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13D5" w:rsidRDefault="001113D5">
      <w:pPr>
        <w:tabs>
          <w:tab w:val="left" w:pos="900"/>
          <w:tab w:val="left" w:pos="1260"/>
        </w:tabs>
        <w:jc w:val="center"/>
        <w:rPr>
          <w:b/>
          <w:sz w:val="28"/>
          <w:szCs w:val="28"/>
          <w:lang w:val="ru-RU"/>
        </w:rPr>
      </w:pPr>
      <w:r>
        <w:rPr>
          <w:b/>
          <w:sz w:val="28"/>
          <w:szCs w:val="28"/>
          <w:lang w:val="ru-RU"/>
        </w:rPr>
        <w:t>Федеральное государственное образовательное бюджетное учреждение высшего образования</w:t>
      </w:r>
    </w:p>
    <w:p w:rsidR="001113D5" w:rsidRDefault="001113D5">
      <w:pPr>
        <w:tabs>
          <w:tab w:val="left" w:pos="900"/>
          <w:tab w:val="left" w:pos="1260"/>
        </w:tabs>
        <w:jc w:val="center"/>
        <w:rPr>
          <w:b/>
          <w:bCs/>
          <w:sz w:val="28"/>
          <w:szCs w:val="28"/>
          <w:lang w:val="ru-RU"/>
        </w:rPr>
      </w:pPr>
      <w:r>
        <w:rPr>
          <w:b/>
          <w:bCs/>
          <w:sz w:val="28"/>
          <w:szCs w:val="28"/>
          <w:lang w:val="ru-RU"/>
        </w:rPr>
        <w:t>«ФИНАНСОВЫЙ УНИВЕРСИТЕТ ПРИ ПРАВИТЕЛЬСТВЕ РОССИЙСКОЙ ФЕДЕРАЦИИ»</w:t>
      </w:r>
    </w:p>
    <w:p w:rsidR="001113D5" w:rsidRDefault="001113D5">
      <w:pPr>
        <w:tabs>
          <w:tab w:val="left" w:pos="900"/>
          <w:tab w:val="left" w:pos="1260"/>
        </w:tabs>
        <w:jc w:val="center"/>
        <w:rPr>
          <w:b/>
          <w:sz w:val="28"/>
          <w:szCs w:val="28"/>
          <w:lang w:val="ru-RU"/>
        </w:rPr>
      </w:pPr>
      <w:r>
        <w:rPr>
          <w:b/>
          <w:bCs/>
          <w:sz w:val="28"/>
          <w:szCs w:val="28"/>
          <w:lang w:val="ru-RU"/>
        </w:rPr>
        <w:t>(</w:t>
      </w:r>
      <w:r w:rsidR="0017060A">
        <w:rPr>
          <w:b/>
          <w:bCs/>
          <w:sz w:val="28"/>
          <w:szCs w:val="28"/>
          <w:lang w:val="ru-RU"/>
        </w:rPr>
        <w:t>Финансовый</w:t>
      </w:r>
      <w:r>
        <w:rPr>
          <w:b/>
          <w:bCs/>
          <w:sz w:val="28"/>
          <w:szCs w:val="28"/>
          <w:lang w:val="ru-RU"/>
        </w:rPr>
        <w:t xml:space="preserve"> университет)</w:t>
      </w:r>
    </w:p>
    <w:p w:rsidR="001113D5" w:rsidRDefault="001113D5">
      <w:pPr>
        <w:tabs>
          <w:tab w:val="left" w:pos="900"/>
          <w:tab w:val="left" w:pos="1260"/>
        </w:tabs>
        <w:jc w:val="center"/>
        <w:rPr>
          <w:b/>
          <w:bCs/>
          <w:sz w:val="28"/>
          <w:szCs w:val="28"/>
          <w:lang w:val="ru-RU"/>
        </w:rPr>
      </w:pPr>
    </w:p>
    <w:p w:rsidR="001113D5" w:rsidRDefault="001113D5">
      <w:pPr>
        <w:tabs>
          <w:tab w:val="left" w:pos="900"/>
          <w:tab w:val="left" w:pos="1260"/>
        </w:tabs>
        <w:jc w:val="center"/>
        <w:rPr>
          <w:b/>
          <w:bCs/>
          <w:sz w:val="28"/>
          <w:szCs w:val="28"/>
          <w:lang w:val="ru-RU"/>
        </w:rPr>
      </w:pPr>
    </w:p>
    <w:p w:rsidR="001113D5" w:rsidRDefault="001113D5">
      <w:pPr>
        <w:tabs>
          <w:tab w:val="left" w:pos="900"/>
          <w:tab w:val="left" w:pos="1260"/>
        </w:tabs>
        <w:jc w:val="center"/>
        <w:rPr>
          <w:b/>
          <w:bCs/>
          <w:sz w:val="28"/>
          <w:szCs w:val="28"/>
          <w:lang w:val="ru-RU"/>
        </w:rPr>
      </w:pPr>
    </w:p>
    <w:p w:rsidR="001113D5" w:rsidRDefault="001113D5">
      <w:pPr>
        <w:tabs>
          <w:tab w:val="left" w:pos="900"/>
          <w:tab w:val="left" w:pos="1260"/>
        </w:tabs>
        <w:jc w:val="center"/>
        <w:rPr>
          <w:b/>
          <w:bCs/>
          <w:sz w:val="28"/>
          <w:szCs w:val="28"/>
          <w:lang w:val="ru-RU"/>
        </w:rPr>
      </w:pPr>
    </w:p>
    <w:p w:rsidR="001113D5" w:rsidRDefault="001113D5">
      <w:pPr>
        <w:tabs>
          <w:tab w:val="left" w:pos="900"/>
          <w:tab w:val="left" w:pos="1260"/>
        </w:tabs>
        <w:jc w:val="center"/>
        <w:rPr>
          <w:b/>
          <w:bCs/>
          <w:sz w:val="28"/>
          <w:szCs w:val="28"/>
          <w:lang w:val="ru-RU"/>
        </w:rPr>
      </w:pPr>
    </w:p>
    <w:p w:rsidR="001113D5" w:rsidRDefault="001113D5">
      <w:pPr>
        <w:tabs>
          <w:tab w:val="left" w:pos="900"/>
          <w:tab w:val="left" w:pos="1260"/>
        </w:tabs>
        <w:jc w:val="center"/>
        <w:rPr>
          <w:b/>
          <w:bCs/>
          <w:sz w:val="28"/>
          <w:szCs w:val="28"/>
          <w:lang w:val="ru-RU"/>
        </w:rPr>
      </w:pPr>
    </w:p>
    <w:p w:rsidR="001113D5" w:rsidRDefault="001113D5">
      <w:pPr>
        <w:tabs>
          <w:tab w:val="left" w:pos="900"/>
          <w:tab w:val="left" w:pos="1260"/>
        </w:tabs>
        <w:jc w:val="center"/>
        <w:rPr>
          <w:b/>
          <w:bCs/>
          <w:sz w:val="28"/>
          <w:szCs w:val="28"/>
          <w:lang w:val="ru-RU"/>
        </w:rPr>
      </w:pPr>
    </w:p>
    <w:p w:rsidR="001113D5" w:rsidRDefault="001113D5">
      <w:pPr>
        <w:tabs>
          <w:tab w:val="left" w:pos="900"/>
          <w:tab w:val="left" w:pos="1260"/>
        </w:tabs>
        <w:jc w:val="center"/>
        <w:rPr>
          <w:b/>
          <w:bCs/>
          <w:sz w:val="28"/>
          <w:szCs w:val="28"/>
          <w:lang w:val="ru-RU"/>
        </w:rPr>
      </w:pPr>
    </w:p>
    <w:p w:rsidR="001113D5" w:rsidRDefault="00E74D78">
      <w:pPr>
        <w:tabs>
          <w:tab w:val="left" w:pos="900"/>
          <w:tab w:val="left" w:pos="1260"/>
        </w:tabs>
        <w:jc w:val="center"/>
        <w:rPr>
          <w:b/>
          <w:bCs/>
          <w:sz w:val="28"/>
          <w:szCs w:val="28"/>
          <w:lang w:val="ru-RU"/>
        </w:rPr>
      </w:pPr>
      <w:r>
        <w:rPr>
          <w:b/>
          <w:bCs/>
          <w:sz w:val="28"/>
          <w:szCs w:val="28"/>
          <w:lang w:val="ru-RU"/>
        </w:rPr>
        <w:t>Департамент менеджмента</w:t>
      </w:r>
      <w:r w:rsidR="001113D5">
        <w:rPr>
          <w:b/>
          <w:bCs/>
          <w:sz w:val="28"/>
          <w:szCs w:val="28"/>
          <w:lang w:val="ru-RU"/>
        </w:rPr>
        <w:t xml:space="preserve"> </w:t>
      </w:r>
      <w:r w:rsidR="000034EB">
        <w:rPr>
          <w:b/>
          <w:bCs/>
          <w:sz w:val="28"/>
          <w:szCs w:val="28"/>
          <w:lang w:val="ru-RU"/>
        </w:rPr>
        <w:t>и инноваций</w:t>
      </w:r>
    </w:p>
    <w:p w:rsidR="001113D5" w:rsidRDefault="001113D5">
      <w:pPr>
        <w:tabs>
          <w:tab w:val="left" w:pos="900"/>
          <w:tab w:val="left" w:pos="1260"/>
        </w:tabs>
        <w:jc w:val="center"/>
        <w:rPr>
          <w:b/>
          <w:bCs/>
          <w:sz w:val="28"/>
          <w:szCs w:val="28"/>
          <w:lang w:val="ru-RU"/>
        </w:rPr>
      </w:pPr>
    </w:p>
    <w:p w:rsidR="001113D5" w:rsidRDefault="001113D5">
      <w:pPr>
        <w:tabs>
          <w:tab w:val="left" w:pos="900"/>
          <w:tab w:val="left" w:pos="1260"/>
        </w:tabs>
        <w:jc w:val="center"/>
        <w:rPr>
          <w:b/>
          <w:bCs/>
          <w:sz w:val="28"/>
          <w:szCs w:val="28"/>
          <w:lang w:val="ru-RU"/>
        </w:rPr>
      </w:pPr>
    </w:p>
    <w:p w:rsidR="001113D5" w:rsidRDefault="001113D5">
      <w:pPr>
        <w:tabs>
          <w:tab w:val="left" w:pos="900"/>
          <w:tab w:val="left" w:pos="1260"/>
        </w:tabs>
        <w:jc w:val="center"/>
        <w:rPr>
          <w:b/>
          <w:bCs/>
          <w:sz w:val="28"/>
          <w:szCs w:val="28"/>
          <w:lang w:val="ru-RU"/>
        </w:rPr>
      </w:pPr>
    </w:p>
    <w:p w:rsidR="001113D5" w:rsidRDefault="000034EB">
      <w:pPr>
        <w:tabs>
          <w:tab w:val="left" w:pos="900"/>
          <w:tab w:val="left" w:pos="1260"/>
        </w:tabs>
        <w:jc w:val="center"/>
        <w:rPr>
          <w:b/>
          <w:bCs/>
          <w:sz w:val="28"/>
          <w:szCs w:val="28"/>
          <w:lang w:val="ru-RU"/>
        </w:rPr>
      </w:pPr>
      <w:r>
        <w:rPr>
          <w:b/>
          <w:bCs/>
          <w:sz w:val="28"/>
          <w:szCs w:val="28"/>
          <w:lang w:val="ru-RU"/>
        </w:rPr>
        <w:t>Е.С. Якушова</w:t>
      </w:r>
    </w:p>
    <w:p w:rsidR="001113D5" w:rsidRDefault="001113D5">
      <w:pPr>
        <w:tabs>
          <w:tab w:val="left" w:pos="900"/>
          <w:tab w:val="left" w:pos="1260"/>
        </w:tabs>
        <w:jc w:val="center"/>
        <w:rPr>
          <w:b/>
          <w:bCs/>
          <w:sz w:val="28"/>
          <w:szCs w:val="28"/>
          <w:lang w:val="ru-RU"/>
        </w:rPr>
      </w:pPr>
    </w:p>
    <w:p w:rsidR="0069648E" w:rsidRDefault="0069648E">
      <w:pPr>
        <w:tabs>
          <w:tab w:val="left" w:pos="900"/>
          <w:tab w:val="left" w:pos="1260"/>
        </w:tabs>
        <w:jc w:val="center"/>
        <w:rPr>
          <w:b/>
          <w:bCs/>
          <w:sz w:val="28"/>
          <w:szCs w:val="28"/>
          <w:lang w:val="ru-RU"/>
        </w:rPr>
      </w:pPr>
    </w:p>
    <w:p w:rsidR="001113D5" w:rsidRDefault="001113D5">
      <w:pPr>
        <w:tabs>
          <w:tab w:val="left" w:pos="900"/>
          <w:tab w:val="left" w:pos="1260"/>
        </w:tabs>
        <w:jc w:val="center"/>
        <w:rPr>
          <w:b/>
          <w:sz w:val="28"/>
          <w:szCs w:val="28"/>
          <w:lang w:val="ru-RU"/>
        </w:rPr>
      </w:pPr>
    </w:p>
    <w:p w:rsidR="001113D5" w:rsidRDefault="0017060A">
      <w:pPr>
        <w:tabs>
          <w:tab w:val="left" w:pos="900"/>
          <w:tab w:val="left" w:pos="1260"/>
        </w:tabs>
        <w:jc w:val="center"/>
        <w:rPr>
          <w:b/>
          <w:bCs/>
          <w:sz w:val="28"/>
          <w:szCs w:val="28"/>
          <w:lang w:val="ru-RU"/>
        </w:rPr>
      </w:pPr>
      <w:r>
        <w:rPr>
          <w:b/>
          <w:bCs/>
          <w:sz w:val="28"/>
          <w:szCs w:val="28"/>
          <w:lang w:val="ru-RU"/>
        </w:rPr>
        <w:t>МЕНЕДЖМЕНТ</w:t>
      </w:r>
    </w:p>
    <w:p w:rsidR="001113D5" w:rsidRDefault="001113D5">
      <w:pPr>
        <w:tabs>
          <w:tab w:val="left" w:pos="900"/>
          <w:tab w:val="left" w:pos="1260"/>
        </w:tabs>
        <w:jc w:val="center"/>
        <w:rPr>
          <w:b/>
          <w:bCs/>
          <w:sz w:val="28"/>
          <w:szCs w:val="28"/>
          <w:lang w:val="ru-RU"/>
        </w:rPr>
      </w:pPr>
    </w:p>
    <w:p w:rsidR="001113D5" w:rsidRDefault="001113D5">
      <w:pPr>
        <w:tabs>
          <w:tab w:val="left" w:pos="900"/>
          <w:tab w:val="left" w:pos="1260"/>
        </w:tabs>
        <w:jc w:val="center"/>
        <w:rPr>
          <w:b/>
          <w:bCs/>
          <w:sz w:val="28"/>
          <w:szCs w:val="28"/>
          <w:lang w:val="ru-RU"/>
        </w:rPr>
      </w:pPr>
    </w:p>
    <w:p w:rsidR="001113D5" w:rsidRDefault="001113D5">
      <w:pPr>
        <w:tabs>
          <w:tab w:val="left" w:pos="900"/>
          <w:tab w:val="left" w:pos="1260"/>
        </w:tabs>
        <w:jc w:val="center"/>
        <w:rPr>
          <w:b/>
          <w:bCs/>
          <w:sz w:val="28"/>
          <w:szCs w:val="28"/>
          <w:lang w:val="ru-RU"/>
        </w:rPr>
      </w:pPr>
    </w:p>
    <w:p w:rsidR="001113D5" w:rsidRDefault="001113D5">
      <w:pPr>
        <w:tabs>
          <w:tab w:val="left" w:pos="900"/>
          <w:tab w:val="left" w:pos="1260"/>
        </w:tabs>
        <w:jc w:val="center"/>
        <w:rPr>
          <w:b/>
          <w:bCs/>
          <w:sz w:val="28"/>
          <w:szCs w:val="28"/>
          <w:lang w:val="ru-RU"/>
        </w:rPr>
      </w:pPr>
    </w:p>
    <w:p w:rsidR="001113D5" w:rsidRPr="00F508B9" w:rsidRDefault="001113D5">
      <w:pPr>
        <w:tabs>
          <w:tab w:val="left" w:pos="900"/>
          <w:tab w:val="left" w:pos="1260"/>
        </w:tabs>
        <w:jc w:val="center"/>
        <w:rPr>
          <w:b/>
          <w:sz w:val="28"/>
          <w:szCs w:val="28"/>
          <w:lang w:val="ru-RU"/>
        </w:rPr>
      </w:pPr>
      <w:r w:rsidRPr="00F508B9">
        <w:rPr>
          <w:b/>
          <w:bCs/>
          <w:sz w:val="28"/>
          <w:szCs w:val="28"/>
          <w:lang w:val="ru-RU"/>
        </w:rPr>
        <w:t>Рабочая программа дисциплины</w:t>
      </w:r>
    </w:p>
    <w:p w:rsidR="00CD6C0A" w:rsidRPr="00F508B9" w:rsidRDefault="001113D5" w:rsidP="00CD6C0A">
      <w:pPr>
        <w:jc w:val="center"/>
        <w:rPr>
          <w:sz w:val="28"/>
          <w:szCs w:val="28"/>
          <w:lang w:val="ru-RU"/>
        </w:rPr>
      </w:pPr>
      <w:r w:rsidRPr="00F508B9">
        <w:rPr>
          <w:sz w:val="28"/>
          <w:szCs w:val="28"/>
          <w:lang w:val="ru-RU"/>
        </w:rPr>
        <w:t xml:space="preserve">для студентов, обучающихся по направлению </w:t>
      </w:r>
      <w:r w:rsidR="0069648E" w:rsidRPr="00F508B9">
        <w:rPr>
          <w:sz w:val="28"/>
          <w:szCs w:val="28"/>
          <w:lang w:val="ru-RU"/>
        </w:rPr>
        <w:br/>
        <w:t>42.03.01 Реклама и связи с общественностью</w:t>
      </w:r>
    </w:p>
    <w:p w:rsidR="005F6AF4" w:rsidRPr="00F508B9" w:rsidRDefault="005F6AF4" w:rsidP="00CD6C0A">
      <w:pPr>
        <w:jc w:val="center"/>
        <w:rPr>
          <w:i/>
          <w:sz w:val="28"/>
          <w:szCs w:val="28"/>
          <w:lang w:val="ru-RU"/>
        </w:rPr>
      </w:pPr>
      <w:r w:rsidRPr="00F508B9">
        <w:rPr>
          <w:sz w:val="28"/>
          <w:szCs w:val="28"/>
          <w:lang w:val="ru-RU"/>
        </w:rPr>
        <w:t>ОП Реклама и связи с общественностью</w:t>
      </w:r>
    </w:p>
    <w:p w:rsidR="008D01CE" w:rsidRPr="00F508B9" w:rsidRDefault="005F6AF4" w:rsidP="008D01CE">
      <w:pPr>
        <w:jc w:val="center"/>
        <w:rPr>
          <w:sz w:val="28"/>
          <w:szCs w:val="28"/>
          <w:lang w:val="ru-RU"/>
        </w:rPr>
      </w:pPr>
      <w:r w:rsidRPr="00F508B9">
        <w:rPr>
          <w:sz w:val="28"/>
          <w:szCs w:val="28"/>
          <w:lang w:val="ru-RU"/>
        </w:rPr>
        <w:t>П</w:t>
      </w:r>
      <w:r w:rsidR="008D01CE" w:rsidRPr="00F508B9">
        <w:rPr>
          <w:sz w:val="28"/>
          <w:szCs w:val="28"/>
          <w:lang w:val="ru-RU"/>
        </w:rPr>
        <w:t>рофил</w:t>
      </w:r>
      <w:r w:rsidRPr="00F508B9">
        <w:rPr>
          <w:sz w:val="28"/>
          <w:szCs w:val="28"/>
          <w:lang w:val="ru-RU"/>
        </w:rPr>
        <w:t>и:</w:t>
      </w:r>
      <w:r w:rsidR="008D01CE" w:rsidRPr="00F508B9">
        <w:rPr>
          <w:sz w:val="28"/>
          <w:szCs w:val="28"/>
          <w:lang w:val="ru-RU"/>
        </w:rPr>
        <w:t xml:space="preserve"> </w:t>
      </w:r>
      <w:r w:rsidR="008D01CE" w:rsidRPr="00F508B9">
        <w:rPr>
          <w:bCs/>
          <w:color w:val="000000"/>
          <w:sz w:val="28"/>
          <w:szCs w:val="28"/>
          <w:lang w:val="ru-RU"/>
        </w:rPr>
        <w:t>Ре</w:t>
      </w:r>
      <w:r w:rsidRPr="00F508B9">
        <w:rPr>
          <w:bCs/>
          <w:color w:val="000000"/>
          <w:sz w:val="28"/>
          <w:szCs w:val="28"/>
          <w:lang w:val="ru-RU"/>
        </w:rPr>
        <w:t>клама и связи с общественностью</w:t>
      </w:r>
      <w:r w:rsidR="008D01CE" w:rsidRPr="00F508B9">
        <w:rPr>
          <w:bCs/>
          <w:color w:val="000000"/>
          <w:sz w:val="28"/>
          <w:szCs w:val="28"/>
          <w:lang w:val="ru-RU"/>
        </w:rPr>
        <w:t>, Связи с общественностью в политике и бизнесе (с частичной реализацией на английском языке)</w:t>
      </w:r>
    </w:p>
    <w:p w:rsidR="001113D5" w:rsidRDefault="001113D5">
      <w:pPr>
        <w:tabs>
          <w:tab w:val="left" w:pos="900"/>
          <w:tab w:val="left" w:pos="1260"/>
        </w:tabs>
        <w:jc w:val="center"/>
        <w:rPr>
          <w:b/>
          <w:bCs/>
          <w:sz w:val="28"/>
          <w:szCs w:val="28"/>
          <w:lang w:val="ru-RU"/>
        </w:rPr>
      </w:pPr>
    </w:p>
    <w:p w:rsidR="001113D5" w:rsidRDefault="001113D5">
      <w:pPr>
        <w:tabs>
          <w:tab w:val="left" w:pos="900"/>
          <w:tab w:val="left" w:pos="1260"/>
        </w:tabs>
        <w:jc w:val="center"/>
        <w:rPr>
          <w:b/>
          <w:bCs/>
          <w:sz w:val="28"/>
          <w:szCs w:val="28"/>
          <w:lang w:val="ru-RU"/>
        </w:rPr>
      </w:pPr>
    </w:p>
    <w:p w:rsidR="001113D5" w:rsidRDefault="001113D5">
      <w:pPr>
        <w:tabs>
          <w:tab w:val="left" w:pos="900"/>
          <w:tab w:val="left" w:pos="1260"/>
        </w:tabs>
        <w:jc w:val="center"/>
        <w:rPr>
          <w:b/>
          <w:bCs/>
          <w:sz w:val="28"/>
          <w:szCs w:val="28"/>
          <w:lang w:val="ru-RU"/>
        </w:rPr>
      </w:pPr>
    </w:p>
    <w:p w:rsidR="00067861" w:rsidRDefault="00067861">
      <w:pPr>
        <w:tabs>
          <w:tab w:val="left" w:pos="900"/>
          <w:tab w:val="left" w:pos="1260"/>
        </w:tabs>
        <w:jc w:val="center"/>
        <w:rPr>
          <w:b/>
          <w:bCs/>
          <w:sz w:val="28"/>
          <w:szCs w:val="28"/>
          <w:lang w:val="ru-RU"/>
        </w:rPr>
      </w:pPr>
    </w:p>
    <w:p w:rsidR="00067861" w:rsidRDefault="00067861">
      <w:pPr>
        <w:tabs>
          <w:tab w:val="left" w:pos="900"/>
          <w:tab w:val="left" w:pos="1260"/>
        </w:tabs>
        <w:jc w:val="center"/>
        <w:rPr>
          <w:b/>
          <w:bCs/>
          <w:sz w:val="28"/>
          <w:szCs w:val="28"/>
          <w:lang w:val="ru-RU"/>
        </w:rPr>
      </w:pPr>
    </w:p>
    <w:p w:rsidR="001113D5" w:rsidRDefault="001113D5">
      <w:pPr>
        <w:tabs>
          <w:tab w:val="left" w:pos="900"/>
          <w:tab w:val="left" w:pos="1260"/>
        </w:tabs>
        <w:jc w:val="center"/>
        <w:rPr>
          <w:b/>
          <w:bCs/>
          <w:sz w:val="28"/>
          <w:szCs w:val="28"/>
          <w:lang w:val="ru-RU"/>
        </w:rPr>
      </w:pPr>
    </w:p>
    <w:p w:rsidR="001113D5" w:rsidRDefault="001113D5">
      <w:pPr>
        <w:tabs>
          <w:tab w:val="left" w:pos="900"/>
          <w:tab w:val="left" w:pos="1260"/>
        </w:tabs>
        <w:jc w:val="center"/>
        <w:rPr>
          <w:b/>
          <w:bCs/>
          <w:sz w:val="28"/>
          <w:szCs w:val="28"/>
          <w:lang w:val="ru-RU"/>
        </w:rPr>
      </w:pPr>
    </w:p>
    <w:p w:rsidR="005510A4" w:rsidRDefault="005510A4">
      <w:pPr>
        <w:tabs>
          <w:tab w:val="left" w:pos="900"/>
          <w:tab w:val="left" w:pos="1260"/>
        </w:tabs>
        <w:jc w:val="center"/>
        <w:rPr>
          <w:b/>
          <w:bCs/>
          <w:sz w:val="28"/>
          <w:szCs w:val="28"/>
          <w:lang w:val="ru-RU"/>
        </w:rPr>
      </w:pPr>
    </w:p>
    <w:p w:rsidR="005510A4" w:rsidRDefault="005510A4">
      <w:pPr>
        <w:tabs>
          <w:tab w:val="left" w:pos="900"/>
          <w:tab w:val="left" w:pos="1260"/>
        </w:tabs>
        <w:jc w:val="center"/>
        <w:rPr>
          <w:b/>
          <w:bCs/>
          <w:sz w:val="28"/>
          <w:szCs w:val="28"/>
          <w:lang w:val="ru-RU"/>
        </w:rPr>
      </w:pPr>
    </w:p>
    <w:p w:rsidR="005510A4" w:rsidRDefault="005510A4">
      <w:pPr>
        <w:tabs>
          <w:tab w:val="left" w:pos="900"/>
          <w:tab w:val="left" w:pos="1260"/>
        </w:tabs>
        <w:jc w:val="center"/>
        <w:rPr>
          <w:b/>
          <w:bCs/>
          <w:sz w:val="28"/>
          <w:szCs w:val="28"/>
          <w:lang w:val="ru-RU"/>
        </w:rPr>
      </w:pPr>
    </w:p>
    <w:p w:rsidR="005510A4" w:rsidRDefault="005510A4">
      <w:pPr>
        <w:tabs>
          <w:tab w:val="left" w:pos="900"/>
          <w:tab w:val="left" w:pos="1260"/>
        </w:tabs>
        <w:jc w:val="center"/>
        <w:rPr>
          <w:b/>
          <w:bCs/>
          <w:sz w:val="28"/>
          <w:szCs w:val="28"/>
          <w:lang w:val="ru-RU"/>
        </w:rPr>
      </w:pPr>
    </w:p>
    <w:p w:rsidR="005510A4" w:rsidRDefault="005510A4">
      <w:pPr>
        <w:tabs>
          <w:tab w:val="left" w:pos="900"/>
          <w:tab w:val="left" w:pos="1260"/>
        </w:tabs>
        <w:jc w:val="center"/>
        <w:rPr>
          <w:b/>
          <w:bCs/>
          <w:sz w:val="28"/>
          <w:szCs w:val="28"/>
          <w:lang w:val="ru-RU"/>
        </w:rPr>
      </w:pPr>
    </w:p>
    <w:p w:rsidR="005510A4" w:rsidRDefault="005510A4">
      <w:pPr>
        <w:tabs>
          <w:tab w:val="left" w:pos="900"/>
          <w:tab w:val="left" w:pos="1260"/>
        </w:tabs>
        <w:jc w:val="center"/>
        <w:rPr>
          <w:b/>
          <w:bCs/>
          <w:sz w:val="28"/>
          <w:szCs w:val="28"/>
          <w:lang w:val="ru-RU"/>
        </w:rPr>
      </w:pPr>
    </w:p>
    <w:p w:rsidR="005510A4" w:rsidRDefault="005510A4">
      <w:pPr>
        <w:tabs>
          <w:tab w:val="left" w:pos="900"/>
          <w:tab w:val="left" w:pos="1260"/>
        </w:tabs>
        <w:jc w:val="center"/>
        <w:rPr>
          <w:b/>
          <w:bCs/>
          <w:sz w:val="28"/>
          <w:szCs w:val="28"/>
          <w:lang w:val="ru-RU"/>
        </w:rPr>
      </w:pPr>
    </w:p>
    <w:p w:rsidR="001113D5" w:rsidRDefault="00E74D78">
      <w:pPr>
        <w:tabs>
          <w:tab w:val="left" w:pos="900"/>
          <w:tab w:val="left" w:pos="1260"/>
        </w:tabs>
        <w:jc w:val="center"/>
        <w:rPr>
          <w:b/>
          <w:sz w:val="28"/>
          <w:szCs w:val="28"/>
          <w:lang w:val="ru-RU"/>
        </w:rPr>
      </w:pPr>
      <w:r>
        <w:rPr>
          <w:b/>
          <w:bCs/>
          <w:sz w:val="28"/>
          <w:szCs w:val="28"/>
          <w:lang w:val="ru-RU"/>
        </w:rPr>
        <w:t>Москва 20</w:t>
      </w:r>
      <w:r w:rsidR="009D50A8">
        <w:rPr>
          <w:b/>
          <w:bCs/>
          <w:sz w:val="28"/>
          <w:szCs w:val="28"/>
          <w:lang w:val="ru-RU"/>
        </w:rPr>
        <w:t>2</w:t>
      </w:r>
      <w:r w:rsidR="0069648E">
        <w:rPr>
          <w:b/>
          <w:bCs/>
          <w:sz w:val="28"/>
          <w:szCs w:val="28"/>
          <w:lang w:val="ru-RU"/>
        </w:rPr>
        <w:t>1</w:t>
      </w:r>
    </w:p>
    <w:p w:rsidR="001113D5" w:rsidRDefault="00E15107" w:rsidP="00133A66">
      <w:pPr>
        <w:tabs>
          <w:tab w:val="left" w:pos="900"/>
          <w:tab w:val="left" w:pos="1260"/>
        </w:tabs>
        <w:jc w:val="center"/>
        <w:rPr>
          <w:b/>
          <w:sz w:val="28"/>
          <w:szCs w:val="28"/>
          <w:lang w:val="ru-RU"/>
        </w:rPr>
      </w:pPr>
      <w:r>
        <w:rPr>
          <w:b/>
          <w:bCs/>
          <w:sz w:val="32"/>
          <w:szCs w:val="32"/>
          <w:lang w:val="ru-RU"/>
        </w:rPr>
        <w:br w:type="page"/>
      </w:r>
      <w:r w:rsidR="001113D5">
        <w:rPr>
          <w:b/>
          <w:sz w:val="28"/>
          <w:szCs w:val="28"/>
          <w:lang w:val="ru-RU"/>
        </w:rPr>
        <w:lastRenderedPageBreak/>
        <w:t>Федеральное государственное образовательное бюджетное учреждение</w:t>
      </w:r>
    </w:p>
    <w:p w:rsidR="001113D5" w:rsidRDefault="001113D5">
      <w:pPr>
        <w:jc w:val="center"/>
        <w:rPr>
          <w:b/>
          <w:sz w:val="28"/>
          <w:szCs w:val="28"/>
          <w:lang w:val="ru-RU"/>
        </w:rPr>
      </w:pPr>
      <w:r>
        <w:rPr>
          <w:b/>
          <w:sz w:val="28"/>
          <w:szCs w:val="28"/>
          <w:lang w:val="ru-RU"/>
        </w:rPr>
        <w:t>высшего образования</w:t>
      </w:r>
    </w:p>
    <w:p w:rsidR="001113D5" w:rsidRDefault="001113D5">
      <w:pPr>
        <w:jc w:val="center"/>
        <w:rPr>
          <w:b/>
          <w:i/>
          <w:sz w:val="28"/>
          <w:szCs w:val="28"/>
          <w:u w:val="single"/>
          <w:lang w:val="ru-RU"/>
        </w:rPr>
      </w:pPr>
    </w:p>
    <w:p w:rsidR="001113D5" w:rsidRDefault="001113D5">
      <w:pPr>
        <w:jc w:val="center"/>
        <w:rPr>
          <w:b/>
          <w:sz w:val="28"/>
          <w:szCs w:val="28"/>
          <w:lang w:val="ru-RU"/>
        </w:rPr>
      </w:pPr>
      <w:r>
        <w:rPr>
          <w:b/>
          <w:sz w:val="28"/>
          <w:szCs w:val="28"/>
          <w:lang w:val="ru-RU"/>
        </w:rPr>
        <w:t xml:space="preserve">«ФИНАНСОВЫЙ УНИВЕРСИТЕТ ПРИ ПРАВИТЕЛЬСТВЕ </w:t>
      </w:r>
    </w:p>
    <w:p w:rsidR="001113D5" w:rsidRDefault="001113D5">
      <w:pPr>
        <w:jc w:val="center"/>
        <w:rPr>
          <w:b/>
          <w:sz w:val="28"/>
          <w:szCs w:val="28"/>
          <w:lang w:val="ru-RU"/>
        </w:rPr>
      </w:pPr>
      <w:r>
        <w:rPr>
          <w:b/>
          <w:sz w:val="28"/>
          <w:szCs w:val="28"/>
          <w:lang w:val="ru-RU"/>
        </w:rPr>
        <w:t>РОССИЙСКОЙ ФЕДЕРАЦИИ»</w:t>
      </w:r>
    </w:p>
    <w:p w:rsidR="001113D5" w:rsidRDefault="001113D5">
      <w:pPr>
        <w:jc w:val="center"/>
        <w:rPr>
          <w:b/>
          <w:sz w:val="28"/>
          <w:szCs w:val="28"/>
          <w:lang w:val="ru-RU"/>
        </w:rPr>
      </w:pPr>
      <w:r>
        <w:rPr>
          <w:b/>
          <w:sz w:val="28"/>
          <w:szCs w:val="28"/>
          <w:lang w:val="ru-RU"/>
        </w:rPr>
        <w:t>(Финансовый университет)</w:t>
      </w:r>
    </w:p>
    <w:p w:rsidR="001113D5" w:rsidRDefault="001113D5">
      <w:pPr>
        <w:jc w:val="center"/>
        <w:rPr>
          <w:b/>
          <w:sz w:val="28"/>
          <w:szCs w:val="28"/>
          <w:lang w:val="ru-RU"/>
        </w:rPr>
      </w:pPr>
    </w:p>
    <w:p w:rsidR="001113D5" w:rsidRDefault="00E74D78">
      <w:pPr>
        <w:jc w:val="center"/>
        <w:rPr>
          <w:b/>
          <w:sz w:val="28"/>
          <w:szCs w:val="28"/>
          <w:lang w:val="ru-RU"/>
        </w:rPr>
      </w:pPr>
      <w:r>
        <w:rPr>
          <w:b/>
          <w:sz w:val="28"/>
          <w:szCs w:val="28"/>
          <w:lang w:val="ru-RU"/>
        </w:rPr>
        <w:t>Департамент менеджмента</w:t>
      </w:r>
      <w:r w:rsidR="0069648E">
        <w:rPr>
          <w:b/>
          <w:sz w:val="28"/>
          <w:szCs w:val="28"/>
          <w:lang w:val="ru-RU"/>
        </w:rPr>
        <w:t xml:space="preserve"> и инноваций</w:t>
      </w:r>
    </w:p>
    <w:p w:rsidR="001113D5" w:rsidRDefault="001113D5">
      <w:pPr>
        <w:jc w:val="center"/>
        <w:rPr>
          <w:b/>
          <w:i/>
          <w:sz w:val="28"/>
          <w:szCs w:val="28"/>
          <w:u w:val="single"/>
          <w:lang w:val="ru-RU"/>
        </w:rPr>
      </w:pPr>
    </w:p>
    <w:tbl>
      <w:tblPr>
        <w:tblpPr w:leftFromText="180" w:rightFromText="180" w:vertAnchor="text" w:horzAnchor="page" w:tblpX="5251" w:tblpY="-3"/>
        <w:tblOverlap w:val="never"/>
        <w:tblW w:w="2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4126"/>
      </w:tblGrid>
      <w:tr w:rsidR="00577CC7" w:rsidRPr="00D13D5F" w:rsidTr="00577CC7">
        <w:trPr>
          <w:trHeight w:val="2226"/>
        </w:trPr>
        <w:tc>
          <w:tcPr>
            <w:tcW w:w="700" w:type="pct"/>
            <w:tcBorders>
              <w:top w:val="nil"/>
              <w:left w:val="nil"/>
              <w:bottom w:val="nil"/>
              <w:right w:val="nil"/>
            </w:tcBorders>
            <w:shd w:val="clear" w:color="auto" w:fill="auto"/>
          </w:tcPr>
          <w:p w:rsidR="00577CC7" w:rsidRPr="00E454CD" w:rsidRDefault="00577CC7" w:rsidP="00577CC7">
            <w:pPr>
              <w:widowControl w:val="0"/>
              <w:jc w:val="both"/>
              <w:rPr>
                <w:b/>
                <w:caps/>
                <w:sz w:val="28"/>
                <w:szCs w:val="28"/>
                <w:lang w:val="ru-RU"/>
              </w:rPr>
            </w:pPr>
          </w:p>
        </w:tc>
        <w:tc>
          <w:tcPr>
            <w:tcW w:w="4300" w:type="pct"/>
            <w:tcBorders>
              <w:top w:val="nil"/>
              <w:left w:val="nil"/>
              <w:bottom w:val="nil"/>
              <w:right w:val="nil"/>
            </w:tcBorders>
            <w:shd w:val="clear" w:color="auto" w:fill="auto"/>
          </w:tcPr>
          <w:p w:rsidR="00577CC7" w:rsidRPr="00577CC7" w:rsidRDefault="00871370" w:rsidP="00871370">
            <w:pPr>
              <w:rPr>
                <w:b/>
                <w:sz w:val="28"/>
                <w:szCs w:val="28"/>
                <w:lang w:val="ru-RU"/>
              </w:rPr>
            </w:pPr>
            <w:r>
              <w:rPr>
                <w:b/>
                <w:sz w:val="28"/>
                <w:szCs w:val="28"/>
                <w:lang w:val="ru-RU"/>
              </w:rPr>
              <w:t xml:space="preserve">       </w:t>
            </w:r>
            <w:r w:rsidR="00577CC7" w:rsidRPr="00577CC7">
              <w:rPr>
                <w:b/>
                <w:sz w:val="28"/>
                <w:szCs w:val="28"/>
                <w:lang w:val="ru-RU"/>
              </w:rPr>
              <w:t>УТВЕРЖДАЮ</w:t>
            </w:r>
          </w:p>
          <w:p w:rsidR="00577CC7" w:rsidRPr="00577CC7" w:rsidRDefault="00871370" w:rsidP="00871370">
            <w:pPr>
              <w:rPr>
                <w:szCs w:val="28"/>
                <w:lang w:val="ru-RU"/>
              </w:rPr>
            </w:pPr>
            <w:r>
              <w:rPr>
                <w:szCs w:val="28"/>
                <w:lang w:val="ru-RU"/>
              </w:rPr>
              <w:t xml:space="preserve">         </w:t>
            </w:r>
            <w:r w:rsidR="00577CC7" w:rsidRPr="00577CC7">
              <w:rPr>
                <w:szCs w:val="28"/>
                <w:lang w:val="ru-RU"/>
              </w:rPr>
              <w:t xml:space="preserve">Ректор </w:t>
            </w:r>
          </w:p>
          <w:p w:rsidR="00577CC7" w:rsidRPr="00577CC7" w:rsidRDefault="00577CC7" w:rsidP="00577CC7">
            <w:pPr>
              <w:jc w:val="right"/>
              <w:rPr>
                <w:szCs w:val="28"/>
                <w:lang w:val="ru-RU"/>
              </w:rPr>
            </w:pPr>
          </w:p>
          <w:p w:rsidR="00577CC7" w:rsidRPr="00577CC7" w:rsidRDefault="00871370" w:rsidP="00871370">
            <w:pPr>
              <w:jc w:val="right"/>
              <w:rPr>
                <w:szCs w:val="28"/>
                <w:lang w:val="ru-RU"/>
              </w:rPr>
            </w:pPr>
            <w:r>
              <w:rPr>
                <w:szCs w:val="28"/>
                <w:lang w:val="ru-RU"/>
              </w:rPr>
              <w:t xml:space="preserve">      </w:t>
            </w:r>
            <w:r w:rsidR="00577CC7" w:rsidRPr="00577CC7">
              <w:rPr>
                <w:szCs w:val="28"/>
                <w:lang w:val="ru-RU"/>
              </w:rPr>
              <w:t>____________М.А.</w:t>
            </w:r>
            <w:r w:rsidR="00E80F44">
              <w:rPr>
                <w:szCs w:val="28"/>
                <w:lang w:val="ru-RU"/>
              </w:rPr>
              <w:t xml:space="preserve"> </w:t>
            </w:r>
            <w:r w:rsidR="00577CC7" w:rsidRPr="00577CC7">
              <w:rPr>
                <w:szCs w:val="28"/>
                <w:lang w:val="ru-RU"/>
              </w:rPr>
              <w:t>Эскиндаров</w:t>
            </w:r>
          </w:p>
          <w:p w:rsidR="00577CC7" w:rsidRPr="00871370" w:rsidRDefault="00577CC7" w:rsidP="00D13D5F">
            <w:pPr>
              <w:jc w:val="right"/>
              <w:rPr>
                <w:szCs w:val="22"/>
                <w:lang w:val="ru-RU"/>
              </w:rPr>
            </w:pPr>
            <w:r w:rsidRPr="00871370">
              <w:rPr>
                <w:szCs w:val="28"/>
                <w:lang w:val="ru-RU"/>
              </w:rPr>
              <w:t>«</w:t>
            </w:r>
            <w:r w:rsidR="00D13D5F">
              <w:rPr>
                <w:szCs w:val="28"/>
                <w:lang w:val="ru-RU"/>
              </w:rPr>
              <w:t>25</w:t>
            </w:r>
            <w:r w:rsidRPr="00871370">
              <w:rPr>
                <w:szCs w:val="28"/>
                <w:lang w:val="ru-RU"/>
              </w:rPr>
              <w:t xml:space="preserve">» </w:t>
            </w:r>
            <w:r w:rsidR="00D13D5F">
              <w:rPr>
                <w:szCs w:val="28"/>
                <w:lang w:val="ru-RU"/>
              </w:rPr>
              <w:t xml:space="preserve">мая </w:t>
            </w:r>
            <w:bookmarkStart w:id="0" w:name="_GoBack"/>
            <w:bookmarkEnd w:id="0"/>
            <w:r w:rsidRPr="00871370">
              <w:rPr>
                <w:szCs w:val="28"/>
                <w:lang w:val="ru-RU"/>
              </w:rPr>
              <w:t>202</w:t>
            </w:r>
            <w:r w:rsidR="00E80F44">
              <w:rPr>
                <w:szCs w:val="28"/>
                <w:lang w:val="ru-RU"/>
              </w:rPr>
              <w:t>1</w:t>
            </w:r>
            <w:r w:rsidRPr="00871370">
              <w:rPr>
                <w:szCs w:val="28"/>
                <w:lang w:val="ru-RU"/>
              </w:rPr>
              <w:t xml:space="preserve"> г.</w:t>
            </w:r>
          </w:p>
        </w:tc>
      </w:tr>
    </w:tbl>
    <w:p w:rsidR="001113D5" w:rsidRDefault="001113D5" w:rsidP="00577CC7">
      <w:pPr>
        <w:jc w:val="center"/>
        <w:rPr>
          <w:b/>
          <w:i/>
          <w:sz w:val="28"/>
          <w:szCs w:val="28"/>
          <w:u w:val="single"/>
          <w:lang w:val="ru-RU"/>
        </w:rPr>
      </w:pPr>
    </w:p>
    <w:p w:rsidR="00577CC7" w:rsidRDefault="00577CC7" w:rsidP="00577CC7">
      <w:pPr>
        <w:jc w:val="center"/>
        <w:rPr>
          <w:b/>
          <w:i/>
          <w:sz w:val="28"/>
          <w:szCs w:val="28"/>
          <w:u w:val="single"/>
          <w:lang w:val="ru-RU"/>
        </w:rPr>
      </w:pPr>
    </w:p>
    <w:p w:rsidR="00577CC7" w:rsidRDefault="00577CC7" w:rsidP="00577CC7">
      <w:pPr>
        <w:jc w:val="center"/>
        <w:rPr>
          <w:b/>
          <w:i/>
          <w:sz w:val="28"/>
          <w:szCs w:val="28"/>
          <w:u w:val="single"/>
          <w:lang w:val="ru-RU"/>
        </w:rPr>
      </w:pPr>
    </w:p>
    <w:p w:rsidR="00577CC7" w:rsidRDefault="00577CC7" w:rsidP="00577CC7">
      <w:pPr>
        <w:jc w:val="center"/>
        <w:rPr>
          <w:b/>
          <w:i/>
          <w:sz w:val="28"/>
          <w:szCs w:val="28"/>
          <w:u w:val="single"/>
          <w:lang w:val="ru-RU"/>
        </w:rPr>
      </w:pPr>
    </w:p>
    <w:p w:rsidR="00577CC7" w:rsidRDefault="00577CC7" w:rsidP="00577CC7">
      <w:pPr>
        <w:jc w:val="center"/>
        <w:rPr>
          <w:b/>
          <w:i/>
          <w:sz w:val="28"/>
          <w:szCs w:val="28"/>
          <w:u w:val="single"/>
          <w:lang w:val="ru-RU"/>
        </w:rPr>
      </w:pPr>
    </w:p>
    <w:p w:rsidR="00577CC7" w:rsidRDefault="00577CC7">
      <w:pPr>
        <w:jc w:val="center"/>
        <w:rPr>
          <w:b/>
          <w:i/>
          <w:sz w:val="28"/>
          <w:szCs w:val="28"/>
          <w:u w:val="single"/>
          <w:lang w:val="ru-RU"/>
        </w:rPr>
      </w:pPr>
    </w:p>
    <w:p w:rsidR="00577CC7" w:rsidRDefault="00577CC7">
      <w:pPr>
        <w:jc w:val="center"/>
        <w:rPr>
          <w:b/>
          <w:i/>
          <w:sz w:val="28"/>
          <w:szCs w:val="28"/>
          <w:u w:val="single"/>
          <w:lang w:val="ru-RU"/>
        </w:rPr>
      </w:pPr>
    </w:p>
    <w:p w:rsidR="00577CC7" w:rsidRDefault="00577CC7">
      <w:pPr>
        <w:jc w:val="center"/>
        <w:rPr>
          <w:b/>
          <w:i/>
          <w:sz w:val="28"/>
          <w:szCs w:val="28"/>
          <w:u w:val="single"/>
          <w:lang w:val="ru-RU"/>
        </w:rPr>
      </w:pPr>
    </w:p>
    <w:p w:rsidR="00577CC7" w:rsidRDefault="00577CC7">
      <w:pPr>
        <w:jc w:val="center"/>
        <w:rPr>
          <w:b/>
          <w:i/>
          <w:sz w:val="28"/>
          <w:szCs w:val="28"/>
          <w:u w:val="single"/>
          <w:lang w:val="ru-RU"/>
        </w:rPr>
      </w:pPr>
    </w:p>
    <w:p w:rsidR="00577CC7" w:rsidRPr="00F0367A" w:rsidRDefault="00F0367A" w:rsidP="00F0367A">
      <w:pPr>
        <w:tabs>
          <w:tab w:val="left" w:pos="900"/>
          <w:tab w:val="left" w:pos="1260"/>
        </w:tabs>
        <w:jc w:val="center"/>
        <w:rPr>
          <w:b/>
          <w:bCs/>
          <w:sz w:val="28"/>
          <w:szCs w:val="28"/>
          <w:lang w:val="ru-RU"/>
        </w:rPr>
      </w:pPr>
      <w:r>
        <w:rPr>
          <w:b/>
          <w:bCs/>
          <w:sz w:val="28"/>
          <w:szCs w:val="28"/>
          <w:lang w:val="ru-RU"/>
        </w:rPr>
        <w:t>Е.С. Якушова</w:t>
      </w:r>
    </w:p>
    <w:p w:rsidR="001113D5" w:rsidRDefault="001113D5">
      <w:pPr>
        <w:pStyle w:val="13"/>
        <w:jc w:val="center"/>
        <w:rPr>
          <w:b/>
          <w:sz w:val="28"/>
          <w:szCs w:val="28"/>
        </w:rPr>
      </w:pPr>
    </w:p>
    <w:p w:rsidR="001113D5" w:rsidRDefault="001113D5">
      <w:pPr>
        <w:pStyle w:val="13"/>
        <w:jc w:val="center"/>
        <w:rPr>
          <w:b/>
          <w:sz w:val="28"/>
          <w:szCs w:val="28"/>
        </w:rPr>
      </w:pPr>
      <w:r>
        <w:rPr>
          <w:b/>
          <w:sz w:val="28"/>
          <w:szCs w:val="28"/>
        </w:rPr>
        <w:t>Рабочая учебная программа</w:t>
      </w:r>
    </w:p>
    <w:p w:rsidR="001113D5" w:rsidRDefault="001113D5">
      <w:pPr>
        <w:pStyle w:val="13"/>
        <w:jc w:val="center"/>
        <w:rPr>
          <w:b/>
          <w:sz w:val="28"/>
          <w:szCs w:val="28"/>
        </w:rPr>
      </w:pPr>
    </w:p>
    <w:p w:rsidR="001113D5" w:rsidRDefault="0017060A">
      <w:pPr>
        <w:tabs>
          <w:tab w:val="left" w:pos="900"/>
          <w:tab w:val="left" w:pos="1260"/>
        </w:tabs>
        <w:jc w:val="center"/>
        <w:rPr>
          <w:b/>
          <w:sz w:val="28"/>
          <w:szCs w:val="28"/>
          <w:lang w:val="ru-RU"/>
        </w:rPr>
      </w:pPr>
      <w:r>
        <w:rPr>
          <w:b/>
          <w:bCs/>
          <w:sz w:val="28"/>
          <w:szCs w:val="28"/>
          <w:lang w:val="ru-RU"/>
        </w:rPr>
        <w:t>МЕНЕДЖМЕНТ</w:t>
      </w:r>
    </w:p>
    <w:p w:rsidR="001113D5" w:rsidRDefault="001113D5">
      <w:pPr>
        <w:jc w:val="center"/>
        <w:rPr>
          <w:b/>
          <w:sz w:val="32"/>
          <w:szCs w:val="32"/>
          <w:lang w:val="ru-RU"/>
        </w:rPr>
      </w:pPr>
    </w:p>
    <w:p w:rsidR="005F6AF4" w:rsidRPr="005F6AF4" w:rsidRDefault="005F6AF4" w:rsidP="005F6AF4">
      <w:pPr>
        <w:jc w:val="center"/>
        <w:rPr>
          <w:sz w:val="28"/>
          <w:szCs w:val="28"/>
          <w:lang w:val="ru-RU"/>
        </w:rPr>
      </w:pPr>
      <w:r w:rsidRPr="005F6AF4">
        <w:rPr>
          <w:sz w:val="28"/>
          <w:szCs w:val="28"/>
          <w:lang w:val="ru-RU"/>
        </w:rPr>
        <w:t xml:space="preserve">для студентов, обучающихся по направлению </w:t>
      </w:r>
      <w:r w:rsidRPr="005F6AF4">
        <w:rPr>
          <w:sz w:val="28"/>
          <w:szCs w:val="28"/>
          <w:lang w:val="ru-RU"/>
        </w:rPr>
        <w:br/>
        <w:t>42.03.01 Реклама и связи с общественностью</w:t>
      </w:r>
    </w:p>
    <w:p w:rsidR="005F6AF4" w:rsidRPr="005F6AF4" w:rsidRDefault="005F6AF4" w:rsidP="005F6AF4">
      <w:pPr>
        <w:jc w:val="center"/>
        <w:rPr>
          <w:i/>
          <w:lang w:val="ru-RU"/>
        </w:rPr>
      </w:pPr>
      <w:r w:rsidRPr="005F6AF4">
        <w:rPr>
          <w:sz w:val="28"/>
          <w:szCs w:val="28"/>
          <w:lang w:val="ru-RU"/>
        </w:rPr>
        <w:t>ОП Реклама и связи с общественностью</w:t>
      </w:r>
    </w:p>
    <w:p w:rsidR="005F6AF4" w:rsidRPr="00F508B9" w:rsidRDefault="005F6AF4" w:rsidP="005F6AF4">
      <w:pPr>
        <w:jc w:val="center"/>
        <w:rPr>
          <w:sz w:val="28"/>
          <w:szCs w:val="28"/>
          <w:lang w:val="ru-RU"/>
        </w:rPr>
      </w:pPr>
      <w:r w:rsidRPr="00F508B9">
        <w:rPr>
          <w:sz w:val="28"/>
          <w:szCs w:val="28"/>
          <w:lang w:val="ru-RU"/>
        </w:rPr>
        <w:t xml:space="preserve">Профили: </w:t>
      </w:r>
      <w:r w:rsidRPr="00F508B9">
        <w:rPr>
          <w:bCs/>
          <w:color w:val="000000"/>
          <w:sz w:val="28"/>
          <w:szCs w:val="28"/>
          <w:lang w:val="ru-RU"/>
        </w:rPr>
        <w:t>Реклама и связи с общественностью, Связи с общественностью в политике и бизнесе (с частичной реализацией на английском языке)</w:t>
      </w:r>
    </w:p>
    <w:p w:rsidR="00D34918" w:rsidRDefault="00D34918" w:rsidP="005F6AF4">
      <w:pPr>
        <w:ind w:right="-2"/>
        <w:rPr>
          <w:i/>
          <w:lang w:val="ru-RU"/>
        </w:rPr>
      </w:pPr>
    </w:p>
    <w:p w:rsidR="005F6AF4" w:rsidRDefault="005F6AF4" w:rsidP="005F6AF4">
      <w:pPr>
        <w:ind w:right="-2"/>
        <w:rPr>
          <w:i/>
          <w:iCs/>
          <w:lang w:val="ru-RU"/>
        </w:rPr>
      </w:pPr>
    </w:p>
    <w:p w:rsidR="00577CC7" w:rsidRPr="00577CC7" w:rsidRDefault="00577CC7" w:rsidP="00577CC7">
      <w:pPr>
        <w:ind w:right="-2"/>
        <w:jc w:val="center"/>
        <w:rPr>
          <w:i/>
          <w:iCs/>
          <w:lang w:val="ru-RU"/>
        </w:rPr>
      </w:pPr>
      <w:r w:rsidRPr="00577CC7">
        <w:rPr>
          <w:i/>
          <w:iCs/>
          <w:lang w:val="ru-RU"/>
        </w:rPr>
        <w:t>Рекомендовано Ученым советом Факультета менеджмента</w:t>
      </w:r>
      <w:r w:rsidR="00E80F44">
        <w:rPr>
          <w:i/>
          <w:iCs/>
          <w:lang w:val="ru-RU"/>
        </w:rPr>
        <w:t xml:space="preserve"> и инноваций</w:t>
      </w:r>
    </w:p>
    <w:p w:rsidR="00577CC7" w:rsidRPr="00577CC7" w:rsidRDefault="00577CC7" w:rsidP="00577CC7">
      <w:pPr>
        <w:ind w:right="-2"/>
        <w:jc w:val="center"/>
        <w:rPr>
          <w:i/>
          <w:iCs/>
          <w:lang w:val="ru-RU"/>
        </w:rPr>
      </w:pPr>
      <w:r w:rsidRPr="00577CC7">
        <w:rPr>
          <w:i/>
          <w:iCs/>
          <w:lang w:val="ru-RU"/>
        </w:rPr>
        <w:t xml:space="preserve">и Факультета </w:t>
      </w:r>
      <w:r w:rsidR="00E80F44" w:rsidRPr="00E80F44">
        <w:rPr>
          <w:i/>
          <w:iCs/>
          <w:lang w:val="ru-RU"/>
        </w:rPr>
        <w:t>социальных наук и массовых коммуникаций</w:t>
      </w:r>
    </w:p>
    <w:p w:rsidR="00577CC7" w:rsidRPr="00577CC7" w:rsidRDefault="00577CC7" w:rsidP="00577CC7">
      <w:pPr>
        <w:ind w:right="-2"/>
        <w:jc w:val="center"/>
        <w:rPr>
          <w:i/>
          <w:iCs/>
          <w:lang w:val="ru-RU"/>
        </w:rPr>
      </w:pPr>
      <w:r w:rsidRPr="00577CC7">
        <w:rPr>
          <w:i/>
          <w:iCs/>
          <w:lang w:val="ru-RU"/>
        </w:rPr>
        <w:t xml:space="preserve">(протокол № </w:t>
      </w:r>
      <w:r w:rsidR="00842A93">
        <w:rPr>
          <w:i/>
          <w:iCs/>
          <w:lang w:val="ru-RU"/>
        </w:rPr>
        <w:t>09</w:t>
      </w:r>
      <w:r w:rsidRPr="00577CC7">
        <w:rPr>
          <w:i/>
          <w:iCs/>
          <w:lang w:val="ru-RU"/>
        </w:rPr>
        <w:t xml:space="preserve"> от </w:t>
      </w:r>
      <w:r w:rsidR="00842A93">
        <w:rPr>
          <w:i/>
          <w:iCs/>
          <w:lang w:val="ru-RU"/>
        </w:rPr>
        <w:t>18.05.2021</w:t>
      </w:r>
      <w:r w:rsidRPr="00577CC7">
        <w:rPr>
          <w:i/>
          <w:iCs/>
          <w:lang w:val="ru-RU"/>
        </w:rPr>
        <w:t xml:space="preserve"> г.)</w:t>
      </w:r>
    </w:p>
    <w:p w:rsidR="00577CC7" w:rsidRPr="00577CC7" w:rsidRDefault="00577CC7" w:rsidP="00577CC7">
      <w:pPr>
        <w:ind w:right="-2"/>
        <w:jc w:val="center"/>
        <w:rPr>
          <w:i/>
          <w:iCs/>
          <w:lang w:val="ru-RU"/>
        </w:rPr>
      </w:pPr>
    </w:p>
    <w:p w:rsidR="00577CC7" w:rsidRPr="00577CC7" w:rsidRDefault="00577CC7" w:rsidP="00577CC7">
      <w:pPr>
        <w:ind w:right="-2"/>
        <w:jc w:val="center"/>
        <w:rPr>
          <w:i/>
          <w:iCs/>
          <w:lang w:val="ru-RU"/>
        </w:rPr>
      </w:pPr>
      <w:r w:rsidRPr="00577CC7">
        <w:rPr>
          <w:i/>
          <w:iCs/>
          <w:lang w:val="ru-RU"/>
        </w:rPr>
        <w:t>Одобрено Советом Департамента менеджмента</w:t>
      </w:r>
      <w:r w:rsidR="00E80F44">
        <w:rPr>
          <w:i/>
          <w:iCs/>
          <w:lang w:val="ru-RU"/>
        </w:rPr>
        <w:t xml:space="preserve"> и инноваций</w:t>
      </w:r>
    </w:p>
    <w:p w:rsidR="00577CC7" w:rsidRPr="00577CC7" w:rsidRDefault="00577CC7" w:rsidP="00577CC7">
      <w:pPr>
        <w:jc w:val="center"/>
        <w:rPr>
          <w:i/>
          <w:iCs/>
          <w:lang w:val="ru-RU"/>
        </w:rPr>
      </w:pPr>
      <w:r w:rsidRPr="00577CC7">
        <w:rPr>
          <w:i/>
          <w:iCs/>
          <w:lang w:val="ru-RU"/>
        </w:rPr>
        <w:t>(</w:t>
      </w:r>
      <w:r w:rsidRPr="00577CC7">
        <w:rPr>
          <w:i/>
          <w:lang w:val="ru-RU"/>
        </w:rPr>
        <w:t xml:space="preserve">протокол № </w:t>
      </w:r>
      <w:r w:rsidR="00AB3D6F">
        <w:rPr>
          <w:i/>
          <w:lang w:val="ru-RU"/>
        </w:rPr>
        <w:t>14</w:t>
      </w:r>
      <w:r w:rsidRPr="00577CC7">
        <w:rPr>
          <w:i/>
          <w:lang w:val="ru-RU"/>
        </w:rPr>
        <w:t xml:space="preserve"> от </w:t>
      </w:r>
      <w:r w:rsidR="00AB3D6F">
        <w:rPr>
          <w:i/>
          <w:lang w:val="ru-RU"/>
        </w:rPr>
        <w:t>28.04.2021</w:t>
      </w:r>
      <w:r w:rsidRPr="00577CC7">
        <w:rPr>
          <w:i/>
          <w:lang w:val="ru-RU"/>
        </w:rPr>
        <w:t xml:space="preserve"> г.</w:t>
      </w:r>
      <w:r w:rsidRPr="00577CC7">
        <w:rPr>
          <w:i/>
          <w:iCs/>
          <w:lang w:val="ru-RU"/>
        </w:rPr>
        <w:t>)</w:t>
      </w:r>
    </w:p>
    <w:p w:rsidR="00577CC7" w:rsidRPr="00577CC7" w:rsidRDefault="00577CC7" w:rsidP="00577CC7">
      <w:pPr>
        <w:jc w:val="center"/>
        <w:rPr>
          <w:sz w:val="28"/>
          <w:szCs w:val="28"/>
          <w:lang w:val="ru-RU"/>
        </w:rPr>
      </w:pPr>
    </w:p>
    <w:p w:rsidR="001113D5" w:rsidRDefault="001113D5">
      <w:pPr>
        <w:jc w:val="center"/>
        <w:rPr>
          <w:i/>
          <w:lang w:val="ru-RU"/>
        </w:rPr>
      </w:pPr>
    </w:p>
    <w:p w:rsidR="001113D5" w:rsidRDefault="001113D5">
      <w:pPr>
        <w:jc w:val="center"/>
        <w:rPr>
          <w:i/>
          <w:lang w:val="ru-RU"/>
        </w:rPr>
      </w:pPr>
    </w:p>
    <w:p w:rsidR="00407463" w:rsidRDefault="00407463">
      <w:pPr>
        <w:jc w:val="center"/>
        <w:rPr>
          <w:i/>
          <w:lang w:val="ru-RU"/>
        </w:rPr>
      </w:pPr>
    </w:p>
    <w:p w:rsidR="001113D5" w:rsidRDefault="001113D5">
      <w:pPr>
        <w:jc w:val="center"/>
        <w:rPr>
          <w:i/>
          <w:lang w:val="ru-RU"/>
        </w:rPr>
      </w:pPr>
    </w:p>
    <w:p w:rsidR="001113D5" w:rsidRDefault="001113D5">
      <w:pPr>
        <w:jc w:val="center"/>
        <w:rPr>
          <w:i/>
          <w:lang w:val="ru-RU"/>
        </w:rPr>
      </w:pPr>
    </w:p>
    <w:p w:rsidR="00407463" w:rsidRDefault="00407463">
      <w:pPr>
        <w:jc w:val="center"/>
        <w:rPr>
          <w:i/>
          <w:lang w:val="ru-RU"/>
        </w:rPr>
      </w:pPr>
    </w:p>
    <w:p w:rsidR="005510A4" w:rsidRDefault="005510A4">
      <w:pPr>
        <w:jc w:val="center"/>
        <w:rPr>
          <w:i/>
          <w:lang w:val="ru-RU"/>
        </w:rPr>
      </w:pPr>
    </w:p>
    <w:p w:rsidR="005F6AF4" w:rsidRDefault="005F6AF4">
      <w:pPr>
        <w:jc w:val="center"/>
        <w:rPr>
          <w:b/>
          <w:sz w:val="28"/>
          <w:szCs w:val="28"/>
          <w:lang w:val="ru-RU"/>
        </w:rPr>
      </w:pPr>
    </w:p>
    <w:p w:rsidR="001113D5" w:rsidRDefault="00E74D78">
      <w:pPr>
        <w:jc w:val="center"/>
        <w:rPr>
          <w:sz w:val="28"/>
          <w:szCs w:val="28"/>
          <w:lang w:val="ru-RU"/>
        </w:rPr>
      </w:pPr>
      <w:r>
        <w:rPr>
          <w:b/>
          <w:sz w:val="28"/>
          <w:szCs w:val="28"/>
          <w:lang w:val="ru-RU"/>
        </w:rPr>
        <w:t>Москва 202</w:t>
      </w:r>
      <w:r w:rsidR="00E80F44">
        <w:rPr>
          <w:b/>
          <w:sz w:val="28"/>
          <w:szCs w:val="28"/>
          <w:lang w:val="ru-RU"/>
        </w:rPr>
        <w:t>1</w:t>
      </w:r>
    </w:p>
    <w:p w:rsidR="005510A4" w:rsidRDefault="005510A4" w:rsidP="00CD6C0A">
      <w:pPr>
        <w:contextualSpacing/>
        <w:rPr>
          <w:highlight w:val="yellow"/>
          <w:lang w:val="ru-RU"/>
        </w:rPr>
      </w:pPr>
    </w:p>
    <w:p w:rsidR="00CD6C0A" w:rsidRPr="00B70294" w:rsidRDefault="00577CC7" w:rsidP="00CD6C0A">
      <w:pPr>
        <w:contextualSpacing/>
        <w:rPr>
          <w:lang w:val="ru-RU"/>
        </w:rPr>
      </w:pPr>
      <w:r w:rsidRPr="002C06CF">
        <w:rPr>
          <w:lang w:val="ru-RU"/>
        </w:rPr>
        <w:t xml:space="preserve">УДК </w:t>
      </w:r>
      <w:r w:rsidR="00CD6C0A" w:rsidRPr="002C06CF">
        <w:rPr>
          <w:lang w:val="ru-RU"/>
        </w:rPr>
        <w:t>659.1(073)</w:t>
      </w:r>
    </w:p>
    <w:p w:rsidR="00577CC7" w:rsidRPr="002F7FFD" w:rsidRDefault="00577CC7" w:rsidP="00577CC7">
      <w:pPr>
        <w:jc w:val="both"/>
        <w:rPr>
          <w:lang w:val="ru-RU"/>
        </w:rPr>
      </w:pPr>
      <w:r w:rsidRPr="002F7FFD">
        <w:rPr>
          <w:lang w:val="ru-RU"/>
        </w:rPr>
        <w:t>ББК 65.291.2</w:t>
      </w:r>
    </w:p>
    <w:p w:rsidR="00577CC7" w:rsidRPr="00577CC7" w:rsidRDefault="00E80F44" w:rsidP="00577CC7">
      <w:pPr>
        <w:jc w:val="both"/>
        <w:rPr>
          <w:lang w:val="ru-RU"/>
        </w:rPr>
      </w:pPr>
      <w:r w:rsidRPr="002F7FFD">
        <w:rPr>
          <w:lang w:val="ru-RU"/>
        </w:rPr>
        <w:t>Я49</w:t>
      </w:r>
    </w:p>
    <w:p w:rsidR="0017060A" w:rsidRDefault="0017060A">
      <w:pPr>
        <w:jc w:val="both"/>
        <w:rPr>
          <w:b/>
          <w:sz w:val="28"/>
          <w:szCs w:val="28"/>
          <w:lang w:val="ru-RU"/>
        </w:rPr>
      </w:pPr>
    </w:p>
    <w:p w:rsidR="00CD6C0A" w:rsidRDefault="00CD6C0A">
      <w:pPr>
        <w:spacing w:line="360" w:lineRule="auto"/>
        <w:ind w:firstLine="709"/>
        <w:jc w:val="both"/>
        <w:rPr>
          <w:i/>
          <w:sz w:val="28"/>
          <w:szCs w:val="28"/>
          <w:highlight w:val="yellow"/>
          <w:lang w:val="ru-RU"/>
        </w:rPr>
      </w:pPr>
    </w:p>
    <w:p w:rsidR="001113D5" w:rsidRPr="003F7A55" w:rsidRDefault="001113D5">
      <w:pPr>
        <w:spacing w:line="360" w:lineRule="auto"/>
        <w:ind w:firstLine="709"/>
        <w:jc w:val="both"/>
        <w:rPr>
          <w:i/>
          <w:sz w:val="28"/>
          <w:szCs w:val="28"/>
          <w:lang w:val="ru-RU"/>
        </w:rPr>
      </w:pPr>
      <w:r w:rsidRPr="003F7A55">
        <w:rPr>
          <w:i/>
          <w:sz w:val="28"/>
          <w:szCs w:val="28"/>
          <w:lang w:val="ru-RU"/>
        </w:rPr>
        <w:t xml:space="preserve">Рецензент: </w:t>
      </w:r>
      <w:r w:rsidR="003F7A55" w:rsidRPr="003F7A55">
        <w:rPr>
          <w:i/>
          <w:sz w:val="28"/>
          <w:szCs w:val="28"/>
          <w:lang w:val="ru-RU"/>
        </w:rPr>
        <w:t>к.э.н., доцент Титов С.А.</w:t>
      </w:r>
    </w:p>
    <w:p w:rsidR="00E80F44" w:rsidRDefault="00E80F44" w:rsidP="00791C85">
      <w:pPr>
        <w:tabs>
          <w:tab w:val="left" w:pos="900"/>
          <w:tab w:val="left" w:pos="1260"/>
        </w:tabs>
        <w:jc w:val="both"/>
        <w:rPr>
          <w:b/>
          <w:bCs/>
          <w:sz w:val="28"/>
          <w:szCs w:val="28"/>
          <w:lang w:val="ru-RU"/>
        </w:rPr>
      </w:pPr>
    </w:p>
    <w:p w:rsidR="00791C85" w:rsidRDefault="00E80F44" w:rsidP="00E80F44">
      <w:pPr>
        <w:ind w:firstLine="709"/>
        <w:jc w:val="both"/>
        <w:rPr>
          <w:b/>
          <w:bCs/>
          <w:sz w:val="28"/>
          <w:szCs w:val="28"/>
          <w:lang w:val="ru-RU"/>
        </w:rPr>
      </w:pPr>
      <w:r>
        <w:rPr>
          <w:b/>
          <w:bCs/>
          <w:sz w:val="28"/>
          <w:szCs w:val="28"/>
          <w:lang w:val="ru-RU"/>
        </w:rPr>
        <w:t>Е.С. Якушова</w:t>
      </w:r>
    </w:p>
    <w:p w:rsidR="001113D5" w:rsidRPr="009562F3" w:rsidRDefault="001113D5" w:rsidP="00E80F44">
      <w:pPr>
        <w:widowControl w:val="0"/>
        <w:autoSpaceDE w:val="0"/>
        <w:autoSpaceDN w:val="0"/>
        <w:adjustRightInd w:val="0"/>
        <w:ind w:firstLine="709"/>
        <w:jc w:val="both"/>
        <w:rPr>
          <w:sz w:val="28"/>
          <w:szCs w:val="28"/>
          <w:lang w:val="ru-RU"/>
        </w:rPr>
      </w:pPr>
      <w:r w:rsidRPr="0017060A">
        <w:rPr>
          <w:sz w:val="28"/>
          <w:szCs w:val="28"/>
          <w:lang w:val="ru-RU"/>
        </w:rPr>
        <w:t>Рабочая программа дисциплины «</w:t>
      </w:r>
      <w:r w:rsidR="0017060A" w:rsidRPr="0017060A">
        <w:rPr>
          <w:sz w:val="28"/>
          <w:szCs w:val="28"/>
          <w:lang w:val="ru-RU"/>
        </w:rPr>
        <w:t>Менеджмент</w:t>
      </w:r>
      <w:r w:rsidRPr="0017060A">
        <w:rPr>
          <w:sz w:val="28"/>
          <w:szCs w:val="28"/>
          <w:lang w:val="ru-RU"/>
        </w:rPr>
        <w:t xml:space="preserve">» предназначена для студентов, обучающихся по направлению </w:t>
      </w:r>
      <w:r w:rsidR="00E80F44" w:rsidRPr="00E80F44">
        <w:rPr>
          <w:sz w:val="28"/>
          <w:szCs w:val="28"/>
          <w:lang w:val="ru-RU"/>
        </w:rPr>
        <w:t>42.03.01 «Реклама и связи с общественностью» профил</w:t>
      </w:r>
      <w:r w:rsidR="00516DD4">
        <w:rPr>
          <w:sz w:val="28"/>
          <w:szCs w:val="28"/>
          <w:lang w:val="ru-RU"/>
        </w:rPr>
        <w:t>и</w:t>
      </w:r>
      <w:r w:rsidR="00E80F44" w:rsidRPr="00E80F44">
        <w:rPr>
          <w:sz w:val="28"/>
          <w:szCs w:val="28"/>
          <w:lang w:val="ru-RU"/>
        </w:rPr>
        <w:t xml:space="preserve"> «Реклама и связи с общественностью</w:t>
      </w:r>
      <w:r w:rsidR="00516DD4">
        <w:rPr>
          <w:sz w:val="28"/>
          <w:szCs w:val="28"/>
          <w:lang w:val="ru-RU"/>
        </w:rPr>
        <w:t>»</w:t>
      </w:r>
      <w:r w:rsidR="00E80F44" w:rsidRPr="00E80F44">
        <w:rPr>
          <w:sz w:val="28"/>
          <w:szCs w:val="28"/>
          <w:lang w:val="ru-RU"/>
        </w:rPr>
        <w:t xml:space="preserve">, </w:t>
      </w:r>
      <w:r w:rsidR="00516DD4">
        <w:rPr>
          <w:sz w:val="28"/>
          <w:szCs w:val="28"/>
          <w:lang w:val="ru-RU"/>
        </w:rPr>
        <w:t>«</w:t>
      </w:r>
      <w:r w:rsidR="00E80F44" w:rsidRPr="00E80F44">
        <w:rPr>
          <w:sz w:val="28"/>
          <w:szCs w:val="28"/>
          <w:lang w:val="ru-RU"/>
        </w:rPr>
        <w:t>Связи с общественностью в политике и бизнесе</w:t>
      </w:r>
      <w:r w:rsidR="00516DD4">
        <w:rPr>
          <w:sz w:val="28"/>
          <w:szCs w:val="28"/>
          <w:lang w:val="ru-RU"/>
        </w:rPr>
        <w:t>»</w:t>
      </w:r>
      <w:r w:rsidR="00E80F44" w:rsidRPr="00E80F44">
        <w:rPr>
          <w:sz w:val="28"/>
          <w:szCs w:val="28"/>
          <w:lang w:val="ru-RU"/>
        </w:rPr>
        <w:t xml:space="preserve"> (с частичной реализацией на английском языке)</w:t>
      </w:r>
      <w:r w:rsidR="0017060A" w:rsidRPr="0017060A">
        <w:rPr>
          <w:sz w:val="28"/>
          <w:szCs w:val="28"/>
          <w:lang w:val="ru-RU"/>
        </w:rPr>
        <w:t xml:space="preserve"> (программа подготовки бакалавров)</w:t>
      </w:r>
      <w:r w:rsidRPr="00E558AB">
        <w:rPr>
          <w:sz w:val="28"/>
          <w:szCs w:val="28"/>
          <w:lang w:val="ru-RU"/>
        </w:rPr>
        <w:t>.</w:t>
      </w:r>
      <w:r w:rsidRPr="0017060A">
        <w:rPr>
          <w:sz w:val="28"/>
          <w:szCs w:val="28"/>
          <w:lang w:val="ru-RU"/>
        </w:rPr>
        <w:t xml:space="preserve"> </w:t>
      </w:r>
      <w:r w:rsidRPr="00E558AB">
        <w:rPr>
          <w:sz w:val="28"/>
          <w:szCs w:val="28"/>
          <w:lang w:val="ru-RU"/>
        </w:rPr>
        <w:t>–</w:t>
      </w:r>
      <w:r w:rsidRPr="0017060A">
        <w:rPr>
          <w:sz w:val="28"/>
          <w:szCs w:val="28"/>
          <w:lang w:val="ru-RU"/>
        </w:rPr>
        <w:t xml:space="preserve"> М.: Финуниверситет, </w:t>
      </w:r>
      <w:r w:rsidR="00E80F44">
        <w:rPr>
          <w:sz w:val="28"/>
          <w:szCs w:val="28"/>
          <w:lang w:val="ru-RU"/>
        </w:rPr>
        <w:t>Департамент менеджмента и инноваций</w:t>
      </w:r>
      <w:r w:rsidRPr="0017060A">
        <w:rPr>
          <w:sz w:val="28"/>
          <w:szCs w:val="28"/>
          <w:lang w:val="ru-RU"/>
        </w:rPr>
        <w:t xml:space="preserve">, </w:t>
      </w:r>
      <w:r w:rsidR="00E74D78">
        <w:rPr>
          <w:sz w:val="28"/>
          <w:szCs w:val="28"/>
          <w:lang w:val="ru-RU"/>
        </w:rPr>
        <w:t>202</w:t>
      </w:r>
      <w:r w:rsidR="00E80F44">
        <w:rPr>
          <w:sz w:val="28"/>
          <w:szCs w:val="28"/>
          <w:lang w:val="ru-RU"/>
        </w:rPr>
        <w:t>1</w:t>
      </w:r>
      <w:r w:rsidRPr="009562F3">
        <w:rPr>
          <w:sz w:val="28"/>
          <w:szCs w:val="28"/>
          <w:lang w:val="ru-RU"/>
        </w:rPr>
        <w:t>. –</w:t>
      </w:r>
      <w:r w:rsidR="0017060A" w:rsidRPr="009562F3">
        <w:rPr>
          <w:sz w:val="28"/>
          <w:szCs w:val="28"/>
          <w:lang w:val="ru-RU"/>
        </w:rPr>
        <w:t xml:space="preserve"> </w:t>
      </w:r>
      <w:r w:rsidR="008E04B1">
        <w:rPr>
          <w:sz w:val="28"/>
          <w:szCs w:val="28"/>
          <w:lang w:val="ru-RU"/>
        </w:rPr>
        <w:t>4</w:t>
      </w:r>
      <w:r w:rsidR="006E2D12">
        <w:rPr>
          <w:sz w:val="28"/>
          <w:szCs w:val="28"/>
          <w:lang w:val="ru-RU"/>
        </w:rPr>
        <w:t>1</w:t>
      </w:r>
      <w:r w:rsidR="0017060A" w:rsidRPr="009562F3">
        <w:rPr>
          <w:sz w:val="28"/>
          <w:szCs w:val="28"/>
          <w:lang w:val="ru-RU"/>
        </w:rPr>
        <w:t xml:space="preserve"> </w:t>
      </w:r>
      <w:r w:rsidRPr="009562F3">
        <w:rPr>
          <w:sz w:val="28"/>
          <w:szCs w:val="28"/>
          <w:lang w:val="ru-RU"/>
        </w:rPr>
        <w:t>с.</w:t>
      </w:r>
    </w:p>
    <w:p w:rsidR="00E74D78" w:rsidRDefault="00E74D78" w:rsidP="00E80F44">
      <w:pPr>
        <w:widowControl w:val="0"/>
        <w:autoSpaceDE w:val="0"/>
        <w:autoSpaceDN w:val="0"/>
        <w:adjustRightInd w:val="0"/>
        <w:ind w:firstLine="709"/>
        <w:jc w:val="both"/>
        <w:rPr>
          <w:sz w:val="28"/>
          <w:szCs w:val="28"/>
          <w:lang w:val="ru-RU"/>
        </w:rPr>
      </w:pPr>
    </w:p>
    <w:p w:rsidR="001113D5" w:rsidRDefault="001113D5" w:rsidP="00E80F44">
      <w:pPr>
        <w:widowControl w:val="0"/>
        <w:autoSpaceDE w:val="0"/>
        <w:autoSpaceDN w:val="0"/>
        <w:adjustRightInd w:val="0"/>
        <w:ind w:firstLine="709"/>
        <w:jc w:val="both"/>
        <w:rPr>
          <w:sz w:val="28"/>
          <w:szCs w:val="28"/>
          <w:lang w:val="ru-RU"/>
        </w:rPr>
      </w:pPr>
      <w:r>
        <w:rPr>
          <w:sz w:val="28"/>
          <w:szCs w:val="28"/>
          <w:lang w:val="ru-RU"/>
        </w:rPr>
        <w:t>Рабочая программа учебной дисциплины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учебно-методическое обеспечение дисциплины.</w:t>
      </w:r>
    </w:p>
    <w:p w:rsidR="00791C85" w:rsidRDefault="00791C85">
      <w:pPr>
        <w:pStyle w:val="aa"/>
        <w:spacing w:after="0" w:line="360" w:lineRule="auto"/>
        <w:jc w:val="center"/>
        <w:rPr>
          <w:bCs/>
          <w:i/>
          <w:iCs/>
          <w:lang w:val="ru-RU" w:eastAsia="x-none"/>
        </w:rPr>
      </w:pPr>
    </w:p>
    <w:p w:rsidR="00E80F44" w:rsidRDefault="00E80F44">
      <w:pPr>
        <w:pStyle w:val="aa"/>
        <w:spacing w:after="0" w:line="360" w:lineRule="auto"/>
        <w:jc w:val="center"/>
        <w:rPr>
          <w:bCs/>
          <w:i/>
          <w:iCs/>
          <w:lang w:val="ru-RU" w:eastAsia="x-none"/>
        </w:rPr>
      </w:pPr>
    </w:p>
    <w:p w:rsidR="001113D5" w:rsidRDefault="001113D5">
      <w:pPr>
        <w:pStyle w:val="aa"/>
        <w:spacing w:after="0" w:line="360" w:lineRule="auto"/>
        <w:jc w:val="center"/>
        <w:rPr>
          <w:bCs/>
          <w:i/>
          <w:iCs/>
          <w:lang w:val="ru-RU" w:eastAsia="x-none"/>
        </w:rPr>
      </w:pPr>
      <w:r>
        <w:rPr>
          <w:bCs/>
          <w:i/>
          <w:iCs/>
          <w:lang w:val="ru-RU" w:eastAsia="x-none"/>
        </w:rPr>
        <w:t>Учебное издание</w:t>
      </w:r>
    </w:p>
    <w:p w:rsidR="00791C85" w:rsidRPr="00542E1D" w:rsidRDefault="00E80F44" w:rsidP="00791C85">
      <w:pPr>
        <w:pStyle w:val="aa"/>
        <w:spacing w:after="0" w:line="360" w:lineRule="auto"/>
        <w:jc w:val="center"/>
        <w:rPr>
          <w:b/>
          <w:bCs/>
          <w:lang w:val="ru-RU" w:eastAsia="x-none"/>
        </w:rPr>
      </w:pPr>
      <w:r>
        <w:rPr>
          <w:b/>
          <w:bCs/>
          <w:lang w:val="ru-RU" w:eastAsia="x-none"/>
        </w:rPr>
        <w:t>Якушова Елена Сергеевна</w:t>
      </w:r>
    </w:p>
    <w:p w:rsidR="00E558AB" w:rsidRDefault="00E558AB">
      <w:pPr>
        <w:pStyle w:val="aa"/>
        <w:spacing w:after="0" w:line="360" w:lineRule="auto"/>
        <w:jc w:val="center"/>
        <w:rPr>
          <w:b/>
          <w:bCs/>
          <w:iCs/>
          <w:lang w:val="ru-RU" w:eastAsia="x-none"/>
        </w:rPr>
      </w:pPr>
    </w:p>
    <w:p w:rsidR="0017060A" w:rsidRDefault="001113D5" w:rsidP="0017060A">
      <w:pPr>
        <w:pStyle w:val="aa"/>
        <w:spacing w:line="360" w:lineRule="auto"/>
        <w:jc w:val="center"/>
        <w:rPr>
          <w:bCs/>
          <w:lang w:val="ru-RU" w:eastAsia="x-none"/>
        </w:rPr>
      </w:pPr>
      <w:r>
        <w:rPr>
          <w:bCs/>
          <w:lang w:val="ru-RU" w:eastAsia="x-none"/>
        </w:rPr>
        <w:t>Рабочая программа дисциплины «</w:t>
      </w:r>
      <w:r w:rsidR="0017060A">
        <w:rPr>
          <w:bCs/>
          <w:lang w:val="ru-RU" w:eastAsia="x-none"/>
        </w:rPr>
        <w:t>Менеджмент</w:t>
      </w:r>
      <w:r>
        <w:rPr>
          <w:bCs/>
          <w:lang w:val="ru-RU" w:eastAsia="x-none"/>
        </w:rPr>
        <w:t xml:space="preserve">» для студентов, обучающихся по направлению </w:t>
      </w:r>
      <w:r w:rsidR="00E80F44" w:rsidRPr="00E80F44">
        <w:rPr>
          <w:bCs/>
          <w:lang w:val="ru-RU" w:eastAsia="x-none"/>
        </w:rPr>
        <w:br/>
        <w:t>42.03.01 «Реклама и связи с общественностью»</w:t>
      </w:r>
      <w:r w:rsidR="0017060A" w:rsidRPr="0017060A">
        <w:rPr>
          <w:bCs/>
          <w:lang w:val="ru-RU" w:eastAsia="x-none"/>
        </w:rPr>
        <w:t xml:space="preserve"> </w:t>
      </w:r>
      <w:r w:rsidR="00516DD4" w:rsidRPr="00516DD4">
        <w:rPr>
          <w:bCs/>
          <w:lang w:val="ru-RU" w:eastAsia="x-none"/>
        </w:rPr>
        <w:t>профили «Реклама и связи с общественностью», «Связи с общественностью в политике и бизнесе» (с частичной реализацией на английском языке)</w:t>
      </w:r>
      <w:r w:rsidR="0017060A" w:rsidRPr="0017060A">
        <w:rPr>
          <w:bCs/>
          <w:lang w:val="ru-RU" w:eastAsia="x-none"/>
        </w:rPr>
        <w:t xml:space="preserve"> (программа подготовки бакалавров)</w:t>
      </w:r>
      <w:r w:rsidR="0017060A">
        <w:rPr>
          <w:bCs/>
          <w:lang w:val="ru-RU" w:eastAsia="x-none"/>
        </w:rPr>
        <w:t xml:space="preserve"> </w:t>
      </w:r>
    </w:p>
    <w:p w:rsidR="001113D5" w:rsidRDefault="001113D5" w:rsidP="0017060A">
      <w:pPr>
        <w:pStyle w:val="aa"/>
        <w:spacing w:line="360" w:lineRule="auto"/>
        <w:jc w:val="center"/>
        <w:rPr>
          <w:bCs/>
          <w:iCs/>
          <w:lang w:val="ru-RU" w:eastAsia="x-none"/>
        </w:rPr>
      </w:pPr>
      <w:r>
        <w:rPr>
          <w:lang w:val="ru-RU" w:eastAsia="x-none"/>
        </w:rPr>
        <w:t>Компьютерный набор, верстка</w:t>
      </w:r>
      <w:r w:rsidR="0017060A" w:rsidRPr="0017060A">
        <w:rPr>
          <w:lang w:val="ru-RU" w:eastAsia="x-none"/>
        </w:rPr>
        <w:t>:</w:t>
      </w:r>
      <w:r>
        <w:rPr>
          <w:lang w:val="ru-RU" w:eastAsia="x-none"/>
        </w:rPr>
        <w:t xml:space="preserve"> </w:t>
      </w:r>
      <w:r w:rsidR="00E80F44">
        <w:rPr>
          <w:lang w:val="ru-RU" w:eastAsia="x-none"/>
        </w:rPr>
        <w:t>Якушова Е.С.</w:t>
      </w:r>
    </w:p>
    <w:p w:rsidR="001113D5" w:rsidRDefault="001113D5">
      <w:pPr>
        <w:pStyle w:val="aa"/>
        <w:tabs>
          <w:tab w:val="left" w:pos="2940"/>
        </w:tabs>
        <w:spacing w:line="240" w:lineRule="auto"/>
        <w:jc w:val="center"/>
        <w:rPr>
          <w:i/>
        </w:rPr>
      </w:pPr>
      <w:r>
        <w:rPr>
          <w:lang w:val="ru-RU" w:eastAsia="x-none"/>
        </w:rPr>
        <w:t>Формат</w:t>
      </w:r>
      <w:r>
        <w:t xml:space="preserve"> 60x90/16. </w:t>
      </w:r>
      <w:r>
        <w:rPr>
          <w:lang w:val="ru-RU" w:eastAsia="x-none"/>
        </w:rPr>
        <w:t>Гарнитура</w:t>
      </w:r>
      <w:r>
        <w:t xml:space="preserve"> Times New Roman</w:t>
      </w:r>
    </w:p>
    <w:p w:rsidR="001113D5" w:rsidRDefault="001113D5">
      <w:pPr>
        <w:pStyle w:val="aa"/>
        <w:tabs>
          <w:tab w:val="left" w:pos="2940"/>
        </w:tabs>
        <w:spacing w:line="240" w:lineRule="auto"/>
        <w:jc w:val="center"/>
        <w:rPr>
          <w:lang w:val="ru-RU" w:eastAsia="x-none"/>
        </w:rPr>
      </w:pPr>
      <w:r>
        <w:rPr>
          <w:lang w:val="ru-RU" w:eastAsia="x-none"/>
        </w:rPr>
        <w:t xml:space="preserve">Усл. п.л. </w:t>
      </w:r>
      <w:r w:rsidRPr="007C41F7">
        <w:rPr>
          <w:lang w:val="ru-RU" w:eastAsia="x-none"/>
        </w:rPr>
        <w:t>___</w:t>
      </w:r>
      <w:r w:rsidR="00E74D78">
        <w:rPr>
          <w:lang w:val="ru-RU" w:eastAsia="x-none"/>
        </w:rPr>
        <w:t xml:space="preserve">   Изд. № ___ -202</w:t>
      </w:r>
      <w:r w:rsidR="00E80F44">
        <w:rPr>
          <w:lang w:val="ru-RU" w:eastAsia="x-none"/>
        </w:rPr>
        <w:t>1</w:t>
      </w:r>
      <w:r>
        <w:rPr>
          <w:lang w:val="ru-RU" w:eastAsia="x-none"/>
        </w:rPr>
        <w:t xml:space="preserve">. </w:t>
      </w:r>
      <w:r w:rsidR="00B774ED">
        <w:rPr>
          <w:lang w:val="ru-RU" w:eastAsia="x-none"/>
        </w:rPr>
        <w:t>Тираж _</w:t>
      </w:r>
      <w:r>
        <w:rPr>
          <w:lang w:val="ru-RU" w:eastAsia="x-none"/>
        </w:rPr>
        <w:t>__ экз</w:t>
      </w:r>
      <w:r>
        <w:rPr>
          <w:i/>
          <w:lang w:val="ru-RU" w:eastAsia="x-none"/>
        </w:rPr>
        <w:t>.</w:t>
      </w:r>
    </w:p>
    <w:p w:rsidR="001113D5" w:rsidRDefault="001113D5">
      <w:pPr>
        <w:pStyle w:val="aa"/>
        <w:spacing w:after="0" w:line="360" w:lineRule="auto"/>
        <w:jc w:val="right"/>
        <w:rPr>
          <w:lang w:val="ru-RU" w:eastAsia="x-none"/>
        </w:rPr>
      </w:pPr>
    </w:p>
    <w:p w:rsidR="001113D5" w:rsidRDefault="001113D5">
      <w:pPr>
        <w:pStyle w:val="aa"/>
        <w:spacing w:after="0" w:line="360" w:lineRule="auto"/>
        <w:jc w:val="right"/>
        <w:rPr>
          <w:lang w:val="ru-RU" w:eastAsia="x-none"/>
        </w:rPr>
      </w:pPr>
    </w:p>
    <w:p w:rsidR="007C41F7" w:rsidRDefault="007C41F7">
      <w:pPr>
        <w:pStyle w:val="aa"/>
        <w:spacing w:after="0" w:line="360" w:lineRule="auto"/>
        <w:jc w:val="right"/>
        <w:rPr>
          <w:lang w:val="ru-RU" w:eastAsia="x-none"/>
        </w:rPr>
      </w:pPr>
    </w:p>
    <w:p w:rsidR="001113D5" w:rsidRDefault="0017060A">
      <w:pPr>
        <w:pStyle w:val="aa"/>
        <w:spacing w:after="0" w:line="360" w:lineRule="auto"/>
        <w:jc w:val="right"/>
        <w:rPr>
          <w:lang w:val="ru-RU" w:eastAsia="x-none"/>
        </w:rPr>
      </w:pPr>
      <w:r>
        <w:rPr>
          <w:lang w:val="ru-RU" w:eastAsia="x-none"/>
        </w:rPr>
        <w:t xml:space="preserve">© </w:t>
      </w:r>
      <w:r w:rsidR="00E80F44">
        <w:rPr>
          <w:bCs/>
          <w:szCs w:val="28"/>
          <w:lang w:val="ru-RU"/>
        </w:rPr>
        <w:t>Е.С. Якушова</w:t>
      </w:r>
      <w:r w:rsidR="00E558AB" w:rsidRPr="00E558AB">
        <w:rPr>
          <w:sz w:val="28"/>
          <w:szCs w:val="28"/>
          <w:lang w:val="ru-RU"/>
        </w:rPr>
        <w:t xml:space="preserve"> </w:t>
      </w:r>
      <w:r w:rsidR="00E74D78">
        <w:rPr>
          <w:lang w:val="ru-RU" w:eastAsia="x-none"/>
        </w:rPr>
        <w:t>202</w:t>
      </w:r>
      <w:r w:rsidR="00E80F44">
        <w:rPr>
          <w:lang w:val="ru-RU" w:eastAsia="x-none"/>
        </w:rPr>
        <w:t>1</w:t>
      </w:r>
      <w:r w:rsidR="001113D5">
        <w:rPr>
          <w:lang w:val="ru-RU" w:eastAsia="x-none"/>
        </w:rPr>
        <w:t>.</w:t>
      </w:r>
    </w:p>
    <w:p w:rsidR="001113D5" w:rsidRDefault="00E74D78">
      <w:pPr>
        <w:pStyle w:val="aa"/>
        <w:spacing w:after="0" w:line="360" w:lineRule="auto"/>
        <w:jc w:val="right"/>
        <w:rPr>
          <w:lang w:val="ru-RU" w:eastAsia="x-none"/>
        </w:rPr>
      </w:pPr>
      <w:r>
        <w:rPr>
          <w:lang w:val="ru-RU" w:eastAsia="x-none"/>
        </w:rPr>
        <w:t>© Финансовый университет, 202</w:t>
      </w:r>
      <w:r w:rsidR="00E80F44">
        <w:rPr>
          <w:lang w:val="ru-RU" w:eastAsia="x-none"/>
        </w:rPr>
        <w:t>1</w:t>
      </w:r>
      <w:r w:rsidR="001113D5">
        <w:rPr>
          <w:lang w:val="ru-RU" w:eastAsia="x-none"/>
        </w:rPr>
        <w:t>.</w:t>
      </w:r>
    </w:p>
    <w:p w:rsidR="001113D5" w:rsidRDefault="00E558AB">
      <w:pPr>
        <w:pStyle w:val="ae"/>
        <w:spacing w:line="360" w:lineRule="auto"/>
        <w:jc w:val="center"/>
        <w:rPr>
          <w:b/>
          <w:bCs/>
          <w:sz w:val="28"/>
          <w:szCs w:val="28"/>
          <w:lang w:val="ru-RU"/>
        </w:rPr>
      </w:pPr>
      <w:r>
        <w:rPr>
          <w:b/>
          <w:bCs/>
          <w:sz w:val="28"/>
          <w:szCs w:val="28"/>
          <w:lang w:val="ru-RU"/>
        </w:rPr>
        <w:br w:type="page"/>
      </w:r>
      <w:r w:rsidR="001113D5">
        <w:rPr>
          <w:b/>
          <w:bCs/>
          <w:sz w:val="28"/>
          <w:szCs w:val="28"/>
          <w:lang w:val="ru-RU"/>
        </w:rPr>
        <w:lastRenderedPageBreak/>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E74D78" w:rsidRPr="00E80F44" w:rsidTr="00BB46DF">
        <w:tc>
          <w:tcPr>
            <w:tcW w:w="8395" w:type="dxa"/>
            <w:shd w:val="clear" w:color="auto" w:fill="auto"/>
          </w:tcPr>
          <w:p w:rsidR="00E74D78" w:rsidRPr="00E80F44" w:rsidRDefault="00E74D78" w:rsidP="00E80F44">
            <w:pPr>
              <w:rPr>
                <w:rFonts w:eastAsia="Calibri"/>
                <w:lang w:val="ru-RU"/>
              </w:rPr>
            </w:pPr>
            <w:r w:rsidRPr="00E80F44">
              <w:rPr>
                <w:rFonts w:eastAsia="Calibri"/>
                <w:lang w:val="ru-RU"/>
              </w:rPr>
              <w:t>1. Наименование дисциплины</w:t>
            </w:r>
          </w:p>
        </w:tc>
        <w:tc>
          <w:tcPr>
            <w:tcW w:w="810" w:type="dxa"/>
            <w:shd w:val="clear" w:color="auto" w:fill="auto"/>
          </w:tcPr>
          <w:p w:rsidR="00E74D78" w:rsidRPr="00C3687F" w:rsidRDefault="00C3687F" w:rsidP="00BB46DF">
            <w:pPr>
              <w:jc w:val="center"/>
              <w:rPr>
                <w:rFonts w:eastAsia="Calibri"/>
                <w:lang w:val="ru-RU"/>
              </w:rPr>
            </w:pPr>
            <w:r w:rsidRPr="00C3687F">
              <w:rPr>
                <w:rFonts w:eastAsia="Calibri"/>
                <w:lang w:val="ru-RU"/>
              </w:rPr>
              <w:t>5</w:t>
            </w:r>
          </w:p>
        </w:tc>
      </w:tr>
      <w:tr w:rsidR="00E74D78" w:rsidRPr="00542332" w:rsidTr="00BB46DF">
        <w:tc>
          <w:tcPr>
            <w:tcW w:w="8395" w:type="dxa"/>
            <w:shd w:val="clear" w:color="auto" w:fill="auto"/>
          </w:tcPr>
          <w:p w:rsidR="00E74D78" w:rsidRPr="00E74D78" w:rsidRDefault="00E74D78" w:rsidP="00E80F44">
            <w:pPr>
              <w:rPr>
                <w:rFonts w:eastAsia="Calibri"/>
                <w:lang w:val="ru-RU"/>
              </w:rPr>
            </w:pPr>
            <w:r w:rsidRPr="00E74D78">
              <w:rPr>
                <w:rFonts w:eastAsia="Calibri"/>
                <w:lang w:val="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tcPr>
          <w:p w:rsidR="00E74D78" w:rsidRPr="00C3687F" w:rsidRDefault="00C3687F" w:rsidP="00BB46DF">
            <w:pPr>
              <w:jc w:val="center"/>
              <w:rPr>
                <w:rFonts w:eastAsia="Calibri"/>
                <w:lang w:val="ru-RU"/>
              </w:rPr>
            </w:pPr>
            <w:r w:rsidRPr="00C3687F">
              <w:rPr>
                <w:rFonts w:eastAsia="Calibri"/>
                <w:lang w:val="ru-RU"/>
              </w:rPr>
              <w:t>5</w:t>
            </w:r>
          </w:p>
        </w:tc>
      </w:tr>
      <w:tr w:rsidR="00E74D78" w:rsidRPr="00542332" w:rsidTr="00BB46DF">
        <w:tc>
          <w:tcPr>
            <w:tcW w:w="8395" w:type="dxa"/>
            <w:shd w:val="clear" w:color="auto" w:fill="auto"/>
          </w:tcPr>
          <w:p w:rsidR="00E74D78" w:rsidRPr="00E74D78" w:rsidRDefault="00E74D78" w:rsidP="00E80F44">
            <w:pPr>
              <w:keepNext/>
              <w:rPr>
                <w:rFonts w:eastAsia="Calibri"/>
                <w:lang w:val="ru-RU"/>
              </w:rPr>
            </w:pPr>
            <w:r w:rsidRPr="00E74D78">
              <w:rPr>
                <w:rFonts w:eastAsia="Calibri"/>
                <w:bCs/>
                <w:lang w:val="ru-RU"/>
              </w:rPr>
              <w:t>3. Место дисциплины в структуре образовательной программы</w:t>
            </w:r>
          </w:p>
        </w:tc>
        <w:tc>
          <w:tcPr>
            <w:tcW w:w="810" w:type="dxa"/>
            <w:shd w:val="clear" w:color="auto" w:fill="auto"/>
          </w:tcPr>
          <w:p w:rsidR="00E74D78" w:rsidRPr="00C3687F" w:rsidRDefault="00C3687F" w:rsidP="00BB46DF">
            <w:pPr>
              <w:keepNext/>
              <w:jc w:val="center"/>
              <w:rPr>
                <w:rFonts w:eastAsia="Calibri"/>
                <w:lang w:val="ru-RU"/>
              </w:rPr>
            </w:pPr>
            <w:r w:rsidRPr="00C3687F">
              <w:rPr>
                <w:rFonts w:eastAsia="Calibri"/>
                <w:lang w:val="ru-RU"/>
              </w:rPr>
              <w:t>6</w:t>
            </w:r>
          </w:p>
        </w:tc>
      </w:tr>
      <w:tr w:rsidR="00E74D78" w:rsidRPr="002B4A90" w:rsidTr="00BB46DF">
        <w:tc>
          <w:tcPr>
            <w:tcW w:w="8395" w:type="dxa"/>
            <w:shd w:val="clear" w:color="auto" w:fill="auto"/>
          </w:tcPr>
          <w:p w:rsidR="00E74D78" w:rsidRPr="00E74D78" w:rsidRDefault="00E74D78" w:rsidP="00E80F44">
            <w:pPr>
              <w:keepNext/>
              <w:rPr>
                <w:rFonts w:eastAsia="Calibri"/>
                <w:lang w:val="ru-RU"/>
              </w:rPr>
            </w:pPr>
            <w:r w:rsidRPr="00E74D78">
              <w:rPr>
                <w:rFonts w:eastAsia="Calibri"/>
                <w:bCs/>
                <w:lang w:val="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rsidR="00E74D78" w:rsidRPr="00C3687F" w:rsidRDefault="00C3687F" w:rsidP="00BB46DF">
            <w:pPr>
              <w:keepNext/>
              <w:jc w:val="center"/>
              <w:rPr>
                <w:rFonts w:eastAsia="Calibri"/>
                <w:lang w:val="ru-RU"/>
              </w:rPr>
            </w:pPr>
            <w:r w:rsidRPr="00C3687F">
              <w:rPr>
                <w:rFonts w:eastAsia="Calibri"/>
                <w:lang w:val="ru-RU"/>
              </w:rPr>
              <w:t>6</w:t>
            </w:r>
          </w:p>
        </w:tc>
      </w:tr>
      <w:tr w:rsidR="00E74D78" w:rsidRPr="00542332" w:rsidTr="00BB46DF">
        <w:tc>
          <w:tcPr>
            <w:tcW w:w="8395" w:type="dxa"/>
            <w:shd w:val="clear" w:color="auto" w:fill="auto"/>
          </w:tcPr>
          <w:p w:rsidR="00E74D78" w:rsidRPr="00E74D78" w:rsidRDefault="00E74D78" w:rsidP="00E80F44">
            <w:pPr>
              <w:keepNext/>
              <w:rPr>
                <w:rFonts w:eastAsia="Calibri"/>
                <w:lang w:val="ru-RU"/>
              </w:rPr>
            </w:pPr>
            <w:r w:rsidRPr="00E74D78">
              <w:rPr>
                <w:rFonts w:eastAsia="Calibri"/>
                <w:bCs/>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rsidR="00E74D78" w:rsidRPr="00C3687F" w:rsidRDefault="002C06CF" w:rsidP="00BB46DF">
            <w:pPr>
              <w:keepNext/>
              <w:jc w:val="center"/>
              <w:rPr>
                <w:rFonts w:eastAsia="Calibri"/>
                <w:lang w:val="ru-RU"/>
              </w:rPr>
            </w:pPr>
            <w:r>
              <w:rPr>
                <w:rFonts w:eastAsia="Calibri"/>
                <w:lang w:val="ru-RU"/>
              </w:rPr>
              <w:t>7</w:t>
            </w:r>
          </w:p>
        </w:tc>
      </w:tr>
      <w:tr w:rsidR="00E74D78" w:rsidRPr="00542332" w:rsidTr="00BB46DF">
        <w:tc>
          <w:tcPr>
            <w:tcW w:w="8395" w:type="dxa"/>
            <w:shd w:val="clear" w:color="auto" w:fill="auto"/>
          </w:tcPr>
          <w:p w:rsidR="00E74D78" w:rsidRPr="00E80F44" w:rsidRDefault="00E74D78" w:rsidP="00E80F44">
            <w:pPr>
              <w:keepNext/>
              <w:rPr>
                <w:rFonts w:eastAsia="Calibri"/>
                <w:bCs/>
                <w:lang w:val="ru-RU"/>
              </w:rPr>
            </w:pPr>
            <w:r w:rsidRPr="00542332">
              <w:rPr>
                <w:rFonts w:eastAsia="Calibri"/>
                <w:bCs/>
              </w:rPr>
              <w:t xml:space="preserve">5.1. </w:t>
            </w:r>
            <w:r w:rsidR="00E80F44">
              <w:rPr>
                <w:rFonts w:eastAsia="Calibri"/>
                <w:bCs/>
                <w:lang w:val="ru-RU"/>
              </w:rPr>
              <w:t>Содержание дисциплины</w:t>
            </w:r>
          </w:p>
        </w:tc>
        <w:tc>
          <w:tcPr>
            <w:tcW w:w="810" w:type="dxa"/>
            <w:shd w:val="clear" w:color="auto" w:fill="auto"/>
          </w:tcPr>
          <w:p w:rsidR="00E74D78" w:rsidRPr="00C3687F" w:rsidRDefault="002C06CF" w:rsidP="00BB46DF">
            <w:pPr>
              <w:keepNext/>
              <w:jc w:val="center"/>
              <w:rPr>
                <w:rFonts w:eastAsia="Calibri"/>
                <w:lang w:val="ru-RU"/>
              </w:rPr>
            </w:pPr>
            <w:r>
              <w:rPr>
                <w:rFonts w:eastAsia="Calibri"/>
                <w:lang w:val="ru-RU"/>
              </w:rPr>
              <w:t>7</w:t>
            </w:r>
          </w:p>
        </w:tc>
      </w:tr>
      <w:tr w:rsidR="00E74D78" w:rsidRPr="00542332" w:rsidTr="00BB46DF">
        <w:tc>
          <w:tcPr>
            <w:tcW w:w="8395" w:type="dxa"/>
            <w:shd w:val="clear" w:color="auto" w:fill="auto"/>
          </w:tcPr>
          <w:p w:rsidR="00E74D78" w:rsidRPr="00E80F44" w:rsidRDefault="00E74D78" w:rsidP="00E80F44">
            <w:pPr>
              <w:keepNext/>
              <w:rPr>
                <w:rFonts w:eastAsia="Calibri"/>
                <w:bCs/>
                <w:lang w:val="ru-RU"/>
              </w:rPr>
            </w:pPr>
            <w:r w:rsidRPr="00542332">
              <w:rPr>
                <w:rFonts w:eastAsia="Calibri"/>
              </w:rPr>
              <w:t xml:space="preserve">5.2. </w:t>
            </w:r>
            <w:r w:rsidR="00E80F44">
              <w:rPr>
                <w:rFonts w:eastAsia="Calibri"/>
                <w:lang w:val="ru-RU"/>
              </w:rPr>
              <w:t>Учебно-тематический план</w:t>
            </w:r>
          </w:p>
        </w:tc>
        <w:tc>
          <w:tcPr>
            <w:tcW w:w="810" w:type="dxa"/>
            <w:shd w:val="clear" w:color="auto" w:fill="auto"/>
          </w:tcPr>
          <w:p w:rsidR="00E74D78" w:rsidRPr="00C3687F" w:rsidRDefault="00C3687F" w:rsidP="00BB46DF">
            <w:pPr>
              <w:keepNext/>
              <w:jc w:val="center"/>
              <w:rPr>
                <w:rFonts w:eastAsia="Calibri"/>
                <w:lang w:val="ru-RU"/>
              </w:rPr>
            </w:pPr>
            <w:r w:rsidRPr="00C3687F">
              <w:rPr>
                <w:rFonts w:eastAsia="Calibri"/>
                <w:lang w:val="ru-RU"/>
              </w:rPr>
              <w:t>10</w:t>
            </w:r>
          </w:p>
        </w:tc>
      </w:tr>
      <w:tr w:rsidR="00E74D78" w:rsidRPr="00542332" w:rsidTr="00BB46DF">
        <w:tc>
          <w:tcPr>
            <w:tcW w:w="8395" w:type="dxa"/>
            <w:shd w:val="clear" w:color="auto" w:fill="auto"/>
          </w:tcPr>
          <w:p w:rsidR="00E74D78" w:rsidRPr="00E80F44" w:rsidRDefault="00E74D78" w:rsidP="00E80F44">
            <w:pPr>
              <w:keepNext/>
              <w:rPr>
                <w:rFonts w:eastAsia="Calibri"/>
                <w:bCs/>
                <w:lang w:val="ru-RU"/>
              </w:rPr>
            </w:pPr>
            <w:r w:rsidRPr="00542332">
              <w:rPr>
                <w:rFonts w:eastAsia="Calibri"/>
              </w:rPr>
              <w:t xml:space="preserve">5.3. </w:t>
            </w:r>
            <w:r w:rsidR="00E80F44">
              <w:rPr>
                <w:rFonts w:eastAsia="Calibri"/>
                <w:lang w:val="ru-RU"/>
              </w:rPr>
              <w:t>Содержание семинаров, практических занятий</w:t>
            </w:r>
          </w:p>
        </w:tc>
        <w:tc>
          <w:tcPr>
            <w:tcW w:w="810" w:type="dxa"/>
            <w:shd w:val="clear" w:color="auto" w:fill="auto"/>
          </w:tcPr>
          <w:p w:rsidR="00E74D78" w:rsidRPr="00C3687F" w:rsidRDefault="00C3687F" w:rsidP="002C06CF">
            <w:pPr>
              <w:keepNext/>
              <w:jc w:val="center"/>
              <w:rPr>
                <w:rFonts w:eastAsia="Calibri"/>
                <w:lang w:val="ru-RU"/>
              </w:rPr>
            </w:pPr>
            <w:r w:rsidRPr="00C3687F">
              <w:rPr>
                <w:rFonts w:eastAsia="Calibri"/>
                <w:lang w:val="ru-RU"/>
              </w:rPr>
              <w:t>1</w:t>
            </w:r>
            <w:r w:rsidR="002C06CF">
              <w:rPr>
                <w:rFonts w:eastAsia="Calibri"/>
                <w:lang w:val="ru-RU"/>
              </w:rPr>
              <w:t>2</w:t>
            </w:r>
          </w:p>
        </w:tc>
      </w:tr>
      <w:tr w:rsidR="00E74D78" w:rsidRPr="002B4A90" w:rsidTr="00BB46DF">
        <w:tc>
          <w:tcPr>
            <w:tcW w:w="8395" w:type="dxa"/>
            <w:shd w:val="clear" w:color="auto" w:fill="auto"/>
          </w:tcPr>
          <w:p w:rsidR="00E74D78" w:rsidRPr="00E74D78" w:rsidRDefault="00E74D78" w:rsidP="00E80F44">
            <w:pPr>
              <w:keepNext/>
              <w:rPr>
                <w:rFonts w:eastAsia="Calibri"/>
                <w:bCs/>
                <w:lang w:val="ru-RU"/>
              </w:rPr>
            </w:pPr>
            <w:r w:rsidRPr="00E74D78">
              <w:rPr>
                <w:rFonts w:eastAsia="Calibri"/>
                <w:bCs/>
                <w:lang w:val="ru-RU"/>
              </w:rPr>
              <w:t>6. Перечень учебно-методического обеспечения для самостоятельной работы обучающихся по дисциплине</w:t>
            </w:r>
          </w:p>
        </w:tc>
        <w:tc>
          <w:tcPr>
            <w:tcW w:w="810" w:type="dxa"/>
            <w:shd w:val="clear" w:color="auto" w:fill="auto"/>
          </w:tcPr>
          <w:p w:rsidR="00E74D78" w:rsidRPr="00C3687F" w:rsidRDefault="00C3687F" w:rsidP="00BB46DF">
            <w:pPr>
              <w:keepNext/>
              <w:jc w:val="center"/>
              <w:rPr>
                <w:rFonts w:eastAsia="Calibri"/>
                <w:lang w:val="ru-RU"/>
              </w:rPr>
            </w:pPr>
            <w:r w:rsidRPr="00C3687F">
              <w:rPr>
                <w:rFonts w:eastAsia="Calibri"/>
                <w:lang w:val="ru-RU"/>
              </w:rPr>
              <w:t>16</w:t>
            </w:r>
          </w:p>
        </w:tc>
      </w:tr>
      <w:tr w:rsidR="00E74D78" w:rsidRPr="002B4A90" w:rsidTr="00BB46DF">
        <w:tc>
          <w:tcPr>
            <w:tcW w:w="8395" w:type="dxa"/>
            <w:shd w:val="clear" w:color="auto" w:fill="auto"/>
          </w:tcPr>
          <w:p w:rsidR="00E74D78" w:rsidRPr="00E74D78" w:rsidRDefault="00E74D78" w:rsidP="00E80F44">
            <w:pPr>
              <w:keepNext/>
              <w:rPr>
                <w:rFonts w:eastAsia="Calibri"/>
                <w:bCs/>
                <w:lang w:val="ru-RU"/>
              </w:rPr>
            </w:pPr>
            <w:r w:rsidRPr="00E74D78">
              <w:rPr>
                <w:rFonts w:eastAsia="Calibri"/>
                <w:lang w:val="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rsidR="00E74D78" w:rsidRPr="00C3687F" w:rsidRDefault="00C3687F" w:rsidP="00BB46DF">
            <w:pPr>
              <w:keepNext/>
              <w:jc w:val="center"/>
              <w:rPr>
                <w:rFonts w:eastAsia="Calibri"/>
                <w:lang w:val="ru-RU"/>
              </w:rPr>
            </w:pPr>
            <w:r w:rsidRPr="00C3687F">
              <w:rPr>
                <w:rFonts w:eastAsia="Calibri"/>
                <w:lang w:val="ru-RU"/>
              </w:rPr>
              <w:t>16</w:t>
            </w:r>
          </w:p>
        </w:tc>
      </w:tr>
      <w:tr w:rsidR="00E74D78" w:rsidRPr="002B4A90" w:rsidTr="00BB46DF">
        <w:tc>
          <w:tcPr>
            <w:tcW w:w="8395" w:type="dxa"/>
            <w:shd w:val="clear" w:color="auto" w:fill="auto"/>
          </w:tcPr>
          <w:p w:rsidR="00E74D78" w:rsidRPr="00E74D78" w:rsidRDefault="00E74D78" w:rsidP="00E80F44">
            <w:pPr>
              <w:keepNext/>
              <w:rPr>
                <w:rFonts w:eastAsia="Calibri"/>
                <w:bCs/>
                <w:lang w:val="ru-RU"/>
              </w:rPr>
            </w:pPr>
            <w:r w:rsidRPr="00E74D78">
              <w:rPr>
                <w:rFonts w:eastAsia="Calibri"/>
                <w:lang w:val="ru-RU"/>
              </w:rPr>
              <w:t xml:space="preserve">6.2. Перечень вопросов, заданий, тем для подготовки к текущему контролю </w:t>
            </w:r>
          </w:p>
        </w:tc>
        <w:tc>
          <w:tcPr>
            <w:tcW w:w="810" w:type="dxa"/>
            <w:shd w:val="clear" w:color="auto" w:fill="auto"/>
          </w:tcPr>
          <w:p w:rsidR="00E74D78" w:rsidRPr="00C3687F" w:rsidRDefault="00C3687F" w:rsidP="00BB46DF">
            <w:pPr>
              <w:keepNext/>
              <w:jc w:val="center"/>
              <w:rPr>
                <w:rFonts w:eastAsia="Calibri"/>
                <w:lang w:val="ru-RU"/>
              </w:rPr>
            </w:pPr>
            <w:r w:rsidRPr="00C3687F">
              <w:rPr>
                <w:rFonts w:eastAsia="Calibri"/>
                <w:lang w:val="ru-RU"/>
              </w:rPr>
              <w:t>18</w:t>
            </w:r>
          </w:p>
        </w:tc>
      </w:tr>
      <w:tr w:rsidR="00E74D78" w:rsidRPr="002B4A90" w:rsidTr="00BB46DF">
        <w:tc>
          <w:tcPr>
            <w:tcW w:w="8395" w:type="dxa"/>
            <w:shd w:val="clear" w:color="auto" w:fill="auto"/>
          </w:tcPr>
          <w:p w:rsidR="00E74D78" w:rsidRPr="00E74D78" w:rsidRDefault="00E74D78" w:rsidP="00E80F44">
            <w:pPr>
              <w:rPr>
                <w:rFonts w:eastAsia="Calibri"/>
                <w:lang w:val="ru-RU"/>
              </w:rPr>
            </w:pPr>
            <w:r w:rsidRPr="00E74D78">
              <w:rPr>
                <w:rFonts w:eastAsia="Calibri"/>
                <w:lang w:val="ru-RU"/>
              </w:rPr>
              <w:t>7. Фонд оценочных средств для проведения промежуточной аттестации обучающихся по дисциплине</w:t>
            </w:r>
          </w:p>
        </w:tc>
        <w:tc>
          <w:tcPr>
            <w:tcW w:w="810" w:type="dxa"/>
            <w:shd w:val="clear" w:color="auto" w:fill="auto"/>
          </w:tcPr>
          <w:p w:rsidR="00E74D78" w:rsidRPr="00C3687F" w:rsidRDefault="00C3687F" w:rsidP="002C06CF">
            <w:pPr>
              <w:keepNext/>
              <w:jc w:val="center"/>
              <w:rPr>
                <w:rFonts w:eastAsia="Calibri"/>
                <w:lang w:val="ru-RU"/>
              </w:rPr>
            </w:pPr>
            <w:r w:rsidRPr="00C3687F">
              <w:rPr>
                <w:rFonts w:eastAsia="Calibri"/>
                <w:lang w:val="ru-RU"/>
              </w:rPr>
              <w:t>2</w:t>
            </w:r>
            <w:r w:rsidR="002C06CF">
              <w:rPr>
                <w:rFonts w:eastAsia="Calibri"/>
                <w:lang w:val="ru-RU"/>
              </w:rPr>
              <w:t>8</w:t>
            </w:r>
          </w:p>
        </w:tc>
      </w:tr>
      <w:tr w:rsidR="00E74D78" w:rsidRPr="002B4A90" w:rsidTr="00BB46DF">
        <w:tc>
          <w:tcPr>
            <w:tcW w:w="8395" w:type="dxa"/>
            <w:shd w:val="clear" w:color="auto" w:fill="auto"/>
          </w:tcPr>
          <w:p w:rsidR="00E74D78" w:rsidRPr="00E74D78" w:rsidRDefault="00E74D78" w:rsidP="00E80F44">
            <w:pPr>
              <w:rPr>
                <w:rFonts w:eastAsia="Calibri"/>
                <w:lang w:val="ru-RU"/>
              </w:rPr>
            </w:pPr>
            <w:r w:rsidRPr="00E74D78">
              <w:rPr>
                <w:rFonts w:eastAsia="Calibri"/>
                <w:lang w:val="ru-RU"/>
              </w:rPr>
              <w:t>8. Перечень основной и дополнительной учебной литературы, необходимой для освоения дисциплины</w:t>
            </w:r>
          </w:p>
        </w:tc>
        <w:tc>
          <w:tcPr>
            <w:tcW w:w="810" w:type="dxa"/>
            <w:shd w:val="clear" w:color="auto" w:fill="auto"/>
          </w:tcPr>
          <w:p w:rsidR="00E74D78" w:rsidRPr="00C3687F" w:rsidRDefault="00C3687F" w:rsidP="002C06CF">
            <w:pPr>
              <w:keepNext/>
              <w:jc w:val="center"/>
              <w:rPr>
                <w:rFonts w:eastAsia="Calibri"/>
                <w:lang w:val="ru-RU"/>
              </w:rPr>
            </w:pPr>
            <w:r w:rsidRPr="00C3687F">
              <w:rPr>
                <w:rFonts w:eastAsia="Calibri"/>
                <w:lang w:val="ru-RU"/>
              </w:rPr>
              <w:t>3</w:t>
            </w:r>
            <w:r w:rsidR="002C06CF">
              <w:rPr>
                <w:rFonts w:eastAsia="Calibri"/>
                <w:lang w:val="ru-RU"/>
              </w:rPr>
              <w:t>7</w:t>
            </w:r>
          </w:p>
        </w:tc>
      </w:tr>
      <w:tr w:rsidR="00E74D78" w:rsidRPr="002B4A90" w:rsidTr="00BB46DF">
        <w:tc>
          <w:tcPr>
            <w:tcW w:w="8395" w:type="dxa"/>
            <w:shd w:val="clear" w:color="auto" w:fill="auto"/>
          </w:tcPr>
          <w:p w:rsidR="00E74D78" w:rsidRPr="00E74D78" w:rsidRDefault="00E74D78" w:rsidP="00E80F44">
            <w:pPr>
              <w:rPr>
                <w:rFonts w:eastAsia="Calibri"/>
                <w:lang w:val="ru-RU"/>
              </w:rPr>
            </w:pPr>
            <w:r w:rsidRPr="00E74D78">
              <w:rPr>
                <w:lang w:val="ru-RU"/>
              </w:rPr>
              <w:t>9. П</w:t>
            </w:r>
            <w:r w:rsidRPr="00E74D78">
              <w:rPr>
                <w:bCs/>
                <w:lang w:val="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rsidR="00E74D78" w:rsidRPr="00C3687F" w:rsidRDefault="00C3687F" w:rsidP="002C06CF">
            <w:pPr>
              <w:keepNext/>
              <w:jc w:val="center"/>
              <w:rPr>
                <w:rFonts w:eastAsia="Calibri"/>
                <w:lang w:val="ru-RU"/>
              </w:rPr>
            </w:pPr>
            <w:r w:rsidRPr="00C3687F">
              <w:rPr>
                <w:rFonts w:eastAsia="Calibri"/>
                <w:lang w:val="ru-RU"/>
              </w:rPr>
              <w:t>3</w:t>
            </w:r>
            <w:r w:rsidR="002C06CF">
              <w:rPr>
                <w:rFonts w:eastAsia="Calibri"/>
                <w:lang w:val="ru-RU"/>
              </w:rPr>
              <w:t>9</w:t>
            </w:r>
          </w:p>
        </w:tc>
      </w:tr>
      <w:tr w:rsidR="00E74D78" w:rsidRPr="002B4A90" w:rsidTr="00BB46DF">
        <w:tc>
          <w:tcPr>
            <w:tcW w:w="8395" w:type="dxa"/>
            <w:shd w:val="clear" w:color="auto" w:fill="auto"/>
          </w:tcPr>
          <w:p w:rsidR="00E74D78" w:rsidRPr="00E74D78" w:rsidRDefault="00E74D78" w:rsidP="00E80F44">
            <w:pPr>
              <w:rPr>
                <w:rFonts w:eastAsia="Calibri"/>
                <w:lang w:val="ru-RU"/>
              </w:rPr>
            </w:pPr>
            <w:r w:rsidRPr="00E74D78">
              <w:rPr>
                <w:rFonts w:eastAsia="Calibri"/>
                <w:lang w:val="ru-RU"/>
              </w:rPr>
              <w:t>10. Методические указания для обучающихся по освоению дисциплины</w:t>
            </w:r>
          </w:p>
        </w:tc>
        <w:tc>
          <w:tcPr>
            <w:tcW w:w="810" w:type="dxa"/>
            <w:shd w:val="clear" w:color="auto" w:fill="auto"/>
          </w:tcPr>
          <w:p w:rsidR="00E74D78" w:rsidRPr="00C3687F" w:rsidRDefault="00C3687F" w:rsidP="002C06CF">
            <w:pPr>
              <w:keepNext/>
              <w:jc w:val="center"/>
              <w:rPr>
                <w:rFonts w:eastAsia="Calibri"/>
                <w:lang w:val="ru-RU"/>
              </w:rPr>
            </w:pPr>
            <w:r w:rsidRPr="00C3687F">
              <w:rPr>
                <w:rFonts w:eastAsia="Calibri"/>
                <w:lang w:val="ru-RU"/>
              </w:rPr>
              <w:t>3</w:t>
            </w:r>
            <w:r w:rsidR="002C06CF">
              <w:rPr>
                <w:rFonts w:eastAsia="Calibri"/>
                <w:lang w:val="ru-RU"/>
              </w:rPr>
              <w:t>9</w:t>
            </w:r>
          </w:p>
        </w:tc>
      </w:tr>
      <w:tr w:rsidR="00E74D78" w:rsidRPr="002B4A90" w:rsidTr="00BB46DF">
        <w:tc>
          <w:tcPr>
            <w:tcW w:w="8395" w:type="dxa"/>
            <w:shd w:val="clear" w:color="auto" w:fill="auto"/>
          </w:tcPr>
          <w:p w:rsidR="00E74D78" w:rsidRPr="00E74D78" w:rsidRDefault="00E74D78" w:rsidP="00E80F44">
            <w:pPr>
              <w:rPr>
                <w:rFonts w:eastAsia="Calibri"/>
                <w:lang w:val="ru-RU"/>
              </w:rPr>
            </w:pPr>
            <w:r w:rsidRPr="00E74D78">
              <w:rPr>
                <w:rFonts w:eastAsia="Calibri"/>
                <w:bCs/>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10" w:type="dxa"/>
            <w:shd w:val="clear" w:color="auto" w:fill="auto"/>
          </w:tcPr>
          <w:p w:rsidR="00E74D78" w:rsidRPr="00C3687F" w:rsidRDefault="002C06CF" w:rsidP="00BB46DF">
            <w:pPr>
              <w:keepNext/>
              <w:jc w:val="center"/>
              <w:rPr>
                <w:rFonts w:eastAsia="Calibri"/>
                <w:lang w:val="ru-RU"/>
              </w:rPr>
            </w:pPr>
            <w:r>
              <w:rPr>
                <w:rFonts w:eastAsia="Calibri"/>
                <w:lang w:val="ru-RU"/>
              </w:rPr>
              <w:t>40</w:t>
            </w:r>
          </w:p>
        </w:tc>
      </w:tr>
      <w:tr w:rsidR="00E74D78" w:rsidRPr="009A1D2C" w:rsidTr="00BB46DF">
        <w:tc>
          <w:tcPr>
            <w:tcW w:w="8395" w:type="dxa"/>
            <w:shd w:val="clear" w:color="auto" w:fill="auto"/>
          </w:tcPr>
          <w:p w:rsidR="00E74D78" w:rsidRPr="00E74D78" w:rsidRDefault="00E74D78" w:rsidP="00E80F44">
            <w:pPr>
              <w:rPr>
                <w:rFonts w:eastAsia="Calibri"/>
                <w:bCs/>
                <w:lang w:val="ru-RU"/>
              </w:rPr>
            </w:pPr>
            <w:r w:rsidRPr="00E74D78">
              <w:rPr>
                <w:rFonts w:eastAsia="Calibri"/>
                <w:bCs/>
                <w:lang w:val="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rsidR="00E74D78" w:rsidRPr="00C3687F" w:rsidRDefault="00C3687F" w:rsidP="002C06CF">
            <w:pPr>
              <w:keepNext/>
              <w:jc w:val="center"/>
              <w:rPr>
                <w:rFonts w:eastAsia="Calibri"/>
                <w:lang w:val="ru-RU"/>
              </w:rPr>
            </w:pPr>
            <w:r w:rsidRPr="00C3687F">
              <w:rPr>
                <w:rFonts w:eastAsia="Calibri"/>
                <w:lang w:val="ru-RU"/>
              </w:rPr>
              <w:t>4</w:t>
            </w:r>
            <w:r w:rsidR="002C06CF">
              <w:rPr>
                <w:rFonts w:eastAsia="Calibri"/>
                <w:lang w:val="ru-RU"/>
              </w:rPr>
              <w:t>1</w:t>
            </w:r>
          </w:p>
        </w:tc>
      </w:tr>
    </w:tbl>
    <w:p w:rsidR="001113D5" w:rsidRDefault="001113D5" w:rsidP="00542E1D">
      <w:pPr>
        <w:pStyle w:val="16"/>
        <w:rPr>
          <w:lang w:val="ru-RU"/>
        </w:rPr>
      </w:pPr>
    </w:p>
    <w:p w:rsidR="001113D5" w:rsidRDefault="001113D5" w:rsidP="006A202F">
      <w:pPr>
        <w:spacing w:line="360" w:lineRule="auto"/>
        <w:rPr>
          <w:b/>
          <w:bCs/>
          <w:kern w:val="36"/>
          <w:sz w:val="28"/>
          <w:szCs w:val="28"/>
          <w:lang w:val="ru-RU" w:eastAsia="ru-RU"/>
        </w:rPr>
      </w:pPr>
      <w:bookmarkStart w:id="1" w:name="_Toc398508615"/>
      <w:bookmarkStart w:id="2" w:name="_Toc398508637"/>
      <w:bookmarkStart w:id="3" w:name="_Toc398508889"/>
      <w:bookmarkStart w:id="4" w:name="_Toc419454614"/>
      <w:r w:rsidRPr="00024F87">
        <w:rPr>
          <w:sz w:val="28"/>
          <w:szCs w:val="28"/>
          <w:lang w:val="ru-RU"/>
        </w:rPr>
        <w:br w:type="page"/>
      </w:r>
    </w:p>
    <w:bookmarkEnd w:id="1"/>
    <w:bookmarkEnd w:id="2"/>
    <w:bookmarkEnd w:id="3"/>
    <w:bookmarkEnd w:id="4"/>
    <w:p w:rsidR="001113D5" w:rsidRDefault="00E74D78" w:rsidP="007C41F7">
      <w:pPr>
        <w:pStyle w:val="1"/>
        <w:spacing w:before="0" w:beforeAutospacing="0" w:after="0" w:afterAutospacing="0" w:line="360" w:lineRule="auto"/>
        <w:jc w:val="left"/>
        <w:rPr>
          <w:sz w:val="28"/>
          <w:szCs w:val="28"/>
        </w:rPr>
      </w:pPr>
      <w:r w:rsidRPr="008E0A5D">
        <w:rPr>
          <w:sz w:val="28"/>
          <w:szCs w:val="28"/>
        </w:rPr>
        <w:lastRenderedPageBreak/>
        <w:t xml:space="preserve">1. </w:t>
      </w:r>
      <w:r w:rsidRPr="007B20E2">
        <w:rPr>
          <w:sz w:val="28"/>
          <w:szCs w:val="28"/>
        </w:rPr>
        <w:t>Наименование дисциплины</w:t>
      </w:r>
    </w:p>
    <w:p w:rsidR="00791C85" w:rsidRPr="00E74D78" w:rsidRDefault="00E74D78" w:rsidP="007C41F7">
      <w:pPr>
        <w:pStyle w:val="aff4"/>
        <w:spacing w:line="360" w:lineRule="auto"/>
        <w:rPr>
          <w:sz w:val="28"/>
          <w:szCs w:val="28"/>
          <w:lang w:val="ru-RU"/>
        </w:rPr>
      </w:pPr>
      <w:r w:rsidRPr="00E74D78">
        <w:rPr>
          <w:sz w:val="28"/>
          <w:szCs w:val="28"/>
          <w:lang w:val="ru-RU"/>
        </w:rPr>
        <w:t>Менеджмент</w:t>
      </w:r>
    </w:p>
    <w:p w:rsidR="00E74D78" w:rsidRDefault="00E74D78" w:rsidP="00E74D78">
      <w:pPr>
        <w:tabs>
          <w:tab w:val="left" w:pos="540"/>
        </w:tabs>
        <w:contextualSpacing/>
        <w:jc w:val="both"/>
        <w:rPr>
          <w:b/>
          <w:sz w:val="28"/>
          <w:szCs w:val="28"/>
          <w:lang w:val="ru-RU"/>
        </w:rPr>
      </w:pPr>
      <w:bookmarkStart w:id="5" w:name="_Toc398508616"/>
      <w:bookmarkStart w:id="6" w:name="_Toc398508638"/>
      <w:bookmarkStart w:id="7" w:name="_Toc398508890"/>
      <w:bookmarkStart w:id="8" w:name="_Toc419454615"/>
      <w:bookmarkStart w:id="9" w:name="_Toc430769143"/>
      <w:r w:rsidRPr="00E74D78">
        <w:rPr>
          <w:b/>
          <w:sz w:val="28"/>
          <w:szCs w:val="28"/>
          <w:lang w:val="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E74D78" w:rsidRPr="00E74D78" w:rsidRDefault="00E74D78" w:rsidP="00E74D78">
      <w:pPr>
        <w:tabs>
          <w:tab w:val="left" w:pos="540"/>
        </w:tabs>
        <w:contextualSpacing/>
        <w:jc w:val="both"/>
        <w:rPr>
          <w:b/>
          <w:sz w:val="28"/>
          <w:szCs w:val="28"/>
          <w:lang w:val="ru-RU"/>
        </w:rPr>
      </w:pPr>
    </w:p>
    <w:tbl>
      <w:tblPr>
        <w:tblW w:w="104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126"/>
        <w:gridCol w:w="3827"/>
        <w:gridCol w:w="3431"/>
      </w:tblGrid>
      <w:tr w:rsidR="00E74D78" w:rsidRPr="00D13D5F" w:rsidTr="00FE7326">
        <w:tc>
          <w:tcPr>
            <w:tcW w:w="1106" w:type="dxa"/>
            <w:shd w:val="clear" w:color="auto" w:fill="auto"/>
            <w:vAlign w:val="center"/>
          </w:tcPr>
          <w:p w:rsidR="00E74D78" w:rsidRPr="00070E0D" w:rsidRDefault="00E74D78" w:rsidP="00E80F44">
            <w:pPr>
              <w:tabs>
                <w:tab w:val="left" w:pos="540"/>
              </w:tabs>
              <w:contextualSpacing/>
              <w:jc w:val="center"/>
            </w:pPr>
            <w:r w:rsidRPr="00070E0D">
              <w:t>Код компетенции</w:t>
            </w:r>
          </w:p>
        </w:tc>
        <w:tc>
          <w:tcPr>
            <w:tcW w:w="2126" w:type="dxa"/>
            <w:shd w:val="clear" w:color="auto" w:fill="auto"/>
            <w:vAlign w:val="center"/>
          </w:tcPr>
          <w:p w:rsidR="00E74D78" w:rsidRPr="00C75F79" w:rsidRDefault="00E74D78" w:rsidP="00E80F44">
            <w:pPr>
              <w:tabs>
                <w:tab w:val="left" w:pos="540"/>
              </w:tabs>
              <w:contextualSpacing/>
              <w:jc w:val="center"/>
              <w:rPr>
                <w:lang w:val="ru-RU"/>
              </w:rPr>
            </w:pPr>
            <w:r w:rsidRPr="00C75F79">
              <w:rPr>
                <w:lang w:val="ru-RU"/>
              </w:rPr>
              <w:t>Наименование компетенции</w:t>
            </w:r>
          </w:p>
          <w:p w:rsidR="00E74D78" w:rsidRPr="00C75F79" w:rsidRDefault="00E74D78" w:rsidP="00E80F44">
            <w:pPr>
              <w:tabs>
                <w:tab w:val="left" w:pos="540"/>
              </w:tabs>
              <w:contextualSpacing/>
              <w:jc w:val="center"/>
              <w:rPr>
                <w:lang w:val="ru-RU"/>
              </w:rPr>
            </w:pPr>
          </w:p>
        </w:tc>
        <w:tc>
          <w:tcPr>
            <w:tcW w:w="3827" w:type="dxa"/>
            <w:shd w:val="clear" w:color="auto" w:fill="auto"/>
            <w:vAlign w:val="center"/>
          </w:tcPr>
          <w:p w:rsidR="00E74D78" w:rsidRPr="00070E0D" w:rsidRDefault="00E74D78" w:rsidP="00E80F44">
            <w:pPr>
              <w:tabs>
                <w:tab w:val="left" w:pos="540"/>
              </w:tabs>
              <w:contextualSpacing/>
              <w:jc w:val="center"/>
            </w:pPr>
            <w:r w:rsidRPr="00070E0D">
              <w:t>Индикаторы достижения компетенции</w:t>
            </w:r>
            <w:r w:rsidRPr="00070E0D">
              <w:rPr>
                <w:rStyle w:val="af3"/>
              </w:rPr>
              <w:footnoteReference w:id="1"/>
            </w:r>
          </w:p>
        </w:tc>
        <w:tc>
          <w:tcPr>
            <w:tcW w:w="3431" w:type="dxa"/>
            <w:shd w:val="clear" w:color="auto" w:fill="auto"/>
            <w:vAlign w:val="center"/>
          </w:tcPr>
          <w:p w:rsidR="00E74D78" w:rsidRPr="00C75F79" w:rsidRDefault="00E74D78" w:rsidP="00E80F44">
            <w:pPr>
              <w:tabs>
                <w:tab w:val="left" w:pos="540"/>
              </w:tabs>
              <w:contextualSpacing/>
              <w:jc w:val="center"/>
              <w:rPr>
                <w:lang w:val="ru-RU"/>
              </w:rPr>
            </w:pPr>
            <w:r w:rsidRPr="00C75F79">
              <w:rPr>
                <w:lang w:val="ru-RU"/>
              </w:rPr>
              <w:t>Результаты обучения (владения</w:t>
            </w:r>
            <w:r w:rsidRPr="00070E0D">
              <w:rPr>
                <w:rStyle w:val="af3"/>
              </w:rPr>
              <w:footnoteReference w:id="2"/>
            </w:r>
            <w:r w:rsidRPr="00C75F79">
              <w:rPr>
                <w:lang w:val="ru-RU"/>
              </w:rPr>
              <w:t>, умения и знания), соотнесенные с компетенциями/индикаторами достижения компетенции</w:t>
            </w:r>
          </w:p>
        </w:tc>
      </w:tr>
      <w:tr w:rsidR="00516DD4" w:rsidRPr="00D13D5F" w:rsidTr="00FE7326">
        <w:tc>
          <w:tcPr>
            <w:tcW w:w="1106" w:type="dxa"/>
            <w:shd w:val="clear" w:color="auto" w:fill="auto"/>
          </w:tcPr>
          <w:p w:rsidR="00516DD4" w:rsidRPr="00C75F79" w:rsidRDefault="00516DD4" w:rsidP="00516DD4">
            <w:pPr>
              <w:tabs>
                <w:tab w:val="left" w:pos="540"/>
              </w:tabs>
              <w:contextualSpacing/>
              <w:jc w:val="both"/>
              <w:rPr>
                <w:lang w:val="ru-RU"/>
              </w:rPr>
            </w:pPr>
            <w:r w:rsidRPr="00C75F79">
              <w:rPr>
                <w:lang w:val="ru-RU"/>
              </w:rPr>
              <w:t>ОПК-</w:t>
            </w:r>
            <w:r>
              <w:rPr>
                <w:lang w:val="ru-RU"/>
              </w:rPr>
              <w:t>7</w:t>
            </w:r>
          </w:p>
        </w:tc>
        <w:tc>
          <w:tcPr>
            <w:tcW w:w="2126" w:type="dxa"/>
            <w:shd w:val="clear" w:color="auto" w:fill="auto"/>
          </w:tcPr>
          <w:p w:rsidR="00516DD4" w:rsidRPr="00516DD4" w:rsidRDefault="00516DD4" w:rsidP="00516DD4">
            <w:pPr>
              <w:tabs>
                <w:tab w:val="left" w:pos="540"/>
              </w:tabs>
              <w:contextualSpacing/>
              <w:rPr>
                <w:lang w:val="ru-RU"/>
              </w:rPr>
            </w:pPr>
            <w:r w:rsidRPr="00516DD4">
              <w:rPr>
                <w:lang w:val="ru-RU"/>
              </w:rPr>
              <w:t>Способен учитывать эффекты и последствия своей профессиональной деятельности, следуя принципам социальной ответственности</w:t>
            </w:r>
          </w:p>
        </w:tc>
        <w:tc>
          <w:tcPr>
            <w:tcW w:w="3827" w:type="dxa"/>
            <w:shd w:val="clear" w:color="auto" w:fill="auto"/>
          </w:tcPr>
          <w:p w:rsidR="00516DD4" w:rsidRDefault="00516DD4" w:rsidP="00516DD4">
            <w:pPr>
              <w:contextualSpacing/>
              <w:rPr>
                <w:lang w:val="ru-RU"/>
              </w:rPr>
            </w:pPr>
            <w:r>
              <w:rPr>
                <w:lang w:val="ru-RU"/>
              </w:rPr>
              <w:t xml:space="preserve">1. </w:t>
            </w:r>
            <w:r w:rsidRPr="00516DD4">
              <w:rPr>
                <w:lang w:val="ru-RU"/>
              </w:rPr>
              <w:t xml:space="preserve">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 </w:t>
            </w:r>
          </w:p>
          <w:p w:rsidR="004E40BB" w:rsidRDefault="004E40BB" w:rsidP="00516DD4">
            <w:pPr>
              <w:contextualSpacing/>
              <w:rPr>
                <w:lang w:val="ru-RU"/>
              </w:rPr>
            </w:pPr>
          </w:p>
          <w:p w:rsidR="004E40BB" w:rsidRDefault="004E40BB" w:rsidP="00516DD4">
            <w:pPr>
              <w:contextualSpacing/>
              <w:rPr>
                <w:lang w:val="ru-RU"/>
              </w:rPr>
            </w:pPr>
          </w:p>
          <w:p w:rsidR="004E40BB" w:rsidRDefault="004E40BB" w:rsidP="00516DD4">
            <w:pPr>
              <w:contextualSpacing/>
              <w:rPr>
                <w:lang w:val="ru-RU"/>
              </w:rPr>
            </w:pPr>
          </w:p>
          <w:p w:rsidR="004E40BB" w:rsidRDefault="004E40BB" w:rsidP="00516DD4">
            <w:pPr>
              <w:contextualSpacing/>
              <w:rPr>
                <w:lang w:val="ru-RU"/>
              </w:rPr>
            </w:pPr>
          </w:p>
          <w:p w:rsidR="004E40BB" w:rsidRDefault="004E40BB" w:rsidP="00516DD4">
            <w:pPr>
              <w:contextualSpacing/>
              <w:rPr>
                <w:lang w:val="ru-RU"/>
              </w:rPr>
            </w:pPr>
          </w:p>
          <w:p w:rsidR="004E40BB" w:rsidRPr="00516DD4" w:rsidRDefault="004E40BB" w:rsidP="00516DD4">
            <w:pPr>
              <w:contextualSpacing/>
              <w:rPr>
                <w:lang w:val="ru-RU"/>
              </w:rPr>
            </w:pPr>
          </w:p>
          <w:p w:rsidR="00516DD4" w:rsidRPr="00516DD4" w:rsidRDefault="00516DD4" w:rsidP="00516DD4">
            <w:pPr>
              <w:tabs>
                <w:tab w:val="left" w:pos="540"/>
              </w:tabs>
              <w:contextualSpacing/>
              <w:rPr>
                <w:b/>
                <w:lang w:val="ru-RU"/>
              </w:rPr>
            </w:pPr>
            <w:r w:rsidRPr="00516DD4">
              <w:rPr>
                <w:lang w:val="ru-RU"/>
              </w:rPr>
              <w:t xml:space="preserve">2. Следует кодексу профессиональной этики, регулирующего способы достижения целей социально одобряемыми методами. </w:t>
            </w:r>
          </w:p>
        </w:tc>
        <w:tc>
          <w:tcPr>
            <w:tcW w:w="3431" w:type="dxa"/>
            <w:shd w:val="clear" w:color="auto" w:fill="auto"/>
          </w:tcPr>
          <w:p w:rsidR="002F7FFD" w:rsidRPr="004E40BB" w:rsidRDefault="00516DD4" w:rsidP="002A794F">
            <w:pPr>
              <w:tabs>
                <w:tab w:val="left" w:pos="540"/>
              </w:tabs>
              <w:contextualSpacing/>
              <w:rPr>
                <w:sz w:val="23"/>
                <w:szCs w:val="23"/>
                <w:lang w:val="ru-RU"/>
              </w:rPr>
            </w:pPr>
            <w:r w:rsidRPr="004E40BB">
              <w:rPr>
                <w:b/>
                <w:sz w:val="23"/>
                <w:szCs w:val="23"/>
                <w:lang w:val="ru-RU"/>
              </w:rPr>
              <w:t xml:space="preserve">Знать: </w:t>
            </w:r>
            <w:r w:rsidR="00A17CC0" w:rsidRPr="004E40BB">
              <w:rPr>
                <w:sz w:val="23"/>
                <w:szCs w:val="23"/>
                <w:lang w:val="ru-RU"/>
              </w:rPr>
              <w:t>основные принципы построения современной организации</w:t>
            </w:r>
            <w:r w:rsidR="002F7FFD" w:rsidRPr="004E40BB">
              <w:rPr>
                <w:sz w:val="23"/>
                <w:szCs w:val="23"/>
                <w:lang w:val="ru-RU"/>
              </w:rPr>
              <w:t>.</w:t>
            </w:r>
          </w:p>
          <w:p w:rsidR="004E40BB" w:rsidRDefault="00A17CC0" w:rsidP="002F7FFD">
            <w:pPr>
              <w:tabs>
                <w:tab w:val="left" w:pos="540"/>
              </w:tabs>
              <w:contextualSpacing/>
              <w:rPr>
                <w:b/>
                <w:sz w:val="23"/>
                <w:szCs w:val="23"/>
                <w:lang w:val="ru-RU"/>
              </w:rPr>
            </w:pPr>
            <w:r w:rsidRPr="004E40BB">
              <w:rPr>
                <w:sz w:val="23"/>
                <w:szCs w:val="23"/>
                <w:lang w:val="ru-RU"/>
              </w:rPr>
              <w:t xml:space="preserve"> </w:t>
            </w:r>
            <w:r w:rsidR="00516DD4" w:rsidRPr="004E40BB">
              <w:rPr>
                <w:b/>
                <w:sz w:val="23"/>
                <w:szCs w:val="23"/>
                <w:lang w:val="ru-RU"/>
              </w:rPr>
              <w:t>Уметь:</w:t>
            </w:r>
            <w:r w:rsidRPr="004E40BB">
              <w:rPr>
                <w:b/>
                <w:sz w:val="23"/>
                <w:szCs w:val="23"/>
                <w:lang w:val="ru-RU"/>
              </w:rPr>
              <w:t xml:space="preserve"> </w:t>
            </w:r>
            <w:r w:rsidRPr="004E40BB">
              <w:rPr>
                <w:sz w:val="23"/>
                <w:szCs w:val="23"/>
                <w:lang w:val="ru-RU"/>
              </w:rPr>
              <w:t>учитывать эффекты и последствия принятия управленческих решений в процессе своей профессиональной деятельности, чтобы они соответствовали принципам социальной ответственности и нормам кодекса профессиональной этики</w:t>
            </w:r>
            <w:r w:rsidR="004E40BB" w:rsidRPr="004E40BB">
              <w:rPr>
                <w:b/>
                <w:sz w:val="23"/>
                <w:szCs w:val="23"/>
                <w:lang w:val="ru-RU"/>
              </w:rPr>
              <w:t xml:space="preserve"> </w:t>
            </w:r>
          </w:p>
          <w:p w:rsidR="00516DD4" w:rsidRPr="004E40BB" w:rsidRDefault="004E40BB" w:rsidP="002F7FFD">
            <w:pPr>
              <w:tabs>
                <w:tab w:val="left" w:pos="540"/>
              </w:tabs>
              <w:contextualSpacing/>
              <w:rPr>
                <w:sz w:val="23"/>
                <w:szCs w:val="23"/>
                <w:lang w:val="ru-RU"/>
              </w:rPr>
            </w:pPr>
            <w:r w:rsidRPr="004E40BB">
              <w:rPr>
                <w:b/>
                <w:sz w:val="23"/>
                <w:szCs w:val="23"/>
                <w:lang w:val="ru-RU"/>
              </w:rPr>
              <w:t>Знать:</w:t>
            </w:r>
            <w:r w:rsidR="002F7FFD" w:rsidRPr="004E40BB">
              <w:rPr>
                <w:b/>
                <w:sz w:val="23"/>
                <w:szCs w:val="23"/>
                <w:lang w:val="ru-RU"/>
              </w:rPr>
              <w:t xml:space="preserve"> </w:t>
            </w:r>
            <w:r w:rsidR="002F7FFD" w:rsidRPr="004E40BB">
              <w:rPr>
                <w:sz w:val="23"/>
                <w:szCs w:val="23"/>
                <w:lang w:val="ru-RU"/>
              </w:rPr>
              <w:t>методы разработки и принятия управленческих решений, принципы социальной ответственности.</w:t>
            </w:r>
          </w:p>
          <w:p w:rsidR="002F7FFD" w:rsidRPr="002F7FFD" w:rsidRDefault="002F7FFD" w:rsidP="002F7FFD">
            <w:pPr>
              <w:contextualSpacing/>
              <w:rPr>
                <w:b/>
                <w:lang w:val="ru-RU"/>
              </w:rPr>
            </w:pPr>
            <w:r w:rsidRPr="004E40BB">
              <w:rPr>
                <w:b/>
                <w:sz w:val="23"/>
                <w:szCs w:val="23"/>
                <w:lang w:val="ru-RU"/>
              </w:rPr>
              <w:t xml:space="preserve">Уметь: </w:t>
            </w:r>
            <w:r w:rsidRPr="004E40BB">
              <w:rPr>
                <w:sz w:val="23"/>
                <w:szCs w:val="23"/>
                <w:lang w:val="ru-RU"/>
              </w:rPr>
              <w:t>использовать профессиональную этику, в соответствии с существующими правовыми и моральными нормами.</w:t>
            </w:r>
            <w:r w:rsidRPr="00516DD4">
              <w:rPr>
                <w:lang w:val="ru-RU"/>
              </w:rPr>
              <w:t xml:space="preserve"> </w:t>
            </w:r>
          </w:p>
        </w:tc>
      </w:tr>
      <w:tr w:rsidR="00516DD4" w:rsidRPr="00D13D5F" w:rsidTr="004E40BB">
        <w:trPr>
          <w:trHeight w:val="3534"/>
        </w:trPr>
        <w:tc>
          <w:tcPr>
            <w:tcW w:w="1106" w:type="dxa"/>
            <w:shd w:val="clear" w:color="auto" w:fill="auto"/>
          </w:tcPr>
          <w:p w:rsidR="00516DD4" w:rsidRPr="00C75F79" w:rsidRDefault="00516DD4" w:rsidP="00516DD4">
            <w:pPr>
              <w:tabs>
                <w:tab w:val="left" w:pos="540"/>
              </w:tabs>
              <w:contextualSpacing/>
              <w:jc w:val="both"/>
              <w:rPr>
                <w:lang w:val="ru-RU"/>
              </w:rPr>
            </w:pPr>
            <w:r>
              <w:rPr>
                <w:lang w:val="ru-RU"/>
              </w:rPr>
              <w:t>УК-6</w:t>
            </w:r>
          </w:p>
        </w:tc>
        <w:tc>
          <w:tcPr>
            <w:tcW w:w="2126" w:type="dxa"/>
            <w:shd w:val="clear" w:color="auto" w:fill="auto"/>
          </w:tcPr>
          <w:p w:rsidR="00516DD4" w:rsidRPr="00516DD4" w:rsidRDefault="00516DD4" w:rsidP="00516DD4">
            <w:pPr>
              <w:tabs>
                <w:tab w:val="left" w:pos="540"/>
              </w:tabs>
              <w:contextualSpacing/>
              <w:rPr>
                <w:szCs w:val="28"/>
                <w:lang w:val="ru-RU"/>
              </w:rPr>
            </w:pPr>
            <w:r w:rsidRPr="00516DD4">
              <w:rPr>
                <w:lang w:val="ru-RU"/>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3827" w:type="dxa"/>
            <w:shd w:val="clear" w:color="auto" w:fill="auto"/>
          </w:tcPr>
          <w:p w:rsidR="00516DD4" w:rsidRDefault="00516DD4" w:rsidP="00516DD4">
            <w:pPr>
              <w:contextualSpacing/>
              <w:rPr>
                <w:lang w:val="ru-RU"/>
              </w:rPr>
            </w:pPr>
            <w:r w:rsidRPr="00516DD4">
              <w:rPr>
                <w:lang w:val="ru-RU"/>
              </w:rPr>
              <w:t>1. Управляет своим временем, проявляет готовность к самоорганизации, планирует и реализует намеченные цели деятельности.</w:t>
            </w:r>
          </w:p>
          <w:p w:rsidR="004E40BB" w:rsidRDefault="004E40BB" w:rsidP="00516DD4">
            <w:pPr>
              <w:contextualSpacing/>
              <w:rPr>
                <w:lang w:val="ru-RU"/>
              </w:rPr>
            </w:pPr>
          </w:p>
          <w:p w:rsidR="004E40BB" w:rsidRDefault="004E40BB" w:rsidP="00516DD4">
            <w:pPr>
              <w:contextualSpacing/>
              <w:rPr>
                <w:lang w:val="ru-RU"/>
              </w:rPr>
            </w:pPr>
          </w:p>
          <w:p w:rsidR="004E40BB" w:rsidRDefault="004E40BB" w:rsidP="00516DD4">
            <w:pPr>
              <w:contextualSpacing/>
              <w:rPr>
                <w:lang w:val="ru-RU"/>
              </w:rPr>
            </w:pPr>
          </w:p>
          <w:p w:rsidR="004E40BB" w:rsidRDefault="004E40BB" w:rsidP="00516DD4">
            <w:pPr>
              <w:contextualSpacing/>
              <w:rPr>
                <w:lang w:val="ru-RU"/>
              </w:rPr>
            </w:pPr>
          </w:p>
          <w:p w:rsidR="004E40BB" w:rsidRPr="00516DD4" w:rsidRDefault="004E40BB" w:rsidP="00516DD4">
            <w:pPr>
              <w:contextualSpacing/>
              <w:rPr>
                <w:lang w:val="ru-RU"/>
              </w:rPr>
            </w:pPr>
          </w:p>
          <w:p w:rsidR="00516DD4" w:rsidRDefault="00516DD4" w:rsidP="00516DD4">
            <w:pPr>
              <w:contextualSpacing/>
              <w:rPr>
                <w:lang w:val="ru-RU"/>
              </w:rPr>
            </w:pPr>
            <w:r w:rsidRPr="00516DD4">
              <w:rPr>
                <w:lang w:val="ru-RU"/>
              </w:rPr>
              <w:t>2.</w:t>
            </w:r>
            <w:r w:rsidR="00A17CC0">
              <w:rPr>
                <w:lang w:val="ru-RU"/>
              </w:rPr>
              <w:t xml:space="preserve"> </w:t>
            </w:r>
            <w:r w:rsidRPr="00516DD4">
              <w:rPr>
                <w:lang w:val="ru-RU"/>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4E40BB" w:rsidRPr="00516DD4" w:rsidRDefault="004E40BB" w:rsidP="00516DD4">
            <w:pPr>
              <w:contextualSpacing/>
              <w:rPr>
                <w:lang w:val="ru-RU"/>
              </w:rPr>
            </w:pPr>
          </w:p>
          <w:p w:rsidR="00516DD4" w:rsidRPr="004E40BB" w:rsidRDefault="00516DD4" w:rsidP="00516DD4">
            <w:pPr>
              <w:tabs>
                <w:tab w:val="left" w:pos="540"/>
              </w:tabs>
              <w:contextualSpacing/>
              <w:rPr>
                <w:b/>
                <w:sz w:val="23"/>
                <w:szCs w:val="23"/>
                <w:lang w:val="ru-RU"/>
              </w:rPr>
            </w:pPr>
            <w:r w:rsidRPr="004E40BB">
              <w:rPr>
                <w:sz w:val="23"/>
                <w:szCs w:val="23"/>
                <w:lang w:val="ru-RU"/>
              </w:rPr>
              <w:t>3.</w:t>
            </w:r>
            <w:r w:rsidR="00A17CC0" w:rsidRPr="004E40BB">
              <w:rPr>
                <w:sz w:val="23"/>
                <w:szCs w:val="23"/>
                <w:lang w:val="ru-RU"/>
              </w:rPr>
              <w:t xml:space="preserve"> </w:t>
            </w:r>
            <w:r w:rsidRPr="004E40BB">
              <w:rPr>
                <w:sz w:val="23"/>
                <w:szCs w:val="23"/>
                <w:lang w:val="ru-RU"/>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w:t>
            </w:r>
            <w:r w:rsidR="00D10698" w:rsidRPr="004E40BB">
              <w:rPr>
                <w:sz w:val="23"/>
                <w:szCs w:val="23"/>
                <w:lang w:val="ru-RU"/>
              </w:rPr>
              <w:t xml:space="preserve">еятельности и карьерного роста, </w:t>
            </w:r>
            <w:r w:rsidRPr="004E40BB">
              <w:rPr>
                <w:sz w:val="23"/>
                <w:szCs w:val="23"/>
                <w:lang w:val="ru-RU"/>
              </w:rPr>
              <w:t>использования времени и других ресурсов при решении поставленных задач, а также относительно полученного результата.</w:t>
            </w:r>
          </w:p>
        </w:tc>
        <w:tc>
          <w:tcPr>
            <w:tcW w:w="3431" w:type="dxa"/>
            <w:shd w:val="clear" w:color="auto" w:fill="auto"/>
          </w:tcPr>
          <w:p w:rsidR="004E40BB" w:rsidRPr="00691A65" w:rsidRDefault="00E92D8D" w:rsidP="0081504E">
            <w:pPr>
              <w:widowControl w:val="0"/>
              <w:shd w:val="clear" w:color="auto" w:fill="FFFFFF"/>
              <w:rPr>
                <w:lang w:val="ru-RU"/>
              </w:rPr>
            </w:pPr>
            <w:r w:rsidRPr="00691A65">
              <w:rPr>
                <w:b/>
                <w:lang w:val="ru-RU"/>
              </w:rPr>
              <w:lastRenderedPageBreak/>
              <w:t xml:space="preserve">Знать: </w:t>
            </w:r>
            <w:r w:rsidR="002A794F">
              <w:rPr>
                <w:lang w:val="ru-RU"/>
              </w:rPr>
              <w:t xml:space="preserve">требования к формулировке целей, </w:t>
            </w:r>
            <w:r w:rsidR="00691A65" w:rsidRPr="00691A65">
              <w:rPr>
                <w:lang w:val="ru-RU"/>
              </w:rPr>
              <w:t>принципы и методы эффективного планирования времени</w:t>
            </w:r>
          </w:p>
          <w:p w:rsidR="00E92D8D" w:rsidRPr="00691A65" w:rsidRDefault="00E92D8D" w:rsidP="0081504E">
            <w:pPr>
              <w:widowControl w:val="0"/>
              <w:shd w:val="clear" w:color="auto" w:fill="FFFFFF"/>
              <w:rPr>
                <w:lang w:val="ru-RU"/>
              </w:rPr>
            </w:pPr>
            <w:r w:rsidRPr="00691A65">
              <w:rPr>
                <w:b/>
                <w:lang w:val="ru-RU"/>
              </w:rPr>
              <w:t>Уметь</w:t>
            </w:r>
            <w:r w:rsidRPr="00691A65">
              <w:rPr>
                <w:lang w:val="ru-RU"/>
              </w:rPr>
              <w:t>: применять методы планирования</w:t>
            </w:r>
            <w:r w:rsidR="00FE7326">
              <w:rPr>
                <w:lang w:val="ru-RU"/>
              </w:rPr>
              <w:t xml:space="preserve"> и целеполагания</w:t>
            </w:r>
            <w:r w:rsidRPr="00691A65">
              <w:rPr>
                <w:lang w:val="ru-RU"/>
              </w:rPr>
              <w:t xml:space="preserve"> в профессиональной деятельности и личной жизни</w:t>
            </w:r>
            <w:r w:rsidR="007C41F7">
              <w:rPr>
                <w:lang w:val="ru-RU"/>
              </w:rPr>
              <w:t>.</w:t>
            </w:r>
          </w:p>
          <w:p w:rsidR="004E40BB" w:rsidRDefault="004E40BB" w:rsidP="0081504E">
            <w:pPr>
              <w:widowControl w:val="0"/>
              <w:shd w:val="clear" w:color="auto" w:fill="FFFFFF"/>
              <w:rPr>
                <w:b/>
                <w:lang w:val="ru-RU"/>
              </w:rPr>
            </w:pPr>
          </w:p>
          <w:p w:rsidR="004E40BB" w:rsidRPr="004E40BB" w:rsidRDefault="00E92D8D" w:rsidP="0081504E">
            <w:pPr>
              <w:widowControl w:val="0"/>
              <w:shd w:val="clear" w:color="auto" w:fill="FFFFFF"/>
              <w:rPr>
                <w:sz w:val="23"/>
                <w:szCs w:val="23"/>
                <w:lang w:val="ru-RU"/>
              </w:rPr>
            </w:pPr>
            <w:r w:rsidRPr="004E40BB">
              <w:rPr>
                <w:b/>
                <w:sz w:val="23"/>
                <w:szCs w:val="23"/>
                <w:lang w:val="ru-RU"/>
              </w:rPr>
              <w:t>Знать</w:t>
            </w:r>
            <w:r w:rsidRPr="004E40BB">
              <w:rPr>
                <w:sz w:val="23"/>
                <w:szCs w:val="23"/>
                <w:lang w:val="ru-RU"/>
              </w:rPr>
              <w:t xml:space="preserve">: </w:t>
            </w:r>
            <w:r w:rsidR="00691A65" w:rsidRPr="004E40BB">
              <w:rPr>
                <w:sz w:val="23"/>
                <w:szCs w:val="23"/>
                <w:lang w:val="ru-RU"/>
              </w:rPr>
              <w:t xml:space="preserve">эффективные способы самообучения и критерии оценки успешности личности </w:t>
            </w:r>
          </w:p>
          <w:p w:rsidR="004E40BB" w:rsidRPr="004E40BB" w:rsidRDefault="00E92D8D" w:rsidP="004E40BB">
            <w:pPr>
              <w:widowControl w:val="0"/>
              <w:rPr>
                <w:sz w:val="23"/>
                <w:szCs w:val="23"/>
                <w:lang w:val="ru-RU"/>
              </w:rPr>
            </w:pPr>
            <w:r w:rsidRPr="004E40BB">
              <w:rPr>
                <w:b/>
                <w:sz w:val="23"/>
                <w:szCs w:val="23"/>
                <w:lang w:val="ru-RU"/>
              </w:rPr>
              <w:t>Уметь</w:t>
            </w:r>
            <w:r w:rsidRPr="004E40BB">
              <w:rPr>
                <w:b/>
                <w:i/>
                <w:sz w:val="23"/>
                <w:szCs w:val="23"/>
                <w:lang w:val="ru-RU"/>
              </w:rPr>
              <w:t xml:space="preserve">: </w:t>
            </w:r>
            <w:r w:rsidR="00FE7326" w:rsidRPr="004E40BB">
              <w:rPr>
                <w:sz w:val="23"/>
                <w:szCs w:val="23"/>
                <w:lang w:val="ru-RU"/>
              </w:rPr>
              <w:t>пользоваться различными источник</w:t>
            </w:r>
            <w:r w:rsidR="002A794F" w:rsidRPr="004E40BB">
              <w:rPr>
                <w:sz w:val="23"/>
                <w:szCs w:val="23"/>
                <w:lang w:val="ru-RU"/>
              </w:rPr>
              <w:t>ам</w:t>
            </w:r>
            <w:r w:rsidR="00FE7326" w:rsidRPr="004E40BB">
              <w:rPr>
                <w:sz w:val="23"/>
                <w:szCs w:val="23"/>
                <w:lang w:val="ru-RU"/>
              </w:rPr>
              <w:t>и</w:t>
            </w:r>
            <w:r w:rsidR="002A794F" w:rsidRPr="004E40BB">
              <w:rPr>
                <w:sz w:val="23"/>
                <w:szCs w:val="23"/>
                <w:lang w:val="ru-RU"/>
              </w:rPr>
              <w:t xml:space="preserve"> информации</w:t>
            </w:r>
            <w:r w:rsidR="00FE7326" w:rsidRPr="004E40BB">
              <w:rPr>
                <w:sz w:val="23"/>
                <w:szCs w:val="23"/>
                <w:lang w:val="ru-RU"/>
              </w:rPr>
              <w:t xml:space="preserve"> для приобретения </w:t>
            </w:r>
            <w:r w:rsidR="00FE7326" w:rsidRPr="004E40BB">
              <w:rPr>
                <w:sz w:val="23"/>
                <w:szCs w:val="23"/>
                <w:lang w:val="ru-RU"/>
              </w:rPr>
              <w:lastRenderedPageBreak/>
              <w:t>новых знаний и навыков</w:t>
            </w:r>
            <w:r w:rsidR="002A794F" w:rsidRPr="004E40BB">
              <w:rPr>
                <w:sz w:val="23"/>
                <w:szCs w:val="23"/>
                <w:lang w:val="ru-RU"/>
              </w:rPr>
              <w:t>.</w:t>
            </w:r>
          </w:p>
          <w:p w:rsidR="004E40BB" w:rsidRDefault="004E40BB" w:rsidP="002A794F">
            <w:pPr>
              <w:widowControl w:val="0"/>
              <w:shd w:val="clear" w:color="auto" w:fill="FFFFFF"/>
              <w:rPr>
                <w:b/>
                <w:sz w:val="23"/>
                <w:szCs w:val="23"/>
                <w:lang w:val="ru-RU"/>
              </w:rPr>
            </w:pPr>
          </w:p>
          <w:p w:rsidR="004E40BB" w:rsidRPr="004E40BB" w:rsidRDefault="00FE7326" w:rsidP="002A794F">
            <w:pPr>
              <w:widowControl w:val="0"/>
              <w:shd w:val="clear" w:color="auto" w:fill="FFFFFF"/>
              <w:rPr>
                <w:sz w:val="23"/>
                <w:szCs w:val="23"/>
                <w:lang w:val="ru-RU"/>
              </w:rPr>
            </w:pPr>
            <w:r w:rsidRPr="004E40BB">
              <w:rPr>
                <w:b/>
                <w:sz w:val="23"/>
                <w:szCs w:val="23"/>
                <w:lang w:val="ru-RU"/>
              </w:rPr>
              <w:t>Знать</w:t>
            </w:r>
            <w:r w:rsidRPr="004E40BB">
              <w:rPr>
                <w:sz w:val="23"/>
                <w:szCs w:val="23"/>
                <w:lang w:val="ru-RU"/>
              </w:rPr>
              <w:t xml:space="preserve">: </w:t>
            </w:r>
            <w:r w:rsidR="002A794F" w:rsidRPr="004E40BB">
              <w:rPr>
                <w:sz w:val="23"/>
                <w:szCs w:val="23"/>
                <w:lang w:val="ru-RU"/>
              </w:rPr>
              <w:t>способы самоанализа и самооценки собственных сил и возможностей; стратегии личностного развития.</w:t>
            </w:r>
          </w:p>
          <w:p w:rsidR="00E92D8D" w:rsidRPr="004E40BB" w:rsidRDefault="00FE7326" w:rsidP="004E40BB">
            <w:pPr>
              <w:widowControl w:val="0"/>
              <w:rPr>
                <w:lang w:val="ru-RU"/>
              </w:rPr>
            </w:pPr>
            <w:r w:rsidRPr="007C41F7">
              <w:rPr>
                <w:b/>
                <w:lang w:val="ru-RU"/>
              </w:rPr>
              <w:t>Уметь</w:t>
            </w:r>
            <w:r w:rsidRPr="00FE7326">
              <w:rPr>
                <w:b/>
                <w:i/>
                <w:lang w:val="ru-RU"/>
              </w:rPr>
              <w:t xml:space="preserve">: </w:t>
            </w:r>
            <w:r w:rsidRPr="00FE7326">
              <w:rPr>
                <w:lang w:val="ru-RU"/>
              </w:rPr>
              <w:t>анализировать и оценивать собственные силы и возможности; выбирать конструктивные стратегии личностного развития на основе принципо</w:t>
            </w:r>
            <w:r w:rsidR="002A794F">
              <w:rPr>
                <w:lang w:val="ru-RU"/>
              </w:rPr>
              <w:t>в образования и самообразования.</w:t>
            </w:r>
          </w:p>
        </w:tc>
      </w:tr>
    </w:tbl>
    <w:p w:rsidR="00C14539" w:rsidRDefault="00C14539" w:rsidP="00C14539">
      <w:pPr>
        <w:tabs>
          <w:tab w:val="left" w:pos="540"/>
        </w:tabs>
        <w:contextualSpacing/>
        <w:jc w:val="both"/>
        <w:rPr>
          <w:b/>
          <w:sz w:val="28"/>
          <w:szCs w:val="28"/>
          <w:lang w:val="ru-RU"/>
        </w:rPr>
      </w:pPr>
    </w:p>
    <w:bookmarkEnd w:id="5"/>
    <w:bookmarkEnd w:id="6"/>
    <w:bookmarkEnd w:id="7"/>
    <w:bookmarkEnd w:id="8"/>
    <w:bookmarkEnd w:id="9"/>
    <w:p w:rsidR="00E74D78" w:rsidRPr="00E74D78" w:rsidRDefault="00E74D78" w:rsidP="007C41F7">
      <w:pPr>
        <w:spacing w:after="120"/>
        <w:jc w:val="both"/>
        <w:rPr>
          <w:b/>
          <w:bCs/>
          <w:sz w:val="28"/>
          <w:szCs w:val="28"/>
          <w:lang w:val="ru-RU"/>
        </w:rPr>
      </w:pPr>
      <w:r w:rsidRPr="00E74D78">
        <w:rPr>
          <w:b/>
          <w:bCs/>
          <w:sz w:val="28"/>
          <w:szCs w:val="28"/>
          <w:lang w:val="ru-RU"/>
        </w:rPr>
        <w:t>3. Место дисциплины в структуре образовательной программы</w:t>
      </w:r>
    </w:p>
    <w:p w:rsidR="001113D5" w:rsidRDefault="001113D5">
      <w:pPr>
        <w:spacing w:line="360" w:lineRule="auto"/>
        <w:ind w:firstLine="709"/>
        <w:jc w:val="both"/>
        <w:rPr>
          <w:rStyle w:val="afa"/>
          <w:sz w:val="28"/>
          <w:szCs w:val="28"/>
          <w:lang w:val="ru-RU"/>
        </w:rPr>
      </w:pPr>
      <w:r w:rsidRPr="007C41F7">
        <w:rPr>
          <w:rStyle w:val="afa"/>
          <w:sz w:val="28"/>
          <w:szCs w:val="28"/>
          <w:lang w:val="ru-RU"/>
        </w:rPr>
        <w:t>Дисциплина «</w:t>
      </w:r>
      <w:r w:rsidR="00252286" w:rsidRPr="007C41F7">
        <w:rPr>
          <w:rStyle w:val="afa"/>
          <w:sz w:val="28"/>
          <w:szCs w:val="28"/>
          <w:lang w:val="ru-RU"/>
        </w:rPr>
        <w:t>Менеджмент</w:t>
      </w:r>
      <w:r w:rsidRPr="007C41F7">
        <w:rPr>
          <w:rStyle w:val="afa"/>
          <w:sz w:val="28"/>
          <w:szCs w:val="28"/>
          <w:lang w:val="ru-RU"/>
        </w:rPr>
        <w:t xml:space="preserve">» </w:t>
      </w:r>
      <w:r w:rsidR="00E92D8D" w:rsidRPr="007C41F7">
        <w:rPr>
          <w:rStyle w:val="afa"/>
          <w:sz w:val="28"/>
          <w:szCs w:val="28"/>
          <w:lang w:val="ru-RU"/>
        </w:rPr>
        <w:t xml:space="preserve">входит в обязательную часть учебного плана </w:t>
      </w:r>
      <w:r w:rsidRPr="007C41F7">
        <w:rPr>
          <w:sz w:val="28"/>
          <w:szCs w:val="28"/>
          <w:lang w:val="ru-RU"/>
        </w:rPr>
        <w:t xml:space="preserve">по направлению подготовки </w:t>
      </w:r>
      <w:r w:rsidR="00E92D8D" w:rsidRPr="007C41F7">
        <w:rPr>
          <w:sz w:val="28"/>
          <w:szCs w:val="28"/>
          <w:lang w:val="ru-RU"/>
        </w:rPr>
        <w:t>42.03.01 «Реклама и связи с общественностью» профили «Реклама и связи с общественностью», «Связи с общественностью в политике и бизнесе» (с частичной реализацией на английском языке)</w:t>
      </w:r>
      <w:r w:rsidRPr="007C41F7">
        <w:rPr>
          <w:sz w:val="28"/>
          <w:szCs w:val="28"/>
          <w:lang w:val="ru-RU"/>
        </w:rPr>
        <w:t>.</w:t>
      </w:r>
      <w:r w:rsidRPr="007C41F7">
        <w:rPr>
          <w:rStyle w:val="afa"/>
          <w:sz w:val="28"/>
          <w:szCs w:val="28"/>
          <w:lang w:val="ru-RU"/>
        </w:rPr>
        <w:t xml:space="preserve"> </w:t>
      </w:r>
    </w:p>
    <w:p w:rsidR="007C41F7" w:rsidRPr="007C41F7" w:rsidRDefault="007C41F7" w:rsidP="007C41F7">
      <w:pPr>
        <w:spacing w:line="360" w:lineRule="auto"/>
        <w:ind w:firstLine="709"/>
        <w:jc w:val="both"/>
        <w:rPr>
          <w:sz w:val="28"/>
          <w:szCs w:val="28"/>
          <w:lang w:val="ru-RU"/>
        </w:rPr>
      </w:pPr>
      <w:r w:rsidRPr="007C41F7">
        <w:rPr>
          <w:sz w:val="28"/>
          <w:szCs w:val="28"/>
          <w:lang w:val="ru-RU"/>
        </w:rPr>
        <w:t xml:space="preserve">Дисциплина «Менеджмент» в составе </w:t>
      </w:r>
      <w:r>
        <w:rPr>
          <w:sz w:val="28"/>
          <w:szCs w:val="28"/>
          <w:lang w:val="ru-RU"/>
        </w:rPr>
        <w:t>общегуманитарных</w:t>
      </w:r>
      <w:r w:rsidRPr="007C41F7">
        <w:rPr>
          <w:sz w:val="28"/>
          <w:szCs w:val="28"/>
          <w:lang w:val="ru-RU"/>
        </w:rPr>
        <w:t xml:space="preserve"> дисциплин представляет теоретическую и практическую базу для формирования управленческого мышления, основанного на понимании процесса реализации функций управления в различных сферах деятельности современных организаций.</w:t>
      </w:r>
    </w:p>
    <w:p w:rsidR="00E74D78" w:rsidRPr="00E74D78" w:rsidRDefault="00E74D78" w:rsidP="00E74D78">
      <w:pPr>
        <w:jc w:val="both"/>
        <w:rPr>
          <w:b/>
          <w:sz w:val="28"/>
          <w:szCs w:val="28"/>
          <w:lang w:val="ru-RU"/>
        </w:rPr>
      </w:pPr>
      <w:r w:rsidRPr="00E74D78">
        <w:rPr>
          <w:b/>
          <w:bCs/>
          <w:sz w:val="28"/>
          <w:szCs w:val="28"/>
          <w:lang w:val="ru-RU"/>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rsidR="00E74D78" w:rsidRDefault="00657CA5" w:rsidP="00E74D78">
      <w:pPr>
        <w:keepNext/>
        <w:ind w:left="567"/>
        <w:jc w:val="right"/>
        <w:rPr>
          <w:sz w:val="28"/>
          <w:szCs w:val="28"/>
        </w:rPr>
      </w:pPr>
      <w:bookmarkStart w:id="10" w:name="_Toc419454621"/>
      <w:bookmarkStart w:id="11" w:name="_Toc430769146"/>
      <w:r>
        <w:rPr>
          <w:sz w:val="28"/>
          <w:szCs w:val="28"/>
          <w:lang w:val="ru-RU"/>
        </w:rPr>
        <w:t>Таблица</w:t>
      </w:r>
      <w:r w:rsidR="00E74D78" w:rsidRPr="00891484">
        <w:rPr>
          <w:sz w:val="28"/>
          <w:szCs w:val="28"/>
        </w:rPr>
        <w:t xml:space="preserve"> 1</w:t>
      </w:r>
    </w:p>
    <w:p w:rsidR="00166822" w:rsidRPr="00166822" w:rsidRDefault="00166822" w:rsidP="00E74D78">
      <w:pPr>
        <w:keepNext/>
        <w:ind w:left="567"/>
        <w:jc w:val="right"/>
        <w:rPr>
          <w:sz w:val="28"/>
          <w:szCs w:val="28"/>
          <w:lang w:val="ru-RU"/>
        </w:rPr>
      </w:pPr>
    </w:p>
    <w:tbl>
      <w:tblP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6"/>
        <w:gridCol w:w="2245"/>
        <w:gridCol w:w="2218"/>
      </w:tblGrid>
      <w:tr w:rsidR="00657CA5" w:rsidRPr="00891484" w:rsidTr="00657CA5">
        <w:trPr>
          <w:trHeight w:val="397"/>
        </w:trPr>
        <w:tc>
          <w:tcPr>
            <w:tcW w:w="2692" w:type="pct"/>
            <w:shd w:val="clear" w:color="auto" w:fill="auto"/>
            <w:vAlign w:val="center"/>
          </w:tcPr>
          <w:p w:rsidR="00657CA5" w:rsidRPr="00E74D78" w:rsidRDefault="00657CA5" w:rsidP="00657CA5">
            <w:pPr>
              <w:pStyle w:val="aff1"/>
              <w:keepNext/>
              <w:spacing w:after="0"/>
              <w:ind w:left="0"/>
              <w:jc w:val="center"/>
              <w:rPr>
                <w:rFonts w:ascii="Times New Roman" w:hAnsi="Times New Roman"/>
                <w:b/>
                <w:sz w:val="28"/>
                <w:szCs w:val="24"/>
              </w:rPr>
            </w:pPr>
            <w:r w:rsidRPr="00E74D78">
              <w:rPr>
                <w:rFonts w:ascii="Times New Roman" w:hAnsi="Times New Roman"/>
                <w:b/>
                <w:sz w:val="28"/>
                <w:szCs w:val="24"/>
              </w:rPr>
              <w:t>Вид учебной работы по дисциплине</w:t>
            </w:r>
          </w:p>
        </w:tc>
        <w:tc>
          <w:tcPr>
            <w:tcW w:w="1161" w:type="pct"/>
            <w:shd w:val="clear" w:color="auto" w:fill="auto"/>
            <w:vAlign w:val="center"/>
          </w:tcPr>
          <w:p w:rsidR="00657CA5" w:rsidRPr="00E74D78" w:rsidRDefault="00657CA5" w:rsidP="00657CA5">
            <w:pPr>
              <w:pStyle w:val="aff1"/>
              <w:keepNext/>
              <w:spacing w:after="0"/>
              <w:ind w:left="0"/>
              <w:jc w:val="center"/>
              <w:rPr>
                <w:rFonts w:ascii="Times New Roman" w:hAnsi="Times New Roman"/>
                <w:b/>
                <w:sz w:val="28"/>
                <w:szCs w:val="24"/>
              </w:rPr>
            </w:pPr>
            <w:r w:rsidRPr="00E74D78">
              <w:rPr>
                <w:rFonts w:ascii="Times New Roman" w:hAnsi="Times New Roman"/>
                <w:b/>
                <w:sz w:val="28"/>
                <w:szCs w:val="24"/>
              </w:rPr>
              <w:t>Всего</w:t>
            </w:r>
          </w:p>
          <w:p w:rsidR="00657CA5" w:rsidRPr="00E74D78" w:rsidRDefault="00657CA5" w:rsidP="00657CA5">
            <w:pPr>
              <w:pStyle w:val="aff1"/>
              <w:keepNext/>
              <w:spacing w:after="0"/>
              <w:ind w:left="0"/>
              <w:jc w:val="center"/>
              <w:rPr>
                <w:rFonts w:ascii="Times New Roman" w:hAnsi="Times New Roman"/>
                <w:b/>
                <w:sz w:val="28"/>
                <w:szCs w:val="24"/>
              </w:rPr>
            </w:pPr>
            <w:r w:rsidRPr="00E74D78">
              <w:rPr>
                <w:rFonts w:ascii="Times New Roman" w:hAnsi="Times New Roman"/>
                <w:b/>
                <w:sz w:val="28"/>
                <w:szCs w:val="24"/>
              </w:rPr>
              <w:t>(в з/е и часах)</w:t>
            </w:r>
          </w:p>
        </w:tc>
        <w:tc>
          <w:tcPr>
            <w:tcW w:w="1147" w:type="pct"/>
            <w:shd w:val="clear" w:color="auto" w:fill="auto"/>
            <w:vAlign w:val="center"/>
          </w:tcPr>
          <w:p w:rsidR="00657CA5" w:rsidRPr="00E74D78" w:rsidRDefault="00657CA5" w:rsidP="00657CA5">
            <w:pPr>
              <w:pStyle w:val="aff1"/>
              <w:keepNext/>
              <w:spacing w:after="0"/>
              <w:ind w:left="0"/>
              <w:jc w:val="center"/>
              <w:rPr>
                <w:rFonts w:ascii="Times New Roman" w:hAnsi="Times New Roman"/>
                <w:b/>
                <w:sz w:val="28"/>
                <w:szCs w:val="24"/>
              </w:rPr>
            </w:pPr>
            <w:r w:rsidRPr="00E74D78">
              <w:rPr>
                <w:rFonts w:ascii="Times New Roman" w:hAnsi="Times New Roman"/>
                <w:b/>
                <w:sz w:val="28"/>
                <w:szCs w:val="24"/>
              </w:rPr>
              <w:t xml:space="preserve">Семестр </w:t>
            </w:r>
            <w:r>
              <w:rPr>
                <w:rFonts w:ascii="Times New Roman" w:hAnsi="Times New Roman"/>
                <w:b/>
                <w:sz w:val="28"/>
                <w:szCs w:val="24"/>
              </w:rPr>
              <w:t>1</w:t>
            </w:r>
          </w:p>
          <w:p w:rsidR="00657CA5" w:rsidRPr="00E74D78" w:rsidRDefault="00657CA5" w:rsidP="00657CA5">
            <w:pPr>
              <w:pStyle w:val="aff1"/>
              <w:keepNext/>
              <w:spacing w:after="0"/>
              <w:ind w:left="0"/>
              <w:jc w:val="center"/>
              <w:rPr>
                <w:rFonts w:ascii="Times New Roman" w:hAnsi="Times New Roman"/>
                <w:b/>
                <w:sz w:val="28"/>
                <w:szCs w:val="24"/>
              </w:rPr>
            </w:pPr>
            <w:r w:rsidRPr="00E74D78">
              <w:rPr>
                <w:rFonts w:ascii="Times New Roman" w:hAnsi="Times New Roman"/>
                <w:b/>
                <w:sz w:val="28"/>
                <w:szCs w:val="24"/>
              </w:rPr>
              <w:t>(в часах)</w:t>
            </w:r>
          </w:p>
        </w:tc>
      </w:tr>
      <w:tr w:rsidR="00657CA5" w:rsidRPr="00891484" w:rsidTr="00657CA5">
        <w:trPr>
          <w:trHeight w:val="397"/>
        </w:trPr>
        <w:tc>
          <w:tcPr>
            <w:tcW w:w="2692" w:type="pct"/>
            <w:shd w:val="clear" w:color="auto" w:fill="auto"/>
          </w:tcPr>
          <w:p w:rsidR="00657CA5" w:rsidRPr="00E74D78" w:rsidRDefault="00657CA5" w:rsidP="00E74D78">
            <w:pPr>
              <w:pStyle w:val="aff1"/>
              <w:keepNext/>
              <w:spacing w:after="0"/>
              <w:ind w:left="0"/>
              <w:rPr>
                <w:rFonts w:ascii="Times New Roman" w:hAnsi="Times New Roman"/>
                <w:b/>
                <w:sz w:val="28"/>
                <w:szCs w:val="24"/>
              </w:rPr>
            </w:pPr>
            <w:r w:rsidRPr="00E74D78">
              <w:rPr>
                <w:rFonts w:ascii="Times New Roman" w:hAnsi="Times New Roman"/>
                <w:b/>
                <w:sz w:val="28"/>
                <w:szCs w:val="24"/>
              </w:rPr>
              <w:t xml:space="preserve">Общая трудоемкость дисциплины </w:t>
            </w:r>
          </w:p>
        </w:tc>
        <w:tc>
          <w:tcPr>
            <w:tcW w:w="1161" w:type="pct"/>
            <w:shd w:val="clear" w:color="auto" w:fill="auto"/>
          </w:tcPr>
          <w:p w:rsidR="00657CA5" w:rsidRPr="00E74D78" w:rsidRDefault="00657CA5" w:rsidP="00657CA5">
            <w:pPr>
              <w:pStyle w:val="aff1"/>
              <w:keepNext/>
              <w:spacing w:after="0"/>
              <w:ind w:left="0"/>
              <w:jc w:val="center"/>
              <w:rPr>
                <w:rFonts w:ascii="Times New Roman" w:hAnsi="Times New Roman"/>
                <w:b/>
                <w:i/>
                <w:sz w:val="28"/>
                <w:szCs w:val="24"/>
              </w:rPr>
            </w:pPr>
            <w:r>
              <w:rPr>
                <w:rFonts w:ascii="Times New Roman" w:hAnsi="Times New Roman"/>
                <w:b/>
                <w:i/>
                <w:sz w:val="28"/>
                <w:szCs w:val="24"/>
              </w:rPr>
              <w:t>5/180</w:t>
            </w:r>
          </w:p>
        </w:tc>
        <w:tc>
          <w:tcPr>
            <w:tcW w:w="1147" w:type="pct"/>
            <w:shd w:val="clear" w:color="auto" w:fill="auto"/>
          </w:tcPr>
          <w:p w:rsidR="00657CA5" w:rsidRPr="00657CA5" w:rsidRDefault="00657CA5" w:rsidP="00E74D78">
            <w:pPr>
              <w:pStyle w:val="aff1"/>
              <w:keepNext/>
              <w:spacing w:after="0"/>
              <w:ind w:left="0"/>
              <w:jc w:val="center"/>
              <w:rPr>
                <w:rFonts w:ascii="Times New Roman" w:hAnsi="Times New Roman"/>
                <w:b/>
                <w:sz w:val="28"/>
                <w:szCs w:val="24"/>
              </w:rPr>
            </w:pPr>
            <w:r w:rsidRPr="00657CA5">
              <w:rPr>
                <w:rFonts w:ascii="Times New Roman" w:hAnsi="Times New Roman"/>
                <w:b/>
                <w:sz w:val="28"/>
                <w:szCs w:val="24"/>
              </w:rPr>
              <w:t>180</w:t>
            </w:r>
          </w:p>
        </w:tc>
      </w:tr>
      <w:tr w:rsidR="00657CA5" w:rsidRPr="00891484" w:rsidTr="00657CA5">
        <w:trPr>
          <w:trHeight w:val="397"/>
        </w:trPr>
        <w:tc>
          <w:tcPr>
            <w:tcW w:w="2692" w:type="pct"/>
            <w:shd w:val="clear" w:color="auto" w:fill="auto"/>
          </w:tcPr>
          <w:p w:rsidR="00657CA5" w:rsidRPr="00E74D78" w:rsidRDefault="00657CA5" w:rsidP="00E74D78">
            <w:pPr>
              <w:pStyle w:val="aff1"/>
              <w:keepNext/>
              <w:spacing w:after="0"/>
              <w:ind w:left="0"/>
              <w:rPr>
                <w:rFonts w:ascii="Times New Roman" w:hAnsi="Times New Roman"/>
                <w:b/>
                <w:i/>
                <w:sz w:val="28"/>
                <w:szCs w:val="24"/>
              </w:rPr>
            </w:pPr>
            <w:r w:rsidRPr="00E74D78">
              <w:rPr>
                <w:rFonts w:ascii="Times New Roman" w:hAnsi="Times New Roman"/>
                <w:b/>
                <w:i/>
                <w:sz w:val="28"/>
                <w:szCs w:val="24"/>
              </w:rPr>
              <w:t xml:space="preserve">Контактная работа - Аудиторные занятия </w:t>
            </w:r>
          </w:p>
        </w:tc>
        <w:tc>
          <w:tcPr>
            <w:tcW w:w="1161" w:type="pct"/>
            <w:shd w:val="clear" w:color="auto" w:fill="auto"/>
          </w:tcPr>
          <w:p w:rsidR="00657CA5" w:rsidRPr="00E74D78" w:rsidRDefault="00657CA5" w:rsidP="00E74D78">
            <w:pPr>
              <w:pStyle w:val="aff1"/>
              <w:keepNext/>
              <w:spacing w:after="0"/>
              <w:ind w:left="0"/>
              <w:jc w:val="center"/>
              <w:rPr>
                <w:rFonts w:ascii="Times New Roman" w:hAnsi="Times New Roman"/>
                <w:b/>
                <w:i/>
                <w:sz w:val="28"/>
                <w:szCs w:val="24"/>
              </w:rPr>
            </w:pPr>
            <w:r>
              <w:rPr>
                <w:rFonts w:ascii="Times New Roman" w:hAnsi="Times New Roman"/>
                <w:b/>
                <w:i/>
                <w:sz w:val="28"/>
                <w:szCs w:val="24"/>
              </w:rPr>
              <w:t>68</w:t>
            </w:r>
          </w:p>
        </w:tc>
        <w:tc>
          <w:tcPr>
            <w:tcW w:w="1147" w:type="pct"/>
            <w:shd w:val="clear" w:color="auto" w:fill="auto"/>
          </w:tcPr>
          <w:p w:rsidR="00657CA5" w:rsidRPr="00657CA5" w:rsidRDefault="00657CA5" w:rsidP="00E74D78">
            <w:pPr>
              <w:pStyle w:val="aff1"/>
              <w:keepNext/>
              <w:spacing w:after="0"/>
              <w:ind w:left="0"/>
              <w:jc w:val="center"/>
              <w:rPr>
                <w:rFonts w:ascii="Times New Roman" w:hAnsi="Times New Roman"/>
                <w:b/>
                <w:sz w:val="28"/>
                <w:szCs w:val="24"/>
              </w:rPr>
            </w:pPr>
            <w:r w:rsidRPr="00657CA5">
              <w:rPr>
                <w:rFonts w:ascii="Times New Roman" w:hAnsi="Times New Roman"/>
                <w:b/>
                <w:sz w:val="28"/>
                <w:szCs w:val="24"/>
              </w:rPr>
              <w:t>68</w:t>
            </w:r>
          </w:p>
        </w:tc>
      </w:tr>
      <w:tr w:rsidR="00657CA5" w:rsidRPr="00891484" w:rsidTr="00657CA5">
        <w:trPr>
          <w:trHeight w:val="397"/>
        </w:trPr>
        <w:tc>
          <w:tcPr>
            <w:tcW w:w="2692" w:type="pct"/>
            <w:shd w:val="clear" w:color="auto" w:fill="auto"/>
          </w:tcPr>
          <w:p w:rsidR="00657CA5" w:rsidRPr="00E74D78" w:rsidRDefault="00657CA5" w:rsidP="00E74D78">
            <w:pPr>
              <w:pStyle w:val="aff1"/>
              <w:keepNext/>
              <w:spacing w:after="0"/>
              <w:ind w:left="0"/>
              <w:rPr>
                <w:rFonts w:ascii="Times New Roman" w:hAnsi="Times New Roman"/>
                <w:i/>
                <w:sz w:val="28"/>
                <w:szCs w:val="24"/>
              </w:rPr>
            </w:pPr>
            <w:r w:rsidRPr="00E74D78">
              <w:rPr>
                <w:rFonts w:ascii="Times New Roman" w:hAnsi="Times New Roman"/>
                <w:i/>
                <w:sz w:val="28"/>
                <w:szCs w:val="24"/>
              </w:rPr>
              <w:t xml:space="preserve">Лекции </w:t>
            </w:r>
          </w:p>
        </w:tc>
        <w:tc>
          <w:tcPr>
            <w:tcW w:w="1161" w:type="pct"/>
            <w:shd w:val="clear" w:color="auto" w:fill="auto"/>
          </w:tcPr>
          <w:p w:rsidR="00657CA5" w:rsidRPr="00E74D78" w:rsidRDefault="00657CA5" w:rsidP="00E74D78">
            <w:pPr>
              <w:pStyle w:val="aff1"/>
              <w:keepNext/>
              <w:spacing w:after="0"/>
              <w:ind w:left="0"/>
              <w:jc w:val="center"/>
              <w:rPr>
                <w:rFonts w:ascii="Times New Roman" w:hAnsi="Times New Roman"/>
                <w:i/>
                <w:sz w:val="28"/>
                <w:szCs w:val="24"/>
              </w:rPr>
            </w:pPr>
            <w:r>
              <w:rPr>
                <w:rFonts w:ascii="Times New Roman" w:hAnsi="Times New Roman"/>
                <w:i/>
                <w:sz w:val="28"/>
                <w:szCs w:val="24"/>
              </w:rPr>
              <w:t>34</w:t>
            </w:r>
          </w:p>
        </w:tc>
        <w:tc>
          <w:tcPr>
            <w:tcW w:w="1147" w:type="pct"/>
            <w:shd w:val="clear" w:color="auto" w:fill="auto"/>
          </w:tcPr>
          <w:p w:rsidR="00657CA5" w:rsidRPr="00657CA5" w:rsidRDefault="00657CA5" w:rsidP="00E74D78">
            <w:pPr>
              <w:pStyle w:val="aff1"/>
              <w:keepNext/>
              <w:spacing w:after="0"/>
              <w:ind w:left="0"/>
              <w:jc w:val="center"/>
              <w:rPr>
                <w:rFonts w:ascii="Times New Roman" w:hAnsi="Times New Roman"/>
                <w:sz w:val="28"/>
                <w:szCs w:val="24"/>
              </w:rPr>
            </w:pPr>
            <w:r w:rsidRPr="00657CA5">
              <w:rPr>
                <w:rFonts w:ascii="Times New Roman" w:hAnsi="Times New Roman"/>
                <w:sz w:val="28"/>
                <w:szCs w:val="24"/>
              </w:rPr>
              <w:t>34</w:t>
            </w:r>
          </w:p>
        </w:tc>
      </w:tr>
      <w:tr w:rsidR="00657CA5" w:rsidRPr="00891484" w:rsidTr="00657CA5">
        <w:trPr>
          <w:trHeight w:val="397"/>
        </w:trPr>
        <w:tc>
          <w:tcPr>
            <w:tcW w:w="2692" w:type="pct"/>
            <w:shd w:val="clear" w:color="auto" w:fill="auto"/>
          </w:tcPr>
          <w:p w:rsidR="00657CA5" w:rsidRPr="00E74D78" w:rsidRDefault="00657CA5" w:rsidP="00E74D78">
            <w:pPr>
              <w:pStyle w:val="aff1"/>
              <w:keepNext/>
              <w:spacing w:after="0"/>
              <w:ind w:left="0"/>
              <w:rPr>
                <w:rFonts w:ascii="Times New Roman" w:hAnsi="Times New Roman"/>
                <w:i/>
                <w:sz w:val="28"/>
                <w:szCs w:val="24"/>
              </w:rPr>
            </w:pPr>
            <w:r w:rsidRPr="00E74D78">
              <w:rPr>
                <w:rFonts w:ascii="Times New Roman" w:hAnsi="Times New Roman"/>
                <w:i/>
                <w:sz w:val="28"/>
                <w:szCs w:val="24"/>
              </w:rPr>
              <w:t xml:space="preserve">Семинары, практические занятия  </w:t>
            </w:r>
          </w:p>
        </w:tc>
        <w:tc>
          <w:tcPr>
            <w:tcW w:w="1161" w:type="pct"/>
            <w:shd w:val="clear" w:color="auto" w:fill="auto"/>
          </w:tcPr>
          <w:p w:rsidR="00657CA5" w:rsidRPr="00E74D78" w:rsidRDefault="00657CA5" w:rsidP="00E74D78">
            <w:pPr>
              <w:pStyle w:val="aff1"/>
              <w:keepNext/>
              <w:spacing w:after="0"/>
              <w:ind w:left="0"/>
              <w:jc w:val="center"/>
              <w:rPr>
                <w:rFonts w:ascii="Times New Roman" w:hAnsi="Times New Roman"/>
                <w:i/>
                <w:sz w:val="28"/>
                <w:szCs w:val="24"/>
              </w:rPr>
            </w:pPr>
            <w:r>
              <w:rPr>
                <w:rFonts w:ascii="Times New Roman" w:hAnsi="Times New Roman"/>
                <w:i/>
                <w:sz w:val="28"/>
                <w:szCs w:val="24"/>
              </w:rPr>
              <w:t>34</w:t>
            </w:r>
          </w:p>
        </w:tc>
        <w:tc>
          <w:tcPr>
            <w:tcW w:w="1147" w:type="pct"/>
            <w:shd w:val="clear" w:color="auto" w:fill="auto"/>
          </w:tcPr>
          <w:p w:rsidR="00657CA5" w:rsidRPr="00657CA5" w:rsidRDefault="00657CA5" w:rsidP="00E74D78">
            <w:pPr>
              <w:pStyle w:val="aff1"/>
              <w:keepNext/>
              <w:spacing w:after="0"/>
              <w:ind w:left="0"/>
              <w:jc w:val="center"/>
              <w:rPr>
                <w:rFonts w:ascii="Times New Roman" w:hAnsi="Times New Roman"/>
                <w:sz w:val="28"/>
                <w:szCs w:val="24"/>
              </w:rPr>
            </w:pPr>
            <w:r w:rsidRPr="00657CA5">
              <w:rPr>
                <w:rFonts w:ascii="Times New Roman" w:hAnsi="Times New Roman"/>
                <w:sz w:val="28"/>
                <w:szCs w:val="24"/>
              </w:rPr>
              <w:t>34</w:t>
            </w:r>
          </w:p>
        </w:tc>
      </w:tr>
      <w:tr w:rsidR="00657CA5" w:rsidRPr="00891484" w:rsidTr="00657CA5">
        <w:trPr>
          <w:trHeight w:val="397"/>
        </w:trPr>
        <w:tc>
          <w:tcPr>
            <w:tcW w:w="2692" w:type="pct"/>
            <w:shd w:val="clear" w:color="auto" w:fill="auto"/>
          </w:tcPr>
          <w:p w:rsidR="00657CA5" w:rsidRPr="00E74D78" w:rsidRDefault="00657CA5" w:rsidP="00E74D78">
            <w:pPr>
              <w:pStyle w:val="aff1"/>
              <w:keepNext/>
              <w:spacing w:after="0"/>
              <w:ind w:left="0"/>
              <w:rPr>
                <w:rFonts w:ascii="Times New Roman" w:hAnsi="Times New Roman"/>
                <w:b/>
                <w:i/>
                <w:sz w:val="28"/>
                <w:szCs w:val="24"/>
              </w:rPr>
            </w:pPr>
            <w:r w:rsidRPr="00E74D78">
              <w:rPr>
                <w:rFonts w:ascii="Times New Roman" w:hAnsi="Times New Roman"/>
                <w:b/>
                <w:i/>
                <w:sz w:val="28"/>
                <w:szCs w:val="24"/>
              </w:rPr>
              <w:t>Самостоятельная работа</w:t>
            </w:r>
          </w:p>
        </w:tc>
        <w:tc>
          <w:tcPr>
            <w:tcW w:w="1161" w:type="pct"/>
            <w:shd w:val="clear" w:color="auto" w:fill="auto"/>
          </w:tcPr>
          <w:p w:rsidR="00657CA5" w:rsidRPr="00E74D78" w:rsidRDefault="00657CA5" w:rsidP="00E74D78">
            <w:pPr>
              <w:pStyle w:val="aff1"/>
              <w:keepNext/>
              <w:spacing w:after="0"/>
              <w:ind w:left="0"/>
              <w:jc w:val="center"/>
              <w:rPr>
                <w:rFonts w:ascii="Times New Roman" w:hAnsi="Times New Roman"/>
                <w:b/>
                <w:i/>
                <w:sz w:val="28"/>
                <w:szCs w:val="24"/>
              </w:rPr>
            </w:pPr>
            <w:r>
              <w:rPr>
                <w:rFonts w:ascii="Times New Roman" w:hAnsi="Times New Roman"/>
                <w:b/>
                <w:i/>
                <w:sz w:val="28"/>
                <w:szCs w:val="24"/>
              </w:rPr>
              <w:t>112</w:t>
            </w:r>
          </w:p>
        </w:tc>
        <w:tc>
          <w:tcPr>
            <w:tcW w:w="1147" w:type="pct"/>
            <w:shd w:val="clear" w:color="auto" w:fill="auto"/>
          </w:tcPr>
          <w:p w:rsidR="00657CA5" w:rsidRPr="00657CA5" w:rsidRDefault="00657CA5" w:rsidP="00E74D78">
            <w:pPr>
              <w:pStyle w:val="aff1"/>
              <w:keepNext/>
              <w:spacing w:after="0"/>
              <w:ind w:left="0"/>
              <w:jc w:val="center"/>
              <w:rPr>
                <w:rFonts w:ascii="Times New Roman" w:hAnsi="Times New Roman"/>
                <w:b/>
                <w:sz w:val="28"/>
                <w:szCs w:val="24"/>
              </w:rPr>
            </w:pPr>
            <w:r w:rsidRPr="00657CA5">
              <w:rPr>
                <w:rFonts w:ascii="Times New Roman" w:hAnsi="Times New Roman"/>
                <w:b/>
                <w:sz w:val="28"/>
                <w:szCs w:val="24"/>
              </w:rPr>
              <w:t>112</w:t>
            </w:r>
          </w:p>
        </w:tc>
      </w:tr>
      <w:tr w:rsidR="00657CA5" w:rsidRPr="00891484" w:rsidTr="00657CA5">
        <w:trPr>
          <w:trHeight w:val="397"/>
        </w:trPr>
        <w:tc>
          <w:tcPr>
            <w:tcW w:w="2692" w:type="pct"/>
            <w:shd w:val="clear" w:color="auto" w:fill="auto"/>
          </w:tcPr>
          <w:p w:rsidR="00657CA5" w:rsidRPr="00E74D78" w:rsidRDefault="00657CA5" w:rsidP="00E74D78">
            <w:pPr>
              <w:pStyle w:val="aff1"/>
              <w:keepNext/>
              <w:spacing w:after="0"/>
              <w:ind w:left="0"/>
              <w:rPr>
                <w:rFonts w:ascii="Times New Roman" w:hAnsi="Times New Roman"/>
                <w:sz w:val="28"/>
                <w:szCs w:val="24"/>
              </w:rPr>
            </w:pPr>
            <w:r w:rsidRPr="00E74D78">
              <w:rPr>
                <w:rFonts w:ascii="Times New Roman" w:hAnsi="Times New Roman"/>
                <w:sz w:val="28"/>
                <w:szCs w:val="24"/>
              </w:rPr>
              <w:t xml:space="preserve">Вид текущего контроля </w:t>
            </w:r>
          </w:p>
        </w:tc>
        <w:tc>
          <w:tcPr>
            <w:tcW w:w="1161" w:type="pct"/>
            <w:shd w:val="clear" w:color="auto" w:fill="auto"/>
          </w:tcPr>
          <w:p w:rsidR="00657CA5" w:rsidRPr="00E74D78" w:rsidRDefault="00657CA5" w:rsidP="00E74D78">
            <w:pPr>
              <w:pStyle w:val="aff1"/>
              <w:keepNext/>
              <w:spacing w:after="0"/>
              <w:ind w:left="0"/>
              <w:jc w:val="center"/>
              <w:rPr>
                <w:rFonts w:ascii="Times New Roman" w:hAnsi="Times New Roman"/>
                <w:b/>
                <w:i/>
                <w:sz w:val="28"/>
                <w:szCs w:val="24"/>
              </w:rPr>
            </w:pPr>
            <w:r>
              <w:rPr>
                <w:rFonts w:ascii="Times New Roman" w:hAnsi="Times New Roman"/>
                <w:b/>
                <w:i/>
                <w:sz w:val="28"/>
                <w:szCs w:val="24"/>
              </w:rPr>
              <w:t>ДТЗ</w:t>
            </w:r>
          </w:p>
        </w:tc>
        <w:tc>
          <w:tcPr>
            <w:tcW w:w="1147" w:type="pct"/>
            <w:shd w:val="clear" w:color="auto" w:fill="auto"/>
          </w:tcPr>
          <w:p w:rsidR="00657CA5" w:rsidRPr="00657CA5" w:rsidRDefault="00657CA5" w:rsidP="00E74D78">
            <w:pPr>
              <w:pStyle w:val="aff1"/>
              <w:keepNext/>
              <w:spacing w:after="0"/>
              <w:ind w:left="0"/>
              <w:jc w:val="center"/>
              <w:rPr>
                <w:rFonts w:ascii="Times New Roman" w:hAnsi="Times New Roman"/>
                <w:b/>
                <w:sz w:val="28"/>
                <w:szCs w:val="24"/>
              </w:rPr>
            </w:pPr>
            <w:r w:rsidRPr="00657CA5">
              <w:rPr>
                <w:rFonts w:ascii="Times New Roman" w:hAnsi="Times New Roman"/>
                <w:b/>
                <w:sz w:val="28"/>
                <w:szCs w:val="24"/>
              </w:rPr>
              <w:t>ДТЗ</w:t>
            </w:r>
          </w:p>
        </w:tc>
      </w:tr>
      <w:tr w:rsidR="00657CA5" w:rsidRPr="00891484" w:rsidTr="00657CA5">
        <w:trPr>
          <w:trHeight w:val="397"/>
        </w:trPr>
        <w:tc>
          <w:tcPr>
            <w:tcW w:w="2692" w:type="pct"/>
            <w:shd w:val="clear" w:color="auto" w:fill="auto"/>
          </w:tcPr>
          <w:p w:rsidR="00657CA5" w:rsidRPr="00E74D78" w:rsidRDefault="00657CA5" w:rsidP="00E74D78">
            <w:pPr>
              <w:pStyle w:val="aff1"/>
              <w:keepNext/>
              <w:spacing w:after="0"/>
              <w:ind w:left="0"/>
              <w:rPr>
                <w:rFonts w:ascii="Times New Roman" w:hAnsi="Times New Roman"/>
                <w:sz w:val="28"/>
                <w:szCs w:val="24"/>
              </w:rPr>
            </w:pPr>
            <w:r w:rsidRPr="00E74D78">
              <w:rPr>
                <w:rFonts w:ascii="Times New Roman" w:hAnsi="Times New Roman"/>
                <w:sz w:val="28"/>
                <w:szCs w:val="24"/>
              </w:rPr>
              <w:t>Вид промежуточной аттестации</w:t>
            </w:r>
          </w:p>
        </w:tc>
        <w:tc>
          <w:tcPr>
            <w:tcW w:w="1161" w:type="pct"/>
            <w:shd w:val="clear" w:color="auto" w:fill="auto"/>
          </w:tcPr>
          <w:p w:rsidR="00657CA5" w:rsidRPr="00E74D78" w:rsidRDefault="00657CA5" w:rsidP="00E74D78">
            <w:pPr>
              <w:pStyle w:val="aff1"/>
              <w:keepNext/>
              <w:spacing w:after="0"/>
              <w:ind w:left="0"/>
              <w:jc w:val="center"/>
              <w:rPr>
                <w:rFonts w:ascii="Times New Roman" w:hAnsi="Times New Roman"/>
                <w:b/>
                <w:i/>
                <w:sz w:val="28"/>
                <w:szCs w:val="24"/>
              </w:rPr>
            </w:pPr>
            <w:r>
              <w:rPr>
                <w:rFonts w:ascii="Times New Roman" w:hAnsi="Times New Roman"/>
                <w:b/>
                <w:i/>
                <w:sz w:val="28"/>
                <w:szCs w:val="24"/>
              </w:rPr>
              <w:t>Экзамен</w:t>
            </w:r>
          </w:p>
        </w:tc>
        <w:tc>
          <w:tcPr>
            <w:tcW w:w="1147" w:type="pct"/>
            <w:shd w:val="clear" w:color="auto" w:fill="auto"/>
          </w:tcPr>
          <w:p w:rsidR="00657CA5" w:rsidRPr="00657CA5" w:rsidRDefault="00657CA5" w:rsidP="00E74D78">
            <w:pPr>
              <w:pStyle w:val="aff1"/>
              <w:keepNext/>
              <w:spacing w:after="0"/>
              <w:ind w:left="0"/>
              <w:jc w:val="center"/>
              <w:rPr>
                <w:rFonts w:ascii="Times New Roman" w:hAnsi="Times New Roman"/>
                <w:b/>
                <w:sz w:val="28"/>
                <w:szCs w:val="24"/>
              </w:rPr>
            </w:pPr>
            <w:r w:rsidRPr="00657CA5">
              <w:rPr>
                <w:rFonts w:ascii="Times New Roman" w:hAnsi="Times New Roman"/>
                <w:b/>
                <w:sz w:val="28"/>
                <w:szCs w:val="24"/>
              </w:rPr>
              <w:t>Экзамен</w:t>
            </w:r>
          </w:p>
        </w:tc>
      </w:tr>
    </w:tbl>
    <w:p w:rsidR="00657CA5" w:rsidRDefault="00657CA5" w:rsidP="00C14539">
      <w:pPr>
        <w:jc w:val="both"/>
        <w:rPr>
          <w:b/>
          <w:bCs/>
          <w:sz w:val="28"/>
          <w:szCs w:val="28"/>
          <w:lang w:val="ru-RU"/>
        </w:rPr>
      </w:pPr>
      <w:bookmarkStart w:id="12" w:name="_Toc419454622"/>
      <w:bookmarkStart w:id="13" w:name="_Toc430769147"/>
      <w:bookmarkEnd w:id="10"/>
      <w:bookmarkEnd w:id="11"/>
    </w:p>
    <w:p w:rsidR="00C14539" w:rsidRPr="00C14539" w:rsidRDefault="00C14539" w:rsidP="00C14539">
      <w:pPr>
        <w:jc w:val="both"/>
        <w:rPr>
          <w:b/>
          <w:bCs/>
          <w:sz w:val="28"/>
          <w:szCs w:val="28"/>
          <w:lang w:val="ru-RU"/>
        </w:rPr>
      </w:pPr>
      <w:r w:rsidRPr="00C14539">
        <w:rPr>
          <w:b/>
          <w:bCs/>
          <w:sz w:val="28"/>
          <w:szCs w:val="28"/>
          <w:lang w:val="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1113D5" w:rsidRDefault="001113D5" w:rsidP="00C14539">
      <w:pPr>
        <w:pStyle w:val="1"/>
        <w:jc w:val="left"/>
        <w:rPr>
          <w:sz w:val="28"/>
          <w:szCs w:val="28"/>
        </w:rPr>
      </w:pPr>
      <w:r>
        <w:rPr>
          <w:sz w:val="28"/>
          <w:szCs w:val="28"/>
        </w:rPr>
        <w:t>5.1. Содержание дисциплины</w:t>
      </w:r>
      <w:bookmarkEnd w:id="12"/>
      <w:bookmarkEnd w:id="13"/>
    </w:p>
    <w:p w:rsidR="004E594F" w:rsidRPr="004E594F" w:rsidRDefault="004E594F" w:rsidP="004E594F">
      <w:pPr>
        <w:spacing w:line="360" w:lineRule="auto"/>
        <w:ind w:firstLine="709"/>
        <w:jc w:val="both"/>
        <w:rPr>
          <w:rStyle w:val="afa"/>
          <w:b/>
          <w:sz w:val="28"/>
          <w:szCs w:val="28"/>
          <w:lang w:val="ru-RU"/>
        </w:rPr>
      </w:pPr>
      <w:r w:rsidRPr="004E594F">
        <w:rPr>
          <w:rStyle w:val="afa"/>
          <w:b/>
          <w:sz w:val="28"/>
          <w:szCs w:val="28"/>
          <w:lang w:val="ru-RU"/>
        </w:rPr>
        <w:t>Тема 1. Понятие, сущность и задачи менеджмента</w:t>
      </w:r>
    </w:p>
    <w:p w:rsidR="004E594F" w:rsidRDefault="004E594F" w:rsidP="004E594F">
      <w:pPr>
        <w:spacing w:line="360" w:lineRule="auto"/>
        <w:ind w:firstLine="709"/>
        <w:jc w:val="both"/>
        <w:rPr>
          <w:rStyle w:val="afa"/>
          <w:sz w:val="28"/>
          <w:szCs w:val="28"/>
          <w:lang w:val="ru-RU"/>
        </w:rPr>
      </w:pPr>
      <w:r w:rsidRPr="004E594F">
        <w:rPr>
          <w:rStyle w:val="afa"/>
          <w:sz w:val="28"/>
          <w:szCs w:val="28"/>
          <w:lang w:val="ru-RU"/>
        </w:rPr>
        <w:t xml:space="preserve">Управление и менеджмент: понятие и сущность. Менеджмент как наука и искусство управления. Объект и предмет изучения менеджмента. Менеджмент – система управления организацией в рыночной экономике. Цели и задачи менеджмента. Управляющая и управляемая подсистема (субъект и объект управления). Управление социально-экономическими системами. </w:t>
      </w:r>
      <w:r w:rsidR="007C41F7">
        <w:rPr>
          <w:rStyle w:val="afa"/>
          <w:sz w:val="28"/>
          <w:szCs w:val="28"/>
          <w:lang w:val="ru-RU"/>
        </w:rPr>
        <w:t xml:space="preserve">Классификация и характеристика </w:t>
      </w:r>
      <w:r w:rsidRPr="004E594F">
        <w:rPr>
          <w:rStyle w:val="afa"/>
          <w:sz w:val="28"/>
          <w:szCs w:val="28"/>
          <w:lang w:val="ru-RU"/>
        </w:rPr>
        <w:t>метод</w:t>
      </w:r>
      <w:r w:rsidR="007C41F7">
        <w:rPr>
          <w:rStyle w:val="afa"/>
          <w:sz w:val="28"/>
          <w:szCs w:val="28"/>
          <w:lang w:val="ru-RU"/>
        </w:rPr>
        <w:t>ов</w:t>
      </w:r>
      <w:r w:rsidRPr="004E594F">
        <w:rPr>
          <w:rStyle w:val="afa"/>
          <w:sz w:val="28"/>
          <w:szCs w:val="28"/>
          <w:lang w:val="ru-RU"/>
        </w:rPr>
        <w:t xml:space="preserve"> управления</w:t>
      </w:r>
      <w:r>
        <w:rPr>
          <w:rStyle w:val="afa"/>
          <w:sz w:val="28"/>
          <w:szCs w:val="28"/>
          <w:lang w:val="ru-RU"/>
        </w:rPr>
        <w:t xml:space="preserve"> (административные, экономические, социально-психоло</w:t>
      </w:r>
      <w:r w:rsidR="002A794F">
        <w:rPr>
          <w:rStyle w:val="afa"/>
          <w:sz w:val="28"/>
          <w:szCs w:val="28"/>
          <w:lang w:val="ru-RU"/>
        </w:rPr>
        <w:softHyphen/>
      </w:r>
      <w:r>
        <w:rPr>
          <w:rStyle w:val="afa"/>
          <w:sz w:val="28"/>
          <w:szCs w:val="28"/>
          <w:lang w:val="ru-RU"/>
        </w:rPr>
        <w:t>гические)</w:t>
      </w:r>
      <w:r w:rsidR="007C41F7">
        <w:rPr>
          <w:rStyle w:val="afa"/>
          <w:sz w:val="28"/>
          <w:szCs w:val="28"/>
          <w:lang w:val="ru-RU"/>
        </w:rPr>
        <w:t>. Общие принципы управления</w:t>
      </w:r>
      <w:r w:rsidRPr="004E594F">
        <w:rPr>
          <w:rStyle w:val="afa"/>
          <w:sz w:val="28"/>
          <w:szCs w:val="28"/>
          <w:lang w:val="ru-RU"/>
        </w:rPr>
        <w:t xml:space="preserve">. 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 </w:t>
      </w:r>
      <w:r w:rsidR="007C41F7">
        <w:rPr>
          <w:rStyle w:val="afa"/>
          <w:sz w:val="28"/>
          <w:szCs w:val="28"/>
          <w:lang w:val="ru-RU"/>
        </w:rPr>
        <w:t>Проблемы менеджмента в России.</w:t>
      </w:r>
    </w:p>
    <w:p w:rsidR="004E594F" w:rsidRPr="004E594F" w:rsidRDefault="004E594F" w:rsidP="004E594F">
      <w:pPr>
        <w:spacing w:line="360" w:lineRule="auto"/>
        <w:ind w:firstLine="709"/>
        <w:jc w:val="both"/>
        <w:rPr>
          <w:rStyle w:val="afa"/>
          <w:b/>
          <w:sz w:val="28"/>
          <w:szCs w:val="28"/>
          <w:lang w:val="ru-RU"/>
        </w:rPr>
      </w:pPr>
      <w:r w:rsidRPr="004E594F">
        <w:rPr>
          <w:rStyle w:val="afa"/>
          <w:b/>
          <w:sz w:val="28"/>
          <w:szCs w:val="28"/>
          <w:lang w:val="ru-RU"/>
        </w:rPr>
        <w:t xml:space="preserve">Тема 2. Основные концепции менеджмента, их развитие </w:t>
      </w:r>
    </w:p>
    <w:p w:rsidR="004E594F" w:rsidRDefault="004E594F" w:rsidP="004E594F">
      <w:pPr>
        <w:spacing w:line="360" w:lineRule="auto"/>
        <w:ind w:firstLine="709"/>
        <w:jc w:val="both"/>
        <w:rPr>
          <w:rStyle w:val="afa"/>
          <w:sz w:val="28"/>
          <w:szCs w:val="28"/>
          <w:lang w:val="ru-RU"/>
        </w:rPr>
      </w:pPr>
      <w:r w:rsidRPr="004E594F">
        <w:rPr>
          <w:rStyle w:val="afa"/>
          <w:sz w:val="28"/>
          <w:szCs w:val="28"/>
          <w:lang w:val="ru-RU"/>
        </w:rPr>
        <w:t>Научные школы и подходы к управлению организациями, их развитие. Основные концепции менеджмента. Школа научного управления, ее роль в становлении менеджмента как науки</w:t>
      </w:r>
      <w:r w:rsidR="007C41F7">
        <w:rPr>
          <w:rStyle w:val="afa"/>
          <w:sz w:val="28"/>
          <w:szCs w:val="28"/>
          <w:lang w:val="ru-RU"/>
        </w:rPr>
        <w:t xml:space="preserve"> (</w:t>
      </w:r>
      <w:r w:rsidR="00C96E3A">
        <w:rPr>
          <w:rStyle w:val="afa"/>
          <w:sz w:val="28"/>
          <w:szCs w:val="28"/>
          <w:lang w:val="ru-RU"/>
        </w:rPr>
        <w:t>Ф.Тейлор, Х.Эмерсон, Л.Гилбрет и Ф.Гилберт, Г.Гантт)</w:t>
      </w:r>
      <w:r w:rsidRPr="004E594F">
        <w:rPr>
          <w:rStyle w:val="afa"/>
          <w:sz w:val="28"/>
          <w:szCs w:val="28"/>
          <w:lang w:val="ru-RU"/>
        </w:rPr>
        <w:t>. Классическая (административная) школа в управлении</w:t>
      </w:r>
      <w:r w:rsidR="00C96E3A">
        <w:rPr>
          <w:rStyle w:val="afa"/>
          <w:sz w:val="28"/>
          <w:szCs w:val="28"/>
          <w:lang w:val="ru-RU"/>
        </w:rPr>
        <w:t xml:space="preserve"> (А.Файоль, М.Вебер)</w:t>
      </w:r>
      <w:r w:rsidRPr="004E594F">
        <w:rPr>
          <w:rStyle w:val="afa"/>
          <w:sz w:val="28"/>
          <w:szCs w:val="28"/>
          <w:lang w:val="ru-RU"/>
        </w:rPr>
        <w:t>. Подход к управлению как к процессу. Школ</w:t>
      </w:r>
      <w:r w:rsidR="00C96E3A">
        <w:rPr>
          <w:rStyle w:val="afa"/>
          <w:sz w:val="28"/>
          <w:szCs w:val="28"/>
          <w:lang w:val="ru-RU"/>
        </w:rPr>
        <w:t>а</w:t>
      </w:r>
      <w:r w:rsidRPr="004E594F">
        <w:rPr>
          <w:rStyle w:val="afa"/>
          <w:sz w:val="28"/>
          <w:szCs w:val="28"/>
          <w:lang w:val="ru-RU"/>
        </w:rPr>
        <w:t xml:space="preserve"> человеческих </w:t>
      </w:r>
      <w:r w:rsidR="00C96E3A">
        <w:rPr>
          <w:rStyle w:val="afa"/>
          <w:sz w:val="28"/>
          <w:szCs w:val="28"/>
          <w:lang w:val="ru-RU"/>
        </w:rPr>
        <w:t>отношений (Э.Мэйо, М.П.Фоллет)</w:t>
      </w:r>
      <w:r w:rsidR="00FA03B8">
        <w:rPr>
          <w:rStyle w:val="afa"/>
          <w:sz w:val="28"/>
          <w:szCs w:val="28"/>
          <w:lang w:val="ru-RU"/>
        </w:rPr>
        <w:t>.</w:t>
      </w:r>
      <w:r w:rsidR="00C96E3A">
        <w:rPr>
          <w:rStyle w:val="afa"/>
          <w:sz w:val="28"/>
          <w:szCs w:val="28"/>
          <w:lang w:val="ru-RU"/>
        </w:rPr>
        <w:t xml:space="preserve"> </w:t>
      </w:r>
      <w:r w:rsidR="00FA03B8">
        <w:rPr>
          <w:rStyle w:val="afa"/>
          <w:sz w:val="28"/>
          <w:szCs w:val="28"/>
          <w:lang w:val="ru-RU"/>
        </w:rPr>
        <w:t>Ш</w:t>
      </w:r>
      <w:r w:rsidR="00C96E3A">
        <w:rPr>
          <w:rStyle w:val="afa"/>
          <w:sz w:val="28"/>
          <w:szCs w:val="28"/>
          <w:lang w:val="ru-RU"/>
        </w:rPr>
        <w:t>кола поведенческих наук (К.Арджирис, Д.МакГрегор, Ф.Герцберг)</w:t>
      </w:r>
      <w:r w:rsidRPr="004E594F">
        <w:rPr>
          <w:rStyle w:val="afa"/>
          <w:sz w:val="28"/>
          <w:szCs w:val="28"/>
          <w:lang w:val="ru-RU"/>
        </w:rPr>
        <w:t>. Количественный подход к управлению. Системный и ситуационный подходы в разви</w:t>
      </w:r>
      <w:r>
        <w:rPr>
          <w:rStyle w:val="afa"/>
          <w:sz w:val="28"/>
          <w:szCs w:val="28"/>
          <w:lang w:val="ru-RU"/>
        </w:rPr>
        <w:t>тии менеджмента.</w:t>
      </w:r>
    </w:p>
    <w:p w:rsidR="004E594F" w:rsidRPr="004E594F" w:rsidRDefault="004E594F" w:rsidP="004E594F">
      <w:pPr>
        <w:spacing w:line="360" w:lineRule="auto"/>
        <w:ind w:firstLine="709"/>
        <w:jc w:val="both"/>
        <w:rPr>
          <w:rStyle w:val="afa"/>
          <w:b/>
          <w:sz w:val="28"/>
          <w:szCs w:val="28"/>
          <w:lang w:val="ru-RU"/>
        </w:rPr>
      </w:pPr>
      <w:r w:rsidRPr="004E594F">
        <w:rPr>
          <w:rStyle w:val="afa"/>
          <w:b/>
          <w:sz w:val="28"/>
          <w:szCs w:val="28"/>
          <w:lang w:val="ru-RU"/>
        </w:rPr>
        <w:t xml:space="preserve">Тема 3. </w:t>
      </w:r>
      <w:r>
        <w:rPr>
          <w:rStyle w:val="afa"/>
          <w:b/>
          <w:sz w:val="28"/>
          <w:szCs w:val="28"/>
          <w:lang w:val="ru-RU"/>
        </w:rPr>
        <w:t>О</w:t>
      </w:r>
      <w:r w:rsidRPr="004E594F">
        <w:rPr>
          <w:rStyle w:val="afa"/>
          <w:b/>
          <w:sz w:val="28"/>
          <w:szCs w:val="28"/>
          <w:lang w:val="ru-RU"/>
        </w:rPr>
        <w:t xml:space="preserve">рганизация и ее деловая среда </w:t>
      </w:r>
    </w:p>
    <w:p w:rsidR="004E594F" w:rsidRDefault="004E594F" w:rsidP="004E594F">
      <w:pPr>
        <w:spacing w:line="360" w:lineRule="auto"/>
        <w:ind w:firstLine="709"/>
        <w:jc w:val="both"/>
        <w:rPr>
          <w:rStyle w:val="afa"/>
          <w:sz w:val="28"/>
          <w:szCs w:val="28"/>
          <w:lang w:val="ru-RU"/>
        </w:rPr>
      </w:pPr>
      <w:r w:rsidRPr="004E594F">
        <w:rPr>
          <w:rStyle w:val="afa"/>
          <w:sz w:val="28"/>
          <w:szCs w:val="28"/>
          <w:lang w:val="ru-RU"/>
        </w:rPr>
        <w:t xml:space="preserve">Понятие организации. </w:t>
      </w:r>
      <w:r w:rsidR="00C96E3A">
        <w:rPr>
          <w:rStyle w:val="afa"/>
          <w:sz w:val="28"/>
          <w:szCs w:val="28"/>
          <w:lang w:val="ru-RU"/>
        </w:rPr>
        <w:t>Классификация и типы</w:t>
      </w:r>
      <w:r w:rsidRPr="004E594F">
        <w:rPr>
          <w:rStyle w:val="afa"/>
          <w:sz w:val="28"/>
          <w:szCs w:val="28"/>
          <w:lang w:val="ru-RU"/>
        </w:rPr>
        <w:t xml:space="preserve"> организаций. Законы развития организации. Жизненный цикл организации. Особенности управления организацией на различных этапах ее жизненного цикла. Миссия и цели организации. </w:t>
      </w:r>
      <w:r w:rsidR="00C96E3A">
        <w:rPr>
          <w:rStyle w:val="afa"/>
          <w:sz w:val="28"/>
          <w:szCs w:val="28"/>
          <w:lang w:val="ru-RU"/>
        </w:rPr>
        <w:t xml:space="preserve">Дерево целей и задач организации. </w:t>
      </w:r>
      <w:r w:rsidR="00D132DC">
        <w:rPr>
          <w:rStyle w:val="afa"/>
          <w:sz w:val="28"/>
          <w:szCs w:val="28"/>
          <w:lang w:val="ru-RU"/>
        </w:rPr>
        <w:t>Понятие в</w:t>
      </w:r>
      <w:r w:rsidR="00D132DC" w:rsidRPr="004E594F">
        <w:rPr>
          <w:rStyle w:val="afa"/>
          <w:sz w:val="28"/>
          <w:szCs w:val="28"/>
          <w:lang w:val="ru-RU"/>
        </w:rPr>
        <w:t>нутренн</w:t>
      </w:r>
      <w:r w:rsidR="00D132DC">
        <w:rPr>
          <w:rStyle w:val="afa"/>
          <w:sz w:val="28"/>
          <w:szCs w:val="28"/>
          <w:lang w:val="ru-RU"/>
        </w:rPr>
        <w:t>ей</w:t>
      </w:r>
      <w:r w:rsidR="00D132DC" w:rsidRPr="004E594F">
        <w:rPr>
          <w:rStyle w:val="afa"/>
          <w:sz w:val="28"/>
          <w:szCs w:val="28"/>
          <w:lang w:val="ru-RU"/>
        </w:rPr>
        <w:t xml:space="preserve"> сред</w:t>
      </w:r>
      <w:r w:rsidR="00D132DC">
        <w:rPr>
          <w:rStyle w:val="afa"/>
          <w:sz w:val="28"/>
          <w:szCs w:val="28"/>
          <w:lang w:val="ru-RU"/>
        </w:rPr>
        <w:t>ы</w:t>
      </w:r>
      <w:r w:rsidR="00D132DC" w:rsidRPr="004E594F">
        <w:rPr>
          <w:rStyle w:val="afa"/>
          <w:sz w:val="28"/>
          <w:szCs w:val="28"/>
          <w:lang w:val="ru-RU"/>
        </w:rPr>
        <w:t xml:space="preserve"> организации. </w:t>
      </w:r>
      <w:r w:rsidR="00C96E3A">
        <w:rPr>
          <w:rStyle w:val="afa"/>
          <w:sz w:val="28"/>
          <w:szCs w:val="28"/>
          <w:lang w:val="ru-RU"/>
        </w:rPr>
        <w:t>Факторы внутренней среды</w:t>
      </w:r>
      <w:r w:rsidR="00D132DC">
        <w:rPr>
          <w:rStyle w:val="afa"/>
          <w:sz w:val="28"/>
          <w:szCs w:val="28"/>
          <w:lang w:val="ru-RU"/>
        </w:rPr>
        <w:t>, их характеристика</w:t>
      </w:r>
      <w:r w:rsidR="00C96E3A">
        <w:rPr>
          <w:rStyle w:val="afa"/>
          <w:sz w:val="28"/>
          <w:szCs w:val="28"/>
          <w:lang w:val="ru-RU"/>
        </w:rPr>
        <w:t xml:space="preserve">. </w:t>
      </w:r>
      <w:r w:rsidR="00D132DC">
        <w:rPr>
          <w:rStyle w:val="afa"/>
          <w:sz w:val="28"/>
          <w:szCs w:val="28"/>
          <w:lang w:val="ru-RU"/>
        </w:rPr>
        <w:t>Понятие и основные характеристики в</w:t>
      </w:r>
      <w:r w:rsidRPr="004E594F">
        <w:rPr>
          <w:rStyle w:val="afa"/>
          <w:sz w:val="28"/>
          <w:szCs w:val="28"/>
          <w:lang w:val="ru-RU"/>
        </w:rPr>
        <w:t>нешн</w:t>
      </w:r>
      <w:r w:rsidR="00D132DC">
        <w:rPr>
          <w:rStyle w:val="afa"/>
          <w:sz w:val="28"/>
          <w:szCs w:val="28"/>
          <w:lang w:val="ru-RU"/>
        </w:rPr>
        <w:t>ей</w:t>
      </w:r>
      <w:r w:rsidRPr="004E594F">
        <w:rPr>
          <w:rStyle w:val="afa"/>
          <w:sz w:val="28"/>
          <w:szCs w:val="28"/>
          <w:lang w:val="ru-RU"/>
        </w:rPr>
        <w:t xml:space="preserve"> сред</w:t>
      </w:r>
      <w:r w:rsidR="00D132DC">
        <w:rPr>
          <w:rStyle w:val="afa"/>
          <w:sz w:val="28"/>
          <w:szCs w:val="28"/>
          <w:lang w:val="ru-RU"/>
        </w:rPr>
        <w:t>ы</w:t>
      </w:r>
      <w:r w:rsidRPr="004E594F">
        <w:rPr>
          <w:rStyle w:val="afa"/>
          <w:sz w:val="28"/>
          <w:szCs w:val="28"/>
          <w:lang w:val="ru-RU"/>
        </w:rPr>
        <w:t xml:space="preserve"> организации. </w:t>
      </w:r>
      <w:r w:rsidR="00D132DC">
        <w:rPr>
          <w:rStyle w:val="afa"/>
          <w:sz w:val="28"/>
          <w:szCs w:val="28"/>
          <w:lang w:val="ru-RU"/>
        </w:rPr>
        <w:t xml:space="preserve">Факторы макро- и микроокружения </w:t>
      </w:r>
      <w:r w:rsidRPr="004E594F">
        <w:rPr>
          <w:rStyle w:val="afa"/>
          <w:sz w:val="28"/>
          <w:szCs w:val="28"/>
          <w:lang w:val="ru-RU"/>
        </w:rPr>
        <w:lastRenderedPageBreak/>
        <w:t>организаци</w:t>
      </w:r>
      <w:r w:rsidR="00D132DC">
        <w:rPr>
          <w:rStyle w:val="afa"/>
          <w:sz w:val="28"/>
          <w:szCs w:val="28"/>
          <w:lang w:val="ru-RU"/>
        </w:rPr>
        <w:t>и и их влияние на организацию</w:t>
      </w:r>
      <w:r w:rsidRPr="004E594F">
        <w:rPr>
          <w:rStyle w:val="afa"/>
          <w:sz w:val="28"/>
          <w:szCs w:val="28"/>
          <w:lang w:val="ru-RU"/>
        </w:rPr>
        <w:t>. Методы исследования внешней и внутренней среды организации. Организационная культура как фактор внутренней среды организации. Виды организационных культур. Роль и значение организационной куль</w:t>
      </w:r>
      <w:r w:rsidR="00D132DC">
        <w:rPr>
          <w:rStyle w:val="afa"/>
          <w:sz w:val="28"/>
          <w:szCs w:val="28"/>
          <w:lang w:val="ru-RU"/>
        </w:rPr>
        <w:t>туры в современном менеджменте.</w:t>
      </w:r>
      <w:r w:rsidRPr="004E594F">
        <w:rPr>
          <w:rStyle w:val="afa"/>
          <w:sz w:val="28"/>
          <w:szCs w:val="28"/>
          <w:lang w:val="ru-RU"/>
        </w:rPr>
        <w:t xml:space="preserve"> </w:t>
      </w:r>
    </w:p>
    <w:p w:rsidR="004E594F" w:rsidRPr="004E594F" w:rsidRDefault="004E594F" w:rsidP="004E594F">
      <w:pPr>
        <w:spacing w:line="360" w:lineRule="auto"/>
        <w:ind w:firstLine="709"/>
        <w:jc w:val="both"/>
        <w:rPr>
          <w:rStyle w:val="afa"/>
          <w:b/>
          <w:sz w:val="28"/>
          <w:szCs w:val="28"/>
          <w:lang w:val="ru-RU"/>
        </w:rPr>
      </w:pPr>
      <w:r w:rsidRPr="004E594F">
        <w:rPr>
          <w:rStyle w:val="afa"/>
          <w:b/>
          <w:sz w:val="28"/>
          <w:szCs w:val="28"/>
          <w:lang w:val="ru-RU"/>
        </w:rPr>
        <w:t xml:space="preserve">Тема 4. Функции менеджмента, их характеристика и взаимосвязь </w:t>
      </w:r>
    </w:p>
    <w:p w:rsidR="00D132DC" w:rsidRDefault="00D132DC" w:rsidP="00D132DC">
      <w:pPr>
        <w:spacing w:line="360" w:lineRule="auto"/>
        <w:ind w:firstLine="709"/>
        <w:jc w:val="both"/>
        <w:rPr>
          <w:rStyle w:val="afa"/>
          <w:sz w:val="28"/>
          <w:szCs w:val="28"/>
          <w:lang w:val="ru-RU"/>
        </w:rPr>
      </w:pPr>
      <w:r>
        <w:rPr>
          <w:rStyle w:val="afa"/>
          <w:sz w:val="28"/>
          <w:szCs w:val="28"/>
          <w:lang w:val="ru-RU"/>
        </w:rPr>
        <w:t>Организационная структура управления и её элементы. П</w:t>
      </w:r>
      <w:r w:rsidRPr="004E594F">
        <w:rPr>
          <w:rStyle w:val="afa"/>
          <w:sz w:val="28"/>
          <w:szCs w:val="28"/>
          <w:lang w:val="ru-RU"/>
        </w:rPr>
        <w:t>ринципы построения</w:t>
      </w:r>
      <w:r>
        <w:rPr>
          <w:rStyle w:val="afa"/>
          <w:sz w:val="28"/>
          <w:szCs w:val="28"/>
          <w:lang w:val="ru-RU"/>
        </w:rPr>
        <w:t xml:space="preserve"> орг</w:t>
      </w:r>
      <w:r w:rsidR="00FA03B8">
        <w:rPr>
          <w:rStyle w:val="afa"/>
          <w:sz w:val="28"/>
          <w:szCs w:val="28"/>
          <w:lang w:val="ru-RU"/>
        </w:rPr>
        <w:t xml:space="preserve">анизационной </w:t>
      </w:r>
      <w:r>
        <w:rPr>
          <w:rStyle w:val="afa"/>
          <w:sz w:val="28"/>
          <w:szCs w:val="28"/>
          <w:lang w:val="ru-RU"/>
        </w:rPr>
        <w:t>структуры</w:t>
      </w:r>
      <w:r w:rsidRPr="004E594F">
        <w:rPr>
          <w:rStyle w:val="afa"/>
          <w:sz w:val="28"/>
          <w:szCs w:val="28"/>
          <w:lang w:val="ru-RU"/>
        </w:rPr>
        <w:t xml:space="preserve">. </w:t>
      </w:r>
      <w:r>
        <w:rPr>
          <w:rStyle w:val="afa"/>
          <w:sz w:val="28"/>
          <w:szCs w:val="28"/>
          <w:lang w:val="ru-RU"/>
        </w:rPr>
        <w:t xml:space="preserve">Механистические (иерархические) и органические (адаптивные) организационные структуры управления. Основные виды организационных структур (линейная, линейно-функциональная, линейно-штабная, дивизиональная, матричная), их достоинства и недостатки. Этапы организационного проектирования. Методы проектирования организационных структур. </w:t>
      </w:r>
    </w:p>
    <w:p w:rsidR="00D132DC" w:rsidRDefault="004E594F" w:rsidP="004E594F">
      <w:pPr>
        <w:spacing w:line="360" w:lineRule="auto"/>
        <w:ind w:firstLine="709"/>
        <w:jc w:val="both"/>
        <w:rPr>
          <w:rStyle w:val="afa"/>
          <w:sz w:val="28"/>
          <w:szCs w:val="28"/>
          <w:lang w:val="ru-RU"/>
        </w:rPr>
      </w:pPr>
      <w:r w:rsidRPr="004E594F">
        <w:rPr>
          <w:rStyle w:val="afa"/>
          <w:sz w:val="28"/>
          <w:szCs w:val="28"/>
          <w:lang w:val="ru-RU"/>
        </w:rPr>
        <w:t>Планирование как функция менеджмента. Ви</w:t>
      </w:r>
      <w:r w:rsidR="002A794F">
        <w:rPr>
          <w:rStyle w:val="afa"/>
          <w:sz w:val="28"/>
          <w:szCs w:val="28"/>
          <w:lang w:val="ru-RU"/>
        </w:rPr>
        <w:t>д</w:t>
      </w:r>
      <w:r w:rsidRPr="004E594F">
        <w:rPr>
          <w:rStyle w:val="afa"/>
          <w:sz w:val="28"/>
          <w:szCs w:val="28"/>
          <w:lang w:val="ru-RU"/>
        </w:rPr>
        <w:t>ы планирования. Методы и организационные формы планирования. Стратегическое планирование. Бизнес</w:t>
      </w:r>
      <w:r>
        <w:rPr>
          <w:rStyle w:val="afa"/>
          <w:sz w:val="28"/>
          <w:szCs w:val="28"/>
          <w:lang w:val="ru-RU"/>
        </w:rPr>
        <w:t>-</w:t>
      </w:r>
      <w:r w:rsidRPr="004E594F">
        <w:rPr>
          <w:rStyle w:val="afa"/>
          <w:sz w:val="28"/>
          <w:szCs w:val="28"/>
          <w:lang w:val="ru-RU"/>
        </w:rPr>
        <w:t>план</w:t>
      </w:r>
      <w:r w:rsidR="00E97E49">
        <w:rPr>
          <w:rStyle w:val="afa"/>
          <w:sz w:val="28"/>
          <w:szCs w:val="28"/>
          <w:lang w:val="ru-RU"/>
        </w:rPr>
        <w:t>ирование</w:t>
      </w:r>
      <w:r w:rsidRPr="004E594F">
        <w:rPr>
          <w:rStyle w:val="afa"/>
          <w:sz w:val="28"/>
          <w:szCs w:val="28"/>
          <w:lang w:val="ru-RU"/>
        </w:rPr>
        <w:t xml:space="preserve">. </w:t>
      </w:r>
    </w:p>
    <w:p w:rsidR="00E97E49" w:rsidRDefault="00875720" w:rsidP="004E594F">
      <w:pPr>
        <w:spacing w:line="360" w:lineRule="auto"/>
        <w:ind w:firstLine="709"/>
        <w:jc w:val="both"/>
        <w:rPr>
          <w:rStyle w:val="afa"/>
          <w:sz w:val="28"/>
          <w:szCs w:val="28"/>
          <w:lang w:val="ru-RU"/>
        </w:rPr>
      </w:pPr>
      <w:r>
        <w:rPr>
          <w:rStyle w:val="afa"/>
          <w:sz w:val="28"/>
          <w:szCs w:val="28"/>
          <w:lang w:val="ru-RU"/>
        </w:rPr>
        <w:t>Понятие, виды и формы стимулирования. П</w:t>
      </w:r>
      <w:r w:rsidRPr="004E594F">
        <w:rPr>
          <w:rStyle w:val="afa"/>
          <w:sz w:val="28"/>
          <w:szCs w:val="28"/>
          <w:lang w:val="ru-RU"/>
        </w:rPr>
        <w:t xml:space="preserve">онятие мотивации. </w:t>
      </w:r>
      <w:r>
        <w:rPr>
          <w:rStyle w:val="afa"/>
          <w:sz w:val="28"/>
          <w:szCs w:val="28"/>
          <w:lang w:val="ru-RU"/>
        </w:rPr>
        <w:t>Содержательные теории мотивации (А.</w:t>
      </w:r>
      <w:r w:rsidR="00E454CD">
        <w:rPr>
          <w:rStyle w:val="afa"/>
          <w:sz w:val="28"/>
          <w:szCs w:val="28"/>
          <w:lang w:val="ru-RU"/>
        </w:rPr>
        <w:t xml:space="preserve"> </w:t>
      </w:r>
      <w:r>
        <w:rPr>
          <w:rStyle w:val="afa"/>
          <w:sz w:val="28"/>
          <w:szCs w:val="28"/>
          <w:lang w:val="ru-RU"/>
        </w:rPr>
        <w:t>Маслоу, К.</w:t>
      </w:r>
      <w:r w:rsidR="00E454CD">
        <w:rPr>
          <w:rStyle w:val="afa"/>
          <w:sz w:val="28"/>
          <w:szCs w:val="28"/>
          <w:lang w:val="ru-RU"/>
        </w:rPr>
        <w:t xml:space="preserve"> </w:t>
      </w:r>
      <w:r>
        <w:rPr>
          <w:rStyle w:val="afa"/>
          <w:sz w:val="28"/>
          <w:szCs w:val="28"/>
          <w:lang w:val="ru-RU"/>
        </w:rPr>
        <w:t>Альдерфер, Д.</w:t>
      </w:r>
      <w:r w:rsidR="00E454CD">
        <w:rPr>
          <w:rStyle w:val="afa"/>
          <w:sz w:val="28"/>
          <w:szCs w:val="28"/>
          <w:lang w:val="ru-RU"/>
        </w:rPr>
        <w:t xml:space="preserve"> </w:t>
      </w:r>
      <w:r>
        <w:rPr>
          <w:rStyle w:val="afa"/>
          <w:sz w:val="28"/>
          <w:szCs w:val="28"/>
          <w:lang w:val="ru-RU"/>
        </w:rPr>
        <w:t>МакКлелланд, Ф.</w:t>
      </w:r>
      <w:r w:rsidR="00E454CD">
        <w:rPr>
          <w:rStyle w:val="afa"/>
          <w:sz w:val="28"/>
          <w:szCs w:val="28"/>
          <w:lang w:val="ru-RU"/>
        </w:rPr>
        <w:t xml:space="preserve"> </w:t>
      </w:r>
      <w:r>
        <w:rPr>
          <w:rStyle w:val="afa"/>
          <w:sz w:val="28"/>
          <w:szCs w:val="28"/>
          <w:lang w:val="ru-RU"/>
        </w:rPr>
        <w:t>Герцберг)</w:t>
      </w:r>
      <w:r w:rsidRPr="00DB04AA">
        <w:rPr>
          <w:rStyle w:val="afa"/>
          <w:sz w:val="28"/>
          <w:szCs w:val="28"/>
          <w:lang w:val="ru-RU"/>
        </w:rPr>
        <w:t xml:space="preserve">: </w:t>
      </w:r>
      <w:r>
        <w:rPr>
          <w:rStyle w:val="afa"/>
          <w:sz w:val="28"/>
          <w:szCs w:val="28"/>
          <w:lang w:val="ru-RU"/>
        </w:rPr>
        <w:t xml:space="preserve">возможности и ограничения практического </w:t>
      </w:r>
      <w:r w:rsidR="00E97E49">
        <w:rPr>
          <w:rStyle w:val="afa"/>
          <w:sz w:val="28"/>
          <w:szCs w:val="28"/>
          <w:lang w:val="ru-RU"/>
        </w:rPr>
        <w:t xml:space="preserve">их </w:t>
      </w:r>
      <w:r>
        <w:rPr>
          <w:rStyle w:val="afa"/>
          <w:sz w:val="28"/>
          <w:szCs w:val="28"/>
          <w:lang w:val="ru-RU"/>
        </w:rPr>
        <w:t>применения. Процессуальные теории мотивации (В.</w:t>
      </w:r>
      <w:r w:rsidR="00E454CD">
        <w:rPr>
          <w:rStyle w:val="afa"/>
          <w:sz w:val="28"/>
          <w:szCs w:val="28"/>
          <w:lang w:val="ru-RU"/>
        </w:rPr>
        <w:t xml:space="preserve"> </w:t>
      </w:r>
      <w:r>
        <w:rPr>
          <w:rStyle w:val="afa"/>
          <w:sz w:val="28"/>
          <w:szCs w:val="28"/>
          <w:lang w:val="ru-RU"/>
        </w:rPr>
        <w:t xml:space="preserve">Врум, </w:t>
      </w:r>
      <w:r w:rsidR="00200C69">
        <w:rPr>
          <w:rStyle w:val="afa"/>
          <w:sz w:val="28"/>
          <w:szCs w:val="28"/>
          <w:lang w:val="ru-RU"/>
        </w:rPr>
        <w:t>Дж.</w:t>
      </w:r>
      <w:r w:rsidR="00E454CD">
        <w:rPr>
          <w:rStyle w:val="afa"/>
          <w:sz w:val="28"/>
          <w:szCs w:val="28"/>
          <w:lang w:val="ru-RU"/>
        </w:rPr>
        <w:t xml:space="preserve"> </w:t>
      </w:r>
      <w:r>
        <w:rPr>
          <w:rStyle w:val="afa"/>
          <w:sz w:val="28"/>
          <w:szCs w:val="28"/>
          <w:lang w:val="ru-RU"/>
        </w:rPr>
        <w:t xml:space="preserve">Адамс, </w:t>
      </w:r>
      <w:r w:rsidR="00200C69">
        <w:rPr>
          <w:rStyle w:val="afa"/>
          <w:sz w:val="28"/>
          <w:szCs w:val="28"/>
          <w:lang w:val="ru-RU"/>
        </w:rPr>
        <w:t xml:space="preserve">модель </w:t>
      </w:r>
      <w:r w:rsidR="00E97E49">
        <w:rPr>
          <w:rStyle w:val="afa"/>
          <w:sz w:val="28"/>
          <w:szCs w:val="28"/>
          <w:lang w:val="ru-RU"/>
        </w:rPr>
        <w:t>Портера-Лоулера):</w:t>
      </w:r>
      <w:r>
        <w:rPr>
          <w:rStyle w:val="afa"/>
          <w:sz w:val="28"/>
          <w:szCs w:val="28"/>
          <w:lang w:val="ru-RU"/>
        </w:rPr>
        <w:t xml:space="preserve"> </w:t>
      </w:r>
      <w:r w:rsidR="00E97E49">
        <w:rPr>
          <w:rStyle w:val="afa"/>
          <w:sz w:val="28"/>
          <w:szCs w:val="28"/>
          <w:lang w:val="ru-RU"/>
        </w:rPr>
        <w:t>возможности и ограничения практического их применения</w:t>
      </w:r>
      <w:r>
        <w:rPr>
          <w:rStyle w:val="afa"/>
          <w:sz w:val="28"/>
          <w:szCs w:val="28"/>
          <w:lang w:val="ru-RU"/>
        </w:rPr>
        <w:t>. Отечественные исследования мотивации</w:t>
      </w:r>
      <w:r w:rsidRPr="002F1551">
        <w:rPr>
          <w:rStyle w:val="afa"/>
          <w:sz w:val="28"/>
          <w:szCs w:val="28"/>
          <w:lang w:val="ru-RU"/>
        </w:rPr>
        <w:t xml:space="preserve">: </w:t>
      </w:r>
      <w:r>
        <w:rPr>
          <w:rStyle w:val="afa"/>
          <w:sz w:val="28"/>
          <w:szCs w:val="28"/>
          <w:lang w:val="ru-RU"/>
        </w:rPr>
        <w:t xml:space="preserve">типология В. Герчикова. </w:t>
      </w:r>
    </w:p>
    <w:p w:rsidR="004E594F" w:rsidRDefault="004E594F" w:rsidP="004E594F">
      <w:pPr>
        <w:spacing w:line="360" w:lineRule="auto"/>
        <w:ind w:firstLine="709"/>
        <w:jc w:val="both"/>
        <w:rPr>
          <w:rStyle w:val="afa"/>
          <w:sz w:val="28"/>
          <w:szCs w:val="28"/>
          <w:lang w:val="ru-RU"/>
        </w:rPr>
      </w:pPr>
      <w:r w:rsidRPr="004E594F">
        <w:rPr>
          <w:rStyle w:val="afa"/>
          <w:sz w:val="28"/>
          <w:szCs w:val="28"/>
          <w:lang w:val="ru-RU"/>
        </w:rPr>
        <w:t xml:space="preserve">Контроль: сущность и задачи. Виды и этапы контроля. Характеристики эффективного контроля. </w:t>
      </w:r>
    </w:p>
    <w:p w:rsidR="004E594F" w:rsidRPr="004E594F" w:rsidRDefault="004E594F" w:rsidP="004E594F">
      <w:pPr>
        <w:spacing w:line="360" w:lineRule="auto"/>
        <w:ind w:firstLine="709"/>
        <w:jc w:val="both"/>
        <w:rPr>
          <w:rStyle w:val="afa"/>
          <w:b/>
          <w:sz w:val="28"/>
          <w:szCs w:val="28"/>
          <w:lang w:val="ru-RU"/>
        </w:rPr>
      </w:pPr>
      <w:r w:rsidRPr="004E594F">
        <w:rPr>
          <w:rStyle w:val="afa"/>
          <w:b/>
          <w:sz w:val="28"/>
          <w:szCs w:val="28"/>
          <w:lang w:val="ru-RU"/>
        </w:rPr>
        <w:t xml:space="preserve">Тема 5. Управленческие решения в менеджменте </w:t>
      </w:r>
    </w:p>
    <w:p w:rsidR="004E594F" w:rsidRDefault="004E594F" w:rsidP="00E97E49">
      <w:pPr>
        <w:tabs>
          <w:tab w:val="num" w:pos="469"/>
        </w:tabs>
        <w:spacing w:line="360" w:lineRule="auto"/>
        <w:ind w:firstLine="709"/>
        <w:jc w:val="both"/>
        <w:rPr>
          <w:rStyle w:val="afa"/>
          <w:sz w:val="28"/>
          <w:szCs w:val="28"/>
          <w:lang w:val="ru-RU"/>
        </w:rPr>
      </w:pPr>
      <w:r w:rsidRPr="004E594F">
        <w:rPr>
          <w:rStyle w:val="afa"/>
          <w:sz w:val="28"/>
          <w:szCs w:val="28"/>
          <w:lang w:val="ru-RU"/>
        </w:rPr>
        <w:t>Понятие управленческо</w:t>
      </w:r>
      <w:r w:rsidR="00E97E49">
        <w:rPr>
          <w:rStyle w:val="afa"/>
          <w:sz w:val="28"/>
          <w:szCs w:val="28"/>
          <w:lang w:val="ru-RU"/>
        </w:rPr>
        <w:t>го</w:t>
      </w:r>
      <w:r w:rsidRPr="004E594F">
        <w:rPr>
          <w:rStyle w:val="afa"/>
          <w:sz w:val="28"/>
          <w:szCs w:val="28"/>
          <w:lang w:val="ru-RU"/>
        </w:rPr>
        <w:t xml:space="preserve"> решени</w:t>
      </w:r>
      <w:r w:rsidR="00E97E49">
        <w:rPr>
          <w:rStyle w:val="afa"/>
          <w:sz w:val="28"/>
          <w:szCs w:val="28"/>
          <w:lang w:val="ru-RU"/>
        </w:rPr>
        <w:t>я</w:t>
      </w:r>
      <w:r w:rsidRPr="004E594F">
        <w:rPr>
          <w:rStyle w:val="afa"/>
          <w:sz w:val="28"/>
          <w:szCs w:val="28"/>
          <w:lang w:val="ru-RU"/>
        </w:rPr>
        <w:t xml:space="preserve">. </w:t>
      </w:r>
      <w:r w:rsidR="00E97E49">
        <w:rPr>
          <w:rStyle w:val="afa"/>
          <w:sz w:val="28"/>
          <w:szCs w:val="28"/>
          <w:lang w:val="ru-RU"/>
        </w:rPr>
        <w:t>Классификация</w:t>
      </w:r>
      <w:r w:rsidRPr="004E594F">
        <w:rPr>
          <w:rStyle w:val="afa"/>
          <w:sz w:val="28"/>
          <w:szCs w:val="28"/>
          <w:lang w:val="ru-RU"/>
        </w:rPr>
        <w:t xml:space="preserve"> управленческих решений. </w:t>
      </w:r>
      <w:r w:rsidR="00E97E49" w:rsidRPr="00E97E49">
        <w:rPr>
          <w:rStyle w:val="afa"/>
          <w:sz w:val="28"/>
          <w:szCs w:val="28"/>
          <w:lang w:val="ru-RU"/>
        </w:rPr>
        <w:t xml:space="preserve">Требования, предъявляемые к </w:t>
      </w:r>
      <w:r w:rsidR="00E97E49">
        <w:rPr>
          <w:rStyle w:val="afa"/>
          <w:sz w:val="28"/>
          <w:szCs w:val="28"/>
          <w:lang w:val="ru-RU"/>
        </w:rPr>
        <w:t>управленческим решениям</w:t>
      </w:r>
      <w:r w:rsidR="00E97E49" w:rsidRPr="00E97E49">
        <w:rPr>
          <w:rStyle w:val="afa"/>
          <w:sz w:val="28"/>
          <w:szCs w:val="28"/>
          <w:lang w:val="ru-RU"/>
        </w:rPr>
        <w:t>.</w:t>
      </w:r>
      <w:r w:rsidR="00E97E49">
        <w:rPr>
          <w:rStyle w:val="afa"/>
          <w:sz w:val="28"/>
          <w:szCs w:val="28"/>
          <w:lang w:val="ru-RU"/>
        </w:rPr>
        <w:t xml:space="preserve"> </w:t>
      </w:r>
      <w:r w:rsidR="00E97E49" w:rsidRPr="00E97E49">
        <w:rPr>
          <w:rStyle w:val="afa"/>
          <w:sz w:val="28"/>
          <w:szCs w:val="28"/>
          <w:lang w:val="ru-RU"/>
        </w:rPr>
        <w:t xml:space="preserve">Факторы, влияющие на принятие </w:t>
      </w:r>
      <w:r w:rsidR="00E97E49">
        <w:rPr>
          <w:rStyle w:val="afa"/>
          <w:sz w:val="28"/>
          <w:szCs w:val="28"/>
          <w:lang w:val="ru-RU"/>
        </w:rPr>
        <w:t xml:space="preserve">управленческих решений. </w:t>
      </w:r>
      <w:r w:rsidR="00325030" w:rsidRPr="00325030">
        <w:rPr>
          <w:rStyle w:val="afa"/>
          <w:sz w:val="28"/>
          <w:szCs w:val="28"/>
          <w:lang w:val="ru-RU"/>
        </w:rPr>
        <w:t xml:space="preserve">Достоинства и недостатки </w:t>
      </w:r>
      <w:r w:rsidR="00E97E49">
        <w:rPr>
          <w:rStyle w:val="afa"/>
          <w:sz w:val="28"/>
          <w:szCs w:val="28"/>
          <w:lang w:val="ru-RU"/>
        </w:rPr>
        <w:t>индивидуальных (</w:t>
      </w:r>
      <w:r w:rsidR="00325030" w:rsidRPr="00325030">
        <w:rPr>
          <w:rStyle w:val="afa"/>
          <w:sz w:val="28"/>
          <w:szCs w:val="28"/>
          <w:lang w:val="ru-RU"/>
        </w:rPr>
        <w:t>единоличных</w:t>
      </w:r>
      <w:r w:rsidR="00E97E49">
        <w:rPr>
          <w:rStyle w:val="afa"/>
          <w:sz w:val="28"/>
          <w:szCs w:val="28"/>
          <w:lang w:val="ru-RU"/>
        </w:rPr>
        <w:t>)</w:t>
      </w:r>
      <w:r w:rsidR="00325030" w:rsidRPr="00325030">
        <w:rPr>
          <w:rStyle w:val="afa"/>
          <w:sz w:val="28"/>
          <w:szCs w:val="28"/>
          <w:lang w:val="ru-RU"/>
        </w:rPr>
        <w:t xml:space="preserve"> решений.</w:t>
      </w:r>
      <w:r w:rsidR="00325030">
        <w:rPr>
          <w:rStyle w:val="afa"/>
          <w:sz w:val="28"/>
          <w:szCs w:val="28"/>
          <w:lang w:val="ru-RU"/>
        </w:rPr>
        <w:t xml:space="preserve"> </w:t>
      </w:r>
      <w:r w:rsidR="00E97E49" w:rsidRPr="004E594F">
        <w:rPr>
          <w:rStyle w:val="afa"/>
          <w:sz w:val="28"/>
          <w:szCs w:val="28"/>
          <w:lang w:val="ru-RU"/>
        </w:rPr>
        <w:t xml:space="preserve">Индивидуальные стили принятия решений. </w:t>
      </w:r>
      <w:r w:rsidR="00325030" w:rsidRPr="00325030">
        <w:rPr>
          <w:rStyle w:val="afa"/>
          <w:sz w:val="28"/>
          <w:szCs w:val="28"/>
          <w:lang w:val="ru-RU"/>
        </w:rPr>
        <w:t xml:space="preserve">Достоинства и недостатки </w:t>
      </w:r>
      <w:r w:rsidR="00325030">
        <w:rPr>
          <w:rStyle w:val="afa"/>
          <w:sz w:val="28"/>
          <w:szCs w:val="28"/>
          <w:lang w:val="ru-RU"/>
        </w:rPr>
        <w:t>коллегиальных</w:t>
      </w:r>
      <w:r w:rsidR="00325030" w:rsidRPr="00E97E49">
        <w:rPr>
          <w:rStyle w:val="afa"/>
          <w:sz w:val="28"/>
          <w:szCs w:val="28"/>
          <w:lang w:val="ru-RU"/>
        </w:rPr>
        <w:t xml:space="preserve"> </w:t>
      </w:r>
      <w:r w:rsidR="00325030">
        <w:rPr>
          <w:rStyle w:val="afa"/>
          <w:sz w:val="28"/>
          <w:szCs w:val="28"/>
          <w:lang w:val="ru-RU"/>
        </w:rPr>
        <w:t>решений</w:t>
      </w:r>
      <w:r w:rsidR="00325030" w:rsidRPr="00E97E49">
        <w:rPr>
          <w:rStyle w:val="afa"/>
          <w:sz w:val="28"/>
          <w:szCs w:val="28"/>
          <w:lang w:val="ru-RU"/>
        </w:rPr>
        <w:t>.</w:t>
      </w:r>
      <w:r w:rsidR="00325030">
        <w:rPr>
          <w:rStyle w:val="afa"/>
          <w:sz w:val="28"/>
          <w:szCs w:val="28"/>
          <w:lang w:val="ru-RU"/>
        </w:rPr>
        <w:t xml:space="preserve"> </w:t>
      </w:r>
      <w:r w:rsidRPr="004E594F">
        <w:rPr>
          <w:rStyle w:val="afa"/>
          <w:sz w:val="28"/>
          <w:szCs w:val="28"/>
          <w:lang w:val="ru-RU"/>
        </w:rPr>
        <w:t xml:space="preserve">Методы </w:t>
      </w:r>
      <w:r w:rsidR="00325030">
        <w:rPr>
          <w:rStyle w:val="afa"/>
          <w:sz w:val="28"/>
          <w:szCs w:val="28"/>
          <w:lang w:val="ru-RU"/>
        </w:rPr>
        <w:t>разработки</w:t>
      </w:r>
      <w:r w:rsidRPr="004E594F">
        <w:rPr>
          <w:rStyle w:val="afa"/>
          <w:sz w:val="28"/>
          <w:szCs w:val="28"/>
          <w:lang w:val="ru-RU"/>
        </w:rPr>
        <w:t xml:space="preserve"> управленческих решений. Основные этапы процесса </w:t>
      </w:r>
      <w:r w:rsidR="00E97E49">
        <w:rPr>
          <w:rStyle w:val="afa"/>
          <w:sz w:val="28"/>
          <w:szCs w:val="28"/>
          <w:lang w:val="ru-RU"/>
        </w:rPr>
        <w:t>разработки и принятия</w:t>
      </w:r>
      <w:r w:rsidRPr="004E594F">
        <w:rPr>
          <w:rStyle w:val="afa"/>
          <w:sz w:val="28"/>
          <w:szCs w:val="28"/>
          <w:lang w:val="ru-RU"/>
        </w:rPr>
        <w:t xml:space="preserve"> </w:t>
      </w:r>
      <w:r w:rsidRPr="004E594F">
        <w:rPr>
          <w:rStyle w:val="afa"/>
          <w:sz w:val="28"/>
          <w:szCs w:val="28"/>
          <w:lang w:val="ru-RU"/>
        </w:rPr>
        <w:lastRenderedPageBreak/>
        <w:t xml:space="preserve">управленческих решений. Подходы к разработке и принятию управленческих решений. Принятие решений в условиях риска и неопределенности. Эффективные управленческие решения. </w:t>
      </w:r>
      <w:r w:rsidR="00E97E49" w:rsidRPr="00E97E49">
        <w:rPr>
          <w:rStyle w:val="afa"/>
          <w:sz w:val="28"/>
          <w:szCs w:val="28"/>
          <w:lang w:val="ru-RU"/>
        </w:rPr>
        <w:t xml:space="preserve">Виды ответственности при принятии и реализации управленческих </w:t>
      </w:r>
      <w:r w:rsidR="00E97E49">
        <w:rPr>
          <w:rStyle w:val="afa"/>
          <w:sz w:val="28"/>
          <w:szCs w:val="28"/>
          <w:lang w:val="ru-RU"/>
        </w:rPr>
        <w:t>решений</w:t>
      </w:r>
      <w:r w:rsidRPr="004E594F">
        <w:rPr>
          <w:rStyle w:val="afa"/>
          <w:sz w:val="28"/>
          <w:szCs w:val="28"/>
          <w:lang w:val="ru-RU"/>
        </w:rPr>
        <w:t xml:space="preserve">. </w:t>
      </w:r>
    </w:p>
    <w:p w:rsidR="004E594F" w:rsidRPr="004E594F" w:rsidRDefault="004E594F" w:rsidP="004E594F">
      <w:pPr>
        <w:spacing w:line="360" w:lineRule="auto"/>
        <w:ind w:firstLine="709"/>
        <w:jc w:val="both"/>
        <w:rPr>
          <w:rStyle w:val="afa"/>
          <w:b/>
          <w:sz w:val="28"/>
          <w:szCs w:val="28"/>
          <w:lang w:val="ru-RU"/>
        </w:rPr>
      </w:pPr>
      <w:r w:rsidRPr="004E594F">
        <w:rPr>
          <w:rStyle w:val="afa"/>
          <w:b/>
          <w:sz w:val="28"/>
          <w:szCs w:val="28"/>
          <w:lang w:val="ru-RU"/>
        </w:rPr>
        <w:t xml:space="preserve">Тема 6. Групповая динамика и командообразование. Лидерство и стили управления </w:t>
      </w:r>
    </w:p>
    <w:p w:rsidR="00200C69" w:rsidRDefault="004E594F" w:rsidP="004E594F">
      <w:pPr>
        <w:spacing w:line="360" w:lineRule="auto"/>
        <w:ind w:firstLine="709"/>
        <w:jc w:val="both"/>
        <w:rPr>
          <w:sz w:val="28"/>
          <w:szCs w:val="28"/>
          <w:lang w:val="ru-RU"/>
        </w:rPr>
      </w:pPr>
      <w:r w:rsidRPr="004E594F">
        <w:rPr>
          <w:rStyle w:val="afa"/>
          <w:sz w:val="28"/>
          <w:szCs w:val="28"/>
          <w:lang w:val="ru-RU"/>
        </w:rPr>
        <w:t xml:space="preserve">Понятие и особенности группы. Групповые процессы в системе менеджмента. Формальные и неформальные группы. Формирование эффективных рабочих групп. Команда и командообразование: понятие, особенности и характеристики формирования команд. </w:t>
      </w:r>
      <w:r w:rsidR="00200C69">
        <w:rPr>
          <w:sz w:val="28"/>
          <w:szCs w:val="28"/>
          <w:lang w:val="ru-RU"/>
        </w:rPr>
        <w:t xml:space="preserve">Групповые нормы. Конформизм. Параметры, обуславливающие степень конформности. Адаптация сотрудника в группе. </w:t>
      </w:r>
    </w:p>
    <w:p w:rsidR="00A553EF" w:rsidRDefault="00200C69" w:rsidP="004E594F">
      <w:pPr>
        <w:spacing w:line="360" w:lineRule="auto"/>
        <w:ind w:firstLine="709"/>
        <w:jc w:val="both"/>
        <w:rPr>
          <w:rStyle w:val="afa"/>
          <w:sz w:val="28"/>
          <w:szCs w:val="28"/>
          <w:lang w:val="ru-RU"/>
        </w:rPr>
      </w:pPr>
      <w:r>
        <w:rPr>
          <w:sz w:val="28"/>
          <w:szCs w:val="28"/>
          <w:lang w:val="ru-RU"/>
        </w:rPr>
        <w:t xml:space="preserve">Различия между властью, полномочиями и влиянием. Понятие власти и ее источники. </w:t>
      </w:r>
      <w:r w:rsidR="004E594F" w:rsidRPr="004E594F">
        <w:rPr>
          <w:rStyle w:val="afa"/>
          <w:sz w:val="28"/>
          <w:szCs w:val="28"/>
          <w:lang w:val="ru-RU"/>
        </w:rPr>
        <w:t xml:space="preserve">Теория лидерского поведения. Современные концепции лидерства. Теория лидерских качеств. Стили управления. </w:t>
      </w:r>
      <w:r>
        <w:rPr>
          <w:sz w:val="28"/>
          <w:szCs w:val="28"/>
          <w:lang w:val="ru-RU"/>
        </w:rPr>
        <w:t>Автократичные и демократичные лидеры. Поведенческие подходы к лидерству. Ситуационные подходы</w:t>
      </w:r>
      <w:r w:rsidRPr="00821571">
        <w:rPr>
          <w:sz w:val="28"/>
          <w:szCs w:val="28"/>
          <w:lang w:val="ru-RU"/>
        </w:rPr>
        <w:t xml:space="preserve">: </w:t>
      </w:r>
      <w:r>
        <w:rPr>
          <w:sz w:val="28"/>
          <w:szCs w:val="28"/>
          <w:lang w:val="ru-RU"/>
        </w:rPr>
        <w:t xml:space="preserve">ситуационная теория Лайкерта, </w:t>
      </w:r>
      <w:r w:rsidR="00B25F14">
        <w:rPr>
          <w:sz w:val="28"/>
          <w:szCs w:val="28"/>
          <w:lang w:val="ru-RU"/>
        </w:rPr>
        <w:t xml:space="preserve">модель ситуационного лидерства Ф. Фидлера, </w:t>
      </w:r>
      <w:r>
        <w:rPr>
          <w:sz w:val="28"/>
          <w:szCs w:val="28"/>
          <w:lang w:val="ru-RU"/>
        </w:rPr>
        <w:t>модель ситуационного лидерства Херсея и Бланшара</w:t>
      </w:r>
      <w:r>
        <w:rPr>
          <w:rStyle w:val="afa"/>
          <w:sz w:val="28"/>
          <w:szCs w:val="28"/>
          <w:lang w:val="ru-RU"/>
        </w:rPr>
        <w:t>.</w:t>
      </w:r>
      <w:r w:rsidR="002A794F">
        <w:rPr>
          <w:rStyle w:val="afa"/>
          <w:sz w:val="28"/>
          <w:szCs w:val="28"/>
          <w:lang w:val="ru-RU"/>
        </w:rPr>
        <w:t xml:space="preserve"> </w:t>
      </w:r>
    </w:p>
    <w:p w:rsidR="004E594F" w:rsidRPr="00504BB5" w:rsidRDefault="00A553EF" w:rsidP="00A553EF">
      <w:pPr>
        <w:spacing w:line="360" w:lineRule="auto"/>
        <w:ind w:firstLine="709"/>
        <w:jc w:val="both"/>
        <w:rPr>
          <w:sz w:val="28"/>
          <w:szCs w:val="28"/>
          <w:lang w:val="ru-RU"/>
        </w:rPr>
      </w:pPr>
      <w:r w:rsidRPr="00A553EF">
        <w:rPr>
          <w:sz w:val="28"/>
          <w:szCs w:val="28"/>
          <w:lang w:val="ru-RU"/>
        </w:rPr>
        <w:t xml:space="preserve">Распределение времени </w:t>
      </w:r>
      <w:r w:rsidR="00504BB5">
        <w:rPr>
          <w:sz w:val="28"/>
          <w:szCs w:val="28"/>
          <w:lang w:val="ru-RU"/>
        </w:rPr>
        <w:t>руководителя</w:t>
      </w:r>
      <w:r>
        <w:rPr>
          <w:sz w:val="28"/>
          <w:szCs w:val="28"/>
          <w:lang w:val="ru-RU"/>
        </w:rPr>
        <w:t xml:space="preserve"> </w:t>
      </w:r>
      <w:r w:rsidRPr="00A553EF">
        <w:rPr>
          <w:sz w:val="28"/>
          <w:szCs w:val="28"/>
          <w:lang w:val="ru-RU"/>
        </w:rPr>
        <w:t>на разных уровнях управления</w:t>
      </w:r>
      <w:r w:rsidR="00504BB5">
        <w:rPr>
          <w:sz w:val="28"/>
          <w:szCs w:val="28"/>
          <w:lang w:val="ru-RU"/>
        </w:rPr>
        <w:t>. Поглотители времени. М</w:t>
      </w:r>
      <w:r w:rsidR="00504BB5" w:rsidRPr="00504BB5">
        <w:rPr>
          <w:sz w:val="28"/>
          <w:szCs w:val="28"/>
          <w:lang w:val="ru-RU"/>
        </w:rPr>
        <w:t xml:space="preserve">атрица Эйзенхауэра. </w:t>
      </w:r>
      <w:r w:rsidR="002A794F" w:rsidRPr="00504BB5">
        <w:rPr>
          <w:sz w:val="28"/>
          <w:szCs w:val="28"/>
          <w:lang w:val="ru-RU"/>
        </w:rPr>
        <w:t>Принципы и методы тайм-менеджмента.</w:t>
      </w:r>
    </w:p>
    <w:p w:rsidR="004E594F" w:rsidRPr="004E594F" w:rsidRDefault="004E594F" w:rsidP="004E594F">
      <w:pPr>
        <w:spacing w:line="360" w:lineRule="auto"/>
        <w:ind w:firstLine="709"/>
        <w:jc w:val="both"/>
        <w:rPr>
          <w:rStyle w:val="afa"/>
          <w:b/>
          <w:sz w:val="28"/>
          <w:szCs w:val="28"/>
          <w:lang w:val="ru-RU"/>
        </w:rPr>
      </w:pPr>
      <w:r w:rsidRPr="004E594F">
        <w:rPr>
          <w:rStyle w:val="afa"/>
          <w:b/>
          <w:sz w:val="28"/>
          <w:szCs w:val="28"/>
          <w:lang w:val="ru-RU"/>
        </w:rPr>
        <w:t xml:space="preserve">Тема 7. </w:t>
      </w:r>
      <w:r>
        <w:rPr>
          <w:rStyle w:val="afa"/>
          <w:b/>
          <w:sz w:val="28"/>
          <w:szCs w:val="28"/>
          <w:lang w:val="ru-RU"/>
        </w:rPr>
        <w:t>К</w:t>
      </w:r>
      <w:r w:rsidRPr="004E594F">
        <w:rPr>
          <w:rStyle w:val="afa"/>
          <w:b/>
          <w:sz w:val="28"/>
          <w:szCs w:val="28"/>
          <w:lang w:val="ru-RU"/>
        </w:rPr>
        <w:t>онфликт</w:t>
      </w:r>
      <w:r>
        <w:rPr>
          <w:rStyle w:val="afa"/>
          <w:b/>
          <w:sz w:val="28"/>
          <w:szCs w:val="28"/>
          <w:lang w:val="ru-RU"/>
        </w:rPr>
        <w:t>ы</w:t>
      </w:r>
      <w:r w:rsidRPr="004E594F">
        <w:rPr>
          <w:rStyle w:val="afa"/>
          <w:b/>
          <w:sz w:val="28"/>
          <w:szCs w:val="28"/>
          <w:lang w:val="ru-RU"/>
        </w:rPr>
        <w:t xml:space="preserve"> в организации </w:t>
      </w:r>
    </w:p>
    <w:p w:rsidR="004E594F" w:rsidRDefault="00A553EF" w:rsidP="004E594F">
      <w:pPr>
        <w:spacing w:line="360" w:lineRule="auto"/>
        <w:ind w:firstLine="709"/>
        <w:jc w:val="both"/>
        <w:rPr>
          <w:rStyle w:val="afa"/>
          <w:sz w:val="28"/>
          <w:szCs w:val="28"/>
          <w:lang w:val="ru-RU"/>
        </w:rPr>
      </w:pPr>
      <w:r>
        <w:rPr>
          <w:rStyle w:val="afa"/>
          <w:sz w:val="28"/>
          <w:szCs w:val="28"/>
          <w:lang w:val="ru-RU"/>
        </w:rPr>
        <w:t xml:space="preserve">Понятие и сущность </w:t>
      </w:r>
      <w:r w:rsidR="004E594F" w:rsidRPr="004E594F">
        <w:rPr>
          <w:rStyle w:val="afa"/>
          <w:sz w:val="28"/>
          <w:szCs w:val="28"/>
          <w:lang w:val="ru-RU"/>
        </w:rPr>
        <w:t>организационн</w:t>
      </w:r>
      <w:r>
        <w:rPr>
          <w:rStyle w:val="afa"/>
          <w:sz w:val="28"/>
          <w:szCs w:val="28"/>
          <w:lang w:val="ru-RU"/>
        </w:rPr>
        <w:t>ого</w:t>
      </w:r>
      <w:r w:rsidR="004E594F" w:rsidRPr="004E594F">
        <w:rPr>
          <w:rStyle w:val="afa"/>
          <w:sz w:val="28"/>
          <w:szCs w:val="28"/>
          <w:lang w:val="ru-RU"/>
        </w:rPr>
        <w:t xml:space="preserve"> конфликт</w:t>
      </w:r>
      <w:r>
        <w:rPr>
          <w:rStyle w:val="afa"/>
          <w:sz w:val="28"/>
          <w:szCs w:val="28"/>
          <w:lang w:val="ru-RU"/>
        </w:rPr>
        <w:t>а</w:t>
      </w:r>
      <w:r w:rsidR="004E594F" w:rsidRPr="004E594F">
        <w:rPr>
          <w:rStyle w:val="afa"/>
          <w:sz w:val="28"/>
          <w:szCs w:val="28"/>
          <w:lang w:val="ru-RU"/>
        </w:rPr>
        <w:t xml:space="preserve">. </w:t>
      </w:r>
      <w:r>
        <w:rPr>
          <w:rStyle w:val="afa"/>
          <w:sz w:val="28"/>
          <w:szCs w:val="28"/>
          <w:lang w:val="ru-RU"/>
        </w:rPr>
        <w:t>Виды</w:t>
      </w:r>
      <w:r w:rsidRPr="004E594F">
        <w:rPr>
          <w:rStyle w:val="afa"/>
          <w:sz w:val="28"/>
          <w:szCs w:val="28"/>
          <w:lang w:val="ru-RU"/>
        </w:rPr>
        <w:t xml:space="preserve"> конфликтов в организации, их причины. </w:t>
      </w:r>
      <w:r>
        <w:rPr>
          <w:rStyle w:val="afa"/>
          <w:sz w:val="28"/>
          <w:szCs w:val="28"/>
          <w:lang w:val="ru-RU"/>
        </w:rPr>
        <w:t xml:space="preserve">Этапы развития конфликта. </w:t>
      </w:r>
      <w:r w:rsidRPr="00A553EF">
        <w:rPr>
          <w:rStyle w:val="afa"/>
          <w:sz w:val="28"/>
          <w:szCs w:val="28"/>
          <w:lang w:val="ru-RU"/>
        </w:rPr>
        <w:t>Формы конфликтной борьбы. Методы и инструменты разрешения конфликтов</w:t>
      </w:r>
      <w:r>
        <w:rPr>
          <w:rStyle w:val="afa"/>
          <w:sz w:val="28"/>
          <w:szCs w:val="28"/>
          <w:lang w:val="ru-RU"/>
        </w:rPr>
        <w:t xml:space="preserve">. </w:t>
      </w:r>
      <w:r w:rsidR="004E594F" w:rsidRPr="004E594F">
        <w:rPr>
          <w:rStyle w:val="afa"/>
          <w:sz w:val="28"/>
          <w:szCs w:val="28"/>
          <w:lang w:val="ru-RU"/>
        </w:rPr>
        <w:t xml:space="preserve">Основные формы поведения в конфликтной ситуации. </w:t>
      </w:r>
    </w:p>
    <w:p w:rsidR="004E594F" w:rsidRPr="004E594F" w:rsidRDefault="004E594F" w:rsidP="004E594F">
      <w:pPr>
        <w:spacing w:line="360" w:lineRule="auto"/>
        <w:ind w:firstLine="709"/>
        <w:jc w:val="both"/>
        <w:rPr>
          <w:rStyle w:val="afa"/>
          <w:b/>
          <w:sz w:val="28"/>
          <w:szCs w:val="28"/>
          <w:lang w:val="ru-RU"/>
        </w:rPr>
      </w:pPr>
      <w:r w:rsidRPr="004E594F">
        <w:rPr>
          <w:rStyle w:val="afa"/>
          <w:b/>
          <w:sz w:val="28"/>
          <w:szCs w:val="28"/>
          <w:lang w:val="ru-RU"/>
        </w:rPr>
        <w:t xml:space="preserve">Тема 8. Система информационных коммуникаций </w:t>
      </w:r>
    </w:p>
    <w:p w:rsidR="004E594F" w:rsidRDefault="004E594F" w:rsidP="004E594F">
      <w:pPr>
        <w:spacing w:line="360" w:lineRule="auto"/>
        <w:ind w:firstLine="709"/>
        <w:jc w:val="both"/>
        <w:rPr>
          <w:rStyle w:val="afa"/>
          <w:sz w:val="28"/>
          <w:szCs w:val="28"/>
          <w:lang w:val="ru-RU"/>
        </w:rPr>
      </w:pPr>
      <w:r w:rsidRPr="004E594F">
        <w:rPr>
          <w:rStyle w:val="afa"/>
          <w:sz w:val="28"/>
          <w:szCs w:val="28"/>
          <w:lang w:val="ru-RU"/>
        </w:rPr>
        <w:t xml:space="preserve">Значение информации в современном менеджменте. Виды и источники информации. </w:t>
      </w:r>
      <w:r w:rsidR="00A553EF" w:rsidRPr="00A553EF">
        <w:rPr>
          <w:rStyle w:val="afa"/>
          <w:sz w:val="28"/>
          <w:szCs w:val="28"/>
          <w:lang w:val="ru-RU"/>
        </w:rPr>
        <w:t xml:space="preserve">Этапы, элементы и содержание коммуникационного процесса. </w:t>
      </w:r>
      <w:r w:rsidR="00A553EF" w:rsidRPr="00A553EF">
        <w:rPr>
          <w:rStyle w:val="afa"/>
          <w:sz w:val="28"/>
          <w:szCs w:val="28"/>
          <w:lang w:val="ru-RU"/>
        </w:rPr>
        <w:lastRenderedPageBreak/>
        <w:t xml:space="preserve">Формы и средства коммуникаций в организациях. </w:t>
      </w:r>
      <w:r w:rsidR="00A553EF">
        <w:rPr>
          <w:rStyle w:val="afa"/>
          <w:sz w:val="28"/>
          <w:szCs w:val="28"/>
          <w:lang w:val="ru-RU"/>
        </w:rPr>
        <w:t>Виды коммуникаций</w:t>
      </w:r>
      <w:r w:rsidR="00A553EF" w:rsidRPr="00A553EF">
        <w:rPr>
          <w:rStyle w:val="afa"/>
          <w:sz w:val="28"/>
          <w:szCs w:val="28"/>
          <w:lang w:val="ru-RU"/>
        </w:rPr>
        <w:t xml:space="preserve">. Коммуникативные барьеры и методы </w:t>
      </w:r>
      <w:r w:rsidR="00A553EF">
        <w:rPr>
          <w:rStyle w:val="afa"/>
          <w:sz w:val="28"/>
          <w:szCs w:val="28"/>
          <w:lang w:val="ru-RU"/>
        </w:rPr>
        <w:t>их устранения в организации</w:t>
      </w:r>
      <w:r w:rsidR="00A553EF" w:rsidRPr="00A553EF">
        <w:rPr>
          <w:rStyle w:val="afa"/>
          <w:sz w:val="28"/>
          <w:szCs w:val="28"/>
          <w:lang w:val="ru-RU"/>
        </w:rPr>
        <w:t xml:space="preserve">. </w:t>
      </w:r>
    </w:p>
    <w:p w:rsidR="004E594F" w:rsidRPr="004E594F" w:rsidRDefault="004E594F" w:rsidP="004E594F">
      <w:pPr>
        <w:spacing w:line="360" w:lineRule="auto"/>
        <w:ind w:firstLine="709"/>
        <w:jc w:val="both"/>
        <w:rPr>
          <w:rStyle w:val="afa"/>
          <w:b/>
          <w:sz w:val="28"/>
          <w:szCs w:val="28"/>
          <w:lang w:val="ru-RU"/>
        </w:rPr>
      </w:pPr>
      <w:r w:rsidRPr="004E594F">
        <w:rPr>
          <w:rStyle w:val="afa"/>
          <w:b/>
          <w:sz w:val="28"/>
          <w:szCs w:val="28"/>
          <w:lang w:val="ru-RU"/>
        </w:rPr>
        <w:t>Тема 9. Эффекти</w:t>
      </w:r>
      <w:r>
        <w:rPr>
          <w:rStyle w:val="afa"/>
          <w:b/>
          <w:sz w:val="28"/>
          <w:szCs w:val="28"/>
          <w:lang w:val="ru-RU"/>
        </w:rPr>
        <w:t>вность менеджмента организации</w:t>
      </w:r>
      <w:r w:rsidR="00200C69">
        <w:rPr>
          <w:rStyle w:val="afa"/>
          <w:b/>
          <w:sz w:val="28"/>
          <w:szCs w:val="28"/>
          <w:lang w:val="ru-RU"/>
        </w:rPr>
        <w:t>. Социальная ответственность</w:t>
      </w:r>
    </w:p>
    <w:p w:rsidR="004E594F" w:rsidRPr="004E594F" w:rsidRDefault="004E594F" w:rsidP="004E594F">
      <w:pPr>
        <w:spacing w:line="360" w:lineRule="auto"/>
        <w:ind w:firstLine="709"/>
        <w:jc w:val="both"/>
        <w:rPr>
          <w:rStyle w:val="afa"/>
          <w:sz w:val="28"/>
          <w:szCs w:val="28"/>
          <w:lang w:val="ru-RU"/>
        </w:rPr>
      </w:pPr>
      <w:r w:rsidRPr="004E594F">
        <w:rPr>
          <w:rStyle w:val="afa"/>
          <w:sz w:val="28"/>
          <w:szCs w:val="28"/>
          <w:lang w:val="ru-RU"/>
        </w:rPr>
        <w:t>Понятие и сущность эффективности менеджмента. Критерии и показатели эффективности менеджмента. Концепция долговременной эффективности Р. Лайкерта. Теория эффективности организации Б. Басса. Повышение эффективности управления в организации.</w:t>
      </w:r>
    </w:p>
    <w:p w:rsidR="004E3149" w:rsidRPr="00223B27" w:rsidRDefault="00223B27" w:rsidP="00200C69">
      <w:pPr>
        <w:widowControl w:val="0"/>
        <w:spacing w:line="360" w:lineRule="auto"/>
        <w:ind w:firstLine="708"/>
        <w:jc w:val="both"/>
        <w:rPr>
          <w:sz w:val="28"/>
          <w:szCs w:val="28"/>
          <w:lang w:val="ru-RU"/>
        </w:rPr>
      </w:pPr>
      <w:r w:rsidRPr="00223B27">
        <w:rPr>
          <w:sz w:val="28"/>
          <w:szCs w:val="28"/>
          <w:lang w:val="ru-RU"/>
        </w:rPr>
        <w:t>Роль корпоративной социальной ответственности в создании положительного имиджа и деловой репутации компаний. Эволюция концепции социальной ответственности и ее интерпретации: классический подход, теория корпоративного альтруизма, теория «разумного эгоизма», интегрированный подход. Этапы развития концепции социальной ответственности. Модель пирамиды корпоративной социальной ответственности А. Керолла.</w:t>
      </w:r>
    </w:p>
    <w:p w:rsidR="001113D5" w:rsidRDefault="001113D5" w:rsidP="003B4403">
      <w:pPr>
        <w:pStyle w:val="1"/>
        <w:jc w:val="left"/>
        <w:rPr>
          <w:sz w:val="28"/>
          <w:szCs w:val="28"/>
        </w:rPr>
      </w:pPr>
      <w:bookmarkStart w:id="14" w:name="_Toc419454623"/>
      <w:bookmarkStart w:id="15" w:name="_Toc430769148"/>
      <w:r>
        <w:rPr>
          <w:sz w:val="28"/>
          <w:szCs w:val="28"/>
        </w:rPr>
        <w:t>5.2. «Учебно-тематический план»</w:t>
      </w:r>
      <w:bookmarkEnd w:id="14"/>
      <w:bookmarkEnd w:id="15"/>
    </w:p>
    <w:p w:rsidR="003B4403" w:rsidRDefault="002C06CF" w:rsidP="003B4403">
      <w:pPr>
        <w:tabs>
          <w:tab w:val="right" w:pos="851"/>
        </w:tabs>
        <w:ind w:firstLine="709"/>
        <w:jc w:val="right"/>
        <w:rPr>
          <w:sz w:val="28"/>
          <w:szCs w:val="28"/>
        </w:rPr>
      </w:pPr>
      <w:r>
        <w:rPr>
          <w:sz w:val="28"/>
          <w:szCs w:val="28"/>
          <w:lang w:val="ru-RU"/>
        </w:rPr>
        <w:t>Таблица</w:t>
      </w:r>
      <w:r w:rsidR="003B4403" w:rsidRPr="007B20E2">
        <w:rPr>
          <w:sz w:val="28"/>
          <w:szCs w:val="28"/>
        </w:rPr>
        <w:t xml:space="preserve"> 2</w:t>
      </w:r>
    </w:p>
    <w:p w:rsidR="003B4403" w:rsidRPr="00E74D78" w:rsidRDefault="003B4403" w:rsidP="003B4403">
      <w:pPr>
        <w:tabs>
          <w:tab w:val="left" w:pos="540"/>
        </w:tabs>
        <w:contextualSpacing/>
        <w:jc w:val="both"/>
        <w:rPr>
          <w:b/>
          <w:sz w:val="28"/>
          <w:szCs w:val="28"/>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45"/>
        <w:gridCol w:w="846"/>
        <w:gridCol w:w="930"/>
        <w:gridCol w:w="710"/>
        <w:gridCol w:w="1275"/>
        <w:gridCol w:w="1703"/>
        <w:gridCol w:w="1207"/>
        <w:gridCol w:w="1336"/>
      </w:tblGrid>
      <w:tr w:rsidR="003B4403" w:rsidRPr="005D6116" w:rsidTr="00504BB5">
        <w:tc>
          <w:tcPr>
            <w:tcW w:w="232" w:type="pct"/>
            <w:vMerge w:val="restart"/>
            <w:shd w:val="clear" w:color="auto" w:fill="auto"/>
            <w:vAlign w:val="center"/>
          </w:tcPr>
          <w:p w:rsidR="003B4403" w:rsidRPr="007B20E2" w:rsidRDefault="003B4403" w:rsidP="00667060">
            <w:pPr>
              <w:tabs>
                <w:tab w:val="right" w:pos="851"/>
              </w:tabs>
              <w:jc w:val="center"/>
              <w:rPr>
                <w:sz w:val="22"/>
                <w:szCs w:val="22"/>
              </w:rPr>
            </w:pPr>
            <w:r w:rsidRPr="007B20E2">
              <w:rPr>
                <w:sz w:val="22"/>
                <w:szCs w:val="22"/>
              </w:rPr>
              <w:t>№</w:t>
            </w:r>
          </w:p>
          <w:p w:rsidR="003B4403" w:rsidRPr="007B20E2" w:rsidRDefault="003B4403" w:rsidP="00667060">
            <w:pPr>
              <w:tabs>
                <w:tab w:val="right" w:pos="851"/>
              </w:tabs>
              <w:jc w:val="center"/>
              <w:rPr>
                <w:sz w:val="22"/>
                <w:szCs w:val="22"/>
              </w:rPr>
            </w:pPr>
            <w:r w:rsidRPr="007B20E2">
              <w:rPr>
                <w:sz w:val="22"/>
                <w:szCs w:val="22"/>
              </w:rPr>
              <w:t>п/п</w:t>
            </w:r>
          </w:p>
        </w:tc>
        <w:tc>
          <w:tcPr>
            <w:tcW w:w="729" w:type="pct"/>
            <w:vMerge w:val="restart"/>
            <w:shd w:val="clear" w:color="auto" w:fill="auto"/>
            <w:vAlign w:val="center"/>
          </w:tcPr>
          <w:p w:rsidR="003B4403" w:rsidRPr="00667060" w:rsidRDefault="003B4403" w:rsidP="00667060">
            <w:pPr>
              <w:tabs>
                <w:tab w:val="right" w:pos="851"/>
              </w:tabs>
              <w:jc w:val="center"/>
              <w:rPr>
                <w:sz w:val="22"/>
                <w:szCs w:val="22"/>
                <w:lang w:val="ru-RU"/>
              </w:rPr>
            </w:pPr>
            <w:r w:rsidRPr="00667060">
              <w:rPr>
                <w:b/>
                <w:sz w:val="22"/>
                <w:szCs w:val="22"/>
                <w:lang w:val="ru-RU"/>
              </w:rPr>
              <w:t>Наименование тем  (разделов) дисциплины</w:t>
            </w:r>
          </w:p>
        </w:tc>
        <w:tc>
          <w:tcPr>
            <w:tcW w:w="3364" w:type="pct"/>
            <w:gridSpan w:val="6"/>
            <w:vAlign w:val="center"/>
          </w:tcPr>
          <w:p w:rsidR="003B4403" w:rsidRPr="007B20E2" w:rsidRDefault="003B4403" w:rsidP="00667060">
            <w:pPr>
              <w:tabs>
                <w:tab w:val="right" w:pos="851"/>
              </w:tabs>
              <w:jc w:val="center"/>
              <w:rPr>
                <w:b/>
                <w:sz w:val="22"/>
                <w:szCs w:val="22"/>
              </w:rPr>
            </w:pPr>
            <w:r w:rsidRPr="007B20E2">
              <w:rPr>
                <w:b/>
                <w:sz w:val="22"/>
                <w:szCs w:val="22"/>
              </w:rPr>
              <w:t>Трудоемкость в часах</w:t>
            </w:r>
          </w:p>
        </w:tc>
        <w:tc>
          <w:tcPr>
            <w:tcW w:w="675" w:type="pct"/>
            <w:vMerge w:val="restart"/>
            <w:shd w:val="clear" w:color="auto" w:fill="auto"/>
            <w:vAlign w:val="center"/>
          </w:tcPr>
          <w:p w:rsidR="003B4403" w:rsidRPr="007B20E2" w:rsidRDefault="003B4403" w:rsidP="00667060">
            <w:pPr>
              <w:tabs>
                <w:tab w:val="right" w:pos="851"/>
              </w:tabs>
              <w:jc w:val="center"/>
              <w:rPr>
                <w:b/>
                <w:sz w:val="22"/>
                <w:szCs w:val="22"/>
              </w:rPr>
            </w:pPr>
            <w:r w:rsidRPr="007B20E2">
              <w:rPr>
                <w:b/>
                <w:sz w:val="22"/>
                <w:szCs w:val="22"/>
              </w:rPr>
              <w:t>Формы текущего контроля успеваемости</w:t>
            </w:r>
          </w:p>
        </w:tc>
      </w:tr>
      <w:tr w:rsidR="003B4403" w:rsidRPr="005D6116" w:rsidTr="00A228D4">
        <w:tc>
          <w:tcPr>
            <w:tcW w:w="232" w:type="pct"/>
            <w:vMerge/>
            <w:shd w:val="clear" w:color="auto" w:fill="auto"/>
          </w:tcPr>
          <w:p w:rsidR="003B4403" w:rsidRPr="005D6116" w:rsidRDefault="003B4403" w:rsidP="00BB46DF">
            <w:pPr>
              <w:tabs>
                <w:tab w:val="right" w:pos="851"/>
              </w:tabs>
              <w:rPr>
                <w:color w:val="7030A0"/>
              </w:rPr>
            </w:pPr>
          </w:p>
        </w:tc>
        <w:tc>
          <w:tcPr>
            <w:tcW w:w="729" w:type="pct"/>
            <w:vMerge/>
            <w:shd w:val="clear" w:color="auto" w:fill="auto"/>
          </w:tcPr>
          <w:p w:rsidR="003B4403" w:rsidRPr="005D6116" w:rsidRDefault="003B4403" w:rsidP="00BB46DF">
            <w:pPr>
              <w:tabs>
                <w:tab w:val="right" w:pos="851"/>
              </w:tabs>
              <w:rPr>
                <w:color w:val="7030A0"/>
              </w:rPr>
            </w:pPr>
          </w:p>
        </w:tc>
        <w:tc>
          <w:tcPr>
            <w:tcW w:w="427" w:type="pct"/>
            <w:vMerge w:val="restart"/>
            <w:shd w:val="clear" w:color="auto" w:fill="auto"/>
            <w:vAlign w:val="center"/>
          </w:tcPr>
          <w:p w:rsidR="003B4403" w:rsidRPr="007B20E2" w:rsidRDefault="003B4403" w:rsidP="00667060">
            <w:pPr>
              <w:tabs>
                <w:tab w:val="right" w:pos="851"/>
              </w:tabs>
              <w:jc w:val="center"/>
              <w:rPr>
                <w:b/>
                <w:sz w:val="22"/>
                <w:szCs w:val="22"/>
              </w:rPr>
            </w:pPr>
            <w:r w:rsidRPr="007B20E2">
              <w:rPr>
                <w:b/>
                <w:sz w:val="22"/>
                <w:szCs w:val="22"/>
              </w:rPr>
              <w:t>Всего</w:t>
            </w:r>
          </w:p>
        </w:tc>
        <w:tc>
          <w:tcPr>
            <w:tcW w:w="2329" w:type="pct"/>
            <w:gridSpan w:val="4"/>
            <w:shd w:val="clear" w:color="auto" w:fill="auto"/>
            <w:vAlign w:val="center"/>
          </w:tcPr>
          <w:p w:rsidR="003B4403" w:rsidRPr="007B20E2" w:rsidRDefault="003B4403" w:rsidP="00667060">
            <w:pPr>
              <w:tabs>
                <w:tab w:val="right" w:pos="851"/>
              </w:tabs>
              <w:jc w:val="center"/>
              <w:rPr>
                <w:b/>
                <w:sz w:val="22"/>
                <w:szCs w:val="22"/>
              </w:rPr>
            </w:pPr>
            <w:r w:rsidRPr="007B20E2">
              <w:rPr>
                <w:b/>
                <w:sz w:val="22"/>
                <w:szCs w:val="22"/>
              </w:rPr>
              <w:t>Аудиторная работа</w:t>
            </w:r>
          </w:p>
        </w:tc>
        <w:tc>
          <w:tcPr>
            <w:tcW w:w="609" w:type="pct"/>
            <w:vMerge w:val="restart"/>
            <w:shd w:val="clear" w:color="auto" w:fill="auto"/>
            <w:vAlign w:val="center"/>
          </w:tcPr>
          <w:p w:rsidR="003B4403" w:rsidRPr="005D6116" w:rsidRDefault="003B4403" w:rsidP="00667060">
            <w:pPr>
              <w:tabs>
                <w:tab w:val="right" w:pos="851"/>
              </w:tabs>
              <w:jc w:val="center"/>
              <w:rPr>
                <w:color w:val="7030A0"/>
                <w:sz w:val="22"/>
                <w:szCs w:val="22"/>
              </w:rPr>
            </w:pPr>
            <w:r w:rsidRPr="007B20E2">
              <w:rPr>
                <w:b/>
                <w:sz w:val="22"/>
                <w:szCs w:val="22"/>
              </w:rPr>
              <w:t>Самостоятельная работа</w:t>
            </w:r>
          </w:p>
        </w:tc>
        <w:tc>
          <w:tcPr>
            <w:tcW w:w="675" w:type="pct"/>
            <w:vMerge/>
            <w:shd w:val="clear" w:color="auto" w:fill="auto"/>
          </w:tcPr>
          <w:p w:rsidR="003B4403" w:rsidRPr="005D6116" w:rsidRDefault="003B4403" w:rsidP="00BB46DF">
            <w:pPr>
              <w:tabs>
                <w:tab w:val="right" w:pos="851"/>
              </w:tabs>
              <w:rPr>
                <w:color w:val="7030A0"/>
              </w:rPr>
            </w:pPr>
          </w:p>
        </w:tc>
      </w:tr>
      <w:tr w:rsidR="003B4403" w:rsidRPr="005D6116" w:rsidTr="00A228D4">
        <w:tc>
          <w:tcPr>
            <w:tcW w:w="232" w:type="pct"/>
            <w:vMerge/>
            <w:shd w:val="clear" w:color="auto" w:fill="auto"/>
          </w:tcPr>
          <w:p w:rsidR="003B4403" w:rsidRPr="005D6116" w:rsidRDefault="003B4403" w:rsidP="00BB46DF">
            <w:pPr>
              <w:tabs>
                <w:tab w:val="right" w:pos="851"/>
              </w:tabs>
              <w:rPr>
                <w:color w:val="7030A0"/>
              </w:rPr>
            </w:pPr>
          </w:p>
        </w:tc>
        <w:tc>
          <w:tcPr>
            <w:tcW w:w="729" w:type="pct"/>
            <w:vMerge/>
            <w:shd w:val="clear" w:color="auto" w:fill="auto"/>
          </w:tcPr>
          <w:p w:rsidR="003B4403" w:rsidRPr="005D6116" w:rsidRDefault="003B4403" w:rsidP="00BB46DF">
            <w:pPr>
              <w:tabs>
                <w:tab w:val="right" w:pos="851"/>
              </w:tabs>
              <w:rPr>
                <w:color w:val="7030A0"/>
              </w:rPr>
            </w:pPr>
          </w:p>
        </w:tc>
        <w:tc>
          <w:tcPr>
            <w:tcW w:w="427" w:type="pct"/>
            <w:vMerge/>
            <w:shd w:val="clear" w:color="auto" w:fill="auto"/>
          </w:tcPr>
          <w:p w:rsidR="003B4403" w:rsidRPr="007B20E2" w:rsidRDefault="003B4403" w:rsidP="00BB46DF">
            <w:pPr>
              <w:tabs>
                <w:tab w:val="right" w:pos="851"/>
              </w:tabs>
              <w:rPr>
                <w:sz w:val="22"/>
                <w:szCs w:val="22"/>
              </w:rPr>
            </w:pPr>
          </w:p>
        </w:tc>
        <w:tc>
          <w:tcPr>
            <w:tcW w:w="469" w:type="pct"/>
            <w:shd w:val="clear" w:color="auto" w:fill="auto"/>
            <w:vAlign w:val="center"/>
          </w:tcPr>
          <w:p w:rsidR="003B4403" w:rsidRPr="007B20E2" w:rsidRDefault="003B4403" w:rsidP="00667060">
            <w:pPr>
              <w:tabs>
                <w:tab w:val="right" w:pos="851"/>
              </w:tabs>
              <w:jc w:val="center"/>
              <w:rPr>
                <w:sz w:val="22"/>
                <w:szCs w:val="22"/>
              </w:rPr>
            </w:pPr>
            <w:r w:rsidRPr="007B20E2">
              <w:rPr>
                <w:sz w:val="22"/>
                <w:szCs w:val="22"/>
              </w:rPr>
              <w:t>Общая, в т.ч.:</w:t>
            </w:r>
          </w:p>
        </w:tc>
        <w:tc>
          <w:tcPr>
            <w:tcW w:w="358" w:type="pct"/>
            <w:shd w:val="clear" w:color="auto" w:fill="auto"/>
            <w:vAlign w:val="center"/>
          </w:tcPr>
          <w:p w:rsidR="003B4403" w:rsidRPr="007B20E2" w:rsidRDefault="003B4403" w:rsidP="00667060">
            <w:pPr>
              <w:tabs>
                <w:tab w:val="right" w:pos="851"/>
              </w:tabs>
              <w:jc w:val="center"/>
              <w:rPr>
                <w:sz w:val="22"/>
                <w:szCs w:val="22"/>
              </w:rPr>
            </w:pPr>
            <w:r w:rsidRPr="007B20E2">
              <w:rPr>
                <w:sz w:val="22"/>
                <w:szCs w:val="22"/>
              </w:rPr>
              <w:t>Лекции</w:t>
            </w:r>
          </w:p>
        </w:tc>
        <w:tc>
          <w:tcPr>
            <w:tcW w:w="643" w:type="pct"/>
            <w:shd w:val="clear" w:color="auto" w:fill="auto"/>
            <w:vAlign w:val="center"/>
          </w:tcPr>
          <w:p w:rsidR="003B4403" w:rsidRPr="007B20E2" w:rsidRDefault="003B4403" w:rsidP="00667060">
            <w:pPr>
              <w:tabs>
                <w:tab w:val="right" w:pos="851"/>
              </w:tabs>
              <w:jc w:val="center"/>
              <w:rPr>
                <w:sz w:val="22"/>
                <w:szCs w:val="22"/>
              </w:rPr>
            </w:pPr>
            <w:r w:rsidRPr="007B20E2">
              <w:rPr>
                <w:sz w:val="22"/>
                <w:szCs w:val="22"/>
              </w:rPr>
              <w:t>Семинары, практические занятия</w:t>
            </w:r>
          </w:p>
        </w:tc>
        <w:tc>
          <w:tcPr>
            <w:tcW w:w="858" w:type="pct"/>
            <w:vAlign w:val="center"/>
          </w:tcPr>
          <w:p w:rsidR="003B4403" w:rsidRPr="007B20E2" w:rsidRDefault="003B4403" w:rsidP="00667060">
            <w:pPr>
              <w:tabs>
                <w:tab w:val="right" w:pos="851"/>
              </w:tabs>
              <w:jc w:val="center"/>
              <w:rPr>
                <w:sz w:val="22"/>
                <w:szCs w:val="22"/>
              </w:rPr>
            </w:pPr>
            <w:r w:rsidRPr="007B20E2">
              <w:rPr>
                <w:sz w:val="22"/>
                <w:szCs w:val="22"/>
              </w:rPr>
              <w:t>Занятия в интерактивных формах</w:t>
            </w:r>
          </w:p>
        </w:tc>
        <w:tc>
          <w:tcPr>
            <w:tcW w:w="609" w:type="pct"/>
            <w:vMerge/>
            <w:shd w:val="clear" w:color="auto" w:fill="auto"/>
          </w:tcPr>
          <w:p w:rsidR="003B4403" w:rsidRPr="005D6116" w:rsidRDefault="003B4403" w:rsidP="00BB46DF">
            <w:pPr>
              <w:tabs>
                <w:tab w:val="right" w:pos="851"/>
              </w:tabs>
              <w:rPr>
                <w:color w:val="7030A0"/>
              </w:rPr>
            </w:pPr>
          </w:p>
        </w:tc>
        <w:tc>
          <w:tcPr>
            <w:tcW w:w="675" w:type="pct"/>
            <w:vMerge/>
            <w:shd w:val="clear" w:color="auto" w:fill="auto"/>
          </w:tcPr>
          <w:p w:rsidR="003B4403" w:rsidRPr="005D6116" w:rsidRDefault="003B4403" w:rsidP="00BB46DF">
            <w:pPr>
              <w:tabs>
                <w:tab w:val="right" w:pos="851"/>
              </w:tabs>
              <w:rPr>
                <w:color w:val="7030A0"/>
              </w:rPr>
            </w:pPr>
          </w:p>
        </w:tc>
      </w:tr>
      <w:tr w:rsidR="003B4403" w:rsidRPr="003B4403" w:rsidTr="00A228D4">
        <w:tc>
          <w:tcPr>
            <w:tcW w:w="232" w:type="pct"/>
            <w:shd w:val="clear" w:color="auto" w:fill="auto"/>
          </w:tcPr>
          <w:p w:rsidR="003B4403" w:rsidRDefault="003B4403" w:rsidP="00EB614D">
            <w:pPr>
              <w:numPr>
                <w:ilvl w:val="0"/>
                <w:numId w:val="5"/>
              </w:numPr>
              <w:autoSpaceDE w:val="0"/>
              <w:autoSpaceDN w:val="0"/>
              <w:adjustRightInd w:val="0"/>
              <w:ind w:left="0" w:firstLine="0"/>
              <w:jc w:val="center"/>
              <w:rPr>
                <w:bCs/>
                <w:kern w:val="24"/>
                <w:sz w:val="28"/>
                <w:szCs w:val="28"/>
                <w:lang w:val="ru-RU"/>
              </w:rPr>
            </w:pPr>
          </w:p>
        </w:tc>
        <w:tc>
          <w:tcPr>
            <w:tcW w:w="729" w:type="pct"/>
            <w:shd w:val="clear" w:color="auto" w:fill="auto"/>
          </w:tcPr>
          <w:p w:rsidR="003B4403" w:rsidRPr="00667060" w:rsidRDefault="00667060" w:rsidP="00667060">
            <w:pPr>
              <w:rPr>
                <w:bCs/>
                <w:kern w:val="24"/>
                <w:lang w:val="ru-RU"/>
              </w:rPr>
            </w:pPr>
            <w:r w:rsidRPr="00667060">
              <w:rPr>
                <w:rStyle w:val="afa"/>
                <w:lang w:val="ru-RU"/>
              </w:rPr>
              <w:t>Тема 1. Понятие, сущность и задачи менеджмента</w:t>
            </w:r>
          </w:p>
        </w:tc>
        <w:tc>
          <w:tcPr>
            <w:tcW w:w="427" w:type="pct"/>
            <w:shd w:val="clear" w:color="auto" w:fill="auto"/>
          </w:tcPr>
          <w:p w:rsidR="003B4403" w:rsidRPr="003B4403" w:rsidRDefault="00FC4CD3" w:rsidP="00667060">
            <w:pPr>
              <w:tabs>
                <w:tab w:val="right" w:pos="851"/>
              </w:tabs>
              <w:jc w:val="center"/>
              <w:rPr>
                <w:lang w:val="ru-RU"/>
              </w:rPr>
            </w:pPr>
            <w:r>
              <w:rPr>
                <w:lang w:val="ru-RU"/>
              </w:rPr>
              <w:t>14</w:t>
            </w:r>
          </w:p>
        </w:tc>
        <w:tc>
          <w:tcPr>
            <w:tcW w:w="469" w:type="pct"/>
            <w:shd w:val="clear" w:color="auto" w:fill="auto"/>
          </w:tcPr>
          <w:p w:rsidR="003B4403" w:rsidRPr="003B4403" w:rsidRDefault="00FC4CD3" w:rsidP="00667060">
            <w:pPr>
              <w:tabs>
                <w:tab w:val="right" w:pos="851"/>
              </w:tabs>
              <w:jc w:val="center"/>
              <w:rPr>
                <w:lang w:val="ru-RU"/>
              </w:rPr>
            </w:pPr>
            <w:r>
              <w:rPr>
                <w:lang w:val="ru-RU"/>
              </w:rPr>
              <w:t>4</w:t>
            </w:r>
          </w:p>
        </w:tc>
        <w:tc>
          <w:tcPr>
            <w:tcW w:w="358" w:type="pct"/>
            <w:shd w:val="clear" w:color="auto" w:fill="auto"/>
          </w:tcPr>
          <w:p w:rsidR="003B4403" w:rsidRPr="003B4403" w:rsidRDefault="00667060" w:rsidP="00667060">
            <w:pPr>
              <w:tabs>
                <w:tab w:val="right" w:pos="851"/>
              </w:tabs>
              <w:jc w:val="center"/>
              <w:rPr>
                <w:lang w:val="ru-RU"/>
              </w:rPr>
            </w:pPr>
            <w:r>
              <w:rPr>
                <w:lang w:val="ru-RU"/>
              </w:rPr>
              <w:t>2</w:t>
            </w:r>
          </w:p>
        </w:tc>
        <w:tc>
          <w:tcPr>
            <w:tcW w:w="643" w:type="pct"/>
            <w:shd w:val="clear" w:color="auto" w:fill="auto"/>
          </w:tcPr>
          <w:p w:rsidR="003B4403" w:rsidRPr="003B4403" w:rsidRDefault="00FC4CD3" w:rsidP="00667060">
            <w:pPr>
              <w:tabs>
                <w:tab w:val="right" w:pos="851"/>
              </w:tabs>
              <w:jc w:val="center"/>
              <w:rPr>
                <w:lang w:val="ru-RU"/>
              </w:rPr>
            </w:pPr>
            <w:r>
              <w:rPr>
                <w:lang w:val="ru-RU"/>
              </w:rPr>
              <w:t>2</w:t>
            </w:r>
          </w:p>
        </w:tc>
        <w:tc>
          <w:tcPr>
            <w:tcW w:w="858" w:type="pct"/>
          </w:tcPr>
          <w:p w:rsidR="003B4403" w:rsidRPr="003B4403" w:rsidRDefault="00750272" w:rsidP="00667060">
            <w:pPr>
              <w:tabs>
                <w:tab w:val="right" w:pos="851"/>
              </w:tabs>
              <w:jc w:val="center"/>
              <w:rPr>
                <w:lang w:val="ru-RU"/>
              </w:rPr>
            </w:pPr>
            <w:r>
              <w:rPr>
                <w:lang w:val="ru-RU"/>
              </w:rPr>
              <w:t>2</w:t>
            </w:r>
          </w:p>
        </w:tc>
        <w:tc>
          <w:tcPr>
            <w:tcW w:w="609" w:type="pct"/>
            <w:shd w:val="clear" w:color="auto" w:fill="auto"/>
          </w:tcPr>
          <w:p w:rsidR="003B4403" w:rsidRPr="003B4403" w:rsidRDefault="00667060" w:rsidP="00667060">
            <w:pPr>
              <w:tabs>
                <w:tab w:val="right" w:pos="851"/>
              </w:tabs>
              <w:jc w:val="center"/>
              <w:rPr>
                <w:lang w:val="ru-RU"/>
              </w:rPr>
            </w:pPr>
            <w:r>
              <w:rPr>
                <w:lang w:val="ru-RU"/>
              </w:rPr>
              <w:t>10</w:t>
            </w:r>
          </w:p>
        </w:tc>
        <w:tc>
          <w:tcPr>
            <w:tcW w:w="675" w:type="pct"/>
            <w:shd w:val="clear" w:color="auto" w:fill="auto"/>
          </w:tcPr>
          <w:p w:rsidR="003B4403" w:rsidRPr="003B4403" w:rsidRDefault="00FC4CD3" w:rsidP="003B4403">
            <w:pPr>
              <w:tabs>
                <w:tab w:val="right" w:pos="851"/>
              </w:tabs>
              <w:rPr>
                <w:lang w:val="ru-RU"/>
              </w:rPr>
            </w:pPr>
            <w:r>
              <w:rPr>
                <w:lang w:val="ru-RU"/>
              </w:rPr>
              <w:t xml:space="preserve">Опрос/ </w:t>
            </w:r>
            <w:r w:rsidR="002F4412">
              <w:rPr>
                <w:lang w:val="ru-RU"/>
              </w:rPr>
              <w:t>Тест</w:t>
            </w:r>
          </w:p>
        </w:tc>
      </w:tr>
      <w:tr w:rsidR="00FC4CD3" w:rsidRPr="005532E3" w:rsidTr="00A228D4">
        <w:tc>
          <w:tcPr>
            <w:tcW w:w="232" w:type="pct"/>
            <w:shd w:val="clear" w:color="auto" w:fill="auto"/>
          </w:tcPr>
          <w:p w:rsidR="00FC4CD3" w:rsidRDefault="00FC4CD3" w:rsidP="00EB614D">
            <w:pPr>
              <w:numPr>
                <w:ilvl w:val="0"/>
                <w:numId w:val="5"/>
              </w:numPr>
              <w:autoSpaceDE w:val="0"/>
              <w:autoSpaceDN w:val="0"/>
              <w:adjustRightInd w:val="0"/>
              <w:ind w:left="0" w:firstLine="0"/>
              <w:jc w:val="center"/>
              <w:rPr>
                <w:bCs/>
                <w:kern w:val="24"/>
                <w:sz w:val="28"/>
                <w:szCs w:val="28"/>
                <w:lang w:val="ru-RU"/>
              </w:rPr>
            </w:pPr>
          </w:p>
        </w:tc>
        <w:tc>
          <w:tcPr>
            <w:tcW w:w="729" w:type="pct"/>
            <w:shd w:val="clear" w:color="auto" w:fill="auto"/>
          </w:tcPr>
          <w:p w:rsidR="00FC4CD3" w:rsidRPr="00667060" w:rsidRDefault="00FC4CD3" w:rsidP="00FC4CD3">
            <w:pPr>
              <w:rPr>
                <w:bCs/>
                <w:kern w:val="24"/>
                <w:lang w:val="ru-RU"/>
              </w:rPr>
            </w:pPr>
            <w:r w:rsidRPr="00667060">
              <w:rPr>
                <w:rStyle w:val="afa"/>
                <w:lang w:val="ru-RU"/>
              </w:rPr>
              <w:t>Тема 2. Основные концепции менеджмента, их развитие</w:t>
            </w:r>
          </w:p>
        </w:tc>
        <w:tc>
          <w:tcPr>
            <w:tcW w:w="427" w:type="pct"/>
            <w:shd w:val="clear" w:color="auto" w:fill="auto"/>
          </w:tcPr>
          <w:p w:rsidR="00FC4CD3" w:rsidRPr="00590732" w:rsidRDefault="00FC4CD3" w:rsidP="00FC4CD3">
            <w:pPr>
              <w:tabs>
                <w:tab w:val="right" w:pos="851"/>
              </w:tabs>
              <w:jc w:val="center"/>
              <w:rPr>
                <w:lang w:val="ru-RU"/>
              </w:rPr>
            </w:pPr>
            <w:r>
              <w:rPr>
                <w:lang w:val="ru-RU"/>
              </w:rPr>
              <w:t>20</w:t>
            </w:r>
          </w:p>
        </w:tc>
        <w:tc>
          <w:tcPr>
            <w:tcW w:w="469" w:type="pct"/>
            <w:shd w:val="clear" w:color="auto" w:fill="auto"/>
          </w:tcPr>
          <w:p w:rsidR="00FC4CD3" w:rsidRPr="002F4412" w:rsidRDefault="00FC4CD3" w:rsidP="00FC4CD3">
            <w:pPr>
              <w:tabs>
                <w:tab w:val="right" w:pos="851"/>
              </w:tabs>
              <w:jc w:val="center"/>
              <w:rPr>
                <w:lang w:val="ru-RU"/>
              </w:rPr>
            </w:pPr>
            <w:r>
              <w:rPr>
                <w:lang w:val="ru-RU"/>
              </w:rPr>
              <w:t>8</w:t>
            </w:r>
          </w:p>
        </w:tc>
        <w:tc>
          <w:tcPr>
            <w:tcW w:w="358" w:type="pct"/>
            <w:shd w:val="clear" w:color="auto" w:fill="auto"/>
          </w:tcPr>
          <w:p w:rsidR="00FC4CD3" w:rsidRPr="00BF77BF" w:rsidRDefault="00FC4CD3" w:rsidP="00FC4CD3">
            <w:pPr>
              <w:tabs>
                <w:tab w:val="right" w:pos="851"/>
              </w:tabs>
              <w:jc w:val="center"/>
              <w:rPr>
                <w:lang w:val="ru-RU"/>
              </w:rPr>
            </w:pPr>
            <w:r>
              <w:rPr>
                <w:lang w:val="ru-RU"/>
              </w:rPr>
              <w:t>4</w:t>
            </w:r>
          </w:p>
        </w:tc>
        <w:tc>
          <w:tcPr>
            <w:tcW w:w="643" w:type="pct"/>
            <w:shd w:val="clear" w:color="auto" w:fill="auto"/>
          </w:tcPr>
          <w:p w:rsidR="00FC4CD3" w:rsidRPr="002F4412" w:rsidRDefault="00FC4CD3" w:rsidP="00FC4CD3">
            <w:pPr>
              <w:tabs>
                <w:tab w:val="right" w:pos="851"/>
              </w:tabs>
              <w:jc w:val="center"/>
              <w:rPr>
                <w:lang w:val="ru-RU"/>
              </w:rPr>
            </w:pPr>
            <w:r>
              <w:rPr>
                <w:lang w:val="ru-RU"/>
              </w:rPr>
              <w:t>4</w:t>
            </w:r>
          </w:p>
        </w:tc>
        <w:tc>
          <w:tcPr>
            <w:tcW w:w="858" w:type="pct"/>
          </w:tcPr>
          <w:p w:rsidR="00FC4CD3" w:rsidRPr="0045354F" w:rsidRDefault="00750272" w:rsidP="00FC4CD3">
            <w:pPr>
              <w:tabs>
                <w:tab w:val="right" w:pos="851"/>
              </w:tabs>
              <w:jc w:val="center"/>
              <w:rPr>
                <w:lang w:val="ru-RU"/>
              </w:rPr>
            </w:pPr>
            <w:r>
              <w:rPr>
                <w:lang w:val="ru-RU"/>
              </w:rPr>
              <w:t>4</w:t>
            </w:r>
          </w:p>
        </w:tc>
        <w:tc>
          <w:tcPr>
            <w:tcW w:w="609" w:type="pct"/>
            <w:shd w:val="clear" w:color="auto" w:fill="auto"/>
          </w:tcPr>
          <w:p w:rsidR="00FC4CD3" w:rsidRPr="002F4412" w:rsidRDefault="00FC4CD3" w:rsidP="00FC4CD3">
            <w:pPr>
              <w:tabs>
                <w:tab w:val="right" w:pos="851"/>
              </w:tabs>
              <w:jc w:val="center"/>
              <w:rPr>
                <w:lang w:val="ru-RU"/>
              </w:rPr>
            </w:pPr>
            <w:r>
              <w:rPr>
                <w:lang w:val="ru-RU"/>
              </w:rPr>
              <w:t>12</w:t>
            </w:r>
          </w:p>
        </w:tc>
        <w:tc>
          <w:tcPr>
            <w:tcW w:w="675" w:type="pct"/>
            <w:shd w:val="clear" w:color="auto" w:fill="auto"/>
          </w:tcPr>
          <w:p w:rsidR="00FC4CD3" w:rsidRDefault="00FC4CD3" w:rsidP="00FC4CD3">
            <w:r w:rsidRPr="0001288D">
              <w:rPr>
                <w:lang w:val="ru-RU"/>
              </w:rPr>
              <w:t>Опрос/ Тест</w:t>
            </w:r>
          </w:p>
        </w:tc>
      </w:tr>
      <w:tr w:rsidR="00FC4CD3" w:rsidRPr="005532E3" w:rsidTr="00A228D4">
        <w:tc>
          <w:tcPr>
            <w:tcW w:w="232" w:type="pct"/>
            <w:shd w:val="clear" w:color="auto" w:fill="auto"/>
          </w:tcPr>
          <w:p w:rsidR="00FC4CD3" w:rsidRDefault="00FC4CD3" w:rsidP="00EB614D">
            <w:pPr>
              <w:numPr>
                <w:ilvl w:val="0"/>
                <w:numId w:val="5"/>
              </w:numPr>
              <w:autoSpaceDE w:val="0"/>
              <w:autoSpaceDN w:val="0"/>
              <w:adjustRightInd w:val="0"/>
              <w:ind w:left="0" w:firstLine="0"/>
              <w:jc w:val="center"/>
              <w:rPr>
                <w:bCs/>
                <w:kern w:val="24"/>
                <w:sz w:val="28"/>
                <w:szCs w:val="28"/>
                <w:lang w:val="ru-RU"/>
              </w:rPr>
            </w:pPr>
          </w:p>
        </w:tc>
        <w:tc>
          <w:tcPr>
            <w:tcW w:w="729" w:type="pct"/>
            <w:shd w:val="clear" w:color="auto" w:fill="auto"/>
          </w:tcPr>
          <w:p w:rsidR="00FC4CD3" w:rsidRPr="00667060" w:rsidRDefault="00FC4CD3" w:rsidP="00FC4CD3">
            <w:pPr>
              <w:rPr>
                <w:rStyle w:val="afa"/>
                <w:lang w:val="ru-RU"/>
              </w:rPr>
            </w:pPr>
            <w:r w:rsidRPr="00667060">
              <w:rPr>
                <w:rStyle w:val="afa"/>
                <w:lang w:val="ru-RU"/>
              </w:rPr>
              <w:t>Тема 3. Организация и ее деловая среда</w:t>
            </w:r>
          </w:p>
        </w:tc>
        <w:tc>
          <w:tcPr>
            <w:tcW w:w="427" w:type="pct"/>
            <w:shd w:val="clear" w:color="auto" w:fill="auto"/>
          </w:tcPr>
          <w:p w:rsidR="00FC4CD3" w:rsidRPr="00590732" w:rsidRDefault="00FC4CD3" w:rsidP="00FC4CD3">
            <w:pPr>
              <w:tabs>
                <w:tab w:val="right" w:pos="851"/>
              </w:tabs>
              <w:jc w:val="center"/>
              <w:rPr>
                <w:lang w:val="ru-RU"/>
              </w:rPr>
            </w:pPr>
            <w:r>
              <w:rPr>
                <w:lang w:val="ru-RU"/>
              </w:rPr>
              <w:t>22</w:t>
            </w:r>
          </w:p>
        </w:tc>
        <w:tc>
          <w:tcPr>
            <w:tcW w:w="469" w:type="pct"/>
            <w:shd w:val="clear" w:color="auto" w:fill="auto"/>
          </w:tcPr>
          <w:p w:rsidR="00FC4CD3" w:rsidRPr="002F4412" w:rsidRDefault="00FC4CD3" w:rsidP="00FC4CD3">
            <w:pPr>
              <w:tabs>
                <w:tab w:val="right" w:pos="851"/>
              </w:tabs>
              <w:jc w:val="center"/>
              <w:rPr>
                <w:lang w:val="ru-RU"/>
              </w:rPr>
            </w:pPr>
            <w:r>
              <w:rPr>
                <w:lang w:val="ru-RU"/>
              </w:rPr>
              <w:t>8</w:t>
            </w:r>
          </w:p>
        </w:tc>
        <w:tc>
          <w:tcPr>
            <w:tcW w:w="358" w:type="pct"/>
            <w:shd w:val="clear" w:color="auto" w:fill="auto"/>
          </w:tcPr>
          <w:p w:rsidR="00FC4CD3" w:rsidRPr="00BF77BF" w:rsidRDefault="00FC4CD3" w:rsidP="00FC4CD3">
            <w:pPr>
              <w:tabs>
                <w:tab w:val="right" w:pos="851"/>
              </w:tabs>
              <w:jc w:val="center"/>
              <w:rPr>
                <w:lang w:val="ru-RU"/>
              </w:rPr>
            </w:pPr>
            <w:r>
              <w:rPr>
                <w:lang w:val="ru-RU"/>
              </w:rPr>
              <w:t>4</w:t>
            </w:r>
          </w:p>
        </w:tc>
        <w:tc>
          <w:tcPr>
            <w:tcW w:w="643" w:type="pct"/>
            <w:shd w:val="clear" w:color="auto" w:fill="auto"/>
          </w:tcPr>
          <w:p w:rsidR="00FC4CD3" w:rsidRPr="002F4412" w:rsidRDefault="00FC4CD3" w:rsidP="00FC4CD3">
            <w:pPr>
              <w:tabs>
                <w:tab w:val="right" w:pos="851"/>
              </w:tabs>
              <w:jc w:val="center"/>
              <w:rPr>
                <w:lang w:val="ru-RU"/>
              </w:rPr>
            </w:pPr>
            <w:r>
              <w:rPr>
                <w:lang w:val="ru-RU"/>
              </w:rPr>
              <w:t>4</w:t>
            </w:r>
          </w:p>
        </w:tc>
        <w:tc>
          <w:tcPr>
            <w:tcW w:w="858" w:type="pct"/>
          </w:tcPr>
          <w:p w:rsidR="00FC4CD3" w:rsidRPr="0045354F" w:rsidRDefault="00750272" w:rsidP="00FC4CD3">
            <w:pPr>
              <w:tabs>
                <w:tab w:val="right" w:pos="851"/>
              </w:tabs>
              <w:jc w:val="center"/>
              <w:rPr>
                <w:lang w:val="ru-RU"/>
              </w:rPr>
            </w:pPr>
            <w:r>
              <w:rPr>
                <w:lang w:val="ru-RU"/>
              </w:rPr>
              <w:t>4</w:t>
            </w:r>
          </w:p>
        </w:tc>
        <w:tc>
          <w:tcPr>
            <w:tcW w:w="609" w:type="pct"/>
            <w:shd w:val="clear" w:color="auto" w:fill="auto"/>
          </w:tcPr>
          <w:p w:rsidR="00FC4CD3" w:rsidRPr="002F4412" w:rsidRDefault="00FC4CD3" w:rsidP="00FC4CD3">
            <w:pPr>
              <w:tabs>
                <w:tab w:val="right" w:pos="851"/>
              </w:tabs>
              <w:jc w:val="center"/>
              <w:rPr>
                <w:lang w:val="ru-RU"/>
              </w:rPr>
            </w:pPr>
            <w:r>
              <w:rPr>
                <w:lang w:val="ru-RU"/>
              </w:rPr>
              <w:t>14</w:t>
            </w:r>
          </w:p>
        </w:tc>
        <w:tc>
          <w:tcPr>
            <w:tcW w:w="675" w:type="pct"/>
            <w:shd w:val="clear" w:color="auto" w:fill="auto"/>
          </w:tcPr>
          <w:p w:rsidR="00FC4CD3" w:rsidRDefault="00FC4CD3" w:rsidP="00FC4CD3">
            <w:r w:rsidRPr="0001288D">
              <w:rPr>
                <w:lang w:val="ru-RU"/>
              </w:rPr>
              <w:t>Опрос/ Тест</w:t>
            </w:r>
          </w:p>
        </w:tc>
      </w:tr>
      <w:tr w:rsidR="00FC4CD3" w:rsidRPr="003B4403" w:rsidTr="00A228D4">
        <w:tc>
          <w:tcPr>
            <w:tcW w:w="232" w:type="pct"/>
            <w:shd w:val="clear" w:color="auto" w:fill="auto"/>
          </w:tcPr>
          <w:p w:rsidR="00FC4CD3" w:rsidRDefault="00FC4CD3" w:rsidP="00EB614D">
            <w:pPr>
              <w:numPr>
                <w:ilvl w:val="0"/>
                <w:numId w:val="5"/>
              </w:numPr>
              <w:autoSpaceDE w:val="0"/>
              <w:autoSpaceDN w:val="0"/>
              <w:adjustRightInd w:val="0"/>
              <w:ind w:left="0" w:firstLine="0"/>
              <w:jc w:val="center"/>
              <w:rPr>
                <w:bCs/>
                <w:kern w:val="24"/>
                <w:sz w:val="28"/>
                <w:szCs w:val="28"/>
                <w:lang w:val="ru-RU"/>
              </w:rPr>
            </w:pPr>
          </w:p>
        </w:tc>
        <w:tc>
          <w:tcPr>
            <w:tcW w:w="729" w:type="pct"/>
            <w:shd w:val="clear" w:color="auto" w:fill="auto"/>
          </w:tcPr>
          <w:p w:rsidR="00FC4CD3" w:rsidRPr="00667060" w:rsidRDefault="00FC4CD3" w:rsidP="00FC4CD3">
            <w:pPr>
              <w:rPr>
                <w:rStyle w:val="afa"/>
                <w:lang w:val="ru-RU"/>
              </w:rPr>
            </w:pPr>
            <w:r w:rsidRPr="00667060">
              <w:rPr>
                <w:rStyle w:val="afa"/>
                <w:lang w:val="ru-RU"/>
              </w:rPr>
              <w:t xml:space="preserve">Тема 4. Функции менеджмента, их характеристика и взаимосвязь </w:t>
            </w:r>
          </w:p>
        </w:tc>
        <w:tc>
          <w:tcPr>
            <w:tcW w:w="427" w:type="pct"/>
            <w:shd w:val="clear" w:color="auto" w:fill="auto"/>
          </w:tcPr>
          <w:p w:rsidR="00FC4CD3" w:rsidRPr="003B4403" w:rsidRDefault="00FC4CD3" w:rsidP="00FC4CD3">
            <w:pPr>
              <w:tabs>
                <w:tab w:val="right" w:pos="851"/>
              </w:tabs>
              <w:jc w:val="center"/>
              <w:rPr>
                <w:lang w:val="ru-RU"/>
              </w:rPr>
            </w:pPr>
            <w:r>
              <w:rPr>
                <w:lang w:val="ru-RU"/>
              </w:rPr>
              <w:t>30</w:t>
            </w:r>
          </w:p>
        </w:tc>
        <w:tc>
          <w:tcPr>
            <w:tcW w:w="469" w:type="pct"/>
            <w:shd w:val="clear" w:color="auto" w:fill="auto"/>
          </w:tcPr>
          <w:p w:rsidR="00FC4CD3" w:rsidRPr="003B4403" w:rsidRDefault="00FC4CD3" w:rsidP="00FC4CD3">
            <w:pPr>
              <w:tabs>
                <w:tab w:val="right" w:pos="851"/>
              </w:tabs>
              <w:jc w:val="center"/>
              <w:rPr>
                <w:lang w:val="ru-RU"/>
              </w:rPr>
            </w:pPr>
            <w:r>
              <w:rPr>
                <w:lang w:val="ru-RU"/>
              </w:rPr>
              <w:t>16</w:t>
            </w:r>
          </w:p>
        </w:tc>
        <w:tc>
          <w:tcPr>
            <w:tcW w:w="358" w:type="pct"/>
            <w:shd w:val="clear" w:color="auto" w:fill="auto"/>
          </w:tcPr>
          <w:p w:rsidR="00FC4CD3" w:rsidRPr="003B4403" w:rsidRDefault="00FC4CD3" w:rsidP="00FC4CD3">
            <w:pPr>
              <w:tabs>
                <w:tab w:val="right" w:pos="851"/>
              </w:tabs>
              <w:jc w:val="center"/>
              <w:rPr>
                <w:lang w:val="ru-RU"/>
              </w:rPr>
            </w:pPr>
            <w:r>
              <w:rPr>
                <w:lang w:val="ru-RU"/>
              </w:rPr>
              <w:t>8</w:t>
            </w:r>
          </w:p>
        </w:tc>
        <w:tc>
          <w:tcPr>
            <w:tcW w:w="643" w:type="pct"/>
            <w:shd w:val="clear" w:color="auto" w:fill="auto"/>
          </w:tcPr>
          <w:p w:rsidR="00FC4CD3" w:rsidRPr="003B4403" w:rsidRDefault="00FC4CD3" w:rsidP="00FC4CD3">
            <w:pPr>
              <w:tabs>
                <w:tab w:val="right" w:pos="851"/>
              </w:tabs>
              <w:jc w:val="center"/>
              <w:rPr>
                <w:lang w:val="ru-RU"/>
              </w:rPr>
            </w:pPr>
            <w:r>
              <w:rPr>
                <w:lang w:val="ru-RU"/>
              </w:rPr>
              <w:t>8</w:t>
            </w:r>
          </w:p>
        </w:tc>
        <w:tc>
          <w:tcPr>
            <w:tcW w:w="858" w:type="pct"/>
          </w:tcPr>
          <w:p w:rsidR="00FC4CD3" w:rsidRPr="003B4403" w:rsidRDefault="00750272" w:rsidP="00FC4CD3">
            <w:pPr>
              <w:tabs>
                <w:tab w:val="right" w:pos="851"/>
              </w:tabs>
              <w:jc w:val="center"/>
              <w:rPr>
                <w:lang w:val="ru-RU"/>
              </w:rPr>
            </w:pPr>
            <w:r>
              <w:rPr>
                <w:lang w:val="ru-RU"/>
              </w:rPr>
              <w:t>8</w:t>
            </w:r>
          </w:p>
        </w:tc>
        <w:tc>
          <w:tcPr>
            <w:tcW w:w="609" w:type="pct"/>
            <w:shd w:val="clear" w:color="auto" w:fill="auto"/>
          </w:tcPr>
          <w:p w:rsidR="00FC4CD3" w:rsidRPr="003B4403" w:rsidRDefault="00FC4CD3" w:rsidP="00FC4CD3">
            <w:pPr>
              <w:tabs>
                <w:tab w:val="right" w:pos="851"/>
              </w:tabs>
              <w:jc w:val="center"/>
              <w:rPr>
                <w:lang w:val="ru-RU"/>
              </w:rPr>
            </w:pPr>
            <w:r>
              <w:rPr>
                <w:lang w:val="ru-RU"/>
              </w:rPr>
              <w:t>14</w:t>
            </w:r>
          </w:p>
        </w:tc>
        <w:tc>
          <w:tcPr>
            <w:tcW w:w="675" w:type="pct"/>
            <w:shd w:val="clear" w:color="auto" w:fill="auto"/>
          </w:tcPr>
          <w:p w:rsidR="00FC4CD3" w:rsidRDefault="00FC4CD3" w:rsidP="00FC4CD3">
            <w:r w:rsidRPr="0001288D">
              <w:rPr>
                <w:lang w:val="ru-RU"/>
              </w:rPr>
              <w:t>Опрос/ Тест</w:t>
            </w:r>
          </w:p>
        </w:tc>
      </w:tr>
      <w:tr w:rsidR="00FC4CD3" w:rsidRPr="003B4403" w:rsidTr="00A228D4">
        <w:tc>
          <w:tcPr>
            <w:tcW w:w="232" w:type="pct"/>
            <w:shd w:val="clear" w:color="auto" w:fill="auto"/>
          </w:tcPr>
          <w:p w:rsidR="00FC4CD3" w:rsidRDefault="00FC4CD3" w:rsidP="00EB614D">
            <w:pPr>
              <w:numPr>
                <w:ilvl w:val="0"/>
                <w:numId w:val="5"/>
              </w:numPr>
              <w:autoSpaceDE w:val="0"/>
              <w:autoSpaceDN w:val="0"/>
              <w:adjustRightInd w:val="0"/>
              <w:ind w:left="0" w:firstLine="0"/>
              <w:jc w:val="center"/>
              <w:rPr>
                <w:bCs/>
                <w:kern w:val="24"/>
                <w:sz w:val="28"/>
                <w:szCs w:val="28"/>
                <w:lang w:val="ru-RU"/>
              </w:rPr>
            </w:pPr>
          </w:p>
        </w:tc>
        <w:tc>
          <w:tcPr>
            <w:tcW w:w="729" w:type="pct"/>
            <w:shd w:val="clear" w:color="auto" w:fill="auto"/>
          </w:tcPr>
          <w:p w:rsidR="00FC4CD3" w:rsidRPr="00667060" w:rsidRDefault="00FC4CD3" w:rsidP="00FC4CD3">
            <w:pPr>
              <w:rPr>
                <w:rStyle w:val="afa"/>
                <w:lang w:val="ru-RU"/>
              </w:rPr>
            </w:pPr>
            <w:r w:rsidRPr="00667060">
              <w:rPr>
                <w:rStyle w:val="afa"/>
                <w:lang w:val="ru-RU"/>
              </w:rPr>
              <w:t>Тема 5. Управленческие решения в менеджменте</w:t>
            </w:r>
          </w:p>
        </w:tc>
        <w:tc>
          <w:tcPr>
            <w:tcW w:w="427" w:type="pct"/>
            <w:shd w:val="clear" w:color="auto" w:fill="auto"/>
          </w:tcPr>
          <w:p w:rsidR="00FC4CD3" w:rsidRPr="003B4403" w:rsidRDefault="00FC4CD3" w:rsidP="00FC4CD3">
            <w:pPr>
              <w:tabs>
                <w:tab w:val="right" w:pos="851"/>
              </w:tabs>
              <w:jc w:val="center"/>
              <w:rPr>
                <w:lang w:val="ru-RU"/>
              </w:rPr>
            </w:pPr>
            <w:r>
              <w:rPr>
                <w:lang w:val="ru-RU"/>
              </w:rPr>
              <w:t>20</w:t>
            </w:r>
          </w:p>
        </w:tc>
        <w:tc>
          <w:tcPr>
            <w:tcW w:w="469" w:type="pct"/>
            <w:shd w:val="clear" w:color="auto" w:fill="auto"/>
          </w:tcPr>
          <w:p w:rsidR="00FC4CD3" w:rsidRPr="003B4403" w:rsidRDefault="00FC4CD3" w:rsidP="00FC4CD3">
            <w:pPr>
              <w:tabs>
                <w:tab w:val="right" w:pos="851"/>
              </w:tabs>
              <w:jc w:val="center"/>
              <w:rPr>
                <w:lang w:val="ru-RU"/>
              </w:rPr>
            </w:pPr>
            <w:r>
              <w:rPr>
                <w:lang w:val="ru-RU"/>
              </w:rPr>
              <w:t>8</w:t>
            </w:r>
          </w:p>
        </w:tc>
        <w:tc>
          <w:tcPr>
            <w:tcW w:w="358" w:type="pct"/>
            <w:shd w:val="clear" w:color="auto" w:fill="auto"/>
          </w:tcPr>
          <w:p w:rsidR="00FC4CD3" w:rsidRPr="003B4403" w:rsidRDefault="00FC4CD3" w:rsidP="00FC4CD3">
            <w:pPr>
              <w:tabs>
                <w:tab w:val="right" w:pos="851"/>
              </w:tabs>
              <w:jc w:val="center"/>
              <w:rPr>
                <w:lang w:val="ru-RU"/>
              </w:rPr>
            </w:pPr>
            <w:r>
              <w:rPr>
                <w:lang w:val="ru-RU"/>
              </w:rPr>
              <w:t>4</w:t>
            </w:r>
          </w:p>
        </w:tc>
        <w:tc>
          <w:tcPr>
            <w:tcW w:w="643" w:type="pct"/>
            <w:shd w:val="clear" w:color="auto" w:fill="auto"/>
          </w:tcPr>
          <w:p w:rsidR="00FC4CD3" w:rsidRPr="003B4403" w:rsidRDefault="00FC4CD3" w:rsidP="00FC4CD3">
            <w:pPr>
              <w:tabs>
                <w:tab w:val="right" w:pos="851"/>
              </w:tabs>
              <w:jc w:val="center"/>
              <w:rPr>
                <w:lang w:val="ru-RU"/>
              </w:rPr>
            </w:pPr>
            <w:r>
              <w:rPr>
                <w:lang w:val="ru-RU"/>
              </w:rPr>
              <w:t>4</w:t>
            </w:r>
          </w:p>
        </w:tc>
        <w:tc>
          <w:tcPr>
            <w:tcW w:w="858" w:type="pct"/>
          </w:tcPr>
          <w:p w:rsidR="00FC4CD3" w:rsidRPr="003B4403" w:rsidRDefault="00FC4CD3" w:rsidP="00FC4CD3">
            <w:pPr>
              <w:tabs>
                <w:tab w:val="right" w:pos="851"/>
              </w:tabs>
              <w:jc w:val="center"/>
              <w:rPr>
                <w:lang w:val="ru-RU"/>
              </w:rPr>
            </w:pPr>
            <w:r>
              <w:rPr>
                <w:lang w:val="ru-RU"/>
              </w:rPr>
              <w:t>4</w:t>
            </w:r>
          </w:p>
        </w:tc>
        <w:tc>
          <w:tcPr>
            <w:tcW w:w="609" w:type="pct"/>
            <w:shd w:val="clear" w:color="auto" w:fill="auto"/>
          </w:tcPr>
          <w:p w:rsidR="00FC4CD3" w:rsidRPr="003B4403" w:rsidRDefault="00FC4CD3" w:rsidP="00FC4CD3">
            <w:pPr>
              <w:tabs>
                <w:tab w:val="right" w:pos="851"/>
              </w:tabs>
              <w:jc w:val="center"/>
              <w:rPr>
                <w:lang w:val="ru-RU"/>
              </w:rPr>
            </w:pPr>
            <w:r>
              <w:rPr>
                <w:lang w:val="ru-RU"/>
              </w:rPr>
              <w:t>12</w:t>
            </w:r>
          </w:p>
        </w:tc>
        <w:tc>
          <w:tcPr>
            <w:tcW w:w="675" w:type="pct"/>
            <w:shd w:val="clear" w:color="auto" w:fill="auto"/>
          </w:tcPr>
          <w:p w:rsidR="00FC4CD3" w:rsidRDefault="00FC4CD3" w:rsidP="00FC4CD3">
            <w:r w:rsidRPr="0001288D">
              <w:rPr>
                <w:lang w:val="ru-RU"/>
              </w:rPr>
              <w:t>Опрос/ Тест</w:t>
            </w:r>
          </w:p>
        </w:tc>
      </w:tr>
      <w:tr w:rsidR="00FC4CD3" w:rsidRPr="003B4403" w:rsidTr="00A228D4">
        <w:tc>
          <w:tcPr>
            <w:tcW w:w="232" w:type="pct"/>
            <w:shd w:val="clear" w:color="auto" w:fill="auto"/>
          </w:tcPr>
          <w:p w:rsidR="00FC4CD3" w:rsidRDefault="00FC4CD3" w:rsidP="00EB614D">
            <w:pPr>
              <w:numPr>
                <w:ilvl w:val="0"/>
                <w:numId w:val="5"/>
              </w:numPr>
              <w:autoSpaceDE w:val="0"/>
              <w:autoSpaceDN w:val="0"/>
              <w:adjustRightInd w:val="0"/>
              <w:ind w:left="0" w:firstLine="0"/>
              <w:jc w:val="center"/>
              <w:rPr>
                <w:bCs/>
                <w:kern w:val="24"/>
                <w:sz w:val="28"/>
                <w:szCs w:val="28"/>
                <w:lang w:val="ru-RU"/>
              </w:rPr>
            </w:pPr>
          </w:p>
        </w:tc>
        <w:tc>
          <w:tcPr>
            <w:tcW w:w="729" w:type="pct"/>
            <w:shd w:val="clear" w:color="auto" w:fill="auto"/>
          </w:tcPr>
          <w:p w:rsidR="00FC4CD3" w:rsidRPr="00667060" w:rsidRDefault="00FC4CD3" w:rsidP="00FC4CD3">
            <w:pPr>
              <w:rPr>
                <w:rStyle w:val="afa"/>
                <w:lang w:val="ru-RU"/>
              </w:rPr>
            </w:pPr>
            <w:r w:rsidRPr="00667060">
              <w:rPr>
                <w:rStyle w:val="afa"/>
                <w:lang w:val="ru-RU"/>
              </w:rPr>
              <w:t xml:space="preserve">Тема 6. Групповая динамика и командообразование. Лидерство и стили управления </w:t>
            </w:r>
          </w:p>
        </w:tc>
        <w:tc>
          <w:tcPr>
            <w:tcW w:w="427" w:type="pct"/>
            <w:shd w:val="clear" w:color="auto" w:fill="auto"/>
          </w:tcPr>
          <w:p w:rsidR="00FC4CD3" w:rsidRPr="003B4403" w:rsidRDefault="00FC4CD3" w:rsidP="00FC4CD3">
            <w:pPr>
              <w:tabs>
                <w:tab w:val="right" w:pos="851"/>
              </w:tabs>
              <w:jc w:val="center"/>
              <w:rPr>
                <w:lang w:val="ru-RU"/>
              </w:rPr>
            </w:pPr>
            <w:r>
              <w:rPr>
                <w:lang w:val="ru-RU"/>
              </w:rPr>
              <w:t>20</w:t>
            </w:r>
          </w:p>
        </w:tc>
        <w:tc>
          <w:tcPr>
            <w:tcW w:w="469" w:type="pct"/>
            <w:shd w:val="clear" w:color="auto" w:fill="auto"/>
          </w:tcPr>
          <w:p w:rsidR="00FC4CD3" w:rsidRPr="003B4403" w:rsidRDefault="00FC4CD3" w:rsidP="00FC4CD3">
            <w:pPr>
              <w:tabs>
                <w:tab w:val="right" w:pos="851"/>
              </w:tabs>
              <w:jc w:val="center"/>
              <w:rPr>
                <w:lang w:val="ru-RU"/>
              </w:rPr>
            </w:pPr>
            <w:r>
              <w:rPr>
                <w:lang w:val="ru-RU"/>
              </w:rPr>
              <w:t>8</w:t>
            </w:r>
          </w:p>
        </w:tc>
        <w:tc>
          <w:tcPr>
            <w:tcW w:w="358" w:type="pct"/>
            <w:shd w:val="clear" w:color="auto" w:fill="auto"/>
          </w:tcPr>
          <w:p w:rsidR="00FC4CD3" w:rsidRPr="003B4403" w:rsidRDefault="00FC4CD3" w:rsidP="00FC4CD3">
            <w:pPr>
              <w:tabs>
                <w:tab w:val="right" w:pos="851"/>
              </w:tabs>
              <w:jc w:val="center"/>
              <w:rPr>
                <w:lang w:val="ru-RU"/>
              </w:rPr>
            </w:pPr>
            <w:r>
              <w:rPr>
                <w:lang w:val="ru-RU"/>
              </w:rPr>
              <w:t>4</w:t>
            </w:r>
          </w:p>
        </w:tc>
        <w:tc>
          <w:tcPr>
            <w:tcW w:w="643" w:type="pct"/>
            <w:shd w:val="clear" w:color="auto" w:fill="auto"/>
          </w:tcPr>
          <w:p w:rsidR="00FC4CD3" w:rsidRPr="003B4403" w:rsidRDefault="00FC4CD3" w:rsidP="00FC4CD3">
            <w:pPr>
              <w:tabs>
                <w:tab w:val="right" w:pos="851"/>
              </w:tabs>
              <w:jc w:val="center"/>
              <w:rPr>
                <w:lang w:val="ru-RU"/>
              </w:rPr>
            </w:pPr>
            <w:r>
              <w:rPr>
                <w:lang w:val="ru-RU"/>
              </w:rPr>
              <w:t>4</w:t>
            </w:r>
          </w:p>
        </w:tc>
        <w:tc>
          <w:tcPr>
            <w:tcW w:w="858" w:type="pct"/>
          </w:tcPr>
          <w:p w:rsidR="00FC4CD3" w:rsidRPr="003B4403" w:rsidRDefault="00FC4CD3" w:rsidP="00FC4CD3">
            <w:pPr>
              <w:tabs>
                <w:tab w:val="right" w:pos="851"/>
              </w:tabs>
              <w:jc w:val="center"/>
              <w:rPr>
                <w:lang w:val="ru-RU"/>
              </w:rPr>
            </w:pPr>
            <w:r>
              <w:rPr>
                <w:lang w:val="ru-RU"/>
              </w:rPr>
              <w:t>4</w:t>
            </w:r>
          </w:p>
        </w:tc>
        <w:tc>
          <w:tcPr>
            <w:tcW w:w="609" w:type="pct"/>
            <w:shd w:val="clear" w:color="auto" w:fill="auto"/>
          </w:tcPr>
          <w:p w:rsidR="00FC4CD3" w:rsidRPr="003B4403" w:rsidRDefault="00FC4CD3" w:rsidP="00FC4CD3">
            <w:pPr>
              <w:tabs>
                <w:tab w:val="right" w:pos="851"/>
              </w:tabs>
              <w:jc w:val="center"/>
              <w:rPr>
                <w:lang w:val="ru-RU"/>
              </w:rPr>
            </w:pPr>
            <w:r>
              <w:rPr>
                <w:lang w:val="ru-RU"/>
              </w:rPr>
              <w:t>12</w:t>
            </w:r>
          </w:p>
        </w:tc>
        <w:tc>
          <w:tcPr>
            <w:tcW w:w="675" w:type="pct"/>
            <w:shd w:val="clear" w:color="auto" w:fill="auto"/>
          </w:tcPr>
          <w:p w:rsidR="00FC4CD3" w:rsidRDefault="00FC4CD3" w:rsidP="00FC4CD3">
            <w:r w:rsidRPr="0001288D">
              <w:rPr>
                <w:lang w:val="ru-RU"/>
              </w:rPr>
              <w:t>Опрос/ Тест</w:t>
            </w:r>
          </w:p>
        </w:tc>
      </w:tr>
      <w:tr w:rsidR="00FC4CD3" w:rsidRPr="003B4403" w:rsidTr="00A228D4">
        <w:tc>
          <w:tcPr>
            <w:tcW w:w="232" w:type="pct"/>
            <w:shd w:val="clear" w:color="auto" w:fill="auto"/>
          </w:tcPr>
          <w:p w:rsidR="00FC4CD3" w:rsidRDefault="00FC4CD3" w:rsidP="00EB614D">
            <w:pPr>
              <w:numPr>
                <w:ilvl w:val="0"/>
                <w:numId w:val="5"/>
              </w:numPr>
              <w:autoSpaceDE w:val="0"/>
              <w:autoSpaceDN w:val="0"/>
              <w:adjustRightInd w:val="0"/>
              <w:ind w:left="0" w:firstLine="0"/>
              <w:jc w:val="center"/>
              <w:rPr>
                <w:bCs/>
                <w:kern w:val="24"/>
                <w:sz w:val="28"/>
                <w:szCs w:val="28"/>
                <w:lang w:val="ru-RU"/>
              </w:rPr>
            </w:pPr>
          </w:p>
        </w:tc>
        <w:tc>
          <w:tcPr>
            <w:tcW w:w="729" w:type="pct"/>
            <w:shd w:val="clear" w:color="auto" w:fill="auto"/>
          </w:tcPr>
          <w:p w:rsidR="00FC4CD3" w:rsidRPr="00667060" w:rsidRDefault="00FC4CD3" w:rsidP="00FC4CD3">
            <w:pPr>
              <w:rPr>
                <w:rStyle w:val="afa"/>
                <w:lang w:val="ru-RU"/>
              </w:rPr>
            </w:pPr>
            <w:r w:rsidRPr="00667060">
              <w:rPr>
                <w:rStyle w:val="afa"/>
                <w:lang w:val="ru-RU"/>
              </w:rPr>
              <w:t xml:space="preserve">Тема 7. Конфликты в организации </w:t>
            </w:r>
          </w:p>
          <w:p w:rsidR="00FC4CD3" w:rsidRPr="00667060" w:rsidRDefault="00FC4CD3" w:rsidP="00FC4CD3">
            <w:pPr>
              <w:rPr>
                <w:rStyle w:val="afa"/>
                <w:lang w:val="ru-RU"/>
              </w:rPr>
            </w:pPr>
          </w:p>
        </w:tc>
        <w:tc>
          <w:tcPr>
            <w:tcW w:w="427" w:type="pct"/>
            <w:shd w:val="clear" w:color="auto" w:fill="auto"/>
          </w:tcPr>
          <w:p w:rsidR="00FC4CD3" w:rsidRPr="003B4403" w:rsidRDefault="00FC4CD3" w:rsidP="00FC4CD3">
            <w:pPr>
              <w:tabs>
                <w:tab w:val="right" w:pos="851"/>
              </w:tabs>
              <w:jc w:val="center"/>
              <w:rPr>
                <w:lang w:val="ru-RU"/>
              </w:rPr>
            </w:pPr>
            <w:r>
              <w:rPr>
                <w:lang w:val="ru-RU"/>
              </w:rPr>
              <w:t>16</w:t>
            </w:r>
          </w:p>
        </w:tc>
        <w:tc>
          <w:tcPr>
            <w:tcW w:w="469" w:type="pct"/>
            <w:shd w:val="clear" w:color="auto" w:fill="auto"/>
          </w:tcPr>
          <w:p w:rsidR="00FC4CD3" w:rsidRPr="003B4403" w:rsidRDefault="00FC4CD3" w:rsidP="00FC4CD3">
            <w:pPr>
              <w:tabs>
                <w:tab w:val="right" w:pos="851"/>
              </w:tabs>
              <w:jc w:val="center"/>
              <w:rPr>
                <w:lang w:val="ru-RU"/>
              </w:rPr>
            </w:pPr>
            <w:r>
              <w:rPr>
                <w:lang w:val="ru-RU"/>
              </w:rPr>
              <w:t>4</w:t>
            </w:r>
          </w:p>
        </w:tc>
        <w:tc>
          <w:tcPr>
            <w:tcW w:w="358" w:type="pct"/>
            <w:shd w:val="clear" w:color="auto" w:fill="auto"/>
          </w:tcPr>
          <w:p w:rsidR="00FC4CD3" w:rsidRPr="003B4403" w:rsidRDefault="00FC4CD3" w:rsidP="00FC4CD3">
            <w:pPr>
              <w:tabs>
                <w:tab w:val="right" w:pos="851"/>
              </w:tabs>
              <w:jc w:val="center"/>
              <w:rPr>
                <w:lang w:val="ru-RU"/>
              </w:rPr>
            </w:pPr>
            <w:r>
              <w:rPr>
                <w:lang w:val="ru-RU"/>
              </w:rPr>
              <w:t>2</w:t>
            </w:r>
          </w:p>
        </w:tc>
        <w:tc>
          <w:tcPr>
            <w:tcW w:w="643" w:type="pct"/>
            <w:shd w:val="clear" w:color="auto" w:fill="auto"/>
          </w:tcPr>
          <w:p w:rsidR="00FC4CD3" w:rsidRPr="003B4403" w:rsidRDefault="00FC4CD3" w:rsidP="00FC4CD3">
            <w:pPr>
              <w:tabs>
                <w:tab w:val="right" w:pos="851"/>
              </w:tabs>
              <w:jc w:val="center"/>
              <w:rPr>
                <w:lang w:val="ru-RU"/>
              </w:rPr>
            </w:pPr>
            <w:r>
              <w:rPr>
                <w:lang w:val="ru-RU"/>
              </w:rPr>
              <w:t>2</w:t>
            </w:r>
          </w:p>
        </w:tc>
        <w:tc>
          <w:tcPr>
            <w:tcW w:w="858" w:type="pct"/>
          </w:tcPr>
          <w:p w:rsidR="00FC4CD3" w:rsidRPr="003B4403" w:rsidRDefault="00FC4CD3" w:rsidP="00FC4CD3">
            <w:pPr>
              <w:tabs>
                <w:tab w:val="right" w:pos="851"/>
              </w:tabs>
              <w:jc w:val="center"/>
              <w:rPr>
                <w:lang w:val="ru-RU"/>
              </w:rPr>
            </w:pPr>
            <w:r>
              <w:rPr>
                <w:lang w:val="ru-RU"/>
              </w:rPr>
              <w:t>2</w:t>
            </w:r>
          </w:p>
        </w:tc>
        <w:tc>
          <w:tcPr>
            <w:tcW w:w="609" w:type="pct"/>
            <w:shd w:val="clear" w:color="auto" w:fill="auto"/>
          </w:tcPr>
          <w:p w:rsidR="00FC4CD3" w:rsidRPr="003B4403" w:rsidRDefault="00FC4CD3" w:rsidP="00FC4CD3">
            <w:pPr>
              <w:tabs>
                <w:tab w:val="right" w:pos="851"/>
              </w:tabs>
              <w:jc w:val="center"/>
              <w:rPr>
                <w:lang w:val="ru-RU"/>
              </w:rPr>
            </w:pPr>
            <w:r>
              <w:rPr>
                <w:lang w:val="ru-RU"/>
              </w:rPr>
              <w:t>12</w:t>
            </w:r>
          </w:p>
        </w:tc>
        <w:tc>
          <w:tcPr>
            <w:tcW w:w="675" w:type="pct"/>
            <w:shd w:val="clear" w:color="auto" w:fill="auto"/>
          </w:tcPr>
          <w:p w:rsidR="00FC4CD3" w:rsidRDefault="00FC4CD3" w:rsidP="00FC4CD3">
            <w:r w:rsidRPr="0001288D">
              <w:rPr>
                <w:lang w:val="ru-RU"/>
              </w:rPr>
              <w:t>Опрос/ Тест</w:t>
            </w:r>
          </w:p>
        </w:tc>
      </w:tr>
      <w:tr w:rsidR="00FC4CD3" w:rsidRPr="003B4403" w:rsidTr="00A228D4">
        <w:tc>
          <w:tcPr>
            <w:tcW w:w="232" w:type="pct"/>
            <w:shd w:val="clear" w:color="auto" w:fill="auto"/>
          </w:tcPr>
          <w:p w:rsidR="00FC4CD3" w:rsidRDefault="00FC4CD3" w:rsidP="00EB614D">
            <w:pPr>
              <w:numPr>
                <w:ilvl w:val="0"/>
                <w:numId w:val="5"/>
              </w:numPr>
              <w:autoSpaceDE w:val="0"/>
              <w:autoSpaceDN w:val="0"/>
              <w:adjustRightInd w:val="0"/>
              <w:ind w:left="0" w:firstLine="0"/>
              <w:jc w:val="center"/>
              <w:rPr>
                <w:bCs/>
                <w:kern w:val="24"/>
                <w:sz w:val="28"/>
                <w:szCs w:val="28"/>
                <w:lang w:val="ru-RU"/>
              </w:rPr>
            </w:pPr>
          </w:p>
        </w:tc>
        <w:tc>
          <w:tcPr>
            <w:tcW w:w="729" w:type="pct"/>
            <w:shd w:val="clear" w:color="auto" w:fill="auto"/>
          </w:tcPr>
          <w:p w:rsidR="00FC4CD3" w:rsidRPr="00667060" w:rsidRDefault="00FC4CD3" w:rsidP="00FC4CD3">
            <w:pPr>
              <w:rPr>
                <w:rStyle w:val="afa"/>
                <w:lang w:val="ru-RU"/>
              </w:rPr>
            </w:pPr>
            <w:r w:rsidRPr="00667060">
              <w:rPr>
                <w:rStyle w:val="afa"/>
                <w:lang w:val="ru-RU"/>
              </w:rPr>
              <w:t xml:space="preserve">Тема 8. Система информационных коммуникаций </w:t>
            </w:r>
          </w:p>
        </w:tc>
        <w:tc>
          <w:tcPr>
            <w:tcW w:w="427" w:type="pct"/>
            <w:shd w:val="clear" w:color="auto" w:fill="auto"/>
          </w:tcPr>
          <w:p w:rsidR="00FC4CD3" w:rsidRPr="003B4403" w:rsidRDefault="00FC4CD3" w:rsidP="00FC4CD3">
            <w:pPr>
              <w:tabs>
                <w:tab w:val="right" w:pos="851"/>
              </w:tabs>
              <w:jc w:val="center"/>
              <w:rPr>
                <w:lang w:val="ru-RU"/>
              </w:rPr>
            </w:pPr>
            <w:r>
              <w:rPr>
                <w:lang w:val="ru-RU"/>
              </w:rPr>
              <w:t>16</w:t>
            </w:r>
          </w:p>
        </w:tc>
        <w:tc>
          <w:tcPr>
            <w:tcW w:w="469" w:type="pct"/>
            <w:shd w:val="clear" w:color="auto" w:fill="auto"/>
          </w:tcPr>
          <w:p w:rsidR="00FC4CD3" w:rsidRPr="003B4403" w:rsidRDefault="00FC4CD3" w:rsidP="00FC4CD3">
            <w:pPr>
              <w:tabs>
                <w:tab w:val="right" w:pos="851"/>
              </w:tabs>
              <w:jc w:val="center"/>
              <w:rPr>
                <w:lang w:val="ru-RU"/>
              </w:rPr>
            </w:pPr>
            <w:r>
              <w:rPr>
                <w:lang w:val="ru-RU"/>
              </w:rPr>
              <w:t>4</w:t>
            </w:r>
          </w:p>
        </w:tc>
        <w:tc>
          <w:tcPr>
            <w:tcW w:w="358" w:type="pct"/>
            <w:shd w:val="clear" w:color="auto" w:fill="auto"/>
          </w:tcPr>
          <w:p w:rsidR="00FC4CD3" w:rsidRPr="003B4403" w:rsidRDefault="00FC4CD3" w:rsidP="00FC4CD3">
            <w:pPr>
              <w:tabs>
                <w:tab w:val="right" w:pos="851"/>
              </w:tabs>
              <w:jc w:val="center"/>
              <w:rPr>
                <w:lang w:val="ru-RU"/>
              </w:rPr>
            </w:pPr>
            <w:r>
              <w:rPr>
                <w:lang w:val="ru-RU"/>
              </w:rPr>
              <w:t>2</w:t>
            </w:r>
          </w:p>
        </w:tc>
        <w:tc>
          <w:tcPr>
            <w:tcW w:w="643" w:type="pct"/>
            <w:shd w:val="clear" w:color="auto" w:fill="auto"/>
          </w:tcPr>
          <w:p w:rsidR="00FC4CD3" w:rsidRPr="003B4403" w:rsidRDefault="00FC4CD3" w:rsidP="00FC4CD3">
            <w:pPr>
              <w:tabs>
                <w:tab w:val="right" w:pos="851"/>
              </w:tabs>
              <w:jc w:val="center"/>
              <w:rPr>
                <w:lang w:val="ru-RU"/>
              </w:rPr>
            </w:pPr>
            <w:r>
              <w:rPr>
                <w:lang w:val="ru-RU"/>
              </w:rPr>
              <w:t>2</w:t>
            </w:r>
          </w:p>
        </w:tc>
        <w:tc>
          <w:tcPr>
            <w:tcW w:w="858" w:type="pct"/>
          </w:tcPr>
          <w:p w:rsidR="00FC4CD3" w:rsidRPr="003B4403" w:rsidRDefault="00FC4CD3" w:rsidP="00FC4CD3">
            <w:pPr>
              <w:tabs>
                <w:tab w:val="right" w:pos="851"/>
              </w:tabs>
              <w:jc w:val="center"/>
              <w:rPr>
                <w:lang w:val="ru-RU"/>
              </w:rPr>
            </w:pPr>
            <w:r>
              <w:rPr>
                <w:lang w:val="ru-RU"/>
              </w:rPr>
              <w:t>2</w:t>
            </w:r>
          </w:p>
        </w:tc>
        <w:tc>
          <w:tcPr>
            <w:tcW w:w="609" w:type="pct"/>
            <w:shd w:val="clear" w:color="auto" w:fill="auto"/>
          </w:tcPr>
          <w:p w:rsidR="00FC4CD3" w:rsidRPr="003B4403" w:rsidRDefault="00FC4CD3" w:rsidP="00FC4CD3">
            <w:pPr>
              <w:tabs>
                <w:tab w:val="right" w:pos="851"/>
              </w:tabs>
              <w:jc w:val="center"/>
              <w:rPr>
                <w:lang w:val="ru-RU"/>
              </w:rPr>
            </w:pPr>
            <w:r>
              <w:rPr>
                <w:lang w:val="ru-RU"/>
              </w:rPr>
              <w:t>12</w:t>
            </w:r>
          </w:p>
        </w:tc>
        <w:tc>
          <w:tcPr>
            <w:tcW w:w="675" w:type="pct"/>
            <w:shd w:val="clear" w:color="auto" w:fill="auto"/>
          </w:tcPr>
          <w:p w:rsidR="00FC4CD3" w:rsidRDefault="00FC4CD3" w:rsidP="00FC4CD3">
            <w:r w:rsidRPr="0001288D">
              <w:rPr>
                <w:lang w:val="ru-RU"/>
              </w:rPr>
              <w:t>Опрос/ Тест</w:t>
            </w:r>
          </w:p>
        </w:tc>
      </w:tr>
      <w:tr w:rsidR="00FC4CD3" w:rsidRPr="003B4403" w:rsidTr="00A228D4">
        <w:tc>
          <w:tcPr>
            <w:tcW w:w="232" w:type="pct"/>
            <w:shd w:val="clear" w:color="auto" w:fill="auto"/>
          </w:tcPr>
          <w:p w:rsidR="00FC4CD3" w:rsidRDefault="00FC4CD3" w:rsidP="00EB614D">
            <w:pPr>
              <w:numPr>
                <w:ilvl w:val="0"/>
                <w:numId w:val="5"/>
              </w:numPr>
              <w:autoSpaceDE w:val="0"/>
              <w:autoSpaceDN w:val="0"/>
              <w:adjustRightInd w:val="0"/>
              <w:ind w:left="0" w:firstLine="0"/>
              <w:jc w:val="center"/>
              <w:rPr>
                <w:bCs/>
                <w:kern w:val="24"/>
                <w:sz w:val="28"/>
                <w:szCs w:val="28"/>
                <w:lang w:val="ru-RU"/>
              </w:rPr>
            </w:pPr>
          </w:p>
        </w:tc>
        <w:tc>
          <w:tcPr>
            <w:tcW w:w="729" w:type="pct"/>
            <w:shd w:val="clear" w:color="auto" w:fill="auto"/>
          </w:tcPr>
          <w:p w:rsidR="00FC4CD3" w:rsidRPr="00667060" w:rsidRDefault="00FC4CD3" w:rsidP="00FC4CD3">
            <w:pPr>
              <w:rPr>
                <w:rStyle w:val="afa"/>
                <w:lang w:val="ru-RU"/>
              </w:rPr>
            </w:pPr>
            <w:r w:rsidRPr="00667060">
              <w:rPr>
                <w:rStyle w:val="afa"/>
                <w:lang w:val="ru-RU"/>
              </w:rPr>
              <w:t>Тема 9. Эффективность менеджмента организации. Социальная ответственность</w:t>
            </w:r>
          </w:p>
        </w:tc>
        <w:tc>
          <w:tcPr>
            <w:tcW w:w="427" w:type="pct"/>
            <w:shd w:val="clear" w:color="auto" w:fill="auto"/>
          </w:tcPr>
          <w:p w:rsidR="00FC4CD3" w:rsidRPr="003B4403" w:rsidRDefault="00FC4CD3" w:rsidP="00FC4CD3">
            <w:pPr>
              <w:tabs>
                <w:tab w:val="right" w:pos="851"/>
              </w:tabs>
              <w:jc w:val="center"/>
              <w:rPr>
                <w:lang w:val="ru-RU"/>
              </w:rPr>
            </w:pPr>
            <w:r>
              <w:rPr>
                <w:lang w:val="ru-RU"/>
              </w:rPr>
              <w:t>22</w:t>
            </w:r>
          </w:p>
        </w:tc>
        <w:tc>
          <w:tcPr>
            <w:tcW w:w="469" w:type="pct"/>
            <w:shd w:val="clear" w:color="auto" w:fill="auto"/>
          </w:tcPr>
          <w:p w:rsidR="00FC4CD3" w:rsidRPr="003B4403" w:rsidRDefault="00FC4CD3" w:rsidP="00FC4CD3">
            <w:pPr>
              <w:tabs>
                <w:tab w:val="right" w:pos="851"/>
              </w:tabs>
              <w:jc w:val="center"/>
              <w:rPr>
                <w:lang w:val="ru-RU"/>
              </w:rPr>
            </w:pPr>
            <w:r>
              <w:rPr>
                <w:lang w:val="ru-RU"/>
              </w:rPr>
              <w:t>8</w:t>
            </w:r>
          </w:p>
        </w:tc>
        <w:tc>
          <w:tcPr>
            <w:tcW w:w="358" w:type="pct"/>
            <w:shd w:val="clear" w:color="auto" w:fill="auto"/>
          </w:tcPr>
          <w:p w:rsidR="00FC4CD3" w:rsidRPr="003B4403" w:rsidRDefault="00FC4CD3" w:rsidP="00FC4CD3">
            <w:pPr>
              <w:tabs>
                <w:tab w:val="right" w:pos="851"/>
              </w:tabs>
              <w:jc w:val="center"/>
              <w:rPr>
                <w:lang w:val="ru-RU"/>
              </w:rPr>
            </w:pPr>
            <w:r>
              <w:rPr>
                <w:lang w:val="ru-RU"/>
              </w:rPr>
              <w:t>4</w:t>
            </w:r>
          </w:p>
        </w:tc>
        <w:tc>
          <w:tcPr>
            <w:tcW w:w="643" w:type="pct"/>
            <w:shd w:val="clear" w:color="auto" w:fill="auto"/>
          </w:tcPr>
          <w:p w:rsidR="00FC4CD3" w:rsidRPr="003B4403" w:rsidRDefault="00FC4CD3" w:rsidP="00FC4CD3">
            <w:pPr>
              <w:tabs>
                <w:tab w:val="right" w:pos="851"/>
              </w:tabs>
              <w:jc w:val="center"/>
              <w:rPr>
                <w:lang w:val="ru-RU"/>
              </w:rPr>
            </w:pPr>
            <w:r>
              <w:rPr>
                <w:lang w:val="ru-RU"/>
              </w:rPr>
              <w:t>4</w:t>
            </w:r>
          </w:p>
        </w:tc>
        <w:tc>
          <w:tcPr>
            <w:tcW w:w="858" w:type="pct"/>
          </w:tcPr>
          <w:p w:rsidR="00FC4CD3" w:rsidRPr="003B4403" w:rsidRDefault="00FC4CD3" w:rsidP="00FC4CD3">
            <w:pPr>
              <w:tabs>
                <w:tab w:val="right" w:pos="851"/>
              </w:tabs>
              <w:jc w:val="center"/>
              <w:rPr>
                <w:lang w:val="ru-RU"/>
              </w:rPr>
            </w:pPr>
            <w:r>
              <w:rPr>
                <w:lang w:val="ru-RU"/>
              </w:rPr>
              <w:t>2</w:t>
            </w:r>
          </w:p>
        </w:tc>
        <w:tc>
          <w:tcPr>
            <w:tcW w:w="609" w:type="pct"/>
            <w:shd w:val="clear" w:color="auto" w:fill="auto"/>
          </w:tcPr>
          <w:p w:rsidR="00FC4CD3" w:rsidRPr="003B4403" w:rsidRDefault="00FC4CD3" w:rsidP="00FC4CD3">
            <w:pPr>
              <w:tabs>
                <w:tab w:val="right" w:pos="851"/>
              </w:tabs>
              <w:jc w:val="center"/>
              <w:rPr>
                <w:lang w:val="ru-RU"/>
              </w:rPr>
            </w:pPr>
            <w:r>
              <w:rPr>
                <w:lang w:val="ru-RU"/>
              </w:rPr>
              <w:t>14</w:t>
            </w:r>
          </w:p>
        </w:tc>
        <w:tc>
          <w:tcPr>
            <w:tcW w:w="675" w:type="pct"/>
            <w:shd w:val="clear" w:color="auto" w:fill="auto"/>
          </w:tcPr>
          <w:p w:rsidR="00FC4CD3" w:rsidRDefault="00FC4CD3" w:rsidP="00FC4CD3">
            <w:r w:rsidRPr="0001288D">
              <w:rPr>
                <w:lang w:val="ru-RU"/>
              </w:rPr>
              <w:t>Опрос/ Тест</w:t>
            </w:r>
          </w:p>
        </w:tc>
      </w:tr>
      <w:tr w:rsidR="003B4403" w:rsidRPr="003B4403" w:rsidTr="00A228D4">
        <w:tc>
          <w:tcPr>
            <w:tcW w:w="232" w:type="pct"/>
            <w:shd w:val="clear" w:color="auto" w:fill="auto"/>
          </w:tcPr>
          <w:p w:rsidR="003B4403" w:rsidRPr="003B4403" w:rsidRDefault="003B4403" w:rsidP="00BB46DF">
            <w:pPr>
              <w:tabs>
                <w:tab w:val="right" w:pos="851"/>
              </w:tabs>
              <w:rPr>
                <w:lang w:val="ru-RU"/>
              </w:rPr>
            </w:pPr>
          </w:p>
        </w:tc>
        <w:tc>
          <w:tcPr>
            <w:tcW w:w="729" w:type="pct"/>
            <w:shd w:val="clear" w:color="auto" w:fill="auto"/>
          </w:tcPr>
          <w:p w:rsidR="003B4403" w:rsidRPr="007B20E2" w:rsidRDefault="003B4403" w:rsidP="00FC4CD3">
            <w:pPr>
              <w:tabs>
                <w:tab w:val="right" w:pos="851"/>
              </w:tabs>
            </w:pPr>
            <w:r w:rsidRPr="007B20E2">
              <w:t xml:space="preserve">В </w:t>
            </w:r>
            <w:r w:rsidR="00FC4CD3">
              <w:rPr>
                <w:lang w:val="ru-RU"/>
              </w:rPr>
              <w:t>целом по дисциплине</w:t>
            </w:r>
            <w:r w:rsidRPr="007B20E2">
              <w:t xml:space="preserve"> </w:t>
            </w:r>
          </w:p>
        </w:tc>
        <w:tc>
          <w:tcPr>
            <w:tcW w:w="427" w:type="pct"/>
            <w:shd w:val="clear" w:color="auto" w:fill="auto"/>
          </w:tcPr>
          <w:p w:rsidR="003B4403" w:rsidRPr="002F4412" w:rsidRDefault="00FC4CD3" w:rsidP="00667060">
            <w:pPr>
              <w:tabs>
                <w:tab w:val="right" w:pos="851"/>
              </w:tabs>
              <w:jc w:val="center"/>
              <w:rPr>
                <w:b/>
                <w:lang w:val="ru-RU"/>
              </w:rPr>
            </w:pPr>
            <w:r>
              <w:rPr>
                <w:b/>
                <w:lang w:val="ru-RU"/>
              </w:rPr>
              <w:t>180</w:t>
            </w:r>
          </w:p>
        </w:tc>
        <w:tc>
          <w:tcPr>
            <w:tcW w:w="469" w:type="pct"/>
            <w:shd w:val="clear" w:color="auto" w:fill="auto"/>
          </w:tcPr>
          <w:p w:rsidR="003B4403" w:rsidRPr="002F4412" w:rsidRDefault="00FC4CD3" w:rsidP="00667060">
            <w:pPr>
              <w:tabs>
                <w:tab w:val="right" w:pos="851"/>
              </w:tabs>
              <w:jc w:val="center"/>
              <w:rPr>
                <w:b/>
                <w:lang w:val="ru-RU"/>
              </w:rPr>
            </w:pPr>
            <w:r>
              <w:rPr>
                <w:b/>
                <w:lang w:val="ru-RU"/>
              </w:rPr>
              <w:t>68</w:t>
            </w:r>
          </w:p>
        </w:tc>
        <w:tc>
          <w:tcPr>
            <w:tcW w:w="358" w:type="pct"/>
            <w:shd w:val="clear" w:color="auto" w:fill="auto"/>
          </w:tcPr>
          <w:p w:rsidR="003B4403" w:rsidRPr="002F4412" w:rsidRDefault="00667060" w:rsidP="00667060">
            <w:pPr>
              <w:tabs>
                <w:tab w:val="right" w:pos="851"/>
              </w:tabs>
              <w:jc w:val="center"/>
              <w:rPr>
                <w:b/>
                <w:lang w:val="ru-RU"/>
              </w:rPr>
            </w:pPr>
            <w:r>
              <w:rPr>
                <w:b/>
                <w:lang w:val="ru-RU"/>
              </w:rPr>
              <w:t>34</w:t>
            </w:r>
          </w:p>
        </w:tc>
        <w:tc>
          <w:tcPr>
            <w:tcW w:w="643" w:type="pct"/>
            <w:shd w:val="clear" w:color="auto" w:fill="auto"/>
          </w:tcPr>
          <w:p w:rsidR="003B4403" w:rsidRPr="002F4412" w:rsidRDefault="00FC4CD3" w:rsidP="00667060">
            <w:pPr>
              <w:tabs>
                <w:tab w:val="right" w:pos="851"/>
              </w:tabs>
              <w:jc w:val="center"/>
              <w:rPr>
                <w:b/>
                <w:lang w:val="ru-RU"/>
              </w:rPr>
            </w:pPr>
            <w:r>
              <w:rPr>
                <w:b/>
                <w:lang w:val="ru-RU"/>
              </w:rPr>
              <w:t>34</w:t>
            </w:r>
          </w:p>
        </w:tc>
        <w:tc>
          <w:tcPr>
            <w:tcW w:w="858" w:type="pct"/>
          </w:tcPr>
          <w:p w:rsidR="003B4403" w:rsidRPr="002F4412" w:rsidRDefault="00750272" w:rsidP="00667060">
            <w:pPr>
              <w:tabs>
                <w:tab w:val="right" w:pos="851"/>
              </w:tabs>
              <w:jc w:val="center"/>
              <w:rPr>
                <w:lang w:val="ru-RU"/>
              </w:rPr>
            </w:pPr>
            <w:r>
              <w:rPr>
                <w:lang w:val="ru-RU"/>
              </w:rPr>
              <w:t>34</w:t>
            </w:r>
          </w:p>
        </w:tc>
        <w:tc>
          <w:tcPr>
            <w:tcW w:w="609" w:type="pct"/>
            <w:shd w:val="clear" w:color="auto" w:fill="auto"/>
          </w:tcPr>
          <w:p w:rsidR="003B4403" w:rsidRPr="002F4412" w:rsidRDefault="00667060" w:rsidP="00667060">
            <w:pPr>
              <w:tabs>
                <w:tab w:val="right" w:pos="851"/>
              </w:tabs>
              <w:jc w:val="center"/>
              <w:rPr>
                <w:lang w:val="ru-RU"/>
              </w:rPr>
            </w:pPr>
            <w:r>
              <w:rPr>
                <w:lang w:val="ru-RU"/>
              </w:rPr>
              <w:t>112</w:t>
            </w:r>
          </w:p>
        </w:tc>
        <w:tc>
          <w:tcPr>
            <w:tcW w:w="675" w:type="pct"/>
            <w:shd w:val="clear" w:color="auto" w:fill="auto"/>
          </w:tcPr>
          <w:p w:rsidR="003B4403" w:rsidRPr="003B4403" w:rsidRDefault="003B4403" w:rsidP="00750272">
            <w:pPr>
              <w:tabs>
                <w:tab w:val="right" w:pos="851"/>
              </w:tabs>
              <w:rPr>
                <w:lang w:val="ru-RU"/>
              </w:rPr>
            </w:pPr>
            <w:r w:rsidRPr="003B4403">
              <w:rPr>
                <w:lang w:val="ru-RU"/>
              </w:rPr>
              <w:t>Согласно учебному плану:</w:t>
            </w:r>
            <w:r w:rsidR="00BF77BF">
              <w:rPr>
                <w:lang w:val="ru-RU"/>
              </w:rPr>
              <w:t xml:space="preserve"> ДТЗ</w:t>
            </w:r>
          </w:p>
        </w:tc>
      </w:tr>
      <w:tr w:rsidR="003B4403" w:rsidRPr="005532E3" w:rsidTr="00A228D4">
        <w:tc>
          <w:tcPr>
            <w:tcW w:w="232" w:type="pct"/>
            <w:shd w:val="clear" w:color="auto" w:fill="auto"/>
          </w:tcPr>
          <w:p w:rsidR="003B4403" w:rsidRPr="003B4403" w:rsidRDefault="003B4403" w:rsidP="00BB46DF">
            <w:pPr>
              <w:tabs>
                <w:tab w:val="right" w:pos="851"/>
              </w:tabs>
              <w:rPr>
                <w:lang w:val="ru-RU"/>
              </w:rPr>
            </w:pPr>
          </w:p>
        </w:tc>
        <w:tc>
          <w:tcPr>
            <w:tcW w:w="729" w:type="pct"/>
            <w:shd w:val="clear" w:color="auto" w:fill="auto"/>
          </w:tcPr>
          <w:p w:rsidR="003B4403" w:rsidRPr="007B20E2" w:rsidRDefault="003B4403" w:rsidP="00BB46DF">
            <w:pPr>
              <w:tabs>
                <w:tab w:val="right" w:pos="851"/>
              </w:tabs>
            </w:pPr>
            <w:r w:rsidRPr="007B20E2">
              <w:t>Итого в %</w:t>
            </w:r>
          </w:p>
        </w:tc>
        <w:tc>
          <w:tcPr>
            <w:tcW w:w="427" w:type="pct"/>
            <w:shd w:val="clear" w:color="auto" w:fill="auto"/>
          </w:tcPr>
          <w:p w:rsidR="003B4403" w:rsidRPr="006E02B0" w:rsidRDefault="003B4403" w:rsidP="00BB46DF">
            <w:pPr>
              <w:tabs>
                <w:tab w:val="right" w:pos="851"/>
              </w:tabs>
              <w:jc w:val="center"/>
              <w:rPr>
                <w:b/>
              </w:rPr>
            </w:pPr>
          </w:p>
        </w:tc>
        <w:tc>
          <w:tcPr>
            <w:tcW w:w="469" w:type="pct"/>
            <w:shd w:val="clear" w:color="auto" w:fill="auto"/>
          </w:tcPr>
          <w:p w:rsidR="003B4403" w:rsidRPr="006E02B0" w:rsidRDefault="003B4403" w:rsidP="00BB46DF">
            <w:pPr>
              <w:tabs>
                <w:tab w:val="right" w:pos="851"/>
              </w:tabs>
              <w:jc w:val="center"/>
              <w:rPr>
                <w:b/>
              </w:rPr>
            </w:pPr>
          </w:p>
        </w:tc>
        <w:tc>
          <w:tcPr>
            <w:tcW w:w="358" w:type="pct"/>
            <w:shd w:val="clear" w:color="auto" w:fill="auto"/>
          </w:tcPr>
          <w:p w:rsidR="003B4403" w:rsidRPr="006E02B0" w:rsidRDefault="003B4403" w:rsidP="00BB46DF">
            <w:pPr>
              <w:tabs>
                <w:tab w:val="right" w:pos="851"/>
              </w:tabs>
              <w:jc w:val="center"/>
              <w:rPr>
                <w:b/>
              </w:rPr>
            </w:pPr>
          </w:p>
        </w:tc>
        <w:tc>
          <w:tcPr>
            <w:tcW w:w="643" w:type="pct"/>
            <w:shd w:val="clear" w:color="auto" w:fill="auto"/>
          </w:tcPr>
          <w:p w:rsidR="003B4403" w:rsidRPr="006E02B0" w:rsidRDefault="003B4403" w:rsidP="00BB46DF">
            <w:pPr>
              <w:tabs>
                <w:tab w:val="right" w:pos="851"/>
              </w:tabs>
              <w:jc w:val="center"/>
              <w:rPr>
                <w:b/>
              </w:rPr>
            </w:pPr>
          </w:p>
        </w:tc>
        <w:tc>
          <w:tcPr>
            <w:tcW w:w="858" w:type="pct"/>
          </w:tcPr>
          <w:p w:rsidR="003B4403" w:rsidRPr="002F4412" w:rsidRDefault="00750272" w:rsidP="00BB46DF">
            <w:pPr>
              <w:tabs>
                <w:tab w:val="right" w:pos="851"/>
              </w:tabs>
              <w:jc w:val="center"/>
              <w:rPr>
                <w:b/>
                <w:lang w:val="ru-RU"/>
              </w:rPr>
            </w:pPr>
            <w:r>
              <w:rPr>
                <w:b/>
                <w:lang w:val="ru-RU"/>
              </w:rPr>
              <w:t>50</w:t>
            </w:r>
          </w:p>
        </w:tc>
        <w:tc>
          <w:tcPr>
            <w:tcW w:w="609" w:type="pct"/>
            <w:shd w:val="clear" w:color="auto" w:fill="auto"/>
          </w:tcPr>
          <w:p w:rsidR="003B4403" w:rsidRPr="006E02B0" w:rsidRDefault="003B4403" w:rsidP="00BB46DF">
            <w:pPr>
              <w:tabs>
                <w:tab w:val="right" w:pos="851"/>
              </w:tabs>
              <w:jc w:val="center"/>
              <w:rPr>
                <w:b/>
              </w:rPr>
            </w:pPr>
          </w:p>
        </w:tc>
        <w:tc>
          <w:tcPr>
            <w:tcW w:w="675" w:type="pct"/>
            <w:shd w:val="clear" w:color="auto" w:fill="auto"/>
          </w:tcPr>
          <w:p w:rsidR="003B4403" w:rsidRPr="007B20E2" w:rsidRDefault="003B4403" w:rsidP="00BB46DF">
            <w:pPr>
              <w:tabs>
                <w:tab w:val="right" w:pos="851"/>
              </w:tabs>
            </w:pPr>
          </w:p>
        </w:tc>
      </w:tr>
    </w:tbl>
    <w:p w:rsidR="003B4403" w:rsidRDefault="003B4403" w:rsidP="00DD3877">
      <w:pPr>
        <w:pStyle w:val="6"/>
        <w:spacing w:line="240" w:lineRule="auto"/>
      </w:pPr>
    </w:p>
    <w:p w:rsidR="00C64E67" w:rsidRDefault="00C64E67" w:rsidP="00C64E67">
      <w:pPr>
        <w:pStyle w:val="affb"/>
        <w:jc w:val="both"/>
        <w:rPr>
          <w:szCs w:val="28"/>
        </w:rPr>
      </w:pPr>
      <w:bookmarkStart w:id="16" w:name="_Toc419454624"/>
    </w:p>
    <w:p w:rsidR="002C06CF" w:rsidRDefault="002C06CF" w:rsidP="00C64E67">
      <w:pPr>
        <w:pStyle w:val="affb"/>
        <w:jc w:val="both"/>
        <w:rPr>
          <w:szCs w:val="28"/>
        </w:rPr>
      </w:pPr>
    </w:p>
    <w:p w:rsidR="00C64E67" w:rsidRPr="007B20E2" w:rsidRDefault="00C64E67" w:rsidP="00C64E67">
      <w:pPr>
        <w:pStyle w:val="affb"/>
        <w:jc w:val="both"/>
        <w:rPr>
          <w:szCs w:val="28"/>
        </w:rPr>
      </w:pPr>
      <w:r w:rsidRPr="007B20E2">
        <w:rPr>
          <w:szCs w:val="28"/>
        </w:rPr>
        <w:lastRenderedPageBreak/>
        <w:t xml:space="preserve">5.3. Содержание семинаров, практических занятий </w:t>
      </w:r>
    </w:p>
    <w:p w:rsidR="00C64E67" w:rsidRDefault="00C64E67" w:rsidP="00C64E67">
      <w:pPr>
        <w:pStyle w:val="affb"/>
        <w:jc w:val="both"/>
        <w:rPr>
          <w:b w:val="0"/>
          <w:szCs w:val="28"/>
        </w:rPr>
      </w:pPr>
    </w:p>
    <w:p w:rsidR="00C64E67" w:rsidRDefault="00C64E67" w:rsidP="00C64E67">
      <w:pPr>
        <w:keepNext/>
        <w:jc w:val="right"/>
        <w:rPr>
          <w:sz w:val="28"/>
          <w:szCs w:val="28"/>
        </w:rPr>
      </w:pPr>
      <w:r w:rsidRPr="00C64E67">
        <w:rPr>
          <w:sz w:val="28"/>
          <w:szCs w:val="28"/>
          <w:lang w:val="ru-RU"/>
        </w:rPr>
        <w:t>Таблица</w:t>
      </w:r>
      <w:r>
        <w:rPr>
          <w:sz w:val="28"/>
          <w:szCs w:val="28"/>
          <w:lang w:val="ru-RU"/>
        </w:rPr>
        <w:t xml:space="preserve"> </w:t>
      </w:r>
      <w:r w:rsidRPr="007B20E2">
        <w:rPr>
          <w:sz w:val="28"/>
          <w:szCs w:val="28"/>
        </w:rPr>
        <w:t>3</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386"/>
        <w:gridCol w:w="2552"/>
      </w:tblGrid>
      <w:tr w:rsidR="00750272" w:rsidRPr="00F277B3" w:rsidTr="00750272">
        <w:tc>
          <w:tcPr>
            <w:tcW w:w="2235" w:type="dxa"/>
            <w:shd w:val="clear" w:color="auto" w:fill="auto"/>
            <w:vAlign w:val="center"/>
          </w:tcPr>
          <w:p w:rsidR="00750272" w:rsidRPr="00F277B3" w:rsidRDefault="00750272" w:rsidP="00750272">
            <w:pPr>
              <w:keepNext/>
              <w:jc w:val="center"/>
              <w:rPr>
                <w:b/>
              </w:rPr>
            </w:pPr>
            <w:r w:rsidRPr="00F277B3">
              <w:rPr>
                <w:b/>
              </w:rPr>
              <w:t>Наименование тем (разделов) дисциплины</w:t>
            </w:r>
          </w:p>
        </w:tc>
        <w:tc>
          <w:tcPr>
            <w:tcW w:w="5386" w:type="dxa"/>
            <w:shd w:val="clear" w:color="auto" w:fill="auto"/>
            <w:vAlign w:val="center"/>
          </w:tcPr>
          <w:p w:rsidR="00750272" w:rsidRPr="00750272" w:rsidRDefault="00750272" w:rsidP="00750272">
            <w:pPr>
              <w:keepNext/>
              <w:jc w:val="center"/>
              <w:rPr>
                <w:b/>
                <w:lang w:val="ru-RU"/>
              </w:rPr>
            </w:pPr>
            <w:r w:rsidRPr="00750272">
              <w:rPr>
                <w:b/>
                <w:lang w:val="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52" w:type="dxa"/>
            <w:shd w:val="clear" w:color="auto" w:fill="auto"/>
            <w:vAlign w:val="center"/>
          </w:tcPr>
          <w:p w:rsidR="00750272" w:rsidRPr="00F277B3" w:rsidRDefault="00750272" w:rsidP="00750272">
            <w:pPr>
              <w:keepNext/>
              <w:jc w:val="center"/>
              <w:rPr>
                <w:b/>
              </w:rPr>
            </w:pPr>
            <w:r w:rsidRPr="00F277B3">
              <w:rPr>
                <w:b/>
              </w:rPr>
              <w:t>Формы проведения занятий</w:t>
            </w:r>
          </w:p>
        </w:tc>
      </w:tr>
      <w:tr w:rsidR="00750272" w:rsidRPr="00750272" w:rsidTr="00750272">
        <w:tc>
          <w:tcPr>
            <w:tcW w:w="2235" w:type="dxa"/>
            <w:shd w:val="clear" w:color="auto" w:fill="auto"/>
          </w:tcPr>
          <w:p w:rsidR="00750272" w:rsidRPr="00750272" w:rsidRDefault="00750272" w:rsidP="00BB5036">
            <w:pPr>
              <w:tabs>
                <w:tab w:val="left" w:pos="993"/>
              </w:tabs>
              <w:rPr>
                <w:spacing w:val="-4"/>
                <w:lang w:val="ru-RU"/>
              </w:rPr>
            </w:pPr>
            <w:r w:rsidRPr="00750272">
              <w:rPr>
                <w:bCs/>
                <w:spacing w:val="-4"/>
                <w:lang w:val="ru-RU"/>
              </w:rPr>
              <w:t>Тема 1. Понятие, сущности и задачи менеджмента</w:t>
            </w:r>
          </w:p>
          <w:p w:rsidR="00750272" w:rsidRPr="00750272" w:rsidRDefault="00750272" w:rsidP="00BB5036">
            <w:pPr>
              <w:tabs>
                <w:tab w:val="right" w:pos="851"/>
              </w:tabs>
              <w:rPr>
                <w:lang w:val="ru-RU"/>
              </w:rPr>
            </w:pPr>
          </w:p>
        </w:tc>
        <w:tc>
          <w:tcPr>
            <w:tcW w:w="5386" w:type="dxa"/>
            <w:shd w:val="clear" w:color="auto" w:fill="auto"/>
          </w:tcPr>
          <w:p w:rsidR="00750272" w:rsidRDefault="00750272" w:rsidP="00BB5036">
            <w:pPr>
              <w:jc w:val="both"/>
              <w:rPr>
                <w:lang w:val="ru-RU"/>
              </w:rPr>
            </w:pPr>
            <w:bookmarkStart w:id="17" w:name="_Hlk506810043"/>
            <w:r w:rsidRPr="00750272">
              <w:rPr>
                <w:lang w:val="ru-RU"/>
              </w:rPr>
              <w:t>1.</w:t>
            </w:r>
            <w:r>
              <w:rPr>
                <w:lang w:val="ru-RU"/>
              </w:rPr>
              <w:t>Роль менеджмента в современной организации</w:t>
            </w:r>
            <w:r w:rsidRPr="00750272">
              <w:rPr>
                <w:lang w:val="ru-RU"/>
              </w:rPr>
              <w:t>.</w:t>
            </w:r>
          </w:p>
          <w:p w:rsidR="00750272" w:rsidRPr="00750272" w:rsidRDefault="00750272" w:rsidP="00BB5036">
            <w:pPr>
              <w:jc w:val="both"/>
              <w:rPr>
                <w:lang w:val="ru-RU"/>
              </w:rPr>
            </w:pPr>
            <w:r w:rsidRPr="00750272">
              <w:rPr>
                <w:lang w:val="ru-RU"/>
              </w:rPr>
              <w:t>2.</w:t>
            </w:r>
            <w:r>
              <w:rPr>
                <w:lang w:val="ru-RU"/>
              </w:rPr>
              <w:t>О</w:t>
            </w:r>
            <w:r w:rsidRPr="00750272">
              <w:rPr>
                <w:lang w:val="ru-RU"/>
              </w:rPr>
              <w:t>собенно</w:t>
            </w:r>
            <w:r>
              <w:rPr>
                <w:lang w:val="ru-RU"/>
              </w:rPr>
              <w:t>сти американского менеджмента.</w:t>
            </w:r>
          </w:p>
          <w:p w:rsidR="00750272" w:rsidRPr="00750272" w:rsidRDefault="00750272" w:rsidP="00BB5036">
            <w:pPr>
              <w:jc w:val="both"/>
              <w:rPr>
                <w:lang w:val="ru-RU"/>
              </w:rPr>
            </w:pPr>
            <w:r w:rsidRPr="00750272">
              <w:rPr>
                <w:lang w:val="ru-RU"/>
              </w:rPr>
              <w:t>3.</w:t>
            </w:r>
            <w:r>
              <w:rPr>
                <w:lang w:val="ru-RU"/>
              </w:rPr>
              <w:t xml:space="preserve">Особенности </w:t>
            </w:r>
            <w:r w:rsidRPr="00750272">
              <w:rPr>
                <w:lang w:val="ru-RU"/>
              </w:rPr>
              <w:t>европейск</w:t>
            </w:r>
            <w:r>
              <w:rPr>
                <w:lang w:val="ru-RU"/>
              </w:rPr>
              <w:t>ого</w:t>
            </w:r>
            <w:r w:rsidRPr="00750272">
              <w:rPr>
                <w:lang w:val="ru-RU"/>
              </w:rPr>
              <w:t xml:space="preserve"> менеджмен</w:t>
            </w:r>
            <w:r>
              <w:rPr>
                <w:lang w:val="ru-RU"/>
              </w:rPr>
              <w:t>та.</w:t>
            </w:r>
          </w:p>
          <w:p w:rsidR="00750272" w:rsidRPr="00750272" w:rsidRDefault="00750272" w:rsidP="00BB5036">
            <w:pPr>
              <w:jc w:val="both"/>
              <w:rPr>
                <w:lang w:val="ru-RU"/>
              </w:rPr>
            </w:pPr>
            <w:r w:rsidRPr="00750272">
              <w:rPr>
                <w:lang w:val="ru-RU"/>
              </w:rPr>
              <w:t>4.</w:t>
            </w:r>
            <w:r>
              <w:rPr>
                <w:lang w:val="ru-RU"/>
              </w:rPr>
              <w:t xml:space="preserve">Особенности </w:t>
            </w:r>
            <w:r w:rsidRPr="00750272">
              <w:rPr>
                <w:lang w:val="ru-RU"/>
              </w:rPr>
              <w:t>японск</w:t>
            </w:r>
            <w:r>
              <w:rPr>
                <w:lang w:val="ru-RU"/>
              </w:rPr>
              <w:t>ой</w:t>
            </w:r>
            <w:r w:rsidRPr="00750272">
              <w:rPr>
                <w:lang w:val="ru-RU"/>
              </w:rPr>
              <w:t xml:space="preserve"> модел</w:t>
            </w:r>
            <w:r>
              <w:rPr>
                <w:lang w:val="ru-RU"/>
              </w:rPr>
              <w:t>и</w:t>
            </w:r>
            <w:r w:rsidRPr="00750272">
              <w:rPr>
                <w:lang w:val="ru-RU"/>
              </w:rPr>
              <w:t xml:space="preserve"> менеджмент</w:t>
            </w:r>
            <w:r w:rsidR="00504BB5">
              <w:rPr>
                <w:lang w:val="ru-RU"/>
              </w:rPr>
              <w:t>а</w:t>
            </w:r>
            <w:r>
              <w:rPr>
                <w:lang w:val="ru-RU"/>
              </w:rPr>
              <w:t>.</w:t>
            </w:r>
          </w:p>
          <w:p w:rsidR="00750272" w:rsidRPr="00750272" w:rsidRDefault="00750272" w:rsidP="00BB5036">
            <w:pPr>
              <w:jc w:val="both"/>
              <w:rPr>
                <w:lang w:val="ru-RU"/>
              </w:rPr>
            </w:pPr>
            <w:r w:rsidRPr="00750272">
              <w:rPr>
                <w:lang w:val="ru-RU"/>
              </w:rPr>
              <w:t>5.</w:t>
            </w:r>
            <w:r>
              <w:rPr>
                <w:lang w:val="ru-RU"/>
              </w:rPr>
              <w:t>О</w:t>
            </w:r>
            <w:r w:rsidRPr="00750272">
              <w:rPr>
                <w:lang w:val="ru-RU"/>
              </w:rPr>
              <w:t>сновные этапы развития менеджмента в России.</w:t>
            </w:r>
          </w:p>
          <w:p w:rsidR="00750272" w:rsidRPr="00750272" w:rsidRDefault="00750272" w:rsidP="00BB5036">
            <w:pPr>
              <w:jc w:val="both"/>
              <w:rPr>
                <w:lang w:val="ru-RU"/>
              </w:rPr>
            </w:pPr>
            <w:r>
              <w:rPr>
                <w:lang w:val="ru-RU"/>
              </w:rPr>
              <w:t>6</w:t>
            </w:r>
            <w:r w:rsidRPr="00750272">
              <w:rPr>
                <w:lang w:val="ru-RU"/>
              </w:rPr>
              <w:t>.Возможности и пути использования зарубежного опыта в российских условиях.</w:t>
            </w:r>
          </w:p>
          <w:p w:rsidR="00750272" w:rsidRPr="00750272" w:rsidRDefault="00750272" w:rsidP="00BB5036">
            <w:pPr>
              <w:jc w:val="both"/>
              <w:rPr>
                <w:lang w:val="ru-RU"/>
              </w:rPr>
            </w:pPr>
            <w:r>
              <w:rPr>
                <w:lang w:val="ru-RU"/>
              </w:rPr>
              <w:t>7</w:t>
            </w:r>
            <w:r w:rsidRPr="00750272">
              <w:rPr>
                <w:lang w:val="ru-RU"/>
              </w:rPr>
              <w:t xml:space="preserve">.Какими навыками должен обладать </w:t>
            </w:r>
            <w:r>
              <w:rPr>
                <w:lang w:val="ru-RU"/>
              </w:rPr>
              <w:t xml:space="preserve">современный </w:t>
            </w:r>
            <w:r w:rsidRPr="00750272">
              <w:rPr>
                <w:lang w:val="ru-RU"/>
              </w:rPr>
              <w:t>менеджер?</w:t>
            </w:r>
          </w:p>
          <w:p w:rsidR="00750272" w:rsidRDefault="00750272" w:rsidP="00BB5036">
            <w:pPr>
              <w:jc w:val="both"/>
              <w:rPr>
                <w:lang w:val="ru-RU"/>
              </w:rPr>
            </w:pPr>
            <w:r>
              <w:rPr>
                <w:lang w:val="ru-RU"/>
              </w:rPr>
              <w:t>8</w:t>
            </w:r>
            <w:r w:rsidRPr="00750272">
              <w:rPr>
                <w:lang w:val="ru-RU"/>
              </w:rPr>
              <w:t>.</w:t>
            </w:r>
            <w:r>
              <w:rPr>
                <w:lang w:val="ru-RU"/>
              </w:rPr>
              <w:t>Почему менеджмент – это не только наука, но и искусство?</w:t>
            </w:r>
          </w:p>
          <w:p w:rsidR="00365E9F" w:rsidRPr="00750272" w:rsidRDefault="00365E9F" w:rsidP="00BB5036">
            <w:pPr>
              <w:jc w:val="both"/>
              <w:rPr>
                <w:lang w:val="ru-RU"/>
              </w:rPr>
            </w:pPr>
          </w:p>
          <w:p w:rsidR="00750272" w:rsidRDefault="007A2C2B" w:rsidP="00C43655">
            <w:r w:rsidRPr="007273C9">
              <w:rPr>
                <w:lang w:val="ru-RU"/>
              </w:rPr>
              <w:t>Рекомендуемые источники</w:t>
            </w:r>
            <w:r w:rsidR="00750272" w:rsidRPr="007273C9">
              <w:t>:</w:t>
            </w:r>
            <w:bookmarkEnd w:id="17"/>
            <w:r w:rsidR="00750272" w:rsidRPr="007273C9">
              <w:t xml:space="preserve"> </w:t>
            </w:r>
            <w:r w:rsidRPr="007273C9">
              <w:rPr>
                <w:lang w:val="ru-RU"/>
              </w:rPr>
              <w:t xml:space="preserve">раздел 8 </w:t>
            </w:r>
            <w:r w:rsidR="00750272" w:rsidRPr="007273C9">
              <w:t>[1</w:t>
            </w:r>
            <w:r w:rsidR="00C43655">
              <w:rPr>
                <w:lang w:val="ru-RU"/>
              </w:rPr>
              <w:t>; 4</w:t>
            </w:r>
            <w:r w:rsidR="00750272" w:rsidRPr="007273C9">
              <w:t xml:space="preserve">; </w:t>
            </w:r>
            <w:r w:rsidR="00743738">
              <w:rPr>
                <w:lang w:val="ru-RU"/>
              </w:rPr>
              <w:t>8</w:t>
            </w:r>
            <w:r w:rsidR="00750272" w:rsidRPr="007273C9">
              <w:t>]</w:t>
            </w:r>
            <w:r w:rsidR="00C43655">
              <w:rPr>
                <w:lang w:val="ru-RU"/>
              </w:rPr>
              <w:t>,</w:t>
            </w:r>
            <w:r w:rsidR="00750272" w:rsidRPr="007273C9">
              <w:t xml:space="preserve"> </w:t>
            </w:r>
            <w:r w:rsidRPr="007273C9">
              <w:rPr>
                <w:lang w:val="ru-RU"/>
              </w:rPr>
              <w:t>раздел 9</w:t>
            </w:r>
            <w:r w:rsidR="00750272" w:rsidRPr="007273C9">
              <w:t xml:space="preserve"> </w:t>
            </w:r>
            <w:r w:rsidRPr="007273C9">
              <w:t>[1-</w:t>
            </w:r>
            <w:r w:rsidR="007273C9">
              <w:rPr>
                <w:lang w:val="ru-RU"/>
              </w:rPr>
              <w:t>8</w:t>
            </w:r>
            <w:r w:rsidRPr="007273C9">
              <w:t>]</w:t>
            </w:r>
          </w:p>
          <w:p w:rsidR="00504BB5" w:rsidRPr="00F277B3" w:rsidRDefault="00504BB5" w:rsidP="00BB5036">
            <w:pPr>
              <w:jc w:val="both"/>
            </w:pPr>
          </w:p>
        </w:tc>
        <w:tc>
          <w:tcPr>
            <w:tcW w:w="2552" w:type="dxa"/>
            <w:shd w:val="clear" w:color="auto" w:fill="auto"/>
          </w:tcPr>
          <w:p w:rsidR="001E5019" w:rsidRDefault="001E5019" w:rsidP="001E5019">
            <w:pPr>
              <w:pStyle w:val="HTML"/>
              <w:textAlignment w:val="top"/>
              <w:rPr>
                <w:rFonts w:ascii="Times New Roman" w:hAnsi="Times New Roman"/>
                <w:spacing w:val="-6"/>
                <w:sz w:val="24"/>
                <w:szCs w:val="24"/>
                <w:lang w:val="ru-RU" w:eastAsia="ru-RU"/>
              </w:rPr>
            </w:pPr>
            <w:r>
              <w:rPr>
                <w:rFonts w:ascii="Times New Roman" w:hAnsi="Times New Roman"/>
                <w:spacing w:val="-6"/>
                <w:sz w:val="24"/>
                <w:szCs w:val="24"/>
                <w:lang w:val="ru-RU" w:eastAsia="ru-RU"/>
              </w:rPr>
              <w:t>Устный опрос, г</w:t>
            </w:r>
            <w:r w:rsidR="00750272" w:rsidRPr="00F277B3">
              <w:rPr>
                <w:rFonts w:ascii="Times New Roman" w:hAnsi="Times New Roman"/>
                <w:spacing w:val="-6"/>
                <w:sz w:val="24"/>
                <w:szCs w:val="24"/>
                <w:lang w:val="ru-RU" w:eastAsia="ru-RU"/>
              </w:rPr>
              <w:t>рупповое обсуждение</w:t>
            </w:r>
          </w:p>
          <w:p w:rsidR="00750272" w:rsidRPr="00F277B3" w:rsidRDefault="00750272" w:rsidP="001E5019">
            <w:pPr>
              <w:pStyle w:val="HTML"/>
              <w:jc w:val="both"/>
              <w:textAlignment w:val="top"/>
              <w:rPr>
                <w:rFonts w:ascii="Times New Roman" w:hAnsi="Times New Roman"/>
                <w:spacing w:val="-6"/>
                <w:sz w:val="24"/>
                <w:szCs w:val="24"/>
                <w:lang w:val="ru-RU" w:eastAsia="ru-RU"/>
              </w:rPr>
            </w:pPr>
            <w:r w:rsidRPr="00F277B3">
              <w:rPr>
                <w:rFonts w:ascii="Times New Roman" w:hAnsi="Times New Roman"/>
                <w:spacing w:val="-6"/>
                <w:sz w:val="24"/>
                <w:szCs w:val="24"/>
                <w:lang w:val="ru-RU" w:eastAsia="ru-RU"/>
              </w:rPr>
              <w:t xml:space="preserve"> </w:t>
            </w:r>
          </w:p>
        </w:tc>
      </w:tr>
      <w:tr w:rsidR="001E5019" w:rsidRPr="00D13D5F" w:rsidTr="00750272">
        <w:tc>
          <w:tcPr>
            <w:tcW w:w="2235" w:type="dxa"/>
            <w:shd w:val="clear" w:color="auto" w:fill="auto"/>
          </w:tcPr>
          <w:p w:rsidR="001E5019" w:rsidRPr="00750272" w:rsidRDefault="001E5019" w:rsidP="001E5019">
            <w:pPr>
              <w:tabs>
                <w:tab w:val="right" w:pos="851"/>
              </w:tabs>
              <w:rPr>
                <w:rStyle w:val="submenu-table"/>
                <w:bCs/>
                <w:lang w:val="ru-RU"/>
              </w:rPr>
            </w:pPr>
            <w:r w:rsidRPr="00750272">
              <w:rPr>
                <w:rStyle w:val="submenu-table"/>
                <w:bCs/>
                <w:lang w:val="ru-RU"/>
              </w:rPr>
              <w:t xml:space="preserve">Тема 2. </w:t>
            </w:r>
            <w:r w:rsidRPr="00750272">
              <w:rPr>
                <w:lang w:val="ru-RU"/>
              </w:rPr>
              <w:t>Основные концепции менеджмента, их развитие</w:t>
            </w:r>
          </w:p>
          <w:p w:rsidR="001E5019" w:rsidRPr="00750272" w:rsidRDefault="001E5019" w:rsidP="001E5019">
            <w:pPr>
              <w:tabs>
                <w:tab w:val="right" w:pos="851"/>
              </w:tabs>
              <w:rPr>
                <w:lang w:val="ru-RU"/>
              </w:rPr>
            </w:pPr>
          </w:p>
        </w:tc>
        <w:tc>
          <w:tcPr>
            <w:tcW w:w="5386" w:type="dxa"/>
            <w:shd w:val="clear" w:color="auto" w:fill="auto"/>
          </w:tcPr>
          <w:p w:rsidR="00504BB5" w:rsidRPr="00504BB5" w:rsidRDefault="001E5019" w:rsidP="00504BB5">
            <w:pPr>
              <w:jc w:val="both"/>
              <w:rPr>
                <w:lang w:val="ru-RU"/>
              </w:rPr>
            </w:pPr>
            <w:r w:rsidRPr="00504BB5">
              <w:rPr>
                <w:lang w:val="ru-RU"/>
              </w:rPr>
              <w:t>1.</w:t>
            </w:r>
            <w:r w:rsidR="00504BB5" w:rsidRPr="00504BB5">
              <w:rPr>
                <w:lang w:val="ru-RU"/>
              </w:rPr>
              <w:t>В чем состоят основные идеи школы научного управления. Вклад школы в развитие науки менеджмент.</w:t>
            </w:r>
          </w:p>
          <w:p w:rsidR="00504BB5" w:rsidRPr="00504BB5" w:rsidRDefault="00504BB5" w:rsidP="00504BB5">
            <w:pPr>
              <w:jc w:val="both"/>
              <w:rPr>
                <w:lang w:val="ru-RU"/>
              </w:rPr>
            </w:pPr>
            <w:r>
              <w:rPr>
                <w:lang w:val="ru-RU"/>
              </w:rPr>
              <w:t>2.</w:t>
            </w:r>
            <w:r w:rsidRPr="00504BB5">
              <w:rPr>
                <w:lang w:val="ru-RU"/>
              </w:rPr>
              <w:t>Раскройте содержание 12 принципов производительности Эмерсона.</w:t>
            </w:r>
          </w:p>
          <w:p w:rsidR="00504BB5" w:rsidRPr="00504BB5" w:rsidRDefault="00504BB5" w:rsidP="00504BB5">
            <w:pPr>
              <w:jc w:val="both"/>
              <w:rPr>
                <w:lang w:val="ru-RU"/>
              </w:rPr>
            </w:pPr>
            <w:r>
              <w:rPr>
                <w:lang w:val="ru-RU"/>
              </w:rPr>
              <w:t>3.</w:t>
            </w:r>
            <w:r w:rsidRPr="00504BB5">
              <w:rPr>
                <w:lang w:val="ru-RU"/>
              </w:rPr>
              <w:t xml:space="preserve">Раскройте основные идеи административной школы управления. </w:t>
            </w:r>
          </w:p>
          <w:p w:rsidR="00504BB5" w:rsidRPr="00504BB5" w:rsidRDefault="00504BB5" w:rsidP="00504BB5">
            <w:pPr>
              <w:jc w:val="both"/>
              <w:rPr>
                <w:lang w:val="ru-RU"/>
              </w:rPr>
            </w:pPr>
            <w:r>
              <w:rPr>
                <w:lang w:val="ru-RU"/>
              </w:rPr>
              <w:t>4.</w:t>
            </w:r>
            <w:r w:rsidRPr="00504BB5">
              <w:rPr>
                <w:lang w:val="ru-RU"/>
              </w:rPr>
              <w:t>Какие принципы и функции управления выделил А. Файоль?</w:t>
            </w:r>
          </w:p>
          <w:p w:rsidR="00504BB5" w:rsidRPr="00504BB5" w:rsidRDefault="00504BB5" w:rsidP="00504BB5">
            <w:pPr>
              <w:jc w:val="both"/>
              <w:rPr>
                <w:lang w:val="ru-RU"/>
              </w:rPr>
            </w:pPr>
            <w:r>
              <w:rPr>
                <w:lang w:val="ru-RU"/>
              </w:rPr>
              <w:t>5.</w:t>
            </w:r>
            <w:r w:rsidRPr="00504BB5">
              <w:rPr>
                <w:lang w:val="ru-RU"/>
              </w:rPr>
              <w:t>Какой вклад в менеджмент внесла бюрократическая теория М. Вебера?</w:t>
            </w:r>
          </w:p>
          <w:p w:rsidR="00504BB5" w:rsidRPr="00504BB5" w:rsidRDefault="00504BB5" w:rsidP="00504BB5">
            <w:pPr>
              <w:jc w:val="both"/>
              <w:rPr>
                <w:lang w:val="ru-RU"/>
              </w:rPr>
            </w:pPr>
            <w:r>
              <w:rPr>
                <w:lang w:val="ru-RU"/>
              </w:rPr>
              <w:t>6.</w:t>
            </w:r>
            <w:r w:rsidRPr="00504BB5">
              <w:rPr>
                <w:lang w:val="ru-RU"/>
              </w:rPr>
              <w:t xml:space="preserve">В чем состоят основные положения школы человеческих отношений и поведенческих наук? </w:t>
            </w:r>
          </w:p>
          <w:p w:rsidR="00504BB5" w:rsidRPr="00504BB5" w:rsidRDefault="00504BB5" w:rsidP="00504BB5">
            <w:pPr>
              <w:jc w:val="both"/>
              <w:rPr>
                <w:lang w:val="ru-RU"/>
              </w:rPr>
            </w:pPr>
            <w:r>
              <w:rPr>
                <w:lang w:val="ru-RU"/>
              </w:rPr>
              <w:t>7.</w:t>
            </w:r>
            <w:r w:rsidRPr="00504BB5">
              <w:rPr>
                <w:lang w:val="ru-RU"/>
              </w:rPr>
              <w:t>Назовите вклад Мери Паркер Фоллет в развитие концепции школы человеческих отношений.</w:t>
            </w:r>
          </w:p>
          <w:p w:rsidR="00504BB5" w:rsidRPr="00504BB5" w:rsidRDefault="00504BB5" w:rsidP="00504BB5">
            <w:pPr>
              <w:jc w:val="both"/>
              <w:rPr>
                <w:lang w:val="ru-RU"/>
              </w:rPr>
            </w:pPr>
            <w:r>
              <w:rPr>
                <w:lang w:val="ru-RU"/>
              </w:rPr>
              <w:t>8.</w:t>
            </w:r>
            <w:r w:rsidRPr="00504BB5">
              <w:rPr>
                <w:lang w:val="ru-RU"/>
              </w:rPr>
              <w:t xml:space="preserve">Что объединяет школу человеческих отношений и школу поведенческих наук? </w:t>
            </w:r>
          </w:p>
          <w:p w:rsidR="00504BB5" w:rsidRPr="00504BB5" w:rsidRDefault="00504BB5" w:rsidP="00504BB5">
            <w:pPr>
              <w:jc w:val="both"/>
              <w:rPr>
                <w:lang w:val="ru-RU"/>
              </w:rPr>
            </w:pPr>
            <w:r>
              <w:rPr>
                <w:lang w:val="ru-RU"/>
              </w:rPr>
              <w:t>9.</w:t>
            </w:r>
            <w:r w:rsidRPr="00504BB5">
              <w:rPr>
                <w:lang w:val="ru-RU"/>
              </w:rPr>
              <w:t>В чем состоит сущность процессного подхода?</w:t>
            </w:r>
          </w:p>
          <w:p w:rsidR="00504BB5" w:rsidRDefault="00504BB5" w:rsidP="00504BB5">
            <w:pPr>
              <w:jc w:val="both"/>
              <w:rPr>
                <w:lang w:val="ru-RU"/>
              </w:rPr>
            </w:pPr>
            <w:r>
              <w:rPr>
                <w:lang w:val="ru-RU"/>
              </w:rPr>
              <w:t>10.</w:t>
            </w:r>
            <w:r w:rsidRPr="00504BB5">
              <w:rPr>
                <w:lang w:val="ru-RU"/>
              </w:rPr>
              <w:t xml:space="preserve"> В чём состоит основная идея системного подхода? </w:t>
            </w:r>
          </w:p>
          <w:p w:rsidR="00365E9F" w:rsidRPr="00504BB5" w:rsidRDefault="00365E9F" w:rsidP="00504BB5">
            <w:pPr>
              <w:jc w:val="both"/>
              <w:rPr>
                <w:lang w:val="ru-RU"/>
              </w:rPr>
            </w:pPr>
          </w:p>
          <w:p w:rsidR="001E5019" w:rsidRPr="00F277B3" w:rsidRDefault="007A2C2B" w:rsidP="00C43655">
            <w:pPr>
              <w:rPr>
                <w:rFonts w:eastAsia="Newton-Regular"/>
              </w:rPr>
            </w:pPr>
            <w:r w:rsidRPr="007273C9">
              <w:rPr>
                <w:lang w:val="ru-RU"/>
              </w:rPr>
              <w:t>Рекомендуемые источники</w:t>
            </w:r>
            <w:r w:rsidRPr="007273C9">
              <w:t xml:space="preserve">: </w:t>
            </w:r>
            <w:r w:rsidRPr="007273C9">
              <w:rPr>
                <w:lang w:val="ru-RU"/>
              </w:rPr>
              <w:t xml:space="preserve">раздел 8 </w:t>
            </w:r>
            <w:r w:rsidRPr="007273C9">
              <w:t>[</w:t>
            </w:r>
            <w:r w:rsidR="00C43655" w:rsidRPr="007273C9">
              <w:t>1</w:t>
            </w:r>
            <w:r w:rsidR="00C43655">
              <w:rPr>
                <w:lang w:val="ru-RU"/>
              </w:rPr>
              <w:t>; 4</w:t>
            </w:r>
            <w:r w:rsidR="00C43655" w:rsidRPr="007273C9">
              <w:t xml:space="preserve">; </w:t>
            </w:r>
            <w:r w:rsidR="00C43655">
              <w:rPr>
                <w:lang w:val="ru-RU"/>
              </w:rPr>
              <w:t>8</w:t>
            </w:r>
            <w:r w:rsidRPr="007273C9">
              <w:t>]</w:t>
            </w:r>
            <w:r w:rsidR="00C43655">
              <w:rPr>
                <w:lang w:val="ru-RU"/>
              </w:rPr>
              <w:t>,</w:t>
            </w:r>
            <w:r w:rsidRPr="007273C9">
              <w:t xml:space="preserve"> </w:t>
            </w:r>
            <w:r w:rsidRPr="007273C9">
              <w:rPr>
                <w:lang w:val="ru-RU"/>
              </w:rPr>
              <w:t>раздел 9</w:t>
            </w:r>
            <w:r w:rsidRPr="007273C9">
              <w:t xml:space="preserve"> [1-8]</w:t>
            </w:r>
          </w:p>
        </w:tc>
        <w:tc>
          <w:tcPr>
            <w:tcW w:w="2552" w:type="dxa"/>
            <w:shd w:val="clear" w:color="auto" w:fill="auto"/>
          </w:tcPr>
          <w:p w:rsidR="001E5019" w:rsidRPr="00C75F79" w:rsidRDefault="001E5019" w:rsidP="002A794F">
            <w:pPr>
              <w:keepNext/>
              <w:rPr>
                <w:sz w:val="28"/>
                <w:szCs w:val="28"/>
                <w:lang w:val="ru-RU"/>
              </w:rPr>
            </w:pPr>
            <w:r w:rsidRPr="00C75F79">
              <w:rPr>
                <w:lang w:val="ru-RU"/>
              </w:rPr>
              <w:t>Устный опрос, доклады на круглом столе, групповой разбор мини-кейсов.</w:t>
            </w:r>
          </w:p>
        </w:tc>
      </w:tr>
      <w:tr w:rsidR="001E5019" w:rsidRPr="00D13D5F" w:rsidTr="00750272">
        <w:tc>
          <w:tcPr>
            <w:tcW w:w="2235" w:type="dxa"/>
            <w:shd w:val="clear" w:color="auto" w:fill="auto"/>
          </w:tcPr>
          <w:p w:rsidR="001E5019" w:rsidRPr="00750272" w:rsidRDefault="001E5019" w:rsidP="001E5019">
            <w:pPr>
              <w:tabs>
                <w:tab w:val="right" w:pos="851"/>
              </w:tabs>
              <w:rPr>
                <w:lang w:val="ru-RU"/>
              </w:rPr>
            </w:pPr>
            <w:r w:rsidRPr="00750272">
              <w:rPr>
                <w:rStyle w:val="submenu-table"/>
                <w:bCs/>
                <w:spacing w:val="-4"/>
                <w:lang w:val="ru-RU"/>
              </w:rPr>
              <w:t>Тема</w:t>
            </w:r>
            <w:r>
              <w:rPr>
                <w:rStyle w:val="submenu-table"/>
                <w:bCs/>
                <w:spacing w:val="-4"/>
                <w:lang w:val="ru-RU"/>
              </w:rPr>
              <w:t xml:space="preserve"> </w:t>
            </w:r>
            <w:r w:rsidRPr="00750272">
              <w:rPr>
                <w:rStyle w:val="submenu-table"/>
                <w:bCs/>
                <w:spacing w:val="-4"/>
                <w:lang w:val="ru-RU"/>
              </w:rPr>
              <w:t>3</w:t>
            </w:r>
            <w:r>
              <w:rPr>
                <w:rStyle w:val="submenu-table"/>
                <w:bCs/>
                <w:spacing w:val="-4"/>
                <w:lang w:val="ru-RU"/>
              </w:rPr>
              <w:t>.</w:t>
            </w:r>
            <w:r w:rsidRPr="00750272">
              <w:rPr>
                <w:rStyle w:val="submenu-table"/>
                <w:bCs/>
                <w:spacing w:val="-4"/>
                <w:lang w:val="ru-RU"/>
              </w:rPr>
              <w:t xml:space="preserve"> </w:t>
            </w:r>
            <w:r>
              <w:rPr>
                <w:rStyle w:val="submenu-table"/>
                <w:bCs/>
                <w:spacing w:val="-4"/>
                <w:lang w:val="ru-RU"/>
              </w:rPr>
              <w:t>О</w:t>
            </w:r>
            <w:r w:rsidRPr="00750272">
              <w:rPr>
                <w:rStyle w:val="submenu-table"/>
                <w:bCs/>
                <w:spacing w:val="-4"/>
                <w:lang w:val="ru-RU"/>
              </w:rPr>
              <w:t>рганизация и ее деловая среда</w:t>
            </w:r>
          </w:p>
        </w:tc>
        <w:tc>
          <w:tcPr>
            <w:tcW w:w="5386" w:type="dxa"/>
            <w:shd w:val="clear" w:color="auto" w:fill="auto"/>
          </w:tcPr>
          <w:p w:rsidR="001E5019" w:rsidRPr="00365E9F" w:rsidRDefault="001E5019" w:rsidP="001E5019">
            <w:pPr>
              <w:rPr>
                <w:rFonts w:eastAsia="Newton-Regular"/>
                <w:lang w:val="ru-RU"/>
              </w:rPr>
            </w:pPr>
            <w:r>
              <w:rPr>
                <w:rFonts w:eastAsia="Newton-Regular"/>
                <w:lang w:val="ru-RU"/>
              </w:rPr>
              <w:t>1</w:t>
            </w:r>
            <w:r w:rsidRPr="00750272">
              <w:rPr>
                <w:rFonts w:eastAsia="Newton-Regular"/>
                <w:lang w:val="ru-RU"/>
              </w:rPr>
              <w:t>.</w:t>
            </w:r>
            <w:r w:rsidR="00504BB5">
              <w:rPr>
                <w:rFonts w:eastAsia="Newton-Regular"/>
                <w:lang w:val="ru-RU"/>
              </w:rPr>
              <w:t xml:space="preserve">Охарактеризуйте </w:t>
            </w:r>
            <w:r w:rsidR="00365E9F">
              <w:rPr>
                <w:rFonts w:eastAsia="Newton-Regular"/>
              </w:rPr>
              <w:t>SMART</w:t>
            </w:r>
            <w:r w:rsidR="00365E9F" w:rsidRPr="00365E9F">
              <w:rPr>
                <w:rFonts w:eastAsia="Newton-Regular"/>
                <w:lang w:val="ru-RU"/>
              </w:rPr>
              <w:t>-</w:t>
            </w:r>
            <w:r w:rsidR="00365E9F">
              <w:rPr>
                <w:rFonts w:eastAsia="Newton-Regular"/>
                <w:lang w:val="ru-RU"/>
              </w:rPr>
              <w:t>принцип при формулировании целей.</w:t>
            </w:r>
          </w:p>
          <w:p w:rsidR="001E5019" w:rsidRDefault="001E5019" w:rsidP="001E5019">
            <w:pPr>
              <w:rPr>
                <w:rFonts w:eastAsia="Newton-Regular"/>
                <w:lang w:val="ru-RU"/>
              </w:rPr>
            </w:pPr>
            <w:r>
              <w:rPr>
                <w:rFonts w:eastAsia="Newton-Regular"/>
                <w:lang w:val="ru-RU"/>
              </w:rPr>
              <w:t>2</w:t>
            </w:r>
            <w:r w:rsidRPr="00750272">
              <w:rPr>
                <w:rFonts w:eastAsia="Newton-Regular"/>
                <w:lang w:val="ru-RU"/>
              </w:rPr>
              <w:t xml:space="preserve">.По каким критериям и направлениям можно классифицировать цели? </w:t>
            </w:r>
          </w:p>
          <w:p w:rsidR="001E5019" w:rsidRPr="00750272" w:rsidRDefault="001E5019" w:rsidP="001E5019">
            <w:pPr>
              <w:rPr>
                <w:rFonts w:eastAsia="Newton-Regular"/>
                <w:lang w:val="ru-RU"/>
              </w:rPr>
            </w:pPr>
            <w:r>
              <w:rPr>
                <w:rFonts w:eastAsia="Newton-Regular"/>
                <w:lang w:val="ru-RU"/>
              </w:rPr>
              <w:t>3.</w:t>
            </w:r>
            <w:r w:rsidRPr="00750272">
              <w:rPr>
                <w:rFonts w:eastAsia="Newton-Regular"/>
                <w:lang w:val="ru-RU"/>
              </w:rPr>
              <w:t>Что такое дерево целей?</w:t>
            </w:r>
          </w:p>
          <w:p w:rsidR="001E5019" w:rsidRPr="00750272" w:rsidRDefault="001E5019" w:rsidP="001E5019">
            <w:pPr>
              <w:rPr>
                <w:rFonts w:eastAsia="Newton-Regular"/>
                <w:lang w:val="ru-RU"/>
              </w:rPr>
            </w:pPr>
            <w:r>
              <w:rPr>
                <w:rFonts w:eastAsia="Newton-Regular"/>
                <w:lang w:val="ru-RU"/>
              </w:rPr>
              <w:lastRenderedPageBreak/>
              <w:t>4</w:t>
            </w:r>
            <w:r w:rsidRPr="00750272">
              <w:rPr>
                <w:rFonts w:eastAsia="Newton-Regular"/>
                <w:lang w:val="ru-RU"/>
              </w:rPr>
              <w:t>.</w:t>
            </w:r>
            <w:r w:rsidR="002A794F">
              <w:rPr>
                <w:rFonts w:eastAsia="Newton-Regular"/>
                <w:lang w:val="ru-RU"/>
              </w:rPr>
              <w:t>П</w:t>
            </w:r>
            <w:r w:rsidR="00365E9F">
              <w:rPr>
                <w:rFonts w:eastAsia="Newton-Regular"/>
                <w:lang w:val="ru-RU"/>
              </w:rPr>
              <w:t>риведите п</w:t>
            </w:r>
            <w:r>
              <w:rPr>
                <w:rFonts w:eastAsia="Newton-Regular"/>
                <w:lang w:val="ru-RU"/>
              </w:rPr>
              <w:t>римеры</w:t>
            </w:r>
            <w:r w:rsidRPr="00750272">
              <w:rPr>
                <w:rFonts w:eastAsia="Newton-Regular"/>
                <w:lang w:val="ru-RU"/>
              </w:rPr>
              <w:t xml:space="preserve"> качественны</w:t>
            </w:r>
            <w:r>
              <w:rPr>
                <w:rFonts w:eastAsia="Newton-Regular"/>
                <w:lang w:val="ru-RU"/>
              </w:rPr>
              <w:t>х</w:t>
            </w:r>
            <w:r w:rsidRPr="00750272">
              <w:rPr>
                <w:rFonts w:eastAsia="Newton-Regular"/>
                <w:lang w:val="ru-RU"/>
              </w:rPr>
              <w:t xml:space="preserve"> и количественны</w:t>
            </w:r>
            <w:r>
              <w:rPr>
                <w:rFonts w:eastAsia="Newton-Regular"/>
                <w:lang w:val="ru-RU"/>
              </w:rPr>
              <w:t>х</w:t>
            </w:r>
            <w:r w:rsidRPr="00750272">
              <w:rPr>
                <w:rFonts w:eastAsia="Newton-Regular"/>
                <w:lang w:val="ru-RU"/>
              </w:rPr>
              <w:t xml:space="preserve"> цел</w:t>
            </w:r>
            <w:r>
              <w:rPr>
                <w:rFonts w:eastAsia="Newton-Regular"/>
                <w:lang w:val="ru-RU"/>
              </w:rPr>
              <w:t>ей.</w:t>
            </w:r>
          </w:p>
          <w:p w:rsidR="001E5019" w:rsidRPr="00750272" w:rsidRDefault="001E5019" w:rsidP="001E5019">
            <w:pPr>
              <w:rPr>
                <w:rFonts w:eastAsia="Newton-Regular"/>
                <w:lang w:val="ru-RU"/>
              </w:rPr>
            </w:pPr>
            <w:r>
              <w:rPr>
                <w:rFonts w:eastAsia="Newton-Regular"/>
                <w:lang w:val="ru-RU"/>
              </w:rPr>
              <w:t>5</w:t>
            </w:r>
            <w:r w:rsidRPr="00750272">
              <w:rPr>
                <w:rFonts w:eastAsia="Newton-Regular"/>
                <w:lang w:val="ru-RU"/>
              </w:rPr>
              <w:t xml:space="preserve">.Какие </w:t>
            </w:r>
            <w:r w:rsidR="002A794F">
              <w:rPr>
                <w:rFonts w:eastAsia="Newton-Regular"/>
                <w:lang w:val="ru-RU"/>
              </w:rPr>
              <w:t>группы</w:t>
            </w:r>
            <w:r w:rsidRPr="00750272">
              <w:rPr>
                <w:rFonts w:eastAsia="Newton-Regular"/>
                <w:lang w:val="ru-RU"/>
              </w:rPr>
              <w:t xml:space="preserve"> </w:t>
            </w:r>
            <w:r>
              <w:rPr>
                <w:rFonts w:eastAsia="Newton-Regular"/>
                <w:lang w:val="ru-RU"/>
              </w:rPr>
              <w:t>фактор</w:t>
            </w:r>
            <w:r w:rsidR="002A794F">
              <w:rPr>
                <w:rFonts w:eastAsia="Newton-Regular"/>
                <w:lang w:val="ru-RU"/>
              </w:rPr>
              <w:t>ов</w:t>
            </w:r>
            <w:r w:rsidRPr="00750272">
              <w:rPr>
                <w:rFonts w:eastAsia="Newton-Regular"/>
                <w:lang w:val="ru-RU"/>
              </w:rPr>
              <w:t xml:space="preserve"> </w:t>
            </w:r>
            <w:r>
              <w:rPr>
                <w:rFonts w:eastAsia="Newton-Regular"/>
                <w:lang w:val="ru-RU"/>
              </w:rPr>
              <w:t>образуют</w:t>
            </w:r>
            <w:r w:rsidRPr="00750272">
              <w:rPr>
                <w:rFonts w:eastAsia="Newton-Regular"/>
                <w:lang w:val="ru-RU"/>
              </w:rPr>
              <w:t xml:space="preserve"> макросреду</w:t>
            </w:r>
            <w:r>
              <w:rPr>
                <w:rFonts w:eastAsia="Newton-Regular"/>
                <w:lang w:val="ru-RU"/>
              </w:rPr>
              <w:t xml:space="preserve"> компании</w:t>
            </w:r>
            <w:r w:rsidRPr="00750272">
              <w:rPr>
                <w:rFonts w:eastAsia="Newton-Regular"/>
                <w:lang w:val="ru-RU"/>
              </w:rPr>
              <w:t xml:space="preserve">? </w:t>
            </w:r>
          </w:p>
          <w:p w:rsidR="001E5019" w:rsidRPr="00750272" w:rsidRDefault="001E5019" w:rsidP="001E5019">
            <w:pPr>
              <w:rPr>
                <w:rFonts w:eastAsia="Newton-Regular"/>
                <w:lang w:val="ru-RU"/>
              </w:rPr>
            </w:pPr>
            <w:r>
              <w:rPr>
                <w:rFonts w:eastAsia="Newton-Regular"/>
                <w:lang w:val="ru-RU"/>
              </w:rPr>
              <w:t>6</w:t>
            </w:r>
            <w:r w:rsidRPr="00750272">
              <w:rPr>
                <w:rFonts w:eastAsia="Newton-Regular"/>
                <w:lang w:val="ru-RU"/>
              </w:rPr>
              <w:t>.Из каких элементов состоит микросреда организации?</w:t>
            </w:r>
          </w:p>
          <w:p w:rsidR="001E5019" w:rsidRPr="00750272" w:rsidRDefault="001E5019" w:rsidP="001E5019">
            <w:pPr>
              <w:rPr>
                <w:rFonts w:eastAsia="Newton-Regular"/>
                <w:lang w:val="ru-RU"/>
              </w:rPr>
            </w:pPr>
            <w:r>
              <w:rPr>
                <w:rFonts w:eastAsia="Newton-Regular"/>
                <w:lang w:val="ru-RU"/>
              </w:rPr>
              <w:t>7</w:t>
            </w:r>
            <w:r w:rsidRPr="00750272">
              <w:rPr>
                <w:rFonts w:eastAsia="Newton-Regular"/>
                <w:lang w:val="ru-RU"/>
              </w:rPr>
              <w:t>.Приведите пример</w:t>
            </w:r>
            <w:r>
              <w:rPr>
                <w:rFonts w:eastAsia="Newton-Regular"/>
                <w:lang w:val="ru-RU"/>
              </w:rPr>
              <w:t>ы</w:t>
            </w:r>
            <w:r w:rsidRPr="00750272">
              <w:rPr>
                <w:rFonts w:eastAsia="Newton-Regular"/>
                <w:lang w:val="ru-RU"/>
              </w:rPr>
              <w:t xml:space="preserve">, </w:t>
            </w:r>
            <w:r>
              <w:rPr>
                <w:rFonts w:eastAsia="Newton-Regular"/>
                <w:lang w:val="ru-RU"/>
              </w:rPr>
              <w:t>как</w:t>
            </w:r>
            <w:r w:rsidRPr="00750272">
              <w:rPr>
                <w:rFonts w:eastAsia="Newton-Regular"/>
                <w:lang w:val="ru-RU"/>
              </w:rPr>
              <w:t xml:space="preserve"> внешние и внутренние факторы могут препятствовать или способствовать достижению миссии и целей компании</w:t>
            </w:r>
            <w:r>
              <w:rPr>
                <w:rFonts w:eastAsia="Newton-Regular"/>
                <w:lang w:val="ru-RU"/>
              </w:rPr>
              <w:t>.</w:t>
            </w:r>
          </w:p>
          <w:p w:rsidR="002A794F" w:rsidRDefault="001E5019" w:rsidP="001E5019">
            <w:pPr>
              <w:rPr>
                <w:rFonts w:eastAsia="Newton-Regular"/>
                <w:lang w:val="ru-RU"/>
              </w:rPr>
            </w:pPr>
            <w:r>
              <w:rPr>
                <w:rFonts w:eastAsia="Newton-Regular"/>
                <w:lang w:val="ru-RU"/>
              </w:rPr>
              <w:t>8</w:t>
            </w:r>
            <w:r w:rsidRPr="00750272">
              <w:rPr>
                <w:rFonts w:eastAsia="Newton-Regular"/>
                <w:lang w:val="ru-RU"/>
              </w:rPr>
              <w:t>.</w:t>
            </w:r>
            <w:r w:rsidR="002A794F">
              <w:rPr>
                <w:rFonts w:eastAsia="Newton-Regular"/>
                <w:lang w:val="ru-RU"/>
              </w:rPr>
              <w:t>Из каких источников можно получить информацию о конкурентах компании?</w:t>
            </w:r>
          </w:p>
          <w:p w:rsidR="001E5019" w:rsidRPr="00750272" w:rsidRDefault="002A794F" w:rsidP="001E5019">
            <w:pPr>
              <w:rPr>
                <w:rFonts w:eastAsia="Newton-Regular"/>
                <w:lang w:val="ru-RU"/>
              </w:rPr>
            </w:pPr>
            <w:r>
              <w:rPr>
                <w:rFonts w:eastAsia="Newton-Regular"/>
                <w:lang w:val="ru-RU"/>
              </w:rPr>
              <w:t>9.Чем товары-заменители отличаются от товаров прямых конкурентов? Приведите примеры.</w:t>
            </w:r>
          </w:p>
          <w:p w:rsidR="001E5019" w:rsidRDefault="001E5019" w:rsidP="001E5019">
            <w:pPr>
              <w:rPr>
                <w:rFonts w:eastAsia="Newton-Regular"/>
                <w:lang w:val="ru-RU"/>
              </w:rPr>
            </w:pPr>
            <w:r w:rsidRPr="00750272">
              <w:rPr>
                <w:rFonts w:eastAsia="Newton-Regular"/>
                <w:lang w:val="ru-RU"/>
              </w:rPr>
              <w:t>1</w:t>
            </w:r>
            <w:r>
              <w:rPr>
                <w:rFonts w:eastAsia="Newton-Regular"/>
                <w:lang w:val="ru-RU"/>
              </w:rPr>
              <w:t>0</w:t>
            </w:r>
            <w:r w:rsidRPr="00750272">
              <w:rPr>
                <w:rFonts w:eastAsia="Newton-Regular"/>
                <w:lang w:val="ru-RU"/>
              </w:rPr>
              <w:t>.</w:t>
            </w:r>
            <w:r>
              <w:rPr>
                <w:rFonts w:eastAsia="Newton-Regular"/>
                <w:lang w:val="ru-RU"/>
              </w:rPr>
              <w:t>Какова р</w:t>
            </w:r>
            <w:r w:rsidRPr="00CE3203">
              <w:rPr>
                <w:rFonts w:eastAsia="Newton-Regular"/>
                <w:lang w:val="ru-RU"/>
              </w:rPr>
              <w:t>оль органи</w:t>
            </w:r>
            <w:r w:rsidR="002A794F">
              <w:rPr>
                <w:rFonts w:eastAsia="Newton-Regular"/>
                <w:lang w:val="ru-RU"/>
              </w:rPr>
              <w:t>зационной культуры в современной</w:t>
            </w:r>
            <w:r w:rsidRPr="00CE3203">
              <w:rPr>
                <w:rFonts w:eastAsia="Newton-Regular"/>
                <w:lang w:val="ru-RU"/>
              </w:rPr>
              <w:t xml:space="preserve"> </w:t>
            </w:r>
            <w:r>
              <w:rPr>
                <w:rFonts w:eastAsia="Newton-Regular"/>
                <w:lang w:val="ru-RU"/>
              </w:rPr>
              <w:t>организации</w:t>
            </w:r>
            <w:r w:rsidR="002A794F">
              <w:rPr>
                <w:rFonts w:eastAsia="Newton-Regular"/>
                <w:lang w:val="ru-RU"/>
              </w:rPr>
              <w:t>?</w:t>
            </w:r>
          </w:p>
          <w:p w:rsidR="00325030" w:rsidRPr="00750272" w:rsidRDefault="00325030" w:rsidP="001E5019">
            <w:pPr>
              <w:rPr>
                <w:rFonts w:eastAsia="Newton-Regular"/>
                <w:lang w:val="ru-RU"/>
              </w:rPr>
            </w:pPr>
            <w:r>
              <w:rPr>
                <w:rFonts w:eastAsia="Newton-Regular"/>
                <w:lang w:val="ru-RU"/>
              </w:rPr>
              <w:t>11. Т</w:t>
            </w:r>
            <w:r w:rsidRPr="00750272">
              <w:rPr>
                <w:rFonts w:eastAsia="Newton-Regular"/>
                <w:lang w:val="ru-RU"/>
              </w:rPr>
              <w:t>ипы организационной культур</w:t>
            </w:r>
            <w:r w:rsidR="00543553">
              <w:rPr>
                <w:rFonts w:eastAsia="Newton-Regular"/>
                <w:lang w:val="ru-RU"/>
              </w:rPr>
              <w:t xml:space="preserve">ы, </w:t>
            </w:r>
            <w:r w:rsidRPr="00750272">
              <w:rPr>
                <w:rFonts w:eastAsia="Newton-Regular"/>
                <w:lang w:val="ru-RU"/>
              </w:rPr>
              <w:t>их преимущества и недо</w:t>
            </w:r>
            <w:r w:rsidR="00543553">
              <w:rPr>
                <w:rFonts w:eastAsia="Newton-Regular"/>
                <w:lang w:val="ru-RU"/>
              </w:rPr>
              <w:t>статки</w:t>
            </w:r>
            <w:r w:rsidR="00365E9F">
              <w:rPr>
                <w:rFonts w:eastAsia="Newton-Regular"/>
                <w:lang w:val="ru-RU"/>
              </w:rPr>
              <w:t>.</w:t>
            </w:r>
          </w:p>
          <w:p w:rsidR="001E5019" w:rsidRPr="00750272" w:rsidRDefault="001E5019" w:rsidP="001E5019">
            <w:pPr>
              <w:rPr>
                <w:rFonts w:eastAsia="Newton-Regular"/>
                <w:lang w:val="ru-RU"/>
              </w:rPr>
            </w:pPr>
            <w:r w:rsidRPr="00750272">
              <w:rPr>
                <w:rFonts w:eastAsia="Newton-Regular"/>
                <w:lang w:val="ru-RU"/>
              </w:rPr>
              <w:t xml:space="preserve"> </w:t>
            </w:r>
          </w:p>
          <w:p w:rsidR="001E5019" w:rsidRPr="00750272" w:rsidRDefault="007A2C2B" w:rsidP="00E03D48">
            <w:pPr>
              <w:rPr>
                <w:rFonts w:eastAsia="Newton-Regular"/>
                <w:lang w:val="ru-RU"/>
              </w:rPr>
            </w:pPr>
            <w:r w:rsidRPr="007273C9">
              <w:rPr>
                <w:lang w:val="ru-RU"/>
              </w:rPr>
              <w:t>Рекомендуемые источники</w:t>
            </w:r>
            <w:r w:rsidRPr="007273C9">
              <w:t xml:space="preserve">: </w:t>
            </w:r>
            <w:r w:rsidRPr="007273C9">
              <w:rPr>
                <w:lang w:val="ru-RU"/>
              </w:rPr>
              <w:t xml:space="preserve">раздел 8 </w:t>
            </w:r>
            <w:r w:rsidRPr="007273C9">
              <w:t>[</w:t>
            </w:r>
            <w:r w:rsidR="00C43655" w:rsidRPr="007273C9">
              <w:t>1</w:t>
            </w:r>
            <w:r w:rsidR="00C43655">
              <w:rPr>
                <w:lang w:val="ru-RU"/>
              </w:rPr>
              <w:t>; 4</w:t>
            </w:r>
            <w:r w:rsidR="00C43655" w:rsidRPr="007273C9">
              <w:t xml:space="preserve">; </w:t>
            </w:r>
            <w:r w:rsidR="00E03D48">
              <w:rPr>
                <w:lang w:val="ru-RU"/>
              </w:rPr>
              <w:t>6</w:t>
            </w:r>
            <w:r w:rsidRPr="007273C9">
              <w:t>]</w:t>
            </w:r>
            <w:r w:rsidR="00C43655">
              <w:rPr>
                <w:lang w:val="ru-RU"/>
              </w:rPr>
              <w:t>,</w:t>
            </w:r>
            <w:r w:rsidRPr="007273C9">
              <w:t xml:space="preserve"> </w:t>
            </w:r>
            <w:r w:rsidRPr="007273C9">
              <w:rPr>
                <w:lang w:val="ru-RU"/>
              </w:rPr>
              <w:t>раздел 9</w:t>
            </w:r>
            <w:r w:rsidRPr="007273C9">
              <w:t xml:space="preserve"> [1-10]</w:t>
            </w:r>
          </w:p>
        </w:tc>
        <w:tc>
          <w:tcPr>
            <w:tcW w:w="2552" w:type="dxa"/>
            <w:shd w:val="clear" w:color="auto" w:fill="auto"/>
          </w:tcPr>
          <w:p w:rsidR="001E5019" w:rsidRPr="00C75F79" w:rsidRDefault="001E5019" w:rsidP="002A794F">
            <w:pPr>
              <w:keepNext/>
              <w:rPr>
                <w:sz w:val="28"/>
                <w:szCs w:val="28"/>
                <w:lang w:val="ru-RU"/>
              </w:rPr>
            </w:pPr>
            <w:r w:rsidRPr="00C75F79">
              <w:rPr>
                <w:lang w:val="ru-RU"/>
              </w:rPr>
              <w:lastRenderedPageBreak/>
              <w:t>Устный опрос, доклады на круглом столе, групповой разбор мини-кейсов.</w:t>
            </w:r>
          </w:p>
        </w:tc>
      </w:tr>
      <w:tr w:rsidR="001E5019" w:rsidRPr="00D13D5F" w:rsidTr="00750272">
        <w:tc>
          <w:tcPr>
            <w:tcW w:w="2235" w:type="dxa"/>
            <w:shd w:val="clear" w:color="auto" w:fill="auto"/>
          </w:tcPr>
          <w:p w:rsidR="001E5019" w:rsidRPr="00750272" w:rsidRDefault="001E5019" w:rsidP="001E5019">
            <w:pPr>
              <w:tabs>
                <w:tab w:val="right" w:pos="851"/>
              </w:tabs>
              <w:rPr>
                <w:lang w:val="ru-RU"/>
              </w:rPr>
            </w:pPr>
            <w:r w:rsidRPr="00750272">
              <w:rPr>
                <w:rStyle w:val="submenu-table"/>
                <w:bCs/>
                <w:lang w:val="ru-RU"/>
              </w:rPr>
              <w:t>Тема 4. Функции менеджмента, их характеристика и взаимосвязь</w:t>
            </w:r>
          </w:p>
          <w:p w:rsidR="001E5019" w:rsidRPr="00750272" w:rsidRDefault="001E5019" w:rsidP="001E5019">
            <w:pPr>
              <w:tabs>
                <w:tab w:val="right" w:pos="851"/>
              </w:tabs>
              <w:rPr>
                <w:lang w:val="ru-RU"/>
              </w:rPr>
            </w:pPr>
          </w:p>
        </w:tc>
        <w:tc>
          <w:tcPr>
            <w:tcW w:w="5386" w:type="dxa"/>
            <w:shd w:val="clear" w:color="auto" w:fill="auto"/>
          </w:tcPr>
          <w:p w:rsidR="00472B7B" w:rsidRDefault="00472B7B" w:rsidP="001E5019">
            <w:pPr>
              <w:rPr>
                <w:rFonts w:eastAsia="Newton-Regular"/>
                <w:spacing w:val="-4"/>
                <w:lang w:val="ru-RU"/>
              </w:rPr>
            </w:pPr>
            <w:r>
              <w:rPr>
                <w:rFonts w:eastAsia="Newton-Regular"/>
                <w:spacing w:val="-4"/>
                <w:lang w:val="ru-RU"/>
              </w:rPr>
              <w:t>1.</w:t>
            </w:r>
            <w:r w:rsidRPr="00750272">
              <w:rPr>
                <w:rFonts w:eastAsia="Newton-Regular"/>
                <w:spacing w:val="-4"/>
                <w:lang w:val="ru-RU"/>
              </w:rPr>
              <w:t>Что такое «</w:t>
            </w:r>
            <w:r>
              <w:rPr>
                <w:rFonts w:eastAsia="Newton-Regular"/>
                <w:spacing w:val="-4"/>
                <w:lang w:val="ru-RU"/>
              </w:rPr>
              <w:t>цикл</w:t>
            </w:r>
            <w:r w:rsidRPr="00750272">
              <w:rPr>
                <w:rFonts w:eastAsia="Newton-Regular"/>
                <w:spacing w:val="-4"/>
                <w:lang w:val="ru-RU"/>
              </w:rPr>
              <w:t xml:space="preserve"> менеджмента»?</w:t>
            </w:r>
          </w:p>
          <w:p w:rsidR="00472B7B" w:rsidRDefault="00472B7B" w:rsidP="001E5019">
            <w:pPr>
              <w:rPr>
                <w:rFonts w:eastAsia="Newton-Regular"/>
                <w:lang w:val="ru-RU"/>
              </w:rPr>
            </w:pPr>
            <w:r>
              <w:rPr>
                <w:rFonts w:eastAsia="Newton-Regular"/>
                <w:spacing w:val="-4"/>
                <w:lang w:val="ru-RU"/>
              </w:rPr>
              <w:t>2.</w:t>
            </w:r>
            <w:r w:rsidRPr="00750272">
              <w:rPr>
                <w:lang w:val="ru-RU"/>
              </w:rPr>
              <w:t>Почему</w:t>
            </w:r>
            <w:r w:rsidRPr="00750272">
              <w:rPr>
                <w:rFonts w:eastAsia="Newton-Regular"/>
                <w:lang w:val="ru-RU"/>
              </w:rPr>
              <w:t xml:space="preserve"> выделяют основные и специальные функции менеджмента? </w:t>
            </w:r>
            <w:r>
              <w:rPr>
                <w:rFonts w:eastAsia="Newton-Regular"/>
                <w:lang w:val="ru-RU"/>
              </w:rPr>
              <w:t>Как они взаимосвязаны?</w:t>
            </w:r>
          </w:p>
          <w:p w:rsidR="001E5019" w:rsidRDefault="00472B7B" w:rsidP="001E5019">
            <w:pPr>
              <w:rPr>
                <w:lang w:val="ru-RU"/>
              </w:rPr>
            </w:pPr>
            <w:r>
              <w:rPr>
                <w:lang w:val="ru-RU"/>
              </w:rPr>
              <w:t>3</w:t>
            </w:r>
            <w:r w:rsidR="001E5019" w:rsidRPr="00750272">
              <w:rPr>
                <w:lang w:val="ru-RU"/>
              </w:rPr>
              <w:t>.</w:t>
            </w:r>
            <w:r>
              <w:rPr>
                <w:lang w:val="ru-RU"/>
              </w:rPr>
              <w:t>Чем</w:t>
            </w:r>
            <w:r w:rsidR="001E5019" w:rsidRPr="00750272">
              <w:rPr>
                <w:lang w:val="ru-RU"/>
              </w:rPr>
              <w:t xml:space="preserve"> стратегическ</w:t>
            </w:r>
            <w:r>
              <w:rPr>
                <w:lang w:val="ru-RU"/>
              </w:rPr>
              <w:t>ий</w:t>
            </w:r>
            <w:r w:rsidR="001E5019" w:rsidRPr="00750272">
              <w:rPr>
                <w:lang w:val="ru-RU"/>
              </w:rPr>
              <w:t xml:space="preserve"> менеджмент</w:t>
            </w:r>
            <w:r>
              <w:rPr>
                <w:lang w:val="ru-RU"/>
              </w:rPr>
              <w:t xml:space="preserve"> отличается от операционного менеджмента?</w:t>
            </w:r>
          </w:p>
          <w:p w:rsidR="00472B7B" w:rsidRPr="00472B7B" w:rsidRDefault="00472B7B" w:rsidP="001E5019">
            <w:pPr>
              <w:rPr>
                <w:lang w:val="ru-RU"/>
              </w:rPr>
            </w:pPr>
            <w:r w:rsidRPr="00472B7B">
              <w:rPr>
                <w:lang w:val="ru-RU"/>
              </w:rPr>
              <w:t>4.</w:t>
            </w:r>
            <w:r>
              <w:rPr>
                <w:lang w:val="ru-RU"/>
              </w:rPr>
              <w:t>О</w:t>
            </w:r>
            <w:r w:rsidR="00365E9F">
              <w:rPr>
                <w:lang w:val="ru-RU"/>
              </w:rPr>
              <w:t>пишите о</w:t>
            </w:r>
            <w:r>
              <w:rPr>
                <w:lang w:val="ru-RU"/>
              </w:rPr>
              <w:t>сновные</w:t>
            </w:r>
            <w:r w:rsidRPr="00472B7B">
              <w:rPr>
                <w:lang w:val="ru-RU"/>
              </w:rPr>
              <w:t xml:space="preserve"> </w:t>
            </w:r>
            <w:r>
              <w:rPr>
                <w:lang w:val="ru-RU"/>
              </w:rPr>
              <w:t>этапы стратегического процесса.</w:t>
            </w:r>
          </w:p>
          <w:p w:rsidR="001E5019" w:rsidRPr="00750272" w:rsidRDefault="00472B7B" w:rsidP="001E5019">
            <w:pPr>
              <w:rPr>
                <w:rFonts w:eastAsia="Newton-Regular"/>
                <w:lang w:val="ru-RU"/>
              </w:rPr>
            </w:pPr>
            <w:r>
              <w:rPr>
                <w:rFonts w:eastAsia="Newton-Regular"/>
                <w:lang w:val="ru-RU"/>
              </w:rPr>
              <w:t>5</w:t>
            </w:r>
            <w:r w:rsidR="001E5019" w:rsidRPr="00750272">
              <w:rPr>
                <w:rFonts w:eastAsia="Newton-Regular"/>
                <w:lang w:val="ru-RU"/>
              </w:rPr>
              <w:t xml:space="preserve">.Что такое бизнес-план? </w:t>
            </w:r>
            <w:r w:rsidR="001E5019">
              <w:rPr>
                <w:rFonts w:eastAsia="Newton-Regular"/>
                <w:lang w:val="ru-RU"/>
              </w:rPr>
              <w:t>О</w:t>
            </w:r>
            <w:r w:rsidR="001E5019" w:rsidRPr="00750272">
              <w:rPr>
                <w:rFonts w:eastAsia="Newton-Regular"/>
                <w:lang w:val="ru-RU"/>
              </w:rPr>
              <w:t>сновные разделы и показатели плана развития.</w:t>
            </w:r>
          </w:p>
          <w:p w:rsidR="00472B7B" w:rsidRDefault="00472B7B" w:rsidP="001E5019">
            <w:pPr>
              <w:rPr>
                <w:rFonts w:eastAsia="Newton-Regular"/>
                <w:spacing w:val="-6"/>
                <w:lang w:val="ru-RU"/>
              </w:rPr>
            </w:pPr>
            <w:r>
              <w:rPr>
                <w:lang w:val="ru-RU"/>
              </w:rPr>
              <w:t>6.</w:t>
            </w:r>
            <w:r w:rsidR="001E5019" w:rsidRPr="00750272">
              <w:rPr>
                <w:rFonts w:eastAsia="Newton-Regular"/>
                <w:spacing w:val="-6"/>
                <w:lang w:val="ru-RU"/>
              </w:rPr>
              <w:t>В чем состоит суть делегирования полномочий?</w:t>
            </w:r>
          </w:p>
          <w:p w:rsidR="001E5019" w:rsidRPr="00750272" w:rsidRDefault="00472B7B" w:rsidP="001E5019">
            <w:pPr>
              <w:rPr>
                <w:b/>
                <w:spacing w:val="-6"/>
                <w:lang w:val="ru-RU"/>
              </w:rPr>
            </w:pPr>
            <w:r>
              <w:rPr>
                <w:rFonts w:eastAsia="Newton-Regular"/>
                <w:spacing w:val="-6"/>
                <w:lang w:val="ru-RU"/>
              </w:rPr>
              <w:t>7.</w:t>
            </w:r>
            <w:r w:rsidR="001E5019" w:rsidRPr="00750272">
              <w:rPr>
                <w:rFonts w:eastAsia="Newton-Regular"/>
                <w:spacing w:val="-6"/>
                <w:lang w:val="ru-RU"/>
              </w:rPr>
              <w:t>Каковы причины низкой эффективности делегирования полномочий? Назовите основные приемы и способы эффективного делегирования.</w:t>
            </w:r>
          </w:p>
          <w:p w:rsidR="001E5019" w:rsidRPr="00750272" w:rsidRDefault="00472B7B" w:rsidP="001E5019">
            <w:pPr>
              <w:rPr>
                <w:rFonts w:eastAsia="Newton-Regular"/>
                <w:lang w:val="ru-RU"/>
              </w:rPr>
            </w:pPr>
            <w:r>
              <w:rPr>
                <w:lang w:val="ru-RU"/>
              </w:rPr>
              <w:t>8</w:t>
            </w:r>
            <w:r w:rsidR="001E5019" w:rsidRPr="00750272">
              <w:rPr>
                <w:lang w:val="ru-RU"/>
              </w:rPr>
              <w:t>.</w:t>
            </w:r>
            <w:r w:rsidR="001E5019" w:rsidRPr="00750272">
              <w:rPr>
                <w:rFonts w:eastAsia="Newton-Regular"/>
                <w:lang w:val="ru-RU"/>
              </w:rPr>
              <w:t xml:space="preserve"> В чем различия между содержательными и процессуальными теориями мотивации?</w:t>
            </w:r>
          </w:p>
          <w:p w:rsidR="00472B7B" w:rsidRPr="00E454CD" w:rsidRDefault="00472B7B" w:rsidP="001E5019">
            <w:pPr>
              <w:rPr>
                <w:rFonts w:eastAsia="Newton-Regular"/>
                <w:lang w:val="ru-RU"/>
              </w:rPr>
            </w:pPr>
            <w:r>
              <w:rPr>
                <w:lang w:val="ru-RU"/>
              </w:rPr>
              <w:t>9.</w:t>
            </w:r>
            <w:r w:rsidR="00325030">
              <w:rPr>
                <w:lang w:val="ru-RU"/>
              </w:rPr>
              <w:t>Принципы</w:t>
            </w:r>
            <w:r w:rsidRPr="00E454CD">
              <w:rPr>
                <w:rFonts w:eastAsia="Newton-Regular"/>
                <w:lang w:val="ru-RU"/>
              </w:rPr>
              <w:t xml:space="preserve"> </w:t>
            </w:r>
            <w:r w:rsidR="00365E9F">
              <w:rPr>
                <w:rFonts w:eastAsia="Newton-Regular"/>
                <w:lang w:val="ru-RU"/>
              </w:rPr>
              <w:t>построения</w:t>
            </w:r>
            <w:r w:rsidRPr="00E454CD">
              <w:rPr>
                <w:rFonts w:eastAsia="Newton-Regular"/>
                <w:lang w:val="ru-RU"/>
              </w:rPr>
              <w:t xml:space="preserve"> оргструктуры. </w:t>
            </w:r>
          </w:p>
          <w:p w:rsidR="00472B7B" w:rsidRPr="00472B7B" w:rsidRDefault="00472B7B" w:rsidP="001E5019">
            <w:pPr>
              <w:rPr>
                <w:rFonts w:eastAsia="Newton-Regular"/>
                <w:lang w:val="ru-RU"/>
              </w:rPr>
            </w:pPr>
            <w:r w:rsidRPr="00472B7B">
              <w:rPr>
                <w:rFonts w:eastAsia="Newton-Regular"/>
                <w:lang w:val="ru-RU"/>
              </w:rPr>
              <w:t xml:space="preserve">10.Различия между механистическими (иерархические) и органическими (адаптивные) организационными структурами управления. </w:t>
            </w:r>
          </w:p>
          <w:p w:rsidR="00472B7B" w:rsidRDefault="00472B7B" w:rsidP="001E5019">
            <w:pPr>
              <w:rPr>
                <w:lang w:val="ru-RU"/>
              </w:rPr>
            </w:pPr>
            <w:r>
              <w:rPr>
                <w:rFonts w:eastAsia="Newton-Regular"/>
                <w:lang w:val="ru-RU"/>
              </w:rPr>
              <w:t>11.Этапы организационного проектирования</w:t>
            </w:r>
            <w:r>
              <w:rPr>
                <w:rStyle w:val="afa"/>
                <w:sz w:val="28"/>
                <w:szCs w:val="28"/>
                <w:lang w:val="ru-RU"/>
              </w:rPr>
              <w:t xml:space="preserve">. </w:t>
            </w:r>
          </w:p>
          <w:p w:rsidR="001E5019" w:rsidRPr="00750272" w:rsidRDefault="00472B7B" w:rsidP="001E5019">
            <w:pPr>
              <w:rPr>
                <w:lang w:val="ru-RU"/>
              </w:rPr>
            </w:pPr>
            <w:r>
              <w:rPr>
                <w:lang w:val="ru-RU"/>
              </w:rPr>
              <w:t>12</w:t>
            </w:r>
            <w:r w:rsidR="001E5019" w:rsidRPr="00750272">
              <w:rPr>
                <w:lang w:val="ru-RU"/>
              </w:rPr>
              <w:t xml:space="preserve">.Место и роль контроля в процессе управления. </w:t>
            </w:r>
          </w:p>
          <w:p w:rsidR="001E5019" w:rsidRDefault="001E5019" w:rsidP="001E5019">
            <w:pPr>
              <w:rPr>
                <w:rFonts w:eastAsia="Newton-Regular"/>
                <w:lang w:val="ru-RU"/>
              </w:rPr>
            </w:pPr>
            <w:r w:rsidRPr="00750272">
              <w:rPr>
                <w:lang w:val="ru-RU"/>
              </w:rPr>
              <w:t>1</w:t>
            </w:r>
            <w:r w:rsidR="00472B7B">
              <w:rPr>
                <w:lang w:val="ru-RU"/>
              </w:rPr>
              <w:t>3</w:t>
            </w:r>
            <w:r w:rsidRPr="00750272">
              <w:rPr>
                <w:lang w:val="ru-RU"/>
              </w:rPr>
              <w:t xml:space="preserve">.Специфика контроля и контроллинга. </w:t>
            </w:r>
            <w:r w:rsidR="00472B7B">
              <w:rPr>
                <w:lang w:val="ru-RU"/>
              </w:rPr>
              <w:t>З</w:t>
            </w:r>
            <w:r w:rsidRPr="00750272">
              <w:rPr>
                <w:rFonts w:eastAsia="Newton-Regular"/>
                <w:lang w:val="ru-RU"/>
              </w:rPr>
              <w:t>адачи и функции контроллинга.</w:t>
            </w:r>
          </w:p>
          <w:p w:rsidR="00472B7B" w:rsidRDefault="00325030" w:rsidP="001E5019">
            <w:pPr>
              <w:rPr>
                <w:rFonts w:eastAsia="Newton-Regular"/>
                <w:lang w:val="ru-RU"/>
              </w:rPr>
            </w:pPr>
            <w:r>
              <w:rPr>
                <w:rFonts w:eastAsia="Newton-Regular"/>
                <w:lang w:val="ru-RU"/>
              </w:rPr>
              <w:t>14. Принципы эффективного контроля.</w:t>
            </w:r>
          </w:p>
          <w:p w:rsidR="00325030" w:rsidRPr="00325030" w:rsidRDefault="00325030" w:rsidP="001E5019">
            <w:pPr>
              <w:rPr>
                <w:sz w:val="28"/>
                <w:szCs w:val="28"/>
                <w:lang w:val="ru-RU"/>
              </w:rPr>
            </w:pPr>
          </w:p>
          <w:p w:rsidR="001E5019" w:rsidRPr="00472B7B" w:rsidRDefault="007A2C2B" w:rsidP="00C43655">
            <w:pPr>
              <w:keepNext/>
              <w:rPr>
                <w:lang w:val="ru-RU"/>
              </w:rPr>
            </w:pPr>
            <w:r w:rsidRPr="007273C9">
              <w:rPr>
                <w:lang w:val="ru-RU"/>
              </w:rPr>
              <w:t>Рекомендуемые источники: раздел 8 [</w:t>
            </w:r>
            <w:r w:rsidR="00C43655" w:rsidRPr="00E03D48">
              <w:rPr>
                <w:lang w:val="ru-RU"/>
              </w:rPr>
              <w:t>1</w:t>
            </w:r>
            <w:r w:rsidR="00C43655">
              <w:rPr>
                <w:lang w:val="ru-RU"/>
              </w:rPr>
              <w:t>; 4</w:t>
            </w:r>
            <w:r w:rsidR="00C43655" w:rsidRPr="00E03D48">
              <w:rPr>
                <w:lang w:val="ru-RU"/>
              </w:rPr>
              <w:t xml:space="preserve">; </w:t>
            </w:r>
            <w:r w:rsidR="00C43655">
              <w:rPr>
                <w:lang w:val="ru-RU"/>
              </w:rPr>
              <w:t>6; 7</w:t>
            </w:r>
            <w:r w:rsidRPr="007273C9">
              <w:rPr>
                <w:lang w:val="ru-RU"/>
              </w:rPr>
              <w:t>]</w:t>
            </w:r>
            <w:r w:rsidR="00C43655">
              <w:rPr>
                <w:lang w:val="ru-RU"/>
              </w:rPr>
              <w:t>,</w:t>
            </w:r>
            <w:r w:rsidRPr="007273C9">
              <w:rPr>
                <w:lang w:val="ru-RU"/>
              </w:rPr>
              <w:t xml:space="preserve"> раздел 9 [1-10]</w:t>
            </w:r>
          </w:p>
        </w:tc>
        <w:tc>
          <w:tcPr>
            <w:tcW w:w="2552" w:type="dxa"/>
            <w:shd w:val="clear" w:color="auto" w:fill="auto"/>
          </w:tcPr>
          <w:p w:rsidR="001E5019" w:rsidRPr="00C75F79" w:rsidRDefault="001E5019" w:rsidP="002A794F">
            <w:pPr>
              <w:keepNext/>
              <w:rPr>
                <w:sz w:val="28"/>
                <w:szCs w:val="28"/>
                <w:lang w:val="ru-RU"/>
              </w:rPr>
            </w:pPr>
            <w:r w:rsidRPr="00C75F79">
              <w:rPr>
                <w:lang w:val="ru-RU"/>
              </w:rPr>
              <w:t>Устный опрос, доклады на круглом столе, групповой разбор мини-кейсов.</w:t>
            </w:r>
          </w:p>
        </w:tc>
      </w:tr>
      <w:tr w:rsidR="001E5019" w:rsidRPr="00D13D5F" w:rsidTr="00750272">
        <w:tc>
          <w:tcPr>
            <w:tcW w:w="2235" w:type="dxa"/>
            <w:shd w:val="clear" w:color="auto" w:fill="auto"/>
          </w:tcPr>
          <w:p w:rsidR="001E5019" w:rsidRPr="001E5019" w:rsidRDefault="001E5019" w:rsidP="001E5019">
            <w:pPr>
              <w:rPr>
                <w:rStyle w:val="submenu-table"/>
                <w:bCs/>
                <w:lang w:val="ru-RU"/>
              </w:rPr>
            </w:pPr>
            <w:r w:rsidRPr="001E5019">
              <w:rPr>
                <w:rStyle w:val="submenu-table"/>
                <w:bCs/>
                <w:lang w:val="ru-RU"/>
              </w:rPr>
              <w:t xml:space="preserve">Тема 5. </w:t>
            </w:r>
            <w:r w:rsidRPr="001E5019">
              <w:rPr>
                <w:bCs/>
                <w:lang w:val="ru-RU"/>
              </w:rPr>
              <w:t>Управленческие решения в менеджменте</w:t>
            </w:r>
          </w:p>
          <w:p w:rsidR="001E5019" w:rsidRPr="001E5019" w:rsidRDefault="001E5019" w:rsidP="001E5019">
            <w:pPr>
              <w:rPr>
                <w:lang w:val="ru-RU"/>
              </w:rPr>
            </w:pPr>
          </w:p>
        </w:tc>
        <w:tc>
          <w:tcPr>
            <w:tcW w:w="5386" w:type="dxa"/>
            <w:shd w:val="clear" w:color="auto" w:fill="auto"/>
          </w:tcPr>
          <w:p w:rsidR="001E5019" w:rsidRPr="00750272" w:rsidRDefault="001E5019" w:rsidP="001E5019">
            <w:pPr>
              <w:rPr>
                <w:rFonts w:eastAsia="Newton-Regular"/>
                <w:spacing w:val="-4"/>
                <w:lang w:val="ru-RU"/>
              </w:rPr>
            </w:pPr>
            <w:r w:rsidRPr="00750272">
              <w:rPr>
                <w:lang w:val="ru-RU"/>
              </w:rPr>
              <w:lastRenderedPageBreak/>
              <w:t>1.</w:t>
            </w:r>
            <w:r w:rsidR="00365E9F" w:rsidRPr="00365E9F">
              <w:rPr>
                <w:lang w:val="ru-RU"/>
              </w:rPr>
              <w:t>Назовите требования, предъявля</w:t>
            </w:r>
            <w:r w:rsidR="00365E9F">
              <w:rPr>
                <w:lang w:val="ru-RU"/>
              </w:rPr>
              <w:t>емые к управленческим решениям.</w:t>
            </w:r>
          </w:p>
          <w:p w:rsidR="001E5019" w:rsidRPr="00750272" w:rsidRDefault="00325030" w:rsidP="001E5019">
            <w:pPr>
              <w:rPr>
                <w:rFonts w:eastAsia="Newton-Regular"/>
                <w:spacing w:val="-4"/>
                <w:lang w:val="ru-RU"/>
              </w:rPr>
            </w:pPr>
            <w:r>
              <w:rPr>
                <w:rFonts w:eastAsia="Newton-Regular"/>
                <w:spacing w:val="-4"/>
                <w:lang w:val="ru-RU"/>
              </w:rPr>
              <w:t>2</w:t>
            </w:r>
            <w:r w:rsidR="001E5019" w:rsidRPr="00750272">
              <w:rPr>
                <w:rFonts w:eastAsia="Newton-Regular"/>
                <w:spacing w:val="-4"/>
                <w:lang w:val="ru-RU"/>
              </w:rPr>
              <w:t xml:space="preserve">. </w:t>
            </w:r>
            <w:r w:rsidR="00365E9F">
              <w:rPr>
                <w:rFonts w:eastAsia="Newton-Regular"/>
                <w:spacing w:val="-4"/>
                <w:lang w:val="ru-RU"/>
              </w:rPr>
              <w:t>Какие факторы влияют на</w:t>
            </w:r>
            <w:r w:rsidR="00365E9F" w:rsidRPr="00750272">
              <w:rPr>
                <w:rFonts w:eastAsia="Newton-Regular"/>
                <w:spacing w:val="-4"/>
                <w:lang w:val="ru-RU"/>
              </w:rPr>
              <w:t xml:space="preserve"> приняти</w:t>
            </w:r>
            <w:r w:rsidR="00365E9F">
              <w:rPr>
                <w:rFonts w:eastAsia="Newton-Regular"/>
                <w:spacing w:val="-4"/>
                <w:lang w:val="ru-RU"/>
              </w:rPr>
              <w:t>е</w:t>
            </w:r>
            <w:r w:rsidR="00365E9F" w:rsidRPr="00750272">
              <w:rPr>
                <w:rFonts w:eastAsia="Newton-Regular"/>
                <w:spacing w:val="-4"/>
                <w:lang w:val="ru-RU"/>
              </w:rPr>
              <w:t xml:space="preserve"> </w:t>
            </w:r>
            <w:r w:rsidR="00365E9F">
              <w:rPr>
                <w:rFonts w:eastAsia="Newton-Regular"/>
                <w:spacing w:val="-4"/>
                <w:lang w:val="ru-RU"/>
              </w:rPr>
              <w:t xml:space="preserve">управленческого </w:t>
            </w:r>
            <w:r w:rsidR="00365E9F" w:rsidRPr="00750272">
              <w:rPr>
                <w:rFonts w:eastAsia="Newton-Regular"/>
                <w:spacing w:val="-4"/>
                <w:lang w:val="ru-RU"/>
              </w:rPr>
              <w:t>решения?</w:t>
            </w:r>
            <w:r w:rsidR="00365E9F">
              <w:rPr>
                <w:rFonts w:eastAsia="Newton-Regular"/>
                <w:spacing w:val="-4"/>
                <w:lang w:val="ru-RU"/>
              </w:rPr>
              <w:t xml:space="preserve"> </w:t>
            </w:r>
          </w:p>
          <w:p w:rsidR="00325030" w:rsidRDefault="00325030" w:rsidP="001E5019">
            <w:pPr>
              <w:rPr>
                <w:rFonts w:eastAsia="Newton-Regular"/>
                <w:spacing w:val="-4"/>
                <w:lang w:val="ru-RU"/>
              </w:rPr>
            </w:pPr>
            <w:r>
              <w:rPr>
                <w:rFonts w:eastAsia="Newton-Regular"/>
                <w:spacing w:val="-4"/>
                <w:lang w:val="ru-RU"/>
              </w:rPr>
              <w:lastRenderedPageBreak/>
              <w:t>3. Достоинства и недостатки единоличных решений.</w:t>
            </w:r>
          </w:p>
          <w:p w:rsidR="00325030" w:rsidRPr="00750272" w:rsidRDefault="00325030" w:rsidP="001E5019">
            <w:pPr>
              <w:rPr>
                <w:rFonts w:eastAsia="Newton-Regular"/>
                <w:spacing w:val="-4"/>
                <w:lang w:val="ru-RU"/>
              </w:rPr>
            </w:pPr>
            <w:r>
              <w:rPr>
                <w:rFonts w:eastAsia="Newton-Regular"/>
                <w:spacing w:val="-4"/>
                <w:lang w:val="ru-RU"/>
              </w:rPr>
              <w:t>4. Достоинства и недостатки коллегиальных решений.</w:t>
            </w:r>
          </w:p>
          <w:p w:rsidR="001E5019" w:rsidRPr="00750272" w:rsidRDefault="00325030" w:rsidP="001E5019">
            <w:pPr>
              <w:rPr>
                <w:rFonts w:eastAsia="Newton-Regular"/>
                <w:spacing w:val="-4"/>
                <w:lang w:val="ru-RU"/>
              </w:rPr>
            </w:pPr>
            <w:r>
              <w:rPr>
                <w:rFonts w:eastAsia="Newton-Regular"/>
                <w:spacing w:val="-4"/>
                <w:lang w:val="ru-RU"/>
              </w:rPr>
              <w:t>5</w:t>
            </w:r>
            <w:r w:rsidR="001E5019" w:rsidRPr="00750272">
              <w:rPr>
                <w:rFonts w:eastAsia="Newton-Regular"/>
                <w:spacing w:val="-4"/>
                <w:lang w:val="ru-RU"/>
              </w:rPr>
              <w:t>. Что понимается под качеством управленческих решений, и какими показателями оно характеризуется?</w:t>
            </w:r>
          </w:p>
          <w:p w:rsidR="001E5019" w:rsidRPr="00750272" w:rsidRDefault="00325030" w:rsidP="001E5019">
            <w:pPr>
              <w:rPr>
                <w:rFonts w:eastAsia="Newton-Regular"/>
                <w:spacing w:val="-4"/>
                <w:lang w:val="ru-RU"/>
              </w:rPr>
            </w:pPr>
            <w:r>
              <w:rPr>
                <w:rFonts w:eastAsia="Newton-Regular"/>
                <w:spacing w:val="-4"/>
                <w:lang w:val="ru-RU"/>
              </w:rPr>
              <w:t>6</w:t>
            </w:r>
            <w:r w:rsidR="001E5019" w:rsidRPr="00750272">
              <w:rPr>
                <w:rFonts w:eastAsia="Newton-Regular"/>
                <w:spacing w:val="-4"/>
                <w:lang w:val="ru-RU"/>
              </w:rPr>
              <w:t xml:space="preserve">. </w:t>
            </w:r>
            <w:r>
              <w:rPr>
                <w:rFonts w:eastAsia="Newton-Regular"/>
                <w:spacing w:val="-4"/>
                <w:lang w:val="ru-RU"/>
              </w:rPr>
              <w:t>Основные этапы</w:t>
            </w:r>
            <w:r w:rsidR="001E5019" w:rsidRPr="00750272">
              <w:rPr>
                <w:rFonts w:eastAsia="Newton-Regular"/>
                <w:spacing w:val="-4"/>
                <w:lang w:val="ru-RU"/>
              </w:rPr>
              <w:t xml:space="preserve"> процесс</w:t>
            </w:r>
            <w:r>
              <w:rPr>
                <w:rFonts w:eastAsia="Newton-Regular"/>
                <w:spacing w:val="-4"/>
                <w:lang w:val="ru-RU"/>
              </w:rPr>
              <w:t>а</w:t>
            </w:r>
            <w:r w:rsidR="001E5019" w:rsidRPr="00750272">
              <w:rPr>
                <w:rFonts w:eastAsia="Newton-Regular"/>
                <w:spacing w:val="-4"/>
                <w:lang w:val="ru-RU"/>
              </w:rPr>
              <w:t xml:space="preserve"> принятия решений и </w:t>
            </w:r>
            <w:r>
              <w:rPr>
                <w:rFonts w:eastAsia="Newton-Regular"/>
                <w:spacing w:val="-4"/>
                <w:lang w:val="ru-RU"/>
              </w:rPr>
              <w:t>их характеристика.</w:t>
            </w:r>
          </w:p>
          <w:p w:rsidR="001E5019" w:rsidRPr="00750272" w:rsidRDefault="00325030" w:rsidP="001E5019">
            <w:pPr>
              <w:rPr>
                <w:rFonts w:eastAsia="Newton-Regular"/>
                <w:spacing w:val="-4"/>
                <w:lang w:val="ru-RU"/>
              </w:rPr>
            </w:pPr>
            <w:r>
              <w:rPr>
                <w:rFonts w:eastAsia="Newton-Regular"/>
                <w:spacing w:val="-4"/>
                <w:lang w:val="ru-RU"/>
              </w:rPr>
              <w:t>7</w:t>
            </w:r>
            <w:r w:rsidR="001E5019" w:rsidRPr="00750272">
              <w:rPr>
                <w:rFonts w:eastAsia="Newton-Regular"/>
                <w:spacing w:val="-4"/>
                <w:lang w:val="ru-RU"/>
              </w:rPr>
              <w:t>. Что означает выбрать оптимальное решение?</w:t>
            </w:r>
          </w:p>
          <w:p w:rsidR="001E5019" w:rsidRPr="00750272" w:rsidRDefault="00325030" w:rsidP="001E5019">
            <w:pPr>
              <w:rPr>
                <w:rFonts w:eastAsia="Newton-Regular"/>
                <w:spacing w:val="-4"/>
                <w:lang w:val="ru-RU"/>
              </w:rPr>
            </w:pPr>
            <w:r>
              <w:rPr>
                <w:rFonts w:eastAsia="Newton-Regular"/>
                <w:spacing w:val="-4"/>
                <w:lang w:val="ru-RU"/>
              </w:rPr>
              <w:t>8</w:t>
            </w:r>
            <w:r w:rsidR="001E5019" w:rsidRPr="00750272">
              <w:rPr>
                <w:rFonts w:eastAsia="Newton-Regular"/>
                <w:spacing w:val="-4"/>
                <w:lang w:val="ru-RU"/>
              </w:rPr>
              <w:t xml:space="preserve">. </w:t>
            </w:r>
            <w:r w:rsidR="00365E9F">
              <w:rPr>
                <w:rFonts w:eastAsia="Newton-Regular"/>
                <w:spacing w:val="-4"/>
                <w:lang w:val="ru-RU"/>
              </w:rPr>
              <w:t>Назовите и охарактеризуйте</w:t>
            </w:r>
            <w:r w:rsidR="001E5019" w:rsidRPr="00750272">
              <w:rPr>
                <w:rFonts w:eastAsia="Newton-Regular"/>
                <w:spacing w:val="-4"/>
                <w:lang w:val="ru-RU"/>
              </w:rPr>
              <w:t xml:space="preserve"> основны</w:t>
            </w:r>
            <w:r w:rsidR="00365E9F">
              <w:rPr>
                <w:rFonts w:eastAsia="Newton-Regular"/>
                <w:spacing w:val="-4"/>
                <w:lang w:val="ru-RU"/>
              </w:rPr>
              <w:t>е</w:t>
            </w:r>
            <w:r w:rsidR="001E5019" w:rsidRPr="00750272">
              <w:rPr>
                <w:rFonts w:eastAsia="Newton-Regular"/>
                <w:spacing w:val="-4"/>
                <w:lang w:val="ru-RU"/>
              </w:rPr>
              <w:t xml:space="preserve"> метод</w:t>
            </w:r>
            <w:r w:rsidR="00365E9F">
              <w:rPr>
                <w:rFonts w:eastAsia="Newton-Regular"/>
                <w:spacing w:val="-4"/>
                <w:lang w:val="ru-RU"/>
              </w:rPr>
              <w:t>ы</w:t>
            </w:r>
            <w:r w:rsidR="001E5019" w:rsidRPr="00750272">
              <w:rPr>
                <w:rFonts w:eastAsia="Newton-Regular"/>
                <w:spacing w:val="-4"/>
                <w:lang w:val="ru-RU"/>
              </w:rPr>
              <w:t xml:space="preserve"> принятия решения.</w:t>
            </w:r>
          </w:p>
          <w:p w:rsidR="001E5019" w:rsidRPr="00325030" w:rsidRDefault="00365E9F" w:rsidP="001E5019">
            <w:pPr>
              <w:rPr>
                <w:rFonts w:eastAsia="Newton-Regular"/>
                <w:spacing w:val="-4"/>
                <w:lang w:val="ru-RU"/>
              </w:rPr>
            </w:pPr>
            <w:r>
              <w:rPr>
                <w:rFonts w:eastAsia="Newton-Regular"/>
                <w:spacing w:val="-4"/>
                <w:lang w:val="ru-RU"/>
              </w:rPr>
              <w:t>9</w:t>
            </w:r>
            <w:r w:rsidR="001E5019" w:rsidRPr="00750272">
              <w:rPr>
                <w:rFonts w:eastAsia="Newton-Regular"/>
                <w:spacing w:val="-4"/>
                <w:lang w:val="ru-RU"/>
              </w:rPr>
              <w:t xml:space="preserve">. </w:t>
            </w:r>
            <w:r w:rsidR="001E5019" w:rsidRPr="00325030">
              <w:rPr>
                <w:rFonts w:eastAsia="Newton-Regular"/>
                <w:spacing w:val="-4"/>
                <w:lang w:val="ru-RU"/>
              </w:rPr>
              <w:t>Что является критерием эффективности решения?</w:t>
            </w:r>
          </w:p>
          <w:p w:rsidR="00325030" w:rsidRPr="00325030" w:rsidRDefault="00325030" w:rsidP="001E5019">
            <w:pPr>
              <w:rPr>
                <w:spacing w:val="-4"/>
                <w:lang w:val="ru-RU"/>
              </w:rPr>
            </w:pPr>
          </w:p>
          <w:p w:rsidR="001E5019" w:rsidRPr="00F277B3" w:rsidRDefault="007A2C2B" w:rsidP="00E03D48">
            <w:pPr>
              <w:keepNext/>
            </w:pPr>
            <w:r w:rsidRPr="007273C9">
              <w:rPr>
                <w:lang w:val="ru-RU"/>
              </w:rPr>
              <w:t>Рекомендуемые источники</w:t>
            </w:r>
            <w:r w:rsidRPr="007273C9">
              <w:t xml:space="preserve">: </w:t>
            </w:r>
            <w:r w:rsidRPr="007273C9">
              <w:rPr>
                <w:lang w:val="ru-RU"/>
              </w:rPr>
              <w:t xml:space="preserve">раздел 8 </w:t>
            </w:r>
            <w:r w:rsidRPr="007273C9">
              <w:t>[</w:t>
            </w:r>
            <w:r w:rsidR="00C43655" w:rsidRPr="007273C9">
              <w:t>1</w:t>
            </w:r>
            <w:r w:rsidR="00C43655">
              <w:rPr>
                <w:lang w:val="ru-RU"/>
              </w:rPr>
              <w:t xml:space="preserve">; </w:t>
            </w:r>
            <w:r w:rsidR="00E03D48">
              <w:rPr>
                <w:lang w:val="ru-RU"/>
              </w:rPr>
              <w:t xml:space="preserve">3; </w:t>
            </w:r>
            <w:r w:rsidR="00C43655">
              <w:rPr>
                <w:lang w:val="ru-RU"/>
              </w:rPr>
              <w:t>4</w:t>
            </w:r>
            <w:r w:rsidR="00C43655" w:rsidRPr="007273C9">
              <w:t xml:space="preserve">; </w:t>
            </w:r>
            <w:r w:rsidR="00E03D48">
              <w:rPr>
                <w:lang w:val="ru-RU"/>
              </w:rPr>
              <w:t>6</w:t>
            </w:r>
            <w:r w:rsidRPr="007273C9">
              <w:t>]</w:t>
            </w:r>
            <w:r w:rsidR="00C43655">
              <w:rPr>
                <w:lang w:val="ru-RU"/>
              </w:rPr>
              <w:t>,</w:t>
            </w:r>
            <w:r w:rsidRPr="007273C9">
              <w:t xml:space="preserve"> </w:t>
            </w:r>
            <w:r w:rsidRPr="007273C9">
              <w:rPr>
                <w:lang w:val="ru-RU"/>
              </w:rPr>
              <w:t>раздел 9</w:t>
            </w:r>
            <w:r w:rsidRPr="007273C9">
              <w:t xml:space="preserve"> [1-</w:t>
            </w:r>
            <w:r w:rsidR="007273C9">
              <w:rPr>
                <w:lang w:val="ru-RU"/>
              </w:rPr>
              <w:t>8</w:t>
            </w:r>
            <w:r w:rsidRPr="007273C9">
              <w:t>]</w:t>
            </w:r>
          </w:p>
        </w:tc>
        <w:tc>
          <w:tcPr>
            <w:tcW w:w="2552" w:type="dxa"/>
            <w:shd w:val="clear" w:color="auto" w:fill="auto"/>
          </w:tcPr>
          <w:p w:rsidR="001E5019" w:rsidRPr="00C75F79" w:rsidRDefault="001E5019" w:rsidP="00053F07">
            <w:pPr>
              <w:keepNext/>
              <w:rPr>
                <w:sz w:val="28"/>
                <w:szCs w:val="28"/>
                <w:lang w:val="ru-RU"/>
              </w:rPr>
            </w:pPr>
            <w:r w:rsidRPr="00C75F79">
              <w:rPr>
                <w:lang w:val="ru-RU"/>
              </w:rPr>
              <w:lastRenderedPageBreak/>
              <w:t>Устный опрос, доклады на круглом столе, групповой разбор мини-кейсов.</w:t>
            </w:r>
          </w:p>
        </w:tc>
      </w:tr>
      <w:tr w:rsidR="001E5019" w:rsidRPr="00D13D5F" w:rsidTr="00750272">
        <w:tc>
          <w:tcPr>
            <w:tcW w:w="2235" w:type="dxa"/>
            <w:shd w:val="clear" w:color="auto" w:fill="auto"/>
          </w:tcPr>
          <w:p w:rsidR="001E5019" w:rsidRPr="00132CF2" w:rsidRDefault="001E5019" w:rsidP="001E5019">
            <w:pPr>
              <w:rPr>
                <w:bCs/>
                <w:spacing w:val="-4"/>
                <w:lang w:val="ru-RU"/>
              </w:rPr>
            </w:pPr>
            <w:r w:rsidRPr="00750272">
              <w:rPr>
                <w:rStyle w:val="submenu-table"/>
                <w:bCs/>
                <w:spacing w:val="-4"/>
                <w:lang w:val="ru-RU"/>
              </w:rPr>
              <w:t xml:space="preserve">Тема 6. </w:t>
            </w:r>
            <w:r w:rsidRPr="00750272">
              <w:rPr>
                <w:rStyle w:val="submenu-table"/>
                <w:bCs/>
                <w:lang w:val="ru-RU"/>
              </w:rPr>
              <w:t xml:space="preserve">Групповая динамика и командообразование. </w:t>
            </w:r>
            <w:r w:rsidR="00132CF2">
              <w:rPr>
                <w:rStyle w:val="submenu-table"/>
                <w:bCs/>
                <w:lang w:val="ru-RU"/>
              </w:rPr>
              <w:t>Лидерство и стили управления</w:t>
            </w:r>
          </w:p>
          <w:p w:rsidR="001E5019" w:rsidRPr="00E454CD" w:rsidRDefault="001E5019" w:rsidP="001E5019">
            <w:pPr>
              <w:rPr>
                <w:bCs/>
                <w:lang w:val="ru-RU"/>
              </w:rPr>
            </w:pPr>
          </w:p>
        </w:tc>
        <w:tc>
          <w:tcPr>
            <w:tcW w:w="5386" w:type="dxa"/>
            <w:shd w:val="clear" w:color="auto" w:fill="auto"/>
          </w:tcPr>
          <w:p w:rsidR="00365E9F" w:rsidRPr="00365E9F" w:rsidRDefault="00365E9F" w:rsidP="00365E9F">
            <w:pPr>
              <w:rPr>
                <w:rFonts w:eastAsia="Newton-Regular"/>
                <w:lang w:val="ru-RU"/>
              </w:rPr>
            </w:pPr>
            <w:r w:rsidRPr="00365E9F">
              <w:rPr>
                <w:rFonts w:eastAsia="Newton-Regular"/>
                <w:lang w:val="ru-RU"/>
              </w:rPr>
              <w:t>1.Назовите основные отличия групп</w:t>
            </w:r>
            <w:r>
              <w:rPr>
                <w:rFonts w:eastAsia="Newton-Regular"/>
                <w:lang w:val="ru-RU"/>
              </w:rPr>
              <w:t>ы</w:t>
            </w:r>
            <w:r w:rsidRPr="00365E9F">
              <w:rPr>
                <w:rFonts w:eastAsia="Newton-Regular"/>
                <w:lang w:val="ru-RU"/>
              </w:rPr>
              <w:t xml:space="preserve"> от команды.</w:t>
            </w:r>
          </w:p>
          <w:p w:rsidR="00365E9F" w:rsidRPr="00365E9F" w:rsidRDefault="00365E9F" w:rsidP="00365E9F">
            <w:pPr>
              <w:rPr>
                <w:rFonts w:eastAsia="Newton-Regular"/>
                <w:lang w:val="ru-RU"/>
              </w:rPr>
            </w:pPr>
            <w:r>
              <w:rPr>
                <w:rFonts w:eastAsia="Newton-Regular"/>
                <w:lang w:val="ru-RU"/>
              </w:rPr>
              <w:t xml:space="preserve">2.Назовите и охарактеризуйте командные роли по Белбину. </w:t>
            </w:r>
          </w:p>
          <w:p w:rsidR="001E5019" w:rsidRPr="00365E9F" w:rsidRDefault="00365E9F" w:rsidP="00365E9F">
            <w:pPr>
              <w:rPr>
                <w:rFonts w:eastAsia="Newton-Regular"/>
                <w:lang w:val="ru-RU"/>
              </w:rPr>
            </w:pPr>
            <w:r>
              <w:rPr>
                <w:rFonts w:eastAsia="Newton-Regular"/>
                <w:lang w:val="ru-RU"/>
              </w:rPr>
              <w:t>3.</w:t>
            </w:r>
            <w:r w:rsidR="001E5019" w:rsidRPr="00365E9F">
              <w:rPr>
                <w:rFonts w:eastAsia="Newton-Regular"/>
                <w:lang w:val="ru-RU"/>
              </w:rPr>
              <w:t>Какие основные факторы влияют на эффективность команды? При каких условиях работа команды может оказаться неэффективной?</w:t>
            </w:r>
          </w:p>
          <w:p w:rsidR="001E5019" w:rsidRPr="00750272" w:rsidRDefault="00365E9F" w:rsidP="00365E9F">
            <w:pPr>
              <w:rPr>
                <w:rFonts w:eastAsia="Newton-Regular"/>
                <w:lang w:val="ru-RU"/>
              </w:rPr>
            </w:pPr>
            <w:r>
              <w:rPr>
                <w:rFonts w:eastAsia="Newton-Regular"/>
                <w:lang w:val="ru-RU"/>
              </w:rPr>
              <w:t>4</w:t>
            </w:r>
            <w:r w:rsidR="001E5019" w:rsidRPr="00750272">
              <w:rPr>
                <w:rFonts w:eastAsia="Newton-Regular"/>
                <w:lang w:val="ru-RU"/>
              </w:rPr>
              <w:t xml:space="preserve">.Назовите </w:t>
            </w:r>
            <w:r>
              <w:rPr>
                <w:rFonts w:eastAsia="Newton-Regular"/>
                <w:lang w:val="ru-RU"/>
              </w:rPr>
              <w:t>этапы</w:t>
            </w:r>
            <w:r w:rsidR="001E5019" w:rsidRPr="00750272">
              <w:rPr>
                <w:rFonts w:eastAsia="Newton-Regular"/>
                <w:lang w:val="ru-RU"/>
              </w:rPr>
              <w:t xml:space="preserve"> построения и развития команды</w:t>
            </w:r>
            <w:r>
              <w:rPr>
                <w:rFonts w:eastAsia="Newton-Regular"/>
                <w:lang w:val="ru-RU"/>
              </w:rPr>
              <w:t>.</w:t>
            </w:r>
          </w:p>
          <w:p w:rsidR="001E5019" w:rsidRPr="00750272" w:rsidRDefault="00365E9F" w:rsidP="00365E9F">
            <w:pPr>
              <w:rPr>
                <w:rFonts w:eastAsia="Newton-Regular"/>
                <w:lang w:val="ru-RU"/>
              </w:rPr>
            </w:pPr>
            <w:r>
              <w:rPr>
                <w:rFonts w:eastAsia="Newton-Regular"/>
                <w:lang w:val="ru-RU"/>
              </w:rPr>
              <w:t>5</w:t>
            </w:r>
            <w:r w:rsidR="001E5019" w:rsidRPr="00750272">
              <w:rPr>
                <w:rFonts w:eastAsia="Newton-Regular"/>
                <w:lang w:val="ru-RU"/>
              </w:rPr>
              <w:t>.Назовите современные приемы и способы построения эффективных групп и команд.</w:t>
            </w:r>
          </w:p>
          <w:p w:rsidR="001E5019" w:rsidRPr="00750272" w:rsidRDefault="00365E9F" w:rsidP="00365E9F">
            <w:pPr>
              <w:rPr>
                <w:rFonts w:eastAsia="Newton-Regular"/>
                <w:lang w:val="ru-RU"/>
              </w:rPr>
            </w:pPr>
            <w:r>
              <w:rPr>
                <w:rFonts w:eastAsia="Newton-Regular"/>
                <w:lang w:val="ru-RU"/>
              </w:rPr>
              <w:t>6</w:t>
            </w:r>
            <w:r w:rsidR="001E5019" w:rsidRPr="00750272">
              <w:rPr>
                <w:rFonts w:eastAsia="Newton-Regular"/>
                <w:lang w:val="ru-RU"/>
              </w:rPr>
              <w:t>.В чем различие между лидером и руководителем?</w:t>
            </w:r>
          </w:p>
          <w:p w:rsidR="001E5019" w:rsidRPr="00750272" w:rsidRDefault="00365E9F" w:rsidP="00365E9F">
            <w:pPr>
              <w:rPr>
                <w:rFonts w:eastAsia="Newton-Regular"/>
                <w:lang w:val="ru-RU"/>
              </w:rPr>
            </w:pPr>
            <w:r>
              <w:rPr>
                <w:rFonts w:eastAsia="Newton-Regular"/>
                <w:lang w:val="ru-RU"/>
              </w:rPr>
              <w:t>7</w:t>
            </w:r>
            <w:r w:rsidR="001E5019" w:rsidRPr="00750272">
              <w:rPr>
                <w:rFonts w:eastAsia="Newton-Regular"/>
                <w:lang w:val="ru-RU"/>
              </w:rPr>
              <w:t xml:space="preserve">.Как </w:t>
            </w:r>
            <w:r w:rsidR="00325030">
              <w:rPr>
                <w:rFonts w:eastAsia="Newton-Regular"/>
                <w:lang w:val="ru-RU"/>
              </w:rPr>
              <w:t>соотносятся между собой</w:t>
            </w:r>
            <w:r w:rsidR="001E5019" w:rsidRPr="00750272">
              <w:rPr>
                <w:rFonts w:eastAsia="Newton-Regular"/>
                <w:lang w:val="ru-RU"/>
              </w:rPr>
              <w:t xml:space="preserve"> понятия: власть, лидерство и влияние?</w:t>
            </w:r>
          </w:p>
          <w:p w:rsidR="001E5019" w:rsidRPr="00750272" w:rsidRDefault="00365E9F" w:rsidP="00365E9F">
            <w:pPr>
              <w:rPr>
                <w:rFonts w:eastAsia="Newton-Regular"/>
                <w:lang w:val="ru-RU"/>
              </w:rPr>
            </w:pPr>
            <w:r>
              <w:rPr>
                <w:rFonts w:eastAsia="Newton-Regular"/>
                <w:lang w:val="ru-RU"/>
              </w:rPr>
              <w:t>8</w:t>
            </w:r>
            <w:r w:rsidR="001E5019" w:rsidRPr="00750272">
              <w:rPr>
                <w:rFonts w:eastAsia="Newton-Regular"/>
                <w:lang w:val="ru-RU"/>
              </w:rPr>
              <w:t xml:space="preserve">.Какие выделяются основные подходы </w:t>
            </w:r>
            <w:r w:rsidR="00325030">
              <w:rPr>
                <w:rFonts w:eastAsia="Newton-Regular"/>
                <w:lang w:val="ru-RU"/>
              </w:rPr>
              <w:t>к</w:t>
            </w:r>
            <w:r w:rsidR="001E5019" w:rsidRPr="00750272">
              <w:rPr>
                <w:rFonts w:eastAsia="Newton-Regular"/>
                <w:lang w:val="ru-RU"/>
              </w:rPr>
              <w:t xml:space="preserve"> изучению вопросов лидерства?</w:t>
            </w:r>
          </w:p>
          <w:p w:rsidR="001E5019" w:rsidRPr="00750272" w:rsidRDefault="00365E9F" w:rsidP="00365E9F">
            <w:pPr>
              <w:rPr>
                <w:rFonts w:eastAsia="Newton-Regular"/>
                <w:lang w:val="ru-RU"/>
              </w:rPr>
            </w:pPr>
            <w:r>
              <w:rPr>
                <w:rFonts w:eastAsia="Newton-Regular"/>
                <w:lang w:val="ru-RU"/>
              </w:rPr>
              <w:t>9</w:t>
            </w:r>
            <w:r w:rsidR="001E5019" w:rsidRPr="00750272">
              <w:rPr>
                <w:rFonts w:eastAsia="Newton-Regular"/>
                <w:lang w:val="ru-RU"/>
              </w:rPr>
              <w:t>.</w:t>
            </w:r>
            <w:r>
              <w:rPr>
                <w:rFonts w:eastAsia="Newton-Regular"/>
                <w:lang w:val="ru-RU"/>
              </w:rPr>
              <w:t>Назовите о</w:t>
            </w:r>
            <w:r w:rsidR="00325030">
              <w:rPr>
                <w:rFonts w:eastAsia="Newton-Regular"/>
                <w:lang w:val="ru-RU"/>
              </w:rPr>
              <w:t>собенности</w:t>
            </w:r>
            <w:r w:rsidR="001E5019" w:rsidRPr="00750272">
              <w:rPr>
                <w:rFonts w:eastAsia="Newton-Regular"/>
                <w:lang w:val="ru-RU"/>
              </w:rPr>
              <w:t xml:space="preserve"> авторитарн</w:t>
            </w:r>
            <w:r w:rsidR="00325030">
              <w:rPr>
                <w:rFonts w:eastAsia="Newton-Regular"/>
                <w:lang w:val="ru-RU"/>
              </w:rPr>
              <w:t>ого</w:t>
            </w:r>
            <w:r w:rsidR="001E5019" w:rsidRPr="00750272">
              <w:rPr>
                <w:rFonts w:eastAsia="Newton-Regular"/>
                <w:lang w:val="ru-RU"/>
              </w:rPr>
              <w:t xml:space="preserve"> стил</w:t>
            </w:r>
            <w:r w:rsidR="00325030">
              <w:rPr>
                <w:rFonts w:eastAsia="Newton-Regular"/>
                <w:lang w:val="ru-RU"/>
              </w:rPr>
              <w:t>я</w:t>
            </w:r>
            <w:r w:rsidR="001E5019" w:rsidRPr="00750272">
              <w:rPr>
                <w:rFonts w:eastAsia="Newton-Regular"/>
                <w:lang w:val="ru-RU"/>
              </w:rPr>
              <w:t xml:space="preserve"> управления</w:t>
            </w:r>
            <w:r w:rsidR="00325030">
              <w:rPr>
                <w:rFonts w:eastAsia="Newton-Regular"/>
                <w:lang w:val="ru-RU"/>
              </w:rPr>
              <w:t>.</w:t>
            </w:r>
          </w:p>
          <w:p w:rsidR="001E5019" w:rsidRPr="00750272" w:rsidRDefault="00365E9F" w:rsidP="00365E9F">
            <w:pPr>
              <w:rPr>
                <w:rFonts w:eastAsia="Newton-Regular"/>
                <w:lang w:val="ru-RU"/>
              </w:rPr>
            </w:pPr>
            <w:r>
              <w:rPr>
                <w:rFonts w:eastAsia="Newton-Regular"/>
                <w:lang w:val="ru-RU"/>
              </w:rPr>
              <w:t>10</w:t>
            </w:r>
            <w:r w:rsidR="001E5019" w:rsidRPr="00750272">
              <w:rPr>
                <w:rFonts w:eastAsia="Newton-Regular"/>
                <w:lang w:val="ru-RU"/>
              </w:rPr>
              <w:t>.</w:t>
            </w:r>
            <w:r>
              <w:rPr>
                <w:rFonts w:eastAsia="Newton-Regular"/>
                <w:lang w:val="ru-RU"/>
              </w:rPr>
              <w:t>Назовите о</w:t>
            </w:r>
            <w:r w:rsidR="00325030">
              <w:rPr>
                <w:rFonts w:eastAsia="Newton-Regular"/>
                <w:lang w:val="ru-RU"/>
              </w:rPr>
              <w:t>собенности</w:t>
            </w:r>
            <w:r w:rsidR="001E5019" w:rsidRPr="00750272">
              <w:rPr>
                <w:rFonts w:eastAsia="Newton-Regular"/>
                <w:lang w:val="ru-RU"/>
              </w:rPr>
              <w:t xml:space="preserve"> демократическо</w:t>
            </w:r>
            <w:r w:rsidR="00325030">
              <w:rPr>
                <w:rFonts w:eastAsia="Newton-Regular"/>
                <w:lang w:val="ru-RU"/>
              </w:rPr>
              <w:t>го</w:t>
            </w:r>
            <w:r w:rsidR="001E5019" w:rsidRPr="00750272">
              <w:rPr>
                <w:rFonts w:eastAsia="Newton-Regular"/>
                <w:lang w:val="ru-RU"/>
              </w:rPr>
              <w:t xml:space="preserve"> стил</w:t>
            </w:r>
            <w:r w:rsidR="00325030">
              <w:rPr>
                <w:rFonts w:eastAsia="Newton-Regular"/>
                <w:lang w:val="ru-RU"/>
              </w:rPr>
              <w:t>я</w:t>
            </w:r>
            <w:r w:rsidR="001E5019" w:rsidRPr="00750272">
              <w:rPr>
                <w:rFonts w:eastAsia="Newton-Regular"/>
                <w:lang w:val="ru-RU"/>
              </w:rPr>
              <w:t xml:space="preserve"> </w:t>
            </w:r>
            <w:r w:rsidR="00325030">
              <w:rPr>
                <w:rFonts w:eastAsia="Newton-Regular"/>
                <w:lang w:val="ru-RU"/>
              </w:rPr>
              <w:t>управления.</w:t>
            </w:r>
          </w:p>
          <w:p w:rsidR="001E5019" w:rsidRPr="00750272" w:rsidRDefault="001E5019" w:rsidP="00365E9F">
            <w:pPr>
              <w:rPr>
                <w:rFonts w:eastAsia="Newton-Regular"/>
                <w:lang w:val="ru-RU"/>
              </w:rPr>
            </w:pPr>
            <w:r w:rsidRPr="00750272">
              <w:rPr>
                <w:rFonts w:eastAsia="Newton-Regular"/>
                <w:lang w:val="ru-RU"/>
              </w:rPr>
              <w:t>1</w:t>
            </w:r>
            <w:r w:rsidR="00365E9F">
              <w:rPr>
                <w:rFonts w:eastAsia="Newton-Regular"/>
                <w:lang w:val="ru-RU"/>
              </w:rPr>
              <w:t>1</w:t>
            </w:r>
            <w:r w:rsidRPr="00750272">
              <w:rPr>
                <w:rFonts w:eastAsia="Newton-Regular"/>
                <w:lang w:val="ru-RU"/>
              </w:rPr>
              <w:t>.Почему нельзя говорить о том, что существует единый оптимальный стиль управления?</w:t>
            </w:r>
          </w:p>
          <w:p w:rsidR="001E5019" w:rsidRPr="00750272" w:rsidRDefault="001E5019" w:rsidP="00365E9F">
            <w:pPr>
              <w:rPr>
                <w:rFonts w:eastAsia="Newton-Regular"/>
                <w:lang w:val="ru-RU"/>
              </w:rPr>
            </w:pPr>
          </w:p>
          <w:p w:rsidR="001E5019" w:rsidRPr="00365E9F" w:rsidRDefault="007A2C2B" w:rsidP="00E03D48">
            <w:pPr>
              <w:rPr>
                <w:rFonts w:eastAsia="Newton-Regular"/>
                <w:lang w:val="ru-RU"/>
              </w:rPr>
            </w:pPr>
            <w:r w:rsidRPr="007273C9">
              <w:rPr>
                <w:lang w:val="ru-RU"/>
              </w:rPr>
              <w:t>Рекомендуемые источники</w:t>
            </w:r>
            <w:r w:rsidRPr="007273C9">
              <w:t xml:space="preserve">: </w:t>
            </w:r>
            <w:r w:rsidRPr="007273C9">
              <w:rPr>
                <w:lang w:val="ru-RU"/>
              </w:rPr>
              <w:t xml:space="preserve">раздел 8 </w:t>
            </w:r>
            <w:r w:rsidRPr="007273C9">
              <w:t>[</w:t>
            </w:r>
            <w:r w:rsidR="00C43655">
              <w:rPr>
                <w:lang w:val="ru-RU"/>
              </w:rPr>
              <w:t>2; 4</w:t>
            </w:r>
            <w:r w:rsidR="00C43655" w:rsidRPr="007273C9">
              <w:t xml:space="preserve">; </w:t>
            </w:r>
            <w:r w:rsidR="00E03D48">
              <w:rPr>
                <w:lang w:val="ru-RU"/>
              </w:rPr>
              <w:t>7</w:t>
            </w:r>
            <w:r w:rsidRPr="007273C9">
              <w:t>]</w:t>
            </w:r>
            <w:r w:rsidR="00C43655">
              <w:rPr>
                <w:lang w:val="ru-RU"/>
              </w:rPr>
              <w:t>,</w:t>
            </w:r>
            <w:r w:rsidRPr="007273C9">
              <w:t xml:space="preserve"> </w:t>
            </w:r>
            <w:r w:rsidRPr="007273C9">
              <w:rPr>
                <w:lang w:val="ru-RU"/>
              </w:rPr>
              <w:t>раздел 9</w:t>
            </w:r>
            <w:r w:rsidRPr="007273C9">
              <w:t xml:space="preserve"> [1-8]</w:t>
            </w:r>
          </w:p>
        </w:tc>
        <w:tc>
          <w:tcPr>
            <w:tcW w:w="2552" w:type="dxa"/>
            <w:shd w:val="clear" w:color="auto" w:fill="auto"/>
          </w:tcPr>
          <w:p w:rsidR="001E5019" w:rsidRPr="00C75F79" w:rsidRDefault="001E5019" w:rsidP="00053F07">
            <w:pPr>
              <w:keepNext/>
              <w:rPr>
                <w:sz w:val="28"/>
                <w:szCs w:val="28"/>
                <w:lang w:val="ru-RU"/>
              </w:rPr>
            </w:pPr>
            <w:r w:rsidRPr="00C75F79">
              <w:rPr>
                <w:lang w:val="ru-RU"/>
              </w:rPr>
              <w:t>Устный опрос, доклады на круглом столе, групповой разбор мини-кейсов.</w:t>
            </w:r>
          </w:p>
        </w:tc>
      </w:tr>
      <w:tr w:rsidR="001E5019" w:rsidRPr="00D13D5F" w:rsidTr="00750272">
        <w:tc>
          <w:tcPr>
            <w:tcW w:w="2235" w:type="dxa"/>
            <w:shd w:val="clear" w:color="auto" w:fill="auto"/>
          </w:tcPr>
          <w:p w:rsidR="001E5019" w:rsidRPr="001E5019" w:rsidRDefault="001E5019" w:rsidP="001E5019">
            <w:pPr>
              <w:rPr>
                <w:bCs/>
                <w:spacing w:val="-4"/>
                <w:lang w:val="ru-RU"/>
              </w:rPr>
            </w:pPr>
            <w:r w:rsidRPr="001E5019">
              <w:rPr>
                <w:rStyle w:val="submenu-table"/>
                <w:bCs/>
                <w:spacing w:val="-4"/>
                <w:lang w:val="ru-RU"/>
              </w:rPr>
              <w:lastRenderedPageBreak/>
              <w:t xml:space="preserve">Тема 7. </w:t>
            </w:r>
            <w:r w:rsidR="003176EC">
              <w:rPr>
                <w:rStyle w:val="submenu-table"/>
                <w:bCs/>
                <w:spacing w:val="-4"/>
                <w:lang w:val="ru-RU"/>
              </w:rPr>
              <w:t>К</w:t>
            </w:r>
            <w:r w:rsidRPr="001E5019">
              <w:rPr>
                <w:rStyle w:val="submenu-table"/>
                <w:bCs/>
                <w:spacing w:val="-4"/>
                <w:lang w:val="ru-RU"/>
              </w:rPr>
              <w:t>онфликт</w:t>
            </w:r>
            <w:r w:rsidR="003176EC">
              <w:rPr>
                <w:rStyle w:val="submenu-table"/>
                <w:bCs/>
                <w:spacing w:val="-4"/>
                <w:lang w:val="ru-RU"/>
              </w:rPr>
              <w:t>ы</w:t>
            </w:r>
            <w:r w:rsidRPr="001E5019">
              <w:rPr>
                <w:rStyle w:val="submenu-table"/>
                <w:bCs/>
                <w:spacing w:val="-4"/>
                <w:lang w:val="ru-RU"/>
              </w:rPr>
              <w:t xml:space="preserve"> в организации</w:t>
            </w:r>
          </w:p>
          <w:p w:rsidR="001E5019" w:rsidRPr="001E5019" w:rsidRDefault="001E5019" w:rsidP="001E5019">
            <w:pPr>
              <w:rPr>
                <w:bCs/>
                <w:lang w:val="ru-RU"/>
              </w:rPr>
            </w:pPr>
          </w:p>
        </w:tc>
        <w:tc>
          <w:tcPr>
            <w:tcW w:w="5386" w:type="dxa"/>
            <w:shd w:val="clear" w:color="auto" w:fill="auto"/>
          </w:tcPr>
          <w:p w:rsidR="00D55D91" w:rsidRPr="00D55D91" w:rsidRDefault="00D55D91" w:rsidP="00D55D91">
            <w:pPr>
              <w:keepNext/>
              <w:rPr>
                <w:rFonts w:eastAsia="Newton-Regular"/>
                <w:lang w:val="ru-RU"/>
              </w:rPr>
            </w:pPr>
            <w:r w:rsidRPr="00D55D91">
              <w:rPr>
                <w:rFonts w:eastAsia="Newton-Regular"/>
                <w:lang w:val="ru-RU"/>
              </w:rPr>
              <w:t>1.</w:t>
            </w:r>
            <w:r>
              <w:rPr>
                <w:rFonts w:eastAsia="Newton-Regular"/>
                <w:lang w:val="ru-RU"/>
              </w:rPr>
              <w:t>Перечислите виды</w:t>
            </w:r>
            <w:r w:rsidRPr="00D55D91">
              <w:rPr>
                <w:rFonts w:eastAsia="Newton-Regular"/>
                <w:lang w:val="ru-RU"/>
              </w:rPr>
              <w:t xml:space="preserve"> организационных конфликтов</w:t>
            </w:r>
          </w:p>
          <w:p w:rsidR="001E5019" w:rsidRPr="00750272" w:rsidRDefault="001E5019" w:rsidP="001E5019">
            <w:pPr>
              <w:keepNext/>
              <w:rPr>
                <w:rFonts w:eastAsia="Newton-Regular"/>
                <w:lang w:val="ru-RU"/>
              </w:rPr>
            </w:pPr>
            <w:r w:rsidRPr="00750272">
              <w:rPr>
                <w:rFonts w:eastAsia="Newton-Regular"/>
                <w:lang w:val="ru-RU"/>
              </w:rPr>
              <w:t>2.</w:t>
            </w:r>
            <w:r w:rsidR="00D55D91" w:rsidRPr="00D55D91">
              <w:rPr>
                <w:lang w:val="ru-RU"/>
              </w:rPr>
              <w:t>Назовите основные причины для развития организационных конфликтов</w:t>
            </w:r>
            <w:r w:rsidRPr="00750272">
              <w:rPr>
                <w:rFonts w:eastAsia="Newton-Regular"/>
                <w:lang w:val="ru-RU"/>
              </w:rPr>
              <w:t xml:space="preserve">. </w:t>
            </w:r>
          </w:p>
          <w:p w:rsidR="001E5019" w:rsidRPr="00750272" w:rsidRDefault="001E5019" w:rsidP="001E5019">
            <w:pPr>
              <w:keepNext/>
              <w:rPr>
                <w:rFonts w:eastAsia="Newton-Regular"/>
                <w:lang w:val="ru-RU"/>
              </w:rPr>
            </w:pPr>
            <w:r w:rsidRPr="00750272">
              <w:rPr>
                <w:rFonts w:eastAsia="Newton-Regular"/>
                <w:lang w:val="ru-RU"/>
              </w:rPr>
              <w:t>3.</w:t>
            </w:r>
            <w:r w:rsidR="00543553">
              <w:rPr>
                <w:rFonts w:eastAsia="Newton-Regular"/>
                <w:lang w:val="ru-RU"/>
              </w:rPr>
              <w:t>Конструктивные и деструктивные</w:t>
            </w:r>
            <w:r w:rsidRPr="00750272">
              <w:rPr>
                <w:rFonts w:eastAsia="Newton-Regular"/>
                <w:lang w:val="ru-RU"/>
              </w:rPr>
              <w:t xml:space="preserve"> функции организационного конфликта</w:t>
            </w:r>
            <w:r w:rsidR="00543553">
              <w:rPr>
                <w:rFonts w:eastAsia="Newton-Regular"/>
                <w:lang w:val="ru-RU"/>
              </w:rPr>
              <w:t>.</w:t>
            </w:r>
          </w:p>
          <w:p w:rsidR="001E5019" w:rsidRPr="00750272" w:rsidRDefault="001E5019" w:rsidP="001E5019">
            <w:pPr>
              <w:keepNext/>
              <w:rPr>
                <w:rFonts w:eastAsia="Newton-Regular"/>
                <w:lang w:val="ru-RU"/>
              </w:rPr>
            </w:pPr>
            <w:r w:rsidRPr="00750272">
              <w:rPr>
                <w:rFonts w:eastAsia="Newton-Regular"/>
                <w:lang w:val="ru-RU"/>
              </w:rPr>
              <w:t>4.</w:t>
            </w:r>
            <w:r w:rsidR="00D55D91">
              <w:rPr>
                <w:rFonts w:eastAsia="Newton-Regular"/>
                <w:lang w:val="ru-RU"/>
              </w:rPr>
              <w:t>В чем могут проявляться формы конфликтной борьбы?</w:t>
            </w:r>
          </w:p>
          <w:p w:rsidR="001E5019" w:rsidRPr="00D55D91" w:rsidRDefault="001E5019" w:rsidP="001E5019">
            <w:pPr>
              <w:keepNext/>
              <w:rPr>
                <w:rFonts w:eastAsia="Newton-Regular"/>
                <w:lang w:val="ru-RU"/>
              </w:rPr>
            </w:pPr>
            <w:r w:rsidRPr="00750272">
              <w:rPr>
                <w:rFonts w:eastAsia="Newton-Regular"/>
                <w:lang w:val="ru-RU"/>
              </w:rPr>
              <w:t>5.</w:t>
            </w:r>
            <w:r w:rsidR="00D55D91" w:rsidRPr="00D55D91">
              <w:rPr>
                <w:lang w:val="ru-RU"/>
              </w:rPr>
              <w:t>Опишите стадии развития организационного конфликта</w:t>
            </w:r>
          </w:p>
          <w:p w:rsidR="001E5019" w:rsidRPr="00750272" w:rsidRDefault="001E5019" w:rsidP="001E5019">
            <w:pPr>
              <w:keepNext/>
              <w:rPr>
                <w:rFonts w:eastAsia="Newton-Regular"/>
                <w:lang w:val="ru-RU"/>
              </w:rPr>
            </w:pPr>
            <w:r w:rsidRPr="00750272">
              <w:rPr>
                <w:rFonts w:eastAsia="Newton-Regular"/>
                <w:lang w:val="ru-RU"/>
              </w:rPr>
              <w:t>6.Назовите основные стили поведения в конфликтной ситуации.</w:t>
            </w:r>
          </w:p>
          <w:p w:rsidR="00543553" w:rsidRPr="00750272" w:rsidRDefault="00543553" w:rsidP="001E5019">
            <w:pPr>
              <w:keepNext/>
              <w:rPr>
                <w:rFonts w:eastAsia="Newton-Regular"/>
                <w:lang w:val="ru-RU"/>
              </w:rPr>
            </w:pPr>
          </w:p>
          <w:p w:rsidR="001E5019" w:rsidRPr="00F277B3" w:rsidRDefault="007A2C2B" w:rsidP="00E03D48">
            <w:pPr>
              <w:keepNext/>
              <w:rPr>
                <w:rFonts w:eastAsia="Newton-Regular"/>
              </w:rPr>
            </w:pPr>
            <w:r w:rsidRPr="003176EC">
              <w:rPr>
                <w:lang w:val="ru-RU"/>
              </w:rPr>
              <w:t>Рекомендуемые источники</w:t>
            </w:r>
            <w:r w:rsidRPr="003176EC">
              <w:t xml:space="preserve">: </w:t>
            </w:r>
            <w:r w:rsidRPr="003176EC">
              <w:rPr>
                <w:lang w:val="ru-RU"/>
              </w:rPr>
              <w:t xml:space="preserve">раздел 8 </w:t>
            </w:r>
            <w:r w:rsidRPr="003176EC">
              <w:t>[</w:t>
            </w:r>
            <w:r w:rsidR="00C43655">
              <w:rPr>
                <w:lang w:val="ru-RU"/>
              </w:rPr>
              <w:t>2; 4</w:t>
            </w:r>
            <w:r w:rsidR="00C43655" w:rsidRPr="007273C9">
              <w:t xml:space="preserve">; </w:t>
            </w:r>
            <w:r w:rsidR="00E03D48">
              <w:rPr>
                <w:lang w:val="ru-RU"/>
              </w:rPr>
              <w:t>7</w:t>
            </w:r>
            <w:r w:rsidRPr="003176EC">
              <w:t>]</w:t>
            </w:r>
            <w:r w:rsidR="00C43655">
              <w:rPr>
                <w:lang w:val="ru-RU"/>
              </w:rPr>
              <w:t>,</w:t>
            </w:r>
            <w:r w:rsidRPr="003176EC">
              <w:t xml:space="preserve"> </w:t>
            </w:r>
            <w:r w:rsidRPr="003176EC">
              <w:rPr>
                <w:lang w:val="ru-RU"/>
              </w:rPr>
              <w:t>раздел 9</w:t>
            </w:r>
            <w:r w:rsidRPr="003176EC">
              <w:t xml:space="preserve"> [1-8]</w:t>
            </w:r>
          </w:p>
        </w:tc>
        <w:tc>
          <w:tcPr>
            <w:tcW w:w="2552" w:type="dxa"/>
            <w:shd w:val="clear" w:color="auto" w:fill="auto"/>
          </w:tcPr>
          <w:p w:rsidR="001E5019" w:rsidRPr="00C75F79" w:rsidRDefault="001E5019" w:rsidP="00543553">
            <w:pPr>
              <w:keepNext/>
              <w:rPr>
                <w:sz w:val="28"/>
                <w:szCs w:val="28"/>
                <w:lang w:val="ru-RU"/>
              </w:rPr>
            </w:pPr>
            <w:r w:rsidRPr="00C75F79">
              <w:rPr>
                <w:lang w:val="ru-RU"/>
              </w:rPr>
              <w:t>Устный опрос, доклады на круглом столе, групповой разбор мини-кейсов.</w:t>
            </w:r>
          </w:p>
        </w:tc>
      </w:tr>
      <w:tr w:rsidR="001E5019" w:rsidRPr="00D13D5F" w:rsidTr="00750272">
        <w:tc>
          <w:tcPr>
            <w:tcW w:w="2235" w:type="dxa"/>
            <w:shd w:val="clear" w:color="auto" w:fill="auto"/>
          </w:tcPr>
          <w:p w:rsidR="001E5019" w:rsidRPr="00D55D91" w:rsidRDefault="00D55D91" w:rsidP="001E5019">
            <w:pPr>
              <w:rPr>
                <w:bCs/>
                <w:spacing w:val="-4"/>
                <w:lang w:val="ru-RU"/>
              </w:rPr>
            </w:pPr>
            <w:r>
              <w:rPr>
                <w:lang w:val="ru-RU"/>
              </w:rPr>
              <w:t>Тема</w:t>
            </w:r>
            <w:r w:rsidR="001E5019" w:rsidRPr="00F277B3">
              <w:rPr>
                <w:rStyle w:val="submenu-table"/>
                <w:bCs/>
                <w:spacing w:val="-4"/>
              </w:rPr>
              <w:t xml:space="preserve"> 8. </w:t>
            </w:r>
            <w:r>
              <w:rPr>
                <w:rStyle w:val="submenu-table"/>
                <w:bCs/>
                <w:lang w:val="ru-RU"/>
              </w:rPr>
              <w:t>Система информационных коммуникаций</w:t>
            </w:r>
          </w:p>
          <w:p w:rsidR="001E5019" w:rsidRPr="00F277B3" w:rsidRDefault="001E5019" w:rsidP="001E5019">
            <w:pPr>
              <w:rPr>
                <w:bCs/>
              </w:rPr>
            </w:pPr>
          </w:p>
        </w:tc>
        <w:tc>
          <w:tcPr>
            <w:tcW w:w="5386" w:type="dxa"/>
            <w:shd w:val="clear" w:color="auto" w:fill="auto"/>
          </w:tcPr>
          <w:p w:rsidR="00D55D91" w:rsidRPr="00D55D91" w:rsidRDefault="00D55D91" w:rsidP="00D55D91">
            <w:pPr>
              <w:keepNext/>
              <w:rPr>
                <w:rFonts w:eastAsia="Newton-Regular"/>
                <w:lang w:val="ru-RU"/>
              </w:rPr>
            </w:pPr>
            <w:r>
              <w:rPr>
                <w:rFonts w:eastAsia="Newton-Regular"/>
                <w:lang w:val="ru-RU"/>
              </w:rPr>
              <w:t>1</w:t>
            </w:r>
            <w:r w:rsidRPr="00750272">
              <w:rPr>
                <w:rFonts w:eastAsia="Newton-Regular"/>
                <w:lang w:val="ru-RU"/>
              </w:rPr>
              <w:t>.</w:t>
            </w:r>
            <w:r w:rsidRPr="00D55D91">
              <w:rPr>
                <w:rFonts w:eastAsia="Newton-Regular"/>
                <w:lang w:val="ru-RU"/>
              </w:rPr>
              <w:t>Какую роль играет информация в организации? Перечислите основные характеристики ценной информации.</w:t>
            </w:r>
          </w:p>
          <w:p w:rsidR="00D55D91" w:rsidRDefault="00D55D91" w:rsidP="00D55D91">
            <w:pPr>
              <w:keepNext/>
              <w:rPr>
                <w:rFonts w:eastAsia="Newton-Regular"/>
                <w:lang w:val="ru-RU"/>
              </w:rPr>
            </w:pPr>
            <w:r>
              <w:rPr>
                <w:rFonts w:eastAsia="Newton-Regular"/>
                <w:lang w:val="ru-RU"/>
              </w:rPr>
              <w:t>2.</w:t>
            </w:r>
            <w:r w:rsidRPr="00750272">
              <w:rPr>
                <w:rFonts w:eastAsia="Newton-Regular"/>
                <w:lang w:val="ru-RU"/>
              </w:rPr>
              <w:t>В чем различие формальных и неформальных видов коммуникац</w:t>
            </w:r>
            <w:r>
              <w:rPr>
                <w:rFonts w:eastAsia="Newton-Regular"/>
                <w:lang w:val="ru-RU"/>
              </w:rPr>
              <w:t>ий</w:t>
            </w:r>
            <w:r w:rsidRPr="00750272">
              <w:rPr>
                <w:rFonts w:eastAsia="Newton-Regular"/>
                <w:lang w:val="ru-RU"/>
              </w:rPr>
              <w:t xml:space="preserve"> </w:t>
            </w:r>
            <w:r>
              <w:rPr>
                <w:rFonts w:eastAsia="Newton-Regular"/>
                <w:lang w:val="ru-RU"/>
              </w:rPr>
              <w:t xml:space="preserve">в </w:t>
            </w:r>
            <w:r w:rsidRPr="00750272">
              <w:rPr>
                <w:rFonts w:eastAsia="Newton-Regular"/>
                <w:lang w:val="ru-RU"/>
              </w:rPr>
              <w:t>органи</w:t>
            </w:r>
            <w:r>
              <w:rPr>
                <w:rFonts w:eastAsia="Newton-Regular"/>
                <w:lang w:val="ru-RU"/>
              </w:rPr>
              <w:t>зации?</w:t>
            </w:r>
          </w:p>
          <w:p w:rsidR="00543553" w:rsidRDefault="00D55D91" w:rsidP="00D55D91">
            <w:pPr>
              <w:keepNext/>
              <w:rPr>
                <w:rFonts w:eastAsia="Newton-Regular"/>
                <w:lang w:val="ru-RU"/>
              </w:rPr>
            </w:pPr>
            <w:r>
              <w:rPr>
                <w:rFonts w:eastAsia="Newton-Regular"/>
                <w:lang w:val="ru-RU"/>
              </w:rPr>
              <w:t>3</w:t>
            </w:r>
            <w:r w:rsidR="00543553" w:rsidRPr="00750272">
              <w:rPr>
                <w:rFonts w:eastAsia="Newton-Regular"/>
                <w:lang w:val="ru-RU"/>
              </w:rPr>
              <w:t>.</w:t>
            </w:r>
            <w:r>
              <w:rPr>
                <w:rFonts w:eastAsia="Newton-Regular"/>
                <w:lang w:val="ru-RU"/>
              </w:rPr>
              <w:t>Назовите и охарактеризуйте о</w:t>
            </w:r>
            <w:r w:rsidR="00543553">
              <w:rPr>
                <w:rFonts w:eastAsia="Newton-Regular"/>
                <w:lang w:val="ru-RU"/>
              </w:rPr>
              <w:t>сновные этапы процесса коммуникаций.</w:t>
            </w:r>
          </w:p>
          <w:p w:rsidR="00543553" w:rsidRPr="00750272" w:rsidRDefault="00543553" w:rsidP="00D55D91">
            <w:pPr>
              <w:keepNext/>
              <w:rPr>
                <w:rFonts w:eastAsia="Newton-Regular"/>
                <w:lang w:val="ru-RU"/>
              </w:rPr>
            </w:pPr>
            <w:r>
              <w:rPr>
                <w:rFonts w:eastAsia="Newton-Regular"/>
                <w:lang w:val="ru-RU"/>
              </w:rPr>
              <w:t>4</w:t>
            </w:r>
            <w:r w:rsidRPr="00750272">
              <w:rPr>
                <w:rFonts w:eastAsia="Newton-Regular"/>
                <w:lang w:val="ru-RU"/>
              </w:rPr>
              <w:t>.</w:t>
            </w:r>
            <w:r>
              <w:rPr>
                <w:rFonts w:eastAsia="Newton-Regular"/>
                <w:lang w:val="ru-RU"/>
              </w:rPr>
              <w:t>О</w:t>
            </w:r>
            <w:r w:rsidRPr="00750272">
              <w:rPr>
                <w:rFonts w:eastAsia="Newton-Regular"/>
                <w:lang w:val="ru-RU"/>
              </w:rPr>
              <w:t xml:space="preserve">бъективные и субъективные </w:t>
            </w:r>
            <w:r>
              <w:rPr>
                <w:rFonts w:eastAsia="Newton-Regular"/>
                <w:lang w:val="ru-RU"/>
              </w:rPr>
              <w:t>барьеры</w:t>
            </w:r>
            <w:r w:rsidRPr="00750272">
              <w:rPr>
                <w:rFonts w:eastAsia="Newton-Regular"/>
                <w:lang w:val="ru-RU"/>
              </w:rPr>
              <w:t xml:space="preserve"> в межличностных коммуникациях</w:t>
            </w:r>
            <w:r w:rsidR="00D55D91">
              <w:rPr>
                <w:rFonts w:eastAsia="Newton-Regular"/>
                <w:lang w:val="ru-RU"/>
              </w:rPr>
              <w:t>, способы их преодоления</w:t>
            </w:r>
            <w:r w:rsidRPr="00750272">
              <w:rPr>
                <w:rFonts w:eastAsia="Newton-Regular"/>
                <w:lang w:val="ru-RU"/>
              </w:rPr>
              <w:t>.</w:t>
            </w:r>
          </w:p>
          <w:p w:rsidR="00543553" w:rsidRPr="00750272" w:rsidRDefault="00543553" w:rsidP="00D55D91">
            <w:pPr>
              <w:keepNext/>
              <w:rPr>
                <w:rFonts w:eastAsia="Newton-Regular"/>
                <w:lang w:val="ru-RU"/>
              </w:rPr>
            </w:pPr>
            <w:r>
              <w:rPr>
                <w:rFonts w:eastAsia="Newton-Regular"/>
                <w:lang w:val="ru-RU"/>
              </w:rPr>
              <w:t>5</w:t>
            </w:r>
            <w:r w:rsidRPr="00750272">
              <w:rPr>
                <w:rFonts w:eastAsia="Newton-Regular"/>
                <w:lang w:val="ru-RU"/>
              </w:rPr>
              <w:t xml:space="preserve">.Каким образом </w:t>
            </w:r>
            <w:r w:rsidR="00D55D91">
              <w:rPr>
                <w:rFonts w:eastAsia="Newton-Regular"/>
                <w:lang w:val="ru-RU"/>
              </w:rPr>
              <w:t>связаны между собой</w:t>
            </w:r>
            <w:r w:rsidRPr="00750272">
              <w:rPr>
                <w:rFonts w:eastAsia="Newton-Regular"/>
                <w:lang w:val="ru-RU"/>
              </w:rPr>
              <w:t xml:space="preserve"> организаци</w:t>
            </w:r>
            <w:r w:rsidR="00D55D91">
              <w:rPr>
                <w:rFonts w:eastAsia="Newton-Regular"/>
                <w:lang w:val="ru-RU"/>
              </w:rPr>
              <w:t>онная</w:t>
            </w:r>
            <w:r w:rsidRPr="00750272">
              <w:rPr>
                <w:rFonts w:eastAsia="Newton-Regular"/>
                <w:lang w:val="ru-RU"/>
              </w:rPr>
              <w:t xml:space="preserve"> структура </w:t>
            </w:r>
            <w:r w:rsidR="00D55D91">
              <w:rPr>
                <w:rFonts w:eastAsia="Newton-Regular"/>
                <w:lang w:val="ru-RU"/>
              </w:rPr>
              <w:t>и</w:t>
            </w:r>
            <w:r w:rsidRPr="00750272">
              <w:rPr>
                <w:rFonts w:eastAsia="Newton-Regular"/>
                <w:lang w:val="ru-RU"/>
              </w:rPr>
              <w:t xml:space="preserve"> коммуникаци</w:t>
            </w:r>
            <w:r w:rsidR="00D55D91">
              <w:rPr>
                <w:rFonts w:eastAsia="Newton-Regular"/>
                <w:lang w:val="ru-RU"/>
              </w:rPr>
              <w:t>и</w:t>
            </w:r>
            <w:r w:rsidRPr="00750272">
              <w:rPr>
                <w:rFonts w:eastAsia="Newton-Regular"/>
                <w:lang w:val="ru-RU"/>
              </w:rPr>
              <w:t xml:space="preserve"> в организации?</w:t>
            </w:r>
          </w:p>
          <w:p w:rsidR="001E5019" w:rsidRPr="00750272" w:rsidRDefault="00543553" w:rsidP="00D55D91">
            <w:pPr>
              <w:keepNext/>
              <w:rPr>
                <w:rFonts w:eastAsia="Newton-Regular"/>
                <w:lang w:val="ru-RU"/>
              </w:rPr>
            </w:pPr>
            <w:r>
              <w:rPr>
                <w:rFonts w:eastAsia="Newton-Regular"/>
                <w:lang w:val="ru-RU"/>
              </w:rPr>
              <w:t>6</w:t>
            </w:r>
            <w:r w:rsidR="001E5019" w:rsidRPr="00750272">
              <w:rPr>
                <w:rFonts w:eastAsia="Newton-Regular"/>
                <w:lang w:val="ru-RU"/>
              </w:rPr>
              <w:t>.Почему понятие «эффективный менеджер» связывают с понятием «эффективные коммуникации»?</w:t>
            </w:r>
          </w:p>
          <w:p w:rsidR="001E5019" w:rsidRDefault="00543553" w:rsidP="00D55D91">
            <w:pPr>
              <w:keepNext/>
              <w:rPr>
                <w:rFonts w:eastAsia="Newton-Regular"/>
                <w:lang w:val="ru-RU"/>
              </w:rPr>
            </w:pPr>
            <w:r>
              <w:rPr>
                <w:rFonts w:eastAsia="Newton-Regular"/>
                <w:lang w:val="ru-RU"/>
              </w:rPr>
              <w:t>7</w:t>
            </w:r>
            <w:r w:rsidR="001E5019" w:rsidRPr="00750272">
              <w:rPr>
                <w:rFonts w:eastAsia="Newton-Regular"/>
                <w:lang w:val="ru-RU"/>
              </w:rPr>
              <w:t xml:space="preserve">.Почему процесс коммуникации должен завершаться этапом «обратная связь»? </w:t>
            </w:r>
          </w:p>
          <w:p w:rsidR="00543553" w:rsidRPr="00750272" w:rsidRDefault="00543553" w:rsidP="00D55D91">
            <w:pPr>
              <w:keepNext/>
              <w:rPr>
                <w:rFonts w:eastAsia="Newton-Regular"/>
                <w:lang w:val="ru-RU"/>
              </w:rPr>
            </w:pPr>
            <w:r>
              <w:rPr>
                <w:rFonts w:eastAsia="Newton-Regular"/>
                <w:lang w:val="ru-RU"/>
              </w:rPr>
              <w:t>8. Что такое «эффект бутылочного горлышка»? Приведите примеры.</w:t>
            </w:r>
          </w:p>
          <w:p w:rsidR="001E5019" w:rsidRPr="00750272" w:rsidRDefault="00D55D91" w:rsidP="00D55D91">
            <w:pPr>
              <w:keepNext/>
              <w:rPr>
                <w:rFonts w:eastAsia="Newton-Regular"/>
                <w:lang w:val="ru-RU"/>
              </w:rPr>
            </w:pPr>
            <w:r>
              <w:rPr>
                <w:rFonts w:eastAsia="Newton-Regular"/>
                <w:lang w:val="ru-RU"/>
              </w:rPr>
              <w:t>9</w:t>
            </w:r>
            <w:r w:rsidR="001E5019" w:rsidRPr="00750272">
              <w:rPr>
                <w:rFonts w:eastAsia="Newton-Regular"/>
                <w:lang w:val="ru-RU"/>
              </w:rPr>
              <w:t>.Зачем и кому нужны слухи в организации?</w:t>
            </w:r>
          </w:p>
          <w:p w:rsidR="001E5019" w:rsidRDefault="00543553" w:rsidP="00D55D91">
            <w:pPr>
              <w:keepNext/>
              <w:rPr>
                <w:rFonts w:eastAsia="Newton-Regular"/>
                <w:lang w:val="ru-RU"/>
              </w:rPr>
            </w:pPr>
            <w:r>
              <w:rPr>
                <w:rFonts w:eastAsia="Newton-Regular"/>
                <w:lang w:val="ru-RU"/>
              </w:rPr>
              <w:t>1</w:t>
            </w:r>
            <w:r w:rsidR="00D55D91">
              <w:rPr>
                <w:rFonts w:eastAsia="Newton-Regular"/>
                <w:lang w:val="ru-RU"/>
              </w:rPr>
              <w:t>0</w:t>
            </w:r>
            <w:r w:rsidR="001E5019" w:rsidRPr="00750272">
              <w:rPr>
                <w:rFonts w:eastAsia="Newton-Regular"/>
                <w:lang w:val="ru-RU"/>
              </w:rPr>
              <w:t>.Назовите основные факторы, влияющие на эффективность коммуникаций.</w:t>
            </w:r>
          </w:p>
          <w:p w:rsidR="00543553" w:rsidRPr="00750272" w:rsidRDefault="00543553" w:rsidP="00D55D91">
            <w:pPr>
              <w:keepNext/>
              <w:rPr>
                <w:rFonts w:eastAsia="Newton-Regular"/>
                <w:lang w:val="ru-RU"/>
              </w:rPr>
            </w:pPr>
          </w:p>
          <w:p w:rsidR="001E5019" w:rsidRPr="00D55D91" w:rsidRDefault="007A2C2B" w:rsidP="00E03D48">
            <w:pPr>
              <w:keepNext/>
              <w:rPr>
                <w:rFonts w:eastAsia="Newton-Regular"/>
                <w:lang w:val="ru-RU"/>
              </w:rPr>
            </w:pPr>
            <w:r w:rsidRPr="003176EC">
              <w:rPr>
                <w:lang w:val="ru-RU"/>
              </w:rPr>
              <w:t>Рекомендуемые источники</w:t>
            </w:r>
            <w:r w:rsidRPr="003176EC">
              <w:t xml:space="preserve">: </w:t>
            </w:r>
            <w:r w:rsidRPr="003176EC">
              <w:rPr>
                <w:lang w:val="ru-RU"/>
              </w:rPr>
              <w:t xml:space="preserve">раздел 8 </w:t>
            </w:r>
            <w:r w:rsidRPr="003176EC">
              <w:t>[</w:t>
            </w:r>
            <w:r w:rsidR="00C43655" w:rsidRPr="007273C9">
              <w:t>1</w:t>
            </w:r>
            <w:r w:rsidR="00C43655">
              <w:rPr>
                <w:lang w:val="ru-RU"/>
              </w:rPr>
              <w:t>; 4</w:t>
            </w:r>
            <w:r w:rsidR="00C43655" w:rsidRPr="007273C9">
              <w:t xml:space="preserve">; </w:t>
            </w:r>
            <w:r w:rsidR="00E03D48">
              <w:rPr>
                <w:lang w:val="ru-RU"/>
              </w:rPr>
              <w:t>7</w:t>
            </w:r>
            <w:r w:rsidRPr="003176EC">
              <w:t>]</w:t>
            </w:r>
            <w:r w:rsidR="00C43655">
              <w:rPr>
                <w:lang w:val="ru-RU"/>
              </w:rPr>
              <w:t>,</w:t>
            </w:r>
            <w:r w:rsidRPr="003176EC">
              <w:t xml:space="preserve"> </w:t>
            </w:r>
            <w:r w:rsidRPr="003176EC">
              <w:rPr>
                <w:lang w:val="ru-RU"/>
              </w:rPr>
              <w:t>раздел 9</w:t>
            </w:r>
            <w:r w:rsidRPr="003176EC">
              <w:t xml:space="preserve"> [1-8]</w:t>
            </w:r>
          </w:p>
        </w:tc>
        <w:tc>
          <w:tcPr>
            <w:tcW w:w="2552" w:type="dxa"/>
            <w:shd w:val="clear" w:color="auto" w:fill="auto"/>
          </w:tcPr>
          <w:p w:rsidR="001E5019" w:rsidRPr="00C75F79" w:rsidRDefault="001E5019" w:rsidP="00C43655">
            <w:pPr>
              <w:keepNext/>
              <w:rPr>
                <w:sz w:val="28"/>
                <w:szCs w:val="28"/>
                <w:lang w:val="ru-RU"/>
              </w:rPr>
            </w:pPr>
            <w:r w:rsidRPr="00C75F79">
              <w:rPr>
                <w:lang w:val="ru-RU"/>
              </w:rPr>
              <w:t>Устный опрос, доклады на круглом столе, групповой разбор мини-кейсов.</w:t>
            </w:r>
          </w:p>
        </w:tc>
      </w:tr>
      <w:tr w:rsidR="001E5019" w:rsidRPr="00D13D5F" w:rsidTr="00750272">
        <w:tc>
          <w:tcPr>
            <w:tcW w:w="2235" w:type="dxa"/>
            <w:shd w:val="clear" w:color="auto" w:fill="auto"/>
          </w:tcPr>
          <w:p w:rsidR="001E5019" w:rsidRPr="00750272" w:rsidRDefault="001E5019" w:rsidP="001E5019">
            <w:pPr>
              <w:rPr>
                <w:lang w:val="ru-RU"/>
              </w:rPr>
            </w:pPr>
            <w:r w:rsidRPr="00750272">
              <w:rPr>
                <w:lang w:val="ru-RU"/>
              </w:rPr>
              <w:t xml:space="preserve">Тема 9. Эффективность менеджмента организации. </w:t>
            </w:r>
          </w:p>
          <w:p w:rsidR="001E5019" w:rsidRPr="00750272" w:rsidRDefault="001E5019" w:rsidP="001E5019">
            <w:pPr>
              <w:rPr>
                <w:lang w:val="ru-RU"/>
              </w:rPr>
            </w:pPr>
            <w:r w:rsidRPr="00750272">
              <w:rPr>
                <w:lang w:val="ru-RU"/>
              </w:rPr>
              <w:t>Социальная эффективность</w:t>
            </w:r>
          </w:p>
        </w:tc>
        <w:tc>
          <w:tcPr>
            <w:tcW w:w="5386" w:type="dxa"/>
            <w:shd w:val="clear" w:color="auto" w:fill="auto"/>
          </w:tcPr>
          <w:p w:rsidR="001E5019" w:rsidRPr="00750272" w:rsidRDefault="001E5019" w:rsidP="001E5019">
            <w:pPr>
              <w:keepNext/>
              <w:rPr>
                <w:rFonts w:eastAsia="Newton-Regular"/>
                <w:lang w:val="ru-RU"/>
              </w:rPr>
            </w:pPr>
            <w:r w:rsidRPr="00750272">
              <w:rPr>
                <w:rFonts w:eastAsia="Newton-Regular"/>
                <w:lang w:val="ru-RU"/>
              </w:rPr>
              <w:t>1.Что такое эффективность менеджмента?</w:t>
            </w:r>
          </w:p>
          <w:p w:rsidR="001E5019" w:rsidRPr="00750272" w:rsidRDefault="001E5019" w:rsidP="001E5019">
            <w:pPr>
              <w:keepNext/>
              <w:rPr>
                <w:rFonts w:eastAsia="Newton-Regular"/>
                <w:lang w:val="ru-RU"/>
              </w:rPr>
            </w:pPr>
            <w:r w:rsidRPr="00750272">
              <w:rPr>
                <w:rFonts w:eastAsia="Newton-Regular"/>
                <w:lang w:val="ru-RU"/>
              </w:rPr>
              <w:t xml:space="preserve">2.Назовите основные критерии и показатели эффективности менеджмента. </w:t>
            </w:r>
          </w:p>
          <w:p w:rsidR="001E5019" w:rsidRPr="00750272" w:rsidRDefault="001E5019" w:rsidP="001E5019">
            <w:pPr>
              <w:keepNext/>
              <w:rPr>
                <w:rFonts w:eastAsia="Newton-Regular"/>
                <w:lang w:val="ru-RU"/>
              </w:rPr>
            </w:pPr>
            <w:r w:rsidRPr="00750272">
              <w:rPr>
                <w:rFonts w:eastAsia="Newton-Regular"/>
                <w:lang w:val="ru-RU"/>
              </w:rPr>
              <w:t xml:space="preserve">3.В чем заключается социальная эффективность менеджмента? </w:t>
            </w:r>
          </w:p>
          <w:p w:rsidR="001E5019" w:rsidRPr="00750272" w:rsidRDefault="001E5019" w:rsidP="001E5019">
            <w:pPr>
              <w:keepNext/>
              <w:rPr>
                <w:rFonts w:eastAsia="Newton-Regular"/>
                <w:lang w:val="ru-RU"/>
              </w:rPr>
            </w:pPr>
            <w:r w:rsidRPr="00750272">
              <w:rPr>
                <w:rFonts w:eastAsia="Newton-Regular"/>
                <w:lang w:val="ru-RU"/>
              </w:rPr>
              <w:t>4.</w:t>
            </w:r>
            <w:r w:rsidR="00D55D91">
              <w:rPr>
                <w:rFonts w:eastAsia="Newton-Regular"/>
                <w:lang w:val="ru-RU"/>
              </w:rPr>
              <w:t>Суть</w:t>
            </w:r>
            <w:r w:rsidRPr="00750272">
              <w:rPr>
                <w:rFonts w:eastAsia="Newton-Regular"/>
                <w:lang w:val="ru-RU"/>
              </w:rPr>
              <w:t xml:space="preserve"> концепци</w:t>
            </w:r>
            <w:r w:rsidR="00D55D91">
              <w:rPr>
                <w:rFonts w:eastAsia="Newton-Regular"/>
                <w:lang w:val="ru-RU"/>
              </w:rPr>
              <w:t>и</w:t>
            </w:r>
            <w:r w:rsidRPr="00750272">
              <w:rPr>
                <w:rFonts w:eastAsia="Newton-Regular"/>
                <w:lang w:val="ru-RU"/>
              </w:rPr>
              <w:t xml:space="preserve"> долговременной эффективности Р. Лайкерта.</w:t>
            </w:r>
          </w:p>
          <w:p w:rsidR="001E5019" w:rsidRPr="00750272" w:rsidRDefault="001E5019" w:rsidP="001E5019">
            <w:pPr>
              <w:keepNext/>
              <w:rPr>
                <w:rFonts w:eastAsia="Newton-Regular"/>
                <w:lang w:val="ru-RU"/>
              </w:rPr>
            </w:pPr>
            <w:r w:rsidRPr="00750272">
              <w:rPr>
                <w:rFonts w:eastAsia="Newton-Regular"/>
                <w:lang w:val="ru-RU"/>
              </w:rPr>
              <w:t xml:space="preserve">5.В чем состоит идея теории эффективности организации Б. Басса? </w:t>
            </w:r>
          </w:p>
          <w:p w:rsidR="00543553" w:rsidRPr="00C75F79" w:rsidRDefault="00543553" w:rsidP="00543553">
            <w:pPr>
              <w:rPr>
                <w:lang w:val="ru-RU"/>
              </w:rPr>
            </w:pPr>
            <w:r>
              <w:rPr>
                <w:lang w:val="ru-RU"/>
              </w:rPr>
              <w:t>6</w:t>
            </w:r>
            <w:r w:rsidRPr="00C75F79">
              <w:rPr>
                <w:lang w:val="ru-RU"/>
              </w:rPr>
              <w:t>.Понятие корпоративной социальной ответственности: различные интерпретации.</w:t>
            </w:r>
          </w:p>
          <w:p w:rsidR="00543553" w:rsidRPr="00C75F79" w:rsidRDefault="00543553" w:rsidP="00543553">
            <w:pPr>
              <w:rPr>
                <w:lang w:val="ru-RU"/>
              </w:rPr>
            </w:pPr>
            <w:r>
              <w:rPr>
                <w:lang w:val="ru-RU"/>
              </w:rPr>
              <w:lastRenderedPageBreak/>
              <w:t>7</w:t>
            </w:r>
            <w:r w:rsidRPr="00C75F79">
              <w:rPr>
                <w:lang w:val="ru-RU"/>
              </w:rPr>
              <w:t>.Влияние корпоративной социальной ответственности на формирование положительного имиджа и деловой репутации компании.</w:t>
            </w:r>
          </w:p>
          <w:p w:rsidR="00543553" w:rsidRPr="00C75F79" w:rsidRDefault="00543553" w:rsidP="00543553">
            <w:pPr>
              <w:rPr>
                <w:lang w:val="ru-RU"/>
              </w:rPr>
            </w:pPr>
            <w:r>
              <w:rPr>
                <w:lang w:val="ru-RU"/>
              </w:rPr>
              <w:t>8</w:t>
            </w:r>
            <w:r w:rsidRPr="00C75F79">
              <w:rPr>
                <w:lang w:val="ru-RU"/>
              </w:rPr>
              <w:t>.Характеристика элементов модели пирамиды корпоративной социальной ответственности А. Керолла.</w:t>
            </w:r>
          </w:p>
          <w:p w:rsidR="00543553" w:rsidRPr="00C75F79" w:rsidRDefault="00543553" w:rsidP="00543553">
            <w:pPr>
              <w:rPr>
                <w:lang w:val="ru-RU"/>
              </w:rPr>
            </w:pPr>
            <w:r>
              <w:rPr>
                <w:lang w:val="ru-RU"/>
              </w:rPr>
              <w:t>9</w:t>
            </w:r>
            <w:r w:rsidRPr="00C75F79">
              <w:rPr>
                <w:lang w:val="ru-RU"/>
              </w:rPr>
              <w:t>.Современные теории корпоративной социальной ответственности.</w:t>
            </w:r>
          </w:p>
          <w:p w:rsidR="00543553" w:rsidRDefault="00543553" w:rsidP="001E5019">
            <w:pPr>
              <w:keepNext/>
              <w:rPr>
                <w:rFonts w:eastAsia="Newton-Regular"/>
                <w:lang w:val="ru-RU"/>
              </w:rPr>
            </w:pPr>
          </w:p>
          <w:p w:rsidR="001E5019" w:rsidRPr="00543553" w:rsidRDefault="007A2C2B" w:rsidP="00E03D48">
            <w:pPr>
              <w:keepNext/>
              <w:rPr>
                <w:rFonts w:eastAsia="Newton-Regular"/>
                <w:lang w:val="ru-RU"/>
              </w:rPr>
            </w:pPr>
            <w:r w:rsidRPr="003176EC">
              <w:rPr>
                <w:lang w:val="ru-RU"/>
              </w:rPr>
              <w:t>Рекомендуемые источники</w:t>
            </w:r>
            <w:r w:rsidRPr="003176EC">
              <w:t xml:space="preserve">: </w:t>
            </w:r>
            <w:r w:rsidRPr="003176EC">
              <w:rPr>
                <w:lang w:val="ru-RU"/>
              </w:rPr>
              <w:t xml:space="preserve">раздел 8 </w:t>
            </w:r>
            <w:r w:rsidRPr="003176EC">
              <w:t>[</w:t>
            </w:r>
            <w:r w:rsidR="00C43655">
              <w:rPr>
                <w:lang w:val="ru-RU"/>
              </w:rPr>
              <w:t>2</w:t>
            </w:r>
            <w:r w:rsidR="00E03D48">
              <w:rPr>
                <w:lang w:val="ru-RU"/>
              </w:rPr>
              <w:t xml:space="preserve">; </w:t>
            </w:r>
            <w:r w:rsidR="003176EC" w:rsidRPr="003176EC">
              <w:rPr>
                <w:lang w:val="ru-RU"/>
              </w:rPr>
              <w:t>4</w:t>
            </w:r>
            <w:r w:rsidR="00E03D48">
              <w:rPr>
                <w:lang w:val="ru-RU"/>
              </w:rPr>
              <w:t>-6</w:t>
            </w:r>
            <w:r w:rsidRPr="003176EC">
              <w:t xml:space="preserve">] </w:t>
            </w:r>
            <w:r w:rsidRPr="003176EC">
              <w:rPr>
                <w:lang w:val="ru-RU"/>
              </w:rPr>
              <w:t>раздел 9</w:t>
            </w:r>
            <w:r w:rsidRPr="003176EC">
              <w:t xml:space="preserve"> [1-10]</w:t>
            </w:r>
          </w:p>
        </w:tc>
        <w:tc>
          <w:tcPr>
            <w:tcW w:w="2552" w:type="dxa"/>
            <w:shd w:val="clear" w:color="auto" w:fill="auto"/>
          </w:tcPr>
          <w:p w:rsidR="001E5019" w:rsidRPr="00C75F79" w:rsidRDefault="001E5019" w:rsidP="00C43655">
            <w:pPr>
              <w:keepNext/>
              <w:rPr>
                <w:sz w:val="28"/>
                <w:szCs w:val="28"/>
                <w:lang w:val="ru-RU"/>
              </w:rPr>
            </w:pPr>
            <w:r w:rsidRPr="00C75F79">
              <w:rPr>
                <w:lang w:val="ru-RU"/>
              </w:rPr>
              <w:lastRenderedPageBreak/>
              <w:t>Устный опрос, доклады на круглом столе, групповой разбор мини-кейсов.</w:t>
            </w:r>
          </w:p>
        </w:tc>
      </w:tr>
    </w:tbl>
    <w:p w:rsidR="00750272" w:rsidRPr="00750272" w:rsidRDefault="00750272" w:rsidP="00C64E67">
      <w:pPr>
        <w:keepNext/>
        <w:jc w:val="right"/>
        <w:rPr>
          <w:sz w:val="28"/>
          <w:szCs w:val="28"/>
          <w:lang w:val="ru-RU"/>
        </w:rPr>
      </w:pPr>
    </w:p>
    <w:p w:rsidR="00750272" w:rsidRPr="00750272" w:rsidRDefault="00750272" w:rsidP="00C64E67">
      <w:pPr>
        <w:keepNext/>
        <w:jc w:val="right"/>
        <w:rPr>
          <w:sz w:val="28"/>
          <w:szCs w:val="28"/>
          <w:lang w:val="ru-RU"/>
        </w:rPr>
      </w:pPr>
    </w:p>
    <w:bookmarkEnd w:id="16"/>
    <w:p w:rsidR="00F60256" w:rsidRPr="00F60256" w:rsidRDefault="00F60256" w:rsidP="00F60256">
      <w:pPr>
        <w:spacing w:line="360" w:lineRule="auto"/>
        <w:jc w:val="both"/>
        <w:rPr>
          <w:b/>
          <w:bCs/>
          <w:sz w:val="28"/>
          <w:szCs w:val="28"/>
          <w:lang w:val="ru-RU"/>
        </w:rPr>
      </w:pPr>
      <w:r w:rsidRPr="00F60256">
        <w:rPr>
          <w:b/>
          <w:bCs/>
          <w:sz w:val="28"/>
          <w:szCs w:val="28"/>
          <w:lang w:val="ru-RU"/>
        </w:rPr>
        <w:t>6. Перечень учебно-методического обеспечения для самостоятельной работы обучающихся по дисциплине</w:t>
      </w:r>
    </w:p>
    <w:p w:rsidR="00F60256" w:rsidRDefault="00F60256" w:rsidP="00F60256">
      <w:pPr>
        <w:pStyle w:val="6"/>
        <w:ind w:firstLine="0"/>
        <w:jc w:val="both"/>
      </w:pPr>
      <w:r w:rsidRPr="002452CD">
        <w:rPr>
          <w:b/>
        </w:rPr>
        <w:t>6.1. Перечень вопросов, отводимых на самостоятельное освоение дисциплины, формы внеаудиторной самостоятельной работы</w:t>
      </w:r>
      <w:r>
        <w:t xml:space="preserve"> </w:t>
      </w:r>
    </w:p>
    <w:p w:rsidR="003742D4" w:rsidRDefault="003742D4" w:rsidP="003742D4">
      <w:pPr>
        <w:jc w:val="right"/>
        <w:rPr>
          <w:sz w:val="28"/>
          <w:szCs w:val="28"/>
          <w:lang w:val="ru-RU"/>
        </w:rPr>
      </w:pPr>
      <w:r w:rsidRPr="003742D4">
        <w:rPr>
          <w:sz w:val="28"/>
          <w:szCs w:val="28"/>
          <w:lang w:val="ru-RU"/>
        </w:rPr>
        <w:t>Таблица 4</w:t>
      </w:r>
    </w:p>
    <w:tbl>
      <w:tblPr>
        <w:tblStyle w:val="aff8"/>
        <w:tblW w:w="0" w:type="auto"/>
        <w:tblLook w:val="04A0" w:firstRow="1" w:lastRow="0" w:firstColumn="1" w:lastColumn="0" w:noHBand="0" w:noVBand="1"/>
      </w:tblPr>
      <w:tblGrid>
        <w:gridCol w:w="2409"/>
        <w:gridCol w:w="4816"/>
        <w:gridCol w:w="2686"/>
      </w:tblGrid>
      <w:tr w:rsidR="00D55D91" w:rsidRPr="00D463D3" w:rsidTr="00D463D3">
        <w:tc>
          <w:tcPr>
            <w:tcW w:w="2409" w:type="dxa"/>
            <w:vAlign w:val="center"/>
          </w:tcPr>
          <w:p w:rsidR="00D55D91" w:rsidRPr="00D463D3" w:rsidRDefault="00D55D91" w:rsidP="00D463D3">
            <w:pPr>
              <w:jc w:val="center"/>
            </w:pPr>
            <w:r w:rsidRPr="00D463D3">
              <w:rPr>
                <w:b/>
              </w:rPr>
              <w:t>Наименование тем (разделов) дисциплины</w:t>
            </w:r>
          </w:p>
        </w:tc>
        <w:tc>
          <w:tcPr>
            <w:tcW w:w="4816" w:type="dxa"/>
            <w:vAlign w:val="center"/>
          </w:tcPr>
          <w:p w:rsidR="00D55D91" w:rsidRPr="00D463D3" w:rsidRDefault="00D55D91" w:rsidP="00D463D3">
            <w:pPr>
              <w:jc w:val="center"/>
              <w:rPr>
                <w:lang w:val="ru-RU"/>
              </w:rPr>
            </w:pPr>
            <w:r w:rsidRPr="00D463D3">
              <w:rPr>
                <w:b/>
                <w:lang w:val="ru-RU"/>
              </w:rPr>
              <w:t>Перечень вопросов, отводимых на самостоятельное освоение</w:t>
            </w:r>
          </w:p>
        </w:tc>
        <w:tc>
          <w:tcPr>
            <w:tcW w:w="2686" w:type="dxa"/>
            <w:vAlign w:val="center"/>
          </w:tcPr>
          <w:p w:rsidR="00D55D91" w:rsidRPr="00D463D3" w:rsidRDefault="00D55D91" w:rsidP="00D463D3">
            <w:pPr>
              <w:jc w:val="center"/>
            </w:pPr>
            <w:r w:rsidRPr="00D463D3">
              <w:rPr>
                <w:b/>
              </w:rPr>
              <w:t>Формы внеаудиторной самостоятельной работы</w:t>
            </w:r>
          </w:p>
        </w:tc>
      </w:tr>
      <w:tr w:rsidR="00D463D3" w:rsidRPr="00D13D5F" w:rsidTr="00D463D3">
        <w:tc>
          <w:tcPr>
            <w:tcW w:w="2409" w:type="dxa"/>
          </w:tcPr>
          <w:p w:rsidR="00D463D3" w:rsidRPr="00750272" w:rsidRDefault="00D463D3" w:rsidP="00D463D3">
            <w:pPr>
              <w:tabs>
                <w:tab w:val="left" w:pos="993"/>
              </w:tabs>
              <w:rPr>
                <w:spacing w:val="-4"/>
                <w:lang w:val="ru-RU"/>
              </w:rPr>
            </w:pPr>
            <w:r w:rsidRPr="00750272">
              <w:rPr>
                <w:bCs/>
                <w:spacing w:val="-4"/>
                <w:lang w:val="ru-RU"/>
              </w:rPr>
              <w:t>Тема 1. Понятие, сущности и задачи менеджмента</w:t>
            </w:r>
          </w:p>
          <w:p w:rsidR="00D463D3" w:rsidRPr="00750272" w:rsidRDefault="00D463D3" w:rsidP="00D463D3">
            <w:pPr>
              <w:tabs>
                <w:tab w:val="right" w:pos="851"/>
              </w:tabs>
              <w:rPr>
                <w:lang w:val="ru-RU"/>
              </w:rPr>
            </w:pPr>
          </w:p>
        </w:tc>
        <w:tc>
          <w:tcPr>
            <w:tcW w:w="4816" w:type="dxa"/>
          </w:tcPr>
          <w:p w:rsidR="00D463D3" w:rsidRPr="00D463D3" w:rsidRDefault="00D463D3" w:rsidP="00EB614D">
            <w:pPr>
              <w:pStyle w:val="aff1"/>
              <w:keepNext/>
              <w:numPr>
                <w:ilvl w:val="0"/>
                <w:numId w:val="19"/>
              </w:numPr>
              <w:suppressAutoHyphens w:val="0"/>
              <w:spacing w:after="0" w:line="240" w:lineRule="auto"/>
              <w:ind w:left="178" w:hanging="178"/>
              <w:contextualSpacing/>
              <w:rPr>
                <w:rFonts w:ascii="Times New Roman" w:hAnsi="Times New Roman"/>
                <w:sz w:val="24"/>
                <w:szCs w:val="24"/>
              </w:rPr>
            </w:pPr>
            <w:r w:rsidRPr="00D463D3">
              <w:rPr>
                <w:rFonts w:ascii="Times New Roman" w:hAnsi="Times New Roman"/>
                <w:sz w:val="24"/>
                <w:szCs w:val="24"/>
              </w:rPr>
              <w:t>Роль организаций в развитии современного общества.</w:t>
            </w:r>
          </w:p>
          <w:p w:rsidR="00D463D3" w:rsidRPr="00D463D3" w:rsidRDefault="00D463D3" w:rsidP="00EB614D">
            <w:pPr>
              <w:pStyle w:val="aff1"/>
              <w:keepNext/>
              <w:numPr>
                <w:ilvl w:val="0"/>
                <w:numId w:val="19"/>
              </w:numPr>
              <w:suppressAutoHyphens w:val="0"/>
              <w:spacing w:after="0" w:line="240" w:lineRule="auto"/>
              <w:ind w:left="178" w:hanging="178"/>
              <w:contextualSpacing/>
              <w:rPr>
                <w:rFonts w:ascii="Times New Roman" w:hAnsi="Times New Roman"/>
                <w:sz w:val="24"/>
                <w:szCs w:val="24"/>
              </w:rPr>
            </w:pPr>
            <w:r w:rsidRPr="00D463D3">
              <w:rPr>
                <w:rFonts w:ascii="Times New Roman" w:hAnsi="Times New Roman"/>
                <w:sz w:val="24"/>
                <w:szCs w:val="24"/>
              </w:rPr>
              <w:t>Роль менеджера в создании и функционировании успешной организации.</w:t>
            </w:r>
          </w:p>
          <w:p w:rsidR="00D463D3" w:rsidRPr="00D463D3" w:rsidRDefault="00D463D3" w:rsidP="00EB614D">
            <w:pPr>
              <w:pStyle w:val="aff1"/>
              <w:keepNext/>
              <w:numPr>
                <w:ilvl w:val="0"/>
                <w:numId w:val="19"/>
              </w:numPr>
              <w:suppressAutoHyphens w:val="0"/>
              <w:spacing w:after="0" w:line="240" w:lineRule="auto"/>
              <w:ind w:left="178" w:hanging="178"/>
              <w:contextualSpacing/>
              <w:rPr>
                <w:rFonts w:ascii="Times New Roman" w:hAnsi="Times New Roman"/>
                <w:sz w:val="24"/>
                <w:szCs w:val="24"/>
              </w:rPr>
            </w:pPr>
            <w:r w:rsidRPr="00D463D3">
              <w:rPr>
                <w:rFonts w:ascii="Times New Roman" w:hAnsi="Times New Roman"/>
                <w:sz w:val="24"/>
                <w:szCs w:val="24"/>
              </w:rPr>
              <w:t>Влияние современных информационных технологий на задачи менеджера.</w:t>
            </w:r>
          </w:p>
        </w:tc>
        <w:tc>
          <w:tcPr>
            <w:tcW w:w="2686" w:type="dxa"/>
          </w:tcPr>
          <w:p w:rsidR="00D463D3" w:rsidRPr="00D463D3" w:rsidRDefault="00D463D3" w:rsidP="00D463D3">
            <w:pPr>
              <w:rPr>
                <w:lang w:val="ru-RU"/>
              </w:rPr>
            </w:pPr>
            <w:r w:rsidRPr="00D463D3">
              <w:rPr>
                <w:lang w:val="ru-RU"/>
              </w:rPr>
              <w:t>Изучение учебной и специальной литературы по теме занятия, подготовка к опросу</w:t>
            </w:r>
          </w:p>
        </w:tc>
      </w:tr>
      <w:tr w:rsidR="00D463D3" w:rsidRPr="00D13D5F" w:rsidTr="00D463D3">
        <w:tc>
          <w:tcPr>
            <w:tcW w:w="2409" w:type="dxa"/>
          </w:tcPr>
          <w:p w:rsidR="00D463D3" w:rsidRPr="00750272" w:rsidRDefault="00D463D3" w:rsidP="00D463D3">
            <w:pPr>
              <w:tabs>
                <w:tab w:val="right" w:pos="851"/>
              </w:tabs>
              <w:rPr>
                <w:rStyle w:val="submenu-table"/>
                <w:bCs/>
                <w:lang w:val="ru-RU"/>
              </w:rPr>
            </w:pPr>
            <w:r w:rsidRPr="00750272">
              <w:rPr>
                <w:rStyle w:val="submenu-table"/>
                <w:bCs/>
                <w:lang w:val="ru-RU"/>
              </w:rPr>
              <w:t xml:space="preserve">Тема 2. </w:t>
            </w:r>
            <w:r w:rsidRPr="00750272">
              <w:rPr>
                <w:lang w:val="ru-RU"/>
              </w:rPr>
              <w:t>Основные концепции менеджмента, их развитие</w:t>
            </w:r>
          </w:p>
          <w:p w:rsidR="00D463D3" w:rsidRPr="00750272" w:rsidRDefault="00D463D3" w:rsidP="00D463D3">
            <w:pPr>
              <w:tabs>
                <w:tab w:val="right" w:pos="851"/>
              </w:tabs>
              <w:rPr>
                <w:lang w:val="ru-RU"/>
              </w:rPr>
            </w:pPr>
          </w:p>
        </w:tc>
        <w:tc>
          <w:tcPr>
            <w:tcW w:w="4816" w:type="dxa"/>
          </w:tcPr>
          <w:p w:rsidR="00D463D3" w:rsidRPr="00D463D3" w:rsidRDefault="00D463D3" w:rsidP="00EB614D">
            <w:pPr>
              <w:pStyle w:val="aff1"/>
              <w:keepNext/>
              <w:numPr>
                <w:ilvl w:val="0"/>
                <w:numId w:val="19"/>
              </w:numPr>
              <w:suppressAutoHyphens w:val="0"/>
              <w:spacing w:after="0" w:line="240" w:lineRule="auto"/>
              <w:ind w:left="178" w:hanging="178"/>
              <w:contextualSpacing/>
              <w:rPr>
                <w:rFonts w:ascii="Times New Roman" w:hAnsi="Times New Roman"/>
                <w:sz w:val="24"/>
                <w:szCs w:val="24"/>
              </w:rPr>
            </w:pPr>
            <w:r w:rsidRPr="00D463D3">
              <w:rPr>
                <w:rFonts w:ascii="Times New Roman" w:hAnsi="Times New Roman"/>
                <w:sz w:val="24"/>
                <w:szCs w:val="24"/>
              </w:rPr>
              <w:t>Исторические предпосылки возникновения управления. Управленческие революции.</w:t>
            </w:r>
          </w:p>
          <w:p w:rsidR="00D463D3" w:rsidRPr="00D463D3" w:rsidRDefault="00D463D3" w:rsidP="00EB614D">
            <w:pPr>
              <w:pStyle w:val="aff1"/>
              <w:keepNext/>
              <w:numPr>
                <w:ilvl w:val="0"/>
                <w:numId w:val="19"/>
              </w:numPr>
              <w:suppressAutoHyphens w:val="0"/>
              <w:spacing w:after="0" w:line="240" w:lineRule="auto"/>
              <w:ind w:left="178" w:hanging="178"/>
              <w:contextualSpacing/>
              <w:rPr>
                <w:rFonts w:ascii="Times New Roman" w:hAnsi="Times New Roman"/>
                <w:sz w:val="24"/>
                <w:szCs w:val="24"/>
              </w:rPr>
            </w:pPr>
            <w:r w:rsidRPr="00D463D3">
              <w:rPr>
                <w:rFonts w:ascii="Times New Roman" w:hAnsi="Times New Roman"/>
                <w:sz w:val="24"/>
                <w:szCs w:val="24"/>
              </w:rPr>
              <w:t xml:space="preserve">Общее в развитии менеджмента в разных странах.  </w:t>
            </w:r>
          </w:p>
          <w:p w:rsidR="00D463D3" w:rsidRPr="00D463D3" w:rsidRDefault="00D463D3" w:rsidP="00EB614D">
            <w:pPr>
              <w:pStyle w:val="aff1"/>
              <w:numPr>
                <w:ilvl w:val="0"/>
                <w:numId w:val="19"/>
              </w:numPr>
              <w:suppressAutoHyphens w:val="0"/>
              <w:spacing w:after="0" w:line="240" w:lineRule="auto"/>
              <w:ind w:left="178" w:hanging="178"/>
              <w:contextualSpacing/>
              <w:rPr>
                <w:rFonts w:ascii="Times New Roman" w:hAnsi="Times New Roman"/>
                <w:sz w:val="24"/>
                <w:szCs w:val="24"/>
              </w:rPr>
            </w:pPr>
            <w:r w:rsidRPr="00D463D3">
              <w:rPr>
                <w:rFonts w:ascii="Times New Roman" w:hAnsi="Times New Roman"/>
                <w:bCs/>
                <w:sz w:val="24"/>
                <w:szCs w:val="24"/>
              </w:rPr>
              <w:t>Развитие теории и практики управления в России</w:t>
            </w:r>
          </w:p>
        </w:tc>
        <w:tc>
          <w:tcPr>
            <w:tcW w:w="2686" w:type="dxa"/>
          </w:tcPr>
          <w:p w:rsidR="00D463D3" w:rsidRPr="00D463D3" w:rsidRDefault="00D463D3" w:rsidP="00D463D3">
            <w:pPr>
              <w:rPr>
                <w:lang w:val="ru-RU"/>
              </w:rPr>
            </w:pPr>
            <w:r w:rsidRPr="00D463D3">
              <w:rPr>
                <w:lang w:val="ru-RU"/>
              </w:rPr>
              <w:t>Изучение учебной и специальной литературы по теме занятия, подготовка к опросу, разбору практических ситуаций и кейсов</w:t>
            </w:r>
          </w:p>
        </w:tc>
      </w:tr>
      <w:tr w:rsidR="00D463D3" w:rsidRPr="00D13D5F" w:rsidTr="00D463D3">
        <w:tc>
          <w:tcPr>
            <w:tcW w:w="2409" w:type="dxa"/>
          </w:tcPr>
          <w:p w:rsidR="00D463D3" w:rsidRPr="00750272" w:rsidRDefault="00D463D3" w:rsidP="00D463D3">
            <w:pPr>
              <w:tabs>
                <w:tab w:val="right" w:pos="851"/>
              </w:tabs>
              <w:rPr>
                <w:lang w:val="ru-RU"/>
              </w:rPr>
            </w:pPr>
            <w:r w:rsidRPr="00750272">
              <w:rPr>
                <w:rStyle w:val="submenu-table"/>
                <w:bCs/>
                <w:spacing w:val="-4"/>
                <w:lang w:val="ru-RU"/>
              </w:rPr>
              <w:t>Тема</w:t>
            </w:r>
            <w:r>
              <w:rPr>
                <w:rStyle w:val="submenu-table"/>
                <w:bCs/>
                <w:spacing w:val="-4"/>
                <w:lang w:val="ru-RU"/>
              </w:rPr>
              <w:t xml:space="preserve"> </w:t>
            </w:r>
            <w:r w:rsidRPr="00750272">
              <w:rPr>
                <w:rStyle w:val="submenu-table"/>
                <w:bCs/>
                <w:spacing w:val="-4"/>
                <w:lang w:val="ru-RU"/>
              </w:rPr>
              <w:t>3</w:t>
            </w:r>
            <w:r>
              <w:rPr>
                <w:rStyle w:val="submenu-table"/>
                <w:bCs/>
                <w:spacing w:val="-4"/>
                <w:lang w:val="ru-RU"/>
              </w:rPr>
              <w:t>.</w:t>
            </w:r>
            <w:r w:rsidRPr="00750272">
              <w:rPr>
                <w:rStyle w:val="submenu-table"/>
                <w:bCs/>
                <w:spacing w:val="-4"/>
                <w:lang w:val="ru-RU"/>
              </w:rPr>
              <w:t xml:space="preserve"> </w:t>
            </w:r>
            <w:r>
              <w:rPr>
                <w:rStyle w:val="submenu-table"/>
                <w:bCs/>
                <w:spacing w:val="-4"/>
                <w:lang w:val="ru-RU"/>
              </w:rPr>
              <w:t>О</w:t>
            </w:r>
            <w:r w:rsidRPr="00750272">
              <w:rPr>
                <w:rStyle w:val="submenu-table"/>
                <w:bCs/>
                <w:spacing w:val="-4"/>
                <w:lang w:val="ru-RU"/>
              </w:rPr>
              <w:t>рганизация и ее деловая среда</w:t>
            </w:r>
          </w:p>
        </w:tc>
        <w:tc>
          <w:tcPr>
            <w:tcW w:w="4816" w:type="dxa"/>
          </w:tcPr>
          <w:p w:rsidR="00D463D3" w:rsidRPr="00D463D3" w:rsidRDefault="00D463D3" w:rsidP="00EB614D">
            <w:pPr>
              <w:pStyle w:val="aff1"/>
              <w:keepNext/>
              <w:numPr>
                <w:ilvl w:val="0"/>
                <w:numId w:val="19"/>
              </w:numPr>
              <w:suppressAutoHyphens w:val="0"/>
              <w:spacing w:after="0" w:line="240" w:lineRule="auto"/>
              <w:ind w:left="178" w:hanging="178"/>
              <w:contextualSpacing/>
              <w:rPr>
                <w:rFonts w:ascii="Times New Roman" w:hAnsi="Times New Roman"/>
                <w:bCs/>
                <w:sz w:val="24"/>
                <w:szCs w:val="24"/>
              </w:rPr>
            </w:pPr>
            <w:r w:rsidRPr="00D463D3">
              <w:rPr>
                <w:rFonts w:ascii="Times New Roman" w:hAnsi="Times New Roman"/>
                <w:bCs/>
                <w:sz w:val="24"/>
                <w:szCs w:val="24"/>
              </w:rPr>
              <w:t>Характеристики деловой среды российского предпринимательства.</w:t>
            </w:r>
          </w:p>
          <w:p w:rsidR="00D463D3" w:rsidRPr="00D463D3" w:rsidRDefault="00D463D3" w:rsidP="00EB614D">
            <w:pPr>
              <w:pStyle w:val="aff1"/>
              <w:keepNext/>
              <w:numPr>
                <w:ilvl w:val="0"/>
                <w:numId w:val="19"/>
              </w:numPr>
              <w:suppressAutoHyphens w:val="0"/>
              <w:spacing w:after="0" w:line="240" w:lineRule="auto"/>
              <w:ind w:left="178" w:hanging="178"/>
              <w:contextualSpacing/>
              <w:rPr>
                <w:rFonts w:ascii="Times New Roman" w:hAnsi="Times New Roman"/>
                <w:bCs/>
                <w:sz w:val="24"/>
                <w:szCs w:val="24"/>
              </w:rPr>
            </w:pPr>
            <w:r w:rsidRPr="00D463D3">
              <w:rPr>
                <w:rFonts w:ascii="Times New Roman" w:hAnsi="Times New Roman"/>
                <w:bCs/>
                <w:sz w:val="24"/>
                <w:szCs w:val="24"/>
              </w:rPr>
              <w:t>Особенности управления организацией на различных этапах жизненного цикла.</w:t>
            </w:r>
          </w:p>
          <w:p w:rsidR="00D463D3" w:rsidRPr="00D463D3" w:rsidRDefault="00D463D3" w:rsidP="00EB614D">
            <w:pPr>
              <w:pStyle w:val="aff1"/>
              <w:keepNext/>
              <w:numPr>
                <w:ilvl w:val="0"/>
                <w:numId w:val="19"/>
              </w:numPr>
              <w:suppressAutoHyphens w:val="0"/>
              <w:spacing w:after="0" w:line="240" w:lineRule="auto"/>
              <w:ind w:left="178" w:hanging="178"/>
              <w:contextualSpacing/>
              <w:rPr>
                <w:rFonts w:ascii="Times New Roman" w:hAnsi="Times New Roman"/>
                <w:bCs/>
                <w:sz w:val="24"/>
                <w:szCs w:val="24"/>
              </w:rPr>
            </w:pPr>
            <w:r w:rsidRPr="00D463D3">
              <w:rPr>
                <w:rFonts w:ascii="Times New Roman" w:hAnsi="Times New Roman"/>
                <w:bCs/>
                <w:sz w:val="24"/>
                <w:szCs w:val="24"/>
              </w:rPr>
              <w:t>Роль организационной культуры в формировании конкурентного преимущества компании</w:t>
            </w:r>
          </w:p>
        </w:tc>
        <w:tc>
          <w:tcPr>
            <w:tcW w:w="2686" w:type="dxa"/>
          </w:tcPr>
          <w:p w:rsidR="00D463D3" w:rsidRPr="00D463D3" w:rsidRDefault="00D463D3" w:rsidP="00D463D3">
            <w:pPr>
              <w:rPr>
                <w:lang w:val="ru-RU"/>
              </w:rPr>
            </w:pPr>
            <w:r w:rsidRPr="00D463D3">
              <w:rPr>
                <w:lang w:val="ru-RU"/>
              </w:rPr>
              <w:t>Изучение учебной и специальной литературы, подготовка докладов, подготовка домашнего задания, подготовка к решению кейсов</w:t>
            </w:r>
          </w:p>
        </w:tc>
      </w:tr>
      <w:tr w:rsidR="00D463D3" w:rsidRPr="00D13D5F" w:rsidTr="00D463D3">
        <w:tc>
          <w:tcPr>
            <w:tcW w:w="2409" w:type="dxa"/>
          </w:tcPr>
          <w:p w:rsidR="00D463D3" w:rsidRPr="00750272" w:rsidRDefault="00D463D3" w:rsidP="00D463D3">
            <w:pPr>
              <w:tabs>
                <w:tab w:val="right" w:pos="851"/>
              </w:tabs>
              <w:rPr>
                <w:lang w:val="ru-RU"/>
              </w:rPr>
            </w:pPr>
            <w:r w:rsidRPr="00750272">
              <w:rPr>
                <w:rStyle w:val="submenu-table"/>
                <w:bCs/>
                <w:lang w:val="ru-RU"/>
              </w:rPr>
              <w:lastRenderedPageBreak/>
              <w:t>Тема 4. Функции менеджмента, их характеристика и взаимосвязь</w:t>
            </w:r>
          </w:p>
          <w:p w:rsidR="00D463D3" w:rsidRPr="00750272" w:rsidRDefault="00D463D3" w:rsidP="00D463D3">
            <w:pPr>
              <w:tabs>
                <w:tab w:val="right" w:pos="851"/>
              </w:tabs>
              <w:rPr>
                <w:lang w:val="ru-RU"/>
              </w:rPr>
            </w:pPr>
          </w:p>
        </w:tc>
        <w:tc>
          <w:tcPr>
            <w:tcW w:w="4816" w:type="dxa"/>
          </w:tcPr>
          <w:p w:rsidR="00D463D3" w:rsidRPr="00D463D3" w:rsidRDefault="00D463D3" w:rsidP="00EB614D">
            <w:pPr>
              <w:pStyle w:val="aff1"/>
              <w:keepNext/>
              <w:numPr>
                <w:ilvl w:val="0"/>
                <w:numId w:val="19"/>
              </w:numPr>
              <w:suppressAutoHyphens w:val="0"/>
              <w:spacing w:after="0" w:line="240" w:lineRule="auto"/>
              <w:ind w:left="178" w:hanging="178"/>
              <w:contextualSpacing/>
              <w:rPr>
                <w:rFonts w:ascii="Times New Roman" w:hAnsi="Times New Roman"/>
                <w:sz w:val="24"/>
                <w:szCs w:val="24"/>
                <w:shd w:val="clear" w:color="auto" w:fill="FFFFFF"/>
              </w:rPr>
            </w:pPr>
            <w:r>
              <w:rPr>
                <w:rFonts w:ascii="Times New Roman" w:hAnsi="Times New Roman"/>
                <w:sz w:val="24"/>
                <w:szCs w:val="24"/>
                <w:shd w:val="clear" w:color="auto" w:fill="FFFFFF"/>
              </w:rPr>
              <w:t>Проблемы стратегического управления в российских организациях</w:t>
            </w:r>
            <w:r w:rsidRPr="00D463D3">
              <w:rPr>
                <w:rFonts w:ascii="Times New Roman" w:hAnsi="Times New Roman"/>
                <w:sz w:val="24"/>
                <w:szCs w:val="24"/>
                <w:shd w:val="clear" w:color="auto" w:fill="FFFFFF"/>
              </w:rPr>
              <w:t>.</w:t>
            </w:r>
          </w:p>
          <w:p w:rsidR="00D463D3" w:rsidRPr="00D463D3" w:rsidRDefault="00D463D3" w:rsidP="00EB614D">
            <w:pPr>
              <w:pStyle w:val="aff1"/>
              <w:keepNext/>
              <w:numPr>
                <w:ilvl w:val="0"/>
                <w:numId w:val="19"/>
              </w:numPr>
              <w:suppressAutoHyphens w:val="0"/>
              <w:spacing w:after="0" w:line="240" w:lineRule="auto"/>
              <w:ind w:left="178" w:hanging="178"/>
              <w:contextualSpacing/>
              <w:rPr>
                <w:rFonts w:ascii="Times New Roman" w:hAnsi="Times New Roman"/>
                <w:sz w:val="24"/>
                <w:szCs w:val="24"/>
                <w:shd w:val="clear" w:color="auto" w:fill="FFFFFF"/>
              </w:rPr>
            </w:pPr>
            <w:r w:rsidRPr="00D463D3">
              <w:rPr>
                <w:rFonts w:ascii="Times New Roman" w:hAnsi="Times New Roman"/>
                <w:sz w:val="24"/>
                <w:szCs w:val="24"/>
                <w:shd w:val="clear" w:color="auto" w:fill="FFFFFF"/>
              </w:rPr>
              <w:t>Использование информационных технологий при планир</w:t>
            </w:r>
            <w:r>
              <w:rPr>
                <w:rFonts w:ascii="Times New Roman" w:hAnsi="Times New Roman"/>
                <w:sz w:val="24"/>
                <w:szCs w:val="24"/>
                <w:shd w:val="clear" w:color="auto" w:fill="FFFFFF"/>
              </w:rPr>
              <w:t>овании деятельности организации</w:t>
            </w:r>
            <w:r w:rsidRPr="00D463D3">
              <w:rPr>
                <w:rFonts w:ascii="Times New Roman" w:hAnsi="Times New Roman"/>
                <w:sz w:val="24"/>
                <w:szCs w:val="24"/>
                <w:shd w:val="clear" w:color="auto" w:fill="FFFFFF"/>
              </w:rPr>
              <w:t>.</w:t>
            </w:r>
          </w:p>
          <w:p w:rsidR="00D463D3" w:rsidRPr="00D463D3" w:rsidRDefault="00D463D3" w:rsidP="00EB614D">
            <w:pPr>
              <w:pStyle w:val="aff1"/>
              <w:keepNext/>
              <w:numPr>
                <w:ilvl w:val="0"/>
                <w:numId w:val="19"/>
              </w:numPr>
              <w:suppressAutoHyphens w:val="0"/>
              <w:spacing w:after="0" w:line="240" w:lineRule="auto"/>
              <w:ind w:left="178" w:hanging="178"/>
              <w:contextualSpacing/>
              <w:rPr>
                <w:rFonts w:ascii="Times New Roman" w:hAnsi="Times New Roman"/>
                <w:sz w:val="24"/>
                <w:szCs w:val="24"/>
                <w:shd w:val="clear" w:color="auto" w:fill="FFFFFF"/>
              </w:rPr>
            </w:pPr>
            <w:r w:rsidRPr="00D463D3">
              <w:rPr>
                <w:rFonts w:ascii="Times New Roman" w:hAnsi="Times New Roman"/>
                <w:sz w:val="24"/>
                <w:szCs w:val="24"/>
                <w:shd w:val="clear" w:color="auto" w:fill="FFFFFF"/>
              </w:rPr>
              <w:t>Мотивация и стимулирование трудовой деятельности персонала.</w:t>
            </w:r>
          </w:p>
          <w:p w:rsidR="00D463D3" w:rsidRPr="00D463D3" w:rsidRDefault="00D463D3" w:rsidP="00EB614D">
            <w:pPr>
              <w:pStyle w:val="aff1"/>
              <w:keepNext/>
              <w:numPr>
                <w:ilvl w:val="0"/>
                <w:numId w:val="19"/>
              </w:numPr>
              <w:suppressAutoHyphens w:val="0"/>
              <w:spacing w:after="0" w:line="240" w:lineRule="auto"/>
              <w:ind w:left="178" w:hanging="178"/>
              <w:contextualSpacing/>
              <w:rPr>
                <w:rFonts w:ascii="Times New Roman" w:hAnsi="Times New Roman"/>
                <w:sz w:val="24"/>
                <w:szCs w:val="24"/>
                <w:shd w:val="clear" w:color="auto" w:fill="FFFFFF"/>
              </w:rPr>
            </w:pPr>
            <w:r w:rsidRPr="00D463D3">
              <w:rPr>
                <w:rFonts w:ascii="Times New Roman" w:hAnsi="Times New Roman"/>
                <w:sz w:val="24"/>
                <w:szCs w:val="24"/>
                <w:shd w:val="clear" w:color="auto" w:fill="FFFFFF"/>
              </w:rPr>
              <w:t>Методы оценки эффективности стимулирования персонала.</w:t>
            </w:r>
          </w:p>
          <w:p w:rsidR="00D463D3" w:rsidRDefault="00D463D3" w:rsidP="00EB614D">
            <w:pPr>
              <w:pStyle w:val="aff1"/>
              <w:numPr>
                <w:ilvl w:val="0"/>
                <w:numId w:val="19"/>
              </w:numPr>
              <w:suppressAutoHyphens w:val="0"/>
              <w:spacing w:after="0" w:line="240" w:lineRule="auto"/>
              <w:ind w:left="178" w:hanging="178"/>
              <w:contextualSpacing/>
              <w:rPr>
                <w:rFonts w:ascii="Times New Roman" w:hAnsi="Times New Roman"/>
                <w:sz w:val="24"/>
                <w:szCs w:val="24"/>
                <w:shd w:val="clear" w:color="auto" w:fill="FFFFFF"/>
              </w:rPr>
            </w:pPr>
            <w:r w:rsidRPr="00D463D3">
              <w:rPr>
                <w:rFonts w:ascii="Times New Roman" w:hAnsi="Times New Roman"/>
                <w:sz w:val="24"/>
                <w:szCs w:val="24"/>
                <w:shd w:val="clear" w:color="auto" w:fill="FFFFFF"/>
              </w:rPr>
              <w:t>Контроллинг. Сущность, функции и задачи контроллинга</w:t>
            </w:r>
          </w:p>
          <w:p w:rsidR="002452CD" w:rsidRPr="00E454CD" w:rsidRDefault="002452CD" w:rsidP="002452CD">
            <w:pPr>
              <w:contextualSpacing/>
              <w:rPr>
                <w:shd w:val="clear" w:color="auto" w:fill="FFFFFF"/>
                <w:lang w:val="ru-RU"/>
              </w:rPr>
            </w:pPr>
          </w:p>
        </w:tc>
        <w:tc>
          <w:tcPr>
            <w:tcW w:w="2686" w:type="dxa"/>
          </w:tcPr>
          <w:p w:rsidR="00D463D3" w:rsidRPr="00D463D3" w:rsidRDefault="00D463D3" w:rsidP="00D463D3">
            <w:pPr>
              <w:rPr>
                <w:lang w:val="ru-RU"/>
              </w:rPr>
            </w:pPr>
            <w:r w:rsidRPr="00D463D3">
              <w:rPr>
                <w:bCs/>
                <w:lang w:val="ru-RU"/>
              </w:rPr>
              <w:t>Изучение учебной и специальной литературы по теме занятия, подготовка к опросу, дискуссии</w:t>
            </w:r>
          </w:p>
        </w:tc>
      </w:tr>
      <w:tr w:rsidR="00D463D3" w:rsidRPr="00D13D5F" w:rsidTr="00D463D3">
        <w:tc>
          <w:tcPr>
            <w:tcW w:w="2409" w:type="dxa"/>
          </w:tcPr>
          <w:p w:rsidR="00D463D3" w:rsidRPr="001E5019" w:rsidRDefault="00D463D3" w:rsidP="00D463D3">
            <w:pPr>
              <w:rPr>
                <w:rStyle w:val="submenu-table"/>
                <w:bCs/>
                <w:lang w:val="ru-RU"/>
              </w:rPr>
            </w:pPr>
            <w:r w:rsidRPr="001E5019">
              <w:rPr>
                <w:rStyle w:val="submenu-table"/>
                <w:bCs/>
                <w:lang w:val="ru-RU"/>
              </w:rPr>
              <w:t xml:space="preserve">Тема 5. </w:t>
            </w:r>
            <w:r w:rsidRPr="001E5019">
              <w:rPr>
                <w:bCs/>
                <w:lang w:val="ru-RU"/>
              </w:rPr>
              <w:t>Управленческие решения в менеджменте</w:t>
            </w:r>
          </w:p>
          <w:p w:rsidR="00D463D3" w:rsidRPr="001E5019" w:rsidRDefault="00D463D3" w:rsidP="00D463D3">
            <w:pPr>
              <w:rPr>
                <w:lang w:val="ru-RU"/>
              </w:rPr>
            </w:pPr>
          </w:p>
        </w:tc>
        <w:tc>
          <w:tcPr>
            <w:tcW w:w="4816" w:type="dxa"/>
          </w:tcPr>
          <w:p w:rsidR="00D463D3" w:rsidRPr="00D463D3" w:rsidRDefault="00D463D3" w:rsidP="00EB614D">
            <w:pPr>
              <w:pStyle w:val="aff1"/>
              <w:keepNext/>
              <w:numPr>
                <w:ilvl w:val="0"/>
                <w:numId w:val="19"/>
              </w:numPr>
              <w:suppressAutoHyphens w:val="0"/>
              <w:spacing w:after="0" w:line="240" w:lineRule="auto"/>
              <w:ind w:left="178" w:hanging="178"/>
              <w:contextualSpacing/>
              <w:rPr>
                <w:rFonts w:ascii="Times New Roman" w:hAnsi="Times New Roman"/>
                <w:bCs/>
                <w:sz w:val="24"/>
                <w:szCs w:val="24"/>
              </w:rPr>
            </w:pPr>
            <w:r w:rsidRPr="00D463D3">
              <w:rPr>
                <w:rFonts w:ascii="Times New Roman" w:hAnsi="Times New Roman"/>
                <w:bCs/>
                <w:sz w:val="24"/>
                <w:szCs w:val="24"/>
              </w:rPr>
              <w:t>Автоматизированные информационные системы при принятии управленческих решений.</w:t>
            </w:r>
          </w:p>
          <w:p w:rsidR="00D463D3" w:rsidRPr="00D463D3" w:rsidRDefault="00D463D3" w:rsidP="00EB614D">
            <w:pPr>
              <w:pStyle w:val="aff1"/>
              <w:keepNext/>
              <w:numPr>
                <w:ilvl w:val="0"/>
                <w:numId w:val="19"/>
              </w:numPr>
              <w:suppressAutoHyphens w:val="0"/>
              <w:spacing w:after="0" w:line="240" w:lineRule="auto"/>
              <w:ind w:left="178" w:hanging="178"/>
              <w:contextualSpacing/>
              <w:rPr>
                <w:rFonts w:ascii="Times New Roman" w:hAnsi="Times New Roman"/>
                <w:bCs/>
                <w:sz w:val="24"/>
                <w:szCs w:val="24"/>
              </w:rPr>
            </w:pPr>
            <w:r w:rsidRPr="00D463D3">
              <w:rPr>
                <w:rFonts w:ascii="Times New Roman" w:hAnsi="Times New Roman"/>
                <w:bCs/>
                <w:sz w:val="24"/>
                <w:szCs w:val="24"/>
              </w:rPr>
              <w:t xml:space="preserve">Особенности принятия управленческих решений в кризисной ситуации. </w:t>
            </w:r>
          </w:p>
          <w:p w:rsidR="00D463D3" w:rsidRPr="002452CD" w:rsidRDefault="00D463D3" w:rsidP="00EB614D">
            <w:pPr>
              <w:pStyle w:val="aff1"/>
              <w:numPr>
                <w:ilvl w:val="0"/>
                <w:numId w:val="19"/>
              </w:numPr>
              <w:suppressAutoHyphens w:val="0"/>
              <w:spacing w:after="0" w:line="240" w:lineRule="auto"/>
              <w:ind w:left="178" w:hanging="178"/>
              <w:contextualSpacing/>
              <w:rPr>
                <w:rFonts w:ascii="Times New Roman" w:hAnsi="Times New Roman"/>
                <w:sz w:val="24"/>
                <w:szCs w:val="24"/>
              </w:rPr>
            </w:pPr>
            <w:r w:rsidRPr="00D463D3">
              <w:rPr>
                <w:rFonts w:ascii="Times New Roman" w:hAnsi="Times New Roman"/>
                <w:bCs/>
                <w:sz w:val="24"/>
                <w:szCs w:val="24"/>
              </w:rPr>
              <w:t>Контроль реализации управленческих решений</w:t>
            </w:r>
          </w:p>
          <w:p w:rsidR="002452CD" w:rsidRPr="002452CD" w:rsidRDefault="002452CD" w:rsidP="002452CD">
            <w:pPr>
              <w:contextualSpacing/>
            </w:pPr>
          </w:p>
        </w:tc>
        <w:tc>
          <w:tcPr>
            <w:tcW w:w="2686" w:type="dxa"/>
          </w:tcPr>
          <w:p w:rsidR="00D463D3" w:rsidRPr="00D463D3" w:rsidRDefault="00D463D3" w:rsidP="00D463D3">
            <w:pPr>
              <w:rPr>
                <w:lang w:val="ru-RU"/>
              </w:rPr>
            </w:pPr>
            <w:r w:rsidRPr="00D463D3">
              <w:rPr>
                <w:bCs/>
                <w:lang w:val="ru-RU"/>
              </w:rPr>
              <w:t>Изучение учебной и специальной литературы, подготовка докладов, подготовка домашнего задания, подготовка к решению кейсов</w:t>
            </w:r>
          </w:p>
        </w:tc>
      </w:tr>
      <w:tr w:rsidR="00D463D3" w:rsidRPr="00D13D5F" w:rsidTr="00D463D3">
        <w:tc>
          <w:tcPr>
            <w:tcW w:w="2409" w:type="dxa"/>
          </w:tcPr>
          <w:p w:rsidR="00D463D3" w:rsidRPr="00132CF2" w:rsidRDefault="00D463D3" w:rsidP="00D463D3">
            <w:pPr>
              <w:rPr>
                <w:bCs/>
                <w:spacing w:val="-4"/>
                <w:lang w:val="ru-RU"/>
              </w:rPr>
            </w:pPr>
            <w:r w:rsidRPr="00750272">
              <w:rPr>
                <w:rStyle w:val="submenu-table"/>
                <w:bCs/>
                <w:spacing w:val="-4"/>
                <w:lang w:val="ru-RU"/>
              </w:rPr>
              <w:t xml:space="preserve">Тема 6. </w:t>
            </w:r>
            <w:r w:rsidRPr="00750272">
              <w:rPr>
                <w:rStyle w:val="submenu-table"/>
                <w:bCs/>
                <w:lang w:val="ru-RU"/>
              </w:rPr>
              <w:t xml:space="preserve">Групповая динамика и командообразование. </w:t>
            </w:r>
            <w:r>
              <w:rPr>
                <w:rStyle w:val="submenu-table"/>
                <w:bCs/>
                <w:lang w:val="ru-RU"/>
              </w:rPr>
              <w:t>Лидерство и стили управления</w:t>
            </w:r>
          </w:p>
          <w:p w:rsidR="00D463D3" w:rsidRPr="00D463D3" w:rsidRDefault="00D463D3" w:rsidP="00D463D3">
            <w:pPr>
              <w:rPr>
                <w:bCs/>
                <w:lang w:val="ru-RU"/>
              </w:rPr>
            </w:pPr>
          </w:p>
        </w:tc>
        <w:tc>
          <w:tcPr>
            <w:tcW w:w="4816" w:type="dxa"/>
          </w:tcPr>
          <w:p w:rsidR="00D463D3" w:rsidRPr="00D463D3" w:rsidRDefault="00D463D3" w:rsidP="00EB614D">
            <w:pPr>
              <w:pStyle w:val="aff1"/>
              <w:keepNext/>
              <w:numPr>
                <w:ilvl w:val="0"/>
                <w:numId w:val="19"/>
              </w:numPr>
              <w:tabs>
                <w:tab w:val="left" w:pos="211"/>
              </w:tabs>
              <w:suppressAutoHyphens w:val="0"/>
              <w:spacing w:after="0" w:line="240" w:lineRule="auto"/>
              <w:ind w:left="178" w:hanging="178"/>
              <w:contextualSpacing/>
              <w:rPr>
                <w:rFonts w:ascii="Times New Roman" w:hAnsi="Times New Roman"/>
                <w:bCs/>
                <w:sz w:val="24"/>
                <w:szCs w:val="24"/>
              </w:rPr>
            </w:pPr>
            <w:r w:rsidRPr="00D463D3">
              <w:rPr>
                <w:rFonts w:ascii="Times New Roman" w:hAnsi="Times New Roman"/>
                <w:bCs/>
                <w:sz w:val="24"/>
                <w:szCs w:val="24"/>
              </w:rPr>
              <w:t xml:space="preserve">Современные концепции лидерства. </w:t>
            </w:r>
          </w:p>
          <w:p w:rsidR="00D463D3" w:rsidRPr="00D463D3" w:rsidRDefault="00D463D3" w:rsidP="00EB614D">
            <w:pPr>
              <w:pStyle w:val="aff1"/>
              <w:keepNext/>
              <w:numPr>
                <w:ilvl w:val="0"/>
                <w:numId w:val="19"/>
              </w:numPr>
              <w:tabs>
                <w:tab w:val="left" w:pos="211"/>
              </w:tabs>
              <w:suppressAutoHyphens w:val="0"/>
              <w:spacing w:after="0" w:line="240" w:lineRule="auto"/>
              <w:ind w:left="178" w:hanging="178"/>
              <w:contextualSpacing/>
              <w:rPr>
                <w:rFonts w:ascii="Times New Roman" w:hAnsi="Times New Roman"/>
                <w:bCs/>
                <w:sz w:val="24"/>
                <w:szCs w:val="24"/>
              </w:rPr>
            </w:pPr>
            <w:r w:rsidRPr="00D463D3">
              <w:rPr>
                <w:rFonts w:ascii="Times New Roman" w:hAnsi="Times New Roman"/>
                <w:bCs/>
                <w:sz w:val="24"/>
                <w:szCs w:val="24"/>
              </w:rPr>
              <w:t>Особенности социологии лидерства.</w:t>
            </w:r>
          </w:p>
          <w:p w:rsidR="00D463D3" w:rsidRPr="00D463D3" w:rsidRDefault="00D463D3" w:rsidP="00EB614D">
            <w:pPr>
              <w:pStyle w:val="aff1"/>
              <w:numPr>
                <w:ilvl w:val="0"/>
                <w:numId w:val="19"/>
              </w:numPr>
              <w:suppressAutoHyphens w:val="0"/>
              <w:spacing w:after="0" w:line="240" w:lineRule="auto"/>
              <w:ind w:left="178" w:hanging="178"/>
              <w:contextualSpacing/>
              <w:rPr>
                <w:rFonts w:ascii="Times New Roman" w:hAnsi="Times New Roman"/>
                <w:sz w:val="24"/>
                <w:szCs w:val="24"/>
              </w:rPr>
            </w:pPr>
            <w:r w:rsidRPr="00D463D3">
              <w:rPr>
                <w:rFonts w:ascii="Times New Roman" w:hAnsi="Times New Roman"/>
                <w:bCs/>
                <w:sz w:val="24"/>
                <w:szCs w:val="24"/>
              </w:rPr>
              <w:t>Виды власти, их влияние на эффективность современной организации</w:t>
            </w:r>
          </w:p>
        </w:tc>
        <w:tc>
          <w:tcPr>
            <w:tcW w:w="2686" w:type="dxa"/>
          </w:tcPr>
          <w:p w:rsidR="00D463D3" w:rsidRPr="00D463D3" w:rsidRDefault="00D463D3" w:rsidP="00D463D3">
            <w:pPr>
              <w:rPr>
                <w:lang w:val="ru-RU"/>
              </w:rPr>
            </w:pPr>
            <w:r w:rsidRPr="00D463D3">
              <w:rPr>
                <w:lang w:val="ru-RU"/>
              </w:rPr>
              <w:t>Изучение учебной и специальной литературы по теме занятия, подготовка к опросу, разбору практических ситуаций и кейсов</w:t>
            </w:r>
          </w:p>
        </w:tc>
      </w:tr>
      <w:tr w:rsidR="00D463D3" w:rsidRPr="00D13D5F" w:rsidTr="00D463D3">
        <w:tc>
          <w:tcPr>
            <w:tcW w:w="2409" w:type="dxa"/>
          </w:tcPr>
          <w:p w:rsidR="00D463D3" w:rsidRPr="001E5019" w:rsidRDefault="00D463D3" w:rsidP="00D463D3">
            <w:pPr>
              <w:rPr>
                <w:bCs/>
                <w:spacing w:val="-4"/>
                <w:lang w:val="ru-RU"/>
              </w:rPr>
            </w:pPr>
            <w:r w:rsidRPr="001E5019">
              <w:rPr>
                <w:rStyle w:val="submenu-table"/>
                <w:bCs/>
                <w:spacing w:val="-4"/>
                <w:lang w:val="ru-RU"/>
              </w:rPr>
              <w:t>Тема 7. Социология конфликта в организации</w:t>
            </w:r>
          </w:p>
          <w:p w:rsidR="00D463D3" w:rsidRPr="001E5019" w:rsidRDefault="00D463D3" w:rsidP="00D463D3">
            <w:pPr>
              <w:rPr>
                <w:bCs/>
                <w:lang w:val="ru-RU"/>
              </w:rPr>
            </w:pPr>
          </w:p>
        </w:tc>
        <w:tc>
          <w:tcPr>
            <w:tcW w:w="4816" w:type="dxa"/>
          </w:tcPr>
          <w:p w:rsidR="00D463D3" w:rsidRPr="00D463D3" w:rsidRDefault="00D463D3" w:rsidP="00EB614D">
            <w:pPr>
              <w:pStyle w:val="aff1"/>
              <w:keepNext/>
              <w:numPr>
                <w:ilvl w:val="0"/>
                <w:numId w:val="19"/>
              </w:numPr>
              <w:suppressAutoHyphens w:val="0"/>
              <w:spacing w:after="0" w:line="240" w:lineRule="auto"/>
              <w:ind w:left="178" w:hanging="178"/>
              <w:contextualSpacing/>
              <w:rPr>
                <w:rFonts w:ascii="Times New Roman" w:hAnsi="Times New Roman"/>
                <w:bCs/>
                <w:sz w:val="24"/>
                <w:szCs w:val="24"/>
              </w:rPr>
            </w:pPr>
            <w:r w:rsidRPr="00D463D3">
              <w:rPr>
                <w:rFonts w:ascii="Times New Roman" w:hAnsi="Times New Roman"/>
                <w:bCs/>
                <w:sz w:val="24"/>
                <w:szCs w:val="24"/>
              </w:rPr>
              <w:t>Особенности управление стрессами и конфликтами в организациях.</w:t>
            </w:r>
          </w:p>
          <w:p w:rsidR="00D463D3" w:rsidRPr="002452CD" w:rsidRDefault="00D463D3" w:rsidP="00EB614D">
            <w:pPr>
              <w:pStyle w:val="aff1"/>
              <w:numPr>
                <w:ilvl w:val="0"/>
                <w:numId w:val="19"/>
              </w:numPr>
              <w:suppressAutoHyphens w:val="0"/>
              <w:spacing w:after="0" w:line="240" w:lineRule="auto"/>
              <w:ind w:left="178" w:hanging="178"/>
              <w:contextualSpacing/>
              <w:rPr>
                <w:rFonts w:ascii="Times New Roman" w:hAnsi="Times New Roman"/>
                <w:sz w:val="24"/>
                <w:szCs w:val="24"/>
              </w:rPr>
            </w:pPr>
            <w:r w:rsidRPr="00D463D3">
              <w:rPr>
                <w:rFonts w:ascii="Times New Roman" w:hAnsi="Times New Roman"/>
                <w:bCs/>
                <w:sz w:val="24"/>
                <w:szCs w:val="24"/>
              </w:rPr>
              <w:t>Типы конфликтных личностей, их характеристики и способы сосуществования</w:t>
            </w:r>
          </w:p>
          <w:p w:rsidR="002452CD" w:rsidRPr="00E454CD" w:rsidRDefault="002452CD" w:rsidP="002452CD">
            <w:pPr>
              <w:contextualSpacing/>
              <w:rPr>
                <w:lang w:val="ru-RU"/>
              </w:rPr>
            </w:pPr>
          </w:p>
        </w:tc>
        <w:tc>
          <w:tcPr>
            <w:tcW w:w="2686" w:type="dxa"/>
          </w:tcPr>
          <w:p w:rsidR="00D463D3" w:rsidRPr="00D463D3" w:rsidRDefault="00D463D3" w:rsidP="00D463D3">
            <w:pPr>
              <w:rPr>
                <w:lang w:val="ru-RU"/>
              </w:rPr>
            </w:pPr>
            <w:r w:rsidRPr="00D463D3">
              <w:rPr>
                <w:bCs/>
                <w:lang w:val="ru-RU"/>
              </w:rPr>
              <w:t>Изучение учебной и специальной литературы по теме занятия, подготовка к опросу</w:t>
            </w:r>
          </w:p>
        </w:tc>
      </w:tr>
      <w:tr w:rsidR="00D463D3" w:rsidRPr="00D13D5F" w:rsidTr="00D463D3">
        <w:tc>
          <w:tcPr>
            <w:tcW w:w="2409" w:type="dxa"/>
          </w:tcPr>
          <w:p w:rsidR="00D463D3" w:rsidRPr="00D55D91" w:rsidRDefault="00D463D3" w:rsidP="00D463D3">
            <w:pPr>
              <w:rPr>
                <w:bCs/>
                <w:spacing w:val="-4"/>
                <w:lang w:val="ru-RU"/>
              </w:rPr>
            </w:pPr>
            <w:r>
              <w:rPr>
                <w:lang w:val="ru-RU"/>
              </w:rPr>
              <w:t>Тема</w:t>
            </w:r>
            <w:r w:rsidRPr="00F277B3">
              <w:rPr>
                <w:rStyle w:val="submenu-table"/>
                <w:bCs/>
                <w:spacing w:val="-4"/>
              </w:rPr>
              <w:t xml:space="preserve"> 8. </w:t>
            </w:r>
            <w:r>
              <w:rPr>
                <w:rStyle w:val="submenu-table"/>
                <w:bCs/>
                <w:lang w:val="ru-RU"/>
              </w:rPr>
              <w:t>Система информационных коммуникаций</w:t>
            </w:r>
          </w:p>
          <w:p w:rsidR="00D463D3" w:rsidRPr="00F277B3" w:rsidRDefault="00D463D3" w:rsidP="00D463D3">
            <w:pPr>
              <w:rPr>
                <w:bCs/>
              </w:rPr>
            </w:pPr>
          </w:p>
        </w:tc>
        <w:tc>
          <w:tcPr>
            <w:tcW w:w="4816" w:type="dxa"/>
          </w:tcPr>
          <w:p w:rsidR="00D463D3" w:rsidRDefault="00D463D3" w:rsidP="00EB614D">
            <w:pPr>
              <w:pStyle w:val="aff1"/>
              <w:numPr>
                <w:ilvl w:val="0"/>
                <w:numId w:val="19"/>
              </w:numPr>
              <w:suppressAutoHyphens w:val="0"/>
              <w:spacing w:after="0" w:line="240" w:lineRule="auto"/>
              <w:ind w:left="178" w:hanging="178"/>
              <w:contextualSpacing/>
              <w:rPr>
                <w:rFonts w:ascii="Times New Roman" w:hAnsi="Times New Roman"/>
                <w:sz w:val="24"/>
                <w:szCs w:val="24"/>
              </w:rPr>
            </w:pPr>
            <w:r w:rsidRPr="00D463D3">
              <w:rPr>
                <w:rFonts w:ascii="Times New Roman" w:hAnsi="Times New Roman"/>
                <w:sz w:val="24"/>
                <w:szCs w:val="24"/>
              </w:rPr>
              <w:t>Правила ведения деловых переговоров (деловая беседа, совещания).</w:t>
            </w:r>
          </w:p>
          <w:p w:rsidR="00D463D3" w:rsidRDefault="00D463D3" w:rsidP="00EB614D">
            <w:pPr>
              <w:pStyle w:val="aff1"/>
              <w:numPr>
                <w:ilvl w:val="0"/>
                <w:numId w:val="19"/>
              </w:numPr>
              <w:suppressAutoHyphens w:val="0"/>
              <w:autoSpaceDE w:val="0"/>
              <w:autoSpaceDN w:val="0"/>
              <w:adjustRightInd w:val="0"/>
              <w:spacing w:after="0" w:line="240" w:lineRule="auto"/>
              <w:ind w:left="178" w:hanging="178"/>
              <w:contextualSpacing/>
              <w:jc w:val="both"/>
              <w:rPr>
                <w:rFonts w:ascii="Times New Roman" w:hAnsi="Times New Roman"/>
                <w:sz w:val="24"/>
                <w:szCs w:val="24"/>
              </w:rPr>
            </w:pPr>
            <w:r w:rsidRPr="00D463D3">
              <w:rPr>
                <w:rFonts w:ascii="Times New Roman" w:hAnsi="Times New Roman"/>
                <w:sz w:val="24"/>
                <w:szCs w:val="24"/>
              </w:rPr>
              <w:t>Ведение деловых переговоров с учетом культуры страны.</w:t>
            </w:r>
          </w:p>
          <w:p w:rsidR="00D463D3" w:rsidRPr="00D463D3" w:rsidRDefault="00D463D3" w:rsidP="00EB614D">
            <w:pPr>
              <w:pStyle w:val="aff1"/>
              <w:numPr>
                <w:ilvl w:val="0"/>
                <w:numId w:val="19"/>
              </w:numPr>
              <w:suppressAutoHyphens w:val="0"/>
              <w:autoSpaceDE w:val="0"/>
              <w:autoSpaceDN w:val="0"/>
              <w:adjustRightInd w:val="0"/>
              <w:spacing w:after="0" w:line="240" w:lineRule="auto"/>
              <w:ind w:left="178" w:hanging="178"/>
              <w:contextualSpacing/>
              <w:jc w:val="both"/>
              <w:rPr>
                <w:rFonts w:ascii="Times New Roman" w:hAnsi="Times New Roman"/>
                <w:sz w:val="24"/>
                <w:szCs w:val="24"/>
              </w:rPr>
            </w:pPr>
            <w:r w:rsidRPr="00D463D3">
              <w:rPr>
                <w:rFonts w:ascii="Times New Roman" w:hAnsi="Times New Roman"/>
                <w:sz w:val="24"/>
                <w:szCs w:val="24"/>
              </w:rPr>
              <w:t>Как распознать реальные цели оппонента по невербальным жестам.</w:t>
            </w:r>
          </w:p>
          <w:p w:rsidR="00D463D3" w:rsidRPr="00D463D3" w:rsidRDefault="00D463D3" w:rsidP="00EB614D">
            <w:pPr>
              <w:pStyle w:val="aff1"/>
              <w:numPr>
                <w:ilvl w:val="0"/>
                <w:numId w:val="19"/>
              </w:numPr>
              <w:suppressAutoHyphens w:val="0"/>
              <w:spacing w:after="0" w:line="240" w:lineRule="auto"/>
              <w:ind w:left="178" w:hanging="178"/>
              <w:contextualSpacing/>
              <w:rPr>
                <w:rFonts w:ascii="Times New Roman" w:hAnsi="Times New Roman"/>
                <w:sz w:val="24"/>
                <w:szCs w:val="24"/>
              </w:rPr>
            </w:pPr>
            <w:r w:rsidRPr="00D463D3">
              <w:rPr>
                <w:rFonts w:ascii="Times New Roman" w:hAnsi="Times New Roman"/>
                <w:sz w:val="24"/>
                <w:szCs w:val="24"/>
              </w:rPr>
              <w:t>Роль интернет технологий в современном деловом общении.</w:t>
            </w:r>
          </w:p>
          <w:p w:rsidR="00D463D3" w:rsidRDefault="00D463D3" w:rsidP="00EB614D">
            <w:pPr>
              <w:pStyle w:val="aff1"/>
              <w:numPr>
                <w:ilvl w:val="0"/>
                <w:numId w:val="19"/>
              </w:numPr>
              <w:suppressAutoHyphens w:val="0"/>
              <w:spacing w:after="0" w:line="240" w:lineRule="auto"/>
              <w:ind w:left="178" w:hanging="178"/>
              <w:contextualSpacing/>
              <w:rPr>
                <w:rFonts w:ascii="Times New Roman" w:hAnsi="Times New Roman"/>
                <w:sz w:val="24"/>
                <w:szCs w:val="24"/>
              </w:rPr>
            </w:pPr>
            <w:r w:rsidRPr="00D463D3">
              <w:rPr>
                <w:rFonts w:ascii="Times New Roman" w:hAnsi="Times New Roman"/>
                <w:sz w:val="24"/>
                <w:szCs w:val="24"/>
              </w:rPr>
              <w:t>Методы защиты информации в организации</w:t>
            </w:r>
          </w:p>
          <w:p w:rsidR="00D463D3" w:rsidRPr="00D463D3" w:rsidRDefault="00D463D3" w:rsidP="00D463D3">
            <w:pPr>
              <w:contextualSpacing/>
            </w:pPr>
          </w:p>
        </w:tc>
        <w:tc>
          <w:tcPr>
            <w:tcW w:w="2686" w:type="dxa"/>
          </w:tcPr>
          <w:p w:rsidR="00D463D3" w:rsidRPr="00D463D3" w:rsidRDefault="00D463D3" w:rsidP="00D463D3">
            <w:pPr>
              <w:rPr>
                <w:lang w:val="ru-RU"/>
              </w:rPr>
            </w:pPr>
            <w:r w:rsidRPr="00D463D3">
              <w:rPr>
                <w:lang w:val="ru-RU"/>
              </w:rPr>
              <w:t>Изучение учебной и специальной литературы по теме занятия, подготовка к опросу</w:t>
            </w:r>
          </w:p>
        </w:tc>
      </w:tr>
      <w:tr w:rsidR="002452CD" w:rsidRPr="00D13D5F" w:rsidTr="00D463D3">
        <w:tc>
          <w:tcPr>
            <w:tcW w:w="2409" w:type="dxa"/>
          </w:tcPr>
          <w:p w:rsidR="002452CD" w:rsidRPr="00750272" w:rsidRDefault="002452CD" w:rsidP="002452CD">
            <w:pPr>
              <w:rPr>
                <w:lang w:val="ru-RU"/>
              </w:rPr>
            </w:pPr>
            <w:r w:rsidRPr="00750272">
              <w:rPr>
                <w:lang w:val="ru-RU"/>
              </w:rPr>
              <w:t xml:space="preserve">Тема 9. Эффективность менеджмента организации. </w:t>
            </w:r>
          </w:p>
          <w:p w:rsidR="002452CD" w:rsidRPr="00750272" w:rsidRDefault="002452CD" w:rsidP="002452CD">
            <w:pPr>
              <w:rPr>
                <w:lang w:val="ru-RU"/>
              </w:rPr>
            </w:pPr>
            <w:r w:rsidRPr="00750272">
              <w:rPr>
                <w:lang w:val="ru-RU"/>
              </w:rPr>
              <w:t>Социальная эффективность</w:t>
            </w:r>
          </w:p>
          <w:p w:rsidR="002452CD" w:rsidRPr="00750272" w:rsidRDefault="002452CD" w:rsidP="002452CD">
            <w:pPr>
              <w:rPr>
                <w:lang w:val="ru-RU"/>
              </w:rPr>
            </w:pPr>
          </w:p>
        </w:tc>
        <w:tc>
          <w:tcPr>
            <w:tcW w:w="4816" w:type="dxa"/>
          </w:tcPr>
          <w:p w:rsidR="002452CD" w:rsidRPr="002452CD" w:rsidRDefault="002452CD" w:rsidP="00EB614D">
            <w:pPr>
              <w:pStyle w:val="aff1"/>
              <w:numPr>
                <w:ilvl w:val="0"/>
                <w:numId w:val="19"/>
              </w:numPr>
              <w:suppressAutoHyphens w:val="0"/>
              <w:spacing w:after="0" w:line="240" w:lineRule="auto"/>
              <w:ind w:left="178" w:hanging="178"/>
              <w:contextualSpacing/>
              <w:rPr>
                <w:rFonts w:ascii="Times New Roman" w:hAnsi="Times New Roman"/>
                <w:sz w:val="24"/>
                <w:szCs w:val="24"/>
              </w:rPr>
            </w:pPr>
            <w:r w:rsidRPr="002452CD">
              <w:rPr>
                <w:rFonts w:ascii="Times New Roman" w:hAnsi="Times New Roman"/>
                <w:sz w:val="24"/>
                <w:szCs w:val="24"/>
              </w:rPr>
              <w:t xml:space="preserve">Понятие и основные концепции эффективности. </w:t>
            </w:r>
          </w:p>
          <w:p w:rsidR="002452CD" w:rsidRPr="002452CD" w:rsidRDefault="002452CD" w:rsidP="00EB614D">
            <w:pPr>
              <w:pStyle w:val="aff1"/>
              <w:numPr>
                <w:ilvl w:val="0"/>
                <w:numId w:val="19"/>
              </w:numPr>
              <w:suppressAutoHyphens w:val="0"/>
              <w:spacing w:after="0" w:line="240" w:lineRule="auto"/>
              <w:ind w:left="178" w:hanging="178"/>
              <w:contextualSpacing/>
              <w:rPr>
                <w:rFonts w:ascii="Times New Roman" w:hAnsi="Times New Roman"/>
                <w:sz w:val="24"/>
                <w:szCs w:val="24"/>
              </w:rPr>
            </w:pPr>
            <w:r w:rsidRPr="002452CD">
              <w:rPr>
                <w:rFonts w:ascii="Times New Roman" w:hAnsi="Times New Roman"/>
                <w:sz w:val="24"/>
                <w:szCs w:val="24"/>
              </w:rPr>
              <w:t xml:space="preserve">Понятия результативности и эффективности. </w:t>
            </w:r>
          </w:p>
          <w:p w:rsidR="002452CD" w:rsidRPr="002452CD" w:rsidRDefault="002452CD" w:rsidP="00EB614D">
            <w:pPr>
              <w:pStyle w:val="aff1"/>
              <w:numPr>
                <w:ilvl w:val="0"/>
                <w:numId w:val="19"/>
              </w:numPr>
              <w:suppressAutoHyphens w:val="0"/>
              <w:spacing w:after="0" w:line="240" w:lineRule="auto"/>
              <w:ind w:left="178" w:hanging="178"/>
              <w:contextualSpacing/>
              <w:rPr>
                <w:rFonts w:ascii="Times New Roman" w:hAnsi="Times New Roman"/>
                <w:sz w:val="24"/>
                <w:szCs w:val="24"/>
              </w:rPr>
            </w:pPr>
            <w:r w:rsidRPr="002452CD">
              <w:rPr>
                <w:rFonts w:ascii="Times New Roman" w:hAnsi="Times New Roman"/>
                <w:sz w:val="24"/>
                <w:szCs w:val="24"/>
              </w:rPr>
              <w:t>Управление результативностью. Концепция «performance management».</w:t>
            </w:r>
          </w:p>
          <w:p w:rsidR="002452CD" w:rsidRPr="002452CD" w:rsidRDefault="002452CD" w:rsidP="00EB614D">
            <w:pPr>
              <w:pStyle w:val="aff1"/>
              <w:numPr>
                <w:ilvl w:val="0"/>
                <w:numId w:val="19"/>
              </w:numPr>
              <w:suppressAutoHyphens w:val="0"/>
              <w:spacing w:after="0" w:line="240" w:lineRule="auto"/>
              <w:ind w:left="178" w:hanging="178"/>
              <w:contextualSpacing/>
              <w:rPr>
                <w:rFonts w:ascii="Times New Roman" w:hAnsi="Times New Roman"/>
                <w:sz w:val="24"/>
                <w:szCs w:val="24"/>
              </w:rPr>
            </w:pPr>
            <w:r w:rsidRPr="002452CD">
              <w:rPr>
                <w:rFonts w:ascii="Times New Roman" w:hAnsi="Times New Roman"/>
                <w:sz w:val="24"/>
                <w:szCs w:val="24"/>
              </w:rPr>
              <w:t xml:space="preserve"> Метрики эффективности. Опережающие и результирующие показатели.</w:t>
            </w:r>
          </w:p>
          <w:p w:rsidR="002452CD" w:rsidRPr="002452CD" w:rsidRDefault="002452CD" w:rsidP="00EB614D">
            <w:pPr>
              <w:pStyle w:val="aff1"/>
              <w:numPr>
                <w:ilvl w:val="0"/>
                <w:numId w:val="19"/>
              </w:numPr>
              <w:suppressAutoHyphens w:val="0"/>
              <w:spacing w:after="0" w:line="240" w:lineRule="auto"/>
              <w:ind w:left="178" w:hanging="178"/>
              <w:contextualSpacing/>
              <w:rPr>
                <w:rFonts w:ascii="Times New Roman" w:hAnsi="Times New Roman"/>
                <w:sz w:val="24"/>
                <w:szCs w:val="24"/>
              </w:rPr>
            </w:pPr>
            <w:r w:rsidRPr="002452CD">
              <w:rPr>
                <w:rFonts w:ascii="Times New Roman" w:hAnsi="Times New Roman"/>
                <w:sz w:val="24"/>
                <w:szCs w:val="24"/>
              </w:rPr>
              <w:lastRenderedPageBreak/>
              <w:t>Характеристика составляющих компонентов корпоративной социальной ответственности: социальные обязательства, социальное реагирование, социальная ответственность.</w:t>
            </w:r>
          </w:p>
          <w:p w:rsidR="002452CD" w:rsidRPr="002452CD" w:rsidRDefault="002452CD" w:rsidP="00EB614D">
            <w:pPr>
              <w:pStyle w:val="aff1"/>
              <w:numPr>
                <w:ilvl w:val="0"/>
                <w:numId w:val="19"/>
              </w:numPr>
              <w:suppressAutoHyphens w:val="0"/>
              <w:spacing w:after="0" w:line="240" w:lineRule="auto"/>
              <w:ind w:left="178" w:hanging="178"/>
              <w:contextualSpacing/>
              <w:rPr>
                <w:rFonts w:ascii="Times New Roman" w:hAnsi="Times New Roman"/>
                <w:sz w:val="24"/>
                <w:szCs w:val="24"/>
              </w:rPr>
            </w:pPr>
            <w:r w:rsidRPr="002452CD">
              <w:rPr>
                <w:rFonts w:ascii="Times New Roman" w:hAnsi="Times New Roman"/>
                <w:sz w:val="24"/>
                <w:szCs w:val="24"/>
              </w:rPr>
              <w:t>Инструменты реализации социальных программ: благотворительные пожертвования, социальные инвестиции, эквивалентное финансирование.</w:t>
            </w:r>
          </w:p>
          <w:p w:rsidR="002452CD" w:rsidRPr="00D463D3" w:rsidRDefault="002452CD" w:rsidP="002452CD">
            <w:pPr>
              <w:pStyle w:val="aff1"/>
              <w:suppressAutoHyphens w:val="0"/>
              <w:spacing w:after="0" w:line="240" w:lineRule="auto"/>
              <w:ind w:left="178"/>
              <w:contextualSpacing/>
              <w:rPr>
                <w:rFonts w:ascii="Times New Roman" w:hAnsi="Times New Roman"/>
                <w:sz w:val="24"/>
                <w:szCs w:val="24"/>
              </w:rPr>
            </w:pPr>
          </w:p>
        </w:tc>
        <w:tc>
          <w:tcPr>
            <w:tcW w:w="2686" w:type="dxa"/>
          </w:tcPr>
          <w:p w:rsidR="002452CD" w:rsidRPr="00D463D3" w:rsidRDefault="002452CD" w:rsidP="002452CD">
            <w:pPr>
              <w:rPr>
                <w:lang w:val="ru-RU"/>
              </w:rPr>
            </w:pPr>
            <w:r w:rsidRPr="00D463D3">
              <w:rPr>
                <w:lang w:val="ru-RU"/>
              </w:rPr>
              <w:lastRenderedPageBreak/>
              <w:t>Изучение учебной и специальной литературы по теме занятия, подготовка к опросу</w:t>
            </w:r>
          </w:p>
        </w:tc>
      </w:tr>
    </w:tbl>
    <w:p w:rsidR="00D55D91" w:rsidRDefault="00D55D91" w:rsidP="003742D4">
      <w:pPr>
        <w:jc w:val="right"/>
        <w:rPr>
          <w:sz w:val="28"/>
          <w:szCs w:val="28"/>
          <w:lang w:val="ru-RU"/>
        </w:rPr>
      </w:pPr>
    </w:p>
    <w:p w:rsidR="00D55D91" w:rsidRDefault="00D55D91" w:rsidP="003742D4">
      <w:pPr>
        <w:jc w:val="right"/>
        <w:rPr>
          <w:sz w:val="28"/>
          <w:szCs w:val="28"/>
          <w:lang w:val="ru-RU"/>
        </w:rPr>
      </w:pPr>
    </w:p>
    <w:p w:rsidR="00CD16AA" w:rsidRPr="00CD16AA" w:rsidRDefault="00CD16AA" w:rsidP="00CD16AA">
      <w:pPr>
        <w:keepNext/>
        <w:spacing w:line="360" w:lineRule="auto"/>
        <w:jc w:val="both"/>
        <w:rPr>
          <w:b/>
          <w:sz w:val="28"/>
          <w:szCs w:val="28"/>
          <w:lang w:val="ru-RU"/>
        </w:rPr>
      </w:pPr>
      <w:bookmarkStart w:id="18" w:name="_Toc430769153"/>
      <w:r w:rsidRPr="00CD16AA">
        <w:rPr>
          <w:b/>
          <w:sz w:val="28"/>
          <w:szCs w:val="28"/>
          <w:lang w:val="ru-RU"/>
        </w:rPr>
        <w:t xml:space="preserve">6.2. Перечень вопросов, заданий, тем для подготовки к текущему контролю </w:t>
      </w:r>
    </w:p>
    <w:p w:rsidR="001113D5" w:rsidRDefault="001113D5">
      <w:pPr>
        <w:pStyle w:val="1"/>
        <w:rPr>
          <w:sz w:val="28"/>
          <w:szCs w:val="28"/>
        </w:rPr>
      </w:pPr>
      <w:r>
        <w:rPr>
          <w:sz w:val="28"/>
          <w:szCs w:val="28"/>
        </w:rPr>
        <w:t>Примерные вопросы промежуточного тестирования</w:t>
      </w:r>
      <w:bookmarkEnd w:id="18"/>
    </w:p>
    <w:p w:rsidR="00926A21" w:rsidRPr="00E4667F" w:rsidRDefault="00926A21" w:rsidP="00E4667F">
      <w:pPr>
        <w:tabs>
          <w:tab w:val="left" w:pos="480"/>
        </w:tabs>
        <w:spacing w:line="312" w:lineRule="auto"/>
        <w:ind w:firstLine="284"/>
        <w:jc w:val="both"/>
        <w:rPr>
          <w:sz w:val="28"/>
          <w:szCs w:val="28"/>
          <w:lang w:val="ru-RU"/>
        </w:rPr>
      </w:pPr>
      <w:bookmarkStart w:id="19" w:name="_Toc419454639"/>
      <w:r w:rsidRPr="00E4667F">
        <w:rPr>
          <w:sz w:val="28"/>
          <w:szCs w:val="28"/>
          <w:lang w:val="ru-RU"/>
        </w:rPr>
        <w:t>1.</w:t>
      </w:r>
      <w:r w:rsidR="00E454CD">
        <w:rPr>
          <w:sz w:val="28"/>
          <w:szCs w:val="28"/>
          <w:lang w:val="ru-RU"/>
        </w:rPr>
        <w:t xml:space="preserve"> </w:t>
      </w:r>
      <w:r w:rsidRPr="00E4667F">
        <w:rPr>
          <w:sz w:val="28"/>
          <w:szCs w:val="28"/>
          <w:lang w:val="ru-RU"/>
        </w:rPr>
        <w:t>«Хоторнские эксперименты» проводились под руководством:</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а) Генри Форда;</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б) Элтона Мэйо;</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в) Анри Файоля;</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г) Питера Друкера;</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д) Френка Гилбрета.</w:t>
      </w:r>
    </w:p>
    <w:p w:rsidR="00926A21" w:rsidRPr="00E4667F" w:rsidRDefault="00926A21" w:rsidP="002452CD">
      <w:pPr>
        <w:tabs>
          <w:tab w:val="left" w:pos="480"/>
        </w:tabs>
        <w:spacing w:before="120" w:line="312" w:lineRule="auto"/>
        <w:ind w:firstLine="284"/>
        <w:jc w:val="both"/>
        <w:rPr>
          <w:sz w:val="28"/>
          <w:szCs w:val="28"/>
          <w:lang w:val="ru-RU"/>
        </w:rPr>
      </w:pPr>
      <w:r w:rsidRPr="00E4667F">
        <w:rPr>
          <w:sz w:val="28"/>
          <w:szCs w:val="28"/>
          <w:lang w:val="ru-RU"/>
        </w:rPr>
        <w:t>2. Подвижность внешней среды фирмы – это:</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а)</w:t>
      </w:r>
      <w:r w:rsidR="00E454CD" w:rsidRPr="00E454CD">
        <w:rPr>
          <w:sz w:val="28"/>
          <w:szCs w:val="28"/>
          <w:lang w:val="ru-RU"/>
        </w:rPr>
        <w:t xml:space="preserve"> </w:t>
      </w:r>
      <w:r w:rsidRPr="00E4667F">
        <w:rPr>
          <w:sz w:val="28"/>
          <w:szCs w:val="28"/>
          <w:lang w:val="ru-RU"/>
        </w:rPr>
        <w:t>сила, с которой изменение одного фактора воздействует на другие факторы;</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б)</w:t>
      </w:r>
      <w:r w:rsidR="00E454CD" w:rsidRPr="00E454CD">
        <w:rPr>
          <w:sz w:val="28"/>
          <w:szCs w:val="28"/>
          <w:lang w:val="ru-RU"/>
        </w:rPr>
        <w:t xml:space="preserve"> </w:t>
      </w:r>
      <w:r w:rsidRPr="00E4667F">
        <w:rPr>
          <w:sz w:val="28"/>
          <w:szCs w:val="28"/>
          <w:lang w:val="ru-RU"/>
        </w:rPr>
        <w:t>количество факторов, на которые должна реагировать организа</w:t>
      </w:r>
      <w:r w:rsidRPr="00E4667F">
        <w:rPr>
          <w:sz w:val="28"/>
          <w:szCs w:val="28"/>
          <w:lang w:val="ru-RU"/>
        </w:rPr>
        <w:softHyphen/>
        <w:t>ция;</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в) скорость изменения внешнего окружения фирмы;</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г)</w:t>
      </w:r>
      <w:r w:rsidR="00E454CD" w:rsidRPr="00E454CD">
        <w:rPr>
          <w:sz w:val="28"/>
          <w:szCs w:val="28"/>
          <w:lang w:val="ru-RU"/>
        </w:rPr>
        <w:t xml:space="preserve"> </w:t>
      </w:r>
      <w:r w:rsidRPr="00E4667F">
        <w:rPr>
          <w:sz w:val="28"/>
          <w:szCs w:val="28"/>
          <w:lang w:val="ru-RU"/>
        </w:rPr>
        <w:t>соотношение между количеством информации и ее достовер</w:t>
      </w:r>
      <w:r w:rsidRPr="00E4667F">
        <w:rPr>
          <w:sz w:val="28"/>
          <w:szCs w:val="28"/>
          <w:lang w:val="ru-RU"/>
        </w:rPr>
        <w:softHyphen/>
        <w:t>ностью.</w:t>
      </w:r>
    </w:p>
    <w:p w:rsidR="00926A21" w:rsidRPr="00E4667F" w:rsidRDefault="00926A21" w:rsidP="002452CD">
      <w:pPr>
        <w:tabs>
          <w:tab w:val="left" w:pos="480"/>
        </w:tabs>
        <w:spacing w:before="120" w:line="312" w:lineRule="auto"/>
        <w:ind w:firstLine="284"/>
        <w:jc w:val="both"/>
        <w:rPr>
          <w:sz w:val="28"/>
          <w:szCs w:val="28"/>
          <w:lang w:val="ru-RU"/>
        </w:rPr>
      </w:pPr>
      <w:r w:rsidRPr="00E4667F">
        <w:rPr>
          <w:sz w:val="28"/>
          <w:szCs w:val="28"/>
          <w:lang w:val="ru-RU"/>
        </w:rPr>
        <w:t>3. Авторитарный (директивный)</w:t>
      </w:r>
      <w:r w:rsidR="00E454CD">
        <w:rPr>
          <w:sz w:val="28"/>
          <w:szCs w:val="28"/>
          <w:lang w:val="ru-RU"/>
        </w:rPr>
        <w:t xml:space="preserve"> </w:t>
      </w:r>
      <w:r w:rsidRPr="00E4667F">
        <w:rPr>
          <w:sz w:val="28"/>
          <w:szCs w:val="28"/>
          <w:lang w:val="ru-RU"/>
        </w:rPr>
        <w:t>стиль руководства:</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а)</w:t>
      </w:r>
      <w:r w:rsidR="00E454CD" w:rsidRPr="00E454CD">
        <w:rPr>
          <w:sz w:val="28"/>
          <w:szCs w:val="28"/>
          <w:lang w:val="ru-RU"/>
        </w:rPr>
        <w:t xml:space="preserve"> </w:t>
      </w:r>
      <w:r w:rsidRPr="00E4667F">
        <w:rPr>
          <w:sz w:val="28"/>
          <w:szCs w:val="28"/>
          <w:lang w:val="ru-RU"/>
        </w:rPr>
        <w:t>характеризуется централизацией власти в руках одного руководителя;</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 xml:space="preserve">б) основан на принципе единоначалия; </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 xml:space="preserve">в) предполагает активное участие подчиненных в управлении; </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г)</w:t>
      </w:r>
      <w:r w:rsidR="00E454CD" w:rsidRPr="00E454CD">
        <w:rPr>
          <w:sz w:val="28"/>
          <w:szCs w:val="28"/>
          <w:lang w:val="ru-RU"/>
        </w:rPr>
        <w:t xml:space="preserve"> </w:t>
      </w:r>
      <w:r w:rsidRPr="00E4667F">
        <w:rPr>
          <w:sz w:val="28"/>
          <w:szCs w:val="28"/>
          <w:lang w:val="ru-RU"/>
        </w:rPr>
        <w:t>жесткая организация и контроль над всей деятельностью предприятия;</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д)</w:t>
      </w:r>
      <w:r w:rsidR="00E454CD" w:rsidRPr="00E454CD">
        <w:rPr>
          <w:sz w:val="28"/>
          <w:szCs w:val="28"/>
          <w:lang w:val="ru-RU"/>
        </w:rPr>
        <w:t xml:space="preserve"> </w:t>
      </w:r>
      <w:r w:rsidRPr="00E4667F">
        <w:rPr>
          <w:sz w:val="28"/>
          <w:szCs w:val="28"/>
          <w:lang w:val="ru-RU"/>
        </w:rPr>
        <w:t>основан на передаче части функций подчиненным, которые принимают на себя и часть ответственности за их выполнение.</w:t>
      </w:r>
    </w:p>
    <w:p w:rsidR="00926A21" w:rsidRPr="00E4667F" w:rsidRDefault="00926A21" w:rsidP="002452CD">
      <w:pPr>
        <w:tabs>
          <w:tab w:val="left" w:pos="480"/>
        </w:tabs>
        <w:spacing w:before="120" w:line="312" w:lineRule="auto"/>
        <w:ind w:firstLine="284"/>
        <w:jc w:val="both"/>
        <w:rPr>
          <w:sz w:val="28"/>
          <w:szCs w:val="28"/>
          <w:lang w:val="ru-RU"/>
        </w:rPr>
      </w:pPr>
      <w:r w:rsidRPr="00E4667F">
        <w:rPr>
          <w:sz w:val="28"/>
          <w:szCs w:val="28"/>
          <w:lang w:val="ru-RU"/>
        </w:rPr>
        <w:t>4. Группы факторов, которые образуют мотивационную модель Ф. Герцберга:</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а) социальные и мотивирующие;</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б) гигиенические и мотивационные;</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в) ожидания и социальной справедливости;</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г) комплексные;</w:t>
      </w:r>
    </w:p>
    <w:p w:rsidR="00926A21" w:rsidRPr="00E4667F" w:rsidRDefault="00926A21" w:rsidP="00E4667F">
      <w:pPr>
        <w:tabs>
          <w:tab w:val="left" w:pos="480"/>
          <w:tab w:val="num" w:pos="993"/>
        </w:tabs>
        <w:spacing w:line="312" w:lineRule="auto"/>
        <w:ind w:firstLine="284"/>
        <w:jc w:val="both"/>
        <w:rPr>
          <w:sz w:val="28"/>
          <w:szCs w:val="28"/>
          <w:lang w:val="ru-RU"/>
        </w:rPr>
      </w:pPr>
      <w:r w:rsidRPr="00E4667F">
        <w:rPr>
          <w:sz w:val="28"/>
          <w:szCs w:val="28"/>
          <w:lang w:val="ru-RU"/>
        </w:rPr>
        <w:lastRenderedPageBreak/>
        <w:t>д) экономические и производственные.</w:t>
      </w:r>
    </w:p>
    <w:p w:rsidR="00926A21" w:rsidRPr="00E4667F" w:rsidRDefault="00926A21" w:rsidP="002452CD">
      <w:pPr>
        <w:tabs>
          <w:tab w:val="left" w:pos="480"/>
        </w:tabs>
        <w:spacing w:before="120" w:line="312" w:lineRule="auto"/>
        <w:ind w:firstLine="284"/>
        <w:jc w:val="both"/>
        <w:rPr>
          <w:sz w:val="28"/>
          <w:szCs w:val="28"/>
          <w:lang w:val="ru-RU"/>
        </w:rPr>
      </w:pPr>
      <w:r w:rsidRPr="00E4667F">
        <w:rPr>
          <w:sz w:val="28"/>
          <w:szCs w:val="28"/>
          <w:lang w:val="ru-RU"/>
        </w:rPr>
        <w:t>5. Влияние потребителей на компанию будет низкой в следующих условиях:</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а) легкость смены торговой марки/бренда;</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б) большое количество конкурирующих компаний;</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в) большое количество потребителей;</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г) уникальность товара;</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д) большой объем закупок в расчете на одного покупателя.</w:t>
      </w:r>
    </w:p>
    <w:p w:rsidR="00926A21" w:rsidRPr="00E4667F" w:rsidRDefault="00926A21" w:rsidP="002452CD">
      <w:pPr>
        <w:tabs>
          <w:tab w:val="left" w:pos="480"/>
        </w:tabs>
        <w:spacing w:before="120" w:line="312" w:lineRule="auto"/>
        <w:ind w:firstLine="284"/>
        <w:jc w:val="both"/>
        <w:rPr>
          <w:sz w:val="28"/>
          <w:szCs w:val="28"/>
          <w:lang w:val="ru-RU"/>
        </w:rPr>
      </w:pPr>
      <w:r w:rsidRPr="00E4667F">
        <w:rPr>
          <w:sz w:val="28"/>
          <w:szCs w:val="28"/>
          <w:lang w:val="ru-RU"/>
        </w:rPr>
        <w:t>6.</w:t>
      </w:r>
      <w:r w:rsidR="00E454CD">
        <w:rPr>
          <w:sz w:val="28"/>
          <w:szCs w:val="28"/>
          <w:lang w:val="ru-RU"/>
        </w:rPr>
        <w:t xml:space="preserve"> </w:t>
      </w:r>
      <w:r w:rsidRPr="00E4667F">
        <w:rPr>
          <w:sz w:val="28"/>
          <w:szCs w:val="28"/>
          <w:lang w:val="ru-RU"/>
        </w:rPr>
        <w:t>Делегирование полномочий в теории менеджмента является составной частью процесса:</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а) деконцентрации;</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б) концентрации;</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в) децентрализации;</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г) централизации;</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д) контроля.</w:t>
      </w:r>
    </w:p>
    <w:p w:rsidR="00926A21" w:rsidRPr="00E4667F" w:rsidRDefault="00926A21" w:rsidP="002452CD">
      <w:pPr>
        <w:tabs>
          <w:tab w:val="left" w:pos="480"/>
        </w:tabs>
        <w:spacing w:before="120" w:line="312" w:lineRule="auto"/>
        <w:ind w:firstLine="284"/>
        <w:jc w:val="both"/>
        <w:rPr>
          <w:sz w:val="28"/>
          <w:szCs w:val="28"/>
          <w:lang w:val="ru-RU"/>
        </w:rPr>
      </w:pPr>
      <w:r w:rsidRPr="00E4667F">
        <w:rPr>
          <w:sz w:val="28"/>
          <w:szCs w:val="28"/>
          <w:lang w:val="ru-RU"/>
        </w:rPr>
        <w:t>7.</w:t>
      </w:r>
      <w:r w:rsidR="00E454CD">
        <w:rPr>
          <w:sz w:val="28"/>
          <w:szCs w:val="28"/>
          <w:lang w:val="ru-RU"/>
        </w:rPr>
        <w:t xml:space="preserve"> </w:t>
      </w:r>
      <w:r w:rsidRPr="00E4667F">
        <w:rPr>
          <w:sz w:val="28"/>
          <w:szCs w:val="28"/>
          <w:lang w:val="ru-RU"/>
        </w:rPr>
        <w:t xml:space="preserve">Вставить пропущенное слово. Принципы формулирования целей в системе </w:t>
      </w:r>
      <w:r w:rsidRPr="002452CD">
        <w:rPr>
          <w:sz w:val="28"/>
          <w:szCs w:val="28"/>
          <w:lang w:val="ru-RU"/>
        </w:rPr>
        <w:t>SMART</w:t>
      </w:r>
      <w:r w:rsidRPr="00E4667F">
        <w:rPr>
          <w:sz w:val="28"/>
          <w:szCs w:val="28"/>
          <w:lang w:val="ru-RU"/>
        </w:rPr>
        <w:t>: конкретная, _____________, достижимая, ориентированная на результат, ограниченная сроками.</w:t>
      </w:r>
    </w:p>
    <w:p w:rsidR="00926A21" w:rsidRPr="00E4667F" w:rsidRDefault="00926A21" w:rsidP="002452CD">
      <w:pPr>
        <w:tabs>
          <w:tab w:val="left" w:pos="480"/>
        </w:tabs>
        <w:spacing w:before="120" w:line="312" w:lineRule="auto"/>
        <w:ind w:firstLine="284"/>
        <w:jc w:val="both"/>
        <w:rPr>
          <w:sz w:val="28"/>
          <w:szCs w:val="28"/>
          <w:lang w:val="ru-RU"/>
        </w:rPr>
      </w:pPr>
      <w:r w:rsidRPr="00E4667F">
        <w:rPr>
          <w:sz w:val="28"/>
          <w:szCs w:val="28"/>
          <w:lang w:val="ru-RU"/>
        </w:rPr>
        <w:t>8. Группы потребностей по теории К. Альдерфера:</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а) существования, связи, роста;</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б) физиологические, социальные, психологические;</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в) власти, влияния, самореализации;</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г) материальные, социальные, интеллектуальные;</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д) гигиенические, мотивационные.</w:t>
      </w:r>
    </w:p>
    <w:p w:rsidR="00926A21" w:rsidRPr="00E4667F" w:rsidRDefault="00926A21" w:rsidP="002452CD">
      <w:pPr>
        <w:tabs>
          <w:tab w:val="left" w:pos="480"/>
        </w:tabs>
        <w:spacing w:before="120" w:line="312" w:lineRule="auto"/>
        <w:ind w:firstLine="284"/>
        <w:jc w:val="both"/>
        <w:rPr>
          <w:sz w:val="28"/>
          <w:szCs w:val="28"/>
          <w:lang w:val="ru-RU"/>
        </w:rPr>
      </w:pPr>
      <w:r w:rsidRPr="00E4667F">
        <w:rPr>
          <w:sz w:val="28"/>
          <w:szCs w:val="28"/>
          <w:lang w:val="ru-RU"/>
        </w:rPr>
        <w:t>9.</w:t>
      </w:r>
      <w:r w:rsidR="00E454CD">
        <w:rPr>
          <w:sz w:val="28"/>
          <w:szCs w:val="28"/>
          <w:lang w:val="ru-RU"/>
        </w:rPr>
        <w:t xml:space="preserve"> </w:t>
      </w:r>
      <w:r w:rsidRPr="00E4667F">
        <w:rPr>
          <w:sz w:val="28"/>
          <w:szCs w:val="28"/>
          <w:lang w:val="ru-RU"/>
        </w:rPr>
        <w:t xml:space="preserve">Проведение </w:t>
      </w:r>
      <w:r w:rsidRPr="002452CD">
        <w:rPr>
          <w:sz w:val="28"/>
          <w:szCs w:val="28"/>
          <w:lang w:val="ru-RU"/>
        </w:rPr>
        <w:t>PEST</w:t>
      </w:r>
      <w:r w:rsidRPr="00E4667F">
        <w:rPr>
          <w:sz w:val="28"/>
          <w:szCs w:val="28"/>
          <w:lang w:val="ru-RU"/>
        </w:rPr>
        <w:t>-анализа предусматривает исследование следующих групп факторов:</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а)</w:t>
      </w:r>
      <w:r w:rsidR="00E454CD" w:rsidRPr="00E454CD">
        <w:rPr>
          <w:sz w:val="28"/>
          <w:szCs w:val="28"/>
          <w:lang w:val="ru-RU"/>
        </w:rPr>
        <w:t xml:space="preserve"> </w:t>
      </w:r>
      <w:r w:rsidRPr="00E4667F">
        <w:rPr>
          <w:sz w:val="28"/>
          <w:szCs w:val="28"/>
          <w:lang w:val="ru-RU"/>
        </w:rPr>
        <w:t>правовых, этических, технических, специальных (отличитель</w:t>
      </w:r>
      <w:r w:rsidRPr="00E4667F">
        <w:rPr>
          <w:sz w:val="28"/>
          <w:szCs w:val="28"/>
          <w:lang w:val="ru-RU"/>
        </w:rPr>
        <w:softHyphen/>
        <w:t>ных для данной территории);</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б)</w:t>
      </w:r>
      <w:r w:rsidR="00E454CD" w:rsidRPr="00E454CD">
        <w:rPr>
          <w:sz w:val="28"/>
          <w:szCs w:val="28"/>
          <w:lang w:val="ru-RU"/>
        </w:rPr>
        <w:t xml:space="preserve"> </w:t>
      </w:r>
      <w:r w:rsidRPr="00E4667F">
        <w:rPr>
          <w:sz w:val="28"/>
          <w:szCs w:val="28"/>
          <w:lang w:val="ru-RU"/>
        </w:rPr>
        <w:t>прямого воздействия, косвенного воздействия, рыночных, нерыночных;</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в) институциональных, экологических, системных, традиционных;</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г) политических, экономических, социальных, технологических;</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д)</w:t>
      </w:r>
      <w:r w:rsidR="00E454CD" w:rsidRPr="00E454CD">
        <w:rPr>
          <w:sz w:val="28"/>
          <w:szCs w:val="28"/>
          <w:lang w:val="ru-RU"/>
        </w:rPr>
        <w:t xml:space="preserve"> </w:t>
      </w:r>
      <w:r w:rsidRPr="00E4667F">
        <w:rPr>
          <w:sz w:val="28"/>
          <w:szCs w:val="28"/>
          <w:lang w:val="ru-RU"/>
        </w:rPr>
        <w:t>политико-экономических, этнических, демографических, культурных.</w:t>
      </w:r>
    </w:p>
    <w:p w:rsidR="00926A21" w:rsidRPr="00E4667F" w:rsidRDefault="00926A21" w:rsidP="002452CD">
      <w:pPr>
        <w:tabs>
          <w:tab w:val="left" w:pos="480"/>
        </w:tabs>
        <w:spacing w:before="120" w:line="312" w:lineRule="auto"/>
        <w:ind w:firstLine="284"/>
        <w:jc w:val="both"/>
        <w:rPr>
          <w:sz w:val="28"/>
          <w:szCs w:val="28"/>
          <w:lang w:val="ru-RU"/>
        </w:rPr>
      </w:pPr>
      <w:r w:rsidRPr="00E4667F">
        <w:rPr>
          <w:sz w:val="28"/>
          <w:szCs w:val="28"/>
          <w:lang w:val="ru-RU"/>
        </w:rPr>
        <w:lastRenderedPageBreak/>
        <w:t>10. Организационная структура, которая предусматривает деление организации на элементы и блоки по видам товаров и услуг и географическим регионам, называется:</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а) матричная;</w:t>
      </w:r>
    </w:p>
    <w:p w:rsidR="00926A21" w:rsidRPr="00E4667F" w:rsidRDefault="00926A21" w:rsidP="00E4667F">
      <w:pPr>
        <w:tabs>
          <w:tab w:val="left" w:pos="480"/>
        </w:tabs>
        <w:spacing w:line="312" w:lineRule="auto"/>
        <w:ind w:firstLine="284"/>
        <w:jc w:val="both"/>
        <w:rPr>
          <w:sz w:val="28"/>
          <w:szCs w:val="28"/>
          <w:lang w:val="ru-RU"/>
        </w:rPr>
      </w:pPr>
      <w:r w:rsidRPr="00E4667F">
        <w:rPr>
          <w:sz w:val="28"/>
          <w:szCs w:val="28"/>
          <w:lang w:val="ru-RU"/>
        </w:rPr>
        <w:t>б) линейно-функциональная;</w:t>
      </w:r>
    </w:p>
    <w:p w:rsidR="00926A21" w:rsidRPr="00201288" w:rsidRDefault="00926A21" w:rsidP="00E4667F">
      <w:pPr>
        <w:tabs>
          <w:tab w:val="left" w:pos="480"/>
        </w:tabs>
        <w:spacing w:line="312" w:lineRule="auto"/>
        <w:ind w:firstLine="284"/>
        <w:jc w:val="both"/>
        <w:rPr>
          <w:sz w:val="28"/>
          <w:szCs w:val="28"/>
          <w:lang w:val="ru-RU"/>
        </w:rPr>
      </w:pPr>
      <w:r w:rsidRPr="00201288">
        <w:rPr>
          <w:sz w:val="28"/>
          <w:szCs w:val="28"/>
          <w:lang w:val="ru-RU"/>
        </w:rPr>
        <w:t>в) дивизиональная;</w:t>
      </w:r>
    </w:p>
    <w:p w:rsidR="00926A21" w:rsidRPr="00201288" w:rsidRDefault="00926A21" w:rsidP="00E4667F">
      <w:pPr>
        <w:tabs>
          <w:tab w:val="left" w:pos="480"/>
        </w:tabs>
        <w:spacing w:line="312" w:lineRule="auto"/>
        <w:ind w:firstLine="284"/>
        <w:jc w:val="both"/>
        <w:rPr>
          <w:sz w:val="28"/>
          <w:szCs w:val="28"/>
          <w:lang w:val="ru-RU"/>
        </w:rPr>
      </w:pPr>
      <w:r w:rsidRPr="00201288">
        <w:rPr>
          <w:sz w:val="28"/>
          <w:szCs w:val="28"/>
          <w:lang w:val="ru-RU"/>
        </w:rPr>
        <w:t>г) проектная;</w:t>
      </w:r>
    </w:p>
    <w:p w:rsidR="00926A21" w:rsidRPr="00201288" w:rsidRDefault="00926A21" w:rsidP="00E4667F">
      <w:pPr>
        <w:tabs>
          <w:tab w:val="left" w:pos="480"/>
        </w:tabs>
        <w:spacing w:line="312" w:lineRule="auto"/>
        <w:ind w:firstLine="284"/>
        <w:jc w:val="both"/>
        <w:rPr>
          <w:sz w:val="28"/>
          <w:szCs w:val="28"/>
          <w:lang w:val="ru-RU"/>
        </w:rPr>
      </w:pPr>
      <w:r w:rsidRPr="00201288">
        <w:rPr>
          <w:sz w:val="28"/>
          <w:szCs w:val="28"/>
          <w:lang w:val="ru-RU"/>
        </w:rPr>
        <w:t>д) сетевая.</w:t>
      </w:r>
    </w:p>
    <w:p w:rsidR="009707FF" w:rsidRPr="009707FF" w:rsidRDefault="009707FF" w:rsidP="00B82316">
      <w:pPr>
        <w:jc w:val="both"/>
        <w:rPr>
          <w:sz w:val="28"/>
          <w:szCs w:val="28"/>
          <w:lang w:val="ru-RU"/>
        </w:rPr>
      </w:pPr>
    </w:p>
    <w:p w:rsidR="006756A6" w:rsidRPr="00926A21" w:rsidRDefault="006756A6" w:rsidP="00201288">
      <w:pPr>
        <w:pStyle w:val="1"/>
        <w:ind w:left="360"/>
        <w:rPr>
          <w:sz w:val="28"/>
          <w:szCs w:val="28"/>
        </w:rPr>
      </w:pPr>
      <w:bookmarkStart w:id="20" w:name="_Toc430769155"/>
      <w:r w:rsidRPr="00926A21">
        <w:rPr>
          <w:sz w:val="28"/>
          <w:szCs w:val="28"/>
        </w:rPr>
        <w:t>Примерный перечень кейсов</w:t>
      </w:r>
      <w:r w:rsidR="00C34E0E" w:rsidRPr="00926A21">
        <w:rPr>
          <w:sz w:val="28"/>
          <w:szCs w:val="28"/>
        </w:rPr>
        <w:t xml:space="preserve"> по дисциплине</w:t>
      </w:r>
      <w:bookmarkEnd w:id="20"/>
    </w:p>
    <w:p w:rsidR="00E4667F" w:rsidRPr="00E4667F" w:rsidRDefault="00E4667F" w:rsidP="00E4667F">
      <w:pPr>
        <w:widowControl w:val="0"/>
        <w:autoSpaceDE w:val="0"/>
        <w:autoSpaceDN w:val="0"/>
        <w:adjustRightInd w:val="0"/>
        <w:spacing w:after="120" w:line="312" w:lineRule="auto"/>
        <w:ind w:firstLine="567"/>
        <w:jc w:val="center"/>
        <w:rPr>
          <w:b/>
          <w:sz w:val="28"/>
          <w:szCs w:val="28"/>
          <w:lang w:val="ru-RU"/>
        </w:rPr>
      </w:pPr>
      <w:r w:rsidRPr="00E4667F">
        <w:rPr>
          <w:b/>
          <w:color w:val="1E1E1E"/>
          <w:sz w:val="28"/>
          <w:szCs w:val="28"/>
          <w:lang w:val="ru-RU"/>
        </w:rPr>
        <w:t>Кейс 1.</w:t>
      </w:r>
      <w:r w:rsidRPr="00E4667F">
        <w:rPr>
          <w:color w:val="1E1E1E"/>
          <w:sz w:val="28"/>
          <w:szCs w:val="28"/>
          <w:lang w:val="ru-RU"/>
        </w:rPr>
        <w:t xml:space="preserve"> </w:t>
      </w:r>
      <w:r w:rsidR="006C1A45" w:rsidRPr="00E4667F">
        <w:rPr>
          <w:b/>
          <w:sz w:val="28"/>
          <w:szCs w:val="28"/>
          <w:lang w:val="ru-RU"/>
        </w:rPr>
        <w:t>АНАЛИЗ СИТУАЦИИ «ВЕЧЕР ВСТРЕЧИ»</w:t>
      </w:r>
    </w:p>
    <w:p w:rsidR="00E4667F" w:rsidRPr="00E4667F" w:rsidRDefault="00E4667F" w:rsidP="00E4667F">
      <w:pPr>
        <w:widowControl w:val="0"/>
        <w:autoSpaceDE w:val="0"/>
        <w:autoSpaceDN w:val="0"/>
        <w:adjustRightInd w:val="0"/>
        <w:spacing w:line="312" w:lineRule="auto"/>
        <w:ind w:firstLine="567"/>
        <w:jc w:val="both"/>
        <w:rPr>
          <w:sz w:val="28"/>
          <w:szCs w:val="28"/>
          <w:lang w:val="ru-RU"/>
        </w:rPr>
      </w:pPr>
      <w:r w:rsidRPr="00E4667F">
        <w:rPr>
          <w:sz w:val="28"/>
          <w:szCs w:val="28"/>
          <w:lang w:val="ru-RU"/>
        </w:rPr>
        <w:t>Университетские друзья Сергей, Андрей, Ольга и Глеб, которые не виделись с тех пор, как окончили университет пять лет назад, после вечера встречи однокурс</w:t>
      </w:r>
      <w:r w:rsidRPr="00E4667F">
        <w:rPr>
          <w:sz w:val="28"/>
          <w:szCs w:val="28"/>
          <w:lang w:val="ru-RU"/>
        </w:rPr>
        <w:softHyphen/>
        <w:t>ников решили побеседовать друг с другом, вспомнить жизнь в университете, и рассказать о том, как у них идут дела сейчас. Воспоминания не заняли слишком много времени, разговор о текущей жизни представлял гораздо больший интерес.</w:t>
      </w:r>
    </w:p>
    <w:p w:rsidR="00E4667F" w:rsidRPr="00E4667F" w:rsidRDefault="00E4667F" w:rsidP="00E4667F">
      <w:pPr>
        <w:widowControl w:val="0"/>
        <w:autoSpaceDE w:val="0"/>
        <w:autoSpaceDN w:val="0"/>
        <w:adjustRightInd w:val="0"/>
        <w:spacing w:line="312" w:lineRule="auto"/>
        <w:ind w:firstLine="567"/>
        <w:jc w:val="both"/>
        <w:rPr>
          <w:sz w:val="28"/>
          <w:szCs w:val="28"/>
          <w:lang w:val="ru-RU"/>
        </w:rPr>
      </w:pPr>
      <w:r w:rsidRPr="00E4667F">
        <w:rPr>
          <w:sz w:val="28"/>
          <w:szCs w:val="28"/>
          <w:lang w:val="ru-RU"/>
        </w:rPr>
        <w:t>«Мне ужасно надоела моя работа», – сказал Глеб. «Сначала, когда я пришел в издательство, казалось, что меня ждет интересная и разнообразная деятельность. Кстати, все так и было, пока я не стал начальником отдела. Теперь я потонул в море административной работы, должен отдавать команды подчиненным, что мне доставляет мало удовольствия. И домой прихожу, когда мои уже спят. С друзьями встретиться некогда. Я согласен меньше получать, лишь бы быть более свободным и иметь меньше ответственности. Может быть, кому-то и нравится командовать. Но это видно не для меня».</w:t>
      </w:r>
    </w:p>
    <w:p w:rsidR="00E4667F" w:rsidRPr="00E4667F" w:rsidRDefault="00E4667F" w:rsidP="00E4667F">
      <w:pPr>
        <w:widowControl w:val="0"/>
        <w:autoSpaceDE w:val="0"/>
        <w:autoSpaceDN w:val="0"/>
        <w:adjustRightInd w:val="0"/>
        <w:spacing w:line="312" w:lineRule="auto"/>
        <w:ind w:firstLine="567"/>
        <w:jc w:val="both"/>
        <w:rPr>
          <w:sz w:val="28"/>
          <w:szCs w:val="28"/>
          <w:lang w:val="ru-RU"/>
        </w:rPr>
      </w:pPr>
      <w:r w:rsidRPr="00E4667F">
        <w:rPr>
          <w:sz w:val="28"/>
          <w:szCs w:val="28"/>
          <w:lang w:val="ru-RU"/>
        </w:rPr>
        <w:t>«Не знаю, достаточно ли тебе твоей зарплаты. А я совсем не удовлетворена тем, что мне платят. Хотя денег мне на жизнь хватает. Но ни в этом самое главное. Я уже работаю пять лет в институте, все меня знают, участвовала в написании двух монографий, а получаю столько же, сколько и племянник директора, который только в этом году пришел к нам после окончания заочного института. И вообще, я сделала вывод для себя в последнее время, что руководство мало обращает внимания на то, кто сколько дает институту. Я надеялась сделать быструю карьеру. Но почти не вижу никакого движения кадров. На руководящие должности в основном принимают со стороны. При первой же возможности получить продвижение на стороне – уйду».</w:t>
      </w:r>
    </w:p>
    <w:p w:rsidR="00E4667F" w:rsidRPr="00E4667F" w:rsidRDefault="00E4667F" w:rsidP="00E4667F">
      <w:pPr>
        <w:widowControl w:val="0"/>
        <w:autoSpaceDE w:val="0"/>
        <w:autoSpaceDN w:val="0"/>
        <w:adjustRightInd w:val="0"/>
        <w:spacing w:line="312" w:lineRule="auto"/>
        <w:ind w:firstLine="567"/>
        <w:jc w:val="both"/>
        <w:rPr>
          <w:sz w:val="28"/>
          <w:szCs w:val="28"/>
          <w:lang w:val="ru-RU"/>
        </w:rPr>
      </w:pPr>
      <w:r w:rsidRPr="00E4667F">
        <w:rPr>
          <w:sz w:val="28"/>
          <w:szCs w:val="28"/>
          <w:lang w:val="ru-RU"/>
        </w:rPr>
        <w:lastRenderedPageBreak/>
        <w:t>«Я тоже пытался сделать карьеру», – перебил Ольгу Сергей. «Старался из последних сил. И даже дорос до позиции маленького начальника. А потом понял, что перспектив роста у меня практически нет, и решил начать трудиться простым рабочим, деньгу заколачивать. И получается совсем неплохо. Зарплата у меня приличная. Отработал свое и отдыхай, живи в свое удовольствие. Семьи я своей не завел, зато друзей полно. По воскресеньям мы ходим в футбол гоняем. Бывает, что вместе вечером на стадион ходим. И отпуск вместе на лодках проводим. Уха, костер, свежий воздух, песни поем. Что еще надо. Так что я своей работой доволен».</w:t>
      </w:r>
    </w:p>
    <w:p w:rsidR="00E4667F" w:rsidRPr="00E4667F" w:rsidRDefault="00E4667F" w:rsidP="00E4667F">
      <w:pPr>
        <w:widowControl w:val="0"/>
        <w:autoSpaceDE w:val="0"/>
        <w:autoSpaceDN w:val="0"/>
        <w:adjustRightInd w:val="0"/>
        <w:spacing w:line="312" w:lineRule="auto"/>
        <w:ind w:firstLine="567"/>
        <w:jc w:val="both"/>
        <w:rPr>
          <w:sz w:val="28"/>
          <w:szCs w:val="28"/>
          <w:lang w:val="ru-RU"/>
        </w:rPr>
      </w:pPr>
      <w:r w:rsidRPr="00E4667F">
        <w:rPr>
          <w:sz w:val="28"/>
          <w:szCs w:val="28"/>
          <w:lang w:val="ru-RU"/>
        </w:rPr>
        <w:t>«Удивительные вы все люди. Все о деньгах, да о карьере. Как будто ничего другого на работе нет. Конечно, когда я сразу после университета гроши получал; было плохо. Но сейчас зарплата нормальная, однако, радости я от этого не испытываю. Сидит пять человек в тесной комнате, мой сосед курит беспрерывно и выходить из комнаты не собирается. Начальник вечно лезет со своими рекомен</w:t>
      </w:r>
      <w:r w:rsidRPr="00E4667F">
        <w:rPr>
          <w:sz w:val="28"/>
          <w:szCs w:val="28"/>
          <w:lang w:val="ru-RU"/>
        </w:rPr>
        <w:softHyphen/>
        <w:t>дациями. Я его голос уже слышать не могу. Единственное, что удерживает так это то, что работа интересная, а также то, что в последнее время получаю хорошие результаты. Ну и жена будет против, если я захочу уйти. Как никак садик, больница и путевки в санаторий во время отпуска всегда обеспечены. Так что приходится мириться. А что поделаешь, надо думать о будущем», так закончил свой монолог Андрей.</w:t>
      </w:r>
    </w:p>
    <w:p w:rsidR="00E4667F" w:rsidRPr="00E4667F" w:rsidRDefault="00E4667F" w:rsidP="00E4667F">
      <w:pPr>
        <w:widowControl w:val="0"/>
        <w:autoSpaceDE w:val="0"/>
        <w:autoSpaceDN w:val="0"/>
        <w:adjustRightInd w:val="0"/>
        <w:spacing w:line="288" w:lineRule="auto"/>
        <w:ind w:firstLine="426"/>
        <w:jc w:val="both"/>
        <w:rPr>
          <w:sz w:val="28"/>
          <w:szCs w:val="28"/>
          <w:lang w:val="ru-RU"/>
        </w:rPr>
      </w:pPr>
    </w:p>
    <w:p w:rsidR="00E4667F" w:rsidRPr="00E4667F" w:rsidRDefault="00E4667F" w:rsidP="00E4667F">
      <w:pPr>
        <w:widowControl w:val="0"/>
        <w:autoSpaceDE w:val="0"/>
        <w:autoSpaceDN w:val="0"/>
        <w:adjustRightInd w:val="0"/>
        <w:spacing w:line="288" w:lineRule="auto"/>
        <w:ind w:firstLine="426"/>
        <w:jc w:val="both"/>
        <w:rPr>
          <w:b/>
          <w:sz w:val="28"/>
          <w:szCs w:val="28"/>
          <w:lang w:val="ru-RU"/>
        </w:rPr>
      </w:pPr>
      <w:r w:rsidRPr="00E4667F">
        <w:rPr>
          <w:b/>
          <w:sz w:val="28"/>
          <w:szCs w:val="28"/>
          <w:lang w:val="ru-RU"/>
        </w:rPr>
        <w:t>Задание:</w:t>
      </w:r>
    </w:p>
    <w:p w:rsidR="00E4667F" w:rsidRPr="00E4667F" w:rsidRDefault="00E4667F" w:rsidP="00E4667F">
      <w:pPr>
        <w:widowControl w:val="0"/>
        <w:autoSpaceDE w:val="0"/>
        <w:autoSpaceDN w:val="0"/>
        <w:adjustRightInd w:val="0"/>
        <w:spacing w:line="288" w:lineRule="auto"/>
        <w:ind w:firstLine="426"/>
        <w:jc w:val="both"/>
        <w:rPr>
          <w:sz w:val="28"/>
          <w:szCs w:val="28"/>
          <w:lang w:val="ru-RU"/>
        </w:rPr>
      </w:pPr>
      <w:r w:rsidRPr="00E4667F">
        <w:rPr>
          <w:sz w:val="28"/>
          <w:szCs w:val="28"/>
          <w:lang w:val="ru-RU"/>
        </w:rPr>
        <w:t xml:space="preserve">1. Найдите в поведении героев ситуации подтверждение идеям различных теорий мотивации. </w:t>
      </w:r>
    </w:p>
    <w:p w:rsidR="00E4667F" w:rsidRPr="00E4667F" w:rsidRDefault="00E4667F" w:rsidP="00E4667F">
      <w:pPr>
        <w:widowControl w:val="0"/>
        <w:autoSpaceDE w:val="0"/>
        <w:autoSpaceDN w:val="0"/>
        <w:adjustRightInd w:val="0"/>
        <w:spacing w:line="288" w:lineRule="auto"/>
        <w:ind w:firstLine="426"/>
        <w:jc w:val="both"/>
        <w:rPr>
          <w:sz w:val="28"/>
          <w:szCs w:val="28"/>
          <w:lang w:val="ru-RU"/>
        </w:rPr>
      </w:pPr>
      <w:r w:rsidRPr="00E4667F">
        <w:rPr>
          <w:sz w:val="28"/>
          <w:szCs w:val="28"/>
          <w:lang w:val="ru-RU"/>
        </w:rPr>
        <w:t>2. Предложите методы эффективного стимулирования каждого из героев ситуации.</w:t>
      </w:r>
    </w:p>
    <w:p w:rsidR="006756A6" w:rsidRDefault="006756A6" w:rsidP="006756A6">
      <w:pPr>
        <w:shd w:val="clear" w:color="auto" w:fill="FFFFFF"/>
        <w:ind w:left="714"/>
        <w:rPr>
          <w:color w:val="1E1E1E"/>
          <w:sz w:val="28"/>
          <w:szCs w:val="28"/>
          <w:lang w:val="ru-RU"/>
        </w:rPr>
      </w:pPr>
    </w:p>
    <w:p w:rsidR="006C1A45" w:rsidRPr="006C1A45" w:rsidRDefault="006756A6" w:rsidP="006C1A45">
      <w:pPr>
        <w:shd w:val="clear" w:color="auto" w:fill="FFFFFF"/>
        <w:spacing w:after="120"/>
        <w:ind w:left="714"/>
        <w:jc w:val="center"/>
        <w:rPr>
          <w:b/>
          <w:spacing w:val="24"/>
          <w:sz w:val="28"/>
          <w:szCs w:val="28"/>
          <w:lang w:val="ru-RU"/>
        </w:rPr>
      </w:pPr>
      <w:r w:rsidRPr="006C1A45">
        <w:rPr>
          <w:b/>
          <w:color w:val="1E1E1E"/>
          <w:sz w:val="28"/>
          <w:szCs w:val="28"/>
          <w:lang w:val="ru-RU"/>
        </w:rPr>
        <w:t>Кейс 2.</w:t>
      </w:r>
      <w:r w:rsidR="006C1A45" w:rsidRPr="006C1A45">
        <w:rPr>
          <w:b/>
          <w:color w:val="1E1E1E"/>
          <w:sz w:val="28"/>
          <w:szCs w:val="28"/>
          <w:lang w:val="ru-RU"/>
        </w:rPr>
        <w:t xml:space="preserve"> </w:t>
      </w:r>
      <w:r w:rsidR="006C1A45" w:rsidRPr="006C1A45">
        <w:rPr>
          <w:b/>
          <w:spacing w:val="24"/>
          <w:sz w:val="28"/>
          <w:szCs w:val="28"/>
          <w:lang w:val="ru-RU"/>
        </w:rPr>
        <w:t>НЕСЛАДКАЯ ЖИЗНЬ</w:t>
      </w:r>
    </w:p>
    <w:p w:rsidR="006C1A45" w:rsidRPr="006C1A45" w:rsidRDefault="006C1A45" w:rsidP="006C1A45">
      <w:pPr>
        <w:widowControl w:val="0"/>
        <w:spacing w:line="312" w:lineRule="auto"/>
        <w:ind w:firstLine="567"/>
        <w:jc w:val="both"/>
        <w:rPr>
          <w:sz w:val="28"/>
          <w:szCs w:val="28"/>
          <w:lang w:val="ru-RU"/>
        </w:rPr>
      </w:pPr>
      <w:r w:rsidRPr="006C1A45">
        <w:rPr>
          <w:sz w:val="28"/>
          <w:szCs w:val="28"/>
          <w:lang w:val="ru-RU"/>
        </w:rPr>
        <w:t>Администратор кафе-кондитерской «МонПари» Марина внимательно оценила себя и свою смену и решила, что она должна делегировать подчиненным больше своих обязанностей по следующим причинам:</w:t>
      </w:r>
    </w:p>
    <w:p w:rsidR="006C1A45" w:rsidRPr="006C1A45" w:rsidRDefault="006C1A45" w:rsidP="006C1A45">
      <w:pPr>
        <w:widowControl w:val="0"/>
        <w:spacing w:line="312" w:lineRule="auto"/>
        <w:ind w:firstLine="567"/>
        <w:jc w:val="both"/>
        <w:rPr>
          <w:sz w:val="28"/>
          <w:szCs w:val="28"/>
          <w:lang w:val="ru-RU"/>
        </w:rPr>
      </w:pPr>
      <w:r w:rsidRPr="006C1A45">
        <w:rPr>
          <w:sz w:val="28"/>
          <w:szCs w:val="28"/>
          <w:lang w:val="ru-RU"/>
        </w:rPr>
        <w:t>1.</w:t>
      </w:r>
      <w:r w:rsidR="00E454CD" w:rsidRPr="00E454CD">
        <w:rPr>
          <w:sz w:val="28"/>
          <w:szCs w:val="28"/>
          <w:lang w:val="ru-RU"/>
        </w:rPr>
        <w:t xml:space="preserve"> </w:t>
      </w:r>
      <w:r w:rsidRPr="006C1A45">
        <w:rPr>
          <w:sz w:val="28"/>
          <w:szCs w:val="28"/>
          <w:lang w:val="ru-RU"/>
        </w:rPr>
        <w:t>Она работает 60 часов в неделю вместо 40.</w:t>
      </w:r>
    </w:p>
    <w:p w:rsidR="006C1A45" w:rsidRPr="006C1A45" w:rsidRDefault="006C1A45" w:rsidP="006C1A45">
      <w:pPr>
        <w:widowControl w:val="0"/>
        <w:spacing w:line="312" w:lineRule="auto"/>
        <w:ind w:firstLine="567"/>
        <w:jc w:val="both"/>
        <w:rPr>
          <w:sz w:val="28"/>
          <w:szCs w:val="28"/>
          <w:lang w:val="ru-RU"/>
        </w:rPr>
      </w:pPr>
      <w:r w:rsidRPr="006C1A45">
        <w:rPr>
          <w:sz w:val="28"/>
          <w:szCs w:val="28"/>
          <w:lang w:val="ru-RU"/>
        </w:rPr>
        <w:t>2.</w:t>
      </w:r>
      <w:r w:rsidR="00E454CD" w:rsidRPr="00E454CD">
        <w:rPr>
          <w:sz w:val="28"/>
          <w:szCs w:val="28"/>
          <w:lang w:val="ru-RU"/>
        </w:rPr>
        <w:t xml:space="preserve"> </w:t>
      </w:r>
      <w:r w:rsidRPr="006C1A45">
        <w:rPr>
          <w:sz w:val="28"/>
          <w:szCs w:val="28"/>
          <w:lang w:val="ru-RU"/>
        </w:rPr>
        <w:t>Из-за большой нагрузки и попыток успеть всё вовремя у нее сложились очень напряженные отношения с некоторыми подчи</w:t>
      </w:r>
      <w:r w:rsidRPr="006C1A45">
        <w:rPr>
          <w:sz w:val="28"/>
          <w:szCs w:val="28"/>
          <w:lang w:val="ru-RU"/>
        </w:rPr>
        <w:softHyphen/>
        <w:t>ненными.</w:t>
      </w:r>
      <w:r w:rsidR="00E454CD" w:rsidRPr="00E454CD">
        <w:rPr>
          <w:sz w:val="28"/>
          <w:szCs w:val="28"/>
          <w:lang w:val="ru-RU"/>
        </w:rPr>
        <w:t xml:space="preserve"> </w:t>
      </w:r>
    </w:p>
    <w:p w:rsidR="006C1A45" w:rsidRPr="006C1A45" w:rsidRDefault="006C1A45" w:rsidP="006C1A45">
      <w:pPr>
        <w:widowControl w:val="0"/>
        <w:spacing w:line="312" w:lineRule="auto"/>
        <w:ind w:firstLine="567"/>
        <w:jc w:val="both"/>
        <w:rPr>
          <w:sz w:val="28"/>
          <w:szCs w:val="28"/>
          <w:lang w:val="ru-RU"/>
        </w:rPr>
      </w:pPr>
      <w:r w:rsidRPr="006C1A45">
        <w:rPr>
          <w:sz w:val="28"/>
          <w:szCs w:val="28"/>
          <w:lang w:val="ru-RU"/>
        </w:rPr>
        <w:t>3.</w:t>
      </w:r>
      <w:r w:rsidR="00E454CD" w:rsidRPr="00E454CD">
        <w:rPr>
          <w:sz w:val="28"/>
          <w:szCs w:val="28"/>
          <w:lang w:val="ru-RU"/>
        </w:rPr>
        <w:t xml:space="preserve"> </w:t>
      </w:r>
      <w:r w:rsidRPr="006C1A45">
        <w:rPr>
          <w:sz w:val="28"/>
          <w:szCs w:val="28"/>
          <w:lang w:val="ru-RU"/>
        </w:rPr>
        <w:t>Она плохо спит из-за постоянных волнений и усталости.</w:t>
      </w:r>
    </w:p>
    <w:p w:rsidR="006C1A45" w:rsidRPr="006C1A45" w:rsidRDefault="006C1A45" w:rsidP="006C1A45">
      <w:pPr>
        <w:widowControl w:val="0"/>
        <w:spacing w:line="312" w:lineRule="auto"/>
        <w:ind w:firstLine="567"/>
        <w:jc w:val="both"/>
        <w:rPr>
          <w:sz w:val="28"/>
          <w:szCs w:val="28"/>
          <w:lang w:val="ru-RU"/>
        </w:rPr>
      </w:pPr>
      <w:r w:rsidRPr="006C1A45">
        <w:rPr>
          <w:sz w:val="28"/>
          <w:szCs w:val="28"/>
          <w:lang w:val="ru-RU"/>
        </w:rPr>
        <w:t>4.</w:t>
      </w:r>
      <w:r w:rsidR="00E454CD" w:rsidRPr="00E454CD">
        <w:rPr>
          <w:sz w:val="28"/>
          <w:szCs w:val="28"/>
          <w:lang w:val="ru-RU"/>
        </w:rPr>
        <w:t xml:space="preserve"> </w:t>
      </w:r>
      <w:r w:rsidRPr="006C1A45">
        <w:rPr>
          <w:sz w:val="28"/>
          <w:szCs w:val="28"/>
          <w:lang w:val="ru-RU"/>
        </w:rPr>
        <w:t xml:space="preserve">Она понимает, что, занимаясь всем, она не успевает заниматься самым </w:t>
      </w:r>
      <w:r w:rsidRPr="006C1A45">
        <w:rPr>
          <w:sz w:val="28"/>
          <w:szCs w:val="28"/>
          <w:lang w:val="ru-RU"/>
        </w:rPr>
        <w:lastRenderedPageBreak/>
        <w:t>главным — развитием и управлением кафе.</w:t>
      </w:r>
    </w:p>
    <w:p w:rsidR="006C1A45" w:rsidRPr="006C1A45" w:rsidRDefault="006C1A45" w:rsidP="006C1A45">
      <w:pPr>
        <w:widowControl w:val="0"/>
        <w:spacing w:line="312" w:lineRule="auto"/>
        <w:ind w:firstLine="567"/>
        <w:jc w:val="both"/>
        <w:rPr>
          <w:sz w:val="28"/>
          <w:szCs w:val="28"/>
          <w:lang w:val="ru-RU"/>
        </w:rPr>
      </w:pPr>
      <w:r w:rsidRPr="006C1A45">
        <w:rPr>
          <w:sz w:val="28"/>
          <w:szCs w:val="28"/>
          <w:lang w:val="ru-RU"/>
        </w:rPr>
        <w:t>Прошлой ночью она потратила три часа, пытаясь составить список обязанностей, которые она могла бы делегировать семерым своим подчиненным.</w:t>
      </w:r>
    </w:p>
    <w:p w:rsidR="006C1A45" w:rsidRPr="006C1A45" w:rsidRDefault="006C1A45" w:rsidP="00EB614D">
      <w:pPr>
        <w:widowControl w:val="0"/>
        <w:numPr>
          <w:ilvl w:val="0"/>
          <w:numId w:val="11"/>
        </w:numPr>
        <w:tabs>
          <w:tab w:val="clear" w:pos="1287"/>
          <w:tab w:val="num" w:pos="993"/>
        </w:tabs>
        <w:spacing w:line="312" w:lineRule="auto"/>
        <w:ind w:left="0" w:firstLine="567"/>
        <w:jc w:val="both"/>
        <w:rPr>
          <w:sz w:val="28"/>
          <w:szCs w:val="28"/>
          <w:lang w:val="ru-RU"/>
        </w:rPr>
      </w:pPr>
      <w:r w:rsidRPr="006C1A45">
        <w:rPr>
          <w:b/>
          <w:sz w:val="28"/>
          <w:szCs w:val="28"/>
          <w:lang w:val="ru-RU"/>
        </w:rPr>
        <w:t>Еженедельный отчёт</w:t>
      </w:r>
      <w:r w:rsidRPr="006C1A45">
        <w:rPr>
          <w:sz w:val="28"/>
          <w:szCs w:val="28"/>
          <w:lang w:val="ru-RU"/>
        </w:rPr>
        <w:t>, подготовка которого занимает 50 минут.</w:t>
      </w:r>
      <w:r w:rsidR="00E454CD" w:rsidRPr="00E454CD">
        <w:rPr>
          <w:sz w:val="28"/>
          <w:szCs w:val="28"/>
          <w:lang w:val="ru-RU"/>
        </w:rPr>
        <w:t xml:space="preserve"> </w:t>
      </w:r>
      <w:r w:rsidRPr="006C1A45">
        <w:rPr>
          <w:sz w:val="28"/>
          <w:szCs w:val="28"/>
          <w:lang w:val="ru-RU"/>
        </w:rPr>
        <w:t>Этот отчет можно было бы легко поручить Ирине, но тогда Ирина познакомится с некоторыми цифрами выплат и взаимо</w:t>
      </w:r>
      <w:r w:rsidRPr="006C1A45">
        <w:rPr>
          <w:sz w:val="28"/>
          <w:szCs w:val="28"/>
          <w:lang w:val="ru-RU"/>
        </w:rPr>
        <w:softHyphen/>
        <w:t>расчетов с поставщиками, которые до этого времени не были известны сотрудникам. Хотя в этих сведениях и нет секрета, Марина чувствует, что она может потерять контроль, если все будут знать, что происходит.</w:t>
      </w:r>
      <w:r w:rsidR="00E454CD" w:rsidRPr="00E454CD">
        <w:rPr>
          <w:sz w:val="28"/>
          <w:szCs w:val="28"/>
          <w:lang w:val="ru-RU"/>
        </w:rPr>
        <w:t xml:space="preserve"> </w:t>
      </w:r>
    </w:p>
    <w:p w:rsidR="006C1A45" w:rsidRPr="006C1A45" w:rsidRDefault="006C1A45" w:rsidP="00EB614D">
      <w:pPr>
        <w:widowControl w:val="0"/>
        <w:numPr>
          <w:ilvl w:val="0"/>
          <w:numId w:val="11"/>
        </w:numPr>
        <w:tabs>
          <w:tab w:val="clear" w:pos="1287"/>
          <w:tab w:val="num" w:pos="993"/>
        </w:tabs>
        <w:spacing w:line="312" w:lineRule="auto"/>
        <w:ind w:left="0" w:firstLine="567"/>
        <w:jc w:val="both"/>
        <w:rPr>
          <w:sz w:val="28"/>
          <w:szCs w:val="28"/>
        </w:rPr>
      </w:pPr>
      <w:r w:rsidRPr="006C1A45">
        <w:rPr>
          <w:b/>
          <w:sz w:val="28"/>
          <w:szCs w:val="28"/>
          <w:lang w:val="ru-RU"/>
        </w:rPr>
        <w:t>Ежедневные совещания</w:t>
      </w:r>
      <w:r w:rsidRPr="006C1A45">
        <w:rPr>
          <w:sz w:val="28"/>
          <w:szCs w:val="28"/>
          <w:lang w:val="ru-RU"/>
        </w:rPr>
        <w:t xml:space="preserve">, которые Марина всегда с удовольствием проводит. Галина с радостью взялась бы за них, и, возможно, она бы проводила их даже лучше, чем Марина. Но Марина хотела бы оставить эту работу себе, так как эти совещания, по её мнению, сближают её с подчиненными и упрощают общение. </w:t>
      </w:r>
      <w:r w:rsidR="002452CD">
        <w:rPr>
          <w:sz w:val="28"/>
          <w:szCs w:val="28"/>
          <w:lang w:val="ru-RU"/>
        </w:rPr>
        <w:t>Эти совещания обычно занимают</w:t>
      </w:r>
      <w:r w:rsidRPr="006C1A45">
        <w:rPr>
          <w:sz w:val="28"/>
          <w:szCs w:val="28"/>
        </w:rPr>
        <w:t xml:space="preserve"> </w:t>
      </w:r>
      <w:r w:rsidR="002452CD">
        <w:rPr>
          <w:sz w:val="28"/>
          <w:szCs w:val="28"/>
          <w:lang w:val="ru-RU"/>
        </w:rPr>
        <w:t>около часа</w:t>
      </w:r>
      <w:r w:rsidRPr="006C1A45">
        <w:rPr>
          <w:sz w:val="28"/>
          <w:szCs w:val="28"/>
        </w:rPr>
        <w:t>.</w:t>
      </w:r>
      <w:r w:rsidR="00E454CD">
        <w:rPr>
          <w:sz w:val="28"/>
          <w:szCs w:val="28"/>
        </w:rPr>
        <w:t xml:space="preserve"> </w:t>
      </w:r>
    </w:p>
    <w:p w:rsidR="006C1A45" w:rsidRPr="006C1A45" w:rsidRDefault="006C1A45" w:rsidP="00EB614D">
      <w:pPr>
        <w:widowControl w:val="0"/>
        <w:numPr>
          <w:ilvl w:val="0"/>
          <w:numId w:val="11"/>
        </w:numPr>
        <w:tabs>
          <w:tab w:val="clear" w:pos="1287"/>
          <w:tab w:val="num" w:pos="993"/>
        </w:tabs>
        <w:spacing w:line="312" w:lineRule="auto"/>
        <w:ind w:left="0" w:firstLine="567"/>
        <w:jc w:val="both"/>
        <w:rPr>
          <w:sz w:val="28"/>
          <w:szCs w:val="28"/>
          <w:lang w:val="ru-RU"/>
        </w:rPr>
      </w:pPr>
      <w:r w:rsidRPr="006C1A45">
        <w:rPr>
          <w:b/>
          <w:sz w:val="28"/>
          <w:szCs w:val="28"/>
          <w:lang w:val="ru-RU"/>
        </w:rPr>
        <w:t>Ежедневная инвентаризация</w:t>
      </w:r>
      <w:r w:rsidRPr="006C1A45">
        <w:rPr>
          <w:sz w:val="28"/>
          <w:szCs w:val="28"/>
          <w:lang w:val="ru-RU"/>
        </w:rPr>
        <w:t>. Инвентаризация занимает полтора часа. Марина уже пыталась делегировать эту работу, но это всегда заканчивалось тем, что она забирала её назад, так как ворчание подчиненных раздражало ее больше, чем возможность сделать эту работу самой. Кроме того, подсчеты иногда оказывались неверными, и ей всё равно приходилось самой переделывать всю работу. В принципе, как кажется Марине, необходимо передать эту работу Денису.</w:t>
      </w:r>
    </w:p>
    <w:p w:rsidR="006C1A45" w:rsidRPr="006C1A45" w:rsidRDefault="006C1A45" w:rsidP="00EB614D">
      <w:pPr>
        <w:widowControl w:val="0"/>
        <w:numPr>
          <w:ilvl w:val="0"/>
          <w:numId w:val="11"/>
        </w:numPr>
        <w:tabs>
          <w:tab w:val="clear" w:pos="1287"/>
          <w:tab w:val="num" w:pos="993"/>
        </w:tabs>
        <w:spacing w:line="312" w:lineRule="auto"/>
        <w:ind w:left="0" w:firstLine="567"/>
        <w:jc w:val="both"/>
        <w:rPr>
          <w:sz w:val="28"/>
          <w:szCs w:val="28"/>
          <w:lang w:val="ru-RU"/>
        </w:rPr>
      </w:pPr>
      <w:r w:rsidRPr="006C1A45">
        <w:rPr>
          <w:b/>
          <w:sz w:val="28"/>
          <w:szCs w:val="28"/>
          <w:lang w:val="ru-RU"/>
        </w:rPr>
        <w:t>Отправка по компьютерной сети заказа поставщикам</w:t>
      </w:r>
      <w:r w:rsidRPr="006C1A45">
        <w:rPr>
          <w:sz w:val="28"/>
          <w:szCs w:val="28"/>
          <w:lang w:val="ru-RU"/>
        </w:rPr>
        <w:t>. Заказ необходимо отсылать каждый день в 16</w:t>
      </w:r>
      <w:r w:rsidR="002452CD">
        <w:rPr>
          <w:sz w:val="28"/>
          <w:szCs w:val="28"/>
          <w:lang w:val="ru-RU"/>
        </w:rPr>
        <w:t>:</w:t>
      </w:r>
      <w:r w:rsidRPr="006C1A45">
        <w:rPr>
          <w:sz w:val="28"/>
          <w:szCs w:val="28"/>
          <w:lang w:val="ru-RU"/>
        </w:rPr>
        <w:t>00. Всего поставщиков трое. Марина отказалась делегировать эту работу, так как, если заказ сделан недостаточно аккуратно, то она получит выговор от г-на Тихомирова (начальника). Артем делал бы заказы с большим удовольствием, и у него на это есть время.</w:t>
      </w:r>
    </w:p>
    <w:p w:rsidR="006C1A45" w:rsidRPr="006C1A45" w:rsidRDefault="006C1A45" w:rsidP="00EB614D">
      <w:pPr>
        <w:widowControl w:val="0"/>
        <w:numPr>
          <w:ilvl w:val="0"/>
          <w:numId w:val="11"/>
        </w:numPr>
        <w:tabs>
          <w:tab w:val="clear" w:pos="1287"/>
          <w:tab w:val="num" w:pos="993"/>
        </w:tabs>
        <w:spacing w:line="312" w:lineRule="auto"/>
        <w:ind w:left="0" w:firstLine="567"/>
        <w:jc w:val="both"/>
        <w:rPr>
          <w:sz w:val="28"/>
          <w:szCs w:val="28"/>
          <w:lang w:val="ru-RU"/>
        </w:rPr>
      </w:pPr>
      <w:r w:rsidRPr="006C1A45">
        <w:rPr>
          <w:b/>
          <w:sz w:val="28"/>
          <w:szCs w:val="28"/>
          <w:lang w:val="ru-RU"/>
        </w:rPr>
        <w:t>Повседневная 10-минутная доставка специального отчёта в главный офис</w:t>
      </w:r>
      <w:r w:rsidRPr="006C1A45">
        <w:rPr>
          <w:sz w:val="28"/>
          <w:szCs w:val="28"/>
          <w:lang w:val="ru-RU"/>
        </w:rPr>
        <w:t>. Марина оставила эту работу себе, так как это даёт ей возможность выпить чашечку кофе и «поиграть немного в политику»: прояснить обстановку в компании, послушать сплетни, пообщаться с другими менеджерами среднего (а иногда и высшего) уровня.</w:t>
      </w:r>
      <w:r w:rsidR="00E454CD" w:rsidRPr="00E454CD">
        <w:rPr>
          <w:sz w:val="28"/>
          <w:szCs w:val="28"/>
          <w:lang w:val="ru-RU"/>
        </w:rPr>
        <w:t xml:space="preserve"> </w:t>
      </w:r>
    </w:p>
    <w:p w:rsidR="006C1A45" w:rsidRPr="006C1A45" w:rsidRDefault="006C1A45" w:rsidP="00EB614D">
      <w:pPr>
        <w:widowControl w:val="0"/>
        <w:numPr>
          <w:ilvl w:val="0"/>
          <w:numId w:val="11"/>
        </w:numPr>
        <w:tabs>
          <w:tab w:val="clear" w:pos="1287"/>
          <w:tab w:val="num" w:pos="993"/>
        </w:tabs>
        <w:spacing w:line="312" w:lineRule="auto"/>
        <w:ind w:left="0" w:firstLine="567"/>
        <w:jc w:val="both"/>
        <w:rPr>
          <w:sz w:val="28"/>
          <w:szCs w:val="28"/>
        </w:rPr>
      </w:pPr>
      <w:r w:rsidRPr="006C1A45">
        <w:rPr>
          <w:b/>
          <w:sz w:val="28"/>
          <w:szCs w:val="28"/>
          <w:lang w:val="ru-RU"/>
        </w:rPr>
        <w:t>Принятие дисциплинарных мер</w:t>
      </w:r>
      <w:r w:rsidRPr="006C1A45">
        <w:rPr>
          <w:sz w:val="28"/>
          <w:szCs w:val="28"/>
          <w:lang w:val="ru-RU"/>
        </w:rPr>
        <w:t xml:space="preserve">. Марина должна принять некоторые дисциплинарные меры по отношению к служащему, постоянно опаздывающему на работу. </w:t>
      </w:r>
      <w:r w:rsidR="002452CD">
        <w:rPr>
          <w:sz w:val="28"/>
          <w:szCs w:val="28"/>
          <w:lang w:val="ru-RU"/>
        </w:rPr>
        <w:t>Марина с радостью бы передала это Виктору</w:t>
      </w:r>
      <w:r w:rsidRPr="006C1A45">
        <w:rPr>
          <w:sz w:val="28"/>
          <w:szCs w:val="28"/>
        </w:rPr>
        <w:t>.</w:t>
      </w:r>
      <w:r w:rsidR="00E454CD">
        <w:rPr>
          <w:sz w:val="28"/>
          <w:szCs w:val="28"/>
        </w:rPr>
        <w:t xml:space="preserve"> </w:t>
      </w:r>
    </w:p>
    <w:p w:rsidR="006C1A45" w:rsidRPr="006C1A45" w:rsidRDefault="006C1A45" w:rsidP="00EB614D">
      <w:pPr>
        <w:widowControl w:val="0"/>
        <w:numPr>
          <w:ilvl w:val="0"/>
          <w:numId w:val="11"/>
        </w:numPr>
        <w:tabs>
          <w:tab w:val="clear" w:pos="1287"/>
          <w:tab w:val="num" w:pos="993"/>
        </w:tabs>
        <w:spacing w:line="312" w:lineRule="auto"/>
        <w:ind w:left="0" w:firstLine="567"/>
        <w:jc w:val="both"/>
        <w:rPr>
          <w:sz w:val="28"/>
          <w:szCs w:val="28"/>
          <w:lang w:val="ru-RU"/>
        </w:rPr>
      </w:pPr>
      <w:r w:rsidRPr="006C1A45">
        <w:rPr>
          <w:b/>
          <w:sz w:val="28"/>
          <w:szCs w:val="28"/>
          <w:lang w:val="ru-RU"/>
        </w:rPr>
        <w:t>Подготовка ежемесячного отчёта</w:t>
      </w:r>
      <w:r w:rsidRPr="006C1A45">
        <w:rPr>
          <w:sz w:val="28"/>
          <w:szCs w:val="28"/>
          <w:lang w:val="ru-RU"/>
        </w:rPr>
        <w:t xml:space="preserve">. Отчёт подробно отражает достигнутые цели и задачи и содержит в себе комментарии к достигнутым результатам. Марина всегда делала это сама, причины, по которой она не могла бы </w:t>
      </w:r>
      <w:r w:rsidRPr="006C1A45">
        <w:rPr>
          <w:sz w:val="28"/>
          <w:szCs w:val="28"/>
          <w:lang w:val="ru-RU"/>
        </w:rPr>
        <w:lastRenderedPageBreak/>
        <w:t>делегировать эту работу или часть её, — нет. Можно предположить, что Тамара справилась бы с этим. Составление отчета занимает четыре часа.</w:t>
      </w:r>
    </w:p>
    <w:p w:rsidR="006C1A45" w:rsidRPr="006C1A45" w:rsidRDefault="006C1A45" w:rsidP="00EB614D">
      <w:pPr>
        <w:widowControl w:val="0"/>
        <w:numPr>
          <w:ilvl w:val="0"/>
          <w:numId w:val="11"/>
        </w:numPr>
        <w:tabs>
          <w:tab w:val="clear" w:pos="1287"/>
          <w:tab w:val="num" w:pos="993"/>
        </w:tabs>
        <w:spacing w:line="312" w:lineRule="auto"/>
        <w:ind w:left="0" w:firstLine="567"/>
        <w:jc w:val="both"/>
        <w:rPr>
          <w:sz w:val="28"/>
          <w:szCs w:val="28"/>
          <w:lang w:val="ru-RU"/>
        </w:rPr>
      </w:pPr>
      <w:r w:rsidRPr="006C1A45">
        <w:rPr>
          <w:b/>
          <w:sz w:val="28"/>
          <w:szCs w:val="28"/>
          <w:lang w:val="ru-RU"/>
        </w:rPr>
        <w:t>Рекомендации по зарплате</w:t>
      </w:r>
      <w:r w:rsidRPr="006C1A45">
        <w:rPr>
          <w:sz w:val="28"/>
          <w:szCs w:val="28"/>
          <w:lang w:val="ru-RU"/>
        </w:rPr>
        <w:t>. Марина также должна подго</w:t>
      </w:r>
      <w:r w:rsidRPr="006C1A45">
        <w:rPr>
          <w:sz w:val="28"/>
          <w:szCs w:val="28"/>
          <w:lang w:val="ru-RU"/>
        </w:rPr>
        <w:softHyphen/>
        <w:t>товить рекомендации по зарплате на следующий год, и она считает, что Георгий смог бы помочь ей в этом.</w:t>
      </w:r>
      <w:r w:rsidR="00E454CD" w:rsidRPr="00E454CD">
        <w:rPr>
          <w:sz w:val="28"/>
          <w:szCs w:val="28"/>
          <w:lang w:val="ru-RU"/>
        </w:rPr>
        <w:t xml:space="preserve"> </w:t>
      </w:r>
    </w:p>
    <w:p w:rsidR="006C1A45" w:rsidRPr="006C1A45" w:rsidRDefault="006C1A45" w:rsidP="006C1A45">
      <w:pPr>
        <w:spacing w:line="312" w:lineRule="auto"/>
        <w:ind w:firstLine="567"/>
        <w:jc w:val="both"/>
        <w:rPr>
          <w:sz w:val="28"/>
          <w:szCs w:val="28"/>
          <w:lang w:val="ru-RU"/>
        </w:rPr>
      </w:pPr>
    </w:p>
    <w:p w:rsidR="006C1A45" w:rsidRPr="006C1A45" w:rsidRDefault="006C1A45" w:rsidP="006C1A45">
      <w:pPr>
        <w:spacing w:after="80" w:line="312" w:lineRule="auto"/>
        <w:ind w:firstLine="567"/>
        <w:jc w:val="both"/>
        <w:rPr>
          <w:b/>
          <w:sz w:val="28"/>
          <w:szCs w:val="28"/>
        </w:rPr>
      </w:pPr>
      <w:r>
        <w:rPr>
          <w:b/>
          <w:sz w:val="28"/>
          <w:szCs w:val="28"/>
          <w:lang w:val="ru-RU"/>
        </w:rPr>
        <w:t>Вопросы для обсуждения</w:t>
      </w:r>
      <w:r w:rsidRPr="006C1A45">
        <w:rPr>
          <w:b/>
          <w:sz w:val="28"/>
          <w:szCs w:val="28"/>
        </w:rPr>
        <w:t>:</w:t>
      </w:r>
    </w:p>
    <w:p w:rsidR="006C1A45" w:rsidRPr="006C1A45" w:rsidRDefault="006C1A45" w:rsidP="00EB614D">
      <w:pPr>
        <w:numPr>
          <w:ilvl w:val="0"/>
          <w:numId w:val="12"/>
        </w:numPr>
        <w:tabs>
          <w:tab w:val="clear" w:pos="1287"/>
          <w:tab w:val="num" w:pos="851"/>
        </w:tabs>
        <w:spacing w:line="312" w:lineRule="auto"/>
        <w:ind w:left="0" w:firstLine="567"/>
        <w:jc w:val="both"/>
        <w:rPr>
          <w:sz w:val="28"/>
          <w:szCs w:val="28"/>
          <w:lang w:val="ru-RU"/>
        </w:rPr>
      </w:pPr>
      <w:r w:rsidRPr="006C1A45">
        <w:rPr>
          <w:sz w:val="28"/>
          <w:szCs w:val="28"/>
          <w:lang w:val="ru-RU"/>
        </w:rPr>
        <w:t xml:space="preserve">Какие обязанности Марине следует делегировать, а какие следует оставить себе? </w:t>
      </w:r>
    </w:p>
    <w:p w:rsidR="006C1A45" w:rsidRPr="006C1A45" w:rsidRDefault="006C1A45" w:rsidP="00EB614D">
      <w:pPr>
        <w:numPr>
          <w:ilvl w:val="0"/>
          <w:numId w:val="12"/>
        </w:numPr>
        <w:tabs>
          <w:tab w:val="clear" w:pos="1287"/>
          <w:tab w:val="num" w:pos="851"/>
        </w:tabs>
        <w:spacing w:line="312" w:lineRule="auto"/>
        <w:ind w:left="0" w:firstLine="567"/>
        <w:jc w:val="both"/>
        <w:rPr>
          <w:sz w:val="28"/>
          <w:szCs w:val="28"/>
        </w:rPr>
      </w:pPr>
      <w:r w:rsidRPr="006C1A45">
        <w:rPr>
          <w:sz w:val="28"/>
          <w:szCs w:val="28"/>
          <w:lang w:val="ru-RU"/>
        </w:rPr>
        <w:t>Как Вы думаете, какие ещё обязанности, кроме выше</w:t>
      </w:r>
      <w:r w:rsidRPr="006C1A45">
        <w:rPr>
          <w:sz w:val="28"/>
          <w:szCs w:val="28"/>
          <w:lang w:val="ru-RU"/>
        </w:rPr>
        <w:softHyphen/>
        <w:t xml:space="preserve">перечисленных, есть у Марины как у администратора? </w:t>
      </w:r>
      <w:r>
        <w:rPr>
          <w:sz w:val="28"/>
          <w:szCs w:val="28"/>
          <w:lang w:val="ru-RU"/>
        </w:rPr>
        <w:t>Какие из них тоже можно делегировать</w:t>
      </w:r>
      <w:r w:rsidRPr="006C1A45">
        <w:rPr>
          <w:sz w:val="28"/>
          <w:szCs w:val="28"/>
        </w:rPr>
        <w:t>?</w:t>
      </w:r>
    </w:p>
    <w:p w:rsidR="006C1A45" w:rsidRPr="006C1A45" w:rsidRDefault="006C1A45" w:rsidP="00EB614D">
      <w:pPr>
        <w:numPr>
          <w:ilvl w:val="0"/>
          <w:numId w:val="12"/>
        </w:numPr>
        <w:tabs>
          <w:tab w:val="clear" w:pos="1287"/>
          <w:tab w:val="num" w:pos="851"/>
        </w:tabs>
        <w:spacing w:line="312" w:lineRule="auto"/>
        <w:ind w:left="0" w:firstLine="567"/>
        <w:jc w:val="both"/>
        <w:rPr>
          <w:sz w:val="28"/>
          <w:szCs w:val="28"/>
          <w:lang w:val="ru-RU"/>
        </w:rPr>
      </w:pPr>
      <w:r w:rsidRPr="006C1A45">
        <w:rPr>
          <w:sz w:val="28"/>
          <w:szCs w:val="28"/>
          <w:lang w:val="ru-RU"/>
        </w:rPr>
        <w:t>Помогите Марине принять решение, имея в виду следующие цели:</w:t>
      </w:r>
    </w:p>
    <w:p w:rsidR="006C1A45" w:rsidRPr="006C1A45" w:rsidRDefault="006C1A45" w:rsidP="006C1A45">
      <w:pPr>
        <w:spacing w:line="312" w:lineRule="auto"/>
        <w:ind w:firstLine="709"/>
        <w:jc w:val="both"/>
        <w:rPr>
          <w:sz w:val="28"/>
          <w:szCs w:val="28"/>
          <w:lang w:val="ru-RU"/>
        </w:rPr>
      </w:pPr>
      <w:r w:rsidRPr="006C1A45">
        <w:rPr>
          <w:sz w:val="28"/>
          <w:szCs w:val="28"/>
          <w:lang w:val="ru-RU"/>
        </w:rPr>
        <w:t>1) освободить её от незначительных обязанностей;</w:t>
      </w:r>
    </w:p>
    <w:p w:rsidR="006C1A45" w:rsidRPr="006C1A45" w:rsidRDefault="006C1A45" w:rsidP="006C1A45">
      <w:pPr>
        <w:spacing w:line="312" w:lineRule="auto"/>
        <w:ind w:firstLine="709"/>
        <w:jc w:val="both"/>
        <w:rPr>
          <w:sz w:val="28"/>
          <w:szCs w:val="28"/>
          <w:lang w:val="ru-RU"/>
        </w:rPr>
      </w:pPr>
      <w:r w:rsidRPr="006C1A45">
        <w:rPr>
          <w:sz w:val="28"/>
          <w:szCs w:val="28"/>
          <w:lang w:val="ru-RU"/>
        </w:rPr>
        <w:t>2) улучшить производительность и работу кафе;</w:t>
      </w:r>
    </w:p>
    <w:p w:rsidR="006C1A45" w:rsidRPr="006C1A45" w:rsidRDefault="006C1A45" w:rsidP="006C1A45">
      <w:pPr>
        <w:spacing w:line="312" w:lineRule="auto"/>
        <w:ind w:firstLine="709"/>
        <w:jc w:val="both"/>
        <w:rPr>
          <w:sz w:val="28"/>
          <w:szCs w:val="28"/>
          <w:lang w:val="ru-RU"/>
        </w:rPr>
      </w:pPr>
      <w:r w:rsidRPr="006C1A45">
        <w:rPr>
          <w:sz w:val="28"/>
          <w:szCs w:val="28"/>
          <w:lang w:val="ru-RU"/>
        </w:rPr>
        <w:t>3) поднять имидж Марины как администратора.</w:t>
      </w:r>
    </w:p>
    <w:p w:rsidR="000B4641" w:rsidRDefault="000B4641" w:rsidP="000B4641">
      <w:pPr>
        <w:spacing w:line="360" w:lineRule="auto"/>
        <w:rPr>
          <w:sz w:val="28"/>
          <w:szCs w:val="28"/>
          <w:lang w:val="ru-RU"/>
        </w:rPr>
      </w:pPr>
    </w:p>
    <w:p w:rsidR="006C1A45" w:rsidRPr="006C1A45" w:rsidRDefault="000627CE" w:rsidP="006C1A45">
      <w:pPr>
        <w:spacing w:line="360" w:lineRule="auto"/>
        <w:jc w:val="center"/>
        <w:rPr>
          <w:b/>
          <w:sz w:val="28"/>
          <w:szCs w:val="28"/>
          <w:lang w:val="ru-RU"/>
        </w:rPr>
      </w:pPr>
      <w:r>
        <w:rPr>
          <w:b/>
          <w:sz w:val="28"/>
          <w:szCs w:val="28"/>
          <w:lang w:val="ru-RU"/>
        </w:rPr>
        <w:t>Кейс 3.</w:t>
      </w:r>
      <w:r w:rsidR="006C1A45">
        <w:rPr>
          <w:b/>
          <w:sz w:val="28"/>
          <w:szCs w:val="28"/>
          <w:lang w:val="ru-RU"/>
        </w:rPr>
        <w:t xml:space="preserve"> </w:t>
      </w:r>
      <w:bookmarkStart w:id="21" w:name="_Toc430769156"/>
      <w:r w:rsidR="006C1A45" w:rsidRPr="006C1A45">
        <w:rPr>
          <w:b/>
          <w:sz w:val="28"/>
          <w:szCs w:val="28"/>
          <w:lang w:val="ru-RU"/>
        </w:rPr>
        <w:t>ИНФОРМАЦИОННЫЙ ТОКСИКОЗ</w:t>
      </w:r>
    </w:p>
    <w:p w:rsidR="006C1A45" w:rsidRPr="006C1A45" w:rsidRDefault="006C1A45" w:rsidP="006C1A45">
      <w:pPr>
        <w:spacing w:line="312" w:lineRule="auto"/>
        <w:ind w:firstLine="567"/>
        <w:jc w:val="both"/>
        <w:rPr>
          <w:sz w:val="28"/>
          <w:szCs w:val="28"/>
          <w:lang w:val="ru-RU"/>
        </w:rPr>
      </w:pPr>
      <w:r w:rsidRPr="006C1A45">
        <w:rPr>
          <w:sz w:val="28"/>
          <w:szCs w:val="28"/>
          <w:lang w:val="ru-RU"/>
        </w:rPr>
        <w:t>Александр Сивков был принят на должность руководителя департамента в достаточно крупную фирму. Ранее он работал заместителем директора в существенно более скромной компании того же профиля. Уже на второй день работы ему поставили компьютер и подключили к различным корпоративным системам – кадровой, плановой, проектной, финансовой, а также к системе документооборота. Само собой, подключили и к корпоративной электронной почте.</w:t>
      </w:r>
    </w:p>
    <w:p w:rsidR="006C1A45" w:rsidRPr="006C1A45" w:rsidRDefault="006C1A45" w:rsidP="006C1A45">
      <w:pPr>
        <w:spacing w:line="312" w:lineRule="auto"/>
        <w:ind w:firstLine="567"/>
        <w:jc w:val="both"/>
        <w:rPr>
          <w:sz w:val="28"/>
          <w:szCs w:val="28"/>
          <w:lang w:val="ru-RU"/>
        </w:rPr>
      </w:pPr>
      <w:r w:rsidRPr="006C1A45">
        <w:rPr>
          <w:sz w:val="28"/>
          <w:szCs w:val="28"/>
          <w:lang w:val="ru-RU"/>
        </w:rPr>
        <w:t>Такая оперативность понравилась Александру. Правда, смутило то, что в его электронный ящик, буквально сразу после включения, стали поступать письма, и одно из первых было уведомление о выходе на работу нового директора департамента, то есть его самого. Причём рассылка была по всей компании, сотням сотрудников. Через несколько дней электронные письма пошли лавиной и вскоре поток вырос до 100-150 писем в день. А на прежней работе у Александра было в среднем не более десятка писем в день, и то казалось, что много…</w:t>
      </w:r>
    </w:p>
    <w:p w:rsidR="006C1A45" w:rsidRPr="006C1A45" w:rsidRDefault="006C1A45" w:rsidP="006C1A45">
      <w:pPr>
        <w:spacing w:line="312" w:lineRule="auto"/>
        <w:ind w:firstLine="567"/>
        <w:jc w:val="both"/>
        <w:rPr>
          <w:color w:val="000000"/>
          <w:sz w:val="28"/>
          <w:szCs w:val="28"/>
          <w:lang w:val="ru-RU"/>
        </w:rPr>
      </w:pPr>
      <w:r w:rsidRPr="006C1A45">
        <w:rPr>
          <w:sz w:val="28"/>
          <w:szCs w:val="28"/>
          <w:lang w:val="ru-RU"/>
        </w:rPr>
        <w:t xml:space="preserve">Александр начал осторожно обращаться к коллегам, чтобы выяснить, в чем тут дело, сколько писем получают они, почему такие электронные сквозняки гуляют по компании. Ответы были примерно одинаковые: что все получают </w:t>
      </w:r>
      <w:r w:rsidRPr="006C1A45">
        <w:rPr>
          <w:color w:val="000000"/>
          <w:sz w:val="28"/>
          <w:szCs w:val="28"/>
          <w:lang w:val="ru-RU"/>
        </w:rPr>
        <w:t xml:space="preserve">много </w:t>
      </w:r>
      <w:r w:rsidRPr="006C1A45">
        <w:rPr>
          <w:color w:val="000000"/>
          <w:sz w:val="28"/>
          <w:szCs w:val="28"/>
          <w:lang w:val="ru-RU"/>
        </w:rPr>
        <w:lastRenderedPageBreak/>
        <w:t>писем; что тут такая корпоративная культура; что, наверное, это полезно с точки зрения эффективности менеджмента; что это установка первого лица, и спорить бесполезно.</w:t>
      </w:r>
    </w:p>
    <w:p w:rsidR="006C1A45" w:rsidRPr="006C1A45" w:rsidRDefault="006C1A45" w:rsidP="006C1A45">
      <w:pPr>
        <w:shd w:val="clear" w:color="auto" w:fill="FFFFFF"/>
        <w:spacing w:line="312" w:lineRule="auto"/>
        <w:ind w:firstLine="567"/>
        <w:jc w:val="both"/>
        <w:rPr>
          <w:color w:val="000000"/>
          <w:sz w:val="28"/>
          <w:szCs w:val="28"/>
          <w:lang w:val="ru-RU"/>
        </w:rPr>
      </w:pPr>
      <w:r w:rsidRPr="006C1A45">
        <w:rPr>
          <w:color w:val="000000"/>
          <w:sz w:val="28"/>
          <w:szCs w:val="28"/>
          <w:lang w:val="ru-RU"/>
        </w:rPr>
        <w:t>Первое лицо с недавних пор запретило всю бумажную переписку внутри компании. И одновременно дало команду на «снятие информационных барьеров» внутри и между подразде</w:t>
      </w:r>
      <w:r w:rsidRPr="006C1A45">
        <w:rPr>
          <w:color w:val="000000"/>
          <w:sz w:val="28"/>
          <w:szCs w:val="28"/>
          <w:lang w:val="ru-RU"/>
        </w:rPr>
        <w:softHyphen/>
        <w:t>лениями, что выразилось в стремительном росте электронных писем по схеме «каждый с каждым». То есть, любой клерк имел право написать любому начальнику, хотя бы и генеральному директору. Чем уже начинали пользоваться отдельные сотрудники с инициативой.</w:t>
      </w:r>
    </w:p>
    <w:p w:rsidR="006C1A45" w:rsidRPr="006C1A45" w:rsidRDefault="006C1A45" w:rsidP="006C1A45">
      <w:pPr>
        <w:shd w:val="clear" w:color="auto" w:fill="FFFFFF"/>
        <w:spacing w:line="312" w:lineRule="auto"/>
        <w:ind w:firstLine="567"/>
        <w:jc w:val="both"/>
        <w:rPr>
          <w:sz w:val="28"/>
          <w:szCs w:val="28"/>
          <w:lang w:val="ru-RU"/>
        </w:rPr>
      </w:pPr>
      <w:r w:rsidRPr="006C1A45">
        <w:rPr>
          <w:color w:val="000000"/>
          <w:sz w:val="28"/>
          <w:szCs w:val="28"/>
          <w:lang w:val="ru-RU"/>
        </w:rPr>
        <w:t>Как понял Александр, всё делалось ради перехода к продекларированной в компании системе управления знаниями (на разработку была привлечена дорогая компания), для чего начали внедрять единое информационное пространство. По замыслам, в едином пространстве ведутся все планы и проекты компании, контролируются все письма и поручения, идёт сквозное отслеживание исполнительской дисциплины всех сотрудников, накапливается докумен</w:t>
      </w:r>
      <w:r w:rsidRPr="006C1A45">
        <w:rPr>
          <w:sz w:val="28"/>
          <w:szCs w:val="28"/>
          <w:lang w:val="ru-RU"/>
        </w:rPr>
        <w:t>тальная база данных с целью аналитической обработки, извлечения знаний и компьютерной добычи корпоратив</w:t>
      </w:r>
      <w:r w:rsidRPr="006C1A45">
        <w:rPr>
          <w:sz w:val="28"/>
          <w:szCs w:val="28"/>
          <w:lang w:val="ru-RU"/>
        </w:rPr>
        <w:softHyphen/>
        <w:t>ной мудрости компании, решаются и другие фантастические задачи, исходящие от самого верха.</w:t>
      </w:r>
    </w:p>
    <w:p w:rsidR="006C1A45" w:rsidRPr="006C1A45" w:rsidRDefault="006C1A45" w:rsidP="006C1A45">
      <w:pPr>
        <w:spacing w:line="312" w:lineRule="auto"/>
        <w:ind w:firstLine="567"/>
        <w:jc w:val="both"/>
        <w:rPr>
          <w:sz w:val="28"/>
          <w:szCs w:val="28"/>
          <w:lang w:val="ru-RU"/>
        </w:rPr>
      </w:pPr>
      <w:r w:rsidRPr="006C1A45">
        <w:rPr>
          <w:sz w:val="28"/>
          <w:szCs w:val="28"/>
          <w:lang w:val="ru-RU"/>
        </w:rPr>
        <w:t>Одновременно был значительно сокращён штат секретарей. Их совсем убрали из департаментов и централизовали у топ-менеджмента, сделав корпоративным ресурсом. То есть несколько секретарей, как бы в режиме общего пользования, выполняли поручения прежних начальников подразделений.</w:t>
      </w:r>
    </w:p>
    <w:p w:rsidR="006C1A45" w:rsidRPr="006C1A45" w:rsidRDefault="006C1A45" w:rsidP="006C1A45">
      <w:pPr>
        <w:spacing w:line="312" w:lineRule="auto"/>
        <w:ind w:firstLine="567"/>
        <w:jc w:val="both"/>
        <w:rPr>
          <w:sz w:val="28"/>
          <w:szCs w:val="28"/>
          <w:lang w:val="ru-RU"/>
        </w:rPr>
      </w:pPr>
      <w:r w:rsidRPr="006C1A45">
        <w:rPr>
          <w:sz w:val="28"/>
          <w:szCs w:val="28"/>
          <w:lang w:val="ru-RU"/>
        </w:rPr>
        <w:t>На глазах возникала безбумажная технология работ передового уровня. В период становления на должности, в течение своих «первых 100 дней», наш герой и без того имел массу проблем и вопросов, пожирающих рабочее время, а этот мутный электронный поток писем делал ситуацию с нехваткой времени почти неразрешимой. Не знаешь, за что хвататься.</w:t>
      </w:r>
    </w:p>
    <w:p w:rsidR="006C1A45" w:rsidRPr="006C1A45" w:rsidRDefault="006C1A45" w:rsidP="006C1A45">
      <w:pPr>
        <w:spacing w:line="312" w:lineRule="auto"/>
        <w:ind w:firstLine="567"/>
        <w:jc w:val="both"/>
        <w:rPr>
          <w:color w:val="000000"/>
          <w:sz w:val="28"/>
          <w:szCs w:val="28"/>
          <w:lang w:val="ru-RU"/>
        </w:rPr>
      </w:pPr>
      <w:r w:rsidRPr="006C1A45">
        <w:rPr>
          <w:sz w:val="28"/>
          <w:szCs w:val="28"/>
          <w:lang w:val="ru-RU"/>
        </w:rPr>
        <w:t xml:space="preserve">Александр решил бороться с этой рутиной. Сначала он все письма прочитывал и на все отвечал, хотя бы чем-то вроде, «получил, спасибо», засиживаясь до глубокой ночи. Потом стал читать, но не отвечать некоторым, стоящим ниже </w:t>
      </w:r>
      <w:r w:rsidRPr="006C1A45">
        <w:rPr>
          <w:color w:val="000000"/>
          <w:sz w:val="28"/>
          <w:szCs w:val="28"/>
          <w:lang w:val="ru-RU"/>
        </w:rPr>
        <w:t>по должности. Наконец, перестал и прочитывать письма от некоторых, как ему казалось, бесполезных адресатов. Но на совещаниях он стал иногда попадать в ситуации, когда участники совещания ссылались, что они всех проинформировали рассылкой, а Александр был не в курсе.</w:t>
      </w:r>
    </w:p>
    <w:p w:rsidR="006C1A45" w:rsidRPr="006C1A45" w:rsidRDefault="006C1A45" w:rsidP="006C1A45">
      <w:pPr>
        <w:shd w:val="clear" w:color="auto" w:fill="FFFFFF"/>
        <w:spacing w:line="312" w:lineRule="auto"/>
        <w:ind w:firstLine="567"/>
        <w:jc w:val="both"/>
        <w:rPr>
          <w:color w:val="000000"/>
          <w:sz w:val="28"/>
          <w:szCs w:val="28"/>
          <w:lang w:val="ru-RU"/>
        </w:rPr>
      </w:pPr>
      <w:r w:rsidRPr="006C1A45">
        <w:rPr>
          <w:color w:val="000000"/>
          <w:sz w:val="28"/>
          <w:szCs w:val="28"/>
          <w:lang w:val="ru-RU"/>
        </w:rPr>
        <w:lastRenderedPageBreak/>
        <w:t>Тогда Александр решил более чётко проанализировать и структурировать свою электронную переписку. Он классифицировал источники и понял, что в основном письма идут от отдела кадров, от топ-менеджмента, от заказчиков, от руководителей других департаментов, начальников служб, от руководителей проектов, и от собственных подчинённых руководителей. Характерно, что все, казалось, специально старались уведомить о своих проблемах и поделиться информацией с возможно большим числом адресатов, типа «открыт для всех» (политика открытости поощрялась).</w:t>
      </w:r>
    </w:p>
    <w:p w:rsidR="006C1A45" w:rsidRPr="006C1A45" w:rsidRDefault="006C1A45" w:rsidP="006C1A45">
      <w:pPr>
        <w:shd w:val="clear" w:color="auto" w:fill="FFFFFF"/>
        <w:spacing w:line="312" w:lineRule="auto"/>
        <w:ind w:firstLine="567"/>
        <w:jc w:val="both"/>
        <w:rPr>
          <w:sz w:val="28"/>
          <w:szCs w:val="28"/>
          <w:lang w:val="ru-RU"/>
        </w:rPr>
      </w:pPr>
      <w:r w:rsidRPr="006C1A45">
        <w:rPr>
          <w:color w:val="000000"/>
          <w:sz w:val="28"/>
          <w:szCs w:val="28"/>
          <w:lang w:val="ru-RU"/>
        </w:rPr>
        <w:t xml:space="preserve">Значительный объём возникал по линии внешней переписки с заказчиками. В почту попадали также письма, связанные с существенными управленческими событиями из кадровой, плановой, финансовой и других корпоративных подсистем. Среди них приятной мелочью поначалу выглядели автоматические письма о днях рождения сотрудников с их Ф.И.О., должностью и фотографиями (полезно оказалось для знакомства с коллективом), со стандартными текстами поздравлений. </w:t>
      </w:r>
      <w:r w:rsidRPr="006C1A45">
        <w:rPr>
          <w:sz w:val="28"/>
          <w:szCs w:val="28"/>
          <w:lang w:val="ru-RU"/>
        </w:rPr>
        <w:t xml:space="preserve">Не забывала система напомнить и о праздниках, об отпусках, о рождении детей, о свадьбах сотрудников, о поощрениях и повышениях в должности и т.д. </w:t>
      </w:r>
    </w:p>
    <w:p w:rsidR="006C1A45" w:rsidRPr="006C1A45" w:rsidRDefault="006C1A45" w:rsidP="006C1A45">
      <w:pPr>
        <w:shd w:val="clear" w:color="auto" w:fill="FFFFFF"/>
        <w:spacing w:line="312" w:lineRule="auto"/>
        <w:ind w:firstLine="567"/>
        <w:jc w:val="both"/>
        <w:rPr>
          <w:sz w:val="28"/>
          <w:szCs w:val="28"/>
          <w:lang w:val="ru-RU"/>
        </w:rPr>
      </w:pPr>
      <w:r w:rsidRPr="006C1A45">
        <w:rPr>
          <w:sz w:val="28"/>
          <w:szCs w:val="28"/>
          <w:lang w:val="ru-RU"/>
        </w:rPr>
        <w:t xml:space="preserve">Венчали этот корпоративный электронный фонтан регулярные рассылки обзоров по тематике фирмы, в форме информационных подборок от </w:t>
      </w:r>
      <w:r w:rsidRPr="006C1A45">
        <w:rPr>
          <w:sz w:val="28"/>
          <w:szCs w:val="28"/>
        </w:rPr>
        <w:t>PR</w:t>
      </w:r>
      <w:r w:rsidRPr="006C1A45">
        <w:rPr>
          <w:sz w:val="28"/>
          <w:szCs w:val="28"/>
          <w:lang w:val="ru-RU"/>
        </w:rPr>
        <w:t>-службы, новостей и аналитики. Кроме того, Александр сохранял (уже с трудом) давнюю привычку регулярно смотреть по подписке интернет-новости. В общем, читай – не хочу, скучать не приходилось.</w:t>
      </w:r>
    </w:p>
    <w:p w:rsidR="006C1A45" w:rsidRPr="006C1A45" w:rsidRDefault="006C1A45" w:rsidP="006C1A45">
      <w:pPr>
        <w:spacing w:line="312" w:lineRule="auto"/>
        <w:ind w:firstLine="567"/>
        <w:jc w:val="both"/>
        <w:rPr>
          <w:sz w:val="28"/>
          <w:szCs w:val="28"/>
          <w:lang w:val="ru-RU"/>
        </w:rPr>
      </w:pPr>
      <w:r w:rsidRPr="006C1A45">
        <w:rPr>
          <w:sz w:val="28"/>
          <w:szCs w:val="28"/>
          <w:lang w:val="ru-RU"/>
        </w:rPr>
        <w:t>Однако Александр хладнокровно собрал данные, хорошо обдумал положение и продолжил борьбу, сформулировав для себя ряд задач для сокращения объёма электронной переписки, приходящей в его адрес. В рамках своих полномочий, проведя необходимые мероприятия, он через несколько месяцев добился значительного, в 2-3 раза, сокращения числа поступающих писем с перспективой дальнейшего уменьшения потока, без потери в качестве работы и выигрыше заметного объёма личного времени.</w:t>
      </w:r>
    </w:p>
    <w:p w:rsidR="006C1A45" w:rsidRPr="006C1A45" w:rsidRDefault="006C1A45" w:rsidP="006C1A45">
      <w:pPr>
        <w:shd w:val="clear" w:color="auto" w:fill="FFFFFF"/>
        <w:spacing w:line="312" w:lineRule="auto"/>
        <w:ind w:firstLine="567"/>
        <w:jc w:val="both"/>
        <w:rPr>
          <w:color w:val="000000"/>
          <w:sz w:val="28"/>
          <w:szCs w:val="28"/>
          <w:lang w:val="ru-RU"/>
        </w:rPr>
      </w:pPr>
    </w:p>
    <w:p w:rsidR="006C1A45" w:rsidRPr="006C1A45" w:rsidRDefault="006C1A45" w:rsidP="006C1A45">
      <w:pPr>
        <w:shd w:val="clear" w:color="auto" w:fill="FFFFFF"/>
        <w:spacing w:line="312" w:lineRule="auto"/>
        <w:ind w:firstLine="567"/>
        <w:jc w:val="both"/>
        <w:rPr>
          <w:b/>
          <w:color w:val="000000"/>
          <w:sz w:val="28"/>
          <w:szCs w:val="28"/>
          <w:lang w:val="ru-RU"/>
        </w:rPr>
      </w:pPr>
      <w:r>
        <w:rPr>
          <w:b/>
          <w:color w:val="000000"/>
          <w:sz w:val="28"/>
          <w:szCs w:val="28"/>
          <w:lang w:val="ru-RU"/>
        </w:rPr>
        <w:t>Вопросы для обсуждения:</w:t>
      </w:r>
    </w:p>
    <w:p w:rsidR="006C1A45" w:rsidRPr="006C1A45" w:rsidRDefault="006C1A45" w:rsidP="00EB614D">
      <w:pPr>
        <w:numPr>
          <w:ilvl w:val="0"/>
          <w:numId w:val="13"/>
        </w:numPr>
        <w:shd w:val="clear" w:color="auto" w:fill="FFFFFF"/>
        <w:tabs>
          <w:tab w:val="clear" w:pos="1557"/>
          <w:tab w:val="num" w:pos="864"/>
        </w:tabs>
        <w:spacing w:line="312" w:lineRule="auto"/>
        <w:ind w:left="-24" w:firstLine="567"/>
        <w:jc w:val="both"/>
        <w:rPr>
          <w:color w:val="000000"/>
          <w:sz w:val="28"/>
          <w:szCs w:val="28"/>
          <w:lang w:val="ru-RU"/>
        </w:rPr>
      </w:pPr>
      <w:r w:rsidRPr="006C1A45">
        <w:rPr>
          <w:color w:val="000000"/>
          <w:sz w:val="28"/>
          <w:szCs w:val="28"/>
          <w:lang w:val="ru-RU"/>
        </w:rPr>
        <w:t>О каких коммуникациях, в основном, идёт речь в предлагаемой ситуации – формальных или неформальных?</w:t>
      </w:r>
    </w:p>
    <w:p w:rsidR="006C1A45" w:rsidRPr="006C1A45" w:rsidRDefault="006C1A45" w:rsidP="00EB614D">
      <w:pPr>
        <w:numPr>
          <w:ilvl w:val="0"/>
          <w:numId w:val="13"/>
        </w:numPr>
        <w:shd w:val="clear" w:color="auto" w:fill="FFFFFF"/>
        <w:tabs>
          <w:tab w:val="clear" w:pos="1557"/>
          <w:tab w:val="num" w:pos="864"/>
        </w:tabs>
        <w:spacing w:line="312" w:lineRule="auto"/>
        <w:ind w:left="-24" w:firstLine="567"/>
        <w:jc w:val="both"/>
        <w:rPr>
          <w:color w:val="000000"/>
          <w:sz w:val="28"/>
          <w:szCs w:val="28"/>
          <w:lang w:val="ru-RU"/>
        </w:rPr>
      </w:pPr>
      <w:r w:rsidRPr="006C1A45">
        <w:rPr>
          <w:color w:val="000000"/>
          <w:sz w:val="28"/>
          <w:szCs w:val="28"/>
          <w:lang w:val="ru-RU"/>
        </w:rPr>
        <w:t>Какие из перечисленных категорий писем обеспечивают внутренние коммуникации, а какие – внешние?</w:t>
      </w:r>
    </w:p>
    <w:p w:rsidR="006C1A45" w:rsidRPr="006C1A45" w:rsidRDefault="006C1A45" w:rsidP="00EB614D">
      <w:pPr>
        <w:numPr>
          <w:ilvl w:val="0"/>
          <w:numId w:val="13"/>
        </w:numPr>
        <w:shd w:val="clear" w:color="auto" w:fill="FFFFFF"/>
        <w:tabs>
          <w:tab w:val="clear" w:pos="1557"/>
          <w:tab w:val="num" w:pos="864"/>
        </w:tabs>
        <w:spacing w:line="312" w:lineRule="auto"/>
        <w:ind w:left="-24" w:firstLine="567"/>
        <w:jc w:val="both"/>
        <w:rPr>
          <w:color w:val="000000"/>
          <w:sz w:val="28"/>
          <w:szCs w:val="28"/>
          <w:lang w:val="ru-RU"/>
        </w:rPr>
      </w:pPr>
      <w:r w:rsidRPr="006C1A45">
        <w:rPr>
          <w:color w:val="000000"/>
          <w:sz w:val="28"/>
          <w:szCs w:val="28"/>
          <w:lang w:val="ru-RU"/>
        </w:rPr>
        <w:lastRenderedPageBreak/>
        <w:t>Обеспечивалась ли обратная связь при передаче информации с помощью электронных писем?</w:t>
      </w:r>
    </w:p>
    <w:p w:rsidR="006C1A45" w:rsidRPr="006C1A45" w:rsidRDefault="006C1A45" w:rsidP="00EB614D">
      <w:pPr>
        <w:numPr>
          <w:ilvl w:val="0"/>
          <w:numId w:val="13"/>
        </w:numPr>
        <w:shd w:val="clear" w:color="auto" w:fill="FFFFFF"/>
        <w:tabs>
          <w:tab w:val="clear" w:pos="1557"/>
          <w:tab w:val="num" w:pos="864"/>
        </w:tabs>
        <w:spacing w:line="312" w:lineRule="auto"/>
        <w:ind w:left="-24" w:firstLine="567"/>
        <w:jc w:val="both"/>
        <w:rPr>
          <w:color w:val="000000"/>
          <w:sz w:val="28"/>
          <w:szCs w:val="28"/>
        </w:rPr>
      </w:pPr>
      <w:r w:rsidRPr="006C1A45">
        <w:rPr>
          <w:color w:val="000000"/>
          <w:sz w:val="28"/>
          <w:szCs w:val="28"/>
          <w:lang w:val="ru-RU"/>
        </w:rPr>
        <w:t xml:space="preserve">Как вы оцениваете инициативу первого лица по переходу к безбумажным технологиям и управлению знаниями? </w:t>
      </w:r>
      <w:r w:rsidR="008E04B1">
        <w:rPr>
          <w:color w:val="000000"/>
          <w:sz w:val="28"/>
          <w:szCs w:val="28"/>
          <w:lang w:val="ru-RU"/>
        </w:rPr>
        <w:t>В чём недостатки реализации этой идеи</w:t>
      </w:r>
      <w:r w:rsidRPr="006C1A45">
        <w:rPr>
          <w:color w:val="000000"/>
          <w:sz w:val="28"/>
          <w:szCs w:val="28"/>
        </w:rPr>
        <w:t>?</w:t>
      </w:r>
    </w:p>
    <w:p w:rsidR="006C1A45" w:rsidRPr="006C1A45" w:rsidRDefault="006C1A45" w:rsidP="00EB614D">
      <w:pPr>
        <w:numPr>
          <w:ilvl w:val="0"/>
          <w:numId w:val="13"/>
        </w:numPr>
        <w:shd w:val="clear" w:color="auto" w:fill="FFFFFF"/>
        <w:tabs>
          <w:tab w:val="clear" w:pos="1557"/>
          <w:tab w:val="num" w:pos="864"/>
        </w:tabs>
        <w:spacing w:line="312" w:lineRule="auto"/>
        <w:ind w:left="-24" w:firstLine="567"/>
        <w:jc w:val="both"/>
        <w:rPr>
          <w:color w:val="000000"/>
          <w:sz w:val="28"/>
          <w:szCs w:val="28"/>
          <w:lang w:val="ru-RU"/>
        </w:rPr>
      </w:pPr>
      <w:r w:rsidRPr="006C1A45">
        <w:rPr>
          <w:color w:val="000000"/>
          <w:sz w:val="28"/>
          <w:szCs w:val="28"/>
          <w:lang w:val="ru-RU"/>
        </w:rPr>
        <w:t>Какой перечень мероприятий на месте Александра предусмотрели бы вы для сокращения объёма электронной переписки и устранения «информационного токсикоза»?</w:t>
      </w:r>
    </w:p>
    <w:p w:rsidR="0058386B" w:rsidRPr="0058386B" w:rsidRDefault="0058386B" w:rsidP="0058386B">
      <w:pPr>
        <w:pStyle w:val="1"/>
        <w:rPr>
          <w:sz w:val="28"/>
          <w:szCs w:val="28"/>
        </w:rPr>
      </w:pPr>
      <w:r w:rsidRPr="0058386B">
        <w:rPr>
          <w:sz w:val="28"/>
          <w:szCs w:val="28"/>
        </w:rPr>
        <w:t>Пример</w:t>
      </w:r>
      <w:r w:rsidR="001113D5" w:rsidRPr="0058386B">
        <w:rPr>
          <w:sz w:val="28"/>
          <w:szCs w:val="28"/>
        </w:rPr>
        <w:t xml:space="preserve"> </w:t>
      </w:r>
      <w:bookmarkEnd w:id="21"/>
      <w:r w:rsidR="00CD16AA" w:rsidRPr="0058386B">
        <w:rPr>
          <w:sz w:val="28"/>
          <w:szCs w:val="28"/>
        </w:rPr>
        <w:t>домашнего творческого задания</w:t>
      </w:r>
      <w:r w:rsidRPr="0058386B">
        <w:rPr>
          <w:sz w:val="28"/>
          <w:szCs w:val="28"/>
        </w:rPr>
        <w:t xml:space="preserve"> на тему: «Стратегия адаптации советских предприятий</w:t>
      </w:r>
      <w:r>
        <w:rPr>
          <w:sz w:val="28"/>
          <w:szCs w:val="28"/>
        </w:rPr>
        <w:t xml:space="preserve"> </w:t>
      </w:r>
      <w:r w:rsidRPr="0058386B">
        <w:rPr>
          <w:sz w:val="28"/>
          <w:szCs w:val="28"/>
        </w:rPr>
        <w:t xml:space="preserve">к рыночным условиям» </w:t>
      </w:r>
      <w:r>
        <w:rPr>
          <w:sz w:val="28"/>
          <w:szCs w:val="28"/>
        </w:rPr>
        <w:br/>
      </w:r>
      <w:r w:rsidRPr="0058386B">
        <w:rPr>
          <w:sz w:val="28"/>
          <w:szCs w:val="28"/>
        </w:rPr>
        <w:t>(на примере конкретной организации)</w:t>
      </w:r>
    </w:p>
    <w:p w:rsidR="00B70294" w:rsidRDefault="00B70294" w:rsidP="00B70294">
      <w:pPr>
        <w:spacing w:after="120" w:line="312" w:lineRule="auto"/>
        <w:ind w:firstLine="426"/>
        <w:jc w:val="both"/>
        <w:rPr>
          <w:sz w:val="28"/>
          <w:szCs w:val="28"/>
          <w:lang w:val="ru-RU"/>
        </w:rPr>
      </w:pPr>
      <w:r w:rsidRPr="00B70294">
        <w:rPr>
          <w:sz w:val="28"/>
          <w:szCs w:val="28"/>
          <w:lang w:val="ru-RU"/>
        </w:rPr>
        <w:t>Домашн</w:t>
      </w:r>
      <w:r>
        <w:rPr>
          <w:sz w:val="28"/>
          <w:szCs w:val="28"/>
          <w:lang w:val="ru-RU"/>
        </w:rPr>
        <w:t>ее</w:t>
      </w:r>
      <w:r w:rsidRPr="00B70294">
        <w:rPr>
          <w:sz w:val="28"/>
          <w:szCs w:val="28"/>
          <w:lang w:val="ru-RU"/>
        </w:rPr>
        <w:t xml:space="preserve"> творческ</w:t>
      </w:r>
      <w:r>
        <w:rPr>
          <w:sz w:val="28"/>
          <w:szCs w:val="28"/>
          <w:lang w:val="ru-RU"/>
        </w:rPr>
        <w:t>ое</w:t>
      </w:r>
      <w:r w:rsidRPr="00B70294">
        <w:rPr>
          <w:sz w:val="28"/>
          <w:szCs w:val="28"/>
          <w:lang w:val="ru-RU"/>
        </w:rPr>
        <w:t xml:space="preserve"> </w:t>
      </w:r>
      <w:r>
        <w:rPr>
          <w:sz w:val="28"/>
          <w:szCs w:val="28"/>
          <w:lang w:val="ru-RU"/>
        </w:rPr>
        <w:t>задание</w:t>
      </w:r>
      <w:r w:rsidRPr="00B70294">
        <w:rPr>
          <w:sz w:val="28"/>
          <w:szCs w:val="28"/>
          <w:lang w:val="ru-RU"/>
        </w:rPr>
        <w:t xml:space="preserve"> </w:t>
      </w:r>
      <w:r w:rsidR="00776839">
        <w:rPr>
          <w:sz w:val="28"/>
          <w:szCs w:val="28"/>
          <w:lang w:val="ru-RU"/>
        </w:rPr>
        <w:t xml:space="preserve">(ДТЗ) </w:t>
      </w:r>
      <w:r w:rsidRPr="00B70294">
        <w:rPr>
          <w:sz w:val="28"/>
          <w:szCs w:val="28"/>
          <w:lang w:val="ru-RU"/>
        </w:rPr>
        <w:t xml:space="preserve">выполняется на примере конкретной организации, </w:t>
      </w:r>
      <w:r>
        <w:rPr>
          <w:sz w:val="28"/>
          <w:szCs w:val="28"/>
          <w:lang w:val="ru-RU"/>
        </w:rPr>
        <w:t>которая была создана</w:t>
      </w:r>
      <w:r w:rsidRPr="00B70294">
        <w:rPr>
          <w:sz w:val="28"/>
          <w:szCs w:val="28"/>
          <w:lang w:val="ru-RU"/>
        </w:rPr>
        <w:t xml:space="preserve"> в советское время</w:t>
      </w:r>
      <w:r>
        <w:rPr>
          <w:sz w:val="28"/>
          <w:szCs w:val="28"/>
          <w:lang w:val="ru-RU"/>
        </w:rPr>
        <w:t xml:space="preserve"> или ранее</w:t>
      </w:r>
      <w:r w:rsidRPr="00B70294">
        <w:rPr>
          <w:sz w:val="28"/>
          <w:szCs w:val="28"/>
          <w:lang w:val="ru-RU"/>
        </w:rPr>
        <w:t xml:space="preserve">. </w:t>
      </w:r>
      <w:r>
        <w:rPr>
          <w:sz w:val="28"/>
          <w:szCs w:val="28"/>
          <w:lang w:val="ru-RU"/>
        </w:rPr>
        <w:t>Примерный перечень объектов исследования:</w:t>
      </w:r>
    </w:p>
    <w:p w:rsidR="00E96070" w:rsidRPr="00D91159" w:rsidRDefault="00D91159" w:rsidP="00D91159">
      <w:pPr>
        <w:pStyle w:val="aff1"/>
        <w:numPr>
          <w:ilvl w:val="0"/>
          <w:numId w:val="29"/>
        </w:numPr>
        <w:spacing w:after="120" w:line="240" w:lineRule="auto"/>
        <w:ind w:left="850" w:hanging="425"/>
        <w:jc w:val="both"/>
        <w:rPr>
          <w:rFonts w:ascii="Times New Roman" w:hAnsi="Times New Roman"/>
          <w:sz w:val="28"/>
          <w:szCs w:val="28"/>
        </w:rPr>
      </w:pPr>
      <w:r>
        <w:rPr>
          <w:rFonts w:ascii="Times New Roman" w:hAnsi="Times New Roman"/>
          <w:sz w:val="28"/>
          <w:szCs w:val="28"/>
        </w:rPr>
        <w:t>Авиакомпания</w:t>
      </w:r>
      <w:r w:rsidR="00E96070" w:rsidRPr="00D91159">
        <w:rPr>
          <w:rFonts w:ascii="Times New Roman" w:hAnsi="Times New Roman"/>
          <w:sz w:val="28"/>
          <w:szCs w:val="28"/>
        </w:rPr>
        <w:t xml:space="preserve"> «Аэрофлот»</w:t>
      </w:r>
    </w:p>
    <w:p w:rsidR="00E96070" w:rsidRPr="00D91159" w:rsidRDefault="00E96070" w:rsidP="00D91159">
      <w:pPr>
        <w:pStyle w:val="aff1"/>
        <w:numPr>
          <w:ilvl w:val="0"/>
          <w:numId w:val="29"/>
        </w:numPr>
        <w:spacing w:after="120" w:line="240" w:lineRule="auto"/>
        <w:ind w:left="850" w:hanging="425"/>
        <w:jc w:val="both"/>
        <w:rPr>
          <w:rFonts w:ascii="Times New Roman" w:hAnsi="Times New Roman"/>
          <w:sz w:val="28"/>
          <w:szCs w:val="28"/>
        </w:rPr>
      </w:pPr>
      <w:r w:rsidRPr="00D91159">
        <w:rPr>
          <w:rFonts w:ascii="Times New Roman" w:hAnsi="Times New Roman"/>
          <w:sz w:val="28"/>
          <w:szCs w:val="28"/>
        </w:rPr>
        <w:t>АвтоВАЗ</w:t>
      </w:r>
    </w:p>
    <w:p w:rsidR="00E96070" w:rsidRPr="00D91159" w:rsidRDefault="00E96070" w:rsidP="00D91159">
      <w:pPr>
        <w:pStyle w:val="aff1"/>
        <w:numPr>
          <w:ilvl w:val="0"/>
          <w:numId w:val="29"/>
        </w:numPr>
        <w:spacing w:after="120" w:line="240" w:lineRule="auto"/>
        <w:ind w:left="850" w:hanging="425"/>
        <w:jc w:val="both"/>
        <w:rPr>
          <w:rFonts w:ascii="Times New Roman" w:hAnsi="Times New Roman"/>
          <w:sz w:val="28"/>
          <w:szCs w:val="28"/>
        </w:rPr>
      </w:pPr>
      <w:r w:rsidRPr="00D91159">
        <w:rPr>
          <w:rFonts w:ascii="Times New Roman" w:hAnsi="Times New Roman"/>
          <w:sz w:val="28"/>
          <w:szCs w:val="28"/>
        </w:rPr>
        <w:t>Горьковский автомобильный завод (ГАЗ)</w:t>
      </w:r>
    </w:p>
    <w:p w:rsidR="00776839" w:rsidRDefault="00776839" w:rsidP="00D91159">
      <w:pPr>
        <w:pStyle w:val="aff1"/>
        <w:numPr>
          <w:ilvl w:val="0"/>
          <w:numId w:val="29"/>
        </w:numPr>
        <w:spacing w:after="120" w:line="240" w:lineRule="auto"/>
        <w:ind w:left="850" w:hanging="425"/>
        <w:jc w:val="both"/>
        <w:rPr>
          <w:rFonts w:ascii="Times New Roman" w:hAnsi="Times New Roman"/>
          <w:sz w:val="28"/>
          <w:szCs w:val="28"/>
        </w:rPr>
      </w:pPr>
      <w:r>
        <w:rPr>
          <w:rFonts w:ascii="Times New Roman" w:hAnsi="Times New Roman"/>
          <w:sz w:val="28"/>
          <w:szCs w:val="28"/>
        </w:rPr>
        <w:t>Дулёвский фарфоровый завод</w:t>
      </w:r>
    </w:p>
    <w:p w:rsidR="00E96070" w:rsidRPr="00D91159" w:rsidRDefault="00D91159" w:rsidP="00D91159">
      <w:pPr>
        <w:pStyle w:val="aff1"/>
        <w:numPr>
          <w:ilvl w:val="0"/>
          <w:numId w:val="29"/>
        </w:numPr>
        <w:spacing w:after="120" w:line="240" w:lineRule="auto"/>
        <w:ind w:left="850" w:hanging="425"/>
        <w:jc w:val="both"/>
        <w:rPr>
          <w:rFonts w:ascii="Times New Roman" w:hAnsi="Times New Roman"/>
          <w:sz w:val="28"/>
          <w:szCs w:val="28"/>
        </w:rPr>
      </w:pPr>
      <w:r>
        <w:rPr>
          <w:rFonts w:ascii="Times New Roman" w:hAnsi="Times New Roman"/>
          <w:sz w:val="28"/>
          <w:szCs w:val="28"/>
        </w:rPr>
        <w:t>Интурист</w:t>
      </w:r>
    </w:p>
    <w:p w:rsidR="00D91159" w:rsidRDefault="00D91159" w:rsidP="00D91159">
      <w:pPr>
        <w:pStyle w:val="aff1"/>
        <w:numPr>
          <w:ilvl w:val="0"/>
          <w:numId w:val="29"/>
        </w:numPr>
        <w:spacing w:after="120" w:line="240" w:lineRule="auto"/>
        <w:ind w:left="850" w:hanging="425"/>
        <w:jc w:val="both"/>
        <w:rPr>
          <w:rFonts w:ascii="Times New Roman" w:hAnsi="Times New Roman"/>
          <w:sz w:val="28"/>
          <w:szCs w:val="28"/>
        </w:rPr>
      </w:pPr>
      <w:r>
        <w:rPr>
          <w:rFonts w:ascii="Times New Roman" w:hAnsi="Times New Roman"/>
          <w:sz w:val="28"/>
          <w:szCs w:val="28"/>
        </w:rPr>
        <w:t>КАМАЗ</w:t>
      </w:r>
    </w:p>
    <w:p w:rsidR="00D91159" w:rsidRDefault="00D91159" w:rsidP="00D91159">
      <w:pPr>
        <w:pStyle w:val="aff1"/>
        <w:numPr>
          <w:ilvl w:val="0"/>
          <w:numId w:val="29"/>
        </w:numPr>
        <w:spacing w:after="120" w:line="240" w:lineRule="auto"/>
        <w:ind w:left="850" w:hanging="425"/>
        <w:jc w:val="both"/>
        <w:rPr>
          <w:rFonts w:ascii="Times New Roman" w:hAnsi="Times New Roman"/>
          <w:sz w:val="28"/>
          <w:szCs w:val="28"/>
        </w:rPr>
      </w:pPr>
      <w:r>
        <w:rPr>
          <w:rFonts w:ascii="Times New Roman" w:hAnsi="Times New Roman"/>
          <w:sz w:val="28"/>
          <w:szCs w:val="28"/>
        </w:rPr>
        <w:t>Киностудия «Мосфильм»</w:t>
      </w:r>
    </w:p>
    <w:p w:rsidR="00776839" w:rsidRDefault="00776839" w:rsidP="00D91159">
      <w:pPr>
        <w:pStyle w:val="aff1"/>
        <w:numPr>
          <w:ilvl w:val="0"/>
          <w:numId w:val="29"/>
        </w:numPr>
        <w:spacing w:after="120" w:line="240" w:lineRule="auto"/>
        <w:ind w:left="850" w:hanging="425"/>
        <w:jc w:val="both"/>
        <w:rPr>
          <w:rFonts w:ascii="Times New Roman" w:hAnsi="Times New Roman"/>
          <w:sz w:val="28"/>
          <w:szCs w:val="28"/>
        </w:rPr>
      </w:pPr>
      <w:r>
        <w:rPr>
          <w:rFonts w:ascii="Times New Roman" w:hAnsi="Times New Roman"/>
          <w:sz w:val="28"/>
          <w:szCs w:val="28"/>
        </w:rPr>
        <w:t>Киностудия «Союзмульфильм»</w:t>
      </w:r>
    </w:p>
    <w:p w:rsidR="00D91159" w:rsidRDefault="00D91159" w:rsidP="00D91159">
      <w:pPr>
        <w:pStyle w:val="aff1"/>
        <w:numPr>
          <w:ilvl w:val="0"/>
          <w:numId w:val="29"/>
        </w:numPr>
        <w:spacing w:after="120" w:line="240" w:lineRule="auto"/>
        <w:ind w:left="850" w:hanging="425"/>
        <w:jc w:val="both"/>
        <w:rPr>
          <w:rFonts w:ascii="Times New Roman" w:hAnsi="Times New Roman"/>
          <w:sz w:val="28"/>
          <w:szCs w:val="28"/>
        </w:rPr>
      </w:pPr>
      <w:r>
        <w:rPr>
          <w:rFonts w:ascii="Times New Roman" w:hAnsi="Times New Roman"/>
          <w:sz w:val="28"/>
          <w:szCs w:val="28"/>
        </w:rPr>
        <w:t>Кондитерская фабрика «Красный Октябрь»</w:t>
      </w:r>
    </w:p>
    <w:p w:rsidR="00E96070" w:rsidRPr="00D91159" w:rsidRDefault="00776839" w:rsidP="00D91159">
      <w:pPr>
        <w:pStyle w:val="aff1"/>
        <w:numPr>
          <w:ilvl w:val="0"/>
          <w:numId w:val="29"/>
        </w:numPr>
        <w:spacing w:after="120" w:line="240" w:lineRule="auto"/>
        <w:ind w:left="850" w:hanging="425"/>
        <w:jc w:val="both"/>
        <w:rPr>
          <w:rFonts w:ascii="Times New Roman" w:hAnsi="Times New Roman"/>
          <w:sz w:val="28"/>
          <w:szCs w:val="28"/>
        </w:rPr>
      </w:pPr>
      <w:r>
        <w:rPr>
          <w:rFonts w:ascii="Times New Roman" w:hAnsi="Times New Roman"/>
          <w:sz w:val="28"/>
          <w:szCs w:val="28"/>
        </w:rPr>
        <w:t>Кондитерский к</w:t>
      </w:r>
      <w:r w:rsidR="00D91159">
        <w:rPr>
          <w:rFonts w:ascii="Times New Roman" w:hAnsi="Times New Roman"/>
          <w:sz w:val="28"/>
          <w:szCs w:val="28"/>
        </w:rPr>
        <w:t>онцерн</w:t>
      </w:r>
      <w:r w:rsidR="00E96070" w:rsidRPr="00D91159">
        <w:rPr>
          <w:rFonts w:ascii="Times New Roman" w:hAnsi="Times New Roman"/>
          <w:sz w:val="28"/>
          <w:szCs w:val="28"/>
        </w:rPr>
        <w:t xml:space="preserve"> «Бабаевский»</w:t>
      </w:r>
    </w:p>
    <w:p w:rsidR="00E96070" w:rsidRPr="00D91159" w:rsidRDefault="00D91159" w:rsidP="00D91159">
      <w:pPr>
        <w:pStyle w:val="aff1"/>
        <w:numPr>
          <w:ilvl w:val="0"/>
          <w:numId w:val="29"/>
        </w:numPr>
        <w:spacing w:after="120" w:line="240" w:lineRule="auto"/>
        <w:ind w:left="850" w:hanging="425"/>
        <w:jc w:val="both"/>
        <w:rPr>
          <w:rFonts w:ascii="Times New Roman" w:hAnsi="Times New Roman"/>
          <w:sz w:val="28"/>
          <w:szCs w:val="28"/>
        </w:rPr>
      </w:pPr>
      <w:r>
        <w:rPr>
          <w:rFonts w:ascii="Times New Roman" w:hAnsi="Times New Roman"/>
          <w:sz w:val="28"/>
          <w:szCs w:val="28"/>
        </w:rPr>
        <w:t>Красногорский</w:t>
      </w:r>
      <w:r w:rsidR="00E96070" w:rsidRPr="00D91159">
        <w:rPr>
          <w:rFonts w:ascii="Times New Roman" w:hAnsi="Times New Roman"/>
          <w:sz w:val="28"/>
          <w:szCs w:val="28"/>
        </w:rPr>
        <w:t xml:space="preserve"> механический завод (КМЗ)</w:t>
      </w:r>
    </w:p>
    <w:p w:rsidR="00E96070" w:rsidRPr="00D91159" w:rsidRDefault="00D91159" w:rsidP="00D91159">
      <w:pPr>
        <w:pStyle w:val="aff1"/>
        <w:numPr>
          <w:ilvl w:val="0"/>
          <w:numId w:val="29"/>
        </w:numPr>
        <w:spacing w:after="120" w:line="240" w:lineRule="auto"/>
        <w:ind w:left="850" w:hanging="425"/>
        <w:jc w:val="both"/>
        <w:rPr>
          <w:rFonts w:ascii="Times New Roman" w:hAnsi="Times New Roman"/>
          <w:sz w:val="28"/>
          <w:szCs w:val="28"/>
        </w:rPr>
      </w:pPr>
      <w:r>
        <w:rPr>
          <w:rFonts w:ascii="Times New Roman" w:hAnsi="Times New Roman"/>
          <w:sz w:val="28"/>
          <w:szCs w:val="28"/>
        </w:rPr>
        <w:t>Ленинградский</w:t>
      </w:r>
      <w:r w:rsidR="00E96070" w:rsidRPr="00D91159">
        <w:rPr>
          <w:rFonts w:ascii="Times New Roman" w:hAnsi="Times New Roman"/>
          <w:sz w:val="28"/>
          <w:szCs w:val="28"/>
        </w:rPr>
        <w:t xml:space="preserve"> металлический завод</w:t>
      </w:r>
    </w:p>
    <w:p w:rsidR="00E96070" w:rsidRPr="00D91159" w:rsidRDefault="00D91159" w:rsidP="00D91159">
      <w:pPr>
        <w:pStyle w:val="aff1"/>
        <w:numPr>
          <w:ilvl w:val="0"/>
          <w:numId w:val="29"/>
        </w:numPr>
        <w:spacing w:after="120" w:line="240" w:lineRule="auto"/>
        <w:ind w:left="850" w:hanging="425"/>
        <w:jc w:val="both"/>
        <w:rPr>
          <w:rFonts w:ascii="Times New Roman" w:hAnsi="Times New Roman"/>
          <w:sz w:val="28"/>
          <w:szCs w:val="28"/>
        </w:rPr>
      </w:pPr>
      <w:r>
        <w:rPr>
          <w:rFonts w:ascii="Times New Roman" w:hAnsi="Times New Roman"/>
          <w:sz w:val="28"/>
          <w:szCs w:val="28"/>
        </w:rPr>
        <w:t>Микояновский</w:t>
      </w:r>
      <w:r w:rsidR="00E96070" w:rsidRPr="00D91159">
        <w:rPr>
          <w:rFonts w:ascii="Times New Roman" w:hAnsi="Times New Roman"/>
          <w:sz w:val="28"/>
          <w:szCs w:val="28"/>
        </w:rPr>
        <w:t xml:space="preserve"> мясокомбинат</w:t>
      </w:r>
    </w:p>
    <w:p w:rsidR="00E96070" w:rsidRPr="00D91159" w:rsidRDefault="00D91159" w:rsidP="00D91159">
      <w:pPr>
        <w:pStyle w:val="aff1"/>
        <w:numPr>
          <w:ilvl w:val="0"/>
          <w:numId w:val="29"/>
        </w:numPr>
        <w:spacing w:after="120" w:line="240" w:lineRule="auto"/>
        <w:ind w:left="850" w:hanging="425"/>
        <w:jc w:val="both"/>
        <w:rPr>
          <w:rFonts w:ascii="Times New Roman" w:hAnsi="Times New Roman"/>
          <w:sz w:val="28"/>
          <w:szCs w:val="28"/>
        </w:rPr>
      </w:pPr>
      <w:r>
        <w:rPr>
          <w:rFonts w:ascii="Times New Roman" w:hAnsi="Times New Roman"/>
          <w:sz w:val="28"/>
          <w:szCs w:val="28"/>
        </w:rPr>
        <w:t>Московский завод</w:t>
      </w:r>
      <w:r w:rsidR="00E96070" w:rsidRPr="00D91159">
        <w:rPr>
          <w:rFonts w:ascii="Times New Roman" w:hAnsi="Times New Roman"/>
          <w:sz w:val="28"/>
          <w:szCs w:val="28"/>
        </w:rPr>
        <w:t xml:space="preserve"> плавленых сыров «Карат»</w:t>
      </w:r>
    </w:p>
    <w:p w:rsidR="00E96070" w:rsidRPr="00D91159" w:rsidRDefault="00D91159" w:rsidP="00D91159">
      <w:pPr>
        <w:pStyle w:val="aff1"/>
        <w:numPr>
          <w:ilvl w:val="0"/>
          <w:numId w:val="29"/>
        </w:numPr>
        <w:spacing w:after="120" w:line="240" w:lineRule="auto"/>
        <w:ind w:left="850" w:hanging="425"/>
        <w:jc w:val="both"/>
        <w:rPr>
          <w:rFonts w:ascii="Times New Roman" w:hAnsi="Times New Roman"/>
          <w:sz w:val="28"/>
          <w:szCs w:val="28"/>
        </w:rPr>
      </w:pPr>
      <w:r>
        <w:rPr>
          <w:rFonts w:ascii="Times New Roman" w:hAnsi="Times New Roman"/>
          <w:sz w:val="28"/>
          <w:szCs w:val="28"/>
        </w:rPr>
        <w:t xml:space="preserve">Московский </w:t>
      </w:r>
      <w:r w:rsidR="00E96070" w:rsidRPr="00D91159">
        <w:rPr>
          <w:rFonts w:ascii="Times New Roman" w:hAnsi="Times New Roman"/>
          <w:sz w:val="28"/>
          <w:szCs w:val="28"/>
        </w:rPr>
        <w:t>пивобезалкогольный комбинат «ОЧАКОВО»</w:t>
      </w:r>
    </w:p>
    <w:p w:rsidR="00E96070" w:rsidRPr="00D91159" w:rsidRDefault="00D91159" w:rsidP="00D91159">
      <w:pPr>
        <w:pStyle w:val="aff1"/>
        <w:numPr>
          <w:ilvl w:val="0"/>
          <w:numId w:val="29"/>
        </w:numPr>
        <w:spacing w:after="120" w:line="240" w:lineRule="auto"/>
        <w:ind w:left="850" w:hanging="425"/>
        <w:jc w:val="both"/>
        <w:rPr>
          <w:rFonts w:ascii="Times New Roman" w:hAnsi="Times New Roman"/>
          <w:sz w:val="28"/>
          <w:szCs w:val="28"/>
        </w:rPr>
      </w:pPr>
      <w:r>
        <w:rPr>
          <w:rFonts w:ascii="Times New Roman" w:hAnsi="Times New Roman"/>
          <w:sz w:val="28"/>
          <w:szCs w:val="28"/>
        </w:rPr>
        <w:t>Новолипецкий</w:t>
      </w:r>
      <w:r w:rsidR="00E96070" w:rsidRPr="00D91159">
        <w:rPr>
          <w:rFonts w:ascii="Times New Roman" w:hAnsi="Times New Roman"/>
          <w:sz w:val="28"/>
          <w:szCs w:val="28"/>
        </w:rPr>
        <w:t xml:space="preserve"> металлургический комбинат</w:t>
      </w:r>
    </w:p>
    <w:p w:rsidR="00E96070" w:rsidRPr="00D91159" w:rsidRDefault="00E96070" w:rsidP="00D91159">
      <w:pPr>
        <w:pStyle w:val="aff1"/>
        <w:numPr>
          <w:ilvl w:val="0"/>
          <w:numId w:val="29"/>
        </w:numPr>
        <w:spacing w:after="120" w:line="240" w:lineRule="auto"/>
        <w:ind w:left="850" w:hanging="425"/>
        <w:jc w:val="both"/>
        <w:rPr>
          <w:rFonts w:ascii="Times New Roman" w:hAnsi="Times New Roman"/>
          <w:sz w:val="28"/>
          <w:szCs w:val="28"/>
        </w:rPr>
      </w:pPr>
      <w:r w:rsidRPr="00D91159">
        <w:rPr>
          <w:rFonts w:ascii="Times New Roman" w:hAnsi="Times New Roman"/>
          <w:sz w:val="28"/>
          <w:szCs w:val="28"/>
        </w:rPr>
        <w:t>Обувная фабрика «Парижская коммуна»</w:t>
      </w:r>
    </w:p>
    <w:p w:rsidR="00E96070" w:rsidRPr="00D91159" w:rsidRDefault="00D91159" w:rsidP="00D91159">
      <w:pPr>
        <w:pStyle w:val="aff1"/>
        <w:numPr>
          <w:ilvl w:val="0"/>
          <w:numId w:val="29"/>
        </w:numPr>
        <w:spacing w:after="120" w:line="240" w:lineRule="auto"/>
        <w:ind w:left="850" w:hanging="425"/>
        <w:jc w:val="both"/>
        <w:rPr>
          <w:rFonts w:ascii="Times New Roman" w:hAnsi="Times New Roman"/>
          <w:sz w:val="28"/>
          <w:szCs w:val="28"/>
        </w:rPr>
      </w:pPr>
      <w:r>
        <w:rPr>
          <w:rFonts w:ascii="Times New Roman" w:hAnsi="Times New Roman"/>
          <w:sz w:val="28"/>
          <w:szCs w:val="28"/>
        </w:rPr>
        <w:t>Останкинский</w:t>
      </w:r>
      <w:r w:rsidR="00E96070" w:rsidRPr="00D91159">
        <w:rPr>
          <w:rFonts w:ascii="Times New Roman" w:hAnsi="Times New Roman"/>
          <w:sz w:val="28"/>
          <w:szCs w:val="28"/>
        </w:rPr>
        <w:t xml:space="preserve"> мясоперерабатывающий комбинат</w:t>
      </w:r>
    </w:p>
    <w:p w:rsidR="00E96070" w:rsidRPr="00D91159" w:rsidRDefault="00D91159" w:rsidP="00D91159">
      <w:pPr>
        <w:pStyle w:val="aff1"/>
        <w:numPr>
          <w:ilvl w:val="0"/>
          <w:numId w:val="29"/>
        </w:numPr>
        <w:spacing w:after="120" w:line="240" w:lineRule="auto"/>
        <w:ind w:left="850" w:hanging="425"/>
        <w:jc w:val="both"/>
        <w:rPr>
          <w:rFonts w:ascii="Times New Roman" w:hAnsi="Times New Roman"/>
          <w:sz w:val="28"/>
          <w:szCs w:val="28"/>
        </w:rPr>
      </w:pPr>
      <w:r>
        <w:rPr>
          <w:rFonts w:ascii="Times New Roman" w:hAnsi="Times New Roman"/>
          <w:sz w:val="28"/>
          <w:szCs w:val="28"/>
        </w:rPr>
        <w:t>Парфюмерная</w:t>
      </w:r>
      <w:r w:rsidR="00E96070" w:rsidRPr="00D91159">
        <w:rPr>
          <w:rFonts w:ascii="Times New Roman" w:hAnsi="Times New Roman"/>
          <w:sz w:val="28"/>
          <w:szCs w:val="28"/>
        </w:rPr>
        <w:t xml:space="preserve"> фабрика «Новая заря»</w:t>
      </w:r>
    </w:p>
    <w:p w:rsidR="00776839" w:rsidRDefault="00776839" w:rsidP="00D91159">
      <w:pPr>
        <w:pStyle w:val="aff1"/>
        <w:numPr>
          <w:ilvl w:val="0"/>
          <w:numId w:val="29"/>
        </w:numPr>
        <w:spacing w:after="120" w:line="240" w:lineRule="auto"/>
        <w:ind w:left="850" w:hanging="425"/>
        <w:jc w:val="both"/>
        <w:rPr>
          <w:rFonts w:ascii="Times New Roman" w:hAnsi="Times New Roman"/>
          <w:sz w:val="28"/>
          <w:szCs w:val="28"/>
        </w:rPr>
      </w:pPr>
      <w:r>
        <w:rPr>
          <w:rFonts w:ascii="Times New Roman" w:hAnsi="Times New Roman"/>
          <w:sz w:val="28"/>
          <w:szCs w:val="28"/>
        </w:rPr>
        <w:t>Сбербанк</w:t>
      </w:r>
    </w:p>
    <w:p w:rsidR="00E96070" w:rsidRPr="00D91159" w:rsidRDefault="00E96070" w:rsidP="00D91159">
      <w:pPr>
        <w:pStyle w:val="aff1"/>
        <w:numPr>
          <w:ilvl w:val="0"/>
          <w:numId w:val="29"/>
        </w:numPr>
        <w:spacing w:after="120" w:line="240" w:lineRule="auto"/>
        <w:ind w:left="850" w:hanging="425"/>
        <w:jc w:val="both"/>
        <w:rPr>
          <w:rFonts w:ascii="Times New Roman" w:hAnsi="Times New Roman"/>
          <w:sz w:val="28"/>
          <w:szCs w:val="28"/>
        </w:rPr>
      </w:pPr>
      <w:r w:rsidRPr="00D91159">
        <w:rPr>
          <w:rFonts w:ascii="Times New Roman" w:hAnsi="Times New Roman"/>
          <w:sz w:val="28"/>
          <w:szCs w:val="28"/>
        </w:rPr>
        <w:lastRenderedPageBreak/>
        <w:t>Ульяновский механический завод</w:t>
      </w:r>
    </w:p>
    <w:p w:rsidR="00E96070" w:rsidRPr="00D91159" w:rsidRDefault="00E96070" w:rsidP="00D91159">
      <w:pPr>
        <w:pStyle w:val="aff1"/>
        <w:numPr>
          <w:ilvl w:val="0"/>
          <w:numId w:val="29"/>
        </w:numPr>
        <w:spacing w:after="120" w:line="240" w:lineRule="auto"/>
        <w:ind w:left="850" w:hanging="425"/>
        <w:jc w:val="both"/>
        <w:rPr>
          <w:rFonts w:ascii="Times New Roman" w:hAnsi="Times New Roman"/>
          <w:sz w:val="28"/>
          <w:szCs w:val="28"/>
        </w:rPr>
      </w:pPr>
      <w:r w:rsidRPr="00D91159">
        <w:rPr>
          <w:rFonts w:ascii="Times New Roman" w:hAnsi="Times New Roman"/>
          <w:sz w:val="28"/>
          <w:szCs w:val="28"/>
        </w:rPr>
        <w:t>Уральский завод тяжёлого машиностроения (Уралмаш)</w:t>
      </w:r>
    </w:p>
    <w:p w:rsidR="00E96070" w:rsidRPr="00D91159" w:rsidRDefault="00D91159" w:rsidP="00D91159">
      <w:pPr>
        <w:pStyle w:val="aff1"/>
        <w:numPr>
          <w:ilvl w:val="0"/>
          <w:numId w:val="29"/>
        </w:numPr>
        <w:spacing w:after="120" w:line="240" w:lineRule="auto"/>
        <w:ind w:left="850" w:hanging="425"/>
        <w:jc w:val="both"/>
        <w:rPr>
          <w:rFonts w:ascii="Times New Roman" w:hAnsi="Times New Roman"/>
          <w:sz w:val="28"/>
          <w:szCs w:val="28"/>
        </w:rPr>
      </w:pPr>
      <w:r>
        <w:rPr>
          <w:rFonts w:ascii="Times New Roman" w:hAnsi="Times New Roman"/>
          <w:sz w:val="28"/>
          <w:szCs w:val="28"/>
        </w:rPr>
        <w:t>Фирма</w:t>
      </w:r>
      <w:r w:rsidR="00E96070" w:rsidRPr="00D91159">
        <w:rPr>
          <w:rFonts w:ascii="Times New Roman" w:hAnsi="Times New Roman"/>
          <w:sz w:val="28"/>
          <w:szCs w:val="28"/>
        </w:rPr>
        <w:t xml:space="preserve"> звукозаписи «Мелодия»</w:t>
      </w:r>
    </w:p>
    <w:p w:rsidR="00E96070" w:rsidRPr="00D91159" w:rsidRDefault="00D91159" w:rsidP="00D91159">
      <w:pPr>
        <w:pStyle w:val="aff1"/>
        <w:numPr>
          <w:ilvl w:val="0"/>
          <w:numId w:val="29"/>
        </w:numPr>
        <w:spacing w:after="120" w:line="240" w:lineRule="auto"/>
        <w:ind w:left="850" w:hanging="425"/>
        <w:jc w:val="both"/>
        <w:rPr>
          <w:rFonts w:ascii="Times New Roman" w:hAnsi="Times New Roman"/>
          <w:sz w:val="28"/>
          <w:szCs w:val="28"/>
        </w:rPr>
      </w:pPr>
      <w:r>
        <w:rPr>
          <w:rFonts w:ascii="Times New Roman" w:hAnsi="Times New Roman"/>
          <w:sz w:val="28"/>
          <w:szCs w:val="28"/>
        </w:rPr>
        <w:t>Челябинский</w:t>
      </w:r>
      <w:r w:rsidR="00E96070" w:rsidRPr="00D91159">
        <w:rPr>
          <w:rFonts w:ascii="Times New Roman" w:hAnsi="Times New Roman"/>
          <w:sz w:val="28"/>
          <w:szCs w:val="28"/>
        </w:rPr>
        <w:t xml:space="preserve"> тракторный завод</w:t>
      </w:r>
    </w:p>
    <w:p w:rsidR="00E96070" w:rsidRPr="00D91159" w:rsidRDefault="00D91159" w:rsidP="00D91159">
      <w:pPr>
        <w:pStyle w:val="aff1"/>
        <w:numPr>
          <w:ilvl w:val="0"/>
          <w:numId w:val="29"/>
        </w:numPr>
        <w:spacing w:after="120" w:line="240" w:lineRule="auto"/>
        <w:ind w:left="850" w:hanging="425"/>
        <w:jc w:val="both"/>
        <w:rPr>
          <w:rFonts w:ascii="Times New Roman" w:hAnsi="Times New Roman"/>
          <w:sz w:val="28"/>
          <w:szCs w:val="28"/>
        </w:rPr>
      </w:pPr>
      <w:r>
        <w:rPr>
          <w:rFonts w:ascii="Times New Roman" w:hAnsi="Times New Roman"/>
          <w:sz w:val="28"/>
          <w:szCs w:val="28"/>
        </w:rPr>
        <w:t>Швейная</w:t>
      </w:r>
      <w:r w:rsidR="00E96070" w:rsidRPr="00D91159">
        <w:rPr>
          <w:rFonts w:ascii="Times New Roman" w:hAnsi="Times New Roman"/>
          <w:sz w:val="28"/>
          <w:szCs w:val="28"/>
        </w:rPr>
        <w:t xml:space="preserve"> фабрика «Большевичка»</w:t>
      </w:r>
    </w:p>
    <w:p w:rsidR="00E96070" w:rsidRPr="00E96070" w:rsidRDefault="00D91159" w:rsidP="00E96070">
      <w:pPr>
        <w:pStyle w:val="aff1"/>
        <w:numPr>
          <w:ilvl w:val="0"/>
          <w:numId w:val="29"/>
        </w:numPr>
        <w:spacing w:after="120" w:line="240" w:lineRule="auto"/>
        <w:ind w:left="850" w:hanging="425"/>
        <w:jc w:val="both"/>
        <w:rPr>
          <w:rFonts w:ascii="Times New Roman" w:hAnsi="Times New Roman"/>
          <w:sz w:val="28"/>
          <w:szCs w:val="28"/>
        </w:rPr>
      </w:pPr>
      <w:r>
        <w:rPr>
          <w:rFonts w:ascii="Times New Roman" w:hAnsi="Times New Roman"/>
          <w:sz w:val="28"/>
          <w:szCs w:val="28"/>
        </w:rPr>
        <w:t>Швейная</w:t>
      </w:r>
      <w:r w:rsidR="00E96070" w:rsidRPr="00E96070">
        <w:rPr>
          <w:rFonts w:ascii="Times New Roman" w:hAnsi="Times New Roman"/>
          <w:sz w:val="28"/>
          <w:szCs w:val="28"/>
        </w:rPr>
        <w:t xml:space="preserve"> фабрика «Первомайская</w:t>
      </w:r>
      <w:r w:rsidR="00776839">
        <w:rPr>
          <w:rFonts w:ascii="Times New Roman" w:hAnsi="Times New Roman"/>
          <w:sz w:val="28"/>
          <w:szCs w:val="28"/>
        </w:rPr>
        <w:t xml:space="preserve"> заря</w:t>
      </w:r>
      <w:r w:rsidR="00E96070" w:rsidRPr="00E96070">
        <w:rPr>
          <w:rFonts w:ascii="Times New Roman" w:hAnsi="Times New Roman"/>
          <w:sz w:val="28"/>
          <w:szCs w:val="28"/>
        </w:rPr>
        <w:t>»</w:t>
      </w:r>
    </w:p>
    <w:p w:rsidR="00E96070" w:rsidRPr="00E96070" w:rsidRDefault="00E96070" w:rsidP="00F65026">
      <w:pPr>
        <w:pStyle w:val="aff1"/>
        <w:numPr>
          <w:ilvl w:val="0"/>
          <w:numId w:val="29"/>
        </w:numPr>
        <w:spacing w:after="120" w:line="240" w:lineRule="auto"/>
        <w:ind w:left="850" w:hanging="425"/>
        <w:jc w:val="both"/>
        <w:rPr>
          <w:rFonts w:ascii="Times New Roman" w:hAnsi="Times New Roman"/>
          <w:sz w:val="28"/>
          <w:szCs w:val="28"/>
        </w:rPr>
      </w:pPr>
      <w:r w:rsidRPr="00E96070">
        <w:rPr>
          <w:rFonts w:ascii="Times New Roman" w:hAnsi="Times New Roman"/>
          <w:sz w:val="28"/>
          <w:szCs w:val="28"/>
        </w:rPr>
        <w:t>Шоколадно-кондитерская фабрика</w:t>
      </w:r>
      <w:r>
        <w:rPr>
          <w:rFonts w:ascii="Times New Roman" w:hAnsi="Times New Roman"/>
          <w:sz w:val="28"/>
          <w:szCs w:val="28"/>
        </w:rPr>
        <w:t xml:space="preserve"> «</w:t>
      </w:r>
      <w:r w:rsidRPr="00E96070">
        <w:rPr>
          <w:rFonts w:ascii="Times New Roman" w:hAnsi="Times New Roman"/>
          <w:sz w:val="28"/>
          <w:szCs w:val="28"/>
        </w:rPr>
        <w:t>Рот</w:t>
      </w:r>
      <w:r>
        <w:rPr>
          <w:rFonts w:ascii="Times New Roman" w:hAnsi="Times New Roman"/>
          <w:sz w:val="28"/>
          <w:szCs w:val="28"/>
        </w:rPr>
        <w:t xml:space="preserve"> </w:t>
      </w:r>
      <w:r w:rsidRPr="00E96070">
        <w:rPr>
          <w:rFonts w:ascii="Times New Roman" w:hAnsi="Times New Roman"/>
          <w:sz w:val="28"/>
          <w:szCs w:val="28"/>
        </w:rPr>
        <w:t>Фронт</w:t>
      </w:r>
      <w:r>
        <w:rPr>
          <w:rFonts w:ascii="Times New Roman" w:hAnsi="Times New Roman"/>
          <w:sz w:val="28"/>
          <w:szCs w:val="28"/>
        </w:rPr>
        <w:t>»</w:t>
      </w:r>
    </w:p>
    <w:p w:rsidR="0058386B" w:rsidRPr="0058386B" w:rsidRDefault="0058386B" w:rsidP="0058386B">
      <w:pPr>
        <w:jc w:val="center"/>
        <w:rPr>
          <w:lang w:val="ru-RU"/>
        </w:rPr>
      </w:pPr>
    </w:p>
    <w:p w:rsidR="0058386B" w:rsidRPr="0058386B" w:rsidRDefault="00053F07" w:rsidP="0058386B">
      <w:pPr>
        <w:spacing w:after="120"/>
        <w:rPr>
          <w:b/>
          <w:sz w:val="28"/>
          <w:szCs w:val="28"/>
        </w:rPr>
      </w:pPr>
      <w:r>
        <w:rPr>
          <w:b/>
          <w:sz w:val="28"/>
          <w:szCs w:val="28"/>
          <w:lang w:val="ru-RU"/>
        </w:rPr>
        <w:t xml:space="preserve">Структура </w:t>
      </w:r>
      <w:r w:rsidR="00B70294">
        <w:rPr>
          <w:b/>
          <w:sz w:val="28"/>
          <w:szCs w:val="28"/>
          <w:lang w:val="ru-RU"/>
        </w:rPr>
        <w:t>ДТЗ</w:t>
      </w:r>
      <w:r w:rsidR="0058386B" w:rsidRPr="0058386B">
        <w:rPr>
          <w:b/>
          <w:sz w:val="28"/>
          <w:szCs w:val="28"/>
        </w:rPr>
        <w:t>:</w:t>
      </w:r>
    </w:p>
    <w:p w:rsidR="0058386B" w:rsidRPr="0058386B" w:rsidRDefault="00053F07" w:rsidP="00EB614D">
      <w:pPr>
        <w:numPr>
          <w:ilvl w:val="0"/>
          <w:numId w:val="14"/>
        </w:numPr>
        <w:spacing w:after="120"/>
        <w:rPr>
          <w:sz w:val="28"/>
          <w:szCs w:val="28"/>
        </w:rPr>
      </w:pPr>
      <w:r>
        <w:rPr>
          <w:sz w:val="28"/>
          <w:szCs w:val="28"/>
          <w:lang w:val="ru-RU"/>
        </w:rPr>
        <w:t>Краткая характеристика организации</w:t>
      </w:r>
      <w:r w:rsidR="0058386B" w:rsidRPr="0058386B">
        <w:rPr>
          <w:sz w:val="28"/>
          <w:szCs w:val="28"/>
        </w:rPr>
        <w:t>*:</w:t>
      </w:r>
    </w:p>
    <w:p w:rsidR="0058386B" w:rsidRPr="0058386B" w:rsidRDefault="00053F07" w:rsidP="00EB614D">
      <w:pPr>
        <w:numPr>
          <w:ilvl w:val="0"/>
          <w:numId w:val="15"/>
        </w:numPr>
        <w:tabs>
          <w:tab w:val="clear" w:pos="644"/>
          <w:tab w:val="num" w:pos="984"/>
        </w:tabs>
        <w:spacing w:after="120"/>
        <w:ind w:left="984" w:hanging="264"/>
        <w:rPr>
          <w:sz w:val="28"/>
          <w:szCs w:val="28"/>
        </w:rPr>
      </w:pPr>
      <w:r>
        <w:rPr>
          <w:sz w:val="28"/>
          <w:szCs w:val="28"/>
          <w:lang w:val="ru-RU"/>
        </w:rPr>
        <w:t>сфера деятельности</w:t>
      </w:r>
      <w:r w:rsidR="0058386B" w:rsidRPr="0058386B">
        <w:rPr>
          <w:sz w:val="28"/>
          <w:szCs w:val="28"/>
        </w:rPr>
        <w:t>;</w:t>
      </w:r>
    </w:p>
    <w:p w:rsidR="0058386B" w:rsidRDefault="0058386B" w:rsidP="00EB614D">
      <w:pPr>
        <w:numPr>
          <w:ilvl w:val="0"/>
          <w:numId w:val="15"/>
        </w:numPr>
        <w:tabs>
          <w:tab w:val="clear" w:pos="644"/>
          <w:tab w:val="num" w:pos="984"/>
        </w:tabs>
        <w:spacing w:after="120"/>
        <w:ind w:left="984" w:hanging="264"/>
        <w:rPr>
          <w:sz w:val="28"/>
          <w:szCs w:val="28"/>
          <w:lang w:val="ru-RU"/>
        </w:rPr>
      </w:pPr>
      <w:r w:rsidRPr="0058386B">
        <w:rPr>
          <w:sz w:val="28"/>
          <w:szCs w:val="28"/>
          <w:lang w:val="ru-RU"/>
        </w:rPr>
        <w:t>описание и примеры продукции (товаров, работ, услуг);</w:t>
      </w:r>
    </w:p>
    <w:p w:rsidR="0058386B" w:rsidRPr="0058386B" w:rsidRDefault="0058386B" w:rsidP="00EB614D">
      <w:pPr>
        <w:numPr>
          <w:ilvl w:val="0"/>
          <w:numId w:val="15"/>
        </w:numPr>
        <w:tabs>
          <w:tab w:val="clear" w:pos="644"/>
          <w:tab w:val="num" w:pos="984"/>
        </w:tabs>
        <w:spacing w:after="120"/>
        <w:ind w:left="984" w:hanging="264"/>
        <w:rPr>
          <w:sz w:val="28"/>
          <w:szCs w:val="28"/>
          <w:lang w:val="ru-RU"/>
        </w:rPr>
      </w:pPr>
      <w:r>
        <w:rPr>
          <w:sz w:val="28"/>
          <w:szCs w:val="28"/>
          <w:lang w:val="ru-RU"/>
        </w:rPr>
        <w:t>схема организационной структуры компании (с указанием е</w:t>
      </w:r>
      <w:r w:rsidR="00FA03B8">
        <w:rPr>
          <w:sz w:val="28"/>
          <w:szCs w:val="28"/>
          <w:lang w:val="ru-RU"/>
        </w:rPr>
        <w:t>ё</w:t>
      </w:r>
      <w:r>
        <w:rPr>
          <w:sz w:val="28"/>
          <w:szCs w:val="28"/>
          <w:lang w:val="ru-RU"/>
        </w:rPr>
        <w:t xml:space="preserve"> вида);</w:t>
      </w:r>
    </w:p>
    <w:p w:rsidR="0058386B" w:rsidRPr="0058386B" w:rsidRDefault="0058386B" w:rsidP="00EB614D">
      <w:pPr>
        <w:numPr>
          <w:ilvl w:val="0"/>
          <w:numId w:val="15"/>
        </w:numPr>
        <w:tabs>
          <w:tab w:val="clear" w:pos="644"/>
          <w:tab w:val="num" w:pos="984"/>
        </w:tabs>
        <w:spacing w:after="120"/>
        <w:ind w:left="984" w:hanging="264"/>
        <w:rPr>
          <w:sz w:val="28"/>
          <w:szCs w:val="28"/>
          <w:lang w:val="ru-RU"/>
        </w:rPr>
      </w:pPr>
      <w:r w:rsidRPr="0058386B">
        <w:rPr>
          <w:sz w:val="28"/>
          <w:szCs w:val="28"/>
          <w:lang w:val="ru-RU"/>
        </w:rPr>
        <w:t>товарные знаки</w:t>
      </w:r>
      <w:r w:rsidR="00FA03B8">
        <w:rPr>
          <w:sz w:val="28"/>
          <w:szCs w:val="28"/>
          <w:lang w:val="ru-RU"/>
        </w:rPr>
        <w:t xml:space="preserve">, принадлежащие организации </w:t>
      </w:r>
      <w:r w:rsidRPr="0058386B">
        <w:rPr>
          <w:sz w:val="28"/>
          <w:szCs w:val="28"/>
          <w:lang w:val="ru-RU"/>
        </w:rPr>
        <w:t>(</w:t>
      </w:r>
      <w:r w:rsidRPr="0058386B">
        <w:rPr>
          <w:i/>
          <w:sz w:val="28"/>
          <w:szCs w:val="28"/>
          <w:lang w:val="ru-RU"/>
        </w:rPr>
        <w:t>«СПАРК»: Деятельность компании → Интеллектуальная собственность → Товарные знаки</w:t>
      </w:r>
      <w:r w:rsidRPr="0058386B">
        <w:rPr>
          <w:sz w:val="28"/>
          <w:szCs w:val="28"/>
          <w:lang w:val="ru-RU"/>
        </w:rPr>
        <w:t>);</w:t>
      </w:r>
    </w:p>
    <w:p w:rsidR="0058386B" w:rsidRPr="0058386B" w:rsidRDefault="0058386B" w:rsidP="00EB614D">
      <w:pPr>
        <w:numPr>
          <w:ilvl w:val="0"/>
          <w:numId w:val="15"/>
        </w:numPr>
        <w:tabs>
          <w:tab w:val="clear" w:pos="644"/>
          <w:tab w:val="num" w:pos="984"/>
        </w:tabs>
        <w:spacing w:after="120"/>
        <w:ind w:left="984" w:hanging="264"/>
        <w:rPr>
          <w:sz w:val="28"/>
          <w:szCs w:val="28"/>
          <w:lang w:val="ru-RU"/>
        </w:rPr>
      </w:pPr>
      <w:r w:rsidRPr="0058386B">
        <w:rPr>
          <w:sz w:val="28"/>
          <w:szCs w:val="28"/>
          <w:lang w:val="ru-RU"/>
        </w:rPr>
        <w:t>совладельцы (</w:t>
      </w:r>
      <w:r w:rsidRPr="0058386B">
        <w:rPr>
          <w:i/>
          <w:sz w:val="28"/>
          <w:szCs w:val="28"/>
          <w:lang w:val="ru-RU"/>
        </w:rPr>
        <w:t xml:space="preserve">«СПАРК»: </w:t>
      </w:r>
      <w:r w:rsidRPr="0058386B">
        <w:rPr>
          <w:b/>
          <w:i/>
          <w:sz w:val="28"/>
          <w:szCs w:val="28"/>
          <w:lang w:val="ru-RU"/>
        </w:rPr>
        <w:t>таблица</w:t>
      </w:r>
      <w:r w:rsidRPr="0058386B">
        <w:rPr>
          <w:i/>
          <w:sz w:val="28"/>
          <w:szCs w:val="28"/>
          <w:lang w:val="ru-RU"/>
        </w:rPr>
        <w:t xml:space="preserve"> с долями</w:t>
      </w:r>
      <w:r w:rsidRPr="0058386B">
        <w:rPr>
          <w:sz w:val="28"/>
          <w:szCs w:val="28"/>
          <w:lang w:val="ru-RU"/>
        </w:rPr>
        <w:t>);</w:t>
      </w:r>
    </w:p>
    <w:p w:rsidR="0058386B" w:rsidRPr="0058386B" w:rsidRDefault="0058386B" w:rsidP="00EB614D">
      <w:pPr>
        <w:numPr>
          <w:ilvl w:val="0"/>
          <w:numId w:val="15"/>
        </w:numPr>
        <w:tabs>
          <w:tab w:val="clear" w:pos="644"/>
          <w:tab w:val="num" w:pos="984"/>
        </w:tabs>
        <w:spacing w:after="120"/>
        <w:ind w:left="984" w:hanging="264"/>
        <w:rPr>
          <w:sz w:val="28"/>
          <w:szCs w:val="28"/>
          <w:lang w:val="ru-RU"/>
        </w:rPr>
      </w:pPr>
      <w:r w:rsidRPr="0058386B">
        <w:rPr>
          <w:sz w:val="28"/>
          <w:szCs w:val="28"/>
          <w:lang w:val="ru-RU"/>
        </w:rPr>
        <w:t xml:space="preserve">структура собственности </w:t>
      </w:r>
      <w:r w:rsidRPr="0058386B">
        <w:rPr>
          <w:i/>
          <w:sz w:val="28"/>
          <w:szCs w:val="28"/>
          <w:lang w:val="ru-RU"/>
        </w:rPr>
        <w:t xml:space="preserve">(«СПАРК»: Структура компании → Структура собственности → показать на </w:t>
      </w:r>
      <w:r w:rsidRPr="0058386B">
        <w:rPr>
          <w:b/>
          <w:i/>
          <w:sz w:val="28"/>
          <w:szCs w:val="28"/>
          <w:lang w:val="ru-RU"/>
        </w:rPr>
        <w:t>диаграмме</w:t>
      </w:r>
      <w:r w:rsidRPr="0058386B">
        <w:rPr>
          <w:i/>
          <w:sz w:val="28"/>
          <w:szCs w:val="28"/>
          <w:lang w:val="ru-RU"/>
        </w:rPr>
        <w:t>);</w:t>
      </w:r>
    </w:p>
    <w:p w:rsidR="0058386B" w:rsidRPr="00FA03B8" w:rsidRDefault="00FA03B8" w:rsidP="00FA03B8">
      <w:pPr>
        <w:numPr>
          <w:ilvl w:val="0"/>
          <w:numId w:val="14"/>
        </w:numPr>
        <w:spacing w:after="120"/>
        <w:rPr>
          <w:sz w:val="28"/>
          <w:szCs w:val="28"/>
          <w:lang w:val="ru-RU"/>
        </w:rPr>
      </w:pPr>
      <w:r>
        <w:rPr>
          <w:sz w:val="28"/>
          <w:szCs w:val="28"/>
          <w:lang w:val="ru-RU"/>
        </w:rPr>
        <w:t>М</w:t>
      </w:r>
      <w:r w:rsidR="0058386B" w:rsidRPr="0058386B">
        <w:rPr>
          <w:sz w:val="28"/>
          <w:szCs w:val="28"/>
          <w:lang w:val="ru-RU"/>
        </w:rPr>
        <w:t xml:space="preserve">иссия и корпоративные ценности </w:t>
      </w:r>
      <w:r>
        <w:rPr>
          <w:sz w:val="28"/>
          <w:szCs w:val="28"/>
          <w:lang w:val="ru-RU"/>
        </w:rPr>
        <w:t xml:space="preserve">организации </w:t>
      </w:r>
      <w:r w:rsidR="0058386B" w:rsidRPr="00FA03B8">
        <w:rPr>
          <w:sz w:val="28"/>
          <w:szCs w:val="28"/>
          <w:lang w:val="ru-RU"/>
        </w:rPr>
        <w:t>(если нет, сформулировать миссию самим).</w:t>
      </w:r>
    </w:p>
    <w:p w:rsidR="0058386B" w:rsidRPr="0058386B" w:rsidRDefault="0058386B" w:rsidP="00EB614D">
      <w:pPr>
        <w:numPr>
          <w:ilvl w:val="0"/>
          <w:numId w:val="14"/>
        </w:numPr>
        <w:spacing w:after="120"/>
        <w:rPr>
          <w:sz w:val="28"/>
          <w:szCs w:val="28"/>
          <w:lang w:val="ru-RU"/>
        </w:rPr>
      </w:pPr>
      <w:r w:rsidRPr="0058386B">
        <w:rPr>
          <w:sz w:val="28"/>
          <w:szCs w:val="28"/>
          <w:lang w:val="ru-RU"/>
        </w:rPr>
        <w:t xml:space="preserve">Проблемы, с которыми столкнулась организация в 90-е годы </w:t>
      </w:r>
      <w:r w:rsidRPr="0058386B">
        <w:rPr>
          <w:sz w:val="28"/>
          <w:szCs w:val="28"/>
        </w:rPr>
        <w:t>XX</w:t>
      </w:r>
      <w:r w:rsidRPr="0058386B">
        <w:rPr>
          <w:sz w:val="28"/>
          <w:szCs w:val="28"/>
          <w:lang w:val="ru-RU"/>
        </w:rPr>
        <w:t xml:space="preserve"> века.</w:t>
      </w:r>
    </w:p>
    <w:p w:rsidR="0058386B" w:rsidRPr="0058386B" w:rsidRDefault="0058386B" w:rsidP="00EB614D">
      <w:pPr>
        <w:numPr>
          <w:ilvl w:val="0"/>
          <w:numId w:val="14"/>
        </w:numPr>
        <w:spacing w:after="120"/>
        <w:rPr>
          <w:sz w:val="28"/>
          <w:szCs w:val="28"/>
          <w:lang w:val="ru-RU"/>
        </w:rPr>
      </w:pPr>
      <w:r w:rsidRPr="0058386B">
        <w:rPr>
          <w:sz w:val="28"/>
          <w:szCs w:val="28"/>
          <w:lang w:val="ru-RU"/>
        </w:rPr>
        <w:t>Перечень стратегических мероприятий (изменений), которые позволили организации выжить и стать конкурентоспособной в рыночных условиях.</w:t>
      </w:r>
    </w:p>
    <w:p w:rsidR="0058386B" w:rsidRPr="0058386B" w:rsidRDefault="0058386B" w:rsidP="00EB614D">
      <w:pPr>
        <w:numPr>
          <w:ilvl w:val="0"/>
          <w:numId w:val="14"/>
        </w:numPr>
        <w:spacing w:after="120"/>
        <w:rPr>
          <w:sz w:val="28"/>
          <w:szCs w:val="28"/>
          <w:lang w:val="ru-RU"/>
        </w:rPr>
      </w:pPr>
      <w:r w:rsidRPr="0058386B">
        <w:rPr>
          <w:sz w:val="28"/>
          <w:szCs w:val="28"/>
          <w:lang w:val="ru-RU"/>
        </w:rPr>
        <w:t>Динамика финансовых результатов компании за последние 3-5 лет (выручка, прибыль, рентабельность).</w:t>
      </w:r>
    </w:p>
    <w:p w:rsidR="0058386B" w:rsidRPr="0058386B" w:rsidRDefault="0058386B" w:rsidP="00EB614D">
      <w:pPr>
        <w:numPr>
          <w:ilvl w:val="0"/>
          <w:numId w:val="14"/>
        </w:numPr>
        <w:spacing w:after="120"/>
        <w:rPr>
          <w:sz w:val="28"/>
          <w:szCs w:val="28"/>
          <w:lang w:val="ru-RU"/>
        </w:rPr>
      </w:pPr>
      <w:r w:rsidRPr="0058386B">
        <w:rPr>
          <w:sz w:val="28"/>
          <w:szCs w:val="28"/>
          <w:u w:val="single"/>
          <w:lang w:val="ru-RU"/>
        </w:rPr>
        <w:t>Основные</w:t>
      </w:r>
      <w:r w:rsidRPr="0058386B">
        <w:rPr>
          <w:sz w:val="28"/>
          <w:szCs w:val="28"/>
          <w:lang w:val="ru-RU"/>
        </w:rPr>
        <w:t xml:space="preserve"> достижения/награды организации после 1991 года.</w:t>
      </w:r>
    </w:p>
    <w:p w:rsidR="0058386B" w:rsidRPr="0058386B" w:rsidRDefault="0058386B" w:rsidP="0058386B">
      <w:pPr>
        <w:spacing w:before="120" w:after="120"/>
        <w:ind w:firstLine="357"/>
        <w:jc w:val="both"/>
        <w:rPr>
          <w:i/>
          <w:sz w:val="28"/>
          <w:szCs w:val="28"/>
          <w:lang w:val="ru-RU"/>
        </w:rPr>
      </w:pPr>
      <w:r w:rsidRPr="0058386B">
        <w:rPr>
          <w:i/>
          <w:sz w:val="28"/>
          <w:szCs w:val="28"/>
          <w:lang w:val="ru-RU"/>
        </w:rPr>
        <w:t>* допускается включение в характеристику дополнительных пунктов (по усмотрению студентов).</w:t>
      </w:r>
    </w:p>
    <w:p w:rsidR="00FA03B8" w:rsidRDefault="0058386B" w:rsidP="00FA03B8">
      <w:pPr>
        <w:spacing w:line="312" w:lineRule="auto"/>
        <w:ind w:firstLine="357"/>
        <w:jc w:val="both"/>
        <w:rPr>
          <w:b/>
          <w:sz w:val="28"/>
          <w:szCs w:val="28"/>
          <w:lang w:val="ru-RU"/>
        </w:rPr>
      </w:pPr>
      <w:r w:rsidRPr="0058386B">
        <w:rPr>
          <w:b/>
          <w:sz w:val="28"/>
          <w:szCs w:val="28"/>
          <w:lang w:val="ru-RU"/>
        </w:rPr>
        <w:t>Примечани</w:t>
      </w:r>
      <w:r w:rsidR="00FA03B8">
        <w:rPr>
          <w:b/>
          <w:sz w:val="28"/>
          <w:szCs w:val="28"/>
          <w:lang w:val="ru-RU"/>
        </w:rPr>
        <w:t>я</w:t>
      </w:r>
      <w:r w:rsidRPr="0058386B">
        <w:rPr>
          <w:b/>
          <w:sz w:val="28"/>
          <w:szCs w:val="28"/>
          <w:lang w:val="ru-RU"/>
        </w:rPr>
        <w:t xml:space="preserve">: </w:t>
      </w:r>
    </w:p>
    <w:p w:rsidR="00FA03B8" w:rsidRPr="00FA03B8" w:rsidRDefault="00FA03B8" w:rsidP="0058386B">
      <w:pPr>
        <w:spacing w:after="120" w:line="312" w:lineRule="auto"/>
        <w:ind w:firstLine="357"/>
        <w:jc w:val="both"/>
        <w:rPr>
          <w:sz w:val="28"/>
          <w:szCs w:val="28"/>
          <w:lang w:val="ru-RU"/>
        </w:rPr>
      </w:pPr>
      <w:r w:rsidRPr="00FA03B8">
        <w:rPr>
          <w:sz w:val="28"/>
          <w:szCs w:val="28"/>
          <w:lang w:val="ru-RU"/>
        </w:rPr>
        <w:t>1)</w:t>
      </w:r>
      <w:r>
        <w:rPr>
          <w:b/>
          <w:sz w:val="28"/>
          <w:szCs w:val="28"/>
          <w:lang w:val="ru-RU"/>
        </w:rPr>
        <w:t xml:space="preserve"> </w:t>
      </w:r>
      <w:r w:rsidRPr="00FA03B8">
        <w:rPr>
          <w:sz w:val="28"/>
          <w:szCs w:val="28"/>
          <w:lang w:val="ru-RU"/>
        </w:rPr>
        <w:t>при выполнении задания необходимо использовать БД «СПАРК»</w:t>
      </w:r>
      <w:r>
        <w:rPr>
          <w:sz w:val="28"/>
          <w:szCs w:val="28"/>
          <w:lang w:val="ru-RU"/>
        </w:rPr>
        <w:t>;</w:t>
      </w:r>
    </w:p>
    <w:p w:rsidR="0058386B" w:rsidRDefault="00FA03B8" w:rsidP="0058386B">
      <w:pPr>
        <w:spacing w:after="120" w:line="312" w:lineRule="auto"/>
        <w:ind w:firstLine="357"/>
        <w:jc w:val="both"/>
        <w:rPr>
          <w:sz w:val="28"/>
          <w:szCs w:val="28"/>
          <w:lang w:val="ru-RU"/>
        </w:rPr>
      </w:pPr>
      <w:r w:rsidRPr="00FA03B8">
        <w:rPr>
          <w:sz w:val="28"/>
          <w:szCs w:val="28"/>
          <w:lang w:val="ru-RU"/>
        </w:rPr>
        <w:t>2)</w:t>
      </w:r>
      <w:r>
        <w:rPr>
          <w:b/>
          <w:sz w:val="28"/>
          <w:szCs w:val="28"/>
          <w:lang w:val="ru-RU"/>
        </w:rPr>
        <w:t> </w:t>
      </w:r>
      <w:r w:rsidR="0058386B" w:rsidRPr="0058386B">
        <w:rPr>
          <w:sz w:val="28"/>
          <w:szCs w:val="28"/>
          <w:lang w:val="ru-RU"/>
        </w:rPr>
        <w:t xml:space="preserve">результат выполнения задания представить в виде презентации </w:t>
      </w:r>
      <w:r w:rsidR="0058386B" w:rsidRPr="0058386B">
        <w:rPr>
          <w:sz w:val="28"/>
          <w:szCs w:val="28"/>
        </w:rPr>
        <w:t>MS</w:t>
      </w:r>
      <w:r w:rsidR="0058386B" w:rsidRPr="0058386B">
        <w:rPr>
          <w:sz w:val="28"/>
          <w:szCs w:val="28"/>
          <w:lang w:val="ru-RU"/>
        </w:rPr>
        <w:t xml:space="preserve"> </w:t>
      </w:r>
      <w:r w:rsidR="0058386B" w:rsidRPr="0058386B">
        <w:rPr>
          <w:sz w:val="28"/>
          <w:szCs w:val="28"/>
        </w:rPr>
        <w:t>PowerPoint</w:t>
      </w:r>
      <w:r w:rsidR="0058386B" w:rsidRPr="0058386B">
        <w:rPr>
          <w:sz w:val="28"/>
          <w:szCs w:val="28"/>
          <w:lang w:val="ru-RU"/>
        </w:rPr>
        <w:t>.</w:t>
      </w:r>
    </w:p>
    <w:p w:rsidR="001113D5" w:rsidRDefault="001113D5">
      <w:pPr>
        <w:pStyle w:val="1"/>
        <w:rPr>
          <w:sz w:val="28"/>
          <w:szCs w:val="28"/>
        </w:rPr>
      </w:pPr>
      <w:bookmarkStart w:id="22" w:name="_Toc430769157"/>
      <w:r>
        <w:rPr>
          <w:sz w:val="28"/>
          <w:szCs w:val="28"/>
        </w:rPr>
        <w:t>Критерии балльной оценки различных форм текущего контроля успеваемости</w:t>
      </w:r>
      <w:bookmarkEnd w:id="22"/>
    </w:p>
    <w:p w:rsidR="001113D5" w:rsidRDefault="001113D5" w:rsidP="00CB2590">
      <w:pPr>
        <w:spacing w:line="312" w:lineRule="auto"/>
        <w:ind w:firstLine="709"/>
        <w:jc w:val="both"/>
        <w:rPr>
          <w:color w:val="000000"/>
          <w:sz w:val="28"/>
          <w:szCs w:val="28"/>
          <w:lang w:val="ru-RU"/>
        </w:rPr>
      </w:pPr>
      <w:r>
        <w:rPr>
          <w:sz w:val="28"/>
          <w:szCs w:val="28"/>
          <w:lang w:val="ru-RU"/>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027617">
        <w:rPr>
          <w:sz w:val="28"/>
          <w:szCs w:val="28"/>
          <w:lang w:val="ru-RU"/>
        </w:rPr>
        <w:t>департамента</w:t>
      </w:r>
      <w:r w:rsidRPr="00027617">
        <w:rPr>
          <w:sz w:val="28"/>
          <w:szCs w:val="28"/>
          <w:lang w:val="ru-RU"/>
        </w:rPr>
        <w:t>.</w:t>
      </w:r>
    </w:p>
    <w:p w:rsidR="001113D5" w:rsidRDefault="001113D5">
      <w:pPr>
        <w:jc w:val="center"/>
        <w:rPr>
          <w:b/>
          <w:sz w:val="28"/>
          <w:szCs w:val="28"/>
          <w:lang w:val="ru-RU"/>
        </w:rPr>
      </w:pPr>
    </w:p>
    <w:p w:rsidR="00944E63" w:rsidRDefault="00944E63" w:rsidP="002452CD">
      <w:pPr>
        <w:spacing w:after="120"/>
        <w:jc w:val="both"/>
        <w:rPr>
          <w:b/>
          <w:sz w:val="28"/>
          <w:szCs w:val="28"/>
          <w:lang w:val="ru-RU"/>
        </w:rPr>
      </w:pPr>
      <w:bookmarkStart w:id="23" w:name="_Toc419454640"/>
      <w:bookmarkStart w:id="24" w:name="_Toc430769159"/>
      <w:bookmarkEnd w:id="19"/>
      <w:r w:rsidRPr="00944E63">
        <w:rPr>
          <w:b/>
          <w:sz w:val="28"/>
          <w:szCs w:val="28"/>
          <w:lang w:val="ru-RU"/>
        </w:rPr>
        <w:t>7. Фонд оценочных средств для проведения промежуточной аттестации обучающихся по дисциплине</w:t>
      </w:r>
    </w:p>
    <w:p w:rsidR="00944E63" w:rsidRDefault="00944E63" w:rsidP="002452CD">
      <w:pPr>
        <w:spacing w:line="360" w:lineRule="auto"/>
        <w:ind w:firstLine="709"/>
        <w:jc w:val="both"/>
        <w:rPr>
          <w:sz w:val="28"/>
          <w:szCs w:val="28"/>
          <w:lang w:val="ru-RU"/>
        </w:rPr>
      </w:pPr>
      <w:r w:rsidRPr="00944E63">
        <w:rPr>
          <w:sz w:val="28"/>
          <w:szCs w:val="28"/>
          <w:lang w:val="ru-RU"/>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lang w:val="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7716"/>
      </w:tblGrid>
      <w:tr w:rsidR="00944E63" w:rsidRPr="00CB2590" w:rsidTr="00E454CD">
        <w:trPr>
          <w:trHeight w:val="386"/>
        </w:trPr>
        <w:tc>
          <w:tcPr>
            <w:tcW w:w="2195" w:type="dxa"/>
            <w:shd w:val="clear" w:color="auto" w:fill="auto"/>
          </w:tcPr>
          <w:p w:rsidR="00944E63" w:rsidRPr="002452CD" w:rsidRDefault="002452CD" w:rsidP="00C75F79">
            <w:pPr>
              <w:ind w:right="45"/>
              <w:jc w:val="center"/>
              <w:rPr>
                <w:b/>
                <w:iCs/>
                <w:lang w:val="ru-RU"/>
              </w:rPr>
            </w:pPr>
            <w:r>
              <w:rPr>
                <w:b/>
                <w:iCs/>
                <w:lang w:val="ru-RU"/>
              </w:rPr>
              <w:t>Компетенция</w:t>
            </w:r>
          </w:p>
        </w:tc>
        <w:tc>
          <w:tcPr>
            <w:tcW w:w="7716" w:type="dxa"/>
            <w:shd w:val="clear" w:color="auto" w:fill="auto"/>
          </w:tcPr>
          <w:p w:rsidR="00944E63" w:rsidRPr="002452CD" w:rsidRDefault="002452CD" w:rsidP="00C75F79">
            <w:pPr>
              <w:ind w:right="45"/>
              <w:jc w:val="center"/>
              <w:rPr>
                <w:b/>
                <w:iCs/>
                <w:lang w:val="ru-RU"/>
              </w:rPr>
            </w:pPr>
            <w:r>
              <w:rPr>
                <w:b/>
                <w:iCs/>
                <w:lang w:val="ru-RU"/>
              </w:rPr>
              <w:t>Типовые задания</w:t>
            </w:r>
          </w:p>
        </w:tc>
      </w:tr>
      <w:tr w:rsidR="00944E63" w:rsidRPr="00944E63" w:rsidTr="00E454CD">
        <w:trPr>
          <w:trHeight w:val="386"/>
        </w:trPr>
        <w:tc>
          <w:tcPr>
            <w:tcW w:w="2195" w:type="dxa"/>
            <w:shd w:val="clear" w:color="auto" w:fill="auto"/>
          </w:tcPr>
          <w:p w:rsidR="00944E63" w:rsidRPr="002452CD" w:rsidRDefault="00944E63" w:rsidP="00C75F79">
            <w:pPr>
              <w:ind w:right="45"/>
              <w:jc w:val="center"/>
              <w:rPr>
                <w:b/>
                <w:iCs/>
                <w:u w:val="single"/>
                <w:lang w:val="ru-RU"/>
              </w:rPr>
            </w:pPr>
            <w:r w:rsidRPr="002452CD">
              <w:rPr>
                <w:b/>
                <w:iCs/>
                <w:u w:val="single"/>
                <w:lang w:val="ru-RU"/>
              </w:rPr>
              <w:t>ОПК-</w:t>
            </w:r>
            <w:r w:rsidR="002452CD" w:rsidRPr="002452CD">
              <w:rPr>
                <w:b/>
                <w:iCs/>
                <w:u w:val="single"/>
                <w:lang w:val="ru-RU"/>
              </w:rPr>
              <w:t>7</w:t>
            </w:r>
          </w:p>
          <w:p w:rsidR="00944E63" w:rsidRPr="00944E63" w:rsidRDefault="002452CD" w:rsidP="00944E63">
            <w:pPr>
              <w:ind w:right="45"/>
              <w:jc w:val="both"/>
              <w:rPr>
                <w:b/>
                <w:iCs/>
                <w:sz w:val="16"/>
                <w:szCs w:val="16"/>
                <w:u w:val="single"/>
                <w:lang w:val="ru-RU"/>
              </w:rPr>
            </w:pPr>
            <w:r w:rsidRPr="00516DD4">
              <w:rPr>
                <w:lang w:val="ru-RU"/>
              </w:rPr>
              <w:t>Способен учитывать эффекты и последствия своей профессиональной деятельности, следуя принципам социальной ответственности</w:t>
            </w:r>
          </w:p>
        </w:tc>
        <w:tc>
          <w:tcPr>
            <w:tcW w:w="7716" w:type="dxa"/>
            <w:shd w:val="clear" w:color="auto" w:fill="auto"/>
          </w:tcPr>
          <w:p w:rsidR="007A2C2B" w:rsidRPr="007A2C2B" w:rsidRDefault="007A2C2B" w:rsidP="007A2C2B">
            <w:pPr>
              <w:spacing w:after="120"/>
              <w:jc w:val="both"/>
              <w:rPr>
                <w:b/>
                <w:lang w:val="ru-RU"/>
              </w:rPr>
            </w:pPr>
            <w:r w:rsidRPr="007A2C2B">
              <w:rPr>
                <w:b/>
                <w:lang w:val="ru-RU"/>
              </w:rPr>
              <w:t xml:space="preserve">1. 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 </w:t>
            </w:r>
          </w:p>
          <w:p w:rsidR="00EB614D" w:rsidRPr="00EB614D" w:rsidRDefault="00EB614D" w:rsidP="00EB614D">
            <w:pPr>
              <w:widowControl w:val="0"/>
              <w:autoSpaceDE w:val="0"/>
              <w:autoSpaceDN w:val="0"/>
              <w:adjustRightInd w:val="0"/>
              <w:ind w:firstLine="425"/>
              <w:jc w:val="both"/>
              <w:rPr>
                <w:lang w:val="ru-RU"/>
              </w:rPr>
            </w:pPr>
            <w:r w:rsidRPr="00EB614D">
              <w:rPr>
                <w:lang w:val="ru-RU"/>
              </w:rPr>
              <w:t>Существуют ситуации, когда менеджер может почувствовать себя в затрудни</w:t>
            </w:r>
            <w:r w:rsidRPr="00EB614D">
              <w:rPr>
                <w:lang w:val="ru-RU"/>
              </w:rPr>
              <w:softHyphen/>
              <w:t>тельном положе</w:t>
            </w:r>
            <w:r w:rsidRPr="00EB614D">
              <w:rPr>
                <w:lang w:val="ru-RU"/>
              </w:rPr>
              <w:softHyphen/>
              <w:t>нии из-за того, что принятые в этих ситуациях решения в некото</w:t>
            </w:r>
            <w:r w:rsidRPr="00EB614D">
              <w:rPr>
                <w:lang w:val="ru-RU"/>
              </w:rPr>
              <w:softHyphen/>
              <w:t>рых случаях не будут соответствовать понятию «справед</w:t>
            </w:r>
            <w:r w:rsidRPr="00EB614D">
              <w:rPr>
                <w:lang w:val="ru-RU"/>
              </w:rPr>
              <w:softHyphen/>
              <w:t>ли</w:t>
            </w:r>
            <w:r w:rsidRPr="00EB614D">
              <w:rPr>
                <w:lang w:val="ru-RU"/>
              </w:rPr>
              <w:softHyphen/>
              <w:t xml:space="preserve">вость» и «этика» в моральных традициях общества, но будут вполне приемлемыми в сфере предпринимательской деятельности. </w:t>
            </w:r>
          </w:p>
          <w:p w:rsidR="00EB614D" w:rsidRDefault="00EB614D" w:rsidP="00EB614D">
            <w:pPr>
              <w:widowControl w:val="0"/>
              <w:autoSpaceDE w:val="0"/>
              <w:autoSpaceDN w:val="0"/>
              <w:adjustRightInd w:val="0"/>
              <w:ind w:firstLine="426"/>
              <w:jc w:val="both"/>
              <w:rPr>
                <w:b/>
                <w:lang w:val="ru-RU"/>
              </w:rPr>
            </w:pPr>
            <w:r w:rsidRPr="00EB614D">
              <w:rPr>
                <w:b/>
                <w:lang w:val="ru-RU"/>
              </w:rPr>
              <w:t>Примите решения по каждой ситуации и обоснуйте его.</w:t>
            </w:r>
          </w:p>
          <w:p w:rsidR="00E454CD" w:rsidRPr="00944E63" w:rsidRDefault="00E454CD" w:rsidP="00E454CD">
            <w:pPr>
              <w:ind w:right="45"/>
              <w:jc w:val="center"/>
              <w:rPr>
                <w:b/>
                <w:iCs/>
                <w:lang w:val="ru-RU"/>
              </w:rPr>
            </w:pPr>
            <w:r w:rsidRPr="00944E63">
              <w:rPr>
                <w:b/>
                <w:iCs/>
                <w:lang w:val="ru-RU"/>
              </w:rPr>
              <w:t>Задание 1</w:t>
            </w:r>
          </w:p>
          <w:p w:rsidR="00EB614D" w:rsidRPr="00EB614D" w:rsidRDefault="00EB614D" w:rsidP="00EB614D">
            <w:pPr>
              <w:widowControl w:val="0"/>
              <w:autoSpaceDE w:val="0"/>
              <w:autoSpaceDN w:val="0"/>
              <w:adjustRightInd w:val="0"/>
              <w:ind w:firstLine="425"/>
              <w:jc w:val="both"/>
              <w:rPr>
                <w:lang w:val="ru-RU"/>
              </w:rPr>
            </w:pPr>
            <w:r w:rsidRPr="00EB614D">
              <w:rPr>
                <w:lang w:val="ru-RU"/>
              </w:rPr>
              <w:t>Вы – главный менеджер в крупной фирме по производству всемирно известных сигарет. У фирмы имеются многочислен</w:t>
            </w:r>
            <w:r w:rsidRPr="00EB614D">
              <w:rPr>
                <w:lang w:val="ru-RU"/>
              </w:rPr>
              <w:softHyphen/>
              <w:t>ные фабрики по всему миру. Продажи вашей продукции достигли большого объема. Появилась возможность открыть еще фабрику в одной из стран СНГ, и от вас зависит решение – подписать новый кон</w:t>
            </w:r>
            <w:r w:rsidRPr="00EB614D">
              <w:rPr>
                <w:lang w:val="ru-RU"/>
              </w:rPr>
              <w:softHyphen/>
              <w:t>тракт или нет. С одной стороны, строительство данной фабрики обеспечит новыми рабочими местами этот регион, тем самым решится актуальная для этого региона проблема безработицы; с другой – это принесет большой доход вашей фирме. Однако вы, занимаясь производством и продажей крупных партий сигарет, до сих пор не были уверены в том, что курение вызывает рак. Недавно вам в руки попал отчет об исследовании, в котором была установлена прямая связь между курением и онкологическими заболеваниями.</w:t>
            </w:r>
          </w:p>
          <w:p w:rsidR="00EB614D" w:rsidRDefault="00EB614D" w:rsidP="00EB614D">
            <w:pPr>
              <w:widowControl w:val="0"/>
              <w:autoSpaceDE w:val="0"/>
              <w:autoSpaceDN w:val="0"/>
              <w:adjustRightInd w:val="0"/>
              <w:ind w:firstLine="426"/>
              <w:jc w:val="both"/>
              <w:rPr>
                <w:lang w:val="ru-RU"/>
              </w:rPr>
            </w:pPr>
            <w:r w:rsidRPr="00EB614D">
              <w:rPr>
                <w:lang w:val="ru-RU"/>
              </w:rPr>
              <w:t>Каково будет ваше решение? Подпишите вы новый контракт или нет? Почему?</w:t>
            </w:r>
          </w:p>
          <w:p w:rsidR="00E454CD" w:rsidRPr="00EB614D" w:rsidRDefault="00E454CD" w:rsidP="00E454CD">
            <w:pPr>
              <w:ind w:right="45"/>
              <w:jc w:val="center"/>
              <w:rPr>
                <w:lang w:val="ru-RU"/>
              </w:rPr>
            </w:pPr>
            <w:r w:rsidRPr="00944E63">
              <w:rPr>
                <w:b/>
                <w:iCs/>
                <w:lang w:val="ru-RU"/>
              </w:rPr>
              <w:t xml:space="preserve">Задание </w:t>
            </w:r>
            <w:r>
              <w:rPr>
                <w:b/>
                <w:iCs/>
                <w:lang w:val="ru-RU"/>
              </w:rPr>
              <w:t>2</w:t>
            </w:r>
          </w:p>
          <w:p w:rsidR="00EB614D" w:rsidRPr="00EB614D" w:rsidRDefault="00EB614D" w:rsidP="00EB614D">
            <w:pPr>
              <w:widowControl w:val="0"/>
              <w:autoSpaceDE w:val="0"/>
              <w:autoSpaceDN w:val="0"/>
              <w:adjustRightInd w:val="0"/>
              <w:ind w:firstLine="425"/>
              <w:jc w:val="both"/>
              <w:rPr>
                <w:lang w:val="ru-RU"/>
              </w:rPr>
            </w:pPr>
            <w:r w:rsidRPr="00EB614D">
              <w:rPr>
                <w:lang w:val="ru-RU"/>
              </w:rPr>
              <w:t>Вы – менеджер по маркетингу в фирме, выпускающей бытовую технику. Фирма с помощью дорогостоящих исследова</w:t>
            </w:r>
            <w:r w:rsidRPr="00EB614D">
              <w:rPr>
                <w:lang w:val="ru-RU"/>
              </w:rPr>
              <w:softHyphen/>
              <w:t>ний попыталась усовершенствовать один из выпускаемых това</w:t>
            </w:r>
            <w:r w:rsidRPr="00EB614D">
              <w:rPr>
                <w:lang w:val="ru-RU"/>
              </w:rPr>
              <w:softHyphen/>
              <w:t>ров, а именно – пылесос. Пылесос по-прежнему не ионизирует воздух, хотя именно к этому результату пытались прийти в ре</w:t>
            </w:r>
            <w:r w:rsidRPr="00EB614D">
              <w:rPr>
                <w:lang w:val="ru-RU"/>
              </w:rPr>
              <w:softHyphen/>
              <w:t>зультате исследований. Поэтому новый тип пылесоса не стал по-настоящему усовершенст</w:t>
            </w:r>
            <w:r w:rsidRPr="00EB614D">
              <w:rPr>
                <w:lang w:val="ru-RU"/>
              </w:rPr>
              <w:softHyphen/>
              <w:t>вованной новинкой. Вы знаете, что появление надписи</w:t>
            </w:r>
            <w:r w:rsidR="009E5CB6">
              <w:rPr>
                <w:lang w:val="ru-RU"/>
              </w:rPr>
              <w:t>:</w:t>
            </w:r>
            <w:r w:rsidRPr="00EB614D">
              <w:rPr>
                <w:lang w:val="ru-RU"/>
              </w:rPr>
              <w:t xml:space="preserve"> «Усовершенствованная новинка» на упаков</w:t>
            </w:r>
            <w:r w:rsidRPr="00EB614D">
              <w:rPr>
                <w:lang w:val="ru-RU"/>
              </w:rPr>
              <w:softHyphen/>
              <w:t>ке и в рекламе средств массовой информации значи</w:t>
            </w:r>
            <w:r w:rsidRPr="00EB614D">
              <w:rPr>
                <w:lang w:val="ru-RU"/>
              </w:rPr>
              <w:softHyphen/>
              <w:t>тельно повысит сбыт такого товара.</w:t>
            </w:r>
          </w:p>
          <w:p w:rsidR="00EB614D" w:rsidRDefault="00EB614D" w:rsidP="00EB614D">
            <w:pPr>
              <w:widowControl w:val="0"/>
              <w:autoSpaceDE w:val="0"/>
              <w:autoSpaceDN w:val="0"/>
              <w:adjustRightInd w:val="0"/>
              <w:ind w:firstLine="426"/>
              <w:jc w:val="both"/>
              <w:rPr>
                <w:lang w:val="ru-RU"/>
              </w:rPr>
            </w:pPr>
            <w:r w:rsidRPr="00EB614D">
              <w:rPr>
                <w:lang w:val="ru-RU"/>
              </w:rPr>
              <w:lastRenderedPageBreak/>
              <w:t>Какое решение вы примете? Сделаете такую надпись или нет? Почему?</w:t>
            </w:r>
          </w:p>
          <w:p w:rsidR="007A2C2B" w:rsidRPr="007A2C2B" w:rsidRDefault="007A2C2B" w:rsidP="007A2C2B">
            <w:pPr>
              <w:ind w:right="45"/>
              <w:jc w:val="both"/>
              <w:rPr>
                <w:b/>
                <w:iCs/>
                <w:lang w:val="ru-RU"/>
              </w:rPr>
            </w:pPr>
            <w:r w:rsidRPr="007A2C2B">
              <w:rPr>
                <w:b/>
                <w:lang w:val="ru-RU"/>
              </w:rPr>
              <w:t>2. Следует кодексу профессиональной этики, регулирующего способы достижения целей социально одобряемыми методами.</w:t>
            </w:r>
          </w:p>
          <w:p w:rsidR="00E454CD" w:rsidRPr="00944E63" w:rsidRDefault="00E454CD" w:rsidP="00E454CD">
            <w:pPr>
              <w:ind w:right="45"/>
              <w:jc w:val="center"/>
              <w:rPr>
                <w:b/>
                <w:iCs/>
                <w:lang w:val="ru-RU"/>
              </w:rPr>
            </w:pPr>
            <w:r w:rsidRPr="00944E63">
              <w:rPr>
                <w:b/>
                <w:iCs/>
                <w:lang w:val="ru-RU"/>
              </w:rPr>
              <w:t xml:space="preserve">Задание </w:t>
            </w:r>
            <w:r>
              <w:rPr>
                <w:b/>
                <w:iCs/>
                <w:lang w:val="ru-RU"/>
              </w:rPr>
              <w:t>3</w:t>
            </w:r>
          </w:p>
          <w:p w:rsidR="00EB614D" w:rsidRPr="00EB614D" w:rsidRDefault="00EB614D" w:rsidP="00EB614D">
            <w:pPr>
              <w:widowControl w:val="0"/>
              <w:autoSpaceDE w:val="0"/>
              <w:autoSpaceDN w:val="0"/>
              <w:adjustRightInd w:val="0"/>
              <w:ind w:firstLine="425"/>
              <w:jc w:val="both"/>
              <w:rPr>
                <w:lang w:val="ru-RU"/>
              </w:rPr>
            </w:pPr>
            <w:r w:rsidRPr="00EB614D">
              <w:rPr>
                <w:lang w:val="ru-RU"/>
              </w:rPr>
              <w:t>3. Вы – менеджер по производству в фирме, выпускающей холодиль</w:t>
            </w:r>
            <w:r w:rsidRPr="00EB614D">
              <w:rPr>
                <w:lang w:val="ru-RU"/>
              </w:rPr>
              <w:softHyphen/>
              <w:t>ники. Недавно вы узнали, что конкурирующая фирма придала своим холодильникам свойство, которого в ваших холо</w:t>
            </w:r>
            <w:r w:rsidRPr="00EB614D">
              <w:rPr>
                <w:lang w:val="ru-RU"/>
              </w:rPr>
              <w:softHyphen/>
              <w:t>дильниках нет, но которое окажет большое влияние на сбыт. Например, в холодильниках «</w:t>
            </w:r>
            <w:r w:rsidRPr="00EB614D">
              <w:t>NO</w:t>
            </w:r>
            <w:r w:rsidRPr="00EB614D">
              <w:rPr>
                <w:lang w:val="ru-RU"/>
              </w:rPr>
              <w:t xml:space="preserve"> </w:t>
            </w:r>
            <w:r w:rsidRPr="00EB614D">
              <w:t>FROST</w:t>
            </w:r>
            <w:r w:rsidRPr="00EB614D">
              <w:rPr>
                <w:lang w:val="ru-RU"/>
              </w:rPr>
              <w:t>» теперь можно хранить продукты не только в вакуумной упаковке, но и в обычной, не боясь их засыхания. На ежегодной специализированной выставке фир</w:t>
            </w:r>
            <w:r w:rsidRPr="00EB614D">
              <w:rPr>
                <w:lang w:val="ru-RU"/>
              </w:rPr>
              <w:softHyphen/>
              <w:t>мы-конкурента будет офис для гостей, и на одном из приемов для своих дилеров глава фирмы расскажет им об этом новом свойстве холодильника и о том, каким образом это было достиг</w:t>
            </w:r>
            <w:r w:rsidRPr="00EB614D">
              <w:rPr>
                <w:lang w:val="ru-RU"/>
              </w:rPr>
              <w:softHyphen/>
              <w:t>нуто. Вы можете послать своего сотрудника на этот прием под видом нового дилера, чтобы узнать о нововведении.</w:t>
            </w:r>
          </w:p>
          <w:p w:rsidR="00EB614D" w:rsidRPr="00FA03B8" w:rsidRDefault="00EB614D" w:rsidP="00EB614D">
            <w:pPr>
              <w:widowControl w:val="0"/>
              <w:autoSpaceDE w:val="0"/>
              <w:autoSpaceDN w:val="0"/>
              <w:adjustRightInd w:val="0"/>
              <w:ind w:firstLine="426"/>
              <w:jc w:val="both"/>
              <w:rPr>
                <w:lang w:val="ru-RU"/>
              </w:rPr>
            </w:pPr>
            <w:r w:rsidRPr="00EB614D">
              <w:rPr>
                <w:lang w:val="ru-RU"/>
              </w:rPr>
              <w:t xml:space="preserve">Пойдете ли вы на такой шаг? </w:t>
            </w:r>
            <w:r>
              <w:rPr>
                <w:lang w:val="ru-RU"/>
              </w:rPr>
              <w:t>Почему</w:t>
            </w:r>
            <w:r w:rsidRPr="00FA03B8">
              <w:rPr>
                <w:lang w:val="ru-RU"/>
              </w:rPr>
              <w:t>?</w:t>
            </w:r>
          </w:p>
          <w:p w:rsidR="007A2C2B" w:rsidRPr="007A2C2B" w:rsidRDefault="007A2C2B" w:rsidP="007A2C2B">
            <w:pPr>
              <w:ind w:right="45"/>
              <w:jc w:val="center"/>
              <w:rPr>
                <w:b/>
                <w:iCs/>
                <w:lang w:val="ru-RU"/>
              </w:rPr>
            </w:pPr>
            <w:r w:rsidRPr="00944E63">
              <w:rPr>
                <w:b/>
                <w:iCs/>
                <w:lang w:val="ru-RU"/>
              </w:rPr>
              <w:t xml:space="preserve">Задание </w:t>
            </w:r>
            <w:r w:rsidRPr="007A2C2B">
              <w:rPr>
                <w:b/>
                <w:iCs/>
                <w:lang w:val="ru-RU"/>
              </w:rPr>
              <w:t>4</w:t>
            </w:r>
          </w:p>
          <w:p w:rsidR="007A2C2B" w:rsidRPr="007A2C2B" w:rsidRDefault="007A2C2B" w:rsidP="007A2C2B">
            <w:pPr>
              <w:widowControl w:val="0"/>
              <w:autoSpaceDE w:val="0"/>
              <w:autoSpaceDN w:val="0"/>
              <w:adjustRightInd w:val="0"/>
              <w:ind w:firstLine="425"/>
              <w:jc w:val="both"/>
              <w:rPr>
                <w:lang w:val="ru-RU"/>
              </w:rPr>
            </w:pPr>
            <w:r w:rsidRPr="007A2C2B">
              <w:rPr>
                <w:lang w:val="ru-RU"/>
              </w:rPr>
              <w:t>Вы – менеджер туристической фирмы. К вам пришла женщи</w:t>
            </w:r>
            <w:r w:rsidRPr="007A2C2B">
              <w:rPr>
                <w:lang w:val="ru-RU"/>
              </w:rPr>
              <w:softHyphen/>
              <w:t>на, желающая отдохнуть в Греции. У вас же есть горящий тур на Мёртвое море в Израиль. У женщины явные проблемы с давле</w:t>
            </w:r>
            <w:r w:rsidRPr="007A2C2B">
              <w:rPr>
                <w:lang w:val="ru-RU"/>
              </w:rPr>
              <w:softHyphen/>
              <w:t>нием, одышка. Вы знаете, что гипертоникам на Мёртвом море отдыхать противопоказано.</w:t>
            </w:r>
          </w:p>
          <w:p w:rsidR="007A2C2B" w:rsidRPr="007A2C2B" w:rsidRDefault="007A2C2B" w:rsidP="007A2C2B">
            <w:pPr>
              <w:widowControl w:val="0"/>
              <w:autoSpaceDE w:val="0"/>
              <w:autoSpaceDN w:val="0"/>
              <w:adjustRightInd w:val="0"/>
              <w:ind w:firstLine="425"/>
              <w:jc w:val="both"/>
              <w:rPr>
                <w:lang w:val="ru-RU"/>
              </w:rPr>
            </w:pPr>
            <w:r w:rsidRPr="007A2C2B">
              <w:rPr>
                <w:lang w:val="ru-RU"/>
              </w:rPr>
              <w:t>Как вы поступите? Почему?</w:t>
            </w:r>
          </w:p>
          <w:p w:rsidR="00944E63" w:rsidRPr="00944E63" w:rsidRDefault="00944E63" w:rsidP="00944E63">
            <w:pPr>
              <w:ind w:right="45"/>
              <w:jc w:val="both"/>
              <w:rPr>
                <w:b/>
                <w:iCs/>
                <w:u w:val="single"/>
                <w:lang w:val="ru-RU"/>
              </w:rPr>
            </w:pPr>
          </w:p>
        </w:tc>
      </w:tr>
      <w:tr w:rsidR="002452CD" w:rsidRPr="00D13D5F" w:rsidTr="00E454CD">
        <w:trPr>
          <w:trHeight w:val="386"/>
        </w:trPr>
        <w:tc>
          <w:tcPr>
            <w:tcW w:w="2195" w:type="dxa"/>
            <w:shd w:val="clear" w:color="auto" w:fill="auto"/>
          </w:tcPr>
          <w:p w:rsidR="002452CD" w:rsidRPr="002452CD" w:rsidRDefault="002452CD" w:rsidP="002452CD">
            <w:pPr>
              <w:ind w:right="45"/>
              <w:jc w:val="center"/>
              <w:rPr>
                <w:b/>
                <w:iCs/>
                <w:u w:val="single"/>
                <w:lang w:val="ru-RU"/>
              </w:rPr>
            </w:pPr>
            <w:r w:rsidRPr="002452CD">
              <w:rPr>
                <w:b/>
                <w:iCs/>
                <w:u w:val="single"/>
                <w:lang w:val="ru-RU"/>
              </w:rPr>
              <w:lastRenderedPageBreak/>
              <w:t>УК-6</w:t>
            </w:r>
          </w:p>
          <w:p w:rsidR="002452CD" w:rsidRPr="002452CD" w:rsidRDefault="002452CD" w:rsidP="002452CD">
            <w:pPr>
              <w:ind w:right="45"/>
              <w:rPr>
                <w:b/>
                <w:iCs/>
                <w:u w:val="single"/>
                <w:lang w:val="ru-RU"/>
              </w:rPr>
            </w:pPr>
            <w:r w:rsidRPr="00516DD4">
              <w:rPr>
                <w:lang w:val="ru-RU"/>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7716" w:type="dxa"/>
            <w:shd w:val="clear" w:color="auto" w:fill="auto"/>
          </w:tcPr>
          <w:p w:rsidR="007A2C2B" w:rsidRPr="007A2C2B" w:rsidRDefault="007A2C2B" w:rsidP="007A2C2B">
            <w:pPr>
              <w:contextualSpacing/>
              <w:jc w:val="both"/>
              <w:rPr>
                <w:b/>
                <w:lang w:val="ru-RU"/>
              </w:rPr>
            </w:pPr>
            <w:r w:rsidRPr="007A2C2B">
              <w:rPr>
                <w:b/>
                <w:lang w:val="ru-RU"/>
              </w:rPr>
              <w:t>1. Управляет своим временем, проявляет готовность к самоорганизации, планирует и реализует намеченные цели деятельности.</w:t>
            </w:r>
          </w:p>
          <w:p w:rsidR="002452CD" w:rsidRDefault="002452CD" w:rsidP="002452CD">
            <w:pPr>
              <w:ind w:right="45"/>
              <w:jc w:val="center"/>
              <w:rPr>
                <w:b/>
                <w:iCs/>
                <w:lang w:val="ru-RU"/>
              </w:rPr>
            </w:pPr>
            <w:r>
              <w:rPr>
                <w:b/>
                <w:iCs/>
                <w:lang w:val="ru-RU"/>
              </w:rPr>
              <w:t>Задание 1</w:t>
            </w:r>
          </w:p>
          <w:p w:rsidR="002452CD" w:rsidRPr="00EB614D" w:rsidRDefault="002452CD" w:rsidP="009E5CB6">
            <w:pPr>
              <w:autoSpaceDE w:val="0"/>
              <w:autoSpaceDN w:val="0"/>
              <w:adjustRightInd w:val="0"/>
              <w:jc w:val="center"/>
              <w:rPr>
                <w:b/>
                <w:bCs/>
                <w:lang w:val="ru-RU" w:eastAsia="ru-RU"/>
              </w:rPr>
            </w:pPr>
            <w:r w:rsidRPr="00EB614D">
              <w:rPr>
                <w:b/>
                <w:bCs/>
                <w:lang w:val="ru-RU" w:eastAsia="ru-RU"/>
              </w:rPr>
              <w:t>Упражнение «Борьба с поглотителями времени»</w:t>
            </w:r>
          </w:p>
          <w:p w:rsidR="002452CD" w:rsidRPr="00EB614D" w:rsidRDefault="002452CD" w:rsidP="00EB614D">
            <w:pPr>
              <w:autoSpaceDE w:val="0"/>
              <w:autoSpaceDN w:val="0"/>
              <w:adjustRightInd w:val="0"/>
              <w:rPr>
                <w:lang w:val="ru-RU" w:eastAsia="ru-RU"/>
              </w:rPr>
            </w:pPr>
            <w:r w:rsidRPr="00EB614D">
              <w:rPr>
                <w:lang w:val="ru-RU" w:eastAsia="ru-RU"/>
              </w:rPr>
              <w:t xml:space="preserve">Ниже перечислены основные поглотители времени менеджера. </w:t>
            </w:r>
            <w:r w:rsidR="00143863">
              <w:rPr>
                <w:lang w:val="ru-RU" w:eastAsia="ru-RU"/>
              </w:rPr>
              <w:t>Н</w:t>
            </w:r>
            <w:r w:rsidRPr="00EB614D">
              <w:rPr>
                <w:lang w:val="ru-RU" w:eastAsia="ru-RU"/>
              </w:rPr>
              <w:t>апротив каждого пункта напишите, как вы будете бороться с ними в своей работе.</w:t>
            </w:r>
          </w:p>
          <w:p w:rsidR="002452CD" w:rsidRPr="00EB614D" w:rsidRDefault="002452CD" w:rsidP="00EB614D">
            <w:pPr>
              <w:autoSpaceDE w:val="0"/>
              <w:autoSpaceDN w:val="0"/>
              <w:adjustRightInd w:val="0"/>
              <w:rPr>
                <w:lang w:val="ru-RU" w:eastAsia="ru-RU"/>
              </w:rPr>
            </w:pPr>
            <w:r w:rsidRPr="00EB614D">
              <w:rPr>
                <w:lang w:val="ru-RU" w:eastAsia="ru-RU"/>
              </w:rPr>
              <w:t xml:space="preserve">1. Постоянные просьбы помочь со стороны </w:t>
            </w:r>
            <w:r w:rsidR="00EB614D" w:rsidRPr="00EB614D">
              <w:rPr>
                <w:lang w:val="ru-RU" w:eastAsia="ru-RU"/>
              </w:rPr>
              <w:t>Ваши</w:t>
            </w:r>
            <w:r w:rsidR="00EB614D">
              <w:rPr>
                <w:lang w:val="ru-RU" w:eastAsia="ru-RU"/>
              </w:rPr>
              <w:t>х</w:t>
            </w:r>
            <w:r w:rsidR="00EB614D" w:rsidRPr="00EB614D">
              <w:rPr>
                <w:lang w:val="ru-RU" w:eastAsia="ru-RU"/>
              </w:rPr>
              <w:t xml:space="preserve"> подчиненны</w:t>
            </w:r>
            <w:r w:rsidR="00EB614D">
              <w:rPr>
                <w:lang w:val="ru-RU" w:eastAsia="ru-RU"/>
              </w:rPr>
              <w:t>х</w:t>
            </w:r>
            <w:r w:rsidR="00EB614D" w:rsidRPr="00EB614D">
              <w:rPr>
                <w:lang w:val="ru-RU" w:eastAsia="ru-RU"/>
              </w:rPr>
              <w:t xml:space="preserve"> или коллег по работе</w:t>
            </w:r>
          </w:p>
          <w:p w:rsidR="002452CD" w:rsidRPr="00EB614D" w:rsidRDefault="002452CD" w:rsidP="00EB614D">
            <w:pPr>
              <w:autoSpaceDE w:val="0"/>
              <w:autoSpaceDN w:val="0"/>
              <w:adjustRightInd w:val="0"/>
              <w:rPr>
                <w:lang w:val="ru-RU" w:eastAsia="ru-RU"/>
              </w:rPr>
            </w:pPr>
            <w:r w:rsidRPr="00EB614D">
              <w:rPr>
                <w:lang w:val="ru-RU" w:eastAsia="ru-RU"/>
              </w:rPr>
              <w:t>2. Синдром откладывания</w:t>
            </w:r>
          </w:p>
          <w:p w:rsidR="002452CD" w:rsidRPr="00EB614D" w:rsidRDefault="002452CD" w:rsidP="00EB614D">
            <w:pPr>
              <w:autoSpaceDE w:val="0"/>
              <w:autoSpaceDN w:val="0"/>
              <w:adjustRightInd w:val="0"/>
              <w:rPr>
                <w:lang w:val="ru-RU" w:eastAsia="ru-RU"/>
              </w:rPr>
            </w:pPr>
            <w:r w:rsidRPr="00EB614D">
              <w:rPr>
                <w:lang w:val="ru-RU" w:eastAsia="ru-RU"/>
              </w:rPr>
              <w:t>3. Нежелание заниматься «нелюбимой» работой</w:t>
            </w:r>
          </w:p>
          <w:p w:rsidR="002452CD" w:rsidRPr="00EB614D" w:rsidRDefault="002452CD" w:rsidP="00EB614D">
            <w:pPr>
              <w:autoSpaceDE w:val="0"/>
              <w:autoSpaceDN w:val="0"/>
              <w:adjustRightInd w:val="0"/>
              <w:rPr>
                <w:lang w:val="ru-RU" w:eastAsia="ru-RU"/>
              </w:rPr>
            </w:pPr>
            <w:r w:rsidRPr="00EB614D">
              <w:rPr>
                <w:lang w:val="ru-RU" w:eastAsia="ru-RU"/>
              </w:rPr>
              <w:t>4. Чрезмерная увлеченность «любимыми» делами</w:t>
            </w:r>
          </w:p>
          <w:p w:rsidR="002452CD" w:rsidRPr="00EB614D" w:rsidRDefault="002452CD" w:rsidP="00EB614D">
            <w:pPr>
              <w:autoSpaceDE w:val="0"/>
              <w:autoSpaceDN w:val="0"/>
              <w:adjustRightInd w:val="0"/>
              <w:rPr>
                <w:lang w:val="ru-RU" w:eastAsia="ru-RU"/>
              </w:rPr>
            </w:pPr>
            <w:r w:rsidRPr="00EB614D">
              <w:rPr>
                <w:lang w:val="ru-RU" w:eastAsia="ru-RU"/>
              </w:rPr>
              <w:t>5. Поиск избыточной информации</w:t>
            </w:r>
          </w:p>
          <w:p w:rsidR="002452CD" w:rsidRPr="00EB614D" w:rsidRDefault="002452CD" w:rsidP="00EB614D">
            <w:pPr>
              <w:autoSpaceDE w:val="0"/>
              <w:autoSpaceDN w:val="0"/>
              <w:adjustRightInd w:val="0"/>
              <w:rPr>
                <w:lang w:val="ru-RU" w:eastAsia="ru-RU"/>
              </w:rPr>
            </w:pPr>
            <w:r w:rsidRPr="00EB614D">
              <w:rPr>
                <w:lang w:val="ru-RU" w:eastAsia="ru-RU"/>
              </w:rPr>
              <w:t>6. Непрошенные «гости» (посетители)</w:t>
            </w:r>
          </w:p>
          <w:p w:rsidR="002452CD" w:rsidRPr="00EB614D" w:rsidRDefault="002452CD" w:rsidP="00EB614D">
            <w:pPr>
              <w:autoSpaceDE w:val="0"/>
              <w:autoSpaceDN w:val="0"/>
              <w:adjustRightInd w:val="0"/>
              <w:rPr>
                <w:lang w:val="ru-RU" w:eastAsia="ru-RU"/>
              </w:rPr>
            </w:pPr>
            <w:r w:rsidRPr="00EB614D">
              <w:rPr>
                <w:lang w:val="ru-RU" w:eastAsia="ru-RU"/>
              </w:rPr>
              <w:t>7. Погруженность в большое количество мелких вопросов</w:t>
            </w:r>
          </w:p>
          <w:p w:rsidR="002452CD" w:rsidRPr="00EB614D" w:rsidRDefault="002452CD" w:rsidP="00EB614D">
            <w:pPr>
              <w:autoSpaceDE w:val="0"/>
              <w:autoSpaceDN w:val="0"/>
              <w:adjustRightInd w:val="0"/>
              <w:rPr>
                <w:lang w:val="ru-RU" w:eastAsia="ru-RU"/>
              </w:rPr>
            </w:pPr>
            <w:r w:rsidRPr="00EB614D">
              <w:rPr>
                <w:lang w:val="ru-RU" w:eastAsia="ru-RU"/>
              </w:rPr>
              <w:t>8. Попытка слишком много сделать за один раз</w:t>
            </w:r>
          </w:p>
          <w:p w:rsidR="002452CD" w:rsidRPr="00EB614D" w:rsidRDefault="002452CD" w:rsidP="00EB614D">
            <w:pPr>
              <w:autoSpaceDE w:val="0"/>
              <w:autoSpaceDN w:val="0"/>
              <w:adjustRightInd w:val="0"/>
              <w:rPr>
                <w:lang w:val="ru-RU" w:eastAsia="ru-RU"/>
              </w:rPr>
            </w:pPr>
            <w:r w:rsidRPr="00EB614D">
              <w:rPr>
                <w:lang w:val="ru-RU" w:eastAsia="ru-RU"/>
              </w:rPr>
              <w:t>9. Спешка, нетерпение</w:t>
            </w:r>
          </w:p>
          <w:p w:rsidR="002452CD" w:rsidRPr="00EB614D" w:rsidRDefault="002452CD" w:rsidP="00EB614D">
            <w:pPr>
              <w:autoSpaceDE w:val="0"/>
              <w:autoSpaceDN w:val="0"/>
              <w:adjustRightInd w:val="0"/>
              <w:rPr>
                <w:lang w:val="ru-RU" w:eastAsia="ru-RU"/>
              </w:rPr>
            </w:pPr>
            <w:r w:rsidRPr="00EB614D">
              <w:rPr>
                <w:lang w:val="ru-RU" w:eastAsia="ru-RU"/>
              </w:rPr>
              <w:t>10. Неэффективные совещания</w:t>
            </w:r>
          </w:p>
          <w:p w:rsidR="002452CD" w:rsidRPr="00EB614D" w:rsidRDefault="002452CD" w:rsidP="00EB614D">
            <w:pPr>
              <w:autoSpaceDE w:val="0"/>
              <w:autoSpaceDN w:val="0"/>
              <w:adjustRightInd w:val="0"/>
              <w:rPr>
                <w:lang w:val="ru-RU" w:eastAsia="ru-RU"/>
              </w:rPr>
            </w:pPr>
            <w:r w:rsidRPr="00EB614D">
              <w:rPr>
                <w:lang w:val="ru-RU" w:eastAsia="ru-RU"/>
              </w:rPr>
              <w:t xml:space="preserve">11. </w:t>
            </w:r>
            <w:r w:rsidR="00EB614D">
              <w:rPr>
                <w:lang w:val="ru-RU" w:eastAsia="ru-RU"/>
              </w:rPr>
              <w:t>Частые входящие звонки и сообщения по телефону</w:t>
            </w:r>
          </w:p>
          <w:p w:rsidR="002452CD" w:rsidRPr="00EB614D" w:rsidRDefault="002452CD" w:rsidP="00EB614D">
            <w:pPr>
              <w:autoSpaceDE w:val="0"/>
              <w:autoSpaceDN w:val="0"/>
              <w:adjustRightInd w:val="0"/>
              <w:rPr>
                <w:lang w:val="ru-RU" w:eastAsia="ru-RU"/>
              </w:rPr>
            </w:pPr>
            <w:r w:rsidRPr="00EB614D">
              <w:rPr>
                <w:lang w:val="ru-RU" w:eastAsia="ru-RU"/>
              </w:rPr>
              <w:t>12. Недостаточное делегирование обязанностей (или отсутствие</w:t>
            </w:r>
          </w:p>
          <w:p w:rsidR="002452CD" w:rsidRPr="00EB614D" w:rsidRDefault="002452CD" w:rsidP="00EB614D">
            <w:pPr>
              <w:autoSpaceDE w:val="0"/>
              <w:autoSpaceDN w:val="0"/>
              <w:adjustRightInd w:val="0"/>
              <w:rPr>
                <w:lang w:val="ru-RU" w:eastAsia="ru-RU"/>
              </w:rPr>
            </w:pPr>
            <w:r w:rsidRPr="00EB614D">
              <w:rPr>
                <w:lang w:val="ru-RU" w:eastAsia="ru-RU"/>
              </w:rPr>
              <w:t>делегирования)</w:t>
            </w:r>
          </w:p>
          <w:p w:rsidR="002452CD" w:rsidRPr="00EB614D" w:rsidRDefault="002452CD" w:rsidP="00EB614D">
            <w:pPr>
              <w:autoSpaceDE w:val="0"/>
              <w:autoSpaceDN w:val="0"/>
              <w:adjustRightInd w:val="0"/>
              <w:rPr>
                <w:lang w:val="ru-RU" w:eastAsia="ru-RU"/>
              </w:rPr>
            </w:pPr>
            <w:r w:rsidRPr="00EB614D">
              <w:rPr>
                <w:lang w:val="ru-RU" w:eastAsia="ru-RU"/>
              </w:rPr>
              <w:t>13. Неэффективное хранение документов и другой информации</w:t>
            </w:r>
          </w:p>
          <w:p w:rsidR="002452CD" w:rsidRPr="00EB614D" w:rsidRDefault="002452CD" w:rsidP="00EB614D">
            <w:pPr>
              <w:autoSpaceDE w:val="0"/>
              <w:autoSpaceDN w:val="0"/>
              <w:adjustRightInd w:val="0"/>
              <w:rPr>
                <w:lang w:val="ru-RU" w:eastAsia="ru-RU"/>
              </w:rPr>
            </w:pPr>
            <w:r w:rsidRPr="00EB614D">
              <w:rPr>
                <w:lang w:val="ru-RU" w:eastAsia="ru-RU"/>
              </w:rPr>
              <w:t>14. Дела, которые можно решить по телефону, переносятся</w:t>
            </w:r>
          </w:p>
          <w:p w:rsidR="002452CD" w:rsidRDefault="002452CD" w:rsidP="00EB614D">
            <w:pPr>
              <w:ind w:right="45"/>
              <w:rPr>
                <w:lang w:val="ru-RU" w:eastAsia="ru-RU"/>
              </w:rPr>
            </w:pPr>
            <w:r w:rsidRPr="00EB614D">
              <w:rPr>
                <w:lang w:val="ru-RU" w:eastAsia="ru-RU"/>
              </w:rPr>
              <w:t>на личную встречу</w:t>
            </w:r>
          </w:p>
          <w:p w:rsidR="00EB614D" w:rsidRDefault="00EB614D" w:rsidP="00EB614D">
            <w:pPr>
              <w:ind w:right="45"/>
              <w:jc w:val="center"/>
              <w:rPr>
                <w:b/>
                <w:iCs/>
                <w:lang w:val="ru-RU"/>
              </w:rPr>
            </w:pPr>
            <w:r>
              <w:rPr>
                <w:b/>
                <w:iCs/>
                <w:lang w:val="ru-RU"/>
              </w:rPr>
              <w:t>Задание 2</w:t>
            </w:r>
          </w:p>
          <w:p w:rsidR="00EB614D" w:rsidRPr="00E454CD" w:rsidRDefault="00E454CD" w:rsidP="00E454CD">
            <w:pPr>
              <w:autoSpaceDE w:val="0"/>
              <w:autoSpaceDN w:val="0"/>
              <w:adjustRightInd w:val="0"/>
              <w:spacing w:after="120"/>
              <w:jc w:val="center"/>
              <w:rPr>
                <w:b/>
                <w:lang w:val="ru-RU" w:eastAsia="ru-RU"/>
              </w:rPr>
            </w:pPr>
            <w:r w:rsidRPr="00E454CD">
              <w:rPr>
                <w:b/>
                <w:lang w:val="ru-RU" w:eastAsia="ru-RU"/>
              </w:rPr>
              <w:t>Рабочий день руководителя</w:t>
            </w:r>
          </w:p>
          <w:p w:rsidR="00FA03B8" w:rsidRDefault="009E5CB6" w:rsidP="00FA03B8">
            <w:pPr>
              <w:autoSpaceDE w:val="0"/>
              <w:autoSpaceDN w:val="0"/>
              <w:adjustRightInd w:val="0"/>
              <w:ind w:firstLine="386"/>
              <w:jc w:val="both"/>
              <w:rPr>
                <w:lang w:val="ru-RU" w:eastAsia="ru-RU"/>
              </w:rPr>
            </w:pPr>
            <w:r w:rsidRPr="009E5CB6">
              <w:rPr>
                <w:lang w:val="ru-RU" w:eastAsia="ru-RU"/>
              </w:rPr>
              <w:t>Перед вами один</w:t>
            </w:r>
            <w:r w:rsidR="00E454CD">
              <w:rPr>
                <w:lang w:val="ru-RU" w:eastAsia="ru-RU"/>
              </w:rPr>
              <w:t xml:space="preserve"> </w:t>
            </w:r>
            <w:r w:rsidRPr="009E5CB6">
              <w:rPr>
                <w:lang w:val="ru-RU" w:eastAsia="ru-RU"/>
              </w:rPr>
              <w:t>из</w:t>
            </w:r>
            <w:r w:rsidR="00E454CD">
              <w:rPr>
                <w:lang w:val="ru-RU" w:eastAsia="ru-RU"/>
              </w:rPr>
              <w:t xml:space="preserve"> </w:t>
            </w:r>
            <w:r w:rsidRPr="009E5CB6">
              <w:rPr>
                <w:lang w:val="ru-RU" w:eastAsia="ru-RU"/>
              </w:rPr>
              <w:t>дней</w:t>
            </w:r>
            <w:r w:rsidR="00E454CD">
              <w:rPr>
                <w:lang w:val="ru-RU" w:eastAsia="ru-RU"/>
              </w:rPr>
              <w:t xml:space="preserve"> </w:t>
            </w:r>
            <w:r w:rsidRPr="009E5CB6">
              <w:rPr>
                <w:lang w:val="ru-RU" w:eastAsia="ru-RU"/>
              </w:rPr>
              <w:t>руководителя</w:t>
            </w:r>
            <w:r w:rsidR="00E454CD">
              <w:rPr>
                <w:lang w:val="ru-RU" w:eastAsia="ru-RU"/>
              </w:rPr>
              <w:t xml:space="preserve"> трех </w:t>
            </w:r>
            <w:r w:rsidRPr="009E5CB6">
              <w:rPr>
                <w:lang w:val="ru-RU" w:eastAsia="ru-RU"/>
              </w:rPr>
              <w:t>магазинов.</w:t>
            </w:r>
            <w:r w:rsidR="00E454CD">
              <w:rPr>
                <w:lang w:val="ru-RU" w:eastAsia="ru-RU"/>
              </w:rPr>
              <w:t xml:space="preserve"> </w:t>
            </w:r>
          </w:p>
          <w:p w:rsidR="00E454CD" w:rsidRDefault="00FA03B8" w:rsidP="00FA03B8">
            <w:pPr>
              <w:autoSpaceDE w:val="0"/>
              <w:autoSpaceDN w:val="0"/>
              <w:adjustRightInd w:val="0"/>
              <w:ind w:firstLine="386"/>
              <w:jc w:val="both"/>
              <w:rPr>
                <w:lang w:val="ru-RU" w:eastAsia="ru-RU"/>
              </w:rPr>
            </w:pPr>
            <w:r w:rsidRPr="00FA03B8">
              <w:rPr>
                <w:b/>
                <w:lang w:val="ru-RU" w:eastAsia="ru-RU"/>
              </w:rPr>
              <w:lastRenderedPageBreak/>
              <w:t>Задание:</w:t>
            </w:r>
            <w:r>
              <w:rPr>
                <w:lang w:val="ru-RU" w:eastAsia="ru-RU"/>
              </w:rPr>
              <w:t xml:space="preserve"> о</w:t>
            </w:r>
            <w:r w:rsidR="009E5CB6" w:rsidRPr="009E5CB6">
              <w:rPr>
                <w:lang w:val="ru-RU" w:eastAsia="ru-RU"/>
              </w:rPr>
              <w:t xml:space="preserve">птимизируйте день руководителя, используя </w:t>
            </w:r>
            <w:r>
              <w:rPr>
                <w:lang w:val="ru-RU" w:eastAsia="ru-RU"/>
              </w:rPr>
              <w:t xml:space="preserve">матрицу Эйзенхауэра и </w:t>
            </w:r>
            <w:r w:rsidR="00E454CD">
              <w:rPr>
                <w:lang w:val="ru-RU" w:eastAsia="ru-RU"/>
              </w:rPr>
              <w:t>принципы тайм-менеджмента:</w:t>
            </w:r>
            <w:r w:rsidR="009E5CB6" w:rsidRPr="009E5CB6">
              <w:rPr>
                <w:lang w:val="ru-RU" w:eastAsia="ru-RU"/>
              </w:rPr>
              <w:t xml:space="preserve"> организация работы группы, расстановка приоритетов, оптимизация «</w:t>
            </w:r>
            <w:r w:rsidR="00143863">
              <w:rPr>
                <w:lang w:val="ru-RU" w:eastAsia="ru-RU"/>
              </w:rPr>
              <w:t>поглотителей</w:t>
            </w:r>
            <w:r w:rsidR="009E5CB6" w:rsidRPr="009E5CB6">
              <w:rPr>
                <w:lang w:val="ru-RU" w:eastAsia="ru-RU"/>
              </w:rPr>
              <w:t xml:space="preserve">» времени, планирование, делегирование, контроль. </w:t>
            </w:r>
          </w:p>
          <w:p w:rsidR="009E5CB6" w:rsidRPr="00E454CD" w:rsidRDefault="009E5CB6" w:rsidP="00FA03B8">
            <w:pPr>
              <w:autoSpaceDE w:val="0"/>
              <w:autoSpaceDN w:val="0"/>
              <w:adjustRightInd w:val="0"/>
              <w:ind w:firstLine="386"/>
              <w:jc w:val="both"/>
              <w:rPr>
                <w:b/>
                <w:lang w:val="ru-RU" w:eastAsia="ru-RU"/>
              </w:rPr>
            </w:pPr>
            <w:r w:rsidRPr="00E454CD">
              <w:rPr>
                <w:b/>
                <w:lang w:val="ru-RU" w:eastAsia="ru-RU"/>
              </w:rPr>
              <w:t>Сделайте вывод: Какие цели стоят перед руководителем?</w:t>
            </w:r>
            <w:r w:rsidR="00E454CD">
              <w:rPr>
                <w:b/>
                <w:lang w:val="ru-RU" w:eastAsia="ru-RU"/>
              </w:rPr>
              <w:t xml:space="preserve"> </w:t>
            </w:r>
            <w:r w:rsidRPr="00E454CD">
              <w:rPr>
                <w:b/>
                <w:lang w:val="ru-RU" w:eastAsia="ru-RU"/>
              </w:rPr>
              <w:t>Достигает</w:t>
            </w:r>
            <w:r w:rsidR="00E454CD" w:rsidRPr="00E454CD">
              <w:rPr>
                <w:b/>
                <w:lang w:val="ru-RU" w:eastAsia="ru-RU"/>
              </w:rPr>
              <w:t xml:space="preserve"> </w:t>
            </w:r>
            <w:r w:rsidRPr="00E454CD">
              <w:rPr>
                <w:b/>
                <w:lang w:val="ru-RU" w:eastAsia="ru-RU"/>
              </w:rPr>
              <w:t>ли</w:t>
            </w:r>
            <w:r w:rsidR="00E454CD" w:rsidRPr="00E454CD">
              <w:rPr>
                <w:b/>
                <w:lang w:val="ru-RU" w:eastAsia="ru-RU"/>
              </w:rPr>
              <w:t xml:space="preserve"> </w:t>
            </w:r>
            <w:r w:rsidRPr="00E454CD">
              <w:rPr>
                <w:b/>
                <w:lang w:val="ru-RU" w:eastAsia="ru-RU"/>
              </w:rPr>
              <w:t>он их?</w:t>
            </w:r>
          </w:p>
          <w:p w:rsidR="00E454CD" w:rsidRDefault="009E5CB6" w:rsidP="009E5CB6">
            <w:pPr>
              <w:autoSpaceDE w:val="0"/>
              <w:autoSpaceDN w:val="0"/>
              <w:adjustRightInd w:val="0"/>
              <w:rPr>
                <w:lang w:val="ru-RU" w:eastAsia="ru-RU"/>
              </w:rPr>
            </w:pPr>
            <w:r w:rsidRPr="009E5CB6">
              <w:rPr>
                <w:lang w:val="ru-RU" w:eastAsia="ru-RU"/>
              </w:rPr>
              <w:t>07</w:t>
            </w:r>
            <w:r w:rsidR="00E454CD">
              <w:rPr>
                <w:lang w:val="ru-RU" w:eastAsia="ru-RU"/>
              </w:rPr>
              <w:t>:</w:t>
            </w:r>
            <w:r w:rsidRPr="009E5CB6">
              <w:rPr>
                <w:lang w:val="ru-RU" w:eastAsia="ru-RU"/>
              </w:rPr>
              <w:t>30</w:t>
            </w:r>
            <w:r w:rsidR="00E454CD">
              <w:rPr>
                <w:lang w:val="ru-RU" w:eastAsia="ru-RU"/>
              </w:rPr>
              <w:t xml:space="preserve"> </w:t>
            </w:r>
            <w:r w:rsidRPr="009E5CB6">
              <w:rPr>
                <w:lang w:val="ru-RU" w:eastAsia="ru-RU"/>
              </w:rPr>
              <w:t>Подъем.</w:t>
            </w:r>
            <w:r w:rsidR="00E454CD">
              <w:rPr>
                <w:lang w:val="ru-RU" w:eastAsia="ru-RU"/>
              </w:rPr>
              <w:t xml:space="preserve"> </w:t>
            </w:r>
            <w:r w:rsidRPr="009E5CB6">
              <w:rPr>
                <w:lang w:val="ru-RU" w:eastAsia="ru-RU"/>
              </w:rPr>
              <w:t>Утренние процедуры, завтрак.</w:t>
            </w:r>
          </w:p>
          <w:p w:rsidR="00E454CD" w:rsidRDefault="009E5CB6" w:rsidP="009E5CB6">
            <w:pPr>
              <w:autoSpaceDE w:val="0"/>
              <w:autoSpaceDN w:val="0"/>
              <w:adjustRightInd w:val="0"/>
              <w:rPr>
                <w:lang w:val="ru-RU" w:eastAsia="ru-RU"/>
              </w:rPr>
            </w:pPr>
            <w:r w:rsidRPr="009E5CB6">
              <w:rPr>
                <w:lang w:val="ru-RU" w:eastAsia="ru-RU"/>
              </w:rPr>
              <w:t>08</w:t>
            </w:r>
            <w:r w:rsidR="00E454CD">
              <w:rPr>
                <w:lang w:val="ru-RU" w:eastAsia="ru-RU"/>
              </w:rPr>
              <w:t>:</w:t>
            </w:r>
            <w:r w:rsidRPr="009E5CB6">
              <w:rPr>
                <w:lang w:val="ru-RU" w:eastAsia="ru-RU"/>
              </w:rPr>
              <w:t>40</w:t>
            </w:r>
            <w:r w:rsidR="00E454CD">
              <w:rPr>
                <w:lang w:val="ru-RU" w:eastAsia="ru-RU"/>
              </w:rPr>
              <w:t xml:space="preserve"> </w:t>
            </w:r>
            <w:r w:rsidRPr="009E5CB6">
              <w:rPr>
                <w:lang w:val="ru-RU" w:eastAsia="ru-RU"/>
              </w:rPr>
              <w:t>Поездка</w:t>
            </w:r>
            <w:r w:rsidR="00E454CD">
              <w:rPr>
                <w:lang w:val="ru-RU" w:eastAsia="ru-RU"/>
              </w:rPr>
              <w:t xml:space="preserve"> </w:t>
            </w:r>
            <w:r w:rsidRPr="009E5CB6">
              <w:rPr>
                <w:lang w:val="ru-RU" w:eastAsia="ru-RU"/>
              </w:rPr>
              <w:t>в</w:t>
            </w:r>
            <w:r w:rsidR="00E454CD">
              <w:rPr>
                <w:lang w:val="ru-RU" w:eastAsia="ru-RU"/>
              </w:rPr>
              <w:t xml:space="preserve"> </w:t>
            </w:r>
            <w:r w:rsidRPr="009E5CB6">
              <w:rPr>
                <w:lang w:val="ru-RU" w:eastAsia="ru-RU"/>
              </w:rPr>
              <w:t>магазин.</w:t>
            </w:r>
          </w:p>
          <w:p w:rsidR="00E454CD" w:rsidRDefault="009E5CB6" w:rsidP="009E5CB6">
            <w:pPr>
              <w:autoSpaceDE w:val="0"/>
              <w:autoSpaceDN w:val="0"/>
              <w:adjustRightInd w:val="0"/>
              <w:rPr>
                <w:lang w:val="ru-RU" w:eastAsia="ru-RU"/>
              </w:rPr>
            </w:pPr>
            <w:r w:rsidRPr="009E5CB6">
              <w:rPr>
                <w:lang w:val="ru-RU" w:eastAsia="ru-RU"/>
              </w:rPr>
              <w:t>10</w:t>
            </w:r>
            <w:r w:rsidR="00E454CD">
              <w:rPr>
                <w:lang w:val="ru-RU" w:eastAsia="ru-RU"/>
              </w:rPr>
              <w:t>:</w:t>
            </w:r>
            <w:r w:rsidRPr="009E5CB6">
              <w:rPr>
                <w:lang w:val="ru-RU" w:eastAsia="ru-RU"/>
              </w:rPr>
              <w:t>00</w:t>
            </w:r>
            <w:r w:rsidR="00E454CD">
              <w:rPr>
                <w:lang w:val="ru-RU" w:eastAsia="ru-RU"/>
              </w:rPr>
              <w:t xml:space="preserve"> </w:t>
            </w:r>
            <w:r w:rsidRPr="009E5CB6">
              <w:rPr>
                <w:lang w:val="ru-RU" w:eastAsia="ru-RU"/>
              </w:rPr>
              <w:t>Осмотр</w:t>
            </w:r>
            <w:r w:rsidR="00E454CD">
              <w:rPr>
                <w:lang w:val="ru-RU" w:eastAsia="ru-RU"/>
              </w:rPr>
              <w:t xml:space="preserve"> </w:t>
            </w:r>
            <w:r w:rsidRPr="009E5CB6">
              <w:rPr>
                <w:lang w:val="ru-RU" w:eastAsia="ru-RU"/>
              </w:rPr>
              <w:t>магазина, разговор</w:t>
            </w:r>
            <w:r w:rsidR="00E454CD">
              <w:rPr>
                <w:lang w:val="ru-RU" w:eastAsia="ru-RU"/>
              </w:rPr>
              <w:t xml:space="preserve"> </w:t>
            </w:r>
            <w:r w:rsidRPr="009E5CB6">
              <w:rPr>
                <w:lang w:val="ru-RU" w:eastAsia="ru-RU"/>
              </w:rPr>
              <w:t>с</w:t>
            </w:r>
            <w:r w:rsidR="00E454CD">
              <w:rPr>
                <w:lang w:val="ru-RU" w:eastAsia="ru-RU"/>
              </w:rPr>
              <w:t xml:space="preserve"> </w:t>
            </w:r>
            <w:r w:rsidRPr="009E5CB6">
              <w:rPr>
                <w:lang w:val="ru-RU" w:eastAsia="ru-RU"/>
              </w:rPr>
              <w:t>продавцами.</w:t>
            </w:r>
            <w:r w:rsidR="00E454CD">
              <w:rPr>
                <w:lang w:val="ru-RU" w:eastAsia="ru-RU"/>
              </w:rPr>
              <w:t xml:space="preserve"> </w:t>
            </w:r>
            <w:r w:rsidRPr="009E5CB6">
              <w:rPr>
                <w:lang w:val="ru-RU" w:eastAsia="ru-RU"/>
              </w:rPr>
              <w:t>Электронную почту проверить</w:t>
            </w:r>
            <w:r w:rsidR="00E454CD">
              <w:rPr>
                <w:lang w:val="ru-RU" w:eastAsia="ru-RU"/>
              </w:rPr>
              <w:t xml:space="preserve"> </w:t>
            </w:r>
            <w:r w:rsidRPr="009E5CB6">
              <w:rPr>
                <w:lang w:val="ru-RU" w:eastAsia="ru-RU"/>
              </w:rPr>
              <w:t>не</w:t>
            </w:r>
            <w:r w:rsidR="00E454CD">
              <w:rPr>
                <w:lang w:val="ru-RU" w:eastAsia="ru-RU"/>
              </w:rPr>
              <w:t xml:space="preserve"> </w:t>
            </w:r>
            <w:r w:rsidRPr="009E5CB6">
              <w:rPr>
                <w:lang w:val="ru-RU" w:eastAsia="ru-RU"/>
              </w:rPr>
              <w:t>успел.</w:t>
            </w:r>
          </w:p>
          <w:p w:rsidR="00E454CD" w:rsidRDefault="009E5CB6" w:rsidP="009E5CB6">
            <w:pPr>
              <w:autoSpaceDE w:val="0"/>
              <w:autoSpaceDN w:val="0"/>
              <w:adjustRightInd w:val="0"/>
              <w:rPr>
                <w:lang w:val="ru-RU" w:eastAsia="ru-RU"/>
              </w:rPr>
            </w:pPr>
            <w:r w:rsidRPr="009E5CB6">
              <w:rPr>
                <w:lang w:val="ru-RU" w:eastAsia="ru-RU"/>
              </w:rPr>
              <w:t>10</w:t>
            </w:r>
            <w:r w:rsidR="00E454CD">
              <w:rPr>
                <w:lang w:val="ru-RU" w:eastAsia="ru-RU"/>
              </w:rPr>
              <w:t>:</w:t>
            </w:r>
            <w:r w:rsidRPr="009E5CB6">
              <w:rPr>
                <w:lang w:val="ru-RU" w:eastAsia="ru-RU"/>
              </w:rPr>
              <w:t>20</w:t>
            </w:r>
            <w:r w:rsidR="00E454CD">
              <w:rPr>
                <w:lang w:val="ru-RU" w:eastAsia="ru-RU"/>
              </w:rPr>
              <w:t xml:space="preserve"> </w:t>
            </w:r>
            <w:r w:rsidRPr="009E5CB6">
              <w:rPr>
                <w:lang w:val="ru-RU" w:eastAsia="ru-RU"/>
              </w:rPr>
              <w:t>Поездка</w:t>
            </w:r>
            <w:r w:rsidR="00E454CD">
              <w:rPr>
                <w:lang w:val="ru-RU" w:eastAsia="ru-RU"/>
              </w:rPr>
              <w:t xml:space="preserve"> </w:t>
            </w:r>
            <w:r w:rsidRPr="009E5CB6">
              <w:rPr>
                <w:lang w:val="ru-RU" w:eastAsia="ru-RU"/>
              </w:rPr>
              <w:t>в</w:t>
            </w:r>
            <w:r w:rsidR="00E454CD">
              <w:rPr>
                <w:lang w:val="ru-RU" w:eastAsia="ru-RU"/>
              </w:rPr>
              <w:t xml:space="preserve"> </w:t>
            </w:r>
            <w:r w:rsidRPr="009E5CB6">
              <w:rPr>
                <w:lang w:val="ru-RU" w:eastAsia="ru-RU"/>
              </w:rPr>
              <w:t>головной</w:t>
            </w:r>
            <w:r w:rsidR="00E454CD">
              <w:rPr>
                <w:lang w:val="ru-RU" w:eastAsia="ru-RU"/>
              </w:rPr>
              <w:t xml:space="preserve"> </w:t>
            </w:r>
            <w:r w:rsidRPr="009E5CB6">
              <w:rPr>
                <w:lang w:val="ru-RU" w:eastAsia="ru-RU"/>
              </w:rPr>
              <w:t>офис.</w:t>
            </w:r>
          </w:p>
          <w:p w:rsidR="00E454CD" w:rsidRDefault="009E5CB6" w:rsidP="009E5CB6">
            <w:pPr>
              <w:autoSpaceDE w:val="0"/>
              <w:autoSpaceDN w:val="0"/>
              <w:adjustRightInd w:val="0"/>
              <w:rPr>
                <w:lang w:val="ru-RU" w:eastAsia="ru-RU"/>
              </w:rPr>
            </w:pPr>
            <w:r w:rsidRPr="009E5CB6">
              <w:rPr>
                <w:lang w:val="ru-RU" w:eastAsia="ru-RU"/>
              </w:rPr>
              <w:t>11</w:t>
            </w:r>
            <w:r w:rsidR="00E454CD">
              <w:rPr>
                <w:lang w:val="ru-RU" w:eastAsia="ru-RU"/>
              </w:rPr>
              <w:t>:</w:t>
            </w:r>
            <w:r w:rsidRPr="009E5CB6">
              <w:rPr>
                <w:lang w:val="ru-RU" w:eastAsia="ru-RU"/>
              </w:rPr>
              <w:t>00</w:t>
            </w:r>
            <w:r w:rsidR="00E454CD">
              <w:rPr>
                <w:lang w:val="ru-RU" w:eastAsia="ru-RU"/>
              </w:rPr>
              <w:t xml:space="preserve"> </w:t>
            </w:r>
            <w:r w:rsidRPr="009E5CB6">
              <w:rPr>
                <w:lang w:val="ru-RU" w:eastAsia="ru-RU"/>
              </w:rPr>
              <w:t>Совещание</w:t>
            </w:r>
            <w:r w:rsidR="00E454CD">
              <w:rPr>
                <w:lang w:val="ru-RU" w:eastAsia="ru-RU"/>
              </w:rPr>
              <w:t xml:space="preserve"> </w:t>
            </w:r>
            <w:r w:rsidRPr="009E5CB6">
              <w:rPr>
                <w:lang w:val="ru-RU" w:eastAsia="ru-RU"/>
              </w:rPr>
              <w:t>по случаям некорректного оформления документации, отчетов по продажам/воровства</w:t>
            </w:r>
            <w:r w:rsidR="00E454CD">
              <w:rPr>
                <w:lang w:val="ru-RU" w:eastAsia="ru-RU"/>
              </w:rPr>
              <w:t xml:space="preserve"> </w:t>
            </w:r>
            <w:r w:rsidRPr="009E5CB6">
              <w:rPr>
                <w:lang w:val="ru-RU" w:eastAsia="ru-RU"/>
              </w:rPr>
              <w:t>у</w:t>
            </w:r>
            <w:r w:rsidR="00E454CD">
              <w:rPr>
                <w:lang w:val="ru-RU" w:eastAsia="ru-RU"/>
              </w:rPr>
              <w:t xml:space="preserve"> </w:t>
            </w:r>
            <w:r w:rsidRPr="009E5CB6">
              <w:rPr>
                <w:lang w:val="ru-RU" w:eastAsia="ru-RU"/>
              </w:rPr>
              <w:t>ген.</w:t>
            </w:r>
            <w:r w:rsidR="00E454CD">
              <w:rPr>
                <w:lang w:val="ru-RU" w:eastAsia="ru-RU"/>
              </w:rPr>
              <w:t xml:space="preserve"> </w:t>
            </w:r>
            <w:r w:rsidRPr="009E5CB6">
              <w:rPr>
                <w:lang w:val="ru-RU" w:eastAsia="ru-RU"/>
              </w:rPr>
              <w:t>директора.</w:t>
            </w:r>
          </w:p>
          <w:p w:rsidR="00E454CD" w:rsidRDefault="009E5CB6" w:rsidP="009E5CB6">
            <w:pPr>
              <w:autoSpaceDE w:val="0"/>
              <w:autoSpaceDN w:val="0"/>
              <w:adjustRightInd w:val="0"/>
              <w:rPr>
                <w:lang w:val="ru-RU" w:eastAsia="ru-RU"/>
              </w:rPr>
            </w:pPr>
            <w:r w:rsidRPr="009E5CB6">
              <w:rPr>
                <w:lang w:val="ru-RU" w:eastAsia="ru-RU"/>
              </w:rPr>
              <w:t>13</w:t>
            </w:r>
            <w:r w:rsidR="00E454CD">
              <w:rPr>
                <w:lang w:val="ru-RU" w:eastAsia="ru-RU"/>
              </w:rPr>
              <w:t>:</w:t>
            </w:r>
            <w:r w:rsidRPr="009E5CB6">
              <w:rPr>
                <w:lang w:val="ru-RU" w:eastAsia="ru-RU"/>
              </w:rPr>
              <w:t>00</w:t>
            </w:r>
            <w:r w:rsidR="00E454CD">
              <w:rPr>
                <w:lang w:val="ru-RU" w:eastAsia="ru-RU"/>
              </w:rPr>
              <w:t xml:space="preserve"> </w:t>
            </w:r>
            <w:r w:rsidRPr="009E5CB6">
              <w:rPr>
                <w:lang w:val="ru-RU" w:eastAsia="ru-RU"/>
              </w:rPr>
              <w:t>Обед.</w:t>
            </w:r>
            <w:r w:rsidR="00E454CD">
              <w:rPr>
                <w:lang w:val="ru-RU" w:eastAsia="ru-RU"/>
              </w:rPr>
              <w:t xml:space="preserve"> </w:t>
            </w:r>
            <w:r w:rsidRPr="009E5CB6">
              <w:rPr>
                <w:lang w:val="ru-RU" w:eastAsia="ru-RU"/>
              </w:rPr>
              <w:t>Общение</w:t>
            </w:r>
            <w:r w:rsidR="00E454CD">
              <w:rPr>
                <w:lang w:val="ru-RU" w:eastAsia="ru-RU"/>
              </w:rPr>
              <w:t xml:space="preserve"> </w:t>
            </w:r>
            <w:r w:rsidRPr="009E5CB6">
              <w:rPr>
                <w:lang w:val="ru-RU" w:eastAsia="ru-RU"/>
              </w:rPr>
              <w:t>за</w:t>
            </w:r>
            <w:r w:rsidR="00E454CD">
              <w:rPr>
                <w:lang w:val="ru-RU" w:eastAsia="ru-RU"/>
              </w:rPr>
              <w:t xml:space="preserve"> </w:t>
            </w:r>
            <w:r w:rsidRPr="009E5CB6">
              <w:rPr>
                <w:lang w:val="ru-RU" w:eastAsia="ru-RU"/>
              </w:rPr>
              <w:t>обедом</w:t>
            </w:r>
            <w:r w:rsidR="00E454CD">
              <w:rPr>
                <w:lang w:val="ru-RU" w:eastAsia="ru-RU"/>
              </w:rPr>
              <w:t xml:space="preserve"> </w:t>
            </w:r>
            <w:r w:rsidRPr="009E5CB6">
              <w:rPr>
                <w:lang w:val="ru-RU" w:eastAsia="ru-RU"/>
              </w:rPr>
              <w:t>с</w:t>
            </w:r>
            <w:r w:rsidR="00E454CD">
              <w:rPr>
                <w:lang w:val="ru-RU" w:eastAsia="ru-RU"/>
              </w:rPr>
              <w:t xml:space="preserve"> </w:t>
            </w:r>
            <w:r w:rsidRPr="009E5CB6">
              <w:rPr>
                <w:lang w:val="ru-RU" w:eastAsia="ru-RU"/>
              </w:rPr>
              <w:t>руководителями</w:t>
            </w:r>
            <w:r w:rsidR="00E454CD">
              <w:rPr>
                <w:lang w:val="ru-RU" w:eastAsia="ru-RU"/>
              </w:rPr>
              <w:t xml:space="preserve"> </w:t>
            </w:r>
            <w:r w:rsidRPr="009E5CB6">
              <w:rPr>
                <w:lang w:val="ru-RU" w:eastAsia="ru-RU"/>
              </w:rPr>
              <w:t>других направлений.</w:t>
            </w:r>
          </w:p>
          <w:p w:rsidR="00E454CD" w:rsidRDefault="009E5CB6" w:rsidP="009E5CB6">
            <w:pPr>
              <w:autoSpaceDE w:val="0"/>
              <w:autoSpaceDN w:val="0"/>
              <w:adjustRightInd w:val="0"/>
              <w:rPr>
                <w:lang w:val="ru-RU" w:eastAsia="ru-RU"/>
              </w:rPr>
            </w:pPr>
            <w:r w:rsidRPr="009E5CB6">
              <w:rPr>
                <w:lang w:val="ru-RU" w:eastAsia="ru-RU"/>
              </w:rPr>
              <w:t>14</w:t>
            </w:r>
            <w:r w:rsidR="00E454CD">
              <w:rPr>
                <w:lang w:val="ru-RU" w:eastAsia="ru-RU"/>
              </w:rPr>
              <w:t>:</w:t>
            </w:r>
            <w:r w:rsidRPr="009E5CB6">
              <w:rPr>
                <w:lang w:val="ru-RU" w:eastAsia="ru-RU"/>
              </w:rPr>
              <w:t>20</w:t>
            </w:r>
            <w:r w:rsidR="00E454CD">
              <w:rPr>
                <w:lang w:val="ru-RU" w:eastAsia="ru-RU"/>
              </w:rPr>
              <w:t xml:space="preserve"> </w:t>
            </w:r>
            <w:r w:rsidRPr="009E5CB6">
              <w:rPr>
                <w:lang w:val="ru-RU" w:eastAsia="ru-RU"/>
              </w:rPr>
              <w:t>Поездка</w:t>
            </w:r>
            <w:r w:rsidR="00E454CD">
              <w:rPr>
                <w:lang w:val="ru-RU" w:eastAsia="ru-RU"/>
              </w:rPr>
              <w:t xml:space="preserve"> </w:t>
            </w:r>
            <w:r w:rsidRPr="009E5CB6">
              <w:rPr>
                <w:lang w:val="ru-RU" w:eastAsia="ru-RU"/>
              </w:rPr>
              <w:t>в</w:t>
            </w:r>
            <w:r w:rsidR="00E454CD">
              <w:rPr>
                <w:lang w:val="ru-RU" w:eastAsia="ru-RU"/>
              </w:rPr>
              <w:t xml:space="preserve"> </w:t>
            </w:r>
            <w:r w:rsidRPr="009E5CB6">
              <w:rPr>
                <w:lang w:val="ru-RU" w:eastAsia="ru-RU"/>
              </w:rPr>
              <w:t>магазин.</w:t>
            </w:r>
          </w:p>
          <w:p w:rsidR="00E454CD" w:rsidRDefault="00E454CD" w:rsidP="009E5CB6">
            <w:pPr>
              <w:autoSpaceDE w:val="0"/>
              <w:autoSpaceDN w:val="0"/>
              <w:adjustRightInd w:val="0"/>
              <w:rPr>
                <w:lang w:val="ru-RU" w:eastAsia="ru-RU"/>
              </w:rPr>
            </w:pPr>
            <w:r>
              <w:rPr>
                <w:lang w:val="ru-RU" w:eastAsia="ru-RU"/>
              </w:rPr>
              <w:t>15:</w:t>
            </w:r>
            <w:r w:rsidR="009E5CB6" w:rsidRPr="009E5CB6">
              <w:rPr>
                <w:lang w:val="ru-RU" w:eastAsia="ru-RU"/>
              </w:rPr>
              <w:t>00</w:t>
            </w:r>
            <w:r>
              <w:rPr>
                <w:lang w:val="ru-RU" w:eastAsia="ru-RU"/>
              </w:rPr>
              <w:t xml:space="preserve"> </w:t>
            </w:r>
            <w:r w:rsidR="009E5CB6" w:rsidRPr="009E5CB6">
              <w:rPr>
                <w:lang w:val="ru-RU" w:eastAsia="ru-RU"/>
              </w:rPr>
              <w:t>Проверка</w:t>
            </w:r>
            <w:r>
              <w:rPr>
                <w:lang w:val="ru-RU" w:eastAsia="ru-RU"/>
              </w:rPr>
              <w:t xml:space="preserve"> </w:t>
            </w:r>
            <w:r w:rsidR="009E5CB6" w:rsidRPr="009E5CB6">
              <w:rPr>
                <w:lang w:val="ru-RU" w:eastAsia="ru-RU"/>
              </w:rPr>
              <w:t>почты</w:t>
            </w:r>
            <w:r>
              <w:rPr>
                <w:lang w:val="ru-RU" w:eastAsia="ru-RU"/>
              </w:rPr>
              <w:t xml:space="preserve"> </w:t>
            </w:r>
            <w:r w:rsidR="009E5CB6" w:rsidRPr="009E5CB6">
              <w:rPr>
                <w:lang w:val="ru-RU" w:eastAsia="ru-RU"/>
              </w:rPr>
              <w:t>и</w:t>
            </w:r>
            <w:r>
              <w:rPr>
                <w:lang w:val="ru-RU" w:eastAsia="ru-RU"/>
              </w:rPr>
              <w:t xml:space="preserve"> </w:t>
            </w:r>
            <w:r w:rsidR="009E5CB6" w:rsidRPr="009E5CB6">
              <w:rPr>
                <w:lang w:val="ru-RU" w:eastAsia="ru-RU"/>
              </w:rPr>
              <w:t>расписания</w:t>
            </w:r>
            <w:r>
              <w:rPr>
                <w:lang w:val="ru-RU" w:eastAsia="ru-RU"/>
              </w:rPr>
              <w:t>.</w:t>
            </w:r>
          </w:p>
          <w:p w:rsidR="00E454CD" w:rsidRDefault="00E454CD" w:rsidP="009E5CB6">
            <w:pPr>
              <w:autoSpaceDE w:val="0"/>
              <w:autoSpaceDN w:val="0"/>
              <w:adjustRightInd w:val="0"/>
              <w:rPr>
                <w:lang w:val="ru-RU" w:eastAsia="ru-RU"/>
              </w:rPr>
            </w:pPr>
            <w:r>
              <w:rPr>
                <w:lang w:val="ru-RU" w:eastAsia="ru-RU"/>
              </w:rPr>
              <w:t>15:</w:t>
            </w:r>
            <w:r w:rsidR="009E5CB6" w:rsidRPr="009E5CB6">
              <w:rPr>
                <w:lang w:val="ru-RU" w:eastAsia="ru-RU"/>
              </w:rPr>
              <w:t>15</w:t>
            </w:r>
            <w:r>
              <w:rPr>
                <w:lang w:val="ru-RU" w:eastAsia="ru-RU"/>
              </w:rPr>
              <w:t xml:space="preserve"> </w:t>
            </w:r>
            <w:r w:rsidR="009E5CB6" w:rsidRPr="009E5CB6">
              <w:rPr>
                <w:lang w:val="ru-RU" w:eastAsia="ru-RU"/>
              </w:rPr>
              <w:t>Звонок</w:t>
            </w:r>
            <w:r>
              <w:rPr>
                <w:lang w:val="ru-RU" w:eastAsia="ru-RU"/>
              </w:rPr>
              <w:t xml:space="preserve"> </w:t>
            </w:r>
            <w:r w:rsidR="009E5CB6" w:rsidRPr="009E5CB6">
              <w:rPr>
                <w:lang w:val="ru-RU" w:eastAsia="ru-RU"/>
              </w:rPr>
              <w:t>из</w:t>
            </w:r>
            <w:r>
              <w:rPr>
                <w:lang w:val="ru-RU" w:eastAsia="ru-RU"/>
              </w:rPr>
              <w:t xml:space="preserve"> </w:t>
            </w:r>
            <w:r w:rsidR="009E5CB6" w:rsidRPr="009E5CB6">
              <w:rPr>
                <w:lang w:val="ru-RU" w:eastAsia="ru-RU"/>
              </w:rPr>
              <w:t>другого</w:t>
            </w:r>
            <w:r>
              <w:rPr>
                <w:lang w:val="ru-RU" w:eastAsia="ru-RU"/>
              </w:rPr>
              <w:t xml:space="preserve"> </w:t>
            </w:r>
            <w:r w:rsidR="009E5CB6" w:rsidRPr="009E5CB6">
              <w:rPr>
                <w:lang w:val="ru-RU" w:eastAsia="ru-RU"/>
              </w:rPr>
              <w:t>магазина</w:t>
            </w:r>
            <w:r>
              <w:rPr>
                <w:lang w:val="ru-RU" w:eastAsia="ru-RU"/>
              </w:rPr>
              <w:t xml:space="preserve"> </w:t>
            </w:r>
            <w:r w:rsidR="009E5CB6" w:rsidRPr="009E5CB6">
              <w:rPr>
                <w:lang w:val="ru-RU" w:eastAsia="ru-RU"/>
              </w:rPr>
              <w:t>о</w:t>
            </w:r>
            <w:r>
              <w:rPr>
                <w:lang w:val="ru-RU" w:eastAsia="ru-RU"/>
              </w:rPr>
              <w:t xml:space="preserve"> </w:t>
            </w:r>
            <w:r w:rsidR="009E5CB6" w:rsidRPr="009E5CB6">
              <w:rPr>
                <w:lang w:val="ru-RU" w:eastAsia="ru-RU"/>
              </w:rPr>
              <w:t>встрече</w:t>
            </w:r>
            <w:r>
              <w:rPr>
                <w:lang w:val="ru-RU" w:eastAsia="ru-RU"/>
              </w:rPr>
              <w:t xml:space="preserve"> </w:t>
            </w:r>
            <w:r w:rsidR="009E5CB6" w:rsidRPr="009E5CB6">
              <w:rPr>
                <w:lang w:val="ru-RU" w:eastAsia="ru-RU"/>
              </w:rPr>
              <w:t>с</w:t>
            </w:r>
            <w:r>
              <w:rPr>
                <w:lang w:val="ru-RU" w:eastAsia="ru-RU"/>
              </w:rPr>
              <w:t xml:space="preserve"> </w:t>
            </w:r>
            <w:r w:rsidR="009E5CB6" w:rsidRPr="009E5CB6">
              <w:rPr>
                <w:lang w:val="ru-RU" w:eastAsia="ru-RU"/>
              </w:rPr>
              <w:t>управляющим</w:t>
            </w:r>
            <w:r>
              <w:rPr>
                <w:lang w:val="ru-RU" w:eastAsia="ru-RU"/>
              </w:rPr>
              <w:t xml:space="preserve"> </w:t>
            </w:r>
            <w:r w:rsidR="009E5CB6" w:rsidRPr="009E5CB6">
              <w:rPr>
                <w:lang w:val="ru-RU" w:eastAsia="ru-RU"/>
              </w:rPr>
              <w:t>соседней точкой</w:t>
            </w:r>
            <w:r>
              <w:rPr>
                <w:lang w:val="ru-RU" w:eastAsia="ru-RU"/>
              </w:rPr>
              <w:t xml:space="preserve"> </w:t>
            </w:r>
            <w:r w:rsidR="009E5CB6" w:rsidRPr="009E5CB6">
              <w:rPr>
                <w:lang w:val="ru-RU" w:eastAsia="ru-RU"/>
              </w:rPr>
              <w:t>на</w:t>
            </w:r>
            <w:r>
              <w:rPr>
                <w:lang w:val="ru-RU" w:eastAsia="ru-RU"/>
              </w:rPr>
              <w:t xml:space="preserve"> </w:t>
            </w:r>
            <w:r w:rsidR="009E5CB6" w:rsidRPr="009E5CB6">
              <w:rPr>
                <w:lang w:val="ru-RU" w:eastAsia="ru-RU"/>
              </w:rPr>
              <w:t>сегодня</w:t>
            </w:r>
            <w:r>
              <w:rPr>
                <w:lang w:val="ru-RU" w:eastAsia="ru-RU"/>
              </w:rPr>
              <w:t xml:space="preserve"> </w:t>
            </w:r>
            <w:r w:rsidR="009E5CB6" w:rsidRPr="009E5CB6">
              <w:rPr>
                <w:lang w:val="ru-RU" w:eastAsia="ru-RU"/>
              </w:rPr>
              <w:t>в</w:t>
            </w:r>
            <w:r>
              <w:rPr>
                <w:lang w:val="ru-RU" w:eastAsia="ru-RU"/>
              </w:rPr>
              <w:t xml:space="preserve"> </w:t>
            </w:r>
            <w:r w:rsidR="009E5CB6" w:rsidRPr="009E5CB6">
              <w:rPr>
                <w:lang w:val="ru-RU" w:eastAsia="ru-RU"/>
              </w:rPr>
              <w:t>15</w:t>
            </w:r>
            <w:r>
              <w:rPr>
                <w:lang w:val="ru-RU" w:eastAsia="ru-RU"/>
              </w:rPr>
              <w:t>:</w:t>
            </w:r>
            <w:r w:rsidR="009E5CB6" w:rsidRPr="009E5CB6">
              <w:rPr>
                <w:lang w:val="ru-RU" w:eastAsia="ru-RU"/>
              </w:rPr>
              <w:t>30!</w:t>
            </w:r>
            <w:r>
              <w:rPr>
                <w:lang w:val="ru-RU" w:eastAsia="ru-RU"/>
              </w:rPr>
              <w:t xml:space="preserve"> </w:t>
            </w:r>
            <w:r w:rsidR="009E5CB6" w:rsidRPr="009E5CB6">
              <w:rPr>
                <w:lang w:val="ru-RU" w:eastAsia="ru-RU"/>
              </w:rPr>
              <w:t>(смс</w:t>
            </w:r>
            <w:r>
              <w:rPr>
                <w:lang w:val="ru-RU" w:eastAsia="ru-RU"/>
              </w:rPr>
              <w:t xml:space="preserve"> </w:t>
            </w:r>
            <w:r w:rsidR="009E5CB6" w:rsidRPr="009E5CB6">
              <w:rPr>
                <w:lang w:val="ru-RU" w:eastAsia="ru-RU"/>
              </w:rPr>
              <w:t>о</w:t>
            </w:r>
            <w:r>
              <w:rPr>
                <w:lang w:val="ru-RU" w:eastAsia="ru-RU"/>
              </w:rPr>
              <w:t xml:space="preserve"> </w:t>
            </w:r>
            <w:r w:rsidR="009E5CB6" w:rsidRPr="009E5CB6">
              <w:rPr>
                <w:lang w:val="ru-RU" w:eastAsia="ru-RU"/>
              </w:rPr>
              <w:t>времени</w:t>
            </w:r>
            <w:r>
              <w:rPr>
                <w:lang w:val="ru-RU" w:eastAsia="ru-RU"/>
              </w:rPr>
              <w:t xml:space="preserve"> </w:t>
            </w:r>
            <w:r w:rsidR="009E5CB6" w:rsidRPr="009E5CB6">
              <w:rPr>
                <w:lang w:val="ru-RU" w:eastAsia="ru-RU"/>
              </w:rPr>
              <w:t>встречи пришло вчера,</w:t>
            </w:r>
            <w:r>
              <w:rPr>
                <w:lang w:val="ru-RU" w:eastAsia="ru-RU"/>
              </w:rPr>
              <w:t xml:space="preserve"> </w:t>
            </w:r>
            <w:r w:rsidR="009E5CB6" w:rsidRPr="009E5CB6">
              <w:rPr>
                <w:lang w:val="ru-RU" w:eastAsia="ru-RU"/>
              </w:rPr>
              <w:t>но</w:t>
            </w:r>
            <w:r>
              <w:rPr>
                <w:lang w:val="ru-RU" w:eastAsia="ru-RU"/>
              </w:rPr>
              <w:t xml:space="preserve"> </w:t>
            </w:r>
            <w:r w:rsidR="009E5CB6" w:rsidRPr="009E5CB6">
              <w:rPr>
                <w:lang w:val="ru-RU" w:eastAsia="ru-RU"/>
              </w:rPr>
              <w:t>вечером</w:t>
            </w:r>
            <w:r>
              <w:rPr>
                <w:lang w:val="ru-RU" w:eastAsia="ru-RU"/>
              </w:rPr>
              <w:t xml:space="preserve"> </w:t>
            </w:r>
            <w:r w:rsidR="009E5CB6" w:rsidRPr="009E5CB6">
              <w:rPr>
                <w:lang w:val="ru-RU" w:eastAsia="ru-RU"/>
              </w:rPr>
              <w:t>был</w:t>
            </w:r>
            <w:r>
              <w:rPr>
                <w:lang w:val="ru-RU" w:eastAsia="ru-RU"/>
              </w:rPr>
              <w:t xml:space="preserve"> </w:t>
            </w:r>
            <w:r w:rsidR="009E5CB6" w:rsidRPr="009E5CB6">
              <w:rPr>
                <w:lang w:val="ru-RU" w:eastAsia="ru-RU"/>
              </w:rPr>
              <w:t>на</w:t>
            </w:r>
            <w:r>
              <w:rPr>
                <w:lang w:val="ru-RU" w:eastAsia="ru-RU"/>
              </w:rPr>
              <w:t xml:space="preserve"> </w:t>
            </w:r>
            <w:r w:rsidR="009E5CB6" w:rsidRPr="009E5CB6">
              <w:rPr>
                <w:lang w:val="ru-RU" w:eastAsia="ru-RU"/>
              </w:rPr>
              <w:t>выезде</w:t>
            </w:r>
            <w:r>
              <w:rPr>
                <w:lang w:val="ru-RU" w:eastAsia="ru-RU"/>
              </w:rPr>
              <w:t xml:space="preserve"> </w:t>
            </w:r>
            <w:r w:rsidR="009E5CB6" w:rsidRPr="009E5CB6">
              <w:rPr>
                <w:lang w:val="ru-RU" w:eastAsia="ru-RU"/>
              </w:rPr>
              <w:t>и</w:t>
            </w:r>
            <w:r>
              <w:rPr>
                <w:lang w:val="ru-RU" w:eastAsia="ru-RU"/>
              </w:rPr>
              <w:t xml:space="preserve"> </w:t>
            </w:r>
            <w:r w:rsidR="009E5CB6" w:rsidRPr="009E5CB6">
              <w:rPr>
                <w:lang w:val="ru-RU" w:eastAsia="ru-RU"/>
              </w:rPr>
              <w:t>смс</w:t>
            </w:r>
            <w:r>
              <w:rPr>
                <w:lang w:val="ru-RU" w:eastAsia="ru-RU"/>
              </w:rPr>
              <w:t xml:space="preserve"> </w:t>
            </w:r>
            <w:r w:rsidR="009E5CB6" w:rsidRPr="009E5CB6">
              <w:rPr>
                <w:lang w:val="ru-RU" w:eastAsia="ru-RU"/>
              </w:rPr>
              <w:t>не</w:t>
            </w:r>
            <w:r>
              <w:rPr>
                <w:lang w:val="ru-RU" w:eastAsia="ru-RU"/>
              </w:rPr>
              <w:t xml:space="preserve"> </w:t>
            </w:r>
            <w:r w:rsidR="009E5CB6" w:rsidRPr="009E5CB6">
              <w:rPr>
                <w:lang w:val="ru-RU" w:eastAsia="ru-RU"/>
              </w:rPr>
              <w:t>посмотрел/забыл,</w:t>
            </w:r>
            <w:r>
              <w:rPr>
                <w:lang w:val="ru-RU" w:eastAsia="ru-RU"/>
              </w:rPr>
              <w:t xml:space="preserve"> </w:t>
            </w:r>
            <w:r w:rsidR="009E5CB6" w:rsidRPr="009E5CB6">
              <w:rPr>
                <w:lang w:val="ru-RU" w:eastAsia="ru-RU"/>
              </w:rPr>
              <w:t>продавец второго магазина –</w:t>
            </w:r>
            <w:r>
              <w:rPr>
                <w:lang w:val="ru-RU" w:eastAsia="ru-RU"/>
              </w:rPr>
              <w:t xml:space="preserve"> </w:t>
            </w:r>
            <w:r w:rsidR="009E5CB6" w:rsidRPr="009E5CB6">
              <w:rPr>
                <w:lang w:val="ru-RU" w:eastAsia="ru-RU"/>
              </w:rPr>
              <w:t>не</w:t>
            </w:r>
            <w:r>
              <w:rPr>
                <w:lang w:val="ru-RU" w:eastAsia="ru-RU"/>
              </w:rPr>
              <w:t xml:space="preserve"> </w:t>
            </w:r>
            <w:r w:rsidR="009E5CB6" w:rsidRPr="009E5CB6">
              <w:rPr>
                <w:lang w:val="ru-RU" w:eastAsia="ru-RU"/>
              </w:rPr>
              <w:t>дозвонилась</w:t>
            </w:r>
            <w:r>
              <w:rPr>
                <w:lang w:val="ru-RU" w:eastAsia="ru-RU"/>
              </w:rPr>
              <w:t xml:space="preserve"> </w:t>
            </w:r>
            <w:r w:rsidR="009E5CB6" w:rsidRPr="009E5CB6">
              <w:rPr>
                <w:lang w:val="ru-RU" w:eastAsia="ru-RU"/>
              </w:rPr>
              <w:t>и</w:t>
            </w:r>
            <w:r>
              <w:rPr>
                <w:lang w:val="ru-RU" w:eastAsia="ru-RU"/>
              </w:rPr>
              <w:t xml:space="preserve"> </w:t>
            </w:r>
            <w:r w:rsidR="009E5CB6" w:rsidRPr="009E5CB6">
              <w:rPr>
                <w:lang w:val="ru-RU" w:eastAsia="ru-RU"/>
              </w:rPr>
              <w:t>забыла</w:t>
            </w:r>
            <w:r>
              <w:rPr>
                <w:lang w:val="ru-RU" w:eastAsia="ru-RU"/>
              </w:rPr>
              <w:t xml:space="preserve"> </w:t>
            </w:r>
            <w:r w:rsidR="009E5CB6" w:rsidRPr="009E5CB6">
              <w:rPr>
                <w:lang w:val="ru-RU" w:eastAsia="ru-RU"/>
              </w:rPr>
              <w:t>перезвонить еще раз для подтверждения встречи). Звонок</w:t>
            </w:r>
            <w:r>
              <w:rPr>
                <w:lang w:val="ru-RU" w:eastAsia="ru-RU"/>
              </w:rPr>
              <w:t xml:space="preserve"> </w:t>
            </w:r>
            <w:r w:rsidR="009E5CB6" w:rsidRPr="009E5CB6">
              <w:rPr>
                <w:lang w:val="ru-RU" w:eastAsia="ru-RU"/>
              </w:rPr>
              <w:t>о</w:t>
            </w:r>
            <w:r>
              <w:rPr>
                <w:lang w:val="ru-RU" w:eastAsia="ru-RU"/>
              </w:rPr>
              <w:t xml:space="preserve"> </w:t>
            </w:r>
            <w:r w:rsidR="009E5CB6" w:rsidRPr="009E5CB6">
              <w:rPr>
                <w:lang w:val="ru-RU" w:eastAsia="ru-RU"/>
              </w:rPr>
              <w:t>переносе</w:t>
            </w:r>
            <w:r>
              <w:rPr>
                <w:lang w:val="ru-RU" w:eastAsia="ru-RU"/>
              </w:rPr>
              <w:t xml:space="preserve"> </w:t>
            </w:r>
            <w:r w:rsidR="009E5CB6" w:rsidRPr="009E5CB6">
              <w:rPr>
                <w:lang w:val="ru-RU" w:eastAsia="ru-RU"/>
              </w:rPr>
              <w:t>времени на</w:t>
            </w:r>
            <w:r>
              <w:rPr>
                <w:lang w:val="ru-RU" w:eastAsia="ru-RU"/>
              </w:rPr>
              <w:t xml:space="preserve"> </w:t>
            </w:r>
            <w:r w:rsidR="009E5CB6" w:rsidRPr="009E5CB6">
              <w:rPr>
                <w:lang w:val="ru-RU" w:eastAsia="ru-RU"/>
              </w:rPr>
              <w:t>16</w:t>
            </w:r>
            <w:r>
              <w:rPr>
                <w:lang w:val="ru-RU" w:eastAsia="ru-RU"/>
              </w:rPr>
              <w:t>:</w:t>
            </w:r>
            <w:r w:rsidR="009E5CB6" w:rsidRPr="009E5CB6">
              <w:rPr>
                <w:lang w:val="ru-RU" w:eastAsia="ru-RU"/>
              </w:rPr>
              <w:t>30.</w:t>
            </w:r>
          </w:p>
          <w:p w:rsidR="00E454CD" w:rsidRDefault="009E5CB6" w:rsidP="009E5CB6">
            <w:pPr>
              <w:autoSpaceDE w:val="0"/>
              <w:autoSpaceDN w:val="0"/>
              <w:adjustRightInd w:val="0"/>
              <w:rPr>
                <w:lang w:val="ru-RU" w:eastAsia="ru-RU"/>
              </w:rPr>
            </w:pPr>
            <w:r w:rsidRPr="009E5CB6">
              <w:rPr>
                <w:lang w:val="ru-RU" w:eastAsia="ru-RU"/>
              </w:rPr>
              <w:t>15</w:t>
            </w:r>
            <w:r w:rsidR="00E454CD">
              <w:rPr>
                <w:lang w:val="ru-RU" w:eastAsia="ru-RU"/>
              </w:rPr>
              <w:t>:</w:t>
            </w:r>
            <w:r w:rsidRPr="009E5CB6">
              <w:rPr>
                <w:lang w:val="ru-RU" w:eastAsia="ru-RU"/>
              </w:rPr>
              <w:t>25</w:t>
            </w:r>
            <w:r w:rsidR="00E454CD">
              <w:rPr>
                <w:lang w:val="ru-RU" w:eastAsia="ru-RU"/>
              </w:rPr>
              <w:t xml:space="preserve"> </w:t>
            </w:r>
            <w:r w:rsidRPr="009E5CB6">
              <w:rPr>
                <w:lang w:val="ru-RU" w:eastAsia="ru-RU"/>
              </w:rPr>
              <w:t>Быстрый</w:t>
            </w:r>
            <w:r w:rsidR="00E454CD">
              <w:rPr>
                <w:lang w:val="ru-RU" w:eastAsia="ru-RU"/>
              </w:rPr>
              <w:t xml:space="preserve"> </w:t>
            </w:r>
            <w:r w:rsidRPr="009E5CB6">
              <w:rPr>
                <w:lang w:val="ru-RU" w:eastAsia="ru-RU"/>
              </w:rPr>
              <w:t>просмотр отчетов продавцов. Предварительное заключение – все нормально.</w:t>
            </w:r>
          </w:p>
          <w:p w:rsidR="00E454CD" w:rsidRDefault="009E5CB6" w:rsidP="009E5CB6">
            <w:pPr>
              <w:autoSpaceDE w:val="0"/>
              <w:autoSpaceDN w:val="0"/>
              <w:adjustRightInd w:val="0"/>
              <w:rPr>
                <w:lang w:val="ru-RU" w:eastAsia="ru-RU"/>
              </w:rPr>
            </w:pPr>
            <w:r w:rsidRPr="009E5CB6">
              <w:rPr>
                <w:lang w:val="ru-RU" w:eastAsia="ru-RU"/>
              </w:rPr>
              <w:t>15</w:t>
            </w:r>
            <w:r w:rsidR="00E454CD">
              <w:rPr>
                <w:lang w:val="ru-RU" w:eastAsia="ru-RU"/>
              </w:rPr>
              <w:t>:</w:t>
            </w:r>
            <w:r w:rsidRPr="009E5CB6">
              <w:rPr>
                <w:lang w:val="ru-RU" w:eastAsia="ru-RU"/>
              </w:rPr>
              <w:t>45</w:t>
            </w:r>
            <w:r w:rsidR="00E454CD">
              <w:rPr>
                <w:lang w:val="ru-RU" w:eastAsia="ru-RU"/>
              </w:rPr>
              <w:t xml:space="preserve"> </w:t>
            </w:r>
            <w:r w:rsidRPr="009E5CB6">
              <w:rPr>
                <w:lang w:val="ru-RU" w:eastAsia="ru-RU"/>
              </w:rPr>
              <w:t>Ответ</w:t>
            </w:r>
            <w:r w:rsidR="00E454CD">
              <w:rPr>
                <w:lang w:val="ru-RU" w:eastAsia="ru-RU"/>
              </w:rPr>
              <w:t xml:space="preserve"> </w:t>
            </w:r>
            <w:r w:rsidRPr="009E5CB6">
              <w:rPr>
                <w:lang w:val="ru-RU" w:eastAsia="ru-RU"/>
              </w:rPr>
              <w:t>на</w:t>
            </w:r>
            <w:r w:rsidR="00E454CD">
              <w:rPr>
                <w:lang w:val="ru-RU" w:eastAsia="ru-RU"/>
              </w:rPr>
              <w:t xml:space="preserve"> </w:t>
            </w:r>
            <w:r w:rsidRPr="009E5CB6">
              <w:rPr>
                <w:lang w:val="ru-RU" w:eastAsia="ru-RU"/>
              </w:rPr>
              <w:t>незапланированный</w:t>
            </w:r>
            <w:r w:rsidR="00E454CD">
              <w:rPr>
                <w:lang w:val="ru-RU" w:eastAsia="ru-RU"/>
              </w:rPr>
              <w:t xml:space="preserve"> </w:t>
            </w:r>
            <w:r w:rsidRPr="009E5CB6">
              <w:rPr>
                <w:lang w:val="ru-RU" w:eastAsia="ru-RU"/>
              </w:rPr>
              <w:t>звонок</w:t>
            </w:r>
            <w:r w:rsidR="00E454CD">
              <w:rPr>
                <w:lang w:val="ru-RU" w:eastAsia="ru-RU"/>
              </w:rPr>
              <w:t xml:space="preserve"> </w:t>
            </w:r>
            <w:r w:rsidRPr="009E5CB6">
              <w:rPr>
                <w:lang w:val="ru-RU" w:eastAsia="ru-RU"/>
              </w:rPr>
              <w:t>со</w:t>
            </w:r>
            <w:r w:rsidR="00E454CD">
              <w:rPr>
                <w:lang w:val="ru-RU" w:eastAsia="ru-RU"/>
              </w:rPr>
              <w:t xml:space="preserve"> </w:t>
            </w:r>
            <w:r w:rsidRPr="009E5CB6">
              <w:rPr>
                <w:lang w:val="ru-RU" w:eastAsia="ru-RU"/>
              </w:rPr>
              <w:t>склада</w:t>
            </w:r>
            <w:r w:rsidR="00E454CD">
              <w:rPr>
                <w:lang w:val="ru-RU" w:eastAsia="ru-RU"/>
              </w:rPr>
              <w:t xml:space="preserve"> </w:t>
            </w:r>
            <w:r w:rsidRPr="009E5CB6">
              <w:rPr>
                <w:lang w:val="ru-RU" w:eastAsia="ru-RU"/>
              </w:rPr>
              <w:t>по ситуации «пересорта». Решение</w:t>
            </w:r>
            <w:r w:rsidR="00E454CD">
              <w:rPr>
                <w:lang w:val="ru-RU" w:eastAsia="ru-RU"/>
              </w:rPr>
              <w:t xml:space="preserve"> </w:t>
            </w:r>
            <w:r w:rsidRPr="009E5CB6">
              <w:rPr>
                <w:lang w:val="ru-RU" w:eastAsia="ru-RU"/>
              </w:rPr>
              <w:t>о</w:t>
            </w:r>
            <w:r w:rsidR="00E454CD">
              <w:rPr>
                <w:lang w:val="ru-RU" w:eastAsia="ru-RU"/>
              </w:rPr>
              <w:t xml:space="preserve"> </w:t>
            </w:r>
            <w:r w:rsidRPr="009E5CB6">
              <w:rPr>
                <w:lang w:val="ru-RU" w:eastAsia="ru-RU"/>
              </w:rPr>
              <w:t>назначении</w:t>
            </w:r>
            <w:r w:rsidR="00E454CD">
              <w:rPr>
                <w:lang w:val="ru-RU" w:eastAsia="ru-RU"/>
              </w:rPr>
              <w:t xml:space="preserve"> </w:t>
            </w:r>
            <w:r w:rsidRPr="009E5CB6">
              <w:rPr>
                <w:lang w:val="ru-RU" w:eastAsia="ru-RU"/>
              </w:rPr>
              <w:t>инвентаризации</w:t>
            </w:r>
            <w:r w:rsidR="00E454CD">
              <w:rPr>
                <w:lang w:val="ru-RU" w:eastAsia="ru-RU"/>
              </w:rPr>
              <w:t xml:space="preserve"> </w:t>
            </w:r>
            <w:r w:rsidRPr="009E5CB6">
              <w:rPr>
                <w:lang w:val="ru-RU" w:eastAsia="ru-RU"/>
              </w:rPr>
              <w:t>на</w:t>
            </w:r>
            <w:r w:rsidR="00E454CD">
              <w:rPr>
                <w:lang w:val="ru-RU" w:eastAsia="ru-RU"/>
              </w:rPr>
              <w:t xml:space="preserve"> </w:t>
            </w:r>
            <w:r w:rsidRPr="009E5CB6">
              <w:rPr>
                <w:lang w:val="ru-RU" w:eastAsia="ru-RU"/>
              </w:rPr>
              <w:t>завтра.</w:t>
            </w:r>
            <w:r w:rsidR="00E454CD">
              <w:rPr>
                <w:lang w:val="ru-RU" w:eastAsia="ru-RU"/>
              </w:rPr>
              <w:t xml:space="preserve"> </w:t>
            </w:r>
            <w:r w:rsidRPr="009E5CB6">
              <w:rPr>
                <w:lang w:val="ru-RU" w:eastAsia="ru-RU"/>
              </w:rPr>
              <w:t>Обсуждение сколько работников можно направить</w:t>
            </w:r>
            <w:r w:rsidR="00E454CD">
              <w:rPr>
                <w:lang w:val="ru-RU" w:eastAsia="ru-RU"/>
              </w:rPr>
              <w:t xml:space="preserve"> </w:t>
            </w:r>
            <w:r w:rsidRPr="009E5CB6">
              <w:rPr>
                <w:lang w:val="ru-RU" w:eastAsia="ru-RU"/>
              </w:rPr>
              <w:t>на</w:t>
            </w:r>
            <w:r w:rsidR="00E454CD">
              <w:rPr>
                <w:lang w:val="ru-RU" w:eastAsia="ru-RU"/>
              </w:rPr>
              <w:t xml:space="preserve"> </w:t>
            </w:r>
            <w:r w:rsidRPr="009E5CB6">
              <w:rPr>
                <w:lang w:val="ru-RU" w:eastAsia="ru-RU"/>
              </w:rPr>
              <w:t>учет</w:t>
            </w:r>
            <w:r w:rsidR="00E454CD">
              <w:rPr>
                <w:lang w:val="ru-RU" w:eastAsia="ru-RU"/>
              </w:rPr>
              <w:t xml:space="preserve"> </w:t>
            </w:r>
            <w:r w:rsidRPr="009E5CB6">
              <w:rPr>
                <w:lang w:val="ru-RU" w:eastAsia="ru-RU"/>
              </w:rPr>
              <w:t>товара без срыва работы склада.</w:t>
            </w:r>
          </w:p>
          <w:p w:rsidR="00E454CD" w:rsidRDefault="009E5CB6" w:rsidP="009E5CB6">
            <w:pPr>
              <w:autoSpaceDE w:val="0"/>
              <w:autoSpaceDN w:val="0"/>
              <w:adjustRightInd w:val="0"/>
              <w:rPr>
                <w:lang w:val="ru-RU" w:eastAsia="ru-RU"/>
              </w:rPr>
            </w:pPr>
            <w:r w:rsidRPr="009E5CB6">
              <w:rPr>
                <w:lang w:val="ru-RU" w:eastAsia="ru-RU"/>
              </w:rPr>
              <w:t>16</w:t>
            </w:r>
            <w:r w:rsidR="00E454CD">
              <w:rPr>
                <w:lang w:val="ru-RU" w:eastAsia="ru-RU"/>
              </w:rPr>
              <w:t>:</w:t>
            </w:r>
            <w:r w:rsidRPr="009E5CB6">
              <w:rPr>
                <w:lang w:val="ru-RU" w:eastAsia="ru-RU"/>
              </w:rPr>
              <w:t>10</w:t>
            </w:r>
            <w:r w:rsidR="00E454CD">
              <w:rPr>
                <w:lang w:val="ru-RU" w:eastAsia="ru-RU"/>
              </w:rPr>
              <w:t xml:space="preserve"> </w:t>
            </w:r>
            <w:r w:rsidRPr="009E5CB6">
              <w:rPr>
                <w:lang w:val="ru-RU" w:eastAsia="ru-RU"/>
              </w:rPr>
              <w:t>Поездка</w:t>
            </w:r>
            <w:r w:rsidR="00E454CD">
              <w:rPr>
                <w:lang w:val="ru-RU" w:eastAsia="ru-RU"/>
              </w:rPr>
              <w:t xml:space="preserve"> </w:t>
            </w:r>
            <w:r w:rsidRPr="009E5CB6">
              <w:rPr>
                <w:lang w:val="ru-RU" w:eastAsia="ru-RU"/>
              </w:rPr>
              <w:t>во</w:t>
            </w:r>
            <w:r w:rsidR="00E454CD">
              <w:rPr>
                <w:lang w:val="ru-RU" w:eastAsia="ru-RU"/>
              </w:rPr>
              <w:t xml:space="preserve"> </w:t>
            </w:r>
            <w:r w:rsidRPr="009E5CB6">
              <w:rPr>
                <w:lang w:val="ru-RU" w:eastAsia="ru-RU"/>
              </w:rPr>
              <w:t>второй</w:t>
            </w:r>
            <w:r w:rsidR="00E454CD">
              <w:rPr>
                <w:lang w:val="ru-RU" w:eastAsia="ru-RU"/>
              </w:rPr>
              <w:t xml:space="preserve"> </w:t>
            </w:r>
            <w:r w:rsidRPr="009E5CB6">
              <w:rPr>
                <w:lang w:val="ru-RU" w:eastAsia="ru-RU"/>
              </w:rPr>
              <w:t>магазин (пробка).</w:t>
            </w:r>
          </w:p>
          <w:p w:rsidR="00E454CD" w:rsidRDefault="009E5CB6" w:rsidP="009E5CB6">
            <w:pPr>
              <w:autoSpaceDE w:val="0"/>
              <w:autoSpaceDN w:val="0"/>
              <w:adjustRightInd w:val="0"/>
              <w:rPr>
                <w:lang w:val="ru-RU" w:eastAsia="ru-RU"/>
              </w:rPr>
            </w:pPr>
            <w:r w:rsidRPr="009E5CB6">
              <w:rPr>
                <w:lang w:val="ru-RU" w:eastAsia="ru-RU"/>
              </w:rPr>
              <w:t>16</w:t>
            </w:r>
            <w:r w:rsidR="00E454CD">
              <w:rPr>
                <w:lang w:val="ru-RU" w:eastAsia="ru-RU"/>
              </w:rPr>
              <w:t>:</w:t>
            </w:r>
            <w:r w:rsidRPr="009E5CB6">
              <w:rPr>
                <w:lang w:val="ru-RU" w:eastAsia="ru-RU"/>
              </w:rPr>
              <w:t>45</w:t>
            </w:r>
            <w:r w:rsidR="00E454CD">
              <w:rPr>
                <w:lang w:val="ru-RU" w:eastAsia="ru-RU"/>
              </w:rPr>
              <w:t xml:space="preserve"> </w:t>
            </w:r>
            <w:r w:rsidRPr="009E5CB6">
              <w:rPr>
                <w:lang w:val="ru-RU" w:eastAsia="ru-RU"/>
              </w:rPr>
              <w:t>Переговоры</w:t>
            </w:r>
            <w:r w:rsidR="00E454CD">
              <w:rPr>
                <w:lang w:val="ru-RU" w:eastAsia="ru-RU"/>
              </w:rPr>
              <w:t xml:space="preserve"> </w:t>
            </w:r>
            <w:r w:rsidRPr="009E5CB6">
              <w:rPr>
                <w:lang w:val="ru-RU" w:eastAsia="ru-RU"/>
              </w:rPr>
              <w:t>о</w:t>
            </w:r>
            <w:r w:rsidR="00E454CD">
              <w:rPr>
                <w:lang w:val="ru-RU" w:eastAsia="ru-RU"/>
              </w:rPr>
              <w:t xml:space="preserve"> </w:t>
            </w:r>
            <w:r w:rsidRPr="009E5CB6">
              <w:rPr>
                <w:lang w:val="ru-RU" w:eastAsia="ru-RU"/>
              </w:rPr>
              <w:t>партнерском</w:t>
            </w:r>
            <w:r w:rsidR="00E454CD">
              <w:rPr>
                <w:lang w:val="ru-RU" w:eastAsia="ru-RU"/>
              </w:rPr>
              <w:t xml:space="preserve"> </w:t>
            </w:r>
            <w:r w:rsidRPr="009E5CB6">
              <w:rPr>
                <w:lang w:val="ru-RU" w:eastAsia="ru-RU"/>
              </w:rPr>
              <w:t>взаимодействии путем перекрестных</w:t>
            </w:r>
            <w:r w:rsidR="00E454CD">
              <w:rPr>
                <w:lang w:val="ru-RU" w:eastAsia="ru-RU"/>
              </w:rPr>
              <w:t xml:space="preserve"> </w:t>
            </w:r>
            <w:r w:rsidRPr="009E5CB6">
              <w:rPr>
                <w:lang w:val="ru-RU" w:eastAsia="ru-RU"/>
              </w:rPr>
              <w:t>PR-акций</w:t>
            </w:r>
            <w:r w:rsidR="00E454CD">
              <w:rPr>
                <w:lang w:val="ru-RU" w:eastAsia="ru-RU"/>
              </w:rPr>
              <w:t xml:space="preserve"> </w:t>
            </w:r>
            <w:r w:rsidRPr="009E5CB6">
              <w:rPr>
                <w:lang w:val="ru-RU" w:eastAsia="ru-RU"/>
              </w:rPr>
              <w:t>с</w:t>
            </w:r>
            <w:r w:rsidR="00E454CD">
              <w:rPr>
                <w:lang w:val="ru-RU" w:eastAsia="ru-RU"/>
              </w:rPr>
              <w:t xml:space="preserve"> </w:t>
            </w:r>
            <w:r w:rsidRPr="009E5CB6">
              <w:rPr>
                <w:lang w:val="ru-RU" w:eastAsia="ru-RU"/>
              </w:rPr>
              <w:t>управляющим</w:t>
            </w:r>
            <w:r w:rsidR="00E454CD">
              <w:rPr>
                <w:lang w:val="ru-RU" w:eastAsia="ru-RU"/>
              </w:rPr>
              <w:t xml:space="preserve"> </w:t>
            </w:r>
            <w:r w:rsidRPr="009E5CB6">
              <w:rPr>
                <w:lang w:val="ru-RU" w:eastAsia="ru-RU"/>
              </w:rPr>
              <w:t>соседней точки.</w:t>
            </w:r>
          </w:p>
          <w:p w:rsidR="00E454CD" w:rsidRDefault="009E5CB6" w:rsidP="009E5CB6">
            <w:pPr>
              <w:autoSpaceDE w:val="0"/>
              <w:autoSpaceDN w:val="0"/>
              <w:adjustRightInd w:val="0"/>
              <w:rPr>
                <w:lang w:val="ru-RU" w:eastAsia="ru-RU"/>
              </w:rPr>
            </w:pPr>
            <w:r w:rsidRPr="009E5CB6">
              <w:rPr>
                <w:lang w:val="ru-RU" w:eastAsia="ru-RU"/>
              </w:rPr>
              <w:t>17</w:t>
            </w:r>
            <w:r w:rsidR="00E454CD">
              <w:rPr>
                <w:lang w:val="ru-RU" w:eastAsia="ru-RU"/>
              </w:rPr>
              <w:t>:</w:t>
            </w:r>
            <w:r w:rsidRPr="009E5CB6">
              <w:rPr>
                <w:lang w:val="ru-RU" w:eastAsia="ru-RU"/>
              </w:rPr>
              <w:t>15</w:t>
            </w:r>
            <w:r w:rsidR="00E454CD">
              <w:rPr>
                <w:lang w:val="ru-RU" w:eastAsia="ru-RU"/>
              </w:rPr>
              <w:t xml:space="preserve"> </w:t>
            </w:r>
            <w:r w:rsidRPr="009E5CB6">
              <w:rPr>
                <w:lang w:val="ru-RU" w:eastAsia="ru-RU"/>
              </w:rPr>
              <w:t>Перерыв</w:t>
            </w:r>
            <w:r w:rsidR="00E454CD">
              <w:rPr>
                <w:lang w:val="ru-RU" w:eastAsia="ru-RU"/>
              </w:rPr>
              <w:t xml:space="preserve"> </w:t>
            </w:r>
            <w:r w:rsidRPr="009E5CB6">
              <w:rPr>
                <w:lang w:val="ru-RU" w:eastAsia="ru-RU"/>
              </w:rPr>
              <w:t>в</w:t>
            </w:r>
            <w:r w:rsidR="00E454CD">
              <w:rPr>
                <w:lang w:val="ru-RU" w:eastAsia="ru-RU"/>
              </w:rPr>
              <w:t xml:space="preserve"> </w:t>
            </w:r>
            <w:r w:rsidRPr="009E5CB6">
              <w:rPr>
                <w:lang w:val="ru-RU" w:eastAsia="ru-RU"/>
              </w:rPr>
              <w:t>переговорах,</w:t>
            </w:r>
            <w:r w:rsidR="00E454CD">
              <w:rPr>
                <w:lang w:val="ru-RU" w:eastAsia="ru-RU"/>
              </w:rPr>
              <w:t xml:space="preserve"> </w:t>
            </w:r>
            <w:r w:rsidRPr="009E5CB6">
              <w:rPr>
                <w:lang w:val="ru-RU" w:eastAsia="ru-RU"/>
              </w:rPr>
              <w:t>т.к.</w:t>
            </w:r>
            <w:r w:rsidR="00E454CD">
              <w:rPr>
                <w:lang w:val="ru-RU" w:eastAsia="ru-RU"/>
              </w:rPr>
              <w:t xml:space="preserve"> </w:t>
            </w:r>
            <w:r w:rsidRPr="009E5CB6">
              <w:rPr>
                <w:lang w:val="ru-RU" w:eastAsia="ru-RU"/>
              </w:rPr>
              <w:t>из-за</w:t>
            </w:r>
            <w:r w:rsidR="00E454CD">
              <w:rPr>
                <w:lang w:val="ru-RU" w:eastAsia="ru-RU"/>
              </w:rPr>
              <w:t xml:space="preserve"> </w:t>
            </w:r>
            <w:r w:rsidRPr="009E5CB6">
              <w:rPr>
                <w:lang w:val="ru-RU" w:eastAsia="ru-RU"/>
              </w:rPr>
              <w:t>переноса</w:t>
            </w:r>
            <w:r w:rsidR="00E454CD">
              <w:rPr>
                <w:lang w:val="ru-RU" w:eastAsia="ru-RU"/>
              </w:rPr>
              <w:t xml:space="preserve"> </w:t>
            </w:r>
            <w:r w:rsidRPr="009E5CB6">
              <w:rPr>
                <w:lang w:val="ru-RU" w:eastAsia="ru-RU"/>
              </w:rPr>
              <w:t>времени</w:t>
            </w:r>
            <w:r w:rsidR="00E454CD">
              <w:rPr>
                <w:lang w:val="ru-RU" w:eastAsia="ru-RU"/>
              </w:rPr>
              <w:t xml:space="preserve"> </w:t>
            </w:r>
            <w:r w:rsidRPr="009E5CB6">
              <w:rPr>
                <w:lang w:val="ru-RU" w:eastAsia="ru-RU"/>
              </w:rPr>
              <w:t>у</w:t>
            </w:r>
            <w:r w:rsidR="00E454CD">
              <w:rPr>
                <w:lang w:val="ru-RU" w:eastAsia="ru-RU"/>
              </w:rPr>
              <w:t xml:space="preserve"> </w:t>
            </w:r>
            <w:r w:rsidRPr="009E5CB6">
              <w:rPr>
                <w:lang w:val="ru-RU" w:eastAsia="ru-RU"/>
              </w:rPr>
              <w:t>управляющего</w:t>
            </w:r>
            <w:r w:rsidR="00E454CD">
              <w:rPr>
                <w:lang w:val="ru-RU" w:eastAsia="ru-RU"/>
              </w:rPr>
              <w:t xml:space="preserve"> </w:t>
            </w:r>
            <w:r w:rsidRPr="009E5CB6">
              <w:rPr>
                <w:lang w:val="ru-RU" w:eastAsia="ru-RU"/>
              </w:rPr>
              <w:t>возникла накладка.</w:t>
            </w:r>
          </w:p>
          <w:p w:rsidR="00E454CD" w:rsidRDefault="009E5CB6" w:rsidP="009E5CB6">
            <w:pPr>
              <w:autoSpaceDE w:val="0"/>
              <w:autoSpaceDN w:val="0"/>
              <w:adjustRightInd w:val="0"/>
              <w:rPr>
                <w:lang w:val="ru-RU" w:eastAsia="ru-RU"/>
              </w:rPr>
            </w:pPr>
            <w:r w:rsidRPr="009E5CB6">
              <w:rPr>
                <w:lang w:val="ru-RU" w:eastAsia="ru-RU"/>
              </w:rPr>
              <w:t>17</w:t>
            </w:r>
            <w:r w:rsidR="00E454CD">
              <w:rPr>
                <w:lang w:val="ru-RU" w:eastAsia="ru-RU"/>
              </w:rPr>
              <w:t>:</w:t>
            </w:r>
            <w:r w:rsidRPr="009E5CB6">
              <w:rPr>
                <w:lang w:val="ru-RU" w:eastAsia="ru-RU"/>
              </w:rPr>
              <w:t>30</w:t>
            </w:r>
            <w:r w:rsidR="00E454CD">
              <w:rPr>
                <w:lang w:val="ru-RU" w:eastAsia="ru-RU"/>
              </w:rPr>
              <w:t xml:space="preserve"> </w:t>
            </w:r>
            <w:r w:rsidRPr="009E5CB6">
              <w:rPr>
                <w:lang w:val="ru-RU" w:eastAsia="ru-RU"/>
              </w:rPr>
              <w:t>Возобновление</w:t>
            </w:r>
            <w:r w:rsidR="00E454CD">
              <w:rPr>
                <w:lang w:val="ru-RU" w:eastAsia="ru-RU"/>
              </w:rPr>
              <w:t xml:space="preserve"> </w:t>
            </w:r>
            <w:r w:rsidRPr="009E5CB6">
              <w:rPr>
                <w:lang w:val="ru-RU" w:eastAsia="ru-RU"/>
              </w:rPr>
              <w:t>переговоров. (Итог: нет контакта, продавливают идею участия 60/40, вместо предварительно оговоренных 50/50)</w:t>
            </w:r>
            <w:r w:rsidR="00E454CD">
              <w:rPr>
                <w:lang w:val="ru-RU" w:eastAsia="ru-RU"/>
              </w:rPr>
              <w:t>.</w:t>
            </w:r>
          </w:p>
          <w:p w:rsidR="00E454CD" w:rsidRDefault="009E5CB6" w:rsidP="009E5CB6">
            <w:pPr>
              <w:autoSpaceDE w:val="0"/>
              <w:autoSpaceDN w:val="0"/>
              <w:adjustRightInd w:val="0"/>
              <w:rPr>
                <w:lang w:val="ru-RU" w:eastAsia="ru-RU"/>
              </w:rPr>
            </w:pPr>
            <w:r w:rsidRPr="009E5CB6">
              <w:rPr>
                <w:lang w:val="ru-RU" w:eastAsia="ru-RU"/>
              </w:rPr>
              <w:t>17</w:t>
            </w:r>
            <w:r w:rsidR="00E454CD">
              <w:rPr>
                <w:lang w:val="ru-RU" w:eastAsia="ru-RU"/>
              </w:rPr>
              <w:t>:</w:t>
            </w:r>
            <w:r w:rsidRPr="009E5CB6">
              <w:rPr>
                <w:lang w:val="ru-RU" w:eastAsia="ru-RU"/>
              </w:rPr>
              <w:t>45</w:t>
            </w:r>
            <w:r w:rsidR="00E454CD">
              <w:rPr>
                <w:lang w:val="ru-RU" w:eastAsia="ru-RU"/>
              </w:rPr>
              <w:t xml:space="preserve"> </w:t>
            </w:r>
            <w:r w:rsidRPr="009E5CB6">
              <w:rPr>
                <w:lang w:val="ru-RU" w:eastAsia="ru-RU"/>
              </w:rPr>
              <w:t>Экстренное</w:t>
            </w:r>
            <w:r w:rsidR="00E454CD">
              <w:rPr>
                <w:lang w:val="ru-RU" w:eastAsia="ru-RU"/>
              </w:rPr>
              <w:t xml:space="preserve"> </w:t>
            </w:r>
            <w:r w:rsidRPr="009E5CB6">
              <w:rPr>
                <w:lang w:val="ru-RU" w:eastAsia="ru-RU"/>
              </w:rPr>
              <w:t>завершение разговора без договоренностей. Возвращение</w:t>
            </w:r>
            <w:r w:rsidR="00E454CD">
              <w:rPr>
                <w:lang w:val="ru-RU" w:eastAsia="ru-RU"/>
              </w:rPr>
              <w:t xml:space="preserve"> </w:t>
            </w:r>
            <w:r w:rsidRPr="009E5CB6">
              <w:rPr>
                <w:lang w:val="ru-RU" w:eastAsia="ru-RU"/>
              </w:rPr>
              <w:t>в</w:t>
            </w:r>
            <w:r w:rsidR="00E454CD">
              <w:rPr>
                <w:lang w:val="ru-RU" w:eastAsia="ru-RU"/>
              </w:rPr>
              <w:t xml:space="preserve"> </w:t>
            </w:r>
            <w:r w:rsidRPr="009E5CB6">
              <w:rPr>
                <w:lang w:val="ru-RU" w:eastAsia="ru-RU"/>
              </w:rPr>
              <w:t>первый</w:t>
            </w:r>
            <w:r w:rsidR="00E454CD">
              <w:rPr>
                <w:lang w:val="ru-RU" w:eastAsia="ru-RU"/>
              </w:rPr>
              <w:t xml:space="preserve"> </w:t>
            </w:r>
            <w:r w:rsidRPr="009E5CB6">
              <w:rPr>
                <w:lang w:val="ru-RU" w:eastAsia="ru-RU"/>
              </w:rPr>
              <w:t>магазин.</w:t>
            </w:r>
          </w:p>
          <w:p w:rsidR="00E454CD" w:rsidRDefault="009E5CB6" w:rsidP="009E5CB6">
            <w:pPr>
              <w:autoSpaceDE w:val="0"/>
              <w:autoSpaceDN w:val="0"/>
              <w:adjustRightInd w:val="0"/>
              <w:rPr>
                <w:lang w:val="ru-RU" w:eastAsia="ru-RU"/>
              </w:rPr>
            </w:pPr>
            <w:r w:rsidRPr="009E5CB6">
              <w:rPr>
                <w:lang w:val="ru-RU" w:eastAsia="ru-RU"/>
              </w:rPr>
              <w:t>18</w:t>
            </w:r>
            <w:r w:rsidR="00E454CD">
              <w:rPr>
                <w:lang w:val="ru-RU" w:eastAsia="ru-RU"/>
              </w:rPr>
              <w:t>:</w:t>
            </w:r>
            <w:r w:rsidRPr="009E5CB6">
              <w:rPr>
                <w:lang w:val="ru-RU" w:eastAsia="ru-RU"/>
              </w:rPr>
              <w:t>45</w:t>
            </w:r>
            <w:r w:rsidR="00E454CD">
              <w:rPr>
                <w:lang w:val="ru-RU" w:eastAsia="ru-RU"/>
              </w:rPr>
              <w:t xml:space="preserve"> </w:t>
            </w:r>
            <w:r w:rsidRPr="009E5CB6">
              <w:rPr>
                <w:lang w:val="ru-RU" w:eastAsia="ru-RU"/>
              </w:rPr>
              <w:t>Звонок</w:t>
            </w:r>
            <w:r w:rsidR="00E454CD">
              <w:rPr>
                <w:lang w:val="ru-RU" w:eastAsia="ru-RU"/>
              </w:rPr>
              <w:t xml:space="preserve"> </w:t>
            </w:r>
            <w:r w:rsidRPr="009E5CB6">
              <w:rPr>
                <w:lang w:val="ru-RU" w:eastAsia="ru-RU"/>
              </w:rPr>
              <w:t>на</w:t>
            </w:r>
            <w:r w:rsidR="00E454CD">
              <w:rPr>
                <w:lang w:val="ru-RU" w:eastAsia="ru-RU"/>
              </w:rPr>
              <w:t xml:space="preserve"> </w:t>
            </w:r>
            <w:r w:rsidRPr="009E5CB6">
              <w:rPr>
                <w:lang w:val="ru-RU" w:eastAsia="ru-RU"/>
              </w:rPr>
              <w:t>склад</w:t>
            </w:r>
            <w:r w:rsidR="00E454CD">
              <w:rPr>
                <w:lang w:val="ru-RU" w:eastAsia="ru-RU"/>
              </w:rPr>
              <w:t xml:space="preserve"> </w:t>
            </w:r>
            <w:r w:rsidRPr="009E5CB6">
              <w:rPr>
                <w:lang w:val="ru-RU" w:eastAsia="ru-RU"/>
              </w:rPr>
              <w:t>по решению инвентаризации.</w:t>
            </w:r>
          </w:p>
          <w:p w:rsidR="00E454CD" w:rsidRDefault="009E5CB6" w:rsidP="009E5CB6">
            <w:pPr>
              <w:autoSpaceDE w:val="0"/>
              <w:autoSpaceDN w:val="0"/>
              <w:adjustRightInd w:val="0"/>
              <w:rPr>
                <w:lang w:val="ru-RU" w:eastAsia="ru-RU"/>
              </w:rPr>
            </w:pPr>
            <w:r w:rsidRPr="009E5CB6">
              <w:rPr>
                <w:lang w:val="ru-RU" w:eastAsia="ru-RU"/>
              </w:rPr>
              <w:t>18</w:t>
            </w:r>
            <w:r w:rsidR="00E454CD">
              <w:rPr>
                <w:lang w:val="ru-RU" w:eastAsia="ru-RU"/>
              </w:rPr>
              <w:t>:</w:t>
            </w:r>
            <w:r w:rsidRPr="009E5CB6">
              <w:rPr>
                <w:lang w:val="ru-RU" w:eastAsia="ru-RU"/>
              </w:rPr>
              <w:t>50</w:t>
            </w:r>
            <w:r w:rsidR="00E454CD">
              <w:rPr>
                <w:lang w:val="ru-RU" w:eastAsia="ru-RU"/>
              </w:rPr>
              <w:t xml:space="preserve"> </w:t>
            </w:r>
            <w:r w:rsidRPr="009E5CB6">
              <w:rPr>
                <w:lang w:val="ru-RU" w:eastAsia="ru-RU"/>
              </w:rPr>
              <w:t>Осмотр</w:t>
            </w:r>
            <w:r w:rsidR="00E454CD">
              <w:rPr>
                <w:lang w:val="ru-RU" w:eastAsia="ru-RU"/>
              </w:rPr>
              <w:t xml:space="preserve"> </w:t>
            </w:r>
            <w:r w:rsidRPr="009E5CB6">
              <w:rPr>
                <w:lang w:val="ru-RU" w:eastAsia="ru-RU"/>
              </w:rPr>
              <w:t>магазина.</w:t>
            </w:r>
          </w:p>
          <w:p w:rsidR="00E454CD" w:rsidRDefault="009E5CB6" w:rsidP="009E5CB6">
            <w:pPr>
              <w:autoSpaceDE w:val="0"/>
              <w:autoSpaceDN w:val="0"/>
              <w:adjustRightInd w:val="0"/>
              <w:rPr>
                <w:lang w:val="ru-RU" w:eastAsia="ru-RU"/>
              </w:rPr>
            </w:pPr>
            <w:r w:rsidRPr="009E5CB6">
              <w:rPr>
                <w:lang w:val="ru-RU" w:eastAsia="ru-RU"/>
              </w:rPr>
              <w:t>19</w:t>
            </w:r>
            <w:r w:rsidR="00E454CD">
              <w:rPr>
                <w:lang w:val="ru-RU" w:eastAsia="ru-RU"/>
              </w:rPr>
              <w:t>:</w:t>
            </w:r>
            <w:r w:rsidRPr="009E5CB6">
              <w:rPr>
                <w:lang w:val="ru-RU" w:eastAsia="ru-RU"/>
              </w:rPr>
              <w:t>00</w:t>
            </w:r>
            <w:r w:rsidR="00E454CD">
              <w:rPr>
                <w:lang w:val="ru-RU" w:eastAsia="ru-RU"/>
              </w:rPr>
              <w:t xml:space="preserve"> </w:t>
            </w:r>
            <w:r w:rsidRPr="009E5CB6">
              <w:rPr>
                <w:lang w:val="ru-RU" w:eastAsia="ru-RU"/>
              </w:rPr>
              <w:t>Дополнительный</w:t>
            </w:r>
            <w:r w:rsidR="00E454CD">
              <w:rPr>
                <w:lang w:val="ru-RU" w:eastAsia="ru-RU"/>
              </w:rPr>
              <w:t xml:space="preserve"> </w:t>
            </w:r>
            <w:r w:rsidRPr="009E5CB6">
              <w:rPr>
                <w:lang w:val="ru-RU" w:eastAsia="ru-RU"/>
              </w:rPr>
              <w:t>просмотр отчетов. Обнаружено</w:t>
            </w:r>
            <w:r w:rsidR="00E454CD">
              <w:rPr>
                <w:lang w:val="ru-RU" w:eastAsia="ru-RU"/>
              </w:rPr>
              <w:t xml:space="preserve"> </w:t>
            </w:r>
            <w:r w:rsidRPr="009E5CB6">
              <w:rPr>
                <w:lang w:val="ru-RU" w:eastAsia="ru-RU"/>
              </w:rPr>
              <w:t>2</w:t>
            </w:r>
            <w:r w:rsidR="00E454CD">
              <w:rPr>
                <w:lang w:val="ru-RU" w:eastAsia="ru-RU"/>
              </w:rPr>
              <w:t xml:space="preserve"> </w:t>
            </w:r>
            <w:r w:rsidRPr="009E5CB6">
              <w:rPr>
                <w:lang w:val="ru-RU" w:eastAsia="ru-RU"/>
              </w:rPr>
              <w:t>несостыковки</w:t>
            </w:r>
            <w:r w:rsidR="00E454CD">
              <w:rPr>
                <w:lang w:val="ru-RU" w:eastAsia="ru-RU"/>
              </w:rPr>
              <w:t xml:space="preserve"> </w:t>
            </w:r>
            <w:r w:rsidRPr="009E5CB6">
              <w:rPr>
                <w:lang w:val="ru-RU" w:eastAsia="ru-RU"/>
              </w:rPr>
              <w:t>по финансам (кофе</w:t>
            </w:r>
            <w:r w:rsidR="00E454CD">
              <w:rPr>
                <w:lang w:val="ru-RU" w:eastAsia="ru-RU"/>
              </w:rPr>
              <w:t xml:space="preserve"> </w:t>
            </w:r>
            <w:r w:rsidRPr="009E5CB6">
              <w:rPr>
                <w:lang w:val="ru-RU" w:eastAsia="ru-RU"/>
              </w:rPr>
              <w:t>в</w:t>
            </w:r>
            <w:r w:rsidR="00E454CD">
              <w:rPr>
                <w:lang w:val="ru-RU" w:eastAsia="ru-RU"/>
              </w:rPr>
              <w:t xml:space="preserve"> </w:t>
            </w:r>
            <w:r w:rsidRPr="009E5CB6">
              <w:rPr>
                <w:lang w:val="ru-RU" w:eastAsia="ru-RU"/>
              </w:rPr>
              <w:t>то</w:t>
            </w:r>
            <w:r w:rsidR="00E454CD">
              <w:rPr>
                <w:lang w:val="ru-RU" w:eastAsia="ru-RU"/>
              </w:rPr>
              <w:t xml:space="preserve"> </w:t>
            </w:r>
            <w:r w:rsidRPr="009E5CB6">
              <w:rPr>
                <w:lang w:val="ru-RU" w:eastAsia="ru-RU"/>
              </w:rPr>
              <w:t>же</w:t>
            </w:r>
            <w:r w:rsidR="00E454CD">
              <w:rPr>
                <w:lang w:val="ru-RU" w:eastAsia="ru-RU"/>
              </w:rPr>
              <w:t xml:space="preserve"> </w:t>
            </w:r>
            <w:r w:rsidRPr="009E5CB6">
              <w:rPr>
                <w:lang w:val="ru-RU" w:eastAsia="ru-RU"/>
              </w:rPr>
              <w:t>время).</w:t>
            </w:r>
          </w:p>
          <w:p w:rsidR="00E454CD" w:rsidRDefault="009E5CB6" w:rsidP="009E5CB6">
            <w:pPr>
              <w:autoSpaceDE w:val="0"/>
              <w:autoSpaceDN w:val="0"/>
              <w:adjustRightInd w:val="0"/>
              <w:rPr>
                <w:lang w:val="ru-RU" w:eastAsia="ru-RU"/>
              </w:rPr>
            </w:pPr>
            <w:r w:rsidRPr="009E5CB6">
              <w:rPr>
                <w:lang w:val="ru-RU" w:eastAsia="ru-RU"/>
              </w:rPr>
              <w:t>19</w:t>
            </w:r>
            <w:r w:rsidR="00E454CD">
              <w:rPr>
                <w:lang w:val="ru-RU" w:eastAsia="ru-RU"/>
              </w:rPr>
              <w:t>:</w:t>
            </w:r>
            <w:r w:rsidRPr="009E5CB6">
              <w:rPr>
                <w:lang w:val="ru-RU" w:eastAsia="ru-RU"/>
              </w:rPr>
              <w:t>25</w:t>
            </w:r>
            <w:r w:rsidR="00E454CD">
              <w:rPr>
                <w:lang w:val="ru-RU" w:eastAsia="ru-RU"/>
              </w:rPr>
              <w:t xml:space="preserve"> </w:t>
            </w:r>
            <w:r w:rsidRPr="009E5CB6">
              <w:rPr>
                <w:lang w:val="ru-RU" w:eastAsia="ru-RU"/>
              </w:rPr>
              <w:t>Вызов</w:t>
            </w:r>
            <w:r w:rsidR="00E454CD">
              <w:rPr>
                <w:lang w:val="ru-RU" w:eastAsia="ru-RU"/>
              </w:rPr>
              <w:t xml:space="preserve"> </w:t>
            </w:r>
            <w:r w:rsidRPr="009E5CB6">
              <w:rPr>
                <w:lang w:val="ru-RU" w:eastAsia="ru-RU"/>
              </w:rPr>
              <w:t>продавцов для общения по отчетам.</w:t>
            </w:r>
          </w:p>
          <w:p w:rsidR="00E454CD" w:rsidRDefault="009E5CB6" w:rsidP="009E5CB6">
            <w:pPr>
              <w:autoSpaceDE w:val="0"/>
              <w:autoSpaceDN w:val="0"/>
              <w:adjustRightInd w:val="0"/>
              <w:rPr>
                <w:lang w:val="ru-RU" w:eastAsia="ru-RU"/>
              </w:rPr>
            </w:pPr>
            <w:r w:rsidRPr="009E5CB6">
              <w:rPr>
                <w:lang w:val="ru-RU" w:eastAsia="ru-RU"/>
              </w:rPr>
              <w:t>20</w:t>
            </w:r>
            <w:r w:rsidR="00E454CD">
              <w:rPr>
                <w:lang w:val="ru-RU" w:eastAsia="ru-RU"/>
              </w:rPr>
              <w:t>:</w:t>
            </w:r>
            <w:r w:rsidRPr="009E5CB6">
              <w:rPr>
                <w:lang w:val="ru-RU" w:eastAsia="ru-RU"/>
              </w:rPr>
              <w:t>00</w:t>
            </w:r>
            <w:r w:rsidR="00E454CD">
              <w:rPr>
                <w:lang w:val="ru-RU" w:eastAsia="ru-RU"/>
              </w:rPr>
              <w:t xml:space="preserve"> </w:t>
            </w:r>
            <w:r w:rsidRPr="009E5CB6">
              <w:rPr>
                <w:lang w:val="ru-RU" w:eastAsia="ru-RU"/>
              </w:rPr>
              <w:t>Снятие</w:t>
            </w:r>
            <w:r w:rsidR="00E454CD">
              <w:rPr>
                <w:lang w:val="ru-RU" w:eastAsia="ru-RU"/>
              </w:rPr>
              <w:t xml:space="preserve"> </w:t>
            </w:r>
            <w:r w:rsidRPr="009E5CB6">
              <w:rPr>
                <w:lang w:val="ru-RU" w:eastAsia="ru-RU"/>
              </w:rPr>
              <w:t>кассы, подсчет выручки. Присутствие рядом</w:t>
            </w:r>
            <w:r w:rsidR="00E454CD">
              <w:rPr>
                <w:lang w:val="ru-RU" w:eastAsia="ru-RU"/>
              </w:rPr>
              <w:t xml:space="preserve"> </w:t>
            </w:r>
            <w:r w:rsidRPr="009E5CB6">
              <w:rPr>
                <w:lang w:val="ru-RU" w:eastAsia="ru-RU"/>
              </w:rPr>
              <w:t>с</w:t>
            </w:r>
            <w:r w:rsidR="00E454CD">
              <w:rPr>
                <w:lang w:val="ru-RU" w:eastAsia="ru-RU"/>
              </w:rPr>
              <w:t xml:space="preserve"> </w:t>
            </w:r>
            <w:r w:rsidRPr="009E5CB6">
              <w:rPr>
                <w:lang w:val="ru-RU" w:eastAsia="ru-RU"/>
              </w:rPr>
              <w:t>кассиром</w:t>
            </w:r>
            <w:r w:rsidR="00E454CD">
              <w:rPr>
                <w:lang w:val="ru-RU" w:eastAsia="ru-RU"/>
              </w:rPr>
              <w:t xml:space="preserve"> </w:t>
            </w:r>
            <w:r w:rsidRPr="009E5CB6">
              <w:rPr>
                <w:lang w:val="ru-RU" w:eastAsia="ru-RU"/>
              </w:rPr>
              <w:t>во</w:t>
            </w:r>
            <w:r w:rsidR="00E454CD">
              <w:rPr>
                <w:lang w:val="ru-RU" w:eastAsia="ru-RU"/>
              </w:rPr>
              <w:t xml:space="preserve"> </w:t>
            </w:r>
            <w:r w:rsidRPr="009E5CB6">
              <w:rPr>
                <w:lang w:val="ru-RU" w:eastAsia="ru-RU"/>
              </w:rPr>
              <w:t>время</w:t>
            </w:r>
            <w:r w:rsidR="00E454CD">
              <w:rPr>
                <w:lang w:val="ru-RU" w:eastAsia="ru-RU"/>
              </w:rPr>
              <w:t xml:space="preserve"> </w:t>
            </w:r>
            <w:r w:rsidRPr="009E5CB6">
              <w:rPr>
                <w:lang w:val="ru-RU" w:eastAsia="ru-RU"/>
              </w:rPr>
              <w:t>процедуры (обычай, сложившийся</w:t>
            </w:r>
            <w:r w:rsidR="00E454CD">
              <w:rPr>
                <w:lang w:val="ru-RU" w:eastAsia="ru-RU"/>
              </w:rPr>
              <w:t xml:space="preserve"> </w:t>
            </w:r>
            <w:r w:rsidRPr="009E5CB6">
              <w:rPr>
                <w:lang w:val="ru-RU" w:eastAsia="ru-RU"/>
              </w:rPr>
              <w:t>3</w:t>
            </w:r>
            <w:r w:rsidR="00E454CD">
              <w:rPr>
                <w:lang w:val="ru-RU" w:eastAsia="ru-RU"/>
              </w:rPr>
              <w:t xml:space="preserve"> </w:t>
            </w:r>
            <w:r w:rsidRPr="009E5CB6">
              <w:rPr>
                <w:lang w:val="ru-RU" w:eastAsia="ru-RU"/>
              </w:rPr>
              <w:t>года</w:t>
            </w:r>
            <w:r w:rsidR="00E454CD">
              <w:rPr>
                <w:lang w:val="ru-RU" w:eastAsia="ru-RU"/>
              </w:rPr>
              <w:t xml:space="preserve"> </w:t>
            </w:r>
            <w:r w:rsidRPr="009E5CB6">
              <w:rPr>
                <w:lang w:val="ru-RU" w:eastAsia="ru-RU"/>
              </w:rPr>
              <w:t>назад).</w:t>
            </w:r>
          </w:p>
          <w:p w:rsidR="00E454CD" w:rsidRDefault="009E5CB6" w:rsidP="009E5CB6">
            <w:pPr>
              <w:autoSpaceDE w:val="0"/>
              <w:autoSpaceDN w:val="0"/>
              <w:adjustRightInd w:val="0"/>
              <w:rPr>
                <w:lang w:val="ru-RU" w:eastAsia="ru-RU"/>
              </w:rPr>
            </w:pPr>
            <w:r w:rsidRPr="009E5CB6">
              <w:rPr>
                <w:lang w:val="ru-RU" w:eastAsia="ru-RU"/>
              </w:rPr>
              <w:t>20</w:t>
            </w:r>
            <w:r w:rsidR="00E454CD">
              <w:rPr>
                <w:lang w:val="ru-RU" w:eastAsia="ru-RU"/>
              </w:rPr>
              <w:t>:</w:t>
            </w:r>
            <w:r w:rsidRPr="009E5CB6">
              <w:rPr>
                <w:lang w:val="ru-RU" w:eastAsia="ru-RU"/>
              </w:rPr>
              <w:t>30</w:t>
            </w:r>
            <w:r w:rsidR="00E454CD">
              <w:rPr>
                <w:lang w:val="ru-RU" w:eastAsia="ru-RU"/>
              </w:rPr>
              <w:t xml:space="preserve"> </w:t>
            </w:r>
            <w:r w:rsidRPr="009E5CB6">
              <w:rPr>
                <w:lang w:val="ru-RU" w:eastAsia="ru-RU"/>
              </w:rPr>
              <w:t>Перерыв</w:t>
            </w:r>
            <w:r w:rsidR="00E454CD">
              <w:rPr>
                <w:lang w:val="ru-RU" w:eastAsia="ru-RU"/>
              </w:rPr>
              <w:t xml:space="preserve"> </w:t>
            </w:r>
            <w:r w:rsidRPr="009E5CB6">
              <w:rPr>
                <w:lang w:val="ru-RU" w:eastAsia="ru-RU"/>
              </w:rPr>
              <w:t>на</w:t>
            </w:r>
            <w:r w:rsidR="00E454CD">
              <w:rPr>
                <w:lang w:val="ru-RU" w:eastAsia="ru-RU"/>
              </w:rPr>
              <w:t xml:space="preserve"> </w:t>
            </w:r>
            <w:r w:rsidRPr="009E5CB6">
              <w:rPr>
                <w:lang w:val="ru-RU" w:eastAsia="ru-RU"/>
              </w:rPr>
              <w:t>кофе</w:t>
            </w:r>
            <w:r w:rsidR="00E454CD">
              <w:rPr>
                <w:lang w:val="ru-RU" w:eastAsia="ru-RU"/>
              </w:rPr>
              <w:t xml:space="preserve"> </w:t>
            </w:r>
            <w:r w:rsidRPr="009E5CB6">
              <w:rPr>
                <w:lang w:val="ru-RU" w:eastAsia="ru-RU"/>
              </w:rPr>
              <w:t>и</w:t>
            </w:r>
            <w:r w:rsidR="00E454CD">
              <w:rPr>
                <w:lang w:val="ru-RU" w:eastAsia="ru-RU"/>
              </w:rPr>
              <w:t xml:space="preserve"> </w:t>
            </w:r>
            <w:r w:rsidRPr="009E5CB6">
              <w:rPr>
                <w:lang w:val="ru-RU" w:eastAsia="ru-RU"/>
              </w:rPr>
              <w:t>краткая</w:t>
            </w:r>
            <w:r w:rsidR="00E454CD">
              <w:rPr>
                <w:lang w:val="ru-RU" w:eastAsia="ru-RU"/>
              </w:rPr>
              <w:t xml:space="preserve"> </w:t>
            </w:r>
            <w:r w:rsidRPr="009E5CB6">
              <w:rPr>
                <w:lang w:val="ru-RU" w:eastAsia="ru-RU"/>
              </w:rPr>
              <w:t>беседа</w:t>
            </w:r>
            <w:r w:rsidR="00E454CD">
              <w:rPr>
                <w:lang w:val="ru-RU" w:eastAsia="ru-RU"/>
              </w:rPr>
              <w:t xml:space="preserve"> </w:t>
            </w:r>
            <w:r w:rsidRPr="009E5CB6">
              <w:rPr>
                <w:lang w:val="ru-RU" w:eastAsia="ru-RU"/>
              </w:rPr>
              <w:t>с</w:t>
            </w:r>
            <w:r w:rsidR="00E454CD">
              <w:rPr>
                <w:lang w:val="ru-RU" w:eastAsia="ru-RU"/>
              </w:rPr>
              <w:t xml:space="preserve"> </w:t>
            </w:r>
            <w:r w:rsidRPr="009E5CB6">
              <w:rPr>
                <w:lang w:val="ru-RU" w:eastAsia="ru-RU"/>
              </w:rPr>
              <w:t>персоналом</w:t>
            </w:r>
            <w:r w:rsidR="00E454CD">
              <w:rPr>
                <w:lang w:val="ru-RU" w:eastAsia="ru-RU"/>
              </w:rPr>
              <w:t xml:space="preserve"> </w:t>
            </w:r>
            <w:r w:rsidRPr="009E5CB6">
              <w:rPr>
                <w:lang w:val="ru-RU" w:eastAsia="ru-RU"/>
              </w:rPr>
              <w:t>по итогам дня.</w:t>
            </w:r>
          </w:p>
          <w:p w:rsidR="00E454CD" w:rsidRDefault="009E5CB6" w:rsidP="009E5CB6">
            <w:pPr>
              <w:autoSpaceDE w:val="0"/>
              <w:autoSpaceDN w:val="0"/>
              <w:adjustRightInd w:val="0"/>
              <w:rPr>
                <w:lang w:val="ru-RU" w:eastAsia="ru-RU"/>
              </w:rPr>
            </w:pPr>
            <w:r w:rsidRPr="009E5CB6">
              <w:rPr>
                <w:lang w:val="ru-RU" w:eastAsia="ru-RU"/>
              </w:rPr>
              <w:t>20</w:t>
            </w:r>
            <w:r w:rsidR="00E454CD">
              <w:rPr>
                <w:lang w:val="ru-RU" w:eastAsia="ru-RU"/>
              </w:rPr>
              <w:t>:</w:t>
            </w:r>
            <w:r w:rsidRPr="009E5CB6">
              <w:rPr>
                <w:lang w:val="ru-RU" w:eastAsia="ru-RU"/>
              </w:rPr>
              <w:t>45</w:t>
            </w:r>
            <w:r w:rsidR="00E454CD">
              <w:rPr>
                <w:lang w:val="ru-RU" w:eastAsia="ru-RU"/>
              </w:rPr>
              <w:t xml:space="preserve"> </w:t>
            </w:r>
            <w:r w:rsidRPr="009E5CB6">
              <w:rPr>
                <w:lang w:val="ru-RU" w:eastAsia="ru-RU"/>
              </w:rPr>
              <w:t>Написание</w:t>
            </w:r>
            <w:r w:rsidR="00E454CD">
              <w:rPr>
                <w:lang w:val="ru-RU" w:eastAsia="ru-RU"/>
              </w:rPr>
              <w:t xml:space="preserve"> </w:t>
            </w:r>
            <w:r w:rsidRPr="009E5CB6">
              <w:rPr>
                <w:lang w:val="ru-RU" w:eastAsia="ru-RU"/>
              </w:rPr>
              <w:t>собственного отчета по прибылям (запланировано</w:t>
            </w:r>
            <w:r w:rsidR="00E454CD">
              <w:rPr>
                <w:lang w:val="ru-RU" w:eastAsia="ru-RU"/>
              </w:rPr>
              <w:t xml:space="preserve"> </w:t>
            </w:r>
            <w:r w:rsidRPr="009E5CB6">
              <w:rPr>
                <w:lang w:val="ru-RU" w:eastAsia="ru-RU"/>
              </w:rPr>
              <w:t>на</w:t>
            </w:r>
            <w:r w:rsidR="00E454CD">
              <w:rPr>
                <w:lang w:val="ru-RU" w:eastAsia="ru-RU"/>
              </w:rPr>
              <w:t xml:space="preserve"> </w:t>
            </w:r>
            <w:r w:rsidRPr="009E5CB6">
              <w:rPr>
                <w:lang w:val="ru-RU" w:eastAsia="ru-RU"/>
              </w:rPr>
              <w:t>сегодня).</w:t>
            </w:r>
          </w:p>
          <w:p w:rsidR="00E454CD" w:rsidRDefault="009E5CB6" w:rsidP="009E5CB6">
            <w:pPr>
              <w:autoSpaceDE w:val="0"/>
              <w:autoSpaceDN w:val="0"/>
              <w:adjustRightInd w:val="0"/>
              <w:rPr>
                <w:lang w:val="ru-RU" w:eastAsia="ru-RU"/>
              </w:rPr>
            </w:pPr>
            <w:r w:rsidRPr="009E5CB6">
              <w:rPr>
                <w:lang w:val="ru-RU" w:eastAsia="ru-RU"/>
              </w:rPr>
              <w:t>21</w:t>
            </w:r>
            <w:r w:rsidR="00E454CD">
              <w:rPr>
                <w:lang w:val="ru-RU" w:eastAsia="ru-RU"/>
              </w:rPr>
              <w:t>:</w:t>
            </w:r>
            <w:r w:rsidRPr="009E5CB6">
              <w:rPr>
                <w:lang w:val="ru-RU" w:eastAsia="ru-RU"/>
              </w:rPr>
              <w:t>20</w:t>
            </w:r>
            <w:r w:rsidR="00E454CD">
              <w:rPr>
                <w:lang w:val="ru-RU" w:eastAsia="ru-RU"/>
              </w:rPr>
              <w:t xml:space="preserve"> </w:t>
            </w:r>
            <w:r w:rsidRPr="009E5CB6">
              <w:rPr>
                <w:lang w:val="ru-RU" w:eastAsia="ru-RU"/>
              </w:rPr>
              <w:t>Отчет</w:t>
            </w:r>
            <w:r w:rsidR="00E454CD">
              <w:rPr>
                <w:lang w:val="ru-RU" w:eastAsia="ru-RU"/>
              </w:rPr>
              <w:t xml:space="preserve"> </w:t>
            </w:r>
            <w:r w:rsidRPr="009E5CB6">
              <w:rPr>
                <w:lang w:val="ru-RU" w:eastAsia="ru-RU"/>
              </w:rPr>
              <w:t xml:space="preserve">написан на </w:t>
            </w:r>
            <w:r w:rsidR="00E454CD">
              <w:rPr>
                <w:lang w:val="ru-RU" w:eastAsia="ru-RU"/>
              </w:rPr>
              <w:t>1/3</w:t>
            </w:r>
            <w:r w:rsidRPr="009E5CB6">
              <w:rPr>
                <w:lang w:val="ru-RU" w:eastAsia="ru-RU"/>
              </w:rPr>
              <w:t>. Поездка</w:t>
            </w:r>
            <w:r w:rsidR="00E454CD">
              <w:rPr>
                <w:lang w:val="ru-RU" w:eastAsia="ru-RU"/>
              </w:rPr>
              <w:t xml:space="preserve"> </w:t>
            </w:r>
            <w:r w:rsidRPr="009E5CB6">
              <w:rPr>
                <w:lang w:val="ru-RU" w:eastAsia="ru-RU"/>
              </w:rPr>
              <w:t>в</w:t>
            </w:r>
            <w:r w:rsidR="00E454CD">
              <w:rPr>
                <w:lang w:val="ru-RU" w:eastAsia="ru-RU"/>
              </w:rPr>
              <w:t xml:space="preserve"> </w:t>
            </w:r>
            <w:r w:rsidRPr="009E5CB6">
              <w:rPr>
                <w:lang w:val="ru-RU" w:eastAsia="ru-RU"/>
              </w:rPr>
              <w:t>третий</w:t>
            </w:r>
            <w:r w:rsidR="00E454CD">
              <w:rPr>
                <w:lang w:val="ru-RU" w:eastAsia="ru-RU"/>
              </w:rPr>
              <w:t xml:space="preserve"> </w:t>
            </w:r>
            <w:r w:rsidRPr="009E5CB6">
              <w:rPr>
                <w:lang w:val="ru-RU" w:eastAsia="ru-RU"/>
              </w:rPr>
              <w:t>магазин, который работает до</w:t>
            </w:r>
            <w:r w:rsidR="00E454CD">
              <w:rPr>
                <w:lang w:val="ru-RU" w:eastAsia="ru-RU"/>
              </w:rPr>
              <w:t xml:space="preserve"> </w:t>
            </w:r>
            <w:r w:rsidRPr="009E5CB6">
              <w:rPr>
                <w:lang w:val="ru-RU" w:eastAsia="ru-RU"/>
              </w:rPr>
              <w:t>22</w:t>
            </w:r>
            <w:r w:rsidR="00E454CD">
              <w:rPr>
                <w:lang w:val="ru-RU" w:eastAsia="ru-RU"/>
              </w:rPr>
              <w:t>:</w:t>
            </w:r>
            <w:r w:rsidRPr="009E5CB6">
              <w:rPr>
                <w:lang w:val="ru-RU" w:eastAsia="ru-RU"/>
              </w:rPr>
              <w:t>00.</w:t>
            </w:r>
          </w:p>
          <w:p w:rsidR="00E454CD" w:rsidRDefault="009E5CB6" w:rsidP="009E5CB6">
            <w:pPr>
              <w:autoSpaceDE w:val="0"/>
              <w:autoSpaceDN w:val="0"/>
              <w:adjustRightInd w:val="0"/>
              <w:rPr>
                <w:lang w:val="ru-RU" w:eastAsia="ru-RU"/>
              </w:rPr>
            </w:pPr>
            <w:r w:rsidRPr="009E5CB6">
              <w:rPr>
                <w:lang w:val="ru-RU" w:eastAsia="ru-RU"/>
              </w:rPr>
              <w:t>22</w:t>
            </w:r>
            <w:r w:rsidR="00E454CD">
              <w:rPr>
                <w:lang w:val="ru-RU" w:eastAsia="ru-RU"/>
              </w:rPr>
              <w:t>:</w:t>
            </w:r>
            <w:r w:rsidRPr="009E5CB6">
              <w:rPr>
                <w:lang w:val="ru-RU" w:eastAsia="ru-RU"/>
              </w:rPr>
              <w:t>00</w:t>
            </w:r>
            <w:r w:rsidR="00E454CD">
              <w:rPr>
                <w:lang w:val="ru-RU" w:eastAsia="ru-RU"/>
              </w:rPr>
              <w:t xml:space="preserve"> </w:t>
            </w:r>
            <w:r w:rsidRPr="009E5CB6">
              <w:rPr>
                <w:lang w:val="ru-RU" w:eastAsia="ru-RU"/>
              </w:rPr>
              <w:t>Получение</w:t>
            </w:r>
            <w:r w:rsidR="00E454CD">
              <w:rPr>
                <w:lang w:val="ru-RU" w:eastAsia="ru-RU"/>
              </w:rPr>
              <w:t xml:space="preserve"> </w:t>
            </w:r>
            <w:r w:rsidRPr="009E5CB6">
              <w:rPr>
                <w:lang w:val="ru-RU" w:eastAsia="ru-RU"/>
              </w:rPr>
              <w:t>отчетов, беседа по итогам дня</w:t>
            </w:r>
            <w:r w:rsidR="00E454CD">
              <w:rPr>
                <w:lang w:val="ru-RU" w:eastAsia="ru-RU"/>
              </w:rPr>
              <w:t xml:space="preserve"> </w:t>
            </w:r>
            <w:r w:rsidRPr="009E5CB6">
              <w:rPr>
                <w:lang w:val="ru-RU" w:eastAsia="ru-RU"/>
              </w:rPr>
              <w:t>и</w:t>
            </w:r>
            <w:r w:rsidR="00E454CD">
              <w:rPr>
                <w:lang w:val="ru-RU" w:eastAsia="ru-RU"/>
              </w:rPr>
              <w:t xml:space="preserve"> </w:t>
            </w:r>
            <w:r w:rsidRPr="009E5CB6">
              <w:rPr>
                <w:lang w:val="ru-RU" w:eastAsia="ru-RU"/>
              </w:rPr>
              <w:t>корректировке</w:t>
            </w:r>
            <w:r w:rsidR="00E454CD">
              <w:rPr>
                <w:lang w:val="ru-RU" w:eastAsia="ru-RU"/>
              </w:rPr>
              <w:t xml:space="preserve"> </w:t>
            </w:r>
            <w:r w:rsidRPr="009E5CB6">
              <w:rPr>
                <w:lang w:val="ru-RU" w:eastAsia="ru-RU"/>
              </w:rPr>
              <w:t>планов по выручке.</w:t>
            </w:r>
          </w:p>
          <w:p w:rsidR="00E454CD" w:rsidRDefault="009E5CB6" w:rsidP="009E5CB6">
            <w:pPr>
              <w:autoSpaceDE w:val="0"/>
              <w:autoSpaceDN w:val="0"/>
              <w:adjustRightInd w:val="0"/>
              <w:rPr>
                <w:lang w:val="ru-RU" w:eastAsia="ru-RU"/>
              </w:rPr>
            </w:pPr>
            <w:r w:rsidRPr="009E5CB6">
              <w:rPr>
                <w:lang w:val="ru-RU" w:eastAsia="ru-RU"/>
              </w:rPr>
              <w:t>22</w:t>
            </w:r>
            <w:r w:rsidR="00E454CD">
              <w:rPr>
                <w:lang w:val="ru-RU" w:eastAsia="ru-RU"/>
              </w:rPr>
              <w:t>:</w:t>
            </w:r>
            <w:r w:rsidRPr="009E5CB6">
              <w:rPr>
                <w:lang w:val="ru-RU" w:eastAsia="ru-RU"/>
              </w:rPr>
              <w:t>20</w:t>
            </w:r>
            <w:r w:rsidR="00E454CD">
              <w:rPr>
                <w:lang w:val="ru-RU" w:eastAsia="ru-RU"/>
              </w:rPr>
              <w:t xml:space="preserve"> </w:t>
            </w:r>
            <w:r w:rsidRPr="009E5CB6">
              <w:rPr>
                <w:lang w:val="ru-RU" w:eastAsia="ru-RU"/>
              </w:rPr>
              <w:t>Поездка</w:t>
            </w:r>
            <w:r w:rsidR="00E454CD">
              <w:rPr>
                <w:lang w:val="ru-RU" w:eastAsia="ru-RU"/>
              </w:rPr>
              <w:t xml:space="preserve"> </w:t>
            </w:r>
            <w:r w:rsidRPr="009E5CB6">
              <w:rPr>
                <w:lang w:val="ru-RU" w:eastAsia="ru-RU"/>
              </w:rPr>
              <w:t>домой.</w:t>
            </w:r>
          </w:p>
          <w:p w:rsidR="00E454CD" w:rsidRDefault="009E5CB6" w:rsidP="009E5CB6">
            <w:pPr>
              <w:autoSpaceDE w:val="0"/>
              <w:autoSpaceDN w:val="0"/>
              <w:adjustRightInd w:val="0"/>
              <w:rPr>
                <w:lang w:val="ru-RU" w:eastAsia="ru-RU"/>
              </w:rPr>
            </w:pPr>
            <w:r w:rsidRPr="009E5CB6">
              <w:rPr>
                <w:lang w:val="ru-RU" w:eastAsia="ru-RU"/>
              </w:rPr>
              <w:t>23</w:t>
            </w:r>
            <w:r w:rsidR="00E454CD">
              <w:rPr>
                <w:lang w:val="ru-RU" w:eastAsia="ru-RU"/>
              </w:rPr>
              <w:t>:</w:t>
            </w:r>
            <w:r w:rsidRPr="009E5CB6">
              <w:rPr>
                <w:lang w:val="ru-RU" w:eastAsia="ru-RU"/>
              </w:rPr>
              <w:t>00</w:t>
            </w:r>
            <w:r w:rsidR="00E454CD">
              <w:rPr>
                <w:lang w:val="ru-RU" w:eastAsia="ru-RU"/>
              </w:rPr>
              <w:t xml:space="preserve"> </w:t>
            </w:r>
            <w:r w:rsidRPr="009E5CB6">
              <w:rPr>
                <w:lang w:val="ru-RU" w:eastAsia="ru-RU"/>
              </w:rPr>
              <w:t>Общение</w:t>
            </w:r>
            <w:r w:rsidR="00E454CD">
              <w:rPr>
                <w:lang w:val="ru-RU" w:eastAsia="ru-RU"/>
              </w:rPr>
              <w:t xml:space="preserve"> </w:t>
            </w:r>
            <w:r w:rsidRPr="009E5CB6">
              <w:rPr>
                <w:lang w:val="ru-RU" w:eastAsia="ru-RU"/>
              </w:rPr>
              <w:t>по домашним делам. Поздний ужин.</w:t>
            </w:r>
            <w:r w:rsidR="002C06CF">
              <w:rPr>
                <w:lang w:val="ru-RU" w:eastAsia="ru-RU"/>
              </w:rPr>
              <w:t xml:space="preserve"> </w:t>
            </w:r>
            <w:r w:rsidRPr="009E5CB6">
              <w:rPr>
                <w:lang w:val="ru-RU" w:eastAsia="ru-RU"/>
              </w:rPr>
              <w:t>Просмотр</w:t>
            </w:r>
            <w:r w:rsidR="00E454CD">
              <w:rPr>
                <w:lang w:val="ru-RU" w:eastAsia="ru-RU"/>
              </w:rPr>
              <w:t xml:space="preserve"> </w:t>
            </w:r>
            <w:r w:rsidRPr="009E5CB6">
              <w:rPr>
                <w:lang w:val="ru-RU" w:eastAsia="ru-RU"/>
              </w:rPr>
              <w:t>вечерних новостей.</w:t>
            </w:r>
          </w:p>
          <w:p w:rsidR="00E454CD" w:rsidRDefault="009E5CB6" w:rsidP="009E5CB6">
            <w:pPr>
              <w:autoSpaceDE w:val="0"/>
              <w:autoSpaceDN w:val="0"/>
              <w:adjustRightInd w:val="0"/>
              <w:rPr>
                <w:lang w:val="ru-RU" w:eastAsia="ru-RU"/>
              </w:rPr>
            </w:pPr>
            <w:r w:rsidRPr="009E5CB6">
              <w:rPr>
                <w:lang w:val="ru-RU" w:eastAsia="ru-RU"/>
              </w:rPr>
              <w:lastRenderedPageBreak/>
              <w:t>00</w:t>
            </w:r>
            <w:r w:rsidR="00E454CD">
              <w:rPr>
                <w:lang w:val="ru-RU" w:eastAsia="ru-RU"/>
              </w:rPr>
              <w:t>:</w:t>
            </w:r>
            <w:r w:rsidR="002C06CF">
              <w:rPr>
                <w:lang w:val="ru-RU" w:eastAsia="ru-RU"/>
              </w:rPr>
              <w:t>0</w:t>
            </w:r>
            <w:r w:rsidRPr="009E5CB6">
              <w:rPr>
                <w:lang w:val="ru-RU" w:eastAsia="ru-RU"/>
              </w:rPr>
              <w:t>0</w:t>
            </w:r>
            <w:r w:rsidR="00E454CD">
              <w:rPr>
                <w:lang w:val="ru-RU" w:eastAsia="ru-RU"/>
              </w:rPr>
              <w:t xml:space="preserve"> </w:t>
            </w:r>
            <w:r w:rsidRPr="009E5CB6">
              <w:rPr>
                <w:lang w:val="ru-RU" w:eastAsia="ru-RU"/>
              </w:rPr>
              <w:t>Сон.</w:t>
            </w:r>
          </w:p>
          <w:p w:rsidR="009E5CB6" w:rsidRPr="009E5CB6" w:rsidRDefault="009E5CB6" w:rsidP="009E5CB6">
            <w:pPr>
              <w:autoSpaceDE w:val="0"/>
              <w:autoSpaceDN w:val="0"/>
              <w:adjustRightInd w:val="0"/>
              <w:rPr>
                <w:lang w:val="ru-RU" w:eastAsia="ru-RU"/>
              </w:rPr>
            </w:pPr>
            <w:r w:rsidRPr="009E5CB6">
              <w:rPr>
                <w:lang w:val="ru-RU" w:eastAsia="ru-RU"/>
              </w:rPr>
              <w:t>Дополнительная информация:</w:t>
            </w:r>
          </w:p>
          <w:p w:rsidR="009E5CB6" w:rsidRPr="00E454CD" w:rsidRDefault="009E5CB6" w:rsidP="00E454CD">
            <w:pPr>
              <w:pStyle w:val="aff1"/>
              <w:numPr>
                <w:ilvl w:val="0"/>
                <w:numId w:val="21"/>
              </w:numPr>
              <w:autoSpaceDE w:val="0"/>
              <w:autoSpaceDN w:val="0"/>
              <w:adjustRightInd w:val="0"/>
              <w:spacing w:after="0" w:line="240" w:lineRule="auto"/>
              <w:ind w:left="244" w:hanging="142"/>
              <w:rPr>
                <w:rFonts w:ascii="Times New Roman" w:hAnsi="Times New Roman"/>
                <w:sz w:val="24"/>
                <w:szCs w:val="24"/>
                <w:lang w:eastAsia="ru-RU"/>
              </w:rPr>
            </w:pPr>
            <w:r w:rsidRPr="00E454CD">
              <w:rPr>
                <w:rFonts w:ascii="Times New Roman" w:hAnsi="Times New Roman"/>
                <w:sz w:val="24"/>
                <w:szCs w:val="24"/>
                <w:lang w:eastAsia="ru-RU"/>
              </w:rPr>
              <w:t>поездка</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на</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машине</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до</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работы</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(1 магазин)</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в</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час</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пик</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1</w:t>
            </w:r>
            <w:r w:rsidR="00E454CD">
              <w:rPr>
                <w:rFonts w:ascii="Times New Roman" w:hAnsi="Times New Roman"/>
                <w:sz w:val="24"/>
                <w:szCs w:val="24"/>
                <w:lang w:eastAsia="ru-RU"/>
              </w:rPr>
              <w:t>:</w:t>
            </w:r>
            <w:r w:rsidRPr="00E454CD">
              <w:rPr>
                <w:rFonts w:ascii="Times New Roman" w:hAnsi="Times New Roman"/>
                <w:sz w:val="24"/>
                <w:szCs w:val="24"/>
                <w:lang w:eastAsia="ru-RU"/>
              </w:rPr>
              <w:t>20,</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в</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нормальное</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время –</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0</w:t>
            </w:r>
            <w:r w:rsidR="00E454CD">
              <w:rPr>
                <w:rFonts w:ascii="Times New Roman" w:hAnsi="Times New Roman"/>
                <w:sz w:val="24"/>
                <w:szCs w:val="24"/>
                <w:lang w:eastAsia="ru-RU"/>
              </w:rPr>
              <w:t>:</w:t>
            </w:r>
            <w:r w:rsidRPr="00E454CD">
              <w:rPr>
                <w:rFonts w:ascii="Times New Roman" w:hAnsi="Times New Roman"/>
                <w:sz w:val="24"/>
                <w:szCs w:val="24"/>
                <w:lang w:eastAsia="ru-RU"/>
              </w:rPr>
              <w:t>50</w:t>
            </w:r>
            <w:r w:rsidR="00E454CD" w:rsidRPr="00E454CD">
              <w:rPr>
                <w:rFonts w:ascii="Times New Roman" w:hAnsi="Times New Roman"/>
                <w:sz w:val="24"/>
                <w:szCs w:val="24"/>
                <w:lang w:eastAsia="ru-RU"/>
              </w:rPr>
              <w:t xml:space="preserve"> </w:t>
            </w:r>
          </w:p>
          <w:p w:rsidR="009E5CB6" w:rsidRPr="00E454CD" w:rsidRDefault="009E5CB6" w:rsidP="00E454CD">
            <w:pPr>
              <w:pStyle w:val="aff1"/>
              <w:numPr>
                <w:ilvl w:val="0"/>
                <w:numId w:val="21"/>
              </w:numPr>
              <w:autoSpaceDE w:val="0"/>
              <w:autoSpaceDN w:val="0"/>
              <w:adjustRightInd w:val="0"/>
              <w:spacing w:after="0" w:line="240" w:lineRule="auto"/>
              <w:ind w:left="244" w:hanging="142"/>
              <w:rPr>
                <w:rFonts w:ascii="Times New Roman" w:hAnsi="Times New Roman"/>
                <w:sz w:val="24"/>
                <w:szCs w:val="24"/>
                <w:lang w:eastAsia="ru-RU"/>
              </w:rPr>
            </w:pPr>
            <w:r w:rsidRPr="00E454CD">
              <w:rPr>
                <w:rFonts w:ascii="Times New Roman" w:hAnsi="Times New Roman"/>
                <w:sz w:val="24"/>
                <w:szCs w:val="24"/>
                <w:lang w:eastAsia="ru-RU"/>
              </w:rPr>
              <w:t>поездка</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на</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общественном</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транспорте</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до</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работы</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0</w:t>
            </w:r>
            <w:r w:rsidR="00E454CD">
              <w:rPr>
                <w:rFonts w:ascii="Times New Roman" w:hAnsi="Times New Roman"/>
                <w:sz w:val="24"/>
                <w:szCs w:val="24"/>
                <w:lang w:eastAsia="ru-RU"/>
              </w:rPr>
              <w:t>:</w:t>
            </w:r>
            <w:r w:rsidRPr="00E454CD">
              <w:rPr>
                <w:rFonts w:ascii="Times New Roman" w:hAnsi="Times New Roman"/>
                <w:sz w:val="24"/>
                <w:szCs w:val="24"/>
                <w:lang w:eastAsia="ru-RU"/>
              </w:rPr>
              <w:t>45</w:t>
            </w:r>
            <w:r w:rsidR="00E454CD" w:rsidRPr="00E454CD">
              <w:rPr>
                <w:rFonts w:ascii="Times New Roman" w:hAnsi="Times New Roman"/>
                <w:sz w:val="24"/>
                <w:szCs w:val="24"/>
                <w:lang w:eastAsia="ru-RU"/>
              </w:rPr>
              <w:t xml:space="preserve"> </w:t>
            </w:r>
          </w:p>
          <w:p w:rsidR="009E5CB6" w:rsidRPr="00E454CD" w:rsidRDefault="009E5CB6" w:rsidP="00E454CD">
            <w:pPr>
              <w:pStyle w:val="aff1"/>
              <w:numPr>
                <w:ilvl w:val="0"/>
                <w:numId w:val="21"/>
              </w:numPr>
              <w:autoSpaceDE w:val="0"/>
              <w:autoSpaceDN w:val="0"/>
              <w:adjustRightInd w:val="0"/>
              <w:spacing w:after="0" w:line="240" w:lineRule="auto"/>
              <w:ind w:left="244" w:hanging="142"/>
              <w:rPr>
                <w:rFonts w:ascii="Times New Roman" w:hAnsi="Times New Roman"/>
                <w:sz w:val="24"/>
                <w:szCs w:val="24"/>
                <w:lang w:eastAsia="ru-RU"/>
              </w:rPr>
            </w:pPr>
            <w:r w:rsidRPr="00E454CD">
              <w:rPr>
                <w:rFonts w:ascii="Times New Roman" w:hAnsi="Times New Roman"/>
                <w:sz w:val="24"/>
                <w:szCs w:val="24"/>
                <w:lang w:eastAsia="ru-RU"/>
              </w:rPr>
              <w:t>поездка</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в</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головной</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офис</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с</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работы</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на</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машине</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0</w:t>
            </w:r>
            <w:r w:rsidR="00E454CD">
              <w:rPr>
                <w:rFonts w:ascii="Times New Roman" w:hAnsi="Times New Roman"/>
                <w:sz w:val="24"/>
                <w:szCs w:val="24"/>
                <w:lang w:eastAsia="ru-RU"/>
              </w:rPr>
              <w:t>:</w:t>
            </w:r>
            <w:r w:rsidRPr="00E454CD">
              <w:rPr>
                <w:rFonts w:ascii="Times New Roman" w:hAnsi="Times New Roman"/>
                <w:sz w:val="24"/>
                <w:szCs w:val="24"/>
                <w:lang w:eastAsia="ru-RU"/>
              </w:rPr>
              <w:t>40</w:t>
            </w:r>
            <w:r w:rsidR="00E454CD" w:rsidRPr="00E454CD">
              <w:rPr>
                <w:rFonts w:ascii="Times New Roman" w:hAnsi="Times New Roman"/>
                <w:sz w:val="24"/>
                <w:szCs w:val="24"/>
                <w:lang w:eastAsia="ru-RU"/>
              </w:rPr>
              <w:t xml:space="preserve"> </w:t>
            </w:r>
          </w:p>
          <w:p w:rsidR="009E5CB6" w:rsidRPr="00E454CD" w:rsidRDefault="009E5CB6" w:rsidP="00E454CD">
            <w:pPr>
              <w:pStyle w:val="aff1"/>
              <w:numPr>
                <w:ilvl w:val="0"/>
                <w:numId w:val="21"/>
              </w:numPr>
              <w:autoSpaceDE w:val="0"/>
              <w:autoSpaceDN w:val="0"/>
              <w:adjustRightInd w:val="0"/>
              <w:spacing w:after="0" w:line="240" w:lineRule="auto"/>
              <w:ind w:left="244" w:hanging="142"/>
              <w:rPr>
                <w:rFonts w:ascii="Times New Roman" w:hAnsi="Times New Roman"/>
                <w:sz w:val="24"/>
                <w:szCs w:val="24"/>
                <w:lang w:eastAsia="ru-RU"/>
              </w:rPr>
            </w:pPr>
            <w:r w:rsidRPr="00E454CD">
              <w:rPr>
                <w:rFonts w:ascii="Times New Roman" w:hAnsi="Times New Roman"/>
                <w:sz w:val="24"/>
                <w:szCs w:val="24"/>
                <w:lang w:eastAsia="ru-RU"/>
              </w:rPr>
              <w:t>поездка</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в</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головной</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офис</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с</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работы</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на</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общественном</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транспорте</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1</w:t>
            </w:r>
            <w:r w:rsidR="00E454CD">
              <w:rPr>
                <w:rFonts w:ascii="Times New Roman" w:hAnsi="Times New Roman"/>
                <w:sz w:val="24"/>
                <w:szCs w:val="24"/>
                <w:lang w:eastAsia="ru-RU"/>
              </w:rPr>
              <w:t>:</w:t>
            </w:r>
            <w:r w:rsidRPr="00E454CD">
              <w:rPr>
                <w:rFonts w:ascii="Times New Roman" w:hAnsi="Times New Roman"/>
                <w:sz w:val="24"/>
                <w:szCs w:val="24"/>
                <w:lang w:eastAsia="ru-RU"/>
              </w:rPr>
              <w:t>00</w:t>
            </w:r>
            <w:r w:rsidR="00E454CD" w:rsidRPr="00E454CD">
              <w:rPr>
                <w:rFonts w:ascii="Times New Roman" w:hAnsi="Times New Roman"/>
                <w:sz w:val="24"/>
                <w:szCs w:val="24"/>
                <w:lang w:eastAsia="ru-RU"/>
              </w:rPr>
              <w:t xml:space="preserve"> </w:t>
            </w:r>
          </w:p>
          <w:p w:rsidR="009E5CB6" w:rsidRPr="00E454CD" w:rsidRDefault="009E5CB6" w:rsidP="00E454CD">
            <w:pPr>
              <w:pStyle w:val="aff1"/>
              <w:numPr>
                <w:ilvl w:val="0"/>
                <w:numId w:val="21"/>
              </w:numPr>
              <w:autoSpaceDE w:val="0"/>
              <w:autoSpaceDN w:val="0"/>
              <w:adjustRightInd w:val="0"/>
              <w:spacing w:after="0" w:line="240" w:lineRule="auto"/>
              <w:ind w:left="244" w:hanging="142"/>
              <w:rPr>
                <w:rFonts w:ascii="Times New Roman" w:hAnsi="Times New Roman"/>
                <w:sz w:val="24"/>
                <w:szCs w:val="24"/>
                <w:lang w:eastAsia="ru-RU"/>
              </w:rPr>
            </w:pPr>
            <w:r w:rsidRPr="00E454CD">
              <w:rPr>
                <w:rFonts w:ascii="Times New Roman" w:hAnsi="Times New Roman"/>
                <w:sz w:val="24"/>
                <w:szCs w:val="24"/>
                <w:lang w:eastAsia="ru-RU"/>
              </w:rPr>
              <w:t>поездка</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из</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дома</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до</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головного</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офиса</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на</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машине</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0</w:t>
            </w:r>
            <w:r w:rsidR="00E454CD">
              <w:rPr>
                <w:rFonts w:ascii="Times New Roman" w:hAnsi="Times New Roman"/>
                <w:sz w:val="24"/>
                <w:szCs w:val="24"/>
                <w:lang w:eastAsia="ru-RU"/>
              </w:rPr>
              <w:t>:</w:t>
            </w:r>
            <w:r w:rsidRPr="00E454CD">
              <w:rPr>
                <w:rFonts w:ascii="Times New Roman" w:hAnsi="Times New Roman"/>
                <w:sz w:val="24"/>
                <w:szCs w:val="24"/>
                <w:lang w:eastAsia="ru-RU"/>
              </w:rPr>
              <w:t>50</w:t>
            </w:r>
            <w:r w:rsidR="00E454CD" w:rsidRPr="00E454CD">
              <w:rPr>
                <w:rFonts w:ascii="Times New Roman" w:hAnsi="Times New Roman"/>
                <w:sz w:val="24"/>
                <w:szCs w:val="24"/>
                <w:lang w:eastAsia="ru-RU"/>
              </w:rPr>
              <w:t xml:space="preserve"> </w:t>
            </w:r>
          </w:p>
          <w:p w:rsidR="009E5CB6" w:rsidRPr="00E454CD" w:rsidRDefault="009E5CB6" w:rsidP="00E454CD">
            <w:pPr>
              <w:pStyle w:val="aff1"/>
              <w:numPr>
                <w:ilvl w:val="0"/>
                <w:numId w:val="21"/>
              </w:numPr>
              <w:autoSpaceDE w:val="0"/>
              <w:autoSpaceDN w:val="0"/>
              <w:adjustRightInd w:val="0"/>
              <w:spacing w:after="0" w:line="240" w:lineRule="auto"/>
              <w:ind w:left="244" w:hanging="142"/>
              <w:rPr>
                <w:rFonts w:ascii="Times New Roman" w:hAnsi="Times New Roman"/>
                <w:sz w:val="24"/>
                <w:szCs w:val="24"/>
                <w:lang w:eastAsia="ru-RU"/>
              </w:rPr>
            </w:pPr>
            <w:r w:rsidRPr="00E454CD">
              <w:rPr>
                <w:rFonts w:ascii="Times New Roman" w:hAnsi="Times New Roman"/>
                <w:sz w:val="24"/>
                <w:szCs w:val="24"/>
                <w:lang w:eastAsia="ru-RU"/>
              </w:rPr>
              <w:t>поездка</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из</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дома</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до</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головного</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офиса</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на</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общественном</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транспорте</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1</w:t>
            </w:r>
            <w:r w:rsidR="00E454CD">
              <w:rPr>
                <w:rFonts w:ascii="Times New Roman" w:hAnsi="Times New Roman"/>
                <w:sz w:val="24"/>
                <w:szCs w:val="24"/>
                <w:lang w:eastAsia="ru-RU"/>
              </w:rPr>
              <w:t>:</w:t>
            </w:r>
            <w:r w:rsidRPr="00E454CD">
              <w:rPr>
                <w:rFonts w:ascii="Times New Roman" w:hAnsi="Times New Roman"/>
                <w:sz w:val="24"/>
                <w:szCs w:val="24"/>
                <w:lang w:eastAsia="ru-RU"/>
              </w:rPr>
              <w:t>00</w:t>
            </w:r>
            <w:r w:rsidR="00E454CD" w:rsidRPr="00E454CD">
              <w:rPr>
                <w:rFonts w:ascii="Times New Roman" w:hAnsi="Times New Roman"/>
                <w:sz w:val="24"/>
                <w:szCs w:val="24"/>
                <w:lang w:eastAsia="ru-RU"/>
              </w:rPr>
              <w:t xml:space="preserve"> </w:t>
            </w:r>
          </w:p>
          <w:p w:rsidR="009E5CB6" w:rsidRPr="00E454CD" w:rsidRDefault="009E5CB6" w:rsidP="00E454CD">
            <w:pPr>
              <w:pStyle w:val="aff1"/>
              <w:numPr>
                <w:ilvl w:val="0"/>
                <w:numId w:val="21"/>
              </w:numPr>
              <w:autoSpaceDE w:val="0"/>
              <w:autoSpaceDN w:val="0"/>
              <w:adjustRightInd w:val="0"/>
              <w:spacing w:after="0" w:line="240" w:lineRule="auto"/>
              <w:ind w:left="244" w:hanging="142"/>
              <w:rPr>
                <w:rFonts w:ascii="Times New Roman" w:hAnsi="Times New Roman"/>
                <w:sz w:val="24"/>
                <w:szCs w:val="24"/>
                <w:lang w:eastAsia="ru-RU"/>
              </w:rPr>
            </w:pPr>
            <w:r w:rsidRPr="00E454CD">
              <w:rPr>
                <w:rFonts w:ascii="Times New Roman" w:hAnsi="Times New Roman"/>
                <w:sz w:val="24"/>
                <w:szCs w:val="24"/>
                <w:lang w:eastAsia="ru-RU"/>
              </w:rPr>
              <w:t>поездка из</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1</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магазина</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во</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второй</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на</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машине</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0</w:t>
            </w:r>
            <w:r w:rsidR="00E454CD">
              <w:rPr>
                <w:rFonts w:ascii="Times New Roman" w:hAnsi="Times New Roman"/>
                <w:sz w:val="24"/>
                <w:szCs w:val="24"/>
                <w:lang w:eastAsia="ru-RU"/>
              </w:rPr>
              <w:t>:</w:t>
            </w:r>
            <w:r w:rsidRPr="00E454CD">
              <w:rPr>
                <w:rFonts w:ascii="Times New Roman" w:hAnsi="Times New Roman"/>
                <w:sz w:val="24"/>
                <w:szCs w:val="24"/>
                <w:lang w:eastAsia="ru-RU"/>
              </w:rPr>
              <w:t>20</w:t>
            </w:r>
            <w:r w:rsidR="00E454CD" w:rsidRPr="00E454CD">
              <w:rPr>
                <w:rFonts w:ascii="Times New Roman" w:hAnsi="Times New Roman"/>
                <w:sz w:val="24"/>
                <w:szCs w:val="24"/>
                <w:lang w:eastAsia="ru-RU"/>
              </w:rPr>
              <w:t xml:space="preserve"> </w:t>
            </w:r>
          </w:p>
          <w:p w:rsidR="009E5CB6" w:rsidRPr="00E454CD" w:rsidRDefault="009E5CB6" w:rsidP="00E454CD">
            <w:pPr>
              <w:pStyle w:val="aff1"/>
              <w:numPr>
                <w:ilvl w:val="0"/>
                <w:numId w:val="21"/>
              </w:numPr>
              <w:autoSpaceDE w:val="0"/>
              <w:autoSpaceDN w:val="0"/>
              <w:adjustRightInd w:val="0"/>
              <w:spacing w:after="0" w:line="240" w:lineRule="auto"/>
              <w:ind w:left="244" w:hanging="142"/>
              <w:rPr>
                <w:rFonts w:ascii="Times New Roman" w:hAnsi="Times New Roman"/>
                <w:sz w:val="24"/>
                <w:szCs w:val="24"/>
                <w:lang w:eastAsia="ru-RU"/>
              </w:rPr>
            </w:pPr>
            <w:r w:rsidRPr="00E454CD">
              <w:rPr>
                <w:rFonts w:ascii="Times New Roman" w:hAnsi="Times New Roman"/>
                <w:sz w:val="24"/>
                <w:szCs w:val="24"/>
                <w:lang w:eastAsia="ru-RU"/>
              </w:rPr>
              <w:t>поездка из</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1</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магазина</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во</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второй</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на</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общ.</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транспорте</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0</w:t>
            </w:r>
            <w:r w:rsidR="00E454CD">
              <w:rPr>
                <w:rFonts w:ascii="Times New Roman" w:hAnsi="Times New Roman"/>
                <w:sz w:val="24"/>
                <w:szCs w:val="24"/>
                <w:lang w:eastAsia="ru-RU"/>
              </w:rPr>
              <w:t>:</w:t>
            </w:r>
            <w:r w:rsidRPr="00E454CD">
              <w:rPr>
                <w:rFonts w:ascii="Times New Roman" w:hAnsi="Times New Roman"/>
                <w:sz w:val="24"/>
                <w:szCs w:val="24"/>
                <w:lang w:eastAsia="ru-RU"/>
              </w:rPr>
              <w:t>30</w:t>
            </w:r>
            <w:r w:rsidR="00E454CD" w:rsidRPr="00E454CD">
              <w:rPr>
                <w:rFonts w:ascii="Times New Roman" w:hAnsi="Times New Roman"/>
                <w:sz w:val="24"/>
                <w:szCs w:val="24"/>
                <w:lang w:eastAsia="ru-RU"/>
              </w:rPr>
              <w:t xml:space="preserve"> </w:t>
            </w:r>
          </w:p>
          <w:p w:rsidR="009E5CB6" w:rsidRPr="00E454CD" w:rsidRDefault="009E5CB6" w:rsidP="00E454CD">
            <w:pPr>
              <w:pStyle w:val="aff1"/>
              <w:numPr>
                <w:ilvl w:val="0"/>
                <w:numId w:val="21"/>
              </w:numPr>
              <w:autoSpaceDE w:val="0"/>
              <w:autoSpaceDN w:val="0"/>
              <w:adjustRightInd w:val="0"/>
              <w:spacing w:after="0" w:line="240" w:lineRule="auto"/>
              <w:ind w:left="244" w:hanging="142"/>
              <w:rPr>
                <w:rFonts w:ascii="Times New Roman" w:hAnsi="Times New Roman"/>
                <w:sz w:val="24"/>
                <w:szCs w:val="24"/>
                <w:lang w:eastAsia="ru-RU"/>
              </w:rPr>
            </w:pPr>
            <w:r w:rsidRPr="00E454CD">
              <w:rPr>
                <w:rFonts w:ascii="Times New Roman" w:hAnsi="Times New Roman"/>
                <w:sz w:val="24"/>
                <w:szCs w:val="24"/>
                <w:lang w:eastAsia="ru-RU"/>
              </w:rPr>
              <w:t>поездка</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в</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час</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пик из</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1</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во</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2</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магазин</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(с</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9</w:t>
            </w:r>
            <w:r w:rsidR="00E454CD">
              <w:rPr>
                <w:rFonts w:ascii="Times New Roman" w:hAnsi="Times New Roman"/>
                <w:sz w:val="24"/>
                <w:szCs w:val="24"/>
                <w:lang w:eastAsia="ru-RU"/>
              </w:rPr>
              <w:t>:</w:t>
            </w:r>
            <w:r w:rsidRPr="00E454CD">
              <w:rPr>
                <w:rFonts w:ascii="Times New Roman" w:hAnsi="Times New Roman"/>
                <w:sz w:val="24"/>
                <w:szCs w:val="24"/>
                <w:lang w:eastAsia="ru-RU"/>
              </w:rPr>
              <w:t>00</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до</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11</w:t>
            </w:r>
            <w:r w:rsidR="00E454CD">
              <w:rPr>
                <w:rFonts w:ascii="Times New Roman" w:hAnsi="Times New Roman"/>
                <w:sz w:val="24"/>
                <w:szCs w:val="24"/>
                <w:lang w:eastAsia="ru-RU"/>
              </w:rPr>
              <w:t>:</w:t>
            </w:r>
            <w:r w:rsidRPr="00E454CD">
              <w:rPr>
                <w:rFonts w:ascii="Times New Roman" w:hAnsi="Times New Roman"/>
                <w:sz w:val="24"/>
                <w:szCs w:val="24"/>
                <w:lang w:eastAsia="ru-RU"/>
              </w:rPr>
              <w:t>00</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и</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с</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18</w:t>
            </w:r>
            <w:r w:rsidR="00E454CD">
              <w:rPr>
                <w:rFonts w:ascii="Times New Roman" w:hAnsi="Times New Roman"/>
                <w:sz w:val="24"/>
                <w:szCs w:val="24"/>
                <w:lang w:eastAsia="ru-RU"/>
              </w:rPr>
              <w:t>:</w:t>
            </w:r>
            <w:r w:rsidRPr="00E454CD">
              <w:rPr>
                <w:rFonts w:ascii="Times New Roman" w:hAnsi="Times New Roman"/>
                <w:sz w:val="24"/>
                <w:szCs w:val="24"/>
                <w:lang w:eastAsia="ru-RU"/>
              </w:rPr>
              <w:t>00</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до</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20</w:t>
            </w:r>
            <w:r w:rsidR="00E454CD">
              <w:rPr>
                <w:rFonts w:ascii="Times New Roman" w:hAnsi="Times New Roman"/>
                <w:sz w:val="24"/>
                <w:szCs w:val="24"/>
                <w:lang w:eastAsia="ru-RU"/>
              </w:rPr>
              <w:t>:</w:t>
            </w:r>
            <w:r w:rsidRPr="00E454CD">
              <w:rPr>
                <w:rFonts w:ascii="Times New Roman" w:hAnsi="Times New Roman"/>
                <w:sz w:val="24"/>
                <w:szCs w:val="24"/>
                <w:lang w:eastAsia="ru-RU"/>
              </w:rPr>
              <w:t>00)</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1</w:t>
            </w:r>
            <w:r w:rsidR="00143863">
              <w:rPr>
                <w:rFonts w:ascii="Times New Roman" w:hAnsi="Times New Roman"/>
                <w:sz w:val="24"/>
                <w:szCs w:val="24"/>
                <w:lang w:eastAsia="ru-RU"/>
              </w:rPr>
              <w:t>:</w:t>
            </w:r>
            <w:r w:rsidRPr="00E454CD">
              <w:rPr>
                <w:rFonts w:ascii="Times New Roman" w:hAnsi="Times New Roman"/>
                <w:sz w:val="24"/>
                <w:szCs w:val="24"/>
                <w:lang w:eastAsia="ru-RU"/>
              </w:rPr>
              <w:t>00</w:t>
            </w:r>
            <w:r w:rsidR="00E454CD" w:rsidRPr="00E454CD">
              <w:rPr>
                <w:rFonts w:ascii="Times New Roman" w:hAnsi="Times New Roman"/>
                <w:sz w:val="24"/>
                <w:szCs w:val="24"/>
                <w:lang w:eastAsia="ru-RU"/>
              </w:rPr>
              <w:t xml:space="preserve"> </w:t>
            </w:r>
          </w:p>
          <w:p w:rsidR="009E5CB6" w:rsidRPr="00E454CD" w:rsidRDefault="009E5CB6" w:rsidP="00E454CD">
            <w:pPr>
              <w:pStyle w:val="aff1"/>
              <w:numPr>
                <w:ilvl w:val="0"/>
                <w:numId w:val="21"/>
              </w:numPr>
              <w:autoSpaceDE w:val="0"/>
              <w:autoSpaceDN w:val="0"/>
              <w:adjustRightInd w:val="0"/>
              <w:spacing w:after="0" w:line="240" w:lineRule="auto"/>
              <w:ind w:left="244" w:hanging="142"/>
              <w:rPr>
                <w:rFonts w:ascii="Times New Roman" w:hAnsi="Times New Roman"/>
                <w:sz w:val="24"/>
                <w:szCs w:val="24"/>
                <w:lang w:eastAsia="ru-RU"/>
              </w:rPr>
            </w:pPr>
            <w:r w:rsidRPr="00E454CD">
              <w:rPr>
                <w:rFonts w:ascii="Times New Roman" w:hAnsi="Times New Roman"/>
                <w:sz w:val="24"/>
                <w:szCs w:val="24"/>
                <w:lang w:eastAsia="ru-RU"/>
              </w:rPr>
              <w:t>в</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магазине</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с</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18</w:t>
            </w:r>
            <w:r w:rsidR="00E454CD">
              <w:rPr>
                <w:rFonts w:ascii="Times New Roman" w:hAnsi="Times New Roman"/>
                <w:sz w:val="24"/>
                <w:szCs w:val="24"/>
                <w:lang w:eastAsia="ru-RU"/>
              </w:rPr>
              <w:t>:</w:t>
            </w:r>
            <w:r w:rsidRPr="00E454CD">
              <w:rPr>
                <w:rFonts w:ascii="Times New Roman" w:hAnsi="Times New Roman"/>
                <w:sz w:val="24"/>
                <w:szCs w:val="24"/>
                <w:lang w:eastAsia="ru-RU"/>
              </w:rPr>
              <w:t>30</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до</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20</w:t>
            </w:r>
            <w:r w:rsidR="00E454CD">
              <w:rPr>
                <w:rFonts w:ascii="Times New Roman" w:hAnsi="Times New Roman"/>
                <w:sz w:val="24"/>
                <w:szCs w:val="24"/>
                <w:lang w:eastAsia="ru-RU"/>
              </w:rPr>
              <w:t>:</w:t>
            </w:r>
            <w:r w:rsidRPr="00E454CD">
              <w:rPr>
                <w:rFonts w:ascii="Times New Roman" w:hAnsi="Times New Roman"/>
                <w:sz w:val="24"/>
                <w:szCs w:val="24"/>
                <w:lang w:eastAsia="ru-RU"/>
              </w:rPr>
              <w:t>00</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увеличенный</w:t>
            </w:r>
            <w:r w:rsidR="00E454CD" w:rsidRPr="00E454CD">
              <w:rPr>
                <w:rFonts w:ascii="Times New Roman" w:hAnsi="Times New Roman"/>
                <w:sz w:val="24"/>
                <w:szCs w:val="24"/>
                <w:lang w:eastAsia="ru-RU"/>
              </w:rPr>
              <w:t xml:space="preserve"> </w:t>
            </w:r>
            <w:r w:rsidR="00143863">
              <w:rPr>
                <w:rFonts w:ascii="Times New Roman" w:hAnsi="Times New Roman"/>
                <w:sz w:val="24"/>
                <w:szCs w:val="24"/>
                <w:lang w:eastAsia="ru-RU"/>
              </w:rPr>
              <w:t>поток клиентов</w:t>
            </w:r>
          </w:p>
          <w:p w:rsidR="009E5CB6" w:rsidRPr="00E454CD" w:rsidRDefault="009E5CB6" w:rsidP="00E454CD">
            <w:pPr>
              <w:pStyle w:val="aff1"/>
              <w:numPr>
                <w:ilvl w:val="0"/>
                <w:numId w:val="21"/>
              </w:numPr>
              <w:autoSpaceDE w:val="0"/>
              <w:autoSpaceDN w:val="0"/>
              <w:adjustRightInd w:val="0"/>
              <w:spacing w:after="0" w:line="240" w:lineRule="auto"/>
              <w:ind w:left="244" w:hanging="142"/>
              <w:rPr>
                <w:rFonts w:ascii="Times New Roman" w:hAnsi="Times New Roman"/>
                <w:sz w:val="24"/>
                <w:szCs w:val="24"/>
                <w:lang w:eastAsia="ru-RU"/>
              </w:rPr>
            </w:pPr>
            <w:r w:rsidRPr="00E454CD">
              <w:rPr>
                <w:rFonts w:ascii="Times New Roman" w:hAnsi="Times New Roman"/>
                <w:sz w:val="24"/>
                <w:szCs w:val="24"/>
                <w:lang w:eastAsia="ru-RU"/>
              </w:rPr>
              <w:t>написание отчета планировалось полностью завершить</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в</w:t>
            </w:r>
            <w:r w:rsidR="00E454CD" w:rsidRPr="00E454CD">
              <w:rPr>
                <w:rFonts w:ascii="Times New Roman" w:hAnsi="Times New Roman"/>
                <w:sz w:val="24"/>
                <w:szCs w:val="24"/>
                <w:lang w:eastAsia="ru-RU"/>
              </w:rPr>
              <w:t xml:space="preserve"> </w:t>
            </w:r>
            <w:r w:rsidRPr="00E454CD">
              <w:rPr>
                <w:rFonts w:ascii="Times New Roman" w:hAnsi="Times New Roman"/>
                <w:sz w:val="24"/>
                <w:szCs w:val="24"/>
                <w:lang w:eastAsia="ru-RU"/>
              </w:rPr>
              <w:t>этот</w:t>
            </w:r>
            <w:r w:rsidR="00E454CD" w:rsidRPr="00E454CD">
              <w:rPr>
                <w:rFonts w:ascii="Times New Roman" w:hAnsi="Times New Roman"/>
                <w:sz w:val="24"/>
                <w:szCs w:val="24"/>
                <w:lang w:eastAsia="ru-RU"/>
              </w:rPr>
              <w:t xml:space="preserve"> </w:t>
            </w:r>
            <w:r w:rsidR="00143863">
              <w:rPr>
                <w:rFonts w:ascii="Times New Roman" w:hAnsi="Times New Roman"/>
                <w:sz w:val="24"/>
                <w:szCs w:val="24"/>
                <w:lang w:eastAsia="ru-RU"/>
              </w:rPr>
              <w:t>день</w:t>
            </w:r>
          </w:p>
          <w:p w:rsidR="009E5CB6" w:rsidRPr="00E454CD" w:rsidRDefault="009E5CB6" w:rsidP="00E454CD">
            <w:pPr>
              <w:pStyle w:val="aff1"/>
              <w:numPr>
                <w:ilvl w:val="0"/>
                <w:numId w:val="21"/>
              </w:numPr>
              <w:autoSpaceDE w:val="0"/>
              <w:autoSpaceDN w:val="0"/>
              <w:adjustRightInd w:val="0"/>
              <w:spacing w:after="0" w:line="240" w:lineRule="auto"/>
              <w:ind w:left="244" w:hanging="142"/>
              <w:rPr>
                <w:rFonts w:ascii="Times New Roman" w:hAnsi="Times New Roman"/>
                <w:sz w:val="24"/>
                <w:szCs w:val="24"/>
                <w:lang w:eastAsia="ru-RU"/>
              </w:rPr>
            </w:pPr>
            <w:r w:rsidRPr="00E454CD">
              <w:rPr>
                <w:rFonts w:ascii="Times New Roman" w:hAnsi="Times New Roman"/>
                <w:sz w:val="24"/>
                <w:szCs w:val="24"/>
                <w:lang w:eastAsia="ru-RU"/>
              </w:rPr>
              <w:t>снятие кассы по регламенту должен курировать заместитель директора (главный менеджер).</w:t>
            </w:r>
          </w:p>
          <w:p w:rsidR="007A2C2B" w:rsidRDefault="007A2C2B" w:rsidP="007A2C2B">
            <w:pPr>
              <w:contextualSpacing/>
              <w:rPr>
                <w:lang w:val="ru-RU"/>
              </w:rPr>
            </w:pPr>
          </w:p>
          <w:p w:rsidR="007A2C2B" w:rsidRDefault="007A2C2B" w:rsidP="007A2C2B">
            <w:pPr>
              <w:contextualSpacing/>
              <w:jc w:val="both"/>
              <w:rPr>
                <w:b/>
                <w:lang w:val="ru-RU"/>
              </w:rPr>
            </w:pPr>
            <w:r w:rsidRPr="007A2C2B">
              <w:rPr>
                <w:b/>
                <w:lang w:val="ru-RU"/>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7A2C2B" w:rsidRPr="007A2C2B" w:rsidRDefault="007A2C2B" w:rsidP="007A2C2B">
            <w:pPr>
              <w:jc w:val="center"/>
              <w:rPr>
                <w:b/>
                <w:lang w:val="ru-RU"/>
              </w:rPr>
            </w:pPr>
            <w:r w:rsidRPr="007A2C2B">
              <w:rPr>
                <w:b/>
                <w:lang w:val="ru-RU"/>
              </w:rPr>
              <w:t>Задание 3</w:t>
            </w:r>
          </w:p>
          <w:p w:rsidR="007A2C2B" w:rsidRPr="007A2C2B" w:rsidRDefault="007A2C2B" w:rsidP="00FA03B8">
            <w:pPr>
              <w:ind w:firstLine="386"/>
              <w:jc w:val="both"/>
              <w:rPr>
                <w:lang w:val="ru-RU"/>
              </w:rPr>
            </w:pPr>
            <w:r w:rsidRPr="007A2C2B">
              <w:rPr>
                <w:lang w:val="ru-RU"/>
              </w:rPr>
              <w:t>Подготовить статью по проблематике управления</w:t>
            </w:r>
            <w:r w:rsidR="00D10698">
              <w:rPr>
                <w:lang w:val="ru-RU"/>
              </w:rPr>
              <w:t xml:space="preserve"> компанией в современных условиях (</w:t>
            </w:r>
            <w:r w:rsidRPr="007A2C2B">
              <w:rPr>
                <w:lang w:val="ru-RU"/>
              </w:rPr>
              <w:t>на примере конкретной организации</w:t>
            </w:r>
            <w:r w:rsidR="00D10698">
              <w:rPr>
                <w:lang w:val="ru-RU"/>
              </w:rPr>
              <w:t>)</w:t>
            </w:r>
            <w:r w:rsidRPr="007A2C2B">
              <w:rPr>
                <w:lang w:val="ru-RU"/>
              </w:rPr>
              <w:t>. Примерные темы научного исследования:</w:t>
            </w:r>
          </w:p>
          <w:p w:rsidR="00F84789" w:rsidRPr="00F84789" w:rsidRDefault="00F84789" w:rsidP="00F84789">
            <w:pPr>
              <w:widowControl w:val="0"/>
              <w:numPr>
                <w:ilvl w:val="0"/>
                <w:numId w:val="23"/>
              </w:numPr>
              <w:ind w:left="386" w:hanging="386"/>
              <w:jc w:val="both"/>
              <w:rPr>
                <w:lang w:val="ru-RU" w:eastAsia="ru-RU"/>
              </w:rPr>
            </w:pPr>
            <w:r>
              <w:rPr>
                <w:lang w:val="ru-RU" w:eastAsia="ru-RU"/>
              </w:rPr>
              <w:t>Особенности российской модели менеджмента.</w:t>
            </w:r>
            <w:r w:rsidRPr="00F84789">
              <w:rPr>
                <w:lang w:val="ru-RU" w:eastAsia="ru-RU"/>
              </w:rPr>
              <w:t xml:space="preserve"> </w:t>
            </w:r>
          </w:p>
          <w:p w:rsidR="00D10698" w:rsidRPr="00F84789" w:rsidRDefault="00D10698" w:rsidP="00D10698">
            <w:pPr>
              <w:widowControl w:val="0"/>
              <w:numPr>
                <w:ilvl w:val="0"/>
                <w:numId w:val="23"/>
              </w:numPr>
              <w:ind w:left="386" w:hanging="386"/>
              <w:jc w:val="both"/>
              <w:rPr>
                <w:lang w:val="ru-RU" w:eastAsia="ru-RU"/>
              </w:rPr>
            </w:pPr>
            <w:r w:rsidRPr="00F84789">
              <w:rPr>
                <w:lang w:val="ru-RU" w:eastAsia="ru-RU"/>
              </w:rPr>
              <w:t>Способы повышения эффективности коммуникаций и совершенствования информационного обмена в организации.</w:t>
            </w:r>
          </w:p>
          <w:p w:rsidR="00D10698" w:rsidRDefault="00D10698" w:rsidP="00D10698">
            <w:pPr>
              <w:widowControl w:val="0"/>
              <w:numPr>
                <w:ilvl w:val="0"/>
                <w:numId w:val="23"/>
              </w:numPr>
              <w:ind w:left="386" w:hanging="386"/>
              <w:jc w:val="both"/>
              <w:rPr>
                <w:lang w:val="ru-RU" w:eastAsia="ru-RU"/>
              </w:rPr>
            </w:pPr>
            <w:r>
              <w:rPr>
                <w:lang w:val="ru-RU" w:eastAsia="ru-RU"/>
              </w:rPr>
              <w:t>Управление талантами</w:t>
            </w:r>
            <w:r w:rsidRPr="00F84789">
              <w:rPr>
                <w:lang w:val="ru-RU" w:eastAsia="ru-RU"/>
              </w:rPr>
              <w:t xml:space="preserve"> как источник и условие успешного функционирования </w:t>
            </w:r>
            <w:r>
              <w:rPr>
                <w:lang w:val="ru-RU" w:eastAsia="ru-RU"/>
              </w:rPr>
              <w:t xml:space="preserve">современной </w:t>
            </w:r>
            <w:r w:rsidRPr="00F84789">
              <w:rPr>
                <w:lang w:val="ru-RU" w:eastAsia="ru-RU"/>
              </w:rPr>
              <w:t>организации.</w:t>
            </w:r>
          </w:p>
          <w:p w:rsidR="00F84789" w:rsidRPr="00F84789" w:rsidRDefault="00F84789" w:rsidP="00F84789">
            <w:pPr>
              <w:widowControl w:val="0"/>
              <w:numPr>
                <w:ilvl w:val="0"/>
                <w:numId w:val="23"/>
              </w:numPr>
              <w:ind w:left="386" w:hanging="386"/>
              <w:jc w:val="both"/>
              <w:rPr>
                <w:lang w:val="ru-RU" w:eastAsia="ru-RU"/>
              </w:rPr>
            </w:pPr>
            <w:r>
              <w:rPr>
                <w:lang w:val="az-Cyrl-AZ" w:eastAsia="ru-RU"/>
              </w:rPr>
              <w:t>Роль когнитивного</w:t>
            </w:r>
            <w:r w:rsidRPr="003D101B">
              <w:rPr>
                <w:lang w:val="az-Cyrl-AZ" w:eastAsia="ru-RU"/>
              </w:rPr>
              <w:t xml:space="preserve"> менеджмент</w:t>
            </w:r>
            <w:r>
              <w:rPr>
                <w:lang w:val="az-Cyrl-AZ" w:eastAsia="ru-RU"/>
              </w:rPr>
              <w:t>а</w:t>
            </w:r>
            <w:r w:rsidRPr="003D101B">
              <w:rPr>
                <w:lang w:val="az-Cyrl-AZ" w:eastAsia="ru-RU"/>
              </w:rPr>
              <w:t xml:space="preserve"> в развитии современной организации</w:t>
            </w:r>
            <w:r w:rsidRPr="00F84789">
              <w:rPr>
                <w:lang w:val="ru-RU" w:eastAsia="ru-RU"/>
              </w:rPr>
              <w:t>.</w:t>
            </w:r>
          </w:p>
          <w:p w:rsidR="00D10698" w:rsidRPr="00F84789" w:rsidRDefault="00D10698" w:rsidP="00D10698">
            <w:pPr>
              <w:widowControl w:val="0"/>
              <w:numPr>
                <w:ilvl w:val="0"/>
                <w:numId w:val="23"/>
              </w:numPr>
              <w:ind w:left="386" w:hanging="386"/>
              <w:jc w:val="both"/>
              <w:rPr>
                <w:lang w:val="ru-RU" w:eastAsia="ru-RU"/>
              </w:rPr>
            </w:pPr>
            <w:r>
              <w:rPr>
                <w:lang w:val="az-Cyrl-AZ" w:eastAsia="ru-RU"/>
              </w:rPr>
              <w:t>Формирование корпоративной культуры в организации</w:t>
            </w:r>
            <w:r w:rsidRPr="00F84789">
              <w:rPr>
                <w:lang w:val="ru-RU" w:eastAsia="ru-RU"/>
              </w:rPr>
              <w:t>.</w:t>
            </w:r>
          </w:p>
          <w:p w:rsidR="00F84789" w:rsidRPr="00F84789" w:rsidRDefault="00F84789" w:rsidP="00F84789">
            <w:pPr>
              <w:widowControl w:val="0"/>
              <w:numPr>
                <w:ilvl w:val="0"/>
                <w:numId w:val="23"/>
              </w:numPr>
              <w:ind w:left="386" w:hanging="386"/>
              <w:jc w:val="both"/>
              <w:rPr>
                <w:lang w:val="ru-RU" w:eastAsia="ru-RU"/>
              </w:rPr>
            </w:pPr>
            <w:r w:rsidRPr="003D101B">
              <w:rPr>
                <w:lang w:val="az-Cyrl-AZ" w:eastAsia="ru-RU"/>
              </w:rPr>
              <w:t xml:space="preserve">Динамические способности организации как фактор </w:t>
            </w:r>
            <w:r>
              <w:rPr>
                <w:lang w:val="az-Cyrl-AZ" w:eastAsia="ru-RU"/>
              </w:rPr>
              <w:t xml:space="preserve">повышения её </w:t>
            </w:r>
            <w:r w:rsidRPr="003D101B">
              <w:rPr>
                <w:lang w:val="az-Cyrl-AZ" w:eastAsia="ru-RU"/>
              </w:rPr>
              <w:t>конкурентоспособности.</w:t>
            </w:r>
          </w:p>
          <w:p w:rsidR="00F84789" w:rsidRPr="00F84789" w:rsidRDefault="00F84789" w:rsidP="00F84789">
            <w:pPr>
              <w:widowControl w:val="0"/>
              <w:numPr>
                <w:ilvl w:val="0"/>
                <w:numId w:val="23"/>
              </w:numPr>
              <w:ind w:left="386" w:hanging="386"/>
              <w:jc w:val="both"/>
              <w:rPr>
                <w:lang w:val="ru-RU" w:eastAsia="ru-RU"/>
              </w:rPr>
            </w:pPr>
            <w:r>
              <w:rPr>
                <w:lang w:val="ru-RU" w:eastAsia="ru-RU"/>
              </w:rPr>
              <w:t>Влияние ц</w:t>
            </w:r>
            <w:r w:rsidRPr="003D101B">
              <w:rPr>
                <w:lang w:val="az-Cyrl-AZ" w:eastAsia="ru-RU"/>
              </w:rPr>
              <w:t>ифров</w:t>
            </w:r>
            <w:r>
              <w:rPr>
                <w:lang w:val="az-Cyrl-AZ" w:eastAsia="ru-RU"/>
              </w:rPr>
              <w:t>ой</w:t>
            </w:r>
            <w:r w:rsidRPr="003D101B">
              <w:rPr>
                <w:lang w:val="az-Cyrl-AZ" w:eastAsia="ru-RU"/>
              </w:rPr>
              <w:t xml:space="preserve"> экономик</w:t>
            </w:r>
            <w:r>
              <w:rPr>
                <w:lang w:val="az-Cyrl-AZ" w:eastAsia="ru-RU"/>
              </w:rPr>
              <w:t>и</w:t>
            </w:r>
            <w:r w:rsidRPr="003D101B">
              <w:rPr>
                <w:lang w:val="az-Cyrl-AZ" w:eastAsia="ru-RU"/>
              </w:rPr>
              <w:t xml:space="preserve"> на деятельность современных организаций</w:t>
            </w:r>
            <w:r w:rsidRPr="00F84789">
              <w:rPr>
                <w:lang w:val="ru-RU" w:eastAsia="ru-RU"/>
              </w:rPr>
              <w:t>.</w:t>
            </w:r>
          </w:p>
          <w:p w:rsidR="00F84789" w:rsidRDefault="00D10698" w:rsidP="00F84789">
            <w:pPr>
              <w:widowControl w:val="0"/>
              <w:numPr>
                <w:ilvl w:val="0"/>
                <w:numId w:val="23"/>
              </w:numPr>
              <w:ind w:left="386" w:hanging="386"/>
              <w:jc w:val="both"/>
              <w:rPr>
                <w:lang w:val="ru-RU" w:eastAsia="ru-RU"/>
              </w:rPr>
            </w:pPr>
            <w:r>
              <w:rPr>
                <w:lang w:val="ru-RU" w:eastAsia="ru-RU"/>
              </w:rPr>
              <w:t>С</w:t>
            </w:r>
            <w:r w:rsidR="00F84789">
              <w:rPr>
                <w:lang w:val="ru-RU" w:eastAsia="ru-RU"/>
              </w:rPr>
              <w:t>тратеги</w:t>
            </w:r>
            <w:r>
              <w:rPr>
                <w:lang w:val="ru-RU" w:eastAsia="ru-RU"/>
              </w:rPr>
              <w:t>я</w:t>
            </w:r>
            <w:r w:rsidR="00F84789">
              <w:rPr>
                <w:lang w:val="ru-RU" w:eastAsia="ru-RU"/>
              </w:rPr>
              <w:t xml:space="preserve"> цифровой трансформации </w:t>
            </w:r>
            <w:r>
              <w:rPr>
                <w:lang w:val="ru-RU" w:eastAsia="ru-RU"/>
              </w:rPr>
              <w:t xml:space="preserve">российских </w:t>
            </w:r>
            <w:r w:rsidR="00F84789">
              <w:rPr>
                <w:lang w:val="ru-RU" w:eastAsia="ru-RU"/>
              </w:rPr>
              <w:t>организаци</w:t>
            </w:r>
            <w:r>
              <w:rPr>
                <w:lang w:val="ru-RU" w:eastAsia="ru-RU"/>
              </w:rPr>
              <w:t>й</w:t>
            </w:r>
            <w:r w:rsidR="00F84789">
              <w:rPr>
                <w:lang w:val="ru-RU" w:eastAsia="ru-RU"/>
              </w:rPr>
              <w:t>.</w:t>
            </w:r>
          </w:p>
          <w:p w:rsidR="00D10698" w:rsidRPr="00F84789" w:rsidRDefault="00D10698" w:rsidP="00D10698">
            <w:pPr>
              <w:numPr>
                <w:ilvl w:val="0"/>
                <w:numId w:val="23"/>
              </w:numPr>
              <w:ind w:left="386" w:hanging="386"/>
              <w:jc w:val="both"/>
              <w:rPr>
                <w:lang w:val="ru-RU" w:eastAsia="ru-RU"/>
              </w:rPr>
            </w:pPr>
            <w:r w:rsidRPr="00F84789">
              <w:rPr>
                <w:lang w:val="ru-RU" w:eastAsia="ru-RU"/>
              </w:rPr>
              <w:t>Проблемы устойчивого развития предприятия</w:t>
            </w:r>
            <w:r>
              <w:rPr>
                <w:lang w:val="ru-RU" w:eastAsia="ru-RU"/>
              </w:rPr>
              <w:t xml:space="preserve"> и</w:t>
            </w:r>
            <w:r w:rsidRPr="00F84789">
              <w:rPr>
                <w:lang w:val="ru-RU" w:eastAsia="ru-RU"/>
              </w:rPr>
              <w:t xml:space="preserve"> пути их решения.</w:t>
            </w:r>
          </w:p>
          <w:p w:rsidR="00D10698" w:rsidRPr="00F84789" w:rsidRDefault="00D10698" w:rsidP="00D10698">
            <w:pPr>
              <w:widowControl w:val="0"/>
              <w:numPr>
                <w:ilvl w:val="0"/>
                <w:numId w:val="23"/>
              </w:numPr>
              <w:ind w:left="386" w:hanging="386"/>
              <w:jc w:val="both"/>
              <w:rPr>
                <w:lang w:val="ru-RU" w:eastAsia="ru-RU"/>
              </w:rPr>
            </w:pPr>
            <w:r w:rsidRPr="00F84789">
              <w:rPr>
                <w:lang w:val="ru-RU" w:eastAsia="ru-RU"/>
              </w:rPr>
              <w:t>Социальная ответственность менеджмента</w:t>
            </w:r>
            <w:r w:rsidRPr="003D101B">
              <w:rPr>
                <w:lang w:val="az-Cyrl-AZ" w:eastAsia="ru-RU"/>
              </w:rPr>
              <w:t xml:space="preserve"> современных организаций</w:t>
            </w:r>
            <w:r w:rsidRPr="00F84789">
              <w:rPr>
                <w:lang w:val="ru-RU" w:eastAsia="ru-RU"/>
              </w:rPr>
              <w:t>.</w:t>
            </w:r>
          </w:p>
          <w:p w:rsidR="007A2C2B" w:rsidRPr="007A2C2B" w:rsidRDefault="007A2C2B" w:rsidP="007A2C2B">
            <w:pPr>
              <w:contextualSpacing/>
              <w:jc w:val="both"/>
              <w:rPr>
                <w:b/>
                <w:lang w:val="ru-RU"/>
              </w:rPr>
            </w:pPr>
          </w:p>
          <w:p w:rsidR="007A2C2B" w:rsidRPr="00D10698" w:rsidRDefault="007A2C2B" w:rsidP="00D10698">
            <w:pPr>
              <w:ind w:right="45"/>
              <w:jc w:val="both"/>
              <w:rPr>
                <w:b/>
                <w:iCs/>
                <w:lang w:val="ru-RU"/>
              </w:rPr>
            </w:pPr>
            <w:r w:rsidRPr="00D10698">
              <w:rPr>
                <w:b/>
                <w:lang w:val="ru-RU"/>
              </w:rP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r w:rsidR="00D10698">
              <w:rPr>
                <w:b/>
                <w:lang w:val="ru-RU"/>
              </w:rPr>
              <w:t>,</w:t>
            </w:r>
            <w:r w:rsidRPr="00D10698">
              <w:rPr>
                <w:b/>
                <w:lang w:val="ru-RU"/>
              </w:rPr>
              <w:t xml:space="preserve"> использования времени и других ресурсов при решении поставленных задач, а также относительно полученного результата.</w:t>
            </w:r>
          </w:p>
          <w:p w:rsidR="00EB614D" w:rsidRDefault="007455A6" w:rsidP="007455A6">
            <w:pPr>
              <w:ind w:right="45"/>
              <w:jc w:val="center"/>
              <w:rPr>
                <w:b/>
                <w:iCs/>
                <w:lang w:val="ru-RU"/>
              </w:rPr>
            </w:pPr>
            <w:r>
              <w:rPr>
                <w:b/>
                <w:iCs/>
                <w:lang w:val="ru-RU"/>
              </w:rPr>
              <w:t>Задание 4</w:t>
            </w:r>
          </w:p>
          <w:p w:rsidR="007455A6" w:rsidRPr="007455A6" w:rsidRDefault="007455A6" w:rsidP="007455A6">
            <w:pPr>
              <w:shd w:val="clear" w:color="auto" w:fill="FFFFFF"/>
              <w:spacing w:after="120"/>
              <w:jc w:val="center"/>
              <w:outlineLvl w:val="0"/>
              <w:rPr>
                <w:b/>
                <w:bCs/>
                <w:lang w:val="ru-RU" w:eastAsia="ru-RU"/>
              </w:rPr>
            </w:pPr>
            <w:r w:rsidRPr="007455A6">
              <w:rPr>
                <w:b/>
                <w:lang w:val="ru-RU" w:eastAsia="ru-RU"/>
              </w:rPr>
              <w:t>10 качеств руководителя будущего</w:t>
            </w:r>
          </w:p>
          <w:p w:rsidR="007455A6" w:rsidRPr="00FA03B8" w:rsidRDefault="007455A6" w:rsidP="00FA03B8">
            <w:pPr>
              <w:shd w:val="clear" w:color="auto" w:fill="FFFFFF"/>
              <w:spacing w:line="264" w:lineRule="auto"/>
              <w:ind w:firstLine="386"/>
              <w:jc w:val="both"/>
              <w:rPr>
                <w:b/>
                <w:lang w:val="ru-RU" w:eastAsia="ru-RU"/>
              </w:rPr>
            </w:pPr>
            <w:r w:rsidRPr="00FA03B8">
              <w:rPr>
                <w:b/>
                <w:lang w:val="ru-RU" w:eastAsia="ru-RU"/>
              </w:rPr>
              <w:t>Прочитайте текст и ответьте на вопросы.</w:t>
            </w:r>
          </w:p>
          <w:p w:rsidR="007455A6" w:rsidRPr="007455A6" w:rsidRDefault="007455A6" w:rsidP="00FA03B8">
            <w:pPr>
              <w:shd w:val="clear" w:color="auto" w:fill="FFFFFF"/>
              <w:spacing w:line="264" w:lineRule="auto"/>
              <w:ind w:firstLine="386"/>
              <w:jc w:val="both"/>
              <w:rPr>
                <w:lang w:val="ru-RU" w:eastAsia="ru-RU"/>
              </w:rPr>
            </w:pPr>
            <w:r w:rsidRPr="007455A6">
              <w:rPr>
                <w:lang w:val="ru-RU" w:eastAsia="ru-RU"/>
              </w:rPr>
              <w:lastRenderedPageBreak/>
              <w:t>Грядущие изменения глобальной рабочей среды затронут не только рядовых сотрудников. Менеджерам компаний тоже придется осваивать новые методы руководства и становиться, наконец, настоящими лидерами.</w:t>
            </w:r>
            <w:r w:rsidRPr="007455A6">
              <w:rPr>
                <w:lang w:eastAsia="ru-RU"/>
              </w:rPr>
              <w:t> </w:t>
            </w:r>
            <w:r w:rsidRPr="007455A6">
              <w:rPr>
                <w:lang w:val="ru-RU" w:eastAsia="ru-RU"/>
              </w:rPr>
              <w:t>Вот список из 10 качеств, которые понадобятся им уже в ближайшем будущем.</w:t>
            </w:r>
            <w:r w:rsidRPr="007455A6">
              <w:rPr>
                <w:lang w:eastAsia="ru-RU"/>
              </w:rPr>
              <w:t> </w:t>
            </w:r>
          </w:p>
          <w:p w:rsidR="007455A6" w:rsidRPr="007455A6" w:rsidRDefault="007455A6" w:rsidP="00FA03B8">
            <w:pPr>
              <w:shd w:val="clear" w:color="auto" w:fill="FFFFFF"/>
              <w:spacing w:line="264" w:lineRule="auto"/>
              <w:ind w:firstLine="386"/>
              <w:jc w:val="both"/>
              <w:rPr>
                <w:lang w:val="ru-RU" w:eastAsia="ru-RU"/>
              </w:rPr>
            </w:pPr>
            <w:bookmarkStart w:id="25" w:name="cut"/>
            <w:bookmarkEnd w:id="25"/>
            <w:r w:rsidRPr="007455A6">
              <w:rPr>
                <w:b/>
                <w:bCs/>
                <w:lang w:val="ru-RU" w:eastAsia="ru-RU"/>
              </w:rPr>
              <w:t>1.</w:t>
            </w:r>
            <w:r w:rsidRPr="007455A6">
              <w:rPr>
                <w:b/>
                <w:bCs/>
                <w:lang w:eastAsia="ru-RU"/>
              </w:rPr>
              <w:t> </w:t>
            </w:r>
            <w:r w:rsidRPr="007455A6">
              <w:rPr>
                <w:b/>
                <w:bCs/>
                <w:lang w:val="ru-RU" w:eastAsia="ru-RU"/>
              </w:rPr>
              <w:t xml:space="preserve">Лидер. </w:t>
            </w:r>
            <w:r w:rsidRPr="007455A6">
              <w:rPr>
                <w:lang w:val="ru-RU" w:eastAsia="ru-RU"/>
              </w:rPr>
              <w:t>Слишком долго «менеджер» и «лидер» оста</w:t>
            </w:r>
            <w:r w:rsidRPr="007455A6">
              <w:rPr>
                <w:lang w:val="ru-RU" w:eastAsia="ru-RU"/>
              </w:rPr>
              <w:softHyphen/>
              <w:t>вались независимыми понятиями. Менеджер играл роль диктатора, в то время как лидер выступал в амплуа визионера. Менеджер будущего обязан быть лидером и уметь привлекать последователей. Он зарабатывает этот пост своим трудом, а не получает его в виде назначения. Менеджер будущего не может быть поставлен сверху только потому, что приносит больше денег или лучше всех справляется с делегированием.</w:t>
            </w:r>
            <w:r w:rsidRPr="007455A6">
              <w:rPr>
                <w:lang w:eastAsia="ru-RU"/>
              </w:rPr>
              <w:t> </w:t>
            </w:r>
          </w:p>
          <w:p w:rsidR="007455A6" w:rsidRPr="007455A6" w:rsidRDefault="007455A6" w:rsidP="00FA03B8">
            <w:pPr>
              <w:shd w:val="clear" w:color="auto" w:fill="FFFFFF"/>
              <w:spacing w:line="264" w:lineRule="auto"/>
              <w:ind w:firstLine="386"/>
              <w:jc w:val="both"/>
              <w:rPr>
                <w:lang w:val="ru-RU" w:eastAsia="ru-RU"/>
              </w:rPr>
            </w:pPr>
            <w:r w:rsidRPr="007455A6">
              <w:rPr>
                <w:b/>
                <w:bCs/>
                <w:lang w:val="ru-RU" w:eastAsia="ru-RU"/>
              </w:rPr>
              <w:t xml:space="preserve">2. Прокладывает путь. </w:t>
            </w:r>
            <w:r w:rsidRPr="007455A6">
              <w:rPr>
                <w:lang w:val="ru-RU" w:eastAsia="ru-RU"/>
              </w:rPr>
              <w:t>«Прокладывание пути» подразу</w:t>
            </w:r>
            <w:r w:rsidRPr="007455A6">
              <w:rPr>
                <w:lang w:val="ru-RU" w:eastAsia="ru-RU"/>
              </w:rPr>
              <w:softHyphen/>
              <w:t>мевает, что руководитель устраняет препятствия, мешающие его подчиненным. Обязанность менеджера – делать подчинен</w:t>
            </w:r>
            <w:r w:rsidRPr="007455A6">
              <w:rPr>
                <w:lang w:val="ru-RU" w:eastAsia="ru-RU"/>
              </w:rPr>
              <w:softHyphen/>
              <w:t>ных успешнее, а не заставлять их прислуживать своей персоне. Он прокладывает дорогу и открывает для своих людей новые возможности для роста и развития.</w:t>
            </w:r>
            <w:r w:rsidRPr="007455A6">
              <w:rPr>
                <w:lang w:eastAsia="ru-RU"/>
              </w:rPr>
              <w:t> </w:t>
            </w:r>
          </w:p>
          <w:p w:rsidR="007455A6" w:rsidRPr="007455A6" w:rsidRDefault="007455A6" w:rsidP="00FA03B8">
            <w:pPr>
              <w:shd w:val="clear" w:color="auto" w:fill="FFFFFF"/>
              <w:spacing w:line="264" w:lineRule="auto"/>
              <w:ind w:firstLine="386"/>
              <w:jc w:val="both"/>
              <w:rPr>
                <w:lang w:val="ru-RU" w:eastAsia="ru-RU"/>
              </w:rPr>
            </w:pPr>
            <w:r w:rsidRPr="007455A6">
              <w:rPr>
                <w:b/>
                <w:bCs/>
                <w:lang w:val="ru-RU" w:eastAsia="ru-RU"/>
              </w:rPr>
              <w:t xml:space="preserve">3. Разбирается в технологиях. </w:t>
            </w:r>
            <w:r w:rsidRPr="007455A6">
              <w:rPr>
                <w:lang w:val="ru-RU" w:eastAsia="ru-RU"/>
              </w:rPr>
              <w:t>Менеджеру не обяза</w:t>
            </w:r>
            <w:r w:rsidRPr="007455A6">
              <w:rPr>
                <w:lang w:val="ru-RU" w:eastAsia="ru-RU"/>
              </w:rPr>
              <w:softHyphen/>
              <w:t>тельно быть настоящим экспертом и разбираться во всех техноло</w:t>
            </w:r>
            <w:r w:rsidRPr="007455A6">
              <w:rPr>
                <w:lang w:val="ru-RU" w:eastAsia="ru-RU"/>
              </w:rPr>
              <w:softHyphen/>
              <w:t>гических новинках, с которыми приходится иметь дело. Достаточно понимать, что именно может принести пользу организации, и какие новинки имеют шансы на успех в краткосрочной перспективе. Технологии стали неотъемлемой частью нашей частной жизни и работы, поэтому руководитель должен держать руку на пульсе.</w:t>
            </w:r>
            <w:r w:rsidRPr="007455A6">
              <w:rPr>
                <w:lang w:eastAsia="ru-RU"/>
              </w:rPr>
              <w:t> </w:t>
            </w:r>
          </w:p>
          <w:p w:rsidR="007455A6" w:rsidRPr="007455A6" w:rsidRDefault="007455A6" w:rsidP="00FA03B8">
            <w:pPr>
              <w:shd w:val="clear" w:color="auto" w:fill="FFFFFF"/>
              <w:spacing w:line="264" w:lineRule="auto"/>
              <w:ind w:firstLine="386"/>
              <w:jc w:val="both"/>
              <w:rPr>
                <w:lang w:val="ru-RU" w:eastAsia="ru-RU"/>
              </w:rPr>
            </w:pPr>
            <w:r w:rsidRPr="007455A6">
              <w:rPr>
                <w:b/>
                <w:bCs/>
                <w:lang w:val="ru-RU" w:eastAsia="ru-RU"/>
              </w:rPr>
              <w:t xml:space="preserve">4. Подаёт пример. </w:t>
            </w:r>
            <w:r w:rsidRPr="007455A6">
              <w:rPr>
                <w:lang w:val="ru-RU" w:eastAsia="ru-RU"/>
              </w:rPr>
              <w:t>Менеджер должен быть образцом для подражания. Человеком, который первым демонстрирует новые модели поведения, поддерживает полезные технологии, принимает новые концепции и последовательно воплощает их на практике. Руководитель будущего не может вести за собой людей, просто приказывая и делегируя. Он – пример, и даже что-то вроде испытуемого в эксперименте. Лидер всегда на передней линии фронта, на острие перемен.</w:t>
            </w:r>
            <w:r w:rsidRPr="007455A6">
              <w:rPr>
                <w:lang w:eastAsia="ru-RU"/>
              </w:rPr>
              <w:t> </w:t>
            </w:r>
          </w:p>
          <w:p w:rsidR="007455A6" w:rsidRPr="007455A6" w:rsidRDefault="007455A6" w:rsidP="00FA03B8">
            <w:pPr>
              <w:shd w:val="clear" w:color="auto" w:fill="FFFFFF"/>
              <w:spacing w:line="264" w:lineRule="auto"/>
              <w:ind w:firstLine="386"/>
              <w:jc w:val="both"/>
              <w:rPr>
                <w:lang w:val="ru-RU" w:eastAsia="ru-RU"/>
              </w:rPr>
            </w:pPr>
            <w:r w:rsidRPr="007455A6">
              <w:rPr>
                <w:b/>
                <w:bCs/>
                <w:lang w:val="ru-RU" w:eastAsia="ru-RU"/>
              </w:rPr>
              <w:t xml:space="preserve">5. Демонстрирует слабости. </w:t>
            </w:r>
            <w:r w:rsidRPr="007455A6">
              <w:rPr>
                <w:lang w:val="ru-RU" w:eastAsia="ru-RU"/>
              </w:rPr>
              <w:t>Менеджеру будущего нужно уметь просить помощи, признавать неправоту, свободно говорить об отсутствии знаний в какой-либо области. У него не должно быть проблем с вопросами от членов команды и с высказыванием мнений, даже если позиция подчиненных противоречит позиции руководителя.</w:t>
            </w:r>
            <w:r w:rsidRPr="007455A6">
              <w:rPr>
                <w:lang w:eastAsia="ru-RU"/>
              </w:rPr>
              <w:t> </w:t>
            </w:r>
          </w:p>
          <w:p w:rsidR="007455A6" w:rsidRPr="007455A6" w:rsidRDefault="007455A6" w:rsidP="00FA03B8">
            <w:pPr>
              <w:shd w:val="clear" w:color="auto" w:fill="FFFFFF"/>
              <w:spacing w:line="264" w:lineRule="auto"/>
              <w:ind w:firstLine="386"/>
              <w:jc w:val="both"/>
              <w:rPr>
                <w:lang w:val="ru-RU" w:eastAsia="ru-RU"/>
              </w:rPr>
            </w:pPr>
            <w:r w:rsidRPr="007455A6">
              <w:rPr>
                <w:lang w:val="ru-RU" w:eastAsia="ru-RU"/>
              </w:rPr>
              <w:t>Демонстрация слабостей необходима. Прозвучит неожи</w:t>
            </w:r>
            <w:r w:rsidRPr="007455A6">
              <w:rPr>
                <w:lang w:val="ru-RU" w:eastAsia="ru-RU"/>
              </w:rPr>
              <w:softHyphen/>
              <w:t>данно, но она связана с инновациями. Разрушая стереотип о начальниках-роботах, мы создаем атмосферу открытости, жизненно необходимую для стимулирования инновационного мышления. Руководитель должен быть человеком.</w:t>
            </w:r>
            <w:r w:rsidRPr="007455A6">
              <w:rPr>
                <w:lang w:eastAsia="ru-RU"/>
              </w:rPr>
              <w:t> </w:t>
            </w:r>
          </w:p>
          <w:p w:rsidR="007455A6" w:rsidRPr="007455A6" w:rsidRDefault="007455A6" w:rsidP="00FA03B8">
            <w:pPr>
              <w:shd w:val="clear" w:color="auto" w:fill="FFFFFF"/>
              <w:spacing w:line="264" w:lineRule="auto"/>
              <w:ind w:firstLine="386"/>
              <w:jc w:val="both"/>
              <w:rPr>
                <w:lang w:val="ru-RU" w:eastAsia="ru-RU"/>
              </w:rPr>
            </w:pPr>
            <w:r w:rsidRPr="007455A6">
              <w:rPr>
                <w:b/>
                <w:bCs/>
                <w:lang w:val="ru-RU" w:eastAsia="ru-RU"/>
              </w:rPr>
              <w:t xml:space="preserve">6. Верит в коллективный разум. </w:t>
            </w:r>
            <w:r w:rsidRPr="007455A6">
              <w:rPr>
                <w:lang w:val="ru-RU" w:eastAsia="ru-RU"/>
              </w:rPr>
              <w:t xml:space="preserve">Менеджер будущего понимает и принимает очень простой, но важный факт: он не знает ответов на все вопросы и не все его решения правильны и оптимальны. Он осознает, что коллективный разум команды эффективнее указаний одного человека. Руководитель будущего признает пользу и ценность обмена </w:t>
            </w:r>
            <w:r w:rsidRPr="007455A6">
              <w:rPr>
                <w:lang w:val="ru-RU" w:eastAsia="ru-RU"/>
              </w:rPr>
              <w:lastRenderedPageBreak/>
              <w:t>информацией и положительно относится к технологиям совместной работы.</w:t>
            </w:r>
            <w:r w:rsidRPr="007455A6">
              <w:rPr>
                <w:lang w:eastAsia="ru-RU"/>
              </w:rPr>
              <w:t> </w:t>
            </w:r>
          </w:p>
          <w:p w:rsidR="007455A6" w:rsidRPr="007455A6" w:rsidRDefault="007455A6" w:rsidP="00FA03B8">
            <w:pPr>
              <w:shd w:val="clear" w:color="auto" w:fill="FFFFFF"/>
              <w:spacing w:line="264" w:lineRule="auto"/>
              <w:ind w:firstLine="386"/>
              <w:jc w:val="both"/>
              <w:rPr>
                <w:lang w:val="ru-RU" w:eastAsia="ru-RU"/>
              </w:rPr>
            </w:pPr>
            <w:r w:rsidRPr="007455A6">
              <w:rPr>
                <w:b/>
                <w:bCs/>
                <w:lang w:val="ru-RU" w:eastAsia="ru-RU"/>
              </w:rPr>
              <w:t xml:space="preserve">7. Заводила. </w:t>
            </w:r>
            <w:r w:rsidRPr="007455A6">
              <w:rPr>
                <w:lang w:val="ru-RU" w:eastAsia="ru-RU"/>
              </w:rPr>
              <w:t>Руководителей привычно рассматривают как «гасителей», хотя их роль должна быть ровно противо</w:t>
            </w:r>
            <w:r w:rsidRPr="007455A6">
              <w:rPr>
                <w:lang w:val="ru-RU" w:eastAsia="ru-RU"/>
              </w:rPr>
              <w:softHyphen/>
              <w:t>положной. Менеджер обязан быть заводилой: фонтанировать идеями, экспериментировать, бросать вызов традициям.</w:t>
            </w:r>
            <w:r w:rsidRPr="007455A6">
              <w:rPr>
                <w:lang w:eastAsia="ru-RU"/>
              </w:rPr>
              <w:t> </w:t>
            </w:r>
          </w:p>
          <w:p w:rsidR="007455A6" w:rsidRPr="007455A6" w:rsidRDefault="007455A6" w:rsidP="00FA03B8">
            <w:pPr>
              <w:shd w:val="clear" w:color="auto" w:fill="FFFFFF"/>
              <w:spacing w:line="264" w:lineRule="auto"/>
              <w:ind w:firstLine="386"/>
              <w:jc w:val="both"/>
              <w:rPr>
                <w:lang w:val="ru-RU" w:eastAsia="ru-RU"/>
              </w:rPr>
            </w:pPr>
            <w:r w:rsidRPr="007455A6">
              <w:rPr>
                <w:b/>
                <w:bCs/>
                <w:lang w:val="ru-RU" w:eastAsia="ru-RU"/>
              </w:rPr>
              <w:t xml:space="preserve">8. Сразу дает обратную связь. </w:t>
            </w:r>
            <w:r w:rsidRPr="007455A6">
              <w:rPr>
                <w:lang w:val="ru-RU" w:eastAsia="ru-RU"/>
              </w:rPr>
              <w:t>Хороший менеджер знает, что подведение итогов раз в год не дает ничего существенного ни компании, ни команде. Руководитель будущего делает все возможное, чтобы предоставлять обратную связь и выражать признательность сразу же, в реальном времени. Пользуется современными технологиями для совместной работы и предпочитает короткие регулярные «лайк-сессии» редким многочасовым «церемониям награждения».</w:t>
            </w:r>
            <w:r w:rsidRPr="007455A6">
              <w:rPr>
                <w:lang w:eastAsia="ru-RU"/>
              </w:rPr>
              <w:t> </w:t>
            </w:r>
          </w:p>
          <w:p w:rsidR="007455A6" w:rsidRPr="007455A6" w:rsidRDefault="007455A6" w:rsidP="00FA03B8">
            <w:pPr>
              <w:shd w:val="clear" w:color="auto" w:fill="FFFFFF"/>
              <w:spacing w:line="264" w:lineRule="auto"/>
              <w:ind w:firstLine="386"/>
              <w:jc w:val="both"/>
              <w:rPr>
                <w:lang w:val="ru-RU" w:eastAsia="ru-RU"/>
              </w:rPr>
            </w:pPr>
            <w:r w:rsidRPr="007455A6">
              <w:rPr>
                <w:b/>
                <w:bCs/>
                <w:lang w:val="ru-RU" w:eastAsia="ru-RU"/>
              </w:rPr>
              <w:t xml:space="preserve">9. Соблюдает личные границы. </w:t>
            </w:r>
            <w:r w:rsidRPr="007455A6">
              <w:rPr>
                <w:lang w:val="ru-RU" w:eastAsia="ru-RU"/>
              </w:rPr>
              <w:t>Руководитель будущего четко соблюдает границы личного пространства подчиненных и в цифровом и в реальном мире. Он понимает, уместно ли добавлять конкретного человека в друзья в соцсетях, можно ли назначать собрание на 6 утра или презентацию на 10 вечера, стоит ли рассылать письма или ставить задачи в нерабочие дни. Менеджер должен помнить: быть на связи и быть готовым работать в любой момент – не одно и то же. Подчиненные должны видеть, что руководитель признает и уважает границы их личного пространства.</w:t>
            </w:r>
            <w:r w:rsidRPr="007455A6">
              <w:rPr>
                <w:lang w:eastAsia="ru-RU"/>
              </w:rPr>
              <w:t> </w:t>
            </w:r>
          </w:p>
          <w:p w:rsidR="007455A6" w:rsidRPr="007455A6" w:rsidRDefault="007455A6" w:rsidP="00FA03B8">
            <w:pPr>
              <w:shd w:val="clear" w:color="auto" w:fill="FFFFFF"/>
              <w:spacing w:line="264" w:lineRule="auto"/>
              <w:ind w:firstLine="386"/>
              <w:jc w:val="both"/>
              <w:rPr>
                <w:lang w:val="ru-RU" w:eastAsia="ru-RU"/>
              </w:rPr>
            </w:pPr>
            <w:r w:rsidRPr="007455A6">
              <w:rPr>
                <w:b/>
                <w:bCs/>
                <w:lang w:val="ru-RU" w:eastAsia="ru-RU"/>
              </w:rPr>
              <w:t>10. Готов встречать работника будущего</w:t>
            </w:r>
            <w:r w:rsidRPr="007455A6">
              <w:rPr>
                <w:lang w:eastAsia="ru-RU"/>
              </w:rPr>
              <w:t> </w:t>
            </w:r>
          </w:p>
          <w:p w:rsidR="007455A6" w:rsidRPr="007455A6" w:rsidRDefault="007455A6" w:rsidP="00FA03B8">
            <w:pPr>
              <w:shd w:val="clear" w:color="auto" w:fill="FFFFFF"/>
              <w:spacing w:line="264" w:lineRule="auto"/>
              <w:ind w:firstLine="386"/>
              <w:jc w:val="both"/>
              <w:rPr>
                <w:b/>
                <w:iCs/>
                <w:lang w:val="ru-RU"/>
              </w:rPr>
            </w:pPr>
            <w:r w:rsidRPr="007455A6">
              <w:rPr>
                <w:lang w:val="ru-RU" w:eastAsia="ru-RU"/>
              </w:rPr>
              <w:t>Менеджер будущего понимает, что привычные концепции и методы работы уходят в прошлое. Он открыт к изменениям и готов их принять, поощряет и на практике поддерживает перемены. Он неплохо представляет сущность работника будущего и делает все необходимое, чтобы соответствовать новым стандартам.</w:t>
            </w:r>
            <w:r w:rsidRPr="007455A6">
              <w:rPr>
                <w:lang w:eastAsia="ru-RU"/>
              </w:rPr>
              <w:t> </w:t>
            </w:r>
            <w:r w:rsidRPr="007455A6">
              <w:rPr>
                <w:lang w:val="ru-RU" w:eastAsia="ru-RU"/>
              </w:rPr>
              <w:t>А вот руководители старой закалки, скорее всего, будут вытеснены с рынка, потому что никто не захочет с ними работать.</w:t>
            </w:r>
            <w:r w:rsidRPr="007455A6">
              <w:rPr>
                <w:lang w:eastAsia="ru-RU"/>
              </w:rPr>
              <w:t> </w:t>
            </w:r>
          </w:p>
          <w:p w:rsidR="007A2C2B" w:rsidRDefault="007455A6" w:rsidP="00FA03B8">
            <w:pPr>
              <w:ind w:right="45" w:firstLine="386"/>
              <w:rPr>
                <w:b/>
                <w:iCs/>
                <w:lang w:val="ru-RU"/>
              </w:rPr>
            </w:pPr>
            <w:r>
              <w:rPr>
                <w:b/>
                <w:iCs/>
                <w:lang w:val="ru-RU"/>
              </w:rPr>
              <w:t>Вопросы для обсуждения:</w:t>
            </w:r>
          </w:p>
          <w:p w:rsidR="007455A6" w:rsidRDefault="007455A6" w:rsidP="00FA03B8">
            <w:pPr>
              <w:ind w:right="45" w:firstLine="386"/>
              <w:jc w:val="both"/>
              <w:rPr>
                <w:iCs/>
                <w:lang w:val="ru-RU"/>
              </w:rPr>
            </w:pPr>
            <w:r w:rsidRPr="007455A6">
              <w:rPr>
                <w:iCs/>
                <w:lang w:val="ru-RU"/>
              </w:rPr>
              <w:t xml:space="preserve">1. </w:t>
            </w:r>
            <w:r>
              <w:rPr>
                <w:iCs/>
                <w:lang w:val="ru-RU"/>
              </w:rPr>
              <w:t>Согласны ли вы с предложенным перечнем качеств</w:t>
            </w:r>
            <w:r w:rsidR="007F7400">
              <w:rPr>
                <w:iCs/>
                <w:lang w:val="ru-RU"/>
              </w:rPr>
              <w:t xml:space="preserve"> руководителя будущего</w:t>
            </w:r>
            <w:r>
              <w:rPr>
                <w:iCs/>
                <w:lang w:val="ru-RU"/>
              </w:rPr>
              <w:t>?</w:t>
            </w:r>
            <w:r w:rsidR="007F7400">
              <w:rPr>
                <w:iCs/>
                <w:lang w:val="ru-RU"/>
              </w:rPr>
              <w:t xml:space="preserve"> Обоснуйте свой ответ.</w:t>
            </w:r>
          </w:p>
          <w:p w:rsidR="007455A6" w:rsidRDefault="007455A6" w:rsidP="00FA03B8">
            <w:pPr>
              <w:ind w:right="45" w:firstLine="386"/>
              <w:rPr>
                <w:iCs/>
                <w:lang w:val="ru-RU"/>
              </w:rPr>
            </w:pPr>
            <w:r>
              <w:rPr>
                <w:iCs/>
                <w:lang w:val="ru-RU"/>
              </w:rPr>
              <w:t>2. Какие качества вы бы еще добавили в этот список?</w:t>
            </w:r>
          </w:p>
          <w:p w:rsidR="007455A6" w:rsidRDefault="007455A6" w:rsidP="00FA03B8">
            <w:pPr>
              <w:ind w:right="45" w:firstLine="386"/>
              <w:jc w:val="both"/>
              <w:rPr>
                <w:iCs/>
                <w:lang w:val="ru-RU"/>
              </w:rPr>
            </w:pPr>
            <w:r>
              <w:rPr>
                <w:iCs/>
                <w:lang w:val="ru-RU"/>
              </w:rPr>
              <w:t>3. Согласны ли вы с утверждением, что о</w:t>
            </w:r>
            <w:r w:rsidRPr="007455A6">
              <w:rPr>
                <w:lang w:val="ru-RU" w:eastAsia="ru-RU"/>
              </w:rPr>
              <w:t>бязанность менеджера – делать подчинен</w:t>
            </w:r>
            <w:r w:rsidRPr="007455A6">
              <w:rPr>
                <w:lang w:val="ru-RU" w:eastAsia="ru-RU"/>
              </w:rPr>
              <w:softHyphen/>
              <w:t>ных успешнее</w:t>
            </w:r>
            <w:r>
              <w:rPr>
                <w:lang w:val="ru-RU" w:eastAsia="ru-RU"/>
              </w:rPr>
              <w:t>?</w:t>
            </w:r>
          </w:p>
          <w:p w:rsidR="007455A6" w:rsidRDefault="007455A6" w:rsidP="00FA03B8">
            <w:pPr>
              <w:ind w:right="45" w:firstLine="386"/>
              <w:jc w:val="both"/>
              <w:rPr>
                <w:lang w:val="ru-RU" w:eastAsia="ru-RU"/>
              </w:rPr>
            </w:pPr>
            <w:r>
              <w:rPr>
                <w:iCs/>
                <w:lang w:val="ru-RU"/>
              </w:rPr>
              <w:t>4. Согласны ли вы, что «</w:t>
            </w:r>
            <w:r w:rsidRPr="007455A6">
              <w:rPr>
                <w:lang w:val="ru-RU" w:eastAsia="ru-RU"/>
              </w:rPr>
              <w:t>руководители старой закалки, скорее всего, будут вытеснены с рынка, потому что никто не захочет с ними работать</w:t>
            </w:r>
            <w:r>
              <w:rPr>
                <w:lang w:val="ru-RU" w:eastAsia="ru-RU"/>
              </w:rPr>
              <w:t>»?</w:t>
            </w:r>
          </w:p>
          <w:p w:rsidR="007455A6" w:rsidRDefault="007F7400" w:rsidP="00FA03B8">
            <w:pPr>
              <w:ind w:right="45" w:firstLine="386"/>
              <w:jc w:val="both"/>
              <w:rPr>
                <w:lang w:val="ru-RU" w:eastAsia="ru-RU"/>
              </w:rPr>
            </w:pPr>
            <w:r>
              <w:rPr>
                <w:lang w:val="ru-RU" w:eastAsia="ru-RU"/>
              </w:rPr>
              <w:t>5.</w:t>
            </w:r>
            <w:r w:rsidR="00FA03B8">
              <w:rPr>
                <w:lang w:val="ru-RU" w:eastAsia="ru-RU"/>
              </w:rPr>
              <w:t> </w:t>
            </w:r>
            <w:r>
              <w:rPr>
                <w:lang w:val="ru-RU" w:eastAsia="ru-RU"/>
              </w:rPr>
              <w:t>Как вы думаете, какой стиль управления будет использовать руководитель будущего?</w:t>
            </w:r>
          </w:p>
          <w:p w:rsidR="007F7400" w:rsidRDefault="007F7400" w:rsidP="00FA03B8">
            <w:pPr>
              <w:ind w:right="45" w:firstLine="386"/>
              <w:jc w:val="both"/>
              <w:rPr>
                <w:lang w:val="ru-RU" w:eastAsia="ru-RU"/>
              </w:rPr>
            </w:pPr>
            <w:r>
              <w:rPr>
                <w:lang w:val="ru-RU" w:eastAsia="ru-RU"/>
              </w:rPr>
              <w:t>6.</w:t>
            </w:r>
            <w:r w:rsidR="00FA03B8">
              <w:rPr>
                <w:lang w:val="ru-RU" w:eastAsia="ru-RU"/>
              </w:rPr>
              <w:t> </w:t>
            </w:r>
            <w:r w:rsidRPr="007F7400">
              <w:rPr>
                <w:lang w:val="ru-RU" w:eastAsia="ru-RU"/>
              </w:rPr>
              <w:t xml:space="preserve">Как вы прокомментируете высказывание Ицхака Адизеса «Первосортный руководитель нанимает первосортных сотрудников, а второсортный </w:t>
            </w:r>
            <w:r w:rsidR="00FA03B8">
              <w:rPr>
                <w:lang w:val="ru-RU" w:eastAsia="ru-RU"/>
              </w:rPr>
              <w:t>–</w:t>
            </w:r>
            <w:r w:rsidRPr="007F7400">
              <w:rPr>
                <w:lang w:val="ru-RU" w:eastAsia="ru-RU"/>
              </w:rPr>
              <w:t xml:space="preserve"> третьесортных»? </w:t>
            </w:r>
          </w:p>
          <w:p w:rsidR="00424CCD" w:rsidRPr="007F7400" w:rsidRDefault="00424CCD" w:rsidP="00FA03B8">
            <w:pPr>
              <w:ind w:right="45" w:firstLine="386"/>
              <w:jc w:val="both"/>
              <w:rPr>
                <w:lang w:val="ru-RU" w:eastAsia="ru-RU"/>
              </w:rPr>
            </w:pPr>
            <w:r>
              <w:rPr>
                <w:lang w:val="ru-RU" w:eastAsia="ru-RU"/>
              </w:rPr>
              <w:t>7. Приведите примеры современных успешных руководителей. Какими качествами они обладают? В чем секрет их успеха?</w:t>
            </w:r>
          </w:p>
          <w:p w:rsidR="007455A6" w:rsidRPr="007455A6" w:rsidRDefault="007455A6" w:rsidP="007455A6">
            <w:pPr>
              <w:ind w:left="527" w:right="45"/>
              <w:rPr>
                <w:iCs/>
                <w:lang w:val="ru-RU"/>
              </w:rPr>
            </w:pPr>
          </w:p>
        </w:tc>
      </w:tr>
    </w:tbl>
    <w:p w:rsidR="006E2D12" w:rsidRDefault="006E2D12" w:rsidP="00BC4E32">
      <w:pPr>
        <w:pStyle w:val="1"/>
        <w:rPr>
          <w:sz w:val="28"/>
          <w:szCs w:val="28"/>
        </w:rPr>
      </w:pPr>
    </w:p>
    <w:p w:rsidR="00BC4E32" w:rsidRPr="00401F67" w:rsidRDefault="00BC4E32" w:rsidP="00BC4E32">
      <w:pPr>
        <w:pStyle w:val="1"/>
        <w:rPr>
          <w:sz w:val="28"/>
          <w:szCs w:val="28"/>
        </w:rPr>
      </w:pPr>
      <w:r w:rsidRPr="0058386B">
        <w:rPr>
          <w:sz w:val="28"/>
          <w:szCs w:val="28"/>
        </w:rPr>
        <w:lastRenderedPageBreak/>
        <w:t>Примерный перечень вопросов к экзамену</w:t>
      </w:r>
    </w:p>
    <w:p w:rsidR="00BC4E32" w:rsidRPr="0058386B" w:rsidRDefault="00BC4E32" w:rsidP="00BC4E32">
      <w:pPr>
        <w:numPr>
          <w:ilvl w:val="0"/>
          <w:numId w:val="28"/>
        </w:numPr>
        <w:spacing w:line="288" w:lineRule="auto"/>
        <w:rPr>
          <w:sz w:val="28"/>
          <w:szCs w:val="28"/>
          <w:lang w:val="ru-RU"/>
        </w:rPr>
      </w:pPr>
      <w:r w:rsidRPr="0058386B">
        <w:rPr>
          <w:sz w:val="28"/>
          <w:szCs w:val="28"/>
          <w:lang w:val="ru-RU"/>
        </w:rPr>
        <w:t xml:space="preserve">Понятие менеджмента. Менеджмент как вид деятельности, категория людей, наука и искусство. </w:t>
      </w:r>
    </w:p>
    <w:p w:rsidR="00BC4E32" w:rsidRPr="0058386B" w:rsidRDefault="00BC4E32" w:rsidP="00BC4E32">
      <w:pPr>
        <w:numPr>
          <w:ilvl w:val="0"/>
          <w:numId w:val="28"/>
        </w:numPr>
        <w:spacing w:line="288" w:lineRule="auto"/>
        <w:ind w:left="993" w:hanging="426"/>
        <w:rPr>
          <w:sz w:val="28"/>
          <w:szCs w:val="28"/>
          <w:lang w:val="ru-RU"/>
        </w:rPr>
      </w:pPr>
      <w:r w:rsidRPr="0058386B">
        <w:rPr>
          <w:sz w:val="28"/>
          <w:szCs w:val="28"/>
          <w:lang w:val="ru-RU"/>
        </w:rPr>
        <w:t>Специфика управления в условиях командной и рыночной экономики.</w:t>
      </w:r>
    </w:p>
    <w:p w:rsidR="00BC4E32" w:rsidRPr="0058386B" w:rsidRDefault="00BC4E32" w:rsidP="00BC4E32">
      <w:pPr>
        <w:numPr>
          <w:ilvl w:val="0"/>
          <w:numId w:val="28"/>
        </w:numPr>
        <w:spacing w:line="288" w:lineRule="auto"/>
        <w:ind w:left="993" w:hanging="426"/>
        <w:rPr>
          <w:sz w:val="28"/>
          <w:szCs w:val="28"/>
          <w:lang w:val="ru-RU"/>
        </w:rPr>
      </w:pPr>
      <w:r w:rsidRPr="0058386B">
        <w:rPr>
          <w:sz w:val="28"/>
          <w:szCs w:val="28"/>
          <w:lang w:val="ru-RU"/>
        </w:rPr>
        <w:t>Роль менеджмента в организации. Сущность деятельности менеджера.</w:t>
      </w:r>
    </w:p>
    <w:p w:rsidR="00BC4E32" w:rsidRPr="0058386B" w:rsidRDefault="00BC4E32" w:rsidP="00BC4E32">
      <w:pPr>
        <w:numPr>
          <w:ilvl w:val="0"/>
          <w:numId w:val="28"/>
        </w:numPr>
        <w:spacing w:line="288" w:lineRule="auto"/>
        <w:ind w:left="993" w:hanging="426"/>
        <w:rPr>
          <w:sz w:val="28"/>
          <w:szCs w:val="28"/>
          <w:lang w:val="ru-RU"/>
        </w:rPr>
      </w:pPr>
      <w:r w:rsidRPr="0058386B">
        <w:rPr>
          <w:sz w:val="28"/>
          <w:szCs w:val="28"/>
          <w:lang w:val="ru-RU"/>
        </w:rPr>
        <w:t>Понятие организации. Жизненный цикл организации.</w:t>
      </w:r>
    </w:p>
    <w:p w:rsidR="00BC4E32" w:rsidRPr="0058386B" w:rsidRDefault="00BC4E32" w:rsidP="00BC4E32">
      <w:pPr>
        <w:numPr>
          <w:ilvl w:val="0"/>
          <w:numId w:val="28"/>
        </w:numPr>
        <w:spacing w:line="288" w:lineRule="auto"/>
        <w:ind w:left="993" w:hanging="426"/>
        <w:rPr>
          <w:sz w:val="28"/>
          <w:szCs w:val="28"/>
          <w:lang w:val="ru-RU"/>
        </w:rPr>
      </w:pPr>
      <w:r w:rsidRPr="0058386B">
        <w:rPr>
          <w:sz w:val="28"/>
          <w:szCs w:val="28"/>
          <w:lang w:val="ru-RU"/>
        </w:rPr>
        <w:t>Общая характеристика основных школ менеджмента.</w:t>
      </w:r>
    </w:p>
    <w:p w:rsidR="00BC4E32" w:rsidRPr="0058386B" w:rsidRDefault="00BC4E32" w:rsidP="00BC4E32">
      <w:pPr>
        <w:numPr>
          <w:ilvl w:val="0"/>
          <w:numId w:val="28"/>
        </w:numPr>
        <w:spacing w:line="288" w:lineRule="auto"/>
        <w:ind w:left="993" w:hanging="426"/>
        <w:rPr>
          <w:sz w:val="28"/>
          <w:szCs w:val="28"/>
          <w:lang w:val="ru-RU"/>
        </w:rPr>
      </w:pPr>
      <w:r w:rsidRPr="0058386B">
        <w:rPr>
          <w:sz w:val="28"/>
          <w:szCs w:val="28"/>
          <w:lang w:val="ru-RU"/>
        </w:rPr>
        <w:t>Основные положения школы научного управления (Ф. Тейлор).</w:t>
      </w:r>
    </w:p>
    <w:p w:rsidR="00BC4E32" w:rsidRPr="0058386B" w:rsidRDefault="00BC4E32" w:rsidP="00BC4E32">
      <w:pPr>
        <w:numPr>
          <w:ilvl w:val="0"/>
          <w:numId w:val="28"/>
        </w:numPr>
        <w:spacing w:line="288" w:lineRule="auto"/>
        <w:ind w:left="993" w:hanging="426"/>
        <w:rPr>
          <w:sz w:val="28"/>
          <w:szCs w:val="28"/>
          <w:lang w:val="ru-RU"/>
        </w:rPr>
      </w:pPr>
      <w:r w:rsidRPr="0058386B">
        <w:rPr>
          <w:sz w:val="28"/>
          <w:szCs w:val="28"/>
          <w:lang w:val="ru-RU"/>
        </w:rPr>
        <w:t>Характеристика (принципы) бюрократических организаций (М. Вебер).</w:t>
      </w:r>
    </w:p>
    <w:p w:rsidR="00BC4E32" w:rsidRPr="0058386B" w:rsidRDefault="00BC4E32" w:rsidP="00BC4E32">
      <w:pPr>
        <w:numPr>
          <w:ilvl w:val="0"/>
          <w:numId w:val="28"/>
        </w:numPr>
        <w:spacing w:line="288" w:lineRule="auto"/>
        <w:ind w:left="993" w:hanging="426"/>
        <w:rPr>
          <w:sz w:val="28"/>
          <w:szCs w:val="28"/>
          <w:lang w:val="ru-RU"/>
        </w:rPr>
      </w:pPr>
      <w:r w:rsidRPr="0058386B">
        <w:rPr>
          <w:sz w:val="28"/>
          <w:szCs w:val="28"/>
          <w:lang w:val="ru-RU"/>
        </w:rPr>
        <w:t>Основные положения административной школы (А. Файоль).</w:t>
      </w:r>
    </w:p>
    <w:p w:rsidR="00BC4E32" w:rsidRPr="0058386B" w:rsidRDefault="00BC4E32" w:rsidP="00BC4E32">
      <w:pPr>
        <w:numPr>
          <w:ilvl w:val="0"/>
          <w:numId w:val="28"/>
        </w:numPr>
        <w:spacing w:line="288" w:lineRule="auto"/>
        <w:ind w:left="993" w:hanging="426"/>
        <w:rPr>
          <w:sz w:val="28"/>
          <w:szCs w:val="28"/>
          <w:lang w:val="ru-RU"/>
        </w:rPr>
      </w:pPr>
      <w:r w:rsidRPr="0058386B">
        <w:rPr>
          <w:sz w:val="28"/>
          <w:szCs w:val="28"/>
          <w:lang w:val="ru-RU"/>
        </w:rPr>
        <w:t>Основные положения поведенческого подхода (Э. Мэйо).</w:t>
      </w:r>
    </w:p>
    <w:p w:rsidR="00BC4E32" w:rsidRPr="0058386B" w:rsidRDefault="00BC4E32" w:rsidP="00BC4E32">
      <w:pPr>
        <w:numPr>
          <w:ilvl w:val="0"/>
          <w:numId w:val="28"/>
        </w:numPr>
        <w:spacing w:line="288" w:lineRule="auto"/>
        <w:ind w:left="993" w:hanging="426"/>
        <w:rPr>
          <w:sz w:val="28"/>
          <w:szCs w:val="28"/>
          <w:lang w:val="ru-RU"/>
        </w:rPr>
      </w:pPr>
      <w:r w:rsidRPr="0058386B">
        <w:rPr>
          <w:sz w:val="28"/>
          <w:szCs w:val="28"/>
          <w:lang w:val="ru-RU"/>
        </w:rPr>
        <w:t>Основные выводы и содержание «хоторнского» эксперимента.</w:t>
      </w:r>
    </w:p>
    <w:p w:rsidR="00BC4E32" w:rsidRPr="0058386B" w:rsidRDefault="00BC4E32" w:rsidP="00BC4E32">
      <w:pPr>
        <w:numPr>
          <w:ilvl w:val="0"/>
          <w:numId w:val="28"/>
        </w:numPr>
        <w:spacing w:line="288" w:lineRule="auto"/>
        <w:ind w:left="993" w:hanging="426"/>
        <w:rPr>
          <w:sz w:val="28"/>
          <w:szCs w:val="28"/>
          <w:lang w:val="ru-RU"/>
        </w:rPr>
      </w:pPr>
      <w:r w:rsidRPr="0058386B">
        <w:rPr>
          <w:sz w:val="28"/>
          <w:szCs w:val="28"/>
          <w:lang w:val="ru-RU"/>
        </w:rPr>
        <w:t>Основные положения работы Мэри Паркер Фоллет.</w:t>
      </w:r>
    </w:p>
    <w:p w:rsidR="00BC4E32" w:rsidRPr="0058386B" w:rsidRDefault="00BC4E32" w:rsidP="00BC4E32">
      <w:pPr>
        <w:numPr>
          <w:ilvl w:val="0"/>
          <w:numId w:val="28"/>
        </w:numPr>
        <w:spacing w:line="288" w:lineRule="auto"/>
        <w:ind w:left="993" w:hanging="426"/>
        <w:rPr>
          <w:sz w:val="28"/>
          <w:szCs w:val="28"/>
          <w:lang w:val="ru-RU"/>
        </w:rPr>
      </w:pPr>
      <w:r w:rsidRPr="0058386B">
        <w:rPr>
          <w:sz w:val="28"/>
          <w:szCs w:val="28"/>
          <w:lang w:val="ru-RU"/>
        </w:rPr>
        <w:t>Теория «Х и У» Дугласа МакГрегора.</w:t>
      </w:r>
    </w:p>
    <w:p w:rsidR="00BC4E32" w:rsidRPr="0058386B" w:rsidRDefault="00BC4E32" w:rsidP="00BC4E32">
      <w:pPr>
        <w:numPr>
          <w:ilvl w:val="0"/>
          <w:numId w:val="28"/>
        </w:numPr>
        <w:spacing w:line="288" w:lineRule="auto"/>
        <w:ind w:left="993" w:hanging="426"/>
        <w:rPr>
          <w:sz w:val="28"/>
          <w:szCs w:val="28"/>
        </w:rPr>
      </w:pPr>
      <w:r w:rsidRPr="0058386B">
        <w:rPr>
          <w:sz w:val="28"/>
          <w:szCs w:val="28"/>
          <w:lang w:val="ru-RU"/>
        </w:rPr>
        <w:t xml:space="preserve">Сущность и принципы системного и ситуационного подходов. </w:t>
      </w:r>
      <w:r w:rsidRPr="0058386B">
        <w:rPr>
          <w:sz w:val="28"/>
          <w:szCs w:val="28"/>
        </w:rPr>
        <w:t>Организация как система.</w:t>
      </w:r>
    </w:p>
    <w:p w:rsidR="00BC4E32" w:rsidRPr="0058386B" w:rsidRDefault="00BC4E32" w:rsidP="00BC4E32">
      <w:pPr>
        <w:numPr>
          <w:ilvl w:val="0"/>
          <w:numId w:val="28"/>
        </w:numPr>
        <w:spacing w:line="288" w:lineRule="auto"/>
        <w:ind w:left="993" w:hanging="426"/>
        <w:rPr>
          <w:sz w:val="28"/>
          <w:szCs w:val="28"/>
          <w:lang w:val="ru-RU"/>
        </w:rPr>
      </w:pPr>
      <w:r w:rsidRPr="0058386B">
        <w:rPr>
          <w:sz w:val="28"/>
          <w:szCs w:val="28"/>
          <w:lang w:val="ru-RU"/>
        </w:rPr>
        <w:t>Внутренняя среда организации. Общая характеристика внутренних переменных «цель», «структура», «технология».</w:t>
      </w:r>
    </w:p>
    <w:p w:rsidR="00BC4E32" w:rsidRPr="0058386B" w:rsidRDefault="00BC4E32" w:rsidP="00BC4E32">
      <w:pPr>
        <w:numPr>
          <w:ilvl w:val="0"/>
          <w:numId w:val="28"/>
        </w:numPr>
        <w:shd w:val="clear" w:color="auto" w:fill="FFFFFF"/>
        <w:spacing w:line="288" w:lineRule="auto"/>
        <w:ind w:left="993" w:hanging="426"/>
        <w:rPr>
          <w:sz w:val="28"/>
          <w:szCs w:val="28"/>
        </w:rPr>
      </w:pPr>
      <w:r w:rsidRPr="0058386B">
        <w:rPr>
          <w:sz w:val="28"/>
          <w:szCs w:val="28"/>
          <w:lang w:val="ru-RU"/>
        </w:rPr>
        <w:t>Цели организации. Дерево целей организации. Требования к формулировке целей (</w:t>
      </w:r>
      <w:r w:rsidRPr="0058386B">
        <w:rPr>
          <w:sz w:val="28"/>
          <w:szCs w:val="28"/>
        </w:rPr>
        <w:t>SMART</w:t>
      </w:r>
      <w:r w:rsidRPr="0058386B">
        <w:rPr>
          <w:sz w:val="28"/>
          <w:szCs w:val="28"/>
          <w:lang w:val="ru-RU"/>
        </w:rPr>
        <w:t xml:space="preserve">-принцип). </w:t>
      </w:r>
      <w:r w:rsidRPr="0058386B">
        <w:rPr>
          <w:sz w:val="28"/>
          <w:szCs w:val="28"/>
        </w:rPr>
        <w:t xml:space="preserve">Функции целей. </w:t>
      </w:r>
    </w:p>
    <w:p w:rsidR="00BC4E32" w:rsidRPr="0058386B" w:rsidRDefault="00BC4E32" w:rsidP="00BC4E32">
      <w:pPr>
        <w:numPr>
          <w:ilvl w:val="0"/>
          <w:numId w:val="28"/>
        </w:numPr>
        <w:shd w:val="clear" w:color="auto" w:fill="FFFFFF"/>
        <w:spacing w:line="288" w:lineRule="auto"/>
        <w:ind w:left="993" w:hanging="426"/>
        <w:rPr>
          <w:sz w:val="28"/>
          <w:szCs w:val="28"/>
          <w:lang w:val="ru-RU"/>
        </w:rPr>
      </w:pPr>
      <w:r w:rsidRPr="0058386B">
        <w:rPr>
          <w:sz w:val="28"/>
          <w:szCs w:val="28"/>
          <w:lang w:val="ru-RU"/>
        </w:rPr>
        <w:t>Внутренняя среда организации. Характеристика переменной «люди».</w:t>
      </w:r>
    </w:p>
    <w:p w:rsidR="00BC4E32" w:rsidRPr="0058386B" w:rsidRDefault="00BC4E32" w:rsidP="00BC4E32">
      <w:pPr>
        <w:pStyle w:val="aa"/>
        <w:widowControl w:val="0"/>
        <w:numPr>
          <w:ilvl w:val="0"/>
          <w:numId w:val="28"/>
        </w:numPr>
        <w:shd w:val="clear" w:color="auto" w:fill="FFFFFF"/>
        <w:spacing w:after="0" w:line="288" w:lineRule="auto"/>
        <w:ind w:left="993" w:hanging="426"/>
        <w:rPr>
          <w:sz w:val="28"/>
          <w:szCs w:val="28"/>
          <w:lang w:val="ru-RU"/>
        </w:rPr>
      </w:pPr>
      <w:r w:rsidRPr="0058386B">
        <w:rPr>
          <w:sz w:val="28"/>
          <w:szCs w:val="28"/>
          <w:lang w:val="ru-RU"/>
        </w:rPr>
        <w:t>Общая характерис</w:t>
      </w:r>
      <w:r w:rsidRPr="0058386B">
        <w:rPr>
          <w:sz w:val="28"/>
          <w:szCs w:val="28"/>
          <w:lang w:val="ru-RU"/>
        </w:rPr>
        <w:softHyphen/>
        <w:t>тика внешней среды организации (подвижность, сложность, неопределенность).</w:t>
      </w:r>
    </w:p>
    <w:p w:rsidR="00BC4E32" w:rsidRPr="0058386B" w:rsidRDefault="00BC4E32" w:rsidP="00BC4E32">
      <w:pPr>
        <w:numPr>
          <w:ilvl w:val="0"/>
          <w:numId w:val="28"/>
        </w:numPr>
        <w:shd w:val="clear" w:color="auto" w:fill="FFFFFF"/>
        <w:spacing w:line="288" w:lineRule="auto"/>
        <w:ind w:left="993" w:hanging="426"/>
        <w:rPr>
          <w:sz w:val="28"/>
          <w:szCs w:val="28"/>
          <w:lang w:val="ru-RU"/>
        </w:rPr>
      </w:pPr>
      <w:r w:rsidRPr="0058386B">
        <w:rPr>
          <w:sz w:val="28"/>
          <w:szCs w:val="28"/>
          <w:lang w:val="ru-RU"/>
        </w:rPr>
        <w:t>Внешняя среда организации. Факторы среды прямого воздействия (примеры).</w:t>
      </w:r>
    </w:p>
    <w:p w:rsidR="00BC4E32" w:rsidRPr="0058386B" w:rsidRDefault="00BC4E32" w:rsidP="00BC4E32">
      <w:pPr>
        <w:pStyle w:val="aa"/>
        <w:widowControl w:val="0"/>
        <w:numPr>
          <w:ilvl w:val="0"/>
          <w:numId w:val="28"/>
        </w:numPr>
        <w:shd w:val="clear" w:color="auto" w:fill="FFFFFF"/>
        <w:spacing w:after="0" w:line="288" w:lineRule="auto"/>
        <w:ind w:left="993" w:hanging="426"/>
        <w:rPr>
          <w:sz w:val="28"/>
          <w:szCs w:val="28"/>
          <w:lang w:val="ru-RU"/>
        </w:rPr>
      </w:pPr>
      <w:r w:rsidRPr="0058386B">
        <w:rPr>
          <w:sz w:val="28"/>
          <w:szCs w:val="28"/>
          <w:lang w:val="ru-RU"/>
        </w:rPr>
        <w:t>Внешняя среда организации. Факторы среды косвенного воздействия (примеры).</w:t>
      </w:r>
    </w:p>
    <w:p w:rsidR="00BC4E32" w:rsidRPr="00CB2590" w:rsidRDefault="00BC4E32" w:rsidP="00BC4E32">
      <w:pPr>
        <w:numPr>
          <w:ilvl w:val="0"/>
          <w:numId w:val="28"/>
        </w:numPr>
        <w:shd w:val="clear" w:color="auto" w:fill="FFFFFF"/>
        <w:spacing w:line="288" w:lineRule="auto"/>
        <w:ind w:left="993" w:hanging="426"/>
        <w:rPr>
          <w:sz w:val="28"/>
          <w:szCs w:val="28"/>
          <w:lang w:val="ru-RU"/>
        </w:rPr>
      </w:pPr>
      <w:r w:rsidRPr="0058386B">
        <w:rPr>
          <w:sz w:val="28"/>
          <w:szCs w:val="28"/>
          <w:lang w:val="ru-RU"/>
        </w:rPr>
        <w:t xml:space="preserve">Понятие механистических и адаптивных оргструктур. </w:t>
      </w:r>
      <w:r w:rsidRPr="00CB2590">
        <w:rPr>
          <w:sz w:val="28"/>
          <w:szCs w:val="28"/>
          <w:lang w:val="ru-RU"/>
        </w:rPr>
        <w:t xml:space="preserve">Требования, предъявляемые к оргструктурам. </w:t>
      </w:r>
    </w:p>
    <w:p w:rsidR="00BC4E32" w:rsidRPr="0058386B" w:rsidRDefault="00BC4E32" w:rsidP="00BC4E32">
      <w:pPr>
        <w:numPr>
          <w:ilvl w:val="0"/>
          <w:numId w:val="28"/>
        </w:numPr>
        <w:shd w:val="clear" w:color="auto" w:fill="FFFFFF"/>
        <w:spacing w:line="288" w:lineRule="auto"/>
        <w:ind w:left="993" w:hanging="426"/>
        <w:rPr>
          <w:sz w:val="28"/>
          <w:szCs w:val="28"/>
          <w:lang w:val="ru-RU"/>
        </w:rPr>
      </w:pPr>
      <w:r w:rsidRPr="0058386B">
        <w:rPr>
          <w:sz w:val="28"/>
          <w:szCs w:val="28"/>
          <w:lang w:val="ru-RU"/>
        </w:rPr>
        <w:t>Характеристика линейных, функциональных и линейно-функциональных структур, их достоинства и недостатки.</w:t>
      </w:r>
    </w:p>
    <w:p w:rsidR="00BC4E32" w:rsidRPr="0058386B" w:rsidRDefault="00BC4E32" w:rsidP="00BC4E32">
      <w:pPr>
        <w:numPr>
          <w:ilvl w:val="0"/>
          <w:numId w:val="28"/>
        </w:numPr>
        <w:shd w:val="clear" w:color="auto" w:fill="FFFFFF"/>
        <w:spacing w:line="288" w:lineRule="auto"/>
        <w:ind w:left="993" w:hanging="426"/>
        <w:rPr>
          <w:sz w:val="28"/>
          <w:szCs w:val="28"/>
          <w:lang w:val="ru-RU"/>
        </w:rPr>
      </w:pPr>
      <w:r w:rsidRPr="0058386B">
        <w:rPr>
          <w:sz w:val="28"/>
          <w:szCs w:val="28"/>
          <w:lang w:val="ru-RU"/>
        </w:rPr>
        <w:t>Характеристика линейных и линейно-штабных структур, их достоинства и недостатки.</w:t>
      </w:r>
    </w:p>
    <w:p w:rsidR="00BC4E32" w:rsidRPr="0058386B" w:rsidRDefault="00BC4E32" w:rsidP="00BC4E32">
      <w:pPr>
        <w:numPr>
          <w:ilvl w:val="0"/>
          <w:numId w:val="28"/>
        </w:numPr>
        <w:shd w:val="clear" w:color="auto" w:fill="FFFFFF"/>
        <w:spacing w:line="288" w:lineRule="auto"/>
        <w:ind w:left="993" w:hanging="426"/>
        <w:rPr>
          <w:sz w:val="28"/>
          <w:szCs w:val="28"/>
          <w:lang w:val="ru-RU"/>
        </w:rPr>
      </w:pPr>
      <w:r w:rsidRPr="0058386B">
        <w:rPr>
          <w:sz w:val="28"/>
          <w:szCs w:val="28"/>
          <w:lang w:val="ru-RU"/>
        </w:rPr>
        <w:t>Характеристика дивизиональных структур, их достоинства и недостатки.</w:t>
      </w:r>
    </w:p>
    <w:p w:rsidR="00BC4E32" w:rsidRPr="0058386B" w:rsidRDefault="00BC4E32" w:rsidP="00BC4E32">
      <w:pPr>
        <w:numPr>
          <w:ilvl w:val="0"/>
          <w:numId w:val="28"/>
        </w:numPr>
        <w:shd w:val="clear" w:color="auto" w:fill="FFFFFF"/>
        <w:spacing w:line="288" w:lineRule="auto"/>
        <w:ind w:left="993" w:hanging="426"/>
        <w:rPr>
          <w:sz w:val="28"/>
          <w:szCs w:val="28"/>
          <w:lang w:val="ru-RU"/>
        </w:rPr>
      </w:pPr>
      <w:r w:rsidRPr="0058386B">
        <w:rPr>
          <w:sz w:val="28"/>
          <w:szCs w:val="28"/>
          <w:lang w:val="ru-RU"/>
        </w:rPr>
        <w:t>Характеристика матричных структур, их достоинства и недостатки.</w:t>
      </w:r>
    </w:p>
    <w:p w:rsidR="00BC4E32" w:rsidRPr="0058386B" w:rsidRDefault="00BC4E32" w:rsidP="00BC4E32">
      <w:pPr>
        <w:numPr>
          <w:ilvl w:val="0"/>
          <w:numId w:val="28"/>
        </w:numPr>
        <w:shd w:val="clear" w:color="auto" w:fill="FFFFFF"/>
        <w:spacing w:line="288" w:lineRule="auto"/>
        <w:ind w:left="993" w:hanging="426"/>
        <w:rPr>
          <w:sz w:val="28"/>
          <w:szCs w:val="28"/>
        </w:rPr>
      </w:pPr>
      <w:r w:rsidRPr="0058386B">
        <w:rPr>
          <w:sz w:val="28"/>
          <w:szCs w:val="28"/>
          <w:lang w:val="ru-RU"/>
        </w:rPr>
        <w:t xml:space="preserve">Сущность мотивации. Эволюция теорий мотивации. </w:t>
      </w:r>
      <w:r w:rsidRPr="0058386B">
        <w:rPr>
          <w:sz w:val="28"/>
          <w:szCs w:val="28"/>
        </w:rPr>
        <w:t>Классификация теорий мотиваций.</w:t>
      </w:r>
    </w:p>
    <w:p w:rsidR="00BC4E32" w:rsidRPr="0058386B" w:rsidRDefault="00BC4E32" w:rsidP="00BC4E32">
      <w:pPr>
        <w:numPr>
          <w:ilvl w:val="0"/>
          <w:numId w:val="28"/>
        </w:numPr>
        <w:shd w:val="clear" w:color="auto" w:fill="FFFFFF"/>
        <w:spacing w:line="288" w:lineRule="auto"/>
        <w:ind w:left="993" w:hanging="426"/>
        <w:rPr>
          <w:sz w:val="28"/>
          <w:szCs w:val="28"/>
          <w:lang w:val="ru-RU"/>
        </w:rPr>
      </w:pPr>
      <w:r w:rsidRPr="0058386B">
        <w:rPr>
          <w:sz w:val="28"/>
          <w:szCs w:val="28"/>
          <w:lang w:val="ru-RU"/>
        </w:rPr>
        <w:lastRenderedPageBreak/>
        <w:t xml:space="preserve">Теория иерархии потребностей А. Маслоу. </w:t>
      </w:r>
    </w:p>
    <w:p w:rsidR="00BC4E32" w:rsidRPr="0058386B" w:rsidRDefault="00BC4E32" w:rsidP="00BC4E32">
      <w:pPr>
        <w:numPr>
          <w:ilvl w:val="0"/>
          <w:numId w:val="28"/>
        </w:numPr>
        <w:shd w:val="clear" w:color="auto" w:fill="FFFFFF"/>
        <w:spacing w:line="288" w:lineRule="auto"/>
        <w:ind w:left="993" w:hanging="426"/>
        <w:rPr>
          <w:sz w:val="28"/>
          <w:szCs w:val="28"/>
        </w:rPr>
      </w:pPr>
      <w:r w:rsidRPr="0058386B">
        <w:rPr>
          <w:sz w:val="28"/>
          <w:szCs w:val="28"/>
        </w:rPr>
        <w:t>Теория ERG К. Альдерфера.</w:t>
      </w:r>
    </w:p>
    <w:p w:rsidR="00BC4E32" w:rsidRPr="0058386B" w:rsidRDefault="00BC4E32" w:rsidP="00BC4E32">
      <w:pPr>
        <w:numPr>
          <w:ilvl w:val="0"/>
          <w:numId w:val="28"/>
        </w:numPr>
        <w:shd w:val="clear" w:color="auto" w:fill="FFFFFF"/>
        <w:spacing w:line="288" w:lineRule="auto"/>
        <w:ind w:left="993" w:hanging="426"/>
        <w:rPr>
          <w:sz w:val="28"/>
          <w:szCs w:val="28"/>
          <w:lang w:val="ru-RU"/>
        </w:rPr>
      </w:pPr>
      <w:r w:rsidRPr="0058386B">
        <w:rPr>
          <w:sz w:val="28"/>
          <w:szCs w:val="28"/>
          <w:lang w:val="ru-RU"/>
        </w:rPr>
        <w:t>Теория приобретенных потребностей Д. МакКлелланда.</w:t>
      </w:r>
    </w:p>
    <w:p w:rsidR="00BC4E32" w:rsidRPr="0058386B" w:rsidRDefault="00BC4E32" w:rsidP="00BC4E32">
      <w:pPr>
        <w:numPr>
          <w:ilvl w:val="0"/>
          <w:numId w:val="28"/>
        </w:numPr>
        <w:shd w:val="clear" w:color="auto" w:fill="FFFFFF"/>
        <w:spacing w:line="288" w:lineRule="auto"/>
        <w:ind w:left="993" w:hanging="426"/>
        <w:rPr>
          <w:sz w:val="28"/>
          <w:szCs w:val="28"/>
          <w:lang w:val="ru-RU"/>
        </w:rPr>
      </w:pPr>
      <w:r w:rsidRPr="0058386B">
        <w:rPr>
          <w:sz w:val="28"/>
          <w:szCs w:val="28"/>
          <w:lang w:val="ru-RU"/>
        </w:rPr>
        <w:t>Теория двух факторов Ф. Герцберга.</w:t>
      </w:r>
    </w:p>
    <w:p w:rsidR="00BC4E32" w:rsidRPr="0058386B" w:rsidRDefault="00BC4E32" w:rsidP="00BC4E32">
      <w:pPr>
        <w:numPr>
          <w:ilvl w:val="0"/>
          <w:numId w:val="28"/>
        </w:numPr>
        <w:shd w:val="clear" w:color="auto" w:fill="FFFFFF"/>
        <w:spacing w:line="288" w:lineRule="auto"/>
        <w:ind w:left="993" w:hanging="426"/>
        <w:rPr>
          <w:sz w:val="28"/>
          <w:szCs w:val="28"/>
          <w:lang w:val="ru-RU"/>
        </w:rPr>
      </w:pPr>
      <w:r w:rsidRPr="0058386B">
        <w:rPr>
          <w:sz w:val="28"/>
          <w:szCs w:val="28"/>
          <w:lang w:val="ru-RU"/>
        </w:rPr>
        <w:t>Мотивационная теория ожидания В. Врума.</w:t>
      </w:r>
    </w:p>
    <w:p w:rsidR="00BC4E32" w:rsidRPr="0058386B" w:rsidRDefault="00BC4E32" w:rsidP="00BC4E32">
      <w:pPr>
        <w:numPr>
          <w:ilvl w:val="0"/>
          <w:numId w:val="28"/>
        </w:numPr>
        <w:shd w:val="clear" w:color="auto" w:fill="FFFFFF"/>
        <w:spacing w:line="288" w:lineRule="auto"/>
        <w:ind w:left="993" w:hanging="426"/>
        <w:rPr>
          <w:sz w:val="28"/>
          <w:szCs w:val="28"/>
          <w:lang w:val="ru-RU"/>
        </w:rPr>
      </w:pPr>
      <w:r w:rsidRPr="0058386B">
        <w:rPr>
          <w:sz w:val="28"/>
          <w:szCs w:val="28"/>
          <w:lang w:val="ru-RU"/>
        </w:rPr>
        <w:t>Мотивационная теория справедливости С. Адамс.</w:t>
      </w:r>
    </w:p>
    <w:p w:rsidR="00BC4E32" w:rsidRPr="0058386B" w:rsidRDefault="00BC4E32" w:rsidP="00BC4E32">
      <w:pPr>
        <w:numPr>
          <w:ilvl w:val="0"/>
          <w:numId w:val="28"/>
        </w:numPr>
        <w:shd w:val="clear" w:color="auto" w:fill="FFFFFF"/>
        <w:spacing w:line="288" w:lineRule="auto"/>
        <w:ind w:left="993" w:hanging="426"/>
        <w:rPr>
          <w:sz w:val="28"/>
          <w:szCs w:val="28"/>
          <w:lang w:val="ru-RU"/>
        </w:rPr>
      </w:pPr>
      <w:r w:rsidRPr="0058386B">
        <w:rPr>
          <w:sz w:val="28"/>
          <w:szCs w:val="28"/>
          <w:lang w:val="ru-RU"/>
        </w:rPr>
        <w:t>Комплексная мотивационная теория Портера-Лоулера.</w:t>
      </w:r>
    </w:p>
    <w:p w:rsidR="00BC4E32" w:rsidRPr="0058386B" w:rsidRDefault="00BC4E32" w:rsidP="00BC4E32">
      <w:pPr>
        <w:numPr>
          <w:ilvl w:val="0"/>
          <w:numId w:val="28"/>
        </w:numPr>
        <w:shd w:val="clear" w:color="auto" w:fill="FFFFFF"/>
        <w:spacing w:line="288" w:lineRule="auto"/>
        <w:ind w:left="993" w:hanging="426"/>
        <w:rPr>
          <w:sz w:val="28"/>
          <w:szCs w:val="28"/>
          <w:lang w:val="ru-RU"/>
        </w:rPr>
      </w:pPr>
      <w:r w:rsidRPr="0058386B">
        <w:rPr>
          <w:sz w:val="28"/>
          <w:szCs w:val="28"/>
          <w:lang w:val="ru-RU"/>
        </w:rPr>
        <w:t>Сущность контроля. Поведенческие аспекты контроля.</w:t>
      </w:r>
    </w:p>
    <w:p w:rsidR="00BC4E32" w:rsidRPr="0058386B" w:rsidRDefault="00BC4E32" w:rsidP="00BC4E32">
      <w:pPr>
        <w:numPr>
          <w:ilvl w:val="0"/>
          <w:numId w:val="28"/>
        </w:numPr>
        <w:shd w:val="clear" w:color="auto" w:fill="FFFFFF"/>
        <w:spacing w:line="288" w:lineRule="auto"/>
        <w:ind w:left="993" w:hanging="426"/>
        <w:rPr>
          <w:sz w:val="28"/>
          <w:szCs w:val="28"/>
          <w:lang w:val="ru-RU"/>
        </w:rPr>
      </w:pPr>
      <w:r w:rsidRPr="0058386B">
        <w:rPr>
          <w:sz w:val="28"/>
          <w:szCs w:val="28"/>
          <w:lang w:val="ru-RU"/>
        </w:rPr>
        <w:t>Управленческий цикл (цикл менеджмента). Содержание общих управленческих функций.</w:t>
      </w:r>
    </w:p>
    <w:p w:rsidR="00BC4E32" w:rsidRPr="0058386B" w:rsidRDefault="00BC4E32" w:rsidP="00BC4E32">
      <w:pPr>
        <w:numPr>
          <w:ilvl w:val="0"/>
          <w:numId w:val="28"/>
        </w:numPr>
        <w:shd w:val="clear" w:color="auto" w:fill="FFFFFF"/>
        <w:spacing w:line="288" w:lineRule="auto"/>
        <w:ind w:left="993" w:hanging="426"/>
        <w:rPr>
          <w:sz w:val="28"/>
          <w:szCs w:val="28"/>
          <w:lang w:val="ru-RU"/>
        </w:rPr>
      </w:pPr>
      <w:r w:rsidRPr="0058386B">
        <w:rPr>
          <w:sz w:val="28"/>
          <w:szCs w:val="28"/>
          <w:lang w:val="ru-RU"/>
        </w:rPr>
        <w:t>Процесс принятия решений. Этапы процесса принятия решений.</w:t>
      </w:r>
    </w:p>
    <w:p w:rsidR="00BC4E32" w:rsidRPr="0058386B" w:rsidRDefault="00BC4E32" w:rsidP="00BC4E32">
      <w:pPr>
        <w:numPr>
          <w:ilvl w:val="0"/>
          <w:numId w:val="28"/>
        </w:numPr>
        <w:shd w:val="clear" w:color="auto" w:fill="FFFFFF"/>
        <w:spacing w:line="288" w:lineRule="auto"/>
        <w:ind w:left="993" w:hanging="426"/>
        <w:rPr>
          <w:sz w:val="28"/>
          <w:szCs w:val="28"/>
          <w:lang w:val="ru-RU"/>
        </w:rPr>
      </w:pPr>
      <w:r w:rsidRPr="0058386B">
        <w:rPr>
          <w:sz w:val="28"/>
          <w:szCs w:val="28"/>
          <w:lang w:val="ru-RU"/>
        </w:rPr>
        <w:t>Классификация управленческих проблем. Характеристика ограничений, учитываемых в процессе принятия решений.</w:t>
      </w:r>
    </w:p>
    <w:p w:rsidR="00BC4E32" w:rsidRPr="0058386B" w:rsidRDefault="00BC4E32" w:rsidP="00BC4E32">
      <w:pPr>
        <w:numPr>
          <w:ilvl w:val="0"/>
          <w:numId w:val="28"/>
        </w:numPr>
        <w:shd w:val="clear" w:color="auto" w:fill="FFFFFF"/>
        <w:spacing w:line="288" w:lineRule="auto"/>
        <w:ind w:left="993" w:hanging="426"/>
        <w:rPr>
          <w:sz w:val="28"/>
          <w:szCs w:val="28"/>
          <w:lang w:val="ru-RU"/>
        </w:rPr>
      </w:pPr>
      <w:r w:rsidRPr="0058386B">
        <w:rPr>
          <w:sz w:val="28"/>
          <w:szCs w:val="28"/>
          <w:lang w:val="ru-RU"/>
        </w:rPr>
        <w:t xml:space="preserve">Классификация методов принятия решений. Достоинства и недостатки коллегиального и единоличного принятия решений. </w:t>
      </w:r>
    </w:p>
    <w:p w:rsidR="00BC4E32" w:rsidRPr="0058386B" w:rsidRDefault="00BC4E32" w:rsidP="00BC4E32">
      <w:pPr>
        <w:numPr>
          <w:ilvl w:val="0"/>
          <w:numId w:val="28"/>
        </w:numPr>
        <w:shd w:val="clear" w:color="auto" w:fill="FFFFFF"/>
        <w:spacing w:line="288" w:lineRule="auto"/>
        <w:ind w:left="993" w:hanging="426"/>
        <w:rPr>
          <w:sz w:val="28"/>
          <w:szCs w:val="28"/>
        </w:rPr>
      </w:pPr>
      <w:r w:rsidRPr="0058386B">
        <w:rPr>
          <w:sz w:val="28"/>
          <w:szCs w:val="28"/>
          <w:lang w:val="ru-RU"/>
        </w:rPr>
        <w:t xml:space="preserve">Власть и влияние. Личностные и организационные основы власти. </w:t>
      </w:r>
      <w:r w:rsidRPr="0058386B">
        <w:rPr>
          <w:sz w:val="28"/>
          <w:szCs w:val="28"/>
        </w:rPr>
        <w:t>Типы власти.</w:t>
      </w:r>
    </w:p>
    <w:p w:rsidR="00BC4E32" w:rsidRPr="0058386B" w:rsidRDefault="00BC4E32" w:rsidP="00BC4E32">
      <w:pPr>
        <w:numPr>
          <w:ilvl w:val="0"/>
          <w:numId w:val="28"/>
        </w:numPr>
        <w:shd w:val="clear" w:color="auto" w:fill="FFFFFF"/>
        <w:spacing w:line="288" w:lineRule="auto"/>
        <w:ind w:left="993" w:hanging="426"/>
        <w:rPr>
          <w:sz w:val="28"/>
          <w:szCs w:val="28"/>
          <w:lang w:val="ru-RU"/>
        </w:rPr>
      </w:pPr>
      <w:r w:rsidRPr="0058386B">
        <w:rPr>
          <w:sz w:val="28"/>
          <w:szCs w:val="28"/>
          <w:lang w:val="ru-RU"/>
        </w:rPr>
        <w:t xml:space="preserve">Лидерство с позиции теории «великих людей». </w:t>
      </w:r>
    </w:p>
    <w:p w:rsidR="00BC4E32" w:rsidRPr="00CB2590" w:rsidRDefault="00BC4E32" w:rsidP="00BC4E32">
      <w:pPr>
        <w:numPr>
          <w:ilvl w:val="0"/>
          <w:numId w:val="28"/>
        </w:numPr>
        <w:shd w:val="clear" w:color="auto" w:fill="FFFFFF"/>
        <w:spacing w:line="288" w:lineRule="auto"/>
        <w:ind w:left="993" w:hanging="426"/>
        <w:rPr>
          <w:sz w:val="28"/>
          <w:szCs w:val="28"/>
          <w:lang w:val="ru-RU"/>
        </w:rPr>
      </w:pPr>
      <w:r w:rsidRPr="00CB2590">
        <w:rPr>
          <w:sz w:val="28"/>
          <w:szCs w:val="28"/>
          <w:lang w:val="ru-RU"/>
        </w:rPr>
        <w:t>«Управленческая решётка (матрица)» Блэйка и Моутона.</w:t>
      </w:r>
    </w:p>
    <w:p w:rsidR="00BC4E32" w:rsidRPr="00CB2590" w:rsidRDefault="00BC4E32" w:rsidP="00BC4E32">
      <w:pPr>
        <w:numPr>
          <w:ilvl w:val="0"/>
          <w:numId w:val="28"/>
        </w:numPr>
        <w:shd w:val="clear" w:color="auto" w:fill="FFFFFF"/>
        <w:spacing w:line="288" w:lineRule="auto"/>
        <w:ind w:left="993" w:hanging="426"/>
        <w:rPr>
          <w:sz w:val="28"/>
          <w:szCs w:val="28"/>
          <w:lang w:val="ru-RU"/>
        </w:rPr>
      </w:pPr>
      <w:r w:rsidRPr="00CB2590">
        <w:rPr>
          <w:sz w:val="28"/>
          <w:szCs w:val="28"/>
          <w:lang w:val="ru-RU"/>
        </w:rPr>
        <w:t>Теория жизненного цикла Херси и Бланшара.</w:t>
      </w:r>
    </w:p>
    <w:p w:rsidR="00BC4E32" w:rsidRPr="00CB2590" w:rsidRDefault="00BC4E32" w:rsidP="00BC4E32">
      <w:pPr>
        <w:numPr>
          <w:ilvl w:val="0"/>
          <w:numId w:val="28"/>
        </w:numPr>
        <w:shd w:val="clear" w:color="auto" w:fill="FFFFFF"/>
        <w:spacing w:line="288" w:lineRule="auto"/>
        <w:ind w:left="993" w:hanging="426"/>
        <w:rPr>
          <w:sz w:val="28"/>
          <w:szCs w:val="28"/>
          <w:lang w:val="ru-RU"/>
        </w:rPr>
      </w:pPr>
      <w:r w:rsidRPr="00CB2590">
        <w:rPr>
          <w:sz w:val="28"/>
          <w:szCs w:val="28"/>
          <w:lang w:val="ru-RU"/>
        </w:rPr>
        <w:t>Модель ситуационного лидерства Ф. Фидлера.</w:t>
      </w:r>
    </w:p>
    <w:p w:rsidR="00BC4E32" w:rsidRPr="0058386B" w:rsidRDefault="00BC4E32" w:rsidP="00BC4E32">
      <w:pPr>
        <w:numPr>
          <w:ilvl w:val="0"/>
          <w:numId w:val="28"/>
        </w:numPr>
        <w:shd w:val="clear" w:color="auto" w:fill="FFFFFF"/>
        <w:spacing w:line="288" w:lineRule="auto"/>
        <w:ind w:left="993" w:hanging="426"/>
        <w:rPr>
          <w:sz w:val="28"/>
          <w:szCs w:val="28"/>
          <w:lang w:val="ru-RU"/>
        </w:rPr>
      </w:pPr>
      <w:r w:rsidRPr="0058386B">
        <w:rPr>
          <w:sz w:val="28"/>
          <w:szCs w:val="28"/>
          <w:lang w:val="ru-RU"/>
        </w:rPr>
        <w:t>Классификация стилей руководства (К. Левин). Характеристика стилей, их достоинства и недостатки.</w:t>
      </w:r>
    </w:p>
    <w:p w:rsidR="00BC4E32" w:rsidRPr="0058386B" w:rsidRDefault="00BC4E32" w:rsidP="00BC4E32">
      <w:pPr>
        <w:numPr>
          <w:ilvl w:val="0"/>
          <w:numId w:val="28"/>
        </w:numPr>
        <w:shd w:val="clear" w:color="auto" w:fill="FFFFFF"/>
        <w:spacing w:line="288" w:lineRule="auto"/>
        <w:ind w:left="993" w:hanging="426"/>
        <w:rPr>
          <w:sz w:val="28"/>
          <w:szCs w:val="28"/>
          <w:lang w:val="ru-RU"/>
        </w:rPr>
      </w:pPr>
      <w:r w:rsidRPr="0058386B">
        <w:rPr>
          <w:sz w:val="28"/>
          <w:szCs w:val="28"/>
          <w:lang w:val="ru-RU"/>
        </w:rPr>
        <w:t>Понятие организационного конфликта. Виды и основные причины конфликтов в организации.</w:t>
      </w:r>
    </w:p>
    <w:p w:rsidR="00BC4E32" w:rsidRPr="0058386B" w:rsidRDefault="00BC4E32" w:rsidP="00BC4E32">
      <w:pPr>
        <w:numPr>
          <w:ilvl w:val="0"/>
          <w:numId w:val="28"/>
        </w:numPr>
        <w:shd w:val="clear" w:color="auto" w:fill="FFFFFF"/>
        <w:spacing w:line="288" w:lineRule="auto"/>
        <w:ind w:left="993" w:hanging="426"/>
        <w:rPr>
          <w:sz w:val="28"/>
          <w:szCs w:val="28"/>
          <w:lang w:val="ru-RU"/>
        </w:rPr>
      </w:pPr>
      <w:r w:rsidRPr="0058386B">
        <w:rPr>
          <w:sz w:val="28"/>
          <w:szCs w:val="28"/>
          <w:lang w:val="ru-RU"/>
        </w:rPr>
        <w:t>Конфликт как процесс. Основные этапы развития конфликтной ситуации.</w:t>
      </w:r>
    </w:p>
    <w:p w:rsidR="00BC4E32" w:rsidRDefault="00BC4E32" w:rsidP="00BC4E32">
      <w:pPr>
        <w:numPr>
          <w:ilvl w:val="0"/>
          <w:numId w:val="28"/>
        </w:numPr>
        <w:shd w:val="clear" w:color="auto" w:fill="FFFFFF"/>
        <w:spacing w:line="288" w:lineRule="auto"/>
        <w:ind w:left="993" w:hanging="426"/>
        <w:rPr>
          <w:sz w:val="28"/>
          <w:szCs w:val="28"/>
          <w:lang w:val="ru-RU"/>
        </w:rPr>
      </w:pPr>
      <w:r w:rsidRPr="0058386B">
        <w:rPr>
          <w:sz w:val="28"/>
          <w:szCs w:val="28"/>
          <w:lang w:val="ru-RU"/>
        </w:rPr>
        <w:t>Тактика поведения в конфликтной ситуации. Роль менеджера в управлении конфликтом.</w:t>
      </w:r>
    </w:p>
    <w:p w:rsidR="00BC4E32" w:rsidRPr="00E454CD" w:rsidRDefault="00BC4E32" w:rsidP="00BC4E32">
      <w:pPr>
        <w:numPr>
          <w:ilvl w:val="0"/>
          <w:numId w:val="28"/>
        </w:numPr>
        <w:shd w:val="clear" w:color="auto" w:fill="FFFFFF"/>
        <w:spacing w:line="288" w:lineRule="auto"/>
        <w:ind w:left="993" w:hanging="426"/>
        <w:rPr>
          <w:sz w:val="28"/>
          <w:szCs w:val="28"/>
          <w:lang w:val="ru-RU"/>
        </w:rPr>
      </w:pPr>
      <w:r w:rsidRPr="00CB2590">
        <w:rPr>
          <w:sz w:val="28"/>
          <w:szCs w:val="28"/>
          <w:lang w:val="ru-RU"/>
        </w:rPr>
        <w:t xml:space="preserve">Критерии и показатели эффективности менеджмента. </w:t>
      </w:r>
    </w:p>
    <w:p w:rsidR="00BC4E32" w:rsidRPr="00E454CD" w:rsidRDefault="00BC4E32" w:rsidP="00BC4E32">
      <w:pPr>
        <w:numPr>
          <w:ilvl w:val="0"/>
          <w:numId w:val="28"/>
        </w:numPr>
        <w:shd w:val="clear" w:color="auto" w:fill="FFFFFF"/>
        <w:spacing w:line="288" w:lineRule="auto"/>
        <w:ind w:left="993" w:hanging="426"/>
        <w:rPr>
          <w:sz w:val="28"/>
          <w:szCs w:val="28"/>
          <w:lang w:val="ru-RU"/>
        </w:rPr>
      </w:pPr>
      <w:r w:rsidRPr="00CB2590">
        <w:rPr>
          <w:sz w:val="28"/>
          <w:szCs w:val="28"/>
          <w:lang w:val="ru-RU"/>
        </w:rPr>
        <w:t xml:space="preserve">Концепция долговременной эффективности Р. Лайкерта. </w:t>
      </w:r>
    </w:p>
    <w:p w:rsidR="00BC4E32" w:rsidRDefault="00BC4E32" w:rsidP="00BC4E32">
      <w:pPr>
        <w:numPr>
          <w:ilvl w:val="0"/>
          <w:numId w:val="28"/>
        </w:numPr>
        <w:shd w:val="clear" w:color="auto" w:fill="FFFFFF"/>
        <w:spacing w:line="288" w:lineRule="auto"/>
        <w:ind w:left="993" w:hanging="426"/>
        <w:rPr>
          <w:sz w:val="28"/>
          <w:szCs w:val="28"/>
          <w:lang w:val="ru-RU"/>
        </w:rPr>
      </w:pPr>
      <w:r w:rsidRPr="00CB2590">
        <w:rPr>
          <w:sz w:val="28"/>
          <w:szCs w:val="28"/>
          <w:lang w:val="ru-RU"/>
        </w:rPr>
        <w:t xml:space="preserve">Теория эффективности организации Б. Басса. </w:t>
      </w:r>
    </w:p>
    <w:p w:rsidR="00BC4E32" w:rsidRPr="00CB2590" w:rsidRDefault="00BC4E32" w:rsidP="00BC4E32">
      <w:pPr>
        <w:numPr>
          <w:ilvl w:val="0"/>
          <w:numId w:val="28"/>
        </w:numPr>
        <w:shd w:val="clear" w:color="auto" w:fill="FFFFFF"/>
        <w:spacing w:line="288" w:lineRule="auto"/>
        <w:ind w:left="993" w:hanging="426"/>
        <w:rPr>
          <w:sz w:val="28"/>
          <w:szCs w:val="28"/>
          <w:lang w:val="ru-RU"/>
        </w:rPr>
      </w:pPr>
      <w:r w:rsidRPr="00223B27">
        <w:rPr>
          <w:sz w:val="28"/>
          <w:szCs w:val="28"/>
          <w:lang w:val="ru-RU"/>
        </w:rPr>
        <w:t>Модель пирамиды корпоративной социальной ответственности А. Керолла.</w:t>
      </w:r>
    </w:p>
    <w:p w:rsidR="00BC4E32" w:rsidRPr="009375BE" w:rsidRDefault="00BC4E32" w:rsidP="00BC4E32">
      <w:pPr>
        <w:tabs>
          <w:tab w:val="left" w:pos="540"/>
        </w:tabs>
        <w:autoSpaceDE w:val="0"/>
        <w:autoSpaceDN w:val="0"/>
        <w:adjustRightInd w:val="0"/>
        <w:ind w:left="540"/>
        <w:jc w:val="both"/>
        <w:rPr>
          <w:sz w:val="28"/>
          <w:szCs w:val="28"/>
          <w:lang w:val="ru-RU"/>
        </w:rPr>
      </w:pPr>
    </w:p>
    <w:p w:rsidR="00944E63" w:rsidRPr="00944E63" w:rsidRDefault="00944E63" w:rsidP="00944E63">
      <w:pPr>
        <w:spacing w:line="360" w:lineRule="auto"/>
        <w:jc w:val="both"/>
        <w:rPr>
          <w:b/>
          <w:sz w:val="28"/>
          <w:szCs w:val="28"/>
          <w:lang w:val="ru-RU"/>
        </w:rPr>
      </w:pPr>
    </w:p>
    <w:p w:rsidR="006E2D12" w:rsidRDefault="006E2D12" w:rsidP="005C5728">
      <w:pPr>
        <w:widowControl w:val="0"/>
        <w:rPr>
          <w:b/>
          <w:sz w:val="28"/>
          <w:szCs w:val="28"/>
          <w:lang w:val="ru-RU"/>
        </w:rPr>
      </w:pPr>
      <w:bookmarkStart w:id="26" w:name="_Toc419454644"/>
      <w:bookmarkStart w:id="27" w:name="_Toc430769163"/>
      <w:bookmarkEnd w:id="23"/>
      <w:bookmarkEnd w:id="24"/>
    </w:p>
    <w:p w:rsidR="006E2D12" w:rsidRDefault="006E2D12" w:rsidP="005C5728">
      <w:pPr>
        <w:widowControl w:val="0"/>
        <w:rPr>
          <w:b/>
          <w:sz w:val="28"/>
          <w:szCs w:val="28"/>
          <w:lang w:val="ru-RU"/>
        </w:rPr>
      </w:pPr>
    </w:p>
    <w:p w:rsidR="006E2D12" w:rsidRDefault="006E2D12" w:rsidP="005C5728">
      <w:pPr>
        <w:widowControl w:val="0"/>
        <w:rPr>
          <w:b/>
          <w:sz w:val="28"/>
          <w:szCs w:val="28"/>
          <w:lang w:val="ru-RU"/>
        </w:rPr>
      </w:pPr>
    </w:p>
    <w:p w:rsidR="005C5728" w:rsidRDefault="005C5728" w:rsidP="005C5728">
      <w:pPr>
        <w:widowControl w:val="0"/>
        <w:rPr>
          <w:b/>
          <w:sz w:val="28"/>
          <w:szCs w:val="28"/>
          <w:lang w:val="ru-RU"/>
        </w:rPr>
      </w:pPr>
      <w:r w:rsidRPr="00E24AF0">
        <w:rPr>
          <w:b/>
          <w:sz w:val="28"/>
          <w:szCs w:val="28"/>
          <w:lang w:val="ru-RU"/>
        </w:rPr>
        <w:lastRenderedPageBreak/>
        <w:t>Пример экзаменационного билета:</w:t>
      </w:r>
    </w:p>
    <w:p w:rsidR="00E24AF0" w:rsidRPr="00E24AF0" w:rsidRDefault="00E24AF0" w:rsidP="005C5728">
      <w:pPr>
        <w:widowControl w:val="0"/>
        <w:rPr>
          <w:b/>
          <w:sz w:val="28"/>
          <w:szCs w:val="28"/>
          <w:lang w:val="ru-RU"/>
        </w:rPr>
      </w:pPr>
    </w:p>
    <w:p w:rsidR="005C5728" w:rsidRPr="00E24AF0" w:rsidRDefault="005C5728" w:rsidP="005C5728">
      <w:pPr>
        <w:jc w:val="center"/>
        <w:rPr>
          <w:rFonts w:eastAsia="SimSun"/>
          <w:b/>
          <w:bCs/>
          <w:sz w:val="28"/>
          <w:szCs w:val="28"/>
          <w:lang w:val="ru-RU"/>
        </w:rPr>
      </w:pPr>
      <w:r w:rsidRPr="00E24AF0">
        <w:rPr>
          <w:rFonts w:eastAsia="SimSun"/>
          <w:b/>
          <w:bCs/>
          <w:sz w:val="28"/>
          <w:szCs w:val="28"/>
          <w:lang w:val="ru-RU"/>
        </w:rPr>
        <w:t>Федеральное государственное образовательное бюджетное учреждение</w:t>
      </w:r>
    </w:p>
    <w:p w:rsidR="005C5728" w:rsidRPr="00E24AF0" w:rsidRDefault="005C5728" w:rsidP="005C5728">
      <w:pPr>
        <w:jc w:val="center"/>
        <w:rPr>
          <w:rFonts w:eastAsia="SimSun"/>
          <w:b/>
          <w:bCs/>
          <w:sz w:val="28"/>
          <w:szCs w:val="28"/>
          <w:lang w:val="ru-RU"/>
        </w:rPr>
      </w:pPr>
      <w:r w:rsidRPr="00E24AF0">
        <w:rPr>
          <w:rFonts w:eastAsia="SimSun"/>
          <w:b/>
          <w:bCs/>
          <w:sz w:val="28"/>
          <w:szCs w:val="28"/>
          <w:lang w:val="ru-RU"/>
        </w:rPr>
        <w:t xml:space="preserve"> </w:t>
      </w:r>
      <w:r w:rsidRPr="00E24AF0">
        <w:rPr>
          <w:rFonts w:eastAsia="SimSun"/>
          <w:b/>
          <w:sz w:val="28"/>
          <w:szCs w:val="28"/>
          <w:lang w:val="ru-RU"/>
        </w:rPr>
        <w:t>высшего образования</w:t>
      </w:r>
    </w:p>
    <w:p w:rsidR="005C5728" w:rsidRPr="00E24AF0" w:rsidRDefault="005C5728" w:rsidP="005C5728">
      <w:pPr>
        <w:jc w:val="center"/>
        <w:rPr>
          <w:rFonts w:eastAsia="SimSun"/>
          <w:b/>
          <w:bCs/>
          <w:sz w:val="28"/>
          <w:szCs w:val="28"/>
          <w:lang w:val="ru-RU" w:eastAsia="zh-CN"/>
        </w:rPr>
      </w:pPr>
      <w:r w:rsidRPr="00E24AF0">
        <w:rPr>
          <w:rFonts w:eastAsia="SimSun"/>
          <w:b/>
          <w:bCs/>
          <w:sz w:val="28"/>
          <w:szCs w:val="28"/>
          <w:lang w:val="ru-RU" w:eastAsia="zh-CN"/>
        </w:rPr>
        <w:t xml:space="preserve">«ФИНАНСОВЫЙ УНИВЕРСИТЕТ ПРИ ПРАВИТЕЛЬСТВЕ </w:t>
      </w:r>
    </w:p>
    <w:p w:rsidR="005C5728" w:rsidRPr="00E24AF0" w:rsidRDefault="005C5728" w:rsidP="005C5728">
      <w:pPr>
        <w:jc w:val="center"/>
        <w:rPr>
          <w:rFonts w:eastAsia="SimSun"/>
          <w:b/>
          <w:bCs/>
          <w:sz w:val="28"/>
          <w:szCs w:val="28"/>
          <w:lang w:val="ru-RU" w:eastAsia="zh-CN"/>
        </w:rPr>
      </w:pPr>
      <w:r w:rsidRPr="00E24AF0">
        <w:rPr>
          <w:rFonts w:eastAsia="SimSun"/>
          <w:b/>
          <w:bCs/>
          <w:sz w:val="28"/>
          <w:szCs w:val="28"/>
          <w:lang w:val="ru-RU" w:eastAsia="zh-CN"/>
        </w:rPr>
        <w:t>РОССИЙСКОЙ ФЕДЕРАЦИИ»</w:t>
      </w:r>
    </w:p>
    <w:p w:rsidR="005C5728" w:rsidRPr="00E24AF0" w:rsidRDefault="005C5728" w:rsidP="005C5728">
      <w:pPr>
        <w:jc w:val="center"/>
        <w:rPr>
          <w:rFonts w:eastAsia="SimSun"/>
          <w:b/>
          <w:bCs/>
          <w:sz w:val="28"/>
          <w:szCs w:val="28"/>
          <w:lang w:val="ru-RU" w:eastAsia="zh-CN"/>
        </w:rPr>
      </w:pPr>
      <w:r w:rsidRPr="00E24AF0">
        <w:rPr>
          <w:rFonts w:eastAsia="SimSun"/>
          <w:b/>
          <w:bCs/>
          <w:sz w:val="28"/>
          <w:szCs w:val="28"/>
          <w:lang w:val="ru-RU" w:eastAsia="zh-CN"/>
        </w:rPr>
        <w:t>(Финансовый университет)</w:t>
      </w:r>
    </w:p>
    <w:p w:rsidR="005C5728" w:rsidRPr="005C5728" w:rsidRDefault="005C5728" w:rsidP="005C5728">
      <w:pPr>
        <w:jc w:val="center"/>
        <w:rPr>
          <w:rFonts w:eastAsia="SimSun"/>
          <w:b/>
          <w:bCs/>
          <w:lang w:val="ru-RU" w:eastAsia="zh-CN"/>
        </w:rPr>
      </w:pPr>
    </w:p>
    <w:p w:rsidR="005C5728" w:rsidRPr="00E24AF0" w:rsidRDefault="005C5728" w:rsidP="005C5728">
      <w:pPr>
        <w:rPr>
          <w:rFonts w:eastAsia="SimSun"/>
          <w:bCs/>
          <w:sz w:val="28"/>
          <w:szCs w:val="28"/>
          <w:lang w:val="ru-RU" w:eastAsia="zh-CN"/>
        </w:rPr>
      </w:pPr>
      <w:r w:rsidRPr="00E24AF0">
        <w:rPr>
          <w:rFonts w:eastAsia="SimSun"/>
          <w:bCs/>
          <w:sz w:val="28"/>
          <w:szCs w:val="28"/>
          <w:lang w:val="ru-RU" w:eastAsia="zh-CN"/>
        </w:rPr>
        <w:t>Департамент менеджмента</w:t>
      </w:r>
      <w:r w:rsidR="00027617" w:rsidRPr="00E24AF0">
        <w:rPr>
          <w:rFonts w:eastAsia="SimSun"/>
          <w:bCs/>
          <w:sz w:val="28"/>
          <w:szCs w:val="28"/>
          <w:lang w:val="ru-RU" w:eastAsia="zh-CN"/>
        </w:rPr>
        <w:t xml:space="preserve"> и инноваций</w:t>
      </w:r>
    </w:p>
    <w:p w:rsidR="005C5728" w:rsidRPr="00E24AF0" w:rsidRDefault="005C5728" w:rsidP="005C5728">
      <w:pPr>
        <w:rPr>
          <w:rFonts w:eastAsia="SimSun"/>
          <w:bCs/>
          <w:sz w:val="28"/>
          <w:szCs w:val="28"/>
          <w:lang w:val="ru-RU" w:eastAsia="zh-CN"/>
        </w:rPr>
      </w:pPr>
      <w:r w:rsidRPr="00E24AF0">
        <w:rPr>
          <w:rFonts w:eastAsia="SimSun"/>
          <w:bCs/>
          <w:sz w:val="28"/>
          <w:szCs w:val="28"/>
          <w:lang w:val="ru-RU" w:eastAsia="zh-CN"/>
        </w:rPr>
        <w:t>Дисциплина «</w:t>
      </w:r>
      <w:r w:rsidRPr="00E24AF0">
        <w:rPr>
          <w:rFonts w:eastAsia="TimesNewRomanPSMT"/>
          <w:sz w:val="28"/>
          <w:szCs w:val="28"/>
          <w:lang w:val="ru-RU"/>
        </w:rPr>
        <w:t>Менеджмент</w:t>
      </w:r>
      <w:r w:rsidRPr="00E24AF0">
        <w:rPr>
          <w:rFonts w:eastAsia="SimSun"/>
          <w:bCs/>
          <w:sz w:val="28"/>
          <w:szCs w:val="28"/>
          <w:lang w:val="ru-RU" w:eastAsia="zh-CN"/>
        </w:rPr>
        <w:t>»</w:t>
      </w:r>
    </w:p>
    <w:p w:rsidR="005C5728" w:rsidRPr="00E24AF0" w:rsidRDefault="00CB2590" w:rsidP="005C5728">
      <w:pPr>
        <w:rPr>
          <w:rFonts w:eastAsia="SimSun"/>
          <w:bCs/>
          <w:sz w:val="28"/>
          <w:szCs w:val="28"/>
          <w:lang w:val="ru-RU" w:eastAsia="zh-CN"/>
        </w:rPr>
      </w:pPr>
      <w:r w:rsidRPr="00E24AF0">
        <w:rPr>
          <w:iCs/>
          <w:sz w:val="28"/>
          <w:szCs w:val="28"/>
          <w:lang w:val="ru-RU"/>
        </w:rPr>
        <w:t>Факультет социальных наук и массовых коммуникаций</w:t>
      </w:r>
    </w:p>
    <w:p w:rsidR="00CB2590" w:rsidRPr="00E24AF0" w:rsidRDefault="005C5728" w:rsidP="00CB2590">
      <w:pPr>
        <w:tabs>
          <w:tab w:val="left" w:pos="6804"/>
        </w:tabs>
        <w:rPr>
          <w:iCs/>
          <w:sz w:val="28"/>
          <w:szCs w:val="28"/>
          <w:lang w:val="ru-RU"/>
        </w:rPr>
      </w:pPr>
      <w:r w:rsidRPr="00E24AF0">
        <w:rPr>
          <w:iCs/>
          <w:sz w:val="28"/>
          <w:szCs w:val="28"/>
          <w:lang w:val="ru-RU"/>
        </w:rPr>
        <w:t>Семестр</w:t>
      </w:r>
      <w:r w:rsidR="00CB2590" w:rsidRPr="00E24AF0">
        <w:rPr>
          <w:iCs/>
          <w:sz w:val="28"/>
          <w:szCs w:val="28"/>
          <w:lang w:val="ru-RU"/>
        </w:rPr>
        <w:t xml:space="preserve"> 1</w:t>
      </w:r>
      <w:r w:rsidRPr="00E24AF0">
        <w:rPr>
          <w:iCs/>
          <w:sz w:val="28"/>
          <w:szCs w:val="28"/>
          <w:lang w:val="ru-RU"/>
        </w:rPr>
        <w:tab/>
      </w:r>
      <w:r w:rsidR="00CB2590" w:rsidRPr="00E24AF0">
        <w:rPr>
          <w:rFonts w:eastAsia="SimSun"/>
          <w:bCs/>
          <w:sz w:val="28"/>
          <w:szCs w:val="28"/>
          <w:lang w:val="ru-RU" w:eastAsia="zh-CN"/>
        </w:rPr>
        <w:t>Форма обучения: очная</w:t>
      </w:r>
    </w:p>
    <w:p w:rsidR="00CB2590" w:rsidRPr="00E24AF0" w:rsidRDefault="005C5728" w:rsidP="00CB2590">
      <w:pPr>
        <w:rPr>
          <w:iCs/>
          <w:sz w:val="28"/>
          <w:szCs w:val="28"/>
          <w:lang w:val="ru-RU"/>
        </w:rPr>
      </w:pPr>
      <w:r w:rsidRPr="00E24AF0">
        <w:rPr>
          <w:iCs/>
          <w:sz w:val="28"/>
          <w:szCs w:val="28"/>
          <w:lang w:val="ru-RU"/>
        </w:rPr>
        <w:t xml:space="preserve">Направление </w:t>
      </w:r>
      <w:r w:rsidR="00CB2590" w:rsidRPr="00E24AF0">
        <w:rPr>
          <w:iCs/>
          <w:sz w:val="28"/>
          <w:szCs w:val="28"/>
          <w:lang w:val="ru-RU"/>
        </w:rPr>
        <w:t xml:space="preserve">42.03.01 «Реклама и связи с общественностью» </w:t>
      </w:r>
    </w:p>
    <w:p w:rsidR="005C5728" w:rsidRPr="00E24AF0" w:rsidRDefault="00CB2590" w:rsidP="00CB2590">
      <w:pPr>
        <w:rPr>
          <w:iCs/>
          <w:sz w:val="28"/>
          <w:szCs w:val="28"/>
          <w:lang w:val="ru-RU"/>
        </w:rPr>
      </w:pPr>
      <w:r w:rsidRPr="00E24AF0">
        <w:rPr>
          <w:iCs/>
          <w:sz w:val="28"/>
          <w:szCs w:val="28"/>
          <w:lang w:val="ru-RU"/>
        </w:rPr>
        <w:t>Профиль «Реклама и связи с общественностью»</w:t>
      </w:r>
    </w:p>
    <w:p w:rsidR="00CB2590" w:rsidRPr="00E24AF0" w:rsidRDefault="00CB2590" w:rsidP="00CB2590">
      <w:pPr>
        <w:rPr>
          <w:iCs/>
          <w:sz w:val="28"/>
          <w:szCs w:val="28"/>
          <w:lang w:val="ru-RU"/>
        </w:rPr>
      </w:pPr>
    </w:p>
    <w:p w:rsidR="005C5728" w:rsidRPr="00E24AF0" w:rsidRDefault="005C5728" w:rsidP="005C5728">
      <w:pPr>
        <w:jc w:val="center"/>
        <w:rPr>
          <w:rFonts w:eastAsia="SimSun"/>
          <w:b/>
          <w:bCs/>
          <w:sz w:val="28"/>
          <w:szCs w:val="28"/>
          <w:lang w:val="ru-RU" w:eastAsia="zh-CN"/>
        </w:rPr>
      </w:pPr>
      <w:r w:rsidRPr="00E24AF0">
        <w:rPr>
          <w:rFonts w:eastAsia="SimSun"/>
          <w:b/>
          <w:bCs/>
          <w:sz w:val="28"/>
          <w:szCs w:val="28"/>
          <w:lang w:val="ru-RU" w:eastAsia="zh-CN"/>
        </w:rPr>
        <w:t xml:space="preserve">Экзаменационный билет № </w:t>
      </w:r>
      <w:r w:rsidR="00CB2590" w:rsidRPr="00E24AF0">
        <w:rPr>
          <w:rFonts w:eastAsia="SimSun"/>
          <w:b/>
          <w:bCs/>
          <w:sz w:val="28"/>
          <w:szCs w:val="28"/>
          <w:lang w:val="ru-RU" w:eastAsia="zh-CN"/>
        </w:rPr>
        <w:t>___</w:t>
      </w:r>
    </w:p>
    <w:p w:rsidR="005C5728" w:rsidRPr="00E24AF0" w:rsidRDefault="005C5728" w:rsidP="005C5728">
      <w:pPr>
        <w:jc w:val="center"/>
        <w:rPr>
          <w:rFonts w:eastAsia="SimSun"/>
          <w:b/>
          <w:bCs/>
          <w:sz w:val="28"/>
          <w:szCs w:val="28"/>
          <w:lang w:val="ru-RU" w:eastAsia="zh-CN"/>
        </w:rPr>
      </w:pPr>
    </w:p>
    <w:p w:rsidR="00CB2590" w:rsidRPr="00E24AF0" w:rsidRDefault="00E24AF0" w:rsidP="00E74D81">
      <w:pPr>
        <w:spacing w:line="312" w:lineRule="auto"/>
        <w:jc w:val="both"/>
        <w:rPr>
          <w:sz w:val="28"/>
          <w:szCs w:val="28"/>
          <w:lang w:val="ru-RU"/>
        </w:rPr>
      </w:pPr>
      <w:r w:rsidRPr="00E24AF0">
        <w:rPr>
          <w:b/>
          <w:sz w:val="28"/>
          <w:szCs w:val="28"/>
          <w:lang w:val="ru-RU"/>
        </w:rPr>
        <w:t xml:space="preserve">1. </w:t>
      </w:r>
      <w:r w:rsidR="00CB2590" w:rsidRPr="00E24AF0">
        <w:rPr>
          <w:b/>
          <w:sz w:val="28"/>
          <w:szCs w:val="28"/>
          <w:lang w:val="ru-RU"/>
        </w:rPr>
        <w:t>Теоретический вопрос</w:t>
      </w:r>
      <w:r w:rsidR="00CB2590" w:rsidRPr="00E24AF0">
        <w:rPr>
          <w:sz w:val="28"/>
          <w:szCs w:val="28"/>
          <w:lang w:val="ru-RU"/>
        </w:rPr>
        <w:t xml:space="preserve"> </w:t>
      </w:r>
      <w:r w:rsidR="00CB2590" w:rsidRPr="00E24AF0">
        <w:rPr>
          <w:b/>
          <w:sz w:val="28"/>
          <w:szCs w:val="28"/>
          <w:lang w:val="ru-RU"/>
        </w:rPr>
        <w:t xml:space="preserve">(20 баллов). </w:t>
      </w:r>
      <w:r w:rsidR="00CB2590" w:rsidRPr="00E24AF0">
        <w:rPr>
          <w:sz w:val="28"/>
          <w:szCs w:val="28"/>
          <w:lang w:val="ru-RU"/>
        </w:rPr>
        <w:t>Перечислите и охарактеризуйте элементы внутренней среды организации.</w:t>
      </w:r>
      <w:r w:rsidR="00CB2590" w:rsidRPr="00E24AF0">
        <w:rPr>
          <w:b/>
          <w:sz w:val="28"/>
          <w:szCs w:val="28"/>
          <w:lang w:val="ru-RU"/>
        </w:rPr>
        <w:t xml:space="preserve"> </w:t>
      </w:r>
      <w:r w:rsidR="00CB2590" w:rsidRPr="00E24AF0">
        <w:rPr>
          <w:sz w:val="28"/>
          <w:szCs w:val="28"/>
          <w:lang w:val="ru-RU"/>
        </w:rPr>
        <w:t>Обоснуйте необходимость анализа внутренней среды.</w:t>
      </w:r>
    </w:p>
    <w:p w:rsidR="00CB2590" w:rsidRPr="00E24AF0" w:rsidRDefault="00CB2590" w:rsidP="00E74D81">
      <w:pPr>
        <w:spacing w:line="312" w:lineRule="auto"/>
        <w:rPr>
          <w:sz w:val="28"/>
          <w:szCs w:val="28"/>
          <w:lang w:val="ru-RU"/>
        </w:rPr>
      </w:pPr>
    </w:p>
    <w:p w:rsidR="005C5728" w:rsidRPr="00E24AF0" w:rsidRDefault="00E24AF0" w:rsidP="00E74D81">
      <w:pPr>
        <w:spacing w:after="120" w:line="312" w:lineRule="auto"/>
        <w:rPr>
          <w:rFonts w:eastAsia="SimSun"/>
          <w:sz w:val="28"/>
          <w:szCs w:val="28"/>
          <w:lang w:val="ru-RU" w:eastAsia="zh-CN"/>
        </w:rPr>
      </w:pPr>
      <w:r w:rsidRPr="00E454CD">
        <w:rPr>
          <w:b/>
          <w:bCs/>
          <w:sz w:val="28"/>
          <w:szCs w:val="28"/>
          <w:lang w:val="ru-RU"/>
        </w:rPr>
        <w:t xml:space="preserve">2. </w:t>
      </w:r>
      <w:r>
        <w:rPr>
          <w:b/>
          <w:bCs/>
          <w:sz w:val="28"/>
          <w:szCs w:val="28"/>
          <w:lang w:val="ru-RU"/>
        </w:rPr>
        <w:t>Тестовые задания</w:t>
      </w:r>
      <w:r w:rsidRPr="00E454CD">
        <w:rPr>
          <w:b/>
          <w:bCs/>
          <w:sz w:val="28"/>
          <w:szCs w:val="28"/>
          <w:lang w:val="ru-RU"/>
        </w:rPr>
        <w:t xml:space="preserve">. (15 </w:t>
      </w:r>
      <w:r>
        <w:rPr>
          <w:b/>
          <w:bCs/>
          <w:sz w:val="28"/>
          <w:szCs w:val="28"/>
          <w:lang w:val="ru-RU"/>
        </w:rPr>
        <w:t>баллов</w:t>
      </w:r>
      <w:r w:rsidRPr="00E454CD">
        <w:rPr>
          <w:b/>
          <w:bCs/>
          <w:sz w:val="28"/>
          <w:szCs w:val="28"/>
          <w:lang w:val="ru-RU"/>
        </w:rPr>
        <w:t>)</w:t>
      </w:r>
      <w:r w:rsidR="005C5728" w:rsidRPr="00E24AF0">
        <w:rPr>
          <w:rFonts w:eastAsia="SimSun"/>
          <w:b/>
          <w:sz w:val="28"/>
          <w:szCs w:val="28"/>
          <w:lang w:val="ru-RU" w:eastAsia="zh-CN"/>
        </w:rPr>
        <w:t>.</w:t>
      </w:r>
      <w:r w:rsidR="005C5728" w:rsidRPr="00E24AF0">
        <w:rPr>
          <w:rFonts w:eastAsia="SimSun"/>
          <w:sz w:val="28"/>
          <w:szCs w:val="28"/>
          <w:lang w:val="ru-RU" w:eastAsia="zh-CN"/>
        </w:rPr>
        <w:t xml:space="preserve"> </w:t>
      </w:r>
    </w:p>
    <w:p w:rsidR="00CB2590" w:rsidRPr="00E24AF0" w:rsidRDefault="00CB2590" w:rsidP="00E74D81">
      <w:pPr>
        <w:tabs>
          <w:tab w:val="left" w:pos="480"/>
        </w:tabs>
        <w:spacing w:line="312" w:lineRule="auto"/>
        <w:ind w:firstLine="284"/>
        <w:rPr>
          <w:sz w:val="28"/>
          <w:szCs w:val="28"/>
          <w:lang w:val="ru-RU"/>
        </w:rPr>
      </w:pPr>
      <w:r w:rsidRPr="00E24AF0">
        <w:rPr>
          <w:sz w:val="28"/>
          <w:szCs w:val="28"/>
          <w:lang w:val="ru-RU"/>
        </w:rPr>
        <w:t>1. Под функцией управления понимают:</w:t>
      </w:r>
    </w:p>
    <w:p w:rsidR="00CB2590" w:rsidRPr="00E24AF0" w:rsidRDefault="00CB2590" w:rsidP="00E74D81">
      <w:pPr>
        <w:tabs>
          <w:tab w:val="left" w:pos="480"/>
        </w:tabs>
        <w:spacing w:line="312" w:lineRule="auto"/>
        <w:ind w:firstLine="284"/>
        <w:rPr>
          <w:sz w:val="28"/>
          <w:szCs w:val="28"/>
          <w:lang w:val="ru-RU"/>
        </w:rPr>
      </w:pPr>
      <w:r w:rsidRPr="00E24AF0">
        <w:rPr>
          <w:sz w:val="28"/>
          <w:szCs w:val="28"/>
          <w:lang w:val="ru-RU"/>
        </w:rPr>
        <w:t>а) определенную область деятельности субъекта управления;</w:t>
      </w:r>
    </w:p>
    <w:p w:rsidR="00CB2590" w:rsidRPr="00E24AF0" w:rsidRDefault="00CB2590" w:rsidP="00E74D81">
      <w:pPr>
        <w:tabs>
          <w:tab w:val="left" w:pos="480"/>
        </w:tabs>
        <w:spacing w:line="312" w:lineRule="auto"/>
        <w:ind w:firstLine="284"/>
        <w:rPr>
          <w:sz w:val="28"/>
          <w:szCs w:val="28"/>
          <w:lang w:val="ru-RU"/>
        </w:rPr>
      </w:pPr>
      <w:r w:rsidRPr="00E24AF0">
        <w:rPr>
          <w:sz w:val="28"/>
          <w:szCs w:val="28"/>
          <w:lang w:val="ru-RU"/>
        </w:rPr>
        <w:t>б) выполнение работником своих обязанностей согласно должностной инструкции;</w:t>
      </w:r>
    </w:p>
    <w:p w:rsidR="00CB2590" w:rsidRPr="00E24AF0" w:rsidRDefault="00CB2590" w:rsidP="00E74D81">
      <w:pPr>
        <w:tabs>
          <w:tab w:val="left" w:pos="480"/>
        </w:tabs>
        <w:spacing w:line="312" w:lineRule="auto"/>
        <w:ind w:firstLine="284"/>
        <w:rPr>
          <w:sz w:val="28"/>
          <w:szCs w:val="28"/>
          <w:lang w:val="ru-RU"/>
        </w:rPr>
      </w:pPr>
      <w:r w:rsidRPr="00E24AF0">
        <w:rPr>
          <w:sz w:val="28"/>
          <w:szCs w:val="28"/>
          <w:lang w:val="ru-RU"/>
        </w:rPr>
        <w:t>в) это реализация руководителем своих личных и деловых качеств при исполнении им своих служебных обязанностей.</w:t>
      </w:r>
    </w:p>
    <w:p w:rsidR="00CB2590" w:rsidRPr="00E24AF0" w:rsidRDefault="00CB2590" w:rsidP="00E74D81">
      <w:pPr>
        <w:tabs>
          <w:tab w:val="left" w:pos="480"/>
        </w:tabs>
        <w:spacing w:before="120" w:line="312" w:lineRule="auto"/>
        <w:ind w:firstLine="284"/>
        <w:rPr>
          <w:sz w:val="28"/>
          <w:szCs w:val="28"/>
          <w:lang w:val="ru-RU"/>
        </w:rPr>
      </w:pPr>
      <w:r w:rsidRPr="00E24AF0">
        <w:rPr>
          <w:sz w:val="28"/>
          <w:szCs w:val="28"/>
          <w:lang w:val="ru-RU"/>
        </w:rPr>
        <w:t>2. Основателем какого направления в развитии менеджмента является А. Файоль?</w:t>
      </w:r>
    </w:p>
    <w:p w:rsidR="00CB2590" w:rsidRPr="00E24AF0" w:rsidRDefault="00CB2590" w:rsidP="00E74D81">
      <w:pPr>
        <w:tabs>
          <w:tab w:val="left" w:pos="480"/>
        </w:tabs>
        <w:spacing w:line="312" w:lineRule="auto"/>
        <w:ind w:firstLine="284"/>
        <w:rPr>
          <w:sz w:val="28"/>
          <w:szCs w:val="28"/>
          <w:lang w:val="ru-RU"/>
        </w:rPr>
      </w:pPr>
      <w:r w:rsidRPr="00E24AF0">
        <w:rPr>
          <w:sz w:val="28"/>
          <w:szCs w:val="28"/>
          <w:lang w:val="ru-RU"/>
        </w:rPr>
        <w:t xml:space="preserve">а) школа поведенческих наук; </w:t>
      </w:r>
    </w:p>
    <w:p w:rsidR="00CB2590" w:rsidRPr="00E24AF0" w:rsidRDefault="00CB2590" w:rsidP="00E74D81">
      <w:pPr>
        <w:tabs>
          <w:tab w:val="left" w:pos="480"/>
        </w:tabs>
        <w:spacing w:line="312" w:lineRule="auto"/>
        <w:ind w:firstLine="284"/>
        <w:rPr>
          <w:sz w:val="28"/>
          <w:szCs w:val="28"/>
          <w:lang w:val="ru-RU"/>
        </w:rPr>
      </w:pPr>
      <w:r w:rsidRPr="00E24AF0">
        <w:rPr>
          <w:sz w:val="28"/>
          <w:szCs w:val="28"/>
          <w:lang w:val="ru-RU"/>
        </w:rPr>
        <w:t>б) школа человеческих отношений;</w:t>
      </w:r>
    </w:p>
    <w:p w:rsidR="00CB2590" w:rsidRPr="00E24AF0" w:rsidRDefault="00CB2590" w:rsidP="00E74D81">
      <w:pPr>
        <w:tabs>
          <w:tab w:val="left" w:pos="480"/>
        </w:tabs>
        <w:spacing w:line="312" w:lineRule="auto"/>
        <w:ind w:firstLine="284"/>
        <w:rPr>
          <w:sz w:val="28"/>
          <w:szCs w:val="28"/>
          <w:lang w:val="ru-RU"/>
        </w:rPr>
      </w:pPr>
      <w:r w:rsidRPr="00E24AF0">
        <w:rPr>
          <w:sz w:val="28"/>
          <w:szCs w:val="28"/>
          <w:lang w:val="ru-RU"/>
        </w:rPr>
        <w:t>в) классическая (административная) школа управления;</w:t>
      </w:r>
    </w:p>
    <w:p w:rsidR="00CB2590" w:rsidRPr="00E24AF0" w:rsidRDefault="00CB2590" w:rsidP="00E74D81">
      <w:pPr>
        <w:tabs>
          <w:tab w:val="left" w:pos="480"/>
        </w:tabs>
        <w:spacing w:line="312" w:lineRule="auto"/>
        <w:ind w:firstLine="284"/>
        <w:rPr>
          <w:sz w:val="28"/>
          <w:szCs w:val="28"/>
          <w:lang w:val="ru-RU"/>
        </w:rPr>
      </w:pPr>
      <w:r w:rsidRPr="00E24AF0">
        <w:rPr>
          <w:sz w:val="28"/>
          <w:szCs w:val="28"/>
          <w:lang w:val="ru-RU"/>
        </w:rPr>
        <w:t>г) школа научного управления.</w:t>
      </w:r>
    </w:p>
    <w:p w:rsidR="00CB2590" w:rsidRPr="00E24AF0" w:rsidRDefault="00CB2590" w:rsidP="00E74D81">
      <w:pPr>
        <w:tabs>
          <w:tab w:val="left" w:pos="480"/>
        </w:tabs>
        <w:spacing w:before="120" w:line="312" w:lineRule="auto"/>
        <w:ind w:firstLine="284"/>
        <w:rPr>
          <w:sz w:val="28"/>
          <w:szCs w:val="28"/>
          <w:lang w:val="ru-RU"/>
        </w:rPr>
      </w:pPr>
      <w:r w:rsidRPr="00E24AF0">
        <w:rPr>
          <w:sz w:val="28"/>
          <w:szCs w:val="28"/>
          <w:lang w:val="ru-RU"/>
        </w:rPr>
        <w:t>3. Анализ микросреды организации включает анализ:</w:t>
      </w:r>
    </w:p>
    <w:p w:rsidR="00CB2590" w:rsidRPr="00E24AF0" w:rsidRDefault="00CB2590" w:rsidP="00E74D81">
      <w:pPr>
        <w:tabs>
          <w:tab w:val="left" w:pos="480"/>
        </w:tabs>
        <w:spacing w:line="312" w:lineRule="auto"/>
        <w:ind w:firstLine="284"/>
        <w:rPr>
          <w:sz w:val="28"/>
          <w:szCs w:val="28"/>
          <w:lang w:val="ru-RU"/>
        </w:rPr>
      </w:pPr>
      <w:r w:rsidRPr="00E24AF0">
        <w:rPr>
          <w:sz w:val="28"/>
          <w:szCs w:val="28"/>
          <w:lang w:val="ru-RU"/>
        </w:rPr>
        <w:t>а)</w:t>
      </w:r>
      <w:r w:rsidR="00E454CD" w:rsidRPr="00E454CD">
        <w:rPr>
          <w:sz w:val="28"/>
          <w:szCs w:val="28"/>
          <w:lang w:val="ru-RU"/>
        </w:rPr>
        <w:t xml:space="preserve"> </w:t>
      </w:r>
      <w:r w:rsidRPr="00E24AF0">
        <w:rPr>
          <w:sz w:val="28"/>
          <w:szCs w:val="28"/>
          <w:lang w:val="ru-RU"/>
        </w:rPr>
        <w:t>состояния экономики, достижений научно-технического прогресса, воздействия социальных, культурных, политических и экологических факторов;</w:t>
      </w:r>
    </w:p>
    <w:p w:rsidR="00CB2590" w:rsidRPr="00E24AF0" w:rsidRDefault="00CB2590" w:rsidP="00E74D81">
      <w:pPr>
        <w:tabs>
          <w:tab w:val="left" w:pos="480"/>
        </w:tabs>
        <w:spacing w:line="312" w:lineRule="auto"/>
        <w:ind w:firstLine="284"/>
        <w:rPr>
          <w:sz w:val="28"/>
          <w:szCs w:val="28"/>
          <w:lang w:val="ru-RU"/>
        </w:rPr>
      </w:pPr>
      <w:r w:rsidRPr="00E24AF0">
        <w:rPr>
          <w:sz w:val="28"/>
          <w:szCs w:val="28"/>
          <w:lang w:val="ru-RU"/>
        </w:rPr>
        <w:t>б) поставщиков, конкурентов, клиентов, акционеров, посредников;</w:t>
      </w:r>
    </w:p>
    <w:p w:rsidR="00CB2590" w:rsidRPr="00E24AF0" w:rsidRDefault="00CB2590" w:rsidP="00E74D81">
      <w:pPr>
        <w:tabs>
          <w:tab w:val="left" w:pos="480"/>
        </w:tabs>
        <w:spacing w:line="312" w:lineRule="auto"/>
        <w:ind w:firstLine="284"/>
        <w:rPr>
          <w:sz w:val="28"/>
          <w:szCs w:val="28"/>
          <w:lang w:val="ru-RU"/>
        </w:rPr>
      </w:pPr>
      <w:r w:rsidRPr="00E24AF0">
        <w:rPr>
          <w:sz w:val="28"/>
          <w:szCs w:val="28"/>
          <w:lang w:val="ru-RU"/>
        </w:rPr>
        <w:lastRenderedPageBreak/>
        <w:t>в) совокупности ресурсов, которыми обладает организация.</w:t>
      </w:r>
    </w:p>
    <w:p w:rsidR="00CB2590" w:rsidRPr="00E24AF0" w:rsidRDefault="00CB2590" w:rsidP="00E74D81">
      <w:pPr>
        <w:tabs>
          <w:tab w:val="left" w:pos="480"/>
        </w:tabs>
        <w:spacing w:before="120" w:line="312" w:lineRule="auto"/>
        <w:ind w:firstLine="284"/>
        <w:rPr>
          <w:sz w:val="28"/>
          <w:szCs w:val="28"/>
          <w:lang w:val="ru-RU"/>
        </w:rPr>
      </w:pPr>
      <w:r w:rsidRPr="00E24AF0">
        <w:rPr>
          <w:sz w:val="28"/>
          <w:szCs w:val="28"/>
          <w:lang w:val="ru-RU"/>
        </w:rPr>
        <w:t>4. Рост конкуренции в отрасли может быть обусловлен:</w:t>
      </w:r>
    </w:p>
    <w:p w:rsidR="00CB2590" w:rsidRPr="00E24AF0" w:rsidRDefault="00CB2590" w:rsidP="00E74D81">
      <w:pPr>
        <w:tabs>
          <w:tab w:val="left" w:pos="480"/>
        </w:tabs>
        <w:spacing w:line="312" w:lineRule="auto"/>
        <w:ind w:firstLine="284"/>
        <w:rPr>
          <w:sz w:val="28"/>
          <w:szCs w:val="28"/>
          <w:lang w:val="ru-RU"/>
        </w:rPr>
      </w:pPr>
      <w:r w:rsidRPr="00E24AF0">
        <w:rPr>
          <w:sz w:val="28"/>
          <w:szCs w:val="28"/>
          <w:lang w:val="ru-RU"/>
        </w:rPr>
        <w:t>а) ростом количества конкурирующих компаний;</w:t>
      </w:r>
    </w:p>
    <w:p w:rsidR="00CB2590" w:rsidRPr="00E24AF0" w:rsidRDefault="00CB2590" w:rsidP="00E74D81">
      <w:pPr>
        <w:tabs>
          <w:tab w:val="left" w:pos="480"/>
        </w:tabs>
        <w:spacing w:line="312" w:lineRule="auto"/>
        <w:ind w:firstLine="284"/>
        <w:rPr>
          <w:sz w:val="28"/>
          <w:szCs w:val="28"/>
          <w:lang w:val="ru-RU"/>
        </w:rPr>
      </w:pPr>
      <w:r w:rsidRPr="00E24AF0">
        <w:rPr>
          <w:sz w:val="28"/>
          <w:szCs w:val="28"/>
          <w:lang w:val="ru-RU"/>
        </w:rPr>
        <w:t>б) низкими барьерами выхода с рынка;</w:t>
      </w:r>
    </w:p>
    <w:p w:rsidR="00CB2590" w:rsidRPr="00E24AF0" w:rsidRDefault="00CB2590" w:rsidP="00E74D81">
      <w:pPr>
        <w:tabs>
          <w:tab w:val="left" w:pos="480"/>
        </w:tabs>
        <w:spacing w:line="312" w:lineRule="auto"/>
        <w:ind w:firstLine="284"/>
        <w:rPr>
          <w:sz w:val="28"/>
          <w:szCs w:val="28"/>
          <w:lang w:val="ru-RU"/>
        </w:rPr>
      </w:pPr>
      <w:r w:rsidRPr="00E24AF0">
        <w:rPr>
          <w:sz w:val="28"/>
          <w:szCs w:val="28"/>
          <w:lang w:val="ru-RU"/>
        </w:rPr>
        <w:t>в) снижением темпов роста рынка;</w:t>
      </w:r>
    </w:p>
    <w:p w:rsidR="00CB2590" w:rsidRPr="00E24AF0" w:rsidRDefault="00CB2590" w:rsidP="00E74D81">
      <w:pPr>
        <w:tabs>
          <w:tab w:val="left" w:pos="480"/>
        </w:tabs>
        <w:spacing w:line="312" w:lineRule="auto"/>
        <w:ind w:firstLine="284"/>
        <w:rPr>
          <w:sz w:val="28"/>
          <w:szCs w:val="28"/>
          <w:lang w:val="ru-RU"/>
        </w:rPr>
      </w:pPr>
      <w:r w:rsidRPr="00E24AF0">
        <w:rPr>
          <w:sz w:val="28"/>
          <w:szCs w:val="28"/>
          <w:lang w:val="ru-RU"/>
        </w:rPr>
        <w:t>г) снижением уровня рентабельности;</w:t>
      </w:r>
    </w:p>
    <w:p w:rsidR="00CB2590" w:rsidRPr="00E24AF0" w:rsidRDefault="00CB2590" w:rsidP="00E74D81">
      <w:pPr>
        <w:tabs>
          <w:tab w:val="left" w:pos="480"/>
        </w:tabs>
        <w:spacing w:line="312" w:lineRule="auto"/>
        <w:ind w:firstLine="284"/>
        <w:rPr>
          <w:sz w:val="28"/>
          <w:szCs w:val="28"/>
          <w:lang w:val="ru-RU"/>
        </w:rPr>
      </w:pPr>
      <w:r w:rsidRPr="00E24AF0">
        <w:rPr>
          <w:sz w:val="28"/>
          <w:szCs w:val="28"/>
          <w:lang w:val="ru-RU"/>
        </w:rPr>
        <w:t>д) усилением контроля со стороны государства.</w:t>
      </w:r>
    </w:p>
    <w:p w:rsidR="00CB2590" w:rsidRPr="00E24AF0" w:rsidRDefault="00CB2590" w:rsidP="00E74D81">
      <w:pPr>
        <w:tabs>
          <w:tab w:val="left" w:pos="480"/>
        </w:tabs>
        <w:spacing w:before="120" w:line="312" w:lineRule="auto"/>
        <w:ind w:firstLine="284"/>
        <w:rPr>
          <w:sz w:val="28"/>
          <w:szCs w:val="28"/>
          <w:lang w:val="ru-RU"/>
        </w:rPr>
      </w:pPr>
      <w:r w:rsidRPr="00E24AF0">
        <w:rPr>
          <w:sz w:val="28"/>
          <w:szCs w:val="28"/>
          <w:lang w:val="ru-RU"/>
        </w:rPr>
        <w:t>5.</w:t>
      </w:r>
      <w:r w:rsidR="00E454CD" w:rsidRPr="00E454CD">
        <w:rPr>
          <w:sz w:val="28"/>
          <w:szCs w:val="28"/>
          <w:lang w:val="ru-RU"/>
        </w:rPr>
        <w:t xml:space="preserve"> </w:t>
      </w:r>
      <w:r w:rsidRPr="00E24AF0">
        <w:rPr>
          <w:sz w:val="28"/>
          <w:szCs w:val="28"/>
          <w:lang w:val="ru-RU"/>
        </w:rPr>
        <w:t>Организационная структура, построенная на основе прямого распределения обязанностей от высшего к низшему, называется:</w:t>
      </w:r>
    </w:p>
    <w:p w:rsidR="00CB2590" w:rsidRPr="00E24AF0" w:rsidRDefault="00CB2590" w:rsidP="00E74D81">
      <w:pPr>
        <w:tabs>
          <w:tab w:val="left" w:pos="480"/>
        </w:tabs>
        <w:spacing w:line="312" w:lineRule="auto"/>
        <w:ind w:firstLine="284"/>
        <w:rPr>
          <w:sz w:val="28"/>
          <w:szCs w:val="28"/>
          <w:lang w:val="ru-RU"/>
        </w:rPr>
      </w:pPr>
      <w:r w:rsidRPr="00E24AF0">
        <w:rPr>
          <w:sz w:val="28"/>
          <w:szCs w:val="28"/>
          <w:lang w:val="ru-RU"/>
        </w:rPr>
        <w:t>а) функциональной;</w:t>
      </w:r>
    </w:p>
    <w:p w:rsidR="00CB2590" w:rsidRPr="00E24AF0" w:rsidRDefault="00CB2590" w:rsidP="00E74D81">
      <w:pPr>
        <w:tabs>
          <w:tab w:val="left" w:pos="480"/>
        </w:tabs>
        <w:spacing w:line="312" w:lineRule="auto"/>
        <w:ind w:firstLine="284"/>
        <w:rPr>
          <w:sz w:val="28"/>
          <w:szCs w:val="28"/>
          <w:lang w:val="ru-RU"/>
        </w:rPr>
      </w:pPr>
      <w:r w:rsidRPr="00E24AF0">
        <w:rPr>
          <w:sz w:val="28"/>
          <w:szCs w:val="28"/>
          <w:lang w:val="ru-RU"/>
        </w:rPr>
        <w:t>б) линейной;</w:t>
      </w:r>
    </w:p>
    <w:p w:rsidR="00CB2590" w:rsidRPr="00E24AF0" w:rsidRDefault="00CB2590" w:rsidP="00E74D81">
      <w:pPr>
        <w:tabs>
          <w:tab w:val="left" w:pos="480"/>
        </w:tabs>
        <w:spacing w:line="312" w:lineRule="auto"/>
        <w:ind w:firstLine="284"/>
        <w:rPr>
          <w:sz w:val="28"/>
          <w:szCs w:val="28"/>
          <w:lang w:val="ru-RU"/>
        </w:rPr>
      </w:pPr>
      <w:r w:rsidRPr="00E24AF0">
        <w:rPr>
          <w:sz w:val="28"/>
          <w:szCs w:val="28"/>
          <w:lang w:val="ru-RU"/>
        </w:rPr>
        <w:t>в) дивизиональной;</w:t>
      </w:r>
    </w:p>
    <w:p w:rsidR="00CB2590" w:rsidRPr="00E24AF0" w:rsidRDefault="00CB2590" w:rsidP="00E74D81">
      <w:pPr>
        <w:tabs>
          <w:tab w:val="left" w:pos="480"/>
        </w:tabs>
        <w:spacing w:line="312" w:lineRule="auto"/>
        <w:ind w:firstLine="284"/>
        <w:rPr>
          <w:sz w:val="28"/>
          <w:szCs w:val="28"/>
          <w:lang w:val="ru-RU"/>
        </w:rPr>
      </w:pPr>
      <w:r w:rsidRPr="00E24AF0">
        <w:rPr>
          <w:sz w:val="28"/>
          <w:szCs w:val="28"/>
          <w:lang w:val="ru-RU"/>
        </w:rPr>
        <w:t>г) матричной;</w:t>
      </w:r>
    </w:p>
    <w:p w:rsidR="00CB2590" w:rsidRPr="00E24AF0" w:rsidRDefault="00CB2590" w:rsidP="00E74D81">
      <w:pPr>
        <w:tabs>
          <w:tab w:val="left" w:pos="480"/>
        </w:tabs>
        <w:spacing w:line="312" w:lineRule="auto"/>
        <w:ind w:firstLine="284"/>
        <w:rPr>
          <w:sz w:val="28"/>
          <w:szCs w:val="28"/>
          <w:lang w:val="ru-RU"/>
        </w:rPr>
      </w:pPr>
      <w:r w:rsidRPr="00E24AF0">
        <w:rPr>
          <w:sz w:val="28"/>
          <w:szCs w:val="28"/>
          <w:lang w:val="ru-RU"/>
        </w:rPr>
        <w:t>д) линейно-функциональной.</w:t>
      </w:r>
    </w:p>
    <w:p w:rsidR="00CB2590" w:rsidRPr="00E24AF0" w:rsidRDefault="00CB2590" w:rsidP="00E74D81">
      <w:pPr>
        <w:spacing w:line="312" w:lineRule="auto"/>
        <w:rPr>
          <w:rFonts w:eastAsia="SimSun"/>
          <w:b/>
          <w:sz w:val="28"/>
          <w:szCs w:val="28"/>
          <w:lang w:val="ru-RU" w:eastAsia="zh-CN"/>
        </w:rPr>
      </w:pPr>
    </w:p>
    <w:p w:rsidR="005C5728" w:rsidRPr="00E24AF0" w:rsidRDefault="00E24AF0" w:rsidP="00E74D81">
      <w:pPr>
        <w:spacing w:after="120" w:line="312" w:lineRule="auto"/>
        <w:rPr>
          <w:rFonts w:eastAsia="SimSun"/>
          <w:b/>
          <w:sz w:val="28"/>
          <w:szCs w:val="28"/>
          <w:lang w:val="ru-RU" w:eastAsia="zh-CN"/>
        </w:rPr>
      </w:pPr>
      <w:r w:rsidRPr="00E454CD">
        <w:rPr>
          <w:b/>
          <w:bCs/>
          <w:sz w:val="28"/>
          <w:szCs w:val="28"/>
          <w:lang w:val="ru-RU"/>
        </w:rPr>
        <w:t>3. Практико-ориентированное задание (25 баллов)</w:t>
      </w:r>
      <w:r w:rsidR="005C5728" w:rsidRPr="00E24AF0">
        <w:rPr>
          <w:rFonts w:eastAsia="SimSun"/>
          <w:b/>
          <w:sz w:val="28"/>
          <w:szCs w:val="28"/>
          <w:lang w:val="ru-RU" w:eastAsia="zh-CN"/>
        </w:rPr>
        <w:t>.</w:t>
      </w:r>
    </w:p>
    <w:p w:rsidR="00CB2590" w:rsidRPr="00E24AF0" w:rsidRDefault="00CB2590" w:rsidP="008E04B1">
      <w:pPr>
        <w:spacing w:after="40" w:line="312" w:lineRule="auto"/>
        <w:ind w:firstLine="426"/>
        <w:jc w:val="both"/>
        <w:rPr>
          <w:sz w:val="28"/>
          <w:szCs w:val="28"/>
          <w:lang w:val="ru-RU"/>
        </w:rPr>
      </w:pPr>
      <w:r w:rsidRPr="00E24AF0">
        <w:rPr>
          <w:sz w:val="28"/>
          <w:szCs w:val="28"/>
          <w:lang w:val="ru-RU"/>
        </w:rPr>
        <w:t xml:space="preserve">Принятие решения по проблеме: «Высокий уровень травматизма на производстве» (на примере </w:t>
      </w:r>
      <w:r w:rsidR="008E04B1">
        <w:rPr>
          <w:sz w:val="28"/>
          <w:szCs w:val="28"/>
          <w:lang w:val="ru-RU"/>
        </w:rPr>
        <w:t>известной вам</w:t>
      </w:r>
      <w:r w:rsidRPr="00E24AF0">
        <w:rPr>
          <w:sz w:val="28"/>
          <w:szCs w:val="28"/>
          <w:lang w:val="ru-RU"/>
        </w:rPr>
        <w:t xml:space="preserve"> организации).</w:t>
      </w:r>
    </w:p>
    <w:p w:rsidR="00CB2590" w:rsidRPr="00E24AF0" w:rsidRDefault="00CB2590" w:rsidP="00E74D81">
      <w:pPr>
        <w:spacing w:after="40" w:line="312" w:lineRule="auto"/>
        <w:ind w:firstLine="426"/>
        <w:rPr>
          <w:b/>
          <w:sz w:val="28"/>
          <w:szCs w:val="28"/>
          <w:lang w:val="ru-RU"/>
        </w:rPr>
      </w:pPr>
      <w:r w:rsidRPr="00E24AF0">
        <w:rPr>
          <w:b/>
          <w:sz w:val="28"/>
          <w:szCs w:val="28"/>
          <w:lang w:val="ru-RU"/>
        </w:rPr>
        <w:t xml:space="preserve">Задания: </w:t>
      </w:r>
    </w:p>
    <w:p w:rsidR="00CB2590" w:rsidRPr="00E24AF0" w:rsidRDefault="00CB2590" w:rsidP="00E74D81">
      <w:pPr>
        <w:spacing w:after="40" w:line="312" w:lineRule="auto"/>
        <w:ind w:firstLine="426"/>
        <w:rPr>
          <w:sz w:val="28"/>
          <w:szCs w:val="28"/>
          <w:lang w:val="ru-RU"/>
        </w:rPr>
      </w:pPr>
      <w:r w:rsidRPr="00E24AF0">
        <w:rPr>
          <w:sz w:val="28"/>
          <w:szCs w:val="28"/>
          <w:lang w:val="ru-RU"/>
        </w:rPr>
        <w:t xml:space="preserve">1. Перечислить возможные причины возникновения данной проблемы. </w:t>
      </w:r>
    </w:p>
    <w:p w:rsidR="00CB2590" w:rsidRPr="00E24AF0" w:rsidRDefault="00CB2590" w:rsidP="00E74D81">
      <w:pPr>
        <w:spacing w:after="40" w:line="312" w:lineRule="auto"/>
        <w:ind w:firstLine="426"/>
        <w:rPr>
          <w:sz w:val="28"/>
          <w:szCs w:val="28"/>
          <w:lang w:val="ru-RU"/>
        </w:rPr>
      </w:pPr>
      <w:r w:rsidRPr="00E24AF0">
        <w:rPr>
          <w:sz w:val="28"/>
          <w:szCs w:val="28"/>
          <w:lang w:val="ru-RU"/>
        </w:rPr>
        <w:t xml:space="preserve">2. Перечислить критерии и ограничения при принятии решения. </w:t>
      </w:r>
    </w:p>
    <w:p w:rsidR="00CB2590" w:rsidRPr="00E24AF0" w:rsidRDefault="00CB2590" w:rsidP="00E74D81">
      <w:pPr>
        <w:spacing w:after="40" w:line="312" w:lineRule="auto"/>
        <w:ind w:firstLine="426"/>
        <w:rPr>
          <w:sz w:val="28"/>
          <w:szCs w:val="28"/>
          <w:lang w:val="ru-RU"/>
        </w:rPr>
      </w:pPr>
      <w:r w:rsidRPr="00E24AF0">
        <w:rPr>
          <w:sz w:val="28"/>
          <w:szCs w:val="28"/>
          <w:lang w:val="ru-RU"/>
        </w:rPr>
        <w:t xml:space="preserve">3. Определить наиболее предпочтительный способ решения данной проблемы, обосновав свой выбор. </w:t>
      </w:r>
    </w:p>
    <w:p w:rsidR="00CB2590" w:rsidRPr="00E24AF0" w:rsidRDefault="00CB2590" w:rsidP="00E74D81">
      <w:pPr>
        <w:spacing w:after="40" w:line="312" w:lineRule="auto"/>
        <w:ind w:firstLine="426"/>
        <w:rPr>
          <w:sz w:val="28"/>
          <w:szCs w:val="28"/>
          <w:lang w:val="ru-RU"/>
        </w:rPr>
      </w:pPr>
      <w:r w:rsidRPr="00E24AF0">
        <w:rPr>
          <w:sz w:val="28"/>
          <w:szCs w:val="28"/>
          <w:lang w:val="ru-RU"/>
        </w:rPr>
        <w:t>4. Описать этапы реализации принятого решения.</w:t>
      </w:r>
    </w:p>
    <w:p w:rsidR="00E24AF0" w:rsidRDefault="00E24AF0" w:rsidP="00A819A6">
      <w:pPr>
        <w:pStyle w:val="1"/>
        <w:rPr>
          <w:sz w:val="28"/>
          <w:szCs w:val="28"/>
          <w:highlight w:val="yellow"/>
        </w:rPr>
      </w:pPr>
      <w:bookmarkStart w:id="28" w:name="_Toc419454645"/>
      <w:bookmarkStart w:id="29" w:name="_Toc430769164"/>
      <w:bookmarkEnd w:id="26"/>
      <w:bookmarkEnd w:id="27"/>
    </w:p>
    <w:p w:rsidR="00A819A6" w:rsidRDefault="00A819A6" w:rsidP="00E74D81">
      <w:pPr>
        <w:pStyle w:val="1"/>
        <w:jc w:val="both"/>
        <w:rPr>
          <w:sz w:val="28"/>
          <w:szCs w:val="28"/>
        </w:rPr>
      </w:pPr>
      <w:r w:rsidRPr="00E74D81">
        <w:rPr>
          <w:sz w:val="28"/>
          <w:szCs w:val="28"/>
        </w:rPr>
        <w:t>8. Перечень основной и дополнительной учебной литературы, необходимой для освоения дисциплины»</w:t>
      </w:r>
    </w:p>
    <w:p w:rsidR="00A819A6" w:rsidRDefault="00E74D81" w:rsidP="00E03D48">
      <w:pPr>
        <w:spacing w:line="360" w:lineRule="auto"/>
        <w:ind w:firstLine="567"/>
        <w:rPr>
          <w:sz w:val="28"/>
          <w:szCs w:val="28"/>
          <w:lang w:val="ru-RU"/>
        </w:rPr>
      </w:pPr>
      <w:r>
        <w:rPr>
          <w:b/>
          <w:sz w:val="28"/>
          <w:szCs w:val="28"/>
          <w:lang w:val="ru-RU"/>
        </w:rPr>
        <w:t>а) о</w:t>
      </w:r>
      <w:r w:rsidR="00A819A6">
        <w:rPr>
          <w:b/>
          <w:sz w:val="28"/>
          <w:szCs w:val="28"/>
          <w:lang w:val="ru-RU"/>
        </w:rPr>
        <w:t>сновная литература</w:t>
      </w:r>
    </w:p>
    <w:p w:rsidR="00E03D48" w:rsidRDefault="00E03D48" w:rsidP="00E03D48">
      <w:pPr>
        <w:numPr>
          <w:ilvl w:val="0"/>
          <w:numId w:val="18"/>
        </w:numPr>
        <w:tabs>
          <w:tab w:val="left" w:pos="993"/>
        </w:tabs>
        <w:spacing w:line="360" w:lineRule="auto"/>
        <w:ind w:left="0" w:firstLine="567"/>
        <w:contextualSpacing/>
        <w:jc w:val="both"/>
        <w:rPr>
          <w:rFonts w:eastAsia="Calibri"/>
          <w:bCs/>
          <w:sz w:val="28"/>
          <w:szCs w:val="28"/>
          <w:lang w:val="ru-RU"/>
        </w:rPr>
      </w:pPr>
      <w:r w:rsidRPr="00DC271B">
        <w:rPr>
          <w:rFonts w:eastAsia="Calibri"/>
          <w:bCs/>
          <w:sz w:val="28"/>
          <w:szCs w:val="28"/>
          <w:lang w:val="ru-RU"/>
        </w:rPr>
        <w:t xml:space="preserve">Менеджмент. В 2 ч. Ч. 1: учебник и практикум для вузов / А.Н. Алексеев, Е.С. Бурыкин, О.И. Горелов [и др.]; под общей ред. И.Н. Шапкина. - 4-е изд., перераб. и доп. - Москва: Юрайт, 2020 - 385 с. - (Высшее образование). - Текст: </w:t>
      </w:r>
      <w:r w:rsidRPr="00DC271B">
        <w:rPr>
          <w:rFonts w:eastAsia="Calibri"/>
          <w:bCs/>
          <w:sz w:val="28"/>
          <w:szCs w:val="28"/>
          <w:lang w:val="ru-RU"/>
        </w:rPr>
        <w:lastRenderedPageBreak/>
        <w:t>непосредственный. - То же. -  2021. - ЭБС Юрайт. — URL: https://urait.ru/</w:t>
      </w:r>
      <w:r>
        <w:rPr>
          <w:rFonts w:eastAsia="Calibri"/>
          <w:bCs/>
          <w:sz w:val="28"/>
          <w:szCs w:val="28"/>
          <w:lang w:val="ru-RU"/>
        </w:rPr>
        <w:t>bcode/472488 (дата обращения: 22</w:t>
      </w:r>
      <w:r w:rsidRPr="00DC271B">
        <w:rPr>
          <w:rFonts w:eastAsia="Calibri"/>
          <w:bCs/>
          <w:sz w:val="28"/>
          <w:szCs w:val="28"/>
          <w:lang w:val="ru-RU"/>
        </w:rPr>
        <w:t>.0</w:t>
      </w:r>
      <w:r>
        <w:rPr>
          <w:rFonts w:eastAsia="Calibri"/>
          <w:bCs/>
          <w:sz w:val="28"/>
          <w:szCs w:val="28"/>
          <w:lang w:val="ru-RU"/>
        </w:rPr>
        <w:t>4.2021). — Текст: электронный.</w:t>
      </w:r>
    </w:p>
    <w:p w:rsidR="00E03D48" w:rsidRDefault="00E03D48" w:rsidP="00E03D48">
      <w:pPr>
        <w:numPr>
          <w:ilvl w:val="0"/>
          <w:numId w:val="18"/>
        </w:numPr>
        <w:tabs>
          <w:tab w:val="left" w:pos="993"/>
        </w:tabs>
        <w:spacing w:line="360" w:lineRule="auto"/>
        <w:ind w:left="0" w:firstLine="567"/>
        <w:contextualSpacing/>
        <w:jc w:val="both"/>
        <w:rPr>
          <w:rFonts w:eastAsia="Calibri"/>
          <w:bCs/>
          <w:sz w:val="28"/>
          <w:szCs w:val="28"/>
          <w:lang w:val="ru-RU"/>
        </w:rPr>
      </w:pPr>
      <w:r w:rsidRPr="00DC271B">
        <w:rPr>
          <w:rFonts w:eastAsia="Calibri"/>
          <w:bCs/>
          <w:sz w:val="28"/>
          <w:szCs w:val="28"/>
          <w:lang w:val="ru-RU"/>
        </w:rPr>
        <w:t>Менеджмент. В 2 ч. Ч. 2: учебник и практикум для вузов / А.Н. Алексеев, Е.С. Бурыкин, О.И. Горелов [и др.]; под общей ред. И.Н. Шапкина. — 4-е изд., перераб. и доп. - Москва: Юрайт, 2020. - 314 с. - (Высшее образование).</w:t>
      </w:r>
      <w:r w:rsidR="007B38B0">
        <w:rPr>
          <w:rFonts w:eastAsia="Calibri"/>
          <w:bCs/>
          <w:sz w:val="28"/>
          <w:szCs w:val="28"/>
          <w:lang w:val="ru-RU"/>
        </w:rPr>
        <w:t xml:space="preserve"> </w:t>
      </w:r>
      <w:r w:rsidRPr="00DC271B">
        <w:rPr>
          <w:rFonts w:eastAsia="Calibri"/>
          <w:bCs/>
          <w:sz w:val="28"/>
          <w:szCs w:val="28"/>
          <w:lang w:val="ru-RU"/>
        </w:rPr>
        <w:t>- Текст : непосредственный. - То же. - 2021. - ЭБС Юрайт. — URL: https://urait.ru/</w:t>
      </w:r>
      <w:r>
        <w:rPr>
          <w:rFonts w:eastAsia="Calibri"/>
          <w:bCs/>
          <w:sz w:val="28"/>
          <w:szCs w:val="28"/>
          <w:lang w:val="ru-RU"/>
        </w:rPr>
        <w:t>bcode/472489 (дата обращения: 22</w:t>
      </w:r>
      <w:r w:rsidRPr="00DC271B">
        <w:rPr>
          <w:rFonts w:eastAsia="Calibri"/>
          <w:bCs/>
          <w:sz w:val="28"/>
          <w:szCs w:val="28"/>
          <w:lang w:val="ru-RU"/>
        </w:rPr>
        <w:t>.04.2021). — Текст: электронный.</w:t>
      </w:r>
    </w:p>
    <w:p w:rsidR="00E03D48" w:rsidRPr="00DC271B" w:rsidRDefault="00E03D48" w:rsidP="00E03D48">
      <w:pPr>
        <w:tabs>
          <w:tab w:val="left" w:pos="993"/>
        </w:tabs>
        <w:spacing w:line="360" w:lineRule="auto"/>
        <w:ind w:left="567"/>
        <w:contextualSpacing/>
        <w:jc w:val="both"/>
        <w:rPr>
          <w:rFonts w:eastAsia="Calibri"/>
          <w:bCs/>
          <w:sz w:val="28"/>
          <w:szCs w:val="28"/>
          <w:lang w:val="ru-RU"/>
        </w:rPr>
      </w:pPr>
      <w:r w:rsidRPr="00DC271B">
        <w:rPr>
          <w:rFonts w:eastAsia="Calibri"/>
          <w:b/>
          <w:sz w:val="28"/>
          <w:szCs w:val="28"/>
          <w:lang w:val="ru-RU"/>
        </w:rPr>
        <w:t>б) дополнительная литература:</w:t>
      </w:r>
    </w:p>
    <w:p w:rsidR="00E03D48" w:rsidRDefault="00E03D48" w:rsidP="00E03D48">
      <w:pPr>
        <w:numPr>
          <w:ilvl w:val="0"/>
          <w:numId w:val="18"/>
        </w:numPr>
        <w:tabs>
          <w:tab w:val="left" w:pos="993"/>
        </w:tabs>
        <w:spacing w:line="360" w:lineRule="auto"/>
        <w:ind w:left="0" w:firstLine="567"/>
        <w:contextualSpacing/>
        <w:jc w:val="both"/>
        <w:rPr>
          <w:rFonts w:eastAsia="Calibri"/>
          <w:bCs/>
          <w:sz w:val="28"/>
          <w:szCs w:val="28"/>
          <w:lang w:val="ru-RU"/>
        </w:rPr>
      </w:pPr>
      <w:r w:rsidRPr="005D31F5">
        <w:rPr>
          <w:rFonts w:eastAsia="Calibri"/>
          <w:bCs/>
          <w:sz w:val="28"/>
          <w:szCs w:val="28"/>
          <w:lang w:val="ru-RU"/>
        </w:rPr>
        <w:t>Бусов, В.И.  Управленческие решения : учебник для вузов / В. И. Бусов. — Москва: Издательство Юрайт, 2021. — 254 с. — (Высшее образование). — ЭБС Юрайт. — URL: https://urait.ru/bcode/468538 (дата обращения: 22.04.2021). — Текст: электронный.</w:t>
      </w:r>
    </w:p>
    <w:p w:rsidR="00E03D48" w:rsidRDefault="00E03D48" w:rsidP="00E03D48">
      <w:pPr>
        <w:numPr>
          <w:ilvl w:val="0"/>
          <w:numId w:val="18"/>
        </w:numPr>
        <w:tabs>
          <w:tab w:val="left" w:pos="993"/>
        </w:tabs>
        <w:spacing w:line="360" w:lineRule="auto"/>
        <w:ind w:left="0" w:firstLine="567"/>
        <w:contextualSpacing/>
        <w:jc w:val="both"/>
        <w:rPr>
          <w:rFonts w:eastAsia="Calibri"/>
          <w:bCs/>
          <w:sz w:val="28"/>
          <w:szCs w:val="28"/>
          <w:lang w:val="ru-RU"/>
        </w:rPr>
      </w:pPr>
      <w:r w:rsidRPr="00C04DFE">
        <w:rPr>
          <w:rFonts w:eastAsia="Calibri"/>
          <w:bCs/>
          <w:sz w:val="28"/>
          <w:szCs w:val="28"/>
          <w:lang w:val="ru-RU"/>
        </w:rPr>
        <w:t>Виханский</w:t>
      </w:r>
      <w:r w:rsidR="007B38B0">
        <w:rPr>
          <w:rFonts w:eastAsia="Calibri"/>
          <w:bCs/>
          <w:sz w:val="28"/>
          <w:szCs w:val="28"/>
          <w:lang w:val="ru-RU"/>
        </w:rPr>
        <w:t>,</w:t>
      </w:r>
      <w:r w:rsidRPr="00C04DFE">
        <w:rPr>
          <w:rFonts w:eastAsia="Calibri"/>
          <w:bCs/>
          <w:sz w:val="28"/>
          <w:szCs w:val="28"/>
          <w:lang w:val="ru-RU"/>
        </w:rPr>
        <w:t xml:space="preserve"> О.С. Менеджмент: учебник для студентов вузов, обуч.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Виханский, А.И. Наумов. - 6-е изд., перераб. и доп. - Москва:</w:t>
      </w:r>
      <w:r>
        <w:rPr>
          <w:rFonts w:eastAsia="Calibri"/>
          <w:bCs/>
          <w:sz w:val="28"/>
          <w:szCs w:val="28"/>
          <w:lang w:val="ru-RU"/>
        </w:rPr>
        <w:t xml:space="preserve"> </w:t>
      </w:r>
      <w:r w:rsidRPr="00C04DFE">
        <w:rPr>
          <w:rFonts w:eastAsia="Calibri"/>
          <w:bCs/>
          <w:sz w:val="28"/>
          <w:szCs w:val="28"/>
          <w:lang w:val="ru-RU"/>
        </w:rPr>
        <w:t>Магистр, НИЦ ИНФРА-М, 2019. - 656 с. - Текст: непосредственный. - То же. - 2021. - ЭБС ZNANIUM.com. - URL: https://znanium.com/catalog/product/1192203 (дата обращения: 19.04.2021</w:t>
      </w:r>
      <w:r>
        <w:rPr>
          <w:rFonts w:eastAsia="Calibri"/>
          <w:bCs/>
          <w:sz w:val="28"/>
          <w:szCs w:val="28"/>
          <w:lang w:val="ru-RU"/>
        </w:rPr>
        <w:t>)</w:t>
      </w:r>
      <w:r w:rsidRPr="00C04DFE">
        <w:rPr>
          <w:rFonts w:eastAsia="Calibri"/>
          <w:bCs/>
          <w:sz w:val="28"/>
          <w:szCs w:val="28"/>
          <w:lang w:val="ru-RU"/>
        </w:rPr>
        <w:t>. - Текст: электронный.</w:t>
      </w:r>
    </w:p>
    <w:p w:rsidR="00E03D48" w:rsidRDefault="00E03D48" w:rsidP="00E03D48">
      <w:pPr>
        <w:numPr>
          <w:ilvl w:val="0"/>
          <w:numId w:val="18"/>
        </w:numPr>
        <w:tabs>
          <w:tab w:val="left" w:pos="993"/>
        </w:tabs>
        <w:spacing w:line="360" w:lineRule="auto"/>
        <w:ind w:left="0" w:firstLine="567"/>
        <w:contextualSpacing/>
        <w:jc w:val="both"/>
        <w:rPr>
          <w:rFonts w:eastAsia="Calibri"/>
          <w:bCs/>
          <w:sz w:val="28"/>
          <w:szCs w:val="28"/>
          <w:lang w:val="ru-RU"/>
        </w:rPr>
      </w:pPr>
      <w:r w:rsidRPr="00DC271B">
        <w:rPr>
          <w:rFonts w:eastAsia="Calibri"/>
          <w:bCs/>
          <w:sz w:val="28"/>
          <w:szCs w:val="28"/>
          <w:lang w:val="ru-RU"/>
        </w:rPr>
        <w:t>Корпоративная социальная ответственность: учебник для студ. вузов, обуч. по напр. "Менеджмент" (квалиф. (степень) "Бакалавр") / М.А. Эскиндаров, И.Ю. Беляева, Б.С. Батаева [и др.] Финуниверситет; под ред. И.Ю. Беляевой, М.А. Эскиндарова. - Москва: Кнорус, 2016. - 316 с. - (Бакалавриат). - Текст: непосредственный. - То же. - 2018. - ЭБС BOOK.ru. - URL: https://www.book.ru/book/927771 (дата обращения: 20.04.2021). — Текст: электронный.</w:t>
      </w:r>
    </w:p>
    <w:p w:rsidR="00E03D48" w:rsidRDefault="00E03D48" w:rsidP="00E03D48">
      <w:pPr>
        <w:numPr>
          <w:ilvl w:val="0"/>
          <w:numId w:val="18"/>
        </w:numPr>
        <w:tabs>
          <w:tab w:val="left" w:pos="993"/>
        </w:tabs>
        <w:spacing w:line="360" w:lineRule="auto"/>
        <w:ind w:left="0" w:firstLine="567"/>
        <w:contextualSpacing/>
        <w:jc w:val="both"/>
        <w:rPr>
          <w:rFonts w:eastAsia="Calibri"/>
          <w:bCs/>
          <w:sz w:val="28"/>
          <w:szCs w:val="28"/>
          <w:lang w:val="ru-RU"/>
        </w:rPr>
      </w:pPr>
      <w:r w:rsidRPr="00956693">
        <w:rPr>
          <w:rFonts w:eastAsia="Calibri"/>
          <w:bCs/>
          <w:sz w:val="28"/>
          <w:szCs w:val="28"/>
          <w:lang w:val="ru-RU"/>
        </w:rPr>
        <w:t xml:space="preserve">Парахина, В.Н. Стратегический менеджмент: учебник / В.Н. Парахина В.Н., А.С. Максименко, С.В. Панасенко. — Москва: КноРус, 2021. — 496 с. — ЭБС </w:t>
      </w:r>
      <w:r w:rsidRPr="00956693">
        <w:rPr>
          <w:rFonts w:eastAsia="Calibri"/>
          <w:bCs/>
          <w:sz w:val="28"/>
          <w:szCs w:val="28"/>
          <w:lang w:val="ru-RU"/>
        </w:rPr>
        <w:lastRenderedPageBreak/>
        <w:t>BOOK.ru. — URL: https://book.ru/book/938227 (дата обращения: 23.04.2021). — Текст: электронный.</w:t>
      </w:r>
    </w:p>
    <w:p w:rsidR="00E03D48" w:rsidRDefault="00E03D48" w:rsidP="00E03D48">
      <w:pPr>
        <w:numPr>
          <w:ilvl w:val="0"/>
          <w:numId w:val="18"/>
        </w:numPr>
        <w:tabs>
          <w:tab w:val="left" w:pos="993"/>
        </w:tabs>
        <w:spacing w:line="360" w:lineRule="auto"/>
        <w:ind w:left="0" w:firstLine="567"/>
        <w:contextualSpacing/>
        <w:jc w:val="both"/>
        <w:rPr>
          <w:rFonts w:eastAsia="Calibri"/>
          <w:bCs/>
          <w:sz w:val="28"/>
          <w:szCs w:val="28"/>
          <w:lang w:val="ru-RU"/>
        </w:rPr>
      </w:pPr>
      <w:r w:rsidRPr="00E32DBA">
        <w:rPr>
          <w:rFonts w:eastAsia="Calibri"/>
          <w:bCs/>
          <w:sz w:val="28"/>
          <w:szCs w:val="28"/>
          <w:lang w:val="ru-RU"/>
        </w:rPr>
        <w:t xml:space="preserve">Семенова, В.В. Самоменеджмент. Управление личной эффективностью. Тайм – менеджмент: учебное пособие / В.В. Семенова, Ю.В. Лясникова Ю.В. — Москва: Русайнс, 2020. — 93 с. — ЭБС BOOK.ru. — URL: https://book.ru/book/936123 (дата </w:t>
      </w:r>
      <w:r>
        <w:rPr>
          <w:rFonts w:eastAsia="Calibri"/>
          <w:bCs/>
          <w:sz w:val="28"/>
          <w:szCs w:val="28"/>
          <w:lang w:val="ru-RU"/>
        </w:rPr>
        <w:t>обращения: 22.04.2021). — Текст:</w:t>
      </w:r>
      <w:r w:rsidRPr="00E32DBA">
        <w:rPr>
          <w:rFonts w:eastAsia="Calibri"/>
          <w:bCs/>
          <w:sz w:val="28"/>
          <w:szCs w:val="28"/>
          <w:lang w:val="ru-RU"/>
        </w:rPr>
        <w:t xml:space="preserve"> электронный.</w:t>
      </w:r>
    </w:p>
    <w:p w:rsidR="00E03D48" w:rsidRPr="00956693" w:rsidRDefault="00E03D48" w:rsidP="00E03D48">
      <w:pPr>
        <w:numPr>
          <w:ilvl w:val="0"/>
          <w:numId w:val="18"/>
        </w:numPr>
        <w:tabs>
          <w:tab w:val="left" w:pos="993"/>
        </w:tabs>
        <w:spacing w:line="360" w:lineRule="auto"/>
        <w:ind w:left="0" w:firstLine="567"/>
        <w:contextualSpacing/>
        <w:jc w:val="both"/>
        <w:rPr>
          <w:rFonts w:eastAsia="Calibri"/>
          <w:bCs/>
          <w:sz w:val="28"/>
          <w:szCs w:val="28"/>
          <w:lang w:val="ru-RU"/>
        </w:rPr>
      </w:pPr>
      <w:r w:rsidRPr="00956693">
        <w:rPr>
          <w:rFonts w:eastAsia="Calibri"/>
          <w:bCs/>
          <w:sz w:val="28"/>
          <w:szCs w:val="28"/>
          <w:lang w:val="ru-RU"/>
        </w:rPr>
        <w:t>Титов, В.Н.  Теория и история менеджмента: учебник и практикум для вузов / В. Н. Титов, Г. Н. Суханова. — Москва: Издательство Юрайт, 2020. — 487 с. — (Высшее образование). — ЭБС Юрайт. — URL: https://urait.ru/bcode/451202 (дата обращения: 23.04.2021). — Текст: электронный.</w:t>
      </w:r>
    </w:p>
    <w:p w:rsidR="007273C9" w:rsidRPr="007273C9" w:rsidRDefault="007273C9" w:rsidP="007273C9">
      <w:pPr>
        <w:tabs>
          <w:tab w:val="left" w:pos="993"/>
        </w:tabs>
        <w:spacing w:line="360" w:lineRule="auto"/>
        <w:ind w:left="567"/>
        <w:contextualSpacing/>
        <w:jc w:val="both"/>
        <w:rPr>
          <w:rFonts w:eastAsia="Calibri"/>
          <w:bCs/>
          <w:sz w:val="28"/>
          <w:szCs w:val="28"/>
          <w:lang w:val="ru-RU"/>
        </w:rPr>
      </w:pPr>
    </w:p>
    <w:p w:rsidR="00A819A6" w:rsidRPr="00E24AF0" w:rsidRDefault="00E24AF0" w:rsidP="00E24AF0">
      <w:pPr>
        <w:jc w:val="both"/>
        <w:rPr>
          <w:b/>
          <w:sz w:val="32"/>
          <w:szCs w:val="32"/>
          <w:lang w:val="ru-RU"/>
        </w:rPr>
      </w:pPr>
      <w:r w:rsidRPr="00E24AF0">
        <w:rPr>
          <w:b/>
          <w:sz w:val="28"/>
          <w:szCs w:val="28"/>
          <w:lang w:val="ru-RU"/>
        </w:rPr>
        <w:t>9.</w:t>
      </w:r>
      <w:r w:rsidR="00E454CD">
        <w:rPr>
          <w:b/>
          <w:sz w:val="28"/>
          <w:szCs w:val="28"/>
          <w:lang w:val="ru-RU"/>
        </w:rPr>
        <w:t xml:space="preserve"> </w:t>
      </w:r>
      <w:r w:rsidR="00A819A6" w:rsidRPr="00E24AF0">
        <w:rPr>
          <w:b/>
          <w:sz w:val="28"/>
          <w:szCs w:val="28"/>
          <w:lang w:val="ru-RU"/>
        </w:rPr>
        <w:t>П</w:t>
      </w:r>
      <w:r w:rsidR="00A819A6" w:rsidRPr="00E24AF0">
        <w:rPr>
          <w:b/>
          <w:bCs/>
          <w:sz w:val="28"/>
          <w:szCs w:val="28"/>
          <w:lang w:val="ru-RU"/>
        </w:rPr>
        <w:t>еречень ресурсов информационно-телекоммуникационной сети «Интернет», необходимых для освоения дисциплины</w:t>
      </w:r>
    </w:p>
    <w:p w:rsidR="00A819A6" w:rsidRPr="0030410D" w:rsidRDefault="00A819A6" w:rsidP="00A819A6">
      <w:pPr>
        <w:rPr>
          <w:sz w:val="28"/>
          <w:szCs w:val="28"/>
          <w:lang w:val="ru-RU"/>
        </w:rPr>
      </w:pPr>
    </w:p>
    <w:p w:rsidR="005510A4" w:rsidRPr="002C06CF" w:rsidRDefault="005510A4" w:rsidP="002C06CF">
      <w:pPr>
        <w:pStyle w:val="aff1"/>
        <w:widowControl w:val="0"/>
        <w:numPr>
          <w:ilvl w:val="0"/>
          <w:numId w:val="9"/>
        </w:numPr>
        <w:tabs>
          <w:tab w:val="left" w:pos="993"/>
        </w:tabs>
        <w:suppressAutoHyphens w:val="0"/>
        <w:spacing w:after="0" w:line="360" w:lineRule="auto"/>
        <w:ind w:left="0" w:firstLine="567"/>
        <w:contextualSpacing/>
        <w:jc w:val="both"/>
        <w:rPr>
          <w:rFonts w:ascii="Times New Roman" w:hAnsi="Times New Roman"/>
          <w:sz w:val="28"/>
          <w:szCs w:val="28"/>
        </w:rPr>
      </w:pPr>
      <w:bookmarkStart w:id="30" w:name="_Toc419454646"/>
      <w:bookmarkStart w:id="31" w:name="_Toc430769165"/>
      <w:bookmarkEnd w:id="28"/>
      <w:bookmarkEnd w:id="29"/>
      <w:r w:rsidRPr="002C06CF">
        <w:rPr>
          <w:rFonts w:ascii="Times New Roman" w:hAnsi="Times New Roman"/>
          <w:sz w:val="28"/>
          <w:szCs w:val="28"/>
        </w:rPr>
        <w:t xml:space="preserve">Электронная библиотека Финансового университета (ЭБ) </w:t>
      </w:r>
      <w:hyperlink r:id="rId7" w:history="1">
        <w:r w:rsidRPr="002C06CF">
          <w:rPr>
            <w:rStyle w:val="af4"/>
            <w:rFonts w:ascii="Times New Roman" w:hAnsi="Times New Roman"/>
            <w:sz w:val="28"/>
            <w:szCs w:val="28"/>
          </w:rPr>
          <w:t>http://elib.fa.ru/</w:t>
        </w:r>
      </w:hyperlink>
    </w:p>
    <w:p w:rsidR="005510A4" w:rsidRPr="002C06CF" w:rsidRDefault="005510A4" w:rsidP="002C06CF">
      <w:pPr>
        <w:pStyle w:val="aff1"/>
        <w:widowControl w:val="0"/>
        <w:numPr>
          <w:ilvl w:val="0"/>
          <w:numId w:val="9"/>
        </w:numPr>
        <w:tabs>
          <w:tab w:val="left" w:pos="993"/>
        </w:tabs>
        <w:suppressAutoHyphens w:val="0"/>
        <w:spacing w:after="0" w:line="360" w:lineRule="auto"/>
        <w:ind w:left="0" w:firstLine="567"/>
        <w:contextualSpacing/>
        <w:jc w:val="both"/>
        <w:rPr>
          <w:rFonts w:ascii="Times New Roman" w:hAnsi="Times New Roman"/>
          <w:sz w:val="28"/>
          <w:szCs w:val="28"/>
        </w:rPr>
      </w:pPr>
      <w:r w:rsidRPr="002C06CF">
        <w:rPr>
          <w:rFonts w:ascii="Times New Roman" w:hAnsi="Times New Roman"/>
          <w:sz w:val="28"/>
          <w:szCs w:val="28"/>
        </w:rPr>
        <w:t xml:space="preserve">Электронно-библиотечная система BOOK.RU </w:t>
      </w:r>
      <w:hyperlink r:id="rId8" w:history="1">
        <w:r w:rsidRPr="002C06CF">
          <w:rPr>
            <w:rStyle w:val="af4"/>
            <w:rFonts w:ascii="Times New Roman" w:hAnsi="Times New Roman"/>
            <w:sz w:val="28"/>
            <w:szCs w:val="28"/>
          </w:rPr>
          <w:t>http://www.book.ru</w:t>
        </w:r>
      </w:hyperlink>
    </w:p>
    <w:p w:rsidR="005510A4" w:rsidRPr="002C06CF" w:rsidRDefault="005510A4" w:rsidP="002C06CF">
      <w:pPr>
        <w:pStyle w:val="aff1"/>
        <w:widowControl w:val="0"/>
        <w:numPr>
          <w:ilvl w:val="0"/>
          <w:numId w:val="9"/>
        </w:numPr>
        <w:tabs>
          <w:tab w:val="left" w:pos="993"/>
        </w:tabs>
        <w:suppressAutoHyphens w:val="0"/>
        <w:spacing w:after="0" w:line="360" w:lineRule="auto"/>
        <w:ind w:left="0" w:firstLine="567"/>
        <w:contextualSpacing/>
        <w:jc w:val="both"/>
        <w:rPr>
          <w:rFonts w:ascii="Times New Roman" w:hAnsi="Times New Roman"/>
          <w:sz w:val="28"/>
          <w:szCs w:val="28"/>
        </w:rPr>
      </w:pPr>
      <w:r w:rsidRPr="002C06CF">
        <w:rPr>
          <w:rFonts w:ascii="Times New Roman" w:hAnsi="Times New Roman"/>
          <w:sz w:val="28"/>
          <w:szCs w:val="28"/>
        </w:rPr>
        <w:t xml:space="preserve">Электронно-библиотечная система «Университетская библиотека ОНЛАЙН» </w:t>
      </w:r>
      <w:r w:rsidRPr="002C06CF">
        <w:rPr>
          <w:rStyle w:val="af4"/>
          <w:rFonts w:ascii="Times New Roman" w:hAnsi="Times New Roman"/>
          <w:sz w:val="28"/>
          <w:szCs w:val="28"/>
        </w:rPr>
        <w:t>http://biblioclub.ru/</w:t>
      </w:r>
      <w:r w:rsidRPr="002C06CF">
        <w:rPr>
          <w:rFonts w:ascii="Times New Roman" w:hAnsi="Times New Roman"/>
          <w:sz w:val="28"/>
          <w:szCs w:val="28"/>
        </w:rPr>
        <w:t xml:space="preserve"> </w:t>
      </w:r>
    </w:p>
    <w:p w:rsidR="005510A4" w:rsidRPr="002C06CF" w:rsidRDefault="005510A4" w:rsidP="002C06CF">
      <w:pPr>
        <w:pStyle w:val="aff1"/>
        <w:widowControl w:val="0"/>
        <w:numPr>
          <w:ilvl w:val="0"/>
          <w:numId w:val="9"/>
        </w:numPr>
        <w:tabs>
          <w:tab w:val="left" w:pos="993"/>
        </w:tabs>
        <w:suppressAutoHyphens w:val="0"/>
        <w:spacing w:after="0" w:line="360" w:lineRule="auto"/>
        <w:ind w:left="0" w:firstLine="567"/>
        <w:contextualSpacing/>
        <w:jc w:val="both"/>
        <w:rPr>
          <w:rFonts w:ascii="Times New Roman" w:hAnsi="Times New Roman"/>
          <w:sz w:val="28"/>
          <w:szCs w:val="28"/>
        </w:rPr>
      </w:pPr>
      <w:r w:rsidRPr="002C06CF">
        <w:rPr>
          <w:rFonts w:ascii="Times New Roman" w:hAnsi="Times New Roman"/>
          <w:sz w:val="28"/>
          <w:szCs w:val="28"/>
        </w:rPr>
        <w:t xml:space="preserve">Электронно-библиотечная система Znanium </w:t>
      </w:r>
      <w:hyperlink r:id="rId9" w:history="1">
        <w:r w:rsidRPr="002C06CF">
          <w:rPr>
            <w:rStyle w:val="af4"/>
            <w:rFonts w:ascii="Times New Roman" w:hAnsi="Times New Roman"/>
            <w:sz w:val="28"/>
            <w:szCs w:val="28"/>
          </w:rPr>
          <w:t>http://www.znanium.com</w:t>
        </w:r>
      </w:hyperlink>
    </w:p>
    <w:p w:rsidR="005510A4" w:rsidRPr="002C06CF" w:rsidRDefault="005510A4" w:rsidP="002C06CF">
      <w:pPr>
        <w:pStyle w:val="aff1"/>
        <w:widowControl w:val="0"/>
        <w:numPr>
          <w:ilvl w:val="0"/>
          <w:numId w:val="9"/>
        </w:numPr>
        <w:tabs>
          <w:tab w:val="left" w:pos="993"/>
        </w:tabs>
        <w:suppressAutoHyphens w:val="0"/>
        <w:spacing w:after="0" w:line="360" w:lineRule="auto"/>
        <w:ind w:left="0" w:firstLine="567"/>
        <w:contextualSpacing/>
        <w:jc w:val="both"/>
        <w:rPr>
          <w:rFonts w:ascii="Times New Roman" w:hAnsi="Times New Roman"/>
          <w:sz w:val="28"/>
          <w:szCs w:val="28"/>
        </w:rPr>
      </w:pPr>
      <w:r w:rsidRPr="002C06CF">
        <w:rPr>
          <w:rFonts w:ascii="Times New Roman" w:hAnsi="Times New Roman"/>
          <w:sz w:val="28"/>
          <w:szCs w:val="28"/>
        </w:rPr>
        <w:t xml:space="preserve">Электронно-библиотечная система издательства «ЮРАЙТ» </w:t>
      </w:r>
      <w:r w:rsidRPr="002C06CF">
        <w:rPr>
          <w:rStyle w:val="af4"/>
          <w:rFonts w:ascii="Times New Roman" w:hAnsi="Times New Roman"/>
          <w:sz w:val="28"/>
          <w:szCs w:val="28"/>
        </w:rPr>
        <w:t xml:space="preserve">https://www.biblio-online.ru/ </w:t>
      </w:r>
      <w:r w:rsidRPr="002C06CF">
        <w:rPr>
          <w:rFonts w:ascii="Times New Roman" w:hAnsi="Times New Roman"/>
          <w:sz w:val="28"/>
          <w:szCs w:val="28"/>
        </w:rPr>
        <w:t xml:space="preserve"> </w:t>
      </w:r>
    </w:p>
    <w:p w:rsidR="005510A4" w:rsidRPr="002C06CF" w:rsidRDefault="005510A4" w:rsidP="002C06CF">
      <w:pPr>
        <w:pStyle w:val="aff1"/>
        <w:widowControl w:val="0"/>
        <w:numPr>
          <w:ilvl w:val="0"/>
          <w:numId w:val="9"/>
        </w:numPr>
        <w:tabs>
          <w:tab w:val="left" w:pos="993"/>
        </w:tabs>
        <w:suppressAutoHyphens w:val="0"/>
        <w:spacing w:after="0" w:line="360" w:lineRule="auto"/>
        <w:ind w:left="0" w:firstLine="567"/>
        <w:contextualSpacing/>
        <w:jc w:val="both"/>
        <w:rPr>
          <w:rFonts w:ascii="Times New Roman" w:hAnsi="Times New Roman"/>
          <w:sz w:val="28"/>
          <w:szCs w:val="28"/>
        </w:rPr>
      </w:pPr>
      <w:r w:rsidRPr="002C06CF">
        <w:rPr>
          <w:rFonts w:ascii="Times New Roman" w:hAnsi="Times New Roman"/>
          <w:sz w:val="28"/>
          <w:szCs w:val="28"/>
        </w:rPr>
        <w:t xml:space="preserve">Деловая онлайн-библиотека Alpina Digital </w:t>
      </w:r>
      <w:hyperlink r:id="rId10" w:history="1">
        <w:r w:rsidRPr="002C06CF">
          <w:rPr>
            <w:rStyle w:val="af4"/>
            <w:rFonts w:ascii="Times New Roman" w:hAnsi="Times New Roman"/>
            <w:sz w:val="28"/>
            <w:szCs w:val="28"/>
          </w:rPr>
          <w:t>http://lib.alpinadigital.ru/</w:t>
        </w:r>
      </w:hyperlink>
    </w:p>
    <w:p w:rsidR="005510A4" w:rsidRPr="002C06CF" w:rsidRDefault="005510A4" w:rsidP="002C06CF">
      <w:pPr>
        <w:pStyle w:val="aff1"/>
        <w:widowControl w:val="0"/>
        <w:numPr>
          <w:ilvl w:val="0"/>
          <w:numId w:val="9"/>
        </w:numPr>
        <w:tabs>
          <w:tab w:val="left" w:pos="993"/>
        </w:tabs>
        <w:suppressAutoHyphens w:val="0"/>
        <w:spacing w:after="0" w:line="360" w:lineRule="auto"/>
        <w:ind w:left="0" w:firstLine="567"/>
        <w:contextualSpacing/>
        <w:jc w:val="both"/>
        <w:rPr>
          <w:rFonts w:ascii="Times New Roman" w:hAnsi="Times New Roman"/>
          <w:sz w:val="28"/>
          <w:szCs w:val="28"/>
        </w:rPr>
      </w:pPr>
      <w:r w:rsidRPr="002C06CF">
        <w:rPr>
          <w:rFonts w:ascii="Times New Roman" w:hAnsi="Times New Roman"/>
          <w:sz w:val="28"/>
          <w:szCs w:val="28"/>
        </w:rPr>
        <w:t xml:space="preserve">Научная электронная библиотека eLibrary.ru </w:t>
      </w:r>
      <w:r w:rsidRPr="002C06CF">
        <w:rPr>
          <w:rStyle w:val="af4"/>
          <w:rFonts w:ascii="Times New Roman" w:hAnsi="Times New Roman"/>
          <w:sz w:val="28"/>
          <w:szCs w:val="28"/>
        </w:rPr>
        <w:t>http://elibrary.ru</w:t>
      </w:r>
      <w:r w:rsidRPr="002C06CF">
        <w:rPr>
          <w:rFonts w:ascii="Times New Roman" w:hAnsi="Times New Roman"/>
          <w:sz w:val="28"/>
          <w:szCs w:val="28"/>
        </w:rPr>
        <w:t xml:space="preserve">  </w:t>
      </w:r>
    </w:p>
    <w:p w:rsidR="005510A4" w:rsidRPr="002C06CF" w:rsidRDefault="005510A4" w:rsidP="002C06CF">
      <w:pPr>
        <w:pStyle w:val="aff1"/>
        <w:widowControl w:val="0"/>
        <w:numPr>
          <w:ilvl w:val="0"/>
          <w:numId w:val="9"/>
        </w:numPr>
        <w:tabs>
          <w:tab w:val="left" w:pos="993"/>
        </w:tabs>
        <w:suppressAutoHyphens w:val="0"/>
        <w:spacing w:after="0" w:line="360" w:lineRule="auto"/>
        <w:ind w:left="0" w:firstLine="567"/>
        <w:contextualSpacing/>
        <w:jc w:val="both"/>
        <w:rPr>
          <w:rFonts w:ascii="Times New Roman" w:hAnsi="Times New Roman"/>
          <w:sz w:val="28"/>
          <w:szCs w:val="28"/>
        </w:rPr>
      </w:pPr>
      <w:r w:rsidRPr="002C06CF">
        <w:rPr>
          <w:rFonts w:ascii="Times New Roman" w:hAnsi="Times New Roman"/>
          <w:sz w:val="28"/>
          <w:szCs w:val="28"/>
        </w:rPr>
        <w:t xml:space="preserve">Электронная библиотека  </w:t>
      </w:r>
      <w:hyperlink r:id="rId11" w:history="1">
        <w:r w:rsidRPr="002C06CF">
          <w:rPr>
            <w:rStyle w:val="af4"/>
            <w:rFonts w:ascii="Times New Roman" w:hAnsi="Times New Roman"/>
            <w:sz w:val="28"/>
            <w:szCs w:val="28"/>
          </w:rPr>
          <w:t>http://grebennikon.ru</w:t>
        </w:r>
      </w:hyperlink>
    </w:p>
    <w:p w:rsidR="002C06CF" w:rsidRPr="002C06CF" w:rsidRDefault="005510A4" w:rsidP="002C06CF">
      <w:pPr>
        <w:pStyle w:val="aff1"/>
        <w:widowControl w:val="0"/>
        <w:numPr>
          <w:ilvl w:val="0"/>
          <w:numId w:val="9"/>
        </w:numPr>
        <w:tabs>
          <w:tab w:val="left" w:pos="993"/>
        </w:tabs>
        <w:suppressAutoHyphens w:val="0"/>
        <w:spacing w:after="0" w:line="360" w:lineRule="auto"/>
        <w:ind w:left="0" w:firstLine="567"/>
        <w:contextualSpacing/>
        <w:jc w:val="both"/>
      </w:pPr>
      <w:r w:rsidRPr="002C06CF">
        <w:rPr>
          <w:rFonts w:ascii="Times New Roman" w:hAnsi="Times New Roman"/>
          <w:sz w:val="28"/>
          <w:szCs w:val="28"/>
        </w:rPr>
        <w:t xml:space="preserve">Национальная электронная библиотека </w:t>
      </w:r>
      <w:hyperlink r:id="rId12" w:history="1">
        <w:r w:rsidRPr="002C06CF">
          <w:rPr>
            <w:rStyle w:val="af4"/>
            <w:rFonts w:ascii="Times New Roman" w:hAnsi="Times New Roman"/>
            <w:sz w:val="28"/>
            <w:szCs w:val="28"/>
          </w:rPr>
          <w:t>http://нэб.рф/</w:t>
        </w:r>
      </w:hyperlink>
      <w:r w:rsidR="002C06CF" w:rsidRPr="002C06CF">
        <w:t xml:space="preserve"> </w:t>
      </w:r>
    </w:p>
    <w:p w:rsidR="005510A4" w:rsidRPr="002C06CF" w:rsidRDefault="005510A4" w:rsidP="002C06CF">
      <w:pPr>
        <w:pStyle w:val="aff1"/>
        <w:widowControl w:val="0"/>
        <w:numPr>
          <w:ilvl w:val="0"/>
          <w:numId w:val="9"/>
        </w:numPr>
        <w:tabs>
          <w:tab w:val="left" w:pos="993"/>
        </w:tabs>
        <w:suppressAutoHyphens w:val="0"/>
        <w:spacing w:after="0" w:line="360" w:lineRule="auto"/>
        <w:ind w:left="0" w:firstLine="567"/>
        <w:contextualSpacing/>
        <w:jc w:val="both"/>
        <w:rPr>
          <w:rFonts w:ascii="Times New Roman" w:hAnsi="Times New Roman"/>
          <w:sz w:val="28"/>
          <w:szCs w:val="28"/>
        </w:rPr>
      </w:pPr>
      <w:r w:rsidRPr="002C06CF">
        <w:rPr>
          <w:rFonts w:ascii="Times New Roman" w:hAnsi="Times New Roman"/>
          <w:sz w:val="28"/>
          <w:szCs w:val="28"/>
        </w:rPr>
        <w:t xml:space="preserve">Финансовая справочная система «Финансовый директор» </w:t>
      </w:r>
      <w:hyperlink r:id="rId13" w:history="1">
        <w:r w:rsidRPr="002C06CF">
          <w:rPr>
            <w:rStyle w:val="af4"/>
            <w:rFonts w:ascii="Times New Roman" w:hAnsi="Times New Roman"/>
            <w:sz w:val="28"/>
            <w:szCs w:val="28"/>
          </w:rPr>
          <w:t>http://www.1fd.ru/</w:t>
        </w:r>
      </w:hyperlink>
    </w:p>
    <w:p w:rsidR="005510A4" w:rsidRPr="005510A4" w:rsidRDefault="005510A4" w:rsidP="005510A4">
      <w:pPr>
        <w:widowControl w:val="0"/>
        <w:spacing w:line="360" w:lineRule="auto"/>
        <w:ind w:left="761" w:hanging="664"/>
        <w:rPr>
          <w:b/>
          <w:sz w:val="28"/>
          <w:szCs w:val="28"/>
          <w:lang w:val="ru-RU"/>
        </w:rPr>
      </w:pPr>
    </w:p>
    <w:p w:rsidR="001113D5" w:rsidRDefault="00EB2CBB" w:rsidP="00883642">
      <w:pPr>
        <w:pStyle w:val="1"/>
        <w:spacing w:before="0" w:beforeAutospacing="0"/>
        <w:jc w:val="left"/>
        <w:rPr>
          <w:sz w:val="28"/>
          <w:szCs w:val="28"/>
        </w:rPr>
      </w:pPr>
      <w:r w:rsidRPr="00883642">
        <w:rPr>
          <w:bCs w:val="0"/>
          <w:sz w:val="28"/>
          <w:szCs w:val="28"/>
        </w:rPr>
        <w:t>10.</w:t>
      </w:r>
      <w:r w:rsidRPr="00883642">
        <w:rPr>
          <w:sz w:val="28"/>
          <w:szCs w:val="28"/>
        </w:rPr>
        <w:t xml:space="preserve"> </w:t>
      </w:r>
      <w:r w:rsidR="001113D5" w:rsidRPr="00883642">
        <w:rPr>
          <w:sz w:val="28"/>
          <w:szCs w:val="28"/>
        </w:rPr>
        <w:t>Методические указания для обучающихся по освоению дисциплины</w:t>
      </w:r>
      <w:bookmarkEnd w:id="30"/>
      <w:bookmarkEnd w:id="31"/>
    </w:p>
    <w:p w:rsidR="001113D5" w:rsidRDefault="001113D5">
      <w:pPr>
        <w:spacing w:line="360" w:lineRule="auto"/>
        <w:ind w:firstLine="709"/>
        <w:jc w:val="center"/>
        <w:rPr>
          <w:b/>
          <w:bCs/>
          <w:color w:val="1B1B1D"/>
          <w:sz w:val="28"/>
          <w:szCs w:val="28"/>
          <w:lang w:val="ru-RU" w:eastAsia="ru-RU"/>
        </w:rPr>
      </w:pPr>
      <w:r>
        <w:rPr>
          <w:b/>
          <w:bCs/>
          <w:color w:val="1B1B1D"/>
          <w:sz w:val="28"/>
          <w:szCs w:val="28"/>
          <w:lang w:val="ru-RU" w:eastAsia="ru-RU"/>
        </w:rPr>
        <w:t>Методические рекомендации по выполнению различных форм самостоятельных домашних заданий</w:t>
      </w:r>
    </w:p>
    <w:p w:rsidR="00053F07" w:rsidRPr="00E034A0" w:rsidRDefault="001113D5" w:rsidP="00E034A0">
      <w:pPr>
        <w:spacing w:line="360" w:lineRule="auto"/>
        <w:ind w:firstLine="709"/>
        <w:jc w:val="both"/>
        <w:rPr>
          <w:sz w:val="28"/>
          <w:szCs w:val="28"/>
          <w:lang w:val="ru-RU"/>
        </w:rPr>
      </w:pPr>
      <w:r w:rsidRPr="00E034A0">
        <w:rPr>
          <w:sz w:val="28"/>
          <w:szCs w:val="28"/>
          <w:lang w:val="ru-RU"/>
        </w:rPr>
        <w:lastRenderedPageBreak/>
        <w:t xml:space="preserve">   </w:t>
      </w:r>
      <w:r w:rsidR="00053F07" w:rsidRPr="00E034A0">
        <w:rPr>
          <w:sz w:val="28"/>
          <w:szCs w:val="28"/>
          <w:lang w:val="ru-RU"/>
        </w:rPr>
        <w:t xml:space="preserve">Студентам необходимо знакомиться с содержанием рабочей программы дисциплины «Менеджмент» (далее </w:t>
      </w:r>
      <w:r w:rsidR="00E034A0" w:rsidRPr="00E034A0">
        <w:rPr>
          <w:sz w:val="28"/>
          <w:szCs w:val="28"/>
          <w:lang w:val="ru-RU"/>
        </w:rPr>
        <w:t>–</w:t>
      </w:r>
      <w:r w:rsidR="00053F07" w:rsidRPr="00E034A0">
        <w:rPr>
          <w:sz w:val="28"/>
          <w:szCs w:val="28"/>
          <w:lang w:val="ru-RU"/>
        </w:rPr>
        <w:t xml:space="preserve"> РПД), с целями и задачами дисциплины, ее связями с другими дисциплинами образовательной программы. </w:t>
      </w:r>
    </w:p>
    <w:p w:rsidR="00883642" w:rsidRPr="00883642" w:rsidRDefault="00883642" w:rsidP="00883642">
      <w:pPr>
        <w:spacing w:line="360" w:lineRule="auto"/>
        <w:jc w:val="center"/>
        <w:rPr>
          <w:b/>
          <w:sz w:val="28"/>
          <w:szCs w:val="28"/>
          <w:lang w:val="ru-RU"/>
        </w:rPr>
      </w:pPr>
      <w:bookmarkStart w:id="32" w:name="_Toc419454648"/>
      <w:bookmarkStart w:id="33" w:name="_Toc430769167"/>
      <w:r w:rsidRPr="00883642">
        <w:rPr>
          <w:b/>
          <w:sz w:val="28"/>
          <w:szCs w:val="28"/>
          <w:lang w:val="ru-RU"/>
        </w:rPr>
        <w:t xml:space="preserve">Методические рекомендации по выполнению </w:t>
      </w:r>
      <w:r>
        <w:rPr>
          <w:b/>
          <w:sz w:val="28"/>
          <w:szCs w:val="28"/>
          <w:lang w:val="ru-RU"/>
        </w:rPr>
        <w:br/>
      </w:r>
      <w:r w:rsidRPr="00883642">
        <w:rPr>
          <w:b/>
          <w:sz w:val="28"/>
          <w:szCs w:val="28"/>
          <w:lang w:val="ru-RU"/>
        </w:rPr>
        <w:t>домашнего творческого задания</w:t>
      </w:r>
    </w:p>
    <w:p w:rsidR="00883642" w:rsidRPr="00883642" w:rsidRDefault="00883642" w:rsidP="00883642">
      <w:pPr>
        <w:pStyle w:val="af9"/>
        <w:shd w:val="clear" w:color="auto" w:fill="FFFFFF"/>
        <w:spacing w:before="0" w:beforeAutospacing="0" w:after="0" w:afterAutospacing="0" w:line="360" w:lineRule="auto"/>
        <w:ind w:firstLine="567"/>
        <w:jc w:val="both"/>
        <w:rPr>
          <w:sz w:val="28"/>
          <w:szCs w:val="28"/>
        </w:rPr>
      </w:pPr>
      <w:r w:rsidRPr="00883642">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«Менеджмент».</w:t>
      </w:r>
    </w:p>
    <w:p w:rsidR="00883642" w:rsidRPr="00883642" w:rsidRDefault="00883642" w:rsidP="00883642">
      <w:pPr>
        <w:spacing w:line="360" w:lineRule="auto"/>
        <w:ind w:firstLine="708"/>
        <w:jc w:val="both"/>
        <w:rPr>
          <w:sz w:val="28"/>
          <w:szCs w:val="28"/>
          <w:lang w:val="ru-RU"/>
        </w:rPr>
      </w:pPr>
      <w:r w:rsidRPr="00883642">
        <w:rPr>
          <w:sz w:val="28"/>
          <w:szCs w:val="28"/>
          <w:lang w:val="ru-RU"/>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883642" w:rsidRPr="00883642" w:rsidRDefault="00883642" w:rsidP="00883642">
      <w:pPr>
        <w:spacing w:line="360" w:lineRule="auto"/>
        <w:ind w:firstLine="567"/>
        <w:jc w:val="both"/>
        <w:rPr>
          <w:sz w:val="28"/>
          <w:szCs w:val="28"/>
          <w:lang w:val="ru-RU"/>
        </w:rPr>
      </w:pPr>
      <w:r w:rsidRPr="00883642">
        <w:rPr>
          <w:sz w:val="28"/>
          <w:szCs w:val="28"/>
          <w:lang w:val="ru-RU"/>
        </w:rPr>
        <w:t>В процессе выполнения задания предстоит выполнить следующие виды работ:</w:t>
      </w:r>
    </w:p>
    <w:p w:rsidR="00883642" w:rsidRPr="00883642" w:rsidRDefault="00883642" w:rsidP="00883642">
      <w:pPr>
        <w:pStyle w:val="aff1"/>
        <w:numPr>
          <w:ilvl w:val="0"/>
          <w:numId w:val="26"/>
        </w:numPr>
        <w:tabs>
          <w:tab w:val="left" w:pos="993"/>
        </w:tabs>
        <w:spacing w:after="0" w:line="360" w:lineRule="auto"/>
        <w:ind w:left="993" w:hanging="426"/>
        <w:jc w:val="both"/>
        <w:rPr>
          <w:rFonts w:ascii="Times New Roman" w:hAnsi="Times New Roman"/>
          <w:sz w:val="28"/>
          <w:szCs w:val="28"/>
        </w:rPr>
      </w:pPr>
      <w:r>
        <w:rPr>
          <w:rFonts w:ascii="Times New Roman" w:hAnsi="Times New Roman"/>
          <w:sz w:val="28"/>
          <w:szCs w:val="28"/>
        </w:rPr>
        <w:t>Выбрать объект исследования (конкретную организацию)</w:t>
      </w:r>
      <w:r w:rsidRPr="00883642">
        <w:rPr>
          <w:rFonts w:ascii="Times New Roman" w:hAnsi="Times New Roman"/>
          <w:sz w:val="28"/>
          <w:szCs w:val="28"/>
        </w:rPr>
        <w:t>.</w:t>
      </w:r>
    </w:p>
    <w:p w:rsidR="00883642" w:rsidRPr="00883642" w:rsidRDefault="00883642" w:rsidP="00883642">
      <w:pPr>
        <w:pStyle w:val="aff1"/>
        <w:numPr>
          <w:ilvl w:val="0"/>
          <w:numId w:val="26"/>
        </w:numPr>
        <w:tabs>
          <w:tab w:val="left" w:pos="993"/>
        </w:tabs>
        <w:spacing w:after="0" w:line="360" w:lineRule="auto"/>
        <w:ind w:left="993" w:hanging="426"/>
        <w:jc w:val="both"/>
        <w:rPr>
          <w:rFonts w:ascii="Times New Roman" w:hAnsi="Times New Roman"/>
          <w:sz w:val="28"/>
          <w:szCs w:val="28"/>
        </w:rPr>
      </w:pPr>
      <w:r w:rsidRPr="00883642">
        <w:rPr>
          <w:rFonts w:ascii="Times New Roman" w:hAnsi="Times New Roman"/>
          <w:sz w:val="28"/>
          <w:szCs w:val="28"/>
        </w:rPr>
        <w:t>Отобрать источники, собрать и проанализировать информацию по проблеме.</w:t>
      </w:r>
    </w:p>
    <w:p w:rsidR="00883642" w:rsidRPr="00883642" w:rsidRDefault="00883642" w:rsidP="00883642">
      <w:pPr>
        <w:pStyle w:val="aff1"/>
        <w:numPr>
          <w:ilvl w:val="0"/>
          <w:numId w:val="26"/>
        </w:numPr>
        <w:tabs>
          <w:tab w:val="left" w:pos="993"/>
        </w:tabs>
        <w:spacing w:after="0" w:line="360" w:lineRule="auto"/>
        <w:ind w:left="993" w:hanging="426"/>
        <w:jc w:val="both"/>
        <w:rPr>
          <w:rFonts w:ascii="Times New Roman" w:hAnsi="Times New Roman"/>
          <w:sz w:val="28"/>
          <w:szCs w:val="28"/>
        </w:rPr>
      </w:pPr>
      <w:r w:rsidRPr="00883642">
        <w:rPr>
          <w:rFonts w:ascii="Times New Roman" w:hAnsi="Times New Roman"/>
          <w:sz w:val="28"/>
          <w:szCs w:val="28"/>
        </w:rPr>
        <w:t>Систематизировать и проанализировать собранную информацию по проблеме.</w:t>
      </w:r>
    </w:p>
    <w:p w:rsidR="00883642" w:rsidRPr="00883642" w:rsidRDefault="00883642" w:rsidP="00883642">
      <w:pPr>
        <w:pStyle w:val="aff1"/>
        <w:numPr>
          <w:ilvl w:val="0"/>
          <w:numId w:val="26"/>
        </w:numPr>
        <w:tabs>
          <w:tab w:val="left" w:pos="993"/>
          <w:tab w:val="right" w:pos="9355"/>
        </w:tabs>
        <w:spacing w:after="0" w:line="360" w:lineRule="auto"/>
        <w:ind w:left="993" w:hanging="426"/>
        <w:jc w:val="both"/>
        <w:rPr>
          <w:rFonts w:ascii="Times New Roman" w:hAnsi="Times New Roman"/>
          <w:sz w:val="28"/>
          <w:szCs w:val="28"/>
        </w:rPr>
      </w:pPr>
      <w:r w:rsidRPr="00883642">
        <w:rPr>
          <w:rFonts w:ascii="Times New Roman" w:hAnsi="Times New Roman"/>
          <w:sz w:val="28"/>
          <w:szCs w:val="28"/>
        </w:rPr>
        <w:t xml:space="preserve">Представить </w:t>
      </w:r>
      <w:r>
        <w:rPr>
          <w:rFonts w:ascii="Times New Roman" w:hAnsi="Times New Roman"/>
          <w:sz w:val="28"/>
          <w:szCs w:val="28"/>
        </w:rPr>
        <w:t xml:space="preserve">результаты </w:t>
      </w:r>
      <w:r w:rsidRPr="00883642">
        <w:rPr>
          <w:rFonts w:ascii="Times New Roman" w:hAnsi="Times New Roman"/>
          <w:sz w:val="28"/>
          <w:szCs w:val="28"/>
        </w:rPr>
        <w:t>анализ</w:t>
      </w:r>
      <w:r>
        <w:rPr>
          <w:rFonts w:ascii="Times New Roman" w:hAnsi="Times New Roman"/>
          <w:sz w:val="28"/>
          <w:szCs w:val="28"/>
        </w:rPr>
        <w:t>а</w:t>
      </w:r>
      <w:r w:rsidRPr="00883642">
        <w:rPr>
          <w:rFonts w:ascii="Times New Roman" w:hAnsi="Times New Roman"/>
          <w:sz w:val="28"/>
          <w:szCs w:val="28"/>
        </w:rPr>
        <w:t xml:space="preserve"> </w:t>
      </w:r>
      <w:r>
        <w:rPr>
          <w:rFonts w:ascii="Times New Roman" w:hAnsi="Times New Roman"/>
          <w:sz w:val="28"/>
          <w:szCs w:val="28"/>
        </w:rPr>
        <w:t>в виде презентации в соответствии с рекомендованной структурой</w:t>
      </w:r>
      <w:r w:rsidRPr="00883642">
        <w:rPr>
          <w:rFonts w:ascii="Times New Roman" w:hAnsi="Times New Roman"/>
          <w:sz w:val="28"/>
          <w:szCs w:val="28"/>
        </w:rPr>
        <w:t>.</w:t>
      </w:r>
    </w:p>
    <w:p w:rsidR="00883642" w:rsidRPr="00883642" w:rsidRDefault="00883642" w:rsidP="00883642">
      <w:pPr>
        <w:spacing w:line="360" w:lineRule="auto"/>
        <w:ind w:firstLine="708"/>
        <w:jc w:val="both"/>
        <w:rPr>
          <w:sz w:val="28"/>
          <w:szCs w:val="28"/>
          <w:lang w:val="ru-RU"/>
        </w:rPr>
      </w:pPr>
      <w:r w:rsidRPr="00883642">
        <w:rPr>
          <w:sz w:val="28"/>
          <w:szCs w:val="28"/>
          <w:lang w:val="ru-RU"/>
        </w:rPr>
        <w:t xml:space="preserve">При оценке работы учитывается правильность </w:t>
      </w:r>
      <w:r>
        <w:rPr>
          <w:sz w:val="28"/>
          <w:szCs w:val="28"/>
          <w:lang w:val="ru-RU"/>
        </w:rPr>
        <w:t xml:space="preserve">и полнота </w:t>
      </w:r>
      <w:r w:rsidRPr="00883642">
        <w:rPr>
          <w:sz w:val="28"/>
          <w:szCs w:val="28"/>
          <w:lang w:val="ru-RU"/>
        </w:rPr>
        <w:t xml:space="preserve">ответов на задания, отсутствие содержательных и </w:t>
      </w:r>
      <w:r>
        <w:rPr>
          <w:sz w:val="28"/>
          <w:szCs w:val="28"/>
          <w:lang w:val="ru-RU"/>
        </w:rPr>
        <w:t>логических</w:t>
      </w:r>
      <w:r w:rsidRPr="00883642">
        <w:rPr>
          <w:sz w:val="28"/>
          <w:szCs w:val="28"/>
          <w:lang w:val="ru-RU"/>
        </w:rPr>
        <w:t xml:space="preserve"> ошибок, соответствие </w:t>
      </w:r>
      <w:r>
        <w:rPr>
          <w:sz w:val="28"/>
          <w:szCs w:val="28"/>
          <w:lang w:val="ru-RU"/>
        </w:rPr>
        <w:t>требованиям по содержанию и оформлению работы</w:t>
      </w:r>
      <w:r w:rsidRPr="00883642">
        <w:rPr>
          <w:sz w:val="28"/>
          <w:szCs w:val="28"/>
          <w:lang w:val="ru-RU"/>
        </w:rPr>
        <w:t>.</w:t>
      </w:r>
    </w:p>
    <w:p w:rsidR="00EB2CBB" w:rsidRPr="00216CC8" w:rsidRDefault="00EB2CBB" w:rsidP="00EB2CBB">
      <w:pPr>
        <w:pStyle w:val="Style45"/>
        <w:tabs>
          <w:tab w:val="left" w:pos="274"/>
        </w:tabs>
        <w:spacing w:line="360" w:lineRule="auto"/>
        <w:ind w:firstLine="0"/>
        <w:jc w:val="both"/>
        <w:rPr>
          <w:b/>
          <w:bCs/>
          <w:sz w:val="28"/>
          <w:szCs w:val="28"/>
          <w:lang w:val="ru-RU"/>
        </w:rPr>
      </w:pPr>
      <w:r w:rsidRPr="00216CC8">
        <w:rPr>
          <w:b/>
          <w:bCs/>
          <w:sz w:val="28"/>
          <w:szCs w:val="28"/>
          <w:lang w:val="ru-RU"/>
        </w:rPr>
        <w:t>11. Перечень информационных технологий, используемых при осуществле</w:t>
      </w:r>
      <w:r>
        <w:rPr>
          <w:b/>
          <w:bCs/>
          <w:sz w:val="28"/>
          <w:szCs w:val="28"/>
          <w:lang w:val="ru-RU"/>
        </w:rPr>
        <w:softHyphen/>
      </w:r>
      <w:r w:rsidRPr="00216CC8">
        <w:rPr>
          <w:b/>
          <w:bCs/>
          <w:sz w:val="28"/>
          <w:szCs w:val="28"/>
          <w:lang w:val="ru-RU"/>
        </w:rPr>
        <w:t>нии образовательного процесса по дисциплине, включая перечень необходимого программного обеспечения и информационных справочных систем.</w:t>
      </w:r>
    </w:p>
    <w:p w:rsidR="005510A4" w:rsidRPr="002C06CF" w:rsidRDefault="005510A4" w:rsidP="002C06CF">
      <w:pPr>
        <w:pStyle w:val="Style45"/>
        <w:tabs>
          <w:tab w:val="left" w:pos="274"/>
        </w:tabs>
        <w:spacing w:line="360" w:lineRule="auto"/>
        <w:ind w:firstLine="0"/>
        <w:jc w:val="both"/>
        <w:rPr>
          <w:rFonts w:eastAsia="Calibri"/>
          <w:sz w:val="28"/>
          <w:szCs w:val="28"/>
          <w:lang w:val="ru-RU"/>
        </w:rPr>
      </w:pPr>
      <w:r>
        <w:rPr>
          <w:rFonts w:eastAsia="Calibri"/>
          <w:sz w:val="28"/>
          <w:szCs w:val="28"/>
          <w:lang w:val="ru-RU"/>
        </w:rPr>
        <w:t xml:space="preserve">      </w:t>
      </w:r>
      <w:r w:rsidRPr="002C06CF">
        <w:rPr>
          <w:rFonts w:eastAsia="Calibri"/>
          <w:sz w:val="28"/>
          <w:szCs w:val="28"/>
          <w:lang w:val="ru-RU"/>
        </w:rPr>
        <w:t xml:space="preserve">11.1 Комплект лицензионного программного обеспечения: </w:t>
      </w:r>
    </w:p>
    <w:p w:rsidR="005510A4" w:rsidRPr="002C06CF" w:rsidRDefault="005510A4" w:rsidP="002C06CF">
      <w:pPr>
        <w:numPr>
          <w:ilvl w:val="0"/>
          <w:numId w:val="10"/>
        </w:numPr>
        <w:tabs>
          <w:tab w:val="left" w:pos="274"/>
        </w:tabs>
        <w:spacing w:line="360" w:lineRule="auto"/>
        <w:ind w:firstLine="0"/>
        <w:jc w:val="both"/>
        <w:rPr>
          <w:rFonts w:eastAsia="Calibri"/>
          <w:sz w:val="28"/>
          <w:szCs w:val="28"/>
        </w:rPr>
      </w:pPr>
      <w:r w:rsidRPr="002C06CF">
        <w:rPr>
          <w:rFonts w:eastAsia="Calibri"/>
          <w:sz w:val="28"/>
          <w:szCs w:val="28"/>
        </w:rPr>
        <w:t xml:space="preserve">Windows Microsoft office (Word, Excel, PowerPoint) </w:t>
      </w:r>
    </w:p>
    <w:p w:rsidR="005510A4" w:rsidRPr="002C06CF" w:rsidRDefault="005510A4" w:rsidP="002C06CF">
      <w:pPr>
        <w:numPr>
          <w:ilvl w:val="0"/>
          <w:numId w:val="10"/>
        </w:numPr>
        <w:tabs>
          <w:tab w:val="left" w:pos="274"/>
        </w:tabs>
        <w:spacing w:line="360" w:lineRule="auto"/>
        <w:ind w:firstLine="0"/>
        <w:jc w:val="both"/>
        <w:rPr>
          <w:sz w:val="28"/>
          <w:szCs w:val="28"/>
        </w:rPr>
      </w:pPr>
      <w:r w:rsidRPr="002C06CF">
        <w:rPr>
          <w:rFonts w:eastAsia="Calibri"/>
          <w:sz w:val="28"/>
          <w:szCs w:val="28"/>
        </w:rPr>
        <w:lastRenderedPageBreak/>
        <w:t>Антивирус ESET ENDPOINT SECURITY</w:t>
      </w:r>
    </w:p>
    <w:p w:rsidR="005510A4" w:rsidRPr="002C06CF" w:rsidRDefault="005510A4" w:rsidP="002C06CF">
      <w:pPr>
        <w:tabs>
          <w:tab w:val="left" w:pos="274"/>
        </w:tabs>
        <w:spacing w:line="360" w:lineRule="auto"/>
        <w:jc w:val="both"/>
        <w:rPr>
          <w:sz w:val="28"/>
          <w:szCs w:val="28"/>
          <w:lang w:val="ru-RU"/>
        </w:rPr>
      </w:pPr>
      <w:r w:rsidRPr="002C06CF">
        <w:rPr>
          <w:lang w:val="ru-RU"/>
        </w:rPr>
        <w:t xml:space="preserve">      </w:t>
      </w:r>
      <w:r w:rsidRPr="002C06CF">
        <w:rPr>
          <w:sz w:val="28"/>
          <w:szCs w:val="28"/>
          <w:lang w:val="ru-RU"/>
        </w:rPr>
        <w:t xml:space="preserve">11.2 Современные профессиональные базы данных и информационные </w:t>
      </w:r>
      <w:r w:rsidRPr="002C06CF">
        <w:rPr>
          <w:lang w:val="ru-RU"/>
        </w:rPr>
        <w:t xml:space="preserve">  </w:t>
      </w:r>
      <w:r w:rsidRPr="002C06CF">
        <w:rPr>
          <w:sz w:val="28"/>
          <w:szCs w:val="28"/>
          <w:lang w:val="ru-RU"/>
        </w:rPr>
        <w:t>справочные системы:</w:t>
      </w:r>
      <w:r w:rsidR="002C06CF">
        <w:rPr>
          <w:sz w:val="28"/>
          <w:szCs w:val="28"/>
          <w:lang w:val="ru-RU"/>
        </w:rPr>
        <w:t xml:space="preserve"> </w:t>
      </w:r>
    </w:p>
    <w:p w:rsidR="00782AC2" w:rsidRPr="00782AC2" w:rsidRDefault="00782AC2" w:rsidP="00782AC2">
      <w:pPr>
        <w:tabs>
          <w:tab w:val="left" w:pos="274"/>
        </w:tabs>
        <w:spacing w:before="240" w:line="360" w:lineRule="auto"/>
        <w:ind w:left="720"/>
        <w:jc w:val="both"/>
        <w:rPr>
          <w:sz w:val="28"/>
          <w:szCs w:val="28"/>
          <w:lang w:val="ru-RU" w:eastAsia="ru-RU"/>
        </w:rPr>
      </w:pPr>
      <w:r w:rsidRPr="00782AC2">
        <w:rPr>
          <w:sz w:val="28"/>
          <w:szCs w:val="28"/>
          <w:lang w:val="ru-RU" w:eastAsia="ru-RU"/>
        </w:rPr>
        <w:t>1. Информационно-правовая система «Гарант»</w:t>
      </w:r>
    </w:p>
    <w:p w:rsidR="00782AC2" w:rsidRPr="00782AC2" w:rsidRDefault="00782AC2" w:rsidP="00782AC2">
      <w:pPr>
        <w:tabs>
          <w:tab w:val="left" w:pos="274"/>
        </w:tabs>
        <w:spacing w:before="240" w:line="360" w:lineRule="auto"/>
        <w:ind w:left="720"/>
        <w:jc w:val="both"/>
        <w:rPr>
          <w:sz w:val="28"/>
          <w:szCs w:val="28"/>
          <w:lang w:val="ru-RU" w:eastAsia="ru-RU"/>
        </w:rPr>
      </w:pPr>
      <w:r w:rsidRPr="00782AC2">
        <w:rPr>
          <w:sz w:val="28"/>
          <w:szCs w:val="28"/>
          <w:lang w:val="ru-RU" w:eastAsia="ru-RU"/>
        </w:rPr>
        <w:t>2. Информационно-правовая система «Консультант Плюс»</w:t>
      </w:r>
    </w:p>
    <w:p w:rsidR="00782AC2" w:rsidRPr="00782AC2" w:rsidRDefault="00782AC2" w:rsidP="00782AC2">
      <w:pPr>
        <w:tabs>
          <w:tab w:val="left" w:pos="274"/>
        </w:tabs>
        <w:spacing w:before="240" w:line="360" w:lineRule="auto"/>
        <w:ind w:left="720"/>
        <w:jc w:val="both"/>
        <w:rPr>
          <w:sz w:val="28"/>
          <w:szCs w:val="28"/>
          <w:lang w:val="ru-RU" w:eastAsia="ru-RU"/>
        </w:rPr>
      </w:pPr>
      <w:r w:rsidRPr="00782AC2">
        <w:rPr>
          <w:sz w:val="28"/>
          <w:szCs w:val="28"/>
          <w:lang w:val="ru-RU" w:eastAsia="ru-RU"/>
        </w:rPr>
        <w:t>3. Электронная энциклопедия: http://ru.wikipedia.org/wiki/Wiki</w:t>
      </w:r>
    </w:p>
    <w:p w:rsidR="00782AC2" w:rsidRPr="00782AC2" w:rsidRDefault="00782AC2" w:rsidP="00782AC2">
      <w:pPr>
        <w:tabs>
          <w:tab w:val="left" w:pos="274"/>
        </w:tabs>
        <w:spacing w:before="240" w:line="360" w:lineRule="auto"/>
        <w:ind w:left="720"/>
        <w:jc w:val="both"/>
        <w:rPr>
          <w:sz w:val="28"/>
          <w:szCs w:val="28"/>
          <w:lang w:val="ru-RU" w:eastAsia="ru-RU"/>
        </w:rPr>
      </w:pPr>
      <w:r w:rsidRPr="00782AC2">
        <w:rPr>
          <w:sz w:val="28"/>
          <w:szCs w:val="28"/>
          <w:lang w:val="ru-RU" w:eastAsia="ru-RU"/>
        </w:rPr>
        <w:t xml:space="preserve">4. Система комплексного раскрытия информации «СКРИН» -http://www.skrin.ru/) </w:t>
      </w:r>
    </w:p>
    <w:p w:rsidR="005510A4" w:rsidRPr="005510A4" w:rsidRDefault="005510A4" w:rsidP="002C06CF">
      <w:pPr>
        <w:shd w:val="clear" w:color="auto" w:fill="FFFFFF"/>
        <w:tabs>
          <w:tab w:val="left" w:pos="442"/>
        </w:tabs>
        <w:spacing w:line="360" w:lineRule="auto"/>
        <w:jc w:val="both"/>
        <w:rPr>
          <w:noProof/>
          <w:sz w:val="28"/>
          <w:szCs w:val="28"/>
          <w:lang w:val="ru-RU"/>
        </w:rPr>
      </w:pPr>
      <w:r w:rsidRPr="002C06CF">
        <w:rPr>
          <w:noProof/>
          <w:lang w:val="ru-RU"/>
        </w:rPr>
        <w:t xml:space="preserve">      </w:t>
      </w:r>
      <w:r w:rsidRPr="002C06CF">
        <w:rPr>
          <w:noProof/>
          <w:sz w:val="28"/>
          <w:szCs w:val="28"/>
          <w:lang w:val="ru-RU"/>
        </w:rPr>
        <w:t xml:space="preserve">11.3 Сертифицированные программные и аппаратные средства защиты </w:t>
      </w:r>
      <w:r w:rsidRPr="002C06CF">
        <w:rPr>
          <w:noProof/>
          <w:lang w:val="ru-RU"/>
        </w:rPr>
        <w:t xml:space="preserve"> </w:t>
      </w:r>
      <w:r w:rsidRPr="002C06CF">
        <w:rPr>
          <w:noProof/>
          <w:sz w:val="28"/>
          <w:szCs w:val="28"/>
          <w:lang w:val="ru-RU"/>
        </w:rPr>
        <w:t>информации – не предусмотрено.</w:t>
      </w:r>
      <w:r w:rsidRPr="005510A4">
        <w:rPr>
          <w:noProof/>
          <w:sz w:val="28"/>
          <w:szCs w:val="28"/>
          <w:lang w:val="ru-RU"/>
        </w:rPr>
        <w:t xml:space="preserve"> </w:t>
      </w:r>
    </w:p>
    <w:p w:rsidR="001113D5" w:rsidRDefault="001113D5" w:rsidP="00EB2CBB">
      <w:pPr>
        <w:pStyle w:val="1"/>
        <w:jc w:val="both"/>
        <w:rPr>
          <w:sz w:val="28"/>
          <w:szCs w:val="28"/>
        </w:rPr>
      </w:pPr>
      <w:r>
        <w:rPr>
          <w:sz w:val="28"/>
          <w:szCs w:val="28"/>
        </w:rPr>
        <w:t>12.</w:t>
      </w:r>
      <w:r w:rsidR="00E454CD">
        <w:rPr>
          <w:sz w:val="28"/>
          <w:szCs w:val="28"/>
        </w:rPr>
        <w:t xml:space="preserve"> </w:t>
      </w:r>
      <w:bookmarkEnd w:id="32"/>
      <w:bookmarkEnd w:id="33"/>
      <w:r w:rsidR="00EB2CBB" w:rsidRPr="0095203F">
        <w:rPr>
          <w:sz w:val="28"/>
          <w:szCs w:val="28"/>
        </w:rPr>
        <w:t>Описание материально-технической базы, необходимой для осуществле</w:t>
      </w:r>
      <w:r w:rsidR="00EB2CBB">
        <w:rPr>
          <w:sz w:val="28"/>
          <w:szCs w:val="28"/>
        </w:rPr>
        <w:softHyphen/>
      </w:r>
      <w:r w:rsidR="00EB2CBB" w:rsidRPr="0095203F">
        <w:rPr>
          <w:sz w:val="28"/>
          <w:szCs w:val="28"/>
        </w:rPr>
        <w:t>ния образовательного процесса по дисциплине.</w:t>
      </w:r>
    </w:p>
    <w:p w:rsidR="005510A4" w:rsidRPr="002C06CF" w:rsidRDefault="005510A4" w:rsidP="005510A4">
      <w:pPr>
        <w:spacing w:line="360" w:lineRule="auto"/>
        <w:ind w:firstLine="709"/>
        <w:jc w:val="both"/>
        <w:rPr>
          <w:color w:val="000000"/>
          <w:sz w:val="28"/>
          <w:szCs w:val="28"/>
          <w:lang w:val="ru-RU"/>
        </w:rPr>
      </w:pPr>
      <w:r w:rsidRPr="002C06CF">
        <w:rPr>
          <w:color w:val="000000"/>
          <w:sz w:val="28"/>
          <w:szCs w:val="28"/>
          <w:lang w:val="ru-RU"/>
        </w:rPr>
        <w:t xml:space="preserve">Для осуществления образовательного процесса в рамках дисциплины необходимо наличие специальных помещений. </w:t>
      </w:r>
    </w:p>
    <w:p w:rsidR="005510A4" w:rsidRPr="002C06CF" w:rsidRDefault="005510A4" w:rsidP="005510A4">
      <w:pPr>
        <w:spacing w:line="360" w:lineRule="auto"/>
        <w:ind w:firstLine="709"/>
        <w:jc w:val="both"/>
        <w:rPr>
          <w:color w:val="000000"/>
          <w:sz w:val="28"/>
          <w:szCs w:val="28"/>
          <w:lang w:val="ru-RU"/>
        </w:rPr>
      </w:pPr>
      <w:r w:rsidRPr="002C06CF">
        <w:rPr>
          <w:color w:val="000000"/>
          <w:sz w:val="28"/>
          <w:szCs w:val="28"/>
          <w:lang w:val="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5510A4" w:rsidRPr="002C06CF" w:rsidRDefault="005510A4" w:rsidP="005510A4">
      <w:pPr>
        <w:spacing w:line="360" w:lineRule="auto"/>
        <w:ind w:firstLine="709"/>
        <w:jc w:val="both"/>
        <w:rPr>
          <w:color w:val="000000"/>
          <w:sz w:val="28"/>
          <w:szCs w:val="28"/>
          <w:lang w:val="ru-RU"/>
        </w:rPr>
      </w:pPr>
      <w:r w:rsidRPr="002C06CF">
        <w:rPr>
          <w:color w:val="000000"/>
          <w:sz w:val="28"/>
          <w:szCs w:val="28"/>
          <w:lang w:val="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5510A4" w:rsidRPr="002C06CF" w:rsidRDefault="005510A4" w:rsidP="005510A4">
      <w:pPr>
        <w:spacing w:line="360" w:lineRule="auto"/>
        <w:ind w:firstLine="709"/>
        <w:jc w:val="both"/>
        <w:rPr>
          <w:color w:val="000000"/>
          <w:sz w:val="28"/>
          <w:szCs w:val="28"/>
          <w:lang w:val="ru-RU"/>
        </w:rPr>
      </w:pPr>
      <w:r w:rsidRPr="002C06CF">
        <w:rPr>
          <w:color w:val="000000"/>
          <w:sz w:val="28"/>
          <w:szCs w:val="28"/>
          <w:lang w:val="ru-RU"/>
        </w:rPr>
        <w:t>Проведение лекций и семинаров в рамках дисциплины осуществляется в помещениях:</w:t>
      </w:r>
    </w:p>
    <w:p w:rsidR="005510A4" w:rsidRPr="002C06CF" w:rsidRDefault="005510A4" w:rsidP="005510A4">
      <w:pPr>
        <w:tabs>
          <w:tab w:val="left" w:pos="993"/>
        </w:tabs>
        <w:spacing w:line="360" w:lineRule="auto"/>
        <w:ind w:firstLine="709"/>
        <w:jc w:val="both"/>
        <w:rPr>
          <w:color w:val="000000"/>
          <w:sz w:val="28"/>
          <w:szCs w:val="28"/>
          <w:lang w:val="ru-RU"/>
        </w:rPr>
      </w:pPr>
      <w:r w:rsidRPr="002C06CF">
        <w:rPr>
          <w:color w:val="000000"/>
          <w:sz w:val="28"/>
          <w:szCs w:val="28"/>
          <w:lang w:val="ru-RU"/>
        </w:rPr>
        <w:t>- оснащенных компьютерной техникой с возможностью подключения к сети «Интернет»;</w:t>
      </w:r>
    </w:p>
    <w:p w:rsidR="001113D5" w:rsidRPr="00C3687F" w:rsidRDefault="005510A4" w:rsidP="00076C57">
      <w:pPr>
        <w:tabs>
          <w:tab w:val="left" w:pos="993"/>
        </w:tabs>
        <w:spacing w:line="360" w:lineRule="auto"/>
        <w:ind w:firstLine="709"/>
        <w:jc w:val="both"/>
        <w:rPr>
          <w:sz w:val="28"/>
          <w:szCs w:val="28"/>
          <w:lang w:val="ru-RU"/>
        </w:rPr>
      </w:pPr>
      <w:r w:rsidRPr="002C06CF">
        <w:rPr>
          <w:color w:val="000000"/>
          <w:sz w:val="28"/>
          <w:szCs w:val="28"/>
          <w:lang w:val="ru-RU"/>
        </w:rPr>
        <w:t>- обеспечивающих доступ в электронную информационно-образовательную среду университета.</w:t>
      </w:r>
    </w:p>
    <w:sectPr w:rsidR="001113D5" w:rsidRPr="00C3687F" w:rsidSect="00926A21">
      <w:footerReference w:type="default" r:id="rId14"/>
      <w:pgSz w:w="11906" w:h="16838" w:code="9"/>
      <w:pgMar w:top="851" w:right="851" w:bottom="851" w:left="1134" w:header="680" w:footer="680"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5E23" w:rsidRDefault="00AB5E23">
      <w:r>
        <w:separator/>
      </w:r>
    </w:p>
  </w:endnote>
  <w:endnote w:type="continuationSeparator" w:id="0">
    <w:p w:rsidR="00AB5E23" w:rsidRDefault="00AB5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Newton-Regular">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6CF" w:rsidRDefault="002C06CF">
    <w:pPr>
      <w:pStyle w:val="ac"/>
      <w:jc w:val="right"/>
    </w:pPr>
    <w:r>
      <w:fldChar w:fldCharType="begin"/>
    </w:r>
    <w:r>
      <w:instrText xml:space="preserve"> PAGE   \* MERGEFORMAT </w:instrText>
    </w:r>
    <w:r>
      <w:fldChar w:fldCharType="separate"/>
    </w:r>
    <w:r w:rsidR="00D13D5F">
      <w:rPr>
        <w:noProof/>
      </w:rPr>
      <w:t>2</w:t>
    </w:r>
    <w:r>
      <w:fldChar w:fldCharType="end"/>
    </w:r>
  </w:p>
  <w:p w:rsidR="002C06CF" w:rsidRDefault="002C06C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5E23" w:rsidRDefault="00AB5E23">
      <w:r>
        <w:separator/>
      </w:r>
    </w:p>
  </w:footnote>
  <w:footnote w:type="continuationSeparator" w:id="0">
    <w:p w:rsidR="00AB5E23" w:rsidRDefault="00AB5E23">
      <w:r>
        <w:continuationSeparator/>
      </w:r>
    </w:p>
  </w:footnote>
  <w:footnote w:id="1">
    <w:p w:rsidR="002C06CF" w:rsidRPr="00E74D78" w:rsidRDefault="002C06CF" w:rsidP="00E74D78">
      <w:pPr>
        <w:pStyle w:val="af1"/>
        <w:rPr>
          <w:sz w:val="16"/>
          <w:szCs w:val="16"/>
          <w:lang w:val="ru-RU"/>
        </w:rPr>
      </w:pPr>
      <w:r>
        <w:rPr>
          <w:rStyle w:val="af3"/>
        </w:rPr>
        <w:footnoteRef/>
      </w:r>
      <w:r w:rsidRPr="00E74D78">
        <w:rPr>
          <w:lang w:val="ru-RU"/>
        </w:rPr>
        <w:t xml:space="preserve"> </w:t>
      </w:r>
      <w:r w:rsidRPr="00E74D78">
        <w:rPr>
          <w:sz w:val="16"/>
          <w:szCs w:val="16"/>
          <w:lang w:val="ru-RU"/>
        </w:rPr>
        <w:t>Заполняется при реализации актуализированных ОС ВО ФУ и ФГОС ВО3++</w:t>
      </w:r>
    </w:p>
  </w:footnote>
  <w:footnote w:id="2">
    <w:p w:rsidR="002C06CF" w:rsidRPr="00E74D78" w:rsidRDefault="002C06CF" w:rsidP="00E74D78">
      <w:pPr>
        <w:pStyle w:val="af1"/>
        <w:rPr>
          <w:sz w:val="16"/>
          <w:szCs w:val="16"/>
          <w:lang w:val="ru-RU"/>
        </w:rPr>
      </w:pPr>
      <w:r w:rsidRPr="00750BF5">
        <w:rPr>
          <w:rStyle w:val="af3"/>
          <w:sz w:val="16"/>
          <w:szCs w:val="16"/>
        </w:rPr>
        <w:footnoteRef/>
      </w:r>
      <w:r w:rsidRPr="00E74D78">
        <w:rPr>
          <w:sz w:val="16"/>
          <w:szCs w:val="16"/>
          <w:lang w:val="ru-RU"/>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360"/>
        </w:tabs>
        <w:ind w:left="360" w:hanging="360"/>
      </w:pPr>
    </w:lvl>
  </w:abstractNum>
  <w:abstractNum w:abstractNumId="1" w15:restartNumberingAfterBreak="0">
    <w:nsid w:val="00000007"/>
    <w:multiLevelType w:val="singleLevel"/>
    <w:tmpl w:val="00000007"/>
    <w:name w:val="WW8Num6"/>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9"/>
    <w:multiLevelType w:val="singleLevel"/>
    <w:tmpl w:val="00000009"/>
    <w:name w:val="WW8Num8"/>
    <w:lvl w:ilvl="0">
      <w:start w:val="4"/>
      <w:numFmt w:val="decimal"/>
      <w:lvlText w:val="%1."/>
      <w:lvlJc w:val="left"/>
      <w:pPr>
        <w:tabs>
          <w:tab w:val="num" w:pos="720"/>
        </w:tabs>
        <w:ind w:left="720" w:hanging="360"/>
      </w:pPr>
      <w:rPr>
        <w:rFonts w:ascii="Times New Roman" w:hAnsi="Times New Roman" w:cs="Times New Roman"/>
      </w:rPr>
    </w:lvl>
  </w:abstractNum>
  <w:abstractNum w:abstractNumId="3" w15:restartNumberingAfterBreak="0">
    <w:nsid w:val="0000000D"/>
    <w:multiLevelType w:val="singleLevel"/>
    <w:tmpl w:val="0000000D"/>
    <w:name w:val="WW8Num13"/>
    <w:lvl w:ilvl="0">
      <w:start w:val="1"/>
      <w:numFmt w:val="bullet"/>
      <w:lvlText w:val=""/>
      <w:lvlJc w:val="left"/>
      <w:pPr>
        <w:tabs>
          <w:tab w:val="num" w:pos="720"/>
        </w:tabs>
        <w:ind w:firstLine="357"/>
      </w:pPr>
      <w:rPr>
        <w:rFonts w:ascii="Symbol" w:hAnsi="Symbol" w:cs="Times New Roman"/>
      </w:rPr>
    </w:lvl>
  </w:abstractNum>
  <w:abstractNum w:abstractNumId="4" w15:restartNumberingAfterBreak="0">
    <w:nsid w:val="0000000E"/>
    <w:multiLevelType w:val="singleLevel"/>
    <w:tmpl w:val="0000000E"/>
    <w:name w:val="WW8Num14"/>
    <w:lvl w:ilvl="0">
      <w:start w:val="1"/>
      <w:numFmt w:val="bullet"/>
      <w:lvlText w:val=""/>
      <w:lvlJc w:val="left"/>
      <w:pPr>
        <w:tabs>
          <w:tab w:val="num" w:pos="720"/>
        </w:tabs>
        <w:ind w:firstLine="357"/>
      </w:pPr>
      <w:rPr>
        <w:rFonts w:ascii="Symbol" w:hAnsi="Symbol" w:cs="Times New Roman"/>
      </w:rPr>
    </w:lvl>
  </w:abstractNum>
  <w:abstractNum w:abstractNumId="5" w15:restartNumberingAfterBreak="0">
    <w:nsid w:val="006C58FF"/>
    <w:multiLevelType w:val="multilevel"/>
    <w:tmpl w:val="F4388828"/>
    <w:styleLink w:val="List30"/>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6" w15:restartNumberingAfterBreak="0">
    <w:nsid w:val="09715968"/>
    <w:multiLevelType w:val="hybridMultilevel"/>
    <w:tmpl w:val="33E4136E"/>
    <w:lvl w:ilvl="0" w:tplc="D23A9066">
      <w:start w:val="1"/>
      <w:numFmt w:val="decimal"/>
      <w:lvlText w:val="%1."/>
      <w:lvlJc w:val="left"/>
      <w:pPr>
        <w:ind w:left="360" w:hanging="360"/>
      </w:pPr>
      <w:rPr>
        <w:rFonts w:ascii="Times New Roman" w:hAnsi="Times New Roman" w:cs="Times New Roman"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8C44459"/>
    <w:multiLevelType w:val="hybridMultilevel"/>
    <w:tmpl w:val="9A809A66"/>
    <w:lvl w:ilvl="0" w:tplc="7A16142C">
      <w:start w:val="1"/>
      <w:numFmt w:val="decimal"/>
      <w:lvlText w:val="%1."/>
      <w:lvlJc w:val="left"/>
      <w:pPr>
        <w:ind w:left="1212"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0866509"/>
    <w:multiLevelType w:val="hybridMultilevel"/>
    <w:tmpl w:val="1608A828"/>
    <w:lvl w:ilvl="0" w:tplc="01A2004C">
      <w:start w:val="1"/>
      <w:numFmt w:val="decimal"/>
      <w:lvlText w:val="%1."/>
      <w:lvlJc w:val="left"/>
      <w:pPr>
        <w:ind w:left="43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070C24"/>
    <w:multiLevelType w:val="multilevel"/>
    <w:tmpl w:val="C504A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9F45CC"/>
    <w:multiLevelType w:val="hybridMultilevel"/>
    <w:tmpl w:val="1B863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D41459"/>
    <w:multiLevelType w:val="hybridMultilevel"/>
    <w:tmpl w:val="55A02C74"/>
    <w:lvl w:ilvl="0" w:tplc="7A16142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32761A1C"/>
    <w:multiLevelType w:val="singleLevel"/>
    <w:tmpl w:val="4992D9F8"/>
    <w:lvl w:ilvl="0">
      <w:start w:val="1"/>
      <w:numFmt w:val="decimal"/>
      <w:lvlText w:val="%1."/>
      <w:lvlJc w:val="left"/>
      <w:pPr>
        <w:tabs>
          <w:tab w:val="num" w:pos="360"/>
        </w:tabs>
        <w:ind w:left="360" w:hanging="360"/>
      </w:pPr>
      <w:rPr>
        <w:sz w:val="28"/>
        <w:szCs w:val="28"/>
      </w:rPr>
    </w:lvl>
  </w:abstractNum>
  <w:abstractNum w:abstractNumId="14"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15" w15:restartNumberingAfterBreak="0">
    <w:nsid w:val="350C4DFB"/>
    <w:multiLevelType w:val="hybridMultilevel"/>
    <w:tmpl w:val="3D50B628"/>
    <w:lvl w:ilvl="0" w:tplc="DD58FEB6">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897B5A"/>
    <w:multiLevelType w:val="hybridMultilevel"/>
    <w:tmpl w:val="1C66CA92"/>
    <w:lvl w:ilvl="0" w:tplc="0409000F">
      <w:start w:val="1"/>
      <w:numFmt w:val="decimal"/>
      <w:lvlText w:val="%1."/>
      <w:lvlJc w:val="left"/>
      <w:pPr>
        <w:ind w:left="928" w:hanging="360"/>
      </w:pPr>
      <w:rPr>
        <w:rFonts w:ascii="Times New Roman" w:hAnsi="Times New Roman" w:cs="Times New Roman"/>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17" w15:restartNumberingAfterBreak="0">
    <w:nsid w:val="39DD1311"/>
    <w:multiLevelType w:val="hybridMultilevel"/>
    <w:tmpl w:val="7422AA90"/>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8" w15:restartNumberingAfterBreak="0">
    <w:nsid w:val="3DBC23B5"/>
    <w:multiLevelType w:val="hybridMultilevel"/>
    <w:tmpl w:val="33E4136E"/>
    <w:lvl w:ilvl="0" w:tplc="D23A9066">
      <w:start w:val="1"/>
      <w:numFmt w:val="decimal"/>
      <w:lvlText w:val="%1."/>
      <w:lvlJc w:val="left"/>
      <w:pPr>
        <w:ind w:left="360" w:hanging="360"/>
      </w:pPr>
      <w:rPr>
        <w:rFonts w:ascii="Times New Roman" w:hAnsi="Times New Roman" w:cs="Times New Roman"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20" w15:restartNumberingAfterBreak="0">
    <w:nsid w:val="40466F1D"/>
    <w:multiLevelType w:val="hybridMultilevel"/>
    <w:tmpl w:val="107A90F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1" w15:restartNumberingAfterBreak="0">
    <w:nsid w:val="4D003436"/>
    <w:multiLevelType w:val="hybridMultilevel"/>
    <w:tmpl w:val="877E768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4ED63F4D"/>
    <w:multiLevelType w:val="multilevel"/>
    <w:tmpl w:val="51AA70CE"/>
    <w:styleLink w:val="a1"/>
    <w:lvl w:ilvl="0">
      <w:start w:val="1"/>
      <w:numFmt w:val="decimal"/>
      <w:lvlText w:val="%1."/>
      <w:lvlJc w:val="left"/>
      <w:pPr>
        <w:tabs>
          <w:tab w:val="num" w:pos="458"/>
        </w:tabs>
        <w:ind w:left="458" w:hanging="458"/>
      </w:pPr>
      <w:rPr>
        <w:position w:val="0"/>
        <w:sz w:val="28"/>
        <w:szCs w:val="28"/>
      </w:rPr>
    </w:lvl>
    <w:lvl w:ilvl="1">
      <w:start w:val="1"/>
      <w:numFmt w:val="decimal"/>
      <w:lvlText w:val="%2."/>
      <w:lvlJc w:val="left"/>
      <w:pPr>
        <w:tabs>
          <w:tab w:val="num" w:pos="818"/>
        </w:tabs>
        <w:ind w:left="818" w:hanging="458"/>
      </w:pPr>
      <w:rPr>
        <w:position w:val="0"/>
        <w:sz w:val="28"/>
        <w:szCs w:val="28"/>
      </w:rPr>
    </w:lvl>
    <w:lvl w:ilvl="2">
      <w:start w:val="1"/>
      <w:numFmt w:val="decimal"/>
      <w:lvlText w:val="%3."/>
      <w:lvlJc w:val="left"/>
      <w:pPr>
        <w:tabs>
          <w:tab w:val="num" w:pos="1178"/>
        </w:tabs>
        <w:ind w:left="1178" w:hanging="458"/>
      </w:pPr>
      <w:rPr>
        <w:position w:val="0"/>
        <w:sz w:val="28"/>
        <w:szCs w:val="28"/>
      </w:rPr>
    </w:lvl>
    <w:lvl w:ilvl="3">
      <w:start w:val="1"/>
      <w:numFmt w:val="decimal"/>
      <w:lvlText w:val="%4."/>
      <w:lvlJc w:val="left"/>
      <w:pPr>
        <w:tabs>
          <w:tab w:val="num" w:pos="1538"/>
        </w:tabs>
        <w:ind w:left="1538" w:hanging="458"/>
      </w:pPr>
      <w:rPr>
        <w:position w:val="0"/>
        <w:sz w:val="28"/>
        <w:szCs w:val="28"/>
      </w:rPr>
    </w:lvl>
    <w:lvl w:ilvl="4">
      <w:start w:val="1"/>
      <w:numFmt w:val="decimal"/>
      <w:lvlText w:val="%5."/>
      <w:lvlJc w:val="left"/>
      <w:pPr>
        <w:tabs>
          <w:tab w:val="num" w:pos="1898"/>
        </w:tabs>
        <w:ind w:left="1898" w:hanging="458"/>
      </w:pPr>
      <w:rPr>
        <w:position w:val="0"/>
        <w:sz w:val="28"/>
        <w:szCs w:val="28"/>
      </w:rPr>
    </w:lvl>
    <w:lvl w:ilvl="5">
      <w:start w:val="1"/>
      <w:numFmt w:val="decimal"/>
      <w:lvlText w:val="%6."/>
      <w:lvlJc w:val="left"/>
      <w:pPr>
        <w:tabs>
          <w:tab w:val="num" w:pos="2258"/>
        </w:tabs>
        <w:ind w:left="2258" w:hanging="458"/>
      </w:pPr>
      <w:rPr>
        <w:position w:val="0"/>
        <w:sz w:val="28"/>
        <w:szCs w:val="28"/>
      </w:rPr>
    </w:lvl>
    <w:lvl w:ilvl="6">
      <w:start w:val="1"/>
      <w:numFmt w:val="decimal"/>
      <w:lvlText w:val="%7."/>
      <w:lvlJc w:val="left"/>
      <w:pPr>
        <w:tabs>
          <w:tab w:val="num" w:pos="2618"/>
        </w:tabs>
        <w:ind w:left="2618" w:hanging="458"/>
      </w:pPr>
      <w:rPr>
        <w:position w:val="0"/>
        <w:sz w:val="28"/>
        <w:szCs w:val="28"/>
      </w:rPr>
    </w:lvl>
    <w:lvl w:ilvl="7">
      <w:start w:val="1"/>
      <w:numFmt w:val="decimal"/>
      <w:lvlText w:val="%8."/>
      <w:lvlJc w:val="left"/>
      <w:pPr>
        <w:tabs>
          <w:tab w:val="num" w:pos="2978"/>
        </w:tabs>
        <w:ind w:left="2978" w:hanging="458"/>
      </w:pPr>
      <w:rPr>
        <w:position w:val="0"/>
        <w:sz w:val="28"/>
        <w:szCs w:val="28"/>
      </w:rPr>
    </w:lvl>
    <w:lvl w:ilvl="8">
      <w:start w:val="1"/>
      <w:numFmt w:val="decimal"/>
      <w:lvlText w:val="%9."/>
      <w:lvlJc w:val="left"/>
      <w:pPr>
        <w:tabs>
          <w:tab w:val="num" w:pos="3338"/>
        </w:tabs>
        <w:ind w:left="3338" w:hanging="458"/>
      </w:pPr>
      <w:rPr>
        <w:position w:val="0"/>
        <w:sz w:val="28"/>
        <w:szCs w:val="28"/>
      </w:rPr>
    </w:lvl>
  </w:abstractNum>
  <w:abstractNum w:abstractNumId="23" w15:restartNumberingAfterBreak="0">
    <w:nsid w:val="4F497606"/>
    <w:multiLevelType w:val="hybridMultilevel"/>
    <w:tmpl w:val="6074B49C"/>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D50DF4"/>
    <w:multiLevelType w:val="hybridMultilevel"/>
    <w:tmpl w:val="E7F89182"/>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413181C"/>
    <w:multiLevelType w:val="hybridMultilevel"/>
    <w:tmpl w:val="48F4105C"/>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6" w15:restartNumberingAfterBreak="0">
    <w:nsid w:val="55027DA8"/>
    <w:multiLevelType w:val="hybridMultilevel"/>
    <w:tmpl w:val="BE0C41CA"/>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27" w15:restartNumberingAfterBreak="0">
    <w:nsid w:val="578257A3"/>
    <w:multiLevelType w:val="hybridMultilevel"/>
    <w:tmpl w:val="20A0F0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A611481"/>
    <w:multiLevelType w:val="hybridMultilevel"/>
    <w:tmpl w:val="020E394C"/>
    <w:lvl w:ilvl="0" w:tplc="638ED988">
      <w:numFmt w:val="bullet"/>
      <w:lvlText w:val=""/>
      <w:lvlJc w:val="left"/>
      <w:pPr>
        <w:tabs>
          <w:tab w:val="num" w:pos="644"/>
        </w:tabs>
        <w:ind w:left="644" w:hanging="284"/>
      </w:pPr>
      <w:rPr>
        <w:rFonts w:ascii="Symbol" w:hAnsi="Symbol" w:cs="Times New Roman" w:hint="default"/>
      </w:rPr>
    </w:lvl>
    <w:lvl w:ilvl="1" w:tplc="8B441B3C">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5CA330C7"/>
    <w:multiLevelType w:val="hybridMultilevel"/>
    <w:tmpl w:val="A72CB994"/>
    <w:lvl w:ilvl="0" w:tplc="51A0C2C8">
      <w:start w:val="1"/>
      <w:numFmt w:val="bullet"/>
      <w:pStyle w:val="a2"/>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DA71616"/>
    <w:multiLevelType w:val="hybridMultilevel"/>
    <w:tmpl w:val="74F667F8"/>
    <w:lvl w:ilvl="0" w:tplc="FF5E7694">
      <w:start w:val="1"/>
      <w:numFmt w:val="decimal"/>
      <w:pStyle w:val="a3"/>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31" w15:restartNumberingAfterBreak="0">
    <w:nsid w:val="75115796"/>
    <w:multiLevelType w:val="hybridMultilevel"/>
    <w:tmpl w:val="557A964E"/>
    <w:lvl w:ilvl="0" w:tplc="D1CAADFE">
      <w:start w:val="1"/>
      <w:numFmt w:val="decimal"/>
      <w:lvlText w:val="%1."/>
      <w:lvlJc w:val="left"/>
      <w:pPr>
        <w:tabs>
          <w:tab w:val="num" w:pos="1557"/>
        </w:tabs>
        <w:ind w:left="1557" w:hanging="99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2" w15:restartNumberingAfterBreak="0">
    <w:nsid w:val="76990E3D"/>
    <w:multiLevelType w:val="hybridMultilevel"/>
    <w:tmpl w:val="65C836E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34" w15:restartNumberingAfterBreak="0">
    <w:nsid w:val="77CE5E4E"/>
    <w:multiLevelType w:val="singleLevel"/>
    <w:tmpl w:val="4992D9F8"/>
    <w:lvl w:ilvl="0">
      <w:start w:val="1"/>
      <w:numFmt w:val="decimal"/>
      <w:lvlText w:val="%1."/>
      <w:lvlJc w:val="left"/>
      <w:pPr>
        <w:tabs>
          <w:tab w:val="num" w:pos="360"/>
        </w:tabs>
        <w:ind w:left="360" w:hanging="360"/>
      </w:pPr>
      <w:rPr>
        <w:sz w:val="28"/>
        <w:szCs w:val="28"/>
      </w:rPr>
    </w:lvl>
  </w:abstractNum>
  <w:abstractNum w:abstractNumId="35" w15:restartNumberingAfterBreak="0">
    <w:nsid w:val="783C6E7B"/>
    <w:multiLevelType w:val="hybridMultilevel"/>
    <w:tmpl w:val="7B6EC6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30"/>
  </w:num>
  <w:num w:numId="2">
    <w:abstractNumId w:val="14"/>
  </w:num>
  <w:num w:numId="3">
    <w:abstractNumId w:val="19"/>
  </w:num>
  <w:num w:numId="4">
    <w:abstractNumId w:val="33"/>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2"/>
  </w:num>
  <w:num w:numId="8">
    <w:abstractNumId w:val="29"/>
  </w:num>
  <w:num w:numId="9">
    <w:abstractNumId w:val="18"/>
  </w:num>
  <w:num w:numId="10">
    <w:abstractNumId w:val="8"/>
  </w:num>
  <w:num w:numId="11">
    <w:abstractNumId w:val="25"/>
  </w:num>
  <w:num w:numId="12">
    <w:abstractNumId w:val="17"/>
  </w:num>
  <w:num w:numId="13">
    <w:abstractNumId w:val="31"/>
  </w:num>
  <w:num w:numId="14">
    <w:abstractNumId w:val="32"/>
  </w:num>
  <w:num w:numId="15">
    <w:abstractNumId w:val="28"/>
  </w:num>
  <w:num w:numId="16">
    <w:abstractNumId w:val="34"/>
  </w:num>
  <w:num w:numId="17">
    <w:abstractNumId w:val="26"/>
  </w:num>
  <w:num w:numId="18">
    <w:abstractNumId w:val="15"/>
  </w:num>
  <w:num w:numId="19">
    <w:abstractNumId w:val="23"/>
  </w:num>
  <w:num w:numId="20">
    <w:abstractNumId w:val="10"/>
  </w:num>
  <w:num w:numId="21">
    <w:abstractNumId w:val="24"/>
  </w:num>
  <w:num w:numId="22">
    <w:abstractNumId w:val="11"/>
  </w:num>
  <w:num w:numId="23">
    <w:abstractNumId w:val="9"/>
  </w:num>
  <w:num w:numId="24">
    <w:abstractNumId w:val="27"/>
  </w:num>
  <w:num w:numId="25">
    <w:abstractNumId w:val="21"/>
  </w:num>
  <w:num w:numId="26">
    <w:abstractNumId w:val="20"/>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2"/>
  </w:num>
  <w:num w:numId="30">
    <w:abstractNumId w:val="7"/>
  </w:num>
  <w:num w:numId="31">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60A"/>
    <w:rsid w:val="00001048"/>
    <w:rsid w:val="000034EB"/>
    <w:rsid w:val="000172FE"/>
    <w:rsid w:val="000206E4"/>
    <w:rsid w:val="00022BE1"/>
    <w:rsid w:val="00022EF1"/>
    <w:rsid w:val="00024F87"/>
    <w:rsid w:val="000265B8"/>
    <w:rsid w:val="00027617"/>
    <w:rsid w:val="0002797E"/>
    <w:rsid w:val="00035735"/>
    <w:rsid w:val="0004003F"/>
    <w:rsid w:val="000468F1"/>
    <w:rsid w:val="00051123"/>
    <w:rsid w:val="00053F07"/>
    <w:rsid w:val="00056AEE"/>
    <w:rsid w:val="000627CE"/>
    <w:rsid w:val="00067861"/>
    <w:rsid w:val="00070869"/>
    <w:rsid w:val="00071258"/>
    <w:rsid w:val="000750EB"/>
    <w:rsid w:val="00076C57"/>
    <w:rsid w:val="000960C1"/>
    <w:rsid w:val="000A3BA0"/>
    <w:rsid w:val="000B4641"/>
    <w:rsid w:val="000B4828"/>
    <w:rsid w:val="000C73F8"/>
    <w:rsid w:val="000D0EAB"/>
    <w:rsid w:val="000D4AA8"/>
    <w:rsid w:val="000D5A11"/>
    <w:rsid w:val="000E7986"/>
    <w:rsid w:val="00102438"/>
    <w:rsid w:val="00110DF1"/>
    <w:rsid w:val="001113D5"/>
    <w:rsid w:val="00117160"/>
    <w:rsid w:val="0012076B"/>
    <w:rsid w:val="00132CF2"/>
    <w:rsid w:val="00133A66"/>
    <w:rsid w:val="00140C69"/>
    <w:rsid w:val="00143863"/>
    <w:rsid w:val="00152264"/>
    <w:rsid w:val="00156017"/>
    <w:rsid w:val="00166822"/>
    <w:rsid w:val="0017060A"/>
    <w:rsid w:val="00170DA6"/>
    <w:rsid w:val="001740DC"/>
    <w:rsid w:val="0017610D"/>
    <w:rsid w:val="001814FA"/>
    <w:rsid w:val="00181EAA"/>
    <w:rsid w:val="001847AB"/>
    <w:rsid w:val="001A157C"/>
    <w:rsid w:val="001C21AD"/>
    <w:rsid w:val="001C43A5"/>
    <w:rsid w:val="001C487A"/>
    <w:rsid w:val="001D7C2B"/>
    <w:rsid w:val="001E2719"/>
    <w:rsid w:val="001E30DE"/>
    <w:rsid w:val="001E5019"/>
    <w:rsid w:val="001F00BC"/>
    <w:rsid w:val="001F3C2B"/>
    <w:rsid w:val="001F4C3A"/>
    <w:rsid w:val="00200C69"/>
    <w:rsid w:val="00201288"/>
    <w:rsid w:val="00201734"/>
    <w:rsid w:val="00202296"/>
    <w:rsid w:val="00202C9D"/>
    <w:rsid w:val="00206680"/>
    <w:rsid w:val="00210BE8"/>
    <w:rsid w:val="0022358F"/>
    <w:rsid w:val="00223B27"/>
    <w:rsid w:val="00223DE9"/>
    <w:rsid w:val="00226FB6"/>
    <w:rsid w:val="00234E1D"/>
    <w:rsid w:val="002452CD"/>
    <w:rsid w:val="00247E86"/>
    <w:rsid w:val="00252286"/>
    <w:rsid w:val="00253552"/>
    <w:rsid w:val="00254A1B"/>
    <w:rsid w:val="0028430D"/>
    <w:rsid w:val="0028798E"/>
    <w:rsid w:val="00293CF4"/>
    <w:rsid w:val="002A794F"/>
    <w:rsid w:val="002C06CF"/>
    <w:rsid w:val="002C5816"/>
    <w:rsid w:val="002C696D"/>
    <w:rsid w:val="002D4768"/>
    <w:rsid w:val="002D4D7E"/>
    <w:rsid w:val="002D657E"/>
    <w:rsid w:val="002E1DC8"/>
    <w:rsid w:val="002E323A"/>
    <w:rsid w:val="002E540D"/>
    <w:rsid w:val="002E6884"/>
    <w:rsid w:val="002F1551"/>
    <w:rsid w:val="002F2F0D"/>
    <w:rsid w:val="002F4412"/>
    <w:rsid w:val="002F7FFD"/>
    <w:rsid w:val="00302422"/>
    <w:rsid w:val="00302AE6"/>
    <w:rsid w:val="003047C0"/>
    <w:rsid w:val="00305FB5"/>
    <w:rsid w:val="003110D5"/>
    <w:rsid w:val="003124F8"/>
    <w:rsid w:val="003145C3"/>
    <w:rsid w:val="00317544"/>
    <w:rsid w:val="003176EC"/>
    <w:rsid w:val="00325025"/>
    <w:rsid w:val="00325030"/>
    <w:rsid w:val="003268AD"/>
    <w:rsid w:val="00330FC5"/>
    <w:rsid w:val="0036000E"/>
    <w:rsid w:val="00361C81"/>
    <w:rsid w:val="00364053"/>
    <w:rsid w:val="00365E9F"/>
    <w:rsid w:val="003742D4"/>
    <w:rsid w:val="00396FD2"/>
    <w:rsid w:val="003A2782"/>
    <w:rsid w:val="003A732C"/>
    <w:rsid w:val="003A77BD"/>
    <w:rsid w:val="003B4403"/>
    <w:rsid w:val="003C3F84"/>
    <w:rsid w:val="003C57EC"/>
    <w:rsid w:val="003C59E6"/>
    <w:rsid w:val="003D3534"/>
    <w:rsid w:val="003D4B29"/>
    <w:rsid w:val="003E41DC"/>
    <w:rsid w:val="003F097D"/>
    <w:rsid w:val="003F0F52"/>
    <w:rsid w:val="003F7A55"/>
    <w:rsid w:val="00401F67"/>
    <w:rsid w:val="0040334F"/>
    <w:rsid w:val="004070B9"/>
    <w:rsid w:val="00407463"/>
    <w:rsid w:val="00412B4C"/>
    <w:rsid w:val="00415A41"/>
    <w:rsid w:val="00424CCD"/>
    <w:rsid w:val="004272DB"/>
    <w:rsid w:val="00430EA1"/>
    <w:rsid w:val="00434891"/>
    <w:rsid w:val="00442932"/>
    <w:rsid w:val="00444082"/>
    <w:rsid w:val="00450888"/>
    <w:rsid w:val="0045354F"/>
    <w:rsid w:val="004564B4"/>
    <w:rsid w:val="00457B9F"/>
    <w:rsid w:val="00462719"/>
    <w:rsid w:val="004648DF"/>
    <w:rsid w:val="00472B7B"/>
    <w:rsid w:val="00472C50"/>
    <w:rsid w:val="00476D87"/>
    <w:rsid w:val="00476EC1"/>
    <w:rsid w:val="0048266A"/>
    <w:rsid w:val="00483E7D"/>
    <w:rsid w:val="00490824"/>
    <w:rsid w:val="004A169A"/>
    <w:rsid w:val="004B5749"/>
    <w:rsid w:val="004C133B"/>
    <w:rsid w:val="004C4ACC"/>
    <w:rsid w:val="004E3149"/>
    <w:rsid w:val="004E40BB"/>
    <w:rsid w:val="004E594F"/>
    <w:rsid w:val="004F1096"/>
    <w:rsid w:val="0050359C"/>
    <w:rsid w:val="00504BB5"/>
    <w:rsid w:val="00516DD4"/>
    <w:rsid w:val="0053275D"/>
    <w:rsid w:val="00533F56"/>
    <w:rsid w:val="0054145A"/>
    <w:rsid w:val="00542E1D"/>
    <w:rsid w:val="00543553"/>
    <w:rsid w:val="00543E77"/>
    <w:rsid w:val="00544332"/>
    <w:rsid w:val="005510A4"/>
    <w:rsid w:val="0056152F"/>
    <w:rsid w:val="005615E8"/>
    <w:rsid w:val="00563012"/>
    <w:rsid w:val="005664B1"/>
    <w:rsid w:val="00567BE3"/>
    <w:rsid w:val="005735A0"/>
    <w:rsid w:val="005741E0"/>
    <w:rsid w:val="00577CC7"/>
    <w:rsid w:val="0058386B"/>
    <w:rsid w:val="0058562C"/>
    <w:rsid w:val="00590732"/>
    <w:rsid w:val="0059183B"/>
    <w:rsid w:val="005B1920"/>
    <w:rsid w:val="005B46AB"/>
    <w:rsid w:val="005C5728"/>
    <w:rsid w:val="005D2430"/>
    <w:rsid w:val="005E5D03"/>
    <w:rsid w:val="005E7DB9"/>
    <w:rsid w:val="005F24E8"/>
    <w:rsid w:val="005F2642"/>
    <w:rsid w:val="005F2821"/>
    <w:rsid w:val="005F6AF4"/>
    <w:rsid w:val="00614381"/>
    <w:rsid w:val="00614449"/>
    <w:rsid w:val="006226B8"/>
    <w:rsid w:val="006359EA"/>
    <w:rsid w:val="00641080"/>
    <w:rsid w:val="0064427D"/>
    <w:rsid w:val="00644A10"/>
    <w:rsid w:val="00657AEE"/>
    <w:rsid w:val="00657CA5"/>
    <w:rsid w:val="00667060"/>
    <w:rsid w:val="00670501"/>
    <w:rsid w:val="006756A6"/>
    <w:rsid w:val="00685E34"/>
    <w:rsid w:val="00691A65"/>
    <w:rsid w:val="00692CC3"/>
    <w:rsid w:val="00695DFA"/>
    <w:rsid w:val="0069648E"/>
    <w:rsid w:val="00697D90"/>
    <w:rsid w:val="006A202F"/>
    <w:rsid w:val="006B2766"/>
    <w:rsid w:val="006C1A45"/>
    <w:rsid w:val="006C638B"/>
    <w:rsid w:val="006C7DA0"/>
    <w:rsid w:val="006C7FA1"/>
    <w:rsid w:val="006D3E9E"/>
    <w:rsid w:val="006E2D12"/>
    <w:rsid w:val="00704884"/>
    <w:rsid w:val="007075D2"/>
    <w:rsid w:val="00710335"/>
    <w:rsid w:val="007162A5"/>
    <w:rsid w:val="007273C9"/>
    <w:rsid w:val="007276BF"/>
    <w:rsid w:val="00735C8A"/>
    <w:rsid w:val="00741D6F"/>
    <w:rsid w:val="00743738"/>
    <w:rsid w:val="007455A6"/>
    <w:rsid w:val="00750272"/>
    <w:rsid w:val="00752772"/>
    <w:rsid w:val="00753134"/>
    <w:rsid w:val="007733EB"/>
    <w:rsid w:val="00776839"/>
    <w:rsid w:val="00782AC2"/>
    <w:rsid w:val="00791C85"/>
    <w:rsid w:val="00794947"/>
    <w:rsid w:val="007962CD"/>
    <w:rsid w:val="007A236B"/>
    <w:rsid w:val="007A2C2B"/>
    <w:rsid w:val="007A4A9C"/>
    <w:rsid w:val="007B338A"/>
    <w:rsid w:val="007B38B0"/>
    <w:rsid w:val="007B6B73"/>
    <w:rsid w:val="007C41F7"/>
    <w:rsid w:val="007E4B65"/>
    <w:rsid w:val="007F7400"/>
    <w:rsid w:val="008009D0"/>
    <w:rsid w:val="00803371"/>
    <w:rsid w:val="008069B3"/>
    <w:rsid w:val="0081504E"/>
    <w:rsid w:val="00821571"/>
    <w:rsid w:val="00821ACF"/>
    <w:rsid w:val="0082520B"/>
    <w:rsid w:val="0083186B"/>
    <w:rsid w:val="008329B9"/>
    <w:rsid w:val="0083435F"/>
    <w:rsid w:val="00840C0F"/>
    <w:rsid w:val="00842A93"/>
    <w:rsid w:val="00844BBA"/>
    <w:rsid w:val="008464B1"/>
    <w:rsid w:val="00846860"/>
    <w:rsid w:val="0084694D"/>
    <w:rsid w:val="0084782F"/>
    <w:rsid w:val="0085002B"/>
    <w:rsid w:val="00854CD5"/>
    <w:rsid w:val="00854D2B"/>
    <w:rsid w:val="00856BA5"/>
    <w:rsid w:val="0086746C"/>
    <w:rsid w:val="00871370"/>
    <w:rsid w:val="00875720"/>
    <w:rsid w:val="00883642"/>
    <w:rsid w:val="00886894"/>
    <w:rsid w:val="008A3511"/>
    <w:rsid w:val="008B14F2"/>
    <w:rsid w:val="008B1743"/>
    <w:rsid w:val="008B602A"/>
    <w:rsid w:val="008C35B3"/>
    <w:rsid w:val="008C4E0F"/>
    <w:rsid w:val="008D01CE"/>
    <w:rsid w:val="008E04B1"/>
    <w:rsid w:val="008E5D7A"/>
    <w:rsid w:val="008F015F"/>
    <w:rsid w:val="008F66BA"/>
    <w:rsid w:val="009136E4"/>
    <w:rsid w:val="00922027"/>
    <w:rsid w:val="00926A21"/>
    <w:rsid w:val="00932265"/>
    <w:rsid w:val="009375BE"/>
    <w:rsid w:val="009418B9"/>
    <w:rsid w:val="00944E63"/>
    <w:rsid w:val="00950735"/>
    <w:rsid w:val="00954CA6"/>
    <w:rsid w:val="009562F3"/>
    <w:rsid w:val="00957DB5"/>
    <w:rsid w:val="0096661A"/>
    <w:rsid w:val="009707FF"/>
    <w:rsid w:val="00972B03"/>
    <w:rsid w:val="00982C20"/>
    <w:rsid w:val="009944AC"/>
    <w:rsid w:val="00996C24"/>
    <w:rsid w:val="009A03FE"/>
    <w:rsid w:val="009A7011"/>
    <w:rsid w:val="009A7EC5"/>
    <w:rsid w:val="009C6806"/>
    <w:rsid w:val="009D50A8"/>
    <w:rsid w:val="009E1FDD"/>
    <w:rsid w:val="009E5526"/>
    <w:rsid w:val="009E5CB6"/>
    <w:rsid w:val="009F71C1"/>
    <w:rsid w:val="00A030FC"/>
    <w:rsid w:val="00A03CE4"/>
    <w:rsid w:val="00A07947"/>
    <w:rsid w:val="00A07E43"/>
    <w:rsid w:val="00A170B1"/>
    <w:rsid w:val="00A17CC0"/>
    <w:rsid w:val="00A228D4"/>
    <w:rsid w:val="00A42CA8"/>
    <w:rsid w:val="00A46858"/>
    <w:rsid w:val="00A5068A"/>
    <w:rsid w:val="00A53BE9"/>
    <w:rsid w:val="00A553EF"/>
    <w:rsid w:val="00A612B5"/>
    <w:rsid w:val="00A65D25"/>
    <w:rsid w:val="00A720E9"/>
    <w:rsid w:val="00A72C22"/>
    <w:rsid w:val="00A7465B"/>
    <w:rsid w:val="00A7647F"/>
    <w:rsid w:val="00A819A6"/>
    <w:rsid w:val="00A8418C"/>
    <w:rsid w:val="00A926DD"/>
    <w:rsid w:val="00A967F8"/>
    <w:rsid w:val="00A96D87"/>
    <w:rsid w:val="00AB3D6F"/>
    <w:rsid w:val="00AB5E23"/>
    <w:rsid w:val="00AE1FBF"/>
    <w:rsid w:val="00AE3213"/>
    <w:rsid w:val="00AF1401"/>
    <w:rsid w:val="00AF44A7"/>
    <w:rsid w:val="00AF679E"/>
    <w:rsid w:val="00B25F14"/>
    <w:rsid w:val="00B27845"/>
    <w:rsid w:val="00B36AD2"/>
    <w:rsid w:val="00B43772"/>
    <w:rsid w:val="00B70294"/>
    <w:rsid w:val="00B739DC"/>
    <w:rsid w:val="00B774ED"/>
    <w:rsid w:val="00B77F62"/>
    <w:rsid w:val="00B80F67"/>
    <w:rsid w:val="00B82316"/>
    <w:rsid w:val="00B83479"/>
    <w:rsid w:val="00B8372B"/>
    <w:rsid w:val="00B83B1A"/>
    <w:rsid w:val="00B85CBA"/>
    <w:rsid w:val="00B86952"/>
    <w:rsid w:val="00B86B67"/>
    <w:rsid w:val="00BA5C64"/>
    <w:rsid w:val="00BB2737"/>
    <w:rsid w:val="00BB33E4"/>
    <w:rsid w:val="00BB46DF"/>
    <w:rsid w:val="00BB5036"/>
    <w:rsid w:val="00BB686E"/>
    <w:rsid w:val="00BC0D20"/>
    <w:rsid w:val="00BC4E32"/>
    <w:rsid w:val="00BD43B7"/>
    <w:rsid w:val="00BD60CF"/>
    <w:rsid w:val="00BE1B01"/>
    <w:rsid w:val="00BF0F82"/>
    <w:rsid w:val="00BF4B44"/>
    <w:rsid w:val="00BF51A3"/>
    <w:rsid w:val="00BF76DB"/>
    <w:rsid w:val="00BF77BF"/>
    <w:rsid w:val="00C03153"/>
    <w:rsid w:val="00C11C96"/>
    <w:rsid w:val="00C14539"/>
    <w:rsid w:val="00C17EAE"/>
    <w:rsid w:val="00C23146"/>
    <w:rsid w:val="00C34E0E"/>
    <w:rsid w:val="00C35698"/>
    <w:rsid w:val="00C3687F"/>
    <w:rsid w:val="00C43655"/>
    <w:rsid w:val="00C4491A"/>
    <w:rsid w:val="00C511AE"/>
    <w:rsid w:val="00C64E67"/>
    <w:rsid w:val="00C67D0A"/>
    <w:rsid w:val="00C73591"/>
    <w:rsid w:val="00C75F79"/>
    <w:rsid w:val="00C76775"/>
    <w:rsid w:val="00C80603"/>
    <w:rsid w:val="00C811EA"/>
    <w:rsid w:val="00C85100"/>
    <w:rsid w:val="00C96E3A"/>
    <w:rsid w:val="00CB179B"/>
    <w:rsid w:val="00CB2590"/>
    <w:rsid w:val="00CC476D"/>
    <w:rsid w:val="00CD16AA"/>
    <w:rsid w:val="00CD6C0A"/>
    <w:rsid w:val="00CE0F1E"/>
    <w:rsid w:val="00CE3203"/>
    <w:rsid w:val="00CE60DA"/>
    <w:rsid w:val="00CF1500"/>
    <w:rsid w:val="00D00EA8"/>
    <w:rsid w:val="00D1030B"/>
    <w:rsid w:val="00D10698"/>
    <w:rsid w:val="00D132DC"/>
    <w:rsid w:val="00D13D5F"/>
    <w:rsid w:val="00D22034"/>
    <w:rsid w:val="00D23BE2"/>
    <w:rsid w:val="00D34918"/>
    <w:rsid w:val="00D40194"/>
    <w:rsid w:val="00D463D3"/>
    <w:rsid w:val="00D47408"/>
    <w:rsid w:val="00D55118"/>
    <w:rsid w:val="00D55D91"/>
    <w:rsid w:val="00D67AE8"/>
    <w:rsid w:val="00D72F44"/>
    <w:rsid w:val="00D91159"/>
    <w:rsid w:val="00D94C4F"/>
    <w:rsid w:val="00D95B47"/>
    <w:rsid w:val="00DB04AA"/>
    <w:rsid w:val="00DC60ED"/>
    <w:rsid w:val="00DD1090"/>
    <w:rsid w:val="00DD2F36"/>
    <w:rsid w:val="00DD3877"/>
    <w:rsid w:val="00DD4E82"/>
    <w:rsid w:val="00E00E99"/>
    <w:rsid w:val="00E034A0"/>
    <w:rsid w:val="00E03D48"/>
    <w:rsid w:val="00E15107"/>
    <w:rsid w:val="00E17570"/>
    <w:rsid w:val="00E22E7E"/>
    <w:rsid w:val="00E24AF0"/>
    <w:rsid w:val="00E32FCB"/>
    <w:rsid w:val="00E454CD"/>
    <w:rsid w:val="00E4667F"/>
    <w:rsid w:val="00E471EA"/>
    <w:rsid w:val="00E503D5"/>
    <w:rsid w:val="00E558AB"/>
    <w:rsid w:val="00E55987"/>
    <w:rsid w:val="00E568AF"/>
    <w:rsid w:val="00E57FDB"/>
    <w:rsid w:val="00E60AEA"/>
    <w:rsid w:val="00E65ECB"/>
    <w:rsid w:val="00E67A31"/>
    <w:rsid w:val="00E73298"/>
    <w:rsid w:val="00E74D78"/>
    <w:rsid w:val="00E74D81"/>
    <w:rsid w:val="00E801EC"/>
    <w:rsid w:val="00E80F44"/>
    <w:rsid w:val="00E8325D"/>
    <w:rsid w:val="00E92D8D"/>
    <w:rsid w:val="00E96070"/>
    <w:rsid w:val="00E972FA"/>
    <w:rsid w:val="00E97E49"/>
    <w:rsid w:val="00EA1A34"/>
    <w:rsid w:val="00EB2CBB"/>
    <w:rsid w:val="00EB614D"/>
    <w:rsid w:val="00EB679C"/>
    <w:rsid w:val="00EC5BA6"/>
    <w:rsid w:val="00EC6EB6"/>
    <w:rsid w:val="00ED2A56"/>
    <w:rsid w:val="00ED2A97"/>
    <w:rsid w:val="00EE1849"/>
    <w:rsid w:val="00EE57CC"/>
    <w:rsid w:val="00F0367A"/>
    <w:rsid w:val="00F03A4B"/>
    <w:rsid w:val="00F04ED8"/>
    <w:rsid w:val="00F060D7"/>
    <w:rsid w:val="00F11BBC"/>
    <w:rsid w:val="00F1347D"/>
    <w:rsid w:val="00F25CA9"/>
    <w:rsid w:val="00F26594"/>
    <w:rsid w:val="00F32A62"/>
    <w:rsid w:val="00F41DD3"/>
    <w:rsid w:val="00F508B9"/>
    <w:rsid w:val="00F54FBE"/>
    <w:rsid w:val="00F60256"/>
    <w:rsid w:val="00F629C0"/>
    <w:rsid w:val="00F62DCA"/>
    <w:rsid w:val="00F65026"/>
    <w:rsid w:val="00F728DC"/>
    <w:rsid w:val="00F84789"/>
    <w:rsid w:val="00F86E11"/>
    <w:rsid w:val="00F914A0"/>
    <w:rsid w:val="00F916A8"/>
    <w:rsid w:val="00FA03B8"/>
    <w:rsid w:val="00FA5B3D"/>
    <w:rsid w:val="00FA7D28"/>
    <w:rsid w:val="00FC23D3"/>
    <w:rsid w:val="00FC3166"/>
    <w:rsid w:val="00FC40B3"/>
    <w:rsid w:val="00FC4CD3"/>
    <w:rsid w:val="00FE292F"/>
    <w:rsid w:val="00FE7326"/>
    <w:rsid w:val="00FF0579"/>
    <w:rsid w:val="00FF1209"/>
    <w:rsid w:val="00FF27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145274"/>
  <w15:chartTrackingRefBased/>
  <w15:docId w15:val="{F510B5C2-C60F-4DEA-B87D-7924B3FF3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F0367A"/>
    <w:rPr>
      <w:sz w:val="24"/>
      <w:szCs w:val="24"/>
      <w:lang w:val="en-US" w:eastAsia="en-US"/>
    </w:rPr>
  </w:style>
  <w:style w:type="paragraph" w:styleId="1">
    <w:name w:val="heading 1"/>
    <w:basedOn w:val="a4"/>
    <w:link w:val="10"/>
    <w:uiPriority w:val="9"/>
    <w:qFormat/>
    <w:pPr>
      <w:spacing w:before="100" w:beforeAutospacing="1" w:after="100" w:afterAutospacing="1"/>
      <w:jc w:val="center"/>
      <w:outlineLvl w:val="0"/>
    </w:pPr>
    <w:rPr>
      <w:b/>
      <w:bCs/>
      <w:kern w:val="36"/>
      <w:sz w:val="23"/>
      <w:szCs w:val="23"/>
      <w:lang w:val="ru-RU" w:eastAsia="ru-RU"/>
    </w:rPr>
  </w:style>
  <w:style w:type="paragraph" w:styleId="20">
    <w:name w:val="heading 2"/>
    <w:basedOn w:val="a4"/>
    <w:link w:val="21"/>
    <w:uiPriority w:val="9"/>
    <w:qFormat/>
    <w:pPr>
      <w:spacing w:before="100" w:beforeAutospacing="1" w:after="100" w:afterAutospacing="1"/>
      <w:outlineLvl w:val="1"/>
    </w:pPr>
    <w:rPr>
      <w:rFonts w:ascii="Arial" w:hAnsi="Arial" w:cs="Arial"/>
      <w:b/>
      <w:bCs/>
      <w:color w:val="000000"/>
      <w:sz w:val="32"/>
      <w:szCs w:val="32"/>
      <w:lang w:val="ru-RU" w:eastAsia="ru-RU"/>
    </w:rPr>
  </w:style>
  <w:style w:type="paragraph" w:styleId="3">
    <w:name w:val="heading 3"/>
    <w:basedOn w:val="a4"/>
    <w:qFormat/>
    <w:pPr>
      <w:spacing w:before="100" w:beforeAutospacing="1" w:after="100" w:afterAutospacing="1"/>
      <w:jc w:val="center"/>
      <w:outlineLvl w:val="2"/>
    </w:pPr>
    <w:rPr>
      <w:b/>
      <w:bCs/>
      <w:sz w:val="18"/>
      <w:szCs w:val="18"/>
      <w:lang w:val="ru-RU" w:eastAsia="ru-RU"/>
    </w:rPr>
  </w:style>
  <w:style w:type="paragraph" w:styleId="4">
    <w:name w:val="heading 4"/>
    <w:basedOn w:val="a4"/>
    <w:next w:val="a4"/>
    <w:qFormat/>
    <w:pPr>
      <w:keepNext/>
      <w:keepLines/>
      <w:spacing w:before="40"/>
      <w:outlineLvl w:val="3"/>
    </w:pPr>
    <w:rPr>
      <w:rFonts w:ascii="Calibri" w:eastAsia="MS Gothic" w:hAnsi="Calibri"/>
      <w:i/>
      <w:iCs/>
      <w:color w:val="365F91"/>
    </w:rPr>
  </w:style>
  <w:style w:type="paragraph" w:styleId="5">
    <w:name w:val="heading 5"/>
    <w:basedOn w:val="a4"/>
    <w:next w:val="a4"/>
    <w:qFormat/>
    <w:pPr>
      <w:keepNext/>
      <w:jc w:val="center"/>
      <w:outlineLvl w:val="4"/>
    </w:pPr>
    <w:rPr>
      <w:sz w:val="28"/>
      <w:szCs w:val="28"/>
      <w:lang w:val="ru-RU" w:eastAsia="ru-RU"/>
    </w:rPr>
  </w:style>
  <w:style w:type="paragraph" w:styleId="6">
    <w:name w:val="heading 6"/>
    <w:basedOn w:val="a4"/>
    <w:next w:val="a4"/>
    <w:qFormat/>
    <w:pPr>
      <w:keepNext/>
      <w:spacing w:line="360" w:lineRule="auto"/>
      <w:ind w:firstLine="709"/>
      <w:jc w:val="center"/>
      <w:outlineLvl w:val="5"/>
    </w:pPr>
    <w:rPr>
      <w:sz w:val="28"/>
      <w:szCs w:val="28"/>
      <w:lang w:val="ru-RU"/>
    </w:rPr>
  </w:style>
  <w:style w:type="paragraph" w:styleId="7">
    <w:name w:val="heading 7"/>
    <w:basedOn w:val="a4"/>
    <w:next w:val="a4"/>
    <w:qFormat/>
    <w:pPr>
      <w:keepNext/>
      <w:keepLines/>
      <w:spacing w:before="40"/>
      <w:outlineLvl w:val="6"/>
    </w:pPr>
    <w:rPr>
      <w:rFonts w:ascii="Calibri" w:eastAsia="MS Gothic" w:hAnsi="Calibri"/>
      <w:i/>
      <w:iCs/>
      <w:color w:val="243F60"/>
    </w:rPr>
  </w:style>
  <w:style w:type="paragraph" w:styleId="8">
    <w:name w:val="heading 8"/>
    <w:basedOn w:val="a4"/>
    <w:next w:val="a4"/>
    <w:qFormat/>
    <w:pPr>
      <w:keepNext/>
      <w:spacing w:line="360" w:lineRule="auto"/>
      <w:ind w:firstLine="709"/>
      <w:outlineLvl w:val="7"/>
    </w:pPr>
    <w:rPr>
      <w:sz w:val="28"/>
      <w:szCs w:val="28"/>
      <w:lang w:val="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rPr>
      <w:rFonts w:ascii="Times New Roman" w:hAnsi="Times New Roman" w:cs="Times New Roman"/>
      <w:b/>
      <w:kern w:val="36"/>
      <w:sz w:val="23"/>
      <w:lang w:val="x-none" w:eastAsia="ru-RU"/>
    </w:rPr>
  </w:style>
  <w:style w:type="character" w:customStyle="1" w:styleId="Heading2Char">
    <w:name w:val="Heading 2 Char"/>
    <w:rPr>
      <w:rFonts w:ascii="Arial" w:hAnsi="Arial" w:cs="Arial"/>
      <w:b/>
      <w:color w:val="000000"/>
      <w:sz w:val="32"/>
      <w:lang w:val="x-none" w:eastAsia="ru-RU"/>
    </w:rPr>
  </w:style>
  <w:style w:type="character" w:customStyle="1" w:styleId="Heading3Char">
    <w:name w:val="Heading 3 Char"/>
    <w:rPr>
      <w:rFonts w:ascii="Times New Roman" w:hAnsi="Times New Roman" w:cs="Times New Roman"/>
      <w:b/>
      <w:sz w:val="18"/>
      <w:lang w:val="x-none" w:eastAsia="ru-RU"/>
    </w:rPr>
  </w:style>
  <w:style w:type="paragraph" w:customStyle="1" w:styleId="11">
    <w:name w:val="Абзац списка1"/>
    <w:basedOn w:val="a4"/>
    <w:pPr>
      <w:ind w:left="720"/>
    </w:pPr>
  </w:style>
  <w:style w:type="paragraph" w:customStyle="1" w:styleId="12">
    <w:name w:val="Основной текст с отступом1"/>
    <w:basedOn w:val="a4"/>
    <w:pPr>
      <w:spacing w:line="360" w:lineRule="auto"/>
      <w:ind w:firstLine="720"/>
      <w:jc w:val="both"/>
    </w:pPr>
    <w:rPr>
      <w:rFonts w:ascii="Arial" w:hAnsi="Arial" w:cs="Arial"/>
      <w:lang w:val="ru-RU" w:eastAsia="ru-RU"/>
    </w:rPr>
  </w:style>
  <w:style w:type="character" w:customStyle="1" w:styleId="BodyTextIndentChar">
    <w:name w:val="Body Text Indent Char"/>
    <w:rPr>
      <w:rFonts w:ascii="Arial" w:hAnsi="Arial" w:cs="Arial"/>
      <w:sz w:val="24"/>
    </w:rPr>
  </w:style>
  <w:style w:type="paragraph" w:styleId="a8">
    <w:name w:val="Body Text"/>
    <w:basedOn w:val="a4"/>
    <w:link w:val="a9"/>
    <w:pPr>
      <w:spacing w:line="360" w:lineRule="auto"/>
      <w:jc w:val="both"/>
    </w:pPr>
    <w:rPr>
      <w:rFonts w:ascii="Arial" w:hAnsi="Arial" w:cs="Arial"/>
      <w:lang w:val="ru-RU" w:eastAsia="ru-RU"/>
    </w:rPr>
  </w:style>
  <w:style w:type="character" w:customStyle="1" w:styleId="BodyTextChar">
    <w:name w:val="Body Text Char"/>
    <w:rPr>
      <w:rFonts w:ascii="Arial" w:hAnsi="Arial" w:cs="Arial"/>
      <w:sz w:val="24"/>
    </w:rPr>
  </w:style>
  <w:style w:type="paragraph" w:styleId="aa">
    <w:name w:val="Body Text Indent"/>
    <w:basedOn w:val="a4"/>
    <w:pPr>
      <w:spacing w:after="120" w:line="480" w:lineRule="auto"/>
    </w:pPr>
    <w:rPr>
      <w:lang w:eastAsia="ru-RU"/>
    </w:rPr>
  </w:style>
  <w:style w:type="character" w:customStyle="1" w:styleId="BodyText2Char">
    <w:name w:val="Body Text 2 Char"/>
    <w:rPr>
      <w:rFonts w:ascii="Times New Roman" w:hAnsi="Times New Roman" w:cs="Times New Roman"/>
      <w:sz w:val="24"/>
      <w:lang w:val="en-US" w:eastAsia="x-none"/>
    </w:rPr>
  </w:style>
  <w:style w:type="paragraph" w:styleId="ab">
    <w:name w:val="header"/>
    <w:basedOn w:val="a4"/>
    <w:pPr>
      <w:tabs>
        <w:tab w:val="center" w:pos="4677"/>
        <w:tab w:val="right" w:pos="9355"/>
      </w:tabs>
    </w:pPr>
    <w:rPr>
      <w:lang w:eastAsia="ru-RU"/>
    </w:rPr>
  </w:style>
  <w:style w:type="character" w:customStyle="1" w:styleId="HeaderChar">
    <w:name w:val="Header Char"/>
    <w:rPr>
      <w:rFonts w:ascii="Times New Roman" w:hAnsi="Times New Roman" w:cs="Times New Roman"/>
      <w:sz w:val="24"/>
      <w:lang w:val="en-US" w:eastAsia="x-none"/>
    </w:rPr>
  </w:style>
  <w:style w:type="paragraph" w:styleId="ac">
    <w:name w:val="footer"/>
    <w:basedOn w:val="a4"/>
    <w:link w:val="ad"/>
    <w:uiPriority w:val="99"/>
    <w:pPr>
      <w:tabs>
        <w:tab w:val="center" w:pos="4677"/>
        <w:tab w:val="right" w:pos="9355"/>
      </w:tabs>
    </w:pPr>
    <w:rPr>
      <w:lang w:eastAsia="ru-RU"/>
    </w:rPr>
  </w:style>
  <w:style w:type="character" w:customStyle="1" w:styleId="FooterChar">
    <w:name w:val="Footer Char"/>
    <w:rPr>
      <w:rFonts w:ascii="Times New Roman" w:hAnsi="Times New Roman" w:cs="Times New Roman"/>
      <w:sz w:val="24"/>
      <w:lang w:val="en-US" w:eastAsia="x-none"/>
    </w:rPr>
  </w:style>
  <w:style w:type="paragraph" w:customStyle="1" w:styleId="ae">
    <w:name w:val="Îáû÷íûé"/>
    <w:pPr>
      <w:widowControl w:val="0"/>
      <w:autoSpaceDE w:val="0"/>
      <w:autoSpaceDN w:val="0"/>
      <w:adjustRightInd w:val="0"/>
    </w:pPr>
    <w:rPr>
      <w:lang w:val="en-US" w:eastAsia="en-US"/>
    </w:rPr>
  </w:style>
  <w:style w:type="paragraph" w:customStyle="1" w:styleId="af">
    <w:name w:val="Âåðõíèé êîëîíòèòóë"/>
    <w:basedOn w:val="ae"/>
    <w:pPr>
      <w:tabs>
        <w:tab w:val="center" w:pos="4153"/>
        <w:tab w:val="right" w:pos="8306"/>
      </w:tabs>
    </w:pPr>
    <w:rPr>
      <w:lang w:val="ru-RU"/>
    </w:rPr>
  </w:style>
  <w:style w:type="character" w:styleId="af0">
    <w:name w:val="page number"/>
    <w:rPr>
      <w:rFonts w:ascii="Times New Roman" w:hAnsi="Times New Roman" w:cs="Times New Roman"/>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4"/>
    <w:link w:val="af2"/>
    <w:rPr>
      <w:sz w:val="20"/>
      <w:szCs w:val="20"/>
      <w:lang w:eastAsia="ru-RU"/>
    </w:rPr>
  </w:style>
  <w:style w:type="character" w:customStyle="1" w:styleId="FootnoteTextChar">
    <w:name w:val="Footnote Text Char"/>
    <w:rPr>
      <w:rFonts w:ascii="Times New Roman" w:hAnsi="Times New Roman" w:cs="Times New Roman"/>
      <w:sz w:val="20"/>
      <w:lang w:val="en-US" w:eastAsia="x-none"/>
    </w:rPr>
  </w:style>
  <w:style w:type="character" w:styleId="af3">
    <w:name w:val="footnote reference"/>
    <w:uiPriority w:val="99"/>
    <w:rPr>
      <w:vertAlign w:val="superscript"/>
    </w:rPr>
  </w:style>
  <w:style w:type="paragraph" w:customStyle="1" w:styleId="30">
    <w:name w:val="çàãîëîâîê 3"/>
    <w:basedOn w:val="ae"/>
    <w:next w:val="ae"/>
    <w:pPr>
      <w:keepNext/>
      <w:spacing w:line="360" w:lineRule="auto"/>
      <w:jc w:val="center"/>
    </w:pPr>
    <w:rPr>
      <w:sz w:val="26"/>
      <w:szCs w:val="26"/>
      <w:lang w:val="ru-RU"/>
    </w:rPr>
  </w:style>
  <w:style w:type="character" w:styleId="af4">
    <w:name w:val="Hyperlink"/>
    <w:uiPriority w:val="99"/>
    <w:rPr>
      <w:color w:val="0000FF"/>
      <w:u w:val="single"/>
    </w:rPr>
  </w:style>
  <w:style w:type="character" w:styleId="af5">
    <w:name w:val="Strong"/>
    <w:uiPriority w:val="22"/>
    <w:qFormat/>
    <w:rPr>
      <w:b/>
    </w:rPr>
  </w:style>
  <w:style w:type="paragraph" w:customStyle="1" w:styleId="Style1">
    <w:name w:val="Style1"/>
    <w:basedOn w:val="a4"/>
    <w:pPr>
      <w:widowControl w:val="0"/>
      <w:autoSpaceDE w:val="0"/>
      <w:autoSpaceDN w:val="0"/>
      <w:adjustRightInd w:val="0"/>
    </w:pPr>
    <w:rPr>
      <w:rFonts w:ascii="Arial" w:hAnsi="Arial" w:cs="Arial"/>
      <w:lang w:val="ru-RU" w:eastAsia="ru-RU"/>
    </w:rPr>
  </w:style>
  <w:style w:type="character" w:customStyle="1" w:styleId="af6">
    <w:name w:val="назначение"/>
    <w:rPr>
      <w:rFonts w:ascii="Times New Roman" w:hAnsi="Times New Roman" w:cs="Times New Roman"/>
    </w:rPr>
  </w:style>
  <w:style w:type="paragraph" w:customStyle="1" w:styleId="13">
    <w:name w:val="Обычный1"/>
  </w:style>
  <w:style w:type="paragraph" w:customStyle="1" w:styleId="af7">
    <w:name w:val="Знак Знак Знак Знак"/>
    <w:basedOn w:val="a4"/>
    <w:rPr>
      <w:rFonts w:ascii="Verdana" w:hAnsi="Verdana"/>
      <w:sz w:val="20"/>
      <w:szCs w:val="20"/>
    </w:rPr>
  </w:style>
  <w:style w:type="paragraph" w:customStyle="1" w:styleId="a3">
    <w:name w:val="список с точками"/>
    <w:basedOn w:val="a4"/>
    <w:pPr>
      <w:numPr>
        <w:numId w:val="1"/>
      </w:numPr>
      <w:tabs>
        <w:tab w:val="left" w:pos="756"/>
      </w:tabs>
      <w:suppressAutoHyphens/>
      <w:spacing w:line="312" w:lineRule="auto"/>
      <w:ind w:left="756"/>
      <w:jc w:val="both"/>
    </w:pPr>
    <w:rPr>
      <w:lang w:val="ru-RU" w:eastAsia="ar-SA"/>
    </w:rPr>
  </w:style>
  <w:style w:type="paragraph" w:customStyle="1" w:styleId="ConsPlusNormal">
    <w:name w:val="ConsPlusNormal"/>
    <w:pPr>
      <w:widowControl w:val="0"/>
      <w:suppressAutoHyphens/>
      <w:autoSpaceDE w:val="0"/>
      <w:ind w:firstLine="720"/>
    </w:pPr>
    <w:rPr>
      <w:rFonts w:ascii="Arial" w:hAnsi="Arial" w:cs="Arial"/>
      <w:lang w:eastAsia="ar-SA"/>
    </w:rPr>
  </w:style>
  <w:style w:type="paragraph" w:customStyle="1" w:styleId="Default">
    <w:name w:val="Default"/>
    <w:pPr>
      <w:autoSpaceDE w:val="0"/>
      <w:autoSpaceDN w:val="0"/>
      <w:adjustRightInd w:val="0"/>
    </w:pPr>
    <w:rPr>
      <w:color w:val="000000"/>
      <w:sz w:val="24"/>
      <w:szCs w:val="24"/>
      <w:lang w:eastAsia="en-US"/>
    </w:rPr>
  </w:style>
  <w:style w:type="paragraph" w:customStyle="1" w:styleId="western">
    <w:name w:val="western"/>
    <w:basedOn w:val="a4"/>
    <w:pPr>
      <w:spacing w:before="100" w:beforeAutospacing="1" w:after="100" w:afterAutospacing="1"/>
    </w:pPr>
    <w:rPr>
      <w:lang w:val="ru-RU" w:eastAsia="ru-RU"/>
    </w:rPr>
  </w:style>
  <w:style w:type="paragraph" w:customStyle="1" w:styleId="text">
    <w:name w:val="text"/>
    <w:basedOn w:val="a4"/>
    <w:pPr>
      <w:spacing w:before="150" w:after="100" w:afterAutospacing="1"/>
      <w:ind w:left="300" w:right="300"/>
    </w:pPr>
    <w:rPr>
      <w:rFonts w:ascii="Arial" w:hAnsi="Arial" w:cs="Arial"/>
      <w:sz w:val="20"/>
      <w:szCs w:val="20"/>
      <w:lang w:val="ru-RU" w:eastAsia="ru-RU"/>
    </w:rPr>
  </w:style>
  <w:style w:type="paragraph" w:customStyle="1" w:styleId="a">
    <w:name w:val="Сп"/>
    <w:basedOn w:val="af8"/>
    <w:pPr>
      <w:numPr>
        <w:numId w:val="2"/>
      </w:numPr>
      <w:spacing w:line="276" w:lineRule="auto"/>
      <w:jc w:val="both"/>
    </w:pPr>
    <w:rPr>
      <w:spacing w:val="20"/>
      <w:sz w:val="28"/>
      <w:lang w:val="ru-RU" w:eastAsia="ru-RU"/>
    </w:rPr>
  </w:style>
  <w:style w:type="paragraph" w:customStyle="1" w:styleId="a0">
    <w:name w:val="СП"/>
    <w:basedOn w:val="a4"/>
    <w:pPr>
      <w:numPr>
        <w:numId w:val="3"/>
      </w:numPr>
      <w:tabs>
        <w:tab w:val="num" w:pos="1134"/>
      </w:tabs>
      <w:spacing w:line="276" w:lineRule="auto"/>
      <w:jc w:val="both"/>
    </w:pPr>
    <w:rPr>
      <w:spacing w:val="20"/>
      <w:sz w:val="28"/>
      <w:szCs w:val="22"/>
      <w:lang w:val="ru-RU" w:eastAsia="ru-RU"/>
    </w:rPr>
  </w:style>
  <w:style w:type="paragraph" w:styleId="af8">
    <w:name w:val="Normal Indent"/>
    <w:basedOn w:val="a4"/>
    <w:pPr>
      <w:ind w:left="708"/>
    </w:pPr>
  </w:style>
  <w:style w:type="paragraph" w:customStyle="1" w:styleId="FR4">
    <w:name w:val="FR4"/>
    <w:pPr>
      <w:widowControl w:val="0"/>
      <w:spacing w:line="480" w:lineRule="auto"/>
      <w:ind w:left="560" w:firstLine="820"/>
    </w:pPr>
    <w:rPr>
      <w:rFonts w:ascii="Arial" w:hAnsi="Arial" w:cs="Arial"/>
      <w:sz w:val="18"/>
    </w:rPr>
  </w:style>
  <w:style w:type="paragraph" w:styleId="22">
    <w:name w:val="Body Text Indent 2"/>
    <w:basedOn w:val="a4"/>
    <w:pPr>
      <w:spacing w:after="120" w:line="480" w:lineRule="auto"/>
      <w:ind w:left="283"/>
    </w:pPr>
    <w:rPr>
      <w:rFonts w:ascii="Calibri" w:hAnsi="Calibri"/>
      <w:sz w:val="22"/>
      <w:szCs w:val="22"/>
      <w:lang w:val="ru-RU" w:eastAsia="ru-RU"/>
    </w:rPr>
  </w:style>
  <w:style w:type="character" w:customStyle="1" w:styleId="BodyTextIndent2Char">
    <w:name w:val="Body Text Indent 2 Char"/>
    <w:rPr>
      <w:rFonts w:eastAsia="Times New Roman"/>
      <w:sz w:val="22"/>
    </w:rPr>
  </w:style>
  <w:style w:type="paragraph" w:customStyle="1" w:styleId="14">
    <w:name w:val="Текст выноски1"/>
    <w:basedOn w:val="a4"/>
    <w:rPr>
      <w:rFonts w:ascii="Tahoma" w:hAnsi="Tahoma" w:cs="Tahoma"/>
      <w:sz w:val="16"/>
      <w:szCs w:val="16"/>
    </w:rPr>
  </w:style>
  <w:style w:type="character" w:customStyle="1" w:styleId="BalloonTextChar">
    <w:name w:val="Balloon Text Char"/>
    <w:rPr>
      <w:rFonts w:ascii="Tahoma" w:hAnsi="Tahoma" w:cs="Tahoma"/>
      <w:sz w:val="16"/>
      <w:lang w:val="en-US" w:eastAsia="en-US"/>
    </w:rPr>
  </w:style>
  <w:style w:type="paragraph" w:styleId="af9">
    <w:name w:val="Normal (Web)"/>
    <w:aliases w:val="Знак,Обычный (Web),Обычный (Web) + 14 пт,По ширине,Первая строка:  1,27 см,Пере..."/>
    <w:basedOn w:val="a4"/>
    <w:uiPriority w:val="99"/>
    <w:pPr>
      <w:spacing w:before="100" w:beforeAutospacing="1" w:after="100" w:afterAutospacing="1"/>
    </w:pPr>
    <w:rPr>
      <w:lang w:val="ru-RU" w:eastAsia="ru-RU"/>
    </w:rPr>
  </w:style>
  <w:style w:type="character" w:customStyle="1" w:styleId="apple-converted-space">
    <w:name w:val="apple-converted-space"/>
    <w:rPr>
      <w:rFonts w:ascii="Times New Roman" w:hAnsi="Times New Roman" w:cs="Times New Roman"/>
    </w:rPr>
  </w:style>
  <w:style w:type="paragraph" w:customStyle="1" w:styleId="2">
    <w:name w:val="_СПИСОК_2"/>
    <w:basedOn w:val="a4"/>
    <w:pPr>
      <w:numPr>
        <w:numId w:val="4"/>
      </w:numPr>
      <w:ind w:left="600" w:hanging="600"/>
      <w:jc w:val="both"/>
    </w:pPr>
    <w:rPr>
      <w:rFonts w:eastAsia="MS Mincho"/>
      <w:sz w:val="28"/>
      <w:szCs w:val="28"/>
      <w:lang w:val="ru-RU" w:eastAsia="ja-JP"/>
    </w:rPr>
  </w:style>
  <w:style w:type="paragraph" w:customStyle="1" w:styleId="15">
    <w:name w:val="Заголовок оглавления1"/>
    <w:basedOn w:val="1"/>
    <w:next w:val="a4"/>
    <w:pPr>
      <w:keepNext/>
      <w:keepLines/>
      <w:spacing w:before="480" w:beforeAutospacing="0" w:after="0" w:afterAutospacing="0" w:line="276" w:lineRule="auto"/>
      <w:jc w:val="left"/>
      <w:outlineLvl w:val="9"/>
    </w:pPr>
    <w:rPr>
      <w:rFonts w:ascii="Cambria" w:hAnsi="Cambria"/>
      <w:color w:val="365F91"/>
      <w:kern w:val="0"/>
      <w:sz w:val="28"/>
      <w:szCs w:val="28"/>
      <w:lang w:eastAsia="en-US"/>
    </w:rPr>
  </w:style>
  <w:style w:type="paragraph" w:styleId="16">
    <w:name w:val="toc 1"/>
    <w:basedOn w:val="a4"/>
    <w:next w:val="a4"/>
    <w:autoRedefine/>
    <w:uiPriority w:val="39"/>
    <w:pPr>
      <w:tabs>
        <w:tab w:val="right" w:leader="dot" w:pos="9629"/>
      </w:tabs>
      <w:spacing w:after="100"/>
      <w:ind w:left="360"/>
    </w:pPr>
  </w:style>
  <w:style w:type="paragraph" w:styleId="23">
    <w:name w:val="toc 2"/>
    <w:basedOn w:val="a4"/>
    <w:next w:val="a4"/>
    <w:autoRedefine/>
    <w:semiHidden/>
    <w:pPr>
      <w:tabs>
        <w:tab w:val="right" w:leader="dot" w:pos="9629"/>
      </w:tabs>
      <w:spacing w:line="360" w:lineRule="auto"/>
    </w:pPr>
  </w:style>
  <w:style w:type="character" w:customStyle="1" w:styleId="afa">
    <w:name w:val="Основной шрифт"/>
  </w:style>
  <w:style w:type="paragraph" w:customStyle="1" w:styleId="afb">
    <w:name w:val="Нормальный"/>
    <w:basedOn w:val="a4"/>
    <w:pPr>
      <w:ind w:firstLine="709"/>
      <w:jc w:val="both"/>
    </w:pPr>
    <w:rPr>
      <w:sz w:val="20"/>
      <w:szCs w:val="20"/>
      <w:lang w:val="ru-RU" w:eastAsia="ru-RU"/>
    </w:rPr>
  </w:style>
  <w:style w:type="paragraph" w:styleId="31">
    <w:name w:val="Body Text 3"/>
    <w:basedOn w:val="a4"/>
    <w:pPr>
      <w:spacing w:after="120"/>
    </w:pPr>
    <w:rPr>
      <w:sz w:val="16"/>
      <w:szCs w:val="16"/>
    </w:rPr>
  </w:style>
  <w:style w:type="character" w:customStyle="1" w:styleId="BodyText3Char">
    <w:name w:val="Body Text 3 Char"/>
    <w:rPr>
      <w:rFonts w:ascii="Times New Roman" w:hAnsi="Times New Roman" w:cs="Times New Roman"/>
      <w:sz w:val="16"/>
      <w:szCs w:val="16"/>
      <w:lang w:val="en-US" w:eastAsia="x-none"/>
    </w:rPr>
  </w:style>
  <w:style w:type="paragraph" w:styleId="32">
    <w:name w:val="Body Text Indent 3"/>
    <w:basedOn w:val="a4"/>
    <w:pPr>
      <w:spacing w:after="120"/>
      <w:ind w:left="283"/>
    </w:pPr>
    <w:rPr>
      <w:sz w:val="16"/>
      <w:szCs w:val="16"/>
    </w:rPr>
  </w:style>
  <w:style w:type="character" w:customStyle="1" w:styleId="BodyTextIndent3Char">
    <w:name w:val="Body Text Indent 3 Char"/>
    <w:rPr>
      <w:rFonts w:ascii="Times New Roman" w:hAnsi="Times New Roman" w:cs="Times New Roman"/>
      <w:sz w:val="16"/>
      <w:szCs w:val="16"/>
      <w:lang w:val="en-US" w:eastAsia="x-none"/>
    </w:rPr>
  </w:style>
  <w:style w:type="character" w:customStyle="1" w:styleId="Heading4Char">
    <w:name w:val="Heading 4 Char"/>
    <w:rPr>
      <w:rFonts w:ascii="Calibri" w:eastAsia="MS Gothic" w:hAnsi="Calibri" w:cs="Times New Roman"/>
      <w:i/>
      <w:iCs/>
      <w:color w:val="365F91"/>
      <w:sz w:val="24"/>
      <w:szCs w:val="24"/>
      <w:lang w:val="en-US" w:eastAsia="x-none"/>
    </w:rPr>
  </w:style>
  <w:style w:type="character" w:customStyle="1" w:styleId="Heading7Char">
    <w:name w:val="Heading 7 Char"/>
    <w:rPr>
      <w:rFonts w:ascii="Calibri" w:eastAsia="MS Gothic" w:hAnsi="Calibri" w:cs="Times New Roman"/>
      <w:i/>
      <w:iCs/>
      <w:color w:val="243F60"/>
      <w:sz w:val="24"/>
      <w:szCs w:val="24"/>
      <w:lang w:val="en-US" w:eastAsia="x-none"/>
    </w:rPr>
  </w:style>
  <w:style w:type="character" w:customStyle="1" w:styleId="mw-headline">
    <w:name w:val="mw-headline"/>
    <w:rPr>
      <w:rFonts w:ascii="Times New Roman" w:hAnsi="Times New Roman" w:cs="Times New Roman"/>
    </w:rPr>
  </w:style>
  <w:style w:type="paragraph" w:customStyle="1" w:styleId="17">
    <w:name w:val="Абзац списка1"/>
    <w:basedOn w:val="a4"/>
    <w:pPr>
      <w:spacing w:after="200" w:line="276" w:lineRule="auto"/>
      <w:ind w:left="720"/>
    </w:pPr>
    <w:rPr>
      <w:rFonts w:ascii="Calibri" w:hAnsi="Calibri"/>
      <w:sz w:val="22"/>
      <w:szCs w:val="22"/>
      <w:lang w:val="ru-RU"/>
    </w:rPr>
  </w:style>
  <w:style w:type="paragraph" w:customStyle="1" w:styleId="ListParagraph1">
    <w:name w:val="List Paragraph1"/>
    <w:basedOn w:val="a4"/>
    <w:pPr>
      <w:spacing w:after="200" w:line="276" w:lineRule="auto"/>
      <w:ind w:left="720"/>
    </w:pPr>
    <w:rPr>
      <w:rFonts w:ascii="Calibri" w:hAnsi="Calibri"/>
      <w:sz w:val="22"/>
      <w:szCs w:val="22"/>
      <w:lang w:val="ru-RU"/>
    </w:rPr>
  </w:style>
  <w:style w:type="character" w:styleId="afc">
    <w:name w:val="FollowedHyperlink"/>
    <w:rPr>
      <w:color w:val="800080"/>
      <w:u w:val="single"/>
    </w:rPr>
  </w:style>
  <w:style w:type="paragraph" w:styleId="24">
    <w:name w:val="Body Text 2"/>
    <w:basedOn w:val="a4"/>
    <w:pPr>
      <w:jc w:val="center"/>
    </w:pPr>
    <w:rPr>
      <w:sz w:val="28"/>
      <w:szCs w:val="28"/>
      <w:lang w:val="ru-RU"/>
    </w:rPr>
  </w:style>
  <w:style w:type="paragraph" w:styleId="afd">
    <w:name w:val="TOC Heading"/>
    <w:basedOn w:val="1"/>
    <w:next w:val="a4"/>
    <w:qFormat/>
    <w:pPr>
      <w:keepNext/>
      <w:keepLines/>
      <w:spacing w:before="240" w:beforeAutospacing="0" w:after="0" w:afterAutospacing="0" w:line="259" w:lineRule="auto"/>
      <w:jc w:val="left"/>
      <w:outlineLvl w:val="9"/>
    </w:pPr>
    <w:rPr>
      <w:rFonts w:ascii="Calibri Light" w:hAnsi="Calibri Light"/>
      <w:b w:val="0"/>
      <w:bCs w:val="0"/>
      <w:color w:val="2E74B5"/>
      <w:kern w:val="0"/>
      <w:sz w:val="32"/>
      <w:szCs w:val="32"/>
    </w:rPr>
  </w:style>
  <w:style w:type="character" w:customStyle="1" w:styleId="a9">
    <w:name w:val="Основной текст Знак"/>
    <w:link w:val="a8"/>
    <w:rsid w:val="00CB179B"/>
    <w:rPr>
      <w:rFonts w:ascii="Arial" w:hAnsi="Arial" w:cs="Arial"/>
      <w:sz w:val="24"/>
      <w:szCs w:val="24"/>
      <w:lang w:val="ru-RU" w:eastAsia="ru-RU" w:bidi="ar-SA"/>
    </w:rPr>
  </w:style>
  <w:style w:type="character" w:customStyle="1" w:styleId="FontStyle228">
    <w:name w:val="Font Style228"/>
    <w:rsid w:val="00A7465B"/>
    <w:rPr>
      <w:rFonts w:ascii="Times New Roman" w:hAnsi="Times New Roman" w:cs="Times New Roman"/>
      <w:sz w:val="22"/>
      <w:szCs w:val="22"/>
    </w:rPr>
  </w:style>
  <w:style w:type="paragraph" w:customStyle="1" w:styleId="Style208">
    <w:name w:val="Style208"/>
    <w:basedOn w:val="a4"/>
    <w:rsid w:val="00A7465B"/>
    <w:pPr>
      <w:widowControl w:val="0"/>
      <w:autoSpaceDE w:val="0"/>
      <w:autoSpaceDN w:val="0"/>
      <w:adjustRightInd w:val="0"/>
      <w:spacing w:line="259" w:lineRule="exact"/>
      <w:ind w:firstLine="360"/>
      <w:jc w:val="both"/>
    </w:pPr>
    <w:rPr>
      <w:lang w:val="ru-RU" w:eastAsia="ru-RU"/>
    </w:rPr>
  </w:style>
  <w:style w:type="paragraph" w:styleId="afe">
    <w:name w:val="List"/>
    <w:basedOn w:val="a4"/>
    <w:rsid w:val="00A7465B"/>
    <w:pPr>
      <w:overflowPunct w:val="0"/>
      <w:autoSpaceDE w:val="0"/>
      <w:autoSpaceDN w:val="0"/>
      <w:adjustRightInd w:val="0"/>
      <w:ind w:left="283" w:hanging="283"/>
      <w:textAlignment w:val="baseline"/>
    </w:pPr>
    <w:rPr>
      <w:lang w:val="ru-RU" w:eastAsia="ru-RU"/>
    </w:rPr>
  </w:style>
  <w:style w:type="paragraph" w:customStyle="1" w:styleId="Style213">
    <w:name w:val="Style213"/>
    <w:basedOn w:val="a4"/>
    <w:rsid w:val="00D94C4F"/>
    <w:pPr>
      <w:widowControl w:val="0"/>
      <w:autoSpaceDE w:val="0"/>
      <w:autoSpaceDN w:val="0"/>
      <w:adjustRightInd w:val="0"/>
      <w:jc w:val="both"/>
    </w:pPr>
    <w:rPr>
      <w:lang w:val="ru-RU" w:eastAsia="ru-RU"/>
    </w:rPr>
  </w:style>
  <w:style w:type="character" w:styleId="aff">
    <w:name w:val="Emphasis"/>
    <w:qFormat/>
    <w:rsid w:val="00476D87"/>
    <w:rPr>
      <w:i/>
      <w:iCs/>
    </w:rPr>
  </w:style>
  <w:style w:type="paragraph" w:customStyle="1" w:styleId="25">
    <w:name w:val="Обычный (веб)2"/>
    <w:basedOn w:val="a4"/>
    <w:rsid w:val="006756A6"/>
    <w:pPr>
      <w:spacing w:before="100" w:beforeAutospacing="1" w:after="100" w:afterAutospacing="1" w:line="312" w:lineRule="auto"/>
    </w:pPr>
    <w:rPr>
      <w:lang w:val="ru-RU" w:eastAsia="ru-RU"/>
    </w:rPr>
  </w:style>
  <w:style w:type="character" w:customStyle="1" w:styleId="aff0">
    <w:name w:val="Основной текст_"/>
    <w:link w:val="50"/>
    <w:rsid w:val="00A720E9"/>
    <w:rPr>
      <w:sz w:val="27"/>
      <w:szCs w:val="27"/>
      <w:shd w:val="clear" w:color="auto" w:fill="FFFFFF"/>
    </w:rPr>
  </w:style>
  <w:style w:type="paragraph" w:customStyle="1" w:styleId="50">
    <w:name w:val="Основной текст5"/>
    <w:basedOn w:val="a4"/>
    <w:link w:val="aff0"/>
    <w:rsid w:val="00A720E9"/>
    <w:pPr>
      <w:widowControl w:val="0"/>
      <w:shd w:val="clear" w:color="auto" w:fill="FFFFFF"/>
      <w:spacing w:line="0" w:lineRule="atLeast"/>
      <w:ind w:hanging="520"/>
      <w:jc w:val="center"/>
    </w:pPr>
    <w:rPr>
      <w:sz w:val="27"/>
      <w:szCs w:val="27"/>
      <w:lang w:val="ru-RU" w:eastAsia="ru-RU"/>
    </w:rPr>
  </w:style>
  <w:style w:type="paragraph" w:styleId="aff1">
    <w:name w:val="List Paragraph"/>
    <w:basedOn w:val="a4"/>
    <w:link w:val="aff2"/>
    <w:uiPriority w:val="34"/>
    <w:qFormat/>
    <w:rsid w:val="00E73298"/>
    <w:pPr>
      <w:suppressAutoHyphens/>
      <w:spacing w:after="200" w:line="276" w:lineRule="auto"/>
      <w:ind w:left="720"/>
    </w:pPr>
    <w:rPr>
      <w:rFonts w:ascii="Calibri" w:eastAsia="Calibri" w:hAnsi="Calibri"/>
      <w:sz w:val="22"/>
      <w:szCs w:val="22"/>
      <w:lang w:val="ru-RU" w:eastAsia="ar-SA"/>
    </w:rPr>
  </w:style>
  <w:style w:type="character" w:customStyle="1" w:styleId="aff2">
    <w:name w:val="Абзац списка Знак"/>
    <w:link w:val="aff1"/>
    <w:rsid w:val="00E73298"/>
    <w:rPr>
      <w:rFonts w:ascii="Calibri" w:eastAsia="Calibri" w:hAnsi="Calibri"/>
      <w:sz w:val="22"/>
      <w:szCs w:val="22"/>
      <w:lang w:eastAsia="ar-SA"/>
    </w:rPr>
  </w:style>
  <w:style w:type="paragraph" w:customStyle="1" w:styleId="FR2">
    <w:name w:val="FR2"/>
    <w:rsid w:val="005741E0"/>
    <w:pPr>
      <w:widowControl w:val="0"/>
      <w:spacing w:line="420" w:lineRule="auto"/>
      <w:jc w:val="both"/>
    </w:pPr>
    <w:rPr>
      <w:snapToGrid w:val="0"/>
      <w:sz w:val="18"/>
    </w:rPr>
  </w:style>
  <w:style w:type="numbering" w:customStyle="1" w:styleId="List30">
    <w:name w:val="List 30"/>
    <w:basedOn w:val="a7"/>
    <w:rsid w:val="005741E0"/>
    <w:pPr>
      <w:numPr>
        <w:numId w:val="6"/>
      </w:numPr>
    </w:pPr>
  </w:style>
  <w:style w:type="character" w:styleId="aff3">
    <w:name w:val="annotation reference"/>
    <w:uiPriority w:val="99"/>
    <w:semiHidden/>
    <w:unhideWhenUsed/>
    <w:rsid w:val="00791C85"/>
    <w:rPr>
      <w:sz w:val="16"/>
      <w:szCs w:val="16"/>
    </w:rPr>
  </w:style>
  <w:style w:type="paragraph" w:styleId="aff4">
    <w:name w:val="annotation text"/>
    <w:basedOn w:val="a4"/>
    <w:link w:val="aff5"/>
    <w:uiPriority w:val="99"/>
    <w:unhideWhenUsed/>
    <w:rsid w:val="00791C85"/>
    <w:rPr>
      <w:sz w:val="20"/>
      <w:szCs w:val="20"/>
    </w:rPr>
  </w:style>
  <w:style w:type="character" w:customStyle="1" w:styleId="aff5">
    <w:name w:val="Текст примечания Знак"/>
    <w:link w:val="aff4"/>
    <w:uiPriority w:val="99"/>
    <w:rsid w:val="00791C85"/>
    <w:rPr>
      <w:lang w:val="en-US" w:eastAsia="en-US"/>
    </w:rPr>
  </w:style>
  <w:style w:type="paragraph" w:customStyle="1" w:styleId="Style350">
    <w:name w:val="Style350"/>
    <w:basedOn w:val="a4"/>
    <w:rsid w:val="007B6B73"/>
    <w:pPr>
      <w:widowControl w:val="0"/>
      <w:autoSpaceDE w:val="0"/>
      <w:autoSpaceDN w:val="0"/>
      <w:adjustRightInd w:val="0"/>
    </w:pPr>
    <w:rPr>
      <w:lang w:val="ru-RU" w:eastAsia="ru-RU"/>
    </w:rPr>
  </w:style>
  <w:style w:type="paragraph" w:customStyle="1" w:styleId="Style387">
    <w:name w:val="Style387"/>
    <w:basedOn w:val="a4"/>
    <w:rsid w:val="007B6B73"/>
    <w:pPr>
      <w:widowControl w:val="0"/>
      <w:autoSpaceDE w:val="0"/>
      <w:autoSpaceDN w:val="0"/>
      <w:adjustRightInd w:val="0"/>
    </w:pPr>
    <w:rPr>
      <w:lang w:val="ru-RU" w:eastAsia="ru-RU"/>
    </w:rPr>
  </w:style>
  <w:style w:type="character" w:customStyle="1" w:styleId="FontStyle681">
    <w:name w:val="Font Style681"/>
    <w:rsid w:val="007B6B73"/>
    <w:rPr>
      <w:rFonts w:ascii="Times New Roman" w:hAnsi="Times New Roman" w:cs="Times New Roman"/>
      <w:sz w:val="22"/>
      <w:szCs w:val="22"/>
    </w:rPr>
  </w:style>
  <w:style w:type="character" w:customStyle="1" w:styleId="FontStyle694">
    <w:name w:val="Font Style694"/>
    <w:rsid w:val="007B6B73"/>
    <w:rPr>
      <w:rFonts w:ascii="Times New Roman" w:hAnsi="Times New Roman" w:cs="Times New Roman"/>
      <w:b/>
      <w:bCs/>
      <w:sz w:val="22"/>
      <w:szCs w:val="22"/>
    </w:rPr>
  </w:style>
  <w:style w:type="character" w:customStyle="1" w:styleId="ad">
    <w:name w:val="Нижний колонтитул Знак"/>
    <w:link w:val="ac"/>
    <w:uiPriority w:val="99"/>
    <w:rsid w:val="00567BE3"/>
    <w:rPr>
      <w:sz w:val="24"/>
      <w:szCs w:val="24"/>
      <w:lang w:val="en-US"/>
    </w:rPr>
  </w:style>
  <w:style w:type="paragraph" w:customStyle="1" w:styleId="Aff6">
    <w:name w:val="Заголовок A"/>
    <w:next w:val="26"/>
    <w:rsid w:val="00206680"/>
    <w:pPr>
      <w:pBdr>
        <w:top w:val="nil"/>
        <w:left w:val="nil"/>
        <w:bottom w:val="nil"/>
        <w:right w:val="nil"/>
        <w:between w:val="nil"/>
        <w:bar w:val="nil"/>
      </w:pBdr>
      <w:spacing w:line="480" w:lineRule="auto"/>
      <w:jc w:val="center"/>
      <w:outlineLvl w:val="0"/>
    </w:pPr>
    <w:rPr>
      <w:rFonts w:ascii="Arial Unicode MS" w:eastAsia="Arial Unicode MS" w:hAnsi="Arial Unicode MS" w:cs="Arial Unicode MS"/>
      <w:color w:val="000000"/>
      <w:sz w:val="24"/>
      <w:szCs w:val="24"/>
      <w:u w:color="000000"/>
      <w:bdr w:val="nil"/>
    </w:rPr>
  </w:style>
  <w:style w:type="paragraph" w:customStyle="1" w:styleId="26">
    <w:name w:val="Текст 2"/>
    <w:rsid w:val="00206680"/>
    <w:pPr>
      <w:pBdr>
        <w:top w:val="nil"/>
        <w:left w:val="nil"/>
        <w:bottom w:val="nil"/>
        <w:right w:val="nil"/>
        <w:between w:val="nil"/>
        <w:bar w:val="nil"/>
      </w:pBdr>
      <w:spacing w:line="480" w:lineRule="auto"/>
      <w:ind w:firstLine="720"/>
    </w:pPr>
    <w:rPr>
      <w:rFonts w:ascii="Arial Unicode MS" w:eastAsia="Arial Unicode MS" w:hAnsi="Arial Unicode MS" w:cs="Arial Unicode MS"/>
      <w:color w:val="000000"/>
      <w:sz w:val="24"/>
      <w:szCs w:val="24"/>
      <w:u w:color="000000"/>
      <w:bdr w:val="nil"/>
    </w:rPr>
  </w:style>
  <w:style w:type="paragraph" w:customStyle="1" w:styleId="Aff7">
    <w:name w:val="По умолчанию A"/>
    <w:rsid w:val="00206680"/>
    <w:pPr>
      <w:pBdr>
        <w:top w:val="nil"/>
        <w:left w:val="nil"/>
        <w:bottom w:val="nil"/>
        <w:right w:val="nil"/>
        <w:between w:val="nil"/>
        <w:bar w:val="nil"/>
      </w:pBdr>
    </w:pPr>
    <w:rPr>
      <w:rFonts w:ascii="Helvetica" w:eastAsia="Helvetica" w:hAnsi="Helvetica" w:cs="Helvetica"/>
      <w:color w:val="000000"/>
      <w:sz w:val="22"/>
      <w:szCs w:val="22"/>
      <w:u w:color="000000"/>
      <w:bdr w:val="nil"/>
    </w:rPr>
  </w:style>
  <w:style w:type="numbering" w:customStyle="1" w:styleId="a1">
    <w:name w:val="С числами"/>
    <w:rsid w:val="00206680"/>
    <w:pPr>
      <w:numPr>
        <w:numId w:val="7"/>
      </w:numPr>
    </w:pPr>
  </w:style>
  <w:style w:type="table" w:styleId="aff8">
    <w:name w:val="Table Grid"/>
    <w:basedOn w:val="a6"/>
    <w:uiPriority w:val="59"/>
    <w:rsid w:val="009F7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Маркированный."/>
    <w:basedOn w:val="a4"/>
    <w:rsid w:val="00B86952"/>
    <w:pPr>
      <w:numPr>
        <w:numId w:val="8"/>
      </w:numPr>
    </w:pPr>
    <w:rPr>
      <w:rFonts w:eastAsia="Calibri"/>
      <w:szCs w:val="22"/>
      <w:lang w:val="ru-RU"/>
    </w:rPr>
  </w:style>
  <w:style w:type="character" w:customStyle="1" w:styleId="hlstrict1">
    <w:name w:val="hl_strict1"/>
    <w:rsid w:val="0050359C"/>
    <w:rPr>
      <w:b/>
      <w:bCs/>
    </w:rPr>
  </w:style>
  <w:style w:type="character" w:customStyle="1" w:styleId="hlnone">
    <w:name w:val="hl_none"/>
    <w:basedOn w:val="a5"/>
    <w:rsid w:val="0050359C"/>
  </w:style>
  <w:style w:type="paragraph" w:styleId="aff9">
    <w:name w:val="Balloon Text"/>
    <w:basedOn w:val="a4"/>
    <w:link w:val="affa"/>
    <w:uiPriority w:val="99"/>
    <w:semiHidden/>
    <w:unhideWhenUsed/>
    <w:rsid w:val="00457B9F"/>
    <w:rPr>
      <w:rFonts w:ascii="Segoe UI" w:hAnsi="Segoe UI" w:cs="Segoe UI"/>
      <w:sz w:val="18"/>
      <w:szCs w:val="18"/>
    </w:rPr>
  </w:style>
  <w:style w:type="character" w:customStyle="1" w:styleId="affa">
    <w:name w:val="Текст выноски Знак"/>
    <w:link w:val="aff9"/>
    <w:uiPriority w:val="99"/>
    <w:semiHidden/>
    <w:rsid w:val="00457B9F"/>
    <w:rPr>
      <w:rFonts w:ascii="Segoe UI" w:hAnsi="Segoe UI" w:cs="Segoe UI"/>
      <w:sz w:val="18"/>
      <w:szCs w:val="18"/>
      <w:lang w:val="en-US" w:eastAsia="en-US"/>
    </w:rPr>
  </w:style>
  <w:style w:type="character" w:customStyle="1" w:styleId="a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1"/>
    <w:locked/>
    <w:rsid w:val="00E74D78"/>
    <w:rPr>
      <w:lang w:val="en-US"/>
    </w:rPr>
  </w:style>
  <w:style w:type="paragraph" w:styleId="affb">
    <w:name w:val="Title"/>
    <w:basedOn w:val="a4"/>
    <w:link w:val="affc"/>
    <w:qFormat/>
    <w:rsid w:val="00C64E67"/>
    <w:pPr>
      <w:jc w:val="center"/>
    </w:pPr>
    <w:rPr>
      <w:b/>
      <w:sz w:val="28"/>
      <w:szCs w:val="20"/>
      <w:lang w:val="ru-RU" w:eastAsia="ru-RU"/>
    </w:rPr>
  </w:style>
  <w:style w:type="character" w:customStyle="1" w:styleId="affc">
    <w:name w:val="Заголовок Знак"/>
    <w:link w:val="affb"/>
    <w:rsid w:val="00C64E67"/>
    <w:rPr>
      <w:b/>
      <w:sz w:val="28"/>
    </w:rPr>
  </w:style>
  <w:style w:type="character" w:customStyle="1" w:styleId="submenu-table">
    <w:name w:val="submenu-table"/>
    <w:rsid w:val="00750272"/>
  </w:style>
  <w:style w:type="paragraph" w:styleId="HTML">
    <w:name w:val="HTML Preformatted"/>
    <w:basedOn w:val="a4"/>
    <w:link w:val="HTML0"/>
    <w:rsid w:val="007502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link w:val="HTML"/>
    <w:rsid w:val="00750272"/>
    <w:rPr>
      <w:rFonts w:ascii="Courier New" w:hAnsi="Courier New"/>
      <w:lang w:val="x-none" w:eastAsia="x-none"/>
    </w:rPr>
  </w:style>
  <w:style w:type="paragraph" w:customStyle="1" w:styleId="Style45">
    <w:name w:val="Style45"/>
    <w:basedOn w:val="a4"/>
    <w:uiPriority w:val="99"/>
    <w:rsid w:val="000206E4"/>
    <w:pPr>
      <w:widowControl w:val="0"/>
      <w:autoSpaceDE w:val="0"/>
      <w:autoSpaceDN w:val="0"/>
      <w:adjustRightInd w:val="0"/>
      <w:spacing w:line="485" w:lineRule="exact"/>
      <w:ind w:hanging="355"/>
    </w:pPr>
  </w:style>
  <w:style w:type="character" w:customStyle="1" w:styleId="nowrap">
    <w:name w:val="nowrap"/>
    <w:basedOn w:val="a5"/>
    <w:rsid w:val="009E5CB6"/>
  </w:style>
  <w:style w:type="character" w:customStyle="1" w:styleId="21">
    <w:name w:val="Заголовок 2 Знак"/>
    <w:basedOn w:val="a5"/>
    <w:link w:val="20"/>
    <w:uiPriority w:val="9"/>
    <w:rsid w:val="00F65026"/>
    <w:rPr>
      <w:rFonts w:ascii="Arial" w:hAnsi="Arial" w:cs="Arial"/>
      <w:b/>
      <w:bCs/>
      <w:color w:val="000000"/>
      <w:sz w:val="32"/>
      <w:szCs w:val="32"/>
    </w:rPr>
  </w:style>
  <w:style w:type="character" w:customStyle="1" w:styleId="10">
    <w:name w:val="Заголовок 1 Знак"/>
    <w:basedOn w:val="a5"/>
    <w:link w:val="1"/>
    <w:uiPriority w:val="9"/>
    <w:rsid w:val="00F65026"/>
    <w:rPr>
      <w:b/>
      <w:bCs/>
      <w:kern w:val="36"/>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04834">
      <w:bodyDiv w:val="1"/>
      <w:marLeft w:val="0"/>
      <w:marRight w:val="0"/>
      <w:marTop w:val="0"/>
      <w:marBottom w:val="0"/>
      <w:divBdr>
        <w:top w:val="none" w:sz="0" w:space="0" w:color="auto"/>
        <w:left w:val="none" w:sz="0" w:space="0" w:color="auto"/>
        <w:bottom w:val="none" w:sz="0" w:space="0" w:color="auto"/>
        <w:right w:val="none" w:sz="0" w:space="0" w:color="auto"/>
      </w:divBdr>
    </w:div>
    <w:div w:id="521667345">
      <w:bodyDiv w:val="1"/>
      <w:marLeft w:val="0"/>
      <w:marRight w:val="0"/>
      <w:marTop w:val="0"/>
      <w:marBottom w:val="0"/>
      <w:divBdr>
        <w:top w:val="none" w:sz="0" w:space="0" w:color="auto"/>
        <w:left w:val="none" w:sz="0" w:space="0" w:color="auto"/>
        <w:bottom w:val="none" w:sz="0" w:space="0" w:color="auto"/>
        <w:right w:val="none" w:sz="0" w:space="0" w:color="auto"/>
      </w:divBdr>
    </w:div>
    <w:div w:id="642127327">
      <w:bodyDiv w:val="1"/>
      <w:marLeft w:val="0"/>
      <w:marRight w:val="0"/>
      <w:marTop w:val="0"/>
      <w:marBottom w:val="0"/>
      <w:divBdr>
        <w:top w:val="none" w:sz="0" w:space="0" w:color="auto"/>
        <w:left w:val="none" w:sz="0" w:space="0" w:color="auto"/>
        <w:bottom w:val="none" w:sz="0" w:space="0" w:color="auto"/>
        <w:right w:val="none" w:sz="0" w:space="0" w:color="auto"/>
      </w:divBdr>
      <w:divsChild>
        <w:div w:id="147015192">
          <w:marLeft w:val="0"/>
          <w:marRight w:val="0"/>
          <w:marTop w:val="0"/>
          <w:marBottom w:val="0"/>
          <w:divBdr>
            <w:top w:val="none" w:sz="0" w:space="0" w:color="auto"/>
            <w:left w:val="none" w:sz="0" w:space="0" w:color="auto"/>
            <w:bottom w:val="none" w:sz="0" w:space="0" w:color="auto"/>
            <w:right w:val="none" w:sz="0" w:space="0" w:color="auto"/>
          </w:divBdr>
          <w:divsChild>
            <w:div w:id="1203790535">
              <w:marLeft w:val="0"/>
              <w:marRight w:val="0"/>
              <w:marTop w:val="0"/>
              <w:marBottom w:val="0"/>
              <w:divBdr>
                <w:top w:val="none" w:sz="0" w:space="0" w:color="auto"/>
                <w:left w:val="none" w:sz="0" w:space="0" w:color="auto"/>
                <w:bottom w:val="none" w:sz="0" w:space="0" w:color="auto"/>
                <w:right w:val="none" w:sz="0" w:space="0" w:color="auto"/>
              </w:divBdr>
              <w:divsChild>
                <w:div w:id="1647588711">
                  <w:marLeft w:val="0"/>
                  <w:marRight w:val="0"/>
                  <w:marTop w:val="0"/>
                  <w:marBottom w:val="0"/>
                  <w:divBdr>
                    <w:top w:val="none" w:sz="0" w:space="0" w:color="auto"/>
                    <w:left w:val="none" w:sz="0" w:space="0" w:color="auto"/>
                    <w:bottom w:val="none" w:sz="0" w:space="0" w:color="auto"/>
                    <w:right w:val="none" w:sz="0" w:space="0" w:color="auto"/>
                  </w:divBdr>
                  <w:divsChild>
                    <w:div w:id="967051861">
                      <w:marLeft w:val="0"/>
                      <w:marRight w:val="0"/>
                      <w:marTop w:val="0"/>
                      <w:marBottom w:val="0"/>
                      <w:divBdr>
                        <w:top w:val="none" w:sz="0" w:space="0" w:color="auto"/>
                        <w:left w:val="none" w:sz="0" w:space="0" w:color="auto"/>
                        <w:bottom w:val="none" w:sz="0" w:space="0" w:color="auto"/>
                        <w:right w:val="none" w:sz="0" w:space="0" w:color="auto"/>
                      </w:divBdr>
                      <w:divsChild>
                        <w:div w:id="490753301">
                          <w:marLeft w:val="0"/>
                          <w:marRight w:val="0"/>
                          <w:marTop w:val="0"/>
                          <w:marBottom w:val="0"/>
                          <w:divBdr>
                            <w:top w:val="none" w:sz="0" w:space="0" w:color="auto"/>
                            <w:left w:val="none" w:sz="0" w:space="0" w:color="auto"/>
                            <w:bottom w:val="none" w:sz="0" w:space="0" w:color="auto"/>
                            <w:right w:val="none" w:sz="0" w:space="0" w:color="auto"/>
                          </w:divBdr>
                          <w:divsChild>
                            <w:div w:id="1807157539">
                              <w:marLeft w:val="0"/>
                              <w:marRight w:val="0"/>
                              <w:marTop w:val="0"/>
                              <w:marBottom w:val="0"/>
                              <w:divBdr>
                                <w:top w:val="none" w:sz="0" w:space="0" w:color="auto"/>
                                <w:left w:val="none" w:sz="0" w:space="0" w:color="auto"/>
                                <w:bottom w:val="none" w:sz="0" w:space="0" w:color="auto"/>
                                <w:right w:val="none" w:sz="0" w:space="0" w:color="auto"/>
                              </w:divBdr>
                              <w:divsChild>
                                <w:div w:id="533347835">
                                  <w:marLeft w:val="0"/>
                                  <w:marRight w:val="0"/>
                                  <w:marTop w:val="0"/>
                                  <w:marBottom w:val="0"/>
                                  <w:divBdr>
                                    <w:top w:val="none" w:sz="0" w:space="0" w:color="auto"/>
                                    <w:left w:val="none" w:sz="0" w:space="0" w:color="auto"/>
                                    <w:bottom w:val="none" w:sz="0" w:space="0" w:color="auto"/>
                                    <w:right w:val="none" w:sz="0" w:space="0" w:color="auto"/>
                                  </w:divBdr>
                                  <w:divsChild>
                                    <w:div w:id="1966352097">
                                      <w:marLeft w:val="0"/>
                                      <w:marRight w:val="0"/>
                                      <w:marTop w:val="0"/>
                                      <w:marBottom w:val="0"/>
                                      <w:divBdr>
                                        <w:top w:val="none" w:sz="0" w:space="0" w:color="auto"/>
                                        <w:left w:val="none" w:sz="0" w:space="0" w:color="auto"/>
                                        <w:bottom w:val="none" w:sz="0" w:space="0" w:color="auto"/>
                                        <w:right w:val="none" w:sz="0" w:space="0" w:color="auto"/>
                                      </w:divBdr>
                                      <w:divsChild>
                                        <w:div w:id="2083989473">
                                          <w:marLeft w:val="0"/>
                                          <w:marRight w:val="0"/>
                                          <w:marTop w:val="0"/>
                                          <w:marBottom w:val="0"/>
                                          <w:divBdr>
                                            <w:top w:val="none" w:sz="0" w:space="0" w:color="auto"/>
                                            <w:left w:val="none" w:sz="0" w:space="0" w:color="auto"/>
                                            <w:bottom w:val="none" w:sz="0" w:space="0" w:color="auto"/>
                                            <w:right w:val="none" w:sz="0" w:space="0" w:color="auto"/>
                                          </w:divBdr>
                                          <w:divsChild>
                                            <w:div w:id="100467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0772319">
      <w:bodyDiv w:val="1"/>
      <w:marLeft w:val="0"/>
      <w:marRight w:val="0"/>
      <w:marTop w:val="0"/>
      <w:marBottom w:val="0"/>
      <w:divBdr>
        <w:top w:val="none" w:sz="0" w:space="0" w:color="auto"/>
        <w:left w:val="none" w:sz="0" w:space="0" w:color="auto"/>
        <w:bottom w:val="none" w:sz="0" w:space="0" w:color="auto"/>
        <w:right w:val="none" w:sz="0" w:space="0" w:color="auto"/>
      </w:divBdr>
      <w:divsChild>
        <w:div w:id="1836068812">
          <w:marLeft w:val="0"/>
          <w:marRight w:val="0"/>
          <w:marTop w:val="0"/>
          <w:marBottom w:val="0"/>
          <w:divBdr>
            <w:top w:val="none" w:sz="0" w:space="0" w:color="auto"/>
            <w:left w:val="none" w:sz="0" w:space="0" w:color="auto"/>
            <w:bottom w:val="none" w:sz="0" w:space="0" w:color="auto"/>
            <w:right w:val="none" w:sz="0" w:space="0" w:color="auto"/>
          </w:divBdr>
          <w:divsChild>
            <w:div w:id="1270310198">
              <w:marLeft w:val="0"/>
              <w:marRight w:val="0"/>
              <w:marTop w:val="0"/>
              <w:marBottom w:val="0"/>
              <w:divBdr>
                <w:top w:val="none" w:sz="0" w:space="0" w:color="auto"/>
                <w:left w:val="none" w:sz="0" w:space="0" w:color="auto"/>
                <w:bottom w:val="none" w:sz="0" w:space="0" w:color="auto"/>
                <w:right w:val="none" w:sz="0" w:space="0" w:color="auto"/>
              </w:divBdr>
              <w:divsChild>
                <w:div w:id="88628072">
                  <w:marLeft w:val="0"/>
                  <w:marRight w:val="0"/>
                  <w:marTop w:val="0"/>
                  <w:marBottom w:val="0"/>
                  <w:divBdr>
                    <w:top w:val="none" w:sz="0" w:space="0" w:color="auto"/>
                    <w:left w:val="none" w:sz="0" w:space="0" w:color="auto"/>
                    <w:bottom w:val="none" w:sz="0" w:space="0" w:color="auto"/>
                    <w:right w:val="none" w:sz="0" w:space="0" w:color="auto"/>
                  </w:divBdr>
                  <w:divsChild>
                    <w:div w:id="422996125">
                      <w:marLeft w:val="0"/>
                      <w:marRight w:val="0"/>
                      <w:marTop w:val="0"/>
                      <w:marBottom w:val="0"/>
                      <w:divBdr>
                        <w:top w:val="none" w:sz="0" w:space="0" w:color="auto"/>
                        <w:left w:val="none" w:sz="0" w:space="0" w:color="auto"/>
                        <w:bottom w:val="none" w:sz="0" w:space="0" w:color="auto"/>
                        <w:right w:val="none" w:sz="0" w:space="0" w:color="auto"/>
                      </w:divBdr>
                      <w:divsChild>
                        <w:div w:id="1744255614">
                          <w:marLeft w:val="0"/>
                          <w:marRight w:val="0"/>
                          <w:marTop w:val="0"/>
                          <w:marBottom w:val="0"/>
                          <w:divBdr>
                            <w:top w:val="none" w:sz="0" w:space="0" w:color="auto"/>
                            <w:left w:val="none" w:sz="0" w:space="0" w:color="auto"/>
                            <w:bottom w:val="none" w:sz="0" w:space="0" w:color="auto"/>
                            <w:right w:val="none" w:sz="0" w:space="0" w:color="auto"/>
                          </w:divBdr>
                          <w:divsChild>
                            <w:div w:id="1729842197">
                              <w:marLeft w:val="0"/>
                              <w:marRight w:val="0"/>
                              <w:marTop w:val="0"/>
                              <w:marBottom w:val="0"/>
                              <w:divBdr>
                                <w:top w:val="none" w:sz="0" w:space="0" w:color="auto"/>
                                <w:left w:val="none" w:sz="0" w:space="0" w:color="auto"/>
                                <w:bottom w:val="none" w:sz="0" w:space="0" w:color="auto"/>
                                <w:right w:val="none" w:sz="0" w:space="0" w:color="auto"/>
                              </w:divBdr>
                              <w:divsChild>
                                <w:div w:id="2049455414">
                                  <w:marLeft w:val="0"/>
                                  <w:marRight w:val="0"/>
                                  <w:marTop w:val="0"/>
                                  <w:marBottom w:val="0"/>
                                  <w:divBdr>
                                    <w:top w:val="none" w:sz="0" w:space="0" w:color="auto"/>
                                    <w:left w:val="none" w:sz="0" w:space="0" w:color="auto"/>
                                    <w:bottom w:val="none" w:sz="0" w:space="0" w:color="auto"/>
                                    <w:right w:val="none" w:sz="0" w:space="0" w:color="auto"/>
                                  </w:divBdr>
                                  <w:divsChild>
                                    <w:div w:id="1925452237">
                                      <w:marLeft w:val="0"/>
                                      <w:marRight w:val="0"/>
                                      <w:marTop w:val="0"/>
                                      <w:marBottom w:val="0"/>
                                      <w:divBdr>
                                        <w:top w:val="none" w:sz="0" w:space="0" w:color="auto"/>
                                        <w:left w:val="none" w:sz="0" w:space="0" w:color="auto"/>
                                        <w:bottom w:val="none" w:sz="0" w:space="0" w:color="auto"/>
                                        <w:right w:val="none" w:sz="0" w:space="0" w:color="auto"/>
                                      </w:divBdr>
                                      <w:divsChild>
                                        <w:div w:id="1692947188">
                                          <w:marLeft w:val="0"/>
                                          <w:marRight w:val="0"/>
                                          <w:marTop w:val="0"/>
                                          <w:marBottom w:val="0"/>
                                          <w:divBdr>
                                            <w:top w:val="none" w:sz="0" w:space="0" w:color="auto"/>
                                            <w:left w:val="none" w:sz="0" w:space="0" w:color="auto"/>
                                            <w:bottom w:val="none" w:sz="0" w:space="0" w:color="auto"/>
                                            <w:right w:val="none" w:sz="0" w:space="0" w:color="auto"/>
                                          </w:divBdr>
                                          <w:divsChild>
                                            <w:div w:id="840780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2016730">
      <w:bodyDiv w:val="1"/>
      <w:marLeft w:val="0"/>
      <w:marRight w:val="0"/>
      <w:marTop w:val="0"/>
      <w:marBottom w:val="0"/>
      <w:divBdr>
        <w:top w:val="none" w:sz="0" w:space="0" w:color="auto"/>
        <w:left w:val="none" w:sz="0" w:space="0" w:color="auto"/>
        <w:bottom w:val="none" w:sz="0" w:space="0" w:color="auto"/>
        <w:right w:val="none" w:sz="0" w:space="0" w:color="auto"/>
      </w:divBdr>
      <w:divsChild>
        <w:div w:id="54160133">
          <w:marLeft w:val="0"/>
          <w:marRight w:val="0"/>
          <w:marTop w:val="0"/>
          <w:marBottom w:val="0"/>
          <w:divBdr>
            <w:top w:val="none" w:sz="0" w:space="0" w:color="auto"/>
            <w:left w:val="none" w:sz="0" w:space="0" w:color="auto"/>
            <w:bottom w:val="none" w:sz="0" w:space="0" w:color="auto"/>
            <w:right w:val="none" w:sz="0" w:space="0" w:color="auto"/>
          </w:divBdr>
          <w:divsChild>
            <w:div w:id="1443646276">
              <w:marLeft w:val="0"/>
              <w:marRight w:val="0"/>
              <w:marTop w:val="0"/>
              <w:marBottom w:val="0"/>
              <w:divBdr>
                <w:top w:val="none" w:sz="0" w:space="0" w:color="auto"/>
                <w:left w:val="none" w:sz="0" w:space="0" w:color="auto"/>
                <w:bottom w:val="none" w:sz="0" w:space="0" w:color="auto"/>
                <w:right w:val="none" w:sz="0" w:space="0" w:color="auto"/>
              </w:divBdr>
              <w:divsChild>
                <w:div w:id="549801738">
                  <w:marLeft w:val="0"/>
                  <w:marRight w:val="0"/>
                  <w:marTop w:val="0"/>
                  <w:marBottom w:val="0"/>
                  <w:divBdr>
                    <w:top w:val="none" w:sz="0" w:space="0" w:color="auto"/>
                    <w:left w:val="none" w:sz="0" w:space="0" w:color="auto"/>
                    <w:bottom w:val="none" w:sz="0" w:space="0" w:color="auto"/>
                    <w:right w:val="none" w:sz="0" w:space="0" w:color="auto"/>
                  </w:divBdr>
                  <w:divsChild>
                    <w:div w:id="799613328">
                      <w:marLeft w:val="0"/>
                      <w:marRight w:val="0"/>
                      <w:marTop w:val="0"/>
                      <w:marBottom w:val="0"/>
                      <w:divBdr>
                        <w:top w:val="none" w:sz="0" w:space="0" w:color="auto"/>
                        <w:left w:val="none" w:sz="0" w:space="0" w:color="auto"/>
                        <w:bottom w:val="none" w:sz="0" w:space="0" w:color="auto"/>
                        <w:right w:val="none" w:sz="0" w:space="0" w:color="auto"/>
                      </w:divBdr>
                      <w:divsChild>
                        <w:div w:id="831218289">
                          <w:marLeft w:val="0"/>
                          <w:marRight w:val="0"/>
                          <w:marTop w:val="0"/>
                          <w:marBottom w:val="0"/>
                          <w:divBdr>
                            <w:top w:val="none" w:sz="0" w:space="0" w:color="auto"/>
                            <w:left w:val="none" w:sz="0" w:space="0" w:color="auto"/>
                            <w:bottom w:val="none" w:sz="0" w:space="0" w:color="auto"/>
                            <w:right w:val="none" w:sz="0" w:space="0" w:color="auto"/>
                          </w:divBdr>
                          <w:divsChild>
                            <w:div w:id="1598293147">
                              <w:marLeft w:val="0"/>
                              <w:marRight w:val="0"/>
                              <w:marTop w:val="0"/>
                              <w:marBottom w:val="0"/>
                              <w:divBdr>
                                <w:top w:val="none" w:sz="0" w:space="0" w:color="auto"/>
                                <w:left w:val="none" w:sz="0" w:space="0" w:color="auto"/>
                                <w:bottom w:val="none" w:sz="0" w:space="0" w:color="auto"/>
                                <w:right w:val="none" w:sz="0" w:space="0" w:color="auto"/>
                              </w:divBdr>
                              <w:divsChild>
                                <w:div w:id="770516590">
                                  <w:marLeft w:val="0"/>
                                  <w:marRight w:val="0"/>
                                  <w:marTop w:val="0"/>
                                  <w:marBottom w:val="0"/>
                                  <w:divBdr>
                                    <w:top w:val="none" w:sz="0" w:space="0" w:color="auto"/>
                                    <w:left w:val="none" w:sz="0" w:space="0" w:color="auto"/>
                                    <w:bottom w:val="none" w:sz="0" w:space="0" w:color="auto"/>
                                    <w:right w:val="none" w:sz="0" w:space="0" w:color="auto"/>
                                  </w:divBdr>
                                  <w:divsChild>
                                    <w:div w:id="884557907">
                                      <w:marLeft w:val="0"/>
                                      <w:marRight w:val="0"/>
                                      <w:marTop w:val="0"/>
                                      <w:marBottom w:val="0"/>
                                      <w:divBdr>
                                        <w:top w:val="none" w:sz="0" w:space="0" w:color="auto"/>
                                        <w:left w:val="none" w:sz="0" w:space="0" w:color="auto"/>
                                        <w:bottom w:val="none" w:sz="0" w:space="0" w:color="auto"/>
                                        <w:right w:val="none" w:sz="0" w:space="0" w:color="auto"/>
                                      </w:divBdr>
                                      <w:divsChild>
                                        <w:div w:id="1112555529">
                                          <w:marLeft w:val="0"/>
                                          <w:marRight w:val="0"/>
                                          <w:marTop w:val="0"/>
                                          <w:marBottom w:val="0"/>
                                          <w:divBdr>
                                            <w:top w:val="none" w:sz="0" w:space="0" w:color="auto"/>
                                            <w:left w:val="none" w:sz="0" w:space="0" w:color="auto"/>
                                            <w:bottom w:val="none" w:sz="0" w:space="0" w:color="auto"/>
                                            <w:right w:val="none" w:sz="0" w:space="0" w:color="auto"/>
                                          </w:divBdr>
                                          <w:divsChild>
                                            <w:div w:id="362436269">
                                              <w:marLeft w:val="0"/>
                                              <w:marRight w:val="0"/>
                                              <w:marTop w:val="0"/>
                                              <w:marBottom w:val="0"/>
                                              <w:divBdr>
                                                <w:top w:val="none" w:sz="0" w:space="0" w:color="auto"/>
                                                <w:left w:val="none" w:sz="0" w:space="0" w:color="auto"/>
                                                <w:bottom w:val="none" w:sz="0" w:space="0" w:color="auto"/>
                                                <w:right w:val="none" w:sz="0" w:space="0" w:color="auto"/>
                                              </w:divBdr>
                                              <w:divsChild>
                                                <w:div w:id="116551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5014008">
      <w:bodyDiv w:val="1"/>
      <w:marLeft w:val="0"/>
      <w:marRight w:val="0"/>
      <w:marTop w:val="0"/>
      <w:marBottom w:val="0"/>
      <w:divBdr>
        <w:top w:val="none" w:sz="0" w:space="0" w:color="auto"/>
        <w:left w:val="none" w:sz="0" w:space="0" w:color="auto"/>
        <w:bottom w:val="none" w:sz="0" w:space="0" w:color="auto"/>
        <w:right w:val="none" w:sz="0" w:space="0" w:color="auto"/>
      </w:divBdr>
    </w:div>
    <w:div w:id="1554005641">
      <w:bodyDiv w:val="1"/>
      <w:marLeft w:val="0"/>
      <w:marRight w:val="0"/>
      <w:marTop w:val="0"/>
      <w:marBottom w:val="0"/>
      <w:divBdr>
        <w:top w:val="none" w:sz="0" w:space="0" w:color="auto"/>
        <w:left w:val="none" w:sz="0" w:space="0" w:color="auto"/>
        <w:bottom w:val="none" w:sz="0" w:space="0" w:color="auto"/>
        <w:right w:val="none" w:sz="0" w:space="0" w:color="auto"/>
      </w:divBdr>
      <w:divsChild>
        <w:div w:id="931816631">
          <w:marLeft w:val="0"/>
          <w:marRight w:val="0"/>
          <w:marTop w:val="0"/>
          <w:marBottom w:val="0"/>
          <w:divBdr>
            <w:top w:val="none" w:sz="0" w:space="0" w:color="auto"/>
            <w:left w:val="none" w:sz="0" w:space="0" w:color="auto"/>
            <w:bottom w:val="none" w:sz="0" w:space="0" w:color="auto"/>
            <w:right w:val="none" w:sz="0" w:space="0" w:color="auto"/>
          </w:divBdr>
          <w:divsChild>
            <w:div w:id="2129933957">
              <w:marLeft w:val="0"/>
              <w:marRight w:val="0"/>
              <w:marTop w:val="0"/>
              <w:marBottom w:val="0"/>
              <w:divBdr>
                <w:top w:val="none" w:sz="0" w:space="0" w:color="auto"/>
                <w:left w:val="none" w:sz="0" w:space="0" w:color="auto"/>
                <w:bottom w:val="none" w:sz="0" w:space="0" w:color="auto"/>
                <w:right w:val="none" w:sz="0" w:space="0" w:color="auto"/>
              </w:divBdr>
              <w:divsChild>
                <w:div w:id="1747335642">
                  <w:marLeft w:val="0"/>
                  <w:marRight w:val="0"/>
                  <w:marTop w:val="0"/>
                  <w:marBottom w:val="0"/>
                  <w:divBdr>
                    <w:top w:val="none" w:sz="0" w:space="0" w:color="auto"/>
                    <w:left w:val="none" w:sz="0" w:space="0" w:color="auto"/>
                    <w:bottom w:val="none" w:sz="0" w:space="0" w:color="auto"/>
                    <w:right w:val="none" w:sz="0" w:space="0" w:color="auto"/>
                  </w:divBdr>
                  <w:divsChild>
                    <w:div w:id="1066105510">
                      <w:marLeft w:val="0"/>
                      <w:marRight w:val="0"/>
                      <w:marTop w:val="0"/>
                      <w:marBottom w:val="0"/>
                      <w:divBdr>
                        <w:top w:val="none" w:sz="0" w:space="0" w:color="auto"/>
                        <w:left w:val="none" w:sz="0" w:space="0" w:color="auto"/>
                        <w:bottom w:val="none" w:sz="0" w:space="0" w:color="auto"/>
                        <w:right w:val="none" w:sz="0" w:space="0" w:color="auto"/>
                      </w:divBdr>
                      <w:divsChild>
                        <w:div w:id="629552113">
                          <w:marLeft w:val="0"/>
                          <w:marRight w:val="0"/>
                          <w:marTop w:val="0"/>
                          <w:marBottom w:val="0"/>
                          <w:divBdr>
                            <w:top w:val="none" w:sz="0" w:space="0" w:color="auto"/>
                            <w:left w:val="none" w:sz="0" w:space="0" w:color="auto"/>
                            <w:bottom w:val="none" w:sz="0" w:space="0" w:color="auto"/>
                            <w:right w:val="none" w:sz="0" w:space="0" w:color="auto"/>
                          </w:divBdr>
                          <w:divsChild>
                            <w:div w:id="1438409866">
                              <w:marLeft w:val="0"/>
                              <w:marRight w:val="0"/>
                              <w:marTop w:val="0"/>
                              <w:marBottom w:val="0"/>
                              <w:divBdr>
                                <w:top w:val="none" w:sz="0" w:space="0" w:color="auto"/>
                                <w:left w:val="none" w:sz="0" w:space="0" w:color="auto"/>
                                <w:bottom w:val="none" w:sz="0" w:space="0" w:color="auto"/>
                                <w:right w:val="none" w:sz="0" w:space="0" w:color="auto"/>
                              </w:divBdr>
                              <w:divsChild>
                                <w:div w:id="304816523">
                                  <w:marLeft w:val="0"/>
                                  <w:marRight w:val="0"/>
                                  <w:marTop w:val="0"/>
                                  <w:marBottom w:val="0"/>
                                  <w:divBdr>
                                    <w:top w:val="none" w:sz="0" w:space="0" w:color="auto"/>
                                    <w:left w:val="none" w:sz="0" w:space="0" w:color="auto"/>
                                    <w:bottom w:val="none" w:sz="0" w:space="0" w:color="auto"/>
                                    <w:right w:val="none" w:sz="0" w:space="0" w:color="auto"/>
                                  </w:divBdr>
                                  <w:divsChild>
                                    <w:div w:id="889998362">
                                      <w:marLeft w:val="0"/>
                                      <w:marRight w:val="0"/>
                                      <w:marTop w:val="0"/>
                                      <w:marBottom w:val="0"/>
                                      <w:divBdr>
                                        <w:top w:val="none" w:sz="0" w:space="0" w:color="auto"/>
                                        <w:left w:val="none" w:sz="0" w:space="0" w:color="auto"/>
                                        <w:bottom w:val="none" w:sz="0" w:space="0" w:color="auto"/>
                                        <w:right w:val="none" w:sz="0" w:space="0" w:color="auto"/>
                                      </w:divBdr>
                                      <w:divsChild>
                                        <w:div w:id="1429035362">
                                          <w:marLeft w:val="0"/>
                                          <w:marRight w:val="0"/>
                                          <w:marTop w:val="0"/>
                                          <w:marBottom w:val="0"/>
                                          <w:divBdr>
                                            <w:top w:val="none" w:sz="0" w:space="0" w:color="auto"/>
                                            <w:left w:val="none" w:sz="0" w:space="0" w:color="auto"/>
                                            <w:bottom w:val="none" w:sz="0" w:space="0" w:color="auto"/>
                                            <w:right w:val="none" w:sz="0" w:space="0" w:color="auto"/>
                                          </w:divBdr>
                                          <w:divsChild>
                                            <w:div w:id="44285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566852">
      <w:bodyDiv w:val="1"/>
      <w:marLeft w:val="0"/>
      <w:marRight w:val="0"/>
      <w:marTop w:val="0"/>
      <w:marBottom w:val="0"/>
      <w:divBdr>
        <w:top w:val="none" w:sz="0" w:space="0" w:color="auto"/>
        <w:left w:val="none" w:sz="0" w:space="0" w:color="auto"/>
        <w:bottom w:val="none" w:sz="0" w:space="0" w:color="auto"/>
        <w:right w:val="none" w:sz="0" w:space="0" w:color="auto"/>
      </w:divBdr>
    </w:div>
    <w:div w:id="2075425893">
      <w:bodyDiv w:val="1"/>
      <w:marLeft w:val="0"/>
      <w:marRight w:val="0"/>
      <w:marTop w:val="0"/>
      <w:marBottom w:val="0"/>
      <w:divBdr>
        <w:top w:val="none" w:sz="0" w:space="0" w:color="auto"/>
        <w:left w:val="none" w:sz="0" w:space="0" w:color="auto"/>
        <w:bottom w:val="none" w:sz="0" w:space="0" w:color="auto"/>
        <w:right w:val="none" w:sz="0" w:space="0" w:color="auto"/>
      </w:divBdr>
      <w:divsChild>
        <w:div w:id="1689135834">
          <w:marLeft w:val="0"/>
          <w:marRight w:val="0"/>
          <w:marTop w:val="0"/>
          <w:marBottom w:val="0"/>
          <w:divBdr>
            <w:top w:val="none" w:sz="0" w:space="0" w:color="auto"/>
            <w:left w:val="none" w:sz="0" w:space="0" w:color="auto"/>
            <w:bottom w:val="none" w:sz="0" w:space="0" w:color="auto"/>
            <w:right w:val="none" w:sz="0" w:space="0" w:color="auto"/>
          </w:divBdr>
          <w:divsChild>
            <w:div w:id="1150829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ook.ru" TargetMode="External"/><Relationship Id="rId13" Type="http://schemas.openxmlformats.org/officeDocument/2006/relationships/hyperlink" Target="http://www.1fd.ru/" TargetMode="External"/><Relationship Id="rId3" Type="http://schemas.openxmlformats.org/officeDocument/2006/relationships/settings" Target="settings.xml"/><Relationship Id="rId7" Type="http://schemas.openxmlformats.org/officeDocument/2006/relationships/hyperlink" Target="http://elib.fa.ru/" TargetMode="External"/><Relationship Id="rId12" Type="http://schemas.openxmlformats.org/officeDocument/2006/relationships/hyperlink" Target="http://&#1085;&#1101;&#1073;.&#1088;&#109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rebennikon.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lib.alpinadigital.ru/" TargetMode="External"/><Relationship Id="rId4" Type="http://schemas.openxmlformats.org/officeDocument/2006/relationships/webSettings" Target="webSettings.xml"/><Relationship Id="rId9" Type="http://schemas.openxmlformats.org/officeDocument/2006/relationships/hyperlink" Target="http://www.znanium.co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386</TotalTime>
  <Pages>41</Pages>
  <Words>10962</Words>
  <Characters>62485</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Krokoz™</Company>
  <LinksUpToDate>false</LinksUpToDate>
  <CharactersWithSpaces>73301</CharactersWithSpaces>
  <SharedDoc>false</SharedDoc>
  <HLinks>
    <vt:vector size="66" baseType="variant">
      <vt:variant>
        <vt:i4>2424940</vt:i4>
      </vt:variant>
      <vt:variant>
        <vt:i4>30</vt:i4>
      </vt:variant>
      <vt:variant>
        <vt:i4>0</vt:i4>
      </vt:variant>
      <vt:variant>
        <vt:i4>5</vt:i4>
      </vt:variant>
      <vt:variant>
        <vt:lpwstr>http://portal.ufrf.ru/CatalogView/View?Id=e475b916-cd59-46d3-8d3b-ba9ecaff6df6</vt:lpwstr>
      </vt:variant>
      <vt:variant>
        <vt:lpwstr/>
      </vt:variant>
      <vt:variant>
        <vt:i4>4522017</vt:i4>
      </vt:variant>
      <vt:variant>
        <vt:i4>27</vt:i4>
      </vt:variant>
      <vt:variant>
        <vt:i4>0</vt:i4>
      </vt:variant>
      <vt:variant>
        <vt:i4>5</vt:i4>
      </vt:variant>
      <vt:variant>
        <vt:lpwstr>https://portal.fa.ru/Files/Data/efb984c7-29d3-4cfb-8bc0-e839452476ea/metod_men_bak_bi.pdf</vt:lpwstr>
      </vt:variant>
      <vt:variant>
        <vt:lpwstr/>
      </vt:variant>
      <vt:variant>
        <vt:i4>5767290</vt:i4>
      </vt:variant>
      <vt:variant>
        <vt:i4>24</vt:i4>
      </vt:variant>
      <vt:variant>
        <vt:i4>0</vt:i4>
      </vt:variant>
      <vt:variant>
        <vt:i4>5</vt:i4>
      </vt:variant>
      <vt:variant>
        <vt:lpwstr>https://portal.fa.ru/Files/Data/defb0188-2bf5-4c50-8766-adc064ad3db0/Lec_Men_bE_15.pdf</vt:lpwstr>
      </vt:variant>
      <vt:variant>
        <vt:lpwstr/>
      </vt:variant>
      <vt:variant>
        <vt:i4>720982</vt:i4>
      </vt:variant>
      <vt:variant>
        <vt:i4>21</vt:i4>
      </vt:variant>
      <vt:variant>
        <vt:i4>0</vt:i4>
      </vt:variant>
      <vt:variant>
        <vt:i4>5</vt:i4>
      </vt:variant>
      <vt:variant>
        <vt:lpwstr>http://www.garant.ru/</vt:lpwstr>
      </vt:variant>
      <vt:variant>
        <vt:lpwstr/>
      </vt:variant>
      <vt:variant>
        <vt:i4>1179719</vt:i4>
      </vt:variant>
      <vt:variant>
        <vt:i4>18</vt:i4>
      </vt:variant>
      <vt:variant>
        <vt:i4>0</vt:i4>
      </vt:variant>
      <vt:variant>
        <vt:i4>5</vt:i4>
      </vt:variant>
      <vt:variant>
        <vt:lpwstr>http://www.consultant.ru/</vt:lpwstr>
      </vt:variant>
      <vt:variant>
        <vt:lpwstr/>
      </vt:variant>
      <vt:variant>
        <vt:i4>8192038</vt:i4>
      </vt:variant>
      <vt:variant>
        <vt:i4>15</vt:i4>
      </vt:variant>
      <vt:variant>
        <vt:i4>0</vt:i4>
      </vt:variant>
      <vt:variant>
        <vt:i4>5</vt:i4>
      </vt:variant>
      <vt:variant>
        <vt:lpwstr>http://www.book.ru/</vt:lpwstr>
      </vt:variant>
      <vt:variant>
        <vt:lpwstr/>
      </vt:variant>
      <vt:variant>
        <vt:i4>1835024</vt:i4>
      </vt:variant>
      <vt:variant>
        <vt:i4>12</vt:i4>
      </vt:variant>
      <vt:variant>
        <vt:i4>0</vt:i4>
      </vt:variant>
      <vt:variant>
        <vt:i4>5</vt:i4>
      </vt:variant>
      <vt:variant>
        <vt:lpwstr>http://lib.alpinadigital.ru/</vt:lpwstr>
      </vt:variant>
      <vt:variant>
        <vt:lpwstr/>
      </vt:variant>
      <vt:variant>
        <vt:i4>8126573</vt:i4>
      </vt:variant>
      <vt:variant>
        <vt:i4>9</vt:i4>
      </vt:variant>
      <vt:variant>
        <vt:i4>0</vt:i4>
      </vt:variant>
      <vt:variant>
        <vt:i4>5</vt:i4>
      </vt:variant>
      <vt:variant>
        <vt:lpwstr>http://elibrary.ru/</vt:lpwstr>
      </vt:variant>
      <vt:variant>
        <vt:lpwstr/>
      </vt:variant>
      <vt:variant>
        <vt:i4>1310740</vt:i4>
      </vt:variant>
      <vt:variant>
        <vt:i4>6</vt:i4>
      </vt:variant>
      <vt:variant>
        <vt:i4>0</vt:i4>
      </vt:variant>
      <vt:variant>
        <vt:i4>5</vt:i4>
      </vt:variant>
      <vt:variant>
        <vt:lpwstr>https://www.biblio-online.ru/</vt:lpwstr>
      </vt:variant>
      <vt:variant>
        <vt:lpwstr/>
      </vt:variant>
      <vt:variant>
        <vt:i4>3801188</vt:i4>
      </vt:variant>
      <vt:variant>
        <vt:i4>3</vt:i4>
      </vt:variant>
      <vt:variant>
        <vt:i4>0</vt:i4>
      </vt:variant>
      <vt:variant>
        <vt:i4>5</vt:i4>
      </vt:variant>
      <vt:variant>
        <vt:lpwstr>http://www.znanium.com/</vt:lpwstr>
      </vt:variant>
      <vt:variant>
        <vt:lpwstr/>
      </vt:variant>
      <vt:variant>
        <vt:i4>3473466</vt:i4>
      </vt:variant>
      <vt:variant>
        <vt:i4>0</vt:i4>
      </vt:variant>
      <vt:variant>
        <vt:i4>0</vt:i4>
      </vt:variant>
      <vt:variant>
        <vt:i4>5</vt:i4>
      </vt:variant>
      <vt:variant>
        <vt:lpwstr>http://elib.fa.ru/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Сергей Большаков</dc:creator>
  <cp:keywords/>
  <cp:lastModifiedBy>Клопот Светлана Анатольевна</cp:lastModifiedBy>
  <cp:revision>36</cp:revision>
  <cp:lastPrinted>2015-10-12T07:03:00Z</cp:lastPrinted>
  <dcterms:created xsi:type="dcterms:W3CDTF">2021-04-21T17:12:00Z</dcterms:created>
  <dcterms:modified xsi:type="dcterms:W3CDTF">2021-07-01T10:42:00Z</dcterms:modified>
</cp:coreProperties>
</file>