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01256" w14:textId="0E851ACA" w:rsidR="00A86F5B" w:rsidRPr="00FF190E" w:rsidRDefault="00A86F5B" w:rsidP="004B2B37">
      <w:pPr>
        <w:keepNext/>
        <w:spacing w:line="240" w:lineRule="auto"/>
        <w:ind w:firstLine="0"/>
        <w:jc w:val="center"/>
        <w:rPr>
          <w:b/>
          <w:sz w:val="28"/>
          <w:szCs w:val="28"/>
        </w:rPr>
      </w:pPr>
      <w:r w:rsidRPr="00FF190E">
        <w:rPr>
          <w:b/>
          <w:sz w:val="28"/>
          <w:szCs w:val="28"/>
        </w:rPr>
        <w:t>Федеральное государственное образовательное бюджетное</w:t>
      </w:r>
    </w:p>
    <w:p w14:paraId="65C01257" w14:textId="77777777" w:rsidR="00A86F5B" w:rsidRPr="00FF190E" w:rsidRDefault="00A86F5B" w:rsidP="002B44DC">
      <w:pPr>
        <w:keepNext/>
        <w:spacing w:line="240" w:lineRule="auto"/>
        <w:ind w:firstLine="0"/>
        <w:jc w:val="center"/>
        <w:rPr>
          <w:b/>
          <w:sz w:val="28"/>
          <w:szCs w:val="28"/>
        </w:rPr>
      </w:pPr>
      <w:r w:rsidRPr="00FF190E">
        <w:rPr>
          <w:b/>
          <w:sz w:val="28"/>
          <w:szCs w:val="28"/>
        </w:rPr>
        <w:t>учреждение высшего образования</w:t>
      </w:r>
      <w:r w:rsidRPr="00FF190E">
        <w:rPr>
          <w:b/>
          <w:sz w:val="28"/>
          <w:szCs w:val="28"/>
        </w:rPr>
        <w:br/>
        <w:t>«ФИНАНСОВЫЙ УНИВЕРСИТЕТ</w:t>
      </w:r>
      <w:r w:rsidRPr="00FF190E">
        <w:rPr>
          <w:b/>
          <w:sz w:val="28"/>
          <w:szCs w:val="28"/>
        </w:rPr>
        <w:br/>
        <w:t>ПРИ ПРАВИТЕЛЬСТВЕ РОССИЙСКОЙ ФЕДЕРАЦИИ»</w:t>
      </w:r>
    </w:p>
    <w:p w14:paraId="65C01258" w14:textId="77777777" w:rsidR="00A86F5B" w:rsidRPr="00FF190E" w:rsidRDefault="00A86F5B" w:rsidP="002B44DC">
      <w:pPr>
        <w:keepNext/>
        <w:spacing w:line="240" w:lineRule="auto"/>
        <w:ind w:firstLine="0"/>
        <w:jc w:val="center"/>
        <w:rPr>
          <w:b/>
          <w:sz w:val="28"/>
          <w:szCs w:val="28"/>
        </w:rPr>
      </w:pPr>
      <w:r w:rsidRPr="00FF190E">
        <w:rPr>
          <w:b/>
          <w:sz w:val="28"/>
          <w:szCs w:val="28"/>
        </w:rPr>
        <w:t>(Финансовый университет)</w:t>
      </w:r>
    </w:p>
    <w:p w14:paraId="4B851A17" w14:textId="77777777" w:rsidR="004B2B37" w:rsidRDefault="004B2B37" w:rsidP="00FA23F0">
      <w:pPr>
        <w:keepNext/>
        <w:spacing w:line="240" w:lineRule="auto"/>
        <w:ind w:firstLine="0"/>
        <w:jc w:val="center"/>
        <w:rPr>
          <w:b/>
          <w:sz w:val="28"/>
          <w:szCs w:val="28"/>
        </w:rPr>
      </w:pPr>
    </w:p>
    <w:p w14:paraId="65C0125A" w14:textId="753610C0" w:rsidR="00A86F5B" w:rsidRDefault="00A86F5B" w:rsidP="00FA23F0">
      <w:pPr>
        <w:keepNext/>
        <w:spacing w:line="240" w:lineRule="auto"/>
        <w:ind w:firstLine="0"/>
        <w:jc w:val="center"/>
        <w:rPr>
          <w:b/>
          <w:sz w:val="28"/>
          <w:szCs w:val="28"/>
        </w:rPr>
      </w:pPr>
      <w:r w:rsidRPr="00FF190E">
        <w:rPr>
          <w:b/>
          <w:sz w:val="28"/>
          <w:szCs w:val="28"/>
        </w:rPr>
        <w:t>Департамент анализа данных</w:t>
      </w:r>
      <w:r w:rsidR="00FA23F0" w:rsidRPr="00FF190E">
        <w:rPr>
          <w:b/>
          <w:sz w:val="28"/>
          <w:szCs w:val="28"/>
        </w:rPr>
        <w:t xml:space="preserve"> и машинного обучения</w:t>
      </w:r>
    </w:p>
    <w:p w14:paraId="362D8565" w14:textId="0253CEE2" w:rsidR="004B2B37" w:rsidRPr="00FF190E" w:rsidRDefault="004B2B37" w:rsidP="00FA23F0">
      <w:pPr>
        <w:keepNext/>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65C0125B" w14:textId="77777777" w:rsidR="00505049" w:rsidRPr="00FF190E" w:rsidRDefault="00505049" w:rsidP="002B44DC">
      <w:pPr>
        <w:keepNext/>
        <w:ind w:left="454" w:firstLine="0"/>
      </w:pPr>
    </w:p>
    <w:p w14:paraId="65C0125C" w14:textId="0A4681A7" w:rsidR="00505049" w:rsidRPr="004B2B37" w:rsidRDefault="00BF7C9B" w:rsidP="004B2B37">
      <w:pPr>
        <w:keepNext/>
        <w:ind w:left="4820" w:firstLine="0"/>
        <w:jc w:val="left"/>
        <w:rPr>
          <w:sz w:val="28"/>
          <w:szCs w:val="28"/>
        </w:rPr>
      </w:pPr>
      <w:r w:rsidRPr="004B2B37">
        <w:rPr>
          <w:sz w:val="28"/>
          <w:szCs w:val="28"/>
        </w:rPr>
        <w:t xml:space="preserve">                     </w:t>
      </w:r>
      <w:r w:rsidR="004B2B37">
        <w:rPr>
          <w:sz w:val="28"/>
          <w:szCs w:val="28"/>
        </w:rPr>
        <w:t xml:space="preserve">    </w:t>
      </w:r>
      <w:r w:rsidR="00505049" w:rsidRPr="004B2B37">
        <w:rPr>
          <w:sz w:val="28"/>
          <w:szCs w:val="28"/>
        </w:rPr>
        <w:t>УТВЕРЖДАЮ</w:t>
      </w:r>
    </w:p>
    <w:p w14:paraId="65C01260" w14:textId="17958395" w:rsidR="00505049" w:rsidRPr="004B2B37" w:rsidRDefault="00BF7C9B" w:rsidP="004B2B37">
      <w:pPr>
        <w:keepNext/>
        <w:rPr>
          <w:sz w:val="28"/>
          <w:szCs w:val="28"/>
        </w:rPr>
      </w:pPr>
      <w:r w:rsidRPr="004B2B37">
        <w:rPr>
          <w:sz w:val="28"/>
          <w:szCs w:val="28"/>
        </w:rPr>
        <w:t xml:space="preserve">                                          </w:t>
      </w:r>
      <w:r w:rsidR="004B2B37" w:rsidRPr="004B2B37">
        <w:rPr>
          <w:sz w:val="28"/>
          <w:szCs w:val="28"/>
        </w:rPr>
        <w:t xml:space="preserve">                             </w:t>
      </w:r>
      <w:r w:rsidR="004B2B37">
        <w:rPr>
          <w:sz w:val="28"/>
          <w:szCs w:val="28"/>
        </w:rPr>
        <w:t xml:space="preserve">         </w:t>
      </w:r>
      <w:r w:rsidR="004B2B37" w:rsidRPr="004B2B37">
        <w:rPr>
          <w:sz w:val="28"/>
          <w:szCs w:val="28"/>
        </w:rPr>
        <w:t xml:space="preserve">  </w:t>
      </w:r>
      <w:r w:rsidR="004B2B37">
        <w:rPr>
          <w:sz w:val="28"/>
          <w:szCs w:val="28"/>
        </w:rPr>
        <w:t xml:space="preserve">      </w:t>
      </w:r>
      <w:r w:rsidR="004B2B37" w:rsidRPr="004B2B37">
        <w:rPr>
          <w:sz w:val="28"/>
          <w:szCs w:val="28"/>
        </w:rPr>
        <w:t xml:space="preserve">Проректор по учебной </w:t>
      </w:r>
    </w:p>
    <w:p w14:paraId="3B81F3EB" w14:textId="74A00EE9" w:rsidR="004B2B37" w:rsidRPr="004B2B37" w:rsidRDefault="004B2B37" w:rsidP="004B2B37">
      <w:pPr>
        <w:keepNext/>
        <w:jc w:val="center"/>
        <w:rPr>
          <w:sz w:val="28"/>
          <w:szCs w:val="28"/>
        </w:rPr>
      </w:pPr>
      <w:r w:rsidRPr="004B2B37">
        <w:rPr>
          <w:sz w:val="28"/>
          <w:szCs w:val="28"/>
        </w:rPr>
        <w:t xml:space="preserve">                                                                       </w:t>
      </w:r>
      <w:r>
        <w:rPr>
          <w:sz w:val="28"/>
          <w:szCs w:val="28"/>
        </w:rPr>
        <w:t xml:space="preserve">              </w:t>
      </w:r>
      <w:r w:rsidRPr="004B2B37">
        <w:rPr>
          <w:sz w:val="28"/>
          <w:szCs w:val="28"/>
        </w:rPr>
        <w:t>и методической работе</w:t>
      </w:r>
    </w:p>
    <w:p w14:paraId="65C01262" w14:textId="084EE4B4" w:rsidR="002B75BA" w:rsidRPr="004B2B37" w:rsidRDefault="004B2B37" w:rsidP="004B2B37">
      <w:pPr>
        <w:keepNext/>
        <w:ind w:firstLine="0"/>
        <w:jc w:val="right"/>
        <w:rPr>
          <w:color w:val="000000" w:themeColor="text1"/>
          <w:sz w:val="28"/>
          <w:szCs w:val="28"/>
        </w:rPr>
      </w:pPr>
      <w:r w:rsidRPr="004B2B37">
        <w:rPr>
          <w:color w:val="000000" w:themeColor="text1"/>
          <w:sz w:val="28"/>
          <w:szCs w:val="28"/>
        </w:rPr>
        <w:t>_________Е.А. Каменева</w:t>
      </w:r>
    </w:p>
    <w:p w14:paraId="55A87FE4" w14:textId="46019C0E" w:rsidR="004B2B37" w:rsidRPr="004B2B37" w:rsidRDefault="00021515" w:rsidP="00021515">
      <w:pPr>
        <w:keepNext/>
        <w:ind w:right="-143" w:firstLine="0"/>
        <w:jc w:val="center"/>
        <w:rPr>
          <w:color w:val="000000" w:themeColor="text1"/>
          <w:sz w:val="28"/>
          <w:szCs w:val="28"/>
        </w:rPr>
      </w:pPr>
      <w:r>
        <w:rPr>
          <w:color w:val="000000" w:themeColor="text1"/>
          <w:sz w:val="28"/>
          <w:szCs w:val="28"/>
        </w:rPr>
        <w:t xml:space="preserve">                                                                       25.04.</w:t>
      </w:r>
      <w:r w:rsidR="004B2B37" w:rsidRPr="004B2B37">
        <w:rPr>
          <w:color w:val="000000" w:themeColor="text1"/>
          <w:sz w:val="28"/>
          <w:szCs w:val="28"/>
        </w:rPr>
        <w:t>2023 г.</w:t>
      </w:r>
    </w:p>
    <w:p w14:paraId="2DD9787C" w14:textId="77777777" w:rsidR="004B2B37" w:rsidRDefault="004B2B37" w:rsidP="0012637B">
      <w:pPr>
        <w:pStyle w:val="a4"/>
        <w:keepNext/>
        <w:tabs>
          <w:tab w:val="clear" w:pos="4677"/>
          <w:tab w:val="clear" w:pos="9355"/>
        </w:tabs>
        <w:ind w:firstLine="0"/>
        <w:jc w:val="center"/>
        <w:rPr>
          <w:bCs/>
          <w:sz w:val="36"/>
          <w:szCs w:val="36"/>
        </w:rPr>
      </w:pPr>
    </w:p>
    <w:p w14:paraId="478DB82F" w14:textId="09A8DAAB" w:rsidR="0012637B" w:rsidRPr="004B2B37" w:rsidRDefault="0012637B" w:rsidP="0012637B">
      <w:pPr>
        <w:pStyle w:val="a4"/>
        <w:keepNext/>
        <w:tabs>
          <w:tab w:val="clear" w:pos="4677"/>
          <w:tab w:val="clear" w:pos="9355"/>
        </w:tabs>
        <w:ind w:firstLine="0"/>
        <w:jc w:val="center"/>
        <w:rPr>
          <w:b/>
          <w:bCs/>
          <w:sz w:val="28"/>
          <w:szCs w:val="28"/>
        </w:rPr>
      </w:pPr>
      <w:r w:rsidRPr="004B2B37">
        <w:rPr>
          <w:b/>
          <w:bCs/>
          <w:sz w:val="28"/>
          <w:szCs w:val="28"/>
        </w:rPr>
        <w:t>Соловьев В.И., Малекова В.А.</w:t>
      </w:r>
    </w:p>
    <w:p w14:paraId="342E8063" w14:textId="77777777" w:rsidR="004B2B37" w:rsidRDefault="004B2B37" w:rsidP="002B44DC">
      <w:pPr>
        <w:keepNext/>
        <w:ind w:firstLine="0"/>
        <w:jc w:val="center"/>
        <w:rPr>
          <w:b/>
          <w:sz w:val="28"/>
          <w:szCs w:val="28"/>
        </w:rPr>
      </w:pPr>
    </w:p>
    <w:p w14:paraId="65C01265" w14:textId="2987F125" w:rsidR="00CF1B7A" w:rsidRPr="004B2B37" w:rsidRDefault="0053403F" w:rsidP="004B2B37">
      <w:pPr>
        <w:keepNext/>
        <w:ind w:firstLine="0"/>
        <w:jc w:val="center"/>
        <w:rPr>
          <w:b/>
          <w:sz w:val="28"/>
          <w:szCs w:val="28"/>
        </w:rPr>
      </w:pPr>
      <w:r w:rsidRPr="00FF190E">
        <w:rPr>
          <w:b/>
          <w:sz w:val="28"/>
          <w:szCs w:val="28"/>
        </w:rPr>
        <w:t>ФИНТЕХ: ИНСТРУМЕНТАРИЙ И МОДЕЛИ БИЗНЕСА</w:t>
      </w:r>
    </w:p>
    <w:p w14:paraId="65C01267" w14:textId="6BF67D75" w:rsidR="004A6B68" w:rsidRPr="00FF190E" w:rsidRDefault="00CF1B7A" w:rsidP="004B2B37">
      <w:pPr>
        <w:pStyle w:val="a8"/>
        <w:keepNext/>
        <w:jc w:val="center"/>
        <w:rPr>
          <w:b/>
          <w:snapToGrid w:val="0"/>
          <w:sz w:val="28"/>
          <w:szCs w:val="28"/>
        </w:rPr>
      </w:pPr>
      <w:r w:rsidRPr="00FF190E">
        <w:rPr>
          <w:b/>
          <w:snapToGrid w:val="0"/>
          <w:sz w:val="28"/>
          <w:szCs w:val="28"/>
        </w:rPr>
        <w:t>Рабочая программа дисциплины</w:t>
      </w:r>
    </w:p>
    <w:p w14:paraId="65C01268" w14:textId="3A535B88" w:rsidR="00FA11B9" w:rsidRPr="00FF190E" w:rsidRDefault="00FA11B9" w:rsidP="002B44DC">
      <w:pPr>
        <w:keepNext/>
        <w:spacing w:line="240" w:lineRule="auto"/>
        <w:ind w:firstLine="0"/>
        <w:jc w:val="center"/>
        <w:rPr>
          <w:sz w:val="28"/>
          <w:szCs w:val="28"/>
          <w:vertAlign w:val="superscript"/>
        </w:rPr>
      </w:pPr>
      <w:r w:rsidRPr="00FF190E">
        <w:rPr>
          <w:sz w:val="28"/>
          <w:szCs w:val="28"/>
        </w:rPr>
        <w:t>для студентов, обучающихся по направлению подготовки</w:t>
      </w:r>
      <w:r w:rsidR="00B70264" w:rsidRPr="00FF190E">
        <w:rPr>
          <w:sz w:val="28"/>
          <w:szCs w:val="28"/>
        </w:rPr>
        <w:t xml:space="preserve"> </w:t>
      </w:r>
    </w:p>
    <w:p w14:paraId="2E6F7738" w14:textId="77777777" w:rsidR="004B2B37" w:rsidRDefault="00B86D61" w:rsidP="002B44DC">
      <w:pPr>
        <w:keepNext/>
        <w:spacing w:line="240" w:lineRule="auto"/>
        <w:ind w:firstLine="0"/>
        <w:jc w:val="center"/>
        <w:rPr>
          <w:sz w:val="28"/>
          <w:szCs w:val="28"/>
        </w:rPr>
      </w:pPr>
      <w:bookmarkStart w:id="0" w:name="_Hlk75255137"/>
      <w:r w:rsidRPr="00FF190E">
        <w:rPr>
          <w:sz w:val="28"/>
          <w:szCs w:val="28"/>
        </w:rPr>
        <w:t>0</w:t>
      </w:r>
      <w:r w:rsidR="002B264D" w:rsidRPr="00FF190E">
        <w:rPr>
          <w:sz w:val="28"/>
          <w:szCs w:val="28"/>
        </w:rPr>
        <w:t>9</w:t>
      </w:r>
      <w:r w:rsidRPr="00FF190E">
        <w:rPr>
          <w:sz w:val="28"/>
          <w:szCs w:val="28"/>
        </w:rPr>
        <w:t>.0</w:t>
      </w:r>
      <w:r w:rsidR="0012637B">
        <w:rPr>
          <w:sz w:val="28"/>
          <w:szCs w:val="28"/>
        </w:rPr>
        <w:t>3</w:t>
      </w:r>
      <w:r w:rsidRPr="00FF190E">
        <w:rPr>
          <w:sz w:val="28"/>
          <w:szCs w:val="28"/>
        </w:rPr>
        <w:t>.0</w:t>
      </w:r>
      <w:r w:rsidR="002B264D" w:rsidRPr="00FF190E">
        <w:rPr>
          <w:sz w:val="28"/>
          <w:szCs w:val="28"/>
        </w:rPr>
        <w:t>3</w:t>
      </w:r>
      <w:r w:rsidR="004B2B37">
        <w:rPr>
          <w:sz w:val="28"/>
          <w:szCs w:val="28"/>
        </w:rPr>
        <w:t xml:space="preserve"> Прикладная информатика,</w:t>
      </w:r>
    </w:p>
    <w:p w14:paraId="65C01269" w14:textId="47B6C335" w:rsidR="00B86D61" w:rsidRPr="00FF190E" w:rsidRDefault="004B2B37" w:rsidP="002B44DC">
      <w:pPr>
        <w:keepNext/>
        <w:spacing w:line="240" w:lineRule="auto"/>
        <w:ind w:firstLine="0"/>
        <w:jc w:val="center"/>
        <w:rPr>
          <w:sz w:val="28"/>
          <w:szCs w:val="28"/>
        </w:rPr>
      </w:pPr>
      <w:r>
        <w:rPr>
          <w:sz w:val="28"/>
          <w:szCs w:val="28"/>
        </w:rPr>
        <w:t>ОП «Прикладная информатика»</w:t>
      </w:r>
      <w:r w:rsidR="00B86D61" w:rsidRPr="00FF190E">
        <w:rPr>
          <w:sz w:val="28"/>
          <w:szCs w:val="28"/>
        </w:rPr>
        <w:t xml:space="preserve"> </w:t>
      </w:r>
    </w:p>
    <w:bookmarkEnd w:id="0"/>
    <w:p w14:paraId="65C0126B" w14:textId="77777777" w:rsidR="001C217A" w:rsidRPr="00FF190E" w:rsidRDefault="001C217A" w:rsidP="00BB2CEE">
      <w:pPr>
        <w:keepNext/>
        <w:spacing w:line="240" w:lineRule="auto"/>
        <w:ind w:left="454" w:firstLine="0"/>
        <w:jc w:val="center"/>
        <w:rPr>
          <w:strike/>
          <w:sz w:val="28"/>
          <w:szCs w:val="28"/>
        </w:rPr>
      </w:pPr>
    </w:p>
    <w:p w14:paraId="65C0126C" w14:textId="6967FC7E" w:rsidR="00CF1B7A" w:rsidRDefault="00CF1B7A" w:rsidP="00BB2CEE">
      <w:pPr>
        <w:keepNext/>
        <w:spacing w:line="240" w:lineRule="auto"/>
        <w:ind w:firstLine="0"/>
        <w:jc w:val="center"/>
        <w:rPr>
          <w:b/>
          <w:bCs/>
          <w:sz w:val="28"/>
          <w:szCs w:val="28"/>
        </w:rPr>
      </w:pPr>
    </w:p>
    <w:p w14:paraId="554E5ADE" w14:textId="77777777" w:rsidR="00BB2CEE" w:rsidRPr="00FF190E" w:rsidRDefault="00BB2CEE" w:rsidP="00BB2CEE">
      <w:pPr>
        <w:keepNext/>
        <w:spacing w:line="240" w:lineRule="auto"/>
        <w:ind w:firstLine="0"/>
        <w:jc w:val="center"/>
        <w:rPr>
          <w:b/>
          <w:bCs/>
          <w:sz w:val="28"/>
          <w:szCs w:val="28"/>
        </w:rPr>
      </w:pPr>
    </w:p>
    <w:p w14:paraId="21CDEF6F" w14:textId="77777777" w:rsidR="00BB2CEE" w:rsidRPr="0024648B" w:rsidRDefault="00BB2CEE" w:rsidP="00BB2CEE">
      <w:pPr>
        <w:suppressAutoHyphens/>
        <w:spacing w:line="240" w:lineRule="auto"/>
        <w:jc w:val="center"/>
        <w:rPr>
          <w:i/>
          <w:sz w:val="28"/>
          <w:szCs w:val="28"/>
        </w:rPr>
      </w:pPr>
      <w:r w:rsidRPr="0024648B">
        <w:rPr>
          <w:i/>
          <w:sz w:val="28"/>
          <w:szCs w:val="28"/>
        </w:rPr>
        <w:t>Рекомендовано Ученым советом</w:t>
      </w:r>
    </w:p>
    <w:p w14:paraId="74672A39" w14:textId="77777777" w:rsidR="00BB2CEE" w:rsidRPr="0024648B" w:rsidRDefault="00BB2CEE" w:rsidP="00BB2CEE">
      <w:pPr>
        <w:suppressAutoHyphens/>
        <w:spacing w:line="240" w:lineRule="auto"/>
        <w:jc w:val="center"/>
        <w:rPr>
          <w:i/>
          <w:sz w:val="28"/>
          <w:szCs w:val="28"/>
        </w:rPr>
      </w:pPr>
      <w:r w:rsidRPr="0024648B">
        <w:rPr>
          <w:i/>
          <w:sz w:val="28"/>
          <w:szCs w:val="28"/>
        </w:rPr>
        <w:t>Факультета информационных технологий и анализа больших данных</w:t>
      </w:r>
    </w:p>
    <w:p w14:paraId="34CBAFB0" w14:textId="77777777" w:rsidR="00BB2CEE" w:rsidRPr="0024648B" w:rsidRDefault="00BB2CEE" w:rsidP="00BB2CEE">
      <w:pPr>
        <w:suppressAutoHyphens/>
        <w:spacing w:line="240" w:lineRule="auto"/>
        <w:jc w:val="center"/>
        <w:rPr>
          <w:i/>
          <w:sz w:val="28"/>
          <w:szCs w:val="28"/>
        </w:rPr>
      </w:pPr>
      <w:r w:rsidRPr="0024648B">
        <w:rPr>
          <w:iCs/>
          <w:sz w:val="28"/>
          <w:szCs w:val="28"/>
        </w:rPr>
        <w:t>(</w:t>
      </w:r>
      <w:r w:rsidRPr="0024648B">
        <w:rPr>
          <w:i/>
          <w:sz w:val="28"/>
          <w:szCs w:val="28"/>
        </w:rPr>
        <w:t>протокол №31 от 18.04.2023г.</w:t>
      </w:r>
      <w:r w:rsidRPr="0024648B">
        <w:rPr>
          <w:iCs/>
          <w:sz w:val="28"/>
          <w:szCs w:val="28"/>
        </w:rPr>
        <w:t>)</w:t>
      </w:r>
    </w:p>
    <w:p w14:paraId="051FCAD5" w14:textId="77777777" w:rsidR="00BB2CEE" w:rsidRPr="0024648B" w:rsidRDefault="00BB2CEE" w:rsidP="00BB2CEE">
      <w:pPr>
        <w:suppressAutoHyphens/>
        <w:spacing w:line="240" w:lineRule="auto"/>
        <w:ind w:left="-180" w:right="616"/>
        <w:jc w:val="center"/>
        <w:rPr>
          <w:i/>
          <w:sz w:val="28"/>
          <w:szCs w:val="28"/>
        </w:rPr>
      </w:pPr>
    </w:p>
    <w:p w14:paraId="2FB50354" w14:textId="77777777" w:rsidR="00BB2CEE" w:rsidRPr="0024648B" w:rsidRDefault="00BB2CEE" w:rsidP="00BB2CEE">
      <w:pPr>
        <w:suppressAutoHyphens/>
        <w:spacing w:line="240" w:lineRule="auto"/>
        <w:ind w:left="-180" w:right="616"/>
        <w:jc w:val="center"/>
        <w:rPr>
          <w:i/>
          <w:sz w:val="28"/>
          <w:szCs w:val="28"/>
        </w:rPr>
      </w:pPr>
      <w:r w:rsidRPr="0024648B">
        <w:rPr>
          <w:i/>
          <w:sz w:val="28"/>
          <w:szCs w:val="28"/>
        </w:rPr>
        <w:t xml:space="preserve">Одобрено Советом учебно-научного </w:t>
      </w:r>
    </w:p>
    <w:p w14:paraId="4E4D7EF6" w14:textId="77777777" w:rsidR="00BB2CEE" w:rsidRPr="0024648B" w:rsidRDefault="00BB2CEE" w:rsidP="00BB2CEE">
      <w:pPr>
        <w:suppressAutoHyphens/>
        <w:spacing w:line="240" w:lineRule="auto"/>
        <w:ind w:left="-180" w:right="616"/>
        <w:jc w:val="center"/>
        <w:rPr>
          <w:i/>
          <w:sz w:val="28"/>
          <w:szCs w:val="28"/>
        </w:rPr>
      </w:pPr>
      <w:r w:rsidRPr="0024648B">
        <w:rPr>
          <w:i/>
          <w:sz w:val="28"/>
          <w:szCs w:val="28"/>
        </w:rPr>
        <w:t xml:space="preserve">         Департамента анализа данных и машинного обучения</w:t>
      </w:r>
    </w:p>
    <w:p w14:paraId="548C7EFE" w14:textId="0400AC04" w:rsidR="00BB2CEE" w:rsidRDefault="00BB2CEE" w:rsidP="00021515">
      <w:pPr>
        <w:suppressAutoHyphens/>
        <w:spacing w:line="240" w:lineRule="auto"/>
        <w:ind w:right="-1"/>
        <w:jc w:val="center"/>
        <w:rPr>
          <w:i/>
          <w:sz w:val="28"/>
          <w:szCs w:val="28"/>
        </w:rPr>
      </w:pPr>
      <w:r w:rsidRPr="0024648B">
        <w:rPr>
          <w:i/>
          <w:sz w:val="28"/>
          <w:szCs w:val="28"/>
        </w:rPr>
        <w:t>(протокол №2 от 29.03.2023г.)</w:t>
      </w:r>
    </w:p>
    <w:p w14:paraId="09D24E15" w14:textId="77777777" w:rsidR="00BB2CEE" w:rsidRDefault="00BB2CEE" w:rsidP="00BB2CEE">
      <w:pPr>
        <w:suppressAutoHyphens/>
        <w:spacing w:line="240" w:lineRule="auto"/>
        <w:ind w:right="-1"/>
        <w:jc w:val="center"/>
        <w:rPr>
          <w:i/>
          <w:sz w:val="28"/>
          <w:szCs w:val="28"/>
        </w:rPr>
      </w:pPr>
    </w:p>
    <w:p w14:paraId="0C24D885" w14:textId="1D6947BD" w:rsidR="00BB2CEE" w:rsidRDefault="00BB2CEE" w:rsidP="00BB2CEE">
      <w:pPr>
        <w:suppressAutoHyphens/>
        <w:spacing w:line="240" w:lineRule="auto"/>
        <w:ind w:right="-1"/>
        <w:jc w:val="center"/>
        <w:rPr>
          <w:i/>
          <w:sz w:val="28"/>
          <w:szCs w:val="28"/>
        </w:rPr>
      </w:pPr>
    </w:p>
    <w:p w14:paraId="5F90B5F5" w14:textId="77777777" w:rsidR="00BB2CEE" w:rsidRDefault="00BB2CEE" w:rsidP="00BB2CEE">
      <w:pPr>
        <w:suppressAutoHyphens/>
        <w:spacing w:line="240" w:lineRule="auto"/>
        <w:ind w:right="-1"/>
        <w:jc w:val="center"/>
        <w:rPr>
          <w:i/>
          <w:sz w:val="28"/>
          <w:szCs w:val="28"/>
        </w:rPr>
      </w:pPr>
    </w:p>
    <w:p w14:paraId="46C1F883" w14:textId="77777777" w:rsidR="00BB2CEE" w:rsidRDefault="00BB2CEE" w:rsidP="00BB2CEE">
      <w:pPr>
        <w:suppressAutoHyphens/>
        <w:spacing w:line="240" w:lineRule="auto"/>
        <w:ind w:right="-1"/>
        <w:jc w:val="center"/>
        <w:rPr>
          <w:i/>
          <w:sz w:val="28"/>
          <w:szCs w:val="28"/>
        </w:rPr>
      </w:pPr>
    </w:p>
    <w:p w14:paraId="392D37F3" w14:textId="4CB13EC5" w:rsidR="00BF7C9B" w:rsidRPr="00BB2CEE" w:rsidRDefault="00712EAC" w:rsidP="00BB2CEE">
      <w:pPr>
        <w:suppressAutoHyphens/>
        <w:spacing w:line="240" w:lineRule="auto"/>
        <w:ind w:right="-1"/>
        <w:jc w:val="center"/>
        <w:rPr>
          <w:i/>
          <w:sz w:val="28"/>
          <w:szCs w:val="28"/>
        </w:rPr>
      </w:pPr>
      <w:r w:rsidRPr="00FF190E">
        <w:rPr>
          <w:b/>
          <w:sz w:val="28"/>
          <w:szCs w:val="28"/>
        </w:rPr>
        <w:t>Москва</w:t>
      </w:r>
      <w:r w:rsidRPr="00FF190E">
        <w:rPr>
          <w:b/>
          <w:caps/>
          <w:sz w:val="28"/>
          <w:szCs w:val="28"/>
        </w:rPr>
        <w:t xml:space="preserve"> 20</w:t>
      </w:r>
      <w:r w:rsidR="00B70264" w:rsidRPr="00FF190E">
        <w:rPr>
          <w:b/>
          <w:caps/>
          <w:sz w:val="28"/>
          <w:szCs w:val="28"/>
        </w:rPr>
        <w:t>2</w:t>
      </w:r>
      <w:r w:rsidR="0012637B">
        <w:rPr>
          <w:b/>
          <w:caps/>
          <w:sz w:val="28"/>
          <w:szCs w:val="28"/>
        </w:rPr>
        <w:t>3</w:t>
      </w:r>
    </w:p>
    <w:p w14:paraId="65C01293" w14:textId="54A589AE" w:rsidR="003F4B9B" w:rsidRPr="00FF190E" w:rsidRDefault="003F4B9B" w:rsidP="002B44DC">
      <w:pPr>
        <w:keepNext/>
        <w:jc w:val="center"/>
        <w:rPr>
          <w:b/>
        </w:rPr>
      </w:pPr>
      <w:bookmarkStart w:id="1" w:name="_Toc5052139"/>
      <w:r w:rsidRPr="00FF190E">
        <w:rPr>
          <w:b/>
        </w:rPr>
        <w:lastRenderedPageBreak/>
        <w:t>ОГЛАВЛЕНИЕ</w:t>
      </w:r>
    </w:p>
    <w:p w14:paraId="65C01294" w14:textId="0BAB06FD" w:rsidR="009D3F3D" w:rsidRPr="00FF190E" w:rsidRDefault="00F11586" w:rsidP="002B44DC">
      <w:pPr>
        <w:pStyle w:val="15"/>
        <w:keepNext/>
        <w:tabs>
          <w:tab w:val="left" w:pos="660"/>
        </w:tabs>
        <w:spacing w:line="276" w:lineRule="auto"/>
        <w:rPr>
          <w:rFonts w:asciiTheme="minorHAnsi" w:eastAsiaTheme="minorEastAsia" w:hAnsiTheme="minorHAnsi" w:cstheme="minorBidi"/>
          <w:noProof/>
          <w:sz w:val="28"/>
          <w:szCs w:val="28"/>
        </w:rPr>
      </w:pPr>
      <w:r w:rsidRPr="00FF190E">
        <w:rPr>
          <w:b/>
          <w:bCs/>
          <w:sz w:val="28"/>
          <w:szCs w:val="28"/>
        </w:rPr>
        <w:fldChar w:fldCharType="begin"/>
      </w:r>
      <w:r w:rsidR="003F4B9B" w:rsidRPr="00FF190E">
        <w:rPr>
          <w:b/>
          <w:bCs/>
          <w:sz w:val="28"/>
          <w:szCs w:val="28"/>
        </w:rPr>
        <w:instrText xml:space="preserve"> TOC \o "1-3" \h \z \u </w:instrText>
      </w:r>
      <w:r w:rsidRPr="00FF190E">
        <w:rPr>
          <w:b/>
          <w:bCs/>
          <w:sz w:val="28"/>
          <w:szCs w:val="28"/>
        </w:rPr>
        <w:fldChar w:fldCharType="separate"/>
      </w:r>
      <w:hyperlink w:anchor="_Toc30113553" w:history="1">
        <w:r w:rsidR="009D3F3D" w:rsidRPr="00FF190E">
          <w:rPr>
            <w:rStyle w:val="af0"/>
            <w:noProof/>
            <w:sz w:val="28"/>
            <w:szCs w:val="28"/>
          </w:rPr>
          <w:t>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Наименование дисциплины</w:t>
        </w:r>
        <w:r w:rsidR="009D3F3D" w:rsidRPr="00FF190E">
          <w:rPr>
            <w:noProof/>
            <w:webHidden/>
            <w:sz w:val="28"/>
            <w:szCs w:val="28"/>
          </w:rPr>
          <w:tab/>
        </w:r>
        <w:r w:rsidR="001C25FD">
          <w:rPr>
            <w:noProof/>
            <w:webHidden/>
            <w:sz w:val="28"/>
            <w:szCs w:val="28"/>
          </w:rPr>
          <w:t>2</w:t>
        </w:r>
      </w:hyperlink>
    </w:p>
    <w:p w14:paraId="65C01295" w14:textId="3F0814B8"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4" w:history="1">
        <w:r w:rsidR="009D3F3D" w:rsidRPr="00FF190E">
          <w:rPr>
            <w:rStyle w:val="af0"/>
            <w:noProof/>
            <w:sz w:val="28"/>
            <w:szCs w:val="28"/>
          </w:rPr>
          <w:t>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планируемых результатов освоения образовательной программы</w:t>
        </w:r>
        <w:r w:rsidR="007C19AA" w:rsidRPr="00FF190E">
          <w:rPr>
            <w:rStyle w:val="af0"/>
            <w:noProof/>
            <w:sz w:val="28"/>
            <w:szCs w:val="28"/>
          </w:rPr>
          <w:t xml:space="preserve"> (перечень компетенций)</w:t>
        </w:r>
        <w:r w:rsidR="009D3F3D" w:rsidRPr="00FF190E">
          <w:rPr>
            <w:rStyle w:val="af0"/>
            <w:noProof/>
            <w:sz w:val="28"/>
            <w:szCs w:val="28"/>
          </w:rPr>
          <w:t xml:space="preserve"> с указанием индикаторов их достижения и планируемых результатов обучения по дисциплине.</w:t>
        </w:r>
        <w:r w:rsidR="009D3F3D" w:rsidRPr="00FF190E">
          <w:rPr>
            <w:noProof/>
            <w:webHidden/>
            <w:sz w:val="28"/>
            <w:szCs w:val="28"/>
          </w:rPr>
          <w:tab/>
        </w:r>
        <w:r w:rsidR="001C25FD">
          <w:rPr>
            <w:noProof/>
            <w:webHidden/>
            <w:sz w:val="28"/>
            <w:szCs w:val="28"/>
          </w:rPr>
          <w:t>2</w:t>
        </w:r>
      </w:hyperlink>
    </w:p>
    <w:p w14:paraId="65C01296" w14:textId="40E09733"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5" w:history="1">
        <w:r w:rsidR="009D3F3D" w:rsidRPr="00FF190E">
          <w:rPr>
            <w:rStyle w:val="af0"/>
            <w:noProof/>
            <w:sz w:val="28"/>
            <w:szCs w:val="28"/>
          </w:rPr>
          <w:t>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Место дисциплины в структуре образовательн</w:t>
        </w:r>
        <w:r w:rsidR="007C19AA" w:rsidRPr="00FF190E">
          <w:rPr>
            <w:rStyle w:val="af0"/>
            <w:noProof/>
            <w:sz w:val="28"/>
            <w:szCs w:val="28"/>
          </w:rPr>
          <w:t>ой</w:t>
        </w:r>
        <w:r w:rsidR="009D3F3D" w:rsidRPr="00FF190E">
          <w:rPr>
            <w:rStyle w:val="af0"/>
            <w:noProof/>
            <w:sz w:val="28"/>
            <w:szCs w:val="28"/>
          </w:rPr>
          <w:t xml:space="preserve"> программ</w:t>
        </w:r>
        <w:r w:rsidR="007C19AA" w:rsidRPr="00FF190E">
          <w:rPr>
            <w:rStyle w:val="af0"/>
            <w:noProof/>
            <w:sz w:val="28"/>
            <w:szCs w:val="28"/>
          </w:rPr>
          <w:t>ы</w:t>
        </w:r>
        <w:r w:rsidR="009D3F3D" w:rsidRPr="00FF190E">
          <w:rPr>
            <w:noProof/>
            <w:webHidden/>
            <w:sz w:val="28"/>
            <w:szCs w:val="28"/>
          </w:rPr>
          <w:tab/>
        </w:r>
        <w:r w:rsidR="001C25FD">
          <w:rPr>
            <w:noProof/>
            <w:webHidden/>
            <w:sz w:val="28"/>
            <w:szCs w:val="28"/>
          </w:rPr>
          <w:t>3</w:t>
        </w:r>
      </w:hyperlink>
    </w:p>
    <w:p w14:paraId="65C01297" w14:textId="520B5797"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6" w:history="1">
        <w:r w:rsidR="009D3F3D" w:rsidRPr="00FF190E">
          <w:rPr>
            <w:rStyle w:val="af0"/>
            <w:noProof/>
            <w:sz w:val="28"/>
            <w:szCs w:val="28"/>
          </w:rPr>
          <w:t>4.</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Объем дисциплины</w:t>
        </w:r>
        <w:r w:rsidR="004B2B37">
          <w:rPr>
            <w:rStyle w:val="af0"/>
            <w:noProof/>
            <w:sz w:val="28"/>
            <w:szCs w:val="28"/>
          </w:rPr>
          <w:t xml:space="preserve"> (модуля)</w:t>
        </w:r>
        <w:r w:rsidR="009D3F3D" w:rsidRPr="00FF190E">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D3F3D" w:rsidRPr="00FF190E">
          <w:rPr>
            <w:noProof/>
            <w:webHidden/>
            <w:sz w:val="28"/>
            <w:szCs w:val="28"/>
          </w:rPr>
          <w:tab/>
        </w:r>
        <w:r w:rsidR="001C25FD">
          <w:rPr>
            <w:noProof/>
            <w:webHidden/>
            <w:sz w:val="28"/>
            <w:szCs w:val="28"/>
          </w:rPr>
          <w:t>3</w:t>
        </w:r>
      </w:hyperlink>
    </w:p>
    <w:p w14:paraId="65C01298" w14:textId="707493EE"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7" w:history="1">
        <w:r w:rsidR="009D3F3D" w:rsidRPr="00FF190E">
          <w:rPr>
            <w:rStyle w:val="af0"/>
            <w:noProof/>
            <w:sz w:val="28"/>
            <w:szCs w:val="28"/>
          </w:rPr>
          <w:t>5.</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D3F3D" w:rsidRPr="00FF190E">
          <w:rPr>
            <w:noProof/>
            <w:webHidden/>
            <w:sz w:val="28"/>
            <w:szCs w:val="28"/>
          </w:rPr>
          <w:tab/>
        </w:r>
        <w:r w:rsidR="001C25FD">
          <w:rPr>
            <w:noProof/>
            <w:webHidden/>
            <w:sz w:val="28"/>
            <w:szCs w:val="28"/>
          </w:rPr>
          <w:t>3</w:t>
        </w:r>
      </w:hyperlink>
    </w:p>
    <w:p w14:paraId="65C01299" w14:textId="2638B26B" w:rsidR="009D3F3D" w:rsidRPr="00FF190E" w:rsidRDefault="00A50BE7"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8" w:history="1">
        <w:r w:rsidR="009D3F3D" w:rsidRPr="00FF190E">
          <w:rPr>
            <w:rStyle w:val="af0"/>
            <w:noProof/>
            <w:sz w:val="28"/>
            <w:szCs w:val="28"/>
          </w:rPr>
          <w:t>5.1.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w:t>
        </w:r>
        <w:r w:rsidR="009D3F3D" w:rsidRPr="00FF190E">
          <w:rPr>
            <w:noProof/>
            <w:webHidden/>
            <w:sz w:val="28"/>
            <w:szCs w:val="28"/>
          </w:rPr>
          <w:tab/>
        </w:r>
        <w:r w:rsidR="001C25FD">
          <w:rPr>
            <w:noProof/>
            <w:webHidden/>
            <w:sz w:val="28"/>
            <w:szCs w:val="28"/>
          </w:rPr>
          <w:t>3</w:t>
        </w:r>
      </w:hyperlink>
    </w:p>
    <w:p w14:paraId="65C0129A" w14:textId="38B44534" w:rsidR="009D3F3D" w:rsidRPr="00FF190E" w:rsidRDefault="00A50BE7"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9" w:history="1">
        <w:r w:rsidR="009D3F3D" w:rsidRPr="00FF190E">
          <w:rPr>
            <w:rStyle w:val="af0"/>
            <w:noProof/>
            <w:sz w:val="28"/>
            <w:szCs w:val="28"/>
          </w:rPr>
          <w:t>5.2.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Учебно-тематический план</w:t>
        </w:r>
        <w:r w:rsidR="009D3F3D" w:rsidRPr="00FF190E">
          <w:rPr>
            <w:noProof/>
            <w:webHidden/>
            <w:sz w:val="28"/>
            <w:szCs w:val="28"/>
          </w:rPr>
          <w:tab/>
        </w:r>
        <w:r w:rsidR="001C25FD">
          <w:rPr>
            <w:noProof/>
            <w:webHidden/>
            <w:sz w:val="28"/>
            <w:szCs w:val="28"/>
          </w:rPr>
          <w:t>7</w:t>
        </w:r>
      </w:hyperlink>
    </w:p>
    <w:p w14:paraId="65C0129B" w14:textId="6CAB134E" w:rsidR="009D3F3D" w:rsidRPr="00FF190E" w:rsidRDefault="00A50BE7"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0" w:history="1">
        <w:r w:rsidR="009D3F3D" w:rsidRPr="00FF190E">
          <w:rPr>
            <w:rStyle w:val="af0"/>
            <w:noProof/>
            <w:sz w:val="28"/>
            <w:szCs w:val="28"/>
          </w:rPr>
          <w:t>5.3.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семинаров, практических занятий</w:t>
        </w:r>
        <w:r w:rsidR="0077363F">
          <w:rPr>
            <w:noProof/>
            <w:webHidden/>
            <w:sz w:val="28"/>
            <w:szCs w:val="28"/>
          </w:rPr>
          <w:t>…………………………</w:t>
        </w:r>
        <w:r w:rsidR="001C25FD">
          <w:rPr>
            <w:noProof/>
            <w:webHidden/>
            <w:sz w:val="28"/>
            <w:szCs w:val="28"/>
          </w:rPr>
          <w:t>…</w:t>
        </w:r>
      </w:hyperlink>
      <w:r w:rsidR="00021515">
        <w:rPr>
          <w:noProof/>
          <w:sz w:val="28"/>
          <w:szCs w:val="28"/>
        </w:rPr>
        <w:t>7</w:t>
      </w:r>
    </w:p>
    <w:p w14:paraId="65C0129C" w14:textId="118BD0E1"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1" w:history="1">
        <w:r w:rsidR="009D3F3D" w:rsidRPr="00FF190E">
          <w:rPr>
            <w:rStyle w:val="af0"/>
            <w:noProof/>
            <w:sz w:val="28"/>
            <w:szCs w:val="28"/>
          </w:rPr>
          <w:t>6.</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учебно-методического обеспечения для самостоятельной работы</w:t>
        </w:r>
        <w:r w:rsidR="0043052E" w:rsidRPr="00FF190E">
          <w:rPr>
            <w:rStyle w:val="af0"/>
            <w:noProof/>
            <w:sz w:val="28"/>
            <w:szCs w:val="28"/>
            <w:lang w:val="en-US"/>
          </w:rPr>
          <w:t xml:space="preserve"> </w:t>
        </w:r>
        <w:r w:rsidR="0043052E" w:rsidRPr="00FF190E">
          <w:rPr>
            <w:rStyle w:val="af0"/>
            <w:noProof/>
            <w:sz w:val="28"/>
            <w:szCs w:val="28"/>
          </w:rPr>
          <w:t>обучающихся по дисциплине</w:t>
        </w:r>
        <w:r w:rsidR="009D3F3D" w:rsidRPr="00FF190E">
          <w:rPr>
            <w:noProof/>
            <w:webHidden/>
            <w:sz w:val="28"/>
            <w:szCs w:val="28"/>
          </w:rPr>
          <w:tab/>
        </w:r>
        <w:r w:rsidR="001C25FD">
          <w:rPr>
            <w:noProof/>
            <w:webHidden/>
            <w:sz w:val="28"/>
            <w:szCs w:val="28"/>
          </w:rPr>
          <w:t>9</w:t>
        </w:r>
      </w:hyperlink>
    </w:p>
    <w:p w14:paraId="65C0129D" w14:textId="0E0AC324" w:rsidR="009D3F3D" w:rsidRPr="00FF190E" w:rsidRDefault="00A50BE7"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2" w:history="1">
        <w:r w:rsidR="009D3F3D" w:rsidRPr="00FF190E">
          <w:rPr>
            <w:rStyle w:val="af0"/>
            <w:noProof/>
            <w:sz w:val="28"/>
            <w:szCs w:val="28"/>
          </w:rPr>
          <w:t>6.1.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D3F3D" w:rsidRPr="00FF190E">
          <w:rPr>
            <w:noProof/>
            <w:webHidden/>
            <w:sz w:val="28"/>
            <w:szCs w:val="28"/>
          </w:rPr>
          <w:tab/>
        </w:r>
        <w:r w:rsidR="001C25FD">
          <w:rPr>
            <w:noProof/>
            <w:webHidden/>
            <w:sz w:val="28"/>
            <w:szCs w:val="28"/>
          </w:rPr>
          <w:t>9</w:t>
        </w:r>
      </w:hyperlink>
    </w:p>
    <w:p w14:paraId="65C0129E" w14:textId="6EE54856" w:rsidR="009D3F3D" w:rsidRPr="00FF190E" w:rsidRDefault="00A50BE7"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3" w:history="1">
        <w:r w:rsidR="009D3F3D" w:rsidRPr="00FF190E">
          <w:rPr>
            <w:rStyle w:val="af0"/>
            <w:noProof/>
            <w:sz w:val="28"/>
            <w:szCs w:val="28"/>
          </w:rPr>
          <w:t>6.2.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заданий, тем для подготовки к текущему контролю</w:t>
        </w:r>
        <w:r w:rsidR="009D3F3D" w:rsidRPr="00FF190E">
          <w:rPr>
            <w:noProof/>
            <w:webHidden/>
            <w:sz w:val="28"/>
            <w:szCs w:val="28"/>
          </w:rPr>
          <w:tab/>
        </w:r>
        <w:r w:rsidR="001C25FD">
          <w:rPr>
            <w:noProof/>
            <w:webHidden/>
            <w:sz w:val="28"/>
            <w:szCs w:val="28"/>
          </w:rPr>
          <w:t>11</w:t>
        </w:r>
      </w:hyperlink>
    </w:p>
    <w:p w14:paraId="65C0129F" w14:textId="5AAB1263"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4" w:history="1">
        <w:r w:rsidR="009D3F3D" w:rsidRPr="00FF190E">
          <w:rPr>
            <w:rStyle w:val="af0"/>
            <w:noProof/>
            <w:sz w:val="28"/>
            <w:szCs w:val="28"/>
          </w:rPr>
          <w:t>7.</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Фонд оценочных средств для проведения промежуточной аттестации обучающихся по дисциплине</w:t>
        </w:r>
        <w:r w:rsidR="009D3F3D" w:rsidRPr="00FF190E">
          <w:rPr>
            <w:noProof/>
            <w:webHidden/>
            <w:sz w:val="28"/>
            <w:szCs w:val="28"/>
          </w:rPr>
          <w:tab/>
        </w:r>
        <w:r w:rsidR="001C25FD">
          <w:rPr>
            <w:noProof/>
            <w:webHidden/>
            <w:sz w:val="28"/>
            <w:szCs w:val="28"/>
          </w:rPr>
          <w:t>1</w:t>
        </w:r>
        <w:r w:rsidR="00021515">
          <w:rPr>
            <w:noProof/>
            <w:webHidden/>
            <w:sz w:val="28"/>
            <w:szCs w:val="28"/>
          </w:rPr>
          <w:t>4</w:t>
        </w:r>
      </w:hyperlink>
    </w:p>
    <w:p w14:paraId="65C012A0" w14:textId="407D8DD7"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5" w:history="1">
        <w:r w:rsidR="009D3F3D" w:rsidRPr="00FF190E">
          <w:rPr>
            <w:rStyle w:val="af0"/>
            <w:noProof/>
            <w:sz w:val="28"/>
            <w:szCs w:val="28"/>
          </w:rPr>
          <w:t>8.</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основной и дополнительной учебной литературы, необходимой для освоения дисциплины</w:t>
        </w:r>
        <w:r w:rsidR="009D3F3D" w:rsidRPr="00FF190E">
          <w:rPr>
            <w:noProof/>
            <w:webHidden/>
            <w:sz w:val="28"/>
            <w:szCs w:val="28"/>
          </w:rPr>
          <w:tab/>
        </w:r>
        <w:r w:rsidR="001C25FD">
          <w:rPr>
            <w:noProof/>
            <w:webHidden/>
            <w:sz w:val="28"/>
            <w:szCs w:val="28"/>
          </w:rPr>
          <w:t>1</w:t>
        </w:r>
        <w:r w:rsidR="00D84452">
          <w:rPr>
            <w:noProof/>
            <w:webHidden/>
            <w:sz w:val="28"/>
            <w:szCs w:val="28"/>
          </w:rPr>
          <w:t>6</w:t>
        </w:r>
      </w:hyperlink>
    </w:p>
    <w:p w14:paraId="65C012A1" w14:textId="770CAE30"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6" w:history="1">
        <w:r w:rsidR="009D3F3D" w:rsidRPr="00FF190E">
          <w:rPr>
            <w:rStyle w:val="af0"/>
            <w:noProof/>
            <w:sz w:val="28"/>
            <w:szCs w:val="28"/>
          </w:rPr>
          <w:t>9.</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ресурсов информационно-телекоммуникационной сети «Интернет», необходимых для освоения дисциплины</w:t>
        </w:r>
        <w:r w:rsidR="009D3F3D" w:rsidRPr="00FF190E">
          <w:rPr>
            <w:noProof/>
            <w:webHidden/>
            <w:sz w:val="28"/>
            <w:szCs w:val="28"/>
          </w:rPr>
          <w:tab/>
        </w:r>
        <w:r w:rsidR="001C25FD">
          <w:rPr>
            <w:noProof/>
            <w:webHidden/>
            <w:sz w:val="28"/>
            <w:szCs w:val="28"/>
          </w:rPr>
          <w:t>1</w:t>
        </w:r>
        <w:r w:rsidR="00D84452">
          <w:rPr>
            <w:noProof/>
            <w:webHidden/>
            <w:sz w:val="28"/>
            <w:szCs w:val="28"/>
          </w:rPr>
          <w:t>7</w:t>
        </w:r>
      </w:hyperlink>
    </w:p>
    <w:p w14:paraId="65C012A2" w14:textId="794948CB"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7" w:history="1">
        <w:r w:rsidR="009D3F3D" w:rsidRPr="00FF190E">
          <w:rPr>
            <w:rStyle w:val="af0"/>
            <w:noProof/>
            <w:sz w:val="28"/>
            <w:szCs w:val="28"/>
          </w:rPr>
          <w:t>10.</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Методические указания для обучающихся по освоению дисциплины</w:t>
        </w:r>
        <w:r w:rsidR="009D3F3D" w:rsidRPr="00FF190E">
          <w:rPr>
            <w:noProof/>
            <w:webHidden/>
            <w:sz w:val="28"/>
            <w:szCs w:val="28"/>
          </w:rPr>
          <w:tab/>
        </w:r>
        <w:r w:rsidR="001C25FD">
          <w:rPr>
            <w:noProof/>
            <w:webHidden/>
            <w:sz w:val="28"/>
            <w:szCs w:val="28"/>
          </w:rPr>
          <w:t>18</w:t>
        </w:r>
      </w:hyperlink>
    </w:p>
    <w:p w14:paraId="65C012A3" w14:textId="5536074B" w:rsidR="009D3F3D" w:rsidRPr="00FF190E" w:rsidRDefault="00A50BE7"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8" w:history="1">
        <w:r w:rsidR="009D3F3D" w:rsidRPr="00FF190E">
          <w:rPr>
            <w:rStyle w:val="af0"/>
            <w:noProof/>
            <w:sz w:val="28"/>
            <w:szCs w:val="28"/>
          </w:rPr>
          <w:t>11.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21515">
          <w:rPr>
            <w:noProof/>
            <w:webHidden/>
            <w:sz w:val="28"/>
            <w:szCs w:val="28"/>
          </w:rPr>
          <w:t>…………..19</w:t>
        </w:r>
        <w:r w:rsidR="00F11586" w:rsidRPr="00FF190E">
          <w:rPr>
            <w:noProof/>
            <w:webHidden/>
            <w:sz w:val="28"/>
            <w:szCs w:val="28"/>
          </w:rPr>
          <w:fldChar w:fldCharType="begin"/>
        </w:r>
        <w:r w:rsidR="009D3F3D" w:rsidRPr="00FF190E">
          <w:rPr>
            <w:noProof/>
            <w:webHidden/>
            <w:sz w:val="28"/>
            <w:szCs w:val="28"/>
          </w:rPr>
          <w:instrText xml:space="preserve"> PAGEREF _Toc30113568 \h </w:instrText>
        </w:r>
        <w:r w:rsidR="00F11586" w:rsidRPr="00FF190E">
          <w:rPr>
            <w:noProof/>
            <w:webHidden/>
            <w:sz w:val="28"/>
            <w:szCs w:val="28"/>
          </w:rPr>
        </w:r>
        <w:r w:rsidR="00F11586" w:rsidRPr="00FF190E">
          <w:rPr>
            <w:noProof/>
            <w:webHidden/>
            <w:sz w:val="28"/>
            <w:szCs w:val="28"/>
          </w:rPr>
          <w:fldChar w:fldCharType="separate"/>
        </w:r>
        <w:r w:rsidR="00BB2CEE">
          <w:rPr>
            <w:b/>
            <w:bCs/>
            <w:noProof/>
            <w:webHidden/>
            <w:sz w:val="28"/>
            <w:szCs w:val="28"/>
          </w:rPr>
          <w:t xml:space="preserve"> </w:t>
        </w:r>
        <w:r w:rsidR="00F11586" w:rsidRPr="00FF190E">
          <w:rPr>
            <w:noProof/>
            <w:webHidden/>
            <w:sz w:val="28"/>
            <w:szCs w:val="28"/>
          </w:rPr>
          <w:fldChar w:fldCharType="end"/>
        </w:r>
      </w:hyperlink>
    </w:p>
    <w:p w14:paraId="65C012A4" w14:textId="6171CD9D" w:rsidR="000769A5" w:rsidRPr="00FF190E" w:rsidRDefault="00A50BE7" w:rsidP="002B44DC">
      <w:pPr>
        <w:pStyle w:val="15"/>
        <w:keepNext/>
        <w:tabs>
          <w:tab w:val="left" w:pos="660"/>
        </w:tabs>
        <w:spacing w:line="276" w:lineRule="auto"/>
        <w:rPr>
          <w:noProof/>
        </w:rPr>
      </w:pPr>
      <w:hyperlink w:anchor="_Toc30113569" w:history="1">
        <w:r w:rsidR="009D3F3D" w:rsidRPr="00FF190E">
          <w:rPr>
            <w:rStyle w:val="af0"/>
            <w:noProof/>
            <w:sz w:val="28"/>
            <w:szCs w:val="28"/>
          </w:rPr>
          <w:t>12.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D3F3D" w:rsidRPr="00FF190E">
          <w:rPr>
            <w:noProof/>
            <w:webHidden/>
            <w:sz w:val="28"/>
            <w:szCs w:val="28"/>
          </w:rPr>
          <w:tab/>
        </w:r>
        <w:r w:rsidR="001C25FD">
          <w:rPr>
            <w:noProof/>
            <w:webHidden/>
            <w:sz w:val="28"/>
            <w:szCs w:val="28"/>
          </w:rPr>
          <w:t>19</w:t>
        </w:r>
      </w:hyperlink>
    </w:p>
    <w:p w14:paraId="65C012A6" w14:textId="39C592CC" w:rsidR="009D3F3D" w:rsidRPr="00021515" w:rsidRDefault="000769A5" w:rsidP="00021515">
      <w:pPr>
        <w:keepNext/>
        <w:rPr>
          <w:noProof/>
        </w:rPr>
      </w:pPr>
      <w:r w:rsidRPr="00FF190E">
        <w:rPr>
          <w:noProof/>
        </w:rPr>
        <w:br w:type="page"/>
      </w:r>
    </w:p>
    <w:p w14:paraId="65C012A7" w14:textId="77777777" w:rsidR="00221197" w:rsidRPr="00FF190E" w:rsidRDefault="00F11586" w:rsidP="008F5704">
      <w:pPr>
        <w:pStyle w:val="1"/>
        <w:widowControl w:val="0"/>
        <w:numPr>
          <w:ilvl w:val="0"/>
          <w:numId w:val="1"/>
        </w:numPr>
        <w:tabs>
          <w:tab w:val="left" w:pos="426"/>
        </w:tabs>
        <w:spacing w:before="0" w:after="0"/>
        <w:ind w:left="0" w:firstLine="0"/>
      </w:pPr>
      <w:r w:rsidRPr="00FF190E">
        <w:rPr>
          <w:bCs/>
          <w:szCs w:val="28"/>
        </w:rPr>
        <w:lastRenderedPageBreak/>
        <w:fldChar w:fldCharType="end"/>
      </w:r>
      <w:bookmarkStart w:id="2" w:name="_Toc30113553"/>
      <w:r w:rsidR="008C0009" w:rsidRPr="00FF190E">
        <w:t>Наименование дисциплины</w:t>
      </w:r>
      <w:bookmarkEnd w:id="1"/>
      <w:bookmarkEnd w:id="2"/>
    </w:p>
    <w:p w14:paraId="65C012A8" w14:textId="27C84E49" w:rsidR="00C115B3" w:rsidRPr="00FF190E" w:rsidRDefault="0053403F" w:rsidP="008F5704">
      <w:pPr>
        <w:pStyle w:val="a8"/>
        <w:keepNext/>
        <w:keepLines/>
        <w:widowControl w:val="0"/>
        <w:spacing w:after="120" w:line="360" w:lineRule="auto"/>
        <w:ind w:firstLine="426"/>
        <w:jc w:val="both"/>
        <w:rPr>
          <w:snapToGrid w:val="0"/>
          <w:sz w:val="28"/>
          <w:szCs w:val="28"/>
        </w:rPr>
      </w:pPr>
      <w:proofErr w:type="spellStart"/>
      <w:r w:rsidRPr="00FF190E">
        <w:rPr>
          <w:sz w:val="28"/>
          <w:szCs w:val="28"/>
        </w:rPr>
        <w:t>Финтех</w:t>
      </w:r>
      <w:proofErr w:type="spellEnd"/>
      <w:r w:rsidRPr="00FF190E">
        <w:rPr>
          <w:sz w:val="28"/>
          <w:szCs w:val="28"/>
        </w:rPr>
        <w:t>: инструментарий и модели бизнеса</w:t>
      </w:r>
      <w:r w:rsidR="000D0684" w:rsidRPr="00FF190E">
        <w:rPr>
          <w:sz w:val="28"/>
          <w:szCs w:val="28"/>
        </w:rPr>
        <w:t>.</w:t>
      </w:r>
    </w:p>
    <w:p w14:paraId="65C012A9" w14:textId="2F8D83EB" w:rsidR="003D5634" w:rsidRPr="00FF190E" w:rsidRDefault="00E00128" w:rsidP="008F5704">
      <w:pPr>
        <w:pStyle w:val="1"/>
        <w:widowControl w:val="0"/>
        <w:numPr>
          <w:ilvl w:val="0"/>
          <w:numId w:val="1"/>
        </w:numPr>
        <w:tabs>
          <w:tab w:val="left" w:pos="426"/>
        </w:tabs>
        <w:spacing w:before="0" w:after="0"/>
        <w:ind w:left="0" w:firstLine="0"/>
      </w:pPr>
      <w:bookmarkStart w:id="3" w:name="_Toc30113554"/>
      <w:r w:rsidRPr="00FF190E">
        <w:t>Перечень планируемых результатов освоения образовательной программы</w:t>
      </w:r>
      <w:r w:rsidR="004B2B37">
        <w:t xml:space="preserve"> (перечень компетенций)</w:t>
      </w:r>
      <w:r w:rsidRPr="00FF190E">
        <w:t xml:space="preserve"> с указанием индикаторов их достижения</w:t>
      </w:r>
      <w:r w:rsidR="003D5634" w:rsidRPr="00FF190E">
        <w:t xml:space="preserve"> и планируемых результатов обучения по дисциплине.</w:t>
      </w:r>
      <w:bookmarkEnd w:id="3"/>
    </w:p>
    <w:p w14:paraId="65C012AA" w14:textId="05147D25" w:rsidR="001C13B4" w:rsidRDefault="00B5364F" w:rsidP="008F5704">
      <w:pPr>
        <w:pStyle w:val="a8"/>
        <w:keepNext/>
        <w:keepLines/>
        <w:widowControl w:val="0"/>
        <w:spacing w:after="120" w:line="360" w:lineRule="auto"/>
        <w:ind w:firstLine="709"/>
        <w:jc w:val="both"/>
        <w:rPr>
          <w:sz w:val="28"/>
          <w:szCs w:val="28"/>
        </w:rPr>
      </w:pPr>
      <w:bookmarkStart w:id="4" w:name="_Toc19304778"/>
      <w:bookmarkStart w:id="5" w:name="_Toc19304884"/>
      <w:bookmarkStart w:id="6" w:name="_Toc23814174"/>
      <w:r w:rsidRPr="00FF190E">
        <w:rPr>
          <w:sz w:val="28"/>
          <w:szCs w:val="28"/>
        </w:rPr>
        <w:t>Дисциплина</w:t>
      </w:r>
      <w:r w:rsidR="005B3E6A" w:rsidRPr="00FF190E">
        <w:rPr>
          <w:sz w:val="28"/>
          <w:szCs w:val="28"/>
        </w:rPr>
        <w:t xml:space="preserve"> «</w:t>
      </w:r>
      <w:proofErr w:type="spellStart"/>
      <w:r w:rsidR="0053403F" w:rsidRPr="00FF190E">
        <w:rPr>
          <w:sz w:val="28"/>
          <w:szCs w:val="28"/>
        </w:rPr>
        <w:t>Финтех</w:t>
      </w:r>
      <w:proofErr w:type="spellEnd"/>
      <w:r w:rsidR="0053403F" w:rsidRPr="00FF190E">
        <w:rPr>
          <w:sz w:val="28"/>
          <w:szCs w:val="28"/>
        </w:rPr>
        <w:t>: инструментарий и модели бизнеса</w:t>
      </w:r>
      <w:r w:rsidR="005B3E6A" w:rsidRPr="00FF190E">
        <w:rPr>
          <w:sz w:val="28"/>
          <w:szCs w:val="28"/>
        </w:rPr>
        <w:t>» обеспечивает формирование следующих компетенций:</w:t>
      </w:r>
      <w:r w:rsidRPr="00FF190E">
        <w:rPr>
          <w:sz w:val="28"/>
          <w:szCs w:val="28"/>
        </w:rPr>
        <w:t xml:space="preserve"> </w:t>
      </w:r>
      <w:bookmarkEnd w:id="4"/>
      <w:bookmarkEnd w:id="5"/>
      <w:bookmarkEnd w:id="6"/>
      <w:r w:rsidR="0012637B">
        <w:rPr>
          <w:sz w:val="28"/>
          <w:szCs w:val="28"/>
        </w:rPr>
        <w:t>ПКП-2.</w:t>
      </w:r>
    </w:p>
    <w:tbl>
      <w:tblPr>
        <w:tblStyle w:val="41"/>
        <w:tblW w:w="5294" w:type="pct"/>
        <w:tblLook w:val="04A0" w:firstRow="1" w:lastRow="0" w:firstColumn="1" w:lastColumn="0" w:noHBand="0" w:noVBand="1"/>
      </w:tblPr>
      <w:tblGrid>
        <w:gridCol w:w="1701"/>
        <w:gridCol w:w="2122"/>
        <w:gridCol w:w="2693"/>
        <w:gridCol w:w="3678"/>
      </w:tblGrid>
      <w:tr w:rsidR="008F5704" w14:paraId="36F4DD95" w14:textId="77777777" w:rsidTr="0061015E">
        <w:tc>
          <w:tcPr>
            <w:tcW w:w="834" w:type="pct"/>
          </w:tcPr>
          <w:p w14:paraId="273C050B" w14:textId="77777777" w:rsidR="008F5704" w:rsidRPr="004B2B37" w:rsidRDefault="008F5704" w:rsidP="008F5704">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Код компетенции</w:t>
            </w:r>
          </w:p>
        </w:tc>
        <w:tc>
          <w:tcPr>
            <w:tcW w:w="1041" w:type="pct"/>
          </w:tcPr>
          <w:p w14:paraId="449A5149" w14:textId="77777777" w:rsidR="008F5704" w:rsidRPr="004B2B37" w:rsidRDefault="008F5704" w:rsidP="008F5704">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Наименование компетенции</w:t>
            </w:r>
          </w:p>
        </w:tc>
        <w:tc>
          <w:tcPr>
            <w:tcW w:w="1321" w:type="pct"/>
          </w:tcPr>
          <w:p w14:paraId="6F2D49A3" w14:textId="5F3200BC" w:rsidR="008F5704" w:rsidRPr="004B2B37" w:rsidRDefault="008F5704" w:rsidP="004B2B37">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Индикаторы достижения компетенции</w:t>
            </w:r>
          </w:p>
        </w:tc>
        <w:tc>
          <w:tcPr>
            <w:tcW w:w="1804" w:type="pct"/>
          </w:tcPr>
          <w:p w14:paraId="376EF68A" w14:textId="5486D868" w:rsidR="008F5704" w:rsidRPr="004B2B37" w:rsidRDefault="008F5704" w:rsidP="004B2B37">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Результаты обучения (умения и знания</w:t>
            </w:r>
            <w:r w:rsidR="004B2B37">
              <w:rPr>
                <w:rFonts w:ascii="Times New Roman" w:hAnsi="Times New Roman" w:cs="Times New Roman"/>
                <w:b/>
                <w:sz w:val="24"/>
                <w:szCs w:val="24"/>
              </w:rPr>
              <w:t xml:space="preserve">), соотнесенные с </w:t>
            </w:r>
            <w:r w:rsidRPr="004B2B37">
              <w:rPr>
                <w:rFonts w:ascii="Times New Roman" w:hAnsi="Times New Roman" w:cs="Times New Roman"/>
                <w:b/>
                <w:sz w:val="24"/>
                <w:szCs w:val="24"/>
              </w:rPr>
              <w:t>индикаторами достижения компетенции</w:t>
            </w:r>
          </w:p>
        </w:tc>
      </w:tr>
      <w:tr w:rsidR="0012637B" w14:paraId="62FD3B7C" w14:textId="77777777" w:rsidTr="0061015E">
        <w:tc>
          <w:tcPr>
            <w:tcW w:w="834" w:type="pct"/>
            <w:vMerge w:val="restart"/>
            <w:tcBorders>
              <w:top w:val="single" w:sz="4" w:space="0" w:color="auto"/>
              <w:left w:val="single" w:sz="4" w:space="0" w:color="auto"/>
              <w:right w:val="single" w:sz="4" w:space="0" w:color="auto"/>
            </w:tcBorders>
          </w:tcPr>
          <w:p w14:paraId="39C0F30F" w14:textId="359AA2F9" w:rsidR="0012637B" w:rsidRPr="002865A1" w:rsidRDefault="0012637B" w:rsidP="0012637B">
            <w:pPr>
              <w:keepNext/>
              <w:keepLines/>
              <w:widowControl w:val="0"/>
              <w:tabs>
                <w:tab w:val="left" w:pos="540"/>
              </w:tabs>
              <w:spacing w:line="240" w:lineRule="auto"/>
              <w:ind w:firstLine="0"/>
              <w:rPr>
                <w:rFonts w:ascii="Times New Roman" w:hAnsi="Times New Roman" w:cs="Times New Roman"/>
                <w:sz w:val="24"/>
                <w:szCs w:val="24"/>
              </w:rPr>
            </w:pPr>
            <w:r>
              <w:rPr>
                <w:rFonts w:ascii="Times New Roman" w:hAnsi="Times New Roman" w:cs="Times New Roman"/>
                <w:sz w:val="24"/>
                <w:szCs w:val="24"/>
              </w:rPr>
              <w:t>ПКП-2</w:t>
            </w:r>
          </w:p>
          <w:p w14:paraId="4646BF7A" w14:textId="77777777"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p>
        </w:tc>
        <w:tc>
          <w:tcPr>
            <w:tcW w:w="1041" w:type="pct"/>
            <w:vMerge w:val="restart"/>
            <w:tcBorders>
              <w:top w:val="single" w:sz="4" w:space="0" w:color="auto"/>
              <w:left w:val="single" w:sz="4" w:space="0" w:color="auto"/>
              <w:right w:val="single" w:sz="4" w:space="0" w:color="auto"/>
            </w:tcBorders>
          </w:tcPr>
          <w:p w14:paraId="232C9040" w14:textId="3CAD5CC9"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r>
              <w:rPr>
                <w:rFonts w:ascii="Times New Roman" w:eastAsia="Times New Roman" w:hAnsi="Times New Roman" w:cs="Times New Roman"/>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1321" w:type="pct"/>
            <w:tcBorders>
              <w:top w:val="single" w:sz="4" w:space="0" w:color="auto"/>
              <w:left w:val="single" w:sz="4" w:space="0" w:color="auto"/>
              <w:right w:val="single" w:sz="4" w:space="0" w:color="auto"/>
            </w:tcBorders>
          </w:tcPr>
          <w:p w14:paraId="7FA6B46C" w14:textId="5DB5DFD8" w:rsidR="0012637B" w:rsidRPr="002865A1" w:rsidRDefault="00245C94" w:rsidP="0012637B">
            <w:pPr>
              <w:tabs>
                <w:tab w:val="left" w:pos="540"/>
              </w:tabs>
              <w:spacing w:line="240" w:lineRule="auto"/>
              <w:ind w:firstLine="0"/>
              <w:contextualSpacing/>
              <w:rPr>
                <w:rFonts w:ascii="Times New Roman" w:hAnsi="Times New Roman" w:cs="Times New Roman"/>
                <w:sz w:val="24"/>
                <w:szCs w:val="24"/>
              </w:rPr>
            </w:pPr>
            <w:r>
              <w:rPr>
                <w:rFonts w:ascii="Times New Roman" w:eastAsia="Times New Roman" w:hAnsi="Times New Roman" w:cs="Times New Roman"/>
                <w:sz w:val="24"/>
                <w:szCs w:val="24"/>
              </w:rPr>
              <w:t>1.</w:t>
            </w:r>
            <w:r w:rsidR="0012637B" w:rsidRPr="00E7070C">
              <w:rPr>
                <w:rFonts w:ascii="Times New Roman" w:eastAsia="Times New Roman" w:hAnsi="Times New Roman" w:cs="Times New Roman"/>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1804" w:type="pct"/>
            <w:tcBorders>
              <w:top w:val="single" w:sz="4" w:space="0" w:color="auto"/>
              <w:left w:val="single" w:sz="4" w:space="0" w:color="auto"/>
              <w:bottom w:val="single" w:sz="4" w:space="0" w:color="auto"/>
              <w:right w:val="single" w:sz="4" w:space="0" w:color="auto"/>
            </w:tcBorders>
          </w:tcPr>
          <w:p w14:paraId="7CE1E989" w14:textId="16BBFE01" w:rsidR="0012637B" w:rsidRPr="006B4F6E" w:rsidRDefault="0012637B" w:rsidP="0012637B">
            <w:pPr>
              <w:pStyle w:val="Default"/>
              <w:keepNext/>
              <w:keepLines/>
              <w:widowControl w:val="0"/>
              <w:jc w:val="both"/>
              <w:rPr>
                <w:rFonts w:ascii="Times New Roman" w:hAnsi="Times New Roman" w:cs="Times New Roman"/>
                <w:color w:val="auto"/>
              </w:rPr>
            </w:pPr>
            <w:r w:rsidRPr="006B4F6E">
              <w:rPr>
                <w:rFonts w:ascii="Times New Roman" w:hAnsi="Times New Roman" w:cs="Times New Roman"/>
                <w:b/>
                <w:bCs/>
                <w:color w:val="auto"/>
              </w:rPr>
              <w:t xml:space="preserve">Знать </w:t>
            </w:r>
            <w:r w:rsidR="006B4F6E" w:rsidRPr="006B4F6E">
              <w:rPr>
                <w:rFonts w:ascii="Times New Roman" w:hAnsi="Times New Roman" w:cs="Times New Roman"/>
                <w:color w:val="auto"/>
                <w:shd w:val="clear" w:color="auto" w:fill="FFFFFF"/>
              </w:rPr>
              <w:t>основные принципы работы информационных систем для предоставления новых финансовых услуг, их структуру, функции, возможности и ограничения.</w:t>
            </w:r>
          </w:p>
          <w:p w14:paraId="396496E2" w14:textId="2E89A460" w:rsidR="006B4F6E" w:rsidRPr="006B4F6E" w:rsidRDefault="0012637B" w:rsidP="006B4F6E">
            <w:pPr>
              <w:tabs>
                <w:tab w:val="left" w:pos="540"/>
              </w:tabs>
              <w:spacing w:line="240" w:lineRule="auto"/>
              <w:ind w:firstLine="0"/>
              <w:contextualSpacing/>
              <w:rPr>
                <w:rFonts w:ascii="Times New Roman" w:hAnsi="Times New Roman" w:cs="Times New Roman"/>
                <w:b/>
                <w:bCs/>
                <w:sz w:val="24"/>
                <w:szCs w:val="24"/>
              </w:rPr>
            </w:pPr>
            <w:r w:rsidRPr="006B4F6E">
              <w:rPr>
                <w:rFonts w:ascii="Times New Roman" w:hAnsi="Times New Roman" w:cs="Times New Roman"/>
                <w:b/>
                <w:bCs/>
                <w:sz w:val="24"/>
                <w:szCs w:val="24"/>
              </w:rPr>
              <w:t>Уметь</w:t>
            </w:r>
            <w:r w:rsidR="006B4F6E" w:rsidRPr="006B4F6E">
              <w:rPr>
                <w:rFonts w:ascii="Times New Roman" w:hAnsi="Times New Roman" w:cs="Times New Roman"/>
                <w:b/>
                <w:bCs/>
                <w:sz w:val="24"/>
                <w:szCs w:val="24"/>
              </w:rPr>
              <w:t xml:space="preserve"> </w:t>
            </w:r>
            <w:r w:rsidR="006B4F6E" w:rsidRPr="006B4F6E">
              <w:rPr>
                <w:rFonts w:ascii="Times New Roman" w:hAnsi="Times New Roman" w:cs="Times New Roman"/>
                <w:sz w:val="24"/>
                <w:szCs w:val="24"/>
                <w:shd w:val="clear" w:color="auto" w:fill="FFFFFF"/>
              </w:rPr>
              <w:t xml:space="preserve">проектировать, разрабатывать и внедрять информационные системы для предоставления новых финансовых услуг, включая выбор и анализ соответствующих технологий, методов и инструментов. </w:t>
            </w:r>
          </w:p>
        </w:tc>
      </w:tr>
      <w:tr w:rsidR="0012637B" w14:paraId="43AD2AF1" w14:textId="77777777" w:rsidTr="00741A24">
        <w:trPr>
          <w:trHeight w:val="2780"/>
        </w:trPr>
        <w:tc>
          <w:tcPr>
            <w:tcW w:w="834" w:type="pct"/>
            <w:vMerge/>
            <w:tcBorders>
              <w:left w:val="single" w:sz="4" w:space="0" w:color="auto"/>
              <w:right w:val="single" w:sz="4" w:space="0" w:color="auto"/>
            </w:tcBorders>
          </w:tcPr>
          <w:p w14:paraId="30474E73" w14:textId="77777777"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p>
        </w:tc>
        <w:tc>
          <w:tcPr>
            <w:tcW w:w="1041" w:type="pct"/>
            <w:vMerge/>
            <w:tcBorders>
              <w:left w:val="single" w:sz="4" w:space="0" w:color="auto"/>
              <w:right w:val="single" w:sz="4" w:space="0" w:color="auto"/>
            </w:tcBorders>
          </w:tcPr>
          <w:p w14:paraId="3A9967A5" w14:textId="77777777"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p>
        </w:tc>
        <w:tc>
          <w:tcPr>
            <w:tcW w:w="1321" w:type="pct"/>
            <w:tcBorders>
              <w:left w:val="single" w:sz="4" w:space="0" w:color="auto"/>
              <w:right w:val="single" w:sz="4" w:space="0" w:color="auto"/>
            </w:tcBorders>
          </w:tcPr>
          <w:p w14:paraId="2A2A04ED" w14:textId="41493C78" w:rsidR="0012637B" w:rsidRPr="002865A1" w:rsidRDefault="00245C94" w:rsidP="0012637B">
            <w:pPr>
              <w:tabs>
                <w:tab w:val="left" w:pos="540"/>
              </w:tabs>
              <w:spacing w:line="240" w:lineRule="auto"/>
              <w:ind w:firstLine="0"/>
              <w:contextualSpacing/>
              <w:rPr>
                <w:rFonts w:ascii="Times New Roman" w:hAnsi="Times New Roman" w:cs="Times New Roman"/>
                <w:sz w:val="24"/>
                <w:szCs w:val="24"/>
              </w:rPr>
            </w:pPr>
            <w:r>
              <w:rPr>
                <w:rFonts w:ascii="Times New Roman" w:eastAsia="Times New Roman" w:hAnsi="Times New Roman" w:cs="Times New Roman"/>
                <w:sz w:val="24"/>
                <w:szCs w:val="24"/>
              </w:rPr>
              <w:t>2.</w:t>
            </w:r>
            <w:r w:rsidR="0012637B" w:rsidRPr="00E7070C">
              <w:rPr>
                <w:rFonts w:ascii="Times New Roman" w:eastAsia="Times New Roman" w:hAnsi="Times New Roman" w:cs="Times New Roman"/>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1804" w:type="pct"/>
            <w:tcBorders>
              <w:top w:val="single" w:sz="4" w:space="0" w:color="auto"/>
              <w:left w:val="single" w:sz="4" w:space="0" w:color="auto"/>
              <w:right w:val="single" w:sz="4" w:space="0" w:color="auto"/>
            </w:tcBorders>
          </w:tcPr>
          <w:p w14:paraId="5EA63727" w14:textId="7C0452A1" w:rsidR="0012637B" w:rsidRPr="006B4F6E" w:rsidRDefault="0012637B" w:rsidP="0012637B">
            <w:pPr>
              <w:keepNext/>
              <w:keepLines/>
              <w:widowControl w:val="0"/>
              <w:autoSpaceDE w:val="0"/>
              <w:autoSpaceDN w:val="0"/>
              <w:adjustRightInd w:val="0"/>
              <w:spacing w:line="240" w:lineRule="auto"/>
              <w:ind w:firstLine="0"/>
              <w:rPr>
                <w:rFonts w:ascii="Times New Roman" w:eastAsiaTheme="minorEastAsia" w:hAnsi="Times New Roman" w:cs="Times New Roman"/>
                <w:sz w:val="24"/>
                <w:szCs w:val="24"/>
              </w:rPr>
            </w:pPr>
            <w:r w:rsidRPr="006B4F6E">
              <w:rPr>
                <w:rFonts w:ascii="Times New Roman" w:eastAsiaTheme="minorEastAsia" w:hAnsi="Times New Roman" w:cs="Times New Roman"/>
                <w:b/>
                <w:sz w:val="24"/>
                <w:szCs w:val="24"/>
              </w:rPr>
              <w:t>Знать</w:t>
            </w:r>
            <w:r w:rsidRPr="006B4F6E">
              <w:rPr>
                <w:rFonts w:ascii="Times New Roman" w:eastAsiaTheme="minorEastAsia" w:hAnsi="Times New Roman" w:cs="Times New Roman"/>
                <w:sz w:val="24"/>
                <w:szCs w:val="24"/>
              </w:rPr>
              <w:t xml:space="preserve"> </w:t>
            </w:r>
            <w:r w:rsidR="006B4F6E" w:rsidRPr="006B4F6E">
              <w:rPr>
                <w:rFonts w:ascii="Times New Roman" w:hAnsi="Times New Roman" w:cs="Times New Roman"/>
                <w:sz w:val="24"/>
                <w:szCs w:val="24"/>
                <w:shd w:val="clear" w:color="auto" w:fill="FFFFFF"/>
              </w:rPr>
              <w:t>основные методы и подходы к управлению информационными системами, предоставляющими финансовые услуги, включая понимание процессов управления, планирования, контроля и оценки эффективности.</w:t>
            </w:r>
          </w:p>
          <w:p w14:paraId="290BC5BA" w14:textId="62133053" w:rsidR="0012637B" w:rsidRPr="006B4F6E" w:rsidRDefault="0012637B" w:rsidP="0012637B">
            <w:pPr>
              <w:tabs>
                <w:tab w:val="left" w:pos="540"/>
              </w:tabs>
              <w:spacing w:line="240" w:lineRule="auto"/>
              <w:ind w:firstLine="0"/>
              <w:contextualSpacing/>
              <w:rPr>
                <w:rFonts w:ascii="Times New Roman" w:hAnsi="Times New Roman" w:cs="Times New Roman"/>
                <w:sz w:val="24"/>
                <w:szCs w:val="24"/>
              </w:rPr>
            </w:pPr>
            <w:r w:rsidRPr="006B4F6E">
              <w:rPr>
                <w:rFonts w:ascii="Times New Roman" w:eastAsiaTheme="minorEastAsia" w:hAnsi="Times New Roman" w:cs="Times New Roman"/>
                <w:b/>
                <w:sz w:val="24"/>
                <w:szCs w:val="24"/>
              </w:rPr>
              <w:t>Уметь</w:t>
            </w:r>
            <w:r w:rsidR="006B4F6E" w:rsidRPr="006B4F6E">
              <w:rPr>
                <w:rFonts w:ascii="Times New Roman" w:hAnsi="Times New Roman" w:cs="Times New Roman"/>
                <w:sz w:val="24"/>
                <w:szCs w:val="24"/>
                <w:shd w:val="clear" w:color="auto" w:fill="FFFFFF"/>
              </w:rPr>
              <w:t xml:space="preserve"> анализировать и интерпретировать данные, полученные из информационных систем, с целью принятия правильных решений по управлению бизнесом в области </w:t>
            </w:r>
            <w:proofErr w:type="spellStart"/>
            <w:r w:rsidR="006B4F6E" w:rsidRPr="006B4F6E">
              <w:rPr>
                <w:rFonts w:ascii="Times New Roman" w:hAnsi="Times New Roman" w:cs="Times New Roman"/>
                <w:sz w:val="24"/>
                <w:szCs w:val="24"/>
                <w:shd w:val="clear" w:color="auto" w:fill="FFFFFF"/>
              </w:rPr>
              <w:t>финтеха</w:t>
            </w:r>
            <w:proofErr w:type="spellEnd"/>
            <w:r w:rsidR="006B4F6E" w:rsidRPr="006B4F6E">
              <w:rPr>
                <w:rFonts w:ascii="Times New Roman" w:hAnsi="Times New Roman" w:cs="Times New Roman"/>
                <w:sz w:val="24"/>
                <w:szCs w:val="24"/>
                <w:shd w:val="clear" w:color="auto" w:fill="FFFFFF"/>
              </w:rPr>
              <w:t>.</w:t>
            </w:r>
          </w:p>
        </w:tc>
      </w:tr>
    </w:tbl>
    <w:p w14:paraId="086A7C0D" w14:textId="77777777" w:rsidR="004B2B37" w:rsidRDefault="004B2B37" w:rsidP="004B2B37">
      <w:pPr>
        <w:pStyle w:val="1"/>
        <w:keepLines w:val="0"/>
        <w:widowControl w:val="0"/>
        <w:tabs>
          <w:tab w:val="left" w:pos="426"/>
        </w:tabs>
        <w:spacing w:before="0" w:after="0" w:line="240" w:lineRule="auto"/>
      </w:pPr>
      <w:bookmarkStart w:id="7" w:name="_Toc5052141"/>
      <w:bookmarkStart w:id="8" w:name="_Toc30113555"/>
    </w:p>
    <w:p w14:paraId="63ECAC9D" w14:textId="77777777" w:rsidR="00245C94" w:rsidRDefault="00245C94">
      <w:pPr>
        <w:spacing w:line="240" w:lineRule="auto"/>
        <w:ind w:firstLine="0"/>
        <w:jc w:val="left"/>
        <w:rPr>
          <w:b/>
          <w:sz w:val="28"/>
        </w:rPr>
      </w:pPr>
      <w:r>
        <w:br w:type="page"/>
      </w:r>
    </w:p>
    <w:p w14:paraId="65C012DB" w14:textId="459A67A7" w:rsidR="00862225" w:rsidRPr="00FF190E" w:rsidRDefault="00862225" w:rsidP="00245C94">
      <w:pPr>
        <w:pStyle w:val="1"/>
        <w:keepLines w:val="0"/>
        <w:widowControl w:val="0"/>
        <w:numPr>
          <w:ilvl w:val="0"/>
          <w:numId w:val="1"/>
        </w:numPr>
        <w:tabs>
          <w:tab w:val="left" w:pos="426"/>
        </w:tabs>
        <w:spacing w:before="0" w:after="0" w:line="240" w:lineRule="auto"/>
      </w:pPr>
      <w:r w:rsidRPr="00FF190E">
        <w:t>Место дисциплины в структуре образовательн</w:t>
      </w:r>
      <w:r w:rsidR="002865A1">
        <w:t>ой</w:t>
      </w:r>
      <w:r w:rsidRPr="00FF190E">
        <w:t xml:space="preserve"> программ</w:t>
      </w:r>
      <w:bookmarkEnd w:id="7"/>
      <w:bookmarkEnd w:id="8"/>
      <w:r w:rsidR="00245C94">
        <w:t>ы</w:t>
      </w:r>
    </w:p>
    <w:p w14:paraId="5DEF44EB" w14:textId="77777777" w:rsidR="00245C94" w:rsidRDefault="00245C94" w:rsidP="00745DC9">
      <w:pPr>
        <w:keepNext/>
        <w:spacing w:line="240" w:lineRule="auto"/>
        <w:rPr>
          <w:snapToGrid w:val="0"/>
          <w:sz w:val="28"/>
          <w:szCs w:val="28"/>
        </w:rPr>
      </w:pPr>
    </w:p>
    <w:p w14:paraId="1B9F7D21" w14:textId="5C31152F" w:rsidR="00745DC9" w:rsidRDefault="00245C94" w:rsidP="00245C94">
      <w:pPr>
        <w:keepNext/>
        <w:rPr>
          <w:sz w:val="28"/>
          <w:szCs w:val="24"/>
        </w:rPr>
      </w:pPr>
      <w:r>
        <w:rPr>
          <w:snapToGrid w:val="0"/>
          <w:sz w:val="28"/>
          <w:szCs w:val="28"/>
        </w:rPr>
        <w:t xml:space="preserve"> </w:t>
      </w:r>
      <w:r w:rsidR="00862225" w:rsidRPr="00FF190E">
        <w:rPr>
          <w:snapToGrid w:val="0"/>
          <w:sz w:val="28"/>
          <w:szCs w:val="28"/>
        </w:rPr>
        <w:t>Дисциплина «</w:t>
      </w:r>
      <w:proofErr w:type="spellStart"/>
      <w:r w:rsidR="003A3287" w:rsidRPr="00FF190E">
        <w:rPr>
          <w:sz w:val="28"/>
          <w:szCs w:val="28"/>
        </w:rPr>
        <w:t>Финтех</w:t>
      </w:r>
      <w:proofErr w:type="spellEnd"/>
      <w:r w:rsidR="003A3287" w:rsidRPr="00FF190E">
        <w:rPr>
          <w:sz w:val="28"/>
          <w:szCs w:val="28"/>
        </w:rPr>
        <w:t>: инструментарий и модели бизнеса</w:t>
      </w:r>
      <w:r w:rsidR="00862225" w:rsidRPr="00FF190E">
        <w:rPr>
          <w:snapToGrid w:val="0"/>
          <w:sz w:val="28"/>
          <w:szCs w:val="28"/>
        </w:rPr>
        <w:t xml:space="preserve">» </w:t>
      </w:r>
      <w:r w:rsidR="00063A74" w:rsidRPr="00FF190E">
        <w:rPr>
          <w:sz w:val="28"/>
          <w:szCs w:val="24"/>
        </w:rPr>
        <w:t xml:space="preserve">относится </w:t>
      </w:r>
      <w:r w:rsidR="007C19AA" w:rsidRPr="00FF190E">
        <w:rPr>
          <w:sz w:val="28"/>
          <w:szCs w:val="24"/>
        </w:rPr>
        <w:t xml:space="preserve">к </w:t>
      </w:r>
      <w:r>
        <w:rPr>
          <w:sz w:val="28"/>
          <w:szCs w:val="24"/>
        </w:rPr>
        <w:t xml:space="preserve">Циклу профиля (элективный) по </w:t>
      </w:r>
      <w:r w:rsidR="00A90148" w:rsidRPr="00FF190E">
        <w:rPr>
          <w:sz w:val="28"/>
          <w:szCs w:val="24"/>
        </w:rPr>
        <w:t>направлени</w:t>
      </w:r>
      <w:r>
        <w:rPr>
          <w:sz w:val="28"/>
          <w:szCs w:val="24"/>
        </w:rPr>
        <w:t>ю</w:t>
      </w:r>
      <w:r w:rsidR="00A90148" w:rsidRPr="00FF190E">
        <w:rPr>
          <w:sz w:val="28"/>
          <w:szCs w:val="24"/>
        </w:rPr>
        <w:t xml:space="preserve"> подготовки 09.0</w:t>
      </w:r>
      <w:r w:rsidR="00741A24">
        <w:rPr>
          <w:sz w:val="28"/>
          <w:szCs w:val="24"/>
        </w:rPr>
        <w:t>3</w:t>
      </w:r>
      <w:r>
        <w:rPr>
          <w:sz w:val="28"/>
          <w:szCs w:val="24"/>
        </w:rPr>
        <w:t xml:space="preserve">.03 </w:t>
      </w:r>
      <w:r w:rsidR="00A90148" w:rsidRPr="00FF190E">
        <w:rPr>
          <w:sz w:val="28"/>
          <w:szCs w:val="24"/>
        </w:rPr>
        <w:t>Приклад</w:t>
      </w:r>
      <w:r>
        <w:rPr>
          <w:sz w:val="28"/>
          <w:szCs w:val="24"/>
        </w:rPr>
        <w:t>ная информатика</w:t>
      </w:r>
      <w:r w:rsidR="00A90148" w:rsidRPr="00FF190E">
        <w:rPr>
          <w:sz w:val="28"/>
          <w:szCs w:val="24"/>
        </w:rPr>
        <w:t xml:space="preserve">, </w:t>
      </w:r>
      <w:r>
        <w:rPr>
          <w:sz w:val="28"/>
          <w:szCs w:val="24"/>
        </w:rPr>
        <w:t>ОП «Прикладная информатика».</w:t>
      </w:r>
    </w:p>
    <w:p w14:paraId="6D8A64E3" w14:textId="77777777" w:rsidR="00245C94" w:rsidRDefault="00245C94" w:rsidP="00245C94">
      <w:pPr>
        <w:keepNext/>
        <w:ind w:left="360" w:firstLine="0"/>
      </w:pPr>
    </w:p>
    <w:p w14:paraId="6206938C" w14:textId="78050DBF" w:rsidR="00245C94" w:rsidRDefault="00245C94" w:rsidP="00245C94">
      <w:pPr>
        <w:pStyle w:val="af6"/>
        <w:keepNext/>
        <w:numPr>
          <w:ilvl w:val="0"/>
          <w:numId w:val="1"/>
        </w:numPr>
        <w:rPr>
          <w:b/>
        </w:rPr>
      </w:pPr>
      <w:r w:rsidRPr="00245C94">
        <w:rPr>
          <w: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4ED4781" w14:textId="3BDD974C" w:rsidR="00245C94" w:rsidRDefault="00245C94" w:rsidP="00245C94">
      <w:pPr>
        <w:pStyle w:val="af6"/>
        <w:keepNext/>
        <w:ind w:firstLine="0"/>
        <w:jc w:val="center"/>
      </w:pPr>
      <w:r w:rsidRPr="00245C94">
        <w:t>очная форма обучения / очно-заочная форма обучения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410"/>
        <w:gridCol w:w="2410"/>
      </w:tblGrid>
      <w:tr w:rsidR="00245C94" w:rsidRPr="00FF190E" w14:paraId="69B4BBEE" w14:textId="77777777" w:rsidTr="00245C94">
        <w:trPr>
          <w:trHeight w:val="177"/>
        </w:trPr>
        <w:tc>
          <w:tcPr>
            <w:tcW w:w="4673" w:type="dxa"/>
            <w:tcBorders>
              <w:top w:val="single" w:sz="4" w:space="0" w:color="auto"/>
              <w:left w:val="single" w:sz="4" w:space="0" w:color="auto"/>
              <w:bottom w:val="single" w:sz="4" w:space="0" w:color="auto"/>
              <w:right w:val="single" w:sz="4" w:space="0" w:color="auto"/>
            </w:tcBorders>
            <w:hideMark/>
          </w:tcPr>
          <w:p w14:paraId="01DE3151" w14:textId="77777777" w:rsidR="00245C94" w:rsidRPr="00FF190E" w:rsidRDefault="00245C94" w:rsidP="00090686">
            <w:pPr>
              <w:pStyle w:val="af6"/>
              <w:keepNext/>
              <w:widowControl w:val="0"/>
              <w:spacing w:line="240" w:lineRule="auto"/>
              <w:ind w:left="0" w:firstLine="0"/>
              <w:rPr>
                <w:b/>
                <w:sz w:val="24"/>
              </w:rPr>
            </w:pPr>
            <w:r w:rsidRPr="00FF190E">
              <w:rPr>
                <w:b/>
                <w:sz w:val="24"/>
              </w:rPr>
              <w:t xml:space="preserve">Вид учебной работы </w:t>
            </w:r>
          </w:p>
          <w:p w14:paraId="4416967D" w14:textId="77777777" w:rsidR="00245C94" w:rsidRPr="00FF190E" w:rsidRDefault="00245C94" w:rsidP="00090686">
            <w:pPr>
              <w:pStyle w:val="af6"/>
              <w:keepNext/>
              <w:widowControl w:val="0"/>
              <w:spacing w:line="240" w:lineRule="auto"/>
              <w:ind w:left="0" w:firstLine="0"/>
              <w:rPr>
                <w:b/>
                <w:sz w:val="24"/>
              </w:rPr>
            </w:pPr>
            <w:r w:rsidRPr="00FF190E">
              <w:rPr>
                <w:b/>
                <w:sz w:val="24"/>
              </w:rPr>
              <w:t>по дисциплине</w:t>
            </w:r>
          </w:p>
        </w:tc>
        <w:tc>
          <w:tcPr>
            <w:tcW w:w="2410" w:type="dxa"/>
            <w:tcBorders>
              <w:top w:val="single" w:sz="4" w:space="0" w:color="auto"/>
              <w:left w:val="single" w:sz="4" w:space="0" w:color="auto"/>
              <w:bottom w:val="single" w:sz="4" w:space="0" w:color="auto"/>
              <w:right w:val="single" w:sz="4" w:space="0" w:color="auto"/>
            </w:tcBorders>
            <w:hideMark/>
          </w:tcPr>
          <w:p w14:paraId="31981DBE" w14:textId="77777777" w:rsidR="00245C94" w:rsidRPr="00FF190E" w:rsidRDefault="00245C94" w:rsidP="00090686">
            <w:pPr>
              <w:pStyle w:val="af6"/>
              <w:keepNext/>
              <w:widowControl w:val="0"/>
              <w:spacing w:line="240" w:lineRule="auto"/>
              <w:ind w:left="0" w:firstLine="0"/>
              <w:jc w:val="center"/>
              <w:rPr>
                <w:b/>
                <w:sz w:val="24"/>
              </w:rPr>
            </w:pPr>
            <w:r w:rsidRPr="00FF190E">
              <w:rPr>
                <w:b/>
                <w:sz w:val="24"/>
              </w:rPr>
              <w:t>Всего</w:t>
            </w:r>
          </w:p>
          <w:p w14:paraId="33B9D4D2" w14:textId="77777777" w:rsidR="00245C94" w:rsidRPr="00FF190E" w:rsidRDefault="00245C94" w:rsidP="00090686">
            <w:pPr>
              <w:pStyle w:val="af6"/>
              <w:keepNext/>
              <w:widowControl w:val="0"/>
              <w:spacing w:line="240" w:lineRule="auto"/>
              <w:ind w:left="0" w:firstLine="0"/>
              <w:jc w:val="center"/>
              <w:rPr>
                <w:b/>
                <w:sz w:val="24"/>
              </w:rPr>
            </w:pPr>
            <w:r w:rsidRPr="00FF190E">
              <w:rPr>
                <w:b/>
                <w:sz w:val="24"/>
              </w:rPr>
              <w:t>(в з/е и часах)</w:t>
            </w:r>
          </w:p>
        </w:tc>
        <w:tc>
          <w:tcPr>
            <w:tcW w:w="2410" w:type="dxa"/>
            <w:tcBorders>
              <w:top w:val="single" w:sz="4" w:space="0" w:color="auto"/>
              <w:left w:val="single" w:sz="4" w:space="0" w:color="auto"/>
              <w:bottom w:val="single" w:sz="4" w:space="0" w:color="auto"/>
              <w:right w:val="single" w:sz="4" w:space="0" w:color="auto"/>
            </w:tcBorders>
          </w:tcPr>
          <w:p w14:paraId="7B264B1C" w14:textId="33281923" w:rsidR="00245C94" w:rsidRPr="00FF190E" w:rsidRDefault="00245C94" w:rsidP="00090686">
            <w:pPr>
              <w:pStyle w:val="af6"/>
              <w:keepNext/>
              <w:widowControl w:val="0"/>
              <w:suppressAutoHyphens/>
              <w:spacing w:line="240" w:lineRule="auto"/>
              <w:ind w:left="0" w:firstLine="0"/>
              <w:jc w:val="center"/>
              <w:rPr>
                <w:b/>
                <w:sz w:val="24"/>
              </w:rPr>
            </w:pPr>
            <w:r>
              <w:rPr>
                <w:b/>
                <w:sz w:val="24"/>
              </w:rPr>
              <w:t>Семестр 7 / 8</w:t>
            </w:r>
          </w:p>
          <w:p w14:paraId="071C74AD" w14:textId="77777777" w:rsidR="00245C94" w:rsidRPr="00FF190E" w:rsidRDefault="00245C94" w:rsidP="00090686">
            <w:pPr>
              <w:pStyle w:val="af6"/>
              <w:keepNext/>
              <w:widowControl w:val="0"/>
              <w:spacing w:line="240" w:lineRule="auto"/>
              <w:ind w:left="0" w:firstLine="0"/>
              <w:jc w:val="center"/>
              <w:rPr>
                <w:b/>
                <w:sz w:val="24"/>
              </w:rPr>
            </w:pPr>
            <w:r w:rsidRPr="00FF190E">
              <w:rPr>
                <w:b/>
                <w:sz w:val="24"/>
              </w:rPr>
              <w:t>(в часах)</w:t>
            </w:r>
          </w:p>
        </w:tc>
      </w:tr>
      <w:tr w:rsidR="00245C94" w:rsidRPr="00FF190E" w14:paraId="3D67C222" w14:textId="77777777" w:rsidTr="00245C94">
        <w:trPr>
          <w:trHeight w:val="187"/>
        </w:trPr>
        <w:tc>
          <w:tcPr>
            <w:tcW w:w="4673" w:type="dxa"/>
            <w:tcBorders>
              <w:top w:val="single" w:sz="4" w:space="0" w:color="auto"/>
              <w:left w:val="single" w:sz="4" w:space="0" w:color="auto"/>
              <w:bottom w:val="single" w:sz="4" w:space="0" w:color="auto"/>
              <w:right w:val="single" w:sz="4" w:space="0" w:color="auto"/>
            </w:tcBorders>
            <w:hideMark/>
          </w:tcPr>
          <w:p w14:paraId="559A844F" w14:textId="77777777" w:rsidR="00245C94" w:rsidRPr="00FF190E" w:rsidRDefault="00245C94" w:rsidP="00090686">
            <w:pPr>
              <w:pStyle w:val="af6"/>
              <w:keepNext/>
              <w:widowControl w:val="0"/>
              <w:spacing w:line="240" w:lineRule="auto"/>
              <w:ind w:left="0" w:firstLine="0"/>
              <w:rPr>
                <w:b/>
                <w:sz w:val="24"/>
              </w:rPr>
            </w:pPr>
            <w:r w:rsidRPr="00FF190E">
              <w:rPr>
                <w:b/>
                <w:sz w:val="24"/>
              </w:rPr>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D2A54A" w14:textId="77777777" w:rsidR="00245C94" w:rsidRPr="00FF190E" w:rsidRDefault="00245C94" w:rsidP="00090686">
            <w:pPr>
              <w:keepNext/>
              <w:widowControl w:val="0"/>
              <w:spacing w:line="240" w:lineRule="auto"/>
              <w:ind w:firstLine="0"/>
              <w:jc w:val="center"/>
              <w:rPr>
                <w:b/>
                <w:sz w:val="24"/>
                <w:szCs w:val="24"/>
              </w:rPr>
            </w:pPr>
            <w:r>
              <w:rPr>
                <w:b/>
                <w:sz w:val="24"/>
                <w:szCs w:val="24"/>
              </w:rPr>
              <w:t>3</w:t>
            </w:r>
            <w:r w:rsidRPr="00FF190E">
              <w:rPr>
                <w:b/>
                <w:sz w:val="24"/>
                <w:szCs w:val="24"/>
              </w:rPr>
              <w:t xml:space="preserve"> з</w:t>
            </w:r>
            <w:r w:rsidRPr="00FF190E">
              <w:rPr>
                <w:b/>
                <w:sz w:val="24"/>
                <w:szCs w:val="24"/>
                <w:lang w:val="en-US"/>
              </w:rPr>
              <w:t>/</w:t>
            </w:r>
            <w:r w:rsidRPr="00FF190E">
              <w:rPr>
                <w:b/>
                <w:sz w:val="24"/>
                <w:szCs w:val="24"/>
              </w:rPr>
              <w:t>е, 1</w:t>
            </w:r>
            <w:r>
              <w:rPr>
                <w:b/>
                <w:sz w:val="24"/>
                <w:szCs w:val="24"/>
              </w:rPr>
              <w:t>08</w:t>
            </w:r>
            <w:r w:rsidRPr="00FF190E">
              <w:rPr>
                <w:b/>
                <w:sz w:val="24"/>
                <w:szCs w:val="24"/>
              </w:rPr>
              <w:t xml:space="preserve"> ч.</w:t>
            </w:r>
          </w:p>
        </w:tc>
        <w:tc>
          <w:tcPr>
            <w:tcW w:w="2410" w:type="dxa"/>
            <w:tcBorders>
              <w:top w:val="single" w:sz="4" w:space="0" w:color="auto"/>
              <w:left w:val="single" w:sz="4" w:space="0" w:color="auto"/>
              <w:bottom w:val="single" w:sz="4" w:space="0" w:color="auto"/>
              <w:right w:val="single" w:sz="4" w:space="0" w:color="auto"/>
            </w:tcBorders>
            <w:vAlign w:val="center"/>
          </w:tcPr>
          <w:p w14:paraId="631BD282" w14:textId="77777777" w:rsidR="00245C94" w:rsidRPr="00FF190E" w:rsidRDefault="00245C94" w:rsidP="00090686">
            <w:pPr>
              <w:keepNext/>
              <w:widowControl w:val="0"/>
              <w:autoSpaceDE w:val="0"/>
              <w:autoSpaceDN w:val="0"/>
              <w:adjustRightInd w:val="0"/>
              <w:spacing w:line="240" w:lineRule="auto"/>
              <w:ind w:firstLine="0"/>
              <w:jc w:val="center"/>
              <w:rPr>
                <w:b/>
                <w:sz w:val="24"/>
                <w:szCs w:val="24"/>
              </w:rPr>
            </w:pPr>
            <w:r w:rsidRPr="00FF190E">
              <w:rPr>
                <w:b/>
                <w:sz w:val="24"/>
                <w:szCs w:val="24"/>
              </w:rPr>
              <w:t>1</w:t>
            </w:r>
            <w:r>
              <w:rPr>
                <w:b/>
                <w:sz w:val="24"/>
                <w:szCs w:val="24"/>
              </w:rPr>
              <w:t>08</w:t>
            </w:r>
            <w:r w:rsidRPr="00FF190E">
              <w:rPr>
                <w:b/>
                <w:sz w:val="24"/>
                <w:szCs w:val="24"/>
              </w:rPr>
              <w:t xml:space="preserve"> ч.</w:t>
            </w:r>
          </w:p>
        </w:tc>
      </w:tr>
      <w:tr w:rsidR="00245C94" w:rsidRPr="00FF190E" w14:paraId="189B0409" w14:textId="77777777" w:rsidTr="00245C94">
        <w:trPr>
          <w:trHeight w:val="398"/>
        </w:trPr>
        <w:tc>
          <w:tcPr>
            <w:tcW w:w="4673" w:type="dxa"/>
            <w:tcBorders>
              <w:top w:val="single" w:sz="4" w:space="0" w:color="auto"/>
              <w:left w:val="single" w:sz="4" w:space="0" w:color="auto"/>
              <w:bottom w:val="single" w:sz="4" w:space="0" w:color="auto"/>
              <w:right w:val="single" w:sz="4" w:space="0" w:color="auto"/>
            </w:tcBorders>
            <w:hideMark/>
          </w:tcPr>
          <w:p w14:paraId="508F6453" w14:textId="77777777" w:rsidR="00245C94" w:rsidRPr="00FF190E" w:rsidRDefault="00245C94" w:rsidP="00090686">
            <w:pPr>
              <w:pStyle w:val="af6"/>
              <w:keepNext/>
              <w:widowControl w:val="0"/>
              <w:spacing w:line="240" w:lineRule="auto"/>
              <w:ind w:left="0" w:firstLine="0"/>
              <w:rPr>
                <w:b/>
                <w:i/>
                <w:sz w:val="24"/>
              </w:rPr>
            </w:pPr>
            <w:r w:rsidRPr="00FF190E">
              <w:rPr>
                <w:b/>
                <w:i/>
                <w:sz w:val="24"/>
              </w:rPr>
              <w:t>Контактная работа</w:t>
            </w:r>
          </w:p>
          <w:p w14:paraId="2808930E" w14:textId="77777777" w:rsidR="00245C94" w:rsidRPr="00FF190E" w:rsidRDefault="00245C94" w:rsidP="00090686">
            <w:pPr>
              <w:pStyle w:val="af6"/>
              <w:keepNext/>
              <w:widowControl w:val="0"/>
              <w:spacing w:line="240" w:lineRule="auto"/>
              <w:ind w:left="0" w:firstLine="0"/>
              <w:rPr>
                <w:b/>
                <w:i/>
                <w:sz w:val="24"/>
              </w:rPr>
            </w:pPr>
            <w:r w:rsidRPr="00FF190E">
              <w:rPr>
                <w:b/>
                <w:i/>
                <w:sz w:val="24"/>
              </w:rPr>
              <w:t xml:space="preserve"> - Аудиторные занятия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FE3DD3" w14:textId="77777777" w:rsidR="00245C94" w:rsidRPr="00FF190E" w:rsidRDefault="00245C94" w:rsidP="00090686">
            <w:pPr>
              <w:keepNext/>
              <w:widowControl w:val="0"/>
              <w:spacing w:line="240" w:lineRule="auto"/>
              <w:ind w:firstLine="0"/>
              <w:jc w:val="center"/>
              <w:rPr>
                <w:b/>
                <w:i/>
                <w:sz w:val="24"/>
                <w:szCs w:val="24"/>
              </w:rPr>
            </w:pPr>
            <w:r w:rsidRPr="00FF190E">
              <w:rPr>
                <w:b/>
                <w:i/>
                <w:sz w:val="24"/>
                <w:szCs w:val="24"/>
              </w:rPr>
              <w:t>3</w:t>
            </w:r>
            <w:r>
              <w:rPr>
                <w:b/>
                <w:i/>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1396BB45" w14:textId="77777777" w:rsidR="00245C94" w:rsidRPr="00FF190E" w:rsidRDefault="00245C94" w:rsidP="00090686">
            <w:pPr>
              <w:keepNext/>
              <w:widowControl w:val="0"/>
              <w:spacing w:line="240" w:lineRule="auto"/>
              <w:ind w:firstLine="0"/>
              <w:jc w:val="center"/>
              <w:rPr>
                <w:b/>
                <w:i/>
                <w:sz w:val="24"/>
                <w:szCs w:val="24"/>
              </w:rPr>
            </w:pPr>
            <w:r w:rsidRPr="00FF190E">
              <w:rPr>
                <w:b/>
                <w:i/>
                <w:sz w:val="24"/>
                <w:szCs w:val="24"/>
              </w:rPr>
              <w:t>3</w:t>
            </w:r>
            <w:r>
              <w:rPr>
                <w:b/>
                <w:i/>
                <w:sz w:val="24"/>
                <w:szCs w:val="24"/>
              </w:rPr>
              <w:t>4</w:t>
            </w:r>
          </w:p>
        </w:tc>
      </w:tr>
      <w:tr w:rsidR="00245C94" w:rsidRPr="00FF190E" w14:paraId="3016BDD7" w14:textId="77777777" w:rsidTr="00245C94">
        <w:trPr>
          <w:trHeight w:val="180"/>
        </w:trPr>
        <w:tc>
          <w:tcPr>
            <w:tcW w:w="4673" w:type="dxa"/>
            <w:tcBorders>
              <w:top w:val="single" w:sz="4" w:space="0" w:color="auto"/>
              <w:left w:val="single" w:sz="4" w:space="0" w:color="auto"/>
              <w:bottom w:val="single" w:sz="4" w:space="0" w:color="auto"/>
              <w:right w:val="single" w:sz="4" w:space="0" w:color="auto"/>
            </w:tcBorders>
            <w:hideMark/>
          </w:tcPr>
          <w:p w14:paraId="0DF68911" w14:textId="77777777" w:rsidR="00245C94" w:rsidRPr="00FF190E" w:rsidRDefault="00245C94" w:rsidP="00090686">
            <w:pPr>
              <w:pStyle w:val="af6"/>
              <w:keepNext/>
              <w:widowControl w:val="0"/>
              <w:spacing w:line="240" w:lineRule="auto"/>
              <w:ind w:left="0" w:firstLine="0"/>
              <w:rPr>
                <w:i/>
                <w:sz w:val="24"/>
              </w:rPr>
            </w:pPr>
            <w:r w:rsidRPr="00FF190E">
              <w:rPr>
                <w:i/>
                <w:sz w:val="24"/>
              </w:rPr>
              <w:t xml:space="preserve">Лекции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F502B4" w14:textId="77777777" w:rsidR="00245C94" w:rsidRPr="00FF190E" w:rsidRDefault="00245C94" w:rsidP="00090686">
            <w:pPr>
              <w:keepNext/>
              <w:widowControl w:val="0"/>
              <w:spacing w:line="240" w:lineRule="auto"/>
              <w:ind w:firstLine="0"/>
              <w:jc w:val="center"/>
              <w:rPr>
                <w:i/>
                <w:sz w:val="24"/>
                <w:szCs w:val="24"/>
              </w:rPr>
            </w:pPr>
            <w:r>
              <w:rPr>
                <w:i/>
                <w:sz w:val="24"/>
                <w:szCs w:val="24"/>
              </w:rPr>
              <w:t>16</w:t>
            </w:r>
          </w:p>
        </w:tc>
        <w:tc>
          <w:tcPr>
            <w:tcW w:w="2410" w:type="dxa"/>
            <w:tcBorders>
              <w:top w:val="single" w:sz="4" w:space="0" w:color="auto"/>
              <w:left w:val="single" w:sz="4" w:space="0" w:color="auto"/>
              <w:bottom w:val="single" w:sz="4" w:space="0" w:color="auto"/>
              <w:right w:val="single" w:sz="4" w:space="0" w:color="auto"/>
            </w:tcBorders>
            <w:vAlign w:val="center"/>
          </w:tcPr>
          <w:p w14:paraId="63758FB3" w14:textId="77777777" w:rsidR="00245C94" w:rsidRPr="00FF190E" w:rsidRDefault="00245C94" w:rsidP="00090686">
            <w:pPr>
              <w:keepNext/>
              <w:widowControl w:val="0"/>
              <w:spacing w:line="240" w:lineRule="auto"/>
              <w:ind w:firstLine="0"/>
              <w:jc w:val="center"/>
              <w:rPr>
                <w:i/>
                <w:sz w:val="24"/>
                <w:szCs w:val="24"/>
              </w:rPr>
            </w:pPr>
            <w:r>
              <w:rPr>
                <w:i/>
                <w:sz w:val="24"/>
                <w:szCs w:val="24"/>
              </w:rPr>
              <w:t>16</w:t>
            </w:r>
          </w:p>
        </w:tc>
      </w:tr>
      <w:tr w:rsidR="00245C94" w:rsidRPr="00FF190E" w14:paraId="14A7F1FF" w14:textId="77777777" w:rsidTr="00245C94">
        <w:trPr>
          <w:trHeight w:val="356"/>
        </w:trPr>
        <w:tc>
          <w:tcPr>
            <w:tcW w:w="4673" w:type="dxa"/>
            <w:tcBorders>
              <w:top w:val="single" w:sz="4" w:space="0" w:color="auto"/>
              <w:left w:val="single" w:sz="4" w:space="0" w:color="auto"/>
              <w:bottom w:val="single" w:sz="4" w:space="0" w:color="auto"/>
              <w:right w:val="single" w:sz="4" w:space="0" w:color="auto"/>
            </w:tcBorders>
            <w:hideMark/>
          </w:tcPr>
          <w:p w14:paraId="737DA596" w14:textId="77777777" w:rsidR="00245C94" w:rsidRPr="00FF190E" w:rsidRDefault="00245C94" w:rsidP="00090686">
            <w:pPr>
              <w:pStyle w:val="af6"/>
              <w:keepNext/>
              <w:widowControl w:val="0"/>
              <w:spacing w:line="240" w:lineRule="auto"/>
              <w:ind w:left="0" w:firstLine="0"/>
              <w:rPr>
                <w:i/>
                <w:sz w:val="24"/>
              </w:rPr>
            </w:pPr>
            <w:r w:rsidRPr="00FF190E">
              <w:rPr>
                <w:i/>
                <w:sz w:val="24"/>
              </w:rPr>
              <w:t xml:space="preserve">Семинары, </w:t>
            </w:r>
          </w:p>
          <w:p w14:paraId="36466C72" w14:textId="77777777" w:rsidR="00245C94" w:rsidRPr="00FF190E" w:rsidRDefault="00245C94" w:rsidP="00090686">
            <w:pPr>
              <w:pStyle w:val="af6"/>
              <w:keepNext/>
              <w:widowControl w:val="0"/>
              <w:spacing w:line="240" w:lineRule="auto"/>
              <w:ind w:left="0" w:firstLine="0"/>
              <w:rPr>
                <w:i/>
                <w:sz w:val="24"/>
              </w:rPr>
            </w:pPr>
            <w:r w:rsidRPr="00FF190E">
              <w:rPr>
                <w:i/>
                <w:sz w:val="24"/>
              </w:rPr>
              <w:t xml:space="preserve">практические занятия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BB1C1E" w14:textId="77777777" w:rsidR="00245C94" w:rsidRPr="00FF190E" w:rsidRDefault="00245C94" w:rsidP="00090686">
            <w:pPr>
              <w:keepNext/>
              <w:widowControl w:val="0"/>
              <w:spacing w:line="240" w:lineRule="auto"/>
              <w:ind w:firstLine="0"/>
              <w:jc w:val="center"/>
              <w:rPr>
                <w:i/>
                <w:sz w:val="24"/>
                <w:szCs w:val="24"/>
              </w:rPr>
            </w:pPr>
            <w:r>
              <w:rPr>
                <w:i/>
                <w:sz w:val="24"/>
                <w:szCs w:val="24"/>
              </w:rPr>
              <w:t>18</w:t>
            </w:r>
          </w:p>
        </w:tc>
        <w:tc>
          <w:tcPr>
            <w:tcW w:w="2410" w:type="dxa"/>
            <w:tcBorders>
              <w:top w:val="single" w:sz="4" w:space="0" w:color="auto"/>
              <w:left w:val="single" w:sz="4" w:space="0" w:color="auto"/>
              <w:bottom w:val="single" w:sz="4" w:space="0" w:color="auto"/>
              <w:right w:val="single" w:sz="4" w:space="0" w:color="auto"/>
            </w:tcBorders>
            <w:vAlign w:val="center"/>
          </w:tcPr>
          <w:p w14:paraId="13328869" w14:textId="77777777" w:rsidR="00245C94" w:rsidRPr="00FF190E" w:rsidRDefault="00245C94" w:rsidP="00090686">
            <w:pPr>
              <w:keepNext/>
              <w:widowControl w:val="0"/>
              <w:spacing w:line="240" w:lineRule="auto"/>
              <w:ind w:firstLine="0"/>
              <w:jc w:val="center"/>
              <w:rPr>
                <w:i/>
                <w:sz w:val="24"/>
                <w:szCs w:val="24"/>
              </w:rPr>
            </w:pPr>
            <w:r>
              <w:rPr>
                <w:i/>
                <w:sz w:val="24"/>
                <w:szCs w:val="24"/>
              </w:rPr>
              <w:t>18</w:t>
            </w:r>
          </w:p>
        </w:tc>
      </w:tr>
      <w:tr w:rsidR="00245C94" w:rsidRPr="00FF190E" w14:paraId="4DA47264" w14:textId="77777777" w:rsidTr="00245C94">
        <w:trPr>
          <w:trHeight w:val="63"/>
        </w:trPr>
        <w:tc>
          <w:tcPr>
            <w:tcW w:w="4673" w:type="dxa"/>
            <w:tcBorders>
              <w:top w:val="single" w:sz="4" w:space="0" w:color="auto"/>
              <w:left w:val="single" w:sz="4" w:space="0" w:color="auto"/>
              <w:bottom w:val="single" w:sz="4" w:space="0" w:color="auto"/>
              <w:right w:val="single" w:sz="4" w:space="0" w:color="auto"/>
            </w:tcBorders>
            <w:hideMark/>
          </w:tcPr>
          <w:p w14:paraId="09FB92EA" w14:textId="77777777" w:rsidR="00245C94" w:rsidRPr="00FF190E" w:rsidRDefault="00245C94" w:rsidP="00090686">
            <w:pPr>
              <w:pStyle w:val="af6"/>
              <w:keepNext/>
              <w:widowControl w:val="0"/>
              <w:spacing w:line="240" w:lineRule="auto"/>
              <w:ind w:left="0" w:firstLine="0"/>
              <w:rPr>
                <w:b/>
                <w:i/>
                <w:sz w:val="24"/>
              </w:rPr>
            </w:pPr>
            <w:r w:rsidRPr="00FF190E">
              <w:rPr>
                <w:b/>
                <w:i/>
                <w:sz w:val="24"/>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3FD53B" w14:textId="77777777" w:rsidR="00245C94" w:rsidRPr="00FF190E" w:rsidRDefault="00245C94" w:rsidP="00090686">
            <w:pPr>
              <w:keepNext/>
              <w:widowControl w:val="0"/>
              <w:spacing w:line="240" w:lineRule="auto"/>
              <w:ind w:firstLine="0"/>
              <w:jc w:val="center"/>
              <w:rPr>
                <w:b/>
                <w:i/>
                <w:sz w:val="24"/>
                <w:szCs w:val="24"/>
              </w:rPr>
            </w:pPr>
            <w:r>
              <w:rPr>
                <w:b/>
                <w:i/>
                <w:sz w:val="24"/>
                <w:szCs w:val="24"/>
              </w:rPr>
              <w:t>74</w:t>
            </w:r>
          </w:p>
        </w:tc>
        <w:tc>
          <w:tcPr>
            <w:tcW w:w="2410" w:type="dxa"/>
            <w:tcBorders>
              <w:top w:val="single" w:sz="4" w:space="0" w:color="auto"/>
              <w:left w:val="single" w:sz="4" w:space="0" w:color="auto"/>
              <w:bottom w:val="single" w:sz="4" w:space="0" w:color="auto"/>
              <w:right w:val="single" w:sz="4" w:space="0" w:color="auto"/>
            </w:tcBorders>
            <w:vAlign w:val="center"/>
          </w:tcPr>
          <w:p w14:paraId="12E3F115" w14:textId="77777777" w:rsidR="00245C94" w:rsidRPr="00FF190E" w:rsidRDefault="00245C94" w:rsidP="00090686">
            <w:pPr>
              <w:keepNext/>
              <w:widowControl w:val="0"/>
              <w:spacing w:line="240" w:lineRule="auto"/>
              <w:ind w:firstLine="0"/>
              <w:jc w:val="center"/>
              <w:rPr>
                <w:b/>
                <w:i/>
                <w:sz w:val="24"/>
                <w:szCs w:val="24"/>
              </w:rPr>
            </w:pPr>
            <w:r>
              <w:rPr>
                <w:b/>
                <w:i/>
                <w:sz w:val="24"/>
                <w:szCs w:val="24"/>
              </w:rPr>
              <w:t>74</w:t>
            </w:r>
          </w:p>
        </w:tc>
      </w:tr>
      <w:tr w:rsidR="00245C94" w:rsidRPr="00FF190E" w14:paraId="408A8042" w14:textId="77777777" w:rsidTr="00245C94">
        <w:trPr>
          <w:trHeight w:val="63"/>
        </w:trPr>
        <w:tc>
          <w:tcPr>
            <w:tcW w:w="4673" w:type="dxa"/>
            <w:tcBorders>
              <w:top w:val="single" w:sz="4" w:space="0" w:color="auto"/>
              <w:left w:val="single" w:sz="4" w:space="0" w:color="auto"/>
              <w:bottom w:val="single" w:sz="4" w:space="0" w:color="auto"/>
              <w:right w:val="single" w:sz="4" w:space="0" w:color="auto"/>
            </w:tcBorders>
            <w:hideMark/>
          </w:tcPr>
          <w:p w14:paraId="38C55646" w14:textId="77777777" w:rsidR="00245C94" w:rsidRPr="00FF190E" w:rsidRDefault="00245C94" w:rsidP="00090686">
            <w:pPr>
              <w:pStyle w:val="af6"/>
              <w:keepNext/>
              <w:widowControl w:val="0"/>
              <w:spacing w:line="240" w:lineRule="auto"/>
              <w:ind w:left="0" w:firstLine="0"/>
              <w:rPr>
                <w:sz w:val="24"/>
              </w:rPr>
            </w:pPr>
            <w:r w:rsidRPr="00FF190E">
              <w:rPr>
                <w:sz w:val="24"/>
              </w:rPr>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hideMark/>
          </w:tcPr>
          <w:p w14:paraId="058B7D25" w14:textId="77777777" w:rsidR="00245C94" w:rsidRPr="00FF190E" w:rsidRDefault="00245C94" w:rsidP="00090686">
            <w:pPr>
              <w:pStyle w:val="af6"/>
              <w:keepNext/>
              <w:widowControl w:val="0"/>
              <w:spacing w:line="240" w:lineRule="auto"/>
              <w:ind w:left="0" w:firstLine="0"/>
              <w:jc w:val="center"/>
              <w:rPr>
                <w:sz w:val="24"/>
              </w:rPr>
            </w:pPr>
            <w:r>
              <w:rPr>
                <w:sz w:val="24"/>
              </w:rPr>
              <w:t>Контрольная работа</w:t>
            </w:r>
          </w:p>
        </w:tc>
        <w:tc>
          <w:tcPr>
            <w:tcW w:w="2410" w:type="dxa"/>
            <w:tcBorders>
              <w:top w:val="single" w:sz="4" w:space="0" w:color="auto"/>
              <w:left w:val="single" w:sz="4" w:space="0" w:color="auto"/>
              <w:bottom w:val="single" w:sz="4" w:space="0" w:color="auto"/>
              <w:right w:val="single" w:sz="4" w:space="0" w:color="auto"/>
            </w:tcBorders>
          </w:tcPr>
          <w:p w14:paraId="534CB361" w14:textId="77777777" w:rsidR="00245C94" w:rsidRPr="00FF190E" w:rsidRDefault="00245C94" w:rsidP="00090686">
            <w:pPr>
              <w:pStyle w:val="af6"/>
              <w:keepNext/>
              <w:widowControl w:val="0"/>
              <w:spacing w:line="240" w:lineRule="auto"/>
              <w:ind w:left="0" w:firstLine="0"/>
              <w:jc w:val="center"/>
              <w:rPr>
                <w:sz w:val="24"/>
              </w:rPr>
            </w:pPr>
            <w:r>
              <w:rPr>
                <w:sz w:val="24"/>
              </w:rPr>
              <w:t>Контрольная работа</w:t>
            </w:r>
          </w:p>
        </w:tc>
      </w:tr>
      <w:tr w:rsidR="00A50BE7" w:rsidRPr="00FF190E" w14:paraId="0259EE89" w14:textId="77777777" w:rsidTr="00245C94">
        <w:trPr>
          <w:trHeight w:val="63"/>
        </w:trPr>
        <w:tc>
          <w:tcPr>
            <w:tcW w:w="4673" w:type="dxa"/>
            <w:tcBorders>
              <w:top w:val="single" w:sz="4" w:space="0" w:color="auto"/>
              <w:left w:val="single" w:sz="4" w:space="0" w:color="auto"/>
              <w:bottom w:val="single" w:sz="4" w:space="0" w:color="auto"/>
              <w:right w:val="single" w:sz="4" w:space="0" w:color="auto"/>
            </w:tcBorders>
          </w:tcPr>
          <w:p w14:paraId="4A95B49A" w14:textId="2AD742B9" w:rsidR="00A50BE7" w:rsidRPr="00FF190E" w:rsidRDefault="00A50BE7" w:rsidP="00090686">
            <w:pPr>
              <w:pStyle w:val="af6"/>
              <w:keepNext/>
              <w:widowControl w:val="0"/>
              <w:spacing w:line="240" w:lineRule="auto"/>
              <w:ind w:left="0" w:firstLine="0"/>
              <w:rPr>
                <w:sz w:val="24"/>
              </w:rPr>
            </w:pPr>
            <w:r>
              <w:rPr>
                <w:sz w:val="24"/>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6C3E4B0A" w14:textId="186D5807" w:rsidR="00A50BE7" w:rsidRDefault="00A50BE7" w:rsidP="00090686">
            <w:pPr>
              <w:pStyle w:val="af6"/>
              <w:keepNext/>
              <w:widowControl w:val="0"/>
              <w:spacing w:line="240" w:lineRule="auto"/>
              <w:ind w:left="0" w:firstLine="0"/>
              <w:jc w:val="center"/>
              <w:rPr>
                <w:sz w:val="24"/>
              </w:rPr>
            </w:pPr>
            <w:r>
              <w:rPr>
                <w:sz w:val="24"/>
              </w:rPr>
              <w:t>зачет</w:t>
            </w:r>
          </w:p>
        </w:tc>
        <w:tc>
          <w:tcPr>
            <w:tcW w:w="2410" w:type="dxa"/>
            <w:tcBorders>
              <w:top w:val="single" w:sz="4" w:space="0" w:color="auto"/>
              <w:left w:val="single" w:sz="4" w:space="0" w:color="auto"/>
              <w:bottom w:val="single" w:sz="4" w:space="0" w:color="auto"/>
              <w:right w:val="single" w:sz="4" w:space="0" w:color="auto"/>
            </w:tcBorders>
          </w:tcPr>
          <w:p w14:paraId="2CD1A955" w14:textId="5830A425" w:rsidR="00A50BE7" w:rsidRDefault="00A50BE7" w:rsidP="00090686">
            <w:pPr>
              <w:pStyle w:val="af6"/>
              <w:keepNext/>
              <w:widowControl w:val="0"/>
              <w:spacing w:line="240" w:lineRule="auto"/>
              <w:ind w:left="0" w:firstLine="0"/>
              <w:jc w:val="center"/>
              <w:rPr>
                <w:sz w:val="24"/>
              </w:rPr>
            </w:pPr>
            <w:r>
              <w:rPr>
                <w:sz w:val="24"/>
              </w:rPr>
              <w:t>зачет</w:t>
            </w:r>
          </w:p>
        </w:tc>
      </w:tr>
    </w:tbl>
    <w:p w14:paraId="207CA065" w14:textId="0D248804" w:rsidR="00A8136E" w:rsidRDefault="00A8136E" w:rsidP="008F5704">
      <w:pPr>
        <w:keepNext/>
        <w:widowControl w:val="0"/>
        <w:spacing w:line="240" w:lineRule="auto"/>
        <w:ind w:firstLine="0"/>
        <w:rPr>
          <w:i/>
          <w:sz w:val="28"/>
          <w:szCs w:val="28"/>
        </w:rPr>
      </w:pPr>
      <w:bookmarkStart w:id="9" w:name="_Hlk75343027"/>
      <w:bookmarkStart w:id="10" w:name="_Toc531341382"/>
      <w:bookmarkStart w:id="11" w:name="_Toc5052143"/>
    </w:p>
    <w:p w14:paraId="3F40CF5D" w14:textId="77777777" w:rsidR="00A8136E" w:rsidRDefault="00A8136E" w:rsidP="00245C94">
      <w:pPr>
        <w:pStyle w:val="1"/>
        <w:numPr>
          <w:ilvl w:val="0"/>
          <w:numId w:val="1"/>
        </w:numPr>
        <w:spacing w:before="0" w:after="0"/>
        <w:ind w:left="0" w:firstLine="709"/>
      </w:pPr>
      <w:bookmarkStart w:id="12" w:name="_Toc9391460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3" w:name="_GoBack"/>
      <w:bookmarkEnd w:id="12"/>
      <w:bookmarkEnd w:id="13"/>
    </w:p>
    <w:p w14:paraId="346007DD" w14:textId="77777777" w:rsidR="00A8136E" w:rsidRPr="00513A50" w:rsidRDefault="00A8136E" w:rsidP="00A8136E">
      <w:pPr>
        <w:pStyle w:val="2"/>
        <w:numPr>
          <w:ilvl w:val="1"/>
          <w:numId w:val="1"/>
        </w:numPr>
        <w:ind w:left="0" w:firstLine="709"/>
        <w:rPr>
          <w:szCs w:val="28"/>
        </w:rPr>
      </w:pPr>
      <w:bookmarkStart w:id="14" w:name="_Toc5052144"/>
      <w:bookmarkStart w:id="15" w:name="_Toc93914607"/>
      <w:r w:rsidRPr="00513A50">
        <w:rPr>
          <w:szCs w:val="28"/>
        </w:rPr>
        <w:t>Содержание дисциплины</w:t>
      </w:r>
      <w:bookmarkEnd w:id="14"/>
      <w:bookmarkEnd w:id="15"/>
    </w:p>
    <w:p w14:paraId="631A8465" w14:textId="77777777" w:rsidR="00A8136E" w:rsidRPr="00DA128B" w:rsidRDefault="00A8136E" w:rsidP="00A8136E">
      <w:pPr>
        <w:ind w:left="454" w:firstLine="0"/>
        <w:rPr>
          <w:b/>
          <w:sz w:val="28"/>
          <w:szCs w:val="28"/>
        </w:rPr>
      </w:pPr>
      <w:r w:rsidRPr="00DA128B">
        <w:rPr>
          <w:b/>
          <w:sz w:val="28"/>
          <w:szCs w:val="28"/>
        </w:rPr>
        <w:t xml:space="preserve">Тема 1. </w:t>
      </w:r>
      <w:proofErr w:type="spellStart"/>
      <w:r w:rsidRPr="00DA128B">
        <w:rPr>
          <w:b/>
          <w:sz w:val="28"/>
          <w:szCs w:val="28"/>
        </w:rPr>
        <w:t>Диджитализация</w:t>
      </w:r>
      <w:proofErr w:type="spellEnd"/>
      <w:r w:rsidRPr="00DA128B">
        <w:rPr>
          <w:b/>
          <w:sz w:val="28"/>
          <w:szCs w:val="28"/>
        </w:rPr>
        <w:t xml:space="preserve"> финансов </w:t>
      </w:r>
    </w:p>
    <w:p w14:paraId="0B56121A" w14:textId="77777777" w:rsidR="00A8136E" w:rsidRPr="00DA128B" w:rsidRDefault="00A8136E" w:rsidP="00A8136E">
      <w:pPr>
        <w:ind w:firstLine="426"/>
        <w:rPr>
          <w:sz w:val="28"/>
          <w:szCs w:val="28"/>
        </w:rPr>
      </w:pPr>
      <w:r w:rsidRPr="00DA128B">
        <w:rPr>
          <w:sz w:val="28"/>
          <w:szCs w:val="28"/>
        </w:rPr>
        <w:t xml:space="preserve">Традиционные сетевые эффекты и эффект «красной королевы». </w:t>
      </w:r>
    </w:p>
    <w:p w14:paraId="00012925" w14:textId="77777777" w:rsidR="00A8136E" w:rsidRPr="00DA128B" w:rsidRDefault="00A8136E" w:rsidP="00A8136E">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47941EAC" w14:textId="77777777" w:rsidR="00A8136E" w:rsidRPr="00DA128B" w:rsidRDefault="00A8136E" w:rsidP="00A8136E">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869891A" w14:textId="77777777" w:rsidR="00A8136E" w:rsidRPr="00DA128B" w:rsidRDefault="00A8136E" w:rsidP="00A8136E">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23BD58E7" w14:textId="77777777" w:rsidR="00A8136E" w:rsidRPr="00DA128B" w:rsidRDefault="00A8136E" w:rsidP="00A8136E">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32086112" w14:textId="77777777" w:rsidR="00A8136E" w:rsidRPr="00DA128B" w:rsidRDefault="00A8136E" w:rsidP="00A8136E">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0680D080" w14:textId="77777777" w:rsidR="00A8136E" w:rsidRPr="00DA128B" w:rsidRDefault="00A8136E" w:rsidP="00A8136E">
      <w:pPr>
        <w:ind w:firstLine="426"/>
        <w:rPr>
          <w:sz w:val="28"/>
          <w:szCs w:val="28"/>
        </w:rPr>
      </w:pPr>
      <w:r w:rsidRPr="00DA128B">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16CB73A1" w14:textId="77777777" w:rsidR="00A8136E" w:rsidRPr="001D1F29" w:rsidRDefault="00A8136E" w:rsidP="00A8136E">
      <w:pPr>
        <w:ind w:firstLine="426"/>
        <w:rPr>
          <w:b/>
          <w:sz w:val="28"/>
          <w:szCs w:val="28"/>
        </w:rPr>
      </w:pPr>
      <w:r w:rsidRPr="001D1F29">
        <w:rPr>
          <w:b/>
          <w:sz w:val="28"/>
          <w:szCs w:val="28"/>
        </w:rPr>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161F92A6" w14:textId="77777777" w:rsidR="00A8136E" w:rsidRPr="001D1F29" w:rsidRDefault="00A8136E" w:rsidP="00A8136E">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5449B5C2" w14:textId="77777777" w:rsidR="00A8136E" w:rsidRPr="001D1F29" w:rsidRDefault="00A8136E" w:rsidP="00A8136E">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2ACEA9F2" w14:textId="77777777" w:rsidR="00A8136E" w:rsidRPr="001D1F29" w:rsidRDefault="00A8136E" w:rsidP="00A8136E">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555A73EB" w14:textId="77777777" w:rsidR="00A8136E" w:rsidRPr="001D1F29" w:rsidRDefault="00A8136E" w:rsidP="00A8136E">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0A1DD165" w14:textId="77777777" w:rsidR="00A8136E" w:rsidRPr="001D1F29" w:rsidRDefault="00A8136E" w:rsidP="00A8136E">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34F6CD0F" w14:textId="77777777" w:rsidR="00A8136E" w:rsidRPr="001D1F29" w:rsidRDefault="00A8136E" w:rsidP="00A8136E">
      <w:pPr>
        <w:ind w:firstLine="426"/>
        <w:rPr>
          <w:sz w:val="28"/>
          <w:szCs w:val="28"/>
        </w:rPr>
      </w:pPr>
      <w:r w:rsidRPr="001D1F29">
        <w:rPr>
          <w:sz w:val="28"/>
          <w:szCs w:val="28"/>
        </w:rPr>
        <w:t xml:space="preserve">Примеры моделей бизнеса: </w:t>
      </w:r>
      <w:proofErr w:type="spellStart"/>
      <w:r w:rsidRPr="001D1F29">
        <w:rPr>
          <w:sz w:val="28"/>
          <w:szCs w:val="28"/>
        </w:rPr>
        <w:t>Linux</w:t>
      </w:r>
      <w:proofErr w:type="spellEnd"/>
      <w:r w:rsidRPr="001D1F29">
        <w:rPr>
          <w:sz w:val="28"/>
          <w:szCs w:val="28"/>
        </w:rPr>
        <w:t xml:space="preserve">, </w:t>
      </w:r>
      <w:proofErr w:type="spellStart"/>
      <w:r w:rsidRPr="001D1F29">
        <w:rPr>
          <w:sz w:val="28"/>
          <w:szCs w:val="28"/>
        </w:rPr>
        <w:t>Google</w:t>
      </w:r>
      <w:proofErr w:type="spellEnd"/>
      <w:r w:rsidRPr="001D1F29">
        <w:rPr>
          <w:sz w:val="28"/>
          <w:szCs w:val="28"/>
        </w:rPr>
        <w:t xml:space="preserve">, </w:t>
      </w:r>
      <w:proofErr w:type="spellStart"/>
      <w:r w:rsidRPr="001D1F29">
        <w:rPr>
          <w:sz w:val="28"/>
          <w:szCs w:val="28"/>
        </w:rPr>
        <w:t>Facebook</w:t>
      </w:r>
      <w:proofErr w:type="spellEnd"/>
      <w:r w:rsidRPr="001D1F29">
        <w:rPr>
          <w:sz w:val="28"/>
          <w:szCs w:val="28"/>
        </w:rPr>
        <w:t xml:space="preserve">, </w:t>
      </w:r>
      <w:proofErr w:type="spellStart"/>
      <w:r w:rsidRPr="001D1F29">
        <w:rPr>
          <w:sz w:val="28"/>
          <w:szCs w:val="28"/>
        </w:rPr>
        <w:t>Linkedin</w:t>
      </w:r>
      <w:proofErr w:type="spellEnd"/>
      <w:r w:rsidRPr="001D1F29">
        <w:rPr>
          <w:sz w:val="28"/>
          <w:szCs w:val="28"/>
        </w:rPr>
        <w:t xml:space="preserve">, </w:t>
      </w:r>
      <w:proofErr w:type="spellStart"/>
      <w:r w:rsidRPr="001D1F29">
        <w:rPr>
          <w:sz w:val="28"/>
          <w:szCs w:val="28"/>
        </w:rPr>
        <w:t>Coursera</w:t>
      </w:r>
      <w:proofErr w:type="spellEnd"/>
      <w:r w:rsidRPr="001D1F29">
        <w:rPr>
          <w:sz w:val="28"/>
          <w:szCs w:val="28"/>
        </w:rPr>
        <w:t xml:space="preserve">, VISA, классические и современные банки, классические и современные университеты. </w:t>
      </w:r>
    </w:p>
    <w:p w14:paraId="7B258938" w14:textId="77777777" w:rsidR="00A8136E" w:rsidRPr="001D1F29" w:rsidRDefault="00A8136E" w:rsidP="00A8136E">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3B42FE48" w14:textId="10880D54" w:rsidR="00A8136E" w:rsidRPr="001D1F29" w:rsidRDefault="00A8136E" w:rsidP="00245C94">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1421DE62" w14:textId="77777777" w:rsidR="00A8136E" w:rsidRPr="001D1F29" w:rsidRDefault="00A8136E" w:rsidP="00A8136E">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725D215A" w14:textId="77777777" w:rsidR="00A8136E" w:rsidRPr="001D1F29" w:rsidRDefault="00A8136E" w:rsidP="00A8136E">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79D56C08" w14:textId="77777777" w:rsidR="00A8136E" w:rsidRPr="001D1F29" w:rsidRDefault="00A8136E" w:rsidP="00A8136E">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0B9E764E" w14:textId="77777777" w:rsidR="00A8136E" w:rsidRPr="001D1F29" w:rsidRDefault="00A8136E" w:rsidP="00A8136E">
      <w:pPr>
        <w:ind w:firstLine="426"/>
        <w:rPr>
          <w:sz w:val="28"/>
          <w:szCs w:val="28"/>
        </w:rPr>
      </w:pPr>
      <w:r w:rsidRPr="001D1F29">
        <w:rPr>
          <w:sz w:val="28"/>
          <w:szCs w:val="28"/>
        </w:rPr>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sidRPr="001D1F29">
        <w:rPr>
          <w:sz w:val="28"/>
          <w:szCs w:val="28"/>
        </w:rPr>
        <w:t>Microsoft</w:t>
      </w:r>
      <w:proofErr w:type="spellEnd"/>
      <w:r w:rsidRPr="001D1F29">
        <w:rPr>
          <w:sz w:val="28"/>
          <w:szCs w:val="28"/>
        </w:rPr>
        <w:t xml:space="preserve"> SQL </w:t>
      </w:r>
      <w:proofErr w:type="spellStart"/>
      <w:r w:rsidRPr="001D1F29">
        <w:rPr>
          <w:sz w:val="28"/>
          <w:szCs w:val="28"/>
        </w:rPr>
        <w:t>Server</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 xml:space="preserve"> ML </w:t>
      </w:r>
      <w:proofErr w:type="spellStart"/>
      <w:r w:rsidRPr="001D1F29">
        <w:rPr>
          <w:sz w:val="28"/>
          <w:szCs w:val="28"/>
        </w:rPr>
        <w:t>Studio</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PowerBI</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w:t>
      </w:r>
      <w:proofErr w:type="spellStart"/>
      <w:r w:rsidRPr="001D1F29">
        <w:rPr>
          <w:sz w:val="28"/>
          <w:szCs w:val="28"/>
        </w:rPr>
        <w:t>analytics</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ML. </w:t>
      </w:r>
    </w:p>
    <w:p w14:paraId="592D4A81" w14:textId="77777777" w:rsidR="00A8136E" w:rsidRPr="001D1F29" w:rsidRDefault="00A8136E" w:rsidP="00A8136E">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39900B3C" w14:textId="77777777" w:rsidR="00A8136E" w:rsidRPr="001D1F29" w:rsidRDefault="00A8136E" w:rsidP="00A8136E">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660BC480" w14:textId="77777777" w:rsidR="00A8136E" w:rsidRPr="001D1F29" w:rsidRDefault="00A8136E" w:rsidP="00A8136E">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6C7E5C2E" w14:textId="77777777" w:rsidR="00A8136E" w:rsidRPr="001D1F29" w:rsidRDefault="00A8136E" w:rsidP="00A8136E">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46A35050" w14:textId="77777777" w:rsidR="00A8136E" w:rsidRPr="001D1F29" w:rsidRDefault="00A8136E" w:rsidP="00A8136E">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024CF3CB" w14:textId="77777777" w:rsidR="00A8136E" w:rsidRDefault="00A8136E" w:rsidP="00A8136E">
      <w:pPr>
        <w:ind w:firstLine="426"/>
        <w:rPr>
          <w:sz w:val="28"/>
          <w:szCs w:val="28"/>
        </w:rPr>
      </w:pPr>
      <w:proofErr w:type="spellStart"/>
      <w:r w:rsidRPr="001D1F29">
        <w:rPr>
          <w:sz w:val="28"/>
          <w:szCs w:val="28"/>
        </w:rPr>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w:t>
      </w:r>
    </w:p>
    <w:p w14:paraId="5D316758" w14:textId="77777777" w:rsidR="00A8136E" w:rsidRPr="001D1F29" w:rsidRDefault="00A8136E" w:rsidP="00A8136E">
      <w:pPr>
        <w:ind w:firstLine="426"/>
        <w:rPr>
          <w:sz w:val="28"/>
          <w:szCs w:val="28"/>
        </w:rPr>
      </w:pPr>
      <w:r w:rsidRPr="001D1F29">
        <w:rPr>
          <w:sz w:val="28"/>
          <w:szCs w:val="28"/>
        </w:rPr>
        <w:t xml:space="preserve">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4B568871" w14:textId="77777777" w:rsidR="00A8136E" w:rsidRPr="001D1F29" w:rsidRDefault="00A8136E" w:rsidP="00A8136E">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-сервисов.</w:t>
      </w:r>
    </w:p>
    <w:p w14:paraId="51BD2FFD" w14:textId="77777777" w:rsidR="00A8136E" w:rsidRPr="001D1F29" w:rsidRDefault="00A8136E" w:rsidP="00A8136E">
      <w:pPr>
        <w:ind w:firstLine="426"/>
        <w:rPr>
          <w:b/>
          <w:sz w:val="28"/>
          <w:szCs w:val="28"/>
        </w:rPr>
      </w:pPr>
      <w:r w:rsidRPr="001D1F29">
        <w:rPr>
          <w:b/>
          <w:sz w:val="28"/>
          <w:szCs w:val="28"/>
        </w:rPr>
        <w:t xml:space="preserve">Тема 5. </w:t>
      </w:r>
      <w:r w:rsidRPr="00B06430">
        <w:rPr>
          <w:b/>
          <w:sz w:val="28"/>
          <w:szCs w:val="28"/>
        </w:rPr>
        <w:t xml:space="preserve">Ландшафт и тренды </w:t>
      </w:r>
      <w:proofErr w:type="spellStart"/>
      <w:r w:rsidRPr="00B06430">
        <w:rPr>
          <w:b/>
          <w:sz w:val="28"/>
          <w:szCs w:val="28"/>
        </w:rPr>
        <w:t>финтеха</w:t>
      </w:r>
      <w:proofErr w:type="spellEnd"/>
      <w:r w:rsidRPr="00B06430">
        <w:rPr>
          <w:b/>
          <w:sz w:val="28"/>
          <w:szCs w:val="28"/>
        </w:rPr>
        <w:t xml:space="preserve"> в России и в мире</w:t>
      </w:r>
      <w:r w:rsidRPr="001D1F29">
        <w:rPr>
          <w:b/>
          <w:sz w:val="28"/>
          <w:szCs w:val="28"/>
        </w:rPr>
        <w:t>.</w:t>
      </w:r>
    </w:p>
    <w:p w14:paraId="61E6EE0D" w14:textId="77777777" w:rsidR="00A8136E" w:rsidRDefault="00A8136E" w:rsidP="00A8136E">
      <w:pPr>
        <w:ind w:firstLine="426"/>
        <w:rPr>
          <w:sz w:val="28"/>
          <w:szCs w:val="28"/>
        </w:rPr>
      </w:pPr>
      <w:r>
        <w:rPr>
          <w:sz w:val="28"/>
          <w:szCs w:val="28"/>
        </w:rPr>
        <w:t xml:space="preserve">Инвестиции в </w:t>
      </w:r>
      <w:proofErr w:type="spellStart"/>
      <w:r>
        <w:rPr>
          <w:sz w:val="28"/>
          <w:szCs w:val="28"/>
        </w:rPr>
        <w:t>финтех</w:t>
      </w:r>
      <w:proofErr w:type="spellEnd"/>
      <w:r>
        <w:rPr>
          <w:sz w:val="28"/>
          <w:szCs w:val="28"/>
        </w:rPr>
        <w:t xml:space="preserve"> в мире. Основные тренды. Крупнейшие </w:t>
      </w:r>
      <w:proofErr w:type="spellStart"/>
      <w:r>
        <w:rPr>
          <w:sz w:val="28"/>
          <w:szCs w:val="28"/>
        </w:rPr>
        <w:t>финтех</w:t>
      </w:r>
      <w:proofErr w:type="spellEnd"/>
      <w:r>
        <w:rPr>
          <w:sz w:val="28"/>
          <w:szCs w:val="28"/>
        </w:rPr>
        <w:t xml:space="preserve">-компании в индексе </w:t>
      </w:r>
      <w:r>
        <w:rPr>
          <w:sz w:val="28"/>
          <w:szCs w:val="28"/>
          <w:lang w:val="en-US"/>
        </w:rPr>
        <w:t>KPMG</w:t>
      </w:r>
      <w:r w:rsidRPr="00B06430">
        <w:rPr>
          <w:sz w:val="28"/>
          <w:szCs w:val="28"/>
        </w:rPr>
        <w:t xml:space="preserve"> </w:t>
      </w:r>
      <w:r>
        <w:rPr>
          <w:sz w:val="28"/>
          <w:szCs w:val="28"/>
          <w:lang w:val="en-US"/>
        </w:rPr>
        <w:t>Fintech</w:t>
      </w:r>
      <w:r w:rsidRPr="00B06430">
        <w:rPr>
          <w:sz w:val="28"/>
          <w:szCs w:val="28"/>
        </w:rPr>
        <w:t xml:space="preserve"> 100</w:t>
      </w:r>
      <w:r>
        <w:rPr>
          <w:sz w:val="28"/>
          <w:szCs w:val="28"/>
        </w:rPr>
        <w:t>.</w:t>
      </w:r>
    </w:p>
    <w:p w14:paraId="73474D33" w14:textId="77777777" w:rsidR="00A8136E" w:rsidRDefault="00A8136E" w:rsidP="00A8136E">
      <w:pPr>
        <w:ind w:firstLine="426"/>
        <w:rPr>
          <w:sz w:val="28"/>
          <w:szCs w:val="28"/>
        </w:rPr>
      </w:pPr>
      <w:r>
        <w:rPr>
          <w:sz w:val="28"/>
          <w:szCs w:val="28"/>
        </w:rPr>
        <w:t xml:space="preserve">Карта российского </w:t>
      </w:r>
      <w:proofErr w:type="spellStart"/>
      <w:r>
        <w:rPr>
          <w:sz w:val="28"/>
          <w:szCs w:val="28"/>
        </w:rPr>
        <w:t>финтеха</w:t>
      </w:r>
      <w:proofErr w:type="spellEnd"/>
      <w:r>
        <w:rPr>
          <w:sz w:val="28"/>
          <w:szCs w:val="28"/>
        </w:rPr>
        <w:t xml:space="preserve"> (</w:t>
      </w:r>
      <w:proofErr w:type="spellStart"/>
      <w:r>
        <w:rPr>
          <w:sz w:val="28"/>
          <w:szCs w:val="28"/>
          <w:lang w:val="en-US"/>
        </w:rPr>
        <w:t>Rusbase</w:t>
      </w:r>
      <w:proofErr w:type="spellEnd"/>
      <w:r w:rsidRPr="00A8136E">
        <w:rPr>
          <w:sz w:val="28"/>
          <w:szCs w:val="28"/>
        </w:rPr>
        <w:t>).</w:t>
      </w:r>
    </w:p>
    <w:p w14:paraId="11698DA0" w14:textId="77777777" w:rsidR="00A8136E" w:rsidRDefault="00A8136E" w:rsidP="00A8136E">
      <w:pPr>
        <w:ind w:firstLine="426"/>
        <w:rPr>
          <w:sz w:val="28"/>
          <w:szCs w:val="28"/>
        </w:rPr>
      </w:pPr>
      <w:r>
        <w:rPr>
          <w:sz w:val="28"/>
          <w:szCs w:val="28"/>
        </w:rPr>
        <w:t xml:space="preserve">Экосистема </w:t>
      </w:r>
      <w:proofErr w:type="spellStart"/>
      <w:r>
        <w:rPr>
          <w:sz w:val="28"/>
          <w:szCs w:val="28"/>
        </w:rPr>
        <w:t>финтеха</w:t>
      </w:r>
      <w:proofErr w:type="spellEnd"/>
      <w:r>
        <w:rPr>
          <w:sz w:val="28"/>
          <w:szCs w:val="28"/>
        </w:rPr>
        <w:t xml:space="preserve">: </w:t>
      </w:r>
      <w:proofErr w:type="spellStart"/>
      <w:r>
        <w:rPr>
          <w:sz w:val="28"/>
          <w:szCs w:val="28"/>
        </w:rPr>
        <w:t>стартапы</w:t>
      </w:r>
      <w:proofErr w:type="spellEnd"/>
      <w:r>
        <w:rPr>
          <w:sz w:val="28"/>
          <w:szCs w:val="28"/>
        </w:rPr>
        <w:t>, разработчики технологий, государственные органы, клиенты – физические и юридические лица, традиционные финансовые учреждения.</w:t>
      </w:r>
    </w:p>
    <w:p w14:paraId="196ADC6A" w14:textId="77777777" w:rsidR="00A8136E" w:rsidRPr="00B06430" w:rsidRDefault="00A8136E" w:rsidP="00A8136E">
      <w:pPr>
        <w:ind w:firstLine="426"/>
        <w:rPr>
          <w:sz w:val="28"/>
          <w:szCs w:val="28"/>
        </w:rPr>
      </w:pPr>
      <w:r>
        <w:rPr>
          <w:sz w:val="28"/>
          <w:szCs w:val="28"/>
        </w:rPr>
        <w:t xml:space="preserve">Роль традиционных банков в экосистеме </w:t>
      </w:r>
      <w:proofErr w:type="spellStart"/>
      <w:r>
        <w:rPr>
          <w:sz w:val="28"/>
          <w:szCs w:val="28"/>
        </w:rPr>
        <w:t>финтеха</w:t>
      </w:r>
      <w:proofErr w:type="spellEnd"/>
      <w:r>
        <w:rPr>
          <w:sz w:val="28"/>
          <w:szCs w:val="28"/>
        </w:rPr>
        <w:t xml:space="preserve">. </w:t>
      </w:r>
    </w:p>
    <w:p w14:paraId="33968535" w14:textId="77777777" w:rsidR="00A8136E" w:rsidRDefault="00A8136E" w:rsidP="00A8136E">
      <w:pPr>
        <w:ind w:firstLine="426"/>
        <w:rPr>
          <w:sz w:val="28"/>
          <w:szCs w:val="28"/>
        </w:rPr>
      </w:pPr>
      <w:r>
        <w:rPr>
          <w:sz w:val="28"/>
          <w:szCs w:val="28"/>
        </w:rPr>
        <w:t xml:space="preserve">Современные тренды </w:t>
      </w:r>
      <w:proofErr w:type="spellStart"/>
      <w:r>
        <w:rPr>
          <w:sz w:val="28"/>
          <w:szCs w:val="28"/>
        </w:rPr>
        <w:t>финтеха</w:t>
      </w:r>
      <w:proofErr w:type="spellEnd"/>
      <w:r>
        <w:rPr>
          <w:sz w:val="28"/>
          <w:szCs w:val="28"/>
        </w:rPr>
        <w:t>: быстрые платежи, биометрическая идентификация, банк как сервис (</w:t>
      </w:r>
      <w:r>
        <w:rPr>
          <w:sz w:val="28"/>
          <w:szCs w:val="28"/>
          <w:lang w:val="en-US"/>
        </w:rPr>
        <w:t>Bank</w:t>
      </w:r>
      <w:r w:rsidRPr="00B06430">
        <w:rPr>
          <w:sz w:val="28"/>
          <w:szCs w:val="28"/>
        </w:rPr>
        <w:t>-</w:t>
      </w:r>
      <w:r>
        <w:rPr>
          <w:sz w:val="28"/>
          <w:szCs w:val="28"/>
          <w:lang w:val="en-US"/>
        </w:rPr>
        <w:t>as</w:t>
      </w:r>
      <w:r w:rsidRPr="00B06430">
        <w:rPr>
          <w:sz w:val="28"/>
          <w:szCs w:val="28"/>
        </w:rPr>
        <w:t>-</w:t>
      </w:r>
      <w:r>
        <w:rPr>
          <w:sz w:val="28"/>
          <w:szCs w:val="28"/>
          <w:lang w:val="en-US"/>
        </w:rPr>
        <w:t>a</w:t>
      </w:r>
      <w:r w:rsidRPr="00B06430">
        <w:rPr>
          <w:sz w:val="28"/>
          <w:szCs w:val="28"/>
        </w:rPr>
        <w:t>-</w:t>
      </w:r>
      <w:r>
        <w:rPr>
          <w:sz w:val="28"/>
          <w:szCs w:val="28"/>
          <w:lang w:val="en-US"/>
        </w:rPr>
        <w:t>Service</w:t>
      </w:r>
      <w:r w:rsidRPr="00B06430">
        <w:rPr>
          <w:sz w:val="28"/>
          <w:szCs w:val="28"/>
        </w:rPr>
        <w:t xml:space="preserve">, </w:t>
      </w:r>
      <w:proofErr w:type="spellStart"/>
      <w:r>
        <w:rPr>
          <w:sz w:val="28"/>
          <w:szCs w:val="28"/>
          <w:lang w:val="en-US"/>
        </w:rPr>
        <w:t>BaaS</w:t>
      </w:r>
      <w:proofErr w:type="spellEnd"/>
      <w:r w:rsidRPr="00B06430">
        <w:rPr>
          <w:sz w:val="28"/>
          <w:szCs w:val="28"/>
        </w:rPr>
        <w:t>)</w:t>
      </w:r>
      <w:r>
        <w:rPr>
          <w:sz w:val="28"/>
          <w:szCs w:val="28"/>
        </w:rPr>
        <w:t>, взаимное кредитование с формированием портфелей на основе перемешивания кредитных квантов (Альфа-Поток).</w:t>
      </w:r>
    </w:p>
    <w:p w14:paraId="30810CA9" w14:textId="77777777" w:rsidR="00A8136E" w:rsidRPr="00B06430" w:rsidRDefault="00A8136E" w:rsidP="00A8136E">
      <w:pPr>
        <w:ind w:firstLine="426"/>
        <w:rPr>
          <w:sz w:val="28"/>
          <w:szCs w:val="28"/>
        </w:rPr>
      </w:pPr>
      <w:r>
        <w:rPr>
          <w:sz w:val="28"/>
          <w:szCs w:val="28"/>
        </w:rPr>
        <w:t xml:space="preserve">Классификация </w:t>
      </w:r>
      <w:proofErr w:type="spellStart"/>
      <w:r>
        <w:rPr>
          <w:sz w:val="28"/>
          <w:szCs w:val="28"/>
        </w:rPr>
        <w:t>финтех</w:t>
      </w:r>
      <w:proofErr w:type="spellEnd"/>
      <w:r>
        <w:rPr>
          <w:sz w:val="28"/>
          <w:szCs w:val="28"/>
        </w:rPr>
        <w:t xml:space="preserve">-решений и </w:t>
      </w:r>
      <w:proofErr w:type="spellStart"/>
      <w:r>
        <w:rPr>
          <w:sz w:val="28"/>
          <w:szCs w:val="28"/>
        </w:rPr>
        <w:t>финтех</w:t>
      </w:r>
      <w:proofErr w:type="spellEnd"/>
      <w:r>
        <w:rPr>
          <w:sz w:val="28"/>
          <w:szCs w:val="28"/>
        </w:rPr>
        <w:t xml:space="preserve">-компаний по степени новизны функциональных возможностей продуктов и услуг и по степени </w:t>
      </w:r>
      <w:proofErr w:type="spellStart"/>
      <w:r>
        <w:rPr>
          <w:sz w:val="28"/>
          <w:szCs w:val="28"/>
        </w:rPr>
        <w:t>инновационности</w:t>
      </w:r>
      <w:proofErr w:type="spellEnd"/>
      <w:r>
        <w:rPr>
          <w:sz w:val="28"/>
          <w:szCs w:val="28"/>
        </w:rPr>
        <w:t xml:space="preserve"> бизнес-моделей.</w:t>
      </w:r>
    </w:p>
    <w:p w14:paraId="61CF7108" w14:textId="77777777" w:rsidR="00A8136E" w:rsidRDefault="00A8136E" w:rsidP="00A8136E">
      <w:pPr>
        <w:ind w:firstLine="426"/>
        <w:rPr>
          <w:sz w:val="28"/>
          <w:szCs w:val="28"/>
        </w:rPr>
      </w:pPr>
      <w:proofErr w:type="spellStart"/>
      <w:r>
        <w:rPr>
          <w:sz w:val="28"/>
          <w:szCs w:val="28"/>
        </w:rPr>
        <w:t>Финтех</w:t>
      </w:r>
      <w:proofErr w:type="spellEnd"/>
      <w:r>
        <w:rPr>
          <w:sz w:val="28"/>
          <w:szCs w:val="28"/>
        </w:rPr>
        <w:t xml:space="preserve"> в России и в мире: основные отличия.</w:t>
      </w:r>
    </w:p>
    <w:p w14:paraId="6E301E3D" w14:textId="77777777" w:rsidR="00A8136E" w:rsidRPr="001D1F29" w:rsidRDefault="00A8136E" w:rsidP="00A8136E">
      <w:pPr>
        <w:ind w:firstLine="426"/>
        <w:rPr>
          <w:sz w:val="28"/>
          <w:szCs w:val="28"/>
        </w:rPr>
      </w:pPr>
    </w:p>
    <w:p w14:paraId="4704FE4D" w14:textId="77777777" w:rsidR="00A8136E" w:rsidRPr="001D1F29" w:rsidRDefault="00A8136E" w:rsidP="00A8136E">
      <w:pPr>
        <w:tabs>
          <w:tab w:val="num" w:pos="360"/>
        </w:tabs>
        <w:suppressAutoHyphens/>
        <w:ind w:firstLine="708"/>
        <w:rPr>
          <w:iCs/>
          <w:sz w:val="28"/>
          <w:szCs w:val="28"/>
        </w:rPr>
      </w:pPr>
    </w:p>
    <w:p w14:paraId="259C986E" w14:textId="3C6231D7" w:rsidR="00A8136E" w:rsidRPr="00E62AE3" w:rsidRDefault="00A8136E" w:rsidP="00A8136E">
      <w:pPr>
        <w:pStyle w:val="2"/>
        <w:numPr>
          <w:ilvl w:val="1"/>
          <w:numId w:val="1"/>
        </w:numPr>
        <w:ind w:left="0" w:firstLine="709"/>
        <w:rPr>
          <w:color w:val="FF0000"/>
          <w:szCs w:val="28"/>
        </w:rPr>
      </w:pPr>
      <w:bookmarkStart w:id="16" w:name="_Toc93914608"/>
      <w:r w:rsidRPr="007F5B85">
        <w:rPr>
          <w:szCs w:val="28"/>
        </w:rPr>
        <w:t>Учебно-тематический план</w:t>
      </w:r>
      <w:bookmarkEnd w:id="16"/>
      <w:r w:rsidR="00E62AE3">
        <w:rPr>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134"/>
        <w:gridCol w:w="1560"/>
        <w:gridCol w:w="1842"/>
      </w:tblGrid>
      <w:tr w:rsidR="00A8136E" w:rsidRPr="004A721E" w14:paraId="105A79E1" w14:textId="77777777" w:rsidTr="004B2B37">
        <w:trPr>
          <w:cantSplit/>
        </w:trPr>
        <w:tc>
          <w:tcPr>
            <w:tcW w:w="710" w:type="dxa"/>
            <w:vMerge w:val="restart"/>
            <w:tcMar>
              <w:left w:w="108" w:type="dxa"/>
            </w:tcMar>
          </w:tcPr>
          <w:p w14:paraId="0390803E"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w:t>
            </w:r>
          </w:p>
          <w:p w14:paraId="59947A8D"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п/п</w:t>
            </w:r>
          </w:p>
        </w:tc>
        <w:tc>
          <w:tcPr>
            <w:tcW w:w="2268" w:type="dxa"/>
            <w:vMerge w:val="restart"/>
            <w:tcMar>
              <w:left w:w="108" w:type="dxa"/>
            </w:tcMar>
          </w:tcPr>
          <w:p w14:paraId="302E5D9F" w14:textId="7777777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7DCA73E6" w14:textId="7777777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3D6E3716" w14:textId="77777777" w:rsidR="00E62AE3" w:rsidRDefault="00A8136E" w:rsidP="004B2B37">
            <w:pPr>
              <w:keepNext/>
              <w:spacing w:line="240" w:lineRule="auto"/>
              <w:ind w:firstLine="0"/>
              <w:jc w:val="center"/>
              <w:rPr>
                <w:b/>
                <w:color w:val="000000"/>
                <w:sz w:val="24"/>
                <w:szCs w:val="24"/>
              </w:rPr>
            </w:pPr>
            <w:r w:rsidRPr="00C479F2">
              <w:rPr>
                <w:b/>
                <w:color w:val="000000"/>
                <w:sz w:val="24"/>
                <w:szCs w:val="24"/>
              </w:rPr>
              <w:t xml:space="preserve">Формы </w:t>
            </w:r>
          </w:p>
          <w:p w14:paraId="39B6DFEC" w14:textId="77777777" w:rsidR="00E62AE3" w:rsidRDefault="00A8136E" w:rsidP="004B2B37">
            <w:pPr>
              <w:keepNext/>
              <w:spacing w:line="240" w:lineRule="auto"/>
              <w:ind w:firstLine="0"/>
              <w:jc w:val="center"/>
              <w:rPr>
                <w:b/>
                <w:color w:val="000000"/>
                <w:sz w:val="24"/>
                <w:szCs w:val="24"/>
              </w:rPr>
            </w:pPr>
            <w:r w:rsidRPr="00C479F2">
              <w:rPr>
                <w:b/>
                <w:color w:val="000000"/>
                <w:sz w:val="24"/>
                <w:szCs w:val="24"/>
              </w:rPr>
              <w:t xml:space="preserve">текущего </w:t>
            </w:r>
          </w:p>
          <w:p w14:paraId="5ACD4846" w14:textId="6BF1E3A3"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контроля успеваемости</w:t>
            </w:r>
          </w:p>
        </w:tc>
      </w:tr>
      <w:tr w:rsidR="00A8136E" w:rsidRPr="004A721E" w14:paraId="385B1DF9" w14:textId="77777777" w:rsidTr="004B2B37">
        <w:trPr>
          <w:cantSplit/>
        </w:trPr>
        <w:tc>
          <w:tcPr>
            <w:tcW w:w="710" w:type="dxa"/>
            <w:vMerge/>
            <w:tcMar>
              <w:left w:w="108" w:type="dxa"/>
            </w:tcMar>
          </w:tcPr>
          <w:p w14:paraId="7A02550C" w14:textId="77777777" w:rsidR="00A8136E" w:rsidRPr="00C479F2" w:rsidRDefault="00A8136E" w:rsidP="004B2B37">
            <w:pPr>
              <w:keepNext/>
              <w:spacing w:line="240" w:lineRule="auto"/>
              <w:ind w:firstLine="0"/>
              <w:jc w:val="center"/>
              <w:rPr>
                <w:color w:val="000000"/>
                <w:sz w:val="24"/>
                <w:szCs w:val="24"/>
              </w:rPr>
            </w:pPr>
          </w:p>
        </w:tc>
        <w:tc>
          <w:tcPr>
            <w:tcW w:w="2268" w:type="dxa"/>
            <w:vMerge/>
            <w:tcMar>
              <w:left w:w="108" w:type="dxa"/>
            </w:tcMar>
          </w:tcPr>
          <w:p w14:paraId="4685A2EC" w14:textId="77777777" w:rsidR="00A8136E" w:rsidRPr="00C479F2" w:rsidRDefault="00A8136E" w:rsidP="004B2B37">
            <w:pPr>
              <w:keepNext/>
              <w:spacing w:line="240" w:lineRule="auto"/>
              <w:ind w:firstLine="0"/>
              <w:jc w:val="center"/>
              <w:rPr>
                <w:color w:val="000000"/>
                <w:sz w:val="24"/>
                <w:szCs w:val="24"/>
              </w:rPr>
            </w:pPr>
          </w:p>
        </w:tc>
        <w:tc>
          <w:tcPr>
            <w:tcW w:w="821" w:type="dxa"/>
            <w:vMerge w:val="restart"/>
            <w:tcMar>
              <w:left w:w="108" w:type="dxa"/>
            </w:tcMar>
          </w:tcPr>
          <w:p w14:paraId="0FC8116D" w14:textId="7777777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Всего</w:t>
            </w:r>
          </w:p>
        </w:tc>
        <w:tc>
          <w:tcPr>
            <w:tcW w:w="272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514656" w14:textId="77777777" w:rsidR="00A8136E" w:rsidRPr="00C479F2" w:rsidRDefault="00A8136E" w:rsidP="004B2B37">
            <w:pPr>
              <w:keepNext/>
              <w:spacing w:line="240" w:lineRule="auto"/>
              <w:ind w:firstLine="0"/>
              <w:jc w:val="center"/>
              <w:rPr>
                <w:color w:val="000000"/>
                <w:sz w:val="24"/>
                <w:szCs w:val="24"/>
              </w:rPr>
            </w:pPr>
            <w:r>
              <w:rPr>
                <w:b/>
                <w:color w:val="000000"/>
                <w:sz w:val="24"/>
                <w:szCs w:val="24"/>
              </w:rPr>
              <w:t>Контактная работа</w:t>
            </w:r>
            <w:r w:rsidRPr="00C479F2">
              <w:rPr>
                <w:b/>
                <w:color w:val="000000"/>
                <w:sz w:val="24"/>
                <w:szCs w:val="24"/>
              </w:rPr>
              <w:t xml:space="preserve"> </w:t>
            </w:r>
            <w:r>
              <w:rPr>
                <w:b/>
                <w:color w:val="000000"/>
                <w:sz w:val="24"/>
                <w:szCs w:val="24"/>
              </w:rPr>
              <w:t xml:space="preserve">- </w:t>
            </w:r>
            <w:r w:rsidRPr="00C479F2">
              <w:rPr>
                <w:b/>
                <w:color w:val="000000"/>
                <w:sz w:val="24"/>
                <w:szCs w:val="24"/>
              </w:rPr>
              <w:t>Аудиторная работа</w:t>
            </w:r>
          </w:p>
        </w:tc>
        <w:tc>
          <w:tcPr>
            <w:tcW w:w="1560" w:type="dxa"/>
            <w:vMerge w:val="restart"/>
            <w:tcMar>
              <w:left w:w="108" w:type="dxa"/>
            </w:tcMar>
          </w:tcPr>
          <w:p w14:paraId="5D91519B" w14:textId="77777777" w:rsidR="00E62AE3" w:rsidRDefault="00A8136E" w:rsidP="004B2B37">
            <w:pPr>
              <w:keepNext/>
              <w:spacing w:line="240" w:lineRule="auto"/>
              <w:ind w:firstLine="0"/>
              <w:jc w:val="center"/>
              <w:rPr>
                <w:b/>
                <w:color w:val="000000"/>
                <w:sz w:val="24"/>
                <w:szCs w:val="24"/>
              </w:rPr>
            </w:pPr>
            <w:r w:rsidRPr="00C479F2">
              <w:rPr>
                <w:b/>
                <w:color w:val="000000"/>
                <w:sz w:val="24"/>
                <w:szCs w:val="24"/>
              </w:rPr>
              <w:t xml:space="preserve">Самостоятельная </w:t>
            </w:r>
          </w:p>
          <w:p w14:paraId="0E040C84" w14:textId="480AB36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работа</w:t>
            </w:r>
          </w:p>
        </w:tc>
        <w:tc>
          <w:tcPr>
            <w:tcW w:w="1842" w:type="dxa"/>
            <w:vMerge/>
            <w:tcMar>
              <w:left w:w="108" w:type="dxa"/>
            </w:tcMar>
          </w:tcPr>
          <w:p w14:paraId="4C60CB11" w14:textId="77777777" w:rsidR="00A8136E" w:rsidRPr="00C479F2" w:rsidRDefault="00A8136E" w:rsidP="004B2B37">
            <w:pPr>
              <w:keepNext/>
              <w:spacing w:line="240" w:lineRule="auto"/>
              <w:ind w:firstLine="0"/>
              <w:jc w:val="center"/>
              <w:rPr>
                <w:color w:val="000000"/>
                <w:sz w:val="24"/>
                <w:szCs w:val="24"/>
              </w:rPr>
            </w:pPr>
          </w:p>
        </w:tc>
      </w:tr>
      <w:tr w:rsidR="00A8136E" w:rsidRPr="004A721E" w14:paraId="4C3A6AAE" w14:textId="77777777" w:rsidTr="00E62AE3">
        <w:trPr>
          <w:cantSplit/>
        </w:trPr>
        <w:tc>
          <w:tcPr>
            <w:tcW w:w="710" w:type="dxa"/>
            <w:vMerge/>
            <w:tcMar>
              <w:left w:w="108" w:type="dxa"/>
            </w:tcMar>
          </w:tcPr>
          <w:p w14:paraId="1A99A849" w14:textId="77777777" w:rsidR="00A8136E" w:rsidRPr="00C479F2" w:rsidRDefault="00A8136E" w:rsidP="004B2B37">
            <w:pPr>
              <w:keepNext/>
              <w:spacing w:line="240" w:lineRule="auto"/>
              <w:ind w:firstLine="0"/>
              <w:jc w:val="center"/>
              <w:rPr>
                <w:color w:val="000000"/>
                <w:sz w:val="24"/>
                <w:szCs w:val="24"/>
              </w:rPr>
            </w:pPr>
          </w:p>
        </w:tc>
        <w:tc>
          <w:tcPr>
            <w:tcW w:w="2268" w:type="dxa"/>
            <w:vMerge/>
            <w:tcMar>
              <w:left w:w="108" w:type="dxa"/>
            </w:tcMar>
          </w:tcPr>
          <w:p w14:paraId="13D9AF4C" w14:textId="77777777" w:rsidR="00A8136E" w:rsidRPr="00C479F2" w:rsidRDefault="00A8136E" w:rsidP="004B2B37">
            <w:pPr>
              <w:keepNext/>
              <w:spacing w:line="240" w:lineRule="auto"/>
              <w:ind w:firstLine="0"/>
              <w:jc w:val="center"/>
              <w:rPr>
                <w:color w:val="000000"/>
                <w:sz w:val="24"/>
                <w:szCs w:val="24"/>
              </w:rPr>
            </w:pPr>
          </w:p>
        </w:tc>
        <w:tc>
          <w:tcPr>
            <w:tcW w:w="821" w:type="dxa"/>
            <w:vMerge/>
            <w:tcMar>
              <w:left w:w="108" w:type="dxa"/>
            </w:tcMar>
          </w:tcPr>
          <w:p w14:paraId="2126A19F" w14:textId="77777777" w:rsidR="00A8136E" w:rsidRPr="00C479F2" w:rsidRDefault="00A8136E" w:rsidP="004B2B37">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130E47"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Общ</w:t>
            </w:r>
          </w:p>
          <w:p w14:paraId="10179881" w14:textId="77777777" w:rsidR="00A8136E" w:rsidRPr="00C479F2" w:rsidRDefault="00A8136E" w:rsidP="004B2B37">
            <w:pPr>
              <w:keepNext/>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42571D"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Лекции</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4F3F7"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560" w:type="dxa"/>
            <w:vMerge/>
            <w:tcMar>
              <w:left w:w="108" w:type="dxa"/>
            </w:tcMar>
          </w:tcPr>
          <w:p w14:paraId="2EE00B18" w14:textId="77777777" w:rsidR="00A8136E" w:rsidRPr="00C479F2" w:rsidRDefault="00A8136E" w:rsidP="004B2B37">
            <w:pPr>
              <w:keepNext/>
              <w:spacing w:line="240" w:lineRule="auto"/>
              <w:ind w:firstLine="0"/>
              <w:jc w:val="center"/>
              <w:rPr>
                <w:color w:val="000000"/>
                <w:sz w:val="24"/>
                <w:szCs w:val="24"/>
              </w:rPr>
            </w:pPr>
          </w:p>
        </w:tc>
        <w:tc>
          <w:tcPr>
            <w:tcW w:w="1842" w:type="dxa"/>
            <w:vMerge/>
            <w:tcMar>
              <w:left w:w="108" w:type="dxa"/>
            </w:tcMar>
          </w:tcPr>
          <w:p w14:paraId="641672AE" w14:textId="77777777" w:rsidR="00A8136E" w:rsidRPr="00C479F2" w:rsidRDefault="00A8136E" w:rsidP="004B2B37">
            <w:pPr>
              <w:keepNext/>
              <w:spacing w:line="240" w:lineRule="auto"/>
              <w:ind w:firstLine="0"/>
              <w:jc w:val="center"/>
              <w:rPr>
                <w:color w:val="000000"/>
                <w:sz w:val="24"/>
                <w:szCs w:val="24"/>
              </w:rPr>
            </w:pPr>
          </w:p>
        </w:tc>
      </w:tr>
      <w:tr w:rsidR="00EA66D2" w:rsidRPr="004A721E" w14:paraId="24A192BD" w14:textId="77777777" w:rsidTr="004B2B37">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1B7D82"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AADE6F" w14:textId="77777777" w:rsidR="00EA66D2" w:rsidRPr="00B03664" w:rsidRDefault="00EA66D2" w:rsidP="00EA66D2">
            <w:pPr>
              <w:keepNext/>
              <w:autoSpaceDE w:val="0"/>
              <w:autoSpaceDN w:val="0"/>
              <w:adjustRightInd w:val="0"/>
              <w:spacing w:line="240" w:lineRule="auto"/>
              <w:ind w:firstLine="0"/>
              <w:rPr>
                <w:color w:val="000000"/>
                <w:sz w:val="24"/>
                <w:szCs w:val="24"/>
              </w:rPr>
            </w:pPr>
            <w:proofErr w:type="spellStart"/>
            <w:r w:rsidRPr="00B03664">
              <w:rPr>
                <w:color w:val="000000"/>
                <w:sz w:val="24"/>
                <w:szCs w:val="24"/>
              </w:rPr>
              <w:t>Диджитализация</w:t>
            </w:r>
            <w:proofErr w:type="spellEnd"/>
            <w:r w:rsidRPr="00B03664">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3242C0E" w14:textId="5F509491" w:rsidR="00EA66D2" w:rsidRPr="00E62AE3" w:rsidRDefault="00EA66D2" w:rsidP="00EA66D2">
            <w:pPr>
              <w:keepNext/>
              <w:ind w:firstLine="0"/>
              <w:jc w:val="center"/>
              <w:rPr>
                <w:strike/>
                <w:color w:val="000000"/>
                <w:sz w:val="24"/>
                <w:szCs w:val="24"/>
              </w:rPr>
            </w:pPr>
            <w:r>
              <w:rPr>
                <w:color w:val="000000"/>
                <w:sz w:val="24"/>
                <w:szCs w:val="24"/>
              </w:rPr>
              <w:t>20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DBAE5DC" w14:textId="58251224" w:rsidR="00EA66D2" w:rsidRPr="00E62AE3" w:rsidRDefault="00EA66D2" w:rsidP="00EA66D2">
            <w:pPr>
              <w:keepNext/>
              <w:ind w:firstLine="0"/>
              <w:jc w:val="center"/>
              <w:rPr>
                <w:strike/>
                <w:color w:val="000000"/>
                <w:sz w:val="24"/>
                <w:szCs w:val="24"/>
              </w:rPr>
            </w:pPr>
            <w:r w:rsidRPr="00F3286C">
              <w:rPr>
                <w:color w:val="000000"/>
                <w:sz w:val="24"/>
                <w:szCs w:val="24"/>
              </w:rPr>
              <w:t>6</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610FB6B" w14:textId="29D0D55E"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48A1130" w14:textId="60ADCB95" w:rsidR="00EA66D2" w:rsidRPr="00B03664" w:rsidRDefault="00EA66D2" w:rsidP="00EA66D2">
            <w:pPr>
              <w:keepNext/>
              <w:ind w:firstLine="0"/>
              <w:jc w:val="center"/>
              <w:rPr>
                <w:color w:val="000000"/>
                <w:sz w:val="24"/>
                <w:szCs w:val="24"/>
              </w:rPr>
            </w:pPr>
            <w:r w:rsidRPr="00F3286C">
              <w:rPr>
                <w:color w:val="000000"/>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FC225B3" w14:textId="5BE9788A" w:rsidR="00EA66D2" w:rsidRPr="00E62AE3" w:rsidRDefault="00EA66D2" w:rsidP="00EA66D2">
            <w:pPr>
              <w:keepNext/>
              <w:ind w:firstLine="0"/>
              <w:jc w:val="center"/>
              <w:rPr>
                <w:strike/>
                <w:color w:val="000000"/>
                <w:sz w:val="24"/>
                <w:szCs w:val="24"/>
              </w:rPr>
            </w:pPr>
            <w:r w:rsidRPr="00F3286C">
              <w:rPr>
                <w:color w:val="000000"/>
                <w:sz w:val="24"/>
                <w:szCs w:val="24"/>
              </w:rPr>
              <w:t>14</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62CED8A"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EA66D2" w:rsidRPr="004A721E" w14:paraId="01EF03EF"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871AB3"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182E28"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Технологии и модели бизнеса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9AF61F0" w14:textId="03F4BB3B" w:rsidR="00EA66D2" w:rsidRPr="00E62AE3" w:rsidRDefault="00EA66D2" w:rsidP="00EA66D2">
            <w:pPr>
              <w:keepNext/>
              <w:ind w:firstLine="0"/>
              <w:jc w:val="center"/>
              <w:rPr>
                <w:strike/>
                <w:color w:val="000000"/>
                <w:sz w:val="24"/>
                <w:szCs w:val="24"/>
              </w:rPr>
            </w:pPr>
            <w:r w:rsidRPr="00F3286C">
              <w:rPr>
                <w:color w:val="000000"/>
                <w:sz w:val="24"/>
                <w:szCs w:val="24"/>
                <w:lang w:val="en-US"/>
              </w:rPr>
              <w:t>2</w:t>
            </w:r>
            <w:r>
              <w:rPr>
                <w:color w:val="000000"/>
                <w:sz w:val="24"/>
                <w:szCs w:val="24"/>
                <w:lang w:val="en-US"/>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84D10E0" w14:textId="73C2E528" w:rsidR="00EA66D2" w:rsidRPr="00E62AE3" w:rsidRDefault="00EA66D2" w:rsidP="00EA66D2">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F8D2F4C" w14:textId="64391849" w:rsidR="00EA66D2" w:rsidRPr="00B03664" w:rsidRDefault="00EA66D2" w:rsidP="00EA66D2">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65C7337" w14:textId="3B57E8CF"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3BCE171" w14:textId="12294A89" w:rsidR="00EA66D2" w:rsidRPr="00E62AE3" w:rsidRDefault="00EA66D2" w:rsidP="00EA66D2">
            <w:pPr>
              <w:keepNext/>
              <w:ind w:firstLine="0"/>
              <w:jc w:val="center"/>
              <w:rPr>
                <w:strike/>
                <w:color w:val="000000"/>
                <w:sz w:val="24"/>
                <w:szCs w:val="24"/>
              </w:rPr>
            </w:pPr>
            <w:r>
              <w:rPr>
                <w:color w:val="000000"/>
                <w:sz w:val="24"/>
                <w:szCs w:val="24"/>
              </w:rPr>
              <w:t>14</w:t>
            </w:r>
          </w:p>
        </w:tc>
        <w:tc>
          <w:tcPr>
            <w:tcW w:w="1842" w:type="dxa"/>
            <w:vMerge/>
            <w:tcMar>
              <w:left w:w="108" w:type="dxa"/>
            </w:tcMar>
            <w:vAlign w:val="center"/>
          </w:tcPr>
          <w:p w14:paraId="60218B6F"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0694CB3B"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769CCC"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6A280F" w14:textId="7F505538"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Обработка данных и машинное обучение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18FB226" w14:textId="57D8587D" w:rsidR="00EA66D2" w:rsidRPr="00E62AE3" w:rsidRDefault="00EA66D2" w:rsidP="00EA66D2">
            <w:pPr>
              <w:keepNext/>
              <w:ind w:firstLine="0"/>
              <w:jc w:val="center"/>
              <w:rPr>
                <w:strike/>
                <w:color w:val="000000"/>
                <w:sz w:val="24"/>
                <w:szCs w:val="24"/>
              </w:rPr>
            </w:pPr>
            <w:r>
              <w:rPr>
                <w:color w:val="000000"/>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0B22875" w14:textId="03B5B18F" w:rsidR="00EA66D2" w:rsidRPr="00E62AE3" w:rsidRDefault="00EA66D2" w:rsidP="00EA66D2">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DC6E360" w14:textId="22AA29B0" w:rsidR="00EA66D2" w:rsidRPr="00B03664" w:rsidRDefault="00EA66D2" w:rsidP="00EA66D2">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20DAFAB" w14:textId="35C03801"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2190C23" w14:textId="436A850B" w:rsidR="00EA66D2" w:rsidRPr="00E62AE3" w:rsidRDefault="00EA66D2" w:rsidP="00EA66D2">
            <w:pPr>
              <w:keepNext/>
              <w:ind w:firstLine="0"/>
              <w:jc w:val="center"/>
              <w:rPr>
                <w:strike/>
                <w:color w:val="000000"/>
                <w:sz w:val="24"/>
                <w:szCs w:val="24"/>
              </w:rPr>
            </w:pPr>
            <w:r>
              <w:rPr>
                <w:rFonts w:eastAsia="Calibri" w:cs="Calibri"/>
                <w:color w:val="000000"/>
                <w:sz w:val="24"/>
                <w:szCs w:val="24"/>
              </w:rPr>
              <w:t>1</w:t>
            </w:r>
            <w:r w:rsidRPr="00F3286C">
              <w:rPr>
                <w:rFonts w:eastAsia="Calibri" w:cs="Calibri"/>
                <w:color w:val="000000"/>
                <w:sz w:val="24"/>
                <w:szCs w:val="24"/>
              </w:rPr>
              <w:t>4</w:t>
            </w:r>
          </w:p>
        </w:tc>
        <w:tc>
          <w:tcPr>
            <w:tcW w:w="1842" w:type="dxa"/>
            <w:vMerge/>
            <w:tcMar>
              <w:left w:w="108" w:type="dxa"/>
            </w:tcMar>
            <w:vAlign w:val="center"/>
          </w:tcPr>
          <w:p w14:paraId="25F36C77"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1B98B8CF"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453A2D"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D59C7A"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Технология </w:t>
            </w:r>
            <w:proofErr w:type="spellStart"/>
            <w:r w:rsidRPr="00B03664">
              <w:rPr>
                <w:rFonts w:eastAsiaTheme="minorEastAsia"/>
                <w:color w:val="000000"/>
                <w:sz w:val="24"/>
                <w:szCs w:val="24"/>
              </w:rPr>
              <w:t>блокчейн</w:t>
            </w:r>
            <w:proofErr w:type="spellEnd"/>
            <w:r w:rsidRPr="00B03664">
              <w:rPr>
                <w:rFonts w:eastAsiaTheme="minorEastAsia"/>
                <w:color w:val="000000"/>
                <w:sz w:val="24"/>
                <w:szCs w:val="24"/>
              </w:rPr>
              <w:t xml:space="preserve">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CE0BCC6" w14:textId="64AE2CF2" w:rsidR="00EA66D2" w:rsidRPr="00E62AE3" w:rsidRDefault="00EA66D2" w:rsidP="00EA66D2">
            <w:pPr>
              <w:keepNext/>
              <w:ind w:firstLine="0"/>
              <w:jc w:val="center"/>
              <w:rPr>
                <w:strike/>
                <w:color w:val="000000"/>
                <w:sz w:val="24"/>
                <w:szCs w:val="24"/>
              </w:rPr>
            </w:pPr>
            <w:r>
              <w:rPr>
                <w:color w:val="000000"/>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4B6EA93" w14:textId="411829EB" w:rsidR="00EA66D2" w:rsidRPr="00E62AE3" w:rsidRDefault="00EA66D2" w:rsidP="00EA66D2">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851B994" w14:textId="278D8472" w:rsidR="00EA66D2" w:rsidRPr="00B03664" w:rsidRDefault="00EA66D2" w:rsidP="00EA66D2">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2495B19" w14:textId="68D91F1D"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338C380" w14:textId="40AF0CAE" w:rsidR="00EA66D2" w:rsidRPr="00E62AE3" w:rsidRDefault="00EA66D2" w:rsidP="00EA66D2">
            <w:pPr>
              <w:keepNext/>
              <w:ind w:firstLine="0"/>
              <w:jc w:val="center"/>
              <w:rPr>
                <w:strike/>
                <w:color w:val="000000"/>
                <w:sz w:val="24"/>
                <w:szCs w:val="24"/>
              </w:rPr>
            </w:pPr>
            <w:r>
              <w:rPr>
                <w:color w:val="000000"/>
                <w:sz w:val="24"/>
                <w:szCs w:val="24"/>
              </w:rPr>
              <w:t>1</w:t>
            </w:r>
            <w:r w:rsidRPr="00F3286C">
              <w:rPr>
                <w:color w:val="000000"/>
                <w:sz w:val="24"/>
                <w:szCs w:val="24"/>
                <w:lang w:val="en-US"/>
              </w:rPr>
              <w:t>4</w:t>
            </w:r>
          </w:p>
        </w:tc>
        <w:tc>
          <w:tcPr>
            <w:tcW w:w="1842" w:type="dxa"/>
            <w:vMerge/>
            <w:tcMar>
              <w:left w:w="108" w:type="dxa"/>
            </w:tcMar>
            <w:vAlign w:val="center"/>
          </w:tcPr>
          <w:p w14:paraId="33B0AAE4"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47D6AE27"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6AEB9"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99BAA9"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E54B2C">
              <w:rPr>
                <w:rFonts w:eastAsiaTheme="minorEastAsia"/>
                <w:color w:val="000000"/>
                <w:sz w:val="24"/>
                <w:szCs w:val="24"/>
              </w:rPr>
              <w:t xml:space="preserve">Ландшафт и тренды </w:t>
            </w:r>
            <w:proofErr w:type="spellStart"/>
            <w:r w:rsidRPr="00E54B2C">
              <w:rPr>
                <w:rFonts w:eastAsiaTheme="minorEastAsia"/>
                <w:color w:val="000000"/>
                <w:sz w:val="24"/>
                <w:szCs w:val="24"/>
              </w:rPr>
              <w:t>финтеха</w:t>
            </w:r>
            <w:proofErr w:type="spellEnd"/>
            <w:r w:rsidRPr="00E54B2C">
              <w:rPr>
                <w:rFonts w:eastAsiaTheme="minorEastAsia"/>
                <w:color w:val="000000"/>
                <w:sz w:val="24"/>
                <w:szCs w:val="24"/>
              </w:rPr>
              <w:t xml:space="preserve"> в России и в мире.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A9ABBDC" w14:textId="665C9C77" w:rsidR="00EA66D2" w:rsidRPr="00E62AE3" w:rsidRDefault="00EA66D2" w:rsidP="001C25FD">
            <w:pPr>
              <w:keepNext/>
              <w:ind w:firstLine="0"/>
              <w:jc w:val="center"/>
              <w:rPr>
                <w:strike/>
                <w:color w:val="000000"/>
                <w:sz w:val="24"/>
                <w:szCs w:val="24"/>
              </w:rPr>
            </w:pPr>
            <w:r>
              <w:rPr>
                <w:color w:val="000000"/>
                <w:sz w:val="24"/>
                <w:szCs w:val="24"/>
              </w:rPr>
              <w:t>2</w:t>
            </w:r>
            <w:r w:rsidR="001C25FD">
              <w:rPr>
                <w:color w:val="000000"/>
                <w:sz w:val="24"/>
                <w:szCs w:val="24"/>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D25D849" w14:textId="7CAD0EC3" w:rsidR="00EA66D2" w:rsidRPr="00E62AE3" w:rsidRDefault="001C25FD" w:rsidP="00EA66D2">
            <w:pPr>
              <w:keepNext/>
              <w:ind w:firstLine="0"/>
              <w:jc w:val="center"/>
              <w:rPr>
                <w:strike/>
                <w:color w:val="000000"/>
                <w:sz w:val="24"/>
                <w:szCs w:val="24"/>
              </w:rPr>
            </w:pPr>
            <w:r>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FE761E8" w14:textId="12BF67CC" w:rsidR="00EA66D2" w:rsidRPr="00B03664" w:rsidRDefault="00EA66D2" w:rsidP="00EA66D2">
            <w:pPr>
              <w:keepNext/>
              <w:ind w:firstLine="0"/>
              <w:jc w:val="center"/>
              <w:rPr>
                <w:color w:val="000000"/>
                <w:sz w:val="24"/>
                <w:szCs w:val="24"/>
              </w:rPr>
            </w:pPr>
            <w:r w:rsidRPr="00F3286C">
              <w:rPr>
                <w:color w:val="000000"/>
                <w:sz w:val="24"/>
                <w:szCs w:val="24"/>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AA3BEA5" w14:textId="487764A0"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6D5B714" w14:textId="17F9E370" w:rsidR="00EA66D2" w:rsidRPr="00E62AE3" w:rsidRDefault="00EA66D2" w:rsidP="00EA66D2">
            <w:pPr>
              <w:keepNext/>
              <w:ind w:firstLine="0"/>
              <w:jc w:val="center"/>
              <w:rPr>
                <w:strike/>
                <w:color w:val="000000"/>
                <w:sz w:val="24"/>
                <w:szCs w:val="24"/>
              </w:rPr>
            </w:pPr>
            <w:r w:rsidRPr="00F3286C">
              <w:rPr>
                <w:color w:val="000000"/>
                <w:sz w:val="24"/>
                <w:szCs w:val="24"/>
              </w:rPr>
              <w:t>1</w:t>
            </w:r>
            <w:r>
              <w:rPr>
                <w:color w:val="000000"/>
                <w:sz w:val="24"/>
                <w:szCs w:val="24"/>
              </w:rPr>
              <w:t>8</w:t>
            </w:r>
          </w:p>
        </w:tc>
        <w:tc>
          <w:tcPr>
            <w:tcW w:w="1842" w:type="dxa"/>
            <w:vMerge/>
            <w:tcMar>
              <w:left w:w="108" w:type="dxa"/>
            </w:tcMar>
            <w:vAlign w:val="center"/>
          </w:tcPr>
          <w:p w14:paraId="5FDD4CC3"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30892C0A" w14:textId="77777777" w:rsidTr="00E62AE3">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E3FBCB" w14:textId="77777777" w:rsidR="00EA66D2" w:rsidRPr="00B03664" w:rsidRDefault="00EA66D2" w:rsidP="00EA66D2">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3F4441"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2A6395" w14:textId="018E28D9" w:rsidR="00EA66D2" w:rsidRPr="00B03664" w:rsidRDefault="00EA66D2" w:rsidP="00EA66D2">
            <w:pPr>
              <w:keepNext/>
              <w:ind w:firstLine="0"/>
              <w:jc w:val="center"/>
              <w:rPr>
                <w:sz w:val="24"/>
                <w:szCs w:val="24"/>
              </w:rPr>
            </w:pPr>
            <w:r w:rsidRPr="00B03664">
              <w:rPr>
                <w:color w:val="000000"/>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3B093E" w14:textId="3562E3B8" w:rsidR="00EA66D2" w:rsidRPr="00B03664" w:rsidRDefault="00EA66D2" w:rsidP="00EA66D2">
            <w:pPr>
              <w:keepNext/>
              <w:ind w:firstLine="0"/>
              <w:jc w:val="center"/>
              <w:rPr>
                <w:sz w:val="24"/>
                <w:szCs w:val="24"/>
              </w:rPr>
            </w:pPr>
            <w:r w:rsidRPr="00B03664">
              <w:rPr>
                <w:color w:val="000000"/>
                <w:sz w:val="24"/>
                <w:szCs w:val="24"/>
              </w:rPr>
              <w:t>34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DE7F9D" w14:textId="3EC3C8A8" w:rsidR="00EA66D2" w:rsidRPr="00B03664" w:rsidRDefault="00EA66D2" w:rsidP="00EA66D2">
            <w:pPr>
              <w:keepNext/>
              <w:ind w:firstLine="0"/>
              <w:jc w:val="center"/>
              <w:rPr>
                <w:sz w:val="24"/>
                <w:szCs w:val="24"/>
              </w:rPr>
            </w:pPr>
            <w:r w:rsidRPr="00B03664">
              <w:rPr>
                <w:color w:val="000000"/>
                <w:sz w:val="24"/>
                <w:szCs w:val="24"/>
                <w:lang w:val="en-US"/>
              </w:rPr>
              <w:t>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D2AE70" w14:textId="26A459CC" w:rsidR="00EA66D2" w:rsidRPr="00B03664" w:rsidRDefault="00EA66D2" w:rsidP="00EA66D2">
            <w:pPr>
              <w:keepNext/>
              <w:ind w:firstLine="0"/>
              <w:jc w:val="center"/>
              <w:rPr>
                <w:sz w:val="24"/>
                <w:szCs w:val="24"/>
              </w:rPr>
            </w:pPr>
            <w:r w:rsidRPr="00B03664">
              <w:rPr>
                <w:rFonts w:eastAsia="Calibri" w:cs="Calibri"/>
                <w:color w:val="000000"/>
                <w:sz w:val="24"/>
                <w:szCs w:val="24"/>
              </w:rPr>
              <w:t>18</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7AB0AB" w14:textId="7F0282AC" w:rsidR="00EA66D2" w:rsidRPr="00E62AE3" w:rsidRDefault="00EA66D2" w:rsidP="00EA66D2">
            <w:pPr>
              <w:keepNext/>
              <w:ind w:firstLine="0"/>
              <w:jc w:val="center"/>
              <w:rPr>
                <w:sz w:val="24"/>
                <w:szCs w:val="24"/>
              </w:rPr>
            </w:pPr>
            <w:r w:rsidRPr="00F3286C">
              <w:rPr>
                <w:rFonts w:eastAsia="Calibri" w:cs="Calibri"/>
                <w:color w:val="000000"/>
                <w:sz w:val="24"/>
                <w:szCs w:val="24"/>
              </w:rPr>
              <w:t>74</w:t>
            </w:r>
          </w:p>
        </w:tc>
        <w:tc>
          <w:tcPr>
            <w:tcW w:w="1842" w:type="dxa"/>
            <w:tcBorders>
              <w:left w:val="single" w:sz="4" w:space="0" w:color="00000A"/>
              <w:right w:val="single" w:sz="4" w:space="0" w:color="00000A"/>
            </w:tcBorders>
            <w:shd w:val="clear" w:color="auto" w:fill="auto"/>
            <w:tcMar>
              <w:left w:w="108" w:type="dxa"/>
            </w:tcMar>
            <w:vAlign w:val="center"/>
          </w:tcPr>
          <w:p w14:paraId="1CD84985" w14:textId="77777777" w:rsidR="00EA66D2" w:rsidRPr="00B03664" w:rsidRDefault="00EA66D2" w:rsidP="00EA66D2">
            <w:pPr>
              <w:keepNext/>
              <w:spacing w:line="240" w:lineRule="auto"/>
              <w:ind w:firstLine="0"/>
              <w:rPr>
                <w:color w:val="000000"/>
                <w:sz w:val="24"/>
                <w:szCs w:val="24"/>
              </w:rPr>
            </w:pPr>
            <w:r w:rsidRPr="00B03664">
              <w:rPr>
                <w:color w:val="000000"/>
                <w:sz w:val="24"/>
                <w:szCs w:val="24"/>
              </w:rPr>
              <w:t>Согласно учебному плану: контрольная работа</w:t>
            </w:r>
          </w:p>
        </w:tc>
      </w:tr>
      <w:tr w:rsidR="00E62AE3" w:rsidRPr="004A721E" w14:paraId="64512DC6"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F36D44" w14:textId="77777777" w:rsidR="00E62AE3" w:rsidRPr="00B03664" w:rsidRDefault="00E62AE3" w:rsidP="004B2B37">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B39A8D" w14:textId="3AB149AE" w:rsidR="00E62AE3" w:rsidRPr="00B03664" w:rsidRDefault="00E62AE3" w:rsidP="004B2B37">
            <w:pPr>
              <w:keepNext/>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03CECB0" w14:textId="77777777" w:rsidR="00E62AE3" w:rsidRPr="00B03664" w:rsidRDefault="00E62AE3" w:rsidP="004B2B37">
            <w:pPr>
              <w:keepNext/>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50F122" w14:textId="05904E6F" w:rsidR="00E62AE3" w:rsidRPr="00B03664" w:rsidRDefault="00E62AE3" w:rsidP="004B2B37">
            <w:pPr>
              <w:keepNext/>
              <w:ind w:firstLine="0"/>
              <w:jc w:val="center"/>
              <w:rPr>
                <w:color w:val="000000"/>
                <w:sz w:val="24"/>
                <w:szCs w:val="24"/>
              </w:rPr>
            </w:pPr>
            <w:r>
              <w:rPr>
                <w:color w:val="000000"/>
                <w:sz w:val="24"/>
                <w:szCs w:val="24"/>
              </w:rPr>
              <w:t>31</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83F6CFC" w14:textId="03D7B043" w:rsidR="00E62AE3" w:rsidRPr="00E62AE3" w:rsidRDefault="00E62AE3" w:rsidP="004B2B37">
            <w:pPr>
              <w:keepNext/>
              <w:ind w:firstLine="0"/>
              <w:jc w:val="center"/>
              <w:rPr>
                <w:color w:val="000000"/>
                <w:sz w:val="24"/>
                <w:szCs w:val="24"/>
              </w:rPr>
            </w:pPr>
            <w:r>
              <w:rPr>
                <w:color w:val="000000"/>
                <w:sz w:val="24"/>
                <w:szCs w:val="24"/>
              </w:rPr>
              <w:t>47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444CBE5" w14:textId="1E1A4295" w:rsidR="00E62AE3" w:rsidRPr="00B03664" w:rsidRDefault="00E62AE3" w:rsidP="004B2B37">
            <w:pPr>
              <w:keepNext/>
              <w:ind w:firstLine="0"/>
              <w:jc w:val="center"/>
              <w:rPr>
                <w:rFonts w:eastAsia="Calibri" w:cs="Calibri"/>
                <w:color w:val="000000"/>
                <w:sz w:val="24"/>
                <w:szCs w:val="24"/>
              </w:rPr>
            </w:pPr>
            <w:r>
              <w:rPr>
                <w:rFonts w:eastAsia="Calibri" w:cs="Calibri"/>
                <w:color w:val="000000"/>
                <w:sz w:val="24"/>
                <w:szCs w:val="24"/>
              </w:rPr>
              <w:t>53</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E4F13EB" w14:textId="0B280B85" w:rsidR="00E62AE3" w:rsidRPr="00B03664" w:rsidRDefault="00E62AE3" w:rsidP="004B2B37">
            <w:pPr>
              <w:keepNext/>
              <w:ind w:firstLine="0"/>
              <w:jc w:val="center"/>
              <w:rPr>
                <w:rFonts w:eastAsia="Calibri" w:cs="Calibri"/>
                <w:color w:val="000000"/>
                <w:sz w:val="24"/>
                <w:szCs w:val="24"/>
              </w:rPr>
            </w:pPr>
            <w:r>
              <w:rPr>
                <w:rFonts w:eastAsia="Calibri" w:cs="Calibri"/>
                <w:color w:val="000000"/>
                <w:sz w:val="24"/>
                <w:szCs w:val="24"/>
              </w:rPr>
              <w:t>69</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0ABBDE70" w14:textId="77777777" w:rsidR="00E62AE3" w:rsidRPr="00B03664" w:rsidRDefault="00E62AE3" w:rsidP="004B2B37">
            <w:pPr>
              <w:keepNext/>
              <w:spacing w:line="240" w:lineRule="auto"/>
              <w:ind w:firstLine="0"/>
              <w:rPr>
                <w:color w:val="000000"/>
                <w:sz w:val="24"/>
                <w:szCs w:val="24"/>
              </w:rPr>
            </w:pPr>
          </w:p>
        </w:tc>
      </w:tr>
    </w:tbl>
    <w:p w14:paraId="196B425E" w14:textId="77777777" w:rsidR="00A8136E" w:rsidRPr="001D1F29" w:rsidRDefault="00A8136E" w:rsidP="00A8136E">
      <w:pPr>
        <w:ind w:firstLine="0"/>
        <w:rPr>
          <w:sz w:val="28"/>
          <w:szCs w:val="28"/>
        </w:rPr>
      </w:pPr>
    </w:p>
    <w:p w14:paraId="42DDD59B" w14:textId="77777777" w:rsidR="00A8136E" w:rsidRDefault="00A8136E" w:rsidP="00A8136E">
      <w:pPr>
        <w:pStyle w:val="2"/>
        <w:numPr>
          <w:ilvl w:val="1"/>
          <w:numId w:val="1"/>
        </w:numPr>
        <w:spacing w:before="120" w:after="120"/>
        <w:ind w:left="0" w:firstLine="709"/>
        <w:rPr>
          <w:szCs w:val="28"/>
        </w:rPr>
      </w:pPr>
      <w:bookmarkStart w:id="17" w:name="_Toc5052146"/>
      <w:bookmarkStart w:id="18" w:name="_Toc93914609"/>
      <w:r w:rsidRPr="003F4B9B">
        <w:rPr>
          <w:szCs w:val="28"/>
        </w:rPr>
        <w:t>Содержание</w:t>
      </w:r>
      <w:r>
        <w:rPr>
          <w:szCs w:val="28"/>
        </w:rPr>
        <w:t xml:space="preserve"> семинаров</w:t>
      </w:r>
      <w:bookmarkEnd w:id="17"/>
      <w:bookmarkEnd w:id="18"/>
      <w:r>
        <w:rPr>
          <w:szCs w:val="28"/>
        </w:rPr>
        <w:t>, практических занятий</w:t>
      </w:r>
    </w:p>
    <w:tbl>
      <w:tblPr>
        <w:tblStyle w:val="ae"/>
        <w:tblW w:w="10490" w:type="dxa"/>
        <w:tblInd w:w="-572" w:type="dxa"/>
        <w:tblLook w:val="04A0" w:firstRow="1" w:lastRow="0" w:firstColumn="1" w:lastColumn="0" w:noHBand="0" w:noVBand="1"/>
      </w:tblPr>
      <w:tblGrid>
        <w:gridCol w:w="2127"/>
        <w:gridCol w:w="5244"/>
        <w:gridCol w:w="3119"/>
      </w:tblGrid>
      <w:tr w:rsidR="00A8136E" w:rsidRPr="001D1F29" w14:paraId="6BE04CE1" w14:textId="77777777" w:rsidTr="00E62AE3">
        <w:trPr>
          <w:trHeight w:val="1480"/>
        </w:trPr>
        <w:tc>
          <w:tcPr>
            <w:tcW w:w="2127" w:type="dxa"/>
          </w:tcPr>
          <w:p w14:paraId="021EAF92" w14:textId="77777777" w:rsidR="00E62AE3" w:rsidRDefault="00A8136E" w:rsidP="004B2B37">
            <w:pPr>
              <w:spacing w:line="240" w:lineRule="auto"/>
              <w:ind w:firstLine="0"/>
              <w:jc w:val="center"/>
              <w:rPr>
                <w:b/>
                <w:sz w:val="24"/>
                <w:szCs w:val="24"/>
              </w:rPr>
            </w:pPr>
            <w:r w:rsidRPr="001D1F29">
              <w:rPr>
                <w:b/>
                <w:sz w:val="24"/>
                <w:szCs w:val="24"/>
              </w:rPr>
              <w:t xml:space="preserve">Наименование тем (разделов) </w:t>
            </w:r>
          </w:p>
          <w:p w14:paraId="535883C2" w14:textId="575F67D1" w:rsidR="00A8136E" w:rsidRPr="001D1F29" w:rsidRDefault="00A8136E" w:rsidP="004B2B37">
            <w:pPr>
              <w:spacing w:line="240" w:lineRule="auto"/>
              <w:ind w:firstLine="0"/>
              <w:jc w:val="center"/>
              <w:rPr>
                <w:b/>
                <w:sz w:val="24"/>
                <w:szCs w:val="24"/>
              </w:rPr>
            </w:pPr>
            <w:r w:rsidRPr="001D1F29">
              <w:rPr>
                <w:b/>
                <w:sz w:val="24"/>
                <w:szCs w:val="24"/>
              </w:rPr>
              <w:t>дисциплины</w:t>
            </w:r>
          </w:p>
        </w:tc>
        <w:tc>
          <w:tcPr>
            <w:tcW w:w="5244" w:type="dxa"/>
          </w:tcPr>
          <w:p w14:paraId="05C38B43" w14:textId="77777777" w:rsidR="00A8136E" w:rsidRPr="001D1F29" w:rsidRDefault="00A8136E" w:rsidP="004B2B37">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9" w:type="dxa"/>
          </w:tcPr>
          <w:p w14:paraId="39C23E64" w14:textId="77777777" w:rsidR="00A8136E" w:rsidRPr="001D1F29" w:rsidRDefault="00A8136E" w:rsidP="004B2B37">
            <w:pPr>
              <w:spacing w:line="240" w:lineRule="auto"/>
              <w:ind w:left="454" w:firstLine="0"/>
              <w:jc w:val="center"/>
              <w:rPr>
                <w:b/>
                <w:sz w:val="24"/>
                <w:szCs w:val="24"/>
              </w:rPr>
            </w:pPr>
            <w:r w:rsidRPr="001D1F29">
              <w:rPr>
                <w:b/>
                <w:sz w:val="24"/>
                <w:szCs w:val="24"/>
              </w:rPr>
              <w:t>Формы проведения занятий</w:t>
            </w:r>
          </w:p>
        </w:tc>
      </w:tr>
      <w:tr w:rsidR="00A8136E" w:rsidRPr="001D1F29" w14:paraId="0E91AD28" w14:textId="77777777" w:rsidTr="00E62AE3">
        <w:tc>
          <w:tcPr>
            <w:tcW w:w="2127" w:type="dxa"/>
          </w:tcPr>
          <w:p w14:paraId="16F249AE" w14:textId="77777777" w:rsidR="00A8136E" w:rsidRPr="001D1F29" w:rsidRDefault="00A8136E" w:rsidP="004B2B37">
            <w:pPr>
              <w:spacing w:line="240" w:lineRule="auto"/>
              <w:ind w:left="33" w:firstLine="0"/>
              <w:rPr>
                <w:sz w:val="24"/>
                <w:szCs w:val="24"/>
              </w:rPr>
            </w:pPr>
            <w:r w:rsidRPr="001D1F29">
              <w:rPr>
                <w:sz w:val="24"/>
                <w:szCs w:val="24"/>
              </w:rPr>
              <w:t>Тема 1.</w:t>
            </w:r>
          </w:p>
          <w:p w14:paraId="68014817" w14:textId="77777777" w:rsidR="00A8136E" w:rsidRPr="001D1F29" w:rsidRDefault="00A8136E" w:rsidP="004B2B37">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5244" w:type="dxa"/>
          </w:tcPr>
          <w:p w14:paraId="143776D2" w14:textId="77777777" w:rsidR="00A8136E" w:rsidRPr="001D1F29" w:rsidRDefault="00A8136E" w:rsidP="004B2B37">
            <w:pPr>
              <w:spacing w:line="240" w:lineRule="auto"/>
              <w:ind w:left="34" w:firstLine="0"/>
              <w:rPr>
                <w:sz w:val="24"/>
                <w:szCs w:val="24"/>
              </w:rPr>
            </w:pPr>
            <w:r w:rsidRPr="001D1F29">
              <w:rPr>
                <w:sz w:val="24"/>
                <w:szCs w:val="24"/>
              </w:rPr>
              <w:t>Основные тренды в финансовой отрасли</w:t>
            </w:r>
          </w:p>
          <w:p w14:paraId="2ED60F50" w14:textId="77777777" w:rsidR="00A8136E" w:rsidRPr="001D1F29" w:rsidRDefault="00A8136E" w:rsidP="004B2B37">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65162C4E" w14:textId="77777777" w:rsidR="00A8136E" w:rsidRPr="001D1F29" w:rsidRDefault="00A8136E" w:rsidP="004B2B37">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1EAE87AD" w14:textId="77777777" w:rsidR="00A8136E" w:rsidRPr="001D1F29" w:rsidRDefault="00A8136E" w:rsidP="004B2B37">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24188F42" w14:textId="77777777" w:rsidR="00E62AE3" w:rsidRDefault="00E62AE3" w:rsidP="004B2B37">
            <w:pPr>
              <w:spacing w:line="240" w:lineRule="auto"/>
              <w:ind w:left="34" w:firstLine="0"/>
              <w:rPr>
                <w:i/>
                <w:sz w:val="24"/>
                <w:szCs w:val="24"/>
              </w:rPr>
            </w:pPr>
          </w:p>
          <w:p w14:paraId="2897BB6F" w14:textId="2BA99727"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5FFE6504"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8.1; </w:t>
            </w:r>
          </w:p>
          <w:p w14:paraId="3D764689" w14:textId="77777777" w:rsidR="00A8136E" w:rsidRPr="001D1F29" w:rsidRDefault="00A8136E" w:rsidP="004B2B37">
            <w:pPr>
              <w:spacing w:line="240" w:lineRule="auto"/>
              <w:ind w:left="34" w:firstLine="0"/>
              <w:rPr>
                <w:sz w:val="24"/>
                <w:szCs w:val="24"/>
              </w:rPr>
            </w:pPr>
            <w:r w:rsidRPr="001D1F29">
              <w:rPr>
                <w:sz w:val="24"/>
                <w:szCs w:val="24"/>
              </w:rPr>
              <w:t xml:space="preserve">б) дополнительная: 8.4,5,6; </w:t>
            </w:r>
          </w:p>
          <w:p w14:paraId="7D7CC7D0"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w:t>
            </w:r>
            <w:r>
              <w:rPr>
                <w:sz w:val="24"/>
                <w:szCs w:val="24"/>
              </w:rPr>
              <w:t>ение и Интернет-ресурсы: 9.15</w:t>
            </w:r>
            <w:r w:rsidRPr="001D1F29">
              <w:rPr>
                <w:sz w:val="24"/>
                <w:szCs w:val="24"/>
              </w:rPr>
              <w:t>.</w:t>
            </w:r>
          </w:p>
        </w:tc>
        <w:tc>
          <w:tcPr>
            <w:tcW w:w="3119" w:type="dxa"/>
          </w:tcPr>
          <w:p w14:paraId="370A72CB" w14:textId="77777777" w:rsidR="00A8136E" w:rsidRPr="001D1F29" w:rsidRDefault="00A8136E" w:rsidP="004B2B37">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26E2B5E2" w14:textId="77777777" w:rsidR="00A8136E" w:rsidRPr="001D1F29" w:rsidRDefault="00A8136E" w:rsidP="004B2B37">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6268544D" w14:textId="77777777" w:rsidR="00A8136E" w:rsidRPr="001D1F29" w:rsidRDefault="00A8136E" w:rsidP="004B2B37">
            <w:pPr>
              <w:spacing w:line="240" w:lineRule="auto"/>
              <w:ind w:left="9" w:firstLine="0"/>
              <w:rPr>
                <w:sz w:val="24"/>
                <w:szCs w:val="24"/>
              </w:rPr>
            </w:pPr>
            <w:r w:rsidRPr="001D1F29">
              <w:rPr>
                <w:sz w:val="24"/>
                <w:szCs w:val="24"/>
              </w:rPr>
              <w:t>обсуждение трендов в финансовой отрасли;</w:t>
            </w:r>
          </w:p>
          <w:p w14:paraId="5776E676" w14:textId="77777777" w:rsidR="00A8136E" w:rsidRPr="001D1F29" w:rsidRDefault="00A8136E" w:rsidP="004B2B37">
            <w:pPr>
              <w:spacing w:line="240" w:lineRule="auto"/>
              <w:ind w:left="9" w:firstLine="0"/>
              <w:rPr>
                <w:sz w:val="24"/>
                <w:szCs w:val="24"/>
              </w:rPr>
            </w:pPr>
            <w:r w:rsidRPr="001D1F29">
              <w:rPr>
                <w:sz w:val="24"/>
                <w:szCs w:val="24"/>
              </w:rPr>
              <w:t>обсуждение цифровой трансформации бизнеса;</w:t>
            </w:r>
          </w:p>
          <w:p w14:paraId="07742A91" w14:textId="77777777" w:rsidR="00A8136E" w:rsidRPr="001D1F29" w:rsidRDefault="00A8136E" w:rsidP="004B2B37">
            <w:pPr>
              <w:spacing w:line="240" w:lineRule="auto"/>
              <w:ind w:left="9" w:firstLine="0"/>
              <w:rPr>
                <w:rFonts w:eastAsia="Calibri"/>
                <w:sz w:val="24"/>
                <w:szCs w:val="24"/>
              </w:rPr>
            </w:pPr>
            <w:r w:rsidRPr="001D1F29">
              <w:rPr>
                <w:sz w:val="24"/>
                <w:szCs w:val="24"/>
              </w:rPr>
              <w:t>дискуссия «Банк будущего».</w:t>
            </w:r>
          </w:p>
        </w:tc>
      </w:tr>
      <w:tr w:rsidR="00A8136E" w:rsidRPr="001D1F29" w14:paraId="501C9333" w14:textId="77777777" w:rsidTr="00E62AE3">
        <w:tc>
          <w:tcPr>
            <w:tcW w:w="2127" w:type="dxa"/>
          </w:tcPr>
          <w:p w14:paraId="05AC9F04" w14:textId="77777777" w:rsidR="00A8136E" w:rsidRPr="001D1F29" w:rsidRDefault="00A8136E" w:rsidP="004B2B37">
            <w:pPr>
              <w:spacing w:line="240" w:lineRule="auto"/>
              <w:ind w:left="33" w:firstLine="0"/>
              <w:rPr>
                <w:sz w:val="24"/>
                <w:szCs w:val="24"/>
              </w:rPr>
            </w:pPr>
            <w:r w:rsidRPr="001D1F29">
              <w:rPr>
                <w:sz w:val="24"/>
                <w:szCs w:val="24"/>
              </w:rPr>
              <w:t>Тема 2.</w:t>
            </w:r>
          </w:p>
          <w:p w14:paraId="4A5D1ADE" w14:textId="77777777" w:rsidR="00A8136E" w:rsidRPr="001D1F29" w:rsidRDefault="00A8136E" w:rsidP="004B2B37">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5244" w:type="dxa"/>
          </w:tcPr>
          <w:p w14:paraId="70DC9C40" w14:textId="77777777" w:rsidR="00A8136E" w:rsidRPr="001D1F29" w:rsidRDefault="00A8136E" w:rsidP="004B2B37">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5A6328C7" w14:textId="77777777" w:rsidR="00A8136E" w:rsidRPr="001D1F29" w:rsidRDefault="00A8136E" w:rsidP="004B2B37">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292038EE" w14:textId="77777777" w:rsidR="00A8136E" w:rsidRPr="001D1F29" w:rsidRDefault="00A8136E" w:rsidP="004B2B37">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5434C5BF" w14:textId="77777777" w:rsidR="00A8136E" w:rsidRPr="001D1F29" w:rsidRDefault="00A8136E" w:rsidP="004B2B37">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07930E93" w14:textId="77777777" w:rsidR="00A8136E" w:rsidRPr="001D1F29" w:rsidRDefault="00A8136E" w:rsidP="004B2B37">
            <w:pPr>
              <w:spacing w:line="240" w:lineRule="auto"/>
              <w:ind w:left="34" w:firstLine="0"/>
              <w:rPr>
                <w:sz w:val="24"/>
                <w:szCs w:val="24"/>
              </w:rPr>
            </w:pPr>
          </w:p>
          <w:p w14:paraId="2FA2DD3E" w14:textId="77777777"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160E6413"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8.2; </w:t>
            </w:r>
          </w:p>
          <w:p w14:paraId="4121EA7E" w14:textId="34C2D343" w:rsidR="00A8136E" w:rsidRPr="001D1F29" w:rsidRDefault="00BB2CEE" w:rsidP="004B2B37">
            <w:pPr>
              <w:spacing w:line="240" w:lineRule="auto"/>
              <w:ind w:left="34" w:firstLine="0"/>
              <w:rPr>
                <w:sz w:val="24"/>
                <w:szCs w:val="24"/>
              </w:rPr>
            </w:pPr>
            <w:r>
              <w:rPr>
                <w:sz w:val="24"/>
                <w:szCs w:val="24"/>
              </w:rPr>
              <w:t>б) дополнительная: 8.4-6</w:t>
            </w:r>
            <w:r w:rsidR="00A8136E" w:rsidRPr="001D1F29">
              <w:rPr>
                <w:sz w:val="24"/>
                <w:szCs w:val="24"/>
              </w:rPr>
              <w:t xml:space="preserve">; </w:t>
            </w:r>
          </w:p>
          <w:p w14:paraId="4D2DC973"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w:t>
            </w:r>
            <w:r>
              <w:rPr>
                <w:sz w:val="24"/>
                <w:szCs w:val="24"/>
              </w:rPr>
              <w:t>ение и Интернет-ресурсы: 9.15</w:t>
            </w:r>
          </w:p>
        </w:tc>
        <w:tc>
          <w:tcPr>
            <w:tcW w:w="3119" w:type="dxa"/>
          </w:tcPr>
          <w:p w14:paraId="70962D45" w14:textId="77777777" w:rsidR="00A8136E" w:rsidRPr="001D1F29" w:rsidRDefault="00A8136E" w:rsidP="004B2B37">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4C53B0DE" w14:textId="77777777" w:rsidR="00A8136E" w:rsidRPr="001D1F29" w:rsidRDefault="00A8136E" w:rsidP="004B2B37">
            <w:pPr>
              <w:spacing w:line="240" w:lineRule="auto"/>
              <w:ind w:left="9" w:firstLine="0"/>
              <w:rPr>
                <w:sz w:val="24"/>
                <w:szCs w:val="24"/>
              </w:rPr>
            </w:pPr>
            <w:r w:rsidRPr="001D1F29">
              <w:rPr>
                <w:sz w:val="24"/>
                <w:szCs w:val="24"/>
              </w:rPr>
              <w:t>75% интерактивной формы в виде</w:t>
            </w:r>
          </w:p>
          <w:p w14:paraId="41B517C7" w14:textId="77777777" w:rsidR="00A8136E" w:rsidRPr="001D1F29" w:rsidRDefault="00A8136E" w:rsidP="004B2B37">
            <w:pPr>
              <w:spacing w:line="240" w:lineRule="auto"/>
              <w:ind w:left="9" w:firstLine="0"/>
              <w:rPr>
                <w:sz w:val="24"/>
                <w:szCs w:val="24"/>
              </w:rPr>
            </w:pPr>
            <w:r w:rsidRPr="001D1F29">
              <w:rPr>
                <w:sz w:val="24"/>
                <w:szCs w:val="24"/>
              </w:rPr>
              <w:t>дискуссий.</w:t>
            </w:r>
          </w:p>
          <w:p w14:paraId="5B5E130B" w14:textId="77777777" w:rsidR="00A8136E" w:rsidRPr="001D1F29" w:rsidRDefault="00A8136E" w:rsidP="004B2B37">
            <w:pPr>
              <w:spacing w:line="240" w:lineRule="auto"/>
              <w:ind w:left="9" w:firstLine="0"/>
              <w:rPr>
                <w:sz w:val="24"/>
                <w:szCs w:val="24"/>
              </w:rPr>
            </w:pPr>
            <w:r w:rsidRPr="001D1F29">
              <w:rPr>
                <w:sz w:val="24"/>
                <w:szCs w:val="24"/>
              </w:rPr>
              <w:t>Этапы занятия:</w:t>
            </w:r>
          </w:p>
          <w:p w14:paraId="430D8076" w14:textId="77777777" w:rsidR="00A8136E" w:rsidRPr="001D1F29" w:rsidRDefault="00A8136E" w:rsidP="004B2B37">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7806052E" w14:textId="77777777" w:rsidR="00A8136E" w:rsidRPr="001D1F29" w:rsidRDefault="00A8136E" w:rsidP="004B2B37">
            <w:pPr>
              <w:spacing w:line="240" w:lineRule="auto"/>
              <w:ind w:left="9" w:firstLine="0"/>
              <w:rPr>
                <w:sz w:val="24"/>
                <w:szCs w:val="24"/>
              </w:rPr>
            </w:pPr>
            <w:r w:rsidRPr="001D1F29">
              <w:rPr>
                <w:sz w:val="24"/>
                <w:szCs w:val="24"/>
              </w:rPr>
              <w:t>выполнение лабораторной работы;</w:t>
            </w:r>
          </w:p>
          <w:p w14:paraId="1A01BF82" w14:textId="77777777" w:rsidR="00A8136E" w:rsidRPr="001D1F29" w:rsidRDefault="00A8136E" w:rsidP="004B2B37">
            <w:pPr>
              <w:spacing w:line="240" w:lineRule="auto"/>
              <w:ind w:left="9" w:firstLine="0"/>
              <w:rPr>
                <w:sz w:val="24"/>
                <w:szCs w:val="24"/>
              </w:rPr>
            </w:pPr>
            <w:r w:rsidRPr="001D1F29">
              <w:rPr>
                <w:sz w:val="24"/>
                <w:szCs w:val="24"/>
              </w:rPr>
              <w:t>обсуждение результатов, полученных студентами.</w:t>
            </w:r>
          </w:p>
        </w:tc>
      </w:tr>
      <w:tr w:rsidR="00A8136E" w:rsidRPr="001D1F29" w14:paraId="5D0F17FD" w14:textId="77777777" w:rsidTr="00E62AE3">
        <w:tc>
          <w:tcPr>
            <w:tcW w:w="2127" w:type="dxa"/>
          </w:tcPr>
          <w:p w14:paraId="7347F579" w14:textId="77777777" w:rsidR="00A8136E" w:rsidRPr="001D1F29" w:rsidRDefault="00A8136E" w:rsidP="004B2B37">
            <w:pPr>
              <w:spacing w:line="240" w:lineRule="auto"/>
              <w:ind w:left="33" w:firstLine="0"/>
              <w:rPr>
                <w:sz w:val="24"/>
                <w:szCs w:val="24"/>
              </w:rPr>
            </w:pPr>
            <w:r w:rsidRPr="001D1F29">
              <w:rPr>
                <w:sz w:val="24"/>
                <w:szCs w:val="24"/>
              </w:rPr>
              <w:t>Тема 3.</w:t>
            </w:r>
          </w:p>
          <w:p w14:paraId="2AA11D04" w14:textId="77777777" w:rsidR="00A8136E" w:rsidRPr="001D1F29" w:rsidRDefault="00A8136E" w:rsidP="004B2B37">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5244" w:type="dxa"/>
          </w:tcPr>
          <w:p w14:paraId="01E2F840" w14:textId="77777777" w:rsidR="00A8136E" w:rsidRPr="001D1F29" w:rsidRDefault="00A8136E" w:rsidP="004B2B37">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7B5A61E6" w14:textId="77777777" w:rsidR="00A8136E" w:rsidRPr="001D1F29" w:rsidRDefault="00A8136E" w:rsidP="004B2B37">
            <w:pPr>
              <w:spacing w:line="240" w:lineRule="auto"/>
              <w:ind w:left="34" w:firstLine="0"/>
              <w:rPr>
                <w:sz w:val="24"/>
                <w:szCs w:val="24"/>
              </w:rPr>
            </w:pPr>
            <w:r w:rsidRPr="001D1F29">
              <w:rPr>
                <w:sz w:val="24"/>
                <w:szCs w:val="24"/>
              </w:rPr>
              <w:t>Большие данные и машинное обучение.</w:t>
            </w:r>
          </w:p>
          <w:p w14:paraId="556AACAB" w14:textId="77777777" w:rsidR="00A8136E" w:rsidRPr="001D1F29" w:rsidRDefault="00A8136E" w:rsidP="004B2B37">
            <w:pPr>
              <w:spacing w:line="240" w:lineRule="auto"/>
              <w:ind w:left="34" w:firstLine="0"/>
              <w:rPr>
                <w:sz w:val="24"/>
                <w:szCs w:val="24"/>
              </w:rPr>
            </w:pPr>
            <w:r w:rsidRPr="001D1F29">
              <w:rPr>
                <w:sz w:val="24"/>
                <w:szCs w:val="24"/>
              </w:rPr>
              <w:t>Алгоритмы машинного обучения.</w:t>
            </w:r>
          </w:p>
          <w:p w14:paraId="6CB60A38" w14:textId="77777777" w:rsidR="00E62AE3" w:rsidRPr="00E62AE3" w:rsidRDefault="00E62AE3" w:rsidP="004B2B37">
            <w:pPr>
              <w:spacing w:line="240" w:lineRule="auto"/>
              <w:ind w:left="34" w:firstLine="0"/>
              <w:rPr>
                <w:i/>
                <w:sz w:val="24"/>
                <w:szCs w:val="24"/>
              </w:rPr>
            </w:pPr>
          </w:p>
          <w:p w14:paraId="786EED1E" w14:textId="00BCF956"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528B7F4C"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8.1,2; </w:t>
            </w:r>
          </w:p>
          <w:p w14:paraId="4C9F79EC" w14:textId="68C4383B" w:rsidR="00A8136E" w:rsidRPr="001D1F29" w:rsidRDefault="00A8136E" w:rsidP="004B2B37">
            <w:pPr>
              <w:spacing w:line="240" w:lineRule="auto"/>
              <w:ind w:left="34" w:firstLine="0"/>
              <w:rPr>
                <w:sz w:val="24"/>
                <w:szCs w:val="24"/>
              </w:rPr>
            </w:pPr>
            <w:r>
              <w:rPr>
                <w:sz w:val="24"/>
                <w:szCs w:val="24"/>
              </w:rPr>
              <w:t>б) дополнительная: 8.</w:t>
            </w:r>
            <w:r w:rsidR="00BB2CEE">
              <w:rPr>
                <w:sz w:val="24"/>
                <w:szCs w:val="24"/>
              </w:rPr>
              <w:t>4</w:t>
            </w:r>
            <w:r>
              <w:rPr>
                <w:sz w:val="24"/>
                <w:szCs w:val="24"/>
              </w:rPr>
              <w:t>, 5</w:t>
            </w:r>
            <w:r w:rsidRPr="001D1F29">
              <w:rPr>
                <w:sz w:val="24"/>
                <w:szCs w:val="24"/>
              </w:rPr>
              <w:t xml:space="preserve">; </w:t>
            </w:r>
          </w:p>
          <w:p w14:paraId="1D15417B"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обеспечение и Интернет-ресурсы: 9.11-14.</w:t>
            </w:r>
          </w:p>
        </w:tc>
        <w:tc>
          <w:tcPr>
            <w:tcW w:w="3119" w:type="dxa"/>
          </w:tcPr>
          <w:p w14:paraId="537DD0FE" w14:textId="77777777" w:rsidR="00A8136E" w:rsidRPr="001D1F29" w:rsidRDefault="00A8136E" w:rsidP="004B2B37">
            <w:pPr>
              <w:spacing w:line="240" w:lineRule="auto"/>
              <w:ind w:left="9" w:firstLine="0"/>
              <w:rPr>
                <w:sz w:val="24"/>
                <w:szCs w:val="24"/>
              </w:rPr>
            </w:pPr>
            <w:r w:rsidRPr="001D1F29">
              <w:rPr>
                <w:sz w:val="24"/>
                <w:szCs w:val="24"/>
              </w:rPr>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CC77ACA" w14:textId="77777777" w:rsidR="00A8136E" w:rsidRPr="001D1F29" w:rsidRDefault="00A8136E" w:rsidP="004B2B37">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2BBE5B0B" w14:textId="77777777" w:rsidR="00A8136E" w:rsidRPr="001D1F29" w:rsidRDefault="00A8136E" w:rsidP="004B2B37">
            <w:pPr>
              <w:spacing w:line="240" w:lineRule="auto"/>
              <w:ind w:left="9" w:firstLine="0"/>
              <w:rPr>
                <w:sz w:val="24"/>
                <w:szCs w:val="24"/>
              </w:rPr>
            </w:pPr>
            <w:r w:rsidRPr="001D1F29">
              <w:rPr>
                <w:sz w:val="24"/>
                <w:szCs w:val="24"/>
              </w:rPr>
              <w:t>выполнение лабораторной работы;</w:t>
            </w:r>
          </w:p>
          <w:p w14:paraId="40B78FA9" w14:textId="77777777" w:rsidR="00A8136E" w:rsidRPr="001D1F29" w:rsidRDefault="00A8136E" w:rsidP="004B2B37">
            <w:pPr>
              <w:spacing w:line="240" w:lineRule="auto"/>
              <w:ind w:left="9" w:firstLine="0"/>
              <w:rPr>
                <w:sz w:val="24"/>
                <w:szCs w:val="24"/>
              </w:rPr>
            </w:pPr>
            <w:r w:rsidRPr="001D1F29">
              <w:rPr>
                <w:sz w:val="24"/>
                <w:szCs w:val="24"/>
              </w:rPr>
              <w:t>обсуждение результатов, полученных студентами.</w:t>
            </w:r>
          </w:p>
        </w:tc>
      </w:tr>
      <w:tr w:rsidR="00A8136E" w:rsidRPr="001D1F29" w14:paraId="0C882212" w14:textId="77777777" w:rsidTr="00E62AE3">
        <w:tc>
          <w:tcPr>
            <w:tcW w:w="2127" w:type="dxa"/>
          </w:tcPr>
          <w:p w14:paraId="27183DB2" w14:textId="77777777" w:rsidR="00A8136E" w:rsidRPr="001D1F29" w:rsidRDefault="00A8136E" w:rsidP="004B2B37">
            <w:pPr>
              <w:spacing w:line="240" w:lineRule="auto"/>
              <w:ind w:left="33" w:firstLine="0"/>
              <w:rPr>
                <w:sz w:val="24"/>
                <w:szCs w:val="24"/>
              </w:rPr>
            </w:pPr>
            <w:r w:rsidRPr="001D1F29">
              <w:rPr>
                <w:sz w:val="24"/>
                <w:szCs w:val="24"/>
              </w:rPr>
              <w:t>Тема 4.</w:t>
            </w:r>
          </w:p>
          <w:p w14:paraId="6803A802" w14:textId="77777777" w:rsidR="00A8136E" w:rsidRPr="001D1F29" w:rsidRDefault="00A8136E" w:rsidP="004B2B37">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5244" w:type="dxa"/>
          </w:tcPr>
          <w:p w14:paraId="6F514677" w14:textId="77777777" w:rsidR="00A8136E" w:rsidRPr="001D1F29" w:rsidRDefault="00A8136E" w:rsidP="004B2B37">
            <w:pPr>
              <w:spacing w:line="240" w:lineRule="auto"/>
              <w:ind w:left="34" w:firstLine="0"/>
              <w:rPr>
                <w:sz w:val="24"/>
                <w:szCs w:val="24"/>
              </w:rPr>
            </w:pPr>
            <w:r w:rsidRPr="001D1F29">
              <w:rPr>
                <w:sz w:val="24"/>
                <w:szCs w:val="24"/>
              </w:rPr>
              <w:t>Технологи</w:t>
            </w:r>
            <w:r>
              <w:rPr>
                <w:sz w:val="24"/>
                <w:szCs w:val="24"/>
              </w:rPr>
              <w:t>и распределенных реестров</w:t>
            </w:r>
            <w:r w:rsidRPr="001D1F29">
              <w:rPr>
                <w:sz w:val="24"/>
                <w:szCs w:val="24"/>
              </w:rPr>
              <w:t>.</w:t>
            </w:r>
          </w:p>
          <w:p w14:paraId="1C093918" w14:textId="77777777" w:rsidR="00A8136E" w:rsidRPr="001D1F29" w:rsidRDefault="00A8136E" w:rsidP="004B2B37">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-сервисов.</w:t>
            </w:r>
          </w:p>
          <w:p w14:paraId="28E01CEB" w14:textId="77777777" w:rsidR="00A8136E" w:rsidRPr="001D1F29" w:rsidRDefault="00A8136E" w:rsidP="004B2B37">
            <w:pPr>
              <w:spacing w:line="240" w:lineRule="auto"/>
              <w:ind w:left="34" w:firstLine="0"/>
              <w:rPr>
                <w:sz w:val="24"/>
                <w:szCs w:val="24"/>
              </w:rPr>
            </w:pPr>
            <w:r w:rsidRPr="001D1F29">
              <w:rPr>
                <w:sz w:val="24"/>
                <w:szCs w:val="24"/>
              </w:rPr>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4EA19AB2" w14:textId="77777777" w:rsidR="00E62AE3" w:rsidRDefault="00E62AE3" w:rsidP="004B2B37">
            <w:pPr>
              <w:spacing w:line="240" w:lineRule="auto"/>
              <w:ind w:left="34" w:firstLine="0"/>
              <w:rPr>
                <w:sz w:val="24"/>
                <w:szCs w:val="24"/>
              </w:rPr>
            </w:pPr>
          </w:p>
          <w:p w14:paraId="38C23CFC" w14:textId="6EEE7F96"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0EAA72AE"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8.1; </w:t>
            </w:r>
          </w:p>
          <w:p w14:paraId="3BFE3C9A" w14:textId="6F6F2583" w:rsidR="00A8136E" w:rsidRPr="001D1F29" w:rsidRDefault="00A8136E" w:rsidP="004B2B37">
            <w:pPr>
              <w:spacing w:line="240" w:lineRule="auto"/>
              <w:ind w:left="34" w:firstLine="0"/>
              <w:rPr>
                <w:sz w:val="24"/>
                <w:szCs w:val="24"/>
              </w:rPr>
            </w:pPr>
            <w:r w:rsidRPr="001D1F29">
              <w:rPr>
                <w:sz w:val="24"/>
                <w:szCs w:val="24"/>
              </w:rPr>
              <w:t>б) дополнительная: 8.</w:t>
            </w:r>
            <w:r w:rsidR="00BB2CEE">
              <w:rPr>
                <w:sz w:val="24"/>
                <w:szCs w:val="24"/>
              </w:rPr>
              <w:t>4-6</w:t>
            </w:r>
            <w:r w:rsidRPr="001D1F29">
              <w:rPr>
                <w:sz w:val="24"/>
                <w:szCs w:val="24"/>
              </w:rPr>
              <w:t xml:space="preserve">; </w:t>
            </w:r>
          </w:p>
          <w:p w14:paraId="2367AD0C"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w:t>
            </w:r>
            <w:r>
              <w:rPr>
                <w:sz w:val="24"/>
                <w:szCs w:val="24"/>
              </w:rPr>
              <w:t>чение и Интернет-ресурсы: 9.9-15</w:t>
            </w:r>
            <w:r w:rsidRPr="001D1F29">
              <w:rPr>
                <w:sz w:val="24"/>
                <w:szCs w:val="24"/>
              </w:rPr>
              <w:t>.</w:t>
            </w:r>
          </w:p>
        </w:tc>
        <w:tc>
          <w:tcPr>
            <w:tcW w:w="3119" w:type="dxa"/>
          </w:tcPr>
          <w:p w14:paraId="5B667BAD" w14:textId="77777777" w:rsidR="00A8136E" w:rsidRPr="001D1F29" w:rsidRDefault="00A8136E" w:rsidP="004B2B37">
            <w:pPr>
              <w:spacing w:line="240" w:lineRule="auto"/>
              <w:ind w:left="9" w:firstLine="0"/>
              <w:rPr>
                <w:sz w:val="24"/>
                <w:szCs w:val="24"/>
              </w:rPr>
            </w:pPr>
            <w:r w:rsidRPr="001D1F29">
              <w:rPr>
                <w:sz w:val="24"/>
                <w:szCs w:val="24"/>
              </w:rPr>
              <w:t>Обсуждение вопросов</w:t>
            </w:r>
            <w:r>
              <w:rPr>
                <w:sz w:val="24"/>
                <w:szCs w:val="24"/>
              </w:rPr>
              <w:t xml:space="preserve"> темы</w:t>
            </w:r>
            <w:r w:rsidRPr="001D1F29">
              <w:rPr>
                <w:sz w:val="24"/>
                <w:szCs w:val="24"/>
              </w:rPr>
              <w:t xml:space="preserve">. Дискуссия «Какие бизнесы убьет </w:t>
            </w:r>
            <w:proofErr w:type="spellStart"/>
            <w:r w:rsidRPr="001D1F29">
              <w:rPr>
                <w:sz w:val="24"/>
                <w:szCs w:val="24"/>
              </w:rPr>
              <w:t>блокчейн</w:t>
            </w:r>
            <w:proofErr w:type="spellEnd"/>
            <w:r w:rsidRPr="001D1F29">
              <w:rPr>
                <w:sz w:val="24"/>
                <w:szCs w:val="24"/>
              </w:rPr>
              <w:t>». Обсуждение эссе, написанных студентами по указанной тематике. 75% интерактивной формы в виде дискуссий. Этапы занятия:</w:t>
            </w:r>
          </w:p>
          <w:p w14:paraId="05A37F48" w14:textId="77777777" w:rsidR="00A8136E" w:rsidRPr="001D1F29" w:rsidRDefault="00A8136E" w:rsidP="004B2B37">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6C56A20E" w14:textId="77777777" w:rsidR="00A8136E" w:rsidRPr="001D1F29" w:rsidRDefault="00A8136E" w:rsidP="004B2B37">
            <w:pPr>
              <w:spacing w:line="240" w:lineRule="auto"/>
              <w:ind w:left="9" w:firstLine="0"/>
              <w:rPr>
                <w:sz w:val="24"/>
                <w:szCs w:val="24"/>
              </w:rPr>
            </w:pPr>
            <w:r w:rsidRPr="001D1F29">
              <w:rPr>
                <w:sz w:val="24"/>
                <w:szCs w:val="24"/>
              </w:rPr>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5293D611" w14:textId="77777777" w:rsidR="00A8136E" w:rsidRPr="001D1F29" w:rsidRDefault="00A8136E" w:rsidP="004B2B37">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A8136E" w:rsidRPr="001D1F29" w14:paraId="5AE0CA99" w14:textId="77777777" w:rsidTr="00E62AE3">
        <w:tc>
          <w:tcPr>
            <w:tcW w:w="2127" w:type="dxa"/>
          </w:tcPr>
          <w:p w14:paraId="5D8FC27C" w14:textId="77777777" w:rsidR="00A8136E" w:rsidRPr="00E54B2C" w:rsidRDefault="00A8136E" w:rsidP="004B2B37">
            <w:pPr>
              <w:spacing w:line="240" w:lineRule="auto"/>
              <w:ind w:left="33" w:firstLine="0"/>
              <w:rPr>
                <w:sz w:val="24"/>
                <w:szCs w:val="24"/>
              </w:rPr>
            </w:pPr>
            <w:r w:rsidRPr="001D1F29">
              <w:rPr>
                <w:sz w:val="24"/>
                <w:szCs w:val="24"/>
              </w:rPr>
              <w:t>Т</w:t>
            </w:r>
            <w:r w:rsidRPr="00E54B2C">
              <w:rPr>
                <w:sz w:val="24"/>
                <w:szCs w:val="24"/>
              </w:rPr>
              <w:t>ема 5.</w:t>
            </w:r>
          </w:p>
          <w:p w14:paraId="6F2506DB" w14:textId="0CA3D15A" w:rsidR="00A8136E" w:rsidRPr="001D1F29" w:rsidRDefault="00A8136E" w:rsidP="004B2B37">
            <w:pPr>
              <w:spacing w:line="240" w:lineRule="auto"/>
              <w:ind w:left="33" w:firstLine="0"/>
              <w:rPr>
                <w:sz w:val="24"/>
                <w:szCs w:val="24"/>
              </w:rPr>
            </w:pPr>
            <w:r w:rsidRPr="00E54B2C">
              <w:rPr>
                <w:sz w:val="24"/>
                <w:szCs w:val="24"/>
              </w:rPr>
              <w:t xml:space="preserve">Ландшафт и тренды </w:t>
            </w:r>
            <w:proofErr w:type="spellStart"/>
            <w:r w:rsidRPr="00E54B2C">
              <w:rPr>
                <w:sz w:val="24"/>
                <w:szCs w:val="24"/>
              </w:rPr>
              <w:t>финтеха</w:t>
            </w:r>
            <w:proofErr w:type="spellEnd"/>
            <w:r w:rsidRPr="00E54B2C">
              <w:rPr>
                <w:sz w:val="24"/>
                <w:szCs w:val="24"/>
              </w:rPr>
              <w:t xml:space="preserve"> в России и в мире</w:t>
            </w:r>
          </w:p>
        </w:tc>
        <w:tc>
          <w:tcPr>
            <w:tcW w:w="5244" w:type="dxa"/>
          </w:tcPr>
          <w:p w14:paraId="7A84EA67" w14:textId="77777777" w:rsidR="00A8136E" w:rsidRPr="00E54B2C" w:rsidRDefault="00A8136E" w:rsidP="004B2B37">
            <w:pPr>
              <w:spacing w:line="240" w:lineRule="auto"/>
              <w:ind w:left="34" w:firstLine="0"/>
              <w:rPr>
                <w:sz w:val="24"/>
                <w:szCs w:val="24"/>
              </w:rPr>
            </w:pPr>
            <w:r w:rsidRPr="00E54B2C">
              <w:rPr>
                <w:sz w:val="24"/>
                <w:szCs w:val="24"/>
              </w:rPr>
              <w:t xml:space="preserve">Инвестиции в </w:t>
            </w:r>
            <w:proofErr w:type="spellStart"/>
            <w:r w:rsidRPr="00E54B2C">
              <w:rPr>
                <w:sz w:val="24"/>
                <w:szCs w:val="24"/>
              </w:rPr>
              <w:t>финтех</w:t>
            </w:r>
            <w:proofErr w:type="spellEnd"/>
            <w:r w:rsidRPr="00E54B2C">
              <w:rPr>
                <w:sz w:val="24"/>
                <w:szCs w:val="24"/>
              </w:rPr>
              <w:t xml:space="preserve"> в мире. </w:t>
            </w:r>
          </w:p>
          <w:p w14:paraId="58217285" w14:textId="77777777" w:rsidR="00A8136E" w:rsidRPr="00E54B2C" w:rsidRDefault="00A8136E" w:rsidP="004B2B37">
            <w:pPr>
              <w:spacing w:line="240" w:lineRule="auto"/>
              <w:ind w:left="34" w:firstLine="0"/>
              <w:rPr>
                <w:sz w:val="24"/>
                <w:szCs w:val="24"/>
              </w:rPr>
            </w:pPr>
            <w:r w:rsidRPr="00E54B2C">
              <w:rPr>
                <w:sz w:val="24"/>
                <w:szCs w:val="24"/>
              </w:rPr>
              <w:t xml:space="preserve">Карта российского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Rusbase</w:t>
            </w:r>
            <w:proofErr w:type="spellEnd"/>
            <w:r w:rsidRPr="00E54B2C">
              <w:rPr>
                <w:sz w:val="24"/>
                <w:szCs w:val="24"/>
              </w:rPr>
              <w:t>).</w:t>
            </w:r>
          </w:p>
          <w:p w14:paraId="163330F6" w14:textId="77777777" w:rsidR="00A8136E" w:rsidRPr="00E54B2C" w:rsidRDefault="00A8136E" w:rsidP="004B2B37">
            <w:pPr>
              <w:spacing w:line="240" w:lineRule="auto"/>
              <w:ind w:left="34" w:firstLine="0"/>
              <w:rPr>
                <w:sz w:val="24"/>
                <w:szCs w:val="24"/>
              </w:rPr>
            </w:pPr>
            <w:r w:rsidRPr="00E54B2C">
              <w:rPr>
                <w:sz w:val="24"/>
                <w:szCs w:val="24"/>
              </w:rPr>
              <w:t xml:space="preserve">Экосистема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стартапы</w:t>
            </w:r>
            <w:proofErr w:type="spellEnd"/>
            <w:r w:rsidRPr="00E54B2C">
              <w:rPr>
                <w:sz w:val="24"/>
                <w:szCs w:val="24"/>
              </w:rPr>
              <w:t>, разработчики технологий, государственные органы, клиенты – физические и юридические лица, традиционные финансовые учреждения.</w:t>
            </w:r>
          </w:p>
          <w:p w14:paraId="44E9FC46" w14:textId="77777777" w:rsidR="00A8136E" w:rsidRPr="00E54B2C" w:rsidRDefault="00A8136E" w:rsidP="004B2B37">
            <w:pPr>
              <w:spacing w:line="240" w:lineRule="auto"/>
              <w:ind w:left="34" w:firstLine="0"/>
              <w:rPr>
                <w:sz w:val="24"/>
                <w:szCs w:val="24"/>
              </w:rPr>
            </w:pPr>
            <w:r w:rsidRPr="00E54B2C">
              <w:rPr>
                <w:sz w:val="24"/>
                <w:szCs w:val="24"/>
              </w:rPr>
              <w:t xml:space="preserve">Современные тренды </w:t>
            </w:r>
            <w:proofErr w:type="spellStart"/>
            <w:r w:rsidRPr="00E54B2C">
              <w:rPr>
                <w:sz w:val="24"/>
                <w:szCs w:val="24"/>
              </w:rPr>
              <w:t>финтеха</w:t>
            </w:r>
            <w:proofErr w:type="spellEnd"/>
            <w:r w:rsidRPr="00E54B2C">
              <w:rPr>
                <w:sz w:val="24"/>
                <w:szCs w:val="24"/>
              </w:rPr>
              <w:t>: быстрые платежи, биометрическая идентификация, банк как сервис (</w:t>
            </w:r>
            <w:proofErr w:type="spellStart"/>
            <w:r w:rsidRPr="00E54B2C">
              <w:rPr>
                <w:sz w:val="24"/>
                <w:szCs w:val="24"/>
              </w:rPr>
              <w:t>Bank</w:t>
            </w:r>
            <w:proofErr w:type="spellEnd"/>
            <w:r w:rsidRPr="00E54B2C">
              <w:rPr>
                <w:sz w:val="24"/>
                <w:szCs w:val="24"/>
              </w:rPr>
              <w:t>-</w:t>
            </w:r>
            <w:proofErr w:type="spellStart"/>
            <w:r w:rsidRPr="00E54B2C">
              <w:rPr>
                <w:sz w:val="24"/>
                <w:szCs w:val="24"/>
              </w:rPr>
              <w:t>as</w:t>
            </w:r>
            <w:proofErr w:type="spellEnd"/>
            <w:r w:rsidRPr="00E54B2C">
              <w:rPr>
                <w:sz w:val="24"/>
                <w:szCs w:val="24"/>
              </w:rPr>
              <w:t>-a-</w:t>
            </w:r>
            <w:proofErr w:type="spellStart"/>
            <w:r w:rsidRPr="00E54B2C">
              <w:rPr>
                <w:sz w:val="24"/>
                <w:szCs w:val="24"/>
              </w:rPr>
              <w:t>Service</w:t>
            </w:r>
            <w:proofErr w:type="spellEnd"/>
            <w:r w:rsidRPr="00E54B2C">
              <w:rPr>
                <w:sz w:val="24"/>
                <w:szCs w:val="24"/>
              </w:rPr>
              <w:t xml:space="preserve">, </w:t>
            </w:r>
            <w:proofErr w:type="spellStart"/>
            <w:r w:rsidRPr="00E54B2C">
              <w:rPr>
                <w:sz w:val="24"/>
                <w:szCs w:val="24"/>
              </w:rPr>
              <w:t>BaaS</w:t>
            </w:r>
            <w:proofErr w:type="spellEnd"/>
            <w:r w:rsidRPr="00E54B2C">
              <w:rPr>
                <w:sz w:val="24"/>
                <w:szCs w:val="24"/>
              </w:rPr>
              <w:t>)</w:t>
            </w:r>
            <w:r>
              <w:rPr>
                <w:sz w:val="24"/>
                <w:szCs w:val="24"/>
              </w:rPr>
              <w:t>, в</w:t>
            </w:r>
            <w:r w:rsidRPr="00E54B2C">
              <w:rPr>
                <w:sz w:val="24"/>
                <w:szCs w:val="24"/>
              </w:rPr>
              <w:t>заимное кредитование с формированием портфелей на основе перемешивания кредитных квантов (Альфа-Поток).</w:t>
            </w:r>
          </w:p>
          <w:p w14:paraId="5E4EC4CF" w14:textId="77777777" w:rsidR="00E62AE3" w:rsidRDefault="00E62AE3" w:rsidP="004B2B37">
            <w:pPr>
              <w:spacing w:line="240" w:lineRule="auto"/>
              <w:ind w:left="34" w:firstLine="0"/>
              <w:rPr>
                <w:sz w:val="24"/>
                <w:szCs w:val="24"/>
              </w:rPr>
            </w:pPr>
          </w:p>
          <w:p w14:paraId="5F7FD807" w14:textId="55F620A2"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468F7323"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8.2; </w:t>
            </w:r>
          </w:p>
          <w:p w14:paraId="0840E374" w14:textId="0872157B" w:rsidR="00A8136E" w:rsidRPr="001D1F29" w:rsidRDefault="00A8136E" w:rsidP="004B2B37">
            <w:pPr>
              <w:spacing w:line="240" w:lineRule="auto"/>
              <w:ind w:left="34" w:firstLine="0"/>
              <w:rPr>
                <w:sz w:val="24"/>
                <w:szCs w:val="24"/>
              </w:rPr>
            </w:pPr>
            <w:r w:rsidRPr="001D1F29">
              <w:rPr>
                <w:sz w:val="24"/>
                <w:szCs w:val="24"/>
              </w:rPr>
              <w:t>б) дополнительная: 8.</w:t>
            </w:r>
            <w:r w:rsidR="00BB2CEE">
              <w:rPr>
                <w:sz w:val="24"/>
                <w:szCs w:val="24"/>
              </w:rPr>
              <w:t>4-6</w:t>
            </w:r>
            <w:r w:rsidRPr="001D1F29">
              <w:rPr>
                <w:sz w:val="24"/>
                <w:szCs w:val="24"/>
              </w:rPr>
              <w:t xml:space="preserve">; </w:t>
            </w:r>
          </w:p>
          <w:p w14:paraId="3C629589"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w:t>
            </w:r>
            <w:r>
              <w:rPr>
                <w:sz w:val="24"/>
                <w:szCs w:val="24"/>
              </w:rPr>
              <w:t>ение и Интернет-ресурсы: 9.15</w:t>
            </w:r>
          </w:p>
        </w:tc>
        <w:tc>
          <w:tcPr>
            <w:tcW w:w="3119" w:type="dxa"/>
          </w:tcPr>
          <w:p w14:paraId="2D0F6BAF" w14:textId="77777777" w:rsidR="00A8136E" w:rsidRDefault="00A8136E" w:rsidP="004B2B37">
            <w:pPr>
              <w:spacing w:line="240" w:lineRule="auto"/>
              <w:ind w:left="9" w:firstLine="0"/>
              <w:rPr>
                <w:sz w:val="24"/>
                <w:szCs w:val="24"/>
              </w:rPr>
            </w:pPr>
            <w:r w:rsidRPr="001D1F29">
              <w:rPr>
                <w:sz w:val="24"/>
                <w:szCs w:val="24"/>
              </w:rPr>
              <w:t>Обсуждение вопросов</w:t>
            </w:r>
            <w:r>
              <w:rPr>
                <w:sz w:val="24"/>
                <w:szCs w:val="24"/>
              </w:rPr>
              <w:t xml:space="preserve"> темы.</w:t>
            </w:r>
          </w:p>
          <w:p w14:paraId="43A2D3EB" w14:textId="77777777" w:rsidR="00A8136E" w:rsidRDefault="00A8136E" w:rsidP="004B2B37">
            <w:pPr>
              <w:spacing w:line="240" w:lineRule="auto"/>
              <w:ind w:left="9" w:firstLine="0"/>
              <w:rPr>
                <w:sz w:val="24"/>
                <w:szCs w:val="24"/>
              </w:rPr>
            </w:pPr>
            <w:r>
              <w:rPr>
                <w:sz w:val="24"/>
                <w:szCs w:val="24"/>
              </w:rPr>
              <w:t xml:space="preserve">Дискуссия: будущее </w:t>
            </w:r>
            <w:proofErr w:type="spellStart"/>
            <w:r>
              <w:rPr>
                <w:sz w:val="24"/>
                <w:szCs w:val="24"/>
              </w:rPr>
              <w:t>финтеха</w:t>
            </w:r>
            <w:proofErr w:type="spellEnd"/>
            <w:r>
              <w:rPr>
                <w:sz w:val="24"/>
                <w:szCs w:val="24"/>
              </w:rPr>
              <w:t>.</w:t>
            </w:r>
          </w:p>
          <w:p w14:paraId="58A8B2D0" w14:textId="77777777" w:rsidR="00A8136E" w:rsidRPr="001D1F29" w:rsidRDefault="00A8136E" w:rsidP="004B2B37">
            <w:pPr>
              <w:spacing w:line="240" w:lineRule="auto"/>
              <w:ind w:left="9" w:firstLine="0"/>
              <w:rPr>
                <w:sz w:val="24"/>
                <w:szCs w:val="24"/>
              </w:rPr>
            </w:pPr>
            <w:r>
              <w:rPr>
                <w:sz w:val="24"/>
                <w:szCs w:val="24"/>
              </w:rPr>
              <w:t xml:space="preserve">Дискуссия: прорывные инновации в </w:t>
            </w:r>
            <w:proofErr w:type="spellStart"/>
            <w:r>
              <w:rPr>
                <w:sz w:val="24"/>
                <w:szCs w:val="24"/>
              </w:rPr>
              <w:t>финтехе</w:t>
            </w:r>
            <w:proofErr w:type="spellEnd"/>
            <w:r>
              <w:rPr>
                <w:sz w:val="24"/>
                <w:szCs w:val="24"/>
              </w:rPr>
              <w:t>.</w:t>
            </w:r>
          </w:p>
        </w:tc>
      </w:tr>
    </w:tbl>
    <w:p w14:paraId="7CC94524" w14:textId="77777777" w:rsidR="00A8136E" w:rsidRPr="001D1F29" w:rsidRDefault="00A8136E" w:rsidP="00A8136E">
      <w:pPr>
        <w:ind w:firstLine="0"/>
      </w:pPr>
    </w:p>
    <w:p w14:paraId="506E760E" w14:textId="77777777" w:rsidR="00A8136E" w:rsidRDefault="00A8136E" w:rsidP="00E62AE3">
      <w:pPr>
        <w:pStyle w:val="1"/>
        <w:numPr>
          <w:ilvl w:val="0"/>
          <w:numId w:val="1"/>
        </w:numPr>
        <w:tabs>
          <w:tab w:val="left" w:pos="0"/>
        </w:tabs>
        <w:spacing w:before="0" w:after="0"/>
        <w:ind w:left="0" w:firstLine="0"/>
      </w:pPr>
      <w:bookmarkStart w:id="19" w:name="_Toc5052147"/>
      <w:bookmarkStart w:id="20" w:name="_Toc93914610"/>
      <w:bookmarkStart w:id="21" w:name="_Toc531341386"/>
      <w:r>
        <w:t>У</w:t>
      </w:r>
      <w:r w:rsidRPr="003F4B9B">
        <w:t>чебно-методическо</w:t>
      </w:r>
      <w:r>
        <w:t>е</w:t>
      </w:r>
      <w:r w:rsidRPr="003F4B9B">
        <w:t xml:space="preserve"> обеспечени</w:t>
      </w:r>
      <w:r>
        <w:t>е</w:t>
      </w:r>
      <w:r w:rsidRPr="003F4B9B">
        <w:t xml:space="preserve"> для самостоятельной работы </w:t>
      </w:r>
      <w:bookmarkEnd w:id="19"/>
      <w:bookmarkEnd w:id="20"/>
      <w:bookmarkEnd w:id="21"/>
      <w:r>
        <w:t>обучающихся по дисциплине</w:t>
      </w:r>
    </w:p>
    <w:p w14:paraId="38B3DA38" w14:textId="77777777" w:rsidR="00A8136E" w:rsidRPr="0051317E" w:rsidRDefault="00A8136E" w:rsidP="00E62AE3">
      <w:pPr>
        <w:pStyle w:val="1"/>
      </w:pPr>
      <w:r w:rsidRPr="00DD5C8C">
        <w:t>6.1. Перечень вопросов, отводимых на самостоятельное освоение дисциплины, формы внеаудиторной самостоятельной работы</w:t>
      </w:r>
    </w:p>
    <w:tbl>
      <w:tblPr>
        <w:tblW w:w="5448" w:type="pct"/>
        <w:tblInd w:w="-5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8"/>
        <w:gridCol w:w="4535"/>
        <w:gridCol w:w="3828"/>
      </w:tblGrid>
      <w:tr w:rsidR="00A8136E" w:rsidRPr="001D1F29" w14:paraId="46398CF1"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40B378" w14:textId="77777777" w:rsidR="00E62AE3" w:rsidRDefault="00A8136E" w:rsidP="004B2B37">
            <w:pPr>
              <w:spacing w:line="240" w:lineRule="auto"/>
              <w:ind w:firstLine="0"/>
              <w:jc w:val="center"/>
              <w:rPr>
                <w:rFonts w:eastAsia="Calibri"/>
                <w:b/>
                <w:sz w:val="24"/>
                <w:szCs w:val="24"/>
              </w:rPr>
            </w:pPr>
            <w:r w:rsidRPr="001D1F29">
              <w:rPr>
                <w:rFonts w:eastAsia="Calibri"/>
                <w:b/>
                <w:sz w:val="24"/>
                <w:szCs w:val="24"/>
              </w:rPr>
              <w:t xml:space="preserve">Наименование тем (разделов) </w:t>
            </w:r>
          </w:p>
          <w:p w14:paraId="66C755BB" w14:textId="0DB051D9" w:rsidR="00A8136E" w:rsidRPr="001D1F29" w:rsidRDefault="00A8136E" w:rsidP="004B2B37">
            <w:pPr>
              <w:spacing w:line="240" w:lineRule="auto"/>
              <w:ind w:firstLine="0"/>
              <w:jc w:val="center"/>
              <w:rPr>
                <w:rFonts w:eastAsia="Calibri"/>
                <w:b/>
                <w:sz w:val="24"/>
                <w:szCs w:val="24"/>
              </w:rPr>
            </w:pPr>
            <w:r w:rsidRPr="001D1F29">
              <w:rPr>
                <w:rFonts w:eastAsia="Calibri"/>
                <w:b/>
                <w:sz w:val="24"/>
                <w:szCs w:val="24"/>
              </w:rPr>
              <w:t>дисциплины</w:t>
            </w:r>
          </w:p>
        </w:tc>
        <w:tc>
          <w:tcPr>
            <w:tcW w:w="4535" w:type="dxa"/>
            <w:tcBorders>
              <w:top w:val="single" w:sz="4" w:space="0" w:color="00000A"/>
              <w:left w:val="single" w:sz="4" w:space="0" w:color="00000A"/>
              <w:bottom w:val="single" w:sz="4" w:space="0" w:color="00000A"/>
              <w:right w:val="single" w:sz="4" w:space="0" w:color="00000A"/>
            </w:tcBorders>
          </w:tcPr>
          <w:p w14:paraId="0830DA67" w14:textId="77777777" w:rsidR="00A8136E" w:rsidRPr="001D1F29" w:rsidRDefault="00A8136E" w:rsidP="004B2B37">
            <w:pPr>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5AC66E" w14:textId="77777777" w:rsidR="00E62AE3" w:rsidRDefault="00A8136E" w:rsidP="004B2B37">
            <w:pPr>
              <w:spacing w:line="240" w:lineRule="auto"/>
              <w:ind w:firstLine="0"/>
              <w:jc w:val="center"/>
              <w:rPr>
                <w:rFonts w:eastAsia="Calibri"/>
                <w:b/>
                <w:sz w:val="24"/>
                <w:szCs w:val="24"/>
              </w:rPr>
            </w:pPr>
            <w:r w:rsidRPr="001D1F29">
              <w:rPr>
                <w:rFonts w:eastAsia="Calibri"/>
                <w:b/>
                <w:sz w:val="24"/>
                <w:szCs w:val="24"/>
              </w:rPr>
              <w:t xml:space="preserve">Формы внеаудиторной </w:t>
            </w:r>
          </w:p>
          <w:p w14:paraId="5537515F" w14:textId="0E919055" w:rsidR="00A8136E" w:rsidRPr="001D1F29" w:rsidRDefault="00A8136E" w:rsidP="004B2B37">
            <w:pPr>
              <w:spacing w:line="240" w:lineRule="auto"/>
              <w:ind w:firstLine="0"/>
              <w:jc w:val="center"/>
              <w:rPr>
                <w:rFonts w:eastAsia="Calibri"/>
                <w:b/>
                <w:sz w:val="24"/>
                <w:szCs w:val="24"/>
              </w:rPr>
            </w:pPr>
            <w:r w:rsidRPr="001D1F29">
              <w:rPr>
                <w:rFonts w:eastAsia="Calibri"/>
                <w:b/>
                <w:sz w:val="24"/>
                <w:szCs w:val="24"/>
              </w:rPr>
              <w:t>самостоятельной работы</w:t>
            </w:r>
          </w:p>
        </w:tc>
      </w:tr>
      <w:tr w:rsidR="00A8136E" w:rsidRPr="001D1F29" w14:paraId="33542EEC"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E0D4D1" w14:textId="77777777" w:rsidR="00A8136E" w:rsidRPr="001D1F29" w:rsidRDefault="00A8136E" w:rsidP="004B2B37">
            <w:pPr>
              <w:spacing w:line="240" w:lineRule="auto"/>
              <w:ind w:left="29" w:firstLine="0"/>
              <w:rPr>
                <w:sz w:val="24"/>
                <w:szCs w:val="24"/>
              </w:rPr>
            </w:pPr>
            <w:r w:rsidRPr="001D1F29">
              <w:rPr>
                <w:sz w:val="24"/>
                <w:szCs w:val="24"/>
              </w:rPr>
              <w:t>Тема 1.</w:t>
            </w:r>
          </w:p>
          <w:p w14:paraId="5451128B" w14:textId="77777777" w:rsidR="00A8136E" w:rsidRPr="001D1F29" w:rsidRDefault="00A8136E" w:rsidP="004B2B37">
            <w:pPr>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4535" w:type="dxa"/>
            <w:tcBorders>
              <w:top w:val="single" w:sz="4" w:space="0" w:color="00000A"/>
              <w:left w:val="single" w:sz="4" w:space="0" w:color="00000A"/>
              <w:bottom w:val="single" w:sz="4" w:space="0" w:color="00000A"/>
              <w:right w:val="single" w:sz="4" w:space="0" w:color="00000A"/>
            </w:tcBorders>
          </w:tcPr>
          <w:p w14:paraId="45413650" w14:textId="77777777" w:rsidR="00A8136E" w:rsidRPr="001D1F29" w:rsidRDefault="00A8136E" w:rsidP="004B2B37">
            <w:pPr>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71CD7067" w14:textId="77777777" w:rsidR="00A8136E" w:rsidRPr="001D1F29" w:rsidRDefault="00A8136E" w:rsidP="004B2B37">
            <w:pPr>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715E1B59" w14:textId="77777777" w:rsidR="00A8136E" w:rsidRPr="001D1F29" w:rsidRDefault="00A8136E" w:rsidP="004B2B37">
            <w:pPr>
              <w:spacing w:line="240" w:lineRule="auto"/>
              <w:ind w:left="157" w:firstLine="0"/>
              <w:rPr>
                <w:sz w:val="24"/>
                <w:szCs w:val="24"/>
              </w:rPr>
            </w:pPr>
            <w:r w:rsidRPr="001D1F29">
              <w:rPr>
                <w:sz w:val="24"/>
                <w:szCs w:val="24"/>
              </w:rPr>
              <w:t>Цифровой банкинг.</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4C0FF5"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B0CEFC2"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3A56E9CD" w14:textId="77777777" w:rsidR="00A8136E" w:rsidRPr="001D1F29" w:rsidRDefault="00A8136E" w:rsidP="004B2B37">
            <w:pPr>
              <w:spacing w:line="240" w:lineRule="auto"/>
              <w:ind w:left="37" w:firstLine="0"/>
              <w:rPr>
                <w:sz w:val="24"/>
                <w:szCs w:val="24"/>
              </w:rPr>
            </w:pPr>
            <w:r w:rsidRPr="001D1F29">
              <w:rPr>
                <w:sz w:val="24"/>
                <w:szCs w:val="24"/>
              </w:rPr>
              <w:t>форма: Написание эссе.</w:t>
            </w:r>
          </w:p>
        </w:tc>
      </w:tr>
      <w:tr w:rsidR="00A8136E" w:rsidRPr="001D1F29" w14:paraId="29A1CB62"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98D838" w14:textId="77777777" w:rsidR="00A8136E" w:rsidRPr="001D1F29" w:rsidRDefault="00A8136E" w:rsidP="004B2B37">
            <w:pPr>
              <w:spacing w:line="240" w:lineRule="auto"/>
              <w:ind w:left="29" w:firstLine="0"/>
              <w:rPr>
                <w:sz w:val="24"/>
                <w:szCs w:val="24"/>
              </w:rPr>
            </w:pPr>
            <w:r w:rsidRPr="001D1F29">
              <w:rPr>
                <w:sz w:val="24"/>
                <w:szCs w:val="24"/>
              </w:rPr>
              <w:t xml:space="preserve">Тема 2. </w:t>
            </w:r>
          </w:p>
          <w:p w14:paraId="65ABB6EE" w14:textId="77777777" w:rsidR="00A8136E" w:rsidRPr="001D1F29" w:rsidRDefault="00A8136E" w:rsidP="004B2B37">
            <w:pPr>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4535" w:type="dxa"/>
            <w:tcBorders>
              <w:top w:val="single" w:sz="4" w:space="0" w:color="00000A"/>
              <w:left w:val="single" w:sz="4" w:space="0" w:color="00000A"/>
              <w:bottom w:val="single" w:sz="4" w:space="0" w:color="00000A"/>
              <w:right w:val="single" w:sz="4" w:space="0" w:color="00000A"/>
            </w:tcBorders>
          </w:tcPr>
          <w:p w14:paraId="0795B975" w14:textId="77777777" w:rsidR="00A8136E" w:rsidRPr="001D1F29" w:rsidRDefault="00A8136E" w:rsidP="004B2B37">
            <w:pPr>
              <w:spacing w:line="240" w:lineRule="auto"/>
              <w:ind w:left="157" w:firstLine="0"/>
              <w:rPr>
                <w:sz w:val="24"/>
                <w:szCs w:val="24"/>
              </w:rPr>
            </w:pPr>
            <w:r w:rsidRPr="001D1F29">
              <w:rPr>
                <w:sz w:val="24"/>
                <w:szCs w:val="24"/>
              </w:rPr>
              <w:t>Примеры моделей бизнеса.</w:t>
            </w:r>
          </w:p>
          <w:p w14:paraId="15F86DB0" w14:textId="77777777" w:rsidR="00A8136E" w:rsidRPr="001D1F29" w:rsidRDefault="00A8136E" w:rsidP="004B2B37">
            <w:pPr>
              <w:spacing w:line="240" w:lineRule="auto"/>
              <w:ind w:left="157" w:firstLine="0"/>
              <w:rPr>
                <w:sz w:val="24"/>
                <w:szCs w:val="24"/>
              </w:rPr>
            </w:pPr>
            <w:r w:rsidRPr="001D1F29">
              <w:rPr>
                <w:sz w:val="24"/>
                <w:szCs w:val="24"/>
              </w:rPr>
              <w:t>Модели бизнеса в цифровой экономике.</w:t>
            </w:r>
          </w:p>
          <w:p w14:paraId="7694A48B" w14:textId="77777777" w:rsidR="00A8136E" w:rsidRPr="001D1F29" w:rsidRDefault="00A8136E" w:rsidP="004B2B37">
            <w:pPr>
              <w:spacing w:line="240" w:lineRule="auto"/>
              <w:ind w:left="157" w:firstLine="0"/>
              <w:rPr>
                <w:sz w:val="24"/>
                <w:szCs w:val="24"/>
              </w:rPr>
            </w:pPr>
            <w:r w:rsidRPr="001D1F29">
              <w:rPr>
                <w:sz w:val="24"/>
                <w:szCs w:val="24"/>
              </w:rPr>
              <w:t>Цифровая трансформация в финансовой сфере.</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795DC2"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2E0EBFA8"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06DB6441" w14:textId="77777777" w:rsidR="00A8136E" w:rsidRPr="001D1F29" w:rsidRDefault="00A8136E" w:rsidP="004B2B37">
            <w:pPr>
              <w:spacing w:line="240" w:lineRule="auto"/>
              <w:ind w:left="37" w:firstLine="0"/>
              <w:rPr>
                <w:sz w:val="24"/>
                <w:szCs w:val="24"/>
              </w:rPr>
            </w:pPr>
            <w:r w:rsidRPr="001D1F29">
              <w:rPr>
                <w:sz w:val="24"/>
                <w:szCs w:val="24"/>
              </w:rPr>
              <w:t>форма: Выполнение и оформление лабораторных работ.</w:t>
            </w:r>
          </w:p>
        </w:tc>
      </w:tr>
      <w:tr w:rsidR="00A8136E" w:rsidRPr="001D1F29" w14:paraId="678D86E8"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044A2A" w14:textId="77777777" w:rsidR="00A8136E" w:rsidRPr="001D1F29" w:rsidRDefault="00A8136E" w:rsidP="004B2B37">
            <w:pPr>
              <w:spacing w:line="240" w:lineRule="auto"/>
              <w:ind w:left="29" w:firstLine="0"/>
              <w:rPr>
                <w:sz w:val="24"/>
                <w:szCs w:val="24"/>
              </w:rPr>
            </w:pPr>
            <w:r w:rsidRPr="001D1F29">
              <w:rPr>
                <w:sz w:val="24"/>
                <w:szCs w:val="24"/>
              </w:rPr>
              <w:t>Тема 3.</w:t>
            </w:r>
          </w:p>
          <w:p w14:paraId="229E05C0" w14:textId="77777777" w:rsidR="00A8136E" w:rsidRPr="001D1F29" w:rsidRDefault="00A8136E" w:rsidP="004B2B37">
            <w:pPr>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4535" w:type="dxa"/>
            <w:tcBorders>
              <w:top w:val="single" w:sz="4" w:space="0" w:color="00000A"/>
              <w:left w:val="single" w:sz="4" w:space="0" w:color="00000A"/>
              <w:bottom w:val="single" w:sz="4" w:space="0" w:color="00000A"/>
              <w:right w:val="single" w:sz="4" w:space="0" w:color="00000A"/>
            </w:tcBorders>
          </w:tcPr>
          <w:p w14:paraId="234F5E15" w14:textId="77777777" w:rsidR="00A8136E" w:rsidRPr="001D1F29" w:rsidRDefault="00A8136E" w:rsidP="004B2B37">
            <w:pPr>
              <w:spacing w:line="240" w:lineRule="auto"/>
              <w:ind w:left="157" w:firstLine="0"/>
              <w:rPr>
                <w:sz w:val="24"/>
                <w:szCs w:val="24"/>
              </w:rPr>
            </w:pPr>
            <w:r w:rsidRPr="001D1F29">
              <w:rPr>
                <w:sz w:val="24"/>
                <w:szCs w:val="24"/>
              </w:rPr>
              <w:t>Демократизация искусственного интеллекта.</w:t>
            </w:r>
          </w:p>
          <w:p w14:paraId="36D92279" w14:textId="77777777" w:rsidR="00A8136E" w:rsidRPr="001D1F29" w:rsidRDefault="00A8136E" w:rsidP="004B2B37">
            <w:pPr>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0C4370"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8840477"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0BAC2ED6" w14:textId="77777777" w:rsidR="00A8136E" w:rsidRPr="001D1F29" w:rsidRDefault="00A8136E" w:rsidP="004B2B37">
            <w:pPr>
              <w:spacing w:line="240" w:lineRule="auto"/>
              <w:ind w:left="37" w:firstLine="0"/>
              <w:rPr>
                <w:sz w:val="24"/>
                <w:szCs w:val="24"/>
              </w:rPr>
            </w:pPr>
            <w:r w:rsidRPr="001D1F29">
              <w:rPr>
                <w:sz w:val="24"/>
                <w:szCs w:val="24"/>
              </w:rPr>
              <w:t>форма: Выполнение и оформление лабораторных работ.</w:t>
            </w:r>
          </w:p>
        </w:tc>
      </w:tr>
      <w:tr w:rsidR="00A8136E" w:rsidRPr="001D1F29" w14:paraId="65108B1A"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7D50D7" w14:textId="77777777" w:rsidR="00A8136E" w:rsidRPr="001D1F29" w:rsidRDefault="00A8136E" w:rsidP="004B2B37">
            <w:pPr>
              <w:spacing w:line="240" w:lineRule="auto"/>
              <w:ind w:left="29" w:firstLine="0"/>
              <w:rPr>
                <w:sz w:val="24"/>
                <w:szCs w:val="24"/>
              </w:rPr>
            </w:pPr>
            <w:r w:rsidRPr="001D1F29">
              <w:rPr>
                <w:sz w:val="24"/>
                <w:szCs w:val="24"/>
              </w:rPr>
              <w:t>Тема 4.</w:t>
            </w:r>
          </w:p>
          <w:p w14:paraId="51932AC9" w14:textId="77777777" w:rsidR="00A8136E" w:rsidRPr="001D1F29" w:rsidRDefault="00A8136E" w:rsidP="004B2B37">
            <w:pPr>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4535" w:type="dxa"/>
            <w:tcBorders>
              <w:top w:val="single" w:sz="4" w:space="0" w:color="00000A"/>
              <w:left w:val="single" w:sz="4" w:space="0" w:color="00000A"/>
              <w:bottom w:val="single" w:sz="4" w:space="0" w:color="00000A"/>
              <w:right w:val="single" w:sz="4" w:space="0" w:color="00000A"/>
            </w:tcBorders>
          </w:tcPr>
          <w:p w14:paraId="15DD4354" w14:textId="77777777" w:rsidR="00A8136E" w:rsidRPr="001D1F29" w:rsidRDefault="00A8136E" w:rsidP="004B2B37">
            <w:pPr>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646CACFA" w14:textId="77777777" w:rsidR="00A8136E" w:rsidRPr="001D1F29" w:rsidRDefault="00A8136E" w:rsidP="004B2B37">
            <w:pPr>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34ED41"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17EA8CF"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531EF101" w14:textId="77777777" w:rsidR="00A8136E" w:rsidRPr="001D1F29" w:rsidRDefault="00A8136E" w:rsidP="004B2B37">
            <w:pPr>
              <w:spacing w:line="240" w:lineRule="auto"/>
              <w:ind w:left="37" w:firstLine="0"/>
              <w:rPr>
                <w:sz w:val="24"/>
                <w:szCs w:val="24"/>
              </w:rPr>
            </w:pPr>
            <w:r w:rsidRPr="001D1F29">
              <w:rPr>
                <w:sz w:val="24"/>
                <w:szCs w:val="24"/>
              </w:rPr>
              <w:t>форма: Написание эссе.</w:t>
            </w:r>
          </w:p>
        </w:tc>
      </w:tr>
      <w:tr w:rsidR="00A8136E" w:rsidRPr="001D1F29" w14:paraId="3FBAB4DD"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B5592F" w14:textId="77777777" w:rsidR="00A8136E" w:rsidRPr="001D1F29" w:rsidRDefault="00A8136E" w:rsidP="004B2B37">
            <w:pPr>
              <w:spacing w:line="240" w:lineRule="auto"/>
              <w:ind w:left="29" w:firstLine="0"/>
              <w:rPr>
                <w:sz w:val="24"/>
                <w:szCs w:val="24"/>
              </w:rPr>
            </w:pPr>
            <w:r w:rsidRPr="001D1F29">
              <w:rPr>
                <w:sz w:val="24"/>
                <w:szCs w:val="24"/>
              </w:rPr>
              <w:t>Тема 5.</w:t>
            </w:r>
          </w:p>
          <w:p w14:paraId="362B39C4" w14:textId="28828E5A" w:rsidR="00A8136E" w:rsidRPr="001D1F29" w:rsidRDefault="00A8136E" w:rsidP="004B2B37">
            <w:pPr>
              <w:spacing w:line="240" w:lineRule="auto"/>
              <w:ind w:left="29" w:firstLine="0"/>
              <w:rPr>
                <w:sz w:val="24"/>
                <w:szCs w:val="24"/>
              </w:rPr>
            </w:pPr>
            <w:r w:rsidRPr="00E54B2C">
              <w:rPr>
                <w:sz w:val="24"/>
                <w:szCs w:val="24"/>
              </w:rPr>
              <w:t xml:space="preserve">Ландшафт и тренды </w:t>
            </w:r>
            <w:proofErr w:type="spellStart"/>
            <w:r w:rsidRPr="00E54B2C">
              <w:rPr>
                <w:sz w:val="24"/>
                <w:szCs w:val="24"/>
              </w:rPr>
              <w:t>финтеха</w:t>
            </w:r>
            <w:proofErr w:type="spellEnd"/>
            <w:r w:rsidRPr="00E54B2C">
              <w:rPr>
                <w:sz w:val="24"/>
                <w:szCs w:val="24"/>
              </w:rPr>
              <w:t xml:space="preserve"> в России и в мире</w:t>
            </w:r>
          </w:p>
        </w:tc>
        <w:tc>
          <w:tcPr>
            <w:tcW w:w="4535" w:type="dxa"/>
            <w:tcBorders>
              <w:top w:val="single" w:sz="4" w:space="0" w:color="00000A"/>
              <w:left w:val="single" w:sz="4" w:space="0" w:color="00000A"/>
              <w:bottom w:val="single" w:sz="4" w:space="0" w:color="00000A"/>
              <w:right w:val="single" w:sz="4" w:space="0" w:color="00000A"/>
            </w:tcBorders>
          </w:tcPr>
          <w:p w14:paraId="3353D7F0" w14:textId="77777777" w:rsidR="00A8136E" w:rsidRPr="00E54B2C" w:rsidRDefault="00A8136E" w:rsidP="004B2B37">
            <w:pPr>
              <w:spacing w:line="240" w:lineRule="auto"/>
              <w:ind w:left="34" w:firstLine="0"/>
              <w:rPr>
                <w:sz w:val="24"/>
                <w:szCs w:val="24"/>
              </w:rPr>
            </w:pPr>
            <w:r w:rsidRPr="00E54B2C">
              <w:rPr>
                <w:sz w:val="24"/>
                <w:szCs w:val="24"/>
              </w:rPr>
              <w:t xml:space="preserve">Основные тренды. Крупнейшие </w:t>
            </w:r>
            <w:proofErr w:type="spellStart"/>
            <w:r w:rsidRPr="00E54B2C">
              <w:rPr>
                <w:sz w:val="24"/>
                <w:szCs w:val="24"/>
              </w:rPr>
              <w:t>финтех</w:t>
            </w:r>
            <w:proofErr w:type="spellEnd"/>
            <w:r w:rsidRPr="00E54B2C">
              <w:rPr>
                <w:sz w:val="24"/>
                <w:szCs w:val="24"/>
              </w:rPr>
              <w:t xml:space="preserve">-компании в индексе KPMG </w:t>
            </w:r>
            <w:proofErr w:type="spellStart"/>
            <w:r w:rsidRPr="00E54B2C">
              <w:rPr>
                <w:sz w:val="24"/>
                <w:szCs w:val="24"/>
              </w:rPr>
              <w:t>Fintech</w:t>
            </w:r>
            <w:proofErr w:type="spellEnd"/>
            <w:r w:rsidRPr="00E54B2C">
              <w:rPr>
                <w:sz w:val="24"/>
                <w:szCs w:val="24"/>
              </w:rPr>
              <w:t xml:space="preserve"> 100.</w:t>
            </w:r>
          </w:p>
          <w:p w14:paraId="328FF3D2" w14:textId="77777777" w:rsidR="00A8136E" w:rsidRPr="00E54B2C" w:rsidRDefault="00A8136E" w:rsidP="004B2B37">
            <w:pPr>
              <w:spacing w:line="240" w:lineRule="auto"/>
              <w:ind w:left="34" w:firstLine="0"/>
              <w:rPr>
                <w:sz w:val="24"/>
                <w:szCs w:val="24"/>
              </w:rPr>
            </w:pPr>
            <w:r w:rsidRPr="00E54B2C">
              <w:rPr>
                <w:sz w:val="24"/>
                <w:szCs w:val="24"/>
              </w:rPr>
              <w:t xml:space="preserve">Роль традиционных банков в экосистеме </w:t>
            </w:r>
            <w:proofErr w:type="spellStart"/>
            <w:r w:rsidRPr="00E54B2C">
              <w:rPr>
                <w:sz w:val="24"/>
                <w:szCs w:val="24"/>
              </w:rPr>
              <w:t>финтеха</w:t>
            </w:r>
            <w:proofErr w:type="spellEnd"/>
            <w:r w:rsidRPr="00E54B2C">
              <w:rPr>
                <w:sz w:val="24"/>
                <w:szCs w:val="24"/>
              </w:rPr>
              <w:t xml:space="preserve">. </w:t>
            </w:r>
          </w:p>
          <w:p w14:paraId="57898CC4" w14:textId="77777777" w:rsidR="00A8136E" w:rsidRPr="00E54B2C" w:rsidRDefault="00A8136E" w:rsidP="004B2B37">
            <w:pPr>
              <w:spacing w:line="240" w:lineRule="auto"/>
              <w:ind w:left="34" w:firstLine="0"/>
              <w:rPr>
                <w:sz w:val="24"/>
                <w:szCs w:val="24"/>
              </w:rPr>
            </w:pPr>
            <w:r w:rsidRPr="00E54B2C">
              <w:rPr>
                <w:sz w:val="24"/>
                <w:szCs w:val="24"/>
              </w:rPr>
              <w:t xml:space="preserve">Классификация </w:t>
            </w:r>
            <w:proofErr w:type="spellStart"/>
            <w:r w:rsidRPr="00E54B2C">
              <w:rPr>
                <w:sz w:val="24"/>
                <w:szCs w:val="24"/>
              </w:rPr>
              <w:t>финтех</w:t>
            </w:r>
            <w:proofErr w:type="spellEnd"/>
            <w:r w:rsidRPr="00E54B2C">
              <w:rPr>
                <w:sz w:val="24"/>
                <w:szCs w:val="24"/>
              </w:rPr>
              <w:t xml:space="preserve">-решений и </w:t>
            </w:r>
            <w:proofErr w:type="spellStart"/>
            <w:r w:rsidRPr="00E54B2C">
              <w:rPr>
                <w:sz w:val="24"/>
                <w:szCs w:val="24"/>
              </w:rPr>
              <w:t>финтех</w:t>
            </w:r>
            <w:proofErr w:type="spellEnd"/>
            <w:r w:rsidRPr="00E54B2C">
              <w:rPr>
                <w:sz w:val="24"/>
                <w:szCs w:val="24"/>
              </w:rPr>
              <w:t xml:space="preserve">-компаний по степени новизны функциональных возможностей продуктов и услуг и по степени </w:t>
            </w:r>
            <w:proofErr w:type="spellStart"/>
            <w:r w:rsidRPr="00E54B2C">
              <w:rPr>
                <w:sz w:val="24"/>
                <w:szCs w:val="24"/>
              </w:rPr>
              <w:t>инновационности</w:t>
            </w:r>
            <w:proofErr w:type="spellEnd"/>
            <w:r w:rsidRPr="00E54B2C">
              <w:rPr>
                <w:sz w:val="24"/>
                <w:szCs w:val="24"/>
              </w:rPr>
              <w:t xml:space="preserve"> бизнес-моделей.</w:t>
            </w:r>
          </w:p>
          <w:p w14:paraId="52EA0E00" w14:textId="77777777" w:rsidR="00A8136E" w:rsidRDefault="00A8136E" w:rsidP="004B2B37">
            <w:pPr>
              <w:spacing w:line="240" w:lineRule="auto"/>
              <w:ind w:left="34" w:firstLine="0"/>
              <w:rPr>
                <w:sz w:val="24"/>
                <w:szCs w:val="24"/>
              </w:rPr>
            </w:pPr>
            <w:proofErr w:type="spellStart"/>
            <w:r w:rsidRPr="00E54B2C">
              <w:rPr>
                <w:sz w:val="24"/>
                <w:szCs w:val="24"/>
              </w:rPr>
              <w:t>Финтех</w:t>
            </w:r>
            <w:proofErr w:type="spellEnd"/>
            <w:r w:rsidRPr="00E54B2C">
              <w:rPr>
                <w:sz w:val="24"/>
                <w:szCs w:val="24"/>
              </w:rPr>
              <w:t xml:space="preserve"> в России и в мире: основные отличия.</w:t>
            </w:r>
          </w:p>
          <w:p w14:paraId="7827E4D2" w14:textId="77777777" w:rsidR="00A8136E" w:rsidRPr="001D1F29" w:rsidRDefault="00A8136E" w:rsidP="004B2B37">
            <w:pPr>
              <w:spacing w:line="240" w:lineRule="auto"/>
              <w:ind w:left="157" w:firstLine="0"/>
              <w:rPr>
                <w:sz w:val="24"/>
                <w:szCs w:val="24"/>
              </w:rPr>
            </w:pP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824FCA" w14:textId="77777777" w:rsidR="00A8136E" w:rsidRDefault="00A8136E" w:rsidP="004B2B37">
            <w:pPr>
              <w:spacing w:line="240" w:lineRule="auto"/>
              <w:ind w:left="37" w:firstLine="0"/>
              <w:rPr>
                <w:sz w:val="24"/>
                <w:szCs w:val="24"/>
              </w:rPr>
            </w:pPr>
            <w:r>
              <w:rPr>
                <w:sz w:val="24"/>
                <w:szCs w:val="24"/>
              </w:rPr>
              <w:t xml:space="preserve">Анализ и обобщение данных из интернет-источников о современных </w:t>
            </w:r>
            <w:proofErr w:type="spellStart"/>
            <w:r>
              <w:rPr>
                <w:sz w:val="24"/>
                <w:szCs w:val="24"/>
              </w:rPr>
              <w:t>финтех</w:t>
            </w:r>
            <w:proofErr w:type="spellEnd"/>
            <w:r>
              <w:rPr>
                <w:sz w:val="24"/>
                <w:szCs w:val="24"/>
              </w:rPr>
              <w:t xml:space="preserve">-трендах, роли банков в экосистеме </w:t>
            </w:r>
            <w:proofErr w:type="spellStart"/>
            <w:r>
              <w:rPr>
                <w:sz w:val="24"/>
                <w:szCs w:val="24"/>
              </w:rPr>
              <w:t>финтеха</w:t>
            </w:r>
            <w:proofErr w:type="spellEnd"/>
            <w:r>
              <w:rPr>
                <w:sz w:val="24"/>
                <w:szCs w:val="24"/>
              </w:rPr>
              <w:t xml:space="preserve">, отличий в развитии </w:t>
            </w:r>
            <w:proofErr w:type="spellStart"/>
            <w:r>
              <w:rPr>
                <w:sz w:val="24"/>
                <w:szCs w:val="24"/>
              </w:rPr>
              <w:t>финтеха</w:t>
            </w:r>
            <w:proofErr w:type="spellEnd"/>
            <w:r>
              <w:rPr>
                <w:sz w:val="24"/>
                <w:szCs w:val="24"/>
              </w:rPr>
              <w:t xml:space="preserve"> в России и за рубежом.</w:t>
            </w:r>
          </w:p>
          <w:p w14:paraId="7B3BC9D4"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 Написание эссе</w:t>
            </w:r>
          </w:p>
        </w:tc>
      </w:tr>
    </w:tbl>
    <w:p w14:paraId="78B95D05" w14:textId="77777777" w:rsidR="00A8136E" w:rsidRDefault="00A8136E" w:rsidP="00A8136E">
      <w:pPr>
        <w:ind w:firstLine="0"/>
        <w:rPr>
          <w:b/>
          <w:sz w:val="28"/>
          <w:szCs w:val="28"/>
        </w:rPr>
      </w:pPr>
      <w:bookmarkStart w:id="22" w:name="_Toc262097659"/>
    </w:p>
    <w:p w14:paraId="7A3287BE" w14:textId="77777777" w:rsidR="00A8136E" w:rsidRDefault="00A8136E" w:rsidP="00A8136E">
      <w:pPr>
        <w:pStyle w:val="1"/>
      </w:pPr>
      <w:r w:rsidRPr="00DD5C8C">
        <w:t>6.2. Перечень вопросов, заданий, тем для подготовки к текущему контролю</w:t>
      </w:r>
    </w:p>
    <w:p w14:paraId="7F8E78D5" w14:textId="77777777" w:rsidR="00A8136E" w:rsidRPr="00DD5C8C" w:rsidRDefault="00A8136E" w:rsidP="00A8136E">
      <w:pPr>
        <w:pStyle w:val="af6"/>
        <w:ind w:left="567" w:firstLine="0"/>
        <w:jc w:val="center"/>
        <w:rPr>
          <w:b/>
          <w:i/>
          <w:szCs w:val="28"/>
        </w:rPr>
      </w:pPr>
      <w:r>
        <w:rPr>
          <w:b/>
          <w:i/>
          <w:szCs w:val="28"/>
        </w:rPr>
        <w:t>Примерные в</w:t>
      </w:r>
      <w:r w:rsidRPr="00DD5C8C">
        <w:rPr>
          <w:b/>
          <w:i/>
          <w:szCs w:val="28"/>
        </w:rPr>
        <w:t>опросы к контрольной работе</w:t>
      </w:r>
    </w:p>
    <w:p w14:paraId="17BE8A7A" w14:textId="77777777" w:rsidR="00A8136E" w:rsidRPr="00DD5C8C" w:rsidRDefault="00A8136E" w:rsidP="00514984">
      <w:pPr>
        <w:pStyle w:val="af6"/>
        <w:numPr>
          <w:ilvl w:val="0"/>
          <w:numId w:val="4"/>
        </w:numPr>
        <w:ind w:left="0" w:firstLine="567"/>
        <w:rPr>
          <w:szCs w:val="28"/>
        </w:rPr>
      </w:pPr>
      <w:r w:rsidRPr="00DD5C8C">
        <w:rPr>
          <w:szCs w:val="28"/>
        </w:rPr>
        <w:t>Предпосылки и условия трансформации финансовой сферы в цифровые сервисы.</w:t>
      </w:r>
    </w:p>
    <w:p w14:paraId="03D330FB" w14:textId="77777777" w:rsidR="00A8136E" w:rsidRPr="00DD5C8C" w:rsidRDefault="00A8136E" w:rsidP="00514984">
      <w:pPr>
        <w:pStyle w:val="af6"/>
        <w:numPr>
          <w:ilvl w:val="0"/>
          <w:numId w:val="4"/>
        </w:numPr>
        <w:ind w:left="0" w:firstLine="567"/>
        <w:rPr>
          <w:szCs w:val="28"/>
        </w:rPr>
      </w:pPr>
      <w:r w:rsidRPr="00DD5C8C">
        <w:rPr>
          <w:szCs w:val="28"/>
        </w:rPr>
        <w:t xml:space="preserve">Основные направления развития </w:t>
      </w:r>
      <w:proofErr w:type="spellStart"/>
      <w:r>
        <w:rPr>
          <w:szCs w:val="28"/>
        </w:rPr>
        <w:t>ф</w:t>
      </w:r>
      <w:r w:rsidRPr="00DD5C8C">
        <w:rPr>
          <w:szCs w:val="28"/>
        </w:rPr>
        <w:t>интеха</w:t>
      </w:r>
      <w:proofErr w:type="spellEnd"/>
      <w:r w:rsidRPr="00DD5C8C">
        <w:rPr>
          <w:szCs w:val="28"/>
        </w:rPr>
        <w:t xml:space="preserve"> в России и за рубежом, их сущность и содержание.</w:t>
      </w:r>
    </w:p>
    <w:p w14:paraId="580ACBAC" w14:textId="77777777" w:rsidR="00A8136E" w:rsidRPr="00DD5C8C" w:rsidRDefault="00A8136E" w:rsidP="00514984">
      <w:pPr>
        <w:pStyle w:val="af6"/>
        <w:numPr>
          <w:ilvl w:val="0"/>
          <w:numId w:val="4"/>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3134720F" w14:textId="77777777" w:rsidR="00A8136E" w:rsidRPr="00DD5C8C" w:rsidRDefault="00A8136E" w:rsidP="00514984">
      <w:pPr>
        <w:pStyle w:val="af6"/>
        <w:numPr>
          <w:ilvl w:val="0"/>
          <w:numId w:val="4"/>
        </w:numPr>
        <w:ind w:left="0" w:firstLine="567"/>
        <w:rPr>
          <w:szCs w:val="28"/>
        </w:rPr>
      </w:pPr>
      <w:r>
        <w:rPr>
          <w:szCs w:val="28"/>
        </w:rPr>
        <w:t xml:space="preserve">Классификация бизнес-моделей </w:t>
      </w:r>
      <w:proofErr w:type="spellStart"/>
      <w:r>
        <w:rPr>
          <w:szCs w:val="28"/>
        </w:rPr>
        <w:t>финтех</w:t>
      </w:r>
      <w:proofErr w:type="spellEnd"/>
      <w:r>
        <w:rPr>
          <w:szCs w:val="28"/>
        </w:rPr>
        <w:t>-компаний</w:t>
      </w:r>
      <w:r w:rsidRPr="00DD5C8C">
        <w:rPr>
          <w:szCs w:val="28"/>
        </w:rPr>
        <w:t>.</w:t>
      </w:r>
    </w:p>
    <w:p w14:paraId="4408647E" w14:textId="77777777" w:rsidR="00A8136E" w:rsidRPr="00DD5C8C" w:rsidRDefault="00A8136E" w:rsidP="00514984">
      <w:pPr>
        <w:pStyle w:val="af6"/>
        <w:numPr>
          <w:ilvl w:val="0"/>
          <w:numId w:val="4"/>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110414B6" w14:textId="77777777" w:rsidR="00A8136E" w:rsidRPr="00DD5C8C" w:rsidRDefault="00A8136E" w:rsidP="00514984">
      <w:pPr>
        <w:pStyle w:val="af6"/>
        <w:numPr>
          <w:ilvl w:val="0"/>
          <w:numId w:val="4"/>
        </w:numPr>
        <w:ind w:left="0" w:firstLine="567"/>
        <w:rPr>
          <w:szCs w:val="28"/>
        </w:rPr>
      </w:pPr>
      <w:r w:rsidRPr="00DD5C8C">
        <w:rPr>
          <w:szCs w:val="28"/>
        </w:rPr>
        <w:t>Интернет вещей и область его применения в финансовой сфере.</w:t>
      </w:r>
    </w:p>
    <w:p w14:paraId="649B42E9" w14:textId="77777777" w:rsidR="00A8136E" w:rsidRPr="00DD5C8C" w:rsidRDefault="00A8136E" w:rsidP="00514984">
      <w:pPr>
        <w:pStyle w:val="af6"/>
        <w:numPr>
          <w:ilvl w:val="0"/>
          <w:numId w:val="4"/>
        </w:numPr>
        <w:ind w:left="0" w:firstLine="567"/>
        <w:rPr>
          <w:szCs w:val="28"/>
        </w:rPr>
      </w:pPr>
      <w:r w:rsidRPr="00DD5C8C">
        <w:rPr>
          <w:szCs w:val="28"/>
        </w:rPr>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3362D8B6" w14:textId="77777777" w:rsidR="00A8136E" w:rsidRPr="00DD5C8C" w:rsidRDefault="00A8136E" w:rsidP="00514984">
      <w:pPr>
        <w:pStyle w:val="af6"/>
        <w:numPr>
          <w:ilvl w:val="0"/>
          <w:numId w:val="4"/>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72207F74" w14:textId="77777777" w:rsidR="00A8136E" w:rsidRDefault="00A8136E" w:rsidP="00514984">
      <w:pPr>
        <w:pStyle w:val="af6"/>
        <w:numPr>
          <w:ilvl w:val="0"/>
          <w:numId w:val="4"/>
        </w:numPr>
        <w:ind w:left="0" w:firstLine="567"/>
        <w:rPr>
          <w:szCs w:val="28"/>
        </w:rPr>
      </w:pPr>
      <w:r>
        <w:rPr>
          <w:szCs w:val="28"/>
        </w:rPr>
        <w:t xml:space="preserve">Новые </w:t>
      </w:r>
      <w:proofErr w:type="spellStart"/>
      <w:r>
        <w:rPr>
          <w:szCs w:val="28"/>
        </w:rPr>
        <w:t>финтех</w:t>
      </w:r>
      <w:proofErr w:type="spellEnd"/>
      <w:r>
        <w:rPr>
          <w:szCs w:val="28"/>
        </w:rPr>
        <w:t>-сервисы, основанные на искусственном интеллекте.</w:t>
      </w:r>
    </w:p>
    <w:p w14:paraId="63C66DF7" w14:textId="77777777" w:rsidR="00A8136E" w:rsidRPr="00DD5C8C" w:rsidRDefault="00A8136E" w:rsidP="00514984">
      <w:pPr>
        <w:pStyle w:val="af6"/>
        <w:numPr>
          <w:ilvl w:val="0"/>
          <w:numId w:val="4"/>
        </w:numPr>
        <w:ind w:left="0" w:firstLine="567"/>
        <w:rPr>
          <w:szCs w:val="28"/>
        </w:rPr>
      </w:pPr>
      <w:r>
        <w:rPr>
          <w:szCs w:val="28"/>
        </w:rPr>
        <w:t xml:space="preserve">Перспективы использования больших языковых моделей в </w:t>
      </w:r>
      <w:proofErr w:type="spellStart"/>
      <w:r>
        <w:rPr>
          <w:szCs w:val="28"/>
        </w:rPr>
        <w:t>финтехе</w:t>
      </w:r>
      <w:proofErr w:type="spellEnd"/>
      <w:r>
        <w:rPr>
          <w:szCs w:val="28"/>
        </w:rPr>
        <w:t>.</w:t>
      </w:r>
      <w:r w:rsidRPr="00DD5C8C">
        <w:rPr>
          <w:szCs w:val="28"/>
        </w:rPr>
        <w:t xml:space="preserve"> </w:t>
      </w:r>
    </w:p>
    <w:p w14:paraId="4E757B11" w14:textId="77777777" w:rsidR="00A8136E" w:rsidRPr="00DD5C8C" w:rsidRDefault="00A8136E" w:rsidP="00514984">
      <w:pPr>
        <w:pStyle w:val="af6"/>
        <w:numPr>
          <w:ilvl w:val="0"/>
          <w:numId w:val="4"/>
        </w:numPr>
        <w:ind w:left="0" w:firstLine="567"/>
        <w:rPr>
          <w:szCs w:val="28"/>
        </w:rPr>
      </w:pPr>
      <w:r>
        <w:rPr>
          <w:szCs w:val="28"/>
        </w:rPr>
        <w:t xml:space="preserve">Интеллектуальные помощники в </w:t>
      </w:r>
      <w:proofErr w:type="spellStart"/>
      <w:r>
        <w:rPr>
          <w:szCs w:val="28"/>
        </w:rPr>
        <w:t>финтехе</w:t>
      </w:r>
      <w:proofErr w:type="spellEnd"/>
      <w:r w:rsidRPr="00DD5C8C">
        <w:rPr>
          <w:szCs w:val="28"/>
        </w:rPr>
        <w:t>.</w:t>
      </w:r>
    </w:p>
    <w:p w14:paraId="0BFF08F4" w14:textId="77777777" w:rsidR="00A8136E" w:rsidRPr="00DD5C8C" w:rsidRDefault="00A8136E" w:rsidP="00514984">
      <w:pPr>
        <w:pStyle w:val="af6"/>
        <w:numPr>
          <w:ilvl w:val="0"/>
          <w:numId w:val="4"/>
        </w:numPr>
        <w:ind w:left="0" w:firstLine="567"/>
        <w:rPr>
          <w:szCs w:val="28"/>
        </w:rPr>
      </w:pPr>
      <w:r w:rsidRPr="00DD5C8C">
        <w:rPr>
          <w:szCs w:val="28"/>
        </w:rPr>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520740F2" w14:textId="77777777" w:rsidR="00A8136E" w:rsidRPr="00DD5C8C" w:rsidRDefault="00A8136E" w:rsidP="00514984">
      <w:pPr>
        <w:pStyle w:val="af6"/>
        <w:numPr>
          <w:ilvl w:val="0"/>
          <w:numId w:val="4"/>
        </w:numPr>
        <w:ind w:left="0" w:firstLine="567"/>
        <w:rPr>
          <w:szCs w:val="28"/>
        </w:rPr>
      </w:pPr>
      <w:r w:rsidRPr="00DD5C8C">
        <w:rPr>
          <w:szCs w:val="28"/>
        </w:rPr>
        <w:t>Децентрализованное приложение и децентрализованная организация.</w:t>
      </w:r>
    </w:p>
    <w:p w14:paraId="7B53689D" w14:textId="77777777" w:rsidR="00A8136E" w:rsidRPr="00DD5C8C" w:rsidRDefault="00A8136E" w:rsidP="00514984">
      <w:pPr>
        <w:pStyle w:val="af6"/>
        <w:numPr>
          <w:ilvl w:val="0"/>
          <w:numId w:val="4"/>
        </w:numPr>
        <w:ind w:left="0" w:firstLine="567"/>
        <w:rPr>
          <w:szCs w:val="28"/>
        </w:rPr>
      </w:pPr>
      <w:r>
        <w:rPr>
          <w:szCs w:val="28"/>
        </w:rPr>
        <w:t>С</w:t>
      </w:r>
      <w:r w:rsidRPr="00DD5C8C">
        <w:rPr>
          <w:szCs w:val="28"/>
        </w:rPr>
        <w:t>март-контракт</w:t>
      </w:r>
      <w:r>
        <w:rPr>
          <w:szCs w:val="28"/>
        </w:rPr>
        <w:t>ы</w:t>
      </w:r>
      <w:r w:rsidRPr="00DD5C8C">
        <w:rPr>
          <w:szCs w:val="28"/>
        </w:rPr>
        <w:t xml:space="preserve"> и возможности </w:t>
      </w:r>
      <w:r>
        <w:rPr>
          <w:szCs w:val="28"/>
        </w:rPr>
        <w:t xml:space="preserve">их </w:t>
      </w:r>
      <w:r w:rsidRPr="00DD5C8C">
        <w:rPr>
          <w:szCs w:val="28"/>
        </w:rPr>
        <w:t xml:space="preserve">использования в </w:t>
      </w:r>
      <w:proofErr w:type="spellStart"/>
      <w:r w:rsidRPr="00DD5C8C">
        <w:rPr>
          <w:szCs w:val="28"/>
        </w:rPr>
        <w:t>фин</w:t>
      </w:r>
      <w:r>
        <w:rPr>
          <w:szCs w:val="28"/>
        </w:rPr>
        <w:t>техе</w:t>
      </w:r>
      <w:proofErr w:type="spellEnd"/>
      <w:r w:rsidRPr="00DD5C8C">
        <w:rPr>
          <w:szCs w:val="28"/>
        </w:rPr>
        <w:t>.</w:t>
      </w:r>
    </w:p>
    <w:p w14:paraId="49E15408" w14:textId="77777777" w:rsidR="00A8136E" w:rsidRPr="00DD5C8C" w:rsidRDefault="00A8136E" w:rsidP="00514984">
      <w:pPr>
        <w:pStyle w:val="af6"/>
        <w:numPr>
          <w:ilvl w:val="0"/>
          <w:numId w:val="4"/>
        </w:numPr>
        <w:ind w:left="0" w:firstLine="567"/>
        <w:rPr>
          <w:szCs w:val="28"/>
        </w:rPr>
      </w:pPr>
      <w:r w:rsidRPr="00DD5C8C">
        <w:rPr>
          <w:szCs w:val="28"/>
        </w:rPr>
        <w:t xml:space="preserve">Область применения технологии </w:t>
      </w:r>
      <w:proofErr w:type="spellStart"/>
      <w:r w:rsidRPr="00DD5C8C">
        <w:rPr>
          <w:szCs w:val="28"/>
        </w:rPr>
        <w:t>блокчейн</w:t>
      </w:r>
      <w:proofErr w:type="spellEnd"/>
      <w:r w:rsidRPr="00DD5C8C">
        <w:rPr>
          <w:szCs w:val="28"/>
        </w:rPr>
        <w:t xml:space="preserve"> в </w:t>
      </w:r>
      <w:proofErr w:type="spellStart"/>
      <w:r w:rsidRPr="00DD5C8C">
        <w:rPr>
          <w:szCs w:val="28"/>
        </w:rPr>
        <w:t>фин</w:t>
      </w:r>
      <w:r>
        <w:rPr>
          <w:szCs w:val="28"/>
        </w:rPr>
        <w:t>техе</w:t>
      </w:r>
      <w:proofErr w:type="spellEnd"/>
      <w:r w:rsidRPr="00DD5C8C">
        <w:rPr>
          <w:szCs w:val="28"/>
        </w:rPr>
        <w:t>.</w:t>
      </w:r>
    </w:p>
    <w:p w14:paraId="6461A0A1" w14:textId="77777777" w:rsidR="00A8136E" w:rsidRPr="00DD5C8C" w:rsidRDefault="00A8136E" w:rsidP="00514984">
      <w:pPr>
        <w:pStyle w:val="af6"/>
        <w:numPr>
          <w:ilvl w:val="0"/>
          <w:numId w:val="4"/>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105C25A5" w14:textId="77777777" w:rsidR="00A8136E" w:rsidRDefault="00A8136E" w:rsidP="00514984">
      <w:pPr>
        <w:pStyle w:val="af6"/>
        <w:numPr>
          <w:ilvl w:val="0"/>
          <w:numId w:val="4"/>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3A1CE6A9" w14:textId="77777777" w:rsidR="00A8136E" w:rsidRDefault="00A8136E" w:rsidP="00514984">
      <w:pPr>
        <w:pStyle w:val="af6"/>
        <w:numPr>
          <w:ilvl w:val="0"/>
          <w:numId w:val="4"/>
        </w:numPr>
        <w:ind w:left="0" w:firstLine="567"/>
        <w:rPr>
          <w:szCs w:val="28"/>
        </w:rPr>
      </w:pPr>
      <w:r>
        <w:rPr>
          <w:szCs w:val="28"/>
        </w:rPr>
        <w:t xml:space="preserve">Экосистема </w:t>
      </w:r>
      <w:proofErr w:type="spellStart"/>
      <w:r>
        <w:rPr>
          <w:szCs w:val="28"/>
        </w:rPr>
        <w:t>финтеха</w:t>
      </w:r>
      <w:proofErr w:type="spellEnd"/>
      <w:r>
        <w:rPr>
          <w:szCs w:val="28"/>
        </w:rPr>
        <w:t>: основные участники и их взаимодействие.</w:t>
      </w:r>
    </w:p>
    <w:p w14:paraId="01C9B252" w14:textId="77777777" w:rsidR="00A8136E" w:rsidRDefault="00A8136E" w:rsidP="00514984">
      <w:pPr>
        <w:pStyle w:val="af6"/>
        <w:numPr>
          <w:ilvl w:val="0"/>
          <w:numId w:val="4"/>
        </w:numPr>
        <w:ind w:left="0" w:firstLine="567"/>
        <w:rPr>
          <w:szCs w:val="28"/>
        </w:rPr>
      </w:pPr>
      <w:r>
        <w:rPr>
          <w:szCs w:val="28"/>
        </w:rPr>
        <w:t xml:space="preserve">Современные тренды </w:t>
      </w:r>
      <w:proofErr w:type="spellStart"/>
      <w:r>
        <w:rPr>
          <w:szCs w:val="28"/>
        </w:rPr>
        <w:t>финтеха</w:t>
      </w:r>
      <w:proofErr w:type="spellEnd"/>
      <w:r>
        <w:rPr>
          <w:szCs w:val="28"/>
        </w:rPr>
        <w:t>.</w:t>
      </w:r>
    </w:p>
    <w:p w14:paraId="31CAADDC" w14:textId="77777777" w:rsidR="00A8136E" w:rsidRPr="00DD5C8C" w:rsidRDefault="00A8136E" w:rsidP="00514984">
      <w:pPr>
        <w:pStyle w:val="af6"/>
        <w:numPr>
          <w:ilvl w:val="0"/>
          <w:numId w:val="4"/>
        </w:numPr>
        <w:ind w:left="0" w:firstLine="567"/>
        <w:rPr>
          <w:szCs w:val="28"/>
        </w:rPr>
      </w:pPr>
      <w:r w:rsidRPr="00DD5C8C">
        <w:rPr>
          <w:szCs w:val="28"/>
        </w:rPr>
        <w:t xml:space="preserve">Роль и место банков в </w:t>
      </w:r>
      <w:r>
        <w:rPr>
          <w:szCs w:val="28"/>
        </w:rPr>
        <w:t xml:space="preserve">экосистеме </w:t>
      </w:r>
      <w:proofErr w:type="spellStart"/>
      <w:r>
        <w:rPr>
          <w:szCs w:val="28"/>
        </w:rPr>
        <w:t>ф</w:t>
      </w:r>
      <w:r w:rsidRPr="00DD5C8C">
        <w:rPr>
          <w:szCs w:val="28"/>
        </w:rPr>
        <w:t>интеха</w:t>
      </w:r>
      <w:proofErr w:type="spellEnd"/>
      <w:r w:rsidRPr="00DD5C8C">
        <w:rPr>
          <w:szCs w:val="28"/>
        </w:rPr>
        <w:t xml:space="preserve">. </w:t>
      </w:r>
    </w:p>
    <w:p w14:paraId="5489AA11" w14:textId="4039638F" w:rsidR="00A8136E" w:rsidRPr="00E62AE3" w:rsidRDefault="00A8136E" w:rsidP="00514984">
      <w:pPr>
        <w:pStyle w:val="af6"/>
        <w:numPr>
          <w:ilvl w:val="0"/>
          <w:numId w:val="4"/>
        </w:numPr>
        <w:ind w:left="0" w:firstLine="567"/>
        <w:rPr>
          <w:szCs w:val="28"/>
        </w:rPr>
      </w:pPr>
      <w:r w:rsidRPr="00A935FA">
        <w:rPr>
          <w:szCs w:val="28"/>
        </w:rPr>
        <w:t>Различи</w:t>
      </w:r>
      <w:r>
        <w:rPr>
          <w:szCs w:val="28"/>
        </w:rPr>
        <w:t xml:space="preserve">я </w:t>
      </w:r>
      <w:r w:rsidRPr="00A935FA">
        <w:rPr>
          <w:szCs w:val="28"/>
        </w:rPr>
        <w:t xml:space="preserve">в развитии </w:t>
      </w:r>
      <w:proofErr w:type="spellStart"/>
      <w:r w:rsidRPr="00A935FA">
        <w:rPr>
          <w:szCs w:val="28"/>
        </w:rPr>
        <w:t>финтеха</w:t>
      </w:r>
      <w:proofErr w:type="spellEnd"/>
      <w:r w:rsidRPr="00A935FA">
        <w:rPr>
          <w:szCs w:val="28"/>
        </w:rPr>
        <w:t xml:space="preserve"> в России и за рубежом.</w:t>
      </w:r>
    </w:p>
    <w:p w14:paraId="404E3E1E" w14:textId="77777777" w:rsidR="00A8136E" w:rsidRPr="00874FAF" w:rsidRDefault="00A8136E" w:rsidP="00A8136E">
      <w:pPr>
        <w:ind w:left="454" w:firstLine="0"/>
        <w:jc w:val="center"/>
        <w:rPr>
          <w:rFonts w:eastAsia="Calibri"/>
          <w:b/>
          <w:sz w:val="28"/>
          <w:szCs w:val="28"/>
        </w:rPr>
      </w:pPr>
      <w:r w:rsidRPr="00874FAF">
        <w:rPr>
          <w:b/>
          <w:sz w:val="28"/>
          <w:szCs w:val="28"/>
        </w:rPr>
        <w:t>Примеры контрольных заданий</w:t>
      </w:r>
    </w:p>
    <w:p w14:paraId="14B1ECFA"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08DCF1C4"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1F338F7F"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1814C3D2"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6FA90A1B"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42F59E34" w14:textId="77777777" w:rsidR="00A8136E" w:rsidRPr="00874FAF" w:rsidRDefault="00A8136E" w:rsidP="00514984">
      <w:pPr>
        <w:pStyle w:val="af6"/>
        <w:numPr>
          <w:ilvl w:val="0"/>
          <w:numId w:val="3"/>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63C2F60C" w14:textId="77777777" w:rsidR="00A8136E" w:rsidRDefault="00A8136E" w:rsidP="00A8136E">
      <w:pPr>
        <w:spacing w:line="240" w:lineRule="auto"/>
        <w:ind w:firstLine="709"/>
        <w:jc w:val="center"/>
        <w:rPr>
          <w:b/>
          <w:sz w:val="28"/>
          <w:szCs w:val="28"/>
        </w:rPr>
      </w:pPr>
    </w:p>
    <w:p w14:paraId="6D7EDEDF" w14:textId="77777777" w:rsidR="00A8136E" w:rsidRPr="000E00C3" w:rsidRDefault="00A8136E" w:rsidP="00A8136E">
      <w:pPr>
        <w:spacing w:line="240" w:lineRule="auto"/>
        <w:ind w:firstLine="709"/>
        <w:jc w:val="center"/>
        <w:rPr>
          <w:b/>
          <w:sz w:val="28"/>
          <w:szCs w:val="28"/>
        </w:rPr>
      </w:pPr>
    </w:p>
    <w:p w14:paraId="3739114A" w14:textId="77777777" w:rsidR="00A8136E" w:rsidRPr="00E62AE3" w:rsidRDefault="00A8136E" w:rsidP="00A8136E">
      <w:pPr>
        <w:ind w:firstLine="709"/>
        <w:rPr>
          <w:i/>
          <w:sz w:val="28"/>
          <w:szCs w:val="28"/>
        </w:rPr>
      </w:pPr>
      <w:r w:rsidRPr="00E62AE3">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23591C86" w14:textId="77777777" w:rsidR="00A8136E" w:rsidRPr="0051317E" w:rsidRDefault="00A8136E" w:rsidP="00A8136E">
      <w:pPr>
        <w:ind w:firstLine="0"/>
        <w:rPr>
          <w:b/>
          <w:color w:val="FF0000"/>
          <w:sz w:val="28"/>
          <w:szCs w:val="28"/>
        </w:rPr>
      </w:pPr>
    </w:p>
    <w:p w14:paraId="2CA815F3" w14:textId="437D0B8F" w:rsidR="00A8136E" w:rsidRPr="006A5EF6" w:rsidRDefault="00A8136E" w:rsidP="00A8136E">
      <w:pPr>
        <w:pStyle w:val="1"/>
        <w:numPr>
          <w:ilvl w:val="0"/>
          <w:numId w:val="1"/>
        </w:numPr>
        <w:spacing w:before="0" w:after="0"/>
        <w:ind w:left="0" w:firstLine="709"/>
      </w:pPr>
      <w:bookmarkStart w:id="23" w:name="_Toc5052150"/>
      <w:bookmarkStart w:id="24" w:name="_Toc93914612"/>
      <w:r w:rsidRPr="006A5EF6">
        <w:t>Фонд оценочных средств для проведения промежуточной аттестации обучающихся по дисциплине</w:t>
      </w:r>
      <w:bookmarkEnd w:id="23"/>
      <w:bookmarkEnd w:id="24"/>
    </w:p>
    <w:p w14:paraId="1CD954F9" w14:textId="0A3AA52C" w:rsidR="00A8136E" w:rsidRPr="00021515" w:rsidRDefault="00A8136E" w:rsidP="00E62AE3">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021515">
        <w:rPr>
          <w:b/>
          <w:sz w:val="28"/>
          <w:szCs w:val="28"/>
        </w:rPr>
        <w:t xml:space="preserve">2. </w:t>
      </w:r>
      <w:r w:rsidRPr="00021515">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444190" w14:textId="40216E2F" w:rsidR="006B4F6E" w:rsidRPr="006234F5" w:rsidRDefault="00A8136E" w:rsidP="001C25FD">
      <w:pPr>
        <w:ind w:right="-286" w:firstLine="0"/>
        <w:jc w:val="center"/>
        <w:rPr>
          <w:b/>
          <w:sz w:val="28"/>
          <w:szCs w:val="28"/>
        </w:rPr>
      </w:pPr>
      <w:r w:rsidRPr="002B71B1">
        <w:rPr>
          <w:b/>
          <w:sz w:val="28"/>
          <w:szCs w:val="28"/>
        </w:rPr>
        <w:t>Типовые контрольные задания или иные материалы, необходимые для оценки индикаторов достижения компетенций, знаний и умений</w:t>
      </w:r>
    </w:p>
    <w:tbl>
      <w:tblPr>
        <w:tblStyle w:val="27"/>
        <w:tblW w:w="10343" w:type="dxa"/>
        <w:tblLook w:val="04A0" w:firstRow="1" w:lastRow="0" w:firstColumn="1" w:lastColumn="0" w:noHBand="0" w:noVBand="1"/>
      </w:tblPr>
      <w:tblGrid>
        <w:gridCol w:w="2400"/>
        <w:gridCol w:w="2441"/>
        <w:gridCol w:w="2739"/>
        <w:gridCol w:w="2763"/>
      </w:tblGrid>
      <w:tr w:rsidR="00A8136E" w:rsidRPr="007E0C33" w14:paraId="6509869E" w14:textId="77777777" w:rsidTr="004B2B37">
        <w:tc>
          <w:tcPr>
            <w:tcW w:w="2400" w:type="dxa"/>
          </w:tcPr>
          <w:p w14:paraId="2F0A26C6" w14:textId="77777777" w:rsidR="00A8136E" w:rsidRPr="007E0C33"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 xml:space="preserve">Наименование компетенции </w:t>
            </w:r>
          </w:p>
        </w:tc>
        <w:tc>
          <w:tcPr>
            <w:tcW w:w="2441" w:type="dxa"/>
          </w:tcPr>
          <w:p w14:paraId="337E3CD7" w14:textId="77777777" w:rsidR="00A8136E" w:rsidRPr="007E0C33"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 xml:space="preserve">Наименование  индикаторов достижения компетенции </w:t>
            </w:r>
          </w:p>
        </w:tc>
        <w:tc>
          <w:tcPr>
            <w:tcW w:w="2739" w:type="dxa"/>
          </w:tcPr>
          <w:p w14:paraId="0CF0E5D1" w14:textId="77777777" w:rsidR="00A8136E"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 xml:space="preserve">Результаты обучения </w:t>
            </w:r>
          </w:p>
          <w:p w14:paraId="10AD3103" w14:textId="3157F79F" w:rsidR="00A8136E" w:rsidRPr="007E0C33" w:rsidRDefault="00E62AE3" w:rsidP="004B2B37">
            <w:pPr>
              <w:autoSpaceDE w:val="0"/>
              <w:autoSpaceDN w:val="0"/>
              <w:adjustRightInd w:val="0"/>
              <w:spacing w:line="240" w:lineRule="auto"/>
              <w:ind w:firstLine="0"/>
              <w:rPr>
                <w:rFonts w:ascii="Times New Roman" w:hAnsi="Times New Roman"/>
                <w:sz w:val="24"/>
                <w:szCs w:val="24"/>
              </w:rPr>
            </w:pPr>
            <w:r>
              <w:rPr>
                <w:rFonts w:ascii="Times New Roman" w:hAnsi="Times New Roman"/>
                <w:sz w:val="24"/>
                <w:szCs w:val="24"/>
              </w:rPr>
              <w:t>(</w:t>
            </w:r>
            <w:r w:rsidR="00A8136E" w:rsidRPr="007E0C33">
              <w:rPr>
                <w:rFonts w:ascii="Times New Roman" w:hAnsi="Times New Roman"/>
                <w:sz w:val="24"/>
                <w:szCs w:val="24"/>
              </w:rPr>
              <w:t>умения и знания), соотнесенные с индикаторами достижения компетенции</w:t>
            </w:r>
          </w:p>
        </w:tc>
        <w:tc>
          <w:tcPr>
            <w:tcW w:w="2763" w:type="dxa"/>
          </w:tcPr>
          <w:p w14:paraId="5F3DE866" w14:textId="77777777" w:rsidR="00A8136E" w:rsidRPr="007E0C33"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Типовые контрольные задания</w:t>
            </w:r>
          </w:p>
        </w:tc>
      </w:tr>
      <w:tr w:rsidR="006B4F6E" w:rsidRPr="007E0C33" w14:paraId="2F740665" w14:textId="77777777" w:rsidTr="004B2B37">
        <w:tc>
          <w:tcPr>
            <w:tcW w:w="2400" w:type="dxa"/>
            <w:vMerge w:val="restart"/>
          </w:tcPr>
          <w:p w14:paraId="670BED72" w14:textId="77777777" w:rsidR="006B4F6E" w:rsidRPr="006B4F6E" w:rsidRDefault="006B4F6E" w:rsidP="006B4F6E">
            <w:pPr>
              <w:autoSpaceDE w:val="0"/>
              <w:autoSpaceDN w:val="0"/>
              <w:adjustRightInd w:val="0"/>
              <w:spacing w:line="240" w:lineRule="auto"/>
              <w:ind w:firstLine="0"/>
              <w:rPr>
                <w:rFonts w:ascii="Times New Roman" w:eastAsia="Times New Roman" w:hAnsi="Times New Roman"/>
                <w:b/>
                <w:sz w:val="24"/>
                <w:szCs w:val="24"/>
              </w:rPr>
            </w:pPr>
            <w:r w:rsidRPr="006B4F6E">
              <w:rPr>
                <w:rFonts w:ascii="Times New Roman" w:eastAsia="Times New Roman" w:hAnsi="Times New Roman"/>
                <w:b/>
                <w:sz w:val="24"/>
                <w:szCs w:val="24"/>
              </w:rPr>
              <w:t xml:space="preserve">ПКП-2 </w:t>
            </w:r>
          </w:p>
          <w:p w14:paraId="429DFD2F" w14:textId="0AFEABA7" w:rsidR="006B4F6E" w:rsidRPr="006B4F6E" w:rsidRDefault="006B4F6E" w:rsidP="006B4F6E">
            <w:pPr>
              <w:autoSpaceDE w:val="0"/>
              <w:autoSpaceDN w:val="0"/>
              <w:adjustRightInd w:val="0"/>
              <w:spacing w:line="240" w:lineRule="auto"/>
              <w:ind w:firstLine="0"/>
              <w:rPr>
                <w:rFonts w:ascii="Times New Roman" w:eastAsia="Times New Roman" w:hAnsi="Times New Roman"/>
                <w:sz w:val="24"/>
                <w:szCs w:val="24"/>
              </w:rPr>
            </w:pPr>
            <w:r>
              <w:rPr>
                <w:rFonts w:ascii="Times New Roman" w:eastAsia="Times New Roman" w:hAnsi="Times New Roman"/>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441" w:type="dxa"/>
          </w:tcPr>
          <w:p w14:paraId="4206CA64" w14:textId="41B60415" w:rsidR="006B4F6E" w:rsidRPr="006234F5" w:rsidRDefault="006B4F6E" w:rsidP="006B4F6E">
            <w:pPr>
              <w:autoSpaceDE w:val="0"/>
              <w:autoSpaceDN w:val="0"/>
              <w:adjustRightInd w:val="0"/>
              <w:spacing w:line="240" w:lineRule="auto"/>
              <w:ind w:firstLine="0"/>
              <w:rPr>
                <w:rFonts w:ascii="Times New Roman" w:hAnsi="Times New Roman"/>
                <w:sz w:val="24"/>
                <w:szCs w:val="24"/>
              </w:rPr>
            </w:pPr>
            <w:r w:rsidRPr="00E7070C">
              <w:rPr>
                <w:rFonts w:ascii="Times New Roman" w:eastAsia="Times New Roman" w:hAnsi="Times New Roman"/>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739" w:type="dxa"/>
          </w:tcPr>
          <w:p w14:paraId="428D3B59" w14:textId="77777777" w:rsidR="006B4F6E" w:rsidRPr="006B4F6E" w:rsidRDefault="006B4F6E" w:rsidP="006B4F6E">
            <w:pPr>
              <w:pStyle w:val="Default"/>
              <w:keepNext/>
              <w:keepLines/>
              <w:widowControl w:val="0"/>
              <w:jc w:val="both"/>
              <w:rPr>
                <w:rFonts w:ascii="Times New Roman" w:hAnsi="Times New Roman"/>
                <w:color w:val="auto"/>
              </w:rPr>
            </w:pPr>
            <w:r w:rsidRPr="006B4F6E">
              <w:rPr>
                <w:rFonts w:ascii="Times New Roman" w:hAnsi="Times New Roman"/>
                <w:b/>
                <w:bCs/>
                <w:color w:val="auto"/>
              </w:rPr>
              <w:t xml:space="preserve">Знать </w:t>
            </w:r>
            <w:r w:rsidRPr="006B4F6E">
              <w:rPr>
                <w:rFonts w:ascii="Times New Roman" w:hAnsi="Times New Roman"/>
                <w:color w:val="auto"/>
                <w:shd w:val="clear" w:color="auto" w:fill="FFFFFF"/>
              </w:rPr>
              <w:t>основные принципы работы информационных систем для предоставления новых финансовых услуг, их структуру, функции, возможности и ограничения.</w:t>
            </w:r>
          </w:p>
          <w:p w14:paraId="27DA8ABE" w14:textId="3F2AAED5" w:rsidR="006B4F6E" w:rsidRPr="006234F5" w:rsidRDefault="006B4F6E" w:rsidP="006B4F6E">
            <w:pPr>
              <w:autoSpaceDE w:val="0"/>
              <w:autoSpaceDN w:val="0"/>
              <w:adjustRightInd w:val="0"/>
              <w:spacing w:line="240" w:lineRule="auto"/>
              <w:ind w:firstLine="0"/>
              <w:rPr>
                <w:rFonts w:ascii="Times New Roman" w:hAnsi="Times New Roman"/>
                <w:sz w:val="24"/>
                <w:szCs w:val="24"/>
                <w:highlight w:val="yellow"/>
              </w:rPr>
            </w:pPr>
            <w:r w:rsidRPr="006B4F6E">
              <w:rPr>
                <w:rFonts w:ascii="Times New Roman" w:hAnsi="Times New Roman"/>
                <w:b/>
                <w:bCs/>
                <w:sz w:val="24"/>
                <w:szCs w:val="24"/>
              </w:rPr>
              <w:t xml:space="preserve">Уметь </w:t>
            </w:r>
            <w:r w:rsidRPr="006B4F6E">
              <w:rPr>
                <w:rFonts w:ascii="Times New Roman" w:hAnsi="Times New Roman"/>
                <w:sz w:val="24"/>
                <w:szCs w:val="24"/>
                <w:shd w:val="clear" w:color="auto" w:fill="FFFFFF"/>
              </w:rPr>
              <w:t xml:space="preserve">проектировать, разрабатывать и внедрять информационные системы для предоставления новых финансовых услуг, включая выбор и анализ соответствующих технологий, методов и инструментов. </w:t>
            </w:r>
          </w:p>
        </w:tc>
        <w:tc>
          <w:tcPr>
            <w:tcW w:w="2763" w:type="dxa"/>
          </w:tcPr>
          <w:p w14:paraId="474D6777" w14:textId="77777777" w:rsidR="006B4F6E" w:rsidRPr="002638A2" w:rsidRDefault="002638A2" w:rsidP="006B4F6E">
            <w:pPr>
              <w:autoSpaceDE w:val="0"/>
              <w:autoSpaceDN w:val="0"/>
              <w:adjustRightInd w:val="0"/>
              <w:spacing w:line="240" w:lineRule="auto"/>
              <w:ind w:firstLine="0"/>
              <w:rPr>
                <w:rFonts w:ascii="Times New Roman" w:hAnsi="Times New Roman"/>
                <w:b/>
                <w:color w:val="000000"/>
                <w:sz w:val="24"/>
                <w:szCs w:val="24"/>
              </w:rPr>
            </w:pPr>
            <w:r w:rsidRPr="002638A2">
              <w:rPr>
                <w:rFonts w:ascii="Times New Roman" w:hAnsi="Times New Roman"/>
                <w:b/>
                <w:color w:val="000000"/>
                <w:sz w:val="24"/>
                <w:szCs w:val="24"/>
              </w:rPr>
              <w:t xml:space="preserve">Задание: </w:t>
            </w:r>
          </w:p>
          <w:p w14:paraId="060957A5" w14:textId="44339D4A" w:rsidR="002638A2" w:rsidRPr="002638A2" w:rsidRDefault="002638A2" w:rsidP="006B4F6E">
            <w:pPr>
              <w:autoSpaceDE w:val="0"/>
              <w:autoSpaceDN w:val="0"/>
              <w:adjustRightInd w:val="0"/>
              <w:spacing w:line="240" w:lineRule="auto"/>
              <w:ind w:firstLine="0"/>
              <w:rPr>
                <w:rFonts w:ascii="Times New Roman" w:hAnsi="Times New Roman"/>
                <w:sz w:val="24"/>
                <w:szCs w:val="24"/>
                <w:highlight w:val="yellow"/>
              </w:rPr>
            </w:pPr>
            <w:r w:rsidRPr="002638A2">
              <w:rPr>
                <w:rFonts w:ascii="Times New Roman" w:hAnsi="Times New Roman"/>
                <w:color w:val="000000"/>
                <w:sz w:val="24"/>
                <w:szCs w:val="24"/>
                <w:shd w:val="clear" w:color="auto" w:fill="FFFFFF"/>
              </w:rPr>
              <w:t>Опишите процесс проектирования информационной системы для предоставления новых финансовых услуг. Какие технологии, методы и инструменты можно использовать при проектировании информационной системы?</w:t>
            </w:r>
          </w:p>
        </w:tc>
      </w:tr>
      <w:tr w:rsidR="006B4F6E" w:rsidRPr="007E0C33" w14:paraId="2BABF06B" w14:textId="77777777" w:rsidTr="004B2B37">
        <w:trPr>
          <w:trHeight w:val="4968"/>
        </w:trPr>
        <w:tc>
          <w:tcPr>
            <w:tcW w:w="2400" w:type="dxa"/>
            <w:vMerge/>
          </w:tcPr>
          <w:p w14:paraId="1126260A" w14:textId="77777777" w:rsidR="006B4F6E" w:rsidRPr="006234F5" w:rsidRDefault="006B4F6E" w:rsidP="006B4F6E">
            <w:pPr>
              <w:autoSpaceDE w:val="0"/>
              <w:autoSpaceDN w:val="0"/>
              <w:adjustRightInd w:val="0"/>
              <w:spacing w:line="240" w:lineRule="auto"/>
              <w:rPr>
                <w:rFonts w:ascii="Times New Roman" w:hAnsi="Times New Roman"/>
                <w:sz w:val="24"/>
                <w:szCs w:val="24"/>
              </w:rPr>
            </w:pPr>
          </w:p>
        </w:tc>
        <w:tc>
          <w:tcPr>
            <w:tcW w:w="2441" w:type="dxa"/>
          </w:tcPr>
          <w:p w14:paraId="7F8DFCD6" w14:textId="7EC7672D" w:rsidR="006B4F6E" w:rsidRPr="006234F5" w:rsidRDefault="006B4F6E" w:rsidP="006B4F6E">
            <w:pPr>
              <w:autoSpaceDE w:val="0"/>
              <w:autoSpaceDN w:val="0"/>
              <w:adjustRightInd w:val="0"/>
              <w:spacing w:line="240" w:lineRule="auto"/>
              <w:ind w:firstLine="0"/>
              <w:rPr>
                <w:rFonts w:ascii="Times New Roman" w:hAnsi="Times New Roman"/>
                <w:sz w:val="24"/>
                <w:szCs w:val="24"/>
              </w:rPr>
            </w:pPr>
            <w:r w:rsidRPr="00E7070C">
              <w:rPr>
                <w:rFonts w:ascii="Times New Roman" w:eastAsia="Times New Roman" w:hAnsi="Times New Roman"/>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2739" w:type="dxa"/>
          </w:tcPr>
          <w:p w14:paraId="6381F1A0" w14:textId="77777777" w:rsidR="006B4F6E" w:rsidRPr="006B4F6E" w:rsidRDefault="006B4F6E" w:rsidP="006B4F6E">
            <w:pPr>
              <w:keepNext/>
              <w:keepLines/>
              <w:widowControl w:val="0"/>
              <w:autoSpaceDE w:val="0"/>
              <w:autoSpaceDN w:val="0"/>
              <w:adjustRightInd w:val="0"/>
              <w:spacing w:line="240" w:lineRule="auto"/>
              <w:ind w:firstLine="0"/>
              <w:rPr>
                <w:rFonts w:ascii="Times New Roman" w:eastAsiaTheme="minorEastAsia" w:hAnsi="Times New Roman"/>
                <w:sz w:val="24"/>
                <w:szCs w:val="24"/>
              </w:rPr>
            </w:pPr>
            <w:r w:rsidRPr="006B4F6E">
              <w:rPr>
                <w:rFonts w:ascii="Times New Roman" w:eastAsiaTheme="minorEastAsia" w:hAnsi="Times New Roman"/>
                <w:b/>
                <w:sz w:val="24"/>
                <w:szCs w:val="24"/>
              </w:rPr>
              <w:t>Знать:</w:t>
            </w:r>
            <w:r w:rsidRPr="006B4F6E">
              <w:rPr>
                <w:rFonts w:ascii="Times New Roman" w:eastAsiaTheme="minorEastAsia" w:hAnsi="Times New Roman"/>
                <w:sz w:val="24"/>
                <w:szCs w:val="24"/>
              </w:rPr>
              <w:t xml:space="preserve"> </w:t>
            </w:r>
            <w:r w:rsidRPr="006B4F6E">
              <w:rPr>
                <w:rFonts w:ascii="Times New Roman" w:hAnsi="Times New Roman"/>
                <w:sz w:val="24"/>
                <w:szCs w:val="24"/>
                <w:shd w:val="clear" w:color="auto" w:fill="FFFFFF"/>
              </w:rPr>
              <w:t>основные методы и подходы к управлению информационными системами, предоставляющими финансовые услуги, включая понимание процессов управления, планирования, контроля и оценки эффективности.</w:t>
            </w:r>
          </w:p>
          <w:p w14:paraId="255B842B" w14:textId="0B1F7593" w:rsidR="006B4F6E" w:rsidRPr="006234F5" w:rsidRDefault="006B4F6E" w:rsidP="006B4F6E">
            <w:pPr>
              <w:autoSpaceDE w:val="0"/>
              <w:autoSpaceDN w:val="0"/>
              <w:adjustRightInd w:val="0"/>
              <w:spacing w:line="240" w:lineRule="auto"/>
              <w:ind w:firstLine="0"/>
              <w:rPr>
                <w:rFonts w:ascii="Times New Roman" w:hAnsi="Times New Roman"/>
                <w:sz w:val="24"/>
                <w:szCs w:val="24"/>
                <w:highlight w:val="yellow"/>
              </w:rPr>
            </w:pPr>
            <w:r w:rsidRPr="006B4F6E">
              <w:rPr>
                <w:rFonts w:ascii="Times New Roman" w:eastAsiaTheme="minorEastAsia" w:hAnsi="Times New Roman"/>
                <w:b/>
                <w:sz w:val="24"/>
                <w:szCs w:val="24"/>
              </w:rPr>
              <w:t>Уметь:</w:t>
            </w:r>
            <w:r w:rsidRPr="006B4F6E">
              <w:rPr>
                <w:rFonts w:ascii="Times New Roman" w:hAnsi="Times New Roman"/>
                <w:sz w:val="24"/>
                <w:szCs w:val="24"/>
                <w:shd w:val="clear" w:color="auto" w:fill="FFFFFF"/>
              </w:rPr>
              <w:t xml:space="preserve"> анализировать и интерпретировать данные, полученные из информационных систем, с целью принятия правильных решений по управлению бизнесом в области </w:t>
            </w:r>
            <w:proofErr w:type="spellStart"/>
            <w:r w:rsidRPr="006B4F6E">
              <w:rPr>
                <w:rFonts w:ascii="Times New Roman" w:hAnsi="Times New Roman"/>
                <w:sz w:val="24"/>
                <w:szCs w:val="24"/>
                <w:shd w:val="clear" w:color="auto" w:fill="FFFFFF"/>
              </w:rPr>
              <w:t>финтеха</w:t>
            </w:r>
            <w:proofErr w:type="spellEnd"/>
            <w:r w:rsidRPr="006B4F6E">
              <w:rPr>
                <w:rFonts w:ascii="Times New Roman" w:hAnsi="Times New Roman"/>
                <w:sz w:val="24"/>
                <w:szCs w:val="24"/>
                <w:shd w:val="clear" w:color="auto" w:fill="FFFFFF"/>
              </w:rPr>
              <w:t>.</w:t>
            </w:r>
          </w:p>
        </w:tc>
        <w:tc>
          <w:tcPr>
            <w:tcW w:w="2763" w:type="dxa"/>
          </w:tcPr>
          <w:p w14:paraId="0AA63F93" w14:textId="77777777" w:rsidR="006B4F6E" w:rsidRPr="002638A2" w:rsidRDefault="002638A2" w:rsidP="006B4F6E">
            <w:pPr>
              <w:autoSpaceDE w:val="0"/>
              <w:autoSpaceDN w:val="0"/>
              <w:adjustRightInd w:val="0"/>
              <w:spacing w:line="240" w:lineRule="auto"/>
              <w:ind w:firstLine="0"/>
              <w:rPr>
                <w:rFonts w:ascii="Times New Roman" w:hAnsi="Times New Roman"/>
                <w:b/>
                <w:color w:val="000000"/>
                <w:sz w:val="24"/>
                <w:szCs w:val="24"/>
              </w:rPr>
            </w:pPr>
            <w:r w:rsidRPr="002638A2">
              <w:rPr>
                <w:rFonts w:ascii="Times New Roman" w:hAnsi="Times New Roman"/>
                <w:b/>
                <w:color w:val="000000"/>
                <w:sz w:val="24"/>
                <w:szCs w:val="24"/>
              </w:rPr>
              <w:t xml:space="preserve">Задание: </w:t>
            </w:r>
          </w:p>
          <w:p w14:paraId="42EA2576" w14:textId="69B16F1A" w:rsidR="002638A2" w:rsidRPr="00CD20B6" w:rsidRDefault="002638A2" w:rsidP="006B4F6E">
            <w:pPr>
              <w:autoSpaceDE w:val="0"/>
              <w:autoSpaceDN w:val="0"/>
              <w:adjustRightInd w:val="0"/>
              <w:spacing w:line="240" w:lineRule="auto"/>
              <w:ind w:firstLine="0"/>
              <w:rPr>
                <w:rFonts w:ascii="Times New Roman" w:hAnsi="Times New Roman"/>
                <w:sz w:val="24"/>
                <w:szCs w:val="24"/>
                <w:highlight w:val="yellow"/>
              </w:rPr>
            </w:pPr>
            <w:r w:rsidRPr="002638A2">
              <w:rPr>
                <w:rFonts w:ascii="Times New Roman" w:hAnsi="Times New Roman"/>
                <w:color w:val="000000"/>
                <w:sz w:val="24"/>
                <w:szCs w:val="24"/>
                <w:shd w:val="clear" w:color="auto" w:fill="FFFFFF"/>
              </w:rPr>
              <w:t>Какие методы и подходы к управлению информационными системами, предоставляющими финансовые услуги, вы знаете? Опишите процессы управления, планирования, контроля и оценки эффективности.</w:t>
            </w:r>
          </w:p>
        </w:tc>
      </w:tr>
    </w:tbl>
    <w:p w14:paraId="148DDA84" w14:textId="77777777" w:rsidR="00700192" w:rsidRDefault="00700192" w:rsidP="00A8136E">
      <w:pPr>
        <w:ind w:right="-286" w:firstLine="0"/>
        <w:jc w:val="center"/>
        <w:rPr>
          <w:b/>
          <w:iCs/>
          <w:sz w:val="28"/>
          <w:szCs w:val="28"/>
        </w:rPr>
      </w:pPr>
    </w:p>
    <w:p w14:paraId="63898DD0" w14:textId="22A7A5BC" w:rsidR="00A8136E" w:rsidRPr="00D30760" w:rsidRDefault="00A8136E" w:rsidP="00A8136E">
      <w:pPr>
        <w:ind w:right="-286" w:firstLine="0"/>
        <w:jc w:val="center"/>
        <w:rPr>
          <w:b/>
          <w:iCs/>
          <w:sz w:val="28"/>
          <w:szCs w:val="28"/>
        </w:rPr>
      </w:pPr>
      <w:r w:rsidRPr="00A56BC8">
        <w:rPr>
          <w:b/>
          <w:iCs/>
          <w:sz w:val="28"/>
          <w:szCs w:val="28"/>
        </w:rPr>
        <w:t xml:space="preserve">Примерные вопросы для подготовки к </w:t>
      </w:r>
      <w:r>
        <w:rPr>
          <w:b/>
          <w:iCs/>
          <w:sz w:val="28"/>
          <w:szCs w:val="28"/>
        </w:rPr>
        <w:t>зачету</w:t>
      </w:r>
    </w:p>
    <w:p w14:paraId="6A77B536"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Основные тренды в финансовой отрасли.</w:t>
      </w:r>
    </w:p>
    <w:p w14:paraId="0D6FB9FD"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Возможности технологий искусственного интеллекта, потенциальные способы и актуальные кейсы их применения в </w:t>
      </w:r>
      <w:proofErr w:type="spellStart"/>
      <w:r w:rsidRPr="00657843">
        <w:rPr>
          <w:color w:val="000000"/>
          <w:sz w:val="28"/>
          <w:szCs w:val="28"/>
        </w:rPr>
        <w:t>финтехе</w:t>
      </w:r>
      <w:proofErr w:type="spellEnd"/>
      <w:r>
        <w:rPr>
          <w:color w:val="000000"/>
          <w:sz w:val="28"/>
          <w:szCs w:val="28"/>
        </w:rPr>
        <w:t>.</w:t>
      </w:r>
      <w:r w:rsidRPr="00657843">
        <w:rPr>
          <w:color w:val="000000"/>
          <w:sz w:val="28"/>
          <w:szCs w:val="28"/>
        </w:rPr>
        <w:t> </w:t>
      </w:r>
    </w:p>
    <w:p w14:paraId="123EE725"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Возможности применения технологий искусственного интеллекта на финансовых рынках</w:t>
      </w:r>
      <w:r>
        <w:rPr>
          <w:color w:val="000000"/>
          <w:sz w:val="28"/>
          <w:szCs w:val="28"/>
        </w:rPr>
        <w:t>.</w:t>
      </w:r>
      <w:r w:rsidRPr="00657843">
        <w:rPr>
          <w:color w:val="000000"/>
          <w:sz w:val="28"/>
          <w:szCs w:val="28"/>
        </w:rPr>
        <w:t> </w:t>
      </w:r>
    </w:p>
    <w:p w14:paraId="12362DD1"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Плюсы и минусы использования технологий ИИ в финансовых компаниях </w:t>
      </w:r>
    </w:p>
    <w:p w14:paraId="43886751"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Определения цифрового бизнеса (</w:t>
      </w:r>
      <w:proofErr w:type="spellStart"/>
      <w:r w:rsidRPr="00657843">
        <w:rPr>
          <w:rFonts w:eastAsia="Calibri"/>
          <w:szCs w:val="28"/>
        </w:rPr>
        <w:t>Gartner</w:t>
      </w:r>
      <w:proofErr w:type="spellEnd"/>
      <w:r w:rsidRPr="00657843">
        <w:rPr>
          <w:rFonts w:eastAsia="Calibri"/>
          <w:szCs w:val="28"/>
        </w:rPr>
        <w:t xml:space="preserve">) и </w:t>
      </w:r>
      <w:proofErr w:type="spellStart"/>
      <w:r w:rsidRPr="00657843">
        <w:rPr>
          <w:rFonts w:eastAsia="Calibri"/>
          <w:szCs w:val="28"/>
        </w:rPr>
        <w:t>диджитализации</w:t>
      </w:r>
      <w:proofErr w:type="spellEnd"/>
      <w:r w:rsidRPr="00657843">
        <w:rPr>
          <w:rFonts w:eastAsia="Calibri"/>
          <w:szCs w:val="28"/>
        </w:rPr>
        <w:t xml:space="preserve"> (IDC).</w:t>
      </w:r>
    </w:p>
    <w:p w14:paraId="62F077B3"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Традиционные сетевые эффекты и эффект «красной королевы».</w:t>
      </w:r>
    </w:p>
    <w:p w14:paraId="3E2CEFBC"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Наиболее динамичные области </w:t>
      </w:r>
      <w:proofErr w:type="spellStart"/>
      <w:r w:rsidRPr="00657843">
        <w:rPr>
          <w:rFonts w:eastAsia="Calibri"/>
          <w:szCs w:val="28"/>
        </w:rPr>
        <w:t>финтеха</w:t>
      </w:r>
      <w:proofErr w:type="spellEnd"/>
      <w:r w:rsidRPr="00657843">
        <w:rPr>
          <w:rFonts w:eastAsia="Calibri"/>
          <w:szCs w:val="28"/>
        </w:rPr>
        <w:t>.</w:t>
      </w:r>
    </w:p>
    <w:p w14:paraId="5CF5D3BD"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Примеры успешных цифровых проектов: международный и российский опыт.</w:t>
      </w:r>
    </w:p>
    <w:p w14:paraId="5DC8EEB2" w14:textId="77777777" w:rsidR="00700192" w:rsidRPr="00657843" w:rsidRDefault="00700192" w:rsidP="00514984">
      <w:pPr>
        <w:pStyle w:val="af6"/>
        <w:numPr>
          <w:ilvl w:val="0"/>
          <w:numId w:val="2"/>
        </w:numPr>
        <w:ind w:left="786"/>
        <w:rPr>
          <w:rFonts w:eastAsia="Calibri"/>
          <w:szCs w:val="28"/>
        </w:rPr>
      </w:pPr>
      <w:r w:rsidRPr="00657843">
        <w:rPr>
          <w:color w:val="000000"/>
          <w:szCs w:val="28"/>
        </w:rPr>
        <w:t>Смарт-контракты: понятие, принципы работы и направления применения</w:t>
      </w:r>
      <w:r>
        <w:rPr>
          <w:color w:val="000000"/>
          <w:szCs w:val="28"/>
        </w:rPr>
        <w:t>.</w:t>
      </w:r>
    </w:p>
    <w:p w14:paraId="007A183B" w14:textId="77777777" w:rsidR="00700192" w:rsidRPr="00657843" w:rsidRDefault="00700192" w:rsidP="00514984">
      <w:pPr>
        <w:pStyle w:val="af6"/>
        <w:numPr>
          <w:ilvl w:val="0"/>
          <w:numId w:val="2"/>
        </w:numPr>
        <w:ind w:left="786"/>
        <w:rPr>
          <w:rFonts w:eastAsia="Calibri"/>
          <w:szCs w:val="28"/>
        </w:rPr>
      </w:pPr>
      <w:proofErr w:type="spellStart"/>
      <w:r w:rsidRPr="00657843">
        <w:rPr>
          <w:rFonts w:eastAsia="Calibri"/>
          <w:szCs w:val="28"/>
        </w:rPr>
        <w:t>Финтех</w:t>
      </w:r>
      <w:proofErr w:type="spellEnd"/>
      <w:r w:rsidRPr="00657843">
        <w:rPr>
          <w:rFonts w:eastAsia="Calibri"/>
          <w:szCs w:val="28"/>
        </w:rPr>
        <w:t xml:space="preserve"> в России и в мире: основные отличия от мировых трендов.</w:t>
      </w:r>
    </w:p>
    <w:p w14:paraId="670042AF"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Роль банка в </w:t>
      </w:r>
      <w:proofErr w:type="spellStart"/>
      <w:r w:rsidRPr="00657843">
        <w:rPr>
          <w:rFonts w:eastAsia="Calibri"/>
          <w:szCs w:val="28"/>
        </w:rPr>
        <w:t>финтехе</w:t>
      </w:r>
      <w:proofErr w:type="spellEnd"/>
      <w:r w:rsidRPr="00657843">
        <w:rPr>
          <w:rFonts w:eastAsia="Calibri"/>
          <w:szCs w:val="28"/>
        </w:rPr>
        <w:t>.</w:t>
      </w:r>
    </w:p>
    <w:p w14:paraId="100B16B5"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Цифровой банкинг.</w:t>
      </w:r>
    </w:p>
    <w:p w14:paraId="1472E89C"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Определение и структура бизнес-модели по А. </w:t>
      </w:r>
      <w:proofErr w:type="spellStart"/>
      <w:r w:rsidRPr="00657843">
        <w:rPr>
          <w:rFonts w:eastAsia="Calibri"/>
          <w:szCs w:val="28"/>
        </w:rPr>
        <w:t>Остервальдеру</w:t>
      </w:r>
      <w:proofErr w:type="spellEnd"/>
      <w:r w:rsidRPr="00657843">
        <w:rPr>
          <w:rFonts w:eastAsia="Calibri"/>
          <w:szCs w:val="28"/>
        </w:rPr>
        <w:t>. Примеры трансформации существующих бизнес-моделей. Примеры новых бизнес-моделей.</w:t>
      </w:r>
    </w:p>
    <w:p w14:paraId="17526DC2" w14:textId="77777777" w:rsidR="00700192" w:rsidRPr="00657843" w:rsidRDefault="00700192" w:rsidP="00514984">
      <w:pPr>
        <w:pStyle w:val="af6"/>
        <w:numPr>
          <w:ilvl w:val="0"/>
          <w:numId w:val="2"/>
        </w:numPr>
        <w:ind w:left="786"/>
        <w:rPr>
          <w:rFonts w:eastAsia="Calibri"/>
          <w:szCs w:val="28"/>
        </w:rPr>
      </w:pPr>
      <w:r w:rsidRPr="00657843">
        <w:rPr>
          <w:color w:val="000000"/>
          <w:szCs w:val="28"/>
        </w:rPr>
        <w:t xml:space="preserve">Применение облачных сервисов (в том числе облачных хранилищ) в </w:t>
      </w:r>
      <w:proofErr w:type="spellStart"/>
      <w:r w:rsidRPr="00657843">
        <w:rPr>
          <w:color w:val="000000"/>
          <w:szCs w:val="28"/>
        </w:rPr>
        <w:t>финтехе</w:t>
      </w:r>
      <w:proofErr w:type="spellEnd"/>
      <w:r>
        <w:rPr>
          <w:color w:val="000000"/>
          <w:szCs w:val="28"/>
        </w:rPr>
        <w:t>.</w:t>
      </w:r>
    </w:p>
    <w:p w14:paraId="50497116"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Основные формы бизнеса в финансовой отрасли и их разделение.</w:t>
      </w:r>
    </w:p>
    <w:p w14:paraId="2C842904"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Примеры моделей бизнеса в финансовой отрасли.</w:t>
      </w:r>
    </w:p>
    <w:p w14:paraId="652657FE"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Модели бизнеса в цифровой экономике.</w:t>
      </w:r>
    </w:p>
    <w:p w14:paraId="0B0A8770"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Цифровая трансформация.</w:t>
      </w:r>
    </w:p>
    <w:p w14:paraId="2DFA9733"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Сервисы, основанные на обработке данных, машинном обучении, принятии решений. Их место в финансовых услугах.</w:t>
      </w:r>
    </w:p>
    <w:p w14:paraId="01874C42"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Большие данные и машинное обучение: определения, специфика, примеры.</w:t>
      </w:r>
    </w:p>
    <w:p w14:paraId="3E853374"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Алгоритмы машинного обучения: классификация с обучением, кластеризация, регрессия, поиск аномалий.</w:t>
      </w:r>
    </w:p>
    <w:p w14:paraId="1713BAD1"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6AF2A26A"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Искусственный интеллект. Проблемы внедрения.</w:t>
      </w:r>
    </w:p>
    <w:p w14:paraId="794DA913"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Демократизация искусственного интеллекта.</w:t>
      </w:r>
    </w:p>
    <w:p w14:paraId="335C45C0"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Сущность и содержание технологии </w:t>
      </w:r>
      <w:proofErr w:type="spellStart"/>
      <w:r w:rsidRPr="00657843">
        <w:rPr>
          <w:rFonts w:eastAsia="Calibri"/>
          <w:szCs w:val="28"/>
        </w:rPr>
        <w:t>блокчейн</w:t>
      </w:r>
      <w:proofErr w:type="spellEnd"/>
      <w:r w:rsidRPr="00657843">
        <w:rPr>
          <w:rFonts w:eastAsia="Calibri"/>
          <w:szCs w:val="28"/>
        </w:rPr>
        <w:t xml:space="preserve">. </w:t>
      </w:r>
    </w:p>
    <w:p w14:paraId="75EC965C"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Понятие цифровой подписи и методы реализации.</w:t>
      </w:r>
    </w:p>
    <w:p w14:paraId="10514FCB"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Хеширование. </w:t>
      </w:r>
      <w:proofErr w:type="spellStart"/>
      <w:r w:rsidRPr="00657843">
        <w:rPr>
          <w:rFonts w:eastAsia="Calibri"/>
          <w:szCs w:val="28"/>
        </w:rPr>
        <w:t>Криптостойкость</w:t>
      </w:r>
      <w:proofErr w:type="spellEnd"/>
      <w:r w:rsidRPr="00657843">
        <w:rPr>
          <w:rFonts w:eastAsia="Calibri"/>
          <w:szCs w:val="28"/>
        </w:rPr>
        <w:t xml:space="preserve"> хеширования.</w:t>
      </w:r>
    </w:p>
    <w:p w14:paraId="1A6EE8B4"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Централизованные и децентрализованные реестры. </w:t>
      </w:r>
    </w:p>
    <w:p w14:paraId="2BE1FF95"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Бизнес-ориентированные </w:t>
      </w:r>
      <w:proofErr w:type="spellStart"/>
      <w:r w:rsidRPr="00657843">
        <w:rPr>
          <w:rFonts w:eastAsia="Calibri"/>
          <w:szCs w:val="28"/>
        </w:rPr>
        <w:t>блокчейн</w:t>
      </w:r>
      <w:proofErr w:type="spellEnd"/>
      <w:r w:rsidRPr="00657843">
        <w:rPr>
          <w:rFonts w:eastAsia="Calibri"/>
          <w:szCs w:val="28"/>
        </w:rPr>
        <w:t>-платформы.</w:t>
      </w:r>
    </w:p>
    <w:p w14:paraId="1816C7D4"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биткойна</w:t>
      </w:r>
      <w:proofErr w:type="spellEnd"/>
      <w:r>
        <w:rPr>
          <w:color w:val="000000"/>
          <w:sz w:val="28"/>
          <w:szCs w:val="28"/>
        </w:rPr>
        <w:t>.</w:t>
      </w:r>
      <w:r w:rsidRPr="00657843">
        <w:rPr>
          <w:color w:val="000000"/>
          <w:sz w:val="28"/>
          <w:szCs w:val="28"/>
        </w:rPr>
        <w:t> </w:t>
      </w:r>
    </w:p>
    <w:p w14:paraId="3CFCDB8B"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эфириума</w:t>
      </w:r>
      <w:proofErr w:type="spellEnd"/>
      <w:r>
        <w:rPr>
          <w:color w:val="000000"/>
          <w:sz w:val="28"/>
          <w:szCs w:val="28"/>
        </w:rPr>
        <w:t>.</w:t>
      </w:r>
    </w:p>
    <w:p w14:paraId="4B7F40EE"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proofErr w:type="spellStart"/>
      <w:r w:rsidRPr="00657843">
        <w:rPr>
          <w:color w:val="000000"/>
          <w:sz w:val="28"/>
          <w:szCs w:val="28"/>
        </w:rPr>
        <w:t>Геймификация</w:t>
      </w:r>
      <w:proofErr w:type="spellEnd"/>
      <w:r w:rsidRPr="00657843">
        <w:rPr>
          <w:color w:val="000000"/>
          <w:sz w:val="28"/>
          <w:szCs w:val="28"/>
        </w:rPr>
        <w:t xml:space="preserve"> финансовых сервисов</w:t>
      </w:r>
      <w:r>
        <w:rPr>
          <w:color w:val="000000"/>
          <w:sz w:val="28"/>
          <w:szCs w:val="28"/>
        </w:rPr>
        <w:t>.</w:t>
      </w:r>
    </w:p>
    <w:p w14:paraId="7EB034DF" w14:textId="77777777" w:rsidR="00A8136E" w:rsidRDefault="00A8136E" w:rsidP="00A8136E">
      <w:pPr>
        <w:pStyle w:val="af6"/>
        <w:spacing w:line="240" w:lineRule="auto"/>
        <w:ind w:left="567" w:firstLine="0"/>
        <w:rPr>
          <w:szCs w:val="28"/>
        </w:rPr>
      </w:pPr>
    </w:p>
    <w:p w14:paraId="48E951D6" w14:textId="77777777" w:rsidR="00A8136E" w:rsidRPr="00D83CDF" w:rsidRDefault="00A8136E" w:rsidP="00A8136E">
      <w:pPr>
        <w:spacing w:line="240" w:lineRule="auto"/>
        <w:rPr>
          <w:szCs w:val="28"/>
        </w:rPr>
      </w:pPr>
    </w:p>
    <w:p w14:paraId="39F55E47" w14:textId="77777777" w:rsidR="00A8136E" w:rsidRPr="003F4B9B" w:rsidRDefault="00A8136E" w:rsidP="001C25FD">
      <w:pPr>
        <w:pStyle w:val="1"/>
        <w:spacing w:before="0" w:after="0"/>
      </w:pPr>
      <w:bookmarkStart w:id="25" w:name="_Toc5029569"/>
      <w:bookmarkStart w:id="26" w:name="_Toc5052154"/>
      <w:bookmarkStart w:id="27" w:name="_Toc93914613"/>
      <w:r>
        <w:t xml:space="preserve">8. </w:t>
      </w:r>
      <w:r w:rsidRPr="00903163">
        <w:t>Перечень основной и дополнительной учебной литературы</w:t>
      </w:r>
      <w:bookmarkEnd w:id="25"/>
      <w:bookmarkEnd w:id="26"/>
      <w:r>
        <w:t xml:space="preserve">, </w:t>
      </w:r>
      <w:r w:rsidRPr="00EE4ECA">
        <w:t>необходимой для освоения дисциплины</w:t>
      </w:r>
      <w:bookmarkEnd w:id="27"/>
    </w:p>
    <w:p w14:paraId="36EF8A8E" w14:textId="0435CA82" w:rsidR="00A8136E" w:rsidRPr="00392CA3" w:rsidRDefault="00A8136E" w:rsidP="00392CA3">
      <w:pPr>
        <w:ind w:left="454" w:firstLine="0"/>
        <w:rPr>
          <w:b/>
          <w:sz w:val="28"/>
          <w:szCs w:val="28"/>
        </w:rPr>
      </w:pPr>
      <w:bookmarkStart w:id="28" w:name="_Toc5052156"/>
      <w:bookmarkEnd w:id="22"/>
      <w:r w:rsidRPr="00874FAF">
        <w:rPr>
          <w:b/>
          <w:sz w:val="28"/>
          <w:szCs w:val="28"/>
        </w:rPr>
        <w:t>а) Основная литература:</w:t>
      </w:r>
    </w:p>
    <w:p w14:paraId="1EA32DEC" w14:textId="08921EE4" w:rsidR="00A8136E" w:rsidRDefault="00392CA3" w:rsidP="00A8136E">
      <w:pPr>
        <w:pStyle w:val="af6"/>
        <w:autoSpaceDE w:val="0"/>
        <w:autoSpaceDN w:val="0"/>
        <w:adjustRightInd w:val="0"/>
        <w:ind w:left="0"/>
        <w:rPr>
          <w:szCs w:val="28"/>
        </w:rPr>
      </w:pPr>
      <w:r>
        <w:rPr>
          <w:szCs w:val="28"/>
        </w:rPr>
        <w:t xml:space="preserve">1. </w:t>
      </w:r>
      <w:r w:rsidR="00A8136E" w:rsidRPr="00DD0D6D">
        <w:rPr>
          <w:szCs w:val="28"/>
        </w:rPr>
        <w:t xml:space="preserve">Парадигмы цифровой экономики: технологии искусственного интеллекта в финансах и </w:t>
      </w:r>
      <w:proofErr w:type="spellStart"/>
      <w:r w:rsidR="00A8136E" w:rsidRPr="00DD0D6D">
        <w:rPr>
          <w:szCs w:val="28"/>
        </w:rPr>
        <w:t>финтехе</w:t>
      </w:r>
      <w:proofErr w:type="spellEnd"/>
      <w:r w:rsidR="00A8136E" w:rsidRPr="00DD0D6D">
        <w:rPr>
          <w:szCs w:val="28"/>
        </w:rPr>
        <w:t>: монография / под ред. М.</w:t>
      </w:r>
      <w:r w:rsidR="00A8136E">
        <w:rPr>
          <w:szCs w:val="28"/>
        </w:rPr>
        <w:t xml:space="preserve"> </w:t>
      </w:r>
      <w:r w:rsidR="00A8136E" w:rsidRPr="00DD0D6D">
        <w:rPr>
          <w:szCs w:val="28"/>
        </w:rPr>
        <w:t xml:space="preserve">А. </w:t>
      </w:r>
      <w:proofErr w:type="spellStart"/>
      <w:r w:rsidR="00A8136E" w:rsidRPr="00DD0D6D">
        <w:rPr>
          <w:szCs w:val="28"/>
        </w:rPr>
        <w:t>Эскиндарова</w:t>
      </w:r>
      <w:proofErr w:type="spellEnd"/>
      <w:r w:rsidR="00A8136E" w:rsidRPr="00DD0D6D">
        <w:rPr>
          <w:szCs w:val="28"/>
        </w:rPr>
        <w:t>, В.</w:t>
      </w:r>
      <w:r w:rsidR="00A8136E">
        <w:rPr>
          <w:szCs w:val="28"/>
        </w:rPr>
        <w:t xml:space="preserve"> </w:t>
      </w:r>
      <w:r w:rsidR="00A8136E" w:rsidRPr="00DD0D6D">
        <w:rPr>
          <w:szCs w:val="28"/>
        </w:rPr>
        <w:t xml:space="preserve">И. Соловьева. </w:t>
      </w:r>
      <w:r w:rsidR="004C2A8C">
        <w:rPr>
          <w:szCs w:val="28"/>
        </w:rPr>
        <w:t>–</w:t>
      </w:r>
      <w:r w:rsidR="00A8136E" w:rsidRPr="00DD0D6D">
        <w:rPr>
          <w:szCs w:val="28"/>
        </w:rPr>
        <w:t xml:space="preserve"> </w:t>
      </w:r>
      <w:proofErr w:type="gramStart"/>
      <w:r w:rsidR="00A8136E" w:rsidRPr="00DD0D6D">
        <w:rPr>
          <w:szCs w:val="28"/>
        </w:rPr>
        <w:t>Москва</w:t>
      </w:r>
      <w:r w:rsidR="004C2A8C">
        <w:rPr>
          <w:szCs w:val="28"/>
        </w:rPr>
        <w:t xml:space="preserve"> </w:t>
      </w:r>
      <w:r w:rsidR="00A8136E" w:rsidRPr="00DD0D6D">
        <w:rPr>
          <w:szCs w:val="28"/>
        </w:rPr>
        <w:t>:</w:t>
      </w:r>
      <w:proofErr w:type="gramEnd"/>
      <w:r w:rsidR="00A8136E" w:rsidRPr="00DD0D6D">
        <w:rPr>
          <w:szCs w:val="28"/>
        </w:rPr>
        <w:t xml:space="preserve"> </w:t>
      </w:r>
      <w:proofErr w:type="spellStart"/>
      <w:r w:rsidR="00A8136E" w:rsidRPr="00DD0D6D">
        <w:rPr>
          <w:szCs w:val="28"/>
        </w:rPr>
        <w:t>Когито</w:t>
      </w:r>
      <w:proofErr w:type="spellEnd"/>
      <w:r w:rsidR="00A8136E" w:rsidRPr="00DD0D6D">
        <w:rPr>
          <w:szCs w:val="28"/>
        </w:rPr>
        <w:t xml:space="preserve">-Центр, 2019. - 325 с. – </w:t>
      </w:r>
      <w:proofErr w:type="gramStart"/>
      <w:r w:rsidR="00A8136E" w:rsidRPr="00DD0D6D">
        <w:rPr>
          <w:szCs w:val="28"/>
        </w:rPr>
        <w:t>Текст :</w:t>
      </w:r>
      <w:proofErr w:type="gramEnd"/>
      <w:r w:rsidR="00A8136E" w:rsidRPr="00DD0D6D">
        <w:rPr>
          <w:szCs w:val="28"/>
        </w:rPr>
        <w:t xml:space="preserve"> непосредственный. – То же. – ЭБ </w:t>
      </w:r>
      <w:proofErr w:type="spellStart"/>
      <w:r w:rsidR="00A8136E" w:rsidRPr="00DD0D6D">
        <w:rPr>
          <w:szCs w:val="28"/>
        </w:rPr>
        <w:t>Финуниверситета</w:t>
      </w:r>
      <w:proofErr w:type="spellEnd"/>
      <w:r w:rsidR="00A8136E" w:rsidRPr="00DD0D6D">
        <w:rPr>
          <w:szCs w:val="28"/>
        </w:rPr>
        <w:t>. - URL: http://elib.fa.ru/rbook/Abdikeev_p</w:t>
      </w:r>
      <w:r>
        <w:rPr>
          <w:szCs w:val="28"/>
        </w:rPr>
        <w:t>aradigmy.pdf (дата обращения: 18.04.2023</w:t>
      </w:r>
      <w:r w:rsidR="00A8136E" w:rsidRPr="00DD0D6D">
        <w:rPr>
          <w:szCs w:val="28"/>
        </w:rPr>
        <w:t xml:space="preserve">). – </w:t>
      </w:r>
      <w:proofErr w:type="gramStart"/>
      <w:r w:rsidR="00A8136E" w:rsidRPr="00DD0D6D">
        <w:rPr>
          <w:szCs w:val="28"/>
        </w:rPr>
        <w:t>Текст :</w:t>
      </w:r>
      <w:proofErr w:type="gramEnd"/>
      <w:r w:rsidR="00A8136E" w:rsidRPr="00DD0D6D">
        <w:rPr>
          <w:szCs w:val="28"/>
        </w:rPr>
        <w:t xml:space="preserve"> электронный.</w:t>
      </w:r>
    </w:p>
    <w:p w14:paraId="75258362" w14:textId="2168DB04" w:rsidR="00A8136E" w:rsidRDefault="00392CA3" w:rsidP="00A8136E">
      <w:pPr>
        <w:pStyle w:val="af6"/>
        <w:autoSpaceDE w:val="0"/>
        <w:autoSpaceDN w:val="0"/>
        <w:adjustRightInd w:val="0"/>
        <w:ind w:left="0"/>
        <w:rPr>
          <w:szCs w:val="28"/>
        </w:rPr>
      </w:pPr>
      <w:r>
        <w:rPr>
          <w:szCs w:val="28"/>
        </w:rPr>
        <w:t xml:space="preserve">2. </w:t>
      </w:r>
      <w:r w:rsidR="00A8136E" w:rsidRPr="008D65F7">
        <w:rPr>
          <w:szCs w:val="28"/>
        </w:rPr>
        <w:t>Генкин</w:t>
      </w:r>
      <w:r>
        <w:rPr>
          <w:szCs w:val="28"/>
        </w:rPr>
        <w:t>,</w:t>
      </w:r>
      <w:r w:rsidR="00A8136E" w:rsidRPr="008D65F7">
        <w:rPr>
          <w:szCs w:val="28"/>
        </w:rPr>
        <w:t xml:space="preserve"> А.</w:t>
      </w:r>
      <w:r w:rsidR="00A8136E">
        <w:rPr>
          <w:szCs w:val="28"/>
        </w:rPr>
        <w:t xml:space="preserve"> </w:t>
      </w:r>
      <w:r w:rsidR="00A8136E" w:rsidRPr="008D65F7">
        <w:rPr>
          <w:szCs w:val="28"/>
        </w:rPr>
        <w:t xml:space="preserve">С. </w:t>
      </w:r>
      <w:proofErr w:type="spellStart"/>
      <w:r w:rsidR="00A8136E" w:rsidRPr="008D65F7">
        <w:rPr>
          <w:szCs w:val="28"/>
        </w:rPr>
        <w:t>Блокчейн</w:t>
      </w:r>
      <w:proofErr w:type="spellEnd"/>
      <w:r w:rsidR="00A8136E" w:rsidRPr="008D65F7">
        <w:rPr>
          <w:szCs w:val="28"/>
        </w:rPr>
        <w:t>: Как это работает и что ждет нас завтра / А.</w:t>
      </w:r>
      <w:r w:rsidR="00A8136E">
        <w:rPr>
          <w:szCs w:val="28"/>
        </w:rPr>
        <w:t xml:space="preserve"> </w:t>
      </w:r>
      <w:r w:rsidR="00A8136E" w:rsidRPr="008D65F7">
        <w:rPr>
          <w:szCs w:val="28"/>
        </w:rPr>
        <w:t>С. Генкин, А.</w:t>
      </w:r>
      <w:r w:rsidR="00A8136E">
        <w:rPr>
          <w:szCs w:val="28"/>
        </w:rPr>
        <w:t xml:space="preserve"> </w:t>
      </w:r>
      <w:r w:rsidR="00A8136E" w:rsidRPr="008D65F7">
        <w:rPr>
          <w:szCs w:val="28"/>
        </w:rPr>
        <w:t>А. Михеев</w:t>
      </w:r>
      <w:r w:rsidR="00A8136E">
        <w:rPr>
          <w:szCs w:val="28"/>
        </w:rPr>
        <w:t>.</w:t>
      </w:r>
      <w:r w:rsidR="00A8136E" w:rsidRPr="008D65F7">
        <w:rPr>
          <w:szCs w:val="28"/>
        </w:rPr>
        <w:t xml:space="preserve"> </w:t>
      </w:r>
      <w:r>
        <w:rPr>
          <w:szCs w:val="28"/>
        </w:rPr>
        <w:t>–</w:t>
      </w:r>
      <w:r w:rsidR="00A8136E" w:rsidRPr="008D65F7">
        <w:rPr>
          <w:szCs w:val="28"/>
        </w:rPr>
        <w:t xml:space="preserve"> </w:t>
      </w:r>
      <w:proofErr w:type="gramStart"/>
      <w:r w:rsidR="00A8136E" w:rsidRPr="008D65F7">
        <w:rPr>
          <w:szCs w:val="28"/>
        </w:rPr>
        <w:t>Москва</w:t>
      </w:r>
      <w:r>
        <w:rPr>
          <w:szCs w:val="28"/>
        </w:rPr>
        <w:t xml:space="preserve"> </w:t>
      </w:r>
      <w:r w:rsidR="00A8136E" w:rsidRPr="008D65F7">
        <w:rPr>
          <w:szCs w:val="28"/>
        </w:rPr>
        <w:t>:</w:t>
      </w:r>
      <w:proofErr w:type="gramEnd"/>
      <w:r w:rsidR="00A8136E" w:rsidRPr="008D65F7">
        <w:rPr>
          <w:szCs w:val="28"/>
        </w:rPr>
        <w:t xml:space="preserve"> Альпина </w:t>
      </w:r>
      <w:proofErr w:type="spellStart"/>
      <w:r w:rsidR="00A8136E" w:rsidRPr="008D65F7">
        <w:rPr>
          <w:szCs w:val="28"/>
        </w:rPr>
        <w:t>Паблишер</w:t>
      </w:r>
      <w:proofErr w:type="spellEnd"/>
      <w:r w:rsidR="00A8136E" w:rsidRPr="008D65F7">
        <w:rPr>
          <w:szCs w:val="28"/>
        </w:rPr>
        <w:t>, 2018</w:t>
      </w:r>
      <w:r w:rsidR="00A8136E">
        <w:rPr>
          <w:szCs w:val="28"/>
        </w:rPr>
        <w:t>.</w:t>
      </w:r>
      <w:r w:rsidR="00A8136E" w:rsidRPr="008D65F7">
        <w:rPr>
          <w:szCs w:val="28"/>
        </w:rPr>
        <w:t xml:space="preserve"> - 592 с. - </w:t>
      </w:r>
      <w:proofErr w:type="gramStart"/>
      <w:r w:rsidR="00A8136E" w:rsidRPr="008D65F7">
        <w:rPr>
          <w:szCs w:val="28"/>
        </w:rPr>
        <w:t>Текст :</w:t>
      </w:r>
      <w:proofErr w:type="gramEnd"/>
      <w:r w:rsidR="00A8136E" w:rsidRPr="008D65F7">
        <w:rPr>
          <w:szCs w:val="28"/>
        </w:rPr>
        <w:t xml:space="preserve"> непосредственный. - То же. - ЭБС ZNANIUM.com. - URL: http://znanium.com/catalog/product/1002003; ЭБС </w:t>
      </w:r>
      <w:proofErr w:type="spellStart"/>
      <w:r w:rsidR="00A8136E" w:rsidRPr="008D65F7">
        <w:rPr>
          <w:szCs w:val="28"/>
        </w:rPr>
        <w:t>Alpina</w:t>
      </w:r>
      <w:proofErr w:type="spellEnd"/>
      <w:r w:rsidR="00A8136E" w:rsidRPr="008D65F7">
        <w:rPr>
          <w:szCs w:val="28"/>
        </w:rPr>
        <w:t xml:space="preserve"> </w:t>
      </w:r>
      <w:proofErr w:type="spellStart"/>
      <w:r w:rsidR="00A8136E" w:rsidRPr="008D65F7">
        <w:rPr>
          <w:szCs w:val="28"/>
        </w:rPr>
        <w:t>Digital</w:t>
      </w:r>
      <w:proofErr w:type="spellEnd"/>
      <w:r w:rsidR="00A8136E" w:rsidRPr="008D65F7">
        <w:rPr>
          <w:szCs w:val="28"/>
        </w:rPr>
        <w:t>. - https://finunive</w:t>
      </w:r>
      <w:r w:rsidR="00A8136E">
        <w:rPr>
          <w:szCs w:val="28"/>
        </w:rPr>
        <w:t xml:space="preserve">rs.alpinadigital.ru/book/14808 </w:t>
      </w:r>
      <w:r>
        <w:rPr>
          <w:szCs w:val="28"/>
        </w:rPr>
        <w:t>(дата обращения: 18.04.2023</w:t>
      </w:r>
      <w:r w:rsidR="00A8136E" w:rsidRPr="008D65F7">
        <w:rPr>
          <w:szCs w:val="28"/>
        </w:rPr>
        <w:t>). - Текст: электронный.</w:t>
      </w:r>
    </w:p>
    <w:p w14:paraId="4EA6F900" w14:textId="7295EBD1" w:rsidR="00392CA3" w:rsidRPr="00B2763F" w:rsidRDefault="00392CA3" w:rsidP="00A8136E">
      <w:pPr>
        <w:pStyle w:val="af6"/>
        <w:autoSpaceDE w:val="0"/>
        <w:autoSpaceDN w:val="0"/>
        <w:adjustRightInd w:val="0"/>
        <w:ind w:left="0"/>
        <w:rPr>
          <w:szCs w:val="28"/>
        </w:rPr>
      </w:pPr>
      <w:r>
        <w:rPr>
          <w:szCs w:val="28"/>
        </w:rPr>
        <w:t xml:space="preserve">3. </w:t>
      </w:r>
      <w:r w:rsidRPr="00392CA3">
        <w:rPr>
          <w:szCs w:val="28"/>
        </w:rPr>
        <w:t xml:space="preserve">Соловьев, В. И. Анализ данных в экономике: теория вероятностей, прикладная статистика, обработка и визуализация данных в </w:t>
      </w:r>
      <w:proofErr w:type="spellStart"/>
      <w:r w:rsidRPr="00392CA3">
        <w:rPr>
          <w:szCs w:val="28"/>
        </w:rPr>
        <w:t>Microsoft</w:t>
      </w:r>
      <w:proofErr w:type="spellEnd"/>
      <w:r w:rsidRPr="00392CA3">
        <w:rPr>
          <w:szCs w:val="28"/>
        </w:rPr>
        <w:t xml:space="preserve"> </w:t>
      </w:r>
      <w:proofErr w:type="spellStart"/>
      <w:r w:rsidRPr="00392CA3">
        <w:rPr>
          <w:szCs w:val="28"/>
        </w:rPr>
        <w:t>Excel</w:t>
      </w:r>
      <w:proofErr w:type="spellEnd"/>
      <w:r w:rsidRPr="00392CA3">
        <w:rPr>
          <w:szCs w:val="28"/>
        </w:rPr>
        <w:t xml:space="preserve">: учебник для направления </w:t>
      </w:r>
      <w:proofErr w:type="spellStart"/>
      <w:r w:rsidRPr="00392CA3">
        <w:rPr>
          <w:szCs w:val="28"/>
        </w:rPr>
        <w:t>бакалавриата</w:t>
      </w:r>
      <w:proofErr w:type="spellEnd"/>
      <w:r w:rsidRPr="00392CA3">
        <w:rPr>
          <w:szCs w:val="28"/>
        </w:rPr>
        <w:t xml:space="preserve"> "Экономика и управление" / В. И. Соловьев; </w:t>
      </w:r>
      <w:proofErr w:type="spellStart"/>
      <w:r w:rsidRPr="00392CA3">
        <w:rPr>
          <w:szCs w:val="28"/>
        </w:rPr>
        <w:t>Финуниверситет</w:t>
      </w:r>
      <w:proofErr w:type="spellEnd"/>
      <w:r w:rsidRPr="00392CA3">
        <w:rPr>
          <w:szCs w:val="28"/>
        </w:rPr>
        <w:t xml:space="preserve">. – </w:t>
      </w:r>
      <w:proofErr w:type="gramStart"/>
      <w:r w:rsidRPr="00392CA3">
        <w:rPr>
          <w:szCs w:val="28"/>
        </w:rPr>
        <w:t>Москва :</w:t>
      </w:r>
      <w:proofErr w:type="gramEnd"/>
      <w:r w:rsidRPr="00392CA3">
        <w:rPr>
          <w:szCs w:val="28"/>
        </w:rPr>
        <w:t xml:space="preserve"> </w:t>
      </w:r>
      <w:proofErr w:type="spellStart"/>
      <w:r w:rsidRPr="00392CA3">
        <w:rPr>
          <w:szCs w:val="28"/>
        </w:rPr>
        <w:t>Кнорус</w:t>
      </w:r>
      <w:proofErr w:type="spellEnd"/>
      <w:r w:rsidRPr="00392CA3">
        <w:rPr>
          <w:szCs w:val="28"/>
        </w:rPr>
        <w:t xml:space="preserve">, 2019. - 498 с. - </w:t>
      </w:r>
      <w:proofErr w:type="gramStart"/>
      <w:r w:rsidRPr="00392CA3">
        <w:rPr>
          <w:szCs w:val="28"/>
        </w:rPr>
        <w:t>Текст :</w:t>
      </w:r>
      <w:proofErr w:type="gramEnd"/>
      <w:r w:rsidRPr="00392CA3">
        <w:rPr>
          <w:szCs w:val="28"/>
        </w:rPr>
        <w:t xml:space="preserve"> непосредственный. - То же. – 2021. - ЭБС BOOK.ru. - URL: https://book.ru/book/938856 (дата обращения: 18.04.2023). – </w:t>
      </w:r>
      <w:proofErr w:type="gramStart"/>
      <w:r w:rsidRPr="00392CA3">
        <w:rPr>
          <w:szCs w:val="28"/>
        </w:rPr>
        <w:t>Текст :</w:t>
      </w:r>
      <w:proofErr w:type="gramEnd"/>
      <w:r w:rsidRPr="00392CA3">
        <w:rPr>
          <w:szCs w:val="28"/>
        </w:rPr>
        <w:t xml:space="preserve"> электронный.</w:t>
      </w:r>
    </w:p>
    <w:p w14:paraId="3B2E3FD6" w14:textId="77777777" w:rsidR="00A8136E" w:rsidRPr="00B2763F" w:rsidRDefault="00A8136E" w:rsidP="00A8136E">
      <w:pPr>
        <w:pStyle w:val="Default"/>
        <w:suppressAutoHyphens/>
        <w:spacing w:before="240" w:after="240" w:line="360" w:lineRule="auto"/>
        <w:ind w:firstLine="709"/>
        <w:jc w:val="both"/>
        <w:rPr>
          <w:rStyle w:val="afa"/>
          <w:b/>
          <w:bCs/>
          <w:sz w:val="28"/>
          <w:szCs w:val="28"/>
        </w:rPr>
      </w:pPr>
      <w:r w:rsidRPr="00B2763F">
        <w:rPr>
          <w:b/>
          <w:bCs/>
          <w:color w:val="auto"/>
          <w:sz w:val="28"/>
          <w:szCs w:val="28"/>
        </w:rPr>
        <w:t>б) Дополни</w:t>
      </w:r>
      <w:r w:rsidRPr="00B2763F">
        <w:rPr>
          <w:rStyle w:val="afa"/>
          <w:b/>
          <w:bCs/>
          <w:sz w:val="28"/>
          <w:szCs w:val="28"/>
        </w:rPr>
        <w:t xml:space="preserve">тельная литература: </w:t>
      </w:r>
    </w:p>
    <w:p w14:paraId="3E8BB332" w14:textId="6C3A0A25" w:rsidR="00392CA3" w:rsidRDefault="00A8136E" w:rsidP="00A8136E">
      <w:pPr>
        <w:pStyle w:val="af6"/>
        <w:autoSpaceDE w:val="0"/>
        <w:autoSpaceDN w:val="0"/>
        <w:adjustRightInd w:val="0"/>
        <w:ind w:left="0"/>
        <w:rPr>
          <w:szCs w:val="28"/>
        </w:rPr>
      </w:pPr>
      <w:bookmarkStart w:id="29" w:name="_Toc514848051"/>
      <w:r>
        <w:rPr>
          <w:szCs w:val="28"/>
        </w:rPr>
        <w:t>4</w:t>
      </w:r>
      <w:r w:rsidRPr="00D83CDF">
        <w:rPr>
          <w:szCs w:val="28"/>
        </w:rPr>
        <w:t xml:space="preserve">. </w:t>
      </w:r>
      <w:proofErr w:type="spellStart"/>
      <w:r w:rsidR="00392CA3" w:rsidRPr="00392CA3">
        <w:rPr>
          <w:szCs w:val="28"/>
        </w:rPr>
        <w:t>Чишти</w:t>
      </w:r>
      <w:proofErr w:type="spellEnd"/>
      <w:r w:rsidR="00392CA3" w:rsidRPr="00392CA3">
        <w:rPr>
          <w:szCs w:val="28"/>
        </w:rPr>
        <w:t xml:space="preserve">, С. </w:t>
      </w:r>
      <w:proofErr w:type="spellStart"/>
      <w:r w:rsidR="00392CA3" w:rsidRPr="00392CA3">
        <w:rPr>
          <w:szCs w:val="28"/>
        </w:rPr>
        <w:t>Финтех</w:t>
      </w:r>
      <w:proofErr w:type="spellEnd"/>
      <w:r w:rsidR="00392CA3" w:rsidRPr="00392CA3">
        <w:rPr>
          <w:szCs w:val="28"/>
        </w:rPr>
        <w:t xml:space="preserve">. Путеводитель по новейшим </w:t>
      </w:r>
      <w:proofErr w:type="gramStart"/>
      <w:r w:rsidR="00392CA3" w:rsidRPr="00392CA3">
        <w:rPr>
          <w:szCs w:val="28"/>
        </w:rPr>
        <w:t>финансовым  технологиям</w:t>
      </w:r>
      <w:proofErr w:type="gramEnd"/>
      <w:r w:rsidR="00392CA3" w:rsidRPr="00392CA3">
        <w:rPr>
          <w:szCs w:val="28"/>
        </w:rPr>
        <w:t xml:space="preserve">: пер. с англ. / С. </w:t>
      </w:r>
      <w:proofErr w:type="spellStart"/>
      <w:r w:rsidR="00392CA3" w:rsidRPr="00392CA3">
        <w:rPr>
          <w:szCs w:val="28"/>
        </w:rPr>
        <w:t>Чишти</w:t>
      </w:r>
      <w:proofErr w:type="spellEnd"/>
      <w:r w:rsidR="00392CA3" w:rsidRPr="00392CA3">
        <w:rPr>
          <w:szCs w:val="28"/>
        </w:rPr>
        <w:t xml:space="preserve">, Я. </w:t>
      </w:r>
      <w:proofErr w:type="spellStart"/>
      <w:r w:rsidR="00392CA3" w:rsidRPr="00392CA3">
        <w:rPr>
          <w:szCs w:val="28"/>
        </w:rPr>
        <w:t>Барберис</w:t>
      </w:r>
      <w:proofErr w:type="spellEnd"/>
      <w:r w:rsidR="00392CA3" w:rsidRPr="00392CA3">
        <w:rPr>
          <w:szCs w:val="28"/>
        </w:rPr>
        <w:t xml:space="preserve">. – </w:t>
      </w:r>
      <w:proofErr w:type="gramStart"/>
      <w:r w:rsidR="00392CA3" w:rsidRPr="00392CA3">
        <w:rPr>
          <w:szCs w:val="28"/>
        </w:rPr>
        <w:t>Москва :</w:t>
      </w:r>
      <w:proofErr w:type="gramEnd"/>
      <w:r w:rsidR="00392CA3" w:rsidRPr="00392CA3">
        <w:rPr>
          <w:szCs w:val="28"/>
        </w:rPr>
        <w:t xml:space="preserve"> Альпина </w:t>
      </w:r>
      <w:proofErr w:type="spellStart"/>
      <w:r w:rsidR="00392CA3" w:rsidRPr="00392CA3">
        <w:rPr>
          <w:szCs w:val="28"/>
        </w:rPr>
        <w:t>Паблишер</w:t>
      </w:r>
      <w:proofErr w:type="spellEnd"/>
      <w:r w:rsidR="00392CA3" w:rsidRPr="00392CA3">
        <w:rPr>
          <w:szCs w:val="28"/>
        </w:rPr>
        <w:t xml:space="preserve">, 2017. - 343 с. - </w:t>
      </w:r>
      <w:proofErr w:type="gramStart"/>
      <w:r w:rsidR="00392CA3" w:rsidRPr="00392CA3">
        <w:rPr>
          <w:szCs w:val="28"/>
        </w:rPr>
        <w:t>Текст :</w:t>
      </w:r>
      <w:proofErr w:type="gramEnd"/>
      <w:r w:rsidR="00392CA3" w:rsidRPr="00392CA3">
        <w:rPr>
          <w:szCs w:val="28"/>
        </w:rPr>
        <w:t xml:space="preserve"> непосредственный. - То же. -  ЭБС </w:t>
      </w:r>
      <w:proofErr w:type="spellStart"/>
      <w:r w:rsidR="00392CA3" w:rsidRPr="00392CA3">
        <w:rPr>
          <w:szCs w:val="28"/>
        </w:rPr>
        <w:t>Alpina</w:t>
      </w:r>
      <w:proofErr w:type="spellEnd"/>
      <w:r w:rsidR="00392CA3" w:rsidRPr="00392CA3">
        <w:rPr>
          <w:szCs w:val="28"/>
        </w:rPr>
        <w:t xml:space="preserve"> </w:t>
      </w:r>
      <w:proofErr w:type="spellStart"/>
      <w:r w:rsidR="00392CA3" w:rsidRPr="00392CA3">
        <w:rPr>
          <w:szCs w:val="28"/>
        </w:rPr>
        <w:t>Digital</w:t>
      </w:r>
      <w:proofErr w:type="spellEnd"/>
      <w:r w:rsidR="00392CA3" w:rsidRPr="00392CA3">
        <w:rPr>
          <w:szCs w:val="28"/>
        </w:rPr>
        <w:t xml:space="preserve">. - https://finunivers.alpinadigital.ru/book/11534 (дата обращения: 18.04.2023). — </w:t>
      </w:r>
      <w:proofErr w:type="gramStart"/>
      <w:r w:rsidR="00392CA3" w:rsidRPr="00392CA3">
        <w:rPr>
          <w:szCs w:val="28"/>
        </w:rPr>
        <w:t>Текст :</w:t>
      </w:r>
      <w:proofErr w:type="gramEnd"/>
      <w:r w:rsidR="00392CA3" w:rsidRPr="00392CA3">
        <w:rPr>
          <w:szCs w:val="28"/>
        </w:rPr>
        <w:t xml:space="preserve"> электронный.</w:t>
      </w:r>
    </w:p>
    <w:p w14:paraId="7853CAAF" w14:textId="106D1B90" w:rsidR="00A8136E" w:rsidRPr="00874FAF" w:rsidRDefault="00392CA3" w:rsidP="00A8136E">
      <w:pPr>
        <w:pStyle w:val="af6"/>
        <w:autoSpaceDE w:val="0"/>
        <w:autoSpaceDN w:val="0"/>
        <w:adjustRightInd w:val="0"/>
        <w:ind w:left="0"/>
        <w:rPr>
          <w:szCs w:val="28"/>
        </w:rPr>
      </w:pPr>
      <w:r>
        <w:rPr>
          <w:color w:val="00000A"/>
          <w:szCs w:val="28"/>
        </w:rPr>
        <w:t xml:space="preserve">5. </w:t>
      </w:r>
      <w:proofErr w:type="spellStart"/>
      <w:r w:rsidR="00A8136E" w:rsidRPr="00AA4274">
        <w:rPr>
          <w:color w:val="00000A"/>
          <w:szCs w:val="28"/>
        </w:rPr>
        <w:t>Остервальдер</w:t>
      </w:r>
      <w:proofErr w:type="spellEnd"/>
      <w:r w:rsidR="00A8136E" w:rsidRPr="00AA4274">
        <w:rPr>
          <w:color w:val="00000A"/>
          <w:szCs w:val="28"/>
        </w:rPr>
        <w:t xml:space="preserve">, А. Построение бизнес-моделей. Настольная книга стратега и новатора: Пер. с англ. / А. </w:t>
      </w:r>
      <w:proofErr w:type="spellStart"/>
      <w:r w:rsidR="00A8136E" w:rsidRPr="00AA4274">
        <w:rPr>
          <w:color w:val="00000A"/>
          <w:szCs w:val="28"/>
        </w:rPr>
        <w:t>Остервальдер</w:t>
      </w:r>
      <w:proofErr w:type="spellEnd"/>
      <w:r w:rsidR="00A8136E" w:rsidRPr="00AA4274">
        <w:rPr>
          <w:color w:val="00000A"/>
          <w:szCs w:val="28"/>
        </w:rPr>
        <w:t xml:space="preserve">, И. </w:t>
      </w:r>
      <w:proofErr w:type="spellStart"/>
      <w:r w:rsidR="00A8136E" w:rsidRPr="00AA4274">
        <w:rPr>
          <w:color w:val="00000A"/>
          <w:szCs w:val="28"/>
        </w:rPr>
        <w:t>Пинье</w:t>
      </w:r>
      <w:proofErr w:type="spellEnd"/>
      <w:r w:rsidR="00A8136E" w:rsidRPr="00AA4274">
        <w:rPr>
          <w:color w:val="00000A"/>
          <w:szCs w:val="28"/>
        </w:rPr>
        <w:t>. - 2-е и</w:t>
      </w:r>
      <w:r w:rsidR="00A8136E">
        <w:rPr>
          <w:color w:val="00000A"/>
          <w:szCs w:val="28"/>
        </w:rPr>
        <w:t xml:space="preserve">зд. </w:t>
      </w:r>
      <w:r>
        <w:rPr>
          <w:color w:val="00000A"/>
          <w:szCs w:val="28"/>
        </w:rPr>
        <w:t>–</w:t>
      </w:r>
      <w:r w:rsidR="00A8136E">
        <w:rPr>
          <w:color w:val="00000A"/>
          <w:szCs w:val="28"/>
        </w:rPr>
        <w:t xml:space="preserve"> </w:t>
      </w:r>
      <w:proofErr w:type="gramStart"/>
      <w:r w:rsidR="00A8136E">
        <w:rPr>
          <w:color w:val="00000A"/>
          <w:szCs w:val="28"/>
        </w:rPr>
        <w:t>Москва</w:t>
      </w:r>
      <w:r>
        <w:rPr>
          <w:color w:val="00000A"/>
          <w:szCs w:val="28"/>
        </w:rPr>
        <w:t xml:space="preserve"> </w:t>
      </w:r>
      <w:r w:rsidR="00A8136E">
        <w:rPr>
          <w:color w:val="00000A"/>
          <w:szCs w:val="28"/>
        </w:rPr>
        <w:t>:</w:t>
      </w:r>
      <w:proofErr w:type="gramEnd"/>
      <w:r w:rsidR="00A8136E">
        <w:rPr>
          <w:color w:val="00000A"/>
          <w:szCs w:val="28"/>
        </w:rPr>
        <w:t xml:space="preserve"> Альпина </w:t>
      </w:r>
      <w:proofErr w:type="spellStart"/>
      <w:r w:rsidR="00A8136E">
        <w:rPr>
          <w:color w:val="00000A"/>
          <w:szCs w:val="28"/>
        </w:rPr>
        <w:t>Паблишер</w:t>
      </w:r>
      <w:proofErr w:type="spellEnd"/>
      <w:r w:rsidR="00A8136E">
        <w:rPr>
          <w:color w:val="00000A"/>
          <w:szCs w:val="28"/>
        </w:rPr>
        <w:t>, 2016. - 288 с.</w:t>
      </w:r>
      <w:r w:rsidR="00A8136E" w:rsidRPr="00AA4274">
        <w:rPr>
          <w:color w:val="00000A"/>
          <w:szCs w:val="28"/>
        </w:rPr>
        <w:t xml:space="preserve"> - Текст: непосредственный. - То же. - ЭБС ZNANIUM.com. - URL: http://znanium.com/ca</w:t>
      </w:r>
      <w:r w:rsidR="00A8136E">
        <w:rPr>
          <w:color w:val="00000A"/>
          <w:szCs w:val="28"/>
        </w:rPr>
        <w:t xml:space="preserve">talog/product/916078 </w:t>
      </w:r>
      <w:r>
        <w:rPr>
          <w:color w:val="00000A"/>
          <w:szCs w:val="28"/>
        </w:rPr>
        <w:t>(дата обращения: 18.04.2023</w:t>
      </w:r>
      <w:r w:rsidR="00A8136E" w:rsidRPr="00AA4274">
        <w:rPr>
          <w:color w:val="00000A"/>
          <w:szCs w:val="28"/>
        </w:rPr>
        <w:t xml:space="preserve">). - </w:t>
      </w:r>
      <w:proofErr w:type="gramStart"/>
      <w:r w:rsidR="00A8136E" w:rsidRPr="00AA4274">
        <w:rPr>
          <w:color w:val="00000A"/>
          <w:szCs w:val="28"/>
        </w:rPr>
        <w:t>Текст :</w:t>
      </w:r>
      <w:proofErr w:type="gramEnd"/>
      <w:r w:rsidR="00A8136E" w:rsidRPr="00AA4274">
        <w:rPr>
          <w:color w:val="00000A"/>
          <w:szCs w:val="28"/>
        </w:rPr>
        <w:t xml:space="preserve"> электронный.</w:t>
      </w:r>
    </w:p>
    <w:p w14:paraId="41938287" w14:textId="130A804E" w:rsidR="00A8136E" w:rsidRPr="00874FAF" w:rsidRDefault="00392CA3" w:rsidP="00A8136E">
      <w:pPr>
        <w:pStyle w:val="af6"/>
        <w:autoSpaceDE w:val="0"/>
        <w:autoSpaceDN w:val="0"/>
        <w:adjustRightInd w:val="0"/>
        <w:ind w:left="0"/>
        <w:rPr>
          <w:szCs w:val="28"/>
        </w:rPr>
      </w:pPr>
      <w:r>
        <w:rPr>
          <w:szCs w:val="28"/>
        </w:rPr>
        <w:t>6</w:t>
      </w:r>
      <w:r w:rsidR="00A8136E" w:rsidRPr="00874FAF">
        <w:rPr>
          <w:szCs w:val="28"/>
        </w:rPr>
        <w:t xml:space="preserve">. </w:t>
      </w:r>
      <w:proofErr w:type="spellStart"/>
      <w:r w:rsidR="00A8136E" w:rsidRPr="00B131F7">
        <w:rPr>
          <w:color w:val="00000A"/>
          <w:szCs w:val="28"/>
        </w:rPr>
        <w:t>Фрэнкс</w:t>
      </w:r>
      <w:proofErr w:type="spellEnd"/>
      <w:r w:rsidR="00A8136E" w:rsidRPr="00B131F7">
        <w:rPr>
          <w:color w:val="00000A"/>
          <w:szCs w:val="28"/>
        </w:rPr>
        <w:t xml:space="preserve">, Б. Революция в аналитике. Как в эпоху </w:t>
      </w:r>
      <w:proofErr w:type="spellStart"/>
      <w:r w:rsidR="00A8136E" w:rsidRPr="00B131F7">
        <w:rPr>
          <w:color w:val="00000A"/>
          <w:szCs w:val="28"/>
        </w:rPr>
        <w:t>Big</w:t>
      </w:r>
      <w:proofErr w:type="spellEnd"/>
      <w:r w:rsidR="00A8136E" w:rsidRPr="00B131F7">
        <w:rPr>
          <w:color w:val="00000A"/>
          <w:szCs w:val="28"/>
        </w:rPr>
        <w:t xml:space="preserve"> </w:t>
      </w:r>
      <w:proofErr w:type="spellStart"/>
      <w:r w:rsidR="00A8136E" w:rsidRPr="00B131F7">
        <w:rPr>
          <w:color w:val="00000A"/>
          <w:szCs w:val="28"/>
        </w:rPr>
        <w:t>Data</w:t>
      </w:r>
      <w:proofErr w:type="spellEnd"/>
      <w:r w:rsidR="00A8136E" w:rsidRPr="00B131F7">
        <w:rPr>
          <w:color w:val="00000A"/>
          <w:szCs w:val="28"/>
        </w:rPr>
        <w:t xml:space="preserve"> улучшить ваш бизнес с помощью операционн</w:t>
      </w:r>
      <w:r>
        <w:rPr>
          <w:color w:val="00000A"/>
          <w:szCs w:val="28"/>
        </w:rPr>
        <w:t xml:space="preserve">ой </w:t>
      </w:r>
      <w:proofErr w:type="gramStart"/>
      <w:r>
        <w:rPr>
          <w:color w:val="00000A"/>
          <w:szCs w:val="28"/>
        </w:rPr>
        <w:t>аналитики :</w:t>
      </w:r>
      <w:proofErr w:type="gramEnd"/>
      <w:r>
        <w:rPr>
          <w:color w:val="00000A"/>
          <w:szCs w:val="28"/>
        </w:rPr>
        <w:t xml:space="preserve"> пер. с англ. / Б</w:t>
      </w:r>
      <w:r w:rsidR="00A8136E" w:rsidRPr="00B131F7">
        <w:rPr>
          <w:color w:val="00000A"/>
          <w:szCs w:val="28"/>
        </w:rPr>
        <w:t>.</w:t>
      </w:r>
      <w:r>
        <w:rPr>
          <w:color w:val="00000A"/>
          <w:szCs w:val="28"/>
        </w:rPr>
        <w:t xml:space="preserve"> </w:t>
      </w:r>
      <w:proofErr w:type="spellStart"/>
      <w:r w:rsidR="00A8136E" w:rsidRPr="00B131F7">
        <w:rPr>
          <w:color w:val="00000A"/>
          <w:szCs w:val="28"/>
        </w:rPr>
        <w:t>Фрэн</w:t>
      </w:r>
      <w:r w:rsidR="00A8136E">
        <w:rPr>
          <w:color w:val="00000A"/>
          <w:szCs w:val="28"/>
        </w:rPr>
        <w:t>кс</w:t>
      </w:r>
      <w:proofErr w:type="spellEnd"/>
      <w:r w:rsidR="00A8136E">
        <w:rPr>
          <w:color w:val="00000A"/>
          <w:szCs w:val="28"/>
        </w:rPr>
        <w:t>.</w:t>
      </w:r>
      <w:r w:rsidR="00A8136E" w:rsidRPr="00B131F7">
        <w:rPr>
          <w:color w:val="00000A"/>
          <w:szCs w:val="28"/>
        </w:rPr>
        <w:t xml:space="preserve"> – </w:t>
      </w:r>
      <w:proofErr w:type="gramStart"/>
      <w:r w:rsidR="00A8136E" w:rsidRPr="00B131F7">
        <w:rPr>
          <w:color w:val="00000A"/>
          <w:szCs w:val="28"/>
        </w:rPr>
        <w:t>Москва</w:t>
      </w:r>
      <w:r>
        <w:rPr>
          <w:color w:val="00000A"/>
          <w:szCs w:val="28"/>
        </w:rPr>
        <w:t xml:space="preserve"> </w:t>
      </w:r>
      <w:r w:rsidR="00A8136E" w:rsidRPr="00B131F7">
        <w:rPr>
          <w:color w:val="00000A"/>
          <w:szCs w:val="28"/>
        </w:rPr>
        <w:t>:</w:t>
      </w:r>
      <w:proofErr w:type="gramEnd"/>
      <w:r w:rsidR="00A8136E" w:rsidRPr="00B131F7">
        <w:rPr>
          <w:color w:val="00000A"/>
          <w:szCs w:val="28"/>
        </w:rPr>
        <w:t xml:space="preserve"> Альпина </w:t>
      </w:r>
      <w:proofErr w:type="spellStart"/>
      <w:r w:rsidR="00A8136E" w:rsidRPr="00B131F7">
        <w:rPr>
          <w:color w:val="00000A"/>
          <w:szCs w:val="28"/>
        </w:rPr>
        <w:t>Диджитал</w:t>
      </w:r>
      <w:proofErr w:type="spellEnd"/>
      <w:r w:rsidR="00A8136E" w:rsidRPr="00B131F7">
        <w:rPr>
          <w:color w:val="00000A"/>
          <w:szCs w:val="28"/>
        </w:rPr>
        <w:t>, 2016. – 345 с. – ЭБ</w:t>
      </w:r>
      <w:r>
        <w:rPr>
          <w:color w:val="00000A"/>
          <w:szCs w:val="28"/>
        </w:rPr>
        <w:t>С</w:t>
      </w:r>
      <w:r w:rsidR="00A8136E" w:rsidRPr="00B131F7">
        <w:rPr>
          <w:color w:val="00000A"/>
          <w:szCs w:val="28"/>
        </w:rPr>
        <w:t xml:space="preserve"> </w:t>
      </w:r>
      <w:proofErr w:type="spellStart"/>
      <w:r w:rsidR="00A8136E" w:rsidRPr="00B131F7">
        <w:rPr>
          <w:color w:val="00000A"/>
          <w:szCs w:val="28"/>
        </w:rPr>
        <w:t>Alpina</w:t>
      </w:r>
      <w:proofErr w:type="spellEnd"/>
      <w:r w:rsidR="00A8136E" w:rsidRPr="00B131F7">
        <w:rPr>
          <w:color w:val="00000A"/>
          <w:szCs w:val="28"/>
        </w:rPr>
        <w:t xml:space="preserve"> </w:t>
      </w:r>
      <w:proofErr w:type="spellStart"/>
      <w:r w:rsidR="00A8136E" w:rsidRPr="00B131F7">
        <w:rPr>
          <w:color w:val="00000A"/>
          <w:szCs w:val="28"/>
        </w:rPr>
        <w:t>Digital</w:t>
      </w:r>
      <w:proofErr w:type="spellEnd"/>
      <w:r w:rsidR="00A8136E" w:rsidRPr="00B131F7">
        <w:rPr>
          <w:color w:val="00000A"/>
          <w:szCs w:val="28"/>
        </w:rPr>
        <w:t>. - URL: https://finunivers.alpinadigital.</w:t>
      </w:r>
      <w:r>
        <w:rPr>
          <w:color w:val="00000A"/>
          <w:szCs w:val="28"/>
        </w:rPr>
        <w:t>ru/book/7918 (дата обращения: 18.04.2023</w:t>
      </w:r>
      <w:r w:rsidR="00A8136E" w:rsidRPr="00B131F7">
        <w:rPr>
          <w:color w:val="00000A"/>
          <w:szCs w:val="28"/>
        </w:rPr>
        <w:t xml:space="preserve">). - </w:t>
      </w:r>
      <w:proofErr w:type="gramStart"/>
      <w:r w:rsidR="00A8136E" w:rsidRPr="00B131F7">
        <w:rPr>
          <w:color w:val="00000A"/>
          <w:szCs w:val="28"/>
        </w:rPr>
        <w:t>Текст :</w:t>
      </w:r>
      <w:proofErr w:type="gramEnd"/>
      <w:r w:rsidR="00A8136E" w:rsidRPr="00B131F7">
        <w:rPr>
          <w:color w:val="00000A"/>
          <w:szCs w:val="28"/>
        </w:rPr>
        <w:t xml:space="preserve"> электронный.</w:t>
      </w:r>
    </w:p>
    <w:p w14:paraId="3E8921B5" w14:textId="5B5183C0" w:rsidR="00A8136E" w:rsidRPr="00392CA3" w:rsidRDefault="00392CA3" w:rsidP="00392CA3">
      <w:pPr>
        <w:pStyle w:val="af6"/>
        <w:autoSpaceDE w:val="0"/>
        <w:autoSpaceDN w:val="0"/>
        <w:adjustRightInd w:val="0"/>
        <w:ind w:left="0"/>
        <w:rPr>
          <w:szCs w:val="28"/>
        </w:rPr>
      </w:pPr>
      <w:r>
        <w:rPr>
          <w:szCs w:val="28"/>
        </w:rPr>
        <w:t>7</w:t>
      </w:r>
      <w:r w:rsidR="00A8136E" w:rsidRPr="00874FAF">
        <w:rPr>
          <w:szCs w:val="28"/>
        </w:rPr>
        <w:t xml:space="preserve">. </w:t>
      </w:r>
      <w:r w:rsidR="00A8136E" w:rsidRPr="00B131F7">
        <w:rPr>
          <w:color w:val="00000A"/>
          <w:szCs w:val="28"/>
        </w:rPr>
        <w:t>Исаев, Р.</w:t>
      </w:r>
      <w:r w:rsidR="00A8136E">
        <w:rPr>
          <w:color w:val="00000A"/>
          <w:szCs w:val="28"/>
        </w:rPr>
        <w:t xml:space="preserve"> </w:t>
      </w:r>
      <w:r w:rsidR="00A8136E" w:rsidRPr="00B131F7">
        <w:rPr>
          <w:color w:val="00000A"/>
          <w:szCs w:val="28"/>
        </w:rPr>
        <w:t>А. Банк 3.0. Стратегии, бизнес-процессы, инновации: монография / Р.</w:t>
      </w:r>
      <w:r w:rsidR="00A8136E">
        <w:rPr>
          <w:color w:val="00000A"/>
          <w:szCs w:val="28"/>
        </w:rPr>
        <w:t xml:space="preserve"> </w:t>
      </w:r>
      <w:r w:rsidR="00A8136E" w:rsidRPr="00B131F7">
        <w:rPr>
          <w:color w:val="00000A"/>
          <w:szCs w:val="28"/>
        </w:rPr>
        <w:t xml:space="preserve">А. Исаев. </w:t>
      </w:r>
      <w:r>
        <w:rPr>
          <w:color w:val="00000A"/>
          <w:szCs w:val="28"/>
        </w:rPr>
        <w:t>–</w:t>
      </w:r>
      <w:r w:rsidR="00A8136E" w:rsidRPr="00B131F7">
        <w:rPr>
          <w:color w:val="00000A"/>
          <w:szCs w:val="28"/>
        </w:rPr>
        <w:t xml:space="preserve"> </w:t>
      </w:r>
      <w:proofErr w:type="gramStart"/>
      <w:r w:rsidR="00A8136E" w:rsidRPr="00B131F7">
        <w:rPr>
          <w:color w:val="00000A"/>
          <w:szCs w:val="28"/>
        </w:rPr>
        <w:t>Москва</w:t>
      </w:r>
      <w:r>
        <w:rPr>
          <w:color w:val="00000A"/>
          <w:szCs w:val="28"/>
        </w:rPr>
        <w:t xml:space="preserve"> </w:t>
      </w:r>
      <w:r w:rsidR="00A8136E" w:rsidRPr="00B131F7">
        <w:rPr>
          <w:color w:val="00000A"/>
          <w:szCs w:val="28"/>
        </w:rPr>
        <w:t>:</w:t>
      </w:r>
      <w:proofErr w:type="gramEnd"/>
      <w:r w:rsidR="00A8136E" w:rsidRPr="00B131F7">
        <w:rPr>
          <w:color w:val="00000A"/>
          <w:szCs w:val="28"/>
        </w:rPr>
        <w:t xml:space="preserve"> Инфра-М, 2019. - 160 с. - (Научная мысль). - </w:t>
      </w:r>
      <w:proofErr w:type="gramStart"/>
      <w:r w:rsidR="00A8136E" w:rsidRPr="00B131F7">
        <w:rPr>
          <w:color w:val="00000A"/>
          <w:szCs w:val="28"/>
        </w:rPr>
        <w:t>Текст :</w:t>
      </w:r>
      <w:proofErr w:type="gramEnd"/>
      <w:r w:rsidR="00A8136E" w:rsidRPr="00B131F7">
        <w:rPr>
          <w:color w:val="00000A"/>
          <w:szCs w:val="28"/>
        </w:rPr>
        <w:t xml:space="preserve"> непосредственный. - То же. - ЭБС ZNANIUM.com. – URL: https://new.znanium.com/catalog/pr</w:t>
      </w:r>
      <w:r>
        <w:rPr>
          <w:color w:val="00000A"/>
          <w:szCs w:val="28"/>
        </w:rPr>
        <w:t>oduct/994352 (дата обращения: 18.04.2023</w:t>
      </w:r>
      <w:r w:rsidR="00A8136E" w:rsidRPr="00B131F7">
        <w:rPr>
          <w:color w:val="00000A"/>
          <w:szCs w:val="28"/>
        </w:rPr>
        <w:t xml:space="preserve">). – </w:t>
      </w:r>
      <w:proofErr w:type="gramStart"/>
      <w:r w:rsidR="00A8136E" w:rsidRPr="00B131F7">
        <w:rPr>
          <w:color w:val="00000A"/>
          <w:szCs w:val="28"/>
        </w:rPr>
        <w:t>Текст :</w:t>
      </w:r>
      <w:proofErr w:type="gramEnd"/>
      <w:r w:rsidR="00A8136E" w:rsidRPr="00B131F7">
        <w:rPr>
          <w:color w:val="00000A"/>
          <w:szCs w:val="28"/>
        </w:rPr>
        <w:t xml:space="preserve"> электронный.</w:t>
      </w:r>
    </w:p>
    <w:p w14:paraId="2DDEFDF0" w14:textId="77777777" w:rsidR="00A8136E" w:rsidRDefault="00A8136E" w:rsidP="00A8136E">
      <w:pPr>
        <w:pStyle w:val="af6"/>
        <w:autoSpaceDE w:val="0"/>
        <w:autoSpaceDN w:val="0"/>
        <w:adjustRightInd w:val="0"/>
        <w:ind w:left="0"/>
        <w:rPr>
          <w:szCs w:val="28"/>
        </w:rPr>
      </w:pPr>
    </w:p>
    <w:p w14:paraId="5EC0AA37" w14:textId="77777777" w:rsidR="00A8136E" w:rsidRPr="00D83CDF" w:rsidRDefault="00A8136E" w:rsidP="001C25FD">
      <w:pPr>
        <w:pStyle w:val="1"/>
        <w:spacing w:before="0" w:after="0"/>
      </w:pPr>
      <w:bookmarkStart w:id="30" w:name="_Toc93914614"/>
      <w:r>
        <w:t xml:space="preserve">9. </w:t>
      </w:r>
      <w:r w:rsidRPr="000D464F">
        <w:t>Перечень ресурсов информационно-телекоммуникационной сети «Интернет»</w:t>
      </w:r>
      <w:bookmarkEnd w:id="29"/>
      <w:bookmarkEnd w:id="30"/>
      <w:r>
        <w:t>, необходимых для освоения дисциплины</w:t>
      </w:r>
    </w:p>
    <w:p w14:paraId="08505FEF" w14:textId="59500A5F" w:rsidR="00FE2FD1" w:rsidRPr="00840507" w:rsidRDefault="00840507" w:rsidP="00840507">
      <w:pPr>
        <w:pStyle w:val="afb"/>
        <w:numPr>
          <w:ilvl w:val="0"/>
          <w:numId w:val="6"/>
        </w:numPr>
        <w:spacing w:before="0" w:beforeAutospacing="0" w:after="0" w:afterAutospacing="0" w:line="360" w:lineRule="auto"/>
        <w:jc w:val="both"/>
        <w:rPr>
          <w:sz w:val="28"/>
          <w:szCs w:val="28"/>
        </w:rPr>
      </w:pPr>
      <w:r>
        <w:rPr>
          <w:sz w:val="28"/>
          <w:szCs w:val="28"/>
        </w:rPr>
        <w:t xml:space="preserve">Электронный учебный курс в электронной информационно-образовательной среде </w:t>
      </w:r>
      <w:proofErr w:type="spellStart"/>
      <w:r>
        <w:rPr>
          <w:sz w:val="28"/>
          <w:szCs w:val="28"/>
        </w:rPr>
        <w:t>Финуниверситета</w:t>
      </w:r>
      <w:proofErr w:type="spellEnd"/>
      <w:r>
        <w:rPr>
          <w:sz w:val="28"/>
          <w:szCs w:val="28"/>
        </w:rPr>
        <w:t xml:space="preserve"> </w:t>
      </w:r>
      <w:r w:rsidR="00FE2FD1" w:rsidRPr="00840507">
        <w:rPr>
          <w:sz w:val="28"/>
          <w:szCs w:val="28"/>
        </w:rPr>
        <w:t>https://campus.fa.ru/course/view.php?id=12133</w:t>
      </w:r>
    </w:p>
    <w:p w14:paraId="204EEB81" w14:textId="7B9791AB"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Информационно-образовательный портал Финансового университета при Правительстве Российской Федерации http://portal.ufrf.ru/ </w:t>
      </w:r>
    </w:p>
    <w:p w14:paraId="0EAD8071" w14:textId="00BC4BE7"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Сайт департамента анализа данных, принятия решений и финансовых технологий.</w:t>
      </w:r>
    </w:p>
    <w:p w14:paraId="31253AF4" w14:textId="52B89D48"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Электронная библиотека Финансового университета (ЭБ) http://elib.fa.ru/ (http://librarry.fa.ru/files/elibfa.pdf) </w:t>
      </w:r>
    </w:p>
    <w:p w14:paraId="7C537C8D" w14:textId="0F76AE20"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BOOK.RU http://www.book.ru </w:t>
      </w:r>
    </w:p>
    <w:p w14:paraId="29DE2C3A" w14:textId="5702ADD5"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«Университетская библиотека ОНЛАЙН» http://biblioclub.ru/ </w:t>
      </w:r>
    </w:p>
    <w:p w14:paraId="4B53826A" w14:textId="1CD3A4AA"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5DBEF213" w14:textId="7E60D0E4"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0159AD61" w14:textId="633AB170"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издательства «Лань» https://e.lanbook.com/ </w:t>
      </w:r>
    </w:p>
    <w:p w14:paraId="685D19FC" w14:textId="5DB60435"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издательства «ЮРАЙТ» https://www.biblio-online.ru/ </w:t>
      </w:r>
    </w:p>
    <w:p w14:paraId="56BAB7C8" w14:textId="2ACC3C06"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Научная электронная библиотека eLibrary.ru http://elibrary.ru</w:t>
      </w:r>
    </w:p>
    <w:p w14:paraId="542953CA" w14:textId="782772B1"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Развитие технологии распределенных реестров. М: ЦБР, 2017, 1-16 Режим доступа: https://www.cbr.ru/content/document/file/36007/reestr_survey.pdf</w:t>
      </w:r>
    </w:p>
    <w:p w14:paraId="508047F2" w14:textId="1C67D934"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Технология распределенного реестра: за рамками </w:t>
      </w:r>
      <w:proofErr w:type="spellStart"/>
      <w:r w:rsidRPr="00874FAF">
        <w:rPr>
          <w:sz w:val="28"/>
          <w:szCs w:val="28"/>
        </w:rPr>
        <w:t>блокчейн</w:t>
      </w:r>
      <w:proofErr w:type="spellEnd"/>
      <w:r w:rsidRPr="00874FAF">
        <w:rPr>
          <w:sz w:val="28"/>
          <w:szCs w:val="28"/>
        </w:rPr>
        <w:t xml:space="preserve">. — Правительство. Управление науки. Отчет главного научного </w:t>
      </w:r>
      <w:proofErr w:type="spellStart"/>
      <w:proofErr w:type="gramStart"/>
      <w:r w:rsidRPr="00874FAF">
        <w:rPr>
          <w:sz w:val="28"/>
          <w:szCs w:val="28"/>
        </w:rPr>
        <w:t>советни</w:t>
      </w:r>
      <w:proofErr w:type="spellEnd"/>
      <w:r w:rsidRPr="00874FAF">
        <w:rPr>
          <w:sz w:val="28"/>
          <w:szCs w:val="28"/>
        </w:rPr>
        <w:t>-ка</w:t>
      </w:r>
      <w:proofErr w:type="gramEnd"/>
      <w:r w:rsidRPr="00874FAF">
        <w:rPr>
          <w:sz w:val="28"/>
          <w:szCs w:val="28"/>
        </w:rPr>
        <w:t xml:space="preserve"> Правительства Великобритании, 2015. — с. 1-88. — Режим доступа: https://mpdblog.ru/wp-content/uploads/2017/07/bitkoin-tekhnologia-raspredelennogo.pdf</w:t>
      </w:r>
    </w:p>
    <w:p w14:paraId="6454E767" w14:textId="57045EC1" w:rsidR="00A8136E" w:rsidRPr="00874FAF" w:rsidRDefault="00A8136E" w:rsidP="00514984">
      <w:pPr>
        <w:pStyle w:val="afb"/>
        <w:numPr>
          <w:ilvl w:val="0"/>
          <w:numId w:val="6"/>
        </w:numPr>
        <w:spacing w:before="0" w:beforeAutospacing="0" w:after="0" w:afterAutospacing="0" w:line="360" w:lineRule="auto"/>
        <w:jc w:val="both"/>
        <w:rPr>
          <w:sz w:val="28"/>
          <w:szCs w:val="28"/>
        </w:rPr>
      </w:pPr>
      <w:proofErr w:type="spellStart"/>
      <w:r w:rsidRPr="00874FAF">
        <w:rPr>
          <w:sz w:val="28"/>
          <w:szCs w:val="28"/>
          <w:lang w:val="en-US"/>
        </w:rPr>
        <w:t>Buterin</w:t>
      </w:r>
      <w:proofErr w:type="spellEnd"/>
      <w:r w:rsidRPr="00874FAF">
        <w:rPr>
          <w:sz w:val="28"/>
          <w:szCs w:val="28"/>
          <w:lang w:val="en-US"/>
        </w:rPr>
        <w:t xml:space="preserve"> V. A next-generation smart contract and decentralized application platform. </w:t>
      </w:r>
      <w:proofErr w:type="spellStart"/>
      <w:r w:rsidRPr="00874FAF">
        <w:rPr>
          <w:sz w:val="28"/>
          <w:szCs w:val="28"/>
        </w:rPr>
        <w:t>White</w:t>
      </w:r>
      <w:proofErr w:type="spellEnd"/>
      <w:r w:rsidRPr="00874FAF">
        <w:rPr>
          <w:sz w:val="28"/>
          <w:szCs w:val="28"/>
        </w:rPr>
        <w:t xml:space="preserve"> </w:t>
      </w:r>
      <w:proofErr w:type="spellStart"/>
      <w:r w:rsidRPr="00874FAF">
        <w:rPr>
          <w:sz w:val="28"/>
          <w:szCs w:val="28"/>
        </w:rPr>
        <w:t>paper</w:t>
      </w:r>
      <w:proofErr w:type="spellEnd"/>
      <w:r w:rsidRPr="00874FAF">
        <w:rPr>
          <w:sz w:val="28"/>
          <w:szCs w:val="28"/>
        </w:rPr>
        <w:t xml:space="preserve">. — Режим </w:t>
      </w:r>
      <w:proofErr w:type="gramStart"/>
      <w:r w:rsidRPr="00874FAF">
        <w:rPr>
          <w:sz w:val="28"/>
          <w:szCs w:val="28"/>
        </w:rPr>
        <w:t>доступа:  https://cryptorating.eu/whitepapers/Ethereum/Ethereum_white_paper.pdf</w:t>
      </w:r>
      <w:proofErr w:type="gramEnd"/>
      <w:r w:rsidRPr="00874FAF">
        <w:rPr>
          <w:sz w:val="28"/>
          <w:szCs w:val="28"/>
        </w:rPr>
        <w:t xml:space="preserve"> </w:t>
      </w:r>
    </w:p>
    <w:p w14:paraId="283E481D" w14:textId="5DB3FB29" w:rsidR="00A8136E" w:rsidRPr="00874FAF" w:rsidRDefault="00A8136E" w:rsidP="00514984">
      <w:pPr>
        <w:pStyle w:val="afb"/>
        <w:numPr>
          <w:ilvl w:val="0"/>
          <w:numId w:val="6"/>
        </w:numPr>
        <w:spacing w:before="0" w:beforeAutospacing="0" w:after="0" w:afterAutospacing="0" w:line="360" w:lineRule="auto"/>
        <w:jc w:val="both"/>
        <w:rPr>
          <w:sz w:val="28"/>
          <w:szCs w:val="28"/>
        </w:rPr>
      </w:pPr>
      <w:proofErr w:type="spellStart"/>
      <w:r w:rsidRPr="00874FAF">
        <w:rPr>
          <w:sz w:val="28"/>
          <w:szCs w:val="28"/>
          <w:lang w:val="en-US"/>
        </w:rPr>
        <w:t>Buterin</w:t>
      </w:r>
      <w:proofErr w:type="spellEnd"/>
      <w:r w:rsidRPr="00874FAF">
        <w:rPr>
          <w:sz w:val="28"/>
          <w:szCs w:val="28"/>
          <w:lang w:val="en-US"/>
        </w:rPr>
        <w:t xml:space="preserve"> V. </w:t>
      </w:r>
      <w:proofErr w:type="spellStart"/>
      <w:r w:rsidRPr="00874FAF">
        <w:rPr>
          <w:sz w:val="28"/>
          <w:szCs w:val="28"/>
          <w:lang w:val="en-US"/>
        </w:rPr>
        <w:t>Ethereum</w:t>
      </w:r>
      <w:proofErr w:type="spellEnd"/>
      <w:r w:rsidRPr="00874FAF">
        <w:rPr>
          <w:sz w:val="28"/>
          <w:szCs w:val="28"/>
          <w:lang w:val="en-US"/>
        </w:rPr>
        <w:t xml:space="preserve"> white paper.  </w:t>
      </w:r>
      <w:proofErr w:type="spellStart"/>
      <w:r w:rsidRPr="00874FAF">
        <w:rPr>
          <w:sz w:val="28"/>
          <w:szCs w:val="28"/>
        </w:rPr>
        <w:t>GitHub</w:t>
      </w:r>
      <w:proofErr w:type="spellEnd"/>
      <w:r w:rsidRPr="00874FAF">
        <w:rPr>
          <w:sz w:val="28"/>
          <w:szCs w:val="28"/>
        </w:rPr>
        <w:t xml:space="preserve"> </w:t>
      </w:r>
      <w:proofErr w:type="spellStart"/>
      <w:r w:rsidRPr="00874FAF">
        <w:rPr>
          <w:sz w:val="28"/>
          <w:szCs w:val="28"/>
        </w:rPr>
        <w:t>repository</w:t>
      </w:r>
      <w:proofErr w:type="spellEnd"/>
      <w:r w:rsidRPr="00874FAF">
        <w:rPr>
          <w:sz w:val="28"/>
          <w:szCs w:val="28"/>
        </w:rPr>
        <w:t>. — Режим до-</w:t>
      </w:r>
      <w:proofErr w:type="gramStart"/>
      <w:r w:rsidRPr="00874FAF">
        <w:rPr>
          <w:sz w:val="28"/>
          <w:szCs w:val="28"/>
        </w:rPr>
        <w:t>ступа:  https://github.com/ethereum/wiki/wiki/White-Paper</w:t>
      </w:r>
      <w:proofErr w:type="gramEnd"/>
    </w:p>
    <w:p w14:paraId="78615760" w14:textId="5CB7470F" w:rsidR="00A8136E" w:rsidRDefault="00A8136E" w:rsidP="00514984">
      <w:pPr>
        <w:pStyle w:val="afb"/>
        <w:numPr>
          <w:ilvl w:val="0"/>
          <w:numId w:val="6"/>
        </w:numPr>
        <w:spacing w:before="0" w:beforeAutospacing="0" w:after="0" w:afterAutospacing="0" w:line="360" w:lineRule="auto"/>
        <w:jc w:val="both"/>
        <w:rPr>
          <w:sz w:val="28"/>
          <w:szCs w:val="28"/>
          <w:lang w:val="en-US"/>
        </w:rPr>
      </w:pPr>
      <w:proofErr w:type="spellStart"/>
      <w:r w:rsidRPr="00874FAF">
        <w:rPr>
          <w:sz w:val="28"/>
          <w:szCs w:val="28"/>
          <w:lang w:val="en-US"/>
        </w:rPr>
        <w:t>Nakamoto</w:t>
      </w:r>
      <w:proofErr w:type="spellEnd"/>
      <w:r w:rsidRPr="00874FAF">
        <w:rPr>
          <w:sz w:val="28"/>
          <w:szCs w:val="28"/>
          <w:lang w:val="en-US"/>
        </w:rPr>
        <w:t xml:space="preserve">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xml:space="preserve">: http://citeseerx.ist.psu.edu/viewdoc/download?doi=10.1.1.221.9986&amp;rep=rep1&amp;type=pdf </w:t>
      </w:r>
    </w:p>
    <w:p w14:paraId="4961EBB8" w14:textId="77777777" w:rsidR="00A8136E" w:rsidRPr="00874FAF" w:rsidRDefault="00A8136E" w:rsidP="00E62AE3">
      <w:pPr>
        <w:pStyle w:val="afb"/>
        <w:spacing w:before="0" w:beforeAutospacing="0" w:after="0" w:afterAutospacing="0" w:line="360" w:lineRule="auto"/>
        <w:jc w:val="both"/>
        <w:rPr>
          <w:sz w:val="28"/>
          <w:szCs w:val="28"/>
          <w:lang w:val="en-US"/>
        </w:rPr>
      </w:pPr>
    </w:p>
    <w:p w14:paraId="4C9CD6C6" w14:textId="77777777" w:rsidR="00A8136E" w:rsidRPr="003F4B9B" w:rsidRDefault="00A8136E" w:rsidP="00A8136E">
      <w:pPr>
        <w:pStyle w:val="1"/>
        <w:spacing w:before="0" w:after="0"/>
      </w:pPr>
      <w:r>
        <w:t>10.</w:t>
      </w:r>
      <w:r w:rsidRPr="00874FAF">
        <w:t xml:space="preserve"> </w:t>
      </w:r>
      <w:bookmarkStart w:id="31" w:name="_Toc93914615"/>
      <w:r w:rsidRPr="003F4B9B">
        <w:t>Методические указания для обучающихся по освоению дисциплины</w:t>
      </w:r>
      <w:bookmarkEnd w:id="28"/>
      <w:bookmarkEnd w:id="31"/>
    </w:p>
    <w:p w14:paraId="37E8371B" w14:textId="77777777" w:rsidR="00A8136E" w:rsidRPr="00873F5C" w:rsidRDefault="00A8136E" w:rsidP="00E62AE3">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1B94C07" w14:textId="53C1FFB3" w:rsidR="00A8136E" w:rsidRPr="00021515" w:rsidRDefault="00A8136E" w:rsidP="00021515">
      <w:pPr>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 xml:space="preserve">Контроль выполнения домашних заданий осуществляется в ходе практических занятий в процессе выборочного собеседования. </w:t>
      </w:r>
      <w:bookmarkStart w:id="32" w:name="_Toc5052157"/>
      <w:bookmarkStart w:id="33" w:name="_Toc93914616"/>
    </w:p>
    <w:p w14:paraId="4CA6842E" w14:textId="22E59682" w:rsidR="00A8136E" w:rsidRPr="007E0C33" w:rsidRDefault="00A8136E" w:rsidP="00E62AE3">
      <w:pPr>
        <w:pStyle w:val="1"/>
        <w:spacing w:before="0" w:after="0"/>
      </w:pPr>
      <w:r>
        <w:t>11.</w:t>
      </w:r>
      <w:r w:rsidR="00E62AE3">
        <w:t xml:space="preserve"> </w:t>
      </w:r>
      <w:r w:rsidRPr="003F4B9B">
        <w:t>Перечень информационных технологий, используемых при осуществлении образовательного процесса по дисциплине</w:t>
      </w:r>
      <w:bookmarkEnd w:id="32"/>
      <w:r>
        <w:t>, включая перечень необходимого программного обеспечения и информационных справочных систем</w:t>
      </w:r>
      <w:bookmarkEnd w:id="33"/>
    </w:p>
    <w:p w14:paraId="2B29B82C" w14:textId="2CF59BC1" w:rsidR="00A8136E" w:rsidRPr="007E0C33" w:rsidRDefault="00A8136E" w:rsidP="00E62AE3">
      <w:pPr>
        <w:ind w:firstLine="709"/>
        <w:rPr>
          <w:bCs/>
          <w:sz w:val="28"/>
          <w:szCs w:val="28"/>
        </w:rPr>
      </w:pPr>
      <w:r w:rsidRPr="007E0C33">
        <w:rPr>
          <w:bCs/>
          <w:sz w:val="28"/>
          <w:szCs w:val="28"/>
        </w:rPr>
        <w:t>11.</w:t>
      </w:r>
      <w:bookmarkStart w:id="34" w:name="_Toc531614950"/>
      <w:bookmarkStart w:id="35" w:name="_Toc531686467"/>
      <w:r w:rsidRPr="007E0C33">
        <w:rPr>
          <w:bCs/>
          <w:sz w:val="28"/>
          <w:szCs w:val="28"/>
        </w:rPr>
        <w:t>1</w:t>
      </w:r>
      <w:r w:rsidR="001C25FD">
        <w:rPr>
          <w:bCs/>
          <w:sz w:val="28"/>
          <w:szCs w:val="28"/>
        </w:rPr>
        <w:t>.</w:t>
      </w:r>
      <w:r w:rsidRPr="007E0C33">
        <w:rPr>
          <w:bCs/>
          <w:sz w:val="28"/>
          <w:szCs w:val="28"/>
        </w:rPr>
        <w:t xml:space="preserve"> Комплект лицензионного программного обеспечения</w:t>
      </w:r>
      <w:bookmarkEnd w:id="34"/>
      <w:bookmarkEnd w:id="35"/>
    </w:p>
    <w:p w14:paraId="7A8B3331" w14:textId="0FDDE25F" w:rsidR="00A8136E" w:rsidRPr="00DE1DF4" w:rsidRDefault="00A8136E" w:rsidP="00E62AE3">
      <w:pPr>
        <w:ind w:firstLine="709"/>
        <w:rPr>
          <w:sz w:val="28"/>
          <w:szCs w:val="28"/>
        </w:rPr>
      </w:pPr>
      <w:bookmarkStart w:id="36" w:name="_Toc531614951"/>
      <w:bookmarkStart w:id="37" w:name="_Toc531686468"/>
      <w:r>
        <w:rPr>
          <w:sz w:val="28"/>
          <w:szCs w:val="28"/>
        </w:rPr>
        <w:t xml:space="preserve">1. </w:t>
      </w:r>
      <w:r w:rsidR="001C25FD">
        <w:rPr>
          <w:sz w:val="28"/>
          <w:szCs w:val="28"/>
        </w:rPr>
        <w:t>Пакет офисных программ</w:t>
      </w:r>
      <w:bookmarkEnd w:id="36"/>
      <w:bookmarkEnd w:id="37"/>
    </w:p>
    <w:p w14:paraId="4937DC61" w14:textId="77777777" w:rsidR="00A8136E" w:rsidRPr="00B05F86" w:rsidRDefault="00A8136E" w:rsidP="00E62AE3">
      <w:pPr>
        <w:ind w:firstLine="709"/>
        <w:rPr>
          <w:sz w:val="28"/>
          <w:szCs w:val="28"/>
        </w:rPr>
      </w:pPr>
      <w:bookmarkStart w:id="38" w:name="_Toc531614952"/>
      <w:bookmarkStart w:id="39" w:name="_Toc531686469"/>
      <w:r>
        <w:rPr>
          <w:sz w:val="28"/>
          <w:szCs w:val="28"/>
        </w:rPr>
        <w:t xml:space="preserve">2. </w:t>
      </w:r>
      <w:r w:rsidRPr="00B05F86">
        <w:rPr>
          <w:sz w:val="28"/>
          <w:szCs w:val="28"/>
        </w:rPr>
        <w:t xml:space="preserve">Антивирус </w:t>
      </w:r>
      <w:bookmarkStart w:id="40" w:name="_Toc531614953"/>
      <w:bookmarkStart w:id="41" w:name="_Toc531686470"/>
      <w:bookmarkEnd w:id="38"/>
      <w:bookmarkEnd w:id="39"/>
      <w:r w:rsidRPr="00B05F86">
        <w:rPr>
          <w:sz w:val="28"/>
          <w:szCs w:val="28"/>
          <w:lang w:val="en-US"/>
        </w:rPr>
        <w:t>Kaspersky</w:t>
      </w:r>
    </w:p>
    <w:p w14:paraId="7F0E5F8F" w14:textId="61355407" w:rsidR="00A8136E" w:rsidRPr="007E0C33" w:rsidRDefault="00A8136E" w:rsidP="00E62AE3">
      <w:pPr>
        <w:ind w:firstLine="709"/>
        <w:rPr>
          <w:bCs/>
          <w:sz w:val="28"/>
          <w:szCs w:val="28"/>
        </w:rPr>
      </w:pPr>
      <w:r w:rsidRPr="007E0C33">
        <w:rPr>
          <w:bCs/>
          <w:sz w:val="28"/>
          <w:szCs w:val="28"/>
        </w:rPr>
        <w:t>11.2</w:t>
      </w:r>
      <w:r w:rsidR="001C25FD">
        <w:rPr>
          <w:bCs/>
          <w:sz w:val="28"/>
          <w:szCs w:val="28"/>
        </w:rPr>
        <w:t>.</w:t>
      </w:r>
      <w:r w:rsidRPr="007E0C33">
        <w:rPr>
          <w:bCs/>
          <w:sz w:val="28"/>
          <w:szCs w:val="28"/>
        </w:rPr>
        <w:t xml:space="preserve"> Современные профессиональные базы данных и информационные справочные системы</w:t>
      </w:r>
      <w:bookmarkEnd w:id="40"/>
      <w:bookmarkEnd w:id="41"/>
    </w:p>
    <w:p w14:paraId="6574E77C" w14:textId="77777777" w:rsidR="00A8136E" w:rsidRDefault="00A8136E" w:rsidP="00E62AE3">
      <w:pPr>
        <w:ind w:firstLine="709"/>
        <w:rPr>
          <w:sz w:val="28"/>
          <w:szCs w:val="28"/>
        </w:rPr>
      </w:pPr>
      <w:r>
        <w:rPr>
          <w:sz w:val="28"/>
          <w:szCs w:val="28"/>
        </w:rPr>
        <w:t xml:space="preserve">1. </w:t>
      </w:r>
      <w:r w:rsidRPr="002C3BC1">
        <w:rPr>
          <w:sz w:val="28"/>
          <w:szCs w:val="28"/>
        </w:rPr>
        <w:t xml:space="preserve">Электронная библиотека диссертаций Российской государственной библиотеки (ЭБД РГБ) </w:t>
      </w:r>
    </w:p>
    <w:p w14:paraId="50E167AC" w14:textId="77777777" w:rsidR="00A8136E" w:rsidRDefault="00A8136E" w:rsidP="00E62AE3">
      <w:pPr>
        <w:ind w:firstLine="709"/>
        <w:rPr>
          <w:sz w:val="28"/>
          <w:szCs w:val="28"/>
          <w:lang w:val="en-US"/>
        </w:rPr>
      </w:pPr>
      <w:r w:rsidRPr="00FE2FD1">
        <w:rPr>
          <w:sz w:val="28"/>
          <w:szCs w:val="28"/>
          <w:lang w:val="en-US"/>
        </w:rPr>
        <w:t xml:space="preserve">2. </w:t>
      </w:r>
      <w:r w:rsidRPr="002C3BC1">
        <w:rPr>
          <w:sz w:val="28"/>
          <w:szCs w:val="28"/>
        </w:rPr>
        <w:t>Электронные</w:t>
      </w:r>
      <w:r w:rsidRPr="00FE2FD1">
        <w:rPr>
          <w:sz w:val="28"/>
          <w:szCs w:val="28"/>
          <w:lang w:val="en-US"/>
        </w:rPr>
        <w:t xml:space="preserve"> </w:t>
      </w:r>
      <w:r w:rsidRPr="002C3BC1">
        <w:rPr>
          <w:sz w:val="28"/>
          <w:szCs w:val="28"/>
        </w:rPr>
        <w:t>ресурсы</w:t>
      </w:r>
      <w:r w:rsidRPr="00FE2FD1">
        <w:rPr>
          <w:sz w:val="28"/>
          <w:szCs w:val="28"/>
          <w:lang w:val="en-US"/>
        </w:rPr>
        <w:t xml:space="preserve"> </w:t>
      </w:r>
      <w:r w:rsidRPr="002C3BC1">
        <w:rPr>
          <w:sz w:val="28"/>
          <w:szCs w:val="28"/>
          <w:lang w:val="en-US"/>
        </w:rPr>
        <w:t>Web</w:t>
      </w:r>
      <w:r w:rsidRPr="00FE2FD1">
        <w:rPr>
          <w:sz w:val="28"/>
          <w:szCs w:val="28"/>
          <w:lang w:val="en-US"/>
        </w:rPr>
        <w:t xml:space="preserve"> </w:t>
      </w:r>
      <w:r w:rsidRPr="002C3BC1">
        <w:rPr>
          <w:sz w:val="28"/>
          <w:szCs w:val="28"/>
          <w:lang w:val="en-US"/>
        </w:rPr>
        <w:t>of</w:t>
      </w:r>
      <w:r w:rsidRPr="00FE2FD1">
        <w:rPr>
          <w:sz w:val="28"/>
          <w:szCs w:val="28"/>
          <w:lang w:val="en-US"/>
        </w:rPr>
        <w:t xml:space="preserve"> </w:t>
      </w:r>
      <w:r w:rsidRPr="002C3BC1">
        <w:rPr>
          <w:sz w:val="28"/>
          <w:szCs w:val="28"/>
          <w:lang w:val="en-US"/>
        </w:rPr>
        <w:t>Science</w:t>
      </w:r>
      <w:r w:rsidRPr="00FE2FD1">
        <w:rPr>
          <w:sz w:val="28"/>
          <w:szCs w:val="28"/>
          <w:lang w:val="en-US"/>
        </w:rPr>
        <w:t xml:space="preserve"> </w:t>
      </w:r>
      <w:r w:rsidRPr="002C3BC1">
        <w:rPr>
          <w:sz w:val="28"/>
          <w:szCs w:val="28"/>
          <w:lang w:val="en-US"/>
        </w:rPr>
        <w:t xml:space="preserve">Core Collection (Thomson Reuters Scientific LLC.), Journal Citation Reports + ESI </w:t>
      </w:r>
    </w:p>
    <w:p w14:paraId="72531357" w14:textId="77777777" w:rsidR="00A8136E" w:rsidRDefault="00A8136E" w:rsidP="00E62AE3">
      <w:pPr>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7819D2FC" w14:textId="77777777" w:rsidR="00A8136E" w:rsidRDefault="00A8136E" w:rsidP="00E62AE3">
      <w:pPr>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11BFFA6C" w14:textId="77777777" w:rsidR="00A8136E" w:rsidRPr="006B4F6E" w:rsidRDefault="00A8136E" w:rsidP="00E62AE3">
      <w:pPr>
        <w:ind w:firstLine="709"/>
        <w:rPr>
          <w:sz w:val="28"/>
          <w:szCs w:val="28"/>
          <w:lang w:val="en-US"/>
        </w:rPr>
      </w:pPr>
      <w:r w:rsidRPr="006B4F6E">
        <w:rPr>
          <w:sz w:val="28"/>
          <w:szCs w:val="28"/>
          <w:lang w:val="en-US"/>
        </w:rPr>
        <w:t xml:space="preserve">5. </w:t>
      </w:r>
      <w:r w:rsidRPr="00DE1DF4">
        <w:rPr>
          <w:sz w:val="28"/>
          <w:szCs w:val="28"/>
        </w:rPr>
        <w:t>Электронная</w:t>
      </w:r>
      <w:r w:rsidRPr="006B4F6E">
        <w:rPr>
          <w:sz w:val="28"/>
          <w:szCs w:val="28"/>
          <w:lang w:val="en-US"/>
        </w:rPr>
        <w:t xml:space="preserve"> </w:t>
      </w:r>
      <w:r w:rsidRPr="00DE1DF4">
        <w:rPr>
          <w:sz w:val="28"/>
          <w:szCs w:val="28"/>
        </w:rPr>
        <w:t>энциклопедия</w:t>
      </w:r>
      <w:r w:rsidRPr="006B4F6E">
        <w:rPr>
          <w:sz w:val="28"/>
          <w:szCs w:val="28"/>
          <w:lang w:val="en-US"/>
        </w:rPr>
        <w:t xml:space="preserve">: </w:t>
      </w:r>
      <w:hyperlink r:id="rId8" w:history="1">
        <w:r w:rsidRPr="00E5734C">
          <w:rPr>
            <w:sz w:val="28"/>
            <w:szCs w:val="28"/>
            <w:lang w:val="en-US"/>
          </w:rPr>
          <w:t>http</w:t>
        </w:r>
        <w:r w:rsidRPr="006B4F6E">
          <w:rPr>
            <w:sz w:val="28"/>
            <w:szCs w:val="28"/>
            <w:lang w:val="en-US"/>
          </w:rPr>
          <w:t>://</w:t>
        </w:r>
        <w:r w:rsidRPr="00E5734C">
          <w:rPr>
            <w:sz w:val="28"/>
            <w:szCs w:val="28"/>
            <w:lang w:val="en-US"/>
          </w:rPr>
          <w:t>ru</w:t>
        </w:r>
        <w:r w:rsidRPr="006B4F6E">
          <w:rPr>
            <w:sz w:val="28"/>
            <w:szCs w:val="28"/>
            <w:lang w:val="en-US"/>
          </w:rPr>
          <w:t>.</w:t>
        </w:r>
        <w:r w:rsidRPr="00E5734C">
          <w:rPr>
            <w:sz w:val="28"/>
            <w:szCs w:val="28"/>
            <w:lang w:val="en-US"/>
          </w:rPr>
          <w:t>wikipedia</w:t>
        </w:r>
        <w:r w:rsidRPr="006B4F6E">
          <w:rPr>
            <w:sz w:val="28"/>
            <w:szCs w:val="28"/>
            <w:lang w:val="en-US"/>
          </w:rPr>
          <w:t>.</w:t>
        </w:r>
        <w:r w:rsidRPr="00E5734C">
          <w:rPr>
            <w:sz w:val="28"/>
            <w:szCs w:val="28"/>
            <w:lang w:val="en-US"/>
          </w:rPr>
          <w:t>org</w:t>
        </w:r>
        <w:r w:rsidRPr="006B4F6E">
          <w:rPr>
            <w:sz w:val="28"/>
            <w:szCs w:val="28"/>
            <w:lang w:val="en-US"/>
          </w:rPr>
          <w:t>/</w:t>
        </w:r>
        <w:r w:rsidRPr="00E5734C">
          <w:rPr>
            <w:sz w:val="28"/>
            <w:szCs w:val="28"/>
            <w:lang w:val="en-US"/>
          </w:rPr>
          <w:t>wiki</w:t>
        </w:r>
        <w:r w:rsidRPr="006B4F6E">
          <w:rPr>
            <w:sz w:val="28"/>
            <w:szCs w:val="28"/>
            <w:lang w:val="en-US"/>
          </w:rPr>
          <w:t>/</w:t>
        </w:r>
        <w:r w:rsidRPr="00E5734C">
          <w:rPr>
            <w:sz w:val="28"/>
            <w:szCs w:val="28"/>
            <w:lang w:val="en-US"/>
          </w:rPr>
          <w:t>Wiki</w:t>
        </w:r>
      </w:hyperlink>
    </w:p>
    <w:p w14:paraId="0CF6B1DE" w14:textId="77777777" w:rsidR="00A8136E" w:rsidRPr="00DE1DF4" w:rsidRDefault="00A8136E" w:rsidP="00E62AE3">
      <w:pPr>
        <w:ind w:firstLine="709"/>
        <w:rPr>
          <w:b/>
          <w:bCs/>
          <w:sz w:val="28"/>
          <w:szCs w:val="28"/>
        </w:rPr>
      </w:pPr>
      <w:r w:rsidRPr="007E0C33">
        <w:rPr>
          <w:bCs/>
          <w:sz w:val="28"/>
          <w:szCs w:val="28"/>
        </w:rPr>
        <w:t>11.3. Сертифицированные программные и аппаратные средства защиты информации</w:t>
      </w:r>
      <w:r w:rsidRPr="00DE1DF4">
        <w:rPr>
          <w:b/>
          <w:bCs/>
          <w:sz w:val="28"/>
          <w:szCs w:val="28"/>
        </w:rPr>
        <w:t xml:space="preserve"> – </w:t>
      </w:r>
      <w:r w:rsidRPr="007E0C33">
        <w:rPr>
          <w:bCs/>
          <w:sz w:val="28"/>
          <w:szCs w:val="28"/>
        </w:rPr>
        <w:t>не используются</w:t>
      </w:r>
    </w:p>
    <w:p w14:paraId="6F1240B3" w14:textId="77777777" w:rsidR="00A8136E" w:rsidRPr="00DE1DF4" w:rsidRDefault="00A8136E" w:rsidP="00E62AE3">
      <w:pPr>
        <w:ind w:firstLine="709"/>
        <w:rPr>
          <w:sz w:val="28"/>
          <w:szCs w:val="28"/>
          <w:lang w:val="en-US"/>
        </w:rPr>
      </w:pPr>
      <w:r w:rsidRPr="00DE1DF4">
        <w:rPr>
          <w:sz w:val="28"/>
          <w:szCs w:val="28"/>
          <w:lang w:val="en-US"/>
        </w:rPr>
        <w:t>1</w:t>
      </w:r>
      <w:r>
        <w:rPr>
          <w:sz w:val="28"/>
          <w:szCs w:val="28"/>
          <w:lang w:val="en-US"/>
        </w:rPr>
        <w:t>1</w:t>
      </w:r>
      <w:r w:rsidRPr="00812052">
        <w:rPr>
          <w:sz w:val="28"/>
          <w:szCs w:val="28"/>
          <w:lang w:val="en-US"/>
        </w:rPr>
        <w:t>.4</w:t>
      </w:r>
      <w:r w:rsidRPr="00DE1DF4">
        <w:rPr>
          <w:sz w:val="28"/>
          <w:szCs w:val="28"/>
          <w:lang w:val="en-US"/>
        </w:rPr>
        <w:t>. Azure ML</w:t>
      </w:r>
    </w:p>
    <w:p w14:paraId="2A4915EE" w14:textId="77777777" w:rsidR="00A8136E" w:rsidRPr="00DE1DF4" w:rsidRDefault="00A8136E" w:rsidP="00E62AE3">
      <w:pPr>
        <w:ind w:firstLine="709"/>
        <w:rPr>
          <w:sz w:val="28"/>
          <w:szCs w:val="28"/>
          <w:lang w:val="en-US"/>
        </w:rPr>
      </w:pPr>
      <w:r w:rsidRPr="00812052">
        <w:rPr>
          <w:sz w:val="28"/>
          <w:szCs w:val="28"/>
          <w:lang w:val="en-US"/>
        </w:rPr>
        <w:t>11.5</w:t>
      </w:r>
      <w:r w:rsidRPr="00DE1DF4">
        <w:rPr>
          <w:sz w:val="28"/>
          <w:szCs w:val="28"/>
          <w:lang w:val="en-US"/>
        </w:rPr>
        <w:t xml:space="preserve">. R </w:t>
      </w:r>
      <w:r w:rsidRPr="00DE1DF4">
        <w:rPr>
          <w:sz w:val="28"/>
          <w:szCs w:val="28"/>
        </w:rPr>
        <w:t>и</w:t>
      </w:r>
      <w:r w:rsidRPr="00DE1DF4">
        <w:rPr>
          <w:sz w:val="28"/>
          <w:szCs w:val="28"/>
          <w:lang w:val="en-US"/>
        </w:rPr>
        <w:t xml:space="preserve"> </w:t>
      </w:r>
      <w:proofErr w:type="spellStart"/>
      <w:r w:rsidRPr="00DE1DF4">
        <w:rPr>
          <w:sz w:val="28"/>
          <w:szCs w:val="28"/>
          <w:lang w:val="en-US"/>
        </w:rPr>
        <w:t>RStudio</w:t>
      </w:r>
      <w:proofErr w:type="spellEnd"/>
    </w:p>
    <w:p w14:paraId="50DB0B86" w14:textId="77777777" w:rsidR="00A8136E" w:rsidRPr="00CC67DF" w:rsidRDefault="00A8136E" w:rsidP="00E62AE3">
      <w:pPr>
        <w:ind w:firstLine="709"/>
        <w:rPr>
          <w:sz w:val="28"/>
          <w:szCs w:val="28"/>
          <w:lang w:val="en-US"/>
        </w:rPr>
      </w:pPr>
      <w:r>
        <w:rPr>
          <w:sz w:val="28"/>
          <w:szCs w:val="28"/>
          <w:lang w:val="en-US"/>
        </w:rPr>
        <w:t>11.6</w:t>
      </w:r>
      <w:r w:rsidRPr="00DE1DF4">
        <w:rPr>
          <w:sz w:val="28"/>
          <w:szCs w:val="28"/>
          <w:lang w:val="en-US"/>
        </w:rPr>
        <w:t>. Anaconda</w:t>
      </w:r>
      <w:r w:rsidRPr="00CC67DF">
        <w:rPr>
          <w:sz w:val="28"/>
          <w:szCs w:val="28"/>
          <w:lang w:val="en-US"/>
        </w:rPr>
        <w:t xml:space="preserve"> </w:t>
      </w:r>
      <w:r w:rsidRPr="00DE1DF4">
        <w:rPr>
          <w:sz w:val="28"/>
          <w:szCs w:val="28"/>
        </w:rPr>
        <w:t>и</w:t>
      </w:r>
      <w:r w:rsidRPr="00CC67DF">
        <w:rPr>
          <w:sz w:val="28"/>
          <w:szCs w:val="28"/>
          <w:lang w:val="en-US"/>
        </w:rPr>
        <w:t xml:space="preserve"> </w:t>
      </w:r>
      <w:r w:rsidRPr="00DE1DF4">
        <w:rPr>
          <w:sz w:val="28"/>
          <w:szCs w:val="28"/>
          <w:lang w:val="en-US"/>
        </w:rPr>
        <w:t>Python</w:t>
      </w:r>
      <w:r w:rsidRPr="00CC67DF">
        <w:rPr>
          <w:sz w:val="28"/>
          <w:szCs w:val="28"/>
          <w:lang w:val="en-US"/>
        </w:rPr>
        <w:t xml:space="preserve"> </w:t>
      </w:r>
    </w:p>
    <w:p w14:paraId="7E55F921" w14:textId="77777777" w:rsidR="00A8136E" w:rsidRPr="00CC67DF" w:rsidRDefault="00A8136E" w:rsidP="00A8136E">
      <w:pPr>
        <w:ind w:firstLine="709"/>
        <w:rPr>
          <w:sz w:val="28"/>
          <w:szCs w:val="28"/>
          <w:lang w:val="en-US"/>
        </w:rPr>
      </w:pPr>
    </w:p>
    <w:p w14:paraId="434364F1" w14:textId="77777777" w:rsidR="00A8136E" w:rsidRPr="00DE1DF4" w:rsidRDefault="00A8136E" w:rsidP="00514984">
      <w:pPr>
        <w:pStyle w:val="1"/>
        <w:numPr>
          <w:ilvl w:val="0"/>
          <w:numId w:val="5"/>
        </w:numPr>
        <w:tabs>
          <w:tab w:val="num" w:pos="0"/>
        </w:tabs>
        <w:spacing w:before="0" w:after="0"/>
        <w:ind w:left="0" w:firstLine="0"/>
      </w:pPr>
      <w:bookmarkStart w:id="42" w:name="_Toc93479585"/>
      <w:bookmarkStart w:id="43" w:name="_Toc93914617"/>
      <w:r w:rsidRPr="00DE1DF4">
        <w:t>Описание материально-технической базы, необходимой для осуществления образовательного процесса по дисциплине</w:t>
      </w:r>
      <w:bookmarkEnd w:id="42"/>
      <w:bookmarkEnd w:id="43"/>
    </w:p>
    <w:p w14:paraId="6461ED0D" w14:textId="77777777" w:rsidR="00E62AE3" w:rsidRDefault="00E62AE3" w:rsidP="00E62AE3">
      <w:pPr>
        <w:ind w:firstLine="709"/>
        <w:rPr>
          <w:sz w:val="28"/>
          <w:szCs w:val="28"/>
        </w:rPr>
      </w:pPr>
    </w:p>
    <w:p w14:paraId="0B84586E" w14:textId="0402396E" w:rsidR="00A8136E" w:rsidRPr="00DE1DF4" w:rsidRDefault="00A8136E" w:rsidP="00E62AE3">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6F41367F" w14:textId="77777777" w:rsidR="00A8136E" w:rsidRPr="00DE1DF4" w:rsidRDefault="00A8136E" w:rsidP="00E62AE3">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bookmarkEnd w:id="9"/>
      <w:bookmarkEnd w:id="10"/>
      <w:bookmarkEnd w:id="11"/>
    </w:p>
    <w:sectPr w:rsidR="00A8136E" w:rsidRPr="00DE1DF4" w:rsidSect="0061015E">
      <w:headerReference w:type="default" r:id="rId9"/>
      <w:footerReference w:type="even" r:id="rId10"/>
      <w:footerReference w:type="default" r:id="rId11"/>
      <w:footerReference w:type="first" r:id="rId1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13AC7" w14:textId="77777777" w:rsidR="00CB062A" w:rsidRDefault="00CB062A">
      <w:r>
        <w:separator/>
      </w:r>
    </w:p>
  </w:endnote>
  <w:endnote w:type="continuationSeparator" w:id="0">
    <w:p w14:paraId="369D6632" w14:textId="77777777" w:rsidR="00CB062A" w:rsidRDefault="00CB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01508" w14:textId="77777777" w:rsidR="004B2B37" w:rsidRDefault="004B2B37"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5C01509" w14:textId="77777777" w:rsidR="004B2B37" w:rsidRDefault="004B2B37"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811162"/>
      <w:docPartObj>
        <w:docPartGallery w:val="Page Numbers (Bottom of Page)"/>
        <w:docPartUnique/>
      </w:docPartObj>
    </w:sdtPr>
    <w:sdtEndPr/>
    <w:sdtContent>
      <w:p w14:paraId="0A6F31A3" w14:textId="2FD94BB1" w:rsidR="00E62AE3" w:rsidRDefault="00E62AE3">
        <w:pPr>
          <w:pStyle w:val="ab"/>
        </w:pPr>
        <w:r>
          <w:fldChar w:fldCharType="begin"/>
        </w:r>
        <w:r>
          <w:instrText>PAGE   \* MERGEFORMAT</w:instrText>
        </w:r>
        <w:r>
          <w:fldChar w:fldCharType="separate"/>
        </w:r>
        <w:r w:rsidR="00A50BE7">
          <w:rPr>
            <w:noProof/>
          </w:rPr>
          <w:t>3</w:t>
        </w:r>
        <w:r>
          <w:fldChar w:fldCharType="end"/>
        </w:r>
      </w:p>
    </w:sdtContent>
  </w:sdt>
  <w:p w14:paraId="65C0150B" w14:textId="77777777" w:rsidR="004B2B37" w:rsidRDefault="004B2B37" w:rsidP="00126437">
    <w:pPr>
      <w:pStyle w:val="ab"/>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837441"/>
      <w:docPartObj>
        <w:docPartGallery w:val="Page Numbers (Bottom of Page)"/>
        <w:docPartUnique/>
      </w:docPartObj>
    </w:sdtPr>
    <w:sdtEndPr/>
    <w:sdtContent>
      <w:p w14:paraId="212F5ECC" w14:textId="774F8016" w:rsidR="004B2B37" w:rsidRDefault="004B2B37">
        <w:pPr>
          <w:pStyle w:val="ab"/>
        </w:pPr>
        <w:r>
          <w:fldChar w:fldCharType="begin"/>
        </w:r>
        <w:r>
          <w:instrText>PAGE   \* MERGEFORMAT</w:instrText>
        </w:r>
        <w:r>
          <w:fldChar w:fldCharType="separate"/>
        </w:r>
        <w:r w:rsidR="00A50BE7">
          <w:rPr>
            <w:noProof/>
          </w:rPr>
          <w:t>0</w:t>
        </w:r>
        <w:r>
          <w:fldChar w:fldCharType="end"/>
        </w:r>
      </w:p>
    </w:sdtContent>
  </w:sdt>
  <w:p w14:paraId="44523414" w14:textId="77777777" w:rsidR="004B2B37" w:rsidRDefault="004B2B3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AB167" w14:textId="77777777" w:rsidR="00CB062A" w:rsidRDefault="00CB062A">
      <w:r>
        <w:separator/>
      </w:r>
    </w:p>
  </w:footnote>
  <w:footnote w:type="continuationSeparator" w:id="0">
    <w:p w14:paraId="3CD2B0F3" w14:textId="77777777" w:rsidR="00CB062A" w:rsidRDefault="00CB0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3BD16" w14:textId="77777777" w:rsidR="00245C94" w:rsidRDefault="00245C94" w:rsidP="00245C94">
    <w:pPr>
      <w:pStyle w:val="a4"/>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1" w15:restartNumberingAfterBreak="0">
    <w:nsid w:val="07725100"/>
    <w:multiLevelType w:val="hybridMultilevel"/>
    <w:tmpl w:val="270690EA"/>
    <w:lvl w:ilvl="0" w:tplc="4A7E5988">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E5171D"/>
    <w:multiLevelType w:val="hybridMultilevel"/>
    <w:tmpl w:val="4E684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4" w15:restartNumberingAfterBreak="0">
    <w:nsid w:val="4E60708A"/>
    <w:multiLevelType w:val="hybridMultilevel"/>
    <w:tmpl w:val="3D569550"/>
    <w:lvl w:ilvl="0" w:tplc="1F4C112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6" w15:restartNumberingAfterBreak="0">
    <w:nsid w:val="76B01E20"/>
    <w:multiLevelType w:val="multilevel"/>
    <w:tmpl w:val="68282D28"/>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000000" w:themeColor="text1"/>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6"/>
  </w:num>
  <w:num w:numId="2">
    <w:abstractNumId w:val="10"/>
  </w:num>
  <w:num w:numId="3">
    <w:abstractNumId w:val="13"/>
  </w:num>
  <w:num w:numId="4">
    <w:abstractNumId w:val="15"/>
  </w:num>
  <w:num w:numId="5">
    <w:abstractNumId w:val="14"/>
  </w:num>
  <w:num w:numId="6">
    <w:abstractNumId w:val="12"/>
  </w:num>
  <w:num w:numId="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57CE"/>
    <w:rsid w:val="00016791"/>
    <w:rsid w:val="000168C7"/>
    <w:rsid w:val="000208E6"/>
    <w:rsid w:val="00021515"/>
    <w:rsid w:val="00021528"/>
    <w:rsid w:val="00022E32"/>
    <w:rsid w:val="00024C9A"/>
    <w:rsid w:val="00026A0B"/>
    <w:rsid w:val="00026AB7"/>
    <w:rsid w:val="00027070"/>
    <w:rsid w:val="00027209"/>
    <w:rsid w:val="00030058"/>
    <w:rsid w:val="00031AC4"/>
    <w:rsid w:val="000363C5"/>
    <w:rsid w:val="000371EE"/>
    <w:rsid w:val="000377FA"/>
    <w:rsid w:val="00037E08"/>
    <w:rsid w:val="00040CDE"/>
    <w:rsid w:val="0004369B"/>
    <w:rsid w:val="00043A52"/>
    <w:rsid w:val="0004421D"/>
    <w:rsid w:val="0005105D"/>
    <w:rsid w:val="00052540"/>
    <w:rsid w:val="00056C9F"/>
    <w:rsid w:val="00060D48"/>
    <w:rsid w:val="00061047"/>
    <w:rsid w:val="00061E5F"/>
    <w:rsid w:val="00063A74"/>
    <w:rsid w:val="000640B8"/>
    <w:rsid w:val="00067D6F"/>
    <w:rsid w:val="0007056C"/>
    <w:rsid w:val="000708E4"/>
    <w:rsid w:val="00071E66"/>
    <w:rsid w:val="00073B02"/>
    <w:rsid w:val="000748FC"/>
    <w:rsid w:val="000762FF"/>
    <w:rsid w:val="000763B4"/>
    <w:rsid w:val="000769A5"/>
    <w:rsid w:val="00081C2C"/>
    <w:rsid w:val="000833AF"/>
    <w:rsid w:val="0008393D"/>
    <w:rsid w:val="00087D39"/>
    <w:rsid w:val="000906F9"/>
    <w:rsid w:val="000914B6"/>
    <w:rsid w:val="00093B1F"/>
    <w:rsid w:val="00094FC4"/>
    <w:rsid w:val="000A0144"/>
    <w:rsid w:val="000A0C0A"/>
    <w:rsid w:val="000A13E6"/>
    <w:rsid w:val="000A230D"/>
    <w:rsid w:val="000A46DD"/>
    <w:rsid w:val="000A480E"/>
    <w:rsid w:val="000A6E95"/>
    <w:rsid w:val="000A752C"/>
    <w:rsid w:val="000B0A86"/>
    <w:rsid w:val="000B1B03"/>
    <w:rsid w:val="000B2525"/>
    <w:rsid w:val="000B4D88"/>
    <w:rsid w:val="000B51B8"/>
    <w:rsid w:val="000B5764"/>
    <w:rsid w:val="000B7C75"/>
    <w:rsid w:val="000C0311"/>
    <w:rsid w:val="000C0719"/>
    <w:rsid w:val="000C0F20"/>
    <w:rsid w:val="000C1264"/>
    <w:rsid w:val="000C19B5"/>
    <w:rsid w:val="000C2B74"/>
    <w:rsid w:val="000C2E55"/>
    <w:rsid w:val="000C3B82"/>
    <w:rsid w:val="000C4B7C"/>
    <w:rsid w:val="000C5C37"/>
    <w:rsid w:val="000C692C"/>
    <w:rsid w:val="000D0684"/>
    <w:rsid w:val="000D2B91"/>
    <w:rsid w:val="000D38BB"/>
    <w:rsid w:val="000D4413"/>
    <w:rsid w:val="000D5389"/>
    <w:rsid w:val="000D56D6"/>
    <w:rsid w:val="000D658A"/>
    <w:rsid w:val="000D6A69"/>
    <w:rsid w:val="000D7552"/>
    <w:rsid w:val="000D78CF"/>
    <w:rsid w:val="000D7DFE"/>
    <w:rsid w:val="000E1251"/>
    <w:rsid w:val="000E1EF1"/>
    <w:rsid w:val="000E5E8B"/>
    <w:rsid w:val="000F02A6"/>
    <w:rsid w:val="000F06DF"/>
    <w:rsid w:val="000F12E5"/>
    <w:rsid w:val="000F1F11"/>
    <w:rsid w:val="000F4662"/>
    <w:rsid w:val="000F5440"/>
    <w:rsid w:val="000F58DE"/>
    <w:rsid w:val="000F5A8E"/>
    <w:rsid w:val="000F5FDF"/>
    <w:rsid w:val="000F69F7"/>
    <w:rsid w:val="0010078F"/>
    <w:rsid w:val="001009C1"/>
    <w:rsid w:val="00102C45"/>
    <w:rsid w:val="00105EF1"/>
    <w:rsid w:val="00107179"/>
    <w:rsid w:val="001107CF"/>
    <w:rsid w:val="00111779"/>
    <w:rsid w:val="001126E5"/>
    <w:rsid w:val="0011536F"/>
    <w:rsid w:val="0011619C"/>
    <w:rsid w:val="00116A06"/>
    <w:rsid w:val="0011723F"/>
    <w:rsid w:val="001207F9"/>
    <w:rsid w:val="0012170D"/>
    <w:rsid w:val="00121FAB"/>
    <w:rsid w:val="00123D5F"/>
    <w:rsid w:val="00124457"/>
    <w:rsid w:val="00125AE7"/>
    <w:rsid w:val="0012637B"/>
    <w:rsid w:val="00126437"/>
    <w:rsid w:val="00127098"/>
    <w:rsid w:val="00127A08"/>
    <w:rsid w:val="00131157"/>
    <w:rsid w:val="001321A7"/>
    <w:rsid w:val="00132418"/>
    <w:rsid w:val="00132B12"/>
    <w:rsid w:val="00132BC2"/>
    <w:rsid w:val="00133599"/>
    <w:rsid w:val="001339C5"/>
    <w:rsid w:val="00134BEF"/>
    <w:rsid w:val="00136A81"/>
    <w:rsid w:val="001402F3"/>
    <w:rsid w:val="001404BB"/>
    <w:rsid w:val="00140B36"/>
    <w:rsid w:val="00141278"/>
    <w:rsid w:val="001417EF"/>
    <w:rsid w:val="001423EF"/>
    <w:rsid w:val="00144F36"/>
    <w:rsid w:val="001451A2"/>
    <w:rsid w:val="00146426"/>
    <w:rsid w:val="0014753A"/>
    <w:rsid w:val="00152401"/>
    <w:rsid w:val="00155C5B"/>
    <w:rsid w:val="00157C75"/>
    <w:rsid w:val="00162866"/>
    <w:rsid w:val="00164833"/>
    <w:rsid w:val="001649EA"/>
    <w:rsid w:val="00165180"/>
    <w:rsid w:val="00167072"/>
    <w:rsid w:val="00170984"/>
    <w:rsid w:val="00170C59"/>
    <w:rsid w:val="00175686"/>
    <w:rsid w:val="00175E5A"/>
    <w:rsid w:val="001761BE"/>
    <w:rsid w:val="001766D6"/>
    <w:rsid w:val="001771F0"/>
    <w:rsid w:val="00177D9E"/>
    <w:rsid w:val="001903E6"/>
    <w:rsid w:val="00194189"/>
    <w:rsid w:val="00195316"/>
    <w:rsid w:val="00195AAE"/>
    <w:rsid w:val="00196578"/>
    <w:rsid w:val="00197BA9"/>
    <w:rsid w:val="00197C2A"/>
    <w:rsid w:val="001A03B8"/>
    <w:rsid w:val="001A1B2F"/>
    <w:rsid w:val="001A22B1"/>
    <w:rsid w:val="001A24AF"/>
    <w:rsid w:val="001A5087"/>
    <w:rsid w:val="001A7C90"/>
    <w:rsid w:val="001A7D8B"/>
    <w:rsid w:val="001B62EE"/>
    <w:rsid w:val="001C13B4"/>
    <w:rsid w:val="001C1F4A"/>
    <w:rsid w:val="001C217A"/>
    <w:rsid w:val="001C25FD"/>
    <w:rsid w:val="001C2925"/>
    <w:rsid w:val="001C2C10"/>
    <w:rsid w:val="001C4B48"/>
    <w:rsid w:val="001C5E6A"/>
    <w:rsid w:val="001D10E5"/>
    <w:rsid w:val="001D1DE2"/>
    <w:rsid w:val="001D263B"/>
    <w:rsid w:val="001D2CF5"/>
    <w:rsid w:val="001D3A91"/>
    <w:rsid w:val="001D4B8C"/>
    <w:rsid w:val="001E2141"/>
    <w:rsid w:val="001E3C92"/>
    <w:rsid w:val="001E3EB2"/>
    <w:rsid w:val="001E4B2A"/>
    <w:rsid w:val="001E5E4A"/>
    <w:rsid w:val="001F0ED0"/>
    <w:rsid w:val="001F1C4B"/>
    <w:rsid w:val="001F25BE"/>
    <w:rsid w:val="001F3426"/>
    <w:rsid w:val="001F34F1"/>
    <w:rsid w:val="001F4380"/>
    <w:rsid w:val="001F4F93"/>
    <w:rsid w:val="001F6196"/>
    <w:rsid w:val="001F6727"/>
    <w:rsid w:val="001F7DF5"/>
    <w:rsid w:val="00201504"/>
    <w:rsid w:val="0020162D"/>
    <w:rsid w:val="00201B3C"/>
    <w:rsid w:val="00202252"/>
    <w:rsid w:val="00202932"/>
    <w:rsid w:val="0020377C"/>
    <w:rsid w:val="00206B36"/>
    <w:rsid w:val="0021080E"/>
    <w:rsid w:val="00210AE3"/>
    <w:rsid w:val="002120F3"/>
    <w:rsid w:val="002124EB"/>
    <w:rsid w:val="002144A1"/>
    <w:rsid w:val="00214B17"/>
    <w:rsid w:val="00214E2C"/>
    <w:rsid w:val="002150C3"/>
    <w:rsid w:val="00221197"/>
    <w:rsid w:val="002219D6"/>
    <w:rsid w:val="0022607D"/>
    <w:rsid w:val="002268D9"/>
    <w:rsid w:val="002315D4"/>
    <w:rsid w:val="00231DB4"/>
    <w:rsid w:val="002321DE"/>
    <w:rsid w:val="00233AA4"/>
    <w:rsid w:val="002355B3"/>
    <w:rsid w:val="00236A0D"/>
    <w:rsid w:val="00237CE3"/>
    <w:rsid w:val="00243C34"/>
    <w:rsid w:val="00244918"/>
    <w:rsid w:val="00244FC3"/>
    <w:rsid w:val="00245C94"/>
    <w:rsid w:val="00246DF2"/>
    <w:rsid w:val="00251789"/>
    <w:rsid w:val="002520C1"/>
    <w:rsid w:val="002529CE"/>
    <w:rsid w:val="002535F5"/>
    <w:rsid w:val="0025639E"/>
    <w:rsid w:val="002574D2"/>
    <w:rsid w:val="002600D6"/>
    <w:rsid w:val="002604F1"/>
    <w:rsid w:val="002638A2"/>
    <w:rsid w:val="00263D6C"/>
    <w:rsid w:val="00265CC3"/>
    <w:rsid w:val="00265E0D"/>
    <w:rsid w:val="002716AC"/>
    <w:rsid w:val="0027356A"/>
    <w:rsid w:val="00276039"/>
    <w:rsid w:val="002807BB"/>
    <w:rsid w:val="00281505"/>
    <w:rsid w:val="0028159F"/>
    <w:rsid w:val="002821F8"/>
    <w:rsid w:val="00285FCE"/>
    <w:rsid w:val="002865A1"/>
    <w:rsid w:val="002871BB"/>
    <w:rsid w:val="002900E3"/>
    <w:rsid w:val="00290584"/>
    <w:rsid w:val="00295A5B"/>
    <w:rsid w:val="00295D6D"/>
    <w:rsid w:val="002971D6"/>
    <w:rsid w:val="002A0ACC"/>
    <w:rsid w:val="002A2028"/>
    <w:rsid w:val="002A37DF"/>
    <w:rsid w:val="002A3C5D"/>
    <w:rsid w:val="002A400A"/>
    <w:rsid w:val="002A69B7"/>
    <w:rsid w:val="002A7A4A"/>
    <w:rsid w:val="002B02F1"/>
    <w:rsid w:val="002B264D"/>
    <w:rsid w:val="002B44DC"/>
    <w:rsid w:val="002B48AF"/>
    <w:rsid w:val="002B50CD"/>
    <w:rsid w:val="002B56C1"/>
    <w:rsid w:val="002B615A"/>
    <w:rsid w:val="002B6C47"/>
    <w:rsid w:val="002B6EFD"/>
    <w:rsid w:val="002B7068"/>
    <w:rsid w:val="002B71B1"/>
    <w:rsid w:val="002B75BA"/>
    <w:rsid w:val="002C0656"/>
    <w:rsid w:val="002C10D0"/>
    <w:rsid w:val="002C2D86"/>
    <w:rsid w:val="002C61F5"/>
    <w:rsid w:val="002C6AA1"/>
    <w:rsid w:val="002C72E2"/>
    <w:rsid w:val="002C7B66"/>
    <w:rsid w:val="002D22BB"/>
    <w:rsid w:val="002D2B6A"/>
    <w:rsid w:val="002D2B8D"/>
    <w:rsid w:val="002D3AB6"/>
    <w:rsid w:val="002D45AB"/>
    <w:rsid w:val="002D51E6"/>
    <w:rsid w:val="002D75A4"/>
    <w:rsid w:val="002E0D9D"/>
    <w:rsid w:val="002E2B6C"/>
    <w:rsid w:val="002E363E"/>
    <w:rsid w:val="002E376C"/>
    <w:rsid w:val="002E621F"/>
    <w:rsid w:val="002E6D8A"/>
    <w:rsid w:val="002E7708"/>
    <w:rsid w:val="002F040B"/>
    <w:rsid w:val="002F1845"/>
    <w:rsid w:val="002F23E0"/>
    <w:rsid w:val="002F2517"/>
    <w:rsid w:val="002F2B00"/>
    <w:rsid w:val="002F3834"/>
    <w:rsid w:val="002F390A"/>
    <w:rsid w:val="002F3AC2"/>
    <w:rsid w:val="002F3EA4"/>
    <w:rsid w:val="002F43C9"/>
    <w:rsid w:val="002F4844"/>
    <w:rsid w:val="002F4845"/>
    <w:rsid w:val="002F668D"/>
    <w:rsid w:val="00300518"/>
    <w:rsid w:val="00305FE0"/>
    <w:rsid w:val="003065B8"/>
    <w:rsid w:val="0031005B"/>
    <w:rsid w:val="00311DA3"/>
    <w:rsid w:val="00316F94"/>
    <w:rsid w:val="00317E8D"/>
    <w:rsid w:val="00322AB0"/>
    <w:rsid w:val="00322E6C"/>
    <w:rsid w:val="00324B33"/>
    <w:rsid w:val="00326674"/>
    <w:rsid w:val="00326915"/>
    <w:rsid w:val="00327987"/>
    <w:rsid w:val="00330DA4"/>
    <w:rsid w:val="00330E1E"/>
    <w:rsid w:val="003322D0"/>
    <w:rsid w:val="0033365E"/>
    <w:rsid w:val="00333D63"/>
    <w:rsid w:val="00336974"/>
    <w:rsid w:val="00337F19"/>
    <w:rsid w:val="00341C57"/>
    <w:rsid w:val="003424C5"/>
    <w:rsid w:val="00343313"/>
    <w:rsid w:val="00345097"/>
    <w:rsid w:val="00347E18"/>
    <w:rsid w:val="0035301F"/>
    <w:rsid w:val="00353771"/>
    <w:rsid w:val="0035590D"/>
    <w:rsid w:val="00356D11"/>
    <w:rsid w:val="00356F58"/>
    <w:rsid w:val="00360B01"/>
    <w:rsid w:val="00361D4E"/>
    <w:rsid w:val="00362FD8"/>
    <w:rsid w:val="00363998"/>
    <w:rsid w:val="00363B17"/>
    <w:rsid w:val="00364463"/>
    <w:rsid w:val="0036681C"/>
    <w:rsid w:val="00371199"/>
    <w:rsid w:val="0037430F"/>
    <w:rsid w:val="0037737E"/>
    <w:rsid w:val="00382001"/>
    <w:rsid w:val="00382B63"/>
    <w:rsid w:val="003833B0"/>
    <w:rsid w:val="0038461A"/>
    <w:rsid w:val="00385077"/>
    <w:rsid w:val="003851FF"/>
    <w:rsid w:val="00385BB5"/>
    <w:rsid w:val="003874BD"/>
    <w:rsid w:val="00387774"/>
    <w:rsid w:val="00390A1F"/>
    <w:rsid w:val="003927E3"/>
    <w:rsid w:val="00392CA3"/>
    <w:rsid w:val="00394DB9"/>
    <w:rsid w:val="00396AB6"/>
    <w:rsid w:val="003979E9"/>
    <w:rsid w:val="00397C5A"/>
    <w:rsid w:val="00397FC4"/>
    <w:rsid w:val="003A0F20"/>
    <w:rsid w:val="003A1B56"/>
    <w:rsid w:val="003A2210"/>
    <w:rsid w:val="003A3287"/>
    <w:rsid w:val="003A6AD0"/>
    <w:rsid w:val="003A77DB"/>
    <w:rsid w:val="003A7814"/>
    <w:rsid w:val="003B0566"/>
    <w:rsid w:val="003B1D6B"/>
    <w:rsid w:val="003B3BB4"/>
    <w:rsid w:val="003B5032"/>
    <w:rsid w:val="003B63FD"/>
    <w:rsid w:val="003B7283"/>
    <w:rsid w:val="003B7C67"/>
    <w:rsid w:val="003C796D"/>
    <w:rsid w:val="003D16EA"/>
    <w:rsid w:val="003D25F3"/>
    <w:rsid w:val="003D373B"/>
    <w:rsid w:val="003D442B"/>
    <w:rsid w:val="003D4B92"/>
    <w:rsid w:val="003D5495"/>
    <w:rsid w:val="003D5634"/>
    <w:rsid w:val="003E08C3"/>
    <w:rsid w:val="003E1D49"/>
    <w:rsid w:val="003E1E73"/>
    <w:rsid w:val="003E2DD3"/>
    <w:rsid w:val="003E3198"/>
    <w:rsid w:val="003E4BB7"/>
    <w:rsid w:val="003E584B"/>
    <w:rsid w:val="003E69CB"/>
    <w:rsid w:val="003E6CBB"/>
    <w:rsid w:val="003F4B9B"/>
    <w:rsid w:val="003F781C"/>
    <w:rsid w:val="00400972"/>
    <w:rsid w:val="00400B9A"/>
    <w:rsid w:val="00401263"/>
    <w:rsid w:val="00401E4A"/>
    <w:rsid w:val="00404988"/>
    <w:rsid w:val="00406474"/>
    <w:rsid w:val="00406979"/>
    <w:rsid w:val="00407F6A"/>
    <w:rsid w:val="00411CDD"/>
    <w:rsid w:val="00413D4D"/>
    <w:rsid w:val="004165A8"/>
    <w:rsid w:val="00416924"/>
    <w:rsid w:val="00417C40"/>
    <w:rsid w:val="0042056B"/>
    <w:rsid w:val="0042106F"/>
    <w:rsid w:val="004229A6"/>
    <w:rsid w:val="00424A5D"/>
    <w:rsid w:val="0043052E"/>
    <w:rsid w:val="00433FE9"/>
    <w:rsid w:val="00440874"/>
    <w:rsid w:val="00440B26"/>
    <w:rsid w:val="00441F94"/>
    <w:rsid w:val="00444219"/>
    <w:rsid w:val="00445AB7"/>
    <w:rsid w:val="00450C89"/>
    <w:rsid w:val="00450CB3"/>
    <w:rsid w:val="0045306A"/>
    <w:rsid w:val="004568F4"/>
    <w:rsid w:val="00460015"/>
    <w:rsid w:val="00460596"/>
    <w:rsid w:val="004611EE"/>
    <w:rsid w:val="004655D4"/>
    <w:rsid w:val="00466ABB"/>
    <w:rsid w:val="00470EA5"/>
    <w:rsid w:val="00472054"/>
    <w:rsid w:val="00472398"/>
    <w:rsid w:val="0047270F"/>
    <w:rsid w:val="004800C2"/>
    <w:rsid w:val="00480B81"/>
    <w:rsid w:val="00481BD3"/>
    <w:rsid w:val="00482F26"/>
    <w:rsid w:val="00482F6B"/>
    <w:rsid w:val="00484510"/>
    <w:rsid w:val="00484EBF"/>
    <w:rsid w:val="00486278"/>
    <w:rsid w:val="004868E8"/>
    <w:rsid w:val="004913A8"/>
    <w:rsid w:val="004923C0"/>
    <w:rsid w:val="004936AA"/>
    <w:rsid w:val="004958F5"/>
    <w:rsid w:val="00496F6F"/>
    <w:rsid w:val="004A07CC"/>
    <w:rsid w:val="004A1733"/>
    <w:rsid w:val="004A20EC"/>
    <w:rsid w:val="004A3A10"/>
    <w:rsid w:val="004A4DF8"/>
    <w:rsid w:val="004A57F7"/>
    <w:rsid w:val="004A6B68"/>
    <w:rsid w:val="004A6E95"/>
    <w:rsid w:val="004A7C1F"/>
    <w:rsid w:val="004B2588"/>
    <w:rsid w:val="004B2770"/>
    <w:rsid w:val="004B2B37"/>
    <w:rsid w:val="004B31F0"/>
    <w:rsid w:val="004B3432"/>
    <w:rsid w:val="004B4D9F"/>
    <w:rsid w:val="004B7A8A"/>
    <w:rsid w:val="004B7C65"/>
    <w:rsid w:val="004C0DFC"/>
    <w:rsid w:val="004C2A8C"/>
    <w:rsid w:val="004C3947"/>
    <w:rsid w:val="004C497E"/>
    <w:rsid w:val="004C7036"/>
    <w:rsid w:val="004D1B85"/>
    <w:rsid w:val="004D3892"/>
    <w:rsid w:val="004D3EF8"/>
    <w:rsid w:val="004D4777"/>
    <w:rsid w:val="004D7DFC"/>
    <w:rsid w:val="004D7F5D"/>
    <w:rsid w:val="004E1502"/>
    <w:rsid w:val="004E3CA9"/>
    <w:rsid w:val="004E3DE4"/>
    <w:rsid w:val="004E5454"/>
    <w:rsid w:val="004E5B02"/>
    <w:rsid w:val="004E6225"/>
    <w:rsid w:val="004E6647"/>
    <w:rsid w:val="004F0667"/>
    <w:rsid w:val="004F0D03"/>
    <w:rsid w:val="004F5236"/>
    <w:rsid w:val="004F6935"/>
    <w:rsid w:val="004F794F"/>
    <w:rsid w:val="004F7A88"/>
    <w:rsid w:val="0050038D"/>
    <w:rsid w:val="005010E8"/>
    <w:rsid w:val="00503072"/>
    <w:rsid w:val="00503B34"/>
    <w:rsid w:val="00505049"/>
    <w:rsid w:val="00505212"/>
    <w:rsid w:val="00506E78"/>
    <w:rsid w:val="00506EF3"/>
    <w:rsid w:val="00511B49"/>
    <w:rsid w:val="00511BD0"/>
    <w:rsid w:val="00512674"/>
    <w:rsid w:val="00513A50"/>
    <w:rsid w:val="00514479"/>
    <w:rsid w:val="00514984"/>
    <w:rsid w:val="005160C1"/>
    <w:rsid w:val="00520D6B"/>
    <w:rsid w:val="00523D6A"/>
    <w:rsid w:val="0052594A"/>
    <w:rsid w:val="00527B7C"/>
    <w:rsid w:val="00531595"/>
    <w:rsid w:val="00531D96"/>
    <w:rsid w:val="005327C1"/>
    <w:rsid w:val="005333BF"/>
    <w:rsid w:val="0053403F"/>
    <w:rsid w:val="00535F4D"/>
    <w:rsid w:val="00536880"/>
    <w:rsid w:val="005409EC"/>
    <w:rsid w:val="00541AB7"/>
    <w:rsid w:val="005427F4"/>
    <w:rsid w:val="005428EA"/>
    <w:rsid w:val="00542AA2"/>
    <w:rsid w:val="00546275"/>
    <w:rsid w:val="00547054"/>
    <w:rsid w:val="00550123"/>
    <w:rsid w:val="0055133B"/>
    <w:rsid w:val="005544E3"/>
    <w:rsid w:val="005545BF"/>
    <w:rsid w:val="005557B2"/>
    <w:rsid w:val="005561F5"/>
    <w:rsid w:val="00556D5F"/>
    <w:rsid w:val="00557D17"/>
    <w:rsid w:val="005605F2"/>
    <w:rsid w:val="00561D6D"/>
    <w:rsid w:val="00564F05"/>
    <w:rsid w:val="005654E5"/>
    <w:rsid w:val="00565F4D"/>
    <w:rsid w:val="005662A7"/>
    <w:rsid w:val="00566B9E"/>
    <w:rsid w:val="00566EA6"/>
    <w:rsid w:val="005670D2"/>
    <w:rsid w:val="005703AE"/>
    <w:rsid w:val="00572400"/>
    <w:rsid w:val="005730A2"/>
    <w:rsid w:val="00573E85"/>
    <w:rsid w:val="00575158"/>
    <w:rsid w:val="0057650B"/>
    <w:rsid w:val="00576612"/>
    <w:rsid w:val="00580A4F"/>
    <w:rsid w:val="0058253D"/>
    <w:rsid w:val="005832E9"/>
    <w:rsid w:val="005857E1"/>
    <w:rsid w:val="005874AE"/>
    <w:rsid w:val="00587DFB"/>
    <w:rsid w:val="0059264F"/>
    <w:rsid w:val="005928E5"/>
    <w:rsid w:val="005948A5"/>
    <w:rsid w:val="00594F36"/>
    <w:rsid w:val="00594F52"/>
    <w:rsid w:val="00595BEF"/>
    <w:rsid w:val="005A1F50"/>
    <w:rsid w:val="005A42E8"/>
    <w:rsid w:val="005A54CB"/>
    <w:rsid w:val="005A562D"/>
    <w:rsid w:val="005A6067"/>
    <w:rsid w:val="005A68B5"/>
    <w:rsid w:val="005B025D"/>
    <w:rsid w:val="005B2916"/>
    <w:rsid w:val="005B3E6A"/>
    <w:rsid w:val="005B5569"/>
    <w:rsid w:val="005B5A92"/>
    <w:rsid w:val="005B5A96"/>
    <w:rsid w:val="005B6067"/>
    <w:rsid w:val="005C521C"/>
    <w:rsid w:val="005C5A31"/>
    <w:rsid w:val="005C726D"/>
    <w:rsid w:val="005C78D1"/>
    <w:rsid w:val="005D1057"/>
    <w:rsid w:val="005D29E4"/>
    <w:rsid w:val="005D30EC"/>
    <w:rsid w:val="005D447A"/>
    <w:rsid w:val="005E23B6"/>
    <w:rsid w:val="005E318D"/>
    <w:rsid w:val="005E32F7"/>
    <w:rsid w:val="005E33EE"/>
    <w:rsid w:val="005E3952"/>
    <w:rsid w:val="005E5F82"/>
    <w:rsid w:val="005F08BA"/>
    <w:rsid w:val="005F444E"/>
    <w:rsid w:val="005F46C5"/>
    <w:rsid w:val="005F6738"/>
    <w:rsid w:val="005F6F6B"/>
    <w:rsid w:val="00600510"/>
    <w:rsid w:val="00601F0A"/>
    <w:rsid w:val="0060357F"/>
    <w:rsid w:val="006035F6"/>
    <w:rsid w:val="0060483D"/>
    <w:rsid w:val="00605C2A"/>
    <w:rsid w:val="006069BA"/>
    <w:rsid w:val="00606ABB"/>
    <w:rsid w:val="00607345"/>
    <w:rsid w:val="0060742D"/>
    <w:rsid w:val="006078DF"/>
    <w:rsid w:val="0061015E"/>
    <w:rsid w:val="00611637"/>
    <w:rsid w:val="00612523"/>
    <w:rsid w:val="0061467C"/>
    <w:rsid w:val="00614A72"/>
    <w:rsid w:val="006202A3"/>
    <w:rsid w:val="00622066"/>
    <w:rsid w:val="00623094"/>
    <w:rsid w:val="00623D2F"/>
    <w:rsid w:val="00624D52"/>
    <w:rsid w:val="00624D6C"/>
    <w:rsid w:val="006255BC"/>
    <w:rsid w:val="00626807"/>
    <w:rsid w:val="00627056"/>
    <w:rsid w:val="00627C5C"/>
    <w:rsid w:val="0063024E"/>
    <w:rsid w:val="00631707"/>
    <w:rsid w:val="00631D88"/>
    <w:rsid w:val="00631FBB"/>
    <w:rsid w:val="00632E92"/>
    <w:rsid w:val="00633BD5"/>
    <w:rsid w:val="0063407F"/>
    <w:rsid w:val="00634DCC"/>
    <w:rsid w:val="00634DF3"/>
    <w:rsid w:val="00636788"/>
    <w:rsid w:val="006401F4"/>
    <w:rsid w:val="0064347E"/>
    <w:rsid w:val="006436B8"/>
    <w:rsid w:val="0064516C"/>
    <w:rsid w:val="006472B0"/>
    <w:rsid w:val="006542CE"/>
    <w:rsid w:val="006563BF"/>
    <w:rsid w:val="00656BC3"/>
    <w:rsid w:val="00656D59"/>
    <w:rsid w:val="00656E31"/>
    <w:rsid w:val="00662569"/>
    <w:rsid w:val="00664FB7"/>
    <w:rsid w:val="00665D00"/>
    <w:rsid w:val="006666FF"/>
    <w:rsid w:val="0067058A"/>
    <w:rsid w:val="00675DC7"/>
    <w:rsid w:val="00675F5A"/>
    <w:rsid w:val="00675FD7"/>
    <w:rsid w:val="00676538"/>
    <w:rsid w:val="00676C8F"/>
    <w:rsid w:val="0068015A"/>
    <w:rsid w:val="00680866"/>
    <w:rsid w:val="00682254"/>
    <w:rsid w:val="00683B3B"/>
    <w:rsid w:val="00690DFA"/>
    <w:rsid w:val="00691214"/>
    <w:rsid w:val="00691A25"/>
    <w:rsid w:val="00692544"/>
    <w:rsid w:val="006945F4"/>
    <w:rsid w:val="006955F8"/>
    <w:rsid w:val="00695B66"/>
    <w:rsid w:val="006967DF"/>
    <w:rsid w:val="006A0234"/>
    <w:rsid w:val="006A3154"/>
    <w:rsid w:val="006A43BC"/>
    <w:rsid w:val="006A53EE"/>
    <w:rsid w:val="006A5463"/>
    <w:rsid w:val="006A5EF6"/>
    <w:rsid w:val="006B049F"/>
    <w:rsid w:val="006B0AC9"/>
    <w:rsid w:val="006B11D5"/>
    <w:rsid w:val="006B2AE3"/>
    <w:rsid w:val="006B4F6E"/>
    <w:rsid w:val="006B52EF"/>
    <w:rsid w:val="006C0453"/>
    <w:rsid w:val="006C083D"/>
    <w:rsid w:val="006C1B1F"/>
    <w:rsid w:val="006C20E1"/>
    <w:rsid w:val="006C2411"/>
    <w:rsid w:val="006C5FC4"/>
    <w:rsid w:val="006C690A"/>
    <w:rsid w:val="006D2048"/>
    <w:rsid w:val="006D2ECE"/>
    <w:rsid w:val="006D4C8D"/>
    <w:rsid w:val="006D5A62"/>
    <w:rsid w:val="006D6C57"/>
    <w:rsid w:val="006D6E09"/>
    <w:rsid w:val="006E2654"/>
    <w:rsid w:val="006E2E62"/>
    <w:rsid w:val="006E38F0"/>
    <w:rsid w:val="006E3E2A"/>
    <w:rsid w:val="006E4A89"/>
    <w:rsid w:val="006E4CFB"/>
    <w:rsid w:val="006E5068"/>
    <w:rsid w:val="006E5F1C"/>
    <w:rsid w:val="006E611B"/>
    <w:rsid w:val="006F1556"/>
    <w:rsid w:val="006F22B4"/>
    <w:rsid w:val="006F2778"/>
    <w:rsid w:val="006F7FB2"/>
    <w:rsid w:val="00700192"/>
    <w:rsid w:val="007002B7"/>
    <w:rsid w:val="0070105B"/>
    <w:rsid w:val="00701F04"/>
    <w:rsid w:val="0070307B"/>
    <w:rsid w:val="007045DE"/>
    <w:rsid w:val="00704817"/>
    <w:rsid w:val="007049A4"/>
    <w:rsid w:val="007108D0"/>
    <w:rsid w:val="00710BCF"/>
    <w:rsid w:val="00712435"/>
    <w:rsid w:val="00712EAC"/>
    <w:rsid w:val="00715DCE"/>
    <w:rsid w:val="007175A1"/>
    <w:rsid w:val="00721A7A"/>
    <w:rsid w:val="0072352C"/>
    <w:rsid w:val="00726305"/>
    <w:rsid w:val="0072757E"/>
    <w:rsid w:val="0072792B"/>
    <w:rsid w:val="00731E5A"/>
    <w:rsid w:val="00732E3D"/>
    <w:rsid w:val="00734261"/>
    <w:rsid w:val="00736EBA"/>
    <w:rsid w:val="00740493"/>
    <w:rsid w:val="0074122C"/>
    <w:rsid w:val="00741A24"/>
    <w:rsid w:val="00741A4D"/>
    <w:rsid w:val="007425D7"/>
    <w:rsid w:val="00743E66"/>
    <w:rsid w:val="00745781"/>
    <w:rsid w:val="007458BD"/>
    <w:rsid w:val="00745DC9"/>
    <w:rsid w:val="00747451"/>
    <w:rsid w:val="007476A8"/>
    <w:rsid w:val="00750118"/>
    <w:rsid w:val="00751616"/>
    <w:rsid w:val="007517E3"/>
    <w:rsid w:val="00751FAD"/>
    <w:rsid w:val="00754BE2"/>
    <w:rsid w:val="00754DEB"/>
    <w:rsid w:val="0075582B"/>
    <w:rsid w:val="00756B77"/>
    <w:rsid w:val="00760174"/>
    <w:rsid w:val="00761B91"/>
    <w:rsid w:val="007640DC"/>
    <w:rsid w:val="0076507D"/>
    <w:rsid w:val="0076576D"/>
    <w:rsid w:val="00765C0C"/>
    <w:rsid w:val="00765E86"/>
    <w:rsid w:val="00767A47"/>
    <w:rsid w:val="00770B94"/>
    <w:rsid w:val="00771798"/>
    <w:rsid w:val="00771F50"/>
    <w:rsid w:val="00772732"/>
    <w:rsid w:val="007730AE"/>
    <w:rsid w:val="007733A7"/>
    <w:rsid w:val="0077363F"/>
    <w:rsid w:val="00773D87"/>
    <w:rsid w:val="007768E8"/>
    <w:rsid w:val="00783EC5"/>
    <w:rsid w:val="00785A0D"/>
    <w:rsid w:val="0079061E"/>
    <w:rsid w:val="00793801"/>
    <w:rsid w:val="00795501"/>
    <w:rsid w:val="00795780"/>
    <w:rsid w:val="007958FB"/>
    <w:rsid w:val="00795AA2"/>
    <w:rsid w:val="0079612B"/>
    <w:rsid w:val="00797423"/>
    <w:rsid w:val="007A0A39"/>
    <w:rsid w:val="007A0BE5"/>
    <w:rsid w:val="007A171E"/>
    <w:rsid w:val="007A1FAB"/>
    <w:rsid w:val="007A23BD"/>
    <w:rsid w:val="007A2855"/>
    <w:rsid w:val="007A5D8F"/>
    <w:rsid w:val="007A6C73"/>
    <w:rsid w:val="007A79F7"/>
    <w:rsid w:val="007B0310"/>
    <w:rsid w:val="007B1CD9"/>
    <w:rsid w:val="007B2CF2"/>
    <w:rsid w:val="007B32AA"/>
    <w:rsid w:val="007B53C2"/>
    <w:rsid w:val="007B5ACA"/>
    <w:rsid w:val="007B6AA0"/>
    <w:rsid w:val="007C16E4"/>
    <w:rsid w:val="007C19AA"/>
    <w:rsid w:val="007C2EC4"/>
    <w:rsid w:val="007C557C"/>
    <w:rsid w:val="007C58C2"/>
    <w:rsid w:val="007C5A9B"/>
    <w:rsid w:val="007C7CB5"/>
    <w:rsid w:val="007D2B8A"/>
    <w:rsid w:val="007D333E"/>
    <w:rsid w:val="007D7141"/>
    <w:rsid w:val="007E0517"/>
    <w:rsid w:val="007E0B2E"/>
    <w:rsid w:val="007E1E17"/>
    <w:rsid w:val="007E34FD"/>
    <w:rsid w:val="007E53BB"/>
    <w:rsid w:val="007E6377"/>
    <w:rsid w:val="007E71DF"/>
    <w:rsid w:val="007E777F"/>
    <w:rsid w:val="007F10F6"/>
    <w:rsid w:val="007F4745"/>
    <w:rsid w:val="007F65BD"/>
    <w:rsid w:val="007F6958"/>
    <w:rsid w:val="00800F9C"/>
    <w:rsid w:val="008017BF"/>
    <w:rsid w:val="00802E2A"/>
    <w:rsid w:val="00802FC2"/>
    <w:rsid w:val="00806B2D"/>
    <w:rsid w:val="0080700C"/>
    <w:rsid w:val="00807FBE"/>
    <w:rsid w:val="00811D61"/>
    <w:rsid w:val="00813649"/>
    <w:rsid w:val="00813AB4"/>
    <w:rsid w:val="00816BFA"/>
    <w:rsid w:val="00817D6C"/>
    <w:rsid w:val="00820466"/>
    <w:rsid w:val="00821A9C"/>
    <w:rsid w:val="00821B0B"/>
    <w:rsid w:val="00822ED7"/>
    <w:rsid w:val="00823580"/>
    <w:rsid w:val="0082372A"/>
    <w:rsid w:val="0082432F"/>
    <w:rsid w:val="008250D8"/>
    <w:rsid w:val="00825644"/>
    <w:rsid w:val="00827DB5"/>
    <w:rsid w:val="008306C1"/>
    <w:rsid w:val="008329A8"/>
    <w:rsid w:val="00833342"/>
    <w:rsid w:val="00834AAF"/>
    <w:rsid w:val="00834D44"/>
    <w:rsid w:val="008372B8"/>
    <w:rsid w:val="00837380"/>
    <w:rsid w:val="00840507"/>
    <w:rsid w:val="00843E6D"/>
    <w:rsid w:val="00846375"/>
    <w:rsid w:val="008500C4"/>
    <w:rsid w:val="00851100"/>
    <w:rsid w:val="0085246F"/>
    <w:rsid w:val="00854377"/>
    <w:rsid w:val="0085458F"/>
    <w:rsid w:val="00855492"/>
    <w:rsid w:val="008559CC"/>
    <w:rsid w:val="008606B4"/>
    <w:rsid w:val="00860881"/>
    <w:rsid w:val="00862225"/>
    <w:rsid w:val="008624CE"/>
    <w:rsid w:val="00863CAE"/>
    <w:rsid w:val="008661CE"/>
    <w:rsid w:val="00866E6B"/>
    <w:rsid w:val="0087146D"/>
    <w:rsid w:val="00871B11"/>
    <w:rsid w:val="00872D3D"/>
    <w:rsid w:val="00873F5C"/>
    <w:rsid w:val="008742C5"/>
    <w:rsid w:val="00875E91"/>
    <w:rsid w:val="008774F3"/>
    <w:rsid w:val="0087772F"/>
    <w:rsid w:val="00880DC4"/>
    <w:rsid w:val="008812E7"/>
    <w:rsid w:val="0088149C"/>
    <w:rsid w:val="00881904"/>
    <w:rsid w:val="0088311C"/>
    <w:rsid w:val="008853A2"/>
    <w:rsid w:val="008853E9"/>
    <w:rsid w:val="00890309"/>
    <w:rsid w:val="0089285B"/>
    <w:rsid w:val="00892B7E"/>
    <w:rsid w:val="00893096"/>
    <w:rsid w:val="008976A3"/>
    <w:rsid w:val="008A214A"/>
    <w:rsid w:val="008A28CB"/>
    <w:rsid w:val="008A5006"/>
    <w:rsid w:val="008A7047"/>
    <w:rsid w:val="008B0716"/>
    <w:rsid w:val="008B2FC1"/>
    <w:rsid w:val="008B3478"/>
    <w:rsid w:val="008B5262"/>
    <w:rsid w:val="008B6F32"/>
    <w:rsid w:val="008C0009"/>
    <w:rsid w:val="008C132A"/>
    <w:rsid w:val="008C2859"/>
    <w:rsid w:val="008C3298"/>
    <w:rsid w:val="008C4D1D"/>
    <w:rsid w:val="008D0B13"/>
    <w:rsid w:val="008D3C7F"/>
    <w:rsid w:val="008D5614"/>
    <w:rsid w:val="008D638D"/>
    <w:rsid w:val="008D76EE"/>
    <w:rsid w:val="008E025B"/>
    <w:rsid w:val="008E0D83"/>
    <w:rsid w:val="008E1522"/>
    <w:rsid w:val="008E2A07"/>
    <w:rsid w:val="008E3673"/>
    <w:rsid w:val="008E3EBC"/>
    <w:rsid w:val="008E4350"/>
    <w:rsid w:val="008E4734"/>
    <w:rsid w:val="008E6945"/>
    <w:rsid w:val="008F140A"/>
    <w:rsid w:val="008F24AB"/>
    <w:rsid w:val="008F5704"/>
    <w:rsid w:val="00902060"/>
    <w:rsid w:val="00904D92"/>
    <w:rsid w:val="009057A7"/>
    <w:rsid w:val="00907401"/>
    <w:rsid w:val="00912CCA"/>
    <w:rsid w:val="00913A60"/>
    <w:rsid w:val="009143FC"/>
    <w:rsid w:val="00922311"/>
    <w:rsid w:val="00922422"/>
    <w:rsid w:val="00923D5C"/>
    <w:rsid w:val="00924468"/>
    <w:rsid w:val="00925920"/>
    <w:rsid w:val="009260AE"/>
    <w:rsid w:val="009261FD"/>
    <w:rsid w:val="00927028"/>
    <w:rsid w:val="009271CA"/>
    <w:rsid w:val="009365CD"/>
    <w:rsid w:val="00936812"/>
    <w:rsid w:val="00941BDF"/>
    <w:rsid w:val="0094296B"/>
    <w:rsid w:val="00942C0D"/>
    <w:rsid w:val="00943B94"/>
    <w:rsid w:val="0094450F"/>
    <w:rsid w:val="00944709"/>
    <w:rsid w:val="00953CE9"/>
    <w:rsid w:val="00954F27"/>
    <w:rsid w:val="0095679B"/>
    <w:rsid w:val="00956F40"/>
    <w:rsid w:val="0096394F"/>
    <w:rsid w:val="00966353"/>
    <w:rsid w:val="00967563"/>
    <w:rsid w:val="00967F10"/>
    <w:rsid w:val="009704FD"/>
    <w:rsid w:val="00970829"/>
    <w:rsid w:val="00971582"/>
    <w:rsid w:val="009715EF"/>
    <w:rsid w:val="00971B40"/>
    <w:rsid w:val="009749A1"/>
    <w:rsid w:val="00974ADB"/>
    <w:rsid w:val="00974FB1"/>
    <w:rsid w:val="00975A82"/>
    <w:rsid w:val="00975CC5"/>
    <w:rsid w:val="009801B6"/>
    <w:rsid w:val="009823F3"/>
    <w:rsid w:val="00986453"/>
    <w:rsid w:val="009928D2"/>
    <w:rsid w:val="00993A55"/>
    <w:rsid w:val="00995FBC"/>
    <w:rsid w:val="009961EB"/>
    <w:rsid w:val="009A05DB"/>
    <w:rsid w:val="009A13AD"/>
    <w:rsid w:val="009A3597"/>
    <w:rsid w:val="009A51BC"/>
    <w:rsid w:val="009B0A94"/>
    <w:rsid w:val="009B3C48"/>
    <w:rsid w:val="009B4C9C"/>
    <w:rsid w:val="009B51EA"/>
    <w:rsid w:val="009B5579"/>
    <w:rsid w:val="009C08E4"/>
    <w:rsid w:val="009C09E5"/>
    <w:rsid w:val="009C0ABA"/>
    <w:rsid w:val="009C0DD9"/>
    <w:rsid w:val="009C19D6"/>
    <w:rsid w:val="009C268F"/>
    <w:rsid w:val="009C5358"/>
    <w:rsid w:val="009C54FB"/>
    <w:rsid w:val="009C7043"/>
    <w:rsid w:val="009C709E"/>
    <w:rsid w:val="009D29D3"/>
    <w:rsid w:val="009D3D5D"/>
    <w:rsid w:val="009D3F3D"/>
    <w:rsid w:val="009D45FE"/>
    <w:rsid w:val="009E0FA7"/>
    <w:rsid w:val="009E1845"/>
    <w:rsid w:val="009E4571"/>
    <w:rsid w:val="009E5FA9"/>
    <w:rsid w:val="009E77FF"/>
    <w:rsid w:val="009E7ACD"/>
    <w:rsid w:val="009E7D12"/>
    <w:rsid w:val="009E7FAB"/>
    <w:rsid w:val="009E7FF6"/>
    <w:rsid w:val="009F026E"/>
    <w:rsid w:val="009F1AFF"/>
    <w:rsid w:val="009F24A2"/>
    <w:rsid w:val="009F261D"/>
    <w:rsid w:val="009F3042"/>
    <w:rsid w:val="009F4635"/>
    <w:rsid w:val="009F4816"/>
    <w:rsid w:val="009F5586"/>
    <w:rsid w:val="009F63E8"/>
    <w:rsid w:val="009F749F"/>
    <w:rsid w:val="009F7AF5"/>
    <w:rsid w:val="009F7B39"/>
    <w:rsid w:val="00A005D6"/>
    <w:rsid w:val="00A02827"/>
    <w:rsid w:val="00A03B5A"/>
    <w:rsid w:val="00A04390"/>
    <w:rsid w:val="00A06A39"/>
    <w:rsid w:val="00A06F67"/>
    <w:rsid w:val="00A07659"/>
    <w:rsid w:val="00A10B1D"/>
    <w:rsid w:val="00A12088"/>
    <w:rsid w:val="00A13A02"/>
    <w:rsid w:val="00A15C09"/>
    <w:rsid w:val="00A201B9"/>
    <w:rsid w:val="00A21B48"/>
    <w:rsid w:val="00A22AA3"/>
    <w:rsid w:val="00A26D98"/>
    <w:rsid w:val="00A272BD"/>
    <w:rsid w:val="00A3184E"/>
    <w:rsid w:val="00A31863"/>
    <w:rsid w:val="00A35D61"/>
    <w:rsid w:val="00A3636B"/>
    <w:rsid w:val="00A36413"/>
    <w:rsid w:val="00A40AD5"/>
    <w:rsid w:val="00A440E0"/>
    <w:rsid w:val="00A44F99"/>
    <w:rsid w:val="00A465F9"/>
    <w:rsid w:val="00A467F8"/>
    <w:rsid w:val="00A46AA8"/>
    <w:rsid w:val="00A50BE7"/>
    <w:rsid w:val="00A50ED0"/>
    <w:rsid w:val="00A523CF"/>
    <w:rsid w:val="00A52CBC"/>
    <w:rsid w:val="00A52F5E"/>
    <w:rsid w:val="00A54997"/>
    <w:rsid w:val="00A54EE4"/>
    <w:rsid w:val="00A558A8"/>
    <w:rsid w:val="00A55E18"/>
    <w:rsid w:val="00A5751D"/>
    <w:rsid w:val="00A57ED1"/>
    <w:rsid w:val="00A606EA"/>
    <w:rsid w:val="00A63CD9"/>
    <w:rsid w:val="00A642B7"/>
    <w:rsid w:val="00A659FE"/>
    <w:rsid w:val="00A70AF7"/>
    <w:rsid w:val="00A71225"/>
    <w:rsid w:val="00A73190"/>
    <w:rsid w:val="00A747A3"/>
    <w:rsid w:val="00A74838"/>
    <w:rsid w:val="00A751E0"/>
    <w:rsid w:val="00A75FDC"/>
    <w:rsid w:val="00A76888"/>
    <w:rsid w:val="00A8136E"/>
    <w:rsid w:val="00A8244D"/>
    <w:rsid w:val="00A82B10"/>
    <w:rsid w:val="00A82EF5"/>
    <w:rsid w:val="00A834E8"/>
    <w:rsid w:val="00A84C68"/>
    <w:rsid w:val="00A85DC6"/>
    <w:rsid w:val="00A86512"/>
    <w:rsid w:val="00A86F5B"/>
    <w:rsid w:val="00A871B0"/>
    <w:rsid w:val="00A8795A"/>
    <w:rsid w:val="00A90148"/>
    <w:rsid w:val="00A91CBA"/>
    <w:rsid w:val="00A92BD1"/>
    <w:rsid w:val="00A93033"/>
    <w:rsid w:val="00A94145"/>
    <w:rsid w:val="00A94C3C"/>
    <w:rsid w:val="00A96F51"/>
    <w:rsid w:val="00AA131E"/>
    <w:rsid w:val="00AA428A"/>
    <w:rsid w:val="00AA7933"/>
    <w:rsid w:val="00AA7EE9"/>
    <w:rsid w:val="00AB01F1"/>
    <w:rsid w:val="00AB0A25"/>
    <w:rsid w:val="00AB1B43"/>
    <w:rsid w:val="00AB3199"/>
    <w:rsid w:val="00AB36FC"/>
    <w:rsid w:val="00AB3B45"/>
    <w:rsid w:val="00AB5F88"/>
    <w:rsid w:val="00AB7FFB"/>
    <w:rsid w:val="00AC0732"/>
    <w:rsid w:val="00AC19DD"/>
    <w:rsid w:val="00AC23D9"/>
    <w:rsid w:val="00AC25A0"/>
    <w:rsid w:val="00AC297D"/>
    <w:rsid w:val="00AC3E70"/>
    <w:rsid w:val="00AC45C6"/>
    <w:rsid w:val="00AC4B37"/>
    <w:rsid w:val="00AC4F35"/>
    <w:rsid w:val="00AC5877"/>
    <w:rsid w:val="00AC6F54"/>
    <w:rsid w:val="00AC7A80"/>
    <w:rsid w:val="00AC7E18"/>
    <w:rsid w:val="00AC7F68"/>
    <w:rsid w:val="00AD0B27"/>
    <w:rsid w:val="00AD233E"/>
    <w:rsid w:val="00AD2AAD"/>
    <w:rsid w:val="00AD3167"/>
    <w:rsid w:val="00AD410E"/>
    <w:rsid w:val="00AD7DC1"/>
    <w:rsid w:val="00AE1939"/>
    <w:rsid w:val="00AE2560"/>
    <w:rsid w:val="00AE2A16"/>
    <w:rsid w:val="00AE7614"/>
    <w:rsid w:val="00AF34F9"/>
    <w:rsid w:val="00AF4A01"/>
    <w:rsid w:val="00AF5248"/>
    <w:rsid w:val="00AF7F26"/>
    <w:rsid w:val="00B00160"/>
    <w:rsid w:val="00B01C9E"/>
    <w:rsid w:val="00B06BBB"/>
    <w:rsid w:val="00B17A61"/>
    <w:rsid w:val="00B17A8D"/>
    <w:rsid w:val="00B20432"/>
    <w:rsid w:val="00B20CAD"/>
    <w:rsid w:val="00B25F70"/>
    <w:rsid w:val="00B276BC"/>
    <w:rsid w:val="00B30146"/>
    <w:rsid w:val="00B3243F"/>
    <w:rsid w:val="00B345DE"/>
    <w:rsid w:val="00B35A5F"/>
    <w:rsid w:val="00B3631B"/>
    <w:rsid w:val="00B41D1F"/>
    <w:rsid w:val="00B41F93"/>
    <w:rsid w:val="00B42C23"/>
    <w:rsid w:val="00B44871"/>
    <w:rsid w:val="00B45D47"/>
    <w:rsid w:val="00B51360"/>
    <w:rsid w:val="00B51439"/>
    <w:rsid w:val="00B51AD0"/>
    <w:rsid w:val="00B51F33"/>
    <w:rsid w:val="00B5364F"/>
    <w:rsid w:val="00B53D97"/>
    <w:rsid w:val="00B55540"/>
    <w:rsid w:val="00B60AAF"/>
    <w:rsid w:val="00B6186A"/>
    <w:rsid w:val="00B665A8"/>
    <w:rsid w:val="00B667FB"/>
    <w:rsid w:val="00B66C24"/>
    <w:rsid w:val="00B67178"/>
    <w:rsid w:val="00B70264"/>
    <w:rsid w:val="00B721F4"/>
    <w:rsid w:val="00B74510"/>
    <w:rsid w:val="00B74812"/>
    <w:rsid w:val="00B74A03"/>
    <w:rsid w:val="00B76A8B"/>
    <w:rsid w:val="00B83689"/>
    <w:rsid w:val="00B84DD7"/>
    <w:rsid w:val="00B85E40"/>
    <w:rsid w:val="00B86004"/>
    <w:rsid w:val="00B86102"/>
    <w:rsid w:val="00B868DD"/>
    <w:rsid w:val="00B86D61"/>
    <w:rsid w:val="00B87D5C"/>
    <w:rsid w:val="00B87F25"/>
    <w:rsid w:val="00B900A3"/>
    <w:rsid w:val="00B9027C"/>
    <w:rsid w:val="00B905BA"/>
    <w:rsid w:val="00B9277F"/>
    <w:rsid w:val="00B929C7"/>
    <w:rsid w:val="00B95C1E"/>
    <w:rsid w:val="00BA0CB2"/>
    <w:rsid w:val="00BA1BBB"/>
    <w:rsid w:val="00BA5D70"/>
    <w:rsid w:val="00BA6BC5"/>
    <w:rsid w:val="00BB131A"/>
    <w:rsid w:val="00BB2CEE"/>
    <w:rsid w:val="00BB6A94"/>
    <w:rsid w:val="00BB7EA9"/>
    <w:rsid w:val="00BC0E66"/>
    <w:rsid w:val="00BC1965"/>
    <w:rsid w:val="00BC35B4"/>
    <w:rsid w:val="00BC4CDA"/>
    <w:rsid w:val="00BD16D5"/>
    <w:rsid w:val="00BD287B"/>
    <w:rsid w:val="00BD3341"/>
    <w:rsid w:val="00BD3FAD"/>
    <w:rsid w:val="00BD44F3"/>
    <w:rsid w:val="00BD49E4"/>
    <w:rsid w:val="00BE6BAE"/>
    <w:rsid w:val="00BF1740"/>
    <w:rsid w:val="00BF1D3D"/>
    <w:rsid w:val="00BF246B"/>
    <w:rsid w:val="00BF40D9"/>
    <w:rsid w:val="00BF4407"/>
    <w:rsid w:val="00BF77EC"/>
    <w:rsid w:val="00BF7C9B"/>
    <w:rsid w:val="00C01571"/>
    <w:rsid w:val="00C0357C"/>
    <w:rsid w:val="00C04604"/>
    <w:rsid w:val="00C058B0"/>
    <w:rsid w:val="00C05AD8"/>
    <w:rsid w:val="00C05F7B"/>
    <w:rsid w:val="00C075D9"/>
    <w:rsid w:val="00C115B3"/>
    <w:rsid w:val="00C12023"/>
    <w:rsid w:val="00C13DAB"/>
    <w:rsid w:val="00C13FBE"/>
    <w:rsid w:val="00C14052"/>
    <w:rsid w:val="00C14615"/>
    <w:rsid w:val="00C15CC5"/>
    <w:rsid w:val="00C170E1"/>
    <w:rsid w:val="00C20071"/>
    <w:rsid w:val="00C21963"/>
    <w:rsid w:val="00C2305A"/>
    <w:rsid w:val="00C27146"/>
    <w:rsid w:val="00C317BE"/>
    <w:rsid w:val="00C33FEF"/>
    <w:rsid w:val="00C35A2A"/>
    <w:rsid w:val="00C363FC"/>
    <w:rsid w:val="00C36AE1"/>
    <w:rsid w:val="00C36D61"/>
    <w:rsid w:val="00C379E5"/>
    <w:rsid w:val="00C37C18"/>
    <w:rsid w:val="00C37C3F"/>
    <w:rsid w:val="00C4076D"/>
    <w:rsid w:val="00C41D7C"/>
    <w:rsid w:val="00C42B06"/>
    <w:rsid w:val="00C43EB5"/>
    <w:rsid w:val="00C4626E"/>
    <w:rsid w:val="00C47684"/>
    <w:rsid w:val="00C4788A"/>
    <w:rsid w:val="00C50489"/>
    <w:rsid w:val="00C50C6A"/>
    <w:rsid w:val="00C50F83"/>
    <w:rsid w:val="00C51458"/>
    <w:rsid w:val="00C51B36"/>
    <w:rsid w:val="00C52A74"/>
    <w:rsid w:val="00C53BF6"/>
    <w:rsid w:val="00C550FA"/>
    <w:rsid w:val="00C553E6"/>
    <w:rsid w:val="00C56D93"/>
    <w:rsid w:val="00C57C2C"/>
    <w:rsid w:val="00C63F86"/>
    <w:rsid w:val="00C674B9"/>
    <w:rsid w:val="00C70A2E"/>
    <w:rsid w:val="00C71570"/>
    <w:rsid w:val="00C73FC9"/>
    <w:rsid w:val="00C76432"/>
    <w:rsid w:val="00C76E30"/>
    <w:rsid w:val="00C76EE7"/>
    <w:rsid w:val="00C8112A"/>
    <w:rsid w:val="00C83B62"/>
    <w:rsid w:val="00C84999"/>
    <w:rsid w:val="00C851A0"/>
    <w:rsid w:val="00C875F3"/>
    <w:rsid w:val="00C87BD3"/>
    <w:rsid w:val="00C921F1"/>
    <w:rsid w:val="00C9250F"/>
    <w:rsid w:val="00C93B09"/>
    <w:rsid w:val="00C949BC"/>
    <w:rsid w:val="00C94E3B"/>
    <w:rsid w:val="00C97DE8"/>
    <w:rsid w:val="00CA0135"/>
    <w:rsid w:val="00CA1A85"/>
    <w:rsid w:val="00CA394C"/>
    <w:rsid w:val="00CA4930"/>
    <w:rsid w:val="00CA4EED"/>
    <w:rsid w:val="00CA7A60"/>
    <w:rsid w:val="00CB062A"/>
    <w:rsid w:val="00CB098A"/>
    <w:rsid w:val="00CB0B76"/>
    <w:rsid w:val="00CB11D8"/>
    <w:rsid w:val="00CB12E1"/>
    <w:rsid w:val="00CB2DFF"/>
    <w:rsid w:val="00CB5AFE"/>
    <w:rsid w:val="00CB6638"/>
    <w:rsid w:val="00CB6C64"/>
    <w:rsid w:val="00CC3FEF"/>
    <w:rsid w:val="00CC5BF5"/>
    <w:rsid w:val="00CC7239"/>
    <w:rsid w:val="00CD20B6"/>
    <w:rsid w:val="00CD4D29"/>
    <w:rsid w:val="00CE057E"/>
    <w:rsid w:val="00CE104C"/>
    <w:rsid w:val="00CE1243"/>
    <w:rsid w:val="00CE317C"/>
    <w:rsid w:val="00CE39A5"/>
    <w:rsid w:val="00CE4622"/>
    <w:rsid w:val="00CE54C5"/>
    <w:rsid w:val="00CE6E18"/>
    <w:rsid w:val="00CE73BD"/>
    <w:rsid w:val="00CF0CFF"/>
    <w:rsid w:val="00CF1B7A"/>
    <w:rsid w:val="00CF493B"/>
    <w:rsid w:val="00CF4BEE"/>
    <w:rsid w:val="00CF72B1"/>
    <w:rsid w:val="00CF7F39"/>
    <w:rsid w:val="00D00885"/>
    <w:rsid w:val="00D00CDF"/>
    <w:rsid w:val="00D0153D"/>
    <w:rsid w:val="00D03D01"/>
    <w:rsid w:val="00D04B3C"/>
    <w:rsid w:val="00D05103"/>
    <w:rsid w:val="00D058E1"/>
    <w:rsid w:val="00D05E93"/>
    <w:rsid w:val="00D1077A"/>
    <w:rsid w:val="00D1163F"/>
    <w:rsid w:val="00D12808"/>
    <w:rsid w:val="00D129A6"/>
    <w:rsid w:val="00D12B30"/>
    <w:rsid w:val="00D130BD"/>
    <w:rsid w:val="00D1493C"/>
    <w:rsid w:val="00D156F2"/>
    <w:rsid w:val="00D166CD"/>
    <w:rsid w:val="00D17FCB"/>
    <w:rsid w:val="00D17FF1"/>
    <w:rsid w:val="00D22943"/>
    <w:rsid w:val="00D22CED"/>
    <w:rsid w:val="00D239F9"/>
    <w:rsid w:val="00D23FCB"/>
    <w:rsid w:val="00D24F1B"/>
    <w:rsid w:val="00D24F60"/>
    <w:rsid w:val="00D25291"/>
    <w:rsid w:val="00D25926"/>
    <w:rsid w:val="00D27D76"/>
    <w:rsid w:val="00D3023B"/>
    <w:rsid w:val="00D3056C"/>
    <w:rsid w:val="00D3218B"/>
    <w:rsid w:val="00D32682"/>
    <w:rsid w:val="00D33B4B"/>
    <w:rsid w:val="00D34290"/>
    <w:rsid w:val="00D357E5"/>
    <w:rsid w:val="00D35962"/>
    <w:rsid w:val="00D35DF0"/>
    <w:rsid w:val="00D37A09"/>
    <w:rsid w:val="00D400D3"/>
    <w:rsid w:val="00D4053D"/>
    <w:rsid w:val="00D41C03"/>
    <w:rsid w:val="00D432EB"/>
    <w:rsid w:val="00D4405D"/>
    <w:rsid w:val="00D50774"/>
    <w:rsid w:val="00D50E5E"/>
    <w:rsid w:val="00D51EFE"/>
    <w:rsid w:val="00D5283F"/>
    <w:rsid w:val="00D52ECE"/>
    <w:rsid w:val="00D52F2C"/>
    <w:rsid w:val="00D54340"/>
    <w:rsid w:val="00D547F0"/>
    <w:rsid w:val="00D54888"/>
    <w:rsid w:val="00D60336"/>
    <w:rsid w:val="00D60556"/>
    <w:rsid w:val="00D6185F"/>
    <w:rsid w:val="00D6269B"/>
    <w:rsid w:val="00D6294F"/>
    <w:rsid w:val="00D6428A"/>
    <w:rsid w:val="00D647D9"/>
    <w:rsid w:val="00D65360"/>
    <w:rsid w:val="00D72D1C"/>
    <w:rsid w:val="00D733C0"/>
    <w:rsid w:val="00D75DDF"/>
    <w:rsid w:val="00D76C99"/>
    <w:rsid w:val="00D76F42"/>
    <w:rsid w:val="00D77629"/>
    <w:rsid w:val="00D77C10"/>
    <w:rsid w:val="00D8165E"/>
    <w:rsid w:val="00D84452"/>
    <w:rsid w:val="00D85FE6"/>
    <w:rsid w:val="00D878BA"/>
    <w:rsid w:val="00D92736"/>
    <w:rsid w:val="00D92A2C"/>
    <w:rsid w:val="00D9580D"/>
    <w:rsid w:val="00D97A61"/>
    <w:rsid w:val="00D97D99"/>
    <w:rsid w:val="00D97EDA"/>
    <w:rsid w:val="00DA0ECC"/>
    <w:rsid w:val="00DA16B2"/>
    <w:rsid w:val="00DA1DED"/>
    <w:rsid w:val="00DA315B"/>
    <w:rsid w:val="00DA332D"/>
    <w:rsid w:val="00DA332E"/>
    <w:rsid w:val="00DA3571"/>
    <w:rsid w:val="00DA3C4A"/>
    <w:rsid w:val="00DA467D"/>
    <w:rsid w:val="00DA4705"/>
    <w:rsid w:val="00DA4F82"/>
    <w:rsid w:val="00DA5066"/>
    <w:rsid w:val="00DB478D"/>
    <w:rsid w:val="00DB747B"/>
    <w:rsid w:val="00DC04CC"/>
    <w:rsid w:val="00DC0698"/>
    <w:rsid w:val="00DC3967"/>
    <w:rsid w:val="00DC5EAB"/>
    <w:rsid w:val="00DD0D2D"/>
    <w:rsid w:val="00DD1478"/>
    <w:rsid w:val="00DD297E"/>
    <w:rsid w:val="00DD34B7"/>
    <w:rsid w:val="00DD369D"/>
    <w:rsid w:val="00DD380C"/>
    <w:rsid w:val="00DD3ABA"/>
    <w:rsid w:val="00DD4BE3"/>
    <w:rsid w:val="00DD5213"/>
    <w:rsid w:val="00DD5701"/>
    <w:rsid w:val="00DD5A6B"/>
    <w:rsid w:val="00DD6494"/>
    <w:rsid w:val="00DD6930"/>
    <w:rsid w:val="00DD6E61"/>
    <w:rsid w:val="00DD6ED7"/>
    <w:rsid w:val="00DD7AA1"/>
    <w:rsid w:val="00DE105B"/>
    <w:rsid w:val="00DE17E7"/>
    <w:rsid w:val="00DE19A2"/>
    <w:rsid w:val="00DE4F02"/>
    <w:rsid w:val="00DE7A9D"/>
    <w:rsid w:val="00DF1B6B"/>
    <w:rsid w:val="00DF2AB1"/>
    <w:rsid w:val="00DF431A"/>
    <w:rsid w:val="00DF4EA3"/>
    <w:rsid w:val="00E00128"/>
    <w:rsid w:val="00E01835"/>
    <w:rsid w:val="00E040EA"/>
    <w:rsid w:val="00E04C1A"/>
    <w:rsid w:val="00E04D96"/>
    <w:rsid w:val="00E05E13"/>
    <w:rsid w:val="00E07572"/>
    <w:rsid w:val="00E10791"/>
    <w:rsid w:val="00E1279E"/>
    <w:rsid w:val="00E13DC6"/>
    <w:rsid w:val="00E148D7"/>
    <w:rsid w:val="00E15D0A"/>
    <w:rsid w:val="00E17456"/>
    <w:rsid w:val="00E214D3"/>
    <w:rsid w:val="00E2226F"/>
    <w:rsid w:val="00E22F90"/>
    <w:rsid w:val="00E22FC5"/>
    <w:rsid w:val="00E261DF"/>
    <w:rsid w:val="00E276F1"/>
    <w:rsid w:val="00E27D0B"/>
    <w:rsid w:val="00E31DE6"/>
    <w:rsid w:val="00E343A9"/>
    <w:rsid w:val="00E34DC5"/>
    <w:rsid w:val="00E363DB"/>
    <w:rsid w:val="00E404C5"/>
    <w:rsid w:val="00E417DD"/>
    <w:rsid w:val="00E43A00"/>
    <w:rsid w:val="00E4428A"/>
    <w:rsid w:val="00E44F26"/>
    <w:rsid w:val="00E47CE9"/>
    <w:rsid w:val="00E5058A"/>
    <w:rsid w:val="00E56270"/>
    <w:rsid w:val="00E5644E"/>
    <w:rsid w:val="00E5650A"/>
    <w:rsid w:val="00E56D99"/>
    <w:rsid w:val="00E604C3"/>
    <w:rsid w:val="00E625B5"/>
    <w:rsid w:val="00E62AE3"/>
    <w:rsid w:val="00E631CA"/>
    <w:rsid w:val="00E63366"/>
    <w:rsid w:val="00E65390"/>
    <w:rsid w:val="00E65609"/>
    <w:rsid w:val="00E65FC5"/>
    <w:rsid w:val="00E725DC"/>
    <w:rsid w:val="00E729D8"/>
    <w:rsid w:val="00E72EE5"/>
    <w:rsid w:val="00E73576"/>
    <w:rsid w:val="00E760E9"/>
    <w:rsid w:val="00E81AF8"/>
    <w:rsid w:val="00E82371"/>
    <w:rsid w:val="00E83494"/>
    <w:rsid w:val="00E83FAB"/>
    <w:rsid w:val="00E85FDD"/>
    <w:rsid w:val="00E87201"/>
    <w:rsid w:val="00E87E1D"/>
    <w:rsid w:val="00E91492"/>
    <w:rsid w:val="00E916BD"/>
    <w:rsid w:val="00E922A5"/>
    <w:rsid w:val="00E92C8D"/>
    <w:rsid w:val="00E94140"/>
    <w:rsid w:val="00E9556C"/>
    <w:rsid w:val="00EA66D2"/>
    <w:rsid w:val="00EB1ECC"/>
    <w:rsid w:val="00EB3653"/>
    <w:rsid w:val="00EB4A69"/>
    <w:rsid w:val="00EB5FDF"/>
    <w:rsid w:val="00EB7D93"/>
    <w:rsid w:val="00EC08F4"/>
    <w:rsid w:val="00EC08FA"/>
    <w:rsid w:val="00EC1E42"/>
    <w:rsid w:val="00EC2FC4"/>
    <w:rsid w:val="00EC3826"/>
    <w:rsid w:val="00EC6518"/>
    <w:rsid w:val="00ED2DAC"/>
    <w:rsid w:val="00ED36D5"/>
    <w:rsid w:val="00ED416C"/>
    <w:rsid w:val="00ED44BE"/>
    <w:rsid w:val="00ED725C"/>
    <w:rsid w:val="00EE161C"/>
    <w:rsid w:val="00EE1C67"/>
    <w:rsid w:val="00EE2507"/>
    <w:rsid w:val="00EE4ECA"/>
    <w:rsid w:val="00EE4F66"/>
    <w:rsid w:val="00EF1903"/>
    <w:rsid w:val="00EF613D"/>
    <w:rsid w:val="00EF6961"/>
    <w:rsid w:val="00EF708D"/>
    <w:rsid w:val="00EF7111"/>
    <w:rsid w:val="00EF7649"/>
    <w:rsid w:val="00F011D8"/>
    <w:rsid w:val="00F01219"/>
    <w:rsid w:val="00F02EE7"/>
    <w:rsid w:val="00F03638"/>
    <w:rsid w:val="00F03AD0"/>
    <w:rsid w:val="00F03E88"/>
    <w:rsid w:val="00F04D1A"/>
    <w:rsid w:val="00F04D4C"/>
    <w:rsid w:val="00F054BC"/>
    <w:rsid w:val="00F11586"/>
    <w:rsid w:val="00F123BC"/>
    <w:rsid w:val="00F158BA"/>
    <w:rsid w:val="00F15C3D"/>
    <w:rsid w:val="00F16205"/>
    <w:rsid w:val="00F162AB"/>
    <w:rsid w:val="00F169D0"/>
    <w:rsid w:val="00F17936"/>
    <w:rsid w:val="00F20694"/>
    <w:rsid w:val="00F22229"/>
    <w:rsid w:val="00F22345"/>
    <w:rsid w:val="00F23CB6"/>
    <w:rsid w:val="00F250E2"/>
    <w:rsid w:val="00F2666F"/>
    <w:rsid w:val="00F301D7"/>
    <w:rsid w:val="00F315C3"/>
    <w:rsid w:val="00F315C5"/>
    <w:rsid w:val="00F31CE7"/>
    <w:rsid w:val="00F368E3"/>
    <w:rsid w:val="00F3699F"/>
    <w:rsid w:val="00F37243"/>
    <w:rsid w:val="00F37563"/>
    <w:rsid w:val="00F377C1"/>
    <w:rsid w:val="00F40319"/>
    <w:rsid w:val="00F40ACA"/>
    <w:rsid w:val="00F439EB"/>
    <w:rsid w:val="00F43F10"/>
    <w:rsid w:val="00F4428E"/>
    <w:rsid w:val="00F4557A"/>
    <w:rsid w:val="00F45E0A"/>
    <w:rsid w:val="00F47EFA"/>
    <w:rsid w:val="00F50387"/>
    <w:rsid w:val="00F5276A"/>
    <w:rsid w:val="00F52ED8"/>
    <w:rsid w:val="00F53C94"/>
    <w:rsid w:val="00F54601"/>
    <w:rsid w:val="00F5482D"/>
    <w:rsid w:val="00F63F05"/>
    <w:rsid w:val="00F64159"/>
    <w:rsid w:val="00F64A1A"/>
    <w:rsid w:val="00F64A57"/>
    <w:rsid w:val="00F64F43"/>
    <w:rsid w:val="00F65654"/>
    <w:rsid w:val="00F662E0"/>
    <w:rsid w:val="00F678DB"/>
    <w:rsid w:val="00F67A90"/>
    <w:rsid w:val="00F7297C"/>
    <w:rsid w:val="00F743B5"/>
    <w:rsid w:val="00F74EEC"/>
    <w:rsid w:val="00F807D0"/>
    <w:rsid w:val="00F8211D"/>
    <w:rsid w:val="00F8237A"/>
    <w:rsid w:val="00F83B63"/>
    <w:rsid w:val="00F87691"/>
    <w:rsid w:val="00F905D8"/>
    <w:rsid w:val="00F907CE"/>
    <w:rsid w:val="00F93E65"/>
    <w:rsid w:val="00F96591"/>
    <w:rsid w:val="00F96C38"/>
    <w:rsid w:val="00F97B60"/>
    <w:rsid w:val="00FA0323"/>
    <w:rsid w:val="00FA11B9"/>
    <w:rsid w:val="00FA23F0"/>
    <w:rsid w:val="00FA2933"/>
    <w:rsid w:val="00FA329C"/>
    <w:rsid w:val="00FA71BC"/>
    <w:rsid w:val="00FB08A6"/>
    <w:rsid w:val="00FB45EF"/>
    <w:rsid w:val="00FB5C19"/>
    <w:rsid w:val="00FB7304"/>
    <w:rsid w:val="00FC4B5F"/>
    <w:rsid w:val="00FC6B03"/>
    <w:rsid w:val="00FD0BBB"/>
    <w:rsid w:val="00FD0C96"/>
    <w:rsid w:val="00FD1F9F"/>
    <w:rsid w:val="00FD34E7"/>
    <w:rsid w:val="00FD383D"/>
    <w:rsid w:val="00FD4E82"/>
    <w:rsid w:val="00FD53E4"/>
    <w:rsid w:val="00FD546D"/>
    <w:rsid w:val="00FE2C9E"/>
    <w:rsid w:val="00FE2FD1"/>
    <w:rsid w:val="00FE3C65"/>
    <w:rsid w:val="00FE42D4"/>
    <w:rsid w:val="00FE55D7"/>
    <w:rsid w:val="00FE5C83"/>
    <w:rsid w:val="00FE6F2C"/>
    <w:rsid w:val="00FF190E"/>
    <w:rsid w:val="00FF2E70"/>
    <w:rsid w:val="00FF4F85"/>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01236"/>
  <w15:docId w15:val="{7901B03B-B84A-46AD-A06C-986C1FD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7DF"/>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202932"/>
    <w:pPr>
      <w:tabs>
        <w:tab w:val="left" w:pos="567"/>
        <w:tab w:val="right" w:leader="dot" w:pos="9628"/>
      </w:tabs>
      <w:spacing w:line="240" w:lineRule="auto"/>
      <w:ind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c">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d">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customStyle="1" w:styleId="25">
    <w:name w:val="Основной текст (2)_"/>
    <w:basedOn w:val="a0"/>
    <w:link w:val="26"/>
    <w:uiPriority w:val="99"/>
    <w:rsid w:val="000377FA"/>
    <w:rPr>
      <w:b/>
      <w:bCs/>
      <w:sz w:val="27"/>
      <w:szCs w:val="27"/>
      <w:shd w:val="clear" w:color="auto" w:fill="FFFFFF"/>
    </w:rPr>
  </w:style>
  <w:style w:type="paragraph" w:customStyle="1" w:styleId="26">
    <w:name w:val="Основной текст (2)"/>
    <w:basedOn w:val="a"/>
    <w:link w:val="25"/>
    <w:uiPriority w:val="99"/>
    <w:rsid w:val="000377FA"/>
    <w:pPr>
      <w:shd w:val="clear" w:color="auto" w:fill="FFFFFF"/>
      <w:spacing w:after="300" w:line="317" w:lineRule="exact"/>
      <w:ind w:firstLine="0"/>
      <w:jc w:val="center"/>
    </w:pPr>
    <w:rPr>
      <w:b/>
      <w:bCs/>
      <w:sz w:val="27"/>
      <w:szCs w:val="27"/>
    </w:rPr>
  </w:style>
  <w:style w:type="paragraph" w:styleId="afe">
    <w:name w:val="No Spacing"/>
    <w:uiPriority w:val="1"/>
    <w:qFormat/>
    <w:rsid w:val="002535F5"/>
    <w:rPr>
      <w:rFonts w:eastAsia="Calibri" w:cs="Calibri"/>
      <w:color w:val="000000"/>
      <w:sz w:val="28"/>
      <w:szCs w:val="22"/>
    </w:rPr>
  </w:style>
  <w:style w:type="character" w:customStyle="1" w:styleId="81">
    <w:name w:val="Основной текст (8)_"/>
    <w:basedOn w:val="a0"/>
    <w:link w:val="810"/>
    <w:uiPriority w:val="99"/>
    <w:rsid w:val="002535F5"/>
    <w:rPr>
      <w:sz w:val="23"/>
      <w:szCs w:val="23"/>
      <w:shd w:val="clear" w:color="auto" w:fill="FFFFFF"/>
    </w:rPr>
  </w:style>
  <w:style w:type="character" w:customStyle="1" w:styleId="91">
    <w:name w:val="Основной текст (9)_"/>
    <w:basedOn w:val="a0"/>
    <w:link w:val="92"/>
    <w:uiPriority w:val="99"/>
    <w:rsid w:val="002535F5"/>
    <w:rPr>
      <w:b/>
      <w:bCs/>
      <w:i/>
      <w:iCs/>
      <w:sz w:val="23"/>
      <w:szCs w:val="23"/>
      <w:shd w:val="clear" w:color="auto" w:fill="FFFFFF"/>
    </w:rPr>
  </w:style>
  <w:style w:type="paragraph" w:customStyle="1" w:styleId="810">
    <w:name w:val="Основной текст (8)1"/>
    <w:basedOn w:val="a"/>
    <w:link w:val="81"/>
    <w:uiPriority w:val="99"/>
    <w:rsid w:val="002535F5"/>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2535F5"/>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ED2DAC"/>
    <w:rPr>
      <w:b/>
      <w:bCs/>
      <w:sz w:val="23"/>
      <w:szCs w:val="23"/>
      <w:shd w:val="clear" w:color="auto" w:fill="FFFFFF"/>
    </w:rPr>
  </w:style>
  <w:style w:type="character" w:customStyle="1" w:styleId="811">
    <w:name w:val="Основной текст (8) + Полужирный1"/>
    <w:basedOn w:val="81"/>
    <w:uiPriority w:val="99"/>
    <w:rsid w:val="00ED2DAC"/>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ED2DAC"/>
    <w:pPr>
      <w:shd w:val="clear" w:color="auto" w:fill="FFFFFF"/>
      <w:spacing w:before="240" w:after="360" w:line="240" w:lineRule="atLeast"/>
      <w:ind w:firstLine="0"/>
    </w:pPr>
    <w:rPr>
      <w:b/>
      <w:bCs/>
      <w:sz w:val="23"/>
      <w:szCs w:val="23"/>
    </w:rPr>
  </w:style>
  <w:style w:type="table" w:customStyle="1" w:styleId="27">
    <w:name w:val="Сетка таблицы2"/>
    <w:basedOn w:val="a1"/>
    <w:next w:val="ae"/>
    <w:uiPriority w:val="39"/>
    <w:rsid w:val="00B51A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0363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e"/>
    <w:uiPriority w:val="39"/>
    <w:rsid w:val="008F57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95664624">
      <w:bodyDiv w:val="1"/>
      <w:marLeft w:val="0"/>
      <w:marRight w:val="0"/>
      <w:marTop w:val="0"/>
      <w:marBottom w:val="0"/>
      <w:divBdr>
        <w:top w:val="none" w:sz="0" w:space="0" w:color="auto"/>
        <w:left w:val="none" w:sz="0" w:space="0" w:color="auto"/>
        <w:bottom w:val="none" w:sz="0" w:space="0" w:color="auto"/>
        <w:right w:val="none" w:sz="0" w:space="0" w:color="auto"/>
      </w:divBdr>
      <w:divsChild>
        <w:div w:id="1323583125">
          <w:marLeft w:val="0"/>
          <w:marRight w:val="0"/>
          <w:marTop w:val="75"/>
          <w:marBottom w:val="0"/>
          <w:divBdr>
            <w:top w:val="none" w:sz="0" w:space="0" w:color="auto"/>
            <w:left w:val="none" w:sz="0" w:space="0" w:color="auto"/>
            <w:bottom w:val="none" w:sz="0" w:space="0" w:color="auto"/>
            <w:right w:val="none" w:sz="0" w:space="0" w:color="auto"/>
          </w:divBdr>
        </w:div>
        <w:div w:id="1678075755">
          <w:marLeft w:val="0"/>
          <w:marRight w:val="0"/>
          <w:marTop w:val="75"/>
          <w:marBottom w:val="0"/>
          <w:divBdr>
            <w:top w:val="none" w:sz="0" w:space="0" w:color="auto"/>
            <w:left w:val="none" w:sz="0" w:space="0" w:color="auto"/>
            <w:bottom w:val="none" w:sz="0" w:space="0" w:color="auto"/>
            <w:right w:val="none" w:sz="0" w:space="0" w:color="auto"/>
          </w:divBdr>
        </w:div>
      </w:divsChild>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9836298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67401-466E-4EF4-8041-63A13381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3697</Words>
  <Characters>28311</Characters>
  <Application>Microsoft Office Word</Application>
  <DocSecurity>0</DocSecurity>
  <Lines>235</Lines>
  <Paragraphs>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31945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2023-05-23T06:39:00Z</cp:lastPrinted>
  <dcterms:created xsi:type="dcterms:W3CDTF">2023-05-24T10:34:00Z</dcterms:created>
  <dcterms:modified xsi:type="dcterms:W3CDTF">2023-07-19T13:01:00Z</dcterms:modified>
</cp:coreProperties>
</file>