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C7874" w14:textId="77777777" w:rsidR="00D94E02" w:rsidRPr="00B169CF" w:rsidRDefault="00B12532" w:rsidP="004610B2">
      <w:pPr>
        <w:pStyle w:val="af"/>
      </w:pPr>
      <w:r w:rsidRPr="00B169CF">
        <w:t>Федеральное государственное образовательное бюджетное учреждение высшего образования</w:t>
      </w:r>
    </w:p>
    <w:p w14:paraId="4CB5E2E4" w14:textId="77777777" w:rsidR="00D94E02" w:rsidRPr="00B169CF" w:rsidRDefault="00B12532">
      <w:pPr>
        <w:jc w:val="center"/>
        <w:rPr>
          <w:rFonts w:ascii="Times New Roman" w:hAnsi="Times New Roman" w:cs="Times New Roman"/>
          <w:bCs/>
          <w:szCs w:val="28"/>
        </w:rPr>
      </w:pPr>
      <w:r w:rsidRPr="00B169CF">
        <w:rPr>
          <w:rFonts w:ascii="Times New Roman" w:hAnsi="Times New Roman" w:cs="Times New Roman"/>
          <w:bCs/>
          <w:szCs w:val="28"/>
        </w:rPr>
        <w:t xml:space="preserve">«ФИНАНСОВЫЙ УНИВЕРСИТЕТ ПРИ ПРАВИТЕЛЬСТВЕ </w:t>
      </w:r>
    </w:p>
    <w:p w14:paraId="78CE1C44" w14:textId="77777777" w:rsidR="00D94E02" w:rsidRPr="00B169CF" w:rsidRDefault="00B12532">
      <w:pPr>
        <w:jc w:val="center"/>
        <w:rPr>
          <w:rFonts w:ascii="Times New Roman" w:hAnsi="Times New Roman" w:cs="Times New Roman"/>
          <w:bCs/>
          <w:szCs w:val="28"/>
        </w:rPr>
      </w:pPr>
      <w:r w:rsidRPr="00B169CF">
        <w:rPr>
          <w:rFonts w:ascii="Times New Roman" w:hAnsi="Times New Roman" w:cs="Times New Roman"/>
          <w:bCs/>
          <w:szCs w:val="28"/>
        </w:rPr>
        <w:t>РОССИЙСКОЙ ФЕДЕРАЦИИ»</w:t>
      </w:r>
    </w:p>
    <w:p w14:paraId="161F5BEF" w14:textId="77777777" w:rsidR="00D94E02" w:rsidRPr="00B169CF" w:rsidRDefault="00B12532">
      <w:pPr>
        <w:jc w:val="center"/>
        <w:rPr>
          <w:rFonts w:ascii="Times New Roman" w:hAnsi="Times New Roman" w:cs="Times New Roman"/>
          <w:bCs/>
          <w:szCs w:val="28"/>
        </w:rPr>
      </w:pPr>
      <w:r w:rsidRPr="00B169CF">
        <w:rPr>
          <w:rFonts w:ascii="Times New Roman" w:hAnsi="Times New Roman" w:cs="Times New Roman"/>
          <w:bCs/>
          <w:szCs w:val="28"/>
        </w:rPr>
        <w:t>(Финансовый университет)</w:t>
      </w:r>
    </w:p>
    <w:p w14:paraId="4C16A3C9" w14:textId="77777777" w:rsidR="00D94E02" w:rsidRPr="00B169CF" w:rsidRDefault="00D94E02">
      <w:pPr>
        <w:jc w:val="center"/>
        <w:rPr>
          <w:rFonts w:ascii="Times New Roman" w:hAnsi="Times New Roman" w:cs="Times New Roman"/>
          <w:bCs/>
          <w:szCs w:val="28"/>
        </w:rPr>
      </w:pPr>
    </w:p>
    <w:p w14:paraId="1B962632" w14:textId="77777777" w:rsidR="00D94E02" w:rsidRPr="00B169CF" w:rsidRDefault="00D94E02">
      <w:pPr>
        <w:jc w:val="center"/>
        <w:rPr>
          <w:rFonts w:ascii="Times New Roman" w:hAnsi="Times New Roman" w:cs="Times New Roman"/>
          <w:szCs w:val="28"/>
        </w:rPr>
      </w:pPr>
    </w:p>
    <w:p w14:paraId="6A440D46" w14:textId="77777777" w:rsidR="00D94E02" w:rsidRPr="00B169CF" w:rsidRDefault="00B12532">
      <w:pPr>
        <w:widowControl w:val="0"/>
        <w:spacing w:line="360" w:lineRule="auto"/>
        <w:jc w:val="center"/>
        <w:rPr>
          <w:rFonts w:ascii="Times New Roman" w:hAnsi="Times New Roman" w:cs="Times New Roman"/>
          <w:szCs w:val="28"/>
        </w:rPr>
      </w:pPr>
      <w:r w:rsidRPr="00B169CF">
        <w:rPr>
          <w:rFonts w:ascii="Times New Roman" w:hAnsi="Times New Roman" w:cs="Times New Roman"/>
          <w:szCs w:val="28"/>
        </w:rPr>
        <w:t>Департамент менеджмента и инноваций</w:t>
      </w:r>
    </w:p>
    <w:p w14:paraId="4FBE30B6" w14:textId="77777777" w:rsidR="00D94E02" w:rsidRPr="00B169CF" w:rsidRDefault="00B12532">
      <w:pPr>
        <w:widowControl w:val="0"/>
        <w:spacing w:line="360" w:lineRule="auto"/>
        <w:jc w:val="center"/>
        <w:rPr>
          <w:rFonts w:ascii="Times New Roman" w:hAnsi="Times New Roman" w:cs="Times New Roman"/>
          <w:szCs w:val="28"/>
        </w:rPr>
      </w:pPr>
      <w:r w:rsidRPr="00B169CF">
        <w:rPr>
          <w:rFonts w:ascii="Times New Roman" w:hAnsi="Times New Roman" w:cs="Times New Roman"/>
          <w:szCs w:val="28"/>
        </w:rPr>
        <w:t>Факультета «Высшая школа управления»</w:t>
      </w:r>
    </w:p>
    <w:p w14:paraId="4E5FA0BD" w14:textId="77777777" w:rsidR="00D94E02" w:rsidRPr="00B169CF" w:rsidRDefault="00D94E02">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1"/>
        <w:gridCol w:w="4916"/>
      </w:tblGrid>
      <w:tr w:rsidR="00D94E02" w:rsidRPr="00B169CF" w14:paraId="4D20DB5F" w14:textId="77777777">
        <w:trPr>
          <w:jc w:val="right"/>
        </w:trPr>
        <w:tc>
          <w:tcPr>
            <w:tcW w:w="4671" w:type="dxa"/>
          </w:tcPr>
          <w:p w14:paraId="45A65EB5" w14:textId="77777777" w:rsidR="00D94E02" w:rsidRPr="00B169CF" w:rsidRDefault="00D94E02">
            <w:pPr>
              <w:widowControl w:val="0"/>
              <w:rPr>
                <w:rFonts w:ascii="Times New Roman" w:hAnsi="Times New Roman" w:cs="Times New Roman"/>
                <w:b/>
                <w:caps/>
              </w:rPr>
            </w:pPr>
          </w:p>
        </w:tc>
        <w:tc>
          <w:tcPr>
            <w:tcW w:w="4915" w:type="dxa"/>
          </w:tcPr>
          <w:p w14:paraId="0C37A0CF" w14:textId="77777777" w:rsidR="00D94E02" w:rsidRPr="00B169CF" w:rsidRDefault="00B12532">
            <w:pPr>
              <w:widowControl w:val="0"/>
              <w:rPr>
                <w:rFonts w:ascii="Times New Roman" w:hAnsi="Times New Roman" w:cs="Times New Roman"/>
                <w:highlight w:val="green"/>
              </w:rPr>
            </w:pPr>
            <w:r w:rsidRPr="00B169CF">
              <w:rPr>
                <w:rFonts w:ascii="Times New Roman" w:hAnsi="Times New Roman" w:cs="Times New Roman"/>
                <w:noProof/>
              </w:rPr>
              <mc:AlternateContent>
                <mc:Choice Requires="wps">
                  <w:drawing>
                    <wp:anchor distT="0" distB="0" distL="114300" distR="114300" simplePos="0" relativeHeight="2" behindDoc="0" locked="0" layoutInCell="1" allowOverlap="1" wp14:anchorId="19439D01" wp14:editId="51EAE337">
                      <wp:simplePos x="0" y="0"/>
                      <wp:positionH relativeFrom="page">
                        <wp:posOffset>3265805</wp:posOffset>
                      </wp:positionH>
                      <wp:positionV relativeFrom="paragraph">
                        <wp:posOffset>-1905</wp:posOffset>
                      </wp:positionV>
                      <wp:extent cx="2983865" cy="145478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2983865" cy="1454785"/>
                              </a:xfrm>
                              <a:prstGeom prst="rect">
                                <a:avLst/>
                              </a:prstGeom>
                              <a:solidFill>
                                <a:srgbClr val="FFFFFF">
                                  <a:alpha val="0"/>
                                </a:srgbClr>
                              </a:solidFill>
                            </wps:spPr>
                            <wps:txbx>
                              <w:txbxContent>
                                <w:tbl>
                                  <w:tblPr>
                                    <w:tblW w:w="4699" w:type="dxa"/>
                                    <w:tblInd w:w="108" w:type="dxa"/>
                                    <w:tblLayout w:type="fixed"/>
                                    <w:tblLook w:val="04A0" w:firstRow="1" w:lastRow="0" w:firstColumn="1" w:lastColumn="0" w:noHBand="0" w:noVBand="1"/>
                                  </w:tblPr>
                                  <w:tblGrid>
                                    <w:gridCol w:w="236"/>
                                    <w:gridCol w:w="4463"/>
                                  </w:tblGrid>
                                  <w:tr w:rsidR="00130392" w14:paraId="54CCC706" w14:textId="77777777">
                                    <w:trPr>
                                      <w:trHeight w:val="2105"/>
                                    </w:trPr>
                                    <w:tc>
                                      <w:tcPr>
                                        <w:tcW w:w="229" w:type="dxa"/>
                                        <w:shd w:val="clear" w:color="auto" w:fill="auto"/>
                                      </w:tcPr>
                                      <w:p w14:paraId="328A3906" w14:textId="77777777" w:rsidR="00130392" w:rsidRDefault="00130392">
                                        <w:pPr>
                                          <w:widowControl w:val="0"/>
                                          <w:jc w:val="both"/>
                                          <w:rPr>
                                            <w:rFonts w:ascii="Times New Roman" w:hAnsi="Times New Roman" w:cs="Times New Roman"/>
                                            <w:b/>
                                            <w:caps/>
                                            <w:szCs w:val="28"/>
                                          </w:rPr>
                                        </w:pPr>
                                      </w:p>
                                    </w:tc>
                                    <w:tc>
                                      <w:tcPr>
                                        <w:tcW w:w="4469" w:type="dxa"/>
                                        <w:shd w:val="clear" w:color="auto" w:fill="auto"/>
                                      </w:tcPr>
                                      <w:p w14:paraId="7BBA5698" w14:textId="77777777" w:rsidR="00130392" w:rsidRDefault="00130392">
                                        <w:pPr>
                                          <w:widowControl w:val="0"/>
                                          <w:spacing w:after="60" w:line="254"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369906FF" w14:textId="77777777" w:rsidR="00130392" w:rsidRDefault="00130392">
                                        <w:pPr>
                                          <w:widowControl w:val="0"/>
                                          <w:spacing w:after="60" w:line="254"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27AE2F31" w14:textId="77777777" w:rsidR="00130392" w:rsidRDefault="00130392">
                                        <w:pPr>
                                          <w:widowControl w:val="0"/>
                                          <w:spacing w:after="60" w:line="254"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60553A5F" w14:textId="77777777" w:rsidR="00130392" w:rsidRDefault="00130392">
                                        <w:pPr>
                                          <w:widowControl w:val="0"/>
                                          <w:spacing w:after="60" w:line="254"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_______________Е.А.Каменева</w:t>
                                        </w:r>
                                      </w:p>
                                      <w:p w14:paraId="40AD4AF8" w14:textId="48D27CE8" w:rsidR="00130392" w:rsidRDefault="00130392">
                                        <w:pPr>
                                          <w:widowControl w:val="0"/>
                                          <w:spacing w:after="5" w:line="268"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«28» марта 2023 г.</w:t>
                                        </w:r>
                                      </w:p>
                                      <w:p w14:paraId="5321DA9E" w14:textId="77777777" w:rsidR="00130392" w:rsidRDefault="00130392">
                                        <w:pPr>
                                          <w:widowControl w:val="0"/>
                                          <w:rPr>
                                            <w:rFonts w:ascii="Times New Roman" w:hAnsi="Times New Roman" w:cs="Times New Roman"/>
                                            <w:lang w:eastAsia="en-US"/>
                                          </w:rPr>
                                        </w:pPr>
                                      </w:p>
                                    </w:tc>
                                  </w:tr>
                                </w:tbl>
                                <w:p w14:paraId="4EFC1309" w14:textId="77777777" w:rsidR="00130392" w:rsidRDefault="00130392"/>
                              </w:txbxContent>
                            </wps:txbx>
                            <wps:bodyPr lIns="0" tIns="0" rIns="0" bIns="0" anchor="t">
                              <a:spAutoFit/>
                            </wps:bodyPr>
                          </wps:wsp>
                        </a:graphicData>
                      </a:graphic>
                    </wp:anchor>
                  </w:drawing>
                </mc:Choice>
                <mc:Fallback>
                  <w:pict>
                    <v:shapetype w14:anchorId="19439D01" id="_x0000_t202" coordsize="21600,21600" o:spt="202" path="m,l,21600r21600,l21600,xe">
                      <v:stroke joinstyle="miter"/>
                      <v:path gradientshapeok="t" o:connecttype="rect"/>
                    </v:shapetype>
                    <v:shape id="Врезка1" o:spid="_x0000_s1026" type="#_x0000_t202" style="position:absolute;margin-left:257.15pt;margin-top:-.15pt;width:234.95pt;height:114.55pt;z-index: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" stroked="f">
                      <v:fill opacity="0"/>
                      <v:textbox style="mso-fit-shape-to-text:t" inset="0,0,0,0">
                        <w:txbxContent>
                          <w:tbl>
                            <w:tblPr>
                              <w:tblW w:w="4699" w:type="dxa"/>
                              <w:tblInd w:w="108" w:type="dxa"/>
                              <w:tblLayout w:type="fixed"/>
                              <w:tblLook w:val="04A0" w:firstRow="1" w:lastRow="0" w:firstColumn="1" w:lastColumn="0" w:noHBand="0" w:noVBand="1"/>
                            </w:tblPr>
                            <w:tblGrid>
                              <w:gridCol w:w="236"/>
                              <w:gridCol w:w="4463"/>
                            </w:tblGrid>
                            <w:tr w:rsidR="00130392" w14:paraId="54CCC706" w14:textId="77777777">
                              <w:trPr>
                                <w:trHeight w:val="2105"/>
                              </w:trPr>
                              <w:tc>
                                <w:tcPr>
                                  <w:tcW w:w="229" w:type="dxa"/>
                                  <w:shd w:val="clear" w:color="auto" w:fill="auto"/>
                                </w:tcPr>
                                <w:p w14:paraId="328A3906" w14:textId="77777777" w:rsidR="00130392" w:rsidRDefault="00130392">
                                  <w:pPr>
                                    <w:widowControl w:val="0"/>
                                    <w:jc w:val="both"/>
                                    <w:rPr>
                                      <w:rFonts w:ascii="Times New Roman" w:hAnsi="Times New Roman" w:cs="Times New Roman"/>
                                      <w:b/>
                                      <w:caps/>
                                      <w:szCs w:val="28"/>
                                    </w:rPr>
                                  </w:pPr>
                                </w:p>
                              </w:tc>
                              <w:tc>
                                <w:tcPr>
                                  <w:tcW w:w="4469" w:type="dxa"/>
                                  <w:shd w:val="clear" w:color="auto" w:fill="auto"/>
                                </w:tcPr>
                                <w:p w14:paraId="7BBA5698" w14:textId="77777777" w:rsidR="00130392" w:rsidRDefault="00130392">
                                  <w:pPr>
                                    <w:widowControl w:val="0"/>
                                    <w:spacing w:after="60" w:line="254"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369906FF" w14:textId="77777777" w:rsidR="00130392" w:rsidRDefault="00130392">
                                  <w:pPr>
                                    <w:widowControl w:val="0"/>
                                    <w:spacing w:after="60" w:line="254"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27AE2F31" w14:textId="77777777" w:rsidR="00130392" w:rsidRDefault="00130392">
                                  <w:pPr>
                                    <w:widowControl w:val="0"/>
                                    <w:spacing w:after="60" w:line="254"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60553A5F" w14:textId="77777777" w:rsidR="00130392" w:rsidRDefault="00130392">
                                  <w:pPr>
                                    <w:widowControl w:val="0"/>
                                    <w:spacing w:after="60" w:line="254"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_______________Е.А.Каменева</w:t>
                                  </w:r>
                                </w:p>
                                <w:p w14:paraId="40AD4AF8" w14:textId="48D27CE8" w:rsidR="00130392" w:rsidRDefault="00130392">
                                  <w:pPr>
                                    <w:widowControl w:val="0"/>
                                    <w:spacing w:after="5" w:line="268"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«28» марта 2023 г.</w:t>
                                  </w:r>
                                </w:p>
                                <w:p w14:paraId="5321DA9E" w14:textId="77777777" w:rsidR="00130392" w:rsidRDefault="00130392">
                                  <w:pPr>
                                    <w:widowControl w:val="0"/>
                                    <w:rPr>
                                      <w:rFonts w:ascii="Times New Roman" w:hAnsi="Times New Roman" w:cs="Times New Roman"/>
                                      <w:lang w:eastAsia="en-US"/>
                                    </w:rPr>
                                  </w:pPr>
                                </w:p>
                              </w:tc>
                            </w:tr>
                          </w:tbl>
                          <w:p w14:paraId="4EFC1309" w14:textId="77777777" w:rsidR="00130392" w:rsidRDefault="00130392"/>
                        </w:txbxContent>
                      </v:textbox>
                      <w10:wrap type="square" anchorx="page"/>
                    </v:shape>
                  </w:pict>
                </mc:Fallback>
              </mc:AlternateContent>
            </w:r>
          </w:p>
        </w:tc>
      </w:tr>
    </w:tbl>
    <w:p w14:paraId="52595DF3" w14:textId="099D387F" w:rsidR="00965DC4" w:rsidRDefault="00965DC4" w:rsidP="00965DC4">
      <w:pPr>
        <w:jc w:val="center"/>
        <w:rPr>
          <w:rFonts w:ascii="Times New Roman" w:hAnsi="Times New Roman" w:cs="Times New Roman"/>
          <w:bCs/>
          <w:color w:val="000000"/>
          <w:szCs w:val="28"/>
        </w:rPr>
      </w:pPr>
      <w:r>
        <w:rPr>
          <w:rFonts w:ascii="Times New Roman" w:hAnsi="Times New Roman" w:cs="Times New Roman"/>
          <w:caps/>
          <w:color w:val="000000"/>
          <w:szCs w:val="28"/>
        </w:rPr>
        <w:t>Л</w:t>
      </w:r>
      <w:r w:rsidRPr="000A7B59">
        <w:rPr>
          <w:rFonts w:ascii="Times New Roman" w:hAnsi="Times New Roman" w:cs="Times New Roman"/>
          <w:bCs/>
          <w:color w:val="000000"/>
          <w:szCs w:val="28"/>
        </w:rPr>
        <w:t xml:space="preserve">итвин </w:t>
      </w:r>
      <w:r>
        <w:rPr>
          <w:rFonts w:ascii="Times New Roman" w:hAnsi="Times New Roman" w:cs="Times New Roman"/>
          <w:caps/>
          <w:color w:val="000000"/>
          <w:szCs w:val="28"/>
        </w:rPr>
        <w:t>и.ю.</w:t>
      </w:r>
      <w:r w:rsidR="00082B0C">
        <w:rPr>
          <w:rFonts w:ascii="Times New Roman" w:hAnsi="Times New Roman" w:cs="Times New Roman"/>
          <w:caps/>
          <w:color w:val="000000"/>
          <w:szCs w:val="28"/>
        </w:rPr>
        <w:t xml:space="preserve">, </w:t>
      </w:r>
      <w:r w:rsidRPr="00B169CF">
        <w:rPr>
          <w:rFonts w:ascii="Times New Roman" w:hAnsi="Times New Roman" w:cs="Times New Roman"/>
          <w:bCs/>
          <w:color w:val="000000"/>
          <w:szCs w:val="28"/>
        </w:rPr>
        <w:t>Литвин А.Ю.</w:t>
      </w:r>
    </w:p>
    <w:p w14:paraId="2A6AE648" w14:textId="77777777" w:rsidR="00D94E02" w:rsidRPr="00B169CF" w:rsidRDefault="00D94E02">
      <w:pPr>
        <w:jc w:val="center"/>
        <w:rPr>
          <w:rFonts w:ascii="Times New Roman" w:hAnsi="Times New Roman" w:cs="Times New Roman"/>
          <w:b/>
          <w:bCs/>
          <w:color w:val="000000"/>
          <w:szCs w:val="28"/>
        </w:rPr>
      </w:pPr>
    </w:p>
    <w:p w14:paraId="621123B8" w14:textId="77777777" w:rsidR="00D94E02" w:rsidRPr="00965DC4" w:rsidRDefault="00A51C21">
      <w:pPr>
        <w:contextualSpacing/>
        <w:jc w:val="center"/>
        <w:rPr>
          <w:rFonts w:ascii="Times New Roman" w:hAnsi="Times New Roman" w:cs="Times New Roman"/>
          <w:b/>
          <w:bCs/>
          <w:szCs w:val="28"/>
        </w:rPr>
      </w:pPr>
      <w:r w:rsidRPr="00965DC4">
        <w:rPr>
          <w:rFonts w:ascii="Times New Roman" w:eastAsia="Calibri" w:hAnsi="Times New Roman" w:cs="Times New Roman"/>
          <w:b/>
          <w:bCs/>
          <w:szCs w:val="28"/>
        </w:rPr>
        <w:t>Копирайтинг</w:t>
      </w:r>
    </w:p>
    <w:p w14:paraId="46943DF2" w14:textId="77777777" w:rsidR="00D94E02" w:rsidRPr="00B169CF" w:rsidRDefault="00D94E02">
      <w:pPr>
        <w:contextualSpacing/>
        <w:jc w:val="center"/>
        <w:rPr>
          <w:rFonts w:ascii="Times New Roman" w:hAnsi="Times New Roman" w:cs="Times New Roman"/>
          <w:szCs w:val="28"/>
        </w:rPr>
      </w:pPr>
    </w:p>
    <w:p w14:paraId="401944E1" w14:textId="77777777" w:rsidR="00D94E02" w:rsidRPr="00B169CF" w:rsidRDefault="00B12532">
      <w:pPr>
        <w:jc w:val="center"/>
        <w:rPr>
          <w:rFonts w:ascii="Times New Roman" w:hAnsi="Times New Roman" w:cs="Times New Roman"/>
          <w:b/>
          <w:szCs w:val="28"/>
        </w:rPr>
      </w:pPr>
      <w:r w:rsidRPr="00B169CF">
        <w:rPr>
          <w:rFonts w:ascii="Times New Roman" w:eastAsia="TimesNewRomanPS-BoldMT" w:hAnsi="Times New Roman" w:cs="Times New Roman"/>
          <w:b/>
          <w:bCs/>
          <w:szCs w:val="28"/>
        </w:rPr>
        <w:t>Рабочая п</w:t>
      </w:r>
      <w:r w:rsidRPr="00B169CF">
        <w:rPr>
          <w:rFonts w:ascii="Times New Roman" w:hAnsi="Times New Roman" w:cs="Times New Roman"/>
          <w:b/>
          <w:szCs w:val="28"/>
        </w:rPr>
        <w:t>рограмма дисциплины</w:t>
      </w:r>
    </w:p>
    <w:p w14:paraId="24744F05" w14:textId="77777777" w:rsidR="00D94E02" w:rsidRPr="00587745" w:rsidRDefault="00B12532">
      <w:pPr>
        <w:jc w:val="center"/>
        <w:rPr>
          <w:rFonts w:ascii="Times New Roman" w:hAnsi="Times New Roman" w:cs="Times New Roman"/>
          <w:szCs w:val="28"/>
        </w:rPr>
      </w:pPr>
      <w:r w:rsidRPr="00587745">
        <w:rPr>
          <w:rFonts w:ascii="Times New Roman" w:hAnsi="Times New Roman" w:cs="Times New Roman"/>
          <w:szCs w:val="28"/>
        </w:rPr>
        <w:t xml:space="preserve">для студентов, обучающихся по направлению подготовки </w:t>
      </w:r>
    </w:p>
    <w:p w14:paraId="1D084025" w14:textId="77777777" w:rsidR="000D3E5F" w:rsidRPr="00B169CF" w:rsidRDefault="000D3E5F" w:rsidP="000D3E5F">
      <w:pPr>
        <w:jc w:val="center"/>
        <w:rPr>
          <w:rFonts w:ascii="Times New Roman" w:hAnsi="Times New Roman" w:cs="Times New Roman"/>
          <w:szCs w:val="28"/>
        </w:rPr>
      </w:pPr>
      <w:r w:rsidRPr="00B169CF">
        <w:rPr>
          <w:rFonts w:ascii="Times New Roman" w:hAnsi="Times New Roman" w:cs="Times New Roman"/>
          <w:szCs w:val="28"/>
        </w:rPr>
        <w:t xml:space="preserve">Менеджмент, ОП Управление бизнесом / </w:t>
      </w:r>
      <w:r w:rsidRPr="00B169CF">
        <w:rPr>
          <w:rFonts w:ascii="Times New Roman" w:hAnsi="Times New Roman" w:cs="Times New Roman"/>
          <w:szCs w:val="28"/>
          <w:lang w:val="en-US"/>
        </w:rPr>
        <w:t>Bachelor</w:t>
      </w:r>
      <w:r w:rsidRPr="00B169CF">
        <w:rPr>
          <w:rFonts w:ascii="Times New Roman" w:hAnsi="Times New Roman" w:cs="Times New Roman"/>
          <w:szCs w:val="28"/>
        </w:rPr>
        <w:t xml:space="preserve"> </w:t>
      </w:r>
      <w:r w:rsidRPr="00B169CF">
        <w:rPr>
          <w:rFonts w:ascii="Times New Roman" w:hAnsi="Times New Roman" w:cs="Times New Roman"/>
          <w:szCs w:val="28"/>
          <w:lang w:val="en-US"/>
        </w:rPr>
        <w:t>of</w:t>
      </w:r>
      <w:r w:rsidRPr="00B169CF">
        <w:rPr>
          <w:rFonts w:ascii="Times New Roman" w:hAnsi="Times New Roman" w:cs="Times New Roman"/>
          <w:szCs w:val="28"/>
        </w:rPr>
        <w:t xml:space="preserve"> </w:t>
      </w:r>
      <w:r w:rsidRPr="00B169CF">
        <w:rPr>
          <w:rFonts w:ascii="Times New Roman" w:hAnsi="Times New Roman" w:cs="Times New Roman"/>
          <w:szCs w:val="28"/>
          <w:lang w:val="en-US"/>
        </w:rPr>
        <w:t>Business</w:t>
      </w:r>
      <w:r w:rsidRPr="00B169CF">
        <w:rPr>
          <w:rFonts w:ascii="Times New Roman" w:hAnsi="Times New Roman" w:cs="Times New Roman"/>
          <w:szCs w:val="28"/>
        </w:rPr>
        <w:t xml:space="preserve"> </w:t>
      </w:r>
      <w:r w:rsidRPr="00B169CF">
        <w:rPr>
          <w:rFonts w:ascii="Times New Roman" w:hAnsi="Times New Roman" w:cs="Times New Roman"/>
          <w:szCs w:val="28"/>
          <w:lang w:val="en-US"/>
        </w:rPr>
        <w:t>Administration</w:t>
      </w:r>
      <w:r w:rsidRPr="00B169CF">
        <w:rPr>
          <w:rFonts w:ascii="Times New Roman" w:hAnsi="Times New Roman" w:cs="Times New Roman"/>
          <w:szCs w:val="28"/>
        </w:rPr>
        <w:t xml:space="preserve"> (ВВА), </w:t>
      </w:r>
      <w:r w:rsidR="00AA675D" w:rsidRPr="00B169CF">
        <w:rPr>
          <w:rFonts w:ascii="Times New Roman" w:hAnsi="Times New Roman" w:cs="Times New Roman"/>
          <w:szCs w:val="28"/>
        </w:rPr>
        <w:t>профиль</w:t>
      </w:r>
      <w:r w:rsidR="007339C7" w:rsidRPr="00B169CF">
        <w:rPr>
          <w:rFonts w:ascii="Times New Roman" w:hAnsi="Times New Roman" w:cs="Times New Roman"/>
          <w:szCs w:val="28"/>
        </w:rPr>
        <w:t>:</w:t>
      </w:r>
      <w:r w:rsidR="00AA675D" w:rsidRPr="00B169CF">
        <w:rPr>
          <w:rFonts w:ascii="Times New Roman" w:hAnsi="Times New Roman" w:cs="Times New Roman"/>
          <w:szCs w:val="28"/>
        </w:rPr>
        <w:t xml:space="preserve"> </w:t>
      </w:r>
      <w:r w:rsidRPr="00B169CF">
        <w:rPr>
          <w:rFonts w:ascii="Times New Roman" w:hAnsi="Times New Roman" w:cs="Times New Roman"/>
          <w:szCs w:val="28"/>
        </w:rPr>
        <w:t xml:space="preserve">Управление маркетингом / </w:t>
      </w:r>
      <w:r w:rsidRPr="00B169CF">
        <w:rPr>
          <w:rFonts w:ascii="Times New Roman" w:hAnsi="Times New Roman" w:cs="Times New Roman"/>
          <w:szCs w:val="28"/>
          <w:lang w:val="en-US"/>
        </w:rPr>
        <w:t>Marketing</w:t>
      </w:r>
      <w:r w:rsidRPr="00B169CF">
        <w:rPr>
          <w:rFonts w:ascii="Times New Roman" w:hAnsi="Times New Roman" w:cs="Times New Roman"/>
          <w:szCs w:val="28"/>
        </w:rPr>
        <w:t xml:space="preserve"> </w:t>
      </w:r>
      <w:r w:rsidRPr="00B169CF">
        <w:rPr>
          <w:rFonts w:ascii="Times New Roman" w:hAnsi="Times New Roman" w:cs="Times New Roman"/>
          <w:szCs w:val="28"/>
          <w:lang w:val="en-US"/>
        </w:rPr>
        <w:t>Management</w:t>
      </w:r>
    </w:p>
    <w:p w14:paraId="6091904D" w14:textId="77777777" w:rsidR="00D94E02" w:rsidRPr="00B169CF" w:rsidRDefault="00D94E02">
      <w:pPr>
        <w:jc w:val="center"/>
        <w:rPr>
          <w:rFonts w:ascii="Times New Roman" w:hAnsi="Times New Roman" w:cs="Times New Roman"/>
          <w:szCs w:val="28"/>
          <w:highlight w:val="yellow"/>
        </w:rPr>
      </w:pPr>
    </w:p>
    <w:p w14:paraId="1121B3F0" w14:textId="77777777" w:rsidR="00587745" w:rsidRDefault="00587745">
      <w:pPr>
        <w:jc w:val="center"/>
        <w:rPr>
          <w:rFonts w:ascii="Times New Roman" w:hAnsi="Times New Roman" w:cs="Times New Roman"/>
          <w:i/>
          <w:iCs/>
        </w:rPr>
      </w:pPr>
    </w:p>
    <w:p w14:paraId="1636BDBC" w14:textId="77777777" w:rsidR="00587745" w:rsidRDefault="00587745">
      <w:pPr>
        <w:jc w:val="center"/>
        <w:rPr>
          <w:rFonts w:ascii="Times New Roman" w:hAnsi="Times New Roman" w:cs="Times New Roman"/>
          <w:i/>
          <w:iCs/>
        </w:rPr>
      </w:pPr>
    </w:p>
    <w:p w14:paraId="7832B6C9" w14:textId="77777777" w:rsidR="00DF7773" w:rsidRPr="00BD0D0D" w:rsidRDefault="00DF7773" w:rsidP="00DF7773">
      <w:pPr>
        <w:ind w:right="-2"/>
        <w:jc w:val="center"/>
        <w:rPr>
          <w:rFonts w:ascii="Times New Roman" w:hAnsi="Times New Roman" w:cs="Times New Roman"/>
          <w:i/>
          <w:iCs/>
        </w:rPr>
      </w:pPr>
      <w:r w:rsidRPr="00BD0D0D">
        <w:rPr>
          <w:rFonts w:ascii="Times New Roman" w:hAnsi="Times New Roman" w:cs="Times New Roman"/>
          <w:i/>
          <w:iCs/>
        </w:rPr>
        <w:t xml:space="preserve">Рекомендовано Ученым советом Факультета «Высшая школа управления» </w:t>
      </w:r>
    </w:p>
    <w:p w14:paraId="4C9B3C8C" w14:textId="3913AAFA" w:rsidR="00DF7773" w:rsidRPr="00BD0D0D" w:rsidRDefault="00082B0C" w:rsidP="00DF7773">
      <w:pPr>
        <w:ind w:right="-2"/>
        <w:jc w:val="center"/>
        <w:rPr>
          <w:rFonts w:ascii="Times New Roman" w:hAnsi="Times New Roman" w:cs="Times New Roman"/>
          <w:i/>
          <w:iCs/>
        </w:rPr>
      </w:pPr>
      <w:r>
        <w:rPr>
          <w:rFonts w:ascii="Times New Roman" w:hAnsi="Times New Roman" w:cs="Times New Roman"/>
          <w:i/>
          <w:iCs/>
        </w:rPr>
        <w:t xml:space="preserve">(протокол № 28 от </w:t>
      </w:r>
      <w:r w:rsidR="00DF7773" w:rsidRPr="00BD0D0D">
        <w:rPr>
          <w:rFonts w:ascii="Times New Roman" w:hAnsi="Times New Roman" w:cs="Times New Roman"/>
          <w:i/>
          <w:iCs/>
        </w:rPr>
        <w:t>21.03.2023г.)</w:t>
      </w:r>
    </w:p>
    <w:p w14:paraId="7A6EA6B0" w14:textId="77777777" w:rsidR="00DF7773" w:rsidRPr="00BD0D0D" w:rsidRDefault="00DF7773" w:rsidP="00DF7773">
      <w:pPr>
        <w:ind w:right="-2"/>
        <w:jc w:val="center"/>
        <w:rPr>
          <w:rFonts w:ascii="Times New Roman" w:hAnsi="Times New Roman" w:cs="Times New Roman"/>
          <w:i/>
          <w:iCs/>
        </w:rPr>
      </w:pPr>
      <w:r w:rsidRPr="00BD0D0D">
        <w:rPr>
          <w:rFonts w:ascii="Times New Roman" w:hAnsi="Times New Roman" w:cs="Times New Roman"/>
          <w:i/>
          <w:iCs/>
        </w:rPr>
        <w:t>Одобрено Советом Департамента менеджмента и инноваций</w:t>
      </w:r>
    </w:p>
    <w:p w14:paraId="01FDBA5B" w14:textId="77777777" w:rsidR="00DF7773" w:rsidRPr="00BD0D0D" w:rsidRDefault="00DF7773" w:rsidP="00DF7773">
      <w:pPr>
        <w:ind w:right="-2"/>
        <w:jc w:val="center"/>
        <w:rPr>
          <w:rFonts w:ascii="Times New Roman" w:hAnsi="Times New Roman" w:cs="Times New Roman"/>
          <w:i/>
          <w:iCs/>
        </w:rPr>
      </w:pPr>
      <w:r w:rsidRPr="00BD0D0D">
        <w:rPr>
          <w:rFonts w:ascii="Times New Roman" w:hAnsi="Times New Roman" w:cs="Times New Roman"/>
          <w:i/>
          <w:iCs/>
        </w:rPr>
        <w:t>(протокол № 1</w:t>
      </w:r>
      <w:r>
        <w:rPr>
          <w:rFonts w:ascii="Times New Roman" w:hAnsi="Times New Roman" w:cs="Times New Roman"/>
          <w:i/>
          <w:iCs/>
        </w:rPr>
        <w:t>2</w:t>
      </w:r>
      <w:r w:rsidRPr="00BD0D0D">
        <w:rPr>
          <w:rFonts w:ascii="Times New Roman" w:hAnsi="Times New Roman" w:cs="Times New Roman"/>
          <w:i/>
          <w:iCs/>
        </w:rPr>
        <w:t xml:space="preserve"> от </w:t>
      </w:r>
      <w:r>
        <w:rPr>
          <w:rFonts w:ascii="Times New Roman" w:hAnsi="Times New Roman" w:cs="Times New Roman"/>
          <w:i/>
          <w:iCs/>
        </w:rPr>
        <w:t>14.02.</w:t>
      </w:r>
      <w:r w:rsidRPr="00BD0D0D">
        <w:rPr>
          <w:rFonts w:ascii="Times New Roman" w:hAnsi="Times New Roman" w:cs="Times New Roman"/>
          <w:i/>
          <w:iCs/>
        </w:rPr>
        <w:t>2023г.)</w:t>
      </w:r>
    </w:p>
    <w:p w14:paraId="7DE2F7D1" w14:textId="77777777" w:rsidR="00DF7773" w:rsidRPr="00BD0D0D" w:rsidRDefault="00DF7773" w:rsidP="00DF7773">
      <w:pPr>
        <w:jc w:val="center"/>
        <w:rPr>
          <w:rFonts w:ascii="Times New Roman" w:hAnsi="Times New Roman" w:cs="Times New Roman"/>
          <w:i/>
          <w:iCs/>
        </w:rPr>
      </w:pPr>
    </w:p>
    <w:p w14:paraId="168C4532" w14:textId="77777777" w:rsidR="00587745" w:rsidRDefault="00587745">
      <w:pPr>
        <w:jc w:val="center"/>
        <w:rPr>
          <w:rFonts w:ascii="Times New Roman" w:hAnsi="Times New Roman" w:cs="Times New Roman"/>
          <w:i/>
          <w:iCs/>
        </w:rPr>
      </w:pPr>
    </w:p>
    <w:p w14:paraId="2F6418C9" w14:textId="77777777" w:rsidR="00587745" w:rsidRDefault="00587745">
      <w:pPr>
        <w:jc w:val="center"/>
        <w:rPr>
          <w:rFonts w:ascii="Times New Roman" w:hAnsi="Times New Roman" w:cs="Times New Roman"/>
          <w:i/>
          <w:iCs/>
        </w:rPr>
      </w:pPr>
    </w:p>
    <w:p w14:paraId="5BB552F1" w14:textId="77777777" w:rsidR="00587745" w:rsidRDefault="00587745">
      <w:pPr>
        <w:jc w:val="center"/>
        <w:rPr>
          <w:rFonts w:ascii="Times New Roman" w:hAnsi="Times New Roman" w:cs="Times New Roman"/>
          <w:i/>
          <w:iCs/>
        </w:rPr>
      </w:pPr>
    </w:p>
    <w:p w14:paraId="4DB62827" w14:textId="77777777" w:rsidR="00587745" w:rsidRDefault="00587745">
      <w:pPr>
        <w:jc w:val="center"/>
        <w:rPr>
          <w:rFonts w:ascii="Times New Roman" w:hAnsi="Times New Roman" w:cs="Times New Roman"/>
          <w:i/>
          <w:iCs/>
        </w:rPr>
      </w:pPr>
    </w:p>
    <w:p w14:paraId="12690704" w14:textId="77777777" w:rsidR="00587745" w:rsidRDefault="00587745">
      <w:pPr>
        <w:jc w:val="center"/>
        <w:rPr>
          <w:rFonts w:ascii="Times New Roman" w:hAnsi="Times New Roman" w:cs="Times New Roman"/>
          <w:i/>
          <w:iCs/>
        </w:rPr>
      </w:pPr>
    </w:p>
    <w:p w14:paraId="23752E87" w14:textId="77777777" w:rsidR="00587745" w:rsidRDefault="00587745">
      <w:pPr>
        <w:jc w:val="center"/>
        <w:rPr>
          <w:rFonts w:ascii="Times New Roman" w:hAnsi="Times New Roman" w:cs="Times New Roman"/>
          <w:i/>
          <w:iCs/>
        </w:rPr>
      </w:pPr>
    </w:p>
    <w:p w14:paraId="100C8C7F" w14:textId="6186AE68" w:rsidR="00D94E02" w:rsidRPr="00B169CF" w:rsidRDefault="00B12532">
      <w:pPr>
        <w:jc w:val="center"/>
        <w:rPr>
          <w:rFonts w:ascii="Times New Roman" w:hAnsi="Times New Roman" w:cs="Times New Roman"/>
          <w:bCs/>
          <w:caps/>
          <w:szCs w:val="28"/>
        </w:rPr>
      </w:pPr>
      <w:r w:rsidRPr="00B169CF">
        <w:rPr>
          <w:rFonts w:ascii="Times New Roman" w:hAnsi="Times New Roman" w:cs="Times New Roman"/>
          <w:bCs/>
          <w:szCs w:val="28"/>
        </w:rPr>
        <w:t xml:space="preserve">Москва </w:t>
      </w:r>
      <w:r w:rsidRPr="00B169CF">
        <w:rPr>
          <w:rFonts w:ascii="Times New Roman" w:hAnsi="Times New Roman" w:cs="Times New Roman"/>
          <w:bCs/>
          <w:caps/>
          <w:szCs w:val="28"/>
        </w:rPr>
        <w:t>202</w:t>
      </w:r>
      <w:r w:rsidR="00C8421A" w:rsidRPr="00B169CF">
        <w:rPr>
          <w:rFonts w:ascii="Times New Roman" w:hAnsi="Times New Roman" w:cs="Times New Roman"/>
          <w:bCs/>
          <w:caps/>
          <w:szCs w:val="28"/>
        </w:rPr>
        <w:t>3</w:t>
      </w:r>
      <w:r w:rsidRPr="00B169CF">
        <w:rPr>
          <w:rFonts w:ascii="Times New Roman" w:hAnsi="Times New Roman" w:cs="Times New Roman"/>
        </w:rPr>
        <w:br w:type="page"/>
      </w:r>
    </w:p>
    <w:p w14:paraId="3D5804FB" w14:textId="77777777" w:rsidR="00D94E02" w:rsidRPr="00B169CF" w:rsidRDefault="00B12532">
      <w:pPr>
        <w:spacing w:line="360" w:lineRule="auto"/>
        <w:jc w:val="center"/>
        <w:rPr>
          <w:rFonts w:ascii="Times New Roman" w:eastAsia="TimesNewRomanPS-BoldMT" w:hAnsi="Times New Roman" w:cs="Times New Roman"/>
          <w:b/>
          <w:bCs/>
          <w:szCs w:val="28"/>
        </w:rPr>
      </w:pPr>
      <w:r w:rsidRPr="00B169CF">
        <w:rPr>
          <w:rFonts w:ascii="Times New Roman" w:eastAsia="TimesNewRomanPS-BoldMT" w:hAnsi="Times New Roman" w:cs="Times New Roman"/>
          <w:b/>
          <w:bCs/>
          <w:szCs w:val="28"/>
        </w:rPr>
        <w:lastRenderedPageBreak/>
        <w:t>СОДЕРЖАНИЕ</w:t>
      </w:r>
    </w:p>
    <w:tbl>
      <w:tblPr>
        <w:tblStyle w:val="22"/>
        <w:tblW w:w="10485" w:type="dxa"/>
        <w:tblLayout w:type="fixed"/>
        <w:tblLook w:val="04A0" w:firstRow="1" w:lastRow="0" w:firstColumn="1" w:lastColumn="0" w:noHBand="0" w:noVBand="1"/>
      </w:tblPr>
      <w:tblGrid>
        <w:gridCol w:w="703"/>
        <w:gridCol w:w="9074"/>
        <w:gridCol w:w="708"/>
      </w:tblGrid>
      <w:tr w:rsidR="00D94E02" w:rsidRPr="00B169CF" w14:paraId="307593EF" w14:textId="77777777">
        <w:tc>
          <w:tcPr>
            <w:tcW w:w="703" w:type="dxa"/>
          </w:tcPr>
          <w:p w14:paraId="74C3D3DE"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1.</w:t>
            </w:r>
          </w:p>
        </w:tc>
        <w:tc>
          <w:tcPr>
            <w:tcW w:w="9074" w:type="dxa"/>
          </w:tcPr>
          <w:p w14:paraId="17A3DED1" w14:textId="77777777" w:rsidR="00D94E02" w:rsidRPr="00B169CF" w:rsidRDefault="00B12532">
            <w:pPr>
              <w:jc w:val="both"/>
              <w:rPr>
                <w:rFonts w:ascii="Times New Roman" w:hAnsi="Times New Roman" w:cs="Times New Roman"/>
                <w:szCs w:val="28"/>
              </w:rPr>
            </w:pPr>
            <w:r w:rsidRPr="00B169CF">
              <w:rPr>
                <w:rFonts w:ascii="Times New Roman" w:eastAsia="TimesNewRomanPSMT" w:hAnsi="Times New Roman" w:cs="Times New Roman"/>
                <w:szCs w:val="28"/>
              </w:rPr>
              <w:t>Наименование дисциплины</w:t>
            </w:r>
            <w:r w:rsidRPr="00B169CF">
              <w:rPr>
                <w:rFonts w:ascii="Times New Roman" w:eastAsia="TimesNewRomanPS-BoldMT" w:hAnsi="Times New Roman" w:cs="Times New Roman"/>
                <w:szCs w:val="28"/>
              </w:rPr>
              <w:t>…………………………………..…………..…...</w:t>
            </w:r>
          </w:p>
        </w:tc>
        <w:tc>
          <w:tcPr>
            <w:tcW w:w="708" w:type="dxa"/>
          </w:tcPr>
          <w:p w14:paraId="04A7B273" w14:textId="3FCF7C9B" w:rsidR="00D94E02" w:rsidRPr="00B57516" w:rsidRDefault="00425CB2">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3</w:t>
            </w:r>
          </w:p>
        </w:tc>
      </w:tr>
      <w:tr w:rsidR="00D94E02" w:rsidRPr="00B169CF" w14:paraId="3BD784A1" w14:textId="77777777">
        <w:tc>
          <w:tcPr>
            <w:tcW w:w="703" w:type="dxa"/>
          </w:tcPr>
          <w:p w14:paraId="29B90D78"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2.</w:t>
            </w:r>
          </w:p>
        </w:tc>
        <w:tc>
          <w:tcPr>
            <w:tcW w:w="9074" w:type="dxa"/>
          </w:tcPr>
          <w:p w14:paraId="3B467FAC" w14:textId="77777777" w:rsidR="00D94E02" w:rsidRPr="00B169CF" w:rsidRDefault="00B12532">
            <w:pPr>
              <w:jc w:val="both"/>
              <w:rPr>
                <w:rFonts w:ascii="Times New Roman" w:eastAsia="TimesNewRomanPSMT" w:hAnsi="Times New Roman" w:cs="Times New Roman"/>
                <w:szCs w:val="28"/>
              </w:rPr>
            </w:pPr>
            <w:r w:rsidRPr="00B169CF">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1A9CC37A" w14:textId="77777777" w:rsidR="00D94E02" w:rsidRPr="00B57516" w:rsidRDefault="00D94E02">
            <w:pPr>
              <w:jc w:val="center"/>
              <w:rPr>
                <w:rFonts w:ascii="Times New Roman" w:eastAsia="TimesNewRomanPS-BoldMT" w:hAnsi="Times New Roman" w:cs="Times New Roman"/>
                <w:bCs/>
                <w:color w:val="000000" w:themeColor="text1"/>
                <w:szCs w:val="28"/>
              </w:rPr>
            </w:pPr>
          </w:p>
          <w:p w14:paraId="0B03D892" w14:textId="77777777" w:rsidR="00D94E02" w:rsidRPr="00B57516" w:rsidRDefault="00D94E02">
            <w:pPr>
              <w:jc w:val="center"/>
              <w:rPr>
                <w:rFonts w:ascii="Times New Roman" w:eastAsia="TimesNewRomanPS-BoldMT" w:hAnsi="Times New Roman" w:cs="Times New Roman"/>
                <w:bCs/>
                <w:color w:val="000000" w:themeColor="text1"/>
                <w:szCs w:val="28"/>
              </w:rPr>
            </w:pPr>
          </w:p>
          <w:p w14:paraId="2D9803D3" w14:textId="1E7A84E7" w:rsidR="00D94E02" w:rsidRPr="00B57516" w:rsidRDefault="00425CB2">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3</w:t>
            </w:r>
          </w:p>
        </w:tc>
      </w:tr>
      <w:tr w:rsidR="00D94E02" w:rsidRPr="00B169CF" w14:paraId="73B22A0F" w14:textId="77777777">
        <w:tc>
          <w:tcPr>
            <w:tcW w:w="703" w:type="dxa"/>
          </w:tcPr>
          <w:p w14:paraId="5607D932"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3.</w:t>
            </w:r>
          </w:p>
        </w:tc>
        <w:tc>
          <w:tcPr>
            <w:tcW w:w="9074" w:type="dxa"/>
          </w:tcPr>
          <w:p w14:paraId="062442A9" w14:textId="77777777" w:rsidR="00D94E02" w:rsidRPr="00B169CF" w:rsidRDefault="00B12532">
            <w:pPr>
              <w:jc w:val="both"/>
              <w:rPr>
                <w:rFonts w:ascii="Times New Roman" w:eastAsia="TimesNewRomanPSMT" w:hAnsi="Times New Roman" w:cs="Times New Roman"/>
                <w:szCs w:val="28"/>
              </w:rPr>
            </w:pPr>
            <w:r w:rsidRPr="00B169CF">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14:paraId="381E0BA9" w14:textId="70288874" w:rsidR="00D94E02" w:rsidRPr="00B57516" w:rsidRDefault="00425CB2">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4</w:t>
            </w:r>
          </w:p>
        </w:tc>
      </w:tr>
      <w:tr w:rsidR="00D94E02" w:rsidRPr="00B169CF" w14:paraId="382493DF" w14:textId="77777777">
        <w:tc>
          <w:tcPr>
            <w:tcW w:w="703" w:type="dxa"/>
          </w:tcPr>
          <w:p w14:paraId="15046F39"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4.</w:t>
            </w:r>
          </w:p>
        </w:tc>
        <w:tc>
          <w:tcPr>
            <w:tcW w:w="9074" w:type="dxa"/>
          </w:tcPr>
          <w:p w14:paraId="662B953A" w14:textId="77777777" w:rsidR="00D94E02" w:rsidRPr="00B169CF" w:rsidRDefault="00B12532">
            <w:pPr>
              <w:jc w:val="both"/>
              <w:rPr>
                <w:rFonts w:ascii="Times New Roman" w:eastAsia="TimesNewRomanPSMT" w:hAnsi="Times New Roman" w:cs="Times New Roman"/>
                <w:szCs w:val="28"/>
              </w:rPr>
            </w:pPr>
            <w:r w:rsidRPr="00B169CF">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3108C2C4" w14:textId="7F1B12F3" w:rsidR="00D94E02" w:rsidRPr="00B57516" w:rsidRDefault="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4</w:t>
            </w:r>
          </w:p>
        </w:tc>
      </w:tr>
      <w:tr w:rsidR="00D94E02" w:rsidRPr="00B169CF" w14:paraId="432C8445" w14:textId="77777777">
        <w:tc>
          <w:tcPr>
            <w:tcW w:w="703" w:type="dxa"/>
          </w:tcPr>
          <w:p w14:paraId="6E49B477"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5.</w:t>
            </w:r>
          </w:p>
        </w:tc>
        <w:tc>
          <w:tcPr>
            <w:tcW w:w="9074" w:type="dxa"/>
          </w:tcPr>
          <w:p w14:paraId="1C9D2CFF" w14:textId="77777777" w:rsidR="00D94E02" w:rsidRPr="00B169CF" w:rsidRDefault="00B12532">
            <w:pPr>
              <w:jc w:val="both"/>
              <w:rPr>
                <w:rFonts w:ascii="Times New Roman" w:hAnsi="Times New Roman" w:cs="Times New Roman"/>
                <w:bCs/>
                <w:szCs w:val="28"/>
              </w:rPr>
            </w:pPr>
            <w:r w:rsidRPr="00B169CF">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54D3FE8A" w14:textId="77777777" w:rsidR="00D94E02" w:rsidRPr="00B57516" w:rsidRDefault="00D94E02">
            <w:pPr>
              <w:jc w:val="center"/>
              <w:rPr>
                <w:rFonts w:ascii="Times New Roman" w:eastAsia="TimesNewRomanPS-BoldMT" w:hAnsi="Times New Roman" w:cs="Times New Roman"/>
                <w:bCs/>
                <w:color w:val="000000" w:themeColor="text1"/>
                <w:szCs w:val="28"/>
              </w:rPr>
            </w:pPr>
          </w:p>
          <w:p w14:paraId="63D8CE0B" w14:textId="77777777" w:rsidR="00D94E02" w:rsidRPr="00B57516" w:rsidRDefault="00D94E02">
            <w:pPr>
              <w:jc w:val="center"/>
              <w:rPr>
                <w:rFonts w:ascii="Times New Roman" w:eastAsia="TimesNewRomanPS-BoldMT" w:hAnsi="Times New Roman" w:cs="Times New Roman"/>
                <w:bCs/>
                <w:color w:val="000000" w:themeColor="text1"/>
                <w:szCs w:val="28"/>
              </w:rPr>
            </w:pPr>
          </w:p>
          <w:p w14:paraId="0F657B01" w14:textId="123F9A80" w:rsidR="00D94E02" w:rsidRPr="00B57516" w:rsidRDefault="004A6755">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5</w:t>
            </w:r>
          </w:p>
        </w:tc>
      </w:tr>
      <w:tr w:rsidR="00D94E02" w:rsidRPr="00B169CF" w14:paraId="7CCB35CA" w14:textId="77777777">
        <w:tc>
          <w:tcPr>
            <w:tcW w:w="703" w:type="dxa"/>
          </w:tcPr>
          <w:p w14:paraId="1DDB19AB"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5.1.</w:t>
            </w:r>
          </w:p>
        </w:tc>
        <w:tc>
          <w:tcPr>
            <w:tcW w:w="9074" w:type="dxa"/>
          </w:tcPr>
          <w:p w14:paraId="79747D59" w14:textId="77777777" w:rsidR="00D94E02" w:rsidRPr="00B169CF" w:rsidRDefault="00B12532">
            <w:pPr>
              <w:jc w:val="both"/>
              <w:rPr>
                <w:rFonts w:ascii="Times New Roman" w:hAnsi="Times New Roman" w:cs="Times New Roman"/>
                <w:szCs w:val="28"/>
              </w:rPr>
            </w:pPr>
            <w:r w:rsidRPr="00B169CF">
              <w:rPr>
                <w:rFonts w:ascii="Times New Roman" w:eastAsia="TimesNewRomanPSMT" w:hAnsi="Times New Roman" w:cs="Times New Roman"/>
                <w:szCs w:val="28"/>
              </w:rPr>
              <w:t>Содержание дисциплины</w:t>
            </w:r>
            <w:r w:rsidRPr="00B169CF">
              <w:rPr>
                <w:rFonts w:ascii="Times New Roman" w:eastAsia="TimesNewRomanPS-BoldMT" w:hAnsi="Times New Roman" w:cs="Times New Roman"/>
                <w:szCs w:val="28"/>
              </w:rPr>
              <w:t>………………………………………………..…….</w:t>
            </w:r>
          </w:p>
        </w:tc>
        <w:tc>
          <w:tcPr>
            <w:tcW w:w="708" w:type="dxa"/>
          </w:tcPr>
          <w:p w14:paraId="04F9C36F" w14:textId="4C9C4A05" w:rsidR="00D94E02" w:rsidRPr="00B57516" w:rsidRDefault="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5</w:t>
            </w:r>
          </w:p>
        </w:tc>
      </w:tr>
      <w:tr w:rsidR="00D94E02" w:rsidRPr="00B169CF" w14:paraId="714C2545" w14:textId="77777777">
        <w:tc>
          <w:tcPr>
            <w:tcW w:w="703" w:type="dxa"/>
          </w:tcPr>
          <w:p w14:paraId="1ADB76A1"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5.2.</w:t>
            </w:r>
          </w:p>
        </w:tc>
        <w:tc>
          <w:tcPr>
            <w:tcW w:w="9074" w:type="dxa"/>
          </w:tcPr>
          <w:p w14:paraId="7062B5DC" w14:textId="77777777" w:rsidR="00D94E02" w:rsidRPr="00B169CF" w:rsidRDefault="00B12532">
            <w:pPr>
              <w:jc w:val="both"/>
              <w:rPr>
                <w:rFonts w:ascii="Times New Roman" w:hAnsi="Times New Roman" w:cs="Times New Roman"/>
                <w:szCs w:val="28"/>
              </w:rPr>
            </w:pPr>
            <w:r w:rsidRPr="00B169CF">
              <w:rPr>
                <w:rFonts w:ascii="Times New Roman" w:eastAsia="TimesNewRomanPS-BoldMT" w:hAnsi="Times New Roman" w:cs="Times New Roman"/>
                <w:szCs w:val="28"/>
              </w:rPr>
              <w:t>Учебно-тематический план…………………………………………………...</w:t>
            </w:r>
          </w:p>
        </w:tc>
        <w:tc>
          <w:tcPr>
            <w:tcW w:w="708" w:type="dxa"/>
          </w:tcPr>
          <w:p w14:paraId="15E79BAE" w14:textId="02115242" w:rsidR="00D94E02" w:rsidRPr="00B57516" w:rsidRDefault="004E3395">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7</w:t>
            </w:r>
          </w:p>
        </w:tc>
      </w:tr>
      <w:tr w:rsidR="00D94E02" w:rsidRPr="00B169CF" w14:paraId="0967A3EC" w14:textId="77777777">
        <w:tc>
          <w:tcPr>
            <w:tcW w:w="703" w:type="dxa"/>
          </w:tcPr>
          <w:p w14:paraId="113EB7B6"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5.3.</w:t>
            </w:r>
          </w:p>
        </w:tc>
        <w:tc>
          <w:tcPr>
            <w:tcW w:w="9074" w:type="dxa"/>
          </w:tcPr>
          <w:p w14:paraId="2E1A8D78" w14:textId="77777777" w:rsidR="00D94E02" w:rsidRPr="00B169CF" w:rsidRDefault="00B12532">
            <w:pPr>
              <w:jc w:val="both"/>
              <w:rPr>
                <w:rFonts w:ascii="Times New Roman" w:eastAsia="TimesNewRomanPSMT" w:hAnsi="Times New Roman" w:cs="Times New Roman"/>
                <w:bCs/>
                <w:szCs w:val="28"/>
              </w:rPr>
            </w:pPr>
            <w:r w:rsidRPr="00B169CF">
              <w:rPr>
                <w:rFonts w:ascii="Times New Roman" w:eastAsia="TimesNewRomanPSMT" w:hAnsi="Times New Roman" w:cs="Times New Roman"/>
                <w:bCs/>
                <w:szCs w:val="28"/>
              </w:rPr>
              <w:t>Содержание семинаров, практических занятий…………………….......</w:t>
            </w:r>
          </w:p>
        </w:tc>
        <w:tc>
          <w:tcPr>
            <w:tcW w:w="708" w:type="dxa"/>
          </w:tcPr>
          <w:p w14:paraId="4BB211F4" w14:textId="2D8BDBDE" w:rsidR="00D94E02" w:rsidRPr="00B57516" w:rsidRDefault="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9</w:t>
            </w:r>
          </w:p>
        </w:tc>
      </w:tr>
      <w:tr w:rsidR="00D94E02" w:rsidRPr="00B169CF" w14:paraId="486AE858" w14:textId="77777777">
        <w:tc>
          <w:tcPr>
            <w:tcW w:w="703" w:type="dxa"/>
          </w:tcPr>
          <w:p w14:paraId="680845E3"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6.</w:t>
            </w:r>
          </w:p>
        </w:tc>
        <w:tc>
          <w:tcPr>
            <w:tcW w:w="9074" w:type="dxa"/>
          </w:tcPr>
          <w:p w14:paraId="206DF54D" w14:textId="77777777" w:rsidR="00D94E02" w:rsidRPr="00B169CF" w:rsidRDefault="00B12532">
            <w:pPr>
              <w:jc w:val="both"/>
              <w:rPr>
                <w:rFonts w:ascii="Times New Roman" w:eastAsia="TimesNewRomanPSMT" w:hAnsi="Times New Roman" w:cs="Times New Roman"/>
                <w:bCs/>
                <w:szCs w:val="28"/>
              </w:rPr>
            </w:pPr>
            <w:r w:rsidRPr="00B169CF">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14:paraId="35684AAA" w14:textId="77777777" w:rsidR="00D94E02" w:rsidRPr="00B57516" w:rsidRDefault="00D94E02">
            <w:pPr>
              <w:jc w:val="center"/>
              <w:rPr>
                <w:rFonts w:ascii="Times New Roman" w:eastAsia="TimesNewRomanPS-BoldMT" w:hAnsi="Times New Roman" w:cs="Times New Roman"/>
                <w:bCs/>
                <w:color w:val="000000" w:themeColor="text1"/>
                <w:szCs w:val="28"/>
              </w:rPr>
            </w:pPr>
          </w:p>
          <w:p w14:paraId="7D051E5E" w14:textId="67522FFC" w:rsidR="00D94E02" w:rsidRPr="00B57516" w:rsidRDefault="004A0C8B" w:rsidP="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1</w:t>
            </w:r>
            <w:r w:rsidR="00C52F67">
              <w:rPr>
                <w:rFonts w:ascii="Times New Roman" w:eastAsia="TimesNewRomanPS-BoldMT" w:hAnsi="Times New Roman" w:cs="Times New Roman"/>
                <w:bCs/>
                <w:color w:val="000000" w:themeColor="text1"/>
                <w:szCs w:val="28"/>
              </w:rPr>
              <w:t>1</w:t>
            </w:r>
          </w:p>
        </w:tc>
      </w:tr>
      <w:tr w:rsidR="00D94E02" w:rsidRPr="00B169CF" w14:paraId="09B3EAA8" w14:textId="77777777">
        <w:tc>
          <w:tcPr>
            <w:tcW w:w="703" w:type="dxa"/>
          </w:tcPr>
          <w:p w14:paraId="48605CE6"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6.1.</w:t>
            </w:r>
          </w:p>
        </w:tc>
        <w:tc>
          <w:tcPr>
            <w:tcW w:w="9074" w:type="dxa"/>
          </w:tcPr>
          <w:p w14:paraId="33D8B0BB" w14:textId="77777777" w:rsidR="00D94E02" w:rsidRPr="00B169CF" w:rsidRDefault="00B12532">
            <w:pPr>
              <w:jc w:val="both"/>
              <w:rPr>
                <w:rFonts w:ascii="Times New Roman" w:eastAsia="TimesNewRomanPSMT" w:hAnsi="Times New Roman" w:cs="Times New Roman"/>
                <w:bCs/>
                <w:szCs w:val="28"/>
              </w:rPr>
            </w:pPr>
            <w:r w:rsidRPr="00B169CF">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1B00D339" w14:textId="4AB4D6E9" w:rsidR="00D94E02" w:rsidRPr="00B57516" w:rsidRDefault="004A0C8B" w:rsidP="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1</w:t>
            </w:r>
            <w:r w:rsidR="00C52F67">
              <w:rPr>
                <w:rFonts w:ascii="Times New Roman" w:eastAsia="TimesNewRomanPS-BoldMT" w:hAnsi="Times New Roman" w:cs="Times New Roman"/>
                <w:bCs/>
                <w:color w:val="000000" w:themeColor="text1"/>
                <w:szCs w:val="28"/>
              </w:rPr>
              <w:t>1</w:t>
            </w:r>
          </w:p>
        </w:tc>
      </w:tr>
      <w:tr w:rsidR="00D94E02" w:rsidRPr="00B169CF" w14:paraId="76A5BD01" w14:textId="77777777">
        <w:tc>
          <w:tcPr>
            <w:tcW w:w="703" w:type="dxa"/>
          </w:tcPr>
          <w:p w14:paraId="563DE44E"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6.2.</w:t>
            </w:r>
          </w:p>
        </w:tc>
        <w:tc>
          <w:tcPr>
            <w:tcW w:w="9074" w:type="dxa"/>
          </w:tcPr>
          <w:p w14:paraId="1F6C63CC" w14:textId="77777777" w:rsidR="00D94E02" w:rsidRPr="00B169CF" w:rsidRDefault="00B12532">
            <w:pPr>
              <w:jc w:val="both"/>
              <w:rPr>
                <w:rFonts w:ascii="Times New Roman" w:hAnsi="Times New Roman" w:cs="Times New Roman"/>
                <w:bCs/>
                <w:szCs w:val="28"/>
              </w:rPr>
            </w:pPr>
            <w:r w:rsidRPr="00B169CF">
              <w:rPr>
                <w:rFonts w:ascii="Times New Roman" w:hAnsi="Times New Roman" w:cs="Times New Roman"/>
                <w:bCs/>
                <w:szCs w:val="28"/>
              </w:rPr>
              <w:t>Перечень вопросов, заданий, тем для подготовки к текущему контролю …</w:t>
            </w:r>
          </w:p>
        </w:tc>
        <w:tc>
          <w:tcPr>
            <w:tcW w:w="708" w:type="dxa"/>
          </w:tcPr>
          <w:p w14:paraId="1C3D4C53" w14:textId="75F0193B" w:rsidR="00D94E02" w:rsidRPr="00B57516" w:rsidRDefault="005061EC" w:rsidP="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1</w:t>
            </w:r>
            <w:r w:rsidR="00C52F67">
              <w:rPr>
                <w:rFonts w:ascii="Times New Roman" w:eastAsia="TimesNewRomanPS-BoldMT" w:hAnsi="Times New Roman" w:cs="Times New Roman"/>
                <w:bCs/>
                <w:color w:val="000000" w:themeColor="text1"/>
                <w:szCs w:val="28"/>
              </w:rPr>
              <w:t>3</w:t>
            </w:r>
          </w:p>
        </w:tc>
      </w:tr>
      <w:tr w:rsidR="00D94E02" w:rsidRPr="00B169CF" w14:paraId="2B47C389" w14:textId="77777777">
        <w:tc>
          <w:tcPr>
            <w:tcW w:w="703" w:type="dxa"/>
          </w:tcPr>
          <w:p w14:paraId="4F50B9B0"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7.</w:t>
            </w:r>
          </w:p>
        </w:tc>
        <w:tc>
          <w:tcPr>
            <w:tcW w:w="9074" w:type="dxa"/>
          </w:tcPr>
          <w:p w14:paraId="66F0652F" w14:textId="77777777" w:rsidR="00D94E02" w:rsidRPr="00B169CF" w:rsidRDefault="00B12532">
            <w:pPr>
              <w:keepNext/>
              <w:keepLines/>
              <w:jc w:val="both"/>
              <w:outlineLvl w:val="3"/>
              <w:rPr>
                <w:rFonts w:ascii="Times New Roman" w:hAnsi="Times New Roman" w:cs="Times New Roman"/>
                <w:bCs/>
                <w:szCs w:val="28"/>
              </w:rPr>
            </w:pPr>
            <w:r w:rsidRPr="00B169CF">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14:paraId="2F66AA85" w14:textId="77777777" w:rsidR="00D94E02" w:rsidRPr="00B57516" w:rsidRDefault="00D94E02">
            <w:pPr>
              <w:jc w:val="center"/>
              <w:rPr>
                <w:rFonts w:ascii="Times New Roman" w:eastAsia="TimesNewRomanPS-BoldMT" w:hAnsi="Times New Roman" w:cs="Times New Roman"/>
                <w:bCs/>
                <w:color w:val="000000" w:themeColor="text1"/>
                <w:szCs w:val="28"/>
              </w:rPr>
            </w:pPr>
          </w:p>
          <w:p w14:paraId="10A8801E" w14:textId="1B3F38A2" w:rsidR="00D94E02" w:rsidRPr="00B57516" w:rsidRDefault="005061EC" w:rsidP="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1</w:t>
            </w:r>
            <w:r w:rsidR="00C52F67">
              <w:rPr>
                <w:rFonts w:ascii="Times New Roman" w:eastAsia="TimesNewRomanPS-BoldMT" w:hAnsi="Times New Roman" w:cs="Times New Roman"/>
                <w:bCs/>
                <w:color w:val="000000" w:themeColor="text1"/>
                <w:szCs w:val="28"/>
              </w:rPr>
              <w:t>5</w:t>
            </w:r>
          </w:p>
        </w:tc>
      </w:tr>
      <w:tr w:rsidR="00D94E02" w:rsidRPr="00B169CF" w14:paraId="5301453C" w14:textId="77777777">
        <w:tc>
          <w:tcPr>
            <w:tcW w:w="703" w:type="dxa"/>
          </w:tcPr>
          <w:p w14:paraId="7B2520EE"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8.</w:t>
            </w:r>
          </w:p>
        </w:tc>
        <w:tc>
          <w:tcPr>
            <w:tcW w:w="9074" w:type="dxa"/>
          </w:tcPr>
          <w:p w14:paraId="5A6D3336" w14:textId="77777777" w:rsidR="00D94E02" w:rsidRPr="00B169CF" w:rsidRDefault="00B12532">
            <w:pPr>
              <w:jc w:val="both"/>
              <w:rPr>
                <w:rFonts w:ascii="Times New Roman" w:hAnsi="Times New Roman" w:cs="Times New Roman"/>
                <w:szCs w:val="28"/>
              </w:rPr>
            </w:pPr>
            <w:r w:rsidRPr="00B169CF">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14:paraId="2A52760F" w14:textId="77777777" w:rsidR="00D94E02" w:rsidRPr="00B57516" w:rsidRDefault="00D94E02">
            <w:pPr>
              <w:jc w:val="center"/>
              <w:rPr>
                <w:rFonts w:ascii="Times New Roman" w:eastAsia="TimesNewRomanPS-BoldMT" w:hAnsi="Times New Roman" w:cs="Times New Roman"/>
                <w:bCs/>
                <w:color w:val="000000" w:themeColor="text1"/>
                <w:szCs w:val="28"/>
              </w:rPr>
            </w:pPr>
          </w:p>
          <w:p w14:paraId="3887F651" w14:textId="0106B5C8" w:rsidR="00D94E02" w:rsidRPr="00B57516" w:rsidRDefault="00B156B7" w:rsidP="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2</w:t>
            </w:r>
            <w:r w:rsidR="00C52F67">
              <w:rPr>
                <w:rFonts w:ascii="Times New Roman" w:eastAsia="TimesNewRomanPS-BoldMT" w:hAnsi="Times New Roman" w:cs="Times New Roman"/>
                <w:bCs/>
                <w:color w:val="000000" w:themeColor="text1"/>
                <w:szCs w:val="28"/>
              </w:rPr>
              <w:t>0</w:t>
            </w:r>
          </w:p>
        </w:tc>
      </w:tr>
      <w:tr w:rsidR="00D94E02" w:rsidRPr="00B169CF" w14:paraId="49B0F65B" w14:textId="77777777">
        <w:tc>
          <w:tcPr>
            <w:tcW w:w="703" w:type="dxa"/>
          </w:tcPr>
          <w:p w14:paraId="72C9F765"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9.</w:t>
            </w:r>
          </w:p>
        </w:tc>
        <w:tc>
          <w:tcPr>
            <w:tcW w:w="9074" w:type="dxa"/>
          </w:tcPr>
          <w:p w14:paraId="4924CD69" w14:textId="77777777" w:rsidR="00D94E02" w:rsidRPr="00B169CF" w:rsidRDefault="00B12532">
            <w:pPr>
              <w:keepNext/>
              <w:keepLines/>
              <w:jc w:val="both"/>
              <w:outlineLvl w:val="3"/>
              <w:rPr>
                <w:rFonts w:ascii="Times New Roman" w:hAnsi="Times New Roman" w:cs="Times New Roman"/>
                <w:bCs/>
                <w:szCs w:val="28"/>
              </w:rPr>
            </w:pPr>
            <w:r w:rsidRPr="00B169CF">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14:paraId="23E90864" w14:textId="77777777" w:rsidR="00D94E02" w:rsidRPr="00B57516" w:rsidRDefault="00D94E02">
            <w:pPr>
              <w:jc w:val="center"/>
              <w:rPr>
                <w:rFonts w:ascii="Times New Roman" w:eastAsia="TimesNewRomanPS-BoldMT" w:hAnsi="Times New Roman" w:cs="Times New Roman"/>
                <w:bCs/>
                <w:color w:val="000000" w:themeColor="text1"/>
                <w:szCs w:val="28"/>
              </w:rPr>
            </w:pPr>
          </w:p>
          <w:p w14:paraId="3DF3B69A" w14:textId="1EAEC467" w:rsidR="00D94E02" w:rsidRPr="00B57516" w:rsidRDefault="009B529D" w:rsidP="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2</w:t>
            </w:r>
            <w:r w:rsidR="00C52F67">
              <w:rPr>
                <w:rFonts w:ascii="Times New Roman" w:eastAsia="TimesNewRomanPS-BoldMT" w:hAnsi="Times New Roman" w:cs="Times New Roman"/>
                <w:bCs/>
                <w:color w:val="000000" w:themeColor="text1"/>
                <w:szCs w:val="28"/>
              </w:rPr>
              <w:t>2</w:t>
            </w:r>
          </w:p>
        </w:tc>
      </w:tr>
      <w:tr w:rsidR="00D94E02" w:rsidRPr="00B169CF" w14:paraId="538C3169" w14:textId="77777777">
        <w:tc>
          <w:tcPr>
            <w:tcW w:w="703" w:type="dxa"/>
          </w:tcPr>
          <w:p w14:paraId="24E7D4AE"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10.</w:t>
            </w:r>
          </w:p>
        </w:tc>
        <w:tc>
          <w:tcPr>
            <w:tcW w:w="9074" w:type="dxa"/>
          </w:tcPr>
          <w:p w14:paraId="6CD6E5F5" w14:textId="77777777" w:rsidR="00D94E02" w:rsidRPr="00B169CF" w:rsidRDefault="00B12532">
            <w:pPr>
              <w:keepNext/>
              <w:keepLines/>
              <w:jc w:val="both"/>
              <w:outlineLvl w:val="3"/>
              <w:rPr>
                <w:rFonts w:ascii="Times New Roman" w:hAnsi="Times New Roman" w:cs="Times New Roman"/>
                <w:bCs/>
                <w:szCs w:val="28"/>
              </w:rPr>
            </w:pPr>
            <w:r w:rsidRPr="00B169CF">
              <w:rPr>
                <w:rFonts w:ascii="Times New Roman" w:hAnsi="Times New Roman" w:cs="Times New Roman"/>
                <w:bCs/>
                <w:szCs w:val="28"/>
              </w:rPr>
              <w:t>Методические указания для обучающихся по освоению дисциплины …...</w:t>
            </w:r>
          </w:p>
        </w:tc>
        <w:tc>
          <w:tcPr>
            <w:tcW w:w="708" w:type="dxa"/>
          </w:tcPr>
          <w:p w14:paraId="0B40E48A" w14:textId="6F35A786" w:rsidR="00D94E02" w:rsidRPr="00B57516" w:rsidRDefault="00B57516" w:rsidP="00C52F67">
            <w:pPr>
              <w:jc w:val="center"/>
              <w:rPr>
                <w:rFonts w:ascii="Times New Roman" w:eastAsia="TimesNewRomanPS-BoldMT" w:hAnsi="Times New Roman" w:cs="Times New Roman"/>
                <w:bCs/>
                <w:color w:val="000000" w:themeColor="text1"/>
                <w:szCs w:val="28"/>
              </w:rPr>
            </w:pPr>
            <w:r w:rsidRPr="00B57516">
              <w:rPr>
                <w:rFonts w:ascii="Times New Roman" w:eastAsia="TimesNewRomanPS-BoldMT" w:hAnsi="Times New Roman" w:cs="Times New Roman"/>
                <w:bCs/>
                <w:color w:val="000000" w:themeColor="text1"/>
                <w:szCs w:val="28"/>
              </w:rPr>
              <w:t>2</w:t>
            </w:r>
            <w:r w:rsidR="00C52F67">
              <w:rPr>
                <w:rFonts w:ascii="Times New Roman" w:eastAsia="TimesNewRomanPS-BoldMT" w:hAnsi="Times New Roman" w:cs="Times New Roman"/>
                <w:bCs/>
                <w:color w:val="000000" w:themeColor="text1"/>
                <w:szCs w:val="28"/>
              </w:rPr>
              <w:t>3</w:t>
            </w:r>
          </w:p>
        </w:tc>
      </w:tr>
      <w:tr w:rsidR="00D94E02" w:rsidRPr="00B169CF" w14:paraId="5793A340" w14:textId="77777777">
        <w:tc>
          <w:tcPr>
            <w:tcW w:w="703" w:type="dxa"/>
          </w:tcPr>
          <w:p w14:paraId="44507A96"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11.</w:t>
            </w:r>
          </w:p>
        </w:tc>
        <w:tc>
          <w:tcPr>
            <w:tcW w:w="9074" w:type="dxa"/>
          </w:tcPr>
          <w:p w14:paraId="5E7BA67B" w14:textId="77777777" w:rsidR="00D94E02" w:rsidRPr="00B169CF" w:rsidRDefault="00B12532">
            <w:pPr>
              <w:tabs>
                <w:tab w:val="left" w:pos="0"/>
                <w:tab w:val="left" w:pos="360"/>
                <w:tab w:val="left" w:pos="1100"/>
              </w:tabs>
              <w:jc w:val="both"/>
              <w:rPr>
                <w:rFonts w:ascii="Times New Roman" w:hAnsi="Times New Roman" w:cs="Times New Roman"/>
                <w:szCs w:val="28"/>
              </w:rPr>
            </w:pPr>
            <w:r w:rsidRPr="00B169CF">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48AE9C4B" w14:textId="77777777" w:rsidR="00D94E02" w:rsidRPr="00B57516" w:rsidRDefault="00D94E02">
            <w:pPr>
              <w:jc w:val="center"/>
              <w:rPr>
                <w:rFonts w:ascii="Times New Roman" w:eastAsia="TimesNewRomanPS-BoldMT" w:hAnsi="Times New Roman" w:cs="Times New Roman"/>
                <w:bCs/>
                <w:color w:val="000000" w:themeColor="text1"/>
                <w:szCs w:val="28"/>
              </w:rPr>
            </w:pPr>
          </w:p>
          <w:p w14:paraId="6DAEBA64" w14:textId="77777777" w:rsidR="00D94E02" w:rsidRPr="00B57516" w:rsidRDefault="00D94E02">
            <w:pPr>
              <w:jc w:val="center"/>
              <w:rPr>
                <w:rFonts w:ascii="Times New Roman" w:eastAsia="TimesNewRomanPS-BoldMT" w:hAnsi="Times New Roman" w:cs="Times New Roman"/>
                <w:bCs/>
                <w:color w:val="000000" w:themeColor="text1"/>
                <w:szCs w:val="28"/>
              </w:rPr>
            </w:pPr>
          </w:p>
          <w:p w14:paraId="633183AA" w14:textId="77777777" w:rsidR="00D94E02" w:rsidRPr="00B57516" w:rsidRDefault="00D94E02">
            <w:pPr>
              <w:jc w:val="center"/>
              <w:rPr>
                <w:rFonts w:ascii="Times New Roman" w:eastAsia="TimesNewRomanPS-BoldMT" w:hAnsi="Times New Roman" w:cs="Times New Roman"/>
                <w:bCs/>
                <w:color w:val="000000" w:themeColor="text1"/>
                <w:szCs w:val="28"/>
              </w:rPr>
            </w:pPr>
          </w:p>
          <w:p w14:paraId="7D94FBFA" w14:textId="39C0AF75" w:rsidR="00D94E02" w:rsidRPr="00B57516" w:rsidRDefault="00701865" w:rsidP="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3</w:t>
            </w:r>
            <w:r w:rsidR="00C52F67">
              <w:rPr>
                <w:rFonts w:ascii="Times New Roman" w:eastAsia="TimesNewRomanPS-BoldMT" w:hAnsi="Times New Roman" w:cs="Times New Roman"/>
                <w:bCs/>
                <w:color w:val="000000" w:themeColor="text1"/>
                <w:szCs w:val="28"/>
              </w:rPr>
              <w:t>2</w:t>
            </w:r>
          </w:p>
        </w:tc>
      </w:tr>
      <w:tr w:rsidR="00D94E02" w:rsidRPr="00B169CF" w14:paraId="538713C2" w14:textId="77777777">
        <w:tc>
          <w:tcPr>
            <w:tcW w:w="703" w:type="dxa"/>
          </w:tcPr>
          <w:p w14:paraId="55EAAAC9"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12.</w:t>
            </w:r>
          </w:p>
        </w:tc>
        <w:tc>
          <w:tcPr>
            <w:tcW w:w="9074" w:type="dxa"/>
          </w:tcPr>
          <w:p w14:paraId="26A6C760" w14:textId="77777777" w:rsidR="00D94E02" w:rsidRPr="00B169CF" w:rsidRDefault="00B12532">
            <w:pPr>
              <w:tabs>
                <w:tab w:val="left" w:pos="0"/>
                <w:tab w:val="left" w:pos="360"/>
                <w:tab w:val="left" w:pos="1100"/>
              </w:tabs>
              <w:jc w:val="both"/>
              <w:rPr>
                <w:rFonts w:ascii="Times New Roman" w:hAnsi="Times New Roman" w:cs="Times New Roman"/>
                <w:szCs w:val="28"/>
              </w:rPr>
            </w:pPr>
            <w:r w:rsidRPr="00B169CF">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673B65FF" w14:textId="77777777" w:rsidR="00D94E02" w:rsidRPr="00B57516" w:rsidRDefault="00D94E02">
            <w:pPr>
              <w:jc w:val="center"/>
              <w:rPr>
                <w:rFonts w:ascii="Times New Roman" w:eastAsia="TimesNewRomanPS-BoldMT" w:hAnsi="Times New Roman" w:cs="Times New Roman"/>
                <w:bCs/>
                <w:color w:val="000000" w:themeColor="text1"/>
                <w:szCs w:val="28"/>
              </w:rPr>
            </w:pPr>
          </w:p>
          <w:p w14:paraId="6CC4C359" w14:textId="5B51FFFE" w:rsidR="00D94E02" w:rsidRPr="00B57516" w:rsidRDefault="00B57516" w:rsidP="00C52F67">
            <w:pPr>
              <w:jc w:val="center"/>
              <w:rPr>
                <w:rFonts w:ascii="Times New Roman" w:eastAsia="TimesNewRomanPS-BoldMT" w:hAnsi="Times New Roman" w:cs="Times New Roman"/>
                <w:bCs/>
                <w:color w:val="000000" w:themeColor="text1"/>
                <w:szCs w:val="28"/>
              </w:rPr>
            </w:pPr>
            <w:r w:rsidRPr="00B57516">
              <w:rPr>
                <w:rFonts w:ascii="Times New Roman" w:eastAsia="TimesNewRomanPS-BoldMT" w:hAnsi="Times New Roman" w:cs="Times New Roman"/>
                <w:bCs/>
                <w:color w:val="000000" w:themeColor="text1"/>
                <w:szCs w:val="28"/>
              </w:rPr>
              <w:t>3</w:t>
            </w:r>
            <w:r w:rsidR="00C52F67">
              <w:rPr>
                <w:rFonts w:ascii="Times New Roman" w:eastAsia="TimesNewRomanPS-BoldMT" w:hAnsi="Times New Roman" w:cs="Times New Roman"/>
                <w:bCs/>
                <w:color w:val="000000" w:themeColor="text1"/>
                <w:szCs w:val="28"/>
              </w:rPr>
              <w:t>2</w:t>
            </w:r>
            <w:bookmarkStart w:id="0" w:name="_GoBack"/>
            <w:bookmarkEnd w:id="0"/>
          </w:p>
        </w:tc>
      </w:tr>
    </w:tbl>
    <w:p w14:paraId="000DDF02" w14:textId="77777777" w:rsidR="00D94E02" w:rsidRPr="00B169CF" w:rsidRDefault="00D94E02">
      <w:pPr>
        <w:keepNext/>
        <w:keepLines/>
        <w:jc w:val="center"/>
        <w:outlineLvl w:val="3"/>
        <w:rPr>
          <w:rFonts w:ascii="Times New Roman" w:hAnsi="Times New Roman" w:cs="Times New Roman"/>
          <w:bCs/>
          <w:szCs w:val="28"/>
        </w:rPr>
      </w:pPr>
    </w:p>
    <w:p w14:paraId="2F3107ED" w14:textId="77777777" w:rsidR="00D94E02" w:rsidRPr="00B169CF" w:rsidRDefault="00D94E02">
      <w:pPr>
        <w:keepNext/>
        <w:keepLines/>
        <w:jc w:val="center"/>
        <w:outlineLvl w:val="3"/>
        <w:rPr>
          <w:rFonts w:ascii="Times New Roman" w:hAnsi="Times New Roman" w:cs="Times New Roman"/>
          <w:bCs/>
          <w:szCs w:val="28"/>
        </w:rPr>
      </w:pPr>
    </w:p>
    <w:p w14:paraId="0709CB6C" w14:textId="77777777" w:rsidR="00D94E02" w:rsidRPr="00B169CF" w:rsidRDefault="00D94E02">
      <w:pPr>
        <w:keepNext/>
        <w:keepLines/>
        <w:jc w:val="center"/>
        <w:outlineLvl w:val="3"/>
        <w:rPr>
          <w:rFonts w:ascii="Times New Roman" w:hAnsi="Times New Roman" w:cs="Times New Roman"/>
          <w:bCs/>
          <w:szCs w:val="28"/>
        </w:rPr>
      </w:pPr>
    </w:p>
    <w:p w14:paraId="1DCD9174" w14:textId="77777777" w:rsidR="00D94E02" w:rsidRPr="00B169CF" w:rsidRDefault="00B12532">
      <w:pPr>
        <w:spacing w:after="160" w:line="259" w:lineRule="auto"/>
        <w:rPr>
          <w:rFonts w:ascii="Times New Roman" w:eastAsia="TimesNewRomanPS-BoldMT" w:hAnsi="Times New Roman" w:cs="Times New Roman"/>
          <w:b/>
          <w:bCs/>
          <w:szCs w:val="28"/>
        </w:rPr>
      </w:pPr>
      <w:r w:rsidRPr="00B169CF">
        <w:rPr>
          <w:rFonts w:ascii="Times New Roman" w:hAnsi="Times New Roman" w:cs="Times New Roman"/>
        </w:rPr>
        <w:br w:type="page"/>
      </w:r>
    </w:p>
    <w:p w14:paraId="7251D0DA" w14:textId="77777777" w:rsidR="00D94E02" w:rsidRPr="00B169CF" w:rsidRDefault="00B12532">
      <w:pPr>
        <w:shd w:val="clear" w:color="auto" w:fill="FFFFFF"/>
        <w:spacing w:line="360" w:lineRule="auto"/>
        <w:ind w:left="708"/>
        <w:jc w:val="center"/>
        <w:rPr>
          <w:rStyle w:val="310"/>
          <w:b/>
          <w:spacing w:val="0"/>
          <w:sz w:val="28"/>
          <w:szCs w:val="28"/>
        </w:rPr>
      </w:pPr>
      <w:r w:rsidRPr="00B169CF">
        <w:rPr>
          <w:rStyle w:val="310"/>
          <w:b/>
          <w:spacing w:val="0"/>
          <w:sz w:val="28"/>
          <w:szCs w:val="28"/>
        </w:rPr>
        <w:lastRenderedPageBreak/>
        <w:t>1. Наименование дисциплины</w:t>
      </w:r>
    </w:p>
    <w:p w14:paraId="47C62080" w14:textId="77777777" w:rsidR="00D94E02" w:rsidRPr="00B169CF" w:rsidRDefault="0002143C" w:rsidP="0002143C">
      <w:pPr>
        <w:pStyle w:val="63"/>
        <w:shd w:val="clear" w:color="auto" w:fill="auto"/>
        <w:spacing w:before="0" w:after="0" w:line="360" w:lineRule="auto"/>
        <w:rPr>
          <w:rFonts w:eastAsia="Arial Unicode MS" w:cs="Times New Roman"/>
          <w:color w:val="000000"/>
          <w:spacing w:val="0"/>
          <w:sz w:val="28"/>
          <w:szCs w:val="28"/>
          <w:lang w:eastAsia="ru-RU"/>
        </w:rPr>
      </w:pPr>
      <w:r w:rsidRPr="00B169CF">
        <w:rPr>
          <w:rFonts w:eastAsia="Arial Unicode MS" w:cs="Times New Roman"/>
          <w:color w:val="000000"/>
          <w:spacing w:val="0"/>
          <w:sz w:val="28"/>
          <w:szCs w:val="28"/>
          <w:lang w:eastAsia="ru-RU"/>
        </w:rPr>
        <w:t>Копирайтинг</w:t>
      </w:r>
    </w:p>
    <w:p w14:paraId="16D99828" w14:textId="24217CEE" w:rsidR="00D94E02" w:rsidRDefault="00B12532">
      <w:pPr>
        <w:pStyle w:val="63"/>
        <w:shd w:val="clear" w:color="auto" w:fill="auto"/>
        <w:spacing w:before="0" w:after="0" w:line="360" w:lineRule="auto"/>
        <w:ind w:right="-427" w:firstLine="709"/>
        <w:jc w:val="center"/>
        <w:rPr>
          <w:rStyle w:val="43"/>
          <w:rFonts w:cs="Times New Roman"/>
          <w:b/>
          <w:spacing w:val="0"/>
          <w:sz w:val="28"/>
          <w:szCs w:val="28"/>
        </w:rPr>
      </w:pPr>
      <w:r w:rsidRPr="00B169CF">
        <w:rPr>
          <w:rStyle w:val="43"/>
          <w:rFonts w:cs="Times New Roman"/>
          <w:b/>
          <w:spacing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3C273E7" w14:textId="77777777" w:rsidR="00053ED5" w:rsidRPr="00B169CF" w:rsidRDefault="00053ED5">
      <w:pPr>
        <w:pStyle w:val="63"/>
        <w:shd w:val="clear" w:color="auto" w:fill="auto"/>
        <w:spacing w:before="0" w:after="0" w:line="360" w:lineRule="auto"/>
        <w:ind w:right="-427" w:firstLine="709"/>
        <w:jc w:val="center"/>
        <w:rPr>
          <w:rStyle w:val="43"/>
          <w:rFonts w:cs="Times New Roman"/>
          <w:b/>
          <w:spacing w:val="0"/>
          <w:sz w:val="28"/>
          <w:szCs w:val="28"/>
        </w:rPr>
      </w:pPr>
    </w:p>
    <w:tbl>
      <w:tblPr>
        <w:tblW w:w="10036" w:type="dxa"/>
        <w:tblInd w:w="-175" w:type="dxa"/>
        <w:tblLayout w:type="fixed"/>
        <w:tblLook w:val="04A0" w:firstRow="1" w:lastRow="0" w:firstColumn="1" w:lastColumn="0" w:noHBand="0" w:noVBand="1"/>
      </w:tblPr>
      <w:tblGrid>
        <w:gridCol w:w="993"/>
        <w:gridCol w:w="2127"/>
        <w:gridCol w:w="2862"/>
        <w:gridCol w:w="4054"/>
      </w:tblGrid>
      <w:tr w:rsidR="0041688A" w:rsidRPr="0041688A" w14:paraId="48563DC2" w14:textId="77777777" w:rsidTr="0041688A">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4AEFF36" w14:textId="77777777" w:rsidR="00D94E02" w:rsidRPr="0041688A" w:rsidRDefault="00B12532">
            <w:pPr>
              <w:widowControl w:val="0"/>
              <w:tabs>
                <w:tab w:val="left" w:pos="540"/>
              </w:tabs>
              <w:contextualSpacing/>
              <w:jc w:val="center"/>
              <w:rPr>
                <w:rFonts w:ascii="Times New Roman" w:hAnsi="Times New Roman" w:cs="Times New Roman"/>
                <w:sz w:val="24"/>
              </w:rPr>
            </w:pPr>
            <w:r w:rsidRPr="0041688A">
              <w:rPr>
                <w:rFonts w:ascii="Times New Roman" w:hAnsi="Times New Roman" w:cs="Times New Roman"/>
                <w:sz w:val="24"/>
              </w:rPr>
              <w:t>Код компе-</w:t>
            </w:r>
            <w:proofErr w:type="spellStart"/>
            <w:r w:rsidRPr="0041688A">
              <w:rPr>
                <w:rFonts w:ascii="Times New Roman" w:hAnsi="Times New Roman" w:cs="Times New Roman"/>
                <w:sz w:val="24"/>
              </w:rPr>
              <w:t>тенции</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8819BCD" w14:textId="77777777" w:rsidR="00D94E02" w:rsidRPr="0041688A" w:rsidRDefault="00B12532">
            <w:pPr>
              <w:widowControl w:val="0"/>
              <w:tabs>
                <w:tab w:val="left" w:pos="540"/>
              </w:tabs>
              <w:contextualSpacing/>
              <w:jc w:val="center"/>
              <w:rPr>
                <w:rFonts w:ascii="Times New Roman" w:hAnsi="Times New Roman" w:cs="Times New Roman"/>
                <w:sz w:val="24"/>
              </w:rPr>
            </w:pPr>
            <w:r w:rsidRPr="0041688A">
              <w:rPr>
                <w:rFonts w:ascii="Times New Roman" w:hAnsi="Times New Roman" w:cs="Times New Roman"/>
                <w:sz w:val="24"/>
              </w:rPr>
              <w:t>Наименование компетенции</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14:paraId="5F42D180" w14:textId="77777777" w:rsidR="00D94E02" w:rsidRPr="0041688A" w:rsidRDefault="00B12532">
            <w:pPr>
              <w:widowControl w:val="0"/>
              <w:tabs>
                <w:tab w:val="left" w:pos="540"/>
              </w:tabs>
              <w:contextualSpacing/>
              <w:jc w:val="center"/>
              <w:rPr>
                <w:rFonts w:ascii="Times New Roman" w:hAnsi="Times New Roman" w:cs="Times New Roman"/>
                <w:sz w:val="24"/>
              </w:rPr>
            </w:pPr>
            <w:r w:rsidRPr="0041688A">
              <w:rPr>
                <w:rFonts w:ascii="Times New Roman" w:hAnsi="Times New Roman" w:cs="Times New Roman"/>
                <w:sz w:val="24"/>
              </w:rPr>
              <w:t>Индикаторы достижения компетенции</w:t>
            </w:r>
            <w:r w:rsidRPr="0041688A">
              <w:rPr>
                <w:rStyle w:val="ab"/>
                <w:rFonts w:ascii="Times New Roman" w:hAnsi="Times New Roman" w:cs="Times New Roman"/>
                <w:sz w:val="24"/>
              </w:rPr>
              <w:footnoteReference w:id="1"/>
            </w:r>
          </w:p>
        </w:tc>
        <w:tc>
          <w:tcPr>
            <w:tcW w:w="4054" w:type="dxa"/>
            <w:tcBorders>
              <w:top w:val="single" w:sz="4" w:space="0" w:color="000000"/>
              <w:left w:val="single" w:sz="4" w:space="0" w:color="000000"/>
              <w:bottom w:val="single" w:sz="4" w:space="0" w:color="000000"/>
              <w:right w:val="single" w:sz="4" w:space="0" w:color="000000"/>
            </w:tcBorders>
            <w:shd w:val="clear" w:color="auto" w:fill="auto"/>
          </w:tcPr>
          <w:p w14:paraId="216C0706" w14:textId="77777777" w:rsidR="00D94E02" w:rsidRPr="0041688A" w:rsidRDefault="00B12532">
            <w:pPr>
              <w:widowControl w:val="0"/>
              <w:tabs>
                <w:tab w:val="left" w:pos="540"/>
              </w:tabs>
              <w:contextualSpacing/>
              <w:jc w:val="center"/>
              <w:rPr>
                <w:rFonts w:ascii="Times New Roman" w:hAnsi="Times New Roman" w:cs="Times New Roman"/>
                <w:color w:val="FF0000"/>
                <w:sz w:val="24"/>
              </w:rPr>
            </w:pPr>
            <w:r w:rsidRPr="0041688A">
              <w:rPr>
                <w:rFonts w:ascii="Times New Roman" w:hAnsi="Times New Roman" w:cs="Times New Roman"/>
                <w:sz w:val="24"/>
              </w:rPr>
              <w:t>Результаты обучения (владения</w:t>
            </w:r>
            <w:r w:rsidRPr="0041688A">
              <w:rPr>
                <w:rStyle w:val="ab"/>
                <w:rFonts w:ascii="Times New Roman" w:hAnsi="Times New Roman" w:cs="Times New Roman"/>
                <w:sz w:val="24"/>
              </w:rPr>
              <w:footnoteReference w:id="2"/>
            </w:r>
            <w:r w:rsidRPr="0041688A">
              <w:rPr>
                <w:rFonts w:ascii="Times New Roman" w:hAnsi="Times New Roman" w:cs="Times New Roman"/>
                <w:sz w:val="24"/>
              </w:rPr>
              <w:t>, умения и знания), соотнесенные с компетенциями/индикаторами достижения компетенции</w:t>
            </w:r>
          </w:p>
        </w:tc>
      </w:tr>
      <w:tr w:rsidR="0041688A" w:rsidRPr="0041688A" w14:paraId="0B85497C" w14:textId="77777777" w:rsidTr="0058506E">
        <w:tc>
          <w:tcPr>
            <w:tcW w:w="10036" w:type="dxa"/>
            <w:gridSpan w:val="4"/>
            <w:tcBorders>
              <w:top w:val="single" w:sz="4" w:space="0" w:color="000000"/>
              <w:left w:val="single" w:sz="4" w:space="0" w:color="000000"/>
              <w:bottom w:val="single" w:sz="4" w:space="0" w:color="000000"/>
              <w:right w:val="single" w:sz="4" w:space="0" w:color="000000"/>
            </w:tcBorders>
            <w:shd w:val="clear" w:color="auto" w:fill="auto"/>
          </w:tcPr>
          <w:p w14:paraId="63C96D91" w14:textId="77777777" w:rsidR="009E4C56" w:rsidRPr="0041688A" w:rsidRDefault="009E4C56" w:rsidP="009E4C56">
            <w:pPr>
              <w:jc w:val="center"/>
              <w:rPr>
                <w:rFonts w:ascii="Times New Roman" w:hAnsi="Times New Roman" w:cs="Times New Roman"/>
                <w:szCs w:val="28"/>
              </w:rPr>
            </w:pPr>
            <w:r w:rsidRPr="0041688A">
              <w:rPr>
                <w:rFonts w:ascii="Times New Roman" w:hAnsi="Times New Roman" w:cs="Times New Roman"/>
                <w:szCs w:val="28"/>
              </w:rPr>
              <w:t xml:space="preserve">Менеджмент, ОП Управление бизнесом / </w:t>
            </w:r>
            <w:r w:rsidRPr="0041688A">
              <w:rPr>
                <w:rFonts w:ascii="Times New Roman" w:hAnsi="Times New Roman" w:cs="Times New Roman"/>
                <w:szCs w:val="28"/>
                <w:lang w:val="en-US"/>
              </w:rPr>
              <w:t>Bachelor</w:t>
            </w:r>
            <w:r w:rsidRPr="0041688A">
              <w:rPr>
                <w:rFonts w:ascii="Times New Roman" w:hAnsi="Times New Roman" w:cs="Times New Roman"/>
                <w:szCs w:val="28"/>
              </w:rPr>
              <w:t xml:space="preserve"> </w:t>
            </w:r>
            <w:r w:rsidRPr="0041688A">
              <w:rPr>
                <w:rFonts w:ascii="Times New Roman" w:hAnsi="Times New Roman" w:cs="Times New Roman"/>
                <w:szCs w:val="28"/>
                <w:lang w:val="en-US"/>
              </w:rPr>
              <w:t>of</w:t>
            </w:r>
            <w:r w:rsidRPr="0041688A">
              <w:rPr>
                <w:rFonts w:ascii="Times New Roman" w:hAnsi="Times New Roman" w:cs="Times New Roman"/>
                <w:szCs w:val="28"/>
              </w:rPr>
              <w:t xml:space="preserve"> </w:t>
            </w:r>
            <w:r w:rsidRPr="0041688A">
              <w:rPr>
                <w:rFonts w:ascii="Times New Roman" w:hAnsi="Times New Roman" w:cs="Times New Roman"/>
                <w:szCs w:val="28"/>
                <w:lang w:val="en-US"/>
              </w:rPr>
              <w:t>Business</w:t>
            </w:r>
            <w:r w:rsidRPr="0041688A">
              <w:rPr>
                <w:rFonts w:ascii="Times New Roman" w:hAnsi="Times New Roman" w:cs="Times New Roman"/>
                <w:szCs w:val="28"/>
              </w:rPr>
              <w:t xml:space="preserve"> </w:t>
            </w:r>
            <w:r w:rsidRPr="0041688A">
              <w:rPr>
                <w:rFonts w:ascii="Times New Roman" w:hAnsi="Times New Roman" w:cs="Times New Roman"/>
                <w:szCs w:val="28"/>
                <w:lang w:val="en-US"/>
              </w:rPr>
              <w:t>Administration</w:t>
            </w:r>
            <w:r w:rsidRPr="0041688A">
              <w:rPr>
                <w:rFonts w:ascii="Times New Roman" w:hAnsi="Times New Roman" w:cs="Times New Roman"/>
                <w:szCs w:val="28"/>
              </w:rPr>
              <w:t xml:space="preserve"> (ВВА), профиль: Управление маркетингом / </w:t>
            </w:r>
            <w:r w:rsidRPr="0041688A">
              <w:rPr>
                <w:rFonts w:ascii="Times New Roman" w:hAnsi="Times New Roman" w:cs="Times New Roman"/>
                <w:szCs w:val="28"/>
                <w:lang w:val="en-US"/>
              </w:rPr>
              <w:t>Marketing</w:t>
            </w:r>
            <w:r w:rsidRPr="0041688A">
              <w:rPr>
                <w:rFonts w:ascii="Times New Roman" w:hAnsi="Times New Roman" w:cs="Times New Roman"/>
                <w:szCs w:val="28"/>
              </w:rPr>
              <w:t xml:space="preserve"> </w:t>
            </w:r>
            <w:r w:rsidRPr="0041688A">
              <w:rPr>
                <w:rFonts w:ascii="Times New Roman" w:hAnsi="Times New Roman" w:cs="Times New Roman"/>
                <w:szCs w:val="28"/>
                <w:lang w:val="en-US"/>
              </w:rPr>
              <w:t>Management</w:t>
            </w:r>
          </w:p>
          <w:p w14:paraId="7BA88863" w14:textId="0F66C61D" w:rsidR="009E4C56" w:rsidRPr="0041688A" w:rsidRDefault="009E4C56" w:rsidP="009E4C56">
            <w:pPr>
              <w:widowControl w:val="0"/>
              <w:jc w:val="center"/>
              <w:rPr>
                <w:rFonts w:ascii="Times New Roman" w:eastAsia="Arial Unicode MS" w:hAnsi="Times New Roman" w:cs="Times New Roman"/>
                <w:sz w:val="24"/>
                <w:u w:color="000000"/>
              </w:rPr>
            </w:pPr>
          </w:p>
        </w:tc>
      </w:tr>
      <w:tr w:rsidR="0041688A" w:rsidRPr="0041688A" w14:paraId="24DBEF42" w14:textId="77777777" w:rsidTr="0041688A">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F2B3C6C" w14:textId="50C88CFF" w:rsidR="009E4C56" w:rsidRPr="0041688A" w:rsidRDefault="00082B0C" w:rsidP="00DB0A2C">
            <w:pPr>
              <w:widowControl w:val="0"/>
              <w:tabs>
                <w:tab w:val="left" w:pos="540"/>
              </w:tabs>
              <w:contextualSpacing/>
              <w:jc w:val="both"/>
              <w:rPr>
                <w:rFonts w:ascii="Times New Roman" w:hAnsi="Times New Roman" w:cs="Times New Roman"/>
                <w:sz w:val="24"/>
              </w:rPr>
            </w:pPr>
            <w:r w:rsidRPr="0041688A">
              <w:rPr>
                <w:rFonts w:ascii="Times New Roman" w:hAnsi="Times New Roman" w:cs="Times New Roman"/>
                <w:sz w:val="24"/>
              </w:rPr>
              <w:t>ПКП</w:t>
            </w:r>
            <w:r w:rsidR="009E4C56" w:rsidRPr="0041688A">
              <w:rPr>
                <w:rFonts w:ascii="Times New Roman" w:hAnsi="Times New Roman" w:cs="Times New Roman"/>
                <w:sz w:val="24"/>
              </w:rPr>
              <w:t>- 4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8B9E7A8" w14:textId="2E56DAB8" w:rsidR="009E4C56" w:rsidRPr="0041688A" w:rsidRDefault="009E4C56" w:rsidP="009E4C56">
            <w:pPr>
              <w:widowControl w:val="0"/>
              <w:tabs>
                <w:tab w:val="left" w:pos="1418"/>
              </w:tabs>
              <w:jc w:val="both"/>
              <w:rPr>
                <w:rFonts w:ascii="Times New Roman" w:hAnsi="Times New Roman" w:cs="Times New Roman"/>
                <w:sz w:val="24"/>
              </w:rPr>
            </w:pPr>
            <w:r w:rsidRPr="0041688A">
              <w:rPr>
                <w:rFonts w:ascii="Times New Roman" w:hAnsi="Times New Roman" w:cs="Times New Roman"/>
                <w:iCs/>
                <w:sz w:val="24"/>
              </w:rPr>
              <w:t xml:space="preserve">Способность разрабатывать сбытовую политику организации, формировать каналы распределения и систему товародвижения </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14:paraId="3EE9B8BF" w14:textId="77777777" w:rsidR="009E4C56" w:rsidRPr="0041688A" w:rsidRDefault="009E4C56" w:rsidP="009E4C56">
            <w:pPr>
              <w:pStyle w:val="af9"/>
              <w:numPr>
                <w:ilvl w:val="0"/>
                <w:numId w:val="26"/>
              </w:numPr>
              <w:suppressAutoHyphens w:val="0"/>
              <w:ind w:left="47" w:firstLine="89"/>
              <w:jc w:val="both"/>
              <w:rPr>
                <w:rFonts w:ascii="Times New Roman" w:hAnsi="Times New Roman"/>
                <w:sz w:val="24"/>
              </w:rPr>
            </w:pPr>
            <w:r w:rsidRPr="0041688A">
              <w:rPr>
                <w:rFonts w:ascii="Times New Roman" w:hAnsi="Times New Roman"/>
                <w:sz w:val="24"/>
              </w:rPr>
              <w:t>Демонстрирует навыки разработки сбытовой политики организации.</w:t>
            </w:r>
          </w:p>
          <w:p w14:paraId="675C0F95" w14:textId="77777777" w:rsidR="00C35432" w:rsidRPr="0041688A" w:rsidRDefault="00C35432" w:rsidP="009E4C56">
            <w:pPr>
              <w:widowControl w:val="0"/>
              <w:jc w:val="both"/>
              <w:rPr>
                <w:rFonts w:ascii="Times New Roman" w:hAnsi="Times New Roman" w:cs="Times New Roman"/>
                <w:sz w:val="24"/>
              </w:rPr>
            </w:pPr>
          </w:p>
          <w:p w14:paraId="017A7F51" w14:textId="77777777" w:rsidR="00C35432" w:rsidRPr="0041688A" w:rsidRDefault="00C35432" w:rsidP="009E4C56">
            <w:pPr>
              <w:widowControl w:val="0"/>
              <w:jc w:val="both"/>
              <w:rPr>
                <w:rFonts w:ascii="Times New Roman" w:hAnsi="Times New Roman" w:cs="Times New Roman"/>
                <w:sz w:val="24"/>
              </w:rPr>
            </w:pPr>
          </w:p>
          <w:p w14:paraId="7EF50D0D" w14:textId="77777777" w:rsidR="00C35432" w:rsidRPr="0041688A" w:rsidRDefault="00C35432" w:rsidP="009E4C56">
            <w:pPr>
              <w:widowControl w:val="0"/>
              <w:jc w:val="both"/>
              <w:rPr>
                <w:rFonts w:ascii="Times New Roman" w:hAnsi="Times New Roman" w:cs="Times New Roman"/>
                <w:sz w:val="24"/>
              </w:rPr>
            </w:pPr>
          </w:p>
          <w:p w14:paraId="7206663A" w14:textId="77777777" w:rsidR="00C35432" w:rsidRPr="0041688A" w:rsidRDefault="00C35432" w:rsidP="009E4C56">
            <w:pPr>
              <w:widowControl w:val="0"/>
              <w:jc w:val="both"/>
              <w:rPr>
                <w:rFonts w:ascii="Times New Roman" w:hAnsi="Times New Roman" w:cs="Times New Roman"/>
                <w:sz w:val="24"/>
              </w:rPr>
            </w:pPr>
          </w:p>
          <w:p w14:paraId="76918198" w14:textId="7F9A9318" w:rsidR="00823867" w:rsidRPr="0041688A" w:rsidRDefault="00823867" w:rsidP="009E4C56">
            <w:pPr>
              <w:widowControl w:val="0"/>
              <w:jc w:val="both"/>
              <w:rPr>
                <w:rFonts w:ascii="Times New Roman" w:hAnsi="Times New Roman" w:cs="Times New Roman"/>
                <w:sz w:val="24"/>
              </w:rPr>
            </w:pPr>
          </w:p>
          <w:p w14:paraId="0A7AB10D" w14:textId="77777777" w:rsidR="00823867" w:rsidRPr="0041688A" w:rsidRDefault="00823867" w:rsidP="009E4C56">
            <w:pPr>
              <w:widowControl w:val="0"/>
              <w:jc w:val="both"/>
              <w:rPr>
                <w:rFonts w:ascii="Times New Roman" w:hAnsi="Times New Roman" w:cs="Times New Roman"/>
                <w:sz w:val="24"/>
              </w:rPr>
            </w:pPr>
          </w:p>
          <w:p w14:paraId="1EF8EB81" w14:textId="4725A6BE" w:rsidR="009E4C56" w:rsidRPr="0041688A" w:rsidRDefault="009E4C56" w:rsidP="009E4C56">
            <w:pPr>
              <w:widowControl w:val="0"/>
              <w:jc w:val="both"/>
              <w:rPr>
                <w:rFonts w:ascii="Times New Roman" w:hAnsi="Times New Roman" w:cs="Times New Roman"/>
                <w:sz w:val="24"/>
              </w:rPr>
            </w:pPr>
            <w:r w:rsidRPr="0041688A">
              <w:rPr>
                <w:rFonts w:ascii="Times New Roman" w:hAnsi="Times New Roman" w:cs="Times New Roman"/>
                <w:sz w:val="24"/>
              </w:rPr>
              <w:t xml:space="preserve">2. Формирует </w:t>
            </w:r>
            <w:r w:rsidRPr="0041688A">
              <w:rPr>
                <w:rFonts w:ascii="Times New Roman" w:hAnsi="Times New Roman" w:cs="Times New Roman"/>
                <w:iCs/>
                <w:sz w:val="24"/>
              </w:rPr>
              <w:t>каналы распределения и систему товародвижения</w:t>
            </w:r>
            <w:r w:rsidRPr="0041688A">
              <w:rPr>
                <w:rFonts w:ascii="Times New Roman" w:hAnsi="Times New Roman" w:cs="Times New Roman"/>
                <w:sz w:val="24"/>
              </w:rPr>
              <w:t>.</w:t>
            </w:r>
          </w:p>
        </w:tc>
        <w:tc>
          <w:tcPr>
            <w:tcW w:w="4054" w:type="dxa"/>
            <w:tcBorders>
              <w:top w:val="single" w:sz="4" w:space="0" w:color="000000"/>
              <w:left w:val="single" w:sz="4" w:space="0" w:color="000000"/>
              <w:bottom w:val="single" w:sz="4" w:space="0" w:color="000000"/>
              <w:right w:val="single" w:sz="4" w:space="0" w:color="000000"/>
            </w:tcBorders>
            <w:shd w:val="clear" w:color="auto" w:fill="auto"/>
          </w:tcPr>
          <w:p w14:paraId="31407F34" w14:textId="5D9908D5" w:rsidR="009E4C56" w:rsidRPr="0041688A" w:rsidRDefault="009E4C56" w:rsidP="00C35432">
            <w:pPr>
              <w:widowControl w:val="0"/>
              <w:jc w:val="both"/>
              <w:rPr>
                <w:rFonts w:ascii="Times New Roman" w:eastAsia="Arial Unicode MS" w:hAnsi="Times New Roman" w:cs="Times New Roman"/>
                <w:sz w:val="24"/>
                <w:u w:color="000000"/>
              </w:rPr>
            </w:pPr>
            <w:r w:rsidRPr="0041688A">
              <w:rPr>
                <w:rFonts w:ascii="Times New Roman" w:eastAsia="Arial Unicode MS" w:hAnsi="Times New Roman" w:cs="Times New Roman"/>
                <w:b/>
                <w:sz w:val="24"/>
                <w:u w:color="000000"/>
              </w:rPr>
              <w:t>Знать:</w:t>
            </w:r>
            <w:r w:rsidR="00C35432" w:rsidRPr="0041688A">
              <w:rPr>
                <w:rFonts w:ascii="Arial" w:hAnsi="Arial" w:cs="Arial"/>
                <w:sz w:val="20"/>
                <w:szCs w:val="20"/>
                <w:shd w:val="clear" w:color="auto" w:fill="FFFFFF"/>
              </w:rPr>
              <w:t xml:space="preserve"> </w:t>
            </w:r>
            <w:r w:rsidR="00C35432" w:rsidRPr="0041688A">
              <w:rPr>
                <w:rFonts w:ascii="Times New Roman" w:eastAsia="Arial Unicode MS" w:hAnsi="Times New Roman" w:cs="Times New Roman"/>
                <w:sz w:val="24"/>
                <w:u w:color="000000"/>
              </w:rPr>
              <w:t>правила оформления материалов для заключения договоров по поставкам, сбытовой документации</w:t>
            </w:r>
          </w:p>
          <w:p w14:paraId="52EF13B3" w14:textId="55CF0E14" w:rsidR="009E4C56" w:rsidRPr="0041688A" w:rsidRDefault="009E4C56" w:rsidP="00823867">
            <w:pPr>
              <w:widowControl w:val="0"/>
              <w:jc w:val="both"/>
              <w:rPr>
                <w:rFonts w:ascii="Times New Roman" w:eastAsia="Arial Unicode MS" w:hAnsi="Times New Roman" w:cs="Times New Roman"/>
                <w:sz w:val="24"/>
                <w:u w:color="000000"/>
              </w:rPr>
            </w:pPr>
            <w:r w:rsidRPr="0041688A">
              <w:rPr>
                <w:rFonts w:ascii="Times New Roman" w:eastAsia="Arial Unicode MS" w:hAnsi="Times New Roman" w:cs="Times New Roman"/>
                <w:b/>
                <w:sz w:val="24"/>
                <w:u w:color="000000"/>
              </w:rPr>
              <w:t>Уметь:</w:t>
            </w:r>
            <w:r w:rsidR="00C35432" w:rsidRPr="0041688A">
              <w:rPr>
                <w:rFonts w:ascii="Arial" w:hAnsi="Arial" w:cs="Arial"/>
                <w:sz w:val="23"/>
                <w:szCs w:val="23"/>
              </w:rPr>
              <w:t xml:space="preserve"> </w:t>
            </w:r>
            <w:r w:rsidR="00823867" w:rsidRPr="0041688A">
              <w:rPr>
                <w:rFonts w:ascii="Times New Roman" w:eastAsia="Arial Unicode MS" w:hAnsi="Times New Roman" w:cs="Times New Roman"/>
                <w:sz w:val="24"/>
                <w:u w:color="000000"/>
              </w:rPr>
              <w:t xml:space="preserve">анализировать факторы как внешней, так и внутренней среды, влияющие на выбор организационной формы сбытового канала </w:t>
            </w:r>
          </w:p>
          <w:p w14:paraId="7A2C5BC6" w14:textId="77777777" w:rsidR="00823867" w:rsidRPr="0041688A" w:rsidRDefault="00823867" w:rsidP="009E4C56">
            <w:pPr>
              <w:widowControl w:val="0"/>
              <w:rPr>
                <w:rFonts w:ascii="Times New Roman" w:eastAsia="Arial Unicode MS" w:hAnsi="Times New Roman" w:cs="Times New Roman"/>
                <w:sz w:val="24"/>
                <w:u w:color="000000"/>
              </w:rPr>
            </w:pPr>
          </w:p>
          <w:p w14:paraId="2603DFF2" w14:textId="590B3FAB" w:rsidR="00056399" w:rsidRPr="0041688A" w:rsidRDefault="009E4C56" w:rsidP="00056399">
            <w:pPr>
              <w:widowControl w:val="0"/>
              <w:jc w:val="both"/>
              <w:rPr>
                <w:rFonts w:ascii="Times New Roman" w:eastAsia="Arial Unicode MS" w:hAnsi="Times New Roman" w:cs="Times New Roman"/>
                <w:sz w:val="24"/>
                <w:u w:color="000000"/>
              </w:rPr>
            </w:pPr>
            <w:r w:rsidRPr="0041688A">
              <w:rPr>
                <w:rFonts w:ascii="Times New Roman" w:eastAsia="Arial Unicode MS" w:hAnsi="Times New Roman" w:cs="Times New Roman"/>
                <w:b/>
                <w:sz w:val="24"/>
                <w:u w:color="000000"/>
              </w:rPr>
              <w:t>Знать:</w:t>
            </w:r>
            <w:r w:rsidR="00D05435" w:rsidRPr="0041688A">
              <w:rPr>
                <w:rFonts w:ascii="Times New Roman" w:eastAsia="Arial Unicode MS" w:hAnsi="Times New Roman" w:cs="Times New Roman"/>
                <w:b/>
                <w:sz w:val="24"/>
                <w:u w:color="000000"/>
              </w:rPr>
              <w:t xml:space="preserve"> </w:t>
            </w:r>
            <w:r w:rsidR="00056399" w:rsidRPr="0041688A">
              <w:rPr>
                <w:rFonts w:ascii="Times New Roman" w:eastAsia="Arial Unicode MS" w:hAnsi="Times New Roman" w:cs="Times New Roman"/>
                <w:sz w:val="24"/>
                <w:u w:color="000000"/>
              </w:rPr>
              <w:t>стратегии управления каналами сбыта, посредниками и сбытовой политикой</w:t>
            </w:r>
          </w:p>
          <w:p w14:paraId="4E6F74AD" w14:textId="59582803" w:rsidR="009E4C56" w:rsidRPr="0041688A" w:rsidRDefault="009E4C56" w:rsidP="00056399">
            <w:pPr>
              <w:widowControl w:val="0"/>
              <w:jc w:val="both"/>
              <w:rPr>
                <w:rFonts w:ascii="Times New Roman" w:eastAsia="Arial Unicode MS" w:hAnsi="Times New Roman" w:cs="Times New Roman"/>
                <w:sz w:val="24"/>
                <w:u w:color="000000"/>
              </w:rPr>
            </w:pPr>
            <w:r w:rsidRPr="0041688A">
              <w:rPr>
                <w:rFonts w:ascii="Times New Roman" w:eastAsia="Arial Unicode MS" w:hAnsi="Times New Roman" w:cs="Times New Roman"/>
                <w:b/>
                <w:sz w:val="24"/>
                <w:u w:color="000000"/>
              </w:rPr>
              <w:t>Уметь:</w:t>
            </w:r>
            <w:r w:rsidR="00C35432" w:rsidRPr="0041688A">
              <w:rPr>
                <w:rFonts w:ascii="Arial" w:hAnsi="Arial" w:cs="Arial"/>
                <w:sz w:val="23"/>
                <w:szCs w:val="23"/>
              </w:rPr>
              <w:t xml:space="preserve"> </w:t>
            </w:r>
            <w:r w:rsidR="00C35432" w:rsidRPr="0041688A">
              <w:rPr>
                <w:rFonts w:ascii="Times New Roman" w:eastAsia="Arial Unicode MS" w:hAnsi="Times New Roman" w:cs="Times New Roman"/>
                <w:sz w:val="24"/>
                <w:u w:color="000000"/>
              </w:rPr>
              <w:t>рассчитывать эффективность и целесообразность сбытового канала</w:t>
            </w:r>
          </w:p>
        </w:tc>
      </w:tr>
      <w:tr w:rsidR="0041688A" w:rsidRPr="0041688A" w14:paraId="4C74D269" w14:textId="77777777" w:rsidTr="0041688A">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14E4B1A" w14:textId="3C177E32" w:rsidR="009E4C56" w:rsidRPr="0041688A" w:rsidRDefault="00082B0C" w:rsidP="00DB0A2C">
            <w:pPr>
              <w:widowControl w:val="0"/>
              <w:tabs>
                <w:tab w:val="left" w:pos="540"/>
              </w:tabs>
              <w:contextualSpacing/>
              <w:jc w:val="both"/>
              <w:rPr>
                <w:rFonts w:ascii="Times New Roman" w:hAnsi="Times New Roman" w:cs="Times New Roman"/>
                <w:sz w:val="24"/>
              </w:rPr>
            </w:pPr>
            <w:r w:rsidRPr="0041688A">
              <w:rPr>
                <w:rFonts w:ascii="Times New Roman" w:hAnsi="Times New Roman" w:cs="Times New Roman"/>
                <w:sz w:val="24"/>
              </w:rPr>
              <w:t>ПКП</w:t>
            </w:r>
            <w:r w:rsidR="009E4C56" w:rsidRPr="0041688A">
              <w:rPr>
                <w:rFonts w:ascii="Times New Roman" w:hAnsi="Times New Roman" w:cs="Times New Roman"/>
                <w:sz w:val="24"/>
              </w:rPr>
              <w:t>- 5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3A426BE" w14:textId="02AA3724" w:rsidR="009E4C56" w:rsidRPr="0041688A" w:rsidRDefault="009E4C56" w:rsidP="009E4C56">
            <w:pPr>
              <w:widowControl w:val="0"/>
              <w:tabs>
                <w:tab w:val="left" w:pos="1418"/>
              </w:tabs>
              <w:jc w:val="both"/>
              <w:rPr>
                <w:rFonts w:ascii="Times New Roman" w:hAnsi="Times New Roman" w:cs="Times New Roman"/>
                <w:sz w:val="24"/>
              </w:rPr>
            </w:pPr>
            <w:r w:rsidRPr="0041688A">
              <w:rPr>
                <w:rFonts w:ascii="Times New Roman" w:hAnsi="Times New Roman" w:cs="Times New Roman"/>
                <w:iCs/>
                <w:sz w:val="24"/>
              </w:rPr>
              <w:t xml:space="preserve">Способность разрабатывать и управлять системой продвижения товаров, управлять брендом организации </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14:paraId="36308BDB" w14:textId="2B6D4736" w:rsidR="009E4C56" w:rsidRPr="0041688A" w:rsidRDefault="009E4C56" w:rsidP="009E4C56">
            <w:pPr>
              <w:pStyle w:val="af9"/>
              <w:numPr>
                <w:ilvl w:val="0"/>
                <w:numId w:val="27"/>
              </w:numPr>
              <w:suppressAutoHyphens w:val="0"/>
              <w:ind w:left="47" w:firstLine="89"/>
              <w:jc w:val="both"/>
              <w:rPr>
                <w:rFonts w:ascii="Times New Roman" w:hAnsi="Times New Roman"/>
                <w:sz w:val="24"/>
              </w:rPr>
            </w:pPr>
            <w:r w:rsidRPr="0041688A">
              <w:rPr>
                <w:rFonts w:ascii="Times New Roman" w:hAnsi="Times New Roman"/>
                <w:sz w:val="24"/>
              </w:rPr>
              <w:t xml:space="preserve">Применяет современные подходы к разработке и управлению систем </w:t>
            </w:r>
            <w:r w:rsidRPr="0041688A">
              <w:rPr>
                <w:rFonts w:ascii="Times New Roman" w:hAnsi="Times New Roman"/>
                <w:iCs/>
                <w:sz w:val="24"/>
              </w:rPr>
              <w:t>продвижения товаров</w:t>
            </w:r>
            <w:r w:rsidRPr="0041688A">
              <w:rPr>
                <w:rFonts w:ascii="Times New Roman" w:hAnsi="Times New Roman"/>
                <w:sz w:val="24"/>
              </w:rPr>
              <w:t>.</w:t>
            </w:r>
          </w:p>
          <w:p w14:paraId="1A51AA54" w14:textId="4EA5AE39" w:rsidR="00DD1368" w:rsidRPr="0041688A" w:rsidRDefault="00DD1368" w:rsidP="00DD1368">
            <w:pPr>
              <w:suppressAutoHyphens w:val="0"/>
              <w:jc w:val="both"/>
              <w:rPr>
                <w:rFonts w:ascii="Times New Roman" w:hAnsi="Times New Roman"/>
                <w:sz w:val="24"/>
              </w:rPr>
            </w:pPr>
          </w:p>
          <w:p w14:paraId="4519A6C2" w14:textId="041F4975" w:rsidR="00DD1368" w:rsidRPr="0041688A" w:rsidRDefault="00DD1368" w:rsidP="00DD1368">
            <w:pPr>
              <w:suppressAutoHyphens w:val="0"/>
              <w:jc w:val="both"/>
              <w:rPr>
                <w:rFonts w:ascii="Times New Roman" w:hAnsi="Times New Roman"/>
                <w:sz w:val="24"/>
              </w:rPr>
            </w:pPr>
          </w:p>
          <w:p w14:paraId="4B9AF83F" w14:textId="089A95EC" w:rsidR="00270CB8" w:rsidRPr="0041688A" w:rsidRDefault="00270CB8" w:rsidP="009E4C56">
            <w:pPr>
              <w:widowControl w:val="0"/>
              <w:jc w:val="both"/>
              <w:rPr>
                <w:rFonts w:ascii="Times New Roman" w:hAnsi="Times New Roman"/>
                <w:sz w:val="24"/>
              </w:rPr>
            </w:pPr>
          </w:p>
          <w:p w14:paraId="2B6F426F" w14:textId="4B17C753" w:rsidR="009E4C56" w:rsidRPr="0041688A" w:rsidRDefault="00B52767" w:rsidP="009E4C56">
            <w:pPr>
              <w:widowControl w:val="0"/>
              <w:jc w:val="both"/>
              <w:rPr>
                <w:rFonts w:ascii="Times New Roman" w:hAnsi="Times New Roman" w:cs="Times New Roman"/>
                <w:sz w:val="24"/>
              </w:rPr>
            </w:pPr>
            <w:r>
              <w:rPr>
                <w:rFonts w:ascii="Times New Roman" w:hAnsi="Times New Roman" w:cs="Times New Roman"/>
                <w:sz w:val="24"/>
              </w:rPr>
              <w:t>2. </w:t>
            </w:r>
            <w:r w:rsidR="009E4C56" w:rsidRPr="0041688A">
              <w:rPr>
                <w:rFonts w:ascii="Times New Roman" w:hAnsi="Times New Roman" w:cs="Times New Roman"/>
                <w:sz w:val="24"/>
              </w:rPr>
              <w:t>Применяет современные модели развития и управления брендом организации</w:t>
            </w:r>
          </w:p>
        </w:tc>
        <w:tc>
          <w:tcPr>
            <w:tcW w:w="4054" w:type="dxa"/>
            <w:tcBorders>
              <w:top w:val="single" w:sz="4" w:space="0" w:color="000000"/>
              <w:left w:val="single" w:sz="4" w:space="0" w:color="000000"/>
              <w:bottom w:val="single" w:sz="4" w:space="0" w:color="000000"/>
              <w:right w:val="single" w:sz="4" w:space="0" w:color="000000"/>
            </w:tcBorders>
            <w:shd w:val="clear" w:color="auto" w:fill="auto"/>
          </w:tcPr>
          <w:p w14:paraId="27BE5C5D" w14:textId="0B17A7C0" w:rsidR="009E4C56" w:rsidRPr="0041688A" w:rsidRDefault="009E4C56" w:rsidP="00AB37D2">
            <w:pPr>
              <w:widowControl w:val="0"/>
              <w:jc w:val="both"/>
              <w:rPr>
                <w:rFonts w:ascii="Times New Roman" w:hAnsi="Times New Roman"/>
                <w:iCs/>
                <w:sz w:val="24"/>
              </w:rPr>
            </w:pPr>
            <w:r w:rsidRPr="0041688A">
              <w:rPr>
                <w:rFonts w:ascii="Times New Roman" w:eastAsia="Arial Unicode MS" w:hAnsi="Times New Roman" w:cs="Times New Roman"/>
                <w:b/>
                <w:sz w:val="24"/>
                <w:u w:color="000000"/>
              </w:rPr>
              <w:t>Знать:</w:t>
            </w:r>
            <w:r w:rsidR="00AB37D2" w:rsidRPr="0041688A">
              <w:rPr>
                <w:rFonts w:ascii="Arial" w:hAnsi="Arial" w:cs="Arial"/>
                <w:sz w:val="23"/>
                <w:szCs w:val="23"/>
              </w:rPr>
              <w:t xml:space="preserve"> </w:t>
            </w:r>
            <w:r w:rsidR="00AB37D2" w:rsidRPr="0041688A">
              <w:rPr>
                <w:rFonts w:ascii="Times New Roman" w:hAnsi="Times New Roman"/>
                <w:iCs/>
                <w:sz w:val="24"/>
              </w:rPr>
              <w:t>преимущества и недостатки инструментов продвижения продукта</w:t>
            </w:r>
          </w:p>
          <w:p w14:paraId="4CEA10AF" w14:textId="50BD2BB3" w:rsidR="009E4C56" w:rsidRPr="0041688A" w:rsidRDefault="009E4C56" w:rsidP="00AB37D2">
            <w:pPr>
              <w:widowControl w:val="0"/>
              <w:jc w:val="both"/>
              <w:rPr>
                <w:rFonts w:ascii="Times New Roman" w:hAnsi="Times New Roman"/>
                <w:iCs/>
                <w:sz w:val="24"/>
              </w:rPr>
            </w:pPr>
            <w:r w:rsidRPr="0041688A">
              <w:rPr>
                <w:rFonts w:ascii="Times New Roman" w:hAnsi="Times New Roman"/>
                <w:b/>
                <w:iCs/>
                <w:sz w:val="24"/>
              </w:rPr>
              <w:t>Уметь:</w:t>
            </w:r>
            <w:r w:rsidR="002A169A" w:rsidRPr="0041688A">
              <w:rPr>
                <w:rFonts w:ascii="Times New Roman" w:hAnsi="Times New Roman"/>
                <w:iCs/>
                <w:sz w:val="24"/>
              </w:rPr>
              <w:t xml:space="preserve"> представ</w:t>
            </w:r>
            <w:r w:rsidR="00A7403A" w:rsidRPr="0041688A">
              <w:rPr>
                <w:rFonts w:ascii="Times New Roman" w:hAnsi="Times New Roman"/>
                <w:iCs/>
                <w:sz w:val="24"/>
              </w:rPr>
              <w:t>лять</w:t>
            </w:r>
            <w:r w:rsidR="002A169A" w:rsidRPr="0041688A">
              <w:rPr>
                <w:rFonts w:ascii="Times New Roman" w:hAnsi="Times New Roman"/>
                <w:iCs/>
                <w:sz w:val="24"/>
              </w:rPr>
              <w:t xml:space="preserve"> наиболее полный перечень факторов, оказывающих влияние на эффективность управления продвижением товара</w:t>
            </w:r>
          </w:p>
          <w:p w14:paraId="4A8EEC8E" w14:textId="77777777" w:rsidR="009E4C56" w:rsidRPr="0041688A" w:rsidRDefault="009E4C56" w:rsidP="009E4C56">
            <w:pPr>
              <w:widowControl w:val="0"/>
              <w:rPr>
                <w:rFonts w:ascii="Times New Roman" w:eastAsia="Arial Unicode MS" w:hAnsi="Times New Roman" w:cs="Times New Roman"/>
                <w:sz w:val="24"/>
                <w:u w:color="000000"/>
              </w:rPr>
            </w:pPr>
          </w:p>
          <w:p w14:paraId="6815DB66" w14:textId="19F5A600" w:rsidR="009E4C56" w:rsidRPr="0041688A" w:rsidRDefault="009E4C56" w:rsidP="00270CB8">
            <w:pPr>
              <w:widowControl w:val="0"/>
              <w:jc w:val="both"/>
              <w:rPr>
                <w:rFonts w:ascii="Times New Roman" w:eastAsia="Arial Unicode MS" w:hAnsi="Times New Roman" w:cs="Times New Roman"/>
                <w:sz w:val="24"/>
                <w:u w:color="000000"/>
              </w:rPr>
            </w:pPr>
            <w:r w:rsidRPr="0041688A">
              <w:rPr>
                <w:rFonts w:ascii="Times New Roman" w:eastAsia="Arial Unicode MS" w:hAnsi="Times New Roman" w:cs="Times New Roman"/>
                <w:b/>
                <w:sz w:val="24"/>
                <w:u w:color="000000"/>
              </w:rPr>
              <w:t>Знать:</w:t>
            </w:r>
            <w:r w:rsidR="00270CB8" w:rsidRPr="0041688A">
              <w:t xml:space="preserve"> </w:t>
            </w:r>
            <w:r w:rsidR="00270CB8" w:rsidRPr="0041688A">
              <w:rPr>
                <w:rFonts w:ascii="Times New Roman" w:eastAsia="Arial Unicode MS" w:hAnsi="Times New Roman" w:cs="Times New Roman"/>
                <w:sz w:val="24"/>
                <w:u w:color="000000"/>
              </w:rPr>
              <w:t>специфику формирования коммуникационного комплекса бренда</w:t>
            </w:r>
          </w:p>
          <w:p w14:paraId="66545604" w14:textId="56D0CADD" w:rsidR="009E4C56" w:rsidRPr="0041688A" w:rsidRDefault="009E4C56" w:rsidP="00270CB8">
            <w:pPr>
              <w:widowControl w:val="0"/>
              <w:jc w:val="both"/>
              <w:rPr>
                <w:rFonts w:ascii="Times New Roman" w:eastAsia="Arial Unicode MS" w:hAnsi="Times New Roman" w:cs="Times New Roman"/>
                <w:sz w:val="24"/>
                <w:u w:color="000000"/>
              </w:rPr>
            </w:pPr>
            <w:r w:rsidRPr="0041688A">
              <w:rPr>
                <w:rFonts w:ascii="Times New Roman" w:eastAsia="Arial Unicode MS" w:hAnsi="Times New Roman" w:cs="Times New Roman"/>
                <w:b/>
                <w:sz w:val="24"/>
                <w:u w:color="000000"/>
              </w:rPr>
              <w:t>Уметь:</w:t>
            </w:r>
            <w:r w:rsidR="00FB16A2" w:rsidRPr="0041688A">
              <w:t xml:space="preserve"> </w:t>
            </w:r>
            <w:r w:rsidR="00FB16A2" w:rsidRPr="0041688A">
              <w:rPr>
                <w:rFonts w:ascii="Times New Roman" w:eastAsia="Arial Unicode MS" w:hAnsi="Times New Roman" w:cs="Times New Roman"/>
                <w:sz w:val="24"/>
                <w:u w:color="000000"/>
              </w:rPr>
              <w:t>проводить текущий аудит бренда, формировать оптимальный комплекс бренд-коммуникаций</w:t>
            </w:r>
          </w:p>
        </w:tc>
      </w:tr>
    </w:tbl>
    <w:p w14:paraId="2527E78E" w14:textId="77777777" w:rsidR="00D94E02" w:rsidRPr="00B169CF" w:rsidRDefault="00D94E02">
      <w:pPr>
        <w:tabs>
          <w:tab w:val="left" w:pos="428"/>
        </w:tabs>
        <w:spacing w:line="360" w:lineRule="auto"/>
        <w:ind w:firstLine="709"/>
        <w:jc w:val="both"/>
        <w:rPr>
          <w:rStyle w:val="310"/>
          <w:b/>
          <w:spacing w:val="0"/>
          <w:sz w:val="28"/>
          <w:szCs w:val="28"/>
        </w:rPr>
      </w:pPr>
    </w:p>
    <w:p w14:paraId="06EAEDB5" w14:textId="77777777" w:rsidR="00D94E02" w:rsidRPr="00053ED5" w:rsidRDefault="00D94E02">
      <w:pPr>
        <w:tabs>
          <w:tab w:val="left" w:pos="428"/>
        </w:tabs>
        <w:spacing w:line="360" w:lineRule="auto"/>
        <w:ind w:firstLine="709"/>
        <w:jc w:val="both"/>
        <w:rPr>
          <w:rStyle w:val="310"/>
          <w:b/>
          <w:spacing w:val="0"/>
          <w:sz w:val="28"/>
          <w:szCs w:val="28"/>
        </w:rPr>
      </w:pPr>
    </w:p>
    <w:p w14:paraId="7DADF84A" w14:textId="77777777" w:rsidR="00D94E02" w:rsidRPr="00B169CF" w:rsidRDefault="00B12532">
      <w:pPr>
        <w:tabs>
          <w:tab w:val="left" w:pos="428"/>
        </w:tabs>
        <w:spacing w:line="360" w:lineRule="auto"/>
        <w:ind w:firstLine="709"/>
        <w:jc w:val="center"/>
        <w:rPr>
          <w:rFonts w:ascii="Times New Roman" w:hAnsi="Times New Roman" w:cs="Times New Roman"/>
          <w:b/>
          <w:szCs w:val="28"/>
        </w:rPr>
      </w:pPr>
      <w:r w:rsidRPr="00B169CF">
        <w:rPr>
          <w:rStyle w:val="310"/>
          <w:b/>
          <w:spacing w:val="0"/>
          <w:sz w:val="28"/>
          <w:szCs w:val="28"/>
        </w:rPr>
        <w:t>3. Место дисциплины в структуре образовательной программы</w:t>
      </w:r>
    </w:p>
    <w:p w14:paraId="4C7C5F07" w14:textId="2F1028AE" w:rsidR="00F66AD1" w:rsidRPr="00F66AD1" w:rsidRDefault="00B12532" w:rsidP="00082B0C">
      <w:pPr>
        <w:spacing w:line="360" w:lineRule="auto"/>
        <w:ind w:firstLine="709"/>
        <w:jc w:val="both"/>
        <w:rPr>
          <w:rFonts w:ascii="Times New Roman" w:hAnsi="Times New Roman" w:cs="Times New Roman"/>
          <w:szCs w:val="28"/>
          <w:highlight w:val="yellow"/>
        </w:rPr>
      </w:pPr>
      <w:r w:rsidRPr="00AB75F4">
        <w:rPr>
          <w:rFonts w:ascii="Times New Roman" w:hAnsi="Times New Roman" w:cs="Times New Roman"/>
          <w:szCs w:val="28"/>
        </w:rPr>
        <w:t>Дисциплина «</w:t>
      </w:r>
      <w:r w:rsidR="00884BC8" w:rsidRPr="00AB75F4">
        <w:rPr>
          <w:rFonts w:ascii="Times New Roman" w:hAnsi="Times New Roman" w:cs="Times New Roman"/>
          <w:szCs w:val="28"/>
        </w:rPr>
        <w:t>Копирайтинг</w:t>
      </w:r>
      <w:r w:rsidRPr="00AB75F4">
        <w:rPr>
          <w:rFonts w:ascii="Times New Roman" w:hAnsi="Times New Roman" w:cs="Times New Roman"/>
          <w:szCs w:val="28"/>
        </w:rPr>
        <w:t xml:space="preserve">» относится </w:t>
      </w:r>
      <w:r w:rsidR="00082B0C">
        <w:rPr>
          <w:rFonts w:ascii="Times New Roman" w:hAnsi="Times New Roman" w:cs="Times New Roman"/>
          <w:szCs w:val="28"/>
        </w:rPr>
        <w:t xml:space="preserve">к </w:t>
      </w:r>
      <w:r w:rsidR="00082B0C" w:rsidRPr="00082B0C">
        <w:rPr>
          <w:rFonts w:ascii="Times New Roman" w:hAnsi="Times New Roman" w:cs="Times New Roman" w:hint="eastAsia"/>
          <w:szCs w:val="28"/>
        </w:rPr>
        <w:t>Цикл</w:t>
      </w:r>
      <w:r w:rsidR="00082B0C">
        <w:rPr>
          <w:rFonts w:ascii="Times New Roman" w:hAnsi="Times New Roman" w:cs="Times New Roman" w:hint="eastAsia"/>
          <w:szCs w:val="28"/>
        </w:rPr>
        <w:t>у</w:t>
      </w:r>
      <w:r w:rsidR="00082B0C" w:rsidRPr="00082B0C">
        <w:rPr>
          <w:rFonts w:ascii="Times New Roman" w:hAnsi="Times New Roman" w:cs="Times New Roman"/>
          <w:szCs w:val="28"/>
        </w:rPr>
        <w:t xml:space="preserve"> </w:t>
      </w:r>
      <w:r w:rsidR="00082B0C" w:rsidRPr="00082B0C">
        <w:rPr>
          <w:rFonts w:ascii="Times New Roman" w:hAnsi="Times New Roman" w:cs="Times New Roman" w:hint="eastAsia"/>
          <w:szCs w:val="28"/>
        </w:rPr>
        <w:t>профиля</w:t>
      </w:r>
      <w:r w:rsidR="00082B0C" w:rsidRPr="00082B0C">
        <w:rPr>
          <w:rFonts w:ascii="Times New Roman" w:hAnsi="Times New Roman" w:cs="Times New Roman"/>
          <w:szCs w:val="28"/>
        </w:rPr>
        <w:t xml:space="preserve"> (</w:t>
      </w:r>
      <w:r w:rsidR="00082B0C" w:rsidRPr="00082B0C">
        <w:rPr>
          <w:rFonts w:ascii="Times New Roman" w:hAnsi="Times New Roman" w:cs="Times New Roman" w:hint="eastAsia"/>
          <w:szCs w:val="28"/>
        </w:rPr>
        <w:t>элективный</w:t>
      </w:r>
      <w:r w:rsidR="00082B0C" w:rsidRPr="00082B0C">
        <w:rPr>
          <w:rFonts w:ascii="Times New Roman" w:hAnsi="Times New Roman" w:cs="Times New Roman"/>
          <w:szCs w:val="28"/>
        </w:rPr>
        <w:t xml:space="preserve">) </w:t>
      </w:r>
      <w:r w:rsidR="00082B0C">
        <w:rPr>
          <w:rFonts w:ascii="Times New Roman" w:hAnsi="Times New Roman" w:cs="Times New Roman"/>
          <w:szCs w:val="28"/>
        </w:rPr>
        <w:t xml:space="preserve">по </w:t>
      </w:r>
      <w:r w:rsidR="00082B0C" w:rsidRPr="00082B0C">
        <w:rPr>
          <w:rFonts w:ascii="Times New Roman" w:hAnsi="Times New Roman" w:cs="Times New Roman" w:hint="eastAsia"/>
          <w:szCs w:val="28"/>
        </w:rPr>
        <w:t>выбор</w:t>
      </w:r>
      <w:r w:rsidR="00082B0C">
        <w:rPr>
          <w:rFonts w:ascii="Times New Roman" w:hAnsi="Times New Roman" w:cs="Times New Roman" w:hint="eastAsia"/>
          <w:szCs w:val="28"/>
        </w:rPr>
        <w:t xml:space="preserve">у </w:t>
      </w:r>
      <w:r w:rsidR="00082B0C">
        <w:rPr>
          <w:rFonts w:ascii="Times New Roman" w:hAnsi="Times New Roman" w:cs="Times New Roman"/>
          <w:szCs w:val="28"/>
        </w:rPr>
        <w:t>и</w:t>
      </w:r>
      <w:r w:rsidRPr="00AB75F4">
        <w:rPr>
          <w:rFonts w:ascii="Times New Roman" w:hAnsi="Times New Roman" w:cs="Times New Roman"/>
          <w:szCs w:val="28"/>
        </w:rPr>
        <w:t xml:space="preserve"> модулю </w:t>
      </w:r>
      <w:r w:rsidR="00082B0C" w:rsidRPr="00082B0C">
        <w:rPr>
          <w:rFonts w:ascii="Times New Roman" w:hAnsi="Times New Roman" w:cs="Times New Roman" w:hint="eastAsia"/>
          <w:szCs w:val="28"/>
        </w:rPr>
        <w:t>Цифровой</w:t>
      </w:r>
      <w:r w:rsidR="00082B0C" w:rsidRPr="00082B0C">
        <w:rPr>
          <w:rFonts w:ascii="Times New Roman" w:hAnsi="Times New Roman" w:cs="Times New Roman"/>
          <w:szCs w:val="28"/>
        </w:rPr>
        <w:t xml:space="preserve"> </w:t>
      </w:r>
      <w:r w:rsidR="00082B0C" w:rsidRPr="00082B0C">
        <w:rPr>
          <w:rFonts w:ascii="Times New Roman" w:hAnsi="Times New Roman" w:cs="Times New Roman" w:hint="eastAsia"/>
          <w:szCs w:val="28"/>
        </w:rPr>
        <w:t>контент</w:t>
      </w:r>
      <w:r w:rsidR="00082B0C" w:rsidRPr="00082B0C">
        <w:rPr>
          <w:rFonts w:ascii="Times New Roman" w:hAnsi="Times New Roman" w:cs="Times New Roman"/>
          <w:szCs w:val="28"/>
        </w:rPr>
        <w:t xml:space="preserve"> </w:t>
      </w:r>
      <w:r w:rsidR="00082B0C" w:rsidRPr="00082B0C">
        <w:rPr>
          <w:rFonts w:ascii="Times New Roman" w:hAnsi="Times New Roman" w:cs="Times New Roman" w:hint="eastAsia"/>
          <w:szCs w:val="28"/>
        </w:rPr>
        <w:t>маркетинг</w:t>
      </w:r>
      <w:r w:rsidR="00082B0C">
        <w:rPr>
          <w:rFonts w:ascii="Times New Roman" w:hAnsi="Times New Roman" w:cs="Times New Roman"/>
          <w:szCs w:val="28"/>
        </w:rPr>
        <w:t xml:space="preserve">, </w:t>
      </w:r>
      <w:r w:rsidR="00F66AD1" w:rsidRPr="00B53755">
        <w:rPr>
          <w:rFonts w:ascii="Times New Roman" w:hAnsi="Times New Roman" w:cs="Times New Roman"/>
          <w:szCs w:val="28"/>
        </w:rPr>
        <w:t xml:space="preserve">по направлению подготовки Менеджмент, ОП Управление бизнесом / </w:t>
      </w:r>
      <w:r w:rsidR="00F66AD1" w:rsidRPr="00B53755">
        <w:rPr>
          <w:rFonts w:ascii="Times New Roman" w:hAnsi="Times New Roman" w:cs="Times New Roman"/>
          <w:szCs w:val="28"/>
          <w:lang w:val="en-US"/>
        </w:rPr>
        <w:t>Bachelor</w:t>
      </w:r>
      <w:r w:rsidR="00F66AD1" w:rsidRPr="00B53755">
        <w:rPr>
          <w:rFonts w:ascii="Times New Roman" w:hAnsi="Times New Roman" w:cs="Times New Roman"/>
          <w:szCs w:val="28"/>
        </w:rPr>
        <w:t xml:space="preserve"> </w:t>
      </w:r>
      <w:r w:rsidR="00F66AD1" w:rsidRPr="00B53755">
        <w:rPr>
          <w:rFonts w:ascii="Times New Roman" w:hAnsi="Times New Roman" w:cs="Times New Roman"/>
          <w:szCs w:val="28"/>
          <w:lang w:val="en-US"/>
        </w:rPr>
        <w:t>of</w:t>
      </w:r>
      <w:r w:rsidR="00F66AD1" w:rsidRPr="00B53755">
        <w:rPr>
          <w:rFonts w:ascii="Times New Roman" w:hAnsi="Times New Roman" w:cs="Times New Roman"/>
          <w:szCs w:val="28"/>
        </w:rPr>
        <w:t xml:space="preserve"> </w:t>
      </w:r>
      <w:r w:rsidR="00F66AD1" w:rsidRPr="00B53755">
        <w:rPr>
          <w:rFonts w:ascii="Times New Roman" w:hAnsi="Times New Roman" w:cs="Times New Roman"/>
          <w:szCs w:val="28"/>
          <w:lang w:val="en-US"/>
        </w:rPr>
        <w:t>Business</w:t>
      </w:r>
      <w:r w:rsidR="00F66AD1" w:rsidRPr="00B53755">
        <w:rPr>
          <w:rFonts w:ascii="Times New Roman" w:hAnsi="Times New Roman" w:cs="Times New Roman"/>
          <w:szCs w:val="28"/>
        </w:rPr>
        <w:t xml:space="preserve"> </w:t>
      </w:r>
      <w:r w:rsidR="00F66AD1" w:rsidRPr="00B53755">
        <w:rPr>
          <w:rFonts w:ascii="Times New Roman" w:hAnsi="Times New Roman" w:cs="Times New Roman"/>
          <w:szCs w:val="28"/>
          <w:lang w:val="en-US"/>
        </w:rPr>
        <w:t>Administration</w:t>
      </w:r>
      <w:r w:rsidR="00F66AD1" w:rsidRPr="00B53755">
        <w:rPr>
          <w:rFonts w:ascii="Times New Roman" w:hAnsi="Times New Roman" w:cs="Times New Roman"/>
          <w:szCs w:val="28"/>
        </w:rPr>
        <w:t xml:space="preserve"> (ВВА</w:t>
      </w:r>
      <w:r w:rsidR="00F66AD1" w:rsidRPr="00B169CF">
        <w:rPr>
          <w:rFonts w:ascii="Times New Roman" w:hAnsi="Times New Roman" w:cs="Times New Roman"/>
          <w:szCs w:val="28"/>
        </w:rPr>
        <w:t xml:space="preserve">), профиль: Управление маркетингом / </w:t>
      </w:r>
      <w:r w:rsidR="00F66AD1" w:rsidRPr="00B169CF">
        <w:rPr>
          <w:rFonts w:ascii="Times New Roman" w:hAnsi="Times New Roman" w:cs="Times New Roman"/>
          <w:szCs w:val="28"/>
          <w:lang w:val="en-US"/>
        </w:rPr>
        <w:t>Marketing</w:t>
      </w:r>
      <w:r w:rsidR="00F66AD1" w:rsidRPr="00B169CF">
        <w:rPr>
          <w:rFonts w:ascii="Times New Roman" w:hAnsi="Times New Roman" w:cs="Times New Roman"/>
          <w:szCs w:val="28"/>
        </w:rPr>
        <w:t xml:space="preserve"> </w:t>
      </w:r>
      <w:r w:rsidR="00F66AD1" w:rsidRPr="00B169CF">
        <w:rPr>
          <w:rFonts w:ascii="Times New Roman" w:hAnsi="Times New Roman" w:cs="Times New Roman"/>
          <w:szCs w:val="28"/>
          <w:lang w:val="en-US"/>
        </w:rPr>
        <w:t>Management</w:t>
      </w:r>
    </w:p>
    <w:p w14:paraId="2970557E" w14:textId="77777777" w:rsidR="00532B8C" w:rsidRPr="00B169CF" w:rsidRDefault="00532B8C">
      <w:pPr>
        <w:pStyle w:val="12"/>
        <w:spacing w:line="360" w:lineRule="auto"/>
        <w:rPr>
          <w:rStyle w:val="310"/>
          <w:spacing w:val="0"/>
          <w:sz w:val="28"/>
          <w:szCs w:val="28"/>
        </w:rPr>
      </w:pPr>
    </w:p>
    <w:tbl>
      <w:tblPr>
        <w:tblpPr w:leftFromText="180" w:rightFromText="180" w:vertAnchor="text" w:horzAnchor="margin" w:tblpY="2627"/>
        <w:tblW w:w="5000" w:type="pct"/>
        <w:tblLayout w:type="fixed"/>
        <w:tblLook w:val="04A0" w:firstRow="1" w:lastRow="0" w:firstColumn="1" w:lastColumn="0" w:noHBand="0" w:noVBand="1"/>
      </w:tblPr>
      <w:tblGrid>
        <w:gridCol w:w="4954"/>
        <w:gridCol w:w="2397"/>
        <w:gridCol w:w="2560"/>
      </w:tblGrid>
      <w:tr w:rsidR="00431682" w:rsidRPr="00B169CF" w14:paraId="043863CC" w14:textId="77777777" w:rsidTr="00431682">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7A3CDBA3" w14:textId="77777777" w:rsidR="00431682" w:rsidRPr="00B169CF" w:rsidRDefault="00431682" w:rsidP="00431682">
            <w:pPr>
              <w:pStyle w:val="af9"/>
              <w:keepNext/>
              <w:widowControl w:val="0"/>
              <w:ind w:left="0"/>
              <w:rPr>
                <w:rFonts w:ascii="Times New Roman" w:hAnsi="Times New Roman" w:cs="Times New Roman"/>
                <w:b/>
                <w:szCs w:val="28"/>
              </w:rPr>
            </w:pPr>
            <w:bookmarkStart w:id="1" w:name="_Hlk504349317"/>
            <w:bookmarkStart w:id="2" w:name="_Toc420531987"/>
            <w:r w:rsidRPr="00B169CF">
              <w:rPr>
                <w:rFonts w:ascii="Times New Roman" w:hAnsi="Times New Roman" w:cs="Times New Roman"/>
                <w:b/>
                <w:szCs w:val="28"/>
              </w:rPr>
              <w:t>Вид учебной работы   по дисциплине</w:t>
            </w:r>
          </w:p>
        </w:tc>
        <w:tc>
          <w:tcPr>
            <w:tcW w:w="2397" w:type="dxa"/>
            <w:tcBorders>
              <w:top w:val="single" w:sz="4" w:space="0" w:color="000000"/>
              <w:left w:val="single" w:sz="4" w:space="0" w:color="000000"/>
              <w:bottom w:val="single" w:sz="4" w:space="0" w:color="000000"/>
              <w:right w:val="single" w:sz="4" w:space="0" w:color="000000"/>
            </w:tcBorders>
            <w:shd w:val="clear" w:color="auto" w:fill="auto"/>
          </w:tcPr>
          <w:p w14:paraId="0BC2FEE5" w14:textId="77777777" w:rsidR="00431682" w:rsidRPr="00B169CF" w:rsidRDefault="00431682" w:rsidP="00431682">
            <w:pPr>
              <w:pStyle w:val="af9"/>
              <w:keepNext/>
              <w:widowControl w:val="0"/>
              <w:ind w:left="0"/>
              <w:jc w:val="center"/>
              <w:rPr>
                <w:rFonts w:ascii="Times New Roman" w:hAnsi="Times New Roman" w:cs="Times New Roman"/>
                <w:b/>
                <w:szCs w:val="28"/>
              </w:rPr>
            </w:pPr>
            <w:r w:rsidRPr="00B169CF">
              <w:rPr>
                <w:rFonts w:ascii="Times New Roman" w:hAnsi="Times New Roman" w:cs="Times New Roman"/>
                <w:b/>
                <w:szCs w:val="28"/>
              </w:rPr>
              <w:t>Всего</w:t>
            </w:r>
          </w:p>
          <w:p w14:paraId="52B94246" w14:textId="77777777" w:rsidR="00431682" w:rsidRDefault="00431682" w:rsidP="00431682">
            <w:pPr>
              <w:pStyle w:val="af9"/>
              <w:keepNext/>
              <w:widowControl w:val="0"/>
              <w:ind w:left="0"/>
              <w:jc w:val="center"/>
              <w:rPr>
                <w:rFonts w:ascii="Times New Roman" w:hAnsi="Times New Roman" w:cs="Times New Roman"/>
                <w:b/>
                <w:szCs w:val="28"/>
              </w:rPr>
            </w:pPr>
            <w:r w:rsidRPr="00B169CF">
              <w:rPr>
                <w:rFonts w:ascii="Times New Roman" w:hAnsi="Times New Roman" w:cs="Times New Roman"/>
                <w:b/>
                <w:szCs w:val="28"/>
              </w:rPr>
              <w:t>(в з/е и часах)</w:t>
            </w:r>
          </w:p>
          <w:p w14:paraId="28306247" w14:textId="77777777" w:rsidR="00431682" w:rsidRPr="00B169CF" w:rsidRDefault="00431682" w:rsidP="00431682">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2021 приема</w:t>
            </w:r>
          </w:p>
        </w:tc>
        <w:tc>
          <w:tcPr>
            <w:tcW w:w="2560" w:type="dxa"/>
            <w:tcBorders>
              <w:top w:val="single" w:sz="4" w:space="0" w:color="000000"/>
              <w:left w:val="single" w:sz="4" w:space="0" w:color="000000"/>
              <w:bottom w:val="single" w:sz="4" w:space="0" w:color="000000"/>
              <w:right w:val="single" w:sz="4" w:space="0" w:color="000000"/>
            </w:tcBorders>
            <w:shd w:val="clear" w:color="auto" w:fill="auto"/>
          </w:tcPr>
          <w:p w14:paraId="63371861" w14:textId="77777777" w:rsidR="00431682" w:rsidRPr="00B169CF" w:rsidRDefault="00431682" w:rsidP="00431682">
            <w:pPr>
              <w:pStyle w:val="af9"/>
              <w:keepNext/>
              <w:widowControl w:val="0"/>
              <w:ind w:left="0"/>
              <w:jc w:val="center"/>
              <w:rPr>
                <w:rFonts w:ascii="Times New Roman" w:hAnsi="Times New Roman" w:cs="Times New Roman"/>
                <w:b/>
                <w:szCs w:val="28"/>
              </w:rPr>
            </w:pPr>
            <w:r w:rsidRPr="00B169CF">
              <w:rPr>
                <w:rFonts w:ascii="Times New Roman" w:hAnsi="Times New Roman" w:cs="Times New Roman"/>
                <w:b/>
                <w:szCs w:val="28"/>
              </w:rPr>
              <w:t>Семестр 6</w:t>
            </w:r>
          </w:p>
          <w:p w14:paraId="53AF323B" w14:textId="77777777" w:rsidR="00431682" w:rsidRDefault="00431682" w:rsidP="00431682">
            <w:pPr>
              <w:pStyle w:val="af9"/>
              <w:keepNext/>
              <w:widowControl w:val="0"/>
              <w:ind w:left="0"/>
              <w:jc w:val="center"/>
              <w:rPr>
                <w:rFonts w:ascii="Times New Roman" w:hAnsi="Times New Roman" w:cs="Times New Roman"/>
                <w:b/>
                <w:szCs w:val="28"/>
              </w:rPr>
            </w:pPr>
            <w:r w:rsidRPr="00B169CF">
              <w:rPr>
                <w:rFonts w:ascii="Times New Roman" w:hAnsi="Times New Roman" w:cs="Times New Roman"/>
                <w:b/>
                <w:szCs w:val="28"/>
              </w:rPr>
              <w:t>(в часах)</w:t>
            </w:r>
          </w:p>
          <w:p w14:paraId="0326D7FB" w14:textId="77777777" w:rsidR="00431682" w:rsidRPr="00B169CF" w:rsidRDefault="00431682" w:rsidP="00431682">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2021приема</w:t>
            </w:r>
          </w:p>
        </w:tc>
      </w:tr>
      <w:tr w:rsidR="00431682" w:rsidRPr="00B169CF" w14:paraId="60052322" w14:textId="77777777" w:rsidTr="00431682">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025931A7" w14:textId="77777777" w:rsidR="00431682" w:rsidRPr="00B169CF" w:rsidRDefault="00431682" w:rsidP="00431682">
            <w:pPr>
              <w:pStyle w:val="af9"/>
              <w:keepNext/>
              <w:widowControl w:val="0"/>
              <w:ind w:left="0"/>
              <w:rPr>
                <w:rFonts w:ascii="Times New Roman" w:hAnsi="Times New Roman" w:cs="Times New Roman"/>
                <w:b/>
                <w:szCs w:val="28"/>
              </w:rPr>
            </w:pPr>
            <w:r w:rsidRPr="00B169CF">
              <w:rPr>
                <w:rFonts w:ascii="Times New Roman" w:hAnsi="Times New Roman" w:cs="Times New Roman"/>
                <w:b/>
                <w:szCs w:val="28"/>
              </w:rPr>
              <w:t>Общая трудоемкость дисциплины</w:t>
            </w:r>
          </w:p>
        </w:tc>
        <w:tc>
          <w:tcPr>
            <w:tcW w:w="2397" w:type="dxa"/>
            <w:tcBorders>
              <w:top w:val="single" w:sz="4" w:space="0" w:color="000000"/>
              <w:left w:val="single" w:sz="4" w:space="0" w:color="000000"/>
              <w:bottom w:val="single" w:sz="4" w:space="0" w:color="000000"/>
              <w:right w:val="single" w:sz="4" w:space="0" w:color="000000"/>
            </w:tcBorders>
            <w:shd w:val="clear" w:color="auto" w:fill="auto"/>
          </w:tcPr>
          <w:p w14:paraId="32D2820A" w14:textId="77777777" w:rsidR="00431682" w:rsidRPr="00B169CF" w:rsidRDefault="00431682" w:rsidP="00431682">
            <w:pPr>
              <w:pStyle w:val="af9"/>
              <w:keepNext/>
              <w:widowControl w:val="0"/>
              <w:ind w:left="0"/>
              <w:jc w:val="center"/>
              <w:rPr>
                <w:rFonts w:ascii="Times New Roman" w:hAnsi="Times New Roman" w:cs="Times New Roman"/>
                <w:b/>
                <w:szCs w:val="28"/>
              </w:rPr>
            </w:pPr>
            <w:r w:rsidRPr="00B169CF">
              <w:rPr>
                <w:rFonts w:ascii="Times New Roman" w:hAnsi="Times New Roman" w:cs="Times New Roman"/>
                <w:b/>
                <w:szCs w:val="28"/>
              </w:rPr>
              <w:t xml:space="preserve">3 </w:t>
            </w:r>
            <w:proofErr w:type="spellStart"/>
            <w:r w:rsidRPr="00B169CF">
              <w:rPr>
                <w:rFonts w:ascii="Times New Roman" w:hAnsi="Times New Roman" w:cs="Times New Roman"/>
                <w:b/>
                <w:szCs w:val="28"/>
              </w:rPr>
              <w:t>з.е</w:t>
            </w:r>
            <w:proofErr w:type="spellEnd"/>
            <w:r w:rsidRPr="00B169CF">
              <w:rPr>
                <w:rFonts w:ascii="Times New Roman" w:hAnsi="Times New Roman" w:cs="Times New Roman"/>
                <w:b/>
                <w:szCs w:val="28"/>
              </w:rPr>
              <w:t>./108</w:t>
            </w:r>
          </w:p>
        </w:tc>
        <w:tc>
          <w:tcPr>
            <w:tcW w:w="2560" w:type="dxa"/>
            <w:tcBorders>
              <w:top w:val="single" w:sz="4" w:space="0" w:color="000000"/>
              <w:left w:val="single" w:sz="4" w:space="0" w:color="000000"/>
              <w:bottom w:val="single" w:sz="4" w:space="0" w:color="000000"/>
              <w:right w:val="single" w:sz="4" w:space="0" w:color="000000"/>
            </w:tcBorders>
            <w:shd w:val="clear" w:color="auto" w:fill="auto"/>
          </w:tcPr>
          <w:p w14:paraId="50D394ED" w14:textId="77777777" w:rsidR="00431682" w:rsidRPr="00B169CF" w:rsidRDefault="00431682" w:rsidP="00431682">
            <w:pPr>
              <w:pStyle w:val="af9"/>
              <w:keepNext/>
              <w:widowControl w:val="0"/>
              <w:ind w:left="0"/>
              <w:jc w:val="center"/>
              <w:rPr>
                <w:rFonts w:ascii="Times New Roman" w:hAnsi="Times New Roman" w:cs="Times New Roman"/>
                <w:b/>
                <w:szCs w:val="28"/>
              </w:rPr>
            </w:pPr>
            <w:r w:rsidRPr="00B169CF">
              <w:rPr>
                <w:rFonts w:ascii="Times New Roman" w:hAnsi="Times New Roman" w:cs="Times New Roman"/>
                <w:b/>
                <w:szCs w:val="28"/>
              </w:rPr>
              <w:t>108</w:t>
            </w:r>
          </w:p>
        </w:tc>
      </w:tr>
      <w:tr w:rsidR="00431682" w:rsidRPr="00B169CF" w14:paraId="353A098A" w14:textId="77777777" w:rsidTr="00431682">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4021C3CA" w14:textId="77777777" w:rsidR="00431682" w:rsidRPr="00B169CF" w:rsidRDefault="00431682" w:rsidP="00431682">
            <w:pPr>
              <w:pStyle w:val="af9"/>
              <w:keepNext/>
              <w:widowControl w:val="0"/>
              <w:ind w:left="0"/>
              <w:rPr>
                <w:rFonts w:ascii="Times New Roman" w:hAnsi="Times New Roman" w:cs="Times New Roman"/>
                <w:b/>
                <w:i/>
                <w:szCs w:val="28"/>
              </w:rPr>
            </w:pPr>
            <w:r w:rsidRPr="00B169CF">
              <w:rPr>
                <w:rFonts w:ascii="Times New Roman" w:hAnsi="Times New Roman" w:cs="Times New Roman"/>
                <w:b/>
                <w:i/>
                <w:szCs w:val="28"/>
              </w:rPr>
              <w:t>Контактная работа – Аудиторные занятия</w:t>
            </w:r>
          </w:p>
        </w:tc>
        <w:tc>
          <w:tcPr>
            <w:tcW w:w="2397" w:type="dxa"/>
            <w:tcBorders>
              <w:top w:val="single" w:sz="4" w:space="0" w:color="000000"/>
              <w:left w:val="single" w:sz="4" w:space="0" w:color="000000"/>
              <w:bottom w:val="single" w:sz="4" w:space="0" w:color="000000"/>
              <w:right w:val="single" w:sz="4" w:space="0" w:color="000000"/>
            </w:tcBorders>
            <w:shd w:val="clear" w:color="auto" w:fill="auto"/>
          </w:tcPr>
          <w:p w14:paraId="6A61008F" w14:textId="77777777" w:rsidR="00431682" w:rsidRPr="00160016" w:rsidRDefault="00431682" w:rsidP="00431682">
            <w:pPr>
              <w:pStyle w:val="af9"/>
              <w:keepNext/>
              <w:widowControl w:val="0"/>
              <w:ind w:left="0"/>
              <w:jc w:val="center"/>
              <w:rPr>
                <w:rFonts w:ascii="Times New Roman" w:hAnsi="Times New Roman" w:cs="Times New Roman"/>
                <w:b/>
                <w:i/>
                <w:color w:val="000000" w:themeColor="text1"/>
                <w:szCs w:val="28"/>
              </w:rPr>
            </w:pPr>
            <w:r w:rsidRPr="00160016">
              <w:rPr>
                <w:rFonts w:ascii="Times New Roman" w:hAnsi="Times New Roman" w:cs="Times New Roman"/>
                <w:b/>
                <w:i/>
                <w:color w:val="000000" w:themeColor="text1"/>
                <w:szCs w:val="28"/>
              </w:rPr>
              <w:t>50</w:t>
            </w:r>
          </w:p>
        </w:tc>
        <w:tc>
          <w:tcPr>
            <w:tcW w:w="2560" w:type="dxa"/>
            <w:tcBorders>
              <w:top w:val="single" w:sz="4" w:space="0" w:color="000000"/>
              <w:left w:val="single" w:sz="4" w:space="0" w:color="000000"/>
              <w:bottom w:val="single" w:sz="4" w:space="0" w:color="000000"/>
              <w:right w:val="single" w:sz="4" w:space="0" w:color="000000"/>
            </w:tcBorders>
            <w:shd w:val="clear" w:color="auto" w:fill="auto"/>
          </w:tcPr>
          <w:p w14:paraId="265F6889" w14:textId="77777777" w:rsidR="00431682" w:rsidRPr="00B169CF" w:rsidRDefault="00431682" w:rsidP="00431682">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r>
      <w:tr w:rsidR="00431682" w:rsidRPr="00B169CF" w14:paraId="0825F921" w14:textId="77777777" w:rsidTr="00431682">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0E8CCEB3" w14:textId="77777777" w:rsidR="00431682" w:rsidRPr="00B169CF" w:rsidRDefault="00431682" w:rsidP="00431682">
            <w:pPr>
              <w:pStyle w:val="af9"/>
              <w:keepNext/>
              <w:widowControl w:val="0"/>
              <w:ind w:left="0"/>
              <w:rPr>
                <w:rFonts w:ascii="Times New Roman" w:hAnsi="Times New Roman" w:cs="Times New Roman"/>
                <w:i/>
                <w:szCs w:val="28"/>
              </w:rPr>
            </w:pPr>
            <w:r w:rsidRPr="00B169CF">
              <w:rPr>
                <w:rFonts w:ascii="Times New Roman" w:hAnsi="Times New Roman" w:cs="Times New Roman"/>
                <w:i/>
                <w:szCs w:val="28"/>
              </w:rPr>
              <w:t>Лекции</w:t>
            </w:r>
          </w:p>
        </w:tc>
        <w:tc>
          <w:tcPr>
            <w:tcW w:w="2397" w:type="dxa"/>
            <w:tcBorders>
              <w:top w:val="single" w:sz="4" w:space="0" w:color="000000"/>
              <w:left w:val="single" w:sz="4" w:space="0" w:color="000000"/>
              <w:bottom w:val="single" w:sz="4" w:space="0" w:color="000000"/>
              <w:right w:val="single" w:sz="4" w:space="0" w:color="000000"/>
            </w:tcBorders>
            <w:shd w:val="clear" w:color="auto" w:fill="auto"/>
          </w:tcPr>
          <w:p w14:paraId="4AE25B27" w14:textId="77777777" w:rsidR="00431682" w:rsidRPr="00160016" w:rsidRDefault="00431682" w:rsidP="00431682">
            <w:pPr>
              <w:pStyle w:val="af9"/>
              <w:keepNext/>
              <w:widowControl w:val="0"/>
              <w:ind w:left="0"/>
              <w:jc w:val="center"/>
              <w:rPr>
                <w:rFonts w:ascii="Times New Roman" w:hAnsi="Times New Roman" w:cs="Times New Roman"/>
                <w:i/>
                <w:color w:val="000000" w:themeColor="text1"/>
                <w:szCs w:val="28"/>
              </w:rPr>
            </w:pPr>
            <w:r w:rsidRPr="00160016">
              <w:rPr>
                <w:rFonts w:ascii="Times New Roman" w:hAnsi="Times New Roman" w:cs="Times New Roman"/>
                <w:i/>
                <w:color w:val="000000" w:themeColor="text1"/>
                <w:szCs w:val="28"/>
              </w:rPr>
              <w:t>16</w:t>
            </w:r>
          </w:p>
        </w:tc>
        <w:tc>
          <w:tcPr>
            <w:tcW w:w="2560" w:type="dxa"/>
            <w:tcBorders>
              <w:top w:val="single" w:sz="4" w:space="0" w:color="000000"/>
              <w:left w:val="single" w:sz="4" w:space="0" w:color="000000"/>
              <w:bottom w:val="single" w:sz="4" w:space="0" w:color="000000"/>
              <w:right w:val="single" w:sz="4" w:space="0" w:color="000000"/>
            </w:tcBorders>
            <w:shd w:val="clear" w:color="auto" w:fill="auto"/>
          </w:tcPr>
          <w:p w14:paraId="68CFD4DC" w14:textId="77777777" w:rsidR="00431682" w:rsidRPr="00B169CF" w:rsidRDefault="00431682" w:rsidP="00431682">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431682" w:rsidRPr="00B169CF" w14:paraId="1AA65E11" w14:textId="77777777" w:rsidTr="00431682">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33D32E79" w14:textId="77777777" w:rsidR="00431682" w:rsidRPr="00B169CF" w:rsidRDefault="00431682" w:rsidP="00431682">
            <w:pPr>
              <w:pStyle w:val="af9"/>
              <w:keepNext/>
              <w:widowControl w:val="0"/>
              <w:ind w:left="0"/>
              <w:rPr>
                <w:rFonts w:ascii="Times New Roman" w:hAnsi="Times New Roman" w:cs="Times New Roman"/>
                <w:i/>
                <w:szCs w:val="28"/>
              </w:rPr>
            </w:pPr>
            <w:r w:rsidRPr="00B169CF">
              <w:rPr>
                <w:rFonts w:ascii="Times New Roman" w:hAnsi="Times New Roman" w:cs="Times New Roman"/>
                <w:i/>
                <w:szCs w:val="28"/>
              </w:rPr>
              <w:t>Семинары, практические занятия</w:t>
            </w:r>
          </w:p>
        </w:tc>
        <w:tc>
          <w:tcPr>
            <w:tcW w:w="2397" w:type="dxa"/>
            <w:tcBorders>
              <w:top w:val="single" w:sz="4" w:space="0" w:color="000000"/>
              <w:left w:val="single" w:sz="4" w:space="0" w:color="000000"/>
              <w:bottom w:val="single" w:sz="4" w:space="0" w:color="000000"/>
              <w:right w:val="single" w:sz="4" w:space="0" w:color="000000"/>
            </w:tcBorders>
            <w:shd w:val="clear" w:color="auto" w:fill="auto"/>
          </w:tcPr>
          <w:p w14:paraId="47AA965F" w14:textId="77777777" w:rsidR="00431682" w:rsidRPr="00160016" w:rsidRDefault="00431682" w:rsidP="00431682">
            <w:pPr>
              <w:pStyle w:val="af9"/>
              <w:keepNext/>
              <w:widowControl w:val="0"/>
              <w:ind w:left="0"/>
              <w:jc w:val="center"/>
              <w:rPr>
                <w:rFonts w:ascii="Times New Roman" w:hAnsi="Times New Roman" w:cs="Times New Roman"/>
                <w:i/>
                <w:color w:val="000000" w:themeColor="text1"/>
                <w:szCs w:val="28"/>
              </w:rPr>
            </w:pPr>
            <w:r w:rsidRPr="00160016">
              <w:rPr>
                <w:rFonts w:ascii="Times New Roman" w:hAnsi="Times New Roman" w:cs="Times New Roman"/>
                <w:i/>
                <w:color w:val="000000" w:themeColor="text1"/>
                <w:szCs w:val="28"/>
              </w:rPr>
              <w:t>34</w:t>
            </w:r>
          </w:p>
        </w:tc>
        <w:tc>
          <w:tcPr>
            <w:tcW w:w="2560" w:type="dxa"/>
            <w:tcBorders>
              <w:top w:val="single" w:sz="4" w:space="0" w:color="000000"/>
              <w:left w:val="single" w:sz="4" w:space="0" w:color="000000"/>
              <w:bottom w:val="single" w:sz="4" w:space="0" w:color="000000"/>
              <w:right w:val="single" w:sz="4" w:space="0" w:color="000000"/>
            </w:tcBorders>
            <w:shd w:val="clear" w:color="auto" w:fill="auto"/>
          </w:tcPr>
          <w:p w14:paraId="7657A01D" w14:textId="77777777" w:rsidR="00431682" w:rsidRPr="00B169CF" w:rsidRDefault="00431682" w:rsidP="00431682">
            <w:pPr>
              <w:pStyle w:val="af9"/>
              <w:keepNext/>
              <w:widowControl w:val="0"/>
              <w:ind w:left="0"/>
              <w:jc w:val="center"/>
              <w:rPr>
                <w:rFonts w:ascii="Times New Roman" w:hAnsi="Times New Roman" w:cs="Times New Roman"/>
                <w:i/>
                <w:szCs w:val="28"/>
              </w:rPr>
            </w:pPr>
            <w:r w:rsidRPr="00B169CF">
              <w:rPr>
                <w:rFonts w:ascii="Times New Roman" w:hAnsi="Times New Roman" w:cs="Times New Roman"/>
                <w:i/>
                <w:szCs w:val="28"/>
              </w:rPr>
              <w:t>34</w:t>
            </w:r>
          </w:p>
        </w:tc>
      </w:tr>
      <w:tr w:rsidR="00431682" w:rsidRPr="00B169CF" w14:paraId="56977C94" w14:textId="77777777" w:rsidTr="00431682">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7B736A72" w14:textId="77777777" w:rsidR="00431682" w:rsidRPr="00B169CF" w:rsidRDefault="00431682" w:rsidP="00431682">
            <w:pPr>
              <w:pStyle w:val="af9"/>
              <w:keepNext/>
              <w:widowControl w:val="0"/>
              <w:ind w:left="0"/>
              <w:rPr>
                <w:rFonts w:ascii="Times New Roman" w:hAnsi="Times New Roman" w:cs="Times New Roman"/>
                <w:b/>
                <w:i/>
                <w:szCs w:val="28"/>
              </w:rPr>
            </w:pPr>
            <w:r w:rsidRPr="00B169CF">
              <w:rPr>
                <w:rFonts w:ascii="Times New Roman" w:hAnsi="Times New Roman" w:cs="Times New Roman"/>
                <w:b/>
                <w:i/>
                <w:szCs w:val="28"/>
              </w:rPr>
              <w:t>Самостоятельная работа</w:t>
            </w:r>
          </w:p>
        </w:tc>
        <w:tc>
          <w:tcPr>
            <w:tcW w:w="2397" w:type="dxa"/>
            <w:tcBorders>
              <w:top w:val="single" w:sz="4" w:space="0" w:color="000000"/>
              <w:left w:val="single" w:sz="4" w:space="0" w:color="000000"/>
              <w:bottom w:val="single" w:sz="4" w:space="0" w:color="000000"/>
              <w:right w:val="single" w:sz="4" w:space="0" w:color="000000"/>
            </w:tcBorders>
            <w:shd w:val="clear" w:color="auto" w:fill="auto"/>
          </w:tcPr>
          <w:p w14:paraId="15C78111" w14:textId="77777777" w:rsidR="00431682" w:rsidRPr="00B169CF" w:rsidRDefault="00431682" w:rsidP="00431682">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58</w:t>
            </w:r>
          </w:p>
        </w:tc>
        <w:tc>
          <w:tcPr>
            <w:tcW w:w="2560" w:type="dxa"/>
            <w:tcBorders>
              <w:top w:val="single" w:sz="4" w:space="0" w:color="000000"/>
              <w:left w:val="single" w:sz="4" w:space="0" w:color="000000"/>
              <w:bottom w:val="single" w:sz="4" w:space="0" w:color="000000"/>
              <w:right w:val="single" w:sz="4" w:space="0" w:color="000000"/>
            </w:tcBorders>
            <w:shd w:val="clear" w:color="auto" w:fill="auto"/>
          </w:tcPr>
          <w:p w14:paraId="21AF2126" w14:textId="77777777" w:rsidR="00431682" w:rsidRPr="00B169CF" w:rsidRDefault="00431682" w:rsidP="00431682">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58</w:t>
            </w:r>
          </w:p>
        </w:tc>
      </w:tr>
      <w:tr w:rsidR="00431682" w:rsidRPr="00B169CF" w14:paraId="0CD48DD3" w14:textId="77777777" w:rsidTr="00431682">
        <w:trPr>
          <w:trHeight w:val="356"/>
        </w:trPr>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0C932870" w14:textId="77777777" w:rsidR="00431682" w:rsidRPr="00B169CF" w:rsidRDefault="00431682" w:rsidP="00431682">
            <w:pPr>
              <w:pStyle w:val="af9"/>
              <w:keepNext/>
              <w:widowControl w:val="0"/>
              <w:ind w:left="0"/>
              <w:rPr>
                <w:rFonts w:ascii="Times New Roman" w:hAnsi="Times New Roman" w:cs="Times New Roman"/>
                <w:szCs w:val="28"/>
              </w:rPr>
            </w:pPr>
            <w:r w:rsidRPr="00B169CF">
              <w:rPr>
                <w:rFonts w:ascii="Times New Roman" w:hAnsi="Times New Roman" w:cs="Times New Roman"/>
                <w:szCs w:val="28"/>
              </w:rPr>
              <w:t>Вид текущего контроля</w:t>
            </w:r>
          </w:p>
        </w:tc>
        <w:tc>
          <w:tcPr>
            <w:tcW w:w="2397" w:type="dxa"/>
            <w:tcBorders>
              <w:top w:val="single" w:sz="4" w:space="0" w:color="000000"/>
              <w:left w:val="single" w:sz="4" w:space="0" w:color="000000"/>
              <w:bottom w:val="single" w:sz="4" w:space="0" w:color="000000"/>
              <w:right w:val="single" w:sz="4" w:space="0" w:color="000000"/>
            </w:tcBorders>
            <w:shd w:val="clear" w:color="auto" w:fill="auto"/>
          </w:tcPr>
          <w:p w14:paraId="04830F08" w14:textId="77777777" w:rsidR="00431682" w:rsidRPr="00160016" w:rsidRDefault="00431682" w:rsidP="00431682">
            <w:pPr>
              <w:pStyle w:val="af9"/>
              <w:keepNext/>
              <w:widowControl w:val="0"/>
              <w:ind w:left="0"/>
              <w:jc w:val="center"/>
              <w:rPr>
                <w:rFonts w:ascii="Times New Roman" w:hAnsi="Times New Roman" w:cs="Times New Roman"/>
                <w:i/>
                <w:szCs w:val="28"/>
              </w:rPr>
            </w:pPr>
            <w:r w:rsidRPr="00160016">
              <w:rPr>
                <w:rFonts w:ascii="Times New Roman" w:hAnsi="Times New Roman" w:cs="Times New Roman"/>
                <w:i/>
                <w:szCs w:val="28"/>
              </w:rPr>
              <w:t>Проектная работа</w:t>
            </w:r>
          </w:p>
        </w:tc>
        <w:tc>
          <w:tcPr>
            <w:tcW w:w="2560" w:type="dxa"/>
            <w:tcBorders>
              <w:top w:val="single" w:sz="4" w:space="0" w:color="000000"/>
              <w:left w:val="single" w:sz="4" w:space="0" w:color="000000"/>
              <w:bottom w:val="single" w:sz="4" w:space="0" w:color="000000"/>
              <w:right w:val="single" w:sz="4" w:space="0" w:color="000000"/>
            </w:tcBorders>
            <w:shd w:val="clear" w:color="auto" w:fill="auto"/>
          </w:tcPr>
          <w:p w14:paraId="32E45E2E" w14:textId="77777777" w:rsidR="00431682" w:rsidRPr="00160016" w:rsidRDefault="00431682" w:rsidP="00431682">
            <w:pPr>
              <w:pStyle w:val="af9"/>
              <w:keepNext/>
              <w:widowControl w:val="0"/>
              <w:ind w:left="0"/>
              <w:jc w:val="center"/>
              <w:rPr>
                <w:rFonts w:ascii="Times New Roman" w:hAnsi="Times New Roman" w:cs="Times New Roman"/>
                <w:i/>
                <w:szCs w:val="28"/>
              </w:rPr>
            </w:pPr>
            <w:r w:rsidRPr="00160016">
              <w:rPr>
                <w:rFonts w:ascii="Times New Roman" w:hAnsi="Times New Roman" w:cs="Times New Roman"/>
                <w:i/>
                <w:szCs w:val="28"/>
              </w:rPr>
              <w:t xml:space="preserve">Проектная </w:t>
            </w:r>
          </w:p>
          <w:p w14:paraId="7DFDCDFE" w14:textId="77777777" w:rsidR="00431682" w:rsidRPr="00160016" w:rsidRDefault="00431682" w:rsidP="00431682">
            <w:pPr>
              <w:pStyle w:val="af9"/>
              <w:keepNext/>
              <w:widowControl w:val="0"/>
              <w:ind w:left="0"/>
              <w:jc w:val="center"/>
              <w:rPr>
                <w:rFonts w:ascii="Times New Roman" w:hAnsi="Times New Roman" w:cs="Times New Roman"/>
                <w:i/>
                <w:szCs w:val="28"/>
              </w:rPr>
            </w:pPr>
            <w:r w:rsidRPr="00160016">
              <w:rPr>
                <w:rFonts w:ascii="Times New Roman" w:hAnsi="Times New Roman" w:cs="Times New Roman"/>
                <w:i/>
                <w:szCs w:val="28"/>
              </w:rPr>
              <w:t>работа</w:t>
            </w:r>
          </w:p>
        </w:tc>
      </w:tr>
      <w:tr w:rsidR="00431682" w:rsidRPr="00B169CF" w14:paraId="7D25BCE7" w14:textId="77777777" w:rsidTr="00431682">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51519791" w14:textId="77777777" w:rsidR="00431682" w:rsidRPr="00B169CF" w:rsidRDefault="00431682" w:rsidP="00431682">
            <w:pPr>
              <w:pStyle w:val="af9"/>
              <w:keepNext/>
              <w:widowControl w:val="0"/>
              <w:ind w:left="0"/>
              <w:rPr>
                <w:rFonts w:ascii="Times New Roman" w:hAnsi="Times New Roman" w:cs="Times New Roman"/>
                <w:szCs w:val="28"/>
              </w:rPr>
            </w:pPr>
            <w:r w:rsidRPr="00B169CF">
              <w:rPr>
                <w:rFonts w:ascii="Times New Roman" w:hAnsi="Times New Roman" w:cs="Times New Roman"/>
                <w:szCs w:val="28"/>
              </w:rPr>
              <w:t>Вид промежуточной аттестации</w:t>
            </w:r>
          </w:p>
        </w:tc>
        <w:tc>
          <w:tcPr>
            <w:tcW w:w="2397" w:type="dxa"/>
            <w:tcBorders>
              <w:top w:val="single" w:sz="4" w:space="0" w:color="000000"/>
              <w:left w:val="single" w:sz="4" w:space="0" w:color="000000"/>
              <w:bottom w:val="single" w:sz="4" w:space="0" w:color="000000"/>
              <w:right w:val="single" w:sz="4" w:space="0" w:color="000000"/>
            </w:tcBorders>
            <w:shd w:val="clear" w:color="auto" w:fill="auto"/>
          </w:tcPr>
          <w:p w14:paraId="42306D31" w14:textId="77777777" w:rsidR="00431682" w:rsidRPr="00B169CF" w:rsidRDefault="00431682" w:rsidP="00431682">
            <w:pPr>
              <w:pStyle w:val="af9"/>
              <w:keepNext/>
              <w:widowControl w:val="0"/>
              <w:ind w:left="0"/>
              <w:jc w:val="center"/>
              <w:rPr>
                <w:rFonts w:ascii="Times New Roman" w:hAnsi="Times New Roman" w:cs="Times New Roman"/>
                <w:i/>
                <w:szCs w:val="28"/>
              </w:rPr>
            </w:pPr>
            <w:r w:rsidRPr="00B169CF">
              <w:rPr>
                <w:rFonts w:ascii="Times New Roman" w:hAnsi="Times New Roman" w:cs="Times New Roman"/>
                <w:i/>
                <w:szCs w:val="28"/>
              </w:rPr>
              <w:t>зачет</w:t>
            </w:r>
          </w:p>
        </w:tc>
        <w:tc>
          <w:tcPr>
            <w:tcW w:w="2560" w:type="dxa"/>
            <w:tcBorders>
              <w:top w:val="single" w:sz="4" w:space="0" w:color="000000"/>
              <w:left w:val="single" w:sz="4" w:space="0" w:color="000000"/>
              <w:bottom w:val="single" w:sz="4" w:space="0" w:color="000000"/>
              <w:right w:val="single" w:sz="4" w:space="0" w:color="000000"/>
            </w:tcBorders>
            <w:shd w:val="clear" w:color="auto" w:fill="auto"/>
          </w:tcPr>
          <w:p w14:paraId="56D9D0A2" w14:textId="77777777" w:rsidR="00431682" w:rsidRPr="00B169CF" w:rsidRDefault="00431682" w:rsidP="00431682">
            <w:pPr>
              <w:pStyle w:val="af9"/>
              <w:keepNext/>
              <w:widowControl w:val="0"/>
              <w:ind w:left="0"/>
              <w:jc w:val="center"/>
              <w:rPr>
                <w:rFonts w:ascii="Times New Roman" w:hAnsi="Times New Roman" w:cs="Times New Roman"/>
                <w:i/>
                <w:szCs w:val="28"/>
              </w:rPr>
            </w:pPr>
            <w:r w:rsidRPr="00B169CF">
              <w:rPr>
                <w:rFonts w:ascii="Times New Roman" w:hAnsi="Times New Roman" w:cs="Times New Roman"/>
                <w:i/>
                <w:szCs w:val="28"/>
              </w:rPr>
              <w:t>зачет</w:t>
            </w:r>
          </w:p>
        </w:tc>
      </w:tr>
    </w:tbl>
    <w:p w14:paraId="2C182EAC" w14:textId="77777777" w:rsidR="00D94E02" w:rsidRPr="00B169CF" w:rsidRDefault="00B12532" w:rsidP="00431682">
      <w:pPr>
        <w:shd w:val="clear" w:color="auto" w:fill="FFFFFF"/>
        <w:spacing w:line="360" w:lineRule="auto"/>
        <w:jc w:val="center"/>
        <w:rPr>
          <w:rStyle w:val="310"/>
          <w:b/>
          <w:spacing w:val="0"/>
          <w:sz w:val="28"/>
          <w:szCs w:val="28"/>
        </w:rPr>
      </w:pPr>
      <w:r w:rsidRPr="00B169CF">
        <w:rPr>
          <w:rStyle w:val="310"/>
          <w:b/>
          <w:spacing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14:paraId="36C34145" w14:textId="5E909322" w:rsidR="00D94E02" w:rsidRPr="00B169CF" w:rsidRDefault="009E4C56">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w:t>
      </w:r>
      <w:r w:rsidR="00B12532" w:rsidRPr="00B169CF">
        <w:rPr>
          <w:rFonts w:ascii="Times New Roman" w:hAnsi="Times New Roman" w:cs="Times New Roman"/>
          <w:color w:val="000000"/>
          <w:szCs w:val="28"/>
        </w:rPr>
        <w:t>аблица 1</w:t>
      </w:r>
    </w:p>
    <w:p w14:paraId="67E07F87" w14:textId="17B1B424" w:rsidR="00082B0C" w:rsidRDefault="00082B0C" w:rsidP="00431682">
      <w:pPr>
        <w:keepNext/>
        <w:keepLines/>
        <w:tabs>
          <w:tab w:val="left" w:pos="810"/>
        </w:tabs>
        <w:spacing w:line="360" w:lineRule="auto"/>
        <w:outlineLvl w:val="3"/>
        <w:rPr>
          <w:rFonts w:ascii="Times New Roman" w:hAnsi="Times New Roman" w:cs="Times New Roman"/>
          <w:b/>
        </w:rPr>
      </w:pPr>
    </w:p>
    <w:tbl>
      <w:tblPr>
        <w:tblW w:w="5000" w:type="pct"/>
        <w:jc w:val="center"/>
        <w:tblLayout w:type="fixed"/>
        <w:tblLook w:val="04A0" w:firstRow="1" w:lastRow="0" w:firstColumn="1" w:lastColumn="0" w:noHBand="0" w:noVBand="1"/>
      </w:tblPr>
      <w:tblGrid>
        <w:gridCol w:w="4954"/>
        <w:gridCol w:w="2397"/>
        <w:gridCol w:w="2560"/>
      </w:tblGrid>
      <w:tr w:rsidR="00082B0C" w:rsidRPr="00B169CF" w14:paraId="0FC345D1" w14:textId="77777777" w:rsidTr="00082B0C">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20AAEB3F" w14:textId="77777777" w:rsidR="00082B0C" w:rsidRPr="00B169CF" w:rsidRDefault="00082B0C" w:rsidP="00082B0C">
            <w:pPr>
              <w:pStyle w:val="af9"/>
              <w:keepNext/>
              <w:widowControl w:val="0"/>
              <w:ind w:left="0"/>
              <w:rPr>
                <w:rFonts w:ascii="Times New Roman" w:hAnsi="Times New Roman" w:cs="Times New Roman"/>
                <w:b/>
                <w:szCs w:val="28"/>
              </w:rPr>
            </w:pPr>
            <w:r w:rsidRPr="00B169CF">
              <w:rPr>
                <w:rFonts w:ascii="Times New Roman" w:hAnsi="Times New Roman" w:cs="Times New Roman"/>
                <w:b/>
                <w:szCs w:val="28"/>
              </w:rPr>
              <w:t>Вид учебной работы   по дисциплине</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580F8FB9" w14:textId="77777777" w:rsidR="00082B0C" w:rsidRPr="00B169CF" w:rsidRDefault="00082B0C" w:rsidP="00082B0C">
            <w:pPr>
              <w:pStyle w:val="af9"/>
              <w:keepNext/>
              <w:widowControl w:val="0"/>
              <w:ind w:left="0"/>
              <w:jc w:val="center"/>
              <w:rPr>
                <w:rFonts w:ascii="Times New Roman" w:hAnsi="Times New Roman" w:cs="Times New Roman"/>
                <w:b/>
                <w:szCs w:val="28"/>
              </w:rPr>
            </w:pPr>
            <w:r w:rsidRPr="00B169CF">
              <w:rPr>
                <w:rFonts w:ascii="Times New Roman" w:hAnsi="Times New Roman" w:cs="Times New Roman"/>
                <w:b/>
                <w:szCs w:val="28"/>
              </w:rPr>
              <w:t>Всего</w:t>
            </w:r>
          </w:p>
          <w:p w14:paraId="6809A31E" w14:textId="77777777" w:rsidR="00082B0C" w:rsidRDefault="00082B0C" w:rsidP="00082B0C">
            <w:pPr>
              <w:pStyle w:val="af9"/>
              <w:keepNext/>
              <w:widowControl w:val="0"/>
              <w:ind w:left="0"/>
              <w:jc w:val="center"/>
              <w:rPr>
                <w:rFonts w:ascii="Times New Roman" w:hAnsi="Times New Roman" w:cs="Times New Roman"/>
                <w:b/>
                <w:szCs w:val="28"/>
              </w:rPr>
            </w:pPr>
            <w:r w:rsidRPr="00B169CF">
              <w:rPr>
                <w:rFonts w:ascii="Times New Roman" w:hAnsi="Times New Roman" w:cs="Times New Roman"/>
                <w:b/>
                <w:szCs w:val="28"/>
              </w:rPr>
              <w:t>(в з/е и часах)</w:t>
            </w:r>
          </w:p>
          <w:p w14:paraId="54C399DA" w14:textId="28725F69" w:rsidR="00082B0C" w:rsidRPr="00B169CF" w:rsidRDefault="00082B0C" w:rsidP="00082B0C">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С 2022 год приема</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6EF225DF" w14:textId="77777777" w:rsidR="00082B0C" w:rsidRPr="00B169CF" w:rsidRDefault="00082B0C" w:rsidP="00082B0C">
            <w:pPr>
              <w:pStyle w:val="af9"/>
              <w:keepNext/>
              <w:widowControl w:val="0"/>
              <w:ind w:left="0"/>
              <w:jc w:val="center"/>
              <w:rPr>
                <w:rFonts w:ascii="Times New Roman" w:hAnsi="Times New Roman" w:cs="Times New Roman"/>
                <w:b/>
                <w:szCs w:val="28"/>
              </w:rPr>
            </w:pPr>
            <w:r w:rsidRPr="00B169CF">
              <w:rPr>
                <w:rFonts w:ascii="Times New Roman" w:hAnsi="Times New Roman" w:cs="Times New Roman"/>
                <w:b/>
                <w:szCs w:val="28"/>
              </w:rPr>
              <w:t>Семестр 6</w:t>
            </w:r>
          </w:p>
          <w:p w14:paraId="5AA3C882" w14:textId="77777777" w:rsidR="00082B0C" w:rsidRDefault="00082B0C" w:rsidP="00082B0C">
            <w:pPr>
              <w:pStyle w:val="af9"/>
              <w:keepNext/>
              <w:widowControl w:val="0"/>
              <w:ind w:left="0"/>
              <w:jc w:val="center"/>
              <w:rPr>
                <w:rFonts w:ascii="Times New Roman" w:hAnsi="Times New Roman" w:cs="Times New Roman"/>
                <w:b/>
                <w:szCs w:val="28"/>
              </w:rPr>
            </w:pPr>
            <w:r w:rsidRPr="00B169CF">
              <w:rPr>
                <w:rFonts w:ascii="Times New Roman" w:hAnsi="Times New Roman" w:cs="Times New Roman"/>
                <w:b/>
                <w:szCs w:val="28"/>
              </w:rPr>
              <w:t>(в часах)</w:t>
            </w:r>
          </w:p>
          <w:p w14:paraId="28DE1029" w14:textId="77777777" w:rsidR="00082B0C" w:rsidRDefault="00082B0C" w:rsidP="00082B0C">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С 2022 год </w:t>
            </w:r>
          </w:p>
          <w:p w14:paraId="584FFDAA" w14:textId="4C59B769" w:rsidR="00082B0C" w:rsidRPr="00B169CF" w:rsidRDefault="00082B0C" w:rsidP="00082B0C">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приема</w:t>
            </w:r>
          </w:p>
        </w:tc>
      </w:tr>
      <w:tr w:rsidR="00082B0C" w:rsidRPr="00B169CF" w14:paraId="7301D0FE" w14:textId="77777777" w:rsidTr="00082B0C">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515A1B59" w14:textId="77777777" w:rsidR="00082B0C" w:rsidRPr="00B169CF" w:rsidRDefault="00082B0C" w:rsidP="00082B0C">
            <w:pPr>
              <w:pStyle w:val="af9"/>
              <w:keepNext/>
              <w:widowControl w:val="0"/>
              <w:ind w:left="0"/>
              <w:rPr>
                <w:rFonts w:ascii="Times New Roman" w:hAnsi="Times New Roman" w:cs="Times New Roman"/>
                <w:b/>
                <w:szCs w:val="28"/>
              </w:rPr>
            </w:pPr>
            <w:r w:rsidRPr="00B169CF">
              <w:rPr>
                <w:rFonts w:ascii="Times New Roman" w:hAnsi="Times New Roman" w:cs="Times New Roman"/>
                <w:b/>
                <w:szCs w:val="28"/>
              </w:rPr>
              <w:t>Общая трудоемкость дисциплины</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08D7F68F" w14:textId="77777777" w:rsidR="00082B0C" w:rsidRPr="00B169CF" w:rsidRDefault="00082B0C" w:rsidP="00082B0C">
            <w:pPr>
              <w:pStyle w:val="af9"/>
              <w:keepNext/>
              <w:widowControl w:val="0"/>
              <w:ind w:left="0"/>
              <w:jc w:val="center"/>
              <w:rPr>
                <w:rFonts w:ascii="Times New Roman" w:hAnsi="Times New Roman" w:cs="Times New Roman"/>
                <w:b/>
                <w:szCs w:val="28"/>
              </w:rPr>
            </w:pPr>
            <w:r w:rsidRPr="00B169CF">
              <w:rPr>
                <w:rFonts w:ascii="Times New Roman" w:hAnsi="Times New Roman" w:cs="Times New Roman"/>
                <w:b/>
                <w:szCs w:val="28"/>
              </w:rPr>
              <w:t xml:space="preserve">3 </w:t>
            </w:r>
            <w:proofErr w:type="spellStart"/>
            <w:r w:rsidRPr="00B169CF">
              <w:rPr>
                <w:rFonts w:ascii="Times New Roman" w:hAnsi="Times New Roman" w:cs="Times New Roman"/>
                <w:b/>
                <w:szCs w:val="28"/>
              </w:rPr>
              <w:t>з.е</w:t>
            </w:r>
            <w:proofErr w:type="spellEnd"/>
            <w:r w:rsidRPr="00B169CF">
              <w:rPr>
                <w:rFonts w:ascii="Times New Roman" w:hAnsi="Times New Roman" w:cs="Times New Roman"/>
                <w:b/>
                <w:szCs w:val="28"/>
              </w:rPr>
              <w:t>./108</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601A7B87" w14:textId="77777777" w:rsidR="00082B0C" w:rsidRPr="00B169CF" w:rsidRDefault="00082B0C" w:rsidP="00082B0C">
            <w:pPr>
              <w:pStyle w:val="af9"/>
              <w:keepNext/>
              <w:widowControl w:val="0"/>
              <w:ind w:left="0"/>
              <w:jc w:val="center"/>
              <w:rPr>
                <w:rFonts w:ascii="Times New Roman" w:hAnsi="Times New Roman" w:cs="Times New Roman"/>
                <w:b/>
                <w:szCs w:val="28"/>
              </w:rPr>
            </w:pPr>
            <w:r w:rsidRPr="00B169CF">
              <w:rPr>
                <w:rFonts w:ascii="Times New Roman" w:hAnsi="Times New Roman" w:cs="Times New Roman"/>
                <w:b/>
                <w:szCs w:val="28"/>
              </w:rPr>
              <w:t>108</w:t>
            </w:r>
          </w:p>
        </w:tc>
      </w:tr>
      <w:tr w:rsidR="00082B0C" w:rsidRPr="00B169CF" w14:paraId="4E0ECBAC" w14:textId="77777777" w:rsidTr="00082B0C">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27BB9025" w14:textId="77777777" w:rsidR="00082B0C" w:rsidRPr="00B169CF" w:rsidRDefault="00082B0C" w:rsidP="00082B0C">
            <w:pPr>
              <w:pStyle w:val="af9"/>
              <w:keepNext/>
              <w:widowControl w:val="0"/>
              <w:ind w:left="0"/>
              <w:rPr>
                <w:rFonts w:ascii="Times New Roman" w:hAnsi="Times New Roman" w:cs="Times New Roman"/>
                <w:b/>
                <w:i/>
                <w:szCs w:val="28"/>
              </w:rPr>
            </w:pPr>
            <w:r w:rsidRPr="00B169CF">
              <w:rPr>
                <w:rFonts w:ascii="Times New Roman" w:hAnsi="Times New Roman" w:cs="Times New Roman"/>
                <w:b/>
                <w:i/>
                <w:szCs w:val="28"/>
              </w:rPr>
              <w:t>Контактная работа – Аудиторные занятия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61959642" w14:textId="00FFE444" w:rsidR="00082B0C" w:rsidRPr="00160016" w:rsidRDefault="00082B0C" w:rsidP="00082B0C">
            <w:pPr>
              <w:pStyle w:val="af9"/>
              <w:keepNext/>
              <w:widowControl w:val="0"/>
              <w:ind w:left="0"/>
              <w:jc w:val="center"/>
              <w:rPr>
                <w:rFonts w:ascii="Times New Roman" w:hAnsi="Times New Roman" w:cs="Times New Roman"/>
                <w:b/>
                <w:i/>
                <w:color w:val="000000" w:themeColor="text1"/>
                <w:szCs w:val="28"/>
              </w:rPr>
            </w:pPr>
            <w:r>
              <w:rPr>
                <w:rFonts w:ascii="Times New Roman" w:hAnsi="Times New Roman" w:cs="Times New Roman"/>
                <w:b/>
                <w:i/>
                <w:color w:val="000000" w:themeColor="text1"/>
                <w:szCs w:val="28"/>
              </w:rPr>
              <w:t>36</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42B2525F" w14:textId="12787BC2" w:rsidR="00082B0C" w:rsidRPr="00B169CF" w:rsidRDefault="00082B0C" w:rsidP="00082B0C">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36</w:t>
            </w:r>
          </w:p>
        </w:tc>
      </w:tr>
      <w:tr w:rsidR="00082B0C" w:rsidRPr="00B169CF" w14:paraId="59957C55" w14:textId="77777777" w:rsidTr="00082B0C">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28A85210" w14:textId="77777777" w:rsidR="00082B0C" w:rsidRPr="00B169CF" w:rsidRDefault="00082B0C" w:rsidP="00082B0C">
            <w:pPr>
              <w:pStyle w:val="af9"/>
              <w:keepNext/>
              <w:widowControl w:val="0"/>
              <w:ind w:left="0"/>
              <w:rPr>
                <w:rFonts w:ascii="Times New Roman" w:hAnsi="Times New Roman" w:cs="Times New Roman"/>
                <w:i/>
                <w:szCs w:val="28"/>
              </w:rPr>
            </w:pPr>
            <w:r w:rsidRPr="00B169CF">
              <w:rPr>
                <w:rFonts w:ascii="Times New Roman" w:hAnsi="Times New Roman" w:cs="Times New Roman"/>
                <w:i/>
                <w:szCs w:val="28"/>
              </w:rPr>
              <w:t>Лекции</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5C60FBB7" w14:textId="45F6615B" w:rsidR="00082B0C" w:rsidRPr="00160016" w:rsidRDefault="00082B0C" w:rsidP="00082B0C">
            <w:pPr>
              <w:pStyle w:val="af9"/>
              <w:keepNext/>
              <w:widowControl w:val="0"/>
              <w:ind w:left="0"/>
              <w:jc w:val="center"/>
              <w:rPr>
                <w:rFonts w:ascii="Times New Roman" w:hAnsi="Times New Roman" w:cs="Times New Roman"/>
                <w:i/>
                <w:color w:val="000000" w:themeColor="text1"/>
                <w:szCs w:val="28"/>
              </w:rPr>
            </w:pPr>
            <w:r>
              <w:rPr>
                <w:rFonts w:ascii="Times New Roman" w:hAnsi="Times New Roman" w:cs="Times New Roman"/>
                <w:i/>
                <w:color w:val="000000" w:themeColor="text1"/>
                <w:szCs w:val="28"/>
              </w:rPr>
              <w:t>2</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0FA57566" w14:textId="26A1581C" w:rsidR="00082B0C" w:rsidRPr="00B169CF" w:rsidRDefault="00082B0C" w:rsidP="00082B0C">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2</w:t>
            </w:r>
          </w:p>
        </w:tc>
      </w:tr>
      <w:tr w:rsidR="00082B0C" w:rsidRPr="00B169CF" w14:paraId="33D40CD4" w14:textId="77777777" w:rsidTr="00082B0C">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56CF9E25" w14:textId="77777777" w:rsidR="00082B0C" w:rsidRPr="00B169CF" w:rsidRDefault="00082B0C" w:rsidP="00082B0C">
            <w:pPr>
              <w:pStyle w:val="af9"/>
              <w:keepNext/>
              <w:widowControl w:val="0"/>
              <w:ind w:left="0"/>
              <w:rPr>
                <w:rFonts w:ascii="Times New Roman" w:hAnsi="Times New Roman" w:cs="Times New Roman"/>
                <w:i/>
                <w:szCs w:val="28"/>
              </w:rPr>
            </w:pPr>
            <w:r w:rsidRPr="00B169CF">
              <w:rPr>
                <w:rFonts w:ascii="Times New Roman" w:hAnsi="Times New Roman" w:cs="Times New Roman"/>
                <w:i/>
                <w:szCs w:val="28"/>
              </w:rPr>
              <w:t>Семинары, практические занятия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75F2E667" w14:textId="6E15592A" w:rsidR="00082B0C" w:rsidRPr="00160016" w:rsidRDefault="00082B0C" w:rsidP="00082B0C">
            <w:pPr>
              <w:pStyle w:val="af9"/>
              <w:keepNext/>
              <w:widowControl w:val="0"/>
              <w:ind w:left="0"/>
              <w:jc w:val="center"/>
              <w:rPr>
                <w:rFonts w:ascii="Times New Roman" w:hAnsi="Times New Roman" w:cs="Times New Roman"/>
                <w:i/>
                <w:color w:val="000000" w:themeColor="text1"/>
                <w:szCs w:val="28"/>
              </w:rPr>
            </w:pPr>
            <w:r>
              <w:rPr>
                <w:rFonts w:ascii="Times New Roman" w:hAnsi="Times New Roman" w:cs="Times New Roman"/>
                <w:i/>
                <w:color w:val="000000" w:themeColor="text1"/>
                <w:szCs w:val="28"/>
              </w:rPr>
              <w:t>34</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027DEC04" w14:textId="2357EF4A" w:rsidR="00082B0C" w:rsidRPr="00B169CF" w:rsidRDefault="00082B0C" w:rsidP="00082B0C">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082B0C" w:rsidRPr="00B169CF" w14:paraId="3BE416A0" w14:textId="77777777" w:rsidTr="00082B0C">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68FCDD68" w14:textId="77777777" w:rsidR="00082B0C" w:rsidRPr="00B169CF" w:rsidRDefault="00082B0C" w:rsidP="00082B0C">
            <w:pPr>
              <w:pStyle w:val="af9"/>
              <w:keepNext/>
              <w:widowControl w:val="0"/>
              <w:ind w:left="0"/>
              <w:rPr>
                <w:rFonts w:ascii="Times New Roman" w:hAnsi="Times New Roman" w:cs="Times New Roman"/>
                <w:b/>
                <w:i/>
                <w:szCs w:val="28"/>
              </w:rPr>
            </w:pPr>
            <w:r w:rsidRPr="00B169CF">
              <w:rPr>
                <w:rFonts w:ascii="Times New Roman" w:hAnsi="Times New Roman" w:cs="Times New Roman"/>
                <w:b/>
                <w:i/>
                <w:szCs w:val="28"/>
              </w:rPr>
              <w:t>Самостоятельная работа</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47C6DF0F" w14:textId="217D726C" w:rsidR="00082B0C" w:rsidRPr="00B169CF" w:rsidRDefault="00082B0C" w:rsidP="00082B0C">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72</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33681B17" w14:textId="3E25CFCD" w:rsidR="00082B0C" w:rsidRPr="00B169CF" w:rsidRDefault="00082B0C" w:rsidP="00082B0C">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72</w:t>
            </w:r>
          </w:p>
        </w:tc>
      </w:tr>
      <w:tr w:rsidR="00082B0C" w:rsidRPr="00B169CF" w14:paraId="411FE900" w14:textId="77777777" w:rsidTr="00082B0C">
        <w:trPr>
          <w:trHeight w:val="356"/>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3844C6BA" w14:textId="77777777" w:rsidR="00082B0C" w:rsidRPr="00B169CF" w:rsidRDefault="00082B0C" w:rsidP="00082B0C">
            <w:pPr>
              <w:pStyle w:val="af9"/>
              <w:keepNext/>
              <w:widowControl w:val="0"/>
              <w:ind w:left="0"/>
              <w:rPr>
                <w:rFonts w:ascii="Times New Roman" w:hAnsi="Times New Roman" w:cs="Times New Roman"/>
                <w:szCs w:val="28"/>
              </w:rPr>
            </w:pPr>
            <w:r w:rsidRPr="00B169CF">
              <w:rPr>
                <w:rFonts w:ascii="Times New Roman" w:hAnsi="Times New Roman" w:cs="Times New Roman"/>
                <w:szCs w:val="28"/>
              </w:rPr>
              <w:t>Вид текущего контроля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418895CD" w14:textId="77777777" w:rsidR="00082B0C" w:rsidRPr="00160016" w:rsidRDefault="00082B0C" w:rsidP="00082B0C">
            <w:pPr>
              <w:pStyle w:val="af9"/>
              <w:keepNext/>
              <w:widowControl w:val="0"/>
              <w:ind w:left="0"/>
              <w:jc w:val="center"/>
              <w:rPr>
                <w:rFonts w:ascii="Times New Roman" w:hAnsi="Times New Roman" w:cs="Times New Roman"/>
                <w:i/>
                <w:szCs w:val="28"/>
              </w:rPr>
            </w:pPr>
            <w:r w:rsidRPr="00160016">
              <w:rPr>
                <w:rFonts w:ascii="Times New Roman" w:hAnsi="Times New Roman" w:cs="Times New Roman"/>
                <w:i/>
                <w:szCs w:val="28"/>
              </w:rPr>
              <w:t>Проектная работа</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2FE7B736" w14:textId="77777777" w:rsidR="00082B0C" w:rsidRPr="00160016" w:rsidRDefault="00082B0C" w:rsidP="00082B0C">
            <w:pPr>
              <w:pStyle w:val="af9"/>
              <w:keepNext/>
              <w:widowControl w:val="0"/>
              <w:ind w:left="0"/>
              <w:jc w:val="center"/>
              <w:rPr>
                <w:rFonts w:ascii="Times New Roman" w:hAnsi="Times New Roman" w:cs="Times New Roman"/>
                <w:i/>
                <w:szCs w:val="28"/>
              </w:rPr>
            </w:pPr>
            <w:r w:rsidRPr="00160016">
              <w:rPr>
                <w:rFonts w:ascii="Times New Roman" w:hAnsi="Times New Roman" w:cs="Times New Roman"/>
                <w:i/>
                <w:szCs w:val="28"/>
              </w:rPr>
              <w:t xml:space="preserve">Проектная </w:t>
            </w:r>
          </w:p>
          <w:p w14:paraId="676C4F02" w14:textId="77777777" w:rsidR="00082B0C" w:rsidRPr="00160016" w:rsidRDefault="00082B0C" w:rsidP="00082B0C">
            <w:pPr>
              <w:pStyle w:val="af9"/>
              <w:keepNext/>
              <w:widowControl w:val="0"/>
              <w:ind w:left="0"/>
              <w:jc w:val="center"/>
              <w:rPr>
                <w:rFonts w:ascii="Times New Roman" w:hAnsi="Times New Roman" w:cs="Times New Roman"/>
                <w:i/>
                <w:szCs w:val="28"/>
              </w:rPr>
            </w:pPr>
            <w:r w:rsidRPr="00160016">
              <w:rPr>
                <w:rFonts w:ascii="Times New Roman" w:hAnsi="Times New Roman" w:cs="Times New Roman"/>
                <w:i/>
                <w:szCs w:val="28"/>
              </w:rPr>
              <w:t>работа</w:t>
            </w:r>
          </w:p>
        </w:tc>
      </w:tr>
      <w:tr w:rsidR="00082B0C" w:rsidRPr="00B169CF" w14:paraId="03EBA17B" w14:textId="77777777" w:rsidTr="00082B0C">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003A86B6" w14:textId="77777777" w:rsidR="00082B0C" w:rsidRPr="00B169CF" w:rsidRDefault="00082B0C" w:rsidP="00082B0C">
            <w:pPr>
              <w:pStyle w:val="af9"/>
              <w:keepNext/>
              <w:widowControl w:val="0"/>
              <w:ind w:left="0"/>
              <w:rPr>
                <w:rFonts w:ascii="Times New Roman" w:hAnsi="Times New Roman" w:cs="Times New Roman"/>
                <w:szCs w:val="28"/>
              </w:rPr>
            </w:pPr>
            <w:r w:rsidRPr="00B169CF">
              <w:rPr>
                <w:rFonts w:ascii="Times New Roman" w:hAnsi="Times New Roman" w:cs="Times New Roman"/>
                <w:szCs w:val="28"/>
              </w:rPr>
              <w:t>Вид промежуточной аттестации</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604EA232" w14:textId="77777777" w:rsidR="00082B0C" w:rsidRPr="00B169CF" w:rsidRDefault="00082B0C" w:rsidP="00082B0C">
            <w:pPr>
              <w:pStyle w:val="af9"/>
              <w:keepNext/>
              <w:widowControl w:val="0"/>
              <w:ind w:left="0"/>
              <w:jc w:val="center"/>
              <w:rPr>
                <w:rFonts w:ascii="Times New Roman" w:hAnsi="Times New Roman" w:cs="Times New Roman"/>
                <w:i/>
                <w:szCs w:val="28"/>
              </w:rPr>
            </w:pPr>
            <w:r w:rsidRPr="00B169CF">
              <w:rPr>
                <w:rFonts w:ascii="Times New Roman" w:hAnsi="Times New Roman" w:cs="Times New Roman"/>
                <w:i/>
                <w:szCs w:val="28"/>
              </w:rPr>
              <w:t>зачет</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43B14D34" w14:textId="77777777" w:rsidR="00082B0C" w:rsidRPr="00B169CF" w:rsidRDefault="00082B0C" w:rsidP="00082B0C">
            <w:pPr>
              <w:pStyle w:val="af9"/>
              <w:keepNext/>
              <w:widowControl w:val="0"/>
              <w:ind w:left="0"/>
              <w:jc w:val="center"/>
              <w:rPr>
                <w:rFonts w:ascii="Times New Roman" w:hAnsi="Times New Roman" w:cs="Times New Roman"/>
                <w:i/>
                <w:szCs w:val="28"/>
              </w:rPr>
            </w:pPr>
            <w:r w:rsidRPr="00B169CF">
              <w:rPr>
                <w:rFonts w:ascii="Times New Roman" w:hAnsi="Times New Roman" w:cs="Times New Roman"/>
                <w:i/>
                <w:szCs w:val="28"/>
              </w:rPr>
              <w:t>зачет</w:t>
            </w:r>
          </w:p>
        </w:tc>
      </w:tr>
    </w:tbl>
    <w:p w14:paraId="65162F4B" w14:textId="77777777" w:rsidR="00082B0C" w:rsidRDefault="00082B0C">
      <w:pPr>
        <w:keepNext/>
        <w:keepLines/>
        <w:tabs>
          <w:tab w:val="left" w:pos="810"/>
        </w:tabs>
        <w:spacing w:line="360" w:lineRule="auto"/>
        <w:ind w:firstLine="709"/>
        <w:jc w:val="center"/>
        <w:outlineLvl w:val="3"/>
        <w:rPr>
          <w:rFonts w:ascii="Times New Roman" w:hAnsi="Times New Roman" w:cs="Times New Roman"/>
          <w:b/>
        </w:rPr>
      </w:pPr>
    </w:p>
    <w:p w14:paraId="25F0A995" w14:textId="1FBF1C30" w:rsidR="00D94E02" w:rsidRPr="00B169CF" w:rsidRDefault="00B12532">
      <w:pPr>
        <w:keepNext/>
        <w:keepLines/>
        <w:tabs>
          <w:tab w:val="left" w:pos="810"/>
        </w:tabs>
        <w:spacing w:line="360" w:lineRule="auto"/>
        <w:ind w:firstLine="709"/>
        <w:jc w:val="center"/>
        <w:outlineLvl w:val="3"/>
        <w:rPr>
          <w:rStyle w:val="41"/>
          <w:b/>
          <w:spacing w:val="0"/>
          <w:sz w:val="28"/>
          <w:szCs w:val="28"/>
        </w:rPr>
      </w:pPr>
      <w:r w:rsidRPr="00B169CF">
        <w:rPr>
          <w:rFonts w:ascii="Times New Roman" w:hAnsi="Times New Roman" w:cs="Times New Roman"/>
          <w:b/>
        </w:rPr>
        <w:t>5.</w:t>
      </w:r>
      <w:r w:rsidR="008C0B53">
        <w:rPr>
          <w:rFonts w:ascii="Times New Roman" w:hAnsi="Times New Roman" w:cs="Times New Roman"/>
          <w:b/>
        </w:rPr>
        <w:t xml:space="preserve"> </w:t>
      </w:r>
      <w:r w:rsidRPr="00B169CF">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1CA68782" w14:textId="77777777" w:rsidR="00D94E02" w:rsidRPr="00B169CF" w:rsidRDefault="00B12532">
      <w:pPr>
        <w:keepNext/>
        <w:keepLines/>
        <w:tabs>
          <w:tab w:val="left" w:pos="810"/>
        </w:tabs>
        <w:spacing w:line="360" w:lineRule="auto"/>
        <w:ind w:firstLine="709"/>
        <w:outlineLvl w:val="3"/>
        <w:rPr>
          <w:rStyle w:val="41"/>
          <w:b/>
          <w:spacing w:val="0"/>
          <w:sz w:val="28"/>
          <w:szCs w:val="28"/>
        </w:rPr>
      </w:pPr>
      <w:bookmarkStart w:id="3" w:name="bookmark19"/>
      <w:r w:rsidRPr="00B169CF">
        <w:rPr>
          <w:rStyle w:val="41"/>
          <w:b/>
          <w:spacing w:val="0"/>
          <w:sz w:val="28"/>
          <w:szCs w:val="28"/>
        </w:rPr>
        <w:t xml:space="preserve">5.1. Содержание </w:t>
      </w:r>
      <w:bookmarkEnd w:id="3"/>
      <w:r w:rsidRPr="00B169CF">
        <w:rPr>
          <w:rStyle w:val="41"/>
          <w:b/>
          <w:spacing w:val="0"/>
          <w:sz w:val="28"/>
          <w:szCs w:val="28"/>
        </w:rPr>
        <w:t>дисциплины</w:t>
      </w:r>
    </w:p>
    <w:p w14:paraId="542F5F4F" w14:textId="77777777" w:rsidR="00E649F7" w:rsidRPr="00425CB2" w:rsidRDefault="00E649F7" w:rsidP="00407226">
      <w:pPr>
        <w:pStyle w:val="63"/>
        <w:shd w:val="clear" w:color="auto" w:fill="auto"/>
        <w:spacing w:before="0" w:after="0" w:line="360" w:lineRule="auto"/>
        <w:ind w:right="-1" w:firstLine="709"/>
        <w:jc w:val="both"/>
        <w:rPr>
          <w:rStyle w:val="46"/>
          <w:rFonts w:cs="Times New Roman"/>
          <w:b/>
          <w:spacing w:val="0"/>
          <w:sz w:val="16"/>
          <w:szCs w:val="16"/>
        </w:rPr>
      </w:pPr>
    </w:p>
    <w:p w14:paraId="628AA475" w14:textId="2BD98E28" w:rsidR="00407226" w:rsidRPr="00532B8C" w:rsidRDefault="00B12532" w:rsidP="00407226">
      <w:pPr>
        <w:pStyle w:val="63"/>
        <w:shd w:val="clear" w:color="auto" w:fill="auto"/>
        <w:spacing w:before="0" w:after="0" w:line="360" w:lineRule="auto"/>
        <w:ind w:right="-1" w:firstLine="709"/>
        <w:jc w:val="both"/>
        <w:rPr>
          <w:rFonts w:cs="Times New Roman"/>
          <w:b/>
          <w:bCs/>
          <w:spacing w:val="0"/>
          <w:sz w:val="28"/>
          <w:szCs w:val="28"/>
        </w:rPr>
      </w:pPr>
      <w:r w:rsidRPr="00532B8C">
        <w:rPr>
          <w:rStyle w:val="46"/>
          <w:rFonts w:cs="Times New Roman"/>
          <w:b/>
          <w:spacing w:val="0"/>
          <w:sz w:val="28"/>
          <w:szCs w:val="28"/>
        </w:rPr>
        <w:t xml:space="preserve">Тема 1. </w:t>
      </w:r>
      <w:r w:rsidR="00407226" w:rsidRPr="00532B8C">
        <w:rPr>
          <w:rFonts w:cs="Times New Roman"/>
          <w:b/>
          <w:bCs/>
          <w:spacing w:val="0"/>
          <w:sz w:val="28"/>
          <w:szCs w:val="28"/>
        </w:rPr>
        <w:t xml:space="preserve">Понятие «копирайтинг». Рекламные тексты как предмет изучения. </w:t>
      </w:r>
    </w:p>
    <w:p w14:paraId="1E376E0F" w14:textId="558C95F1" w:rsidR="00532B8C" w:rsidRPr="00532B8C" w:rsidRDefault="00407226" w:rsidP="00532B8C">
      <w:pPr>
        <w:pStyle w:val="63"/>
        <w:shd w:val="clear" w:color="auto" w:fill="auto"/>
        <w:spacing w:before="0" w:after="0" w:line="360" w:lineRule="auto"/>
        <w:ind w:right="-1" w:firstLine="709"/>
        <w:jc w:val="both"/>
        <w:rPr>
          <w:rStyle w:val="46"/>
          <w:rFonts w:cs="Times New Roman"/>
          <w:spacing w:val="0"/>
          <w:sz w:val="28"/>
          <w:szCs w:val="28"/>
          <w:shd w:val="clear" w:color="auto" w:fill="auto"/>
        </w:rPr>
      </w:pPr>
      <w:r w:rsidRPr="00532B8C">
        <w:rPr>
          <w:rFonts w:cs="Times New Roman"/>
          <w:spacing w:val="0"/>
          <w:sz w:val="28"/>
          <w:szCs w:val="28"/>
        </w:rPr>
        <w:t xml:space="preserve">Определение понятия «копирайтинг». История копирайтинга: </w:t>
      </w:r>
      <w:r w:rsidRPr="00532B8C">
        <w:rPr>
          <w:rStyle w:val="markedcontent"/>
          <w:rFonts w:cs="Times New Roman"/>
          <w:spacing w:val="0"/>
          <w:sz w:val="28"/>
          <w:szCs w:val="28"/>
        </w:rPr>
        <w:t>мировой</w:t>
      </w:r>
      <w:r w:rsidR="00E312F0" w:rsidRPr="00532B8C">
        <w:rPr>
          <w:rStyle w:val="markedcontent"/>
          <w:rFonts w:cs="Times New Roman"/>
          <w:spacing w:val="0"/>
          <w:sz w:val="28"/>
          <w:szCs w:val="28"/>
        </w:rPr>
        <w:t xml:space="preserve"> </w:t>
      </w:r>
      <w:r w:rsidRPr="00532B8C">
        <w:rPr>
          <w:rStyle w:val="markedcontent"/>
          <w:rFonts w:cs="Times New Roman"/>
          <w:spacing w:val="0"/>
          <w:sz w:val="28"/>
          <w:szCs w:val="28"/>
        </w:rPr>
        <w:t xml:space="preserve">и отечественный опыт копирайтинга. Тенденции развития профессии. </w:t>
      </w:r>
      <w:r w:rsidRPr="00532B8C">
        <w:rPr>
          <w:rFonts w:cs="Times New Roman"/>
          <w:spacing w:val="0"/>
          <w:sz w:val="28"/>
          <w:szCs w:val="28"/>
        </w:rPr>
        <w:t xml:space="preserve">Функции копирайтинга. Основные задачи копирайтера. Виды копирайтинга: рерайтинг, SEO-копирайтинг, райтинг, эксклюзивные статьи, пресс-релизы и т.д. </w:t>
      </w:r>
    </w:p>
    <w:p w14:paraId="61319F50" w14:textId="427F06DF" w:rsidR="00407226" w:rsidRPr="00532B8C" w:rsidRDefault="00B12532" w:rsidP="00407226">
      <w:pPr>
        <w:pStyle w:val="63"/>
        <w:shd w:val="clear" w:color="auto" w:fill="auto"/>
        <w:spacing w:before="0" w:after="0" w:line="360" w:lineRule="auto"/>
        <w:ind w:right="-1" w:firstLine="709"/>
        <w:jc w:val="both"/>
        <w:rPr>
          <w:rStyle w:val="41"/>
          <w:spacing w:val="0"/>
          <w:sz w:val="28"/>
          <w:szCs w:val="28"/>
        </w:rPr>
      </w:pPr>
      <w:r w:rsidRPr="00532B8C">
        <w:rPr>
          <w:rStyle w:val="46"/>
          <w:rFonts w:cs="Times New Roman"/>
          <w:b/>
          <w:spacing w:val="0"/>
          <w:sz w:val="28"/>
          <w:szCs w:val="28"/>
        </w:rPr>
        <w:t xml:space="preserve">Тема 2. </w:t>
      </w:r>
      <w:r w:rsidR="00407226" w:rsidRPr="00532B8C">
        <w:rPr>
          <w:rStyle w:val="markedcontent"/>
          <w:rFonts w:cs="Times New Roman"/>
          <w:b/>
          <w:bCs/>
          <w:spacing w:val="0"/>
          <w:sz w:val="28"/>
          <w:szCs w:val="28"/>
        </w:rPr>
        <w:t>Особенности личности копирайтера.</w:t>
      </w:r>
      <w:r w:rsidR="00407226" w:rsidRPr="00532B8C">
        <w:rPr>
          <w:rStyle w:val="41"/>
          <w:spacing w:val="0"/>
          <w:sz w:val="28"/>
          <w:szCs w:val="28"/>
        </w:rPr>
        <w:t xml:space="preserve"> </w:t>
      </w:r>
    </w:p>
    <w:p w14:paraId="539263AE" w14:textId="77777777" w:rsidR="00407226" w:rsidRPr="00532B8C" w:rsidRDefault="00407226" w:rsidP="00407226">
      <w:pPr>
        <w:pStyle w:val="63"/>
        <w:shd w:val="clear" w:color="auto" w:fill="auto"/>
        <w:spacing w:before="0" w:after="0" w:line="360" w:lineRule="auto"/>
        <w:ind w:right="-1" w:firstLine="709"/>
        <w:jc w:val="both"/>
        <w:rPr>
          <w:rStyle w:val="markedcontent"/>
          <w:rFonts w:cs="Times New Roman"/>
          <w:b/>
          <w:bCs/>
          <w:spacing w:val="0"/>
          <w:sz w:val="28"/>
          <w:szCs w:val="28"/>
        </w:rPr>
      </w:pPr>
      <w:r w:rsidRPr="00532B8C">
        <w:rPr>
          <w:rStyle w:val="markedcontent"/>
          <w:rFonts w:cs="Times New Roman"/>
          <w:spacing w:val="0"/>
          <w:sz w:val="28"/>
          <w:szCs w:val="28"/>
        </w:rPr>
        <w:t>Знания, навыки, умения в структуре личности копирайтера. Основные профессиональные требования к копирайтеру.</w:t>
      </w:r>
      <w:r w:rsidRPr="00532B8C">
        <w:rPr>
          <w:rFonts w:cs="Times New Roman"/>
          <w:spacing w:val="0"/>
          <w:sz w:val="28"/>
          <w:szCs w:val="28"/>
        </w:rPr>
        <w:t xml:space="preserve"> </w:t>
      </w:r>
      <w:r w:rsidRPr="00532B8C">
        <w:rPr>
          <w:rFonts w:cs="Times New Roman"/>
          <w:color w:val="000000" w:themeColor="text1"/>
          <w:spacing w:val="0"/>
          <w:sz w:val="28"/>
          <w:szCs w:val="28"/>
        </w:rPr>
        <w:t>Личностные качества, необходимые в работе копирайтера</w:t>
      </w:r>
      <w:r w:rsidRPr="00532B8C">
        <w:rPr>
          <w:rStyle w:val="markedcontent"/>
          <w:rFonts w:cs="Times New Roman"/>
          <w:spacing w:val="0"/>
          <w:sz w:val="28"/>
          <w:szCs w:val="28"/>
        </w:rPr>
        <w:t>. Понятие «креативной личности».</w:t>
      </w:r>
      <w:r w:rsidRPr="00532B8C">
        <w:rPr>
          <w:rFonts w:cs="Times New Roman"/>
          <w:b/>
          <w:bCs/>
          <w:spacing w:val="0"/>
          <w:sz w:val="28"/>
          <w:szCs w:val="28"/>
        </w:rPr>
        <w:t xml:space="preserve"> </w:t>
      </w:r>
      <w:r w:rsidRPr="00532B8C">
        <w:rPr>
          <w:rFonts w:cs="Times New Roman"/>
          <w:spacing w:val="0"/>
          <w:sz w:val="28"/>
          <w:szCs w:val="28"/>
        </w:rPr>
        <w:t>Распределение ролей между копирайтером и заказчиком текста. Области применения результатов труда копирайтера. Требования к организации труда копирайтера. Особенности вознаграждения работы копирайтера.</w:t>
      </w:r>
    </w:p>
    <w:p w14:paraId="52430FB2" w14:textId="48EC0FDB" w:rsidR="00407226" w:rsidRPr="00532B8C" w:rsidRDefault="00B12532" w:rsidP="00407226">
      <w:pPr>
        <w:pStyle w:val="63"/>
        <w:shd w:val="clear" w:color="auto" w:fill="auto"/>
        <w:spacing w:before="0" w:after="0" w:line="360" w:lineRule="auto"/>
        <w:ind w:right="-1" w:firstLine="709"/>
        <w:jc w:val="both"/>
        <w:rPr>
          <w:rFonts w:cs="Times New Roman"/>
          <w:b/>
          <w:bCs/>
          <w:spacing w:val="0"/>
          <w:sz w:val="28"/>
          <w:szCs w:val="28"/>
        </w:rPr>
      </w:pPr>
      <w:r w:rsidRPr="00532B8C">
        <w:rPr>
          <w:rStyle w:val="46"/>
          <w:rFonts w:cs="Times New Roman"/>
          <w:b/>
          <w:spacing w:val="0"/>
          <w:sz w:val="28"/>
          <w:szCs w:val="28"/>
        </w:rPr>
        <w:lastRenderedPageBreak/>
        <w:t>Тема</w:t>
      </w:r>
      <w:r w:rsidR="00407226" w:rsidRPr="00532B8C">
        <w:rPr>
          <w:rStyle w:val="46"/>
          <w:rFonts w:cs="Times New Roman"/>
          <w:b/>
          <w:spacing w:val="0"/>
          <w:sz w:val="28"/>
          <w:szCs w:val="28"/>
        </w:rPr>
        <w:t xml:space="preserve"> </w:t>
      </w:r>
      <w:r w:rsidRPr="00532B8C">
        <w:rPr>
          <w:rStyle w:val="46"/>
          <w:rFonts w:cs="Times New Roman"/>
          <w:b/>
          <w:spacing w:val="0"/>
          <w:sz w:val="28"/>
          <w:szCs w:val="28"/>
        </w:rPr>
        <w:t xml:space="preserve">3. </w:t>
      </w:r>
      <w:r w:rsidR="00407226" w:rsidRPr="00532B8C">
        <w:rPr>
          <w:rFonts w:cs="Times New Roman"/>
          <w:b/>
          <w:bCs/>
          <w:spacing w:val="0"/>
          <w:sz w:val="28"/>
          <w:szCs w:val="28"/>
        </w:rPr>
        <w:t>Общая характеристика структурной организации рекламных текстов. Продающие тексты.</w:t>
      </w:r>
    </w:p>
    <w:p w14:paraId="40C6B0BD" w14:textId="446E3063" w:rsidR="00407226" w:rsidRPr="00532B8C" w:rsidRDefault="00407226" w:rsidP="00407226">
      <w:pPr>
        <w:pStyle w:val="63"/>
        <w:shd w:val="clear" w:color="auto" w:fill="auto"/>
        <w:spacing w:before="0" w:after="0" w:line="360" w:lineRule="auto"/>
        <w:ind w:right="-1" w:firstLine="709"/>
        <w:jc w:val="both"/>
        <w:rPr>
          <w:rFonts w:cs="Times New Roman"/>
          <w:b/>
          <w:bCs/>
          <w:spacing w:val="0"/>
          <w:sz w:val="28"/>
          <w:szCs w:val="28"/>
        </w:rPr>
      </w:pPr>
      <w:r w:rsidRPr="00532B8C">
        <w:rPr>
          <w:rFonts w:cs="Times New Roman"/>
          <w:spacing w:val="0"/>
          <w:sz w:val="28"/>
          <w:szCs w:val="28"/>
        </w:rPr>
        <w:t>Рекламный текст: общая характеристика. Структура рекламного текста: слоган, завязка, информационный блог, заключительная часть, дополнительная информация (справочные данные). Свойства рекламного текста. Средства художественной изобразительности рекламного текста. Элементы психологического воздействия рекламных текстов.</w:t>
      </w:r>
    </w:p>
    <w:p w14:paraId="717E6E49" w14:textId="77777777" w:rsidR="00407226" w:rsidRPr="00532B8C" w:rsidRDefault="00407226" w:rsidP="00407226">
      <w:pPr>
        <w:pStyle w:val="63"/>
        <w:shd w:val="clear" w:color="auto" w:fill="auto"/>
        <w:spacing w:before="0" w:after="0" w:line="360" w:lineRule="auto"/>
        <w:ind w:right="-1" w:firstLine="709"/>
        <w:jc w:val="both"/>
        <w:rPr>
          <w:rFonts w:eastAsia="Times New Roman" w:cs="Times New Roman"/>
          <w:color w:val="000000" w:themeColor="text1"/>
          <w:spacing w:val="0"/>
          <w:sz w:val="28"/>
          <w:szCs w:val="28"/>
          <w:lang w:eastAsia="ru-RU"/>
        </w:rPr>
      </w:pPr>
      <w:r w:rsidRPr="00532B8C">
        <w:rPr>
          <w:rFonts w:cs="Times New Roman"/>
          <w:spacing w:val="0"/>
          <w:sz w:val="28"/>
          <w:szCs w:val="28"/>
        </w:rPr>
        <w:t xml:space="preserve">Понятие «продающего текста»: структура и функции. Основная формула написания продающего текста - AIDA. Правила написания продающих текстов. </w:t>
      </w:r>
      <w:r w:rsidRPr="00532B8C">
        <w:rPr>
          <w:rFonts w:eastAsia="Times New Roman" w:cs="Times New Roman"/>
          <w:color w:val="000000" w:themeColor="text1"/>
          <w:spacing w:val="0"/>
          <w:sz w:val="28"/>
          <w:szCs w:val="28"/>
          <w:lang w:eastAsia="ru-RU"/>
        </w:rPr>
        <w:t>Типы связок "заголовок+подзаголовок". Создание цепляющих заголовков. Использование сторителлинга.</w:t>
      </w:r>
    </w:p>
    <w:p w14:paraId="116342F3" w14:textId="3C9256BB" w:rsidR="00407226" w:rsidRPr="00532B8C" w:rsidRDefault="00407226" w:rsidP="00407226">
      <w:pPr>
        <w:pStyle w:val="63"/>
        <w:shd w:val="clear" w:color="auto" w:fill="auto"/>
        <w:spacing w:before="0" w:after="0" w:line="360" w:lineRule="auto"/>
        <w:ind w:right="-1" w:firstLine="709"/>
        <w:jc w:val="both"/>
        <w:rPr>
          <w:rFonts w:eastAsia="Times New Roman" w:cs="Times New Roman"/>
          <w:color w:val="333332"/>
          <w:spacing w:val="0"/>
          <w:sz w:val="28"/>
          <w:szCs w:val="28"/>
          <w:lang w:eastAsia="ru-RU"/>
        </w:rPr>
      </w:pPr>
      <w:r w:rsidRPr="00532B8C">
        <w:rPr>
          <w:rStyle w:val="46"/>
          <w:rFonts w:cs="Times New Roman"/>
          <w:b/>
          <w:spacing w:val="0"/>
          <w:sz w:val="28"/>
          <w:szCs w:val="28"/>
        </w:rPr>
        <w:t xml:space="preserve">Тема 4. </w:t>
      </w:r>
      <w:r w:rsidRPr="00532B8C">
        <w:rPr>
          <w:rFonts w:cs="Times New Roman"/>
          <w:b/>
          <w:bCs/>
          <w:spacing w:val="0"/>
          <w:sz w:val="28"/>
          <w:szCs w:val="28"/>
        </w:rPr>
        <w:t xml:space="preserve">Рекламный концепт в рекламных сообщениях. Слоган в рекламе. </w:t>
      </w:r>
    </w:p>
    <w:p w14:paraId="33FF1D37" w14:textId="39F86DCD" w:rsidR="00407226" w:rsidRPr="00532B8C" w:rsidRDefault="00407226" w:rsidP="00407226">
      <w:pPr>
        <w:pStyle w:val="63"/>
        <w:shd w:val="clear" w:color="auto" w:fill="auto"/>
        <w:spacing w:before="0" w:after="0" w:line="360" w:lineRule="auto"/>
        <w:ind w:right="-1" w:firstLine="709"/>
        <w:jc w:val="both"/>
        <w:rPr>
          <w:rStyle w:val="markedcontent"/>
          <w:rFonts w:cs="Times New Roman"/>
          <w:spacing w:val="0"/>
          <w:sz w:val="28"/>
          <w:szCs w:val="28"/>
        </w:rPr>
      </w:pPr>
      <w:r w:rsidRPr="00532B8C">
        <w:rPr>
          <w:rFonts w:cs="Times New Roman"/>
          <w:spacing w:val="0"/>
          <w:sz w:val="28"/>
          <w:szCs w:val="28"/>
        </w:rPr>
        <w:t>Ключевые рекламные концепции в рекламном сообщении. Слоган как</w:t>
      </w:r>
      <w:r w:rsidR="00E312F0" w:rsidRPr="00532B8C">
        <w:rPr>
          <w:rFonts w:cs="Times New Roman"/>
          <w:spacing w:val="0"/>
          <w:sz w:val="28"/>
          <w:szCs w:val="28"/>
        </w:rPr>
        <w:t xml:space="preserve"> </w:t>
      </w:r>
      <w:r w:rsidRPr="00532B8C">
        <w:rPr>
          <w:rFonts w:cs="Times New Roman"/>
          <w:spacing w:val="0"/>
          <w:sz w:val="28"/>
          <w:szCs w:val="28"/>
        </w:rPr>
        <w:t>базовая единица рекламного текста. Синтаксическая структура слогана. Семантическая и прагматическая структуры слогана.</w:t>
      </w:r>
      <w:r w:rsidRPr="00532B8C">
        <w:rPr>
          <w:rStyle w:val="markedcontent"/>
          <w:rFonts w:cs="Times New Roman"/>
          <w:spacing w:val="0"/>
          <w:sz w:val="28"/>
          <w:szCs w:val="28"/>
        </w:rPr>
        <w:t xml:space="preserve"> Основные приемы, используемые при разработке слоганов. Художественные приемы создания слоганов. Афористичность и философичность как важные</w:t>
      </w:r>
      <w:r w:rsidRPr="00532B8C">
        <w:rPr>
          <w:rFonts w:cs="Times New Roman"/>
          <w:spacing w:val="0"/>
          <w:sz w:val="28"/>
          <w:szCs w:val="28"/>
        </w:rPr>
        <w:t xml:space="preserve"> </w:t>
      </w:r>
      <w:r w:rsidRPr="00532B8C">
        <w:rPr>
          <w:rStyle w:val="markedcontent"/>
          <w:rFonts w:cs="Times New Roman"/>
          <w:spacing w:val="0"/>
          <w:sz w:val="28"/>
          <w:szCs w:val="28"/>
        </w:rPr>
        <w:t>признаки «хорошего» слогана.</w:t>
      </w:r>
    </w:p>
    <w:p w14:paraId="3F85493F" w14:textId="2341ACC5" w:rsidR="00407226" w:rsidRPr="00532B8C" w:rsidRDefault="00407226" w:rsidP="00407226">
      <w:pPr>
        <w:pStyle w:val="63"/>
        <w:shd w:val="clear" w:color="auto" w:fill="auto"/>
        <w:spacing w:before="0" w:after="0" w:line="360" w:lineRule="auto"/>
        <w:ind w:right="-1" w:firstLine="709"/>
        <w:jc w:val="both"/>
        <w:rPr>
          <w:rFonts w:cs="Times New Roman"/>
          <w:b/>
          <w:bCs/>
          <w:spacing w:val="0"/>
          <w:sz w:val="28"/>
          <w:szCs w:val="28"/>
        </w:rPr>
      </w:pPr>
      <w:r w:rsidRPr="00532B8C">
        <w:rPr>
          <w:rStyle w:val="46"/>
          <w:rFonts w:cs="Times New Roman"/>
          <w:b/>
          <w:spacing w:val="0"/>
          <w:sz w:val="28"/>
          <w:szCs w:val="28"/>
        </w:rPr>
        <w:t xml:space="preserve">Тема 5. </w:t>
      </w:r>
      <w:r w:rsidRPr="00532B8C">
        <w:rPr>
          <w:rFonts w:cs="Times New Roman"/>
          <w:b/>
          <w:bCs/>
          <w:spacing w:val="0"/>
          <w:sz w:val="28"/>
          <w:szCs w:val="28"/>
        </w:rPr>
        <w:t>Типовые и креативные стратегии создания рекламного текста.</w:t>
      </w:r>
    </w:p>
    <w:p w14:paraId="05BE4E48" w14:textId="77777777" w:rsidR="00407226" w:rsidRPr="00532B8C" w:rsidRDefault="00407226" w:rsidP="00407226">
      <w:pPr>
        <w:pStyle w:val="63"/>
        <w:shd w:val="clear" w:color="auto" w:fill="auto"/>
        <w:spacing w:before="0" w:after="0" w:line="360" w:lineRule="auto"/>
        <w:ind w:right="-1" w:firstLine="709"/>
        <w:jc w:val="both"/>
        <w:rPr>
          <w:rStyle w:val="markedcontent"/>
          <w:rFonts w:cs="Times New Roman"/>
          <w:spacing w:val="0"/>
          <w:sz w:val="28"/>
          <w:szCs w:val="28"/>
        </w:rPr>
      </w:pPr>
      <w:r w:rsidRPr="00532B8C">
        <w:rPr>
          <w:rFonts w:cs="Times New Roman"/>
          <w:spacing w:val="0"/>
          <w:sz w:val="28"/>
          <w:szCs w:val="28"/>
        </w:rPr>
        <w:t xml:space="preserve">Бриф: понятие и особенности. Основные виды брифов. </w:t>
      </w:r>
      <w:r w:rsidRPr="00532B8C">
        <w:rPr>
          <w:rStyle w:val="markedcontent"/>
          <w:rFonts w:cs="Times New Roman"/>
          <w:spacing w:val="0"/>
          <w:sz w:val="28"/>
          <w:szCs w:val="28"/>
        </w:rPr>
        <w:t xml:space="preserve">Правильная структура брифа. </w:t>
      </w:r>
      <w:r w:rsidRPr="00532B8C">
        <w:rPr>
          <w:rFonts w:cs="Times New Roman"/>
          <w:color w:val="000000" w:themeColor="text1"/>
          <w:spacing w:val="0"/>
          <w:sz w:val="28"/>
          <w:szCs w:val="28"/>
        </w:rPr>
        <w:t>Способы составления брифа. Бриф: примеры заполнения.</w:t>
      </w:r>
      <w:r w:rsidRPr="00532B8C">
        <w:rPr>
          <w:rStyle w:val="markedcontent"/>
          <w:rFonts w:cs="Times New Roman"/>
          <w:spacing w:val="0"/>
          <w:sz w:val="28"/>
          <w:szCs w:val="28"/>
        </w:rPr>
        <w:t xml:space="preserve"> Разработка креативной концепции на основе брифа. Распространенные ошибки при создании брифа.</w:t>
      </w:r>
    </w:p>
    <w:p w14:paraId="35DDD34B" w14:textId="5D3E3348" w:rsidR="00407226" w:rsidRPr="00532B8C" w:rsidRDefault="00407226" w:rsidP="00407226">
      <w:pPr>
        <w:pStyle w:val="63"/>
        <w:shd w:val="clear" w:color="auto" w:fill="auto"/>
        <w:spacing w:before="0" w:after="0" w:line="360" w:lineRule="auto"/>
        <w:ind w:right="-1" w:firstLine="709"/>
        <w:jc w:val="both"/>
        <w:rPr>
          <w:rFonts w:cs="Times New Roman"/>
          <w:b/>
          <w:bCs/>
          <w:spacing w:val="0"/>
          <w:sz w:val="28"/>
          <w:szCs w:val="28"/>
        </w:rPr>
      </w:pPr>
      <w:r w:rsidRPr="00532B8C">
        <w:rPr>
          <w:rStyle w:val="46"/>
          <w:rFonts w:cs="Times New Roman"/>
          <w:b/>
          <w:spacing w:val="0"/>
          <w:sz w:val="28"/>
          <w:szCs w:val="28"/>
        </w:rPr>
        <w:t xml:space="preserve">Тема 6. </w:t>
      </w:r>
      <w:r w:rsidRPr="00532B8C">
        <w:rPr>
          <w:rFonts w:cs="Times New Roman"/>
          <w:b/>
          <w:bCs/>
          <w:spacing w:val="0"/>
          <w:sz w:val="28"/>
          <w:szCs w:val="28"/>
        </w:rPr>
        <w:t>Корпоративный сайт. Основное содержание корпоративного сайта.</w:t>
      </w:r>
    </w:p>
    <w:p w14:paraId="4346B9AE" w14:textId="60ABEE77" w:rsidR="00407226" w:rsidRPr="00532B8C" w:rsidRDefault="00407226" w:rsidP="00407226">
      <w:pPr>
        <w:pStyle w:val="63"/>
        <w:shd w:val="clear" w:color="auto" w:fill="auto"/>
        <w:spacing w:before="0" w:after="0" w:line="360" w:lineRule="auto"/>
        <w:ind w:right="-1" w:firstLine="709"/>
        <w:jc w:val="both"/>
        <w:rPr>
          <w:rFonts w:cs="Times New Roman"/>
          <w:spacing w:val="0"/>
          <w:sz w:val="28"/>
          <w:szCs w:val="28"/>
        </w:rPr>
      </w:pPr>
      <w:r w:rsidRPr="00532B8C">
        <w:rPr>
          <w:rFonts w:cs="Times New Roman"/>
          <w:spacing w:val="0"/>
          <w:sz w:val="28"/>
          <w:szCs w:val="28"/>
        </w:rPr>
        <w:t>Корпоративный сайт: основные задачи и функции. Виды</w:t>
      </w:r>
      <w:r w:rsidR="00C92B65" w:rsidRPr="00532B8C">
        <w:rPr>
          <w:rFonts w:cs="Times New Roman"/>
          <w:spacing w:val="0"/>
          <w:sz w:val="28"/>
          <w:szCs w:val="28"/>
        </w:rPr>
        <w:t xml:space="preserve"> </w:t>
      </w:r>
      <w:r w:rsidRPr="00532B8C">
        <w:rPr>
          <w:rFonts w:cs="Times New Roman"/>
          <w:spacing w:val="0"/>
          <w:sz w:val="28"/>
          <w:szCs w:val="28"/>
        </w:rPr>
        <w:t>корпоративных сайтов. Структура и наполнение корпоративного сайта. Текст «О компании». Миссия компании. Работа по продвижению корпоративного</w:t>
      </w:r>
      <w:r w:rsidR="00C92B65" w:rsidRPr="00532B8C">
        <w:rPr>
          <w:rFonts w:cs="Times New Roman"/>
          <w:spacing w:val="0"/>
          <w:sz w:val="28"/>
          <w:szCs w:val="28"/>
        </w:rPr>
        <w:t xml:space="preserve"> </w:t>
      </w:r>
      <w:r w:rsidRPr="00532B8C">
        <w:rPr>
          <w:rFonts w:cs="Times New Roman"/>
          <w:spacing w:val="0"/>
          <w:sz w:val="28"/>
          <w:szCs w:val="28"/>
        </w:rPr>
        <w:t>сайта: SEO-копирайтинг.</w:t>
      </w:r>
    </w:p>
    <w:p w14:paraId="07F1DE93" w14:textId="19CAADF9" w:rsidR="00407226" w:rsidRPr="00532B8C" w:rsidRDefault="00407226" w:rsidP="00407226">
      <w:pPr>
        <w:pStyle w:val="63"/>
        <w:shd w:val="clear" w:color="auto" w:fill="auto"/>
        <w:spacing w:before="0" w:after="0" w:line="360" w:lineRule="auto"/>
        <w:ind w:right="-1" w:firstLine="709"/>
        <w:jc w:val="both"/>
        <w:rPr>
          <w:rFonts w:cs="Times New Roman"/>
          <w:spacing w:val="0"/>
          <w:sz w:val="28"/>
          <w:szCs w:val="28"/>
        </w:rPr>
      </w:pPr>
      <w:r w:rsidRPr="00532B8C">
        <w:rPr>
          <w:rStyle w:val="46"/>
          <w:rFonts w:cs="Times New Roman"/>
          <w:b/>
          <w:spacing w:val="0"/>
          <w:sz w:val="28"/>
          <w:szCs w:val="28"/>
        </w:rPr>
        <w:lastRenderedPageBreak/>
        <w:t xml:space="preserve">Тема 7. </w:t>
      </w:r>
      <w:r w:rsidRPr="00532B8C">
        <w:rPr>
          <w:rFonts w:cs="Times New Roman"/>
          <w:b/>
          <w:bCs/>
          <w:spacing w:val="0"/>
          <w:sz w:val="28"/>
          <w:szCs w:val="28"/>
        </w:rPr>
        <w:t>Нейминг как процедура копирайтинга.</w:t>
      </w:r>
    </w:p>
    <w:p w14:paraId="4B8FA283" w14:textId="77777777" w:rsidR="00407226" w:rsidRPr="00532B8C" w:rsidRDefault="00407226" w:rsidP="00407226">
      <w:pPr>
        <w:pStyle w:val="63"/>
        <w:shd w:val="clear" w:color="auto" w:fill="auto"/>
        <w:spacing w:before="0" w:after="0" w:line="360" w:lineRule="auto"/>
        <w:ind w:right="-1" w:firstLine="709"/>
        <w:jc w:val="both"/>
        <w:rPr>
          <w:rFonts w:cs="Times New Roman"/>
          <w:spacing w:val="0"/>
          <w:sz w:val="28"/>
          <w:szCs w:val="28"/>
        </w:rPr>
      </w:pPr>
      <w:r w:rsidRPr="00532B8C">
        <w:rPr>
          <w:rFonts w:cs="Times New Roman"/>
          <w:spacing w:val="0"/>
          <w:sz w:val="28"/>
          <w:szCs w:val="28"/>
        </w:rPr>
        <w:t xml:space="preserve">Понятие «нейминга». </w:t>
      </w:r>
      <w:r w:rsidRPr="00532B8C">
        <w:rPr>
          <w:rStyle w:val="markedcontent"/>
          <w:rFonts w:cs="Times New Roman"/>
          <w:spacing w:val="0"/>
          <w:sz w:val="28"/>
          <w:szCs w:val="28"/>
        </w:rPr>
        <w:t>Направления нейминга и типология названий. Основные этапы разработки названия для компании, товара, услуги.</w:t>
      </w:r>
      <w:r w:rsidRPr="00532B8C">
        <w:rPr>
          <w:rFonts w:cs="Times New Roman"/>
          <w:spacing w:val="0"/>
          <w:sz w:val="28"/>
          <w:szCs w:val="28"/>
        </w:rPr>
        <w:t xml:space="preserve"> Основные требования к имени бренда. Психологические аспекты нейминга.</w:t>
      </w:r>
    </w:p>
    <w:p w14:paraId="37C97344" w14:textId="482AF8D8" w:rsidR="00407226" w:rsidRPr="00532B8C" w:rsidRDefault="00407226" w:rsidP="00407226">
      <w:pPr>
        <w:pStyle w:val="63"/>
        <w:shd w:val="clear" w:color="auto" w:fill="auto"/>
        <w:spacing w:before="0" w:after="0" w:line="360" w:lineRule="auto"/>
        <w:ind w:right="-1" w:firstLine="709"/>
        <w:jc w:val="both"/>
        <w:rPr>
          <w:rFonts w:cs="Times New Roman"/>
          <w:spacing w:val="0"/>
          <w:sz w:val="28"/>
          <w:szCs w:val="28"/>
        </w:rPr>
      </w:pPr>
      <w:r w:rsidRPr="00532B8C">
        <w:rPr>
          <w:rStyle w:val="46"/>
          <w:rFonts w:cs="Times New Roman"/>
          <w:b/>
          <w:spacing w:val="0"/>
          <w:sz w:val="28"/>
          <w:szCs w:val="28"/>
        </w:rPr>
        <w:t xml:space="preserve">Тема 8. </w:t>
      </w:r>
      <w:r w:rsidRPr="00532B8C">
        <w:rPr>
          <w:rFonts w:cs="Times New Roman"/>
          <w:b/>
          <w:bCs/>
          <w:spacing w:val="0"/>
          <w:sz w:val="28"/>
          <w:szCs w:val="28"/>
        </w:rPr>
        <w:t xml:space="preserve">Основы спичрайтинга. </w:t>
      </w:r>
    </w:p>
    <w:p w14:paraId="22ED38F4" w14:textId="3B022F43" w:rsidR="00407226" w:rsidRPr="00532B8C" w:rsidRDefault="00407226" w:rsidP="00407226">
      <w:pPr>
        <w:pStyle w:val="63"/>
        <w:shd w:val="clear" w:color="auto" w:fill="auto"/>
        <w:spacing w:before="0" w:after="0" w:line="360" w:lineRule="auto"/>
        <w:ind w:right="-1" w:firstLine="709"/>
        <w:jc w:val="both"/>
        <w:rPr>
          <w:rStyle w:val="markedcontent"/>
          <w:rFonts w:cs="Times New Roman"/>
          <w:spacing w:val="0"/>
          <w:sz w:val="28"/>
          <w:szCs w:val="28"/>
        </w:rPr>
      </w:pPr>
      <w:r w:rsidRPr="00532B8C">
        <w:rPr>
          <w:rFonts w:cs="Times New Roman"/>
          <w:spacing w:val="0"/>
          <w:sz w:val="28"/>
          <w:szCs w:val="28"/>
        </w:rPr>
        <w:t>Спичрайтинг как подготовка и написание текстов для устных выступлений пред аудиторией. Виды спичрайтинга. Этапы подготовки ораторской речи. Основные рекомендации написания текстов для публичных выступлений.</w:t>
      </w:r>
    </w:p>
    <w:p w14:paraId="0F811B54" w14:textId="3CDFB0D4" w:rsidR="00ED5FD7" w:rsidRPr="00532B8C" w:rsidRDefault="00ED5FD7">
      <w:pPr>
        <w:spacing w:line="360" w:lineRule="auto"/>
        <w:ind w:firstLine="709"/>
        <w:jc w:val="both"/>
        <w:rPr>
          <w:rStyle w:val="46"/>
          <w:rFonts w:cs="Times New Roman"/>
          <w:spacing w:val="0"/>
          <w:sz w:val="28"/>
          <w:szCs w:val="28"/>
        </w:rPr>
      </w:pPr>
    </w:p>
    <w:p w14:paraId="6702232E" w14:textId="77777777" w:rsidR="00D94E02" w:rsidRPr="00B169CF" w:rsidRDefault="00B12532">
      <w:pPr>
        <w:spacing w:line="360" w:lineRule="auto"/>
        <w:jc w:val="center"/>
        <w:rPr>
          <w:rFonts w:ascii="Times New Roman" w:hAnsi="Times New Roman" w:cs="Times New Roman"/>
          <w:b/>
          <w:szCs w:val="28"/>
        </w:rPr>
      </w:pPr>
      <w:r w:rsidRPr="00B169CF">
        <w:rPr>
          <w:rFonts w:ascii="Times New Roman" w:hAnsi="Times New Roman" w:cs="Times New Roman"/>
          <w:b/>
          <w:szCs w:val="28"/>
        </w:rPr>
        <w:t>5.2. Учебно-тематический план</w:t>
      </w:r>
    </w:p>
    <w:p w14:paraId="580C885B" w14:textId="3AB9D29A" w:rsidR="00D94E02" w:rsidRDefault="00130392" w:rsidP="00130392">
      <w:pPr>
        <w:tabs>
          <w:tab w:val="right" w:pos="851"/>
        </w:tabs>
        <w:ind w:firstLine="709"/>
        <w:jc w:val="center"/>
        <w:rPr>
          <w:rFonts w:ascii="Times New Roman" w:hAnsi="Times New Roman" w:cs="Times New Roman"/>
          <w:szCs w:val="28"/>
        </w:rPr>
      </w:pPr>
      <w:r>
        <w:rPr>
          <w:rFonts w:ascii="Times New Roman" w:hAnsi="Times New Roman" w:cs="Times New Roman"/>
          <w:b/>
          <w:szCs w:val="28"/>
        </w:rPr>
        <w:t xml:space="preserve">                                       2021 год приема</w:t>
      </w:r>
      <w:r w:rsidRPr="00B169CF">
        <w:rPr>
          <w:rFonts w:ascii="Times New Roman" w:hAnsi="Times New Roman" w:cs="Times New Roman"/>
          <w:szCs w:val="28"/>
        </w:rPr>
        <w:t xml:space="preserve"> </w:t>
      </w:r>
      <w:r>
        <w:rPr>
          <w:rFonts w:ascii="Times New Roman" w:hAnsi="Times New Roman" w:cs="Times New Roman"/>
          <w:szCs w:val="28"/>
        </w:rPr>
        <w:t xml:space="preserve">                                          </w:t>
      </w:r>
      <w:r w:rsidR="00B12532" w:rsidRPr="00B169CF">
        <w:rPr>
          <w:rFonts w:ascii="Times New Roman" w:hAnsi="Times New Roman" w:cs="Times New Roman"/>
          <w:szCs w:val="28"/>
        </w:rPr>
        <w:t>Таблица 2</w:t>
      </w:r>
    </w:p>
    <w:p w14:paraId="05D13DA2" w14:textId="78D82469" w:rsidR="0050004E" w:rsidRDefault="0050004E" w:rsidP="00130392">
      <w:pPr>
        <w:tabs>
          <w:tab w:val="right" w:pos="851"/>
        </w:tabs>
        <w:ind w:firstLine="709"/>
        <w:jc w:val="center"/>
        <w:rPr>
          <w:rFonts w:ascii="Times New Roman" w:hAnsi="Times New Roman" w:cs="Times New Roman"/>
          <w:szCs w:val="28"/>
        </w:rPr>
      </w:pPr>
    </w:p>
    <w:tbl>
      <w:tblPr>
        <w:tblW w:w="5146" w:type="pct"/>
        <w:tblLayout w:type="fixed"/>
        <w:tblLook w:val="04A0" w:firstRow="1" w:lastRow="0" w:firstColumn="1" w:lastColumn="0" w:noHBand="0" w:noVBand="1"/>
      </w:tblPr>
      <w:tblGrid>
        <w:gridCol w:w="445"/>
        <w:gridCol w:w="2526"/>
        <w:gridCol w:w="898"/>
        <w:gridCol w:w="1129"/>
        <w:gridCol w:w="839"/>
        <w:gridCol w:w="1118"/>
        <w:gridCol w:w="1262"/>
        <w:gridCol w:w="1983"/>
      </w:tblGrid>
      <w:tr w:rsidR="003F0DB8" w:rsidRPr="00AB75F4" w14:paraId="207AA48B" w14:textId="77777777" w:rsidTr="003F0DB8">
        <w:tc>
          <w:tcPr>
            <w:tcW w:w="4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24B384" w14:textId="77777777" w:rsidR="003F0DB8" w:rsidRPr="00AB75F4" w:rsidRDefault="003F0DB8" w:rsidP="00B761C0">
            <w:pPr>
              <w:widowControl w:val="0"/>
              <w:tabs>
                <w:tab w:val="right" w:pos="851"/>
              </w:tabs>
              <w:rPr>
                <w:rFonts w:ascii="Times New Roman" w:hAnsi="Times New Roman" w:cs="Times New Roman"/>
                <w:b/>
                <w:sz w:val="24"/>
              </w:rPr>
            </w:pPr>
            <w:r w:rsidRPr="00AB75F4">
              <w:rPr>
                <w:rFonts w:ascii="Times New Roman" w:hAnsi="Times New Roman" w:cs="Times New Roman"/>
                <w:b/>
                <w:sz w:val="24"/>
              </w:rPr>
              <w:t>№</w:t>
            </w:r>
          </w:p>
          <w:p w14:paraId="4707A2B9" w14:textId="77777777" w:rsidR="003F0DB8" w:rsidRPr="00AB75F4" w:rsidRDefault="003F0DB8" w:rsidP="00B761C0">
            <w:pPr>
              <w:widowControl w:val="0"/>
              <w:tabs>
                <w:tab w:val="right" w:pos="851"/>
              </w:tabs>
              <w:rPr>
                <w:rFonts w:ascii="Times New Roman" w:hAnsi="Times New Roman" w:cs="Times New Roman"/>
                <w:sz w:val="24"/>
              </w:rPr>
            </w:pPr>
            <w:r w:rsidRPr="00AB75F4">
              <w:rPr>
                <w:rFonts w:ascii="Times New Roman" w:hAnsi="Times New Roman" w:cs="Times New Roman"/>
                <w:b/>
                <w:sz w:val="24"/>
              </w:rPr>
              <w:t>п/п</w:t>
            </w:r>
          </w:p>
        </w:tc>
        <w:tc>
          <w:tcPr>
            <w:tcW w:w="2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FA6FE6" w14:textId="77777777" w:rsidR="003F0DB8" w:rsidRPr="00AB75F4" w:rsidRDefault="003F0DB8" w:rsidP="00B761C0">
            <w:pPr>
              <w:widowControl w:val="0"/>
              <w:tabs>
                <w:tab w:val="right" w:pos="851"/>
              </w:tabs>
              <w:rPr>
                <w:rFonts w:ascii="Times New Roman" w:hAnsi="Times New Roman" w:cs="Times New Roman"/>
                <w:sz w:val="24"/>
              </w:rPr>
            </w:pPr>
            <w:r w:rsidRPr="00AB75F4">
              <w:rPr>
                <w:rFonts w:ascii="Times New Roman" w:hAnsi="Times New Roman" w:cs="Times New Roman"/>
                <w:b/>
                <w:sz w:val="24"/>
              </w:rPr>
              <w:t>Наименование тем  (разделов) дисциплины</w:t>
            </w:r>
          </w:p>
        </w:tc>
        <w:tc>
          <w:tcPr>
            <w:tcW w:w="5246" w:type="dxa"/>
            <w:gridSpan w:val="5"/>
            <w:tcBorders>
              <w:top w:val="single" w:sz="4" w:space="0" w:color="000000"/>
              <w:left w:val="single" w:sz="4" w:space="0" w:color="000000"/>
              <w:bottom w:val="single" w:sz="4" w:space="0" w:color="000000"/>
              <w:right w:val="single" w:sz="4" w:space="0" w:color="000000"/>
            </w:tcBorders>
          </w:tcPr>
          <w:p w14:paraId="44A3721E" w14:textId="77777777" w:rsidR="003F0DB8" w:rsidRPr="00AB75F4" w:rsidRDefault="003F0DB8" w:rsidP="00B761C0">
            <w:pPr>
              <w:widowControl w:val="0"/>
              <w:tabs>
                <w:tab w:val="right" w:pos="851"/>
              </w:tabs>
              <w:jc w:val="center"/>
              <w:rPr>
                <w:rFonts w:ascii="Times New Roman" w:hAnsi="Times New Roman" w:cs="Times New Roman"/>
                <w:b/>
                <w:sz w:val="24"/>
              </w:rPr>
            </w:pPr>
            <w:r w:rsidRPr="00AB75F4">
              <w:rPr>
                <w:rFonts w:ascii="Times New Roman" w:hAnsi="Times New Roman" w:cs="Times New Roman"/>
                <w:b/>
                <w:sz w:val="24"/>
              </w:rPr>
              <w:t>Трудоемкость в часах</w:t>
            </w:r>
          </w:p>
        </w:tc>
        <w:tc>
          <w:tcPr>
            <w:tcW w:w="1983" w:type="dxa"/>
            <w:vMerge w:val="restart"/>
            <w:tcBorders>
              <w:top w:val="single" w:sz="4" w:space="0" w:color="000000"/>
              <w:left w:val="single" w:sz="4" w:space="0" w:color="000000"/>
              <w:right w:val="single" w:sz="4" w:space="0" w:color="000000"/>
            </w:tcBorders>
            <w:shd w:val="clear" w:color="auto" w:fill="auto"/>
          </w:tcPr>
          <w:p w14:paraId="4D5DBF24" w14:textId="77777777" w:rsidR="003F0DB8" w:rsidRPr="00AB75F4" w:rsidRDefault="003F0DB8" w:rsidP="00B761C0">
            <w:pPr>
              <w:widowControl w:val="0"/>
              <w:tabs>
                <w:tab w:val="right" w:pos="851"/>
              </w:tabs>
              <w:rPr>
                <w:rFonts w:ascii="Times New Roman" w:hAnsi="Times New Roman" w:cs="Times New Roman"/>
                <w:b/>
                <w:sz w:val="24"/>
              </w:rPr>
            </w:pPr>
            <w:r w:rsidRPr="00AB75F4">
              <w:rPr>
                <w:rFonts w:ascii="Times New Roman" w:hAnsi="Times New Roman" w:cs="Times New Roman"/>
                <w:b/>
                <w:sz w:val="24"/>
              </w:rPr>
              <w:t>Формы текущего контроля успеваемости</w:t>
            </w:r>
          </w:p>
        </w:tc>
      </w:tr>
      <w:tr w:rsidR="003F0DB8" w:rsidRPr="00B169CF" w14:paraId="379B9EFE" w14:textId="77777777" w:rsidTr="003F0DB8">
        <w:tc>
          <w:tcPr>
            <w:tcW w:w="445" w:type="dxa"/>
            <w:vMerge/>
            <w:tcBorders>
              <w:top w:val="single" w:sz="4" w:space="0" w:color="000000"/>
              <w:left w:val="single" w:sz="4" w:space="0" w:color="000000"/>
              <w:bottom w:val="single" w:sz="4" w:space="0" w:color="000000"/>
              <w:right w:val="single" w:sz="4" w:space="0" w:color="000000"/>
            </w:tcBorders>
            <w:shd w:val="clear" w:color="auto" w:fill="auto"/>
          </w:tcPr>
          <w:p w14:paraId="1C072185" w14:textId="77777777" w:rsidR="003F0DB8" w:rsidRPr="00B169CF" w:rsidRDefault="003F0DB8" w:rsidP="00B761C0">
            <w:pPr>
              <w:widowControl w:val="0"/>
              <w:tabs>
                <w:tab w:val="right" w:pos="851"/>
              </w:tabs>
              <w:rPr>
                <w:rFonts w:ascii="Times New Roman" w:hAnsi="Times New Roman" w:cs="Times New Roman"/>
                <w:sz w:val="24"/>
              </w:rPr>
            </w:pPr>
          </w:p>
        </w:tc>
        <w:tc>
          <w:tcPr>
            <w:tcW w:w="2526" w:type="dxa"/>
            <w:vMerge/>
            <w:tcBorders>
              <w:top w:val="single" w:sz="4" w:space="0" w:color="000000"/>
              <w:left w:val="single" w:sz="4" w:space="0" w:color="000000"/>
              <w:bottom w:val="single" w:sz="4" w:space="0" w:color="000000"/>
              <w:right w:val="single" w:sz="4" w:space="0" w:color="000000"/>
            </w:tcBorders>
            <w:shd w:val="clear" w:color="auto" w:fill="auto"/>
          </w:tcPr>
          <w:p w14:paraId="589DA78F" w14:textId="77777777" w:rsidR="003F0DB8" w:rsidRPr="00B169CF" w:rsidRDefault="003F0DB8" w:rsidP="00B761C0">
            <w:pPr>
              <w:widowControl w:val="0"/>
              <w:tabs>
                <w:tab w:val="right" w:pos="851"/>
              </w:tabs>
              <w:rPr>
                <w:rFonts w:ascii="Times New Roman" w:hAnsi="Times New Roman" w:cs="Times New Roman"/>
                <w:sz w:val="24"/>
              </w:rPr>
            </w:pPr>
          </w:p>
        </w:tc>
        <w:tc>
          <w:tcPr>
            <w:tcW w:w="89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31F44A" w14:textId="77777777" w:rsidR="003F0DB8" w:rsidRPr="00AB75F4" w:rsidRDefault="003F0DB8" w:rsidP="00B761C0">
            <w:pPr>
              <w:widowControl w:val="0"/>
              <w:tabs>
                <w:tab w:val="right" w:pos="851"/>
              </w:tabs>
              <w:rPr>
                <w:rFonts w:ascii="Times New Roman" w:hAnsi="Times New Roman" w:cs="Times New Roman"/>
                <w:b/>
                <w:sz w:val="24"/>
              </w:rPr>
            </w:pPr>
            <w:r w:rsidRPr="00AB75F4">
              <w:rPr>
                <w:rFonts w:ascii="Times New Roman" w:hAnsi="Times New Roman" w:cs="Times New Roman"/>
                <w:b/>
                <w:sz w:val="24"/>
              </w:rPr>
              <w:t>Всего</w:t>
            </w:r>
          </w:p>
        </w:tc>
        <w:tc>
          <w:tcPr>
            <w:tcW w:w="3086" w:type="dxa"/>
            <w:gridSpan w:val="3"/>
            <w:tcBorders>
              <w:top w:val="single" w:sz="4" w:space="0" w:color="000000"/>
              <w:left w:val="single" w:sz="4" w:space="0" w:color="000000"/>
              <w:bottom w:val="single" w:sz="4" w:space="0" w:color="000000"/>
              <w:right w:val="single" w:sz="4" w:space="0" w:color="000000"/>
            </w:tcBorders>
            <w:shd w:val="clear" w:color="auto" w:fill="auto"/>
          </w:tcPr>
          <w:p w14:paraId="1E757E78" w14:textId="77777777" w:rsidR="003F0DB8" w:rsidRPr="00130392" w:rsidRDefault="003F0DB8" w:rsidP="00B761C0">
            <w:pPr>
              <w:widowControl w:val="0"/>
              <w:tabs>
                <w:tab w:val="right" w:pos="851"/>
              </w:tabs>
              <w:jc w:val="center"/>
              <w:rPr>
                <w:rFonts w:ascii="Times New Roman" w:hAnsi="Times New Roman" w:cs="Times New Roman"/>
                <w:sz w:val="24"/>
              </w:rPr>
            </w:pPr>
            <w:r w:rsidRPr="00130392">
              <w:rPr>
                <w:rFonts w:ascii="Times New Roman" w:hAnsi="Times New Roman" w:cs="Times New Roman"/>
                <w:sz w:val="24"/>
              </w:rPr>
              <w:t>Контактная работа - Аудиторная работа</w:t>
            </w:r>
          </w:p>
        </w:tc>
        <w:tc>
          <w:tcPr>
            <w:tcW w:w="12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81954B" w14:textId="77777777" w:rsidR="003F0DB8" w:rsidRPr="00AB75F4" w:rsidRDefault="003F0DB8" w:rsidP="00B761C0">
            <w:pPr>
              <w:widowControl w:val="0"/>
              <w:tabs>
                <w:tab w:val="right" w:pos="851"/>
              </w:tabs>
              <w:rPr>
                <w:rFonts w:ascii="Times New Roman" w:hAnsi="Times New Roman" w:cs="Times New Roman"/>
                <w:bCs/>
                <w:sz w:val="24"/>
              </w:rPr>
            </w:pPr>
            <w:proofErr w:type="spellStart"/>
            <w:r w:rsidRPr="00AB75F4">
              <w:rPr>
                <w:rFonts w:ascii="Times New Roman" w:hAnsi="Times New Roman" w:cs="Times New Roman"/>
                <w:bCs/>
                <w:sz w:val="24"/>
              </w:rPr>
              <w:t>Самостоя</w:t>
            </w:r>
            <w:proofErr w:type="spellEnd"/>
            <w:r w:rsidRPr="00AB75F4">
              <w:rPr>
                <w:rFonts w:ascii="Times New Roman" w:hAnsi="Times New Roman" w:cs="Times New Roman"/>
                <w:bCs/>
                <w:sz w:val="24"/>
              </w:rPr>
              <w:t>-тельная работа</w:t>
            </w:r>
          </w:p>
        </w:tc>
        <w:tc>
          <w:tcPr>
            <w:tcW w:w="1983" w:type="dxa"/>
            <w:vMerge/>
            <w:tcBorders>
              <w:left w:val="single" w:sz="4" w:space="0" w:color="000000"/>
              <w:right w:val="single" w:sz="4" w:space="0" w:color="000000"/>
            </w:tcBorders>
            <w:shd w:val="clear" w:color="auto" w:fill="auto"/>
          </w:tcPr>
          <w:p w14:paraId="32490D9A" w14:textId="77777777" w:rsidR="003F0DB8" w:rsidRPr="00B169CF" w:rsidRDefault="003F0DB8" w:rsidP="00B761C0">
            <w:pPr>
              <w:widowControl w:val="0"/>
              <w:tabs>
                <w:tab w:val="right" w:pos="851"/>
              </w:tabs>
              <w:rPr>
                <w:rFonts w:ascii="Times New Roman" w:hAnsi="Times New Roman" w:cs="Times New Roman"/>
                <w:sz w:val="24"/>
              </w:rPr>
            </w:pPr>
          </w:p>
        </w:tc>
      </w:tr>
      <w:tr w:rsidR="003F0DB8" w:rsidRPr="00B169CF" w14:paraId="313E0B61" w14:textId="77777777" w:rsidTr="003F0DB8">
        <w:tc>
          <w:tcPr>
            <w:tcW w:w="445" w:type="dxa"/>
            <w:vMerge/>
            <w:tcBorders>
              <w:top w:val="single" w:sz="4" w:space="0" w:color="000000"/>
              <w:left w:val="single" w:sz="4" w:space="0" w:color="000000"/>
              <w:bottom w:val="single" w:sz="4" w:space="0" w:color="000000"/>
              <w:right w:val="single" w:sz="4" w:space="0" w:color="000000"/>
            </w:tcBorders>
            <w:shd w:val="clear" w:color="auto" w:fill="auto"/>
          </w:tcPr>
          <w:p w14:paraId="682F4C24" w14:textId="77777777" w:rsidR="003F0DB8" w:rsidRPr="00B169CF" w:rsidRDefault="003F0DB8" w:rsidP="00B761C0">
            <w:pPr>
              <w:widowControl w:val="0"/>
              <w:tabs>
                <w:tab w:val="right" w:pos="851"/>
              </w:tabs>
              <w:rPr>
                <w:rFonts w:ascii="Times New Roman" w:hAnsi="Times New Roman" w:cs="Times New Roman"/>
                <w:sz w:val="24"/>
              </w:rPr>
            </w:pPr>
          </w:p>
        </w:tc>
        <w:tc>
          <w:tcPr>
            <w:tcW w:w="2526" w:type="dxa"/>
            <w:vMerge/>
            <w:tcBorders>
              <w:top w:val="single" w:sz="4" w:space="0" w:color="000000"/>
              <w:left w:val="single" w:sz="4" w:space="0" w:color="000000"/>
              <w:bottom w:val="single" w:sz="4" w:space="0" w:color="000000"/>
              <w:right w:val="single" w:sz="4" w:space="0" w:color="000000"/>
            </w:tcBorders>
            <w:shd w:val="clear" w:color="auto" w:fill="auto"/>
          </w:tcPr>
          <w:p w14:paraId="7988E10F" w14:textId="77777777" w:rsidR="003F0DB8" w:rsidRPr="00B169CF" w:rsidRDefault="003F0DB8" w:rsidP="00B761C0">
            <w:pPr>
              <w:widowControl w:val="0"/>
              <w:tabs>
                <w:tab w:val="right" w:pos="851"/>
              </w:tabs>
              <w:rPr>
                <w:rFonts w:ascii="Times New Roman" w:hAnsi="Times New Roman" w:cs="Times New Roman"/>
                <w:sz w:val="24"/>
              </w:rPr>
            </w:pPr>
          </w:p>
        </w:tc>
        <w:tc>
          <w:tcPr>
            <w:tcW w:w="898" w:type="dxa"/>
            <w:vMerge/>
            <w:tcBorders>
              <w:top w:val="single" w:sz="4" w:space="0" w:color="000000"/>
              <w:left w:val="single" w:sz="4" w:space="0" w:color="000000"/>
              <w:bottom w:val="single" w:sz="4" w:space="0" w:color="000000"/>
              <w:right w:val="single" w:sz="4" w:space="0" w:color="000000"/>
            </w:tcBorders>
            <w:shd w:val="clear" w:color="auto" w:fill="auto"/>
          </w:tcPr>
          <w:p w14:paraId="132EF071" w14:textId="77777777" w:rsidR="003F0DB8" w:rsidRPr="00B169CF" w:rsidRDefault="003F0DB8" w:rsidP="00B761C0">
            <w:pPr>
              <w:widowControl w:val="0"/>
              <w:tabs>
                <w:tab w:val="right" w:pos="851"/>
              </w:tabs>
              <w:rPr>
                <w:rFonts w:ascii="Times New Roman" w:hAnsi="Times New Roman" w:cs="Times New Roman"/>
                <w:sz w:val="18"/>
                <w:szCs w:val="18"/>
              </w:rPr>
            </w:pP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14:paraId="0ACAD96C" w14:textId="77777777" w:rsidR="003F0DB8" w:rsidRPr="00AB75F4" w:rsidRDefault="003F0DB8" w:rsidP="00B761C0">
            <w:pPr>
              <w:widowControl w:val="0"/>
              <w:tabs>
                <w:tab w:val="right" w:pos="851"/>
              </w:tabs>
              <w:jc w:val="center"/>
              <w:rPr>
                <w:rFonts w:ascii="Times New Roman" w:hAnsi="Times New Roman" w:cs="Times New Roman"/>
                <w:sz w:val="24"/>
              </w:rPr>
            </w:pPr>
            <w:r w:rsidRPr="00AB75F4">
              <w:rPr>
                <w:rFonts w:ascii="Times New Roman" w:hAnsi="Times New Roman" w:cs="Times New Roman"/>
                <w:sz w:val="24"/>
              </w:rPr>
              <w:t xml:space="preserve">Общая, в </w:t>
            </w:r>
            <w:proofErr w:type="spellStart"/>
            <w:r w:rsidRPr="00AB75F4">
              <w:rPr>
                <w:rFonts w:ascii="Times New Roman" w:hAnsi="Times New Roman" w:cs="Times New Roman"/>
                <w:sz w:val="24"/>
              </w:rPr>
              <w:t>т.ч</w:t>
            </w:r>
            <w:proofErr w:type="spellEnd"/>
            <w:r w:rsidRPr="00AB75F4">
              <w:rPr>
                <w:rFonts w:ascii="Times New Roman" w:hAnsi="Times New Roman" w:cs="Times New Roman"/>
                <w:sz w:val="24"/>
              </w:rPr>
              <w:t>.:</w:t>
            </w:r>
          </w:p>
        </w:tc>
        <w:tc>
          <w:tcPr>
            <w:tcW w:w="839" w:type="dxa"/>
            <w:tcBorders>
              <w:top w:val="single" w:sz="4" w:space="0" w:color="000000"/>
              <w:left w:val="single" w:sz="4" w:space="0" w:color="000000"/>
              <w:bottom w:val="single" w:sz="4" w:space="0" w:color="000000"/>
              <w:right w:val="single" w:sz="4" w:space="0" w:color="000000"/>
            </w:tcBorders>
            <w:shd w:val="clear" w:color="auto" w:fill="auto"/>
          </w:tcPr>
          <w:p w14:paraId="2303CAD2" w14:textId="77777777" w:rsidR="003F0DB8" w:rsidRPr="00AB75F4" w:rsidRDefault="003F0DB8" w:rsidP="00B761C0">
            <w:pPr>
              <w:widowControl w:val="0"/>
              <w:tabs>
                <w:tab w:val="right" w:pos="851"/>
              </w:tabs>
              <w:jc w:val="center"/>
              <w:rPr>
                <w:rFonts w:ascii="Times New Roman" w:hAnsi="Times New Roman" w:cs="Times New Roman"/>
                <w:sz w:val="24"/>
              </w:rPr>
            </w:pPr>
            <w:r w:rsidRPr="00AB75F4">
              <w:rPr>
                <w:rFonts w:ascii="Times New Roman" w:hAnsi="Times New Roman" w:cs="Times New Roman"/>
                <w:sz w:val="24"/>
              </w:rPr>
              <w:t>Лекции</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638891CF" w14:textId="77777777" w:rsidR="003F0DB8" w:rsidRPr="00AB75F4" w:rsidRDefault="003F0DB8" w:rsidP="00B761C0">
            <w:pPr>
              <w:widowControl w:val="0"/>
              <w:tabs>
                <w:tab w:val="right" w:pos="851"/>
              </w:tabs>
              <w:jc w:val="center"/>
              <w:rPr>
                <w:rFonts w:ascii="Times New Roman" w:hAnsi="Times New Roman" w:cs="Times New Roman"/>
                <w:sz w:val="24"/>
              </w:rPr>
            </w:pPr>
            <w:r w:rsidRPr="00AB75F4">
              <w:rPr>
                <w:rFonts w:ascii="Times New Roman" w:hAnsi="Times New Roman" w:cs="Times New Roman"/>
                <w:sz w:val="24"/>
              </w:rPr>
              <w:t>Семинары, практические занятия</w:t>
            </w:r>
          </w:p>
        </w:tc>
        <w:tc>
          <w:tcPr>
            <w:tcW w:w="1262" w:type="dxa"/>
            <w:vMerge/>
            <w:tcBorders>
              <w:top w:val="single" w:sz="4" w:space="0" w:color="000000"/>
              <w:left w:val="single" w:sz="4" w:space="0" w:color="000000"/>
              <w:bottom w:val="single" w:sz="4" w:space="0" w:color="000000"/>
              <w:right w:val="single" w:sz="4" w:space="0" w:color="000000"/>
            </w:tcBorders>
            <w:shd w:val="clear" w:color="auto" w:fill="auto"/>
          </w:tcPr>
          <w:p w14:paraId="094EA2E5" w14:textId="77777777" w:rsidR="003F0DB8" w:rsidRPr="00B169CF" w:rsidRDefault="003F0DB8" w:rsidP="00B761C0">
            <w:pPr>
              <w:widowControl w:val="0"/>
              <w:tabs>
                <w:tab w:val="right" w:pos="851"/>
              </w:tabs>
              <w:rPr>
                <w:rFonts w:ascii="Times New Roman" w:hAnsi="Times New Roman" w:cs="Times New Roman"/>
                <w:sz w:val="24"/>
              </w:rPr>
            </w:pPr>
          </w:p>
        </w:tc>
        <w:tc>
          <w:tcPr>
            <w:tcW w:w="1983" w:type="dxa"/>
            <w:vMerge/>
            <w:tcBorders>
              <w:left w:val="single" w:sz="4" w:space="0" w:color="000000"/>
              <w:bottom w:val="single" w:sz="4" w:space="0" w:color="000000"/>
              <w:right w:val="single" w:sz="4" w:space="0" w:color="000000"/>
            </w:tcBorders>
            <w:shd w:val="clear" w:color="auto" w:fill="auto"/>
          </w:tcPr>
          <w:p w14:paraId="28CBE5DD" w14:textId="77777777" w:rsidR="003F0DB8" w:rsidRPr="00B169CF" w:rsidRDefault="003F0DB8" w:rsidP="00B761C0">
            <w:pPr>
              <w:widowControl w:val="0"/>
              <w:tabs>
                <w:tab w:val="right" w:pos="851"/>
              </w:tabs>
              <w:rPr>
                <w:rFonts w:ascii="Times New Roman" w:hAnsi="Times New Roman" w:cs="Times New Roman"/>
                <w:sz w:val="24"/>
              </w:rPr>
            </w:pPr>
          </w:p>
        </w:tc>
      </w:tr>
      <w:tr w:rsidR="0050004E" w:rsidRPr="00AB75F4" w14:paraId="426A306F"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344755A4" w14:textId="77777777" w:rsidR="0050004E" w:rsidRPr="00AB75F4" w:rsidRDefault="0050004E" w:rsidP="00B761C0">
            <w:pPr>
              <w:widowControl w:val="0"/>
              <w:ind w:right="-23"/>
              <w:jc w:val="center"/>
              <w:rPr>
                <w:rFonts w:ascii="Times New Roman" w:eastAsiaTheme="minorHAnsi" w:hAnsi="Times New Roman" w:cs="Times New Roman"/>
                <w:sz w:val="24"/>
              </w:rPr>
            </w:pPr>
            <w:r w:rsidRPr="00AB75F4">
              <w:rPr>
                <w:rFonts w:ascii="Times New Roman" w:eastAsiaTheme="minorHAnsi" w:hAnsi="Times New Roman" w:cs="Times New Roman"/>
                <w:sz w:val="24"/>
              </w:rPr>
              <w:t>1.</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2FAD4068" w14:textId="77777777" w:rsidR="0050004E" w:rsidRPr="00AB75F4" w:rsidRDefault="0050004E" w:rsidP="00B761C0">
            <w:pPr>
              <w:pStyle w:val="63"/>
              <w:widowControl w:val="0"/>
              <w:shd w:val="clear" w:color="auto" w:fill="auto"/>
              <w:spacing w:before="0" w:after="0" w:line="240" w:lineRule="auto"/>
              <w:ind w:right="-1"/>
              <w:rPr>
                <w:rFonts w:cs="Times New Roman"/>
                <w:spacing w:val="0"/>
                <w:sz w:val="24"/>
                <w:szCs w:val="24"/>
              </w:rPr>
            </w:pPr>
            <w:r w:rsidRPr="00AB75F4">
              <w:rPr>
                <w:rFonts w:cs="Times New Roman"/>
                <w:sz w:val="24"/>
                <w:szCs w:val="24"/>
              </w:rPr>
              <w:t xml:space="preserve">Тема 1. </w:t>
            </w:r>
            <w:r w:rsidRPr="00AB75F4">
              <w:rPr>
                <w:rFonts w:cs="Times New Roman"/>
                <w:spacing w:val="0"/>
                <w:sz w:val="24"/>
                <w:szCs w:val="24"/>
              </w:rPr>
              <w:t>Понятие «</w:t>
            </w:r>
            <w:proofErr w:type="spellStart"/>
            <w:r w:rsidRPr="00AB75F4">
              <w:rPr>
                <w:rFonts w:cs="Times New Roman"/>
                <w:spacing w:val="0"/>
                <w:sz w:val="24"/>
                <w:szCs w:val="24"/>
              </w:rPr>
              <w:t>копирайтинг</w:t>
            </w:r>
            <w:proofErr w:type="spellEnd"/>
            <w:r w:rsidRPr="00AB75F4">
              <w:rPr>
                <w:rFonts w:cs="Times New Roman"/>
                <w:spacing w:val="0"/>
                <w:sz w:val="24"/>
                <w:szCs w:val="24"/>
              </w:rPr>
              <w:t>». Рекламные тексты как предмет изучения</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CA8BB" w14:textId="3809DE11" w:rsidR="0050004E" w:rsidRPr="00AB75F4" w:rsidRDefault="0050004E" w:rsidP="0050004E">
            <w:pPr>
              <w:widowControl w:val="0"/>
              <w:jc w:val="center"/>
              <w:rPr>
                <w:rFonts w:ascii="Times New Roman" w:eastAsiaTheme="minorHAnsi" w:hAnsi="Times New Roman" w:cs="Times New Roman"/>
                <w:sz w:val="24"/>
                <w:lang w:eastAsia="en-US"/>
              </w:rPr>
            </w:pPr>
            <w:r w:rsidRPr="00AB75F4">
              <w:rPr>
                <w:rFonts w:ascii="Times New Roman" w:eastAsiaTheme="minorHAnsi" w:hAnsi="Times New Roman" w:cs="Times New Roman"/>
                <w:sz w:val="24"/>
                <w:lang w:eastAsia="en-US"/>
              </w:rPr>
              <w:t>1</w:t>
            </w:r>
            <w:r>
              <w:rPr>
                <w:rFonts w:ascii="Times New Roman" w:eastAsiaTheme="minorHAnsi" w:hAnsi="Times New Roman" w:cs="Times New Roman"/>
                <w:sz w:val="24"/>
                <w:lang w:eastAsia="en-US"/>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1C455" w14:textId="77777777" w:rsidR="0050004E" w:rsidRPr="00AB75F4" w:rsidRDefault="0050004E" w:rsidP="00B761C0">
            <w:pPr>
              <w:widowControl w:val="0"/>
              <w:jc w:val="center"/>
              <w:rPr>
                <w:rFonts w:ascii="Times New Roman" w:eastAsiaTheme="minorHAnsi" w:hAnsi="Times New Roman" w:cs="Times New Roman"/>
                <w:sz w:val="24"/>
                <w:lang w:eastAsia="en-US"/>
              </w:rPr>
            </w:pPr>
            <w:r w:rsidRPr="00AB75F4">
              <w:rPr>
                <w:rFonts w:ascii="Times New Roman" w:eastAsiaTheme="minorHAnsi" w:hAnsi="Times New Roman" w:cs="Times New Roman"/>
                <w:sz w:val="24"/>
                <w:lang w:eastAsia="en-US"/>
              </w:rPr>
              <w:t>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5C5C5" w14:textId="77777777" w:rsidR="0050004E" w:rsidRPr="00AB75F4" w:rsidRDefault="0050004E" w:rsidP="00B761C0">
            <w:pPr>
              <w:widowControl w:val="0"/>
              <w:jc w:val="center"/>
              <w:rPr>
                <w:rFonts w:ascii="Times New Roman" w:eastAsiaTheme="minorHAnsi" w:hAnsi="Times New Roman" w:cs="Times New Roman"/>
                <w:sz w:val="24"/>
                <w:lang w:eastAsia="en-US"/>
              </w:rPr>
            </w:pPr>
            <w:r w:rsidRPr="00AB75F4">
              <w:rPr>
                <w:rFonts w:ascii="Times New Roman" w:eastAsiaTheme="minorHAnsi" w:hAnsi="Times New Roman" w:cs="Times New Roman"/>
                <w:sz w:val="24"/>
                <w:lang w:eastAsia="en-US"/>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10F0C" w14:textId="77777777" w:rsidR="0050004E" w:rsidRPr="00AB75F4" w:rsidRDefault="0050004E" w:rsidP="00B761C0">
            <w:pPr>
              <w:widowControl w:val="0"/>
              <w:jc w:val="center"/>
              <w:rPr>
                <w:rFonts w:ascii="Times New Roman" w:eastAsiaTheme="minorHAnsi" w:hAnsi="Times New Roman" w:cs="Times New Roman"/>
                <w:sz w:val="24"/>
                <w:lang w:eastAsia="en-US"/>
              </w:rPr>
            </w:pPr>
            <w:r w:rsidRPr="00AB75F4">
              <w:rPr>
                <w:rFonts w:ascii="Times New Roman" w:eastAsiaTheme="minorHAnsi" w:hAnsi="Times New Roman" w:cs="Times New Roman"/>
                <w:sz w:val="24"/>
                <w:lang w:eastAsia="en-US"/>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B428F" w14:textId="656738BF" w:rsidR="0050004E" w:rsidRPr="00AB75F4" w:rsidRDefault="007964F5" w:rsidP="00B761C0">
            <w:pPr>
              <w:widowControl w:val="0"/>
              <w:jc w:val="center"/>
              <w:rPr>
                <w:rFonts w:ascii="Times New Roman" w:eastAsiaTheme="minorHAnsi" w:hAnsi="Times New Roman" w:cs="Times New Roman"/>
                <w:sz w:val="24"/>
                <w:lang w:eastAsia="en-US"/>
              </w:rPr>
            </w:pPr>
            <w:r>
              <w:rPr>
                <w:rFonts w:ascii="Times New Roman" w:eastAsiaTheme="minorHAnsi" w:hAnsi="Times New Roman" w:cs="Times New Roman"/>
                <w:sz w:val="24"/>
                <w:lang w:eastAsia="en-US"/>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543E3" w14:textId="77777777" w:rsidR="0050004E" w:rsidRPr="00AB75F4" w:rsidRDefault="0050004E" w:rsidP="00B761C0">
            <w:pPr>
              <w:widowControl w:val="0"/>
              <w:rPr>
                <w:rFonts w:ascii="Times New Roman" w:eastAsiaTheme="minorHAnsi" w:hAnsi="Times New Roman" w:cs="Times New Roman"/>
                <w:sz w:val="24"/>
                <w:lang w:eastAsia="en-US"/>
              </w:rPr>
            </w:pPr>
            <w:r w:rsidRPr="00AB75F4">
              <w:rPr>
                <w:rFonts w:ascii="Times New Roman" w:eastAsiaTheme="minorHAnsi" w:hAnsi="Times New Roman" w:cs="Times New Roman"/>
                <w:sz w:val="24"/>
                <w:lang w:eastAsia="en-US"/>
              </w:rPr>
              <w:t>опрос, дискуссия, кейсы</w:t>
            </w:r>
          </w:p>
        </w:tc>
      </w:tr>
      <w:tr w:rsidR="0050004E" w:rsidRPr="00B169CF" w14:paraId="5F12986E"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7ED0EB69" w14:textId="77777777" w:rsidR="0050004E" w:rsidRPr="00B169CF" w:rsidRDefault="0050004E" w:rsidP="00B761C0">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2.</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2FE41A39" w14:textId="77777777" w:rsidR="0050004E" w:rsidRDefault="0050004E" w:rsidP="00B761C0">
            <w:pPr>
              <w:pStyle w:val="63"/>
              <w:widowControl w:val="0"/>
              <w:shd w:val="clear" w:color="auto" w:fill="auto"/>
              <w:spacing w:before="0" w:after="0" w:line="240" w:lineRule="auto"/>
              <w:ind w:right="-1"/>
              <w:rPr>
                <w:rStyle w:val="markedcontent"/>
                <w:rFonts w:cs="Times New Roman"/>
                <w:sz w:val="24"/>
                <w:szCs w:val="24"/>
              </w:rPr>
            </w:pPr>
            <w:r w:rsidRPr="00B169CF">
              <w:rPr>
                <w:rStyle w:val="46"/>
                <w:rFonts w:cs="Times New Roman"/>
                <w:spacing w:val="0"/>
                <w:sz w:val="24"/>
                <w:szCs w:val="24"/>
              </w:rPr>
              <w:t xml:space="preserve">Тема 2. </w:t>
            </w:r>
            <w:r w:rsidRPr="00B169CF">
              <w:rPr>
                <w:rStyle w:val="markedcontent"/>
                <w:rFonts w:cs="Times New Roman"/>
                <w:sz w:val="24"/>
                <w:szCs w:val="24"/>
              </w:rPr>
              <w:t>Особенности личности копирайтера</w:t>
            </w:r>
          </w:p>
          <w:p w14:paraId="5CCED8F1" w14:textId="77777777" w:rsidR="0050004E" w:rsidRPr="00B169CF" w:rsidRDefault="0050004E" w:rsidP="00B761C0">
            <w:pPr>
              <w:pStyle w:val="63"/>
              <w:widowControl w:val="0"/>
              <w:shd w:val="clear" w:color="auto" w:fill="auto"/>
              <w:spacing w:before="0" w:after="0" w:line="240" w:lineRule="auto"/>
              <w:ind w:right="-1"/>
              <w:rPr>
                <w:rStyle w:val="46"/>
                <w:rFonts w:cs="Times New Roman"/>
                <w:spacing w:val="0"/>
                <w:sz w:val="24"/>
                <w:szCs w:val="24"/>
              </w:rPr>
            </w:pP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58666" w14:textId="654798E1" w:rsidR="0050004E" w:rsidRPr="00B169CF" w:rsidRDefault="0050004E" w:rsidP="0050004E">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1994B"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2D2D4"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B6CE" w14:textId="77777777" w:rsidR="0050004E" w:rsidRPr="00B169CF" w:rsidRDefault="0050004E" w:rsidP="00B761C0">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7C19F" w14:textId="47C36B34" w:rsidR="0050004E" w:rsidRPr="00B169CF" w:rsidRDefault="007964F5"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BC0DC" w14:textId="77777777" w:rsidR="0050004E" w:rsidRPr="00AB75F4" w:rsidRDefault="0050004E" w:rsidP="00B761C0">
            <w:pPr>
              <w:pStyle w:val="afb"/>
            </w:pPr>
            <w:r w:rsidRPr="00B169CF">
              <w:t xml:space="preserve">опрос, проектное задание, тесты </w:t>
            </w:r>
          </w:p>
        </w:tc>
      </w:tr>
      <w:tr w:rsidR="0050004E" w:rsidRPr="00B169CF" w14:paraId="7B858840"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676E8C00" w14:textId="77777777" w:rsidR="0050004E" w:rsidRPr="00B169CF" w:rsidRDefault="0050004E" w:rsidP="00B761C0">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3.</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16FDC640" w14:textId="77777777" w:rsidR="0050004E" w:rsidRPr="00AB75F4" w:rsidRDefault="0050004E" w:rsidP="00B761C0">
            <w:pPr>
              <w:widowControl w:val="0"/>
              <w:rPr>
                <w:rStyle w:val="46"/>
                <w:rFonts w:cs="Times New Roman"/>
                <w:spacing w:val="0"/>
                <w:sz w:val="24"/>
                <w:szCs w:val="24"/>
              </w:rPr>
            </w:pPr>
            <w:r w:rsidRPr="00B169CF">
              <w:rPr>
                <w:rStyle w:val="46"/>
                <w:rFonts w:cs="Times New Roman"/>
                <w:spacing w:val="0"/>
                <w:sz w:val="24"/>
                <w:szCs w:val="24"/>
              </w:rPr>
              <w:t xml:space="preserve">Тема 3. </w:t>
            </w:r>
            <w:r w:rsidRPr="00B169CF">
              <w:rPr>
                <w:rFonts w:ascii="Times New Roman" w:hAnsi="Times New Roman" w:cs="Times New Roman"/>
                <w:sz w:val="24"/>
              </w:rPr>
              <w:t>Общая характеристика структурной организации рекламных текстов. Продающие тексты</w:t>
            </w:r>
            <w:r w:rsidRPr="00B169CF">
              <w:rPr>
                <w:rFonts w:ascii="Times New Roman" w:hAnsi="Times New Roman" w:cs="Times New Roman"/>
                <w:sz w:val="24"/>
                <w:shd w:val="clear" w:color="auto" w:fill="FFFFFF"/>
              </w:rPr>
              <w:t xml:space="preserve"> </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B4E75" w14:textId="797E3DE8" w:rsidR="0050004E" w:rsidRPr="00B169CF" w:rsidRDefault="0050004E" w:rsidP="0050004E">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DA3BC"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F5D35"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78208" w14:textId="77777777" w:rsidR="0050004E" w:rsidRPr="00B169CF" w:rsidRDefault="0050004E" w:rsidP="00B761C0">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46D90" w14:textId="2A4D6B77" w:rsidR="0050004E" w:rsidRPr="00B169CF" w:rsidRDefault="007964F5"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BDC25" w14:textId="77777777" w:rsidR="0050004E" w:rsidRPr="00B169CF" w:rsidRDefault="0050004E" w:rsidP="00B761C0">
            <w:pPr>
              <w:pStyle w:val="afb"/>
            </w:pPr>
            <w:r w:rsidRPr="00B169CF">
              <w:t xml:space="preserve">опрос, презентация </w:t>
            </w:r>
          </w:p>
          <w:p w14:paraId="18C93F13" w14:textId="77777777" w:rsidR="0050004E" w:rsidRPr="00B169CF" w:rsidRDefault="0050004E" w:rsidP="00B761C0">
            <w:pPr>
              <w:widowControl w:val="0"/>
              <w:rPr>
                <w:rFonts w:ascii="Times New Roman" w:hAnsi="Times New Roman" w:cs="Times New Roman"/>
                <w:color w:val="FF0000"/>
                <w:sz w:val="24"/>
              </w:rPr>
            </w:pPr>
          </w:p>
        </w:tc>
      </w:tr>
      <w:tr w:rsidR="0050004E" w:rsidRPr="00B169CF" w14:paraId="2093005A"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4CC902F9" w14:textId="77777777" w:rsidR="0050004E" w:rsidRPr="00B169CF" w:rsidRDefault="0050004E" w:rsidP="00B761C0">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4.</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5683F0E2" w14:textId="77777777" w:rsidR="0050004E" w:rsidRPr="00AB75F4" w:rsidRDefault="0050004E" w:rsidP="00B761C0">
            <w:pPr>
              <w:widowControl w:val="0"/>
              <w:rPr>
                <w:rStyle w:val="46"/>
                <w:rFonts w:cs="Times New Roman"/>
                <w:spacing w:val="0"/>
                <w:sz w:val="24"/>
                <w:szCs w:val="24"/>
                <w:shd w:val="clear" w:color="auto" w:fill="auto"/>
              </w:rPr>
            </w:pPr>
            <w:r w:rsidRPr="00B169CF">
              <w:rPr>
                <w:rStyle w:val="46"/>
                <w:rFonts w:cs="Times New Roman"/>
                <w:spacing w:val="0"/>
                <w:sz w:val="24"/>
                <w:szCs w:val="24"/>
              </w:rPr>
              <w:t xml:space="preserve">Тема 4. </w:t>
            </w:r>
            <w:r w:rsidRPr="00B169CF">
              <w:rPr>
                <w:rFonts w:ascii="Times New Roman" w:hAnsi="Times New Roman" w:cs="Times New Roman"/>
                <w:sz w:val="24"/>
              </w:rPr>
              <w:t>Рекламный концепт в рекламных сообщениях. Слоган в рекламе</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CF38F" w14:textId="6FB181CE" w:rsidR="0050004E" w:rsidRPr="00B169CF" w:rsidRDefault="0050004E" w:rsidP="0050004E">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8662D"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4B325"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99ABC" w14:textId="77777777" w:rsidR="0050004E" w:rsidRPr="00B169CF" w:rsidRDefault="0050004E" w:rsidP="00B761C0">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207B8" w14:textId="1209D815" w:rsidR="0050004E" w:rsidRPr="00B169CF" w:rsidRDefault="007964F5"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F0D90" w14:textId="77777777" w:rsidR="0050004E" w:rsidRPr="00B169CF" w:rsidRDefault="0050004E" w:rsidP="00B761C0">
            <w:pPr>
              <w:pStyle w:val="afb"/>
            </w:pPr>
            <w:r w:rsidRPr="00B169CF">
              <w:t xml:space="preserve">опрос, тесты, дискуссия </w:t>
            </w:r>
          </w:p>
          <w:p w14:paraId="28C8207C" w14:textId="77777777" w:rsidR="0050004E" w:rsidRPr="00B169CF" w:rsidRDefault="0050004E" w:rsidP="00B761C0">
            <w:pPr>
              <w:widowControl w:val="0"/>
              <w:rPr>
                <w:rFonts w:ascii="Times New Roman" w:hAnsi="Times New Roman" w:cs="Times New Roman"/>
                <w:color w:val="FF0000"/>
                <w:sz w:val="24"/>
              </w:rPr>
            </w:pPr>
          </w:p>
        </w:tc>
      </w:tr>
      <w:tr w:rsidR="0050004E" w:rsidRPr="00B169CF" w14:paraId="2A989382"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4281453A" w14:textId="77777777" w:rsidR="0050004E" w:rsidRPr="00B169CF" w:rsidRDefault="0050004E" w:rsidP="00B761C0">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5.</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74499550" w14:textId="77777777" w:rsidR="0050004E" w:rsidRPr="00AB75F4" w:rsidRDefault="0050004E" w:rsidP="00B761C0">
            <w:pPr>
              <w:widowControl w:val="0"/>
              <w:ind w:hanging="4"/>
              <w:jc w:val="both"/>
              <w:rPr>
                <w:rStyle w:val="46"/>
                <w:rFonts w:cs="Times New Roman"/>
                <w:spacing w:val="0"/>
                <w:sz w:val="22"/>
                <w:szCs w:val="22"/>
              </w:rPr>
            </w:pPr>
            <w:r w:rsidRPr="00B169CF">
              <w:rPr>
                <w:rStyle w:val="46"/>
                <w:rFonts w:cs="Times New Roman"/>
                <w:spacing w:val="0"/>
                <w:sz w:val="24"/>
                <w:szCs w:val="24"/>
              </w:rPr>
              <w:t xml:space="preserve">Тема 5. </w:t>
            </w:r>
            <w:r w:rsidRPr="00B169CF">
              <w:rPr>
                <w:rFonts w:ascii="Times New Roman" w:hAnsi="Times New Roman" w:cs="Times New Roman"/>
                <w:sz w:val="24"/>
              </w:rPr>
              <w:t>Типовые и креативные стратегии создания рекламного текста</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216B2" w14:textId="00B01D60" w:rsidR="0050004E" w:rsidRPr="00B169CF" w:rsidRDefault="0050004E" w:rsidP="0050004E">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D9595"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07D0C"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A2262" w14:textId="77777777" w:rsidR="0050004E" w:rsidRPr="00B169CF" w:rsidRDefault="0050004E" w:rsidP="00B761C0">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5C817" w14:textId="02D5B6FD"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A06EE" w14:textId="77777777" w:rsidR="0050004E" w:rsidRPr="00AB75F4" w:rsidRDefault="0050004E" w:rsidP="00B761C0">
            <w:pPr>
              <w:pStyle w:val="afb"/>
              <w:shd w:val="clear" w:color="auto" w:fill="FFFFFF"/>
            </w:pPr>
            <w:r w:rsidRPr="00B169CF">
              <w:t xml:space="preserve">опрос, проектное задание </w:t>
            </w:r>
          </w:p>
        </w:tc>
      </w:tr>
      <w:tr w:rsidR="0050004E" w:rsidRPr="00B169CF" w14:paraId="0835EAC9"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3A5F9ACC" w14:textId="77777777" w:rsidR="0050004E" w:rsidRPr="00B169CF" w:rsidRDefault="0050004E" w:rsidP="00B761C0">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lastRenderedPageBreak/>
              <w:t>6.</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00C26346" w14:textId="77777777" w:rsidR="0050004E" w:rsidRPr="00AB75F4" w:rsidRDefault="0050004E" w:rsidP="00B761C0">
            <w:pPr>
              <w:widowControl w:val="0"/>
              <w:rPr>
                <w:rStyle w:val="46"/>
                <w:rFonts w:cs="Times New Roman"/>
                <w:spacing w:val="0"/>
                <w:sz w:val="24"/>
                <w:szCs w:val="24"/>
                <w:shd w:val="clear" w:color="auto" w:fill="auto"/>
              </w:rPr>
            </w:pPr>
            <w:r w:rsidRPr="00B169CF">
              <w:rPr>
                <w:rStyle w:val="46"/>
                <w:rFonts w:cs="Times New Roman"/>
                <w:spacing w:val="0"/>
                <w:sz w:val="24"/>
                <w:szCs w:val="24"/>
              </w:rPr>
              <w:t xml:space="preserve">Тема 6. </w:t>
            </w:r>
            <w:r w:rsidRPr="00B169CF">
              <w:rPr>
                <w:rFonts w:ascii="Times New Roman" w:hAnsi="Times New Roman" w:cs="Times New Roman"/>
                <w:sz w:val="24"/>
              </w:rPr>
              <w:t>Корпоративный сайт. Основное содержание корпоративного сайта</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71BC5" w14:textId="0CABD638" w:rsidR="0050004E" w:rsidRPr="00B169CF" w:rsidRDefault="0050004E" w:rsidP="0050004E">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115E7"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23334"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34E7F" w14:textId="77777777" w:rsidR="0050004E" w:rsidRPr="00B169CF" w:rsidRDefault="0050004E" w:rsidP="00B761C0">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73AAC" w14:textId="3DC8C1C1"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BED6" w14:textId="77777777" w:rsidR="0050004E" w:rsidRPr="00B169CF" w:rsidRDefault="0050004E" w:rsidP="00B761C0">
            <w:pPr>
              <w:pStyle w:val="afb"/>
              <w:shd w:val="clear" w:color="auto" w:fill="FFFFFF"/>
            </w:pPr>
            <w:r w:rsidRPr="00B169CF">
              <w:t xml:space="preserve">опрос, дискуссия </w:t>
            </w:r>
          </w:p>
          <w:p w14:paraId="7F1FF639" w14:textId="77777777" w:rsidR="0050004E" w:rsidRPr="00B169CF" w:rsidRDefault="0050004E" w:rsidP="00B761C0">
            <w:pPr>
              <w:widowControl w:val="0"/>
              <w:rPr>
                <w:rFonts w:ascii="Times New Roman" w:hAnsi="Times New Roman" w:cs="Times New Roman"/>
                <w:color w:val="FF0000"/>
                <w:sz w:val="24"/>
              </w:rPr>
            </w:pPr>
          </w:p>
        </w:tc>
      </w:tr>
      <w:tr w:rsidR="0050004E" w:rsidRPr="00B169CF" w14:paraId="02771874"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177CE116" w14:textId="77777777" w:rsidR="0050004E" w:rsidRPr="00B169CF" w:rsidRDefault="0050004E" w:rsidP="00B761C0">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7.</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2CD3C815" w14:textId="77777777" w:rsidR="0050004E" w:rsidRPr="00B169CF" w:rsidRDefault="0050004E" w:rsidP="00B761C0">
            <w:pPr>
              <w:widowControl w:val="0"/>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7. </w:t>
            </w:r>
            <w:proofErr w:type="spellStart"/>
            <w:r w:rsidRPr="00B169CF">
              <w:rPr>
                <w:rFonts w:ascii="Times New Roman" w:hAnsi="Times New Roman" w:cs="Times New Roman"/>
                <w:sz w:val="26"/>
              </w:rPr>
              <w:t>Нейминг</w:t>
            </w:r>
            <w:proofErr w:type="spellEnd"/>
            <w:r w:rsidRPr="00B169CF">
              <w:rPr>
                <w:rFonts w:ascii="Times New Roman" w:hAnsi="Times New Roman" w:cs="Times New Roman"/>
                <w:sz w:val="26"/>
              </w:rPr>
              <w:t xml:space="preserve"> как процедура </w:t>
            </w:r>
            <w:proofErr w:type="spellStart"/>
            <w:r w:rsidRPr="00B169CF">
              <w:rPr>
                <w:rFonts w:ascii="Times New Roman" w:hAnsi="Times New Roman" w:cs="Times New Roman"/>
                <w:sz w:val="26"/>
              </w:rPr>
              <w:t>копирайтинга</w:t>
            </w:r>
            <w:proofErr w:type="spellEnd"/>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FA538" w14:textId="603B13D8" w:rsidR="0050004E" w:rsidRPr="00B169CF" w:rsidRDefault="0050004E" w:rsidP="0050004E">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23C26" w14:textId="005DFB59"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8</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A3960"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7DADC" w14:textId="4416A139"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41299" w14:textId="45EDFD70"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A47FB" w14:textId="77777777" w:rsidR="0050004E" w:rsidRPr="00B169CF" w:rsidRDefault="0050004E" w:rsidP="00B761C0">
            <w:pPr>
              <w:pStyle w:val="afb"/>
              <w:shd w:val="clear" w:color="auto" w:fill="FFFFFF"/>
            </w:pPr>
            <w:r w:rsidRPr="00B169CF">
              <w:t xml:space="preserve">опрос, деловая игра </w:t>
            </w:r>
          </w:p>
          <w:p w14:paraId="44F83E34" w14:textId="77777777" w:rsidR="0050004E" w:rsidRPr="00B169CF" w:rsidRDefault="0050004E" w:rsidP="00B761C0">
            <w:pPr>
              <w:widowControl w:val="0"/>
              <w:rPr>
                <w:rFonts w:ascii="Times New Roman" w:hAnsi="Times New Roman" w:cs="Times New Roman"/>
                <w:color w:val="FF0000"/>
                <w:sz w:val="24"/>
              </w:rPr>
            </w:pPr>
          </w:p>
        </w:tc>
      </w:tr>
      <w:tr w:rsidR="0050004E" w:rsidRPr="00B169CF" w14:paraId="1559C568"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2DF1B92A" w14:textId="77777777" w:rsidR="0050004E" w:rsidRPr="00B169CF" w:rsidRDefault="0050004E" w:rsidP="00B761C0">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8.</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2D593B61" w14:textId="77777777" w:rsidR="0050004E" w:rsidRPr="00B169CF" w:rsidRDefault="0050004E" w:rsidP="00B761C0">
            <w:pPr>
              <w:widowControl w:val="0"/>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8. </w:t>
            </w:r>
            <w:r w:rsidRPr="00B169CF">
              <w:rPr>
                <w:rFonts w:ascii="Times New Roman" w:hAnsi="Times New Roman" w:cs="Times New Roman"/>
                <w:sz w:val="24"/>
              </w:rPr>
              <w:t xml:space="preserve">Основы </w:t>
            </w:r>
            <w:proofErr w:type="spellStart"/>
            <w:r w:rsidRPr="00B169CF">
              <w:rPr>
                <w:rFonts w:ascii="Times New Roman" w:hAnsi="Times New Roman" w:cs="Times New Roman"/>
                <w:sz w:val="24"/>
              </w:rPr>
              <w:t>спичрайтинга</w:t>
            </w:r>
            <w:proofErr w:type="spellEnd"/>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7CEC8" w14:textId="459A8D84"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10</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4A0A2" w14:textId="2521A2BA"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30F63"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22D12" w14:textId="3B1B4F9E"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7D8CB" w14:textId="4D828952"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4</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4A1A4" w14:textId="77777777" w:rsidR="0050004E" w:rsidRPr="00B169CF" w:rsidRDefault="0050004E" w:rsidP="00B761C0">
            <w:pPr>
              <w:pStyle w:val="afb"/>
              <w:shd w:val="clear" w:color="auto" w:fill="FFFFFF"/>
            </w:pPr>
            <w:r w:rsidRPr="00B169CF">
              <w:t xml:space="preserve">проектное задание, </w:t>
            </w:r>
            <w:proofErr w:type="spellStart"/>
            <w:r w:rsidRPr="00B169CF">
              <w:t>мультимедийная</w:t>
            </w:r>
            <w:proofErr w:type="spellEnd"/>
            <w:r w:rsidRPr="00B169CF">
              <w:t xml:space="preserve"> презентация </w:t>
            </w:r>
          </w:p>
        </w:tc>
      </w:tr>
      <w:tr w:rsidR="0050004E" w:rsidRPr="00B169CF" w14:paraId="02C690E5"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2FF6DC6E" w14:textId="77777777" w:rsidR="0050004E" w:rsidRPr="00B169CF" w:rsidRDefault="0050004E" w:rsidP="00B761C0">
            <w:pPr>
              <w:widowControl w:val="0"/>
              <w:tabs>
                <w:tab w:val="right" w:pos="851"/>
              </w:tabs>
              <w:rPr>
                <w:rFonts w:ascii="Times New Roman" w:hAnsi="Times New Roman" w:cs="Times New Roman"/>
                <w:sz w:val="24"/>
              </w:rPr>
            </w:pP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2C7343E6" w14:textId="77777777" w:rsidR="0050004E" w:rsidRPr="005C3DE2" w:rsidRDefault="0050004E" w:rsidP="00B761C0">
            <w:pPr>
              <w:widowControl w:val="0"/>
              <w:tabs>
                <w:tab w:val="right" w:pos="851"/>
              </w:tabs>
              <w:rPr>
                <w:rFonts w:ascii="Times New Roman" w:hAnsi="Times New Roman" w:cs="Times New Roman"/>
                <w:b/>
                <w:sz w:val="24"/>
              </w:rPr>
            </w:pPr>
            <w:r w:rsidRPr="005C3DE2">
              <w:rPr>
                <w:rFonts w:ascii="Times New Roman" w:hAnsi="Times New Roman" w:cs="Times New Roman"/>
                <w:b/>
                <w:sz w:val="24"/>
              </w:rPr>
              <w:t>В целом по дисциплине</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0A386"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108</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E24C4"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50</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57247"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16</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E1064"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34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7BD3E"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5</w:t>
            </w:r>
            <w:r>
              <w:rPr>
                <w:rFonts w:ascii="Times New Roman" w:hAnsi="Times New Roman" w:cs="Times New Roman"/>
                <w:b/>
                <w:color w:val="000000" w:themeColor="text1"/>
                <w:sz w:val="24"/>
              </w:rPr>
              <w:t>8</w:t>
            </w:r>
          </w:p>
        </w:tc>
        <w:tc>
          <w:tcPr>
            <w:tcW w:w="1983" w:type="dxa"/>
            <w:vMerge w:val="restart"/>
            <w:tcBorders>
              <w:top w:val="single" w:sz="4" w:space="0" w:color="000000"/>
              <w:left w:val="single" w:sz="4" w:space="0" w:color="000000"/>
              <w:right w:val="single" w:sz="4" w:space="0" w:color="000000"/>
            </w:tcBorders>
            <w:shd w:val="clear" w:color="auto" w:fill="auto"/>
          </w:tcPr>
          <w:p w14:paraId="2A53E976" w14:textId="77777777" w:rsidR="0050004E" w:rsidRPr="00B169CF" w:rsidRDefault="0050004E" w:rsidP="00B761C0">
            <w:pPr>
              <w:widowControl w:val="0"/>
              <w:tabs>
                <w:tab w:val="right" w:pos="851"/>
              </w:tabs>
              <w:rPr>
                <w:rFonts w:ascii="Times New Roman" w:hAnsi="Times New Roman" w:cs="Times New Roman"/>
                <w:b/>
                <w:sz w:val="24"/>
              </w:rPr>
            </w:pPr>
            <w:r w:rsidRPr="005C3DE2">
              <w:rPr>
                <w:rFonts w:ascii="Times New Roman" w:hAnsi="Times New Roman" w:cs="Times New Roman"/>
                <w:sz w:val="24"/>
              </w:rPr>
              <w:t>Согласно учебному плану:</w:t>
            </w:r>
            <w:r w:rsidRPr="005C3DE2">
              <w:rPr>
                <w:rFonts w:ascii="Times New Roman" w:hAnsi="Times New Roman" w:cs="Times New Roman"/>
                <w:b/>
                <w:sz w:val="24"/>
              </w:rPr>
              <w:t xml:space="preserve"> проектная работа</w:t>
            </w:r>
          </w:p>
          <w:p w14:paraId="703029F5" w14:textId="77777777" w:rsidR="0050004E" w:rsidRPr="00B169CF" w:rsidRDefault="0050004E" w:rsidP="00B761C0">
            <w:pPr>
              <w:widowControl w:val="0"/>
              <w:tabs>
                <w:tab w:val="right" w:pos="851"/>
              </w:tabs>
              <w:rPr>
                <w:rFonts w:ascii="Times New Roman" w:hAnsi="Times New Roman" w:cs="Times New Roman"/>
                <w:b/>
                <w:sz w:val="24"/>
              </w:rPr>
            </w:pPr>
          </w:p>
        </w:tc>
      </w:tr>
      <w:tr w:rsidR="0050004E" w:rsidRPr="00B169CF" w14:paraId="58BE033D"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16B16275" w14:textId="77777777" w:rsidR="0050004E" w:rsidRPr="00B169CF" w:rsidRDefault="0050004E" w:rsidP="00B761C0">
            <w:pPr>
              <w:widowControl w:val="0"/>
              <w:tabs>
                <w:tab w:val="right" w:pos="851"/>
              </w:tabs>
              <w:rPr>
                <w:rFonts w:ascii="Times New Roman" w:hAnsi="Times New Roman" w:cs="Times New Roman"/>
                <w:sz w:val="24"/>
              </w:rPr>
            </w:pP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2E1ADE00" w14:textId="77777777" w:rsidR="0050004E" w:rsidRPr="00A74B26" w:rsidRDefault="0050004E" w:rsidP="00B761C0">
            <w:pPr>
              <w:widowControl w:val="0"/>
              <w:tabs>
                <w:tab w:val="right" w:pos="851"/>
              </w:tabs>
              <w:rPr>
                <w:rFonts w:ascii="Times New Roman" w:hAnsi="Times New Roman" w:cs="Times New Roman"/>
                <w:sz w:val="24"/>
              </w:rPr>
            </w:pPr>
            <w:r w:rsidRPr="00A74B26">
              <w:rPr>
                <w:rFonts w:ascii="Times New Roman" w:hAnsi="Times New Roman" w:cs="Times New Roman"/>
                <w:sz w:val="24"/>
              </w:rPr>
              <w:t>Итого в %</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37905" w14:textId="77777777" w:rsidR="0050004E" w:rsidRPr="00A74B26" w:rsidRDefault="0050004E" w:rsidP="00B761C0">
            <w:pPr>
              <w:widowControl w:val="0"/>
              <w:jc w:val="center"/>
              <w:rPr>
                <w:rFonts w:ascii="Times New Roman" w:hAnsi="Times New Roman" w:cs="Times New Roman"/>
                <w:b/>
                <w:color w:val="000000" w:themeColor="text1"/>
                <w:sz w:val="24"/>
              </w:rPr>
            </w:pPr>
            <w:r w:rsidRPr="00A74B26">
              <w:rPr>
                <w:rFonts w:ascii="Times New Roman" w:hAnsi="Times New Roman" w:cs="Times New Roman"/>
                <w:b/>
                <w:color w:val="000000" w:themeColor="text1"/>
                <w:sz w:val="24"/>
              </w:rPr>
              <w:t>100</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6988D" w14:textId="77777777" w:rsidR="0050004E" w:rsidRPr="00A74B26" w:rsidRDefault="0050004E" w:rsidP="00B761C0">
            <w:pPr>
              <w:widowControl w:val="0"/>
              <w:jc w:val="center"/>
              <w:rPr>
                <w:rFonts w:ascii="Times New Roman" w:hAnsi="Times New Roman" w:cs="Times New Roman"/>
                <w:b/>
                <w:color w:val="000000" w:themeColor="text1"/>
                <w:sz w:val="24"/>
              </w:rPr>
            </w:pPr>
            <w:r w:rsidRPr="00A74B26">
              <w:rPr>
                <w:rFonts w:ascii="Times New Roman" w:hAnsi="Times New Roman" w:cs="Times New Roman"/>
                <w:b/>
                <w:color w:val="000000" w:themeColor="text1"/>
                <w:sz w:val="24"/>
              </w:rPr>
              <w:t>46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703A1" w14:textId="77777777" w:rsidR="0050004E" w:rsidRPr="00A74B26" w:rsidRDefault="0050004E" w:rsidP="00B761C0">
            <w:pPr>
              <w:widowControl w:val="0"/>
              <w:jc w:val="center"/>
              <w:rPr>
                <w:rFonts w:ascii="Times New Roman" w:hAnsi="Times New Roman" w:cs="Times New Roman"/>
                <w:b/>
                <w:color w:val="000000" w:themeColor="text1"/>
                <w:sz w:val="24"/>
              </w:rPr>
            </w:pPr>
            <w:r w:rsidRPr="00A74B26">
              <w:rPr>
                <w:rFonts w:ascii="Times New Roman" w:hAnsi="Times New Roman" w:cs="Times New Roman"/>
                <w:b/>
                <w:color w:val="000000" w:themeColor="text1"/>
                <w:sz w:val="24"/>
              </w:rPr>
              <w:t>32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3305A" w14:textId="77777777" w:rsidR="0050004E" w:rsidRPr="00A74B26" w:rsidRDefault="0050004E" w:rsidP="00B761C0">
            <w:pPr>
              <w:widowControl w:val="0"/>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68</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2AB43" w14:textId="77777777" w:rsidR="0050004E" w:rsidRPr="00A74B26" w:rsidRDefault="0050004E" w:rsidP="00B761C0">
            <w:pPr>
              <w:widowControl w:val="0"/>
              <w:jc w:val="center"/>
              <w:rPr>
                <w:rFonts w:ascii="Times New Roman" w:hAnsi="Times New Roman" w:cs="Times New Roman"/>
                <w:b/>
                <w:color w:val="000000" w:themeColor="text1"/>
                <w:sz w:val="24"/>
              </w:rPr>
            </w:pPr>
            <w:r w:rsidRPr="00A74B26">
              <w:rPr>
                <w:rFonts w:ascii="Times New Roman" w:hAnsi="Times New Roman" w:cs="Times New Roman"/>
                <w:b/>
                <w:color w:val="000000" w:themeColor="text1"/>
                <w:sz w:val="24"/>
              </w:rPr>
              <w:t>5</w:t>
            </w:r>
            <w:r>
              <w:rPr>
                <w:rFonts w:ascii="Times New Roman" w:hAnsi="Times New Roman" w:cs="Times New Roman"/>
                <w:b/>
                <w:color w:val="000000" w:themeColor="text1"/>
                <w:sz w:val="24"/>
              </w:rPr>
              <w:t>4</w:t>
            </w:r>
          </w:p>
        </w:tc>
        <w:tc>
          <w:tcPr>
            <w:tcW w:w="1983" w:type="dxa"/>
            <w:vMerge/>
            <w:tcBorders>
              <w:left w:val="single" w:sz="4" w:space="0" w:color="000000"/>
              <w:bottom w:val="single" w:sz="4" w:space="0" w:color="000000"/>
              <w:right w:val="single" w:sz="4" w:space="0" w:color="000000"/>
            </w:tcBorders>
            <w:shd w:val="clear" w:color="auto" w:fill="auto"/>
          </w:tcPr>
          <w:p w14:paraId="6FC0F683" w14:textId="77777777" w:rsidR="0050004E" w:rsidRPr="00B169CF" w:rsidRDefault="0050004E" w:rsidP="00B761C0">
            <w:pPr>
              <w:widowControl w:val="0"/>
              <w:tabs>
                <w:tab w:val="right" w:pos="851"/>
              </w:tabs>
              <w:rPr>
                <w:rFonts w:ascii="Times New Roman" w:hAnsi="Times New Roman" w:cs="Times New Roman"/>
                <w:sz w:val="24"/>
              </w:rPr>
            </w:pPr>
          </w:p>
        </w:tc>
      </w:tr>
    </w:tbl>
    <w:p w14:paraId="761B03A5" w14:textId="53EDD493" w:rsidR="00130392" w:rsidRDefault="00130392" w:rsidP="0050004E">
      <w:pPr>
        <w:keepNext/>
        <w:keepLines/>
        <w:spacing w:line="360" w:lineRule="auto"/>
        <w:outlineLvl w:val="3"/>
        <w:rPr>
          <w:rFonts w:ascii="Times New Roman" w:hAnsi="Times New Roman" w:cs="Times New Roman"/>
          <w:b/>
          <w:szCs w:val="28"/>
        </w:rPr>
      </w:pPr>
    </w:p>
    <w:p w14:paraId="7E05C32C" w14:textId="6B401459" w:rsidR="00130392" w:rsidRDefault="00130392" w:rsidP="00947230">
      <w:pPr>
        <w:keepNext/>
        <w:keepLines/>
        <w:spacing w:line="360" w:lineRule="auto"/>
        <w:jc w:val="center"/>
        <w:outlineLvl w:val="3"/>
        <w:rPr>
          <w:rFonts w:ascii="Times New Roman" w:hAnsi="Times New Roman" w:cs="Times New Roman"/>
          <w:b/>
          <w:szCs w:val="28"/>
        </w:rPr>
      </w:pPr>
      <w:r>
        <w:rPr>
          <w:rFonts w:ascii="Times New Roman" w:hAnsi="Times New Roman" w:cs="Times New Roman"/>
          <w:b/>
          <w:szCs w:val="28"/>
        </w:rPr>
        <w:t>С 2022 год приема</w:t>
      </w:r>
    </w:p>
    <w:tbl>
      <w:tblPr>
        <w:tblW w:w="5146" w:type="pct"/>
        <w:tblLayout w:type="fixed"/>
        <w:tblLook w:val="04A0" w:firstRow="1" w:lastRow="0" w:firstColumn="1" w:lastColumn="0" w:noHBand="0" w:noVBand="1"/>
      </w:tblPr>
      <w:tblGrid>
        <w:gridCol w:w="445"/>
        <w:gridCol w:w="2526"/>
        <w:gridCol w:w="898"/>
        <w:gridCol w:w="1129"/>
        <w:gridCol w:w="839"/>
        <w:gridCol w:w="1118"/>
        <w:gridCol w:w="1262"/>
        <w:gridCol w:w="1983"/>
      </w:tblGrid>
      <w:tr w:rsidR="0050004E" w:rsidRPr="00AB75F4" w14:paraId="691494F9" w14:textId="77777777" w:rsidTr="00B761C0">
        <w:tc>
          <w:tcPr>
            <w:tcW w:w="4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BC8D77" w14:textId="77777777" w:rsidR="0050004E" w:rsidRPr="00AB75F4" w:rsidRDefault="0050004E" w:rsidP="00B761C0">
            <w:pPr>
              <w:widowControl w:val="0"/>
              <w:tabs>
                <w:tab w:val="right" w:pos="851"/>
              </w:tabs>
              <w:rPr>
                <w:rFonts w:ascii="Times New Roman" w:hAnsi="Times New Roman" w:cs="Times New Roman"/>
                <w:b/>
                <w:sz w:val="24"/>
              </w:rPr>
            </w:pPr>
            <w:r w:rsidRPr="00AB75F4">
              <w:rPr>
                <w:rFonts w:ascii="Times New Roman" w:hAnsi="Times New Roman" w:cs="Times New Roman"/>
                <w:b/>
                <w:sz w:val="24"/>
              </w:rPr>
              <w:t>№</w:t>
            </w:r>
          </w:p>
          <w:p w14:paraId="5A8BDA95" w14:textId="77777777" w:rsidR="0050004E" w:rsidRPr="00AB75F4" w:rsidRDefault="0050004E" w:rsidP="00B761C0">
            <w:pPr>
              <w:widowControl w:val="0"/>
              <w:tabs>
                <w:tab w:val="right" w:pos="851"/>
              </w:tabs>
              <w:rPr>
                <w:rFonts w:ascii="Times New Roman" w:hAnsi="Times New Roman" w:cs="Times New Roman"/>
                <w:sz w:val="24"/>
              </w:rPr>
            </w:pPr>
            <w:r w:rsidRPr="00AB75F4">
              <w:rPr>
                <w:rFonts w:ascii="Times New Roman" w:hAnsi="Times New Roman" w:cs="Times New Roman"/>
                <w:b/>
                <w:sz w:val="24"/>
              </w:rPr>
              <w:t>п/п</w:t>
            </w:r>
          </w:p>
        </w:tc>
        <w:tc>
          <w:tcPr>
            <w:tcW w:w="2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4D637D" w14:textId="77777777" w:rsidR="0050004E" w:rsidRPr="00AB75F4" w:rsidRDefault="0050004E" w:rsidP="00B761C0">
            <w:pPr>
              <w:widowControl w:val="0"/>
              <w:tabs>
                <w:tab w:val="right" w:pos="851"/>
              </w:tabs>
              <w:rPr>
                <w:rFonts w:ascii="Times New Roman" w:hAnsi="Times New Roman" w:cs="Times New Roman"/>
                <w:sz w:val="24"/>
              </w:rPr>
            </w:pPr>
            <w:r w:rsidRPr="00AB75F4">
              <w:rPr>
                <w:rFonts w:ascii="Times New Roman" w:hAnsi="Times New Roman" w:cs="Times New Roman"/>
                <w:b/>
                <w:sz w:val="24"/>
              </w:rPr>
              <w:t>Наименование тем  (разделов) дисциплины</w:t>
            </w:r>
          </w:p>
        </w:tc>
        <w:tc>
          <w:tcPr>
            <w:tcW w:w="5246" w:type="dxa"/>
            <w:gridSpan w:val="5"/>
            <w:tcBorders>
              <w:top w:val="single" w:sz="4" w:space="0" w:color="000000"/>
              <w:left w:val="single" w:sz="4" w:space="0" w:color="000000"/>
              <w:bottom w:val="single" w:sz="4" w:space="0" w:color="000000"/>
              <w:right w:val="single" w:sz="4" w:space="0" w:color="000000"/>
            </w:tcBorders>
          </w:tcPr>
          <w:p w14:paraId="2DEE98B0" w14:textId="77777777" w:rsidR="0050004E" w:rsidRPr="00AB75F4" w:rsidRDefault="0050004E" w:rsidP="00B761C0">
            <w:pPr>
              <w:widowControl w:val="0"/>
              <w:tabs>
                <w:tab w:val="right" w:pos="851"/>
              </w:tabs>
              <w:jc w:val="center"/>
              <w:rPr>
                <w:rFonts w:ascii="Times New Roman" w:hAnsi="Times New Roman" w:cs="Times New Roman"/>
                <w:b/>
                <w:sz w:val="24"/>
              </w:rPr>
            </w:pPr>
            <w:r w:rsidRPr="00AB75F4">
              <w:rPr>
                <w:rFonts w:ascii="Times New Roman" w:hAnsi="Times New Roman" w:cs="Times New Roman"/>
                <w:b/>
                <w:sz w:val="24"/>
              </w:rPr>
              <w:t>Трудоемкость в часах</w:t>
            </w:r>
          </w:p>
        </w:tc>
        <w:tc>
          <w:tcPr>
            <w:tcW w:w="1983" w:type="dxa"/>
            <w:vMerge w:val="restart"/>
            <w:tcBorders>
              <w:top w:val="single" w:sz="4" w:space="0" w:color="000000"/>
              <w:left w:val="single" w:sz="4" w:space="0" w:color="000000"/>
              <w:right w:val="single" w:sz="4" w:space="0" w:color="000000"/>
            </w:tcBorders>
            <w:shd w:val="clear" w:color="auto" w:fill="auto"/>
          </w:tcPr>
          <w:p w14:paraId="35646F74" w14:textId="77777777" w:rsidR="0050004E" w:rsidRPr="00AB75F4" w:rsidRDefault="0050004E" w:rsidP="00B761C0">
            <w:pPr>
              <w:widowControl w:val="0"/>
              <w:tabs>
                <w:tab w:val="right" w:pos="851"/>
              </w:tabs>
              <w:rPr>
                <w:rFonts w:ascii="Times New Roman" w:hAnsi="Times New Roman" w:cs="Times New Roman"/>
                <w:b/>
                <w:sz w:val="24"/>
              </w:rPr>
            </w:pPr>
            <w:r w:rsidRPr="00AB75F4">
              <w:rPr>
                <w:rFonts w:ascii="Times New Roman" w:hAnsi="Times New Roman" w:cs="Times New Roman"/>
                <w:b/>
                <w:sz w:val="24"/>
              </w:rPr>
              <w:t>Формы текущего контроля успеваемости</w:t>
            </w:r>
          </w:p>
        </w:tc>
      </w:tr>
      <w:tr w:rsidR="0050004E" w:rsidRPr="00B169CF" w14:paraId="762566D7" w14:textId="77777777" w:rsidTr="00B761C0">
        <w:tc>
          <w:tcPr>
            <w:tcW w:w="445" w:type="dxa"/>
            <w:vMerge/>
            <w:tcBorders>
              <w:top w:val="single" w:sz="4" w:space="0" w:color="000000"/>
              <w:left w:val="single" w:sz="4" w:space="0" w:color="000000"/>
              <w:bottom w:val="single" w:sz="4" w:space="0" w:color="000000"/>
              <w:right w:val="single" w:sz="4" w:space="0" w:color="000000"/>
            </w:tcBorders>
            <w:shd w:val="clear" w:color="auto" w:fill="auto"/>
          </w:tcPr>
          <w:p w14:paraId="55A3FA82" w14:textId="77777777" w:rsidR="0050004E" w:rsidRPr="00B169CF" w:rsidRDefault="0050004E" w:rsidP="00B761C0">
            <w:pPr>
              <w:widowControl w:val="0"/>
              <w:tabs>
                <w:tab w:val="right" w:pos="851"/>
              </w:tabs>
              <w:rPr>
                <w:rFonts w:ascii="Times New Roman" w:hAnsi="Times New Roman" w:cs="Times New Roman"/>
                <w:sz w:val="24"/>
              </w:rPr>
            </w:pPr>
          </w:p>
        </w:tc>
        <w:tc>
          <w:tcPr>
            <w:tcW w:w="2526" w:type="dxa"/>
            <w:vMerge/>
            <w:tcBorders>
              <w:top w:val="single" w:sz="4" w:space="0" w:color="000000"/>
              <w:left w:val="single" w:sz="4" w:space="0" w:color="000000"/>
              <w:bottom w:val="single" w:sz="4" w:space="0" w:color="000000"/>
              <w:right w:val="single" w:sz="4" w:space="0" w:color="000000"/>
            </w:tcBorders>
            <w:shd w:val="clear" w:color="auto" w:fill="auto"/>
          </w:tcPr>
          <w:p w14:paraId="0ECE3634" w14:textId="77777777" w:rsidR="0050004E" w:rsidRPr="00B169CF" w:rsidRDefault="0050004E" w:rsidP="00B761C0">
            <w:pPr>
              <w:widowControl w:val="0"/>
              <w:tabs>
                <w:tab w:val="right" w:pos="851"/>
              </w:tabs>
              <w:rPr>
                <w:rFonts w:ascii="Times New Roman" w:hAnsi="Times New Roman" w:cs="Times New Roman"/>
                <w:sz w:val="24"/>
              </w:rPr>
            </w:pPr>
          </w:p>
        </w:tc>
        <w:tc>
          <w:tcPr>
            <w:tcW w:w="89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022EBA" w14:textId="77777777" w:rsidR="0050004E" w:rsidRPr="00AB75F4" w:rsidRDefault="0050004E" w:rsidP="00B761C0">
            <w:pPr>
              <w:widowControl w:val="0"/>
              <w:tabs>
                <w:tab w:val="right" w:pos="851"/>
              </w:tabs>
              <w:rPr>
                <w:rFonts w:ascii="Times New Roman" w:hAnsi="Times New Roman" w:cs="Times New Roman"/>
                <w:b/>
                <w:sz w:val="24"/>
              </w:rPr>
            </w:pPr>
            <w:r w:rsidRPr="00AB75F4">
              <w:rPr>
                <w:rFonts w:ascii="Times New Roman" w:hAnsi="Times New Roman" w:cs="Times New Roman"/>
                <w:b/>
                <w:sz w:val="24"/>
              </w:rPr>
              <w:t>Всего</w:t>
            </w:r>
          </w:p>
        </w:tc>
        <w:tc>
          <w:tcPr>
            <w:tcW w:w="3086" w:type="dxa"/>
            <w:gridSpan w:val="3"/>
            <w:tcBorders>
              <w:top w:val="single" w:sz="4" w:space="0" w:color="000000"/>
              <w:left w:val="single" w:sz="4" w:space="0" w:color="000000"/>
              <w:bottom w:val="single" w:sz="4" w:space="0" w:color="000000"/>
              <w:right w:val="single" w:sz="4" w:space="0" w:color="000000"/>
            </w:tcBorders>
            <w:shd w:val="clear" w:color="auto" w:fill="auto"/>
          </w:tcPr>
          <w:p w14:paraId="26C75423" w14:textId="77777777" w:rsidR="0050004E" w:rsidRPr="00130392" w:rsidRDefault="0050004E" w:rsidP="00B761C0">
            <w:pPr>
              <w:widowControl w:val="0"/>
              <w:tabs>
                <w:tab w:val="right" w:pos="851"/>
              </w:tabs>
              <w:jc w:val="center"/>
              <w:rPr>
                <w:rFonts w:ascii="Times New Roman" w:hAnsi="Times New Roman" w:cs="Times New Roman"/>
                <w:sz w:val="24"/>
              </w:rPr>
            </w:pPr>
            <w:r w:rsidRPr="00130392">
              <w:rPr>
                <w:rFonts w:ascii="Times New Roman" w:hAnsi="Times New Roman" w:cs="Times New Roman"/>
                <w:sz w:val="24"/>
              </w:rPr>
              <w:t>Контактная работа - Аудиторная работа</w:t>
            </w:r>
          </w:p>
        </w:tc>
        <w:tc>
          <w:tcPr>
            <w:tcW w:w="12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F38FE4" w14:textId="77777777" w:rsidR="0050004E" w:rsidRPr="00AB75F4" w:rsidRDefault="0050004E" w:rsidP="00B761C0">
            <w:pPr>
              <w:widowControl w:val="0"/>
              <w:tabs>
                <w:tab w:val="right" w:pos="851"/>
              </w:tabs>
              <w:rPr>
                <w:rFonts w:ascii="Times New Roman" w:hAnsi="Times New Roman" w:cs="Times New Roman"/>
                <w:bCs/>
                <w:sz w:val="24"/>
              </w:rPr>
            </w:pPr>
            <w:proofErr w:type="spellStart"/>
            <w:r w:rsidRPr="00AB75F4">
              <w:rPr>
                <w:rFonts w:ascii="Times New Roman" w:hAnsi="Times New Roman" w:cs="Times New Roman"/>
                <w:bCs/>
                <w:sz w:val="24"/>
              </w:rPr>
              <w:t>Самостоя</w:t>
            </w:r>
            <w:proofErr w:type="spellEnd"/>
            <w:r w:rsidRPr="00AB75F4">
              <w:rPr>
                <w:rFonts w:ascii="Times New Roman" w:hAnsi="Times New Roman" w:cs="Times New Roman"/>
                <w:bCs/>
                <w:sz w:val="24"/>
              </w:rPr>
              <w:t>-тельная работа</w:t>
            </w:r>
          </w:p>
        </w:tc>
        <w:tc>
          <w:tcPr>
            <w:tcW w:w="1983" w:type="dxa"/>
            <w:vMerge/>
            <w:tcBorders>
              <w:left w:val="single" w:sz="4" w:space="0" w:color="000000"/>
              <w:right w:val="single" w:sz="4" w:space="0" w:color="000000"/>
            </w:tcBorders>
            <w:shd w:val="clear" w:color="auto" w:fill="auto"/>
          </w:tcPr>
          <w:p w14:paraId="65E3FB1D" w14:textId="77777777" w:rsidR="0050004E" w:rsidRPr="00B169CF" w:rsidRDefault="0050004E" w:rsidP="00B761C0">
            <w:pPr>
              <w:widowControl w:val="0"/>
              <w:tabs>
                <w:tab w:val="right" w:pos="851"/>
              </w:tabs>
              <w:rPr>
                <w:rFonts w:ascii="Times New Roman" w:hAnsi="Times New Roman" w:cs="Times New Roman"/>
                <w:sz w:val="24"/>
              </w:rPr>
            </w:pPr>
          </w:p>
        </w:tc>
      </w:tr>
      <w:tr w:rsidR="0050004E" w:rsidRPr="00B169CF" w14:paraId="2C0CDC2E" w14:textId="77777777" w:rsidTr="00B761C0">
        <w:tc>
          <w:tcPr>
            <w:tcW w:w="445" w:type="dxa"/>
            <w:vMerge/>
            <w:tcBorders>
              <w:top w:val="single" w:sz="4" w:space="0" w:color="000000"/>
              <w:left w:val="single" w:sz="4" w:space="0" w:color="000000"/>
              <w:bottom w:val="single" w:sz="4" w:space="0" w:color="000000"/>
              <w:right w:val="single" w:sz="4" w:space="0" w:color="000000"/>
            </w:tcBorders>
            <w:shd w:val="clear" w:color="auto" w:fill="auto"/>
          </w:tcPr>
          <w:p w14:paraId="13E7481C" w14:textId="77777777" w:rsidR="0050004E" w:rsidRPr="00B169CF" w:rsidRDefault="0050004E" w:rsidP="00B761C0">
            <w:pPr>
              <w:widowControl w:val="0"/>
              <w:tabs>
                <w:tab w:val="right" w:pos="851"/>
              </w:tabs>
              <w:rPr>
                <w:rFonts w:ascii="Times New Roman" w:hAnsi="Times New Roman" w:cs="Times New Roman"/>
                <w:sz w:val="24"/>
              </w:rPr>
            </w:pPr>
          </w:p>
        </w:tc>
        <w:tc>
          <w:tcPr>
            <w:tcW w:w="2526" w:type="dxa"/>
            <w:vMerge/>
            <w:tcBorders>
              <w:top w:val="single" w:sz="4" w:space="0" w:color="000000"/>
              <w:left w:val="single" w:sz="4" w:space="0" w:color="000000"/>
              <w:bottom w:val="single" w:sz="4" w:space="0" w:color="000000"/>
              <w:right w:val="single" w:sz="4" w:space="0" w:color="000000"/>
            </w:tcBorders>
            <w:shd w:val="clear" w:color="auto" w:fill="auto"/>
          </w:tcPr>
          <w:p w14:paraId="2AC61358" w14:textId="77777777" w:rsidR="0050004E" w:rsidRPr="00B169CF" w:rsidRDefault="0050004E" w:rsidP="00B761C0">
            <w:pPr>
              <w:widowControl w:val="0"/>
              <w:tabs>
                <w:tab w:val="right" w:pos="851"/>
              </w:tabs>
              <w:rPr>
                <w:rFonts w:ascii="Times New Roman" w:hAnsi="Times New Roman" w:cs="Times New Roman"/>
                <w:sz w:val="24"/>
              </w:rPr>
            </w:pPr>
          </w:p>
        </w:tc>
        <w:tc>
          <w:tcPr>
            <w:tcW w:w="898" w:type="dxa"/>
            <w:vMerge/>
            <w:tcBorders>
              <w:top w:val="single" w:sz="4" w:space="0" w:color="000000"/>
              <w:left w:val="single" w:sz="4" w:space="0" w:color="000000"/>
              <w:bottom w:val="single" w:sz="4" w:space="0" w:color="000000"/>
              <w:right w:val="single" w:sz="4" w:space="0" w:color="000000"/>
            </w:tcBorders>
            <w:shd w:val="clear" w:color="auto" w:fill="auto"/>
          </w:tcPr>
          <w:p w14:paraId="0BE0E127" w14:textId="77777777" w:rsidR="0050004E" w:rsidRPr="00B169CF" w:rsidRDefault="0050004E" w:rsidP="00B761C0">
            <w:pPr>
              <w:widowControl w:val="0"/>
              <w:tabs>
                <w:tab w:val="right" w:pos="851"/>
              </w:tabs>
              <w:rPr>
                <w:rFonts w:ascii="Times New Roman" w:hAnsi="Times New Roman" w:cs="Times New Roman"/>
                <w:sz w:val="18"/>
                <w:szCs w:val="18"/>
              </w:rPr>
            </w:pP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14:paraId="4D2A41E6" w14:textId="77777777" w:rsidR="0050004E" w:rsidRPr="00AB75F4" w:rsidRDefault="0050004E" w:rsidP="00B761C0">
            <w:pPr>
              <w:widowControl w:val="0"/>
              <w:tabs>
                <w:tab w:val="right" w:pos="851"/>
              </w:tabs>
              <w:jc w:val="center"/>
              <w:rPr>
                <w:rFonts w:ascii="Times New Roman" w:hAnsi="Times New Roman" w:cs="Times New Roman"/>
                <w:sz w:val="24"/>
              </w:rPr>
            </w:pPr>
            <w:r w:rsidRPr="00AB75F4">
              <w:rPr>
                <w:rFonts w:ascii="Times New Roman" w:hAnsi="Times New Roman" w:cs="Times New Roman"/>
                <w:sz w:val="24"/>
              </w:rPr>
              <w:t xml:space="preserve">Общая, в </w:t>
            </w:r>
            <w:proofErr w:type="spellStart"/>
            <w:r w:rsidRPr="00AB75F4">
              <w:rPr>
                <w:rFonts w:ascii="Times New Roman" w:hAnsi="Times New Roman" w:cs="Times New Roman"/>
                <w:sz w:val="24"/>
              </w:rPr>
              <w:t>т.ч</w:t>
            </w:r>
            <w:proofErr w:type="spellEnd"/>
            <w:r w:rsidRPr="00AB75F4">
              <w:rPr>
                <w:rFonts w:ascii="Times New Roman" w:hAnsi="Times New Roman" w:cs="Times New Roman"/>
                <w:sz w:val="24"/>
              </w:rPr>
              <w:t>.:</w:t>
            </w:r>
          </w:p>
        </w:tc>
        <w:tc>
          <w:tcPr>
            <w:tcW w:w="839" w:type="dxa"/>
            <w:tcBorders>
              <w:top w:val="single" w:sz="4" w:space="0" w:color="000000"/>
              <w:left w:val="single" w:sz="4" w:space="0" w:color="000000"/>
              <w:bottom w:val="single" w:sz="4" w:space="0" w:color="000000"/>
              <w:right w:val="single" w:sz="4" w:space="0" w:color="000000"/>
            </w:tcBorders>
            <w:shd w:val="clear" w:color="auto" w:fill="auto"/>
          </w:tcPr>
          <w:p w14:paraId="692EFF40" w14:textId="77777777" w:rsidR="0050004E" w:rsidRPr="00AB75F4" w:rsidRDefault="0050004E" w:rsidP="00B761C0">
            <w:pPr>
              <w:widowControl w:val="0"/>
              <w:tabs>
                <w:tab w:val="right" w:pos="851"/>
              </w:tabs>
              <w:jc w:val="center"/>
              <w:rPr>
                <w:rFonts w:ascii="Times New Roman" w:hAnsi="Times New Roman" w:cs="Times New Roman"/>
                <w:sz w:val="24"/>
              </w:rPr>
            </w:pPr>
            <w:r w:rsidRPr="00AB75F4">
              <w:rPr>
                <w:rFonts w:ascii="Times New Roman" w:hAnsi="Times New Roman" w:cs="Times New Roman"/>
                <w:sz w:val="24"/>
              </w:rPr>
              <w:t>Лекции</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4B032D44" w14:textId="77777777" w:rsidR="0050004E" w:rsidRPr="00AB75F4" w:rsidRDefault="0050004E" w:rsidP="00B761C0">
            <w:pPr>
              <w:widowControl w:val="0"/>
              <w:tabs>
                <w:tab w:val="right" w:pos="851"/>
              </w:tabs>
              <w:jc w:val="center"/>
              <w:rPr>
                <w:rFonts w:ascii="Times New Roman" w:hAnsi="Times New Roman" w:cs="Times New Roman"/>
                <w:sz w:val="24"/>
              </w:rPr>
            </w:pPr>
            <w:r w:rsidRPr="00AB75F4">
              <w:rPr>
                <w:rFonts w:ascii="Times New Roman" w:hAnsi="Times New Roman" w:cs="Times New Roman"/>
                <w:sz w:val="24"/>
              </w:rPr>
              <w:t>Семинары, практические занятия</w:t>
            </w:r>
          </w:p>
        </w:tc>
        <w:tc>
          <w:tcPr>
            <w:tcW w:w="1262" w:type="dxa"/>
            <w:vMerge/>
            <w:tcBorders>
              <w:top w:val="single" w:sz="4" w:space="0" w:color="000000"/>
              <w:left w:val="single" w:sz="4" w:space="0" w:color="000000"/>
              <w:bottom w:val="single" w:sz="4" w:space="0" w:color="000000"/>
              <w:right w:val="single" w:sz="4" w:space="0" w:color="000000"/>
            </w:tcBorders>
            <w:shd w:val="clear" w:color="auto" w:fill="auto"/>
          </w:tcPr>
          <w:p w14:paraId="53EC5C93" w14:textId="77777777" w:rsidR="0050004E" w:rsidRPr="00B169CF" w:rsidRDefault="0050004E" w:rsidP="00B761C0">
            <w:pPr>
              <w:widowControl w:val="0"/>
              <w:tabs>
                <w:tab w:val="right" w:pos="851"/>
              </w:tabs>
              <w:rPr>
                <w:rFonts w:ascii="Times New Roman" w:hAnsi="Times New Roman" w:cs="Times New Roman"/>
                <w:sz w:val="24"/>
              </w:rPr>
            </w:pPr>
          </w:p>
        </w:tc>
        <w:tc>
          <w:tcPr>
            <w:tcW w:w="1983" w:type="dxa"/>
            <w:vMerge/>
            <w:tcBorders>
              <w:left w:val="single" w:sz="4" w:space="0" w:color="000000"/>
              <w:bottom w:val="single" w:sz="4" w:space="0" w:color="000000"/>
              <w:right w:val="single" w:sz="4" w:space="0" w:color="000000"/>
            </w:tcBorders>
            <w:shd w:val="clear" w:color="auto" w:fill="auto"/>
          </w:tcPr>
          <w:p w14:paraId="2DA84932" w14:textId="77777777" w:rsidR="0050004E" w:rsidRPr="00B169CF" w:rsidRDefault="0050004E" w:rsidP="00B761C0">
            <w:pPr>
              <w:widowControl w:val="0"/>
              <w:tabs>
                <w:tab w:val="right" w:pos="851"/>
              </w:tabs>
              <w:rPr>
                <w:rFonts w:ascii="Times New Roman" w:hAnsi="Times New Roman" w:cs="Times New Roman"/>
                <w:sz w:val="24"/>
              </w:rPr>
            </w:pPr>
          </w:p>
        </w:tc>
      </w:tr>
      <w:tr w:rsidR="007964F5" w:rsidRPr="00AB75F4" w14:paraId="1E84E0B8"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0467A276" w14:textId="77777777" w:rsidR="007964F5" w:rsidRPr="00AB75F4" w:rsidRDefault="007964F5" w:rsidP="007964F5">
            <w:pPr>
              <w:widowControl w:val="0"/>
              <w:ind w:right="-23"/>
              <w:jc w:val="center"/>
              <w:rPr>
                <w:rFonts w:ascii="Times New Roman" w:eastAsiaTheme="minorHAnsi" w:hAnsi="Times New Roman" w:cs="Times New Roman"/>
                <w:sz w:val="24"/>
              </w:rPr>
            </w:pPr>
            <w:r w:rsidRPr="00AB75F4">
              <w:rPr>
                <w:rFonts w:ascii="Times New Roman" w:eastAsiaTheme="minorHAnsi" w:hAnsi="Times New Roman" w:cs="Times New Roman"/>
                <w:sz w:val="24"/>
              </w:rPr>
              <w:t>1.</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16D042DD" w14:textId="77777777" w:rsidR="007964F5" w:rsidRPr="00AB75F4" w:rsidRDefault="007964F5" w:rsidP="007964F5">
            <w:pPr>
              <w:pStyle w:val="63"/>
              <w:widowControl w:val="0"/>
              <w:shd w:val="clear" w:color="auto" w:fill="auto"/>
              <w:spacing w:before="0" w:after="0" w:line="240" w:lineRule="auto"/>
              <w:ind w:right="-1"/>
              <w:rPr>
                <w:rFonts w:cs="Times New Roman"/>
                <w:spacing w:val="0"/>
                <w:sz w:val="24"/>
                <w:szCs w:val="24"/>
              </w:rPr>
            </w:pPr>
            <w:r w:rsidRPr="00AB75F4">
              <w:rPr>
                <w:rFonts w:cs="Times New Roman"/>
                <w:sz w:val="24"/>
                <w:szCs w:val="24"/>
              </w:rPr>
              <w:t xml:space="preserve">Тема 1. </w:t>
            </w:r>
            <w:r w:rsidRPr="00AB75F4">
              <w:rPr>
                <w:rFonts w:cs="Times New Roman"/>
                <w:spacing w:val="0"/>
                <w:sz w:val="24"/>
                <w:szCs w:val="24"/>
              </w:rPr>
              <w:t>Понятие «</w:t>
            </w:r>
            <w:proofErr w:type="spellStart"/>
            <w:r w:rsidRPr="00AB75F4">
              <w:rPr>
                <w:rFonts w:cs="Times New Roman"/>
                <w:spacing w:val="0"/>
                <w:sz w:val="24"/>
                <w:szCs w:val="24"/>
              </w:rPr>
              <w:t>копирайтинг</w:t>
            </w:r>
            <w:proofErr w:type="spellEnd"/>
            <w:r w:rsidRPr="00AB75F4">
              <w:rPr>
                <w:rFonts w:cs="Times New Roman"/>
                <w:spacing w:val="0"/>
                <w:sz w:val="24"/>
                <w:szCs w:val="24"/>
              </w:rPr>
              <w:t>». Рекламные тексты как предмет изучения</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1E263" w14:textId="38E79BF6" w:rsidR="007964F5" w:rsidRPr="00AB75F4" w:rsidRDefault="007964F5" w:rsidP="007964F5">
            <w:pPr>
              <w:widowControl w:val="0"/>
              <w:jc w:val="center"/>
              <w:rPr>
                <w:rFonts w:ascii="Times New Roman" w:eastAsiaTheme="minorHAnsi" w:hAnsi="Times New Roman" w:cs="Times New Roman"/>
                <w:sz w:val="24"/>
                <w:lang w:eastAsia="en-US"/>
              </w:rPr>
            </w:pPr>
            <w:r w:rsidRPr="00AB75F4">
              <w:rPr>
                <w:rFonts w:ascii="Times New Roman" w:eastAsiaTheme="minorHAnsi" w:hAnsi="Times New Roman" w:cs="Times New Roman"/>
                <w:sz w:val="24"/>
                <w:lang w:eastAsia="en-US"/>
              </w:rPr>
              <w:t>1</w:t>
            </w:r>
            <w:r>
              <w:rPr>
                <w:rFonts w:ascii="Times New Roman" w:eastAsiaTheme="minorHAnsi" w:hAnsi="Times New Roman" w:cs="Times New Roman"/>
                <w:sz w:val="24"/>
                <w:lang w:eastAsia="en-US"/>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6E275" w14:textId="77777777" w:rsidR="007964F5" w:rsidRPr="00AB75F4" w:rsidRDefault="007964F5" w:rsidP="007964F5">
            <w:pPr>
              <w:widowControl w:val="0"/>
              <w:jc w:val="center"/>
              <w:rPr>
                <w:rFonts w:ascii="Times New Roman" w:eastAsiaTheme="minorHAnsi" w:hAnsi="Times New Roman" w:cs="Times New Roman"/>
                <w:sz w:val="24"/>
                <w:lang w:eastAsia="en-US"/>
              </w:rPr>
            </w:pPr>
            <w:r>
              <w:rPr>
                <w:rFonts w:ascii="Times New Roman" w:eastAsiaTheme="minorHAnsi" w:hAnsi="Times New Roman" w:cs="Times New Roman"/>
                <w:sz w:val="24"/>
                <w:lang w:eastAsia="en-US"/>
              </w:rPr>
              <w:t>4</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A6AF5" w14:textId="77777777" w:rsidR="007964F5" w:rsidRPr="00AB75F4" w:rsidRDefault="007964F5" w:rsidP="007964F5">
            <w:pPr>
              <w:widowControl w:val="0"/>
              <w:jc w:val="center"/>
              <w:rPr>
                <w:rFonts w:ascii="Times New Roman" w:eastAsiaTheme="minorHAnsi" w:hAnsi="Times New Roman" w:cs="Times New Roman"/>
                <w:sz w:val="24"/>
                <w:lang w:eastAsia="en-US"/>
              </w:rPr>
            </w:pPr>
            <w:r>
              <w:rPr>
                <w:rFonts w:ascii="Times New Roman" w:eastAsiaTheme="minorHAnsi" w:hAnsi="Times New Roman" w:cs="Times New Roman"/>
                <w:sz w:val="24"/>
                <w:lang w:eastAsia="en-US"/>
              </w:rPr>
              <w:t>-</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62BA5" w14:textId="77777777" w:rsidR="007964F5" w:rsidRPr="00AB75F4" w:rsidRDefault="007964F5" w:rsidP="007964F5">
            <w:pPr>
              <w:widowControl w:val="0"/>
              <w:jc w:val="center"/>
              <w:rPr>
                <w:rFonts w:ascii="Times New Roman" w:eastAsiaTheme="minorHAnsi" w:hAnsi="Times New Roman" w:cs="Times New Roman"/>
                <w:sz w:val="24"/>
                <w:lang w:eastAsia="en-US"/>
              </w:rPr>
            </w:pPr>
            <w:r w:rsidRPr="00AB75F4">
              <w:rPr>
                <w:rFonts w:ascii="Times New Roman" w:eastAsiaTheme="minorHAnsi" w:hAnsi="Times New Roman" w:cs="Times New Roman"/>
                <w:sz w:val="24"/>
                <w:lang w:eastAsia="en-US"/>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52F7B" w14:textId="1717DBE3" w:rsidR="007964F5" w:rsidRPr="00AB75F4" w:rsidRDefault="007964F5" w:rsidP="007964F5">
            <w:pPr>
              <w:widowControl w:val="0"/>
              <w:jc w:val="center"/>
              <w:rPr>
                <w:rFonts w:ascii="Times New Roman" w:eastAsiaTheme="minorHAnsi" w:hAnsi="Times New Roman" w:cs="Times New Roman"/>
                <w:sz w:val="24"/>
                <w:lang w:eastAsia="en-US"/>
              </w:rPr>
            </w:pPr>
            <w:r>
              <w:rPr>
                <w:rFonts w:ascii="Times New Roman" w:eastAsiaTheme="minorHAnsi" w:hAnsi="Times New Roman" w:cs="Times New Roman"/>
                <w:sz w:val="24"/>
                <w:lang w:eastAsia="en-US"/>
              </w:rPr>
              <w:t>10</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B7A04" w14:textId="77777777" w:rsidR="007964F5" w:rsidRPr="00AB75F4" w:rsidRDefault="007964F5" w:rsidP="007964F5">
            <w:pPr>
              <w:widowControl w:val="0"/>
              <w:rPr>
                <w:rFonts w:ascii="Times New Roman" w:eastAsiaTheme="minorHAnsi" w:hAnsi="Times New Roman" w:cs="Times New Roman"/>
                <w:sz w:val="24"/>
                <w:lang w:eastAsia="en-US"/>
              </w:rPr>
            </w:pPr>
            <w:r w:rsidRPr="00AB75F4">
              <w:rPr>
                <w:rFonts w:ascii="Times New Roman" w:eastAsiaTheme="minorHAnsi" w:hAnsi="Times New Roman" w:cs="Times New Roman"/>
                <w:sz w:val="24"/>
                <w:lang w:eastAsia="en-US"/>
              </w:rPr>
              <w:t>опрос, дискуссия, кейсы</w:t>
            </w:r>
          </w:p>
        </w:tc>
      </w:tr>
      <w:tr w:rsidR="007964F5" w:rsidRPr="00B169CF" w14:paraId="2B705F4E"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6AADB095" w14:textId="77777777" w:rsidR="007964F5" w:rsidRPr="00B169CF" w:rsidRDefault="007964F5" w:rsidP="007964F5">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2.</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245C37BF" w14:textId="77777777" w:rsidR="007964F5" w:rsidRDefault="007964F5" w:rsidP="007964F5">
            <w:pPr>
              <w:pStyle w:val="63"/>
              <w:widowControl w:val="0"/>
              <w:shd w:val="clear" w:color="auto" w:fill="auto"/>
              <w:spacing w:before="0" w:after="0" w:line="240" w:lineRule="auto"/>
              <w:ind w:right="-1"/>
              <w:rPr>
                <w:rStyle w:val="markedcontent"/>
                <w:rFonts w:cs="Times New Roman"/>
                <w:sz w:val="24"/>
                <w:szCs w:val="24"/>
              </w:rPr>
            </w:pPr>
            <w:r w:rsidRPr="00B169CF">
              <w:rPr>
                <w:rStyle w:val="46"/>
                <w:rFonts w:cs="Times New Roman"/>
                <w:spacing w:val="0"/>
                <w:sz w:val="24"/>
                <w:szCs w:val="24"/>
              </w:rPr>
              <w:t xml:space="preserve">Тема 2. </w:t>
            </w:r>
            <w:r w:rsidRPr="00B169CF">
              <w:rPr>
                <w:rStyle w:val="markedcontent"/>
                <w:rFonts w:cs="Times New Roman"/>
                <w:sz w:val="24"/>
                <w:szCs w:val="24"/>
              </w:rPr>
              <w:t>Особенности личности копирайтера</w:t>
            </w:r>
          </w:p>
          <w:p w14:paraId="00D35848" w14:textId="77777777" w:rsidR="007964F5" w:rsidRPr="00B169CF" w:rsidRDefault="007964F5" w:rsidP="007964F5">
            <w:pPr>
              <w:pStyle w:val="63"/>
              <w:widowControl w:val="0"/>
              <w:shd w:val="clear" w:color="auto" w:fill="auto"/>
              <w:spacing w:before="0" w:after="0" w:line="240" w:lineRule="auto"/>
              <w:ind w:right="-1"/>
              <w:rPr>
                <w:rStyle w:val="46"/>
                <w:rFonts w:cs="Times New Roman"/>
                <w:spacing w:val="0"/>
                <w:sz w:val="24"/>
                <w:szCs w:val="24"/>
              </w:rPr>
            </w:pP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E76FB" w14:textId="2E4828E9"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75732"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4</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90091"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787A0" w14:textId="77777777"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AF3DF" w14:textId="2F2614FD"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10</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A7752" w14:textId="77777777" w:rsidR="007964F5" w:rsidRPr="00AB75F4" w:rsidRDefault="007964F5" w:rsidP="007964F5">
            <w:pPr>
              <w:pStyle w:val="afb"/>
            </w:pPr>
            <w:r w:rsidRPr="00B169CF">
              <w:t xml:space="preserve">опрос, проектное задание, тесты </w:t>
            </w:r>
          </w:p>
        </w:tc>
      </w:tr>
      <w:tr w:rsidR="007964F5" w:rsidRPr="00B169CF" w14:paraId="00FE3765"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1104F700" w14:textId="77777777" w:rsidR="007964F5" w:rsidRPr="00B169CF" w:rsidRDefault="007964F5" w:rsidP="007964F5">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3.</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06846F4E" w14:textId="77777777" w:rsidR="007964F5" w:rsidRPr="00AB75F4" w:rsidRDefault="007964F5" w:rsidP="007964F5">
            <w:pPr>
              <w:widowControl w:val="0"/>
              <w:rPr>
                <w:rStyle w:val="46"/>
                <w:rFonts w:cs="Times New Roman"/>
                <w:spacing w:val="0"/>
                <w:sz w:val="24"/>
                <w:szCs w:val="24"/>
              </w:rPr>
            </w:pPr>
            <w:r w:rsidRPr="00B169CF">
              <w:rPr>
                <w:rStyle w:val="46"/>
                <w:rFonts w:cs="Times New Roman"/>
                <w:spacing w:val="0"/>
                <w:sz w:val="24"/>
                <w:szCs w:val="24"/>
              </w:rPr>
              <w:t xml:space="preserve">Тема 3. </w:t>
            </w:r>
            <w:r w:rsidRPr="00B169CF">
              <w:rPr>
                <w:rFonts w:ascii="Times New Roman" w:hAnsi="Times New Roman" w:cs="Times New Roman"/>
                <w:sz w:val="24"/>
              </w:rPr>
              <w:t>Общая характеристика структурной организации рекламных текстов. Продающие тексты</w:t>
            </w:r>
            <w:r w:rsidRPr="00B169CF">
              <w:rPr>
                <w:rFonts w:ascii="Times New Roman" w:hAnsi="Times New Roman" w:cs="Times New Roman"/>
                <w:sz w:val="24"/>
                <w:shd w:val="clear" w:color="auto" w:fill="FFFFFF"/>
              </w:rPr>
              <w:t xml:space="preserve"> </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EAE92" w14:textId="02E42F36"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BE976"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4</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82636"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ED75D" w14:textId="77777777"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8B3EB" w14:textId="36177E3C"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10</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B33DC" w14:textId="77777777" w:rsidR="007964F5" w:rsidRPr="00B169CF" w:rsidRDefault="007964F5" w:rsidP="007964F5">
            <w:pPr>
              <w:pStyle w:val="afb"/>
            </w:pPr>
            <w:r w:rsidRPr="00B169CF">
              <w:t xml:space="preserve">опрос, презентация </w:t>
            </w:r>
          </w:p>
          <w:p w14:paraId="41915F34" w14:textId="77777777" w:rsidR="007964F5" w:rsidRPr="00B169CF" w:rsidRDefault="007964F5" w:rsidP="007964F5">
            <w:pPr>
              <w:widowControl w:val="0"/>
              <w:rPr>
                <w:rFonts w:ascii="Times New Roman" w:hAnsi="Times New Roman" w:cs="Times New Roman"/>
                <w:color w:val="FF0000"/>
                <w:sz w:val="24"/>
              </w:rPr>
            </w:pPr>
          </w:p>
        </w:tc>
      </w:tr>
      <w:tr w:rsidR="007964F5" w:rsidRPr="00B169CF" w14:paraId="15661471"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339FC794" w14:textId="77777777" w:rsidR="007964F5" w:rsidRPr="00B169CF" w:rsidRDefault="007964F5" w:rsidP="007964F5">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4.</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13B840DA" w14:textId="77777777" w:rsidR="007964F5" w:rsidRPr="00AB75F4" w:rsidRDefault="007964F5" w:rsidP="007964F5">
            <w:pPr>
              <w:widowControl w:val="0"/>
              <w:rPr>
                <w:rStyle w:val="46"/>
                <w:rFonts w:cs="Times New Roman"/>
                <w:spacing w:val="0"/>
                <w:sz w:val="24"/>
                <w:szCs w:val="24"/>
                <w:shd w:val="clear" w:color="auto" w:fill="auto"/>
              </w:rPr>
            </w:pPr>
            <w:r w:rsidRPr="00B169CF">
              <w:rPr>
                <w:rStyle w:val="46"/>
                <w:rFonts w:cs="Times New Roman"/>
                <w:spacing w:val="0"/>
                <w:sz w:val="24"/>
                <w:szCs w:val="24"/>
              </w:rPr>
              <w:t xml:space="preserve">Тема 4. </w:t>
            </w:r>
            <w:r w:rsidRPr="00B169CF">
              <w:rPr>
                <w:rFonts w:ascii="Times New Roman" w:hAnsi="Times New Roman" w:cs="Times New Roman"/>
                <w:sz w:val="24"/>
              </w:rPr>
              <w:t>Рекламный концепт в рекламных сообщениях. Слоган в рекламе</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A022" w14:textId="5445D446"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80BA2"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4</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32ECA"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6D107"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DC49E" w14:textId="34FFA2CD"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10</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CE1C0" w14:textId="77777777" w:rsidR="007964F5" w:rsidRPr="00B169CF" w:rsidRDefault="007964F5" w:rsidP="007964F5">
            <w:pPr>
              <w:pStyle w:val="afb"/>
            </w:pPr>
            <w:r w:rsidRPr="00B169CF">
              <w:t xml:space="preserve">опрос, тесты, дискуссия </w:t>
            </w:r>
          </w:p>
          <w:p w14:paraId="0E6D6270" w14:textId="77777777" w:rsidR="007964F5" w:rsidRPr="00B169CF" w:rsidRDefault="007964F5" w:rsidP="007964F5">
            <w:pPr>
              <w:widowControl w:val="0"/>
              <w:rPr>
                <w:rFonts w:ascii="Times New Roman" w:hAnsi="Times New Roman" w:cs="Times New Roman"/>
                <w:color w:val="FF0000"/>
                <w:sz w:val="24"/>
              </w:rPr>
            </w:pPr>
          </w:p>
        </w:tc>
      </w:tr>
      <w:tr w:rsidR="007964F5" w:rsidRPr="00B169CF" w14:paraId="41B5D286"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082AFDE8" w14:textId="77777777" w:rsidR="007964F5" w:rsidRPr="00B169CF" w:rsidRDefault="007964F5" w:rsidP="007964F5">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5.</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745B725D" w14:textId="77777777" w:rsidR="007964F5" w:rsidRPr="00AB75F4" w:rsidRDefault="007964F5" w:rsidP="007964F5">
            <w:pPr>
              <w:widowControl w:val="0"/>
              <w:ind w:hanging="4"/>
              <w:jc w:val="both"/>
              <w:rPr>
                <w:rStyle w:val="46"/>
                <w:rFonts w:cs="Times New Roman"/>
                <w:spacing w:val="0"/>
                <w:sz w:val="22"/>
                <w:szCs w:val="22"/>
              </w:rPr>
            </w:pPr>
            <w:r w:rsidRPr="00B169CF">
              <w:rPr>
                <w:rStyle w:val="46"/>
                <w:rFonts w:cs="Times New Roman"/>
                <w:spacing w:val="0"/>
                <w:sz w:val="24"/>
                <w:szCs w:val="24"/>
              </w:rPr>
              <w:t xml:space="preserve">Тема 5. </w:t>
            </w:r>
            <w:r w:rsidRPr="00B169CF">
              <w:rPr>
                <w:rFonts w:ascii="Times New Roman" w:hAnsi="Times New Roman" w:cs="Times New Roman"/>
                <w:sz w:val="24"/>
              </w:rPr>
              <w:t>Типовые и креативные стратегии создания рекламного текста</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F45C1" w14:textId="4CBC0845"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3F393"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4</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42EFC"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B588F" w14:textId="77777777"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125B7" w14:textId="3AB1C73B"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10</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0A710" w14:textId="77777777" w:rsidR="007964F5" w:rsidRPr="00AB75F4" w:rsidRDefault="007964F5" w:rsidP="007964F5">
            <w:pPr>
              <w:pStyle w:val="afb"/>
              <w:shd w:val="clear" w:color="auto" w:fill="FFFFFF"/>
            </w:pPr>
            <w:r w:rsidRPr="00B169CF">
              <w:t xml:space="preserve">опрос, проектное задание </w:t>
            </w:r>
          </w:p>
        </w:tc>
      </w:tr>
      <w:tr w:rsidR="007964F5" w:rsidRPr="00B169CF" w14:paraId="353F9EA6"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775A43FB" w14:textId="77777777" w:rsidR="007964F5" w:rsidRPr="00B169CF" w:rsidRDefault="007964F5" w:rsidP="007964F5">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lastRenderedPageBreak/>
              <w:t>6.</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5CEEE433" w14:textId="77777777" w:rsidR="007964F5" w:rsidRPr="00AB75F4" w:rsidRDefault="007964F5" w:rsidP="007964F5">
            <w:pPr>
              <w:widowControl w:val="0"/>
              <w:rPr>
                <w:rStyle w:val="46"/>
                <w:rFonts w:cs="Times New Roman"/>
                <w:spacing w:val="0"/>
                <w:sz w:val="24"/>
                <w:szCs w:val="24"/>
                <w:shd w:val="clear" w:color="auto" w:fill="auto"/>
              </w:rPr>
            </w:pPr>
            <w:r w:rsidRPr="00B169CF">
              <w:rPr>
                <w:rStyle w:val="46"/>
                <w:rFonts w:cs="Times New Roman"/>
                <w:spacing w:val="0"/>
                <w:sz w:val="24"/>
                <w:szCs w:val="24"/>
              </w:rPr>
              <w:t xml:space="preserve">Тема 6. </w:t>
            </w:r>
            <w:r w:rsidRPr="00B169CF">
              <w:rPr>
                <w:rFonts w:ascii="Times New Roman" w:hAnsi="Times New Roman" w:cs="Times New Roman"/>
                <w:sz w:val="24"/>
              </w:rPr>
              <w:t>Корпоративный сайт. Основное содержание корпоративного сайта</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567A5" w14:textId="6F4E968B"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60D17"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4</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117A1"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44119" w14:textId="77777777"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22C1C" w14:textId="37290C14"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10</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2E15A" w14:textId="77777777" w:rsidR="007964F5" w:rsidRPr="00B169CF" w:rsidRDefault="007964F5" w:rsidP="007964F5">
            <w:pPr>
              <w:pStyle w:val="afb"/>
              <w:shd w:val="clear" w:color="auto" w:fill="FFFFFF"/>
            </w:pPr>
            <w:r w:rsidRPr="00B169CF">
              <w:t xml:space="preserve">опрос, дискуссия </w:t>
            </w:r>
          </w:p>
          <w:p w14:paraId="6C9BEF7E" w14:textId="77777777" w:rsidR="007964F5" w:rsidRPr="00B169CF" w:rsidRDefault="007964F5" w:rsidP="007964F5">
            <w:pPr>
              <w:widowControl w:val="0"/>
              <w:rPr>
                <w:rFonts w:ascii="Times New Roman" w:hAnsi="Times New Roman" w:cs="Times New Roman"/>
                <w:color w:val="FF0000"/>
                <w:sz w:val="24"/>
              </w:rPr>
            </w:pPr>
          </w:p>
        </w:tc>
      </w:tr>
      <w:tr w:rsidR="007964F5" w:rsidRPr="00B169CF" w14:paraId="59141B06"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64B6131B" w14:textId="77777777" w:rsidR="007964F5" w:rsidRPr="00B169CF" w:rsidRDefault="007964F5" w:rsidP="007964F5">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7.</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3807D39E" w14:textId="77777777" w:rsidR="007964F5" w:rsidRPr="00B169CF" w:rsidRDefault="007964F5" w:rsidP="007964F5">
            <w:pPr>
              <w:widowControl w:val="0"/>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7. </w:t>
            </w:r>
            <w:proofErr w:type="spellStart"/>
            <w:r w:rsidRPr="00B169CF">
              <w:rPr>
                <w:rFonts w:ascii="Times New Roman" w:hAnsi="Times New Roman" w:cs="Times New Roman"/>
                <w:sz w:val="26"/>
              </w:rPr>
              <w:t>Нейминг</w:t>
            </w:r>
            <w:proofErr w:type="spellEnd"/>
            <w:r w:rsidRPr="00B169CF">
              <w:rPr>
                <w:rFonts w:ascii="Times New Roman" w:hAnsi="Times New Roman" w:cs="Times New Roman"/>
                <w:sz w:val="26"/>
              </w:rPr>
              <w:t xml:space="preserve"> как процедура </w:t>
            </w:r>
            <w:proofErr w:type="spellStart"/>
            <w:r w:rsidRPr="00B169CF">
              <w:rPr>
                <w:rFonts w:ascii="Times New Roman" w:hAnsi="Times New Roman" w:cs="Times New Roman"/>
                <w:sz w:val="26"/>
              </w:rPr>
              <w:t>копирайтинга</w:t>
            </w:r>
            <w:proofErr w:type="spellEnd"/>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E21F4" w14:textId="4CBDACFB"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9410B"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10DB3"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76989"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8A0FD" w14:textId="5D806C5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4B2D2" w14:textId="77777777" w:rsidR="007964F5" w:rsidRPr="00B169CF" w:rsidRDefault="007964F5" w:rsidP="007964F5">
            <w:pPr>
              <w:pStyle w:val="afb"/>
              <w:shd w:val="clear" w:color="auto" w:fill="FFFFFF"/>
            </w:pPr>
            <w:r w:rsidRPr="00B169CF">
              <w:t xml:space="preserve">опрос, деловая игра </w:t>
            </w:r>
          </w:p>
          <w:p w14:paraId="086D02E1" w14:textId="77777777" w:rsidR="007964F5" w:rsidRPr="00B169CF" w:rsidRDefault="007964F5" w:rsidP="007964F5">
            <w:pPr>
              <w:widowControl w:val="0"/>
              <w:rPr>
                <w:rFonts w:ascii="Times New Roman" w:hAnsi="Times New Roman" w:cs="Times New Roman"/>
                <w:color w:val="FF0000"/>
                <w:sz w:val="24"/>
              </w:rPr>
            </w:pPr>
          </w:p>
        </w:tc>
      </w:tr>
      <w:tr w:rsidR="007964F5" w:rsidRPr="00B169CF" w14:paraId="52FA4807"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735D923D" w14:textId="77777777" w:rsidR="007964F5" w:rsidRPr="00B169CF" w:rsidRDefault="007964F5" w:rsidP="007964F5">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8.</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67C01EED" w14:textId="77777777" w:rsidR="007964F5" w:rsidRPr="00B169CF" w:rsidRDefault="007964F5" w:rsidP="007964F5">
            <w:pPr>
              <w:widowControl w:val="0"/>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8. </w:t>
            </w:r>
            <w:r w:rsidRPr="00B169CF">
              <w:rPr>
                <w:rFonts w:ascii="Times New Roman" w:hAnsi="Times New Roman" w:cs="Times New Roman"/>
                <w:sz w:val="24"/>
              </w:rPr>
              <w:t xml:space="preserve">Основы </w:t>
            </w:r>
            <w:proofErr w:type="spellStart"/>
            <w:r w:rsidRPr="00B169CF">
              <w:rPr>
                <w:rFonts w:ascii="Times New Roman" w:hAnsi="Times New Roman" w:cs="Times New Roman"/>
                <w:sz w:val="24"/>
              </w:rPr>
              <w:t>спичрайтинга</w:t>
            </w:r>
            <w:proofErr w:type="spellEnd"/>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F522C" w14:textId="192585A3"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10</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04749"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BAB89"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095D1"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02DBE" w14:textId="7D0944A2"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4</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7C26A" w14:textId="77777777" w:rsidR="007964F5" w:rsidRPr="00B169CF" w:rsidRDefault="007964F5" w:rsidP="007964F5">
            <w:pPr>
              <w:pStyle w:val="afb"/>
              <w:shd w:val="clear" w:color="auto" w:fill="FFFFFF"/>
            </w:pPr>
            <w:r w:rsidRPr="00B169CF">
              <w:t xml:space="preserve">проектное задание, </w:t>
            </w:r>
            <w:proofErr w:type="spellStart"/>
            <w:r w:rsidRPr="00B169CF">
              <w:t>мультимедийная</w:t>
            </w:r>
            <w:proofErr w:type="spellEnd"/>
            <w:r w:rsidRPr="00B169CF">
              <w:t xml:space="preserve"> презентация </w:t>
            </w:r>
          </w:p>
        </w:tc>
      </w:tr>
      <w:tr w:rsidR="0050004E" w:rsidRPr="00B169CF" w14:paraId="3D1217F0"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66AA277B" w14:textId="77777777" w:rsidR="0050004E" w:rsidRPr="00B169CF" w:rsidRDefault="0050004E" w:rsidP="00B761C0">
            <w:pPr>
              <w:widowControl w:val="0"/>
              <w:tabs>
                <w:tab w:val="right" w:pos="851"/>
              </w:tabs>
              <w:rPr>
                <w:rFonts w:ascii="Times New Roman" w:hAnsi="Times New Roman" w:cs="Times New Roman"/>
                <w:sz w:val="24"/>
              </w:rPr>
            </w:pP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28B98BF3" w14:textId="77777777" w:rsidR="0050004E" w:rsidRPr="005C3DE2" w:rsidRDefault="0050004E" w:rsidP="00B761C0">
            <w:pPr>
              <w:widowControl w:val="0"/>
              <w:tabs>
                <w:tab w:val="right" w:pos="851"/>
              </w:tabs>
              <w:rPr>
                <w:rFonts w:ascii="Times New Roman" w:hAnsi="Times New Roman" w:cs="Times New Roman"/>
                <w:b/>
                <w:sz w:val="24"/>
              </w:rPr>
            </w:pPr>
            <w:r w:rsidRPr="005C3DE2">
              <w:rPr>
                <w:rFonts w:ascii="Times New Roman" w:hAnsi="Times New Roman" w:cs="Times New Roman"/>
                <w:b/>
                <w:sz w:val="24"/>
              </w:rPr>
              <w:t>В целом по дисциплине</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AC330"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108</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F0770"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36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D4F65"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BAB56"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34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8CD51"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72</w:t>
            </w:r>
          </w:p>
        </w:tc>
        <w:tc>
          <w:tcPr>
            <w:tcW w:w="1983" w:type="dxa"/>
            <w:vMerge w:val="restart"/>
            <w:tcBorders>
              <w:top w:val="single" w:sz="4" w:space="0" w:color="000000"/>
              <w:left w:val="single" w:sz="4" w:space="0" w:color="000000"/>
              <w:right w:val="single" w:sz="4" w:space="0" w:color="000000"/>
            </w:tcBorders>
            <w:shd w:val="clear" w:color="auto" w:fill="auto"/>
          </w:tcPr>
          <w:p w14:paraId="4E699CC7" w14:textId="77777777" w:rsidR="0050004E" w:rsidRPr="00B169CF" w:rsidRDefault="0050004E" w:rsidP="00B761C0">
            <w:pPr>
              <w:widowControl w:val="0"/>
              <w:tabs>
                <w:tab w:val="right" w:pos="851"/>
              </w:tabs>
              <w:rPr>
                <w:rFonts w:ascii="Times New Roman" w:hAnsi="Times New Roman" w:cs="Times New Roman"/>
                <w:b/>
                <w:sz w:val="24"/>
              </w:rPr>
            </w:pPr>
            <w:r w:rsidRPr="005C3DE2">
              <w:rPr>
                <w:rFonts w:ascii="Times New Roman" w:hAnsi="Times New Roman" w:cs="Times New Roman"/>
                <w:sz w:val="24"/>
              </w:rPr>
              <w:t>Согласно учебному плану:</w:t>
            </w:r>
            <w:r w:rsidRPr="005C3DE2">
              <w:rPr>
                <w:rFonts w:ascii="Times New Roman" w:hAnsi="Times New Roman" w:cs="Times New Roman"/>
                <w:b/>
                <w:sz w:val="24"/>
              </w:rPr>
              <w:t xml:space="preserve"> проектная работа</w:t>
            </w:r>
          </w:p>
          <w:p w14:paraId="44B05DFA" w14:textId="77777777" w:rsidR="0050004E" w:rsidRPr="00B169CF" w:rsidRDefault="0050004E" w:rsidP="00B761C0">
            <w:pPr>
              <w:widowControl w:val="0"/>
              <w:tabs>
                <w:tab w:val="right" w:pos="851"/>
              </w:tabs>
              <w:rPr>
                <w:rFonts w:ascii="Times New Roman" w:hAnsi="Times New Roman" w:cs="Times New Roman"/>
                <w:b/>
                <w:sz w:val="24"/>
              </w:rPr>
            </w:pPr>
          </w:p>
        </w:tc>
      </w:tr>
      <w:tr w:rsidR="0050004E" w:rsidRPr="00B169CF" w14:paraId="03E00450"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7A2D1D0A" w14:textId="77777777" w:rsidR="0050004E" w:rsidRPr="00B169CF" w:rsidRDefault="0050004E" w:rsidP="00B761C0">
            <w:pPr>
              <w:widowControl w:val="0"/>
              <w:tabs>
                <w:tab w:val="right" w:pos="851"/>
              </w:tabs>
              <w:rPr>
                <w:rFonts w:ascii="Times New Roman" w:hAnsi="Times New Roman" w:cs="Times New Roman"/>
                <w:sz w:val="24"/>
              </w:rPr>
            </w:pP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2FBFF415" w14:textId="77777777" w:rsidR="0050004E" w:rsidRPr="00A74B26" w:rsidRDefault="0050004E" w:rsidP="00B761C0">
            <w:pPr>
              <w:widowControl w:val="0"/>
              <w:tabs>
                <w:tab w:val="right" w:pos="851"/>
              </w:tabs>
              <w:rPr>
                <w:rFonts w:ascii="Times New Roman" w:hAnsi="Times New Roman" w:cs="Times New Roman"/>
                <w:sz w:val="24"/>
              </w:rPr>
            </w:pPr>
            <w:r w:rsidRPr="00A74B26">
              <w:rPr>
                <w:rFonts w:ascii="Times New Roman" w:hAnsi="Times New Roman" w:cs="Times New Roman"/>
                <w:sz w:val="24"/>
              </w:rPr>
              <w:t>Итого в %</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38F62" w14:textId="77777777" w:rsidR="0050004E" w:rsidRPr="00A74B26" w:rsidRDefault="0050004E" w:rsidP="00B761C0">
            <w:pPr>
              <w:widowControl w:val="0"/>
              <w:jc w:val="center"/>
              <w:rPr>
                <w:rFonts w:ascii="Times New Roman" w:hAnsi="Times New Roman" w:cs="Times New Roman"/>
                <w:b/>
                <w:color w:val="000000" w:themeColor="text1"/>
                <w:sz w:val="24"/>
              </w:rPr>
            </w:pPr>
            <w:r w:rsidRPr="00A74B26">
              <w:rPr>
                <w:rFonts w:ascii="Times New Roman" w:hAnsi="Times New Roman" w:cs="Times New Roman"/>
                <w:b/>
                <w:color w:val="000000" w:themeColor="text1"/>
                <w:sz w:val="24"/>
              </w:rPr>
              <w:t>100</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0A6EE" w14:textId="77777777" w:rsidR="0050004E" w:rsidRPr="00A74B26" w:rsidRDefault="0050004E" w:rsidP="00B761C0">
            <w:pPr>
              <w:widowControl w:val="0"/>
              <w:jc w:val="center"/>
              <w:rPr>
                <w:rFonts w:ascii="Times New Roman" w:hAnsi="Times New Roman" w:cs="Times New Roman"/>
                <w:b/>
                <w:color w:val="000000" w:themeColor="text1"/>
                <w:sz w:val="24"/>
              </w:rPr>
            </w:pPr>
            <w:r w:rsidRPr="00A74B26">
              <w:rPr>
                <w:rFonts w:ascii="Times New Roman" w:hAnsi="Times New Roman" w:cs="Times New Roman"/>
                <w:b/>
                <w:color w:val="000000" w:themeColor="text1"/>
                <w:sz w:val="24"/>
              </w:rPr>
              <w:t>33</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0A38B" w14:textId="77777777" w:rsidR="0050004E" w:rsidRPr="00A74B26" w:rsidRDefault="0050004E" w:rsidP="00B761C0">
            <w:pPr>
              <w:widowControl w:val="0"/>
              <w:jc w:val="center"/>
              <w:rPr>
                <w:rFonts w:ascii="Times New Roman" w:hAnsi="Times New Roman" w:cs="Times New Roman"/>
                <w:b/>
                <w:color w:val="000000" w:themeColor="text1"/>
                <w:sz w:val="24"/>
              </w:rPr>
            </w:pPr>
            <w:r w:rsidRPr="00A74B26">
              <w:rPr>
                <w:rFonts w:ascii="Times New Roman" w:hAnsi="Times New Roman" w:cs="Times New Roman"/>
                <w:b/>
                <w:color w:val="000000" w:themeColor="text1"/>
                <w:sz w:val="24"/>
              </w:rPr>
              <w:t>6</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EF658" w14:textId="77777777" w:rsidR="0050004E" w:rsidRPr="00A74B26" w:rsidRDefault="0050004E" w:rsidP="00B761C0">
            <w:pPr>
              <w:widowControl w:val="0"/>
              <w:jc w:val="center"/>
              <w:rPr>
                <w:rFonts w:ascii="Times New Roman" w:hAnsi="Times New Roman" w:cs="Times New Roman"/>
                <w:b/>
                <w:color w:val="000000" w:themeColor="text1"/>
                <w:sz w:val="24"/>
              </w:rPr>
            </w:pPr>
            <w:r w:rsidRPr="00A74B26">
              <w:rPr>
                <w:rFonts w:ascii="Times New Roman" w:hAnsi="Times New Roman" w:cs="Times New Roman"/>
                <w:b/>
                <w:color w:val="000000" w:themeColor="text1"/>
                <w:sz w:val="24"/>
              </w:rPr>
              <w:t>94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D6890" w14:textId="77777777" w:rsidR="0050004E" w:rsidRPr="00A74B26" w:rsidRDefault="0050004E" w:rsidP="00B761C0">
            <w:pPr>
              <w:widowControl w:val="0"/>
              <w:jc w:val="center"/>
              <w:rPr>
                <w:rFonts w:ascii="Times New Roman" w:hAnsi="Times New Roman" w:cs="Times New Roman"/>
                <w:b/>
                <w:color w:val="000000" w:themeColor="text1"/>
                <w:sz w:val="24"/>
              </w:rPr>
            </w:pPr>
            <w:r w:rsidRPr="00A74B26">
              <w:rPr>
                <w:rFonts w:ascii="Times New Roman" w:hAnsi="Times New Roman" w:cs="Times New Roman"/>
                <w:b/>
                <w:color w:val="000000" w:themeColor="text1"/>
                <w:sz w:val="24"/>
              </w:rPr>
              <w:t>67</w:t>
            </w:r>
          </w:p>
        </w:tc>
        <w:tc>
          <w:tcPr>
            <w:tcW w:w="1983" w:type="dxa"/>
            <w:vMerge/>
            <w:tcBorders>
              <w:left w:val="single" w:sz="4" w:space="0" w:color="000000"/>
              <w:bottom w:val="single" w:sz="4" w:space="0" w:color="000000"/>
              <w:right w:val="single" w:sz="4" w:space="0" w:color="000000"/>
            </w:tcBorders>
            <w:shd w:val="clear" w:color="auto" w:fill="auto"/>
          </w:tcPr>
          <w:p w14:paraId="65E10093" w14:textId="77777777" w:rsidR="0050004E" w:rsidRPr="00B169CF" w:rsidRDefault="0050004E" w:rsidP="00B761C0">
            <w:pPr>
              <w:widowControl w:val="0"/>
              <w:tabs>
                <w:tab w:val="right" w:pos="851"/>
              </w:tabs>
              <w:rPr>
                <w:rFonts w:ascii="Times New Roman" w:hAnsi="Times New Roman" w:cs="Times New Roman"/>
                <w:sz w:val="24"/>
              </w:rPr>
            </w:pPr>
          </w:p>
        </w:tc>
      </w:tr>
    </w:tbl>
    <w:p w14:paraId="3FC5A8B4" w14:textId="37AB76DB" w:rsidR="00130392" w:rsidRDefault="00130392" w:rsidP="00130392">
      <w:pPr>
        <w:keepNext/>
        <w:keepLines/>
        <w:spacing w:line="360" w:lineRule="auto"/>
        <w:outlineLvl w:val="3"/>
        <w:rPr>
          <w:rFonts w:ascii="Times New Roman" w:hAnsi="Times New Roman" w:cs="Times New Roman"/>
          <w:b/>
          <w:szCs w:val="28"/>
        </w:rPr>
      </w:pPr>
    </w:p>
    <w:p w14:paraId="5C0C7BC2" w14:textId="00726627" w:rsidR="00D94E02" w:rsidRPr="00B169CF" w:rsidRDefault="00B12532" w:rsidP="00947230">
      <w:pPr>
        <w:keepNext/>
        <w:keepLines/>
        <w:spacing w:line="360" w:lineRule="auto"/>
        <w:jc w:val="center"/>
        <w:outlineLvl w:val="3"/>
        <w:rPr>
          <w:rFonts w:ascii="Times New Roman" w:hAnsi="Times New Roman" w:cs="Times New Roman"/>
          <w:b/>
          <w:szCs w:val="28"/>
        </w:rPr>
      </w:pPr>
      <w:r w:rsidRPr="00B169CF">
        <w:rPr>
          <w:rFonts w:ascii="Times New Roman" w:hAnsi="Times New Roman" w:cs="Times New Roman"/>
          <w:b/>
          <w:szCs w:val="28"/>
        </w:rPr>
        <w:t>5.3. Содержание семинаров, практических занятий</w:t>
      </w:r>
    </w:p>
    <w:p w14:paraId="65F4A9B3" w14:textId="77777777" w:rsidR="00D94E02" w:rsidRPr="00B169CF" w:rsidRDefault="00B12532">
      <w:pPr>
        <w:keepNext/>
        <w:jc w:val="right"/>
        <w:rPr>
          <w:rFonts w:ascii="Times New Roman" w:hAnsi="Times New Roman" w:cs="Times New Roman"/>
          <w:szCs w:val="28"/>
        </w:rPr>
      </w:pPr>
      <w:r w:rsidRPr="00B169CF">
        <w:rPr>
          <w:rFonts w:ascii="Times New Roman" w:hAnsi="Times New Roman" w:cs="Times New Roman"/>
          <w:szCs w:val="28"/>
        </w:rPr>
        <w:t>Таблица 3</w:t>
      </w:r>
    </w:p>
    <w:p w14:paraId="761F2B44" w14:textId="77777777" w:rsidR="00D94E02" w:rsidRPr="00B169CF" w:rsidRDefault="00D94E02">
      <w:pPr>
        <w:keepNext/>
        <w:jc w:val="both"/>
        <w:rPr>
          <w:rFonts w:ascii="Times New Roman" w:hAnsi="Times New Roman" w:cs="Times New Roman"/>
          <w:sz w:val="18"/>
          <w:szCs w:val="18"/>
        </w:rPr>
      </w:pPr>
    </w:p>
    <w:tbl>
      <w:tblPr>
        <w:tblStyle w:val="afd"/>
        <w:tblW w:w="9916" w:type="dxa"/>
        <w:tblLayout w:type="fixed"/>
        <w:tblLook w:val="04A0" w:firstRow="1" w:lastRow="0" w:firstColumn="1" w:lastColumn="0" w:noHBand="0" w:noVBand="1"/>
      </w:tblPr>
      <w:tblGrid>
        <w:gridCol w:w="2694"/>
        <w:gridCol w:w="4956"/>
        <w:gridCol w:w="2266"/>
      </w:tblGrid>
      <w:tr w:rsidR="00D94E02" w:rsidRPr="00B169CF" w14:paraId="6ED97116" w14:textId="77777777" w:rsidTr="00C8421A">
        <w:tc>
          <w:tcPr>
            <w:tcW w:w="2694" w:type="dxa"/>
          </w:tcPr>
          <w:p w14:paraId="24CBB77B" w14:textId="77777777" w:rsidR="00D94E02" w:rsidRPr="00B169CF" w:rsidRDefault="00B12532">
            <w:pPr>
              <w:keepNext/>
              <w:jc w:val="both"/>
              <w:rPr>
                <w:rFonts w:ascii="Times New Roman" w:hAnsi="Times New Roman" w:cs="Times New Roman"/>
                <w:b/>
                <w:sz w:val="24"/>
              </w:rPr>
            </w:pPr>
            <w:r w:rsidRPr="00B169CF">
              <w:rPr>
                <w:rFonts w:ascii="Times New Roman" w:hAnsi="Times New Roman" w:cs="Times New Roman"/>
                <w:b/>
                <w:sz w:val="24"/>
              </w:rPr>
              <w:t>Наименование тем (разделов) дисциплины</w:t>
            </w:r>
          </w:p>
        </w:tc>
        <w:tc>
          <w:tcPr>
            <w:tcW w:w="4956" w:type="dxa"/>
          </w:tcPr>
          <w:p w14:paraId="364AB330" w14:textId="77777777" w:rsidR="00D94E02" w:rsidRPr="00B169CF" w:rsidRDefault="00B12532">
            <w:pPr>
              <w:keepNext/>
              <w:jc w:val="both"/>
              <w:rPr>
                <w:rFonts w:ascii="Times New Roman" w:hAnsi="Times New Roman" w:cs="Times New Roman"/>
                <w:b/>
                <w:sz w:val="24"/>
              </w:rPr>
            </w:pPr>
            <w:r w:rsidRPr="00B169CF">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6AC9198B" w14:textId="77777777" w:rsidR="00D94E02" w:rsidRPr="00B169CF" w:rsidRDefault="00D94E02">
            <w:pPr>
              <w:keepNext/>
              <w:jc w:val="both"/>
              <w:rPr>
                <w:rFonts w:ascii="Times New Roman" w:hAnsi="Times New Roman" w:cs="Times New Roman"/>
                <w:b/>
                <w:sz w:val="24"/>
              </w:rPr>
            </w:pPr>
          </w:p>
        </w:tc>
        <w:tc>
          <w:tcPr>
            <w:tcW w:w="2266" w:type="dxa"/>
          </w:tcPr>
          <w:p w14:paraId="3FE5D2EC" w14:textId="77777777" w:rsidR="00D94E02" w:rsidRPr="00B169CF" w:rsidRDefault="00B12532">
            <w:pPr>
              <w:keepNext/>
              <w:jc w:val="both"/>
              <w:rPr>
                <w:rFonts w:ascii="Times New Roman" w:hAnsi="Times New Roman" w:cs="Times New Roman"/>
                <w:b/>
                <w:sz w:val="24"/>
              </w:rPr>
            </w:pPr>
            <w:r w:rsidRPr="00B169CF">
              <w:rPr>
                <w:rFonts w:ascii="Times New Roman" w:hAnsi="Times New Roman" w:cs="Times New Roman"/>
                <w:b/>
                <w:sz w:val="24"/>
              </w:rPr>
              <w:t>Формы проведения занятий</w:t>
            </w:r>
          </w:p>
        </w:tc>
      </w:tr>
      <w:tr w:rsidR="00C8421A" w:rsidRPr="00B169CF" w14:paraId="2157CC8C" w14:textId="77777777" w:rsidTr="00C8421A">
        <w:tc>
          <w:tcPr>
            <w:tcW w:w="2694" w:type="dxa"/>
          </w:tcPr>
          <w:p w14:paraId="26D45287" w14:textId="64B603A1" w:rsidR="00C8421A" w:rsidRPr="00B169CF" w:rsidRDefault="00C8421A" w:rsidP="00C8421A">
            <w:pPr>
              <w:pStyle w:val="63"/>
              <w:shd w:val="clear" w:color="auto" w:fill="auto"/>
              <w:spacing w:before="0" w:after="0" w:line="240" w:lineRule="auto"/>
              <w:ind w:right="-1"/>
              <w:rPr>
                <w:rStyle w:val="46"/>
                <w:rFonts w:cs="Times New Roman"/>
                <w:spacing w:val="0"/>
                <w:sz w:val="24"/>
                <w:szCs w:val="24"/>
              </w:rPr>
            </w:pPr>
            <w:r w:rsidRPr="00B169CF">
              <w:rPr>
                <w:rStyle w:val="46"/>
                <w:rFonts w:cs="Times New Roman"/>
                <w:spacing w:val="0"/>
                <w:sz w:val="24"/>
                <w:szCs w:val="24"/>
              </w:rPr>
              <w:t xml:space="preserve">Тема 1. </w:t>
            </w:r>
            <w:r w:rsidRPr="00B169CF">
              <w:rPr>
                <w:rFonts w:cs="Times New Roman"/>
                <w:sz w:val="24"/>
                <w:szCs w:val="24"/>
              </w:rPr>
              <w:t>Понятие «копирайтинг». Рекламные тексты как предмет изучения</w:t>
            </w:r>
          </w:p>
        </w:tc>
        <w:tc>
          <w:tcPr>
            <w:tcW w:w="4956" w:type="dxa"/>
          </w:tcPr>
          <w:p w14:paraId="41D06970" w14:textId="77777777" w:rsidR="00C8421A" w:rsidRPr="00B169CF" w:rsidRDefault="00C8421A" w:rsidP="004B0589">
            <w:pPr>
              <w:pStyle w:val="63"/>
              <w:shd w:val="clear" w:color="auto" w:fill="auto"/>
              <w:spacing w:before="0" w:after="0" w:line="240" w:lineRule="auto"/>
              <w:ind w:right="-1"/>
              <w:jc w:val="both"/>
              <w:rPr>
                <w:rFonts w:cs="Times New Roman"/>
                <w:sz w:val="24"/>
                <w:szCs w:val="24"/>
              </w:rPr>
            </w:pPr>
            <w:r w:rsidRPr="00B169CF">
              <w:rPr>
                <w:rFonts w:cs="Times New Roman"/>
                <w:sz w:val="24"/>
                <w:szCs w:val="24"/>
              </w:rPr>
              <w:t xml:space="preserve">Определение понятия «копирайтинг». История копирайтинга: </w:t>
            </w:r>
            <w:r w:rsidRPr="00B169CF">
              <w:rPr>
                <w:rStyle w:val="markedcontent"/>
                <w:rFonts w:cs="Times New Roman"/>
                <w:sz w:val="24"/>
                <w:szCs w:val="24"/>
              </w:rPr>
              <w:t xml:space="preserve">мировой и отечественный опыт копирайтинга. Тенденции развития профессии. </w:t>
            </w:r>
            <w:r w:rsidRPr="00B169CF">
              <w:rPr>
                <w:rFonts w:cs="Times New Roman"/>
                <w:sz w:val="24"/>
                <w:szCs w:val="24"/>
              </w:rPr>
              <w:t xml:space="preserve">Функции копирайтинга. Основные задачи копирайтера. Виды копирайтинга: рерайтинг, SEO-копирайтинг, райтинг, эксклюзивные статьи, пресс-релизы и т.д. </w:t>
            </w:r>
          </w:p>
          <w:p w14:paraId="113CFB51" w14:textId="77777777" w:rsidR="00C8421A" w:rsidRPr="00B169CF" w:rsidRDefault="00C8421A" w:rsidP="004B0589">
            <w:pPr>
              <w:jc w:val="both"/>
              <w:rPr>
                <w:rFonts w:ascii="Times New Roman" w:hAnsi="Times New Roman" w:cs="Times New Roman"/>
                <w:color w:val="000000" w:themeColor="text1"/>
                <w:sz w:val="24"/>
              </w:rPr>
            </w:pPr>
          </w:p>
          <w:p w14:paraId="6B81FF15" w14:textId="757B38CC" w:rsidR="00C8421A" w:rsidRPr="00FD7684" w:rsidRDefault="00B252E5" w:rsidP="004B0589">
            <w:pPr>
              <w:jc w:val="both"/>
              <w:rPr>
                <w:rFonts w:ascii="Times New Roman" w:eastAsia="Calibri" w:hAnsi="Times New Roman" w:cs="Times New Roman"/>
                <w:b/>
                <w:bCs/>
                <w:color w:val="FF0000"/>
                <w:sz w:val="24"/>
                <w:lang w:eastAsia="zh-CN"/>
              </w:rPr>
            </w:pPr>
            <w:r w:rsidRPr="00FD7684">
              <w:rPr>
                <w:rFonts w:ascii="Times New Roman" w:hAnsi="Times New Roman" w:cs="Times New Roman"/>
                <w:b/>
                <w:bCs/>
                <w:color w:val="000000" w:themeColor="text1"/>
                <w:sz w:val="24"/>
              </w:rPr>
              <w:t>Р</w:t>
            </w:r>
            <w:r w:rsidR="00C8421A" w:rsidRPr="00FD7684">
              <w:rPr>
                <w:rFonts w:ascii="Times New Roman" w:hAnsi="Times New Roman" w:cs="Times New Roman"/>
                <w:b/>
                <w:bCs/>
                <w:color w:val="000000" w:themeColor="text1"/>
                <w:sz w:val="24"/>
              </w:rPr>
              <w:t xml:space="preserve">екомендуемые источники: раздел 8: </w:t>
            </w:r>
            <w:r w:rsidR="0008346B" w:rsidRPr="00FD7684">
              <w:rPr>
                <w:rFonts w:ascii="Times New Roman" w:hAnsi="Times New Roman" w:cs="Times New Roman"/>
                <w:b/>
                <w:bCs/>
                <w:color w:val="000000" w:themeColor="text1"/>
                <w:sz w:val="24"/>
              </w:rPr>
              <w:t>2</w:t>
            </w:r>
            <w:r w:rsidR="00C8421A" w:rsidRPr="00FD7684">
              <w:rPr>
                <w:rFonts w:ascii="Times New Roman" w:hAnsi="Times New Roman" w:cs="Times New Roman"/>
                <w:b/>
                <w:bCs/>
                <w:color w:val="000000" w:themeColor="text1"/>
                <w:sz w:val="24"/>
              </w:rPr>
              <w:t>,3,</w:t>
            </w:r>
            <w:r w:rsidR="0008346B" w:rsidRPr="00FD7684">
              <w:rPr>
                <w:rFonts w:ascii="Times New Roman" w:hAnsi="Times New Roman" w:cs="Times New Roman"/>
                <w:b/>
                <w:bCs/>
                <w:color w:val="000000" w:themeColor="text1"/>
                <w:sz w:val="24"/>
              </w:rPr>
              <w:t>6</w:t>
            </w:r>
            <w:r w:rsidR="00C8421A" w:rsidRPr="00FD7684">
              <w:rPr>
                <w:rFonts w:ascii="Times New Roman" w:hAnsi="Times New Roman" w:cs="Times New Roman"/>
                <w:b/>
                <w:bCs/>
                <w:color w:val="000000" w:themeColor="text1"/>
                <w:sz w:val="24"/>
              </w:rPr>
              <w:t xml:space="preserve">; раздел 9: </w:t>
            </w:r>
            <w:r w:rsidR="0008346B" w:rsidRPr="00FD7684">
              <w:rPr>
                <w:rFonts w:ascii="Times New Roman" w:hAnsi="Times New Roman" w:cs="Times New Roman"/>
                <w:b/>
                <w:bCs/>
                <w:color w:val="000000" w:themeColor="text1"/>
                <w:sz w:val="24"/>
              </w:rPr>
              <w:t>5</w:t>
            </w:r>
          </w:p>
        </w:tc>
        <w:tc>
          <w:tcPr>
            <w:tcW w:w="2266" w:type="dxa"/>
          </w:tcPr>
          <w:p w14:paraId="099B2E9C" w14:textId="078033EA" w:rsidR="00C8421A" w:rsidRPr="00B169CF" w:rsidRDefault="00C8421A" w:rsidP="00C8421A">
            <w:pPr>
              <w:ind w:firstLine="3"/>
              <w:outlineLvl w:val="0"/>
              <w:rPr>
                <w:rFonts w:ascii="Times New Roman" w:eastAsia="Arial Unicode MS" w:hAnsi="Times New Roman" w:cs="Times New Roman"/>
                <w:color w:val="FF0000"/>
                <w:sz w:val="24"/>
                <w:lang w:eastAsia="zh-CN"/>
              </w:rPr>
            </w:pPr>
            <w:r w:rsidRPr="00B169CF">
              <w:rPr>
                <w:rFonts w:ascii="Times New Roman" w:hAnsi="Times New Roman" w:cs="Times New Roman"/>
                <w:color w:val="000000" w:themeColor="text1"/>
                <w:sz w:val="24"/>
                <w:lang w:bidi="ru-RU"/>
              </w:rPr>
              <w:t>опрос, дискуссия, кейсы</w:t>
            </w:r>
          </w:p>
        </w:tc>
      </w:tr>
      <w:tr w:rsidR="00C8421A" w:rsidRPr="00B169CF" w14:paraId="7582669E" w14:textId="77777777" w:rsidTr="00C8421A">
        <w:tc>
          <w:tcPr>
            <w:tcW w:w="2694" w:type="dxa"/>
          </w:tcPr>
          <w:p w14:paraId="404EE157" w14:textId="7218434A" w:rsidR="00C8421A" w:rsidRPr="00B169CF" w:rsidRDefault="00C8421A" w:rsidP="00C8421A">
            <w:pPr>
              <w:pStyle w:val="63"/>
              <w:shd w:val="clear" w:color="auto" w:fill="auto"/>
              <w:spacing w:before="0" w:after="0" w:line="240" w:lineRule="auto"/>
              <w:ind w:right="-1"/>
              <w:rPr>
                <w:rStyle w:val="46"/>
                <w:rFonts w:cs="Times New Roman"/>
                <w:spacing w:val="0"/>
                <w:sz w:val="24"/>
                <w:szCs w:val="24"/>
              </w:rPr>
            </w:pPr>
            <w:r w:rsidRPr="00B169CF">
              <w:rPr>
                <w:rStyle w:val="46"/>
                <w:rFonts w:cs="Times New Roman"/>
                <w:spacing w:val="0"/>
                <w:sz w:val="24"/>
                <w:szCs w:val="24"/>
              </w:rPr>
              <w:t xml:space="preserve">Тема 2. </w:t>
            </w:r>
            <w:r w:rsidRPr="00B169CF">
              <w:rPr>
                <w:rStyle w:val="markedcontent"/>
                <w:rFonts w:cs="Times New Roman"/>
                <w:sz w:val="24"/>
                <w:szCs w:val="24"/>
              </w:rPr>
              <w:t>Особенности личности копирайтера</w:t>
            </w:r>
          </w:p>
        </w:tc>
        <w:tc>
          <w:tcPr>
            <w:tcW w:w="4956" w:type="dxa"/>
          </w:tcPr>
          <w:p w14:paraId="67308D87" w14:textId="6BB554FE" w:rsidR="00C8421A" w:rsidRPr="00B169CF" w:rsidRDefault="00C8421A" w:rsidP="004B0589">
            <w:pPr>
              <w:jc w:val="both"/>
              <w:rPr>
                <w:rStyle w:val="46"/>
                <w:rFonts w:cs="Times New Roman"/>
                <w:color w:val="FF0000"/>
                <w:spacing w:val="0"/>
                <w:sz w:val="22"/>
                <w:szCs w:val="22"/>
              </w:rPr>
            </w:pPr>
            <w:r w:rsidRPr="00B169CF">
              <w:rPr>
                <w:rStyle w:val="markedcontent"/>
                <w:rFonts w:ascii="Times New Roman" w:hAnsi="Times New Roman" w:cs="Times New Roman"/>
                <w:sz w:val="24"/>
              </w:rPr>
              <w:t>Знания, навыки, умения в структуре личности копирайтера. Основные профессиональные требования к копирайтеру.</w:t>
            </w:r>
            <w:r w:rsidRPr="00B169CF">
              <w:rPr>
                <w:rFonts w:ascii="Times New Roman" w:hAnsi="Times New Roman" w:cs="Times New Roman"/>
                <w:sz w:val="24"/>
              </w:rPr>
              <w:t xml:space="preserve"> </w:t>
            </w:r>
            <w:r w:rsidRPr="00B169CF">
              <w:rPr>
                <w:rFonts w:ascii="Times New Roman" w:hAnsi="Times New Roman" w:cs="Times New Roman"/>
                <w:color w:val="000000" w:themeColor="text1"/>
                <w:sz w:val="24"/>
              </w:rPr>
              <w:t>Личностные качества, необходимые в работе копирайтера</w:t>
            </w:r>
            <w:r w:rsidRPr="00B169CF">
              <w:rPr>
                <w:rStyle w:val="markedcontent"/>
                <w:rFonts w:ascii="Times New Roman" w:hAnsi="Times New Roman" w:cs="Times New Roman"/>
                <w:sz w:val="24"/>
              </w:rPr>
              <w:t>. Понятие «креативной личности».</w:t>
            </w:r>
            <w:r w:rsidRPr="00B169CF">
              <w:rPr>
                <w:rFonts w:ascii="Times New Roman" w:hAnsi="Times New Roman" w:cs="Times New Roman"/>
                <w:b/>
                <w:bCs/>
                <w:sz w:val="24"/>
              </w:rPr>
              <w:t xml:space="preserve"> </w:t>
            </w:r>
            <w:r w:rsidRPr="00B169CF">
              <w:rPr>
                <w:rFonts w:ascii="Times New Roman" w:hAnsi="Times New Roman" w:cs="Times New Roman"/>
                <w:sz w:val="24"/>
              </w:rPr>
              <w:t>Распределение ролей между копирайтером и заказчиком текста. Области применения результатов труда копирайтера. Требования к организации труда копирайтера. Особенности вознаграждения работы копирайтера.</w:t>
            </w:r>
          </w:p>
          <w:p w14:paraId="4CB25F31" w14:textId="77777777" w:rsidR="00C8421A" w:rsidRPr="00B169CF" w:rsidRDefault="00C8421A" w:rsidP="004B0589">
            <w:pPr>
              <w:jc w:val="both"/>
              <w:rPr>
                <w:rFonts w:ascii="Times New Roman" w:hAnsi="Times New Roman" w:cs="Times New Roman"/>
                <w:color w:val="000000" w:themeColor="text1"/>
                <w:sz w:val="24"/>
                <w:shd w:val="clear" w:color="auto" w:fill="FFFFFF"/>
              </w:rPr>
            </w:pPr>
          </w:p>
          <w:p w14:paraId="71FAAAE5" w14:textId="6D2ECD92" w:rsidR="00C8421A" w:rsidRPr="00FD7684" w:rsidRDefault="00B252E5" w:rsidP="004B0589">
            <w:pPr>
              <w:jc w:val="both"/>
              <w:rPr>
                <w:rFonts w:ascii="Times New Roman" w:hAnsi="Times New Roman" w:cs="Times New Roman"/>
                <w:b/>
                <w:bCs/>
                <w:color w:val="FF0000"/>
                <w:sz w:val="24"/>
                <w:shd w:val="clear" w:color="auto" w:fill="FFFFFF"/>
              </w:rPr>
            </w:pPr>
            <w:r w:rsidRPr="00FD7684">
              <w:rPr>
                <w:rFonts w:ascii="Times New Roman" w:hAnsi="Times New Roman" w:cs="Times New Roman"/>
                <w:b/>
                <w:bCs/>
                <w:color w:val="000000" w:themeColor="text1"/>
                <w:sz w:val="24"/>
              </w:rPr>
              <w:t>Р</w:t>
            </w:r>
            <w:r w:rsidR="00C8421A" w:rsidRPr="00FD7684">
              <w:rPr>
                <w:rFonts w:ascii="Times New Roman" w:hAnsi="Times New Roman" w:cs="Times New Roman"/>
                <w:b/>
                <w:bCs/>
                <w:color w:val="000000" w:themeColor="text1"/>
                <w:sz w:val="24"/>
              </w:rPr>
              <w:t>екомендуемые источники: раздел 8: 1,7</w:t>
            </w:r>
            <w:r w:rsidR="0008346B" w:rsidRPr="00FD7684">
              <w:rPr>
                <w:rFonts w:ascii="Times New Roman" w:hAnsi="Times New Roman" w:cs="Times New Roman"/>
                <w:b/>
                <w:bCs/>
                <w:color w:val="000000" w:themeColor="text1"/>
                <w:sz w:val="24"/>
              </w:rPr>
              <w:t>,11</w:t>
            </w:r>
            <w:r w:rsidR="00C8421A" w:rsidRPr="00FD7684">
              <w:rPr>
                <w:rFonts w:ascii="Times New Roman" w:hAnsi="Times New Roman" w:cs="Times New Roman"/>
                <w:b/>
                <w:bCs/>
                <w:color w:val="000000" w:themeColor="text1"/>
                <w:sz w:val="24"/>
              </w:rPr>
              <w:t xml:space="preserve">; раздел 9: </w:t>
            </w:r>
            <w:r w:rsidR="0008346B" w:rsidRPr="00FD7684">
              <w:rPr>
                <w:rFonts w:ascii="Times New Roman" w:hAnsi="Times New Roman" w:cs="Times New Roman"/>
                <w:b/>
                <w:bCs/>
                <w:color w:val="000000" w:themeColor="text1"/>
                <w:sz w:val="24"/>
              </w:rPr>
              <w:t>3</w:t>
            </w:r>
          </w:p>
        </w:tc>
        <w:tc>
          <w:tcPr>
            <w:tcW w:w="2266" w:type="dxa"/>
          </w:tcPr>
          <w:p w14:paraId="26E99C5A" w14:textId="77777777" w:rsidR="00C8421A" w:rsidRPr="00B169CF" w:rsidRDefault="00C8421A" w:rsidP="00C8421A">
            <w:pPr>
              <w:pStyle w:val="afb"/>
            </w:pPr>
            <w:r w:rsidRPr="00B169CF">
              <w:t xml:space="preserve">опрос, проектное задание, тесты </w:t>
            </w:r>
          </w:p>
          <w:p w14:paraId="539E2871" w14:textId="5C543E5F" w:rsidR="00C8421A" w:rsidRPr="00B169CF" w:rsidRDefault="00C8421A" w:rsidP="00C8421A">
            <w:pPr>
              <w:ind w:firstLine="3"/>
              <w:outlineLvl w:val="0"/>
              <w:rPr>
                <w:rFonts w:ascii="Times New Roman" w:eastAsia="Arial Unicode MS" w:hAnsi="Times New Roman" w:cs="Times New Roman"/>
                <w:color w:val="FF0000"/>
                <w:sz w:val="24"/>
                <w:lang w:eastAsia="zh-CN"/>
              </w:rPr>
            </w:pPr>
          </w:p>
        </w:tc>
      </w:tr>
      <w:tr w:rsidR="00C8421A" w:rsidRPr="00B169CF" w14:paraId="7690D5DF" w14:textId="77777777" w:rsidTr="00C8421A">
        <w:tc>
          <w:tcPr>
            <w:tcW w:w="2694" w:type="dxa"/>
          </w:tcPr>
          <w:p w14:paraId="26A7A6FF" w14:textId="36C073B2" w:rsidR="00C8421A" w:rsidRPr="00B169CF" w:rsidRDefault="00C8421A" w:rsidP="00C8421A">
            <w:pPr>
              <w:rPr>
                <w:rStyle w:val="46"/>
                <w:rFonts w:eastAsiaTheme="minorHAnsi" w:cs="Times New Roman"/>
                <w:spacing w:val="0"/>
                <w:sz w:val="24"/>
                <w:szCs w:val="24"/>
                <w:lang w:eastAsia="en-US"/>
              </w:rPr>
            </w:pPr>
            <w:r w:rsidRPr="00B169CF">
              <w:rPr>
                <w:rStyle w:val="46"/>
                <w:rFonts w:cs="Times New Roman"/>
                <w:spacing w:val="0"/>
                <w:sz w:val="24"/>
                <w:szCs w:val="24"/>
              </w:rPr>
              <w:lastRenderedPageBreak/>
              <w:t xml:space="preserve">Тема 3. </w:t>
            </w:r>
            <w:r w:rsidRPr="00B169CF">
              <w:rPr>
                <w:rFonts w:ascii="Times New Roman" w:hAnsi="Times New Roman" w:cs="Times New Roman"/>
                <w:sz w:val="24"/>
              </w:rPr>
              <w:t>Общая характеристика структурной организации рекламных текстов. Продающие тексты</w:t>
            </w:r>
          </w:p>
        </w:tc>
        <w:tc>
          <w:tcPr>
            <w:tcW w:w="4956" w:type="dxa"/>
          </w:tcPr>
          <w:p w14:paraId="0949CADC" w14:textId="70293437" w:rsidR="00C8421A" w:rsidRPr="004B0589" w:rsidRDefault="00C8421A" w:rsidP="004B0589">
            <w:pPr>
              <w:pStyle w:val="63"/>
              <w:shd w:val="clear" w:color="auto" w:fill="auto"/>
              <w:spacing w:before="0" w:after="0" w:line="240" w:lineRule="auto"/>
              <w:ind w:right="-1"/>
              <w:jc w:val="both"/>
              <w:rPr>
                <w:rStyle w:val="markedcontent"/>
                <w:rFonts w:eastAsia="Times New Roman"/>
                <w:spacing w:val="0"/>
                <w:sz w:val="24"/>
                <w:szCs w:val="24"/>
                <w:lang w:eastAsia="ru-RU"/>
              </w:rPr>
            </w:pPr>
            <w:r w:rsidRPr="004B0589">
              <w:rPr>
                <w:rStyle w:val="markedcontent"/>
                <w:rFonts w:eastAsia="Times New Roman"/>
                <w:spacing w:val="0"/>
                <w:sz w:val="24"/>
                <w:szCs w:val="24"/>
                <w:lang w:eastAsia="ru-RU"/>
              </w:rPr>
              <w:t xml:space="preserve">Рекламный текст: общая характеристика. Структура рекламного текста: слоган, завязка, информационный блог, заключительная часть, дополнительная информация (справочные данные). Свойства рекламного текста. Средства художественной изобразительности рекламного текста. Элементы психологического воздействия рекламных текстов. Понятие «продающего текста»: структура и функции. Основная формула написания продающего текста - AIDA. Правила написания продающих текстов. </w:t>
            </w:r>
            <w:r w:rsidRPr="004B0589">
              <w:rPr>
                <w:rStyle w:val="markedcontent"/>
                <w:spacing w:val="0"/>
                <w:sz w:val="24"/>
                <w:szCs w:val="24"/>
              </w:rPr>
              <w:t>Типы связок "заголовок+подзаголовок". Создание цепляющих заголовков. Использование сторителлинга</w:t>
            </w:r>
            <w:r w:rsidRPr="004B0589">
              <w:rPr>
                <w:rStyle w:val="markedcontent"/>
                <w:rFonts w:eastAsia="Times New Roman"/>
                <w:spacing w:val="0"/>
                <w:sz w:val="24"/>
                <w:szCs w:val="24"/>
                <w:lang w:eastAsia="ru-RU"/>
              </w:rPr>
              <w:t>.</w:t>
            </w:r>
          </w:p>
          <w:p w14:paraId="6EF80DD8" w14:textId="77777777" w:rsidR="00C8421A" w:rsidRPr="00B169CF" w:rsidRDefault="00C8421A" w:rsidP="004B0589">
            <w:pPr>
              <w:jc w:val="both"/>
              <w:rPr>
                <w:rFonts w:ascii="Times New Roman" w:eastAsia="Calibri" w:hAnsi="Times New Roman" w:cs="Times New Roman"/>
                <w:color w:val="000000" w:themeColor="text1"/>
                <w:sz w:val="24"/>
                <w:lang w:eastAsia="zh-CN"/>
              </w:rPr>
            </w:pPr>
          </w:p>
          <w:p w14:paraId="3D3812F3" w14:textId="5DEC7218" w:rsidR="00C8421A" w:rsidRPr="00FD7684" w:rsidRDefault="00B252E5" w:rsidP="004B0589">
            <w:pPr>
              <w:jc w:val="both"/>
              <w:rPr>
                <w:rFonts w:ascii="Times New Roman" w:eastAsia="Calibri" w:hAnsi="Times New Roman" w:cs="Times New Roman"/>
                <w:b/>
                <w:bCs/>
                <w:color w:val="000000" w:themeColor="text1"/>
                <w:sz w:val="24"/>
                <w:lang w:eastAsia="zh-CN"/>
              </w:rPr>
            </w:pPr>
            <w:r w:rsidRPr="00FD7684">
              <w:rPr>
                <w:rFonts w:ascii="Times New Roman" w:hAnsi="Times New Roman" w:cs="Times New Roman"/>
                <w:b/>
                <w:bCs/>
                <w:color w:val="000000" w:themeColor="text1"/>
                <w:sz w:val="24"/>
              </w:rPr>
              <w:t>Р</w:t>
            </w:r>
            <w:r w:rsidR="00C8421A" w:rsidRPr="00FD7684">
              <w:rPr>
                <w:rFonts w:ascii="Times New Roman" w:hAnsi="Times New Roman" w:cs="Times New Roman"/>
                <w:b/>
                <w:bCs/>
                <w:color w:val="000000" w:themeColor="text1"/>
                <w:sz w:val="24"/>
              </w:rPr>
              <w:t xml:space="preserve">екомендуемые источники: раздел 8: </w:t>
            </w:r>
            <w:r w:rsidR="0008346B" w:rsidRPr="00FD7684">
              <w:rPr>
                <w:rFonts w:ascii="Times New Roman" w:hAnsi="Times New Roman" w:cs="Times New Roman"/>
                <w:b/>
                <w:bCs/>
                <w:color w:val="000000" w:themeColor="text1"/>
                <w:sz w:val="24"/>
              </w:rPr>
              <w:t>1</w:t>
            </w:r>
            <w:r w:rsidR="00C8421A" w:rsidRPr="00FD7684">
              <w:rPr>
                <w:rFonts w:ascii="Times New Roman" w:hAnsi="Times New Roman" w:cs="Times New Roman"/>
                <w:b/>
                <w:bCs/>
                <w:color w:val="000000" w:themeColor="text1"/>
                <w:sz w:val="24"/>
              </w:rPr>
              <w:t>,4</w:t>
            </w:r>
            <w:r w:rsidR="0008346B" w:rsidRPr="00FD7684">
              <w:rPr>
                <w:rFonts w:ascii="Times New Roman" w:hAnsi="Times New Roman" w:cs="Times New Roman"/>
                <w:b/>
                <w:bCs/>
                <w:color w:val="000000" w:themeColor="text1"/>
                <w:sz w:val="24"/>
              </w:rPr>
              <w:t>,12</w:t>
            </w:r>
            <w:r w:rsidR="00C8421A" w:rsidRPr="00FD7684">
              <w:rPr>
                <w:rFonts w:ascii="Times New Roman" w:hAnsi="Times New Roman" w:cs="Times New Roman"/>
                <w:b/>
                <w:bCs/>
                <w:color w:val="000000" w:themeColor="text1"/>
                <w:sz w:val="24"/>
              </w:rPr>
              <w:t>; раздел 9: 1,</w:t>
            </w:r>
            <w:r w:rsidR="0008346B" w:rsidRPr="00FD7684">
              <w:rPr>
                <w:rFonts w:ascii="Times New Roman" w:hAnsi="Times New Roman" w:cs="Times New Roman"/>
                <w:b/>
                <w:bCs/>
                <w:color w:val="000000" w:themeColor="text1"/>
                <w:sz w:val="24"/>
              </w:rPr>
              <w:t>6</w:t>
            </w:r>
          </w:p>
        </w:tc>
        <w:tc>
          <w:tcPr>
            <w:tcW w:w="2266" w:type="dxa"/>
          </w:tcPr>
          <w:p w14:paraId="44D4C18A" w14:textId="77777777" w:rsidR="00C8421A" w:rsidRPr="00B169CF" w:rsidRDefault="00C8421A" w:rsidP="00C8421A">
            <w:pPr>
              <w:pStyle w:val="afb"/>
            </w:pPr>
            <w:r w:rsidRPr="00B169CF">
              <w:t xml:space="preserve">опрос, презентация </w:t>
            </w:r>
          </w:p>
          <w:p w14:paraId="1DC05530" w14:textId="6B1FFA5D" w:rsidR="00C8421A" w:rsidRPr="00B169CF" w:rsidRDefault="00C8421A" w:rsidP="00C8421A">
            <w:pPr>
              <w:ind w:firstLine="3"/>
              <w:outlineLvl w:val="0"/>
              <w:rPr>
                <w:rFonts w:ascii="Times New Roman" w:eastAsia="Arial Unicode MS" w:hAnsi="Times New Roman" w:cs="Times New Roman"/>
                <w:color w:val="FF0000"/>
                <w:sz w:val="24"/>
                <w:lang w:eastAsia="zh-CN"/>
              </w:rPr>
            </w:pPr>
          </w:p>
        </w:tc>
      </w:tr>
      <w:tr w:rsidR="00C8421A" w:rsidRPr="00B169CF" w14:paraId="0ACE9FAF" w14:textId="77777777" w:rsidTr="00C8421A">
        <w:tc>
          <w:tcPr>
            <w:tcW w:w="2694" w:type="dxa"/>
          </w:tcPr>
          <w:p w14:paraId="2D69B822" w14:textId="0DE60642" w:rsidR="00C8421A" w:rsidRPr="00B169CF" w:rsidRDefault="00C8421A" w:rsidP="00C8421A">
            <w:pPr>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4. </w:t>
            </w:r>
            <w:r w:rsidRPr="00B169CF">
              <w:rPr>
                <w:rFonts w:ascii="Times New Roman" w:hAnsi="Times New Roman" w:cs="Times New Roman"/>
                <w:sz w:val="24"/>
              </w:rPr>
              <w:t>Рекламный концепт в рекламных сообщениях. Слоган в рекламе</w:t>
            </w:r>
          </w:p>
        </w:tc>
        <w:tc>
          <w:tcPr>
            <w:tcW w:w="4956" w:type="dxa"/>
          </w:tcPr>
          <w:p w14:paraId="4BC9CE63" w14:textId="65C25FC6" w:rsidR="00C8421A" w:rsidRPr="00B169CF" w:rsidRDefault="00C8421A" w:rsidP="004B0589">
            <w:pPr>
              <w:pStyle w:val="63"/>
              <w:shd w:val="clear" w:color="auto" w:fill="auto"/>
              <w:spacing w:before="0" w:after="0" w:line="240" w:lineRule="auto"/>
              <w:ind w:right="-1"/>
              <w:jc w:val="both"/>
              <w:rPr>
                <w:rFonts w:cs="Times New Roman"/>
                <w:sz w:val="24"/>
                <w:szCs w:val="24"/>
              </w:rPr>
            </w:pPr>
            <w:r w:rsidRPr="004B0589">
              <w:rPr>
                <w:rStyle w:val="markedcontent"/>
                <w:rFonts w:eastAsia="Times New Roman"/>
                <w:color w:val="000000" w:themeColor="text1"/>
                <w:spacing w:val="0"/>
                <w:lang w:eastAsia="ru-RU"/>
              </w:rPr>
              <w:t>Ключевые рекламные концепции в рекламном сообщении. Слоган как базовая единица рекламного текста. Синтаксическая структура слогана. Семантическая и прагматическая структуры слогана.</w:t>
            </w:r>
            <w:r w:rsidRPr="004B0589">
              <w:rPr>
                <w:rStyle w:val="markedcontent"/>
                <w:rFonts w:eastAsia="Times New Roman" w:cs="Times New Roman"/>
                <w:color w:val="000000" w:themeColor="text1"/>
                <w:spacing w:val="0"/>
                <w:sz w:val="24"/>
                <w:szCs w:val="24"/>
                <w:lang w:eastAsia="ru-RU"/>
              </w:rPr>
              <w:t xml:space="preserve"> Основные приемы, используемые при разработке слоганов. Художественные приемы создания слоганов. Афористичность и философичность как важные</w:t>
            </w:r>
            <w:r w:rsidRPr="004B0589">
              <w:rPr>
                <w:rStyle w:val="markedcontent"/>
                <w:rFonts w:eastAsia="Times New Roman"/>
                <w:color w:val="000000" w:themeColor="text1"/>
                <w:spacing w:val="0"/>
                <w:lang w:eastAsia="ru-RU"/>
              </w:rPr>
              <w:t xml:space="preserve"> </w:t>
            </w:r>
            <w:r w:rsidRPr="004B0589">
              <w:rPr>
                <w:rStyle w:val="markedcontent"/>
                <w:rFonts w:eastAsia="Times New Roman" w:cs="Times New Roman"/>
                <w:color w:val="000000" w:themeColor="text1"/>
                <w:spacing w:val="0"/>
                <w:sz w:val="24"/>
                <w:szCs w:val="24"/>
                <w:lang w:eastAsia="ru-RU"/>
              </w:rPr>
              <w:t>признаки «хорошего» слогана</w:t>
            </w:r>
            <w:r w:rsidRPr="00B169CF">
              <w:rPr>
                <w:rStyle w:val="markedcontent"/>
                <w:rFonts w:cs="Times New Roman"/>
                <w:sz w:val="24"/>
                <w:szCs w:val="24"/>
              </w:rPr>
              <w:t>.</w:t>
            </w:r>
          </w:p>
          <w:p w14:paraId="17FF843C" w14:textId="77777777" w:rsidR="00C8421A" w:rsidRPr="00B169CF" w:rsidRDefault="00C8421A" w:rsidP="004B0589">
            <w:pPr>
              <w:jc w:val="both"/>
              <w:rPr>
                <w:rFonts w:ascii="Times New Roman" w:hAnsi="Times New Roman" w:cs="Times New Roman"/>
                <w:color w:val="FF0000"/>
                <w:sz w:val="24"/>
              </w:rPr>
            </w:pPr>
          </w:p>
          <w:p w14:paraId="4080A439" w14:textId="40862CB6" w:rsidR="00C8421A" w:rsidRPr="00FD7684" w:rsidRDefault="00B252E5" w:rsidP="004B0589">
            <w:pPr>
              <w:jc w:val="both"/>
              <w:rPr>
                <w:rFonts w:ascii="Times New Roman" w:hAnsi="Times New Roman" w:cs="Times New Roman"/>
                <w:b/>
                <w:bCs/>
                <w:color w:val="FF0000"/>
                <w:sz w:val="24"/>
              </w:rPr>
            </w:pPr>
            <w:r w:rsidRPr="00FD7684">
              <w:rPr>
                <w:rFonts w:ascii="Times New Roman" w:hAnsi="Times New Roman" w:cs="Times New Roman"/>
                <w:b/>
                <w:bCs/>
                <w:color w:val="000000" w:themeColor="text1"/>
                <w:sz w:val="24"/>
              </w:rPr>
              <w:t>Р</w:t>
            </w:r>
            <w:r w:rsidR="00C8421A" w:rsidRPr="00FD7684">
              <w:rPr>
                <w:rFonts w:ascii="Times New Roman" w:hAnsi="Times New Roman" w:cs="Times New Roman"/>
                <w:b/>
                <w:bCs/>
                <w:color w:val="000000" w:themeColor="text1"/>
                <w:sz w:val="24"/>
              </w:rPr>
              <w:t xml:space="preserve">екомендуемые источники: раздел 8: </w:t>
            </w:r>
            <w:r w:rsidR="0008346B" w:rsidRPr="00FD7684">
              <w:rPr>
                <w:rFonts w:ascii="Times New Roman" w:hAnsi="Times New Roman" w:cs="Times New Roman"/>
                <w:b/>
                <w:bCs/>
                <w:color w:val="000000" w:themeColor="text1"/>
                <w:sz w:val="24"/>
              </w:rPr>
              <w:t>5</w:t>
            </w:r>
            <w:r w:rsidR="00C8421A" w:rsidRPr="00FD7684">
              <w:rPr>
                <w:rFonts w:ascii="Times New Roman" w:hAnsi="Times New Roman" w:cs="Times New Roman"/>
                <w:b/>
                <w:bCs/>
                <w:color w:val="000000" w:themeColor="text1"/>
                <w:sz w:val="24"/>
              </w:rPr>
              <w:t>,</w:t>
            </w:r>
            <w:r w:rsidR="0008346B" w:rsidRPr="00FD7684">
              <w:rPr>
                <w:rFonts w:ascii="Times New Roman" w:hAnsi="Times New Roman" w:cs="Times New Roman"/>
                <w:b/>
                <w:bCs/>
                <w:color w:val="000000" w:themeColor="text1"/>
                <w:sz w:val="24"/>
              </w:rPr>
              <w:t>9</w:t>
            </w:r>
            <w:r w:rsidR="00C8421A" w:rsidRPr="00FD7684">
              <w:rPr>
                <w:rFonts w:ascii="Times New Roman" w:hAnsi="Times New Roman" w:cs="Times New Roman"/>
                <w:b/>
                <w:bCs/>
                <w:color w:val="000000" w:themeColor="text1"/>
                <w:sz w:val="24"/>
              </w:rPr>
              <w:t>,</w:t>
            </w:r>
            <w:r w:rsidR="0008346B" w:rsidRPr="00FD7684">
              <w:rPr>
                <w:rFonts w:ascii="Times New Roman" w:hAnsi="Times New Roman" w:cs="Times New Roman"/>
                <w:b/>
                <w:bCs/>
                <w:color w:val="000000" w:themeColor="text1"/>
                <w:sz w:val="24"/>
              </w:rPr>
              <w:t>10</w:t>
            </w:r>
            <w:r w:rsidR="00C8421A" w:rsidRPr="00FD7684">
              <w:rPr>
                <w:rFonts w:ascii="Times New Roman" w:hAnsi="Times New Roman" w:cs="Times New Roman"/>
                <w:b/>
                <w:bCs/>
                <w:color w:val="000000" w:themeColor="text1"/>
                <w:sz w:val="24"/>
              </w:rPr>
              <w:t>; раздел 9: 1,</w:t>
            </w:r>
            <w:r w:rsidR="0008346B" w:rsidRPr="00FD7684">
              <w:rPr>
                <w:rFonts w:ascii="Times New Roman" w:hAnsi="Times New Roman" w:cs="Times New Roman"/>
                <w:b/>
                <w:bCs/>
                <w:color w:val="000000" w:themeColor="text1"/>
                <w:sz w:val="24"/>
              </w:rPr>
              <w:t>2,5</w:t>
            </w:r>
          </w:p>
        </w:tc>
        <w:tc>
          <w:tcPr>
            <w:tcW w:w="2266" w:type="dxa"/>
          </w:tcPr>
          <w:p w14:paraId="0B380A0C" w14:textId="77777777" w:rsidR="00C8421A" w:rsidRPr="00B169CF" w:rsidRDefault="00C8421A" w:rsidP="00C8421A">
            <w:pPr>
              <w:pStyle w:val="afb"/>
            </w:pPr>
            <w:r w:rsidRPr="00B169CF">
              <w:t xml:space="preserve">опрос, тесты, дискуссия </w:t>
            </w:r>
          </w:p>
          <w:p w14:paraId="6C54C320" w14:textId="3111996F" w:rsidR="00C8421A" w:rsidRPr="00B169CF" w:rsidRDefault="00C8421A" w:rsidP="00C8421A">
            <w:pPr>
              <w:ind w:firstLine="3"/>
              <w:outlineLvl w:val="0"/>
              <w:rPr>
                <w:rFonts w:ascii="Times New Roman" w:eastAsia="Arial Unicode MS" w:hAnsi="Times New Roman" w:cs="Times New Roman"/>
                <w:color w:val="FF0000"/>
                <w:sz w:val="24"/>
                <w:lang w:eastAsia="zh-CN"/>
              </w:rPr>
            </w:pPr>
          </w:p>
        </w:tc>
      </w:tr>
      <w:tr w:rsidR="00C8421A" w:rsidRPr="00B169CF" w14:paraId="158259AD" w14:textId="77777777" w:rsidTr="00C8421A">
        <w:tc>
          <w:tcPr>
            <w:tcW w:w="2694" w:type="dxa"/>
          </w:tcPr>
          <w:p w14:paraId="68EA69CA" w14:textId="517E8D85" w:rsidR="00C8421A" w:rsidRPr="00B169CF" w:rsidRDefault="00C8421A" w:rsidP="00C8421A">
            <w:pPr>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5. </w:t>
            </w:r>
            <w:r w:rsidRPr="00B169CF">
              <w:rPr>
                <w:rFonts w:ascii="Times New Roman" w:hAnsi="Times New Roman" w:cs="Times New Roman"/>
                <w:sz w:val="24"/>
              </w:rPr>
              <w:t>Типовые и креативные стратегии создания рекламного текста</w:t>
            </w:r>
          </w:p>
        </w:tc>
        <w:tc>
          <w:tcPr>
            <w:tcW w:w="4956" w:type="dxa"/>
          </w:tcPr>
          <w:p w14:paraId="442E4092" w14:textId="31A4712B" w:rsidR="00C8421A" w:rsidRPr="00B169CF" w:rsidRDefault="00473CA5" w:rsidP="004B0589">
            <w:pPr>
              <w:jc w:val="both"/>
              <w:rPr>
                <w:rFonts w:ascii="Times New Roman" w:hAnsi="Times New Roman" w:cs="Times New Roman"/>
                <w:bCs/>
                <w:color w:val="000000" w:themeColor="text1"/>
                <w:sz w:val="24"/>
              </w:rPr>
            </w:pPr>
            <w:r w:rsidRPr="00B169CF">
              <w:rPr>
                <w:rFonts w:ascii="Times New Roman" w:hAnsi="Times New Roman" w:cs="Times New Roman"/>
                <w:color w:val="000000" w:themeColor="text1"/>
                <w:sz w:val="24"/>
              </w:rPr>
              <w:t xml:space="preserve">Бриф: понятие и особенности. Основные виды брифов. </w:t>
            </w:r>
            <w:r w:rsidRPr="00B169CF">
              <w:rPr>
                <w:rStyle w:val="markedcontent"/>
                <w:rFonts w:ascii="Times New Roman" w:hAnsi="Times New Roman" w:cs="Times New Roman"/>
                <w:color w:val="000000" w:themeColor="text1"/>
                <w:sz w:val="24"/>
              </w:rPr>
              <w:t xml:space="preserve">Правильная структура брифа. </w:t>
            </w:r>
            <w:r w:rsidRPr="00B169CF">
              <w:rPr>
                <w:rFonts w:ascii="Times New Roman" w:hAnsi="Times New Roman" w:cs="Times New Roman"/>
                <w:color w:val="000000" w:themeColor="text1"/>
                <w:sz w:val="24"/>
              </w:rPr>
              <w:t>Способы составления брифа.</w:t>
            </w:r>
            <w:r w:rsidRPr="00B169CF">
              <w:rPr>
                <w:rFonts w:ascii="Times New Roman" w:hAnsi="Times New Roman" w:cs="Times New Roman"/>
                <w:color w:val="000000" w:themeColor="text1"/>
                <w:spacing w:val="18"/>
                <w:sz w:val="24"/>
              </w:rPr>
              <w:t xml:space="preserve"> </w:t>
            </w:r>
            <w:r w:rsidRPr="00B169CF">
              <w:rPr>
                <w:rFonts w:ascii="Times New Roman" w:hAnsi="Times New Roman" w:cs="Times New Roman"/>
                <w:color w:val="000000" w:themeColor="text1"/>
                <w:sz w:val="24"/>
              </w:rPr>
              <w:t>Бриф: примеры заполнения</w:t>
            </w:r>
            <w:r w:rsidRPr="00B169CF">
              <w:rPr>
                <w:rFonts w:ascii="Times New Roman" w:hAnsi="Times New Roman" w:cs="Times New Roman"/>
                <w:color w:val="000000" w:themeColor="text1"/>
                <w:spacing w:val="18"/>
                <w:sz w:val="24"/>
              </w:rPr>
              <w:t>.</w:t>
            </w:r>
            <w:r w:rsidRPr="00B169CF">
              <w:rPr>
                <w:rStyle w:val="markedcontent"/>
                <w:rFonts w:ascii="Times New Roman" w:hAnsi="Times New Roman" w:cs="Times New Roman"/>
                <w:color w:val="000000" w:themeColor="text1"/>
                <w:sz w:val="24"/>
              </w:rPr>
              <w:t xml:space="preserve"> Разработка креативной концепции на основе брифа. Распространенные ошибки при создании брифа</w:t>
            </w:r>
            <w:r w:rsidRPr="00B169CF">
              <w:rPr>
                <w:rFonts w:ascii="Times New Roman" w:hAnsi="Times New Roman" w:cs="Times New Roman"/>
                <w:bCs/>
                <w:color w:val="000000" w:themeColor="text1"/>
                <w:sz w:val="24"/>
              </w:rPr>
              <w:t>.</w:t>
            </w:r>
          </w:p>
          <w:p w14:paraId="3D6FEB5E" w14:textId="77777777" w:rsidR="00C8421A" w:rsidRPr="00B169CF" w:rsidRDefault="00C8421A" w:rsidP="004B0589">
            <w:pPr>
              <w:jc w:val="both"/>
              <w:rPr>
                <w:rFonts w:ascii="Times New Roman" w:hAnsi="Times New Roman" w:cs="Times New Roman"/>
                <w:bCs/>
                <w:color w:val="000000" w:themeColor="text1"/>
                <w:sz w:val="24"/>
              </w:rPr>
            </w:pPr>
          </w:p>
          <w:p w14:paraId="09A5562F" w14:textId="7B0222DA" w:rsidR="00C8421A" w:rsidRPr="00FD7684" w:rsidRDefault="00B252E5" w:rsidP="004B0589">
            <w:pPr>
              <w:jc w:val="both"/>
              <w:rPr>
                <w:rFonts w:ascii="Times New Roman" w:hAnsi="Times New Roman" w:cs="Times New Roman"/>
                <w:b/>
                <w:bCs/>
                <w:color w:val="FF0000"/>
                <w:sz w:val="24"/>
              </w:rPr>
            </w:pPr>
            <w:r w:rsidRPr="00FD7684">
              <w:rPr>
                <w:rFonts w:ascii="Times New Roman" w:hAnsi="Times New Roman" w:cs="Times New Roman"/>
                <w:b/>
                <w:bCs/>
                <w:color w:val="000000" w:themeColor="text1"/>
                <w:sz w:val="24"/>
              </w:rPr>
              <w:t>Р</w:t>
            </w:r>
            <w:r w:rsidR="00C8421A" w:rsidRPr="00FD7684">
              <w:rPr>
                <w:rFonts w:ascii="Times New Roman" w:hAnsi="Times New Roman" w:cs="Times New Roman"/>
                <w:b/>
                <w:bCs/>
                <w:color w:val="000000" w:themeColor="text1"/>
                <w:sz w:val="24"/>
              </w:rPr>
              <w:t xml:space="preserve">екомендуемые источники: раздел 8: </w:t>
            </w:r>
            <w:r w:rsidR="0008346B" w:rsidRPr="00FD7684">
              <w:rPr>
                <w:rFonts w:ascii="Times New Roman" w:hAnsi="Times New Roman" w:cs="Times New Roman"/>
                <w:b/>
                <w:bCs/>
                <w:color w:val="000000" w:themeColor="text1"/>
                <w:sz w:val="24"/>
              </w:rPr>
              <w:t>3</w:t>
            </w:r>
            <w:r w:rsidR="00C8421A" w:rsidRPr="00FD7684">
              <w:rPr>
                <w:rFonts w:ascii="Times New Roman" w:hAnsi="Times New Roman" w:cs="Times New Roman"/>
                <w:b/>
                <w:bCs/>
                <w:color w:val="000000" w:themeColor="text1"/>
                <w:sz w:val="24"/>
              </w:rPr>
              <w:t>,</w:t>
            </w:r>
            <w:r w:rsidR="0008346B" w:rsidRPr="00FD7684">
              <w:rPr>
                <w:rFonts w:ascii="Times New Roman" w:hAnsi="Times New Roman" w:cs="Times New Roman"/>
                <w:b/>
                <w:bCs/>
                <w:color w:val="000000" w:themeColor="text1"/>
                <w:sz w:val="24"/>
              </w:rPr>
              <w:t>8</w:t>
            </w:r>
            <w:r w:rsidR="00C8421A" w:rsidRPr="00FD7684">
              <w:rPr>
                <w:rFonts w:ascii="Times New Roman" w:hAnsi="Times New Roman" w:cs="Times New Roman"/>
                <w:b/>
                <w:bCs/>
                <w:color w:val="000000" w:themeColor="text1"/>
                <w:sz w:val="24"/>
              </w:rPr>
              <w:t>,</w:t>
            </w:r>
            <w:r w:rsidR="0008346B" w:rsidRPr="00FD7684">
              <w:rPr>
                <w:rFonts w:ascii="Times New Roman" w:hAnsi="Times New Roman" w:cs="Times New Roman"/>
                <w:b/>
                <w:bCs/>
                <w:color w:val="000000" w:themeColor="text1"/>
                <w:sz w:val="24"/>
              </w:rPr>
              <w:t>9</w:t>
            </w:r>
            <w:r w:rsidR="00C8421A" w:rsidRPr="00FD7684">
              <w:rPr>
                <w:rFonts w:ascii="Times New Roman" w:hAnsi="Times New Roman" w:cs="Times New Roman"/>
                <w:b/>
                <w:bCs/>
                <w:color w:val="000000" w:themeColor="text1"/>
                <w:sz w:val="24"/>
              </w:rPr>
              <w:t>; раздел 9: 1,</w:t>
            </w:r>
            <w:r w:rsidR="0008346B" w:rsidRPr="00FD7684">
              <w:rPr>
                <w:rFonts w:ascii="Times New Roman" w:hAnsi="Times New Roman" w:cs="Times New Roman"/>
                <w:b/>
                <w:bCs/>
                <w:color w:val="000000" w:themeColor="text1"/>
                <w:sz w:val="24"/>
              </w:rPr>
              <w:t>7</w:t>
            </w:r>
          </w:p>
        </w:tc>
        <w:tc>
          <w:tcPr>
            <w:tcW w:w="2266" w:type="dxa"/>
          </w:tcPr>
          <w:p w14:paraId="3DBABD3D" w14:textId="77777777" w:rsidR="00C8421A" w:rsidRPr="00B169CF" w:rsidRDefault="00C8421A" w:rsidP="00C8421A">
            <w:pPr>
              <w:pStyle w:val="afb"/>
              <w:shd w:val="clear" w:color="auto" w:fill="FFFFFF"/>
            </w:pPr>
            <w:r w:rsidRPr="00B169CF">
              <w:t xml:space="preserve">опрос, проектное задание </w:t>
            </w:r>
          </w:p>
          <w:p w14:paraId="5F428201" w14:textId="7FE63636" w:rsidR="00C8421A" w:rsidRPr="00B169CF" w:rsidRDefault="00C8421A" w:rsidP="00C8421A">
            <w:pPr>
              <w:ind w:firstLine="3"/>
              <w:outlineLvl w:val="0"/>
              <w:rPr>
                <w:rFonts w:ascii="Times New Roman" w:eastAsia="Arial Unicode MS" w:hAnsi="Times New Roman" w:cs="Times New Roman"/>
                <w:color w:val="FF0000"/>
                <w:sz w:val="24"/>
                <w:lang w:eastAsia="zh-CN"/>
              </w:rPr>
            </w:pPr>
          </w:p>
        </w:tc>
      </w:tr>
      <w:tr w:rsidR="00C8421A" w:rsidRPr="00B169CF" w14:paraId="7F6181A0" w14:textId="77777777" w:rsidTr="00C8421A">
        <w:tc>
          <w:tcPr>
            <w:tcW w:w="2694" w:type="dxa"/>
          </w:tcPr>
          <w:p w14:paraId="44B6F83F" w14:textId="645B9495" w:rsidR="00C8421A" w:rsidRPr="00B169CF" w:rsidRDefault="00C8421A" w:rsidP="00C8421A">
            <w:pPr>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6. </w:t>
            </w:r>
            <w:r w:rsidRPr="00B169CF">
              <w:rPr>
                <w:rFonts w:ascii="Times New Roman" w:hAnsi="Times New Roman" w:cs="Times New Roman"/>
                <w:sz w:val="24"/>
              </w:rPr>
              <w:t>Корпоративный сайт. Основное содержание корпоративного сайта</w:t>
            </w:r>
          </w:p>
        </w:tc>
        <w:tc>
          <w:tcPr>
            <w:tcW w:w="4956" w:type="dxa"/>
          </w:tcPr>
          <w:p w14:paraId="35721621" w14:textId="19E391A8" w:rsidR="00C8421A" w:rsidRPr="00B169CF" w:rsidRDefault="00473CA5" w:rsidP="004B0589">
            <w:pPr>
              <w:jc w:val="both"/>
              <w:rPr>
                <w:rFonts w:ascii="Times New Roman" w:hAnsi="Times New Roman" w:cs="Times New Roman"/>
                <w:szCs w:val="28"/>
              </w:rPr>
            </w:pPr>
            <w:r w:rsidRPr="00B169CF">
              <w:rPr>
                <w:rFonts w:ascii="Times New Roman" w:hAnsi="Times New Roman" w:cs="Times New Roman"/>
                <w:sz w:val="24"/>
              </w:rPr>
              <w:t>Корпоративный сайт: основные задачи и функции. Виды корпоративных сайтов. Структура и наполнение корпоративного сайта. Текст «О компании». Миссия компании. Работа по продвижению корпоративного сайта: SEO-копирайтинг.</w:t>
            </w:r>
          </w:p>
          <w:p w14:paraId="4A579992" w14:textId="77777777" w:rsidR="00473CA5" w:rsidRPr="00B169CF" w:rsidRDefault="00473CA5" w:rsidP="004B0589">
            <w:pPr>
              <w:jc w:val="both"/>
              <w:rPr>
                <w:rFonts w:ascii="Times New Roman" w:eastAsia="Calibri" w:hAnsi="Times New Roman" w:cs="Times New Roman"/>
                <w:color w:val="FF0000"/>
                <w:sz w:val="24"/>
                <w:lang w:eastAsia="zh-CN"/>
              </w:rPr>
            </w:pPr>
          </w:p>
          <w:p w14:paraId="74C7CBD9" w14:textId="461B7FFA" w:rsidR="00C8421A" w:rsidRPr="00FD7684" w:rsidRDefault="00B252E5" w:rsidP="004B0589">
            <w:pPr>
              <w:jc w:val="both"/>
              <w:rPr>
                <w:rFonts w:ascii="Times New Roman" w:eastAsia="Calibri" w:hAnsi="Times New Roman" w:cs="Times New Roman"/>
                <w:b/>
                <w:bCs/>
                <w:color w:val="FF0000"/>
                <w:sz w:val="24"/>
                <w:lang w:eastAsia="zh-CN"/>
              </w:rPr>
            </w:pPr>
            <w:r w:rsidRPr="00FD7684">
              <w:rPr>
                <w:rFonts w:ascii="Times New Roman" w:hAnsi="Times New Roman" w:cs="Times New Roman"/>
                <w:b/>
                <w:bCs/>
                <w:color w:val="000000" w:themeColor="text1"/>
                <w:sz w:val="24"/>
              </w:rPr>
              <w:t>Р</w:t>
            </w:r>
            <w:r w:rsidR="00C8421A" w:rsidRPr="00FD7684">
              <w:rPr>
                <w:rFonts w:ascii="Times New Roman" w:hAnsi="Times New Roman" w:cs="Times New Roman"/>
                <w:b/>
                <w:bCs/>
                <w:color w:val="000000" w:themeColor="text1"/>
                <w:sz w:val="24"/>
              </w:rPr>
              <w:t xml:space="preserve">екомендуемые источники: раздел 8: </w:t>
            </w:r>
            <w:r w:rsidR="0008346B" w:rsidRPr="00FD7684">
              <w:rPr>
                <w:rFonts w:ascii="Times New Roman" w:hAnsi="Times New Roman" w:cs="Times New Roman"/>
                <w:b/>
                <w:bCs/>
                <w:color w:val="000000" w:themeColor="text1"/>
                <w:sz w:val="24"/>
              </w:rPr>
              <w:t>6</w:t>
            </w:r>
            <w:r w:rsidR="00C8421A" w:rsidRPr="00FD7684">
              <w:rPr>
                <w:rFonts w:ascii="Times New Roman" w:hAnsi="Times New Roman" w:cs="Times New Roman"/>
                <w:b/>
                <w:bCs/>
                <w:color w:val="000000" w:themeColor="text1"/>
                <w:sz w:val="24"/>
              </w:rPr>
              <w:t>,</w:t>
            </w:r>
            <w:r w:rsidR="0008346B" w:rsidRPr="00FD7684">
              <w:rPr>
                <w:rFonts w:ascii="Times New Roman" w:hAnsi="Times New Roman" w:cs="Times New Roman"/>
                <w:b/>
                <w:bCs/>
                <w:color w:val="000000" w:themeColor="text1"/>
                <w:sz w:val="24"/>
              </w:rPr>
              <w:t>9,13</w:t>
            </w:r>
            <w:r w:rsidR="00C8421A" w:rsidRPr="00FD7684">
              <w:rPr>
                <w:rFonts w:ascii="Times New Roman" w:hAnsi="Times New Roman" w:cs="Times New Roman"/>
                <w:b/>
                <w:bCs/>
                <w:color w:val="000000" w:themeColor="text1"/>
                <w:sz w:val="24"/>
              </w:rPr>
              <w:t xml:space="preserve">; раздел 9: </w:t>
            </w:r>
            <w:r w:rsidR="0008346B" w:rsidRPr="00FD7684">
              <w:rPr>
                <w:rFonts w:ascii="Times New Roman" w:hAnsi="Times New Roman" w:cs="Times New Roman"/>
                <w:b/>
                <w:bCs/>
                <w:color w:val="000000" w:themeColor="text1"/>
                <w:sz w:val="24"/>
              </w:rPr>
              <w:t>3</w:t>
            </w:r>
            <w:r w:rsidR="00C8421A" w:rsidRPr="00FD7684">
              <w:rPr>
                <w:rFonts w:ascii="Times New Roman" w:hAnsi="Times New Roman" w:cs="Times New Roman"/>
                <w:b/>
                <w:bCs/>
                <w:color w:val="000000" w:themeColor="text1"/>
                <w:sz w:val="24"/>
              </w:rPr>
              <w:t>,</w:t>
            </w:r>
            <w:r w:rsidR="0008346B" w:rsidRPr="00FD7684">
              <w:rPr>
                <w:rFonts w:ascii="Times New Roman" w:hAnsi="Times New Roman" w:cs="Times New Roman"/>
                <w:b/>
                <w:bCs/>
                <w:color w:val="000000" w:themeColor="text1"/>
                <w:sz w:val="24"/>
              </w:rPr>
              <w:t>7</w:t>
            </w:r>
            <w:r w:rsidR="00C8421A" w:rsidRPr="00FD7684">
              <w:rPr>
                <w:rFonts w:ascii="Times New Roman" w:hAnsi="Times New Roman" w:cs="Times New Roman"/>
                <w:b/>
                <w:bCs/>
                <w:color w:val="000000" w:themeColor="text1"/>
                <w:sz w:val="24"/>
              </w:rPr>
              <w:t>,</w:t>
            </w:r>
            <w:r w:rsidR="0008346B" w:rsidRPr="00FD7684">
              <w:rPr>
                <w:rFonts w:ascii="Times New Roman" w:hAnsi="Times New Roman" w:cs="Times New Roman"/>
                <w:b/>
                <w:bCs/>
                <w:color w:val="000000" w:themeColor="text1"/>
                <w:sz w:val="24"/>
              </w:rPr>
              <w:t>8</w:t>
            </w:r>
          </w:p>
        </w:tc>
        <w:tc>
          <w:tcPr>
            <w:tcW w:w="2266" w:type="dxa"/>
          </w:tcPr>
          <w:p w14:paraId="0C980BAD" w14:textId="77777777" w:rsidR="00C8421A" w:rsidRPr="00B169CF" w:rsidRDefault="00C8421A" w:rsidP="00C8421A">
            <w:pPr>
              <w:pStyle w:val="afb"/>
              <w:shd w:val="clear" w:color="auto" w:fill="FFFFFF"/>
            </w:pPr>
            <w:r w:rsidRPr="00B169CF">
              <w:t xml:space="preserve">опрос, дискуссия </w:t>
            </w:r>
          </w:p>
          <w:p w14:paraId="568D2216" w14:textId="3FFA9E4F" w:rsidR="00C8421A" w:rsidRPr="00B169CF" w:rsidRDefault="00C8421A" w:rsidP="00C8421A">
            <w:pPr>
              <w:ind w:firstLine="3"/>
              <w:outlineLvl w:val="0"/>
              <w:rPr>
                <w:rFonts w:ascii="Times New Roman" w:eastAsia="Arial Unicode MS" w:hAnsi="Times New Roman" w:cs="Times New Roman"/>
                <w:color w:val="FF0000"/>
                <w:sz w:val="24"/>
                <w:lang w:eastAsia="zh-CN"/>
              </w:rPr>
            </w:pPr>
          </w:p>
        </w:tc>
      </w:tr>
      <w:tr w:rsidR="00C8421A" w:rsidRPr="00B169CF" w14:paraId="0241BCF1" w14:textId="77777777" w:rsidTr="00C8421A">
        <w:tc>
          <w:tcPr>
            <w:tcW w:w="2694" w:type="dxa"/>
          </w:tcPr>
          <w:p w14:paraId="5AB6DCF2" w14:textId="60F1903F" w:rsidR="00C8421A" w:rsidRPr="00B169CF" w:rsidRDefault="00C8421A" w:rsidP="00C8421A">
            <w:pPr>
              <w:rPr>
                <w:rStyle w:val="46"/>
                <w:rFonts w:eastAsiaTheme="minorHAnsi" w:cs="Times New Roman"/>
                <w:spacing w:val="0"/>
                <w:sz w:val="24"/>
                <w:szCs w:val="24"/>
                <w:lang w:eastAsia="en-US"/>
              </w:rPr>
            </w:pPr>
            <w:r w:rsidRPr="00B169CF">
              <w:rPr>
                <w:rStyle w:val="46"/>
                <w:rFonts w:cs="Times New Roman"/>
                <w:spacing w:val="0"/>
                <w:sz w:val="24"/>
                <w:szCs w:val="24"/>
              </w:rPr>
              <w:lastRenderedPageBreak/>
              <w:t xml:space="preserve">Тема 7. </w:t>
            </w:r>
            <w:r w:rsidRPr="00B169CF">
              <w:rPr>
                <w:rFonts w:ascii="Times New Roman" w:hAnsi="Times New Roman" w:cs="Times New Roman"/>
                <w:sz w:val="26"/>
              </w:rPr>
              <w:t>Нейминг как процедура копирайтинга</w:t>
            </w:r>
          </w:p>
        </w:tc>
        <w:tc>
          <w:tcPr>
            <w:tcW w:w="4956" w:type="dxa"/>
          </w:tcPr>
          <w:p w14:paraId="26AF675F" w14:textId="5825963D" w:rsidR="00C8421A" w:rsidRPr="00B169CF" w:rsidRDefault="00473CA5" w:rsidP="004B0589">
            <w:pPr>
              <w:jc w:val="both"/>
              <w:rPr>
                <w:rFonts w:ascii="Times New Roman" w:eastAsia="Calibri" w:hAnsi="Times New Roman" w:cs="Times New Roman"/>
                <w:color w:val="000000" w:themeColor="text1"/>
                <w:sz w:val="24"/>
                <w:lang w:eastAsia="zh-CN"/>
              </w:rPr>
            </w:pPr>
            <w:r w:rsidRPr="00B169CF">
              <w:rPr>
                <w:rFonts w:ascii="Times New Roman" w:hAnsi="Times New Roman" w:cs="Times New Roman"/>
                <w:color w:val="000000" w:themeColor="text1"/>
                <w:sz w:val="24"/>
              </w:rPr>
              <w:t xml:space="preserve">Понятие «нейминга». </w:t>
            </w:r>
            <w:r w:rsidRPr="00B169CF">
              <w:rPr>
                <w:rStyle w:val="markedcontent"/>
                <w:rFonts w:ascii="Times New Roman" w:hAnsi="Times New Roman" w:cs="Times New Roman"/>
                <w:color w:val="000000" w:themeColor="text1"/>
                <w:sz w:val="24"/>
              </w:rPr>
              <w:t>Направления нейминга и типология названий. Основные этапы разработки названия для компании, товара, услуги.</w:t>
            </w:r>
            <w:r w:rsidRPr="00B169CF">
              <w:rPr>
                <w:rFonts w:ascii="Times New Roman" w:hAnsi="Times New Roman" w:cs="Times New Roman"/>
                <w:color w:val="000000" w:themeColor="text1"/>
                <w:sz w:val="24"/>
              </w:rPr>
              <w:t xml:space="preserve"> Основные требования к имени бренда. Психологические аспекты нейминга</w:t>
            </w:r>
            <w:r w:rsidR="00C8421A" w:rsidRPr="00B169CF">
              <w:rPr>
                <w:rStyle w:val="46"/>
                <w:rFonts w:eastAsiaTheme="minorHAnsi" w:cs="Times New Roman"/>
                <w:color w:val="000000" w:themeColor="text1"/>
                <w:spacing w:val="0"/>
                <w:sz w:val="24"/>
                <w:szCs w:val="24"/>
                <w:lang w:eastAsia="en-US"/>
              </w:rPr>
              <w:t>.</w:t>
            </w:r>
          </w:p>
          <w:p w14:paraId="321D633B" w14:textId="77777777" w:rsidR="00C8421A" w:rsidRPr="00B169CF" w:rsidRDefault="00C8421A" w:rsidP="004B0589">
            <w:pPr>
              <w:jc w:val="both"/>
              <w:rPr>
                <w:rFonts w:ascii="Times New Roman" w:eastAsia="Calibri" w:hAnsi="Times New Roman" w:cs="Times New Roman"/>
                <w:color w:val="000000" w:themeColor="text1"/>
                <w:sz w:val="24"/>
                <w:lang w:eastAsia="zh-CN"/>
              </w:rPr>
            </w:pPr>
          </w:p>
          <w:p w14:paraId="2C749F5C" w14:textId="0D3C90DB" w:rsidR="00C8421A" w:rsidRPr="00FD7684" w:rsidRDefault="00B252E5" w:rsidP="004B0589">
            <w:pPr>
              <w:jc w:val="both"/>
              <w:rPr>
                <w:rFonts w:ascii="Times New Roman" w:eastAsia="Calibri" w:hAnsi="Times New Roman" w:cs="Times New Roman"/>
                <w:b/>
                <w:bCs/>
                <w:color w:val="FF0000"/>
                <w:sz w:val="24"/>
                <w:lang w:eastAsia="zh-CN"/>
              </w:rPr>
            </w:pPr>
            <w:r w:rsidRPr="00FD7684">
              <w:rPr>
                <w:rFonts w:ascii="Times New Roman" w:hAnsi="Times New Roman" w:cs="Times New Roman"/>
                <w:b/>
                <w:bCs/>
                <w:color w:val="000000" w:themeColor="text1"/>
                <w:sz w:val="24"/>
              </w:rPr>
              <w:t>Р</w:t>
            </w:r>
            <w:r w:rsidR="00C8421A" w:rsidRPr="00FD7684">
              <w:rPr>
                <w:rFonts w:ascii="Times New Roman" w:hAnsi="Times New Roman" w:cs="Times New Roman"/>
                <w:b/>
                <w:bCs/>
                <w:color w:val="000000" w:themeColor="text1"/>
                <w:sz w:val="24"/>
              </w:rPr>
              <w:t>екомендуемые источники: раздел 8: 2,</w:t>
            </w:r>
            <w:r w:rsidR="0008346B" w:rsidRPr="00FD7684">
              <w:rPr>
                <w:rFonts w:ascii="Times New Roman" w:hAnsi="Times New Roman" w:cs="Times New Roman"/>
                <w:b/>
                <w:bCs/>
                <w:color w:val="000000" w:themeColor="text1"/>
                <w:sz w:val="24"/>
              </w:rPr>
              <w:t>11</w:t>
            </w:r>
            <w:r w:rsidR="00C8421A" w:rsidRPr="00FD7684">
              <w:rPr>
                <w:rFonts w:ascii="Times New Roman" w:hAnsi="Times New Roman" w:cs="Times New Roman"/>
                <w:b/>
                <w:bCs/>
                <w:color w:val="000000" w:themeColor="text1"/>
                <w:sz w:val="24"/>
              </w:rPr>
              <w:t>,</w:t>
            </w:r>
            <w:r w:rsidR="0008346B" w:rsidRPr="00FD7684">
              <w:rPr>
                <w:rFonts w:ascii="Times New Roman" w:hAnsi="Times New Roman" w:cs="Times New Roman"/>
                <w:b/>
                <w:bCs/>
                <w:color w:val="000000" w:themeColor="text1"/>
                <w:sz w:val="24"/>
              </w:rPr>
              <w:t>14</w:t>
            </w:r>
            <w:r w:rsidR="00C8421A" w:rsidRPr="00FD7684">
              <w:rPr>
                <w:rFonts w:ascii="Times New Roman" w:hAnsi="Times New Roman" w:cs="Times New Roman"/>
                <w:b/>
                <w:bCs/>
                <w:color w:val="000000" w:themeColor="text1"/>
                <w:sz w:val="24"/>
              </w:rPr>
              <w:t xml:space="preserve">; раздел 9: </w:t>
            </w:r>
            <w:r w:rsidR="0008346B" w:rsidRPr="00FD7684">
              <w:rPr>
                <w:rFonts w:ascii="Times New Roman" w:hAnsi="Times New Roman" w:cs="Times New Roman"/>
                <w:b/>
                <w:bCs/>
                <w:color w:val="000000" w:themeColor="text1"/>
                <w:sz w:val="24"/>
              </w:rPr>
              <w:t>4,8</w:t>
            </w:r>
          </w:p>
        </w:tc>
        <w:tc>
          <w:tcPr>
            <w:tcW w:w="2266" w:type="dxa"/>
          </w:tcPr>
          <w:p w14:paraId="0EF62715" w14:textId="77777777" w:rsidR="00C8421A" w:rsidRPr="00B169CF" w:rsidRDefault="00C8421A" w:rsidP="00C8421A">
            <w:pPr>
              <w:pStyle w:val="afb"/>
              <w:shd w:val="clear" w:color="auto" w:fill="FFFFFF"/>
            </w:pPr>
            <w:r w:rsidRPr="00B169CF">
              <w:t xml:space="preserve">опрос, деловая игра </w:t>
            </w:r>
          </w:p>
          <w:p w14:paraId="4923ECD6" w14:textId="4004B08F" w:rsidR="00C8421A" w:rsidRPr="00B169CF" w:rsidRDefault="00C8421A" w:rsidP="00C8421A">
            <w:pPr>
              <w:ind w:firstLine="3"/>
              <w:outlineLvl w:val="0"/>
              <w:rPr>
                <w:rFonts w:ascii="Times New Roman" w:eastAsia="Arial Unicode MS" w:hAnsi="Times New Roman" w:cs="Times New Roman"/>
                <w:color w:val="FF0000"/>
                <w:sz w:val="24"/>
                <w:lang w:eastAsia="zh-CN"/>
              </w:rPr>
            </w:pPr>
          </w:p>
        </w:tc>
      </w:tr>
      <w:tr w:rsidR="00C8421A" w:rsidRPr="00B169CF" w14:paraId="6356DAE9" w14:textId="77777777" w:rsidTr="00C8421A">
        <w:tc>
          <w:tcPr>
            <w:tcW w:w="2694" w:type="dxa"/>
          </w:tcPr>
          <w:p w14:paraId="2EFA0BF2" w14:textId="013C7274" w:rsidR="00C8421A" w:rsidRPr="00B169CF" w:rsidRDefault="00C8421A" w:rsidP="00C8421A">
            <w:pPr>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8. </w:t>
            </w:r>
            <w:r w:rsidRPr="00B169CF">
              <w:rPr>
                <w:rFonts w:ascii="Times New Roman" w:hAnsi="Times New Roman" w:cs="Times New Roman"/>
                <w:sz w:val="24"/>
              </w:rPr>
              <w:t>Основы спичрайтинга</w:t>
            </w:r>
          </w:p>
        </w:tc>
        <w:tc>
          <w:tcPr>
            <w:tcW w:w="4956" w:type="dxa"/>
          </w:tcPr>
          <w:p w14:paraId="74264A4D" w14:textId="363CC95D" w:rsidR="00C8421A" w:rsidRPr="00B169CF" w:rsidRDefault="00473CA5" w:rsidP="004B0589">
            <w:pPr>
              <w:jc w:val="both"/>
              <w:rPr>
                <w:rFonts w:ascii="Times New Roman" w:hAnsi="Times New Roman" w:cs="Times New Roman"/>
                <w:bCs/>
                <w:color w:val="000000" w:themeColor="text1"/>
                <w:sz w:val="24"/>
              </w:rPr>
            </w:pPr>
            <w:r w:rsidRPr="00B169CF">
              <w:rPr>
                <w:rFonts w:ascii="Times New Roman" w:hAnsi="Times New Roman" w:cs="Times New Roman"/>
                <w:color w:val="000000" w:themeColor="text1"/>
                <w:sz w:val="24"/>
              </w:rPr>
              <w:t>Спичрайтинг как подготовка и написание текстов для устных выступлений п</w:t>
            </w:r>
            <w:r w:rsidR="00B169CF" w:rsidRPr="00B169CF">
              <w:rPr>
                <w:rFonts w:ascii="Times New Roman" w:hAnsi="Times New Roman" w:cs="Times New Roman"/>
                <w:color w:val="000000" w:themeColor="text1"/>
                <w:sz w:val="24"/>
              </w:rPr>
              <w:t>е</w:t>
            </w:r>
            <w:r w:rsidRPr="00B169CF">
              <w:rPr>
                <w:rFonts w:ascii="Times New Roman" w:hAnsi="Times New Roman" w:cs="Times New Roman"/>
                <w:color w:val="000000" w:themeColor="text1"/>
                <w:sz w:val="24"/>
              </w:rPr>
              <w:t>ред аудиторией. Виды спичрайтинга. Этапы подготовки ораторской речи. Основные рекомендации написания текстов для публичных выступлений</w:t>
            </w:r>
            <w:r w:rsidR="00C8421A" w:rsidRPr="00B169CF">
              <w:rPr>
                <w:rFonts w:ascii="Times New Roman" w:hAnsi="Times New Roman" w:cs="Times New Roman"/>
                <w:bCs/>
                <w:color w:val="000000" w:themeColor="text1"/>
                <w:sz w:val="24"/>
              </w:rPr>
              <w:t>.</w:t>
            </w:r>
          </w:p>
          <w:p w14:paraId="7BFD4ECD" w14:textId="77777777" w:rsidR="00C8421A" w:rsidRPr="00B169CF" w:rsidRDefault="00C8421A" w:rsidP="004B0589">
            <w:pPr>
              <w:jc w:val="both"/>
              <w:rPr>
                <w:rFonts w:ascii="Times New Roman" w:eastAsia="Calibri" w:hAnsi="Times New Roman" w:cs="Times New Roman"/>
                <w:color w:val="FF0000"/>
                <w:sz w:val="24"/>
                <w:lang w:eastAsia="zh-CN"/>
              </w:rPr>
            </w:pPr>
          </w:p>
          <w:p w14:paraId="3FC4FECA" w14:textId="46FBEE66" w:rsidR="00C8421A" w:rsidRPr="00FD7684" w:rsidRDefault="00B252E5" w:rsidP="004B0589">
            <w:pPr>
              <w:jc w:val="both"/>
              <w:rPr>
                <w:rFonts w:ascii="Times New Roman" w:eastAsia="Calibri" w:hAnsi="Times New Roman" w:cs="Times New Roman"/>
                <w:b/>
                <w:bCs/>
                <w:color w:val="FF0000"/>
                <w:sz w:val="24"/>
                <w:lang w:eastAsia="zh-CN"/>
              </w:rPr>
            </w:pPr>
            <w:r w:rsidRPr="00FD7684">
              <w:rPr>
                <w:rFonts w:ascii="Times New Roman" w:hAnsi="Times New Roman" w:cs="Times New Roman"/>
                <w:b/>
                <w:bCs/>
                <w:color w:val="000000" w:themeColor="text1"/>
                <w:sz w:val="24"/>
              </w:rPr>
              <w:t>Р</w:t>
            </w:r>
            <w:r w:rsidR="00C8421A" w:rsidRPr="00FD7684">
              <w:rPr>
                <w:rFonts w:ascii="Times New Roman" w:hAnsi="Times New Roman" w:cs="Times New Roman"/>
                <w:b/>
                <w:bCs/>
                <w:color w:val="000000" w:themeColor="text1"/>
                <w:sz w:val="24"/>
              </w:rPr>
              <w:t xml:space="preserve">екомендуемые источники: раздел 8: </w:t>
            </w:r>
            <w:r w:rsidR="0008346B" w:rsidRPr="00FD7684">
              <w:rPr>
                <w:rFonts w:ascii="Times New Roman" w:hAnsi="Times New Roman" w:cs="Times New Roman"/>
                <w:b/>
                <w:bCs/>
                <w:color w:val="000000" w:themeColor="text1"/>
                <w:sz w:val="24"/>
              </w:rPr>
              <w:t>3</w:t>
            </w:r>
            <w:r w:rsidR="00C8421A" w:rsidRPr="00FD7684">
              <w:rPr>
                <w:rFonts w:ascii="Times New Roman" w:hAnsi="Times New Roman" w:cs="Times New Roman"/>
                <w:b/>
                <w:bCs/>
                <w:color w:val="000000" w:themeColor="text1"/>
                <w:sz w:val="24"/>
              </w:rPr>
              <w:t>,</w:t>
            </w:r>
            <w:r w:rsidR="0008346B" w:rsidRPr="00FD7684">
              <w:rPr>
                <w:rFonts w:ascii="Times New Roman" w:hAnsi="Times New Roman" w:cs="Times New Roman"/>
                <w:b/>
                <w:bCs/>
                <w:color w:val="000000" w:themeColor="text1"/>
                <w:sz w:val="24"/>
              </w:rPr>
              <w:t>10</w:t>
            </w:r>
            <w:r w:rsidR="00C8421A" w:rsidRPr="00FD7684">
              <w:rPr>
                <w:rFonts w:ascii="Times New Roman" w:hAnsi="Times New Roman" w:cs="Times New Roman"/>
                <w:b/>
                <w:bCs/>
                <w:color w:val="000000" w:themeColor="text1"/>
                <w:sz w:val="24"/>
              </w:rPr>
              <w:t xml:space="preserve">; раздел 9: </w:t>
            </w:r>
            <w:r w:rsidR="0008346B" w:rsidRPr="00FD7684">
              <w:rPr>
                <w:rFonts w:ascii="Times New Roman" w:hAnsi="Times New Roman" w:cs="Times New Roman"/>
                <w:b/>
                <w:bCs/>
                <w:color w:val="000000" w:themeColor="text1"/>
                <w:sz w:val="24"/>
              </w:rPr>
              <w:t>1</w:t>
            </w:r>
            <w:r w:rsidR="00C8421A" w:rsidRPr="00FD7684">
              <w:rPr>
                <w:rFonts w:ascii="Times New Roman" w:hAnsi="Times New Roman" w:cs="Times New Roman"/>
                <w:b/>
                <w:bCs/>
                <w:color w:val="000000" w:themeColor="text1"/>
                <w:sz w:val="24"/>
              </w:rPr>
              <w:t>,3,</w:t>
            </w:r>
            <w:r w:rsidR="0008346B" w:rsidRPr="00FD7684">
              <w:rPr>
                <w:rFonts w:ascii="Times New Roman" w:hAnsi="Times New Roman" w:cs="Times New Roman"/>
                <w:b/>
                <w:bCs/>
                <w:color w:val="000000" w:themeColor="text1"/>
                <w:sz w:val="24"/>
              </w:rPr>
              <w:t>5</w:t>
            </w:r>
          </w:p>
        </w:tc>
        <w:tc>
          <w:tcPr>
            <w:tcW w:w="2266" w:type="dxa"/>
          </w:tcPr>
          <w:p w14:paraId="5EB63EDB" w14:textId="77777777" w:rsidR="00C8421A" w:rsidRPr="00B169CF" w:rsidRDefault="00C8421A" w:rsidP="00C8421A">
            <w:pPr>
              <w:pStyle w:val="afb"/>
              <w:shd w:val="clear" w:color="auto" w:fill="FFFFFF"/>
            </w:pPr>
            <w:r w:rsidRPr="00B169CF">
              <w:t xml:space="preserve">проектное задание, </w:t>
            </w:r>
            <w:proofErr w:type="spellStart"/>
            <w:r w:rsidRPr="00B169CF">
              <w:t>мультимедийная</w:t>
            </w:r>
            <w:proofErr w:type="spellEnd"/>
            <w:r w:rsidRPr="00B169CF">
              <w:t xml:space="preserve"> презентация </w:t>
            </w:r>
          </w:p>
          <w:p w14:paraId="7028ABE1" w14:textId="14460EE6" w:rsidR="00C8421A" w:rsidRPr="00B169CF" w:rsidRDefault="00C8421A" w:rsidP="00C8421A">
            <w:pPr>
              <w:ind w:firstLine="3"/>
              <w:outlineLvl w:val="0"/>
              <w:rPr>
                <w:rFonts w:ascii="Times New Roman" w:eastAsia="Arial Unicode MS" w:hAnsi="Times New Roman" w:cs="Times New Roman"/>
                <w:color w:val="FF0000"/>
                <w:sz w:val="24"/>
                <w:lang w:eastAsia="zh-CN"/>
              </w:rPr>
            </w:pPr>
          </w:p>
        </w:tc>
      </w:tr>
    </w:tbl>
    <w:p w14:paraId="1619065F" w14:textId="77777777" w:rsidR="00D94E02" w:rsidRPr="00B169CF" w:rsidRDefault="00D94E02" w:rsidP="00C92B65">
      <w:pPr>
        <w:spacing w:line="360" w:lineRule="auto"/>
        <w:contextualSpacing/>
        <w:jc w:val="both"/>
        <w:rPr>
          <w:rFonts w:ascii="Times New Roman" w:hAnsi="Times New Roman" w:cs="Times New Roman"/>
          <w:b/>
          <w:szCs w:val="28"/>
        </w:rPr>
      </w:pPr>
    </w:p>
    <w:p w14:paraId="5916294D" w14:textId="77777777" w:rsidR="00D94E02" w:rsidRPr="00B169CF" w:rsidRDefault="00B12532">
      <w:pPr>
        <w:spacing w:line="360" w:lineRule="auto"/>
        <w:ind w:firstLine="709"/>
        <w:contextualSpacing/>
        <w:jc w:val="both"/>
        <w:rPr>
          <w:rFonts w:ascii="Times New Roman" w:hAnsi="Times New Roman" w:cs="Times New Roman"/>
          <w:b/>
          <w:szCs w:val="28"/>
        </w:rPr>
      </w:pPr>
      <w:r w:rsidRPr="00B169CF">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423B510E" w14:textId="77777777" w:rsidR="00D94E02" w:rsidRPr="00B169CF" w:rsidRDefault="00B12532">
      <w:pPr>
        <w:spacing w:line="360" w:lineRule="auto"/>
        <w:ind w:firstLine="709"/>
        <w:contextualSpacing/>
        <w:jc w:val="both"/>
        <w:rPr>
          <w:rFonts w:ascii="Times New Roman" w:hAnsi="Times New Roman" w:cs="Times New Roman"/>
          <w:b/>
          <w:szCs w:val="28"/>
        </w:rPr>
      </w:pPr>
      <w:r w:rsidRPr="00B169CF">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78A15701" w14:textId="77777777" w:rsidR="00D94E02" w:rsidRPr="00B169CF" w:rsidRDefault="00B12532">
      <w:pPr>
        <w:pStyle w:val="af9"/>
        <w:jc w:val="right"/>
        <w:rPr>
          <w:rFonts w:ascii="Times New Roman" w:hAnsi="Times New Roman" w:cs="Times New Roman"/>
          <w:szCs w:val="28"/>
        </w:rPr>
      </w:pPr>
      <w:r w:rsidRPr="00B169CF">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405"/>
        <w:gridCol w:w="3827"/>
        <w:gridCol w:w="3679"/>
      </w:tblGrid>
      <w:tr w:rsidR="00D94E02" w:rsidRPr="00B169CF" w14:paraId="0F4E472B"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6093C828" w14:textId="77777777" w:rsidR="00D94E02" w:rsidRPr="00B169CF" w:rsidRDefault="00B12532">
            <w:pPr>
              <w:keepNext/>
              <w:widowControl w:val="0"/>
              <w:jc w:val="center"/>
              <w:rPr>
                <w:rFonts w:ascii="Times New Roman" w:hAnsi="Times New Roman" w:cs="Times New Roman"/>
                <w:sz w:val="24"/>
              </w:rPr>
            </w:pPr>
            <w:r w:rsidRPr="00B169CF">
              <w:rPr>
                <w:rFonts w:ascii="Times New Roman" w:hAnsi="Times New Roman" w:cs="Times New Roman"/>
                <w:b/>
                <w:sz w:val="24"/>
              </w:rPr>
              <w:t>Наименование тем (разделов) дисциплины</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0729E0B" w14:textId="77777777" w:rsidR="00D94E02" w:rsidRPr="00B169CF" w:rsidRDefault="00B12532">
            <w:pPr>
              <w:keepNext/>
              <w:widowControl w:val="0"/>
              <w:jc w:val="center"/>
              <w:rPr>
                <w:rFonts w:ascii="Times New Roman" w:hAnsi="Times New Roman" w:cs="Times New Roman"/>
                <w:b/>
                <w:sz w:val="24"/>
              </w:rPr>
            </w:pPr>
            <w:r w:rsidRPr="00B169CF">
              <w:rPr>
                <w:rFonts w:ascii="Times New Roman" w:hAnsi="Times New Roman" w:cs="Times New Roman"/>
                <w:b/>
                <w:sz w:val="24"/>
              </w:rPr>
              <w:t>Перечень вопросов, отводимых на самостоятельное освоение</w:t>
            </w:r>
          </w:p>
        </w:tc>
        <w:tc>
          <w:tcPr>
            <w:tcW w:w="3679" w:type="dxa"/>
            <w:tcBorders>
              <w:top w:val="single" w:sz="4" w:space="0" w:color="000000"/>
              <w:left w:val="single" w:sz="4" w:space="0" w:color="000000"/>
              <w:bottom w:val="single" w:sz="4" w:space="0" w:color="000000"/>
              <w:right w:val="single" w:sz="4" w:space="0" w:color="000000"/>
            </w:tcBorders>
          </w:tcPr>
          <w:p w14:paraId="6825DAF8" w14:textId="77777777" w:rsidR="00D94E02" w:rsidRPr="00B169CF" w:rsidRDefault="00B12532">
            <w:pPr>
              <w:keepNext/>
              <w:widowControl w:val="0"/>
              <w:jc w:val="center"/>
              <w:rPr>
                <w:rFonts w:ascii="Times New Roman" w:hAnsi="Times New Roman" w:cs="Times New Roman"/>
                <w:b/>
                <w:sz w:val="24"/>
              </w:rPr>
            </w:pPr>
            <w:r w:rsidRPr="00B169CF">
              <w:rPr>
                <w:rFonts w:ascii="Times New Roman" w:hAnsi="Times New Roman" w:cs="Times New Roman"/>
                <w:b/>
                <w:sz w:val="24"/>
              </w:rPr>
              <w:t>Формы внеаудиторной самостоятельной работы</w:t>
            </w:r>
          </w:p>
        </w:tc>
      </w:tr>
      <w:tr w:rsidR="006B5896" w:rsidRPr="00B169CF" w14:paraId="5BB183BF"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490D05C0" w14:textId="4AE1E938" w:rsidR="006B5896" w:rsidRPr="00B169CF" w:rsidRDefault="006B5896" w:rsidP="006B5896">
            <w:pPr>
              <w:pStyle w:val="63"/>
              <w:widowControl w:val="0"/>
              <w:shd w:val="clear" w:color="auto" w:fill="auto"/>
              <w:spacing w:before="0" w:after="0" w:line="240" w:lineRule="auto"/>
              <w:ind w:right="-1"/>
              <w:rPr>
                <w:rStyle w:val="46"/>
                <w:rFonts w:cs="Times New Roman"/>
                <w:spacing w:val="0"/>
                <w:sz w:val="24"/>
                <w:szCs w:val="24"/>
              </w:rPr>
            </w:pPr>
            <w:r w:rsidRPr="00B169CF">
              <w:rPr>
                <w:rStyle w:val="46"/>
                <w:rFonts w:cs="Times New Roman"/>
                <w:spacing w:val="0"/>
                <w:sz w:val="24"/>
                <w:szCs w:val="24"/>
              </w:rPr>
              <w:t xml:space="preserve">Тема 1. </w:t>
            </w:r>
            <w:r w:rsidRPr="00B169CF">
              <w:rPr>
                <w:rFonts w:cs="Times New Roman"/>
                <w:sz w:val="24"/>
                <w:szCs w:val="24"/>
              </w:rPr>
              <w:t>Понятие «копирайтинг». Рекламные тексты как предмет изучения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B640FE7" w14:textId="37BC0697" w:rsidR="006B5896" w:rsidRPr="00B169CF" w:rsidRDefault="00B169CF" w:rsidP="006B5896">
            <w:pPr>
              <w:rPr>
                <w:rFonts w:ascii="Times New Roman" w:hAnsi="Times New Roman" w:cs="Times New Roman"/>
                <w:sz w:val="24"/>
              </w:rPr>
            </w:pPr>
            <w:r w:rsidRPr="00B169CF">
              <w:rPr>
                <w:rFonts w:ascii="Times New Roman" w:hAnsi="Times New Roman" w:cs="Times New Roman"/>
                <w:sz w:val="24"/>
              </w:rPr>
              <w:t xml:space="preserve">История копирайтинга: </w:t>
            </w:r>
            <w:r w:rsidRPr="00B169CF">
              <w:rPr>
                <w:rStyle w:val="markedcontent"/>
                <w:rFonts w:ascii="Times New Roman" w:hAnsi="Times New Roman" w:cs="Times New Roman"/>
                <w:sz w:val="24"/>
              </w:rPr>
              <w:t>мировой и отечественный опыт копирайтинга</w:t>
            </w:r>
          </w:p>
        </w:tc>
        <w:tc>
          <w:tcPr>
            <w:tcW w:w="3679" w:type="dxa"/>
            <w:tcBorders>
              <w:top w:val="single" w:sz="4" w:space="0" w:color="000000"/>
              <w:left w:val="single" w:sz="4" w:space="0" w:color="000000"/>
              <w:bottom w:val="single" w:sz="4" w:space="0" w:color="000000"/>
              <w:right w:val="single" w:sz="4" w:space="0" w:color="000000"/>
            </w:tcBorders>
          </w:tcPr>
          <w:p w14:paraId="3B8D9DFD" w14:textId="1F2FD7FD" w:rsidR="005D73B3" w:rsidRPr="00B169CF" w:rsidRDefault="005D73B3" w:rsidP="005D73B3">
            <w:pPr>
              <w:pStyle w:val="afb"/>
              <w:shd w:val="clear" w:color="auto" w:fill="FFFFFF"/>
              <w:spacing w:beforeAutospacing="0" w:after="100"/>
              <w:contextualSpacing/>
            </w:pPr>
            <w:r w:rsidRPr="00B169CF">
              <w:t xml:space="preserve">- работа с конспектом лекции; - </w:t>
            </w:r>
            <w:r w:rsidRPr="00B169CF">
              <w:rPr>
                <w:color w:val="000000" w:themeColor="text1"/>
              </w:rPr>
              <w:t>работа с учебной, методической и научной литературой, периодическими изданиями и Интернет-ресурсами;</w:t>
            </w:r>
            <w:r w:rsidRPr="00B169CF">
              <w:br/>
              <w:t xml:space="preserve">- составление плана и тезисов ответов на контрольные вопросы; </w:t>
            </w:r>
          </w:p>
          <w:p w14:paraId="7CB3151A" w14:textId="77777777" w:rsidR="006B5896" w:rsidRDefault="005D73B3" w:rsidP="00B169CF">
            <w:pPr>
              <w:pStyle w:val="afb"/>
              <w:shd w:val="clear" w:color="auto" w:fill="FFFFFF"/>
              <w:spacing w:beforeAutospacing="0" w:after="100"/>
              <w:contextualSpacing/>
            </w:pPr>
            <w:r w:rsidRPr="00B169CF">
              <w:t>- подготовка к участию в дискуссии на семинарских занятиях</w:t>
            </w:r>
          </w:p>
          <w:p w14:paraId="28C2FEB1" w14:textId="4AD2311D" w:rsidR="00053ED5" w:rsidRPr="00B169CF" w:rsidRDefault="00053ED5" w:rsidP="00B169CF">
            <w:pPr>
              <w:pStyle w:val="afb"/>
              <w:shd w:val="clear" w:color="auto" w:fill="FFFFFF"/>
              <w:spacing w:beforeAutospacing="0" w:after="100"/>
              <w:contextualSpacing/>
            </w:pPr>
          </w:p>
        </w:tc>
      </w:tr>
      <w:tr w:rsidR="006B5896" w:rsidRPr="00B169CF" w14:paraId="77F61E25"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4418201C" w14:textId="56A70A05" w:rsidR="006B5896" w:rsidRPr="00B169CF" w:rsidRDefault="006B5896" w:rsidP="006B5896">
            <w:pPr>
              <w:pStyle w:val="63"/>
              <w:widowControl w:val="0"/>
              <w:shd w:val="clear" w:color="auto" w:fill="auto"/>
              <w:spacing w:before="0" w:after="0" w:line="240" w:lineRule="auto"/>
              <w:ind w:right="-1"/>
              <w:rPr>
                <w:rStyle w:val="46"/>
                <w:rFonts w:cs="Times New Roman"/>
                <w:spacing w:val="0"/>
                <w:sz w:val="24"/>
                <w:szCs w:val="24"/>
              </w:rPr>
            </w:pPr>
            <w:r w:rsidRPr="00B169CF">
              <w:rPr>
                <w:rStyle w:val="46"/>
                <w:rFonts w:cs="Times New Roman"/>
                <w:spacing w:val="0"/>
                <w:sz w:val="24"/>
                <w:szCs w:val="24"/>
              </w:rPr>
              <w:t xml:space="preserve">Тема 2. </w:t>
            </w:r>
            <w:r w:rsidRPr="00B169CF">
              <w:rPr>
                <w:rStyle w:val="markedcontent"/>
                <w:rFonts w:cs="Times New Roman"/>
                <w:sz w:val="24"/>
                <w:szCs w:val="24"/>
              </w:rPr>
              <w:t>Особенности личности копирайтера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CB4616E" w14:textId="4C05F5A6" w:rsidR="00B169CF" w:rsidRPr="00B169CF" w:rsidRDefault="00B169CF" w:rsidP="00B169CF">
            <w:pPr>
              <w:pStyle w:val="afb"/>
              <w:shd w:val="clear" w:color="auto" w:fill="FFFFFF"/>
            </w:pPr>
            <w:r w:rsidRPr="00B169CF">
              <w:rPr>
                <w:color w:val="000000" w:themeColor="text1"/>
              </w:rPr>
              <w:t>Личностные качества, необходимые в работе копирайтера</w:t>
            </w:r>
            <w:r w:rsidRPr="00B169CF">
              <w:rPr>
                <w:b/>
                <w:bCs/>
              </w:rPr>
              <w:t xml:space="preserve"> </w:t>
            </w:r>
          </w:p>
          <w:p w14:paraId="2049CD3C" w14:textId="1BADC423" w:rsidR="006B5896" w:rsidRPr="00B169CF" w:rsidRDefault="006B5896" w:rsidP="006B5896">
            <w:pPr>
              <w:rPr>
                <w:rFonts w:ascii="Times New Roman" w:eastAsia="Calibri" w:hAnsi="Times New Roman" w:cs="Times New Roman"/>
                <w:color w:val="FF0000"/>
                <w:sz w:val="24"/>
                <w:lang w:eastAsia="zh-CN"/>
              </w:rPr>
            </w:pPr>
          </w:p>
        </w:tc>
        <w:tc>
          <w:tcPr>
            <w:tcW w:w="3679" w:type="dxa"/>
            <w:tcBorders>
              <w:top w:val="single" w:sz="4" w:space="0" w:color="000000"/>
              <w:left w:val="single" w:sz="4" w:space="0" w:color="000000"/>
              <w:bottom w:val="single" w:sz="4" w:space="0" w:color="000000"/>
              <w:right w:val="single" w:sz="4" w:space="0" w:color="000000"/>
            </w:tcBorders>
          </w:tcPr>
          <w:p w14:paraId="05455D12" w14:textId="153E33B2" w:rsidR="005D73B3" w:rsidRPr="00B169CF" w:rsidRDefault="005D73B3" w:rsidP="005D73B3">
            <w:pPr>
              <w:pStyle w:val="afb"/>
              <w:shd w:val="clear" w:color="auto" w:fill="FFFFFF"/>
              <w:spacing w:beforeAutospacing="0" w:afterAutospacing="0"/>
              <w:contextualSpacing/>
            </w:pPr>
            <w:r w:rsidRPr="00B169CF">
              <w:t xml:space="preserve">- работа с конспектом лекции; - </w:t>
            </w:r>
            <w:r w:rsidRPr="00B169CF">
              <w:rPr>
                <w:color w:val="000000" w:themeColor="text1"/>
              </w:rPr>
              <w:t>работа с учебной, методической и научной литературой, периодическими изданиями и Интернет-ресурсами;</w:t>
            </w:r>
            <w:r w:rsidRPr="00B169CF">
              <w:br/>
              <w:t xml:space="preserve">- составление плана и тезисов ответов на контрольные вопросы; </w:t>
            </w:r>
          </w:p>
          <w:p w14:paraId="394CE38B" w14:textId="77777777" w:rsidR="006B5896" w:rsidRDefault="005D73B3" w:rsidP="00B252E5">
            <w:pPr>
              <w:pStyle w:val="afb"/>
              <w:shd w:val="clear" w:color="auto" w:fill="FFFFFF"/>
              <w:spacing w:beforeAutospacing="0" w:afterAutospacing="0"/>
              <w:contextualSpacing/>
            </w:pPr>
            <w:r w:rsidRPr="00B169CF">
              <w:lastRenderedPageBreak/>
              <w:t>- подготовка проектных заданий;</w:t>
            </w:r>
            <w:r w:rsidRPr="00B169CF">
              <w:br/>
              <w:t xml:space="preserve">- подготовка </w:t>
            </w:r>
            <w:proofErr w:type="spellStart"/>
            <w:r w:rsidRPr="00B169CF">
              <w:t>мультимедийных</w:t>
            </w:r>
            <w:proofErr w:type="spellEnd"/>
            <w:r w:rsidRPr="00B169CF">
              <w:t xml:space="preserve"> презентаций к проектам </w:t>
            </w:r>
          </w:p>
          <w:p w14:paraId="4A5347CB" w14:textId="7D3D720A" w:rsidR="00053ED5" w:rsidRPr="00B252E5" w:rsidRDefault="00053ED5" w:rsidP="00B252E5">
            <w:pPr>
              <w:pStyle w:val="afb"/>
              <w:shd w:val="clear" w:color="auto" w:fill="FFFFFF"/>
              <w:spacing w:beforeAutospacing="0" w:afterAutospacing="0"/>
              <w:contextualSpacing/>
            </w:pPr>
          </w:p>
        </w:tc>
      </w:tr>
      <w:tr w:rsidR="006B5896" w:rsidRPr="00B169CF" w14:paraId="2FEAD5F5"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37EF64C2" w14:textId="444459FD" w:rsidR="006B5896" w:rsidRPr="00B169CF" w:rsidRDefault="006B5896" w:rsidP="006B5896">
            <w:pPr>
              <w:widowControl w:val="0"/>
              <w:rPr>
                <w:rStyle w:val="46"/>
                <w:rFonts w:eastAsiaTheme="minorHAnsi" w:cs="Times New Roman"/>
                <w:spacing w:val="0"/>
                <w:sz w:val="24"/>
                <w:szCs w:val="24"/>
                <w:lang w:eastAsia="en-US"/>
              </w:rPr>
            </w:pPr>
            <w:r w:rsidRPr="00B169CF">
              <w:rPr>
                <w:rStyle w:val="46"/>
                <w:rFonts w:cs="Times New Roman"/>
                <w:spacing w:val="0"/>
                <w:sz w:val="24"/>
                <w:szCs w:val="24"/>
              </w:rPr>
              <w:lastRenderedPageBreak/>
              <w:t xml:space="preserve">Тема 3. </w:t>
            </w:r>
            <w:r w:rsidRPr="00B169CF">
              <w:rPr>
                <w:rFonts w:ascii="Times New Roman" w:hAnsi="Times New Roman" w:cs="Times New Roman"/>
                <w:sz w:val="24"/>
              </w:rPr>
              <w:t>Общая характеристика структурной организации рекламных текстов. Продающие тексты</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75F92EEE" w14:textId="468726E4" w:rsidR="00B169CF" w:rsidRPr="00B169CF" w:rsidRDefault="00B169CF" w:rsidP="00B169CF">
            <w:pPr>
              <w:widowControl w:val="0"/>
              <w:rPr>
                <w:rFonts w:ascii="Times New Roman" w:eastAsia="Calibri" w:hAnsi="Times New Roman" w:cs="Times New Roman"/>
                <w:color w:val="FF0000"/>
                <w:sz w:val="24"/>
                <w:lang w:eastAsia="zh-CN"/>
              </w:rPr>
            </w:pPr>
            <w:r w:rsidRPr="00B169CF">
              <w:rPr>
                <w:rFonts w:ascii="Times New Roman" w:hAnsi="Times New Roman" w:cs="Times New Roman"/>
                <w:color w:val="000000" w:themeColor="text1"/>
                <w:sz w:val="24"/>
              </w:rPr>
              <w:t>Средства художественной изобразительности рекламного текста</w:t>
            </w:r>
          </w:p>
          <w:p w14:paraId="738A5319" w14:textId="08FD28ED" w:rsidR="006B5896" w:rsidRPr="00B169CF" w:rsidRDefault="006B5896" w:rsidP="006B5896">
            <w:pPr>
              <w:rPr>
                <w:rFonts w:ascii="Times New Roman" w:eastAsia="Calibri" w:hAnsi="Times New Roman" w:cs="Times New Roman"/>
                <w:color w:val="FF0000"/>
                <w:sz w:val="24"/>
                <w:lang w:eastAsia="zh-CN"/>
              </w:rPr>
            </w:pPr>
          </w:p>
        </w:tc>
        <w:tc>
          <w:tcPr>
            <w:tcW w:w="3679" w:type="dxa"/>
            <w:tcBorders>
              <w:top w:val="single" w:sz="4" w:space="0" w:color="000000"/>
              <w:left w:val="single" w:sz="4" w:space="0" w:color="000000"/>
              <w:bottom w:val="single" w:sz="4" w:space="0" w:color="000000"/>
              <w:right w:val="single" w:sz="4" w:space="0" w:color="000000"/>
            </w:tcBorders>
          </w:tcPr>
          <w:p w14:paraId="3D90495D" w14:textId="41906A1F" w:rsidR="005D73B3" w:rsidRPr="00B169CF" w:rsidRDefault="005D73B3" w:rsidP="005D73B3">
            <w:pPr>
              <w:pStyle w:val="afb"/>
              <w:shd w:val="clear" w:color="auto" w:fill="FFFFFF"/>
              <w:spacing w:before="100" w:after="100"/>
              <w:contextualSpacing/>
            </w:pPr>
            <w:r w:rsidRPr="00B169CF">
              <w:t xml:space="preserve">- </w:t>
            </w:r>
            <w:r w:rsidRPr="00B169CF">
              <w:rPr>
                <w:color w:val="000000" w:themeColor="text1"/>
              </w:rPr>
              <w:t>работа с учебной, методической и научной литературой, периодическими изданиями и Интернет-ресурсами;</w:t>
            </w:r>
            <w:r w:rsidRPr="00B169CF">
              <w:br/>
              <w:t xml:space="preserve">- составление плана и тезисов ответов на контрольные вопросы; </w:t>
            </w:r>
          </w:p>
          <w:p w14:paraId="30825EF0" w14:textId="5D9B85A0" w:rsidR="005D73B3" w:rsidRPr="00B169CF" w:rsidRDefault="005D73B3" w:rsidP="005D73B3">
            <w:pPr>
              <w:pStyle w:val="afb"/>
              <w:shd w:val="clear" w:color="auto" w:fill="FFFFFF"/>
              <w:spacing w:before="100" w:after="100"/>
              <w:contextualSpacing/>
            </w:pPr>
            <w:r w:rsidRPr="00B169CF">
              <w:t>- подготовка информационного сообщения;</w:t>
            </w:r>
          </w:p>
          <w:p w14:paraId="116D44F5" w14:textId="77777777" w:rsidR="006B5896" w:rsidRDefault="005D73B3" w:rsidP="00B169CF">
            <w:pPr>
              <w:pStyle w:val="afb"/>
              <w:shd w:val="clear" w:color="auto" w:fill="FFFFFF"/>
              <w:spacing w:before="100" w:after="100"/>
              <w:contextualSpacing/>
            </w:pPr>
            <w:r w:rsidRPr="00B169CF">
              <w:t>- подготовка к тестированию;</w:t>
            </w:r>
            <w:r w:rsidRPr="00B169CF">
              <w:br/>
              <w:t xml:space="preserve">- подготовка к решению </w:t>
            </w:r>
            <w:proofErr w:type="spellStart"/>
            <w:r w:rsidRPr="00B169CF">
              <w:t>кейсов</w:t>
            </w:r>
            <w:proofErr w:type="spellEnd"/>
            <w:r w:rsidRPr="00B169CF">
              <w:t xml:space="preserve"> </w:t>
            </w:r>
          </w:p>
          <w:p w14:paraId="1CA2E2FD" w14:textId="55C2135A" w:rsidR="00053ED5" w:rsidRPr="00B169CF" w:rsidRDefault="00053ED5" w:rsidP="00B169CF">
            <w:pPr>
              <w:pStyle w:val="afb"/>
              <w:shd w:val="clear" w:color="auto" w:fill="FFFFFF"/>
              <w:spacing w:before="100" w:after="100"/>
              <w:contextualSpacing/>
            </w:pPr>
          </w:p>
        </w:tc>
      </w:tr>
      <w:tr w:rsidR="006B5896" w:rsidRPr="00B169CF" w14:paraId="4399117C"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5F1EEDDF" w14:textId="603D2C98" w:rsidR="006B5896" w:rsidRPr="00B169CF" w:rsidRDefault="006B5896" w:rsidP="006B5896">
            <w:pPr>
              <w:widowControl w:val="0"/>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4. </w:t>
            </w:r>
            <w:r w:rsidRPr="00B169CF">
              <w:rPr>
                <w:rFonts w:ascii="Times New Roman" w:hAnsi="Times New Roman" w:cs="Times New Roman"/>
                <w:sz w:val="24"/>
              </w:rPr>
              <w:t>Рекламный концепт в рекламных сообщениях. Слоган в рекламе</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140FB43" w14:textId="09E6F927" w:rsidR="006B5896" w:rsidRPr="00B169CF" w:rsidRDefault="00B169CF" w:rsidP="006B5896">
            <w:pPr>
              <w:rPr>
                <w:rFonts w:ascii="Times New Roman" w:eastAsia="Calibri" w:hAnsi="Times New Roman" w:cs="Times New Roman"/>
                <w:color w:val="FF0000"/>
                <w:sz w:val="24"/>
                <w:lang w:eastAsia="zh-CN"/>
              </w:rPr>
            </w:pPr>
            <w:r w:rsidRPr="00B169CF">
              <w:rPr>
                <w:rStyle w:val="markedcontent"/>
                <w:rFonts w:ascii="Times New Roman" w:hAnsi="Times New Roman" w:cs="Times New Roman"/>
                <w:sz w:val="24"/>
              </w:rPr>
              <w:t>Основные приемы, используемые при разработке слоганов</w:t>
            </w:r>
          </w:p>
        </w:tc>
        <w:tc>
          <w:tcPr>
            <w:tcW w:w="3679" w:type="dxa"/>
            <w:tcBorders>
              <w:top w:val="single" w:sz="4" w:space="0" w:color="000000"/>
              <w:left w:val="single" w:sz="4" w:space="0" w:color="000000"/>
              <w:bottom w:val="single" w:sz="4" w:space="0" w:color="000000"/>
              <w:right w:val="single" w:sz="4" w:space="0" w:color="000000"/>
            </w:tcBorders>
          </w:tcPr>
          <w:p w14:paraId="4F99FAD3" w14:textId="77777777" w:rsidR="005D73B3" w:rsidRPr="00B169CF" w:rsidRDefault="005D73B3" w:rsidP="005D73B3">
            <w:pPr>
              <w:pStyle w:val="afb"/>
              <w:shd w:val="clear" w:color="auto" w:fill="FFFFFF"/>
              <w:spacing w:before="100" w:after="100"/>
              <w:contextualSpacing/>
            </w:pPr>
            <w:r w:rsidRPr="00B169CF">
              <w:t xml:space="preserve">- </w:t>
            </w:r>
            <w:r w:rsidRPr="00B169CF">
              <w:rPr>
                <w:color w:val="000000" w:themeColor="text1"/>
              </w:rPr>
              <w:t>работа с учебной, методической и научной литературой, периодическими изданиями и Интернет-ресурсами;</w:t>
            </w:r>
            <w:r w:rsidRPr="00B169CF">
              <w:br/>
              <w:t xml:space="preserve">- составление плана и тезисов ответов на контрольные вопросы; </w:t>
            </w:r>
          </w:p>
          <w:p w14:paraId="6138428C" w14:textId="77777777" w:rsidR="005D73B3" w:rsidRPr="00B169CF" w:rsidRDefault="005D73B3" w:rsidP="005D73B3">
            <w:pPr>
              <w:pStyle w:val="afb"/>
              <w:shd w:val="clear" w:color="auto" w:fill="FFFFFF"/>
              <w:spacing w:before="100" w:after="100"/>
              <w:contextualSpacing/>
            </w:pPr>
            <w:r w:rsidRPr="00B169CF">
              <w:t>- подготовка информационного сообщения;</w:t>
            </w:r>
          </w:p>
          <w:p w14:paraId="6679F59D" w14:textId="77777777" w:rsidR="006B5896" w:rsidRDefault="005D73B3" w:rsidP="00B169CF">
            <w:pPr>
              <w:pStyle w:val="afb"/>
              <w:shd w:val="clear" w:color="auto" w:fill="FFFFFF"/>
              <w:spacing w:before="100" w:after="100"/>
              <w:contextualSpacing/>
            </w:pPr>
            <w:r w:rsidRPr="00B169CF">
              <w:t>- подготовка к тестированию;</w:t>
            </w:r>
            <w:r w:rsidRPr="00B169CF">
              <w:br/>
              <w:t xml:space="preserve">- подготовка к решению </w:t>
            </w:r>
            <w:proofErr w:type="spellStart"/>
            <w:r w:rsidRPr="00B169CF">
              <w:t>кейсов</w:t>
            </w:r>
            <w:proofErr w:type="spellEnd"/>
            <w:r w:rsidRPr="00B169CF">
              <w:t xml:space="preserve"> </w:t>
            </w:r>
          </w:p>
          <w:p w14:paraId="24F41A13" w14:textId="27FB15A4" w:rsidR="00053ED5" w:rsidRPr="00B169CF" w:rsidRDefault="00053ED5" w:rsidP="00B169CF">
            <w:pPr>
              <w:pStyle w:val="afb"/>
              <w:shd w:val="clear" w:color="auto" w:fill="FFFFFF"/>
              <w:spacing w:before="100" w:after="100"/>
              <w:contextualSpacing/>
            </w:pPr>
          </w:p>
        </w:tc>
      </w:tr>
      <w:tr w:rsidR="006B5896" w:rsidRPr="00B169CF" w14:paraId="2283171B"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64445E27" w14:textId="25E4A1C8" w:rsidR="006B5896" w:rsidRPr="00B169CF" w:rsidRDefault="006B5896" w:rsidP="006B5896">
            <w:pPr>
              <w:widowControl w:val="0"/>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5. </w:t>
            </w:r>
            <w:r w:rsidRPr="00B169CF">
              <w:rPr>
                <w:rFonts w:ascii="Times New Roman" w:hAnsi="Times New Roman" w:cs="Times New Roman"/>
                <w:sz w:val="24"/>
              </w:rPr>
              <w:t>Типовые и креативные стратегии создания рекламного текста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D6B89FD" w14:textId="48BA756E" w:rsidR="006B5896" w:rsidRPr="00B169CF" w:rsidRDefault="00B169CF" w:rsidP="006B5896">
            <w:pPr>
              <w:rPr>
                <w:rFonts w:ascii="Times New Roman" w:eastAsia="Calibri" w:hAnsi="Times New Roman" w:cs="Times New Roman"/>
                <w:color w:val="FF0000"/>
                <w:sz w:val="24"/>
                <w:lang w:eastAsia="zh-CN"/>
              </w:rPr>
            </w:pPr>
            <w:r w:rsidRPr="00B169CF">
              <w:rPr>
                <w:rFonts w:ascii="Times New Roman" w:hAnsi="Times New Roman" w:cs="Times New Roman"/>
                <w:color w:val="000000" w:themeColor="text1"/>
                <w:sz w:val="24"/>
              </w:rPr>
              <w:t>Способы составления брифа</w:t>
            </w:r>
          </w:p>
        </w:tc>
        <w:tc>
          <w:tcPr>
            <w:tcW w:w="3679" w:type="dxa"/>
            <w:tcBorders>
              <w:top w:val="single" w:sz="4" w:space="0" w:color="000000"/>
              <w:left w:val="single" w:sz="4" w:space="0" w:color="000000"/>
              <w:bottom w:val="single" w:sz="4" w:space="0" w:color="000000"/>
              <w:right w:val="single" w:sz="4" w:space="0" w:color="000000"/>
            </w:tcBorders>
          </w:tcPr>
          <w:p w14:paraId="0DF3AD80" w14:textId="77777777" w:rsidR="005D73B3" w:rsidRPr="00B169CF" w:rsidRDefault="005D73B3" w:rsidP="005D73B3">
            <w:pPr>
              <w:pStyle w:val="afb"/>
              <w:shd w:val="clear" w:color="auto" w:fill="FFFFFF"/>
              <w:spacing w:before="100" w:after="100"/>
              <w:contextualSpacing/>
            </w:pPr>
            <w:r w:rsidRPr="00B169CF">
              <w:t xml:space="preserve">- </w:t>
            </w:r>
            <w:r w:rsidRPr="00B169CF">
              <w:rPr>
                <w:color w:val="000000" w:themeColor="text1"/>
              </w:rPr>
              <w:t>работа с учебной, методической и научной литературой, периодическими изданиями и Интернет-ресурсами;</w:t>
            </w:r>
          </w:p>
          <w:p w14:paraId="247A772F" w14:textId="2949C412" w:rsidR="005D73B3" w:rsidRPr="00B169CF" w:rsidRDefault="005D73B3" w:rsidP="005D73B3">
            <w:pPr>
              <w:pStyle w:val="afb"/>
              <w:shd w:val="clear" w:color="auto" w:fill="FFFFFF"/>
              <w:spacing w:before="100" w:after="100"/>
              <w:contextualSpacing/>
            </w:pPr>
            <w:r w:rsidRPr="00B169CF">
              <w:t xml:space="preserve">- составление плана и тезисов ответов на контрольные вопросы; </w:t>
            </w:r>
          </w:p>
          <w:p w14:paraId="20C72816" w14:textId="77777777" w:rsidR="00473CA5" w:rsidRPr="00B169CF" w:rsidRDefault="005D73B3" w:rsidP="005D73B3">
            <w:pPr>
              <w:pStyle w:val="afb"/>
              <w:shd w:val="clear" w:color="auto" w:fill="FFFFFF"/>
              <w:spacing w:before="100" w:after="100"/>
              <w:contextualSpacing/>
            </w:pPr>
            <w:r w:rsidRPr="00B169CF">
              <w:t xml:space="preserve">- подготовка к решению </w:t>
            </w:r>
            <w:proofErr w:type="spellStart"/>
            <w:r w:rsidRPr="00B169CF">
              <w:t>кейсов</w:t>
            </w:r>
            <w:proofErr w:type="spellEnd"/>
            <w:r w:rsidRPr="00B169CF">
              <w:t xml:space="preserve">; </w:t>
            </w:r>
          </w:p>
          <w:p w14:paraId="2C18F414" w14:textId="77777777" w:rsidR="006B5896" w:rsidRDefault="005D73B3" w:rsidP="005D73B3">
            <w:pPr>
              <w:pStyle w:val="afb"/>
              <w:shd w:val="clear" w:color="auto" w:fill="FFFFFF"/>
              <w:spacing w:before="100" w:after="100"/>
              <w:contextualSpacing/>
            </w:pPr>
            <w:r w:rsidRPr="00B169CF">
              <w:t>- подготовка проектных заданий;</w:t>
            </w:r>
            <w:r w:rsidRPr="00B169CF">
              <w:br/>
              <w:t xml:space="preserve">- подготовка </w:t>
            </w:r>
            <w:proofErr w:type="spellStart"/>
            <w:r w:rsidRPr="00B169CF">
              <w:t>мультимедийных</w:t>
            </w:r>
            <w:proofErr w:type="spellEnd"/>
            <w:r w:rsidRPr="00B169CF">
              <w:t xml:space="preserve"> презентаций к проектам </w:t>
            </w:r>
          </w:p>
          <w:p w14:paraId="719955F2" w14:textId="6FD07B59" w:rsidR="00053ED5" w:rsidRPr="00B169CF" w:rsidRDefault="00053ED5" w:rsidP="005D73B3">
            <w:pPr>
              <w:pStyle w:val="afb"/>
              <w:shd w:val="clear" w:color="auto" w:fill="FFFFFF"/>
              <w:spacing w:before="100" w:after="100"/>
              <w:contextualSpacing/>
            </w:pPr>
          </w:p>
        </w:tc>
      </w:tr>
      <w:tr w:rsidR="006B5896" w:rsidRPr="00B169CF" w14:paraId="15BB5A26"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1A1A39C2" w14:textId="6700119F" w:rsidR="006B5896" w:rsidRPr="00B169CF" w:rsidRDefault="006B5896" w:rsidP="006B5896">
            <w:pPr>
              <w:widowControl w:val="0"/>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6. </w:t>
            </w:r>
            <w:r w:rsidRPr="00B169CF">
              <w:rPr>
                <w:rFonts w:ascii="Times New Roman" w:hAnsi="Times New Roman" w:cs="Times New Roman"/>
                <w:sz w:val="24"/>
              </w:rPr>
              <w:t>Корпоративный сайт. Основное содержание корпоративного сайта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EB7CF46" w14:textId="71FE8B0A" w:rsidR="006B5896" w:rsidRPr="00B169CF" w:rsidRDefault="00B169CF" w:rsidP="006B5896">
            <w:pPr>
              <w:rPr>
                <w:rFonts w:ascii="Times New Roman" w:eastAsia="Calibri" w:hAnsi="Times New Roman" w:cs="Times New Roman"/>
                <w:color w:val="FF0000"/>
                <w:sz w:val="24"/>
                <w:lang w:eastAsia="zh-CN"/>
              </w:rPr>
            </w:pPr>
            <w:r w:rsidRPr="00B169CF">
              <w:rPr>
                <w:rFonts w:ascii="Times New Roman" w:hAnsi="Times New Roman" w:cs="Times New Roman"/>
                <w:sz w:val="24"/>
              </w:rPr>
              <w:t>Структура и наполнение корпоративного сайта</w:t>
            </w:r>
          </w:p>
        </w:tc>
        <w:tc>
          <w:tcPr>
            <w:tcW w:w="3679" w:type="dxa"/>
            <w:tcBorders>
              <w:top w:val="single" w:sz="4" w:space="0" w:color="000000"/>
              <w:left w:val="single" w:sz="4" w:space="0" w:color="000000"/>
              <w:bottom w:val="single" w:sz="4" w:space="0" w:color="000000"/>
              <w:right w:val="single" w:sz="4" w:space="0" w:color="000000"/>
            </w:tcBorders>
          </w:tcPr>
          <w:p w14:paraId="123299D5" w14:textId="77777777" w:rsidR="005D73B3" w:rsidRPr="00B169CF" w:rsidRDefault="005D73B3" w:rsidP="005D73B3">
            <w:pPr>
              <w:pStyle w:val="afb"/>
              <w:shd w:val="clear" w:color="auto" w:fill="FFFFFF"/>
              <w:contextualSpacing/>
            </w:pPr>
            <w:r w:rsidRPr="00B169CF">
              <w:t xml:space="preserve">- </w:t>
            </w:r>
            <w:r w:rsidRPr="00B169CF">
              <w:rPr>
                <w:color w:val="000000" w:themeColor="text1"/>
              </w:rPr>
              <w:t>работа с учебной, методической и научной литературой, периодическими изданиями и Интернет-ресурсами;</w:t>
            </w:r>
          </w:p>
          <w:p w14:paraId="6804C695" w14:textId="77777777" w:rsidR="005D73B3" w:rsidRPr="00B169CF" w:rsidRDefault="005D73B3" w:rsidP="005D73B3">
            <w:pPr>
              <w:pStyle w:val="afb"/>
              <w:shd w:val="clear" w:color="auto" w:fill="FFFFFF"/>
              <w:spacing w:before="100" w:after="100"/>
              <w:contextualSpacing/>
            </w:pPr>
            <w:r w:rsidRPr="00B169CF">
              <w:t xml:space="preserve">- составление плана и тезисов ответов на контрольные вопросы; </w:t>
            </w:r>
          </w:p>
          <w:p w14:paraId="5DD96E00" w14:textId="77777777" w:rsidR="00473CA5" w:rsidRPr="00B169CF" w:rsidRDefault="005D73B3" w:rsidP="005D73B3">
            <w:pPr>
              <w:pStyle w:val="afb"/>
              <w:shd w:val="clear" w:color="auto" w:fill="FFFFFF"/>
              <w:spacing w:before="100" w:after="100"/>
              <w:contextualSpacing/>
            </w:pPr>
            <w:r w:rsidRPr="00B169CF">
              <w:t xml:space="preserve">- подготовка к решению </w:t>
            </w:r>
            <w:proofErr w:type="spellStart"/>
            <w:r w:rsidRPr="00B169CF">
              <w:t>кейсов</w:t>
            </w:r>
            <w:proofErr w:type="spellEnd"/>
            <w:r w:rsidRPr="00B169CF">
              <w:t xml:space="preserve">; </w:t>
            </w:r>
          </w:p>
          <w:p w14:paraId="5EB669A8" w14:textId="77777777" w:rsidR="006B5896" w:rsidRDefault="005D73B3" w:rsidP="005D73B3">
            <w:pPr>
              <w:pStyle w:val="afb"/>
              <w:shd w:val="clear" w:color="auto" w:fill="FFFFFF"/>
              <w:spacing w:before="100" w:after="100"/>
              <w:contextualSpacing/>
            </w:pPr>
            <w:r w:rsidRPr="00B169CF">
              <w:t>- подготовка проектных заданий</w:t>
            </w:r>
          </w:p>
          <w:p w14:paraId="3C975C43" w14:textId="545868B9" w:rsidR="00053ED5" w:rsidRPr="00B169CF" w:rsidRDefault="00053ED5" w:rsidP="005D73B3">
            <w:pPr>
              <w:pStyle w:val="afb"/>
              <w:shd w:val="clear" w:color="auto" w:fill="FFFFFF"/>
              <w:spacing w:before="100" w:after="100"/>
              <w:contextualSpacing/>
            </w:pPr>
          </w:p>
        </w:tc>
      </w:tr>
      <w:tr w:rsidR="006B5896" w:rsidRPr="00B169CF" w14:paraId="550BBA25"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4F7E152F" w14:textId="0409D442" w:rsidR="006B5896" w:rsidRPr="00B169CF" w:rsidRDefault="006B5896" w:rsidP="006B5896">
            <w:pPr>
              <w:widowControl w:val="0"/>
              <w:rPr>
                <w:rStyle w:val="46"/>
                <w:rFonts w:eastAsiaTheme="minorHAnsi" w:cs="Times New Roman"/>
                <w:spacing w:val="0"/>
                <w:sz w:val="24"/>
                <w:szCs w:val="24"/>
                <w:lang w:eastAsia="en-US"/>
              </w:rPr>
            </w:pPr>
            <w:r w:rsidRPr="00B169CF">
              <w:rPr>
                <w:rStyle w:val="46"/>
                <w:rFonts w:cs="Times New Roman"/>
                <w:spacing w:val="0"/>
                <w:sz w:val="24"/>
                <w:szCs w:val="24"/>
              </w:rPr>
              <w:lastRenderedPageBreak/>
              <w:t xml:space="preserve">Тема 7. </w:t>
            </w:r>
            <w:r w:rsidRPr="00B169CF">
              <w:rPr>
                <w:rFonts w:ascii="Times New Roman" w:hAnsi="Times New Roman" w:cs="Times New Roman"/>
                <w:sz w:val="26"/>
              </w:rPr>
              <w:t>Нейминг как процедура копирайтинга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E096778" w14:textId="4DE07030" w:rsidR="006B5896" w:rsidRPr="00B169CF" w:rsidRDefault="00B169CF" w:rsidP="00B169CF">
            <w:pPr>
              <w:widowControl w:val="0"/>
              <w:rPr>
                <w:rFonts w:ascii="Times New Roman" w:eastAsia="Calibri" w:hAnsi="Times New Roman" w:cs="Times New Roman"/>
                <w:color w:val="FF0000"/>
                <w:sz w:val="24"/>
                <w:lang w:eastAsia="zh-CN"/>
              </w:rPr>
            </w:pPr>
            <w:r w:rsidRPr="00B169CF">
              <w:rPr>
                <w:rFonts w:ascii="Times New Roman" w:hAnsi="Times New Roman" w:cs="Times New Roman"/>
                <w:color w:val="000000" w:themeColor="text1"/>
                <w:sz w:val="24"/>
              </w:rPr>
              <w:t>Психологические аспекты нейминга</w:t>
            </w:r>
            <w:r w:rsidRPr="00B169CF">
              <w:rPr>
                <w:rFonts w:ascii="Times New Roman" w:hAnsi="Times New Roman" w:cs="Times New Roman"/>
                <w:bCs/>
                <w:color w:val="FF0000"/>
                <w:sz w:val="24"/>
              </w:rPr>
              <w:t xml:space="preserve"> </w:t>
            </w:r>
          </w:p>
        </w:tc>
        <w:tc>
          <w:tcPr>
            <w:tcW w:w="3679" w:type="dxa"/>
            <w:tcBorders>
              <w:top w:val="single" w:sz="4" w:space="0" w:color="000000"/>
              <w:left w:val="single" w:sz="4" w:space="0" w:color="000000"/>
              <w:bottom w:val="single" w:sz="4" w:space="0" w:color="000000"/>
              <w:right w:val="single" w:sz="4" w:space="0" w:color="000000"/>
            </w:tcBorders>
          </w:tcPr>
          <w:p w14:paraId="1C243C46" w14:textId="77777777" w:rsidR="005D73B3" w:rsidRPr="00B169CF" w:rsidRDefault="005D73B3" w:rsidP="005D73B3">
            <w:pPr>
              <w:pStyle w:val="afb"/>
              <w:shd w:val="clear" w:color="auto" w:fill="FFFFFF"/>
              <w:contextualSpacing/>
            </w:pPr>
            <w:r w:rsidRPr="00B169CF">
              <w:t xml:space="preserve">- </w:t>
            </w:r>
            <w:r w:rsidRPr="00B169CF">
              <w:rPr>
                <w:color w:val="000000" w:themeColor="text1"/>
              </w:rPr>
              <w:t>работа с учебной, методической и научной литературой, периодическими изданиями и Интернет-ресурсами;</w:t>
            </w:r>
          </w:p>
          <w:p w14:paraId="59D01D1A" w14:textId="77777777" w:rsidR="005D73B3" w:rsidRPr="00B169CF" w:rsidRDefault="005D73B3" w:rsidP="005D73B3">
            <w:pPr>
              <w:pStyle w:val="afb"/>
              <w:shd w:val="clear" w:color="auto" w:fill="FFFFFF"/>
              <w:spacing w:before="100" w:after="100"/>
              <w:contextualSpacing/>
            </w:pPr>
            <w:r w:rsidRPr="00B169CF">
              <w:t xml:space="preserve">- составление плана и тезисов ответов на контрольные вопросы; </w:t>
            </w:r>
          </w:p>
          <w:p w14:paraId="0996F89D" w14:textId="77777777" w:rsidR="00473CA5" w:rsidRPr="00B169CF" w:rsidRDefault="005D73B3" w:rsidP="005D73B3">
            <w:pPr>
              <w:pStyle w:val="afb"/>
              <w:shd w:val="clear" w:color="auto" w:fill="FFFFFF"/>
              <w:spacing w:before="100" w:after="100"/>
              <w:contextualSpacing/>
            </w:pPr>
            <w:r w:rsidRPr="00B169CF">
              <w:t xml:space="preserve">- подготовка к решению </w:t>
            </w:r>
            <w:proofErr w:type="spellStart"/>
            <w:r w:rsidRPr="00B169CF">
              <w:t>кейсов</w:t>
            </w:r>
            <w:proofErr w:type="spellEnd"/>
            <w:r w:rsidRPr="00B169CF">
              <w:t xml:space="preserve">; </w:t>
            </w:r>
          </w:p>
          <w:p w14:paraId="7DD08DF9" w14:textId="77777777" w:rsidR="006B5896" w:rsidRDefault="005D73B3" w:rsidP="005D73B3">
            <w:pPr>
              <w:pStyle w:val="afb"/>
              <w:shd w:val="clear" w:color="auto" w:fill="FFFFFF"/>
              <w:spacing w:before="100" w:after="100"/>
              <w:contextualSpacing/>
              <w:rPr>
                <w:color w:val="000000" w:themeColor="text1"/>
              </w:rPr>
            </w:pPr>
            <w:r w:rsidRPr="00B169CF">
              <w:t>- подготовка проектных заданий;</w:t>
            </w:r>
            <w:r w:rsidRPr="00B169CF">
              <w:br/>
            </w:r>
            <w:r w:rsidR="00473CA5" w:rsidRPr="00B169CF">
              <w:rPr>
                <w:color w:val="000000" w:themeColor="text1"/>
              </w:rPr>
              <w:t>- подготовка к деловой игре</w:t>
            </w:r>
          </w:p>
          <w:p w14:paraId="19D32A55" w14:textId="170033D1" w:rsidR="00053ED5" w:rsidRPr="00B169CF" w:rsidRDefault="00053ED5" w:rsidP="005D73B3">
            <w:pPr>
              <w:pStyle w:val="afb"/>
              <w:shd w:val="clear" w:color="auto" w:fill="FFFFFF"/>
              <w:spacing w:before="100" w:after="100"/>
              <w:contextualSpacing/>
            </w:pPr>
          </w:p>
        </w:tc>
      </w:tr>
      <w:tr w:rsidR="006B5896" w:rsidRPr="00B169CF" w14:paraId="6E901585"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3DF11148" w14:textId="6717F5E1" w:rsidR="006B5896" w:rsidRPr="00B169CF" w:rsidRDefault="006B5896" w:rsidP="006B5896">
            <w:pPr>
              <w:widowControl w:val="0"/>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8. </w:t>
            </w:r>
            <w:r w:rsidRPr="00B169CF">
              <w:rPr>
                <w:rFonts w:ascii="Times New Roman" w:hAnsi="Times New Roman" w:cs="Times New Roman"/>
                <w:sz w:val="24"/>
              </w:rPr>
              <w:t>Основы спичрайтинга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9C0EE08" w14:textId="77777777" w:rsidR="00B169CF" w:rsidRPr="00B169CF" w:rsidRDefault="00B169CF" w:rsidP="00B169CF">
            <w:pPr>
              <w:rPr>
                <w:rFonts w:ascii="Times New Roman" w:hAnsi="Times New Roman" w:cs="Times New Roman"/>
                <w:bCs/>
                <w:color w:val="000000" w:themeColor="text1"/>
                <w:sz w:val="24"/>
              </w:rPr>
            </w:pPr>
            <w:r w:rsidRPr="00B169CF">
              <w:rPr>
                <w:rFonts w:ascii="Times New Roman" w:hAnsi="Times New Roman" w:cs="Times New Roman"/>
                <w:color w:val="000000" w:themeColor="text1"/>
                <w:sz w:val="24"/>
              </w:rPr>
              <w:t>Основные рекомендации написания текстов для публичных выступлений</w:t>
            </w:r>
            <w:r w:rsidRPr="00B169CF">
              <w:rPr>
                <w:rFonts w:ascii="Times New Roman" w:hAnsi="Times New Roman" w:cs="Times New Roman"/>
                <w:bCs/>
                <w:color w:val="000000" w:themeColor="text1"/>
                <w:sz w:val="24"/>
              </w:rPr>
              <w:t>.</w:t>
            </w:r>
          </w:p>
          <w:p w14:paraId="3EC06477" w14:textId="733C421B" w:rsidR="006B5896" w:rsidRPr="00B169CF" w:rsidRDefault="006B5896" w:rsidP="006B5896">
            <w:pPr>
              <w:rPr>
                <w:rFonts w:ascii="Times New Roman" w:eastAsia="Calibri" w:hAnsi="Times New Roman" w:cs="Times New Roman"/>
                <w:color w:val="FF0000"/>
                <w:sz w:val="24"/>
                <w:lang w:eastAsia="zh-CN"/>
              </w:rPr>
            </w:pPr>
          </w:p>
        </w:tc>
        <w:tc>
          <w:tcPr>
            <w:tcW w:w="3679" w:type="dxa"/>
            <w:tcBorders>
              <w:top w:val="single" w:sz="4" w:space="0" w:color="000000"/>
              <w:left w:val="single" w:sz="4" w:space="0" w:color="000000"/>
              <w:bottom w:val="single" w:sz="4" w:space="0" w:color="000000"/>
              <w:right w:val="single" w:sz="4" w:space="0" w:color="000000"/>
            </w:tcBorders>
          </w:tcPr>
          <w:p w14:paraId="13A43667" w14:textId="77777777" w:rsidR="005D73B3" w:rsidRPr="00B169CF" w:rsidRDefault="005D73B3" w:rsidP="005D73B3">
            <w:pPr>
              <w:pStyle w:val="afb"/>
              <w:shd w:val="clear" w:color="auto" w:fill="FFFFFF"/>
              <w:spacing w:beforeAutospacing="0" w:afterAutospacing="0"/>
              <w:contextualSpacing/>
            </w:pPr>
            <w:r w:rsidRPr="00B169CF">
              <w:t xml:space="preserve">- </w:t>
            </w:r>
            <w:r w:rsidRPr="00B169CF">
              <w:rPr>
                <w:color w:val="000000" w:themeColor="text1"/>
              </w:rPr>
              <w:t>работа с учебной, методической и научной литературой, периодическими изданиями и Интернет-ресурсами;</w:t>
            </w:r>
          </w:p>
          <w:p w14:paraId="76F9B3B5" w14:textId="58F175F0" w:rsidR="005D73B3" w:rsidRPr="00B169CF" w:rsidRDefault="005D73B3" w:rsidP="005D73B3">
            <w:pPr>
              <w:widowControl w:val="0"/>
              <w:contextualSpacing/>
              <w:rPr>
                <w:rFonts w:ascii="Times New Roman" w:hAnsi="Times New Roman" w:cs="Times New Roman"/>
                <w:color w:val="000000" w:themeColor="text1"/>
                <w:sz w:val="24"/>
              </w:rPr>
            </w:pPr>
            <w:r w:rsidRPr="00B169CF">
              <w:rPr>
                <w:rFonts w:ascii="Times New Roman" w:hAnsi="Times New Roman" w:cs="Times New Roman"/>
                <w:sz w:val="24"/>
              </w:rPr>
              <w:t xml:space="preserve">- составление плана и тезисов ответов на контрольные </w:t>
            </w:r>
            <w:r w:rsidRPr="00B169CF">
              <w:rPr>
                <w:rFonts w:ascii="Times New Roman" w:hAnsi="Times New Roman" w:cs="Times New Roman"/>
                <w:color w:val="000000" w:themeColor="text1"/>
                <w:sz w:val="24"/>
              </w:rPr>
              <w:t>вопросы;</w:t>
            </w:r>
          </w:p>
          <w:p w14:paraId="65DA8486" w14:textId="77777777" w:rsidR="006B5896" w:rsidRDefault="00473CA5" w:rsidP="005D73B3">
            <w:pPr>
              <w:widowControl w:val="0"/>
              <w:contextualSpacing/>
              <w:rPr>
                <w:rFonts w:ascii="Times New Roman" w:hAnsi="Times New Roman" w:cs="Times New Roman"/>
                <w:sz w:val="24"/>
              </w:rPr>
            </w:pPr>
            <w:r w:rsidRPr="00B169CF">
              <w:rPr>
                <w:rFonts w:ascii="Times New Roman" w:hAnsi="Times New Roman" w:cs="Times New Roman"/>
                <w:sz w:val="24"/>
              </w:rPr>
              <w:t>- подготовка проектных заданий</w:t>
            </w:r>
          </w:p>
          <w:p w14:paraId="75DB065D" w14:textId="44E37A60" w:rsidR="00053ED5" w:rsidRPr="00B252E5" w:rsidRDefault="00053ED5" w:rsidP="005D73B3">
            <w:pPr>
              <w:widowControl w:val="0"/>
              <w:contextualSpacing/>
              <w:rPr>
                <w:rFonts w:ascii="Times New Roman" w:hAnsi="Times New Roman" w:cs="Times New Roman"/>
                <w:color w:val="000000" w:themeColor="text1"/>
                <w:sz w:val="24"/>
              </w:rPr>
            </w:pPr>
          </w:p>
        </w:tc>
      </w:tr>
    </w:tbl>
    <w:p w14:paraId="28967359" w14:textId="77777777" w:rsidR="00D94E02" w:rsidRPr="00B169CF" w:rsidRDefault="00D94E02">
      <w:pPr>
        <w:contextualSpacing/>
        <w:jc w:val="both"/>
        <w:rPr>
          <w:rFonts w:ascii="Times New Roman" w:hAnsi="Times New Roman" w:cs="Times New Roman"/>
          <w:szCs w:val="28"/>
          <w:lang w:bidi="ru-RU"/>
        </w:rPr>
      </w:pPr>
    </w:p>
    <w:p w14:paraId="2ED3E3B1" w14:textId="77777777" w:rsidR="00D94E02" w:rsidRPr="00B169CF" w:rsidRDefault="00B12532">
      <w:pPr>
        <w:keepNext/>
        <w:keepLines/>
        <w:spacing w:line="360" w:lineRule="auto"/>
        <w:ind w:left="-11" w:firstLine="720"/>
        <w:jc w:val="both"/>
        <w:outlineLvl w:val="3"/>
        <w:rPr>
          <w:rFonts w:ascii="Times New Roman" w:hAnsi="Times New Roman" w:cs="Times New Roman"/>
          <w:b/>
          <w:bCs/>
          <w:szCs w:val="28"/>
        </w:rPr>
      </w:pPr>
      <w:r w:rsidRPr="00B169CF">
        <w:rPr>
          <w:rFonts w:ascii="Times New Roman" w:hAnsi="Times New Roman" w:cs="Times New Roman"/>
          <w:b/>
          <w:bCs/>
          <w:szCs w:val="28"/>
        </w:rPr>
        <w:t>6.2. Перечень вопросов, заданий, тем для подготовки к текущему контролю</w:t>
      </w:r>
    </w:p>
    <w:p w14:paraId="0B0D528A" w14:textId="73E7B728" w:rsidR="0005402D" w:rsidRDefault="0005402D" w:rsidP="0005402D">
      <w:pPr>
        <w:suppressAutoHyphens w:val="0"/>
        <w:spacing w:before="100" w:beforeAutospacing="1" w:after="100" w:afterAutospacing="1" w:line="360" w:lineRule="auto"/>
        <w:jc w:val="center"/>
        <w:rPr>
          <w:rFonts w:ascii="TimesNewRomanPS" w:hAnsi="TimesNewRomanPS" w:cs="Times New Roman"/>
          <w:b/>
          <w:bCs/>
          <w:szCs w:val="28"/>
        </w:rPr>
      </w:pPr>
      <w:r w:rsidRPr="0005402D">
        <w:rPr>
          <w:rFonts w:ascii="TimesNewRomanPS" w:hAnsi="TimesNewRomanPS" w:cs="Times New Roman"/>
          <w:b/>
          <w:bCs/>
          <w:szCs w:val="28"/>
        </w:rPr>
        <w:t xml:space="preserve">Вопросы для </w:t>
      </w:r>
      <w:r w:rsidR="00704386">
        <w:rPr>
          <w:rFonts w:ascii="TimesNewRomanPS" w:hAnsi="TimesNewRomanPS" w:cs="Times New Roman"/>
          <w:b/>
          <w:bCs/>
          <w:szCs w:val="28"/>
        </w:rPr>
        <w:t>проектной</w:t>
      </w:r>
      <w:r w:rsidRPr="0005402D">
        <w:rPr>
          <w:rFonts w:ascii="TimesNewRomanPS" w:hAnsi="TimesNewRomanPS" w:cs="Times New Roman"/>
          <w:b/>
          <w:bCs/>
          <w:szCs w:val="28"/>
        </w:rPr>
        <w:t xml:space="preserve"> работы</w:t>
      </w:r>
    </w:p>
    <w:p w14:paraId="47C29764" w14:textId="77777777" w:rsidR="007565D3" w:rsidRPr="00D224FA"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D224FA">
        <w:rPr>
          <w:rFonts w:ascii="Times New Roman" w:hAnsi="Times New Roman" w:cs="Times New Roman"/>
          <w:szCs w:val="28"/>
        </w:rPr>
        <w:t>«Великая идея» - основа хорошей рекламной компании.</w:t>
      </w:r>
    </w:p>
    <w:p w14:paraId="0F36A3C2" w14:textId="77777777" w:rsidR="007565D3" w:rsidRPr="00D224FA"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D224FA">
        <w:rPr>
          <w:rFonts w:ascii="Times New Roman" w:hAnsi="Times New Roman" w:cs="Times New Roman"/>
          <w:szCs w:val="28"/>
        </w:rPr>
        <w:t>Креатив в процессе создания рекламных текстов.</w:t>
      </w:r>
    </w:p>
    <w:p w14:paraId="3E350771" w14:textId="77777777" w:rsidR="007565D3" w:rsidRPr="00D224FA"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D224FA">
        <w:rPr>
          <w:rFonts w:ascii="Times New Roman" w:hAnsi="Times New Roman" w:cs="Times New Roman"/>
          <w:szCs w:val="28"/>
        </w:rPr>
        <w:t>Портрет целевой аудитории в тексте печатной рекламы.</w:t>
      </w:r>
    </w:p>
    <w:p w14:paraId="136B5C36" w14:textId="77777777" w:rsidR="007565D3" w:rsidRPr="00D224FA"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D224FA">
        <w:rPr>
          <w:rFonts w:ascii="Times New Roman" w:hAnsi="Times New Roman" w:cs="Times New Roman"/>
          <w:szCs w:val="28"/>
        </w:rPr>
        <w:t>NEO-копирайтинг: доминирующие признаки.</w:t>
      </w:r>
    </w:p>
    <w:p w14:paraId="18BD3526" w14:textId="77777777" w:rsidR="007565D3" w:rsidRPr="002F5CF7"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C25E72">
        <w:rPr>
          <w:rFonts w:ascii="Times New Roman" w:hAnsi="Times New Roman" w:cs="Times New Roman"/>
          <w:szCs w:val="28"/>
        </w:rPr>
        <w:t>Подписи к рисункам как особый вид печатной рекламы.</w:t>
      </w:r>
    </w:p>
    <w:p w14:paraId="2DACA8C1" w14:textId="77777777" w:rsidR="007565D3" w:rsidRPr="00C25E72"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C25E72">
        <w:rPr>
          <w:rFonts w:ascii="Times New Roman" w:hAnsi="Times New Roman" w:cs="Times New Roman"/>
          <w:szCs w:val="28"/>
        </w:rPr>
        <w:t>Особенности составления текстов для адресной рассылки.</w:t>
      </w:r>
    </w:p>
    <w:p w14:paraId="53D2C58F" w14:textId="03D700DB" w:rsidR="007565D3" w:rsidRPr="002F5CF7"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2F5CF7">
        <w:rPr>
          <w:rFonts w:ascii="Times New Roman" w:hAnsi="Times New Roman" w:cs="Times New Roman"/>
          <w:szCs w:val="28"/>
        </w:rPr>
        <w:t xml:space="preserve">Анализ работ копирайтеров на примере (региона, услуги </w:t>
      </w:r>
      <w:proofErr w:type="spellStart"/>
      <w:r w:rsidRPr="002F5CF7">
        <w:rPr>
          <w:rFonts w:ascii="Times New Roman" w:hAnsi="Times New Roman" w:cs="Times New Roman"/>
          <w:szCs w:val="28"/>
        </w:rPr>
        <w:t>идр</w:t>
      </w:r>
      <w:proofErr w:type="spellEnd"/>
      <w:r w:rsidRPr="002F5CF7">
        <w:rPr>
          <w:rFonts w:ascii="Times New Roman" w:hAnsi="Times New Roman" w:cs="Times New Roman"/>
          <w:szCs w:val="28"/>
        </w:rPr>
        <w:t>.)</w:t>
      </w:r>
    </w:p>
    <w:p w14:paraId="6A4872AD" w14:textId="2D25DA3C" w:rsidR="007565D3" w:rsidRPr="002F5CF7"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2F5CF7">
        <w:rPr>
          <w:rFonts w:ascii="Times New Roman" w:hAnsi="Times New Roman" w:cs="Times New Roman"/>
          <w:szCs w:val="28"/>
        </w:rPr>
        <w:t>Копирайтинг как вид рекламной деятельности: общая характеристика, функции</w:t>
      </w:r>
    </w:p>
    <w:p w14:paraId="2031FA81" w14:textId="20B824DD" w:rsidR="007565D3" w:rsidRPr="002F5CF7"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2F5CF7">
        <w:rPr>
          <w:rFonts w:ascii="Times New Roman" w:hAnsi="Times New Roman" w:cs="Times New Roman"/>
          <w:szCs w:val="28"/>
        </w:rPr>
        <w:t>Копирайтинг как вид рекламной деятельности</w:t>
      </w:r>
    </w:p>
    <w:p w14:paraId="536AE490" w14:textId="2952D97B" w:rsidR="007565D3" w:rsidRPr="002F5CF7"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2F5CF7">
        <w:rPr>
          <w:rFonts w:ascii="Times New Roman" w:hAnsi="Times New Roman" w:cs="Times New Roman"/>
          <w:szCs w:val="28"/>
        </w:rPr>
        <w:t>Стилистическая зависимость рекламных тестов от рекламоносителя (на примере…)</w:t>
      </w:r>
    </w:p>
    <w:p w14:paraId="6A6E0C96" w14:textId="109BF7E1" w:rsidR="007565D3" w:rsidRPr="002F5CF7"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2F5CF7">
        <w:rPr>
          <w:rFonts w:ascii="Times New Roman" w:hAnsi="Times New Roman" w:cs="Times New Roman"/>
          <w:szCs w:val="28"/>
        </w:rPr>
        <w:lastRenderedPageBreak/>
        <w:t>Развитие рекламной деятельности с использованием BTL-технологий в</w:t>
      </w:r>
      <w:proofErr w:type="gramStart"/>
      <w:r w:rsidRPr="002F5CF7">
        <w:rPr>
          <w:rFonts w:ascii="Times New Roman" w:hAnsi="Times New Roman" w:cs="Times New Roman"/>
          <w:szCs w:val="28"/>
        </w:rPr>
        <w:t xml:space="preserve"> ..</w:t>
      </w:r>
      <w:proofErr w:type="gramEnd"/>
      <w:r w:rsidRPr="002F5CF7">
        <w:rPr>
          <w:rFonts w:ascii="Times New Roman" w:hAnsi="Times New Roman" w:cs="Times New Roman"/>
          <w:szCs w:val="28"/>
        </w:rPr>
        <w:t>(на выбор)</w:t>
      </w:r>
    </w:p>
    <w:p w14:paraId="5BAE2D0F" w14:textId="77777777" w:rsidR="007565D3" w:rsidRPr="002F5CF7" w:rsidRDefault="007565D3" w:rsidP="00BD3430">
      <w:pPr>
        <w:numPr>
          <w:ilvl w:val="0"/>
          <w:numId w:val="22"/>
        </w:numPr>
        <w:shd w:val="clear" w:color="auto" w:fill="FFFFFF"/>
        <w:suppressAutoHyphens w:val="0"/>
        <w:spacing w:before="100" w:beforeAutospacing="1" w:after="100" w:afterAutospacing="1" w:line="360" w:lineRule="auto"/>
        <w:jc w:val="both"/>
        <w:textAlignment w:val="baseline"/>
        <w:rPr>
          <w:rFonts w:ascii="Times New Roman" w:hAnsi="Times New Roman" w:cs="Times New Roman"/>
          <w:szCs w:val="28"/>
        </w:rPr>
      </w:pPr>
      <w:r w:rsidRPr="002F5CF7">
        <w:rPr>
          <w:rFonts w:ascii="Times New Roman" w:hAnsi="Times New Roman" w:cs="Times New Roman"/>
          <w:szCs w:val="28"/>
        </w:rPr>
        <w:t>Структура текста в литературном копирайтинге</w:t>
      </w:r>
    </w:p>
    <w:p w14:paraId="5D176DD7" w14:textId="77777777" w:rsidR="007565D3" w:rsidRPr="002F5CF7" w:rsidRDefault="007565D3" w:rsidP="00BD3430">
      <w:pPr>
        <w:numPr>
          <w:ilvl w:val="0"/>
          <w:numId w:val="22"/>
        </w:numPr>
        <w:shd w:val="clear" w:color="auto" w:fill="FFFFFF"/>
        <w:suppressAutoHyphens w:val="0"/>
        <w:spacing w:before="100" w:beforeAutospacing="1" w:after="100" w:afterAutospacing="1" w:line="360" w:lineRule="auto"/>
        <w:jc w:val="both"/>
        <w:textAlignment w:val="baseline"/>
        <w:rPr>
          <w:rFonts w:ascii="Times New Roman" w:hAnsi="Times New Roman" w:cs="Times New Roman"/>
          <w:szCs w:val="28"/>
        </w:rPr>
      </w:pPr>
      <w:r w:rsidRPr="002F5CF7">
        <w:rPr>
          <w:rFonts w:ascii="Times New Roman" w:hAnsi="Times New Roman" w:cs="Times New Roman"/>
          <w:szCs w:val="28"/>
        </w:rPr>
        <w:t>Слоган как объект менеджмента в рекламном бизнесе</w:t>
      </w:r>
    </w:p>
    <w:p w14:paraId="4A811C9F" w14:textId="322A5249" w:rsidR="007565D3" w:rsidRPr="002F5CF7"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2F5CF7">
        <w:rPr>
          <w:rFonts w:ascii="Times New Roman" w:hAnsi="Times New Roman" w:cs="Times New Roman"/>
          <w:szCs w:val="28"/>
        </w:rPr>
        <w:t>Пиар тексты спортивных компаний</w:t>
      </w:r>
    </w:p>
    <w:p w14:paraId="1CA38F0B" w14:textId="635BE250" w:rsidR="007565D3" w:rsidRPr="002F5CF7" w:rsidRDefault="00BD3430"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Pr>
          <w:rFonts w:ascii="Times New Roman" w:hAnsi="Times New Roman" w:cs="Times New Roman"/>
          <w:szCs w:val="28"/>
        </w:rPr>
        <w:t xml:space="preserve"> Описание товарной категории и особенностей ее рекламирования.</w:t>
      </w:r>
    </w:p>
    <w:p w14:paraId="6C2943D9" w14:textId="77777777" w:rsidR="007565D3" w:rsidRPr="002F5CF7" w:rsidRDefault="007565D3" w:rsidP="00BD3430">
      <w:pPr>
        <w:pStyle w:val="af9"/>
        <w:numPr>
          <w:ilvl w:val="0"/>
          <w:numId w:val="22"/>
        </w:numPr>
        <w:spacing w:line="360" w:lineRule="auto"/>
        <w:jc w:val="both"/>
        <w:rPr>
          <w:rFonts w:ascii="Times New Roman" w:hAnsi="Times New Roman" w:cs="Times New Roman"/>
          <w:szCs w:val="28"/>
        </w:rPr>
      </w:pPr>
      <w:r w:rsidRPr="002F5CF7">
        <w:rPr>
          <w:rFonts w:ascii="Times New Roman" w:hAnsi="Times New Roman" w:cs="Times New Roman"/>
          <w:szCs w:val="28"/>
        </w:rPr>
        <w:t>Копирайтинг для сайта (например АО "Издательство "</w:t>
      </w:r>
      <w:proofErr w:type="spellStart"/>
      <w:r w:rsidRPr="002F5CF7">
        <w:rPr>
          <w:rFonts w:ascii="Times New Roman" w:hAnsi="Times New Roman" w:cs="Times New Roman"/>
          <w:szCs w:val="28"/>
        </w:rPr>
        <w:t>Кнорус</w:t>
      </w:r>
      <w:proofErr w:type="spellEnd"/>
      <w:r w:rsidRPr="002F5CF7">
        <w:rPr>
          <w:rFonts w:ascii="Times New Roman" w:hAnsi="Times New Roman" w:cs="Times New Roman"/>
          <w:szCs w:val="28"/>
        </w:rPr>
        <w:t xml:space="preserve">) </w:t>
      </w:r>
    </w:p>
    <w:p w14:paraId="3ABBA7F0" w14:textId="77777777" w:rsidR="007565D3" w:rsidRPr="002F5CF7" w:rsidRDefault="00C20AC9" w:rsidP="00BD3430">
      <w:pPr>
        <w:pStyle w:val="af9"/>
        <w:numPr>
          <w:ilvl w:val="0"/>
          <w:numId w:val="22"/>
        </w:numPr>
        <w:spacing w:line="360" w:lineRule="auto"/>
        <w:jc w:val="both"/>
        <w:rPr>
          <w:rFonts w:ascii="Times New Roman" w:hAnsi="Times New Roman" w:cs="Times New Roman"/>
          <w:szCs w:val="28"/>
        </w:rPr>
      </w:pPr>
      <w:hyperlink r:id="rId11" w:history="1">
        <w:r w:rsidR="007565D3" w:rsidRPr="002F5CF7">
          <w:rPr>
            <w:rFonts w:ascii="Times New Roman" w:hAnsi="Times New Roman" w:cs="Times New Roman"/>
            <w:szCs w:val="28"/>
          </w:rPr>
          <w:t>Проектирование процесса выбора наиболее предпочтительного вида рекламы места размещения рекламы</w:t>
        </w:r>
      </w:hyperlink>
    </w:p>
    <w:p w14:paraId="6814DD0F" w14:textId="77777777" w:rsidR="0002268C" w:rsidRPr="002F5CF7" w:rsidRDefault="0002268C" w:rsidP="00BD3430">
      <w:pPr>
        <w:pStyle w:val="af9"/>
        <w:numPr>
          <w:ilvl w:val="0"/>
          <w:numId w:val="22"/>
        </w:numPr>
        <w:spacing w:line="360" w:lineRule="auto"/>
        <w:jc w:val="both"/>
        <w:rPr>
          <w:rFonts w:ascii="Times New Roman" w:hAnsi="Times New Roman" w:cs="Times New Roman"/>
          <w:szCs w:val="28"/>
        </w:rPr>
      </w:pPr>
      <w:r w:rsidRPr="002F5CF7">
        <w:rPr>
          <w:rFonts w:ascii="Times New Roman" w:hAnsi="Times New Roman" w:cs="Times New Roman"/>
          <w:szCs w:val="28"/>
        </w:rPr>
        <w:t>Рекламный текст: современные технологии и вопросы потребительского восприятия</w:t>
      </w:r>
    </w:p>
    <w:p w14:paraId="43120680" w14:textId="46C6E500" w:rsidR="007565D3" w:rsidRPr="002F5CF7" w:rsidRDefault="0002268C"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2F5CF7">
        <w:rPr>
          <w:rFonts w:ascii="Times New Roman" w:hAnsi="Times New Roman" w:cs="Times New Roman"/>
          <w:szCs w:val="28"/>
        </w:rPr>
        <w:t>Использование копирайтинга как средства формирования потребительского поведения: социологический аспект</w:t>
      </w:r>
    </w:p>
    <w:p w14:paraId="574C1627" w14:textId="31271C12" w:rsidR="0002268C" w:rsidRPr="002F5CF7" w:rsidRDefault="0002268C"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05402D">
        <w:rPr>
          <w:rFonts w:ascii="Times New Roman" w:hAnsi="Times New Roman" w:cs="Times New Roman"/>
          <w:szCs w:val="28"/>
        </w:rPr>
        <w:t>Роль креатора в рекламном процессе</w:t>
      </w:r>
    </w:p>
    <w:p w14:paraId="446CB382" w14:textId="20DBC15E" w:rsidR="0002268C" w:rsidRPr="002F5CF7" w:rsidRDefault="0002268C"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05402D">
        <w:rPr>
          <w:rFonts w:ascii="Times New Roman" w:hAnsi="Times New Roman" w:cs="Times New Roman"/>
          <w:szCs w:val="28"/>
        </w:rPr>
        <w:t>Слоган как элемент фирменного стиля и как рекламное сообщение</w:t>
      </w:r>
    </w:p>
    <w:p w14:paraId="2995FB3B" w14:textId="26F0306C" w:rsidR="0002268C" w:rsidRPr="002F5CF7" w:rsidRDefault="0002268C"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05402D">
        <w:rPr>
          <w:rFonts w:ascii="Times New Roman" w:hAnsi="Times New Roman" w:cs="Times New Roman"/>
          <w:szCs w:val="28"/>
        </w:rPr>
        <w:t>Правила создания рекламного текста</w:t>
      </w:r>
    </w:p>
    <w:p w14:paraId="677E5F98" w14:textId="4CACB538" w:rsidR="0002268C" w:rsidRPr="002F5CF7" w:rsidRDefault="0002268C"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05402D">
        <w:rPr>
          <w:rFonts w:ascii="Times New Roman" w:hAnsi="Times New Roman" w:cs="Times New Roman"/>
          <w:szCs w:val="28"/>
        </w:rPr>
        <w:t>Специальное событие как форма рекламы</w:t>
      </w:r>
    </w:p>
    <w:p w14:paraId="18B11477" w14:textId="6AEB5C54" w:rsidR="0002268C" w:rsidRPr="002F5CF7" w:rsidRDefault="0002268C"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05402D">
        <w:rPr>
          <w:rFonts w:ascii="Times New Roman" w:hAnsi="Times New Roman" w:cs="Times New Roman"/>
          <w:szCs w:val="28"/>
        </w:rPr>
        <w:t xml:space="preserve">Критерии оценки работы </w:t>
      </w:r>
      <w:r w:rsidR="00BD3430" w:rsidRPr="0005402D">
        <w:rPr>
          <w:rFonts w:ascii="Times New Roman" w:hAnsi="Times New Roman" w:cs="Times New Roman"/>
          <w:szCs w:val="28"/>
        </w:rPr>
        <w:t>копирайтера</w:t>
      </w:r>
    </w:p>
    <w:p w14:paraId="41B7B861" w14:textId="77777777" w:rsidR="00BA74E9" w:rsidRPr="00C704B9" w:rsidRDefault="00BA74E9" w:rsidP="00C704B9">
      <w:pPr>
        <w:spacing w:line="360" w:lineRule="auto"/>
        <w:ind w:firstLine="709"/>
        <w:jc w:val="both"/>
        <w:rPr>
          <w:rFonts w:ascii="Times New Roman" w:hAnsi="Times New Roman" w:cs="Times New Roman"/>
          <w:szCs w:val="28"/>
        </w:rPr>
      </w:pPr>
      <w:r w:rsidRPr="00C704B9">
        <w:rPr>
          <w:rFonts w:ascii="Times New Roman" w:hAnsi="Times New Roman" w:cs="Times New Roman"/>
          <w:szCs w:val="28"/>
        </w:rPr>
        <w:t>Примерная структура темы</w:t>
      </w:r>
      <w:r w:rsidR="0005402D" w:rsidRPr="00C704B9">
        <w:rPr>
          <w:rFonts w:ascii="Times New Roman" w:hAnsi="Times New Roman" w:cs="Times New Roman"/>
          <w:szCs w:val="28"/>
        </w:rPr>
        <w:t>.</w:t>
      </w:r>
    </w:p>
    <w:p w14:paraId="2A288F1D" w14:textId="450A9159" w:rsidR="0005402D" w:rsidRPr="00C704B9" w:rsidRDefault="00BA74E9" w:rsidP="00C704B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Цель: </w:t>
      </w:r>
      <w:r w:rsidR="0005402D">
        <w:rPr>
          <w:rFonts w:ascii="Times New Roman" w:hAnsi="Times New Roman" w:cs="Times New Roman"/>
          <w:szCs w:val="28"/>
        </w:rPr>
        <w:t>Н</w:t>
      </w:r>
      <w:r w:rsidR="0005402D" w:rsidRPr="006C4520">
        <w:rPr>
          <w:rFonts w:ascii="Times New Roman" w:hAnsi="Times New Roman" w:cs="Times New Roman"/>
          <w:szCs w:val="28"/>
        </w:rPr>
        <w:t>еобходимо разработать слоган для группы товаров: «</w:t>
      </w:r>
      <w:proofErr w:type="spellStart"/>
      <w:r w:rsidR="0005402D" w:rsidRPr="006C4520">
        <w:rPr>
          <w:rFonts w:ascii="Times New Roman" w:hAnsi="Times New Roman" w:cs="Times New Roman"/>
          <w:szCs w:val="28"/>
        </w:rPr>
        <w:t>молочныи</w:t>
      </w:r>
      <w:proofErr w:type="spellEnd"/>
      <w:r w:rsidR="0005402D" w:rsidRPr="006C4520">
        <w:rPr>
          <w:rFonts w:ascii="Times New Roman" w:hAnsi="Times New Roman" w:cs="Times New Roman"/>
          <w:szCs w:val="28"/>
        </w:rPr>
        <w:t xml:space="preserve">̆ </w:t>
      </w:r>
      <w:proofErr w:type="spellStart"/>
      <w:r w:rsidR="0005402D" w:rsidRPr="006C4520">
        <w:rPr>
          <w:rFonts w:ascii="Times New Roman" w:hAnsi="Times New Roman" w:cs="Times New Roman"/>
          <w:szCs w:val="28"/>
        </w:rPr>
        <w:t>йогурт</w:t>
      </w:r>
      <w:proofErr w:type="spellEnd"/>
      <w:r w:rsidR="0005402D" w:rsidRPr="006C4520">
        <w:rPr>
          <w:rFonts w:ascii="Times New Roman" w:hAnsi="Times New Roman" w:cs="Times New Roman"/>
          <w:szCs w:val="28"/>
        </w:rPr>
        <w:t xml:space="preserve">». </w:t>
      </w:r>
    </w:p>
    <w:p w14:paraId="7107169C" w14:textId="77777777" w:rsidR="0005402D" w:rsidRPr="00C704B9" w:rsidRDefault="0005402D" w:rsidP="00C704B9">
      <w:pPr>
        <w:spacing w:line="360" w:lineRule="auto"/>
        <w:ind w:firstLine="709"/>
        <w:jc w:val="both"/>
        <w:rPr>
          <w:rFonts w:ascii="Times New Roman" w:hAnsi="Times New Roman" w:cs="Times New Roman"/>
          <w:szCs w:val="28"/>
        </w:rPr>
      </w:pPr>
      <w:r w:rsidRPr="006C4520">
        <w:rPr>
          <w:rFonts w:ascii="Times New Roman" w:hAnsi="Times New Roman" w:cs="Times New Roman"/>
          <w:szCs w:val="28"/>
        </w:rPr>
        <w:t xml:space="preserve">1.Кратко охарактеризовать специфику этого товара, конкурентные преимущества, рекомендации по проведению </w:t>
      </w:r>
      <w:proofErr w:type="spellStart"/>
      <w:r w:rsidRPr="006C4520">
        <w:rPr>
          <w:rFonts w:ascii="Times New Roman" w:hAnsi="Times New Roman" w:cs="Times New Roman"/>
          <w:szCs w:val="28"/>
        </w:rPr>
        <w:t>рекламнои</w:t>
      </w:r>
      <w:proofErr w:type="spellEnd"/>
      <w:r w:rsidRPr="006C4520">
        <w:rPr>
          <w:rFonts w:ascii="Times New Roman" w:hAnsi="Times New Roman" w:cs="Times New Roman"/>
          <w:szCs w:val="28"/>
        </w:rPr>
        <w:t xml:space="preserve">̆ кампании при выведении продукта на </w:t>
      </w:r>
      <w:proofErr w:type="spellStart"/>
      <w:r w:rsidRPr="006C4520">
        <w:rPr>
          <w:rFonts w:ascii="Times New Roman" w:hAnsi="Times New Roman" w:cs="Times New Roman"/>
          <w:szCs w:val="28"/>
        </w:rPr>
        <w:t>региональныи</w:t>
      </w:r>
      <w:proofErr w:type="spellEnd"/>
      <w:r w:rsidRPr="006C4520">
        <w:rPr>
          <w:rFonts w:ascii="Times New Roman" w:hAnsi="Times New Roman" w:cs="Times New Roman"/>
          <w:szCs w:val="28"/>
        </w:rPr>
        <w:t xml:space="preserve">̆ рынок. </w:t>
      </w:r>
    </w:p>
    <w:p w14:paraId="37FB5F06" w14:textId="77777777" w:rsidR="0005402D" w:rsidRPr="00C704B9" w:rsidRDefault="0005402D" w:rsidP="00C704B9">
      <w:pPr>
        <w:spacing w:line="360" w:lineRule="auto"/>
        <w:ind w:firstLine="709"/>
        <w:jc w:val="both"/>
        <w:rPr>
          <w:rFonts w:ascii="Times New Roman" w:hAnsi="Times New Roman" w:cs="Times New Roman"/>
          <w:szCs w:val="28"/>
        </w:rPr>
      </w:pPr>
      <w:r w:rsidRPr="006C4520">
        <w:rPr>
          <w:rFonts w:ascii="Times New Roman" w:hAnsi="Times New Roman" w:cs="Times New Roman"/>
          <w:szCs w:val="28"/>
        </w:rPr>
        <w:t>2. Придумать слоган к группе товаров «</w:t>
      </w:r>
      <w:proofErr w:type="spellStart"/>
      <w:r w:rsidRPr="006C4520">
        <w:rPr>
          <w:rFonts w:ascii="Times New Roman" w:hAnsi="Times New Roman" w:cs="Times New Roman"/>
          <w:szCs w:val="28"/>
        </w:rPr>
        <w:t>молочныи</w:t>
      </w:r>
      <w:proofErr w:type="spellEnd"/>
      <w:r w:rsidRPr="006C4520">
        <w:rPr>
          <w:rFonts w:ascii="Times New Roman" w:hAnsi="Times New Roman" w:cs="Times New Roman"/>
          <w:szCs w:val="28"/>
        </w:rPr>
        <w:t xml:space="preserve">̆ </w:t>
      </w:r>
      <w:proofErr w:type="spellStart"/>
      <w:r w:rsidRPr="006C4520">
        <w:rPr>
          <w:rFonts w:ascii="Times New Roman" w:hAnsi="Times New Roman" w:cs="Times New Roman"/>
          <w:szCs w:val="28"/>
        </w:rPr>
        <w:t>йогурт</w:t>
      </w:r>
      <w:proofErr w:type="spellEnd"/>
      <w:r w:rsidRPr="006C4520">
        <w:rPr>
          <w:rFonts w:ascii="Times New Roman" w:hAnsi="Times New Roman" w:cs="Times New Roman"/>
          <w:szCs w:val="28"/>
        </w:rPr>
        <w:t>», не используя слова, при этом являющиеся штампами («вкус», «</w:t>
      </w:r>
      <w:proofErr w:type="spellStart"/>
      <w:r w:rsidRPr="006C4520">
        <w:rPr>
          <w:rFonts w:ascii="Times New Roman" w:hAnsi="Times New Roman" w:cs="Times New Roman"/>
          <w:szCs w:val="28"/>
        </w:rPr>
        <w:t>молочныи</w:t>
      </w:r>
      <w:proofErr w:type="spellEnd"/>
      <w:r w:rsidRPr="006C4520">
        <w:rPr>
          <w:rFonts w:ascii="Times New Roman" w:hAnsi="Times New Roman" w:cs="Times New Roman"/>
          <w:szCs w:val="28"/>
        </w:rPr>
        <w:t>̆», «</w:t>
      </w:r>
      <w:proofErr w:type="spellStart"/>
      <w:r w:rsidRPr="006C4520">
        <w:rPr>
          <w:rFonts w:ascii="Times New Roman" w:hAnsi="Times New Roman" w:cs="Times New Roman"/>
          <w:szCs w:val="28"/>
        </w:rPr>
        <w:t>сливочныи</w:t>
      </w:r>
      <w:proofErr w:type="spellEnd"/>
      <w:r w:rsidRPr="006C4520">
        <w:rPr>
          <w:rFonts w:ascii="Times New Roman" w:hAnsi="Times New Roman" w:cs="Times New Roman"/>
          <w:szCs w:val="28"/>
        </w:rPr>
        <w:t xml:space="preserve">̆» и т.д.) </w:t>
      </w:r>
    </w:p>
    <w:p w14:paraId="417948DD" w14:textId="0CA1AAE5" w:rsidR="0005402D" w:rsidRDefault="0005402D" w:rsidP="00C704B9">
      <w:pPr>
        <w:spacing w:line="360" w:lineRule="auto"/>
        <w:ind w:firstLine="709"/>
        <w:jc w:val="both"/>
        <w:rPr>
          <w:rFonts w:ascii="Times New Roman" w:hAnsi="Times New Roman" w:cs="Times New Roman"/>
          <w:szCs w:val="28"/>
        </w:rPr>
      </w:pPr>
      <w:r w:rsidRPr="006C4520">
        <w:rPr>
          <w:rFonts w:ascii="Times New Roman" w:hAnsi="Times New Roman" w:cs="Times New Roman"/>
          <w:szCs w:val="28"/>
        </w:rPr>
        <w:t xml:space="preserve">3. Презентовать проект </w:t>
      </w:r>
    </w:p>
    <w:p w14:paraId="08088932" w14:textId="77777777" w:rsidR="0005402D" w:rsidRPr="00C704B9" w:rsidRDefault="0005402D" w:rsidP="00C704B9">
      <w:pPr>
        <w:suppressAutoHyphens w:val="0"/>
        <w:spacing w:line="360" w:lineRule="auto"/>
        <w:ind w:firstLine="709"/>
        <w:jc w:val="both"/>
        <w:rPr>
          <w:rFonts w:ascii="Times New Roman" w:hAnsi="Times New Roman" w:cs="Times New Roman"/>
          <w:szCs w:val="28"/>
        </w:rPr>
      </w:pPr>
      <w:r w:rsidRPr="00C704B9">
        <w:rPr>
          <w:rFonts w:ascii="Times New Roman" w:hAnsi="Times New Roman" w:cs="Times New Roman"/>
          <w:szCs w:val="28"/>
        </w:rPr>
        <w:t xml:space="preserve">«Критерии </w:t>
      </w:r>
      <w:proofErr w:type="spellStart"/>
      <w:r w:rsidRPr="00C704B9">
        <w:rPr>
          <w:rFonts w:ascii="Times New Roman" w:hAnsi="Times New Roman" w:cs="Times New Roman"/>
          <w:szCs w:val="28"/>
        </w:rPr>
        <w:t>балльнои</w:t>
      </w:r>
      <w:proofErr w:type="spellEnd"/>
      <w:r w:rsidRPr="00C704B9">
        <w:rPr>
          <w:rFonts w:ascii="Times New Roman" w:hAnsi="Times New Roman" w:cs="Times New Roman"/>
          <w:szCs w:val="28"/>
        </w:rPr>
        <w:t xml:space="preserve">̆ оценки различных форм текущего контроля успеваемости содержатся в соответствующих методических рекомендациях департамента». </w:t>
      </w:r>
    </w:p>
    <w:p w14:paraId="159A4078" w14:textId="4DB12B5B" w:rsidR="00D94E02" w:rsidRPr="0005402D" w:rsidRDefault="00B12532" w:rsidP="00547139">
      <w:pPr>
        <w:keepNext/>
        <w:keepLines/>
        <w:spacing w:line="360" w:lineRule="auto"/>
        <w:ind w:firstLine="709"/>
        <w:jc w:val="center"/>
        <w:outlineLvl w:val="3"/>
        <w:rPr>
          <w:rFonts w:ascii="Times New Roman" w:hAnsi="Times New Roman" w:cs="Times New Roman"/>
          <w:b/>
          <w:iCs/>
          <w:color w:val="000000" w:themeColor="text1"/>
          <w:kern w:val="2"/>
          <w:szCs w:val="28"/>
        </w:rPr>
      </w:pPr>
      <w:r w:rsidRPr="0005402D">
        <w:rPr>
          <w:rFonts w:ascii="Times New Roman" w:hAnsi="Times New Roman" w:cs="Times New Roman"/>
          <w:b/>
          <w:iCs/>
          <w:color w:val="000000" w:themeColor="text1"/>
          <w:kern w:val="2"/>
          <w:szCs w:val="28"/>
        </w:rPr>
        <w:lastRenderedPageBreak/>
        <w:t>Пример задания для деловой игры «Дебаты»</w:t>
      </w:r>
    </w:p>
    <w:p w14:paraId="10B29510" w14:textId="77777777" w:rsidR="0005402D" w:rsidRPr="0005402D" w:rsidRDefault="00B12532" w:rsidP="00C704B9">
      <w:pPr>
        <w:spacing w:line="360" w:lineRule="auto"/>
        <w:ind w:right="20" w:firstLine="567"/>
        <w:jc w:val="both"/>
        <w:rPr>
          <w:rFonts w:ascii="Times New Roman" w:hAnsi="Times New Roman" w:cs="Times New Roman"/>
          <w:color w:val="000000" w:themeColor="text1"/>
          <w:szCs w:val="28"/>
          <w:lang w:bidi="ru-RU"/>
        </w:rPr>
      </w:pPr>
      <w:r w:rsidRPr="0005402D">
        <w:rPr>
          <w:rFonts w:ascii="Times New Roman" w:hAnsi="Times New Roman" w:cs="Times New Roman"/>
          <w:color w:val="000000" w:themeColor="text1"/>
          <w:szCs w:val="28"/>
          <w:lang w:bidi="ru-RU"/>
        </w:rPr>
        <w:t xml:space="preserve">В рамках темы </w:t>
      </w:r>
      <w:r w:rsidR="0005402D" w:rsidRPr="0005402D">
        <w:rPr>
          <w:rFonts w:ascii="Times New Roman" w:hAnsi="Times New Roman" w:cs="Times New Roman"/>
          <w:color w:val="000000" w:themeColor="text1"/>
          <w:szCs w:val="28"/>
          <w:lang w:bidi="ru-RU"/>
        </w:rPr>
        <w:t>7</w:t>
      </w:r>
      <w:r w:rsidRPr="0005402D">
        <w:rPr>
          <w:rFonts w:ascii="Times New Roman" w:hAnsi="Times New Roman" w:cs="Times New Roman"/>
          <w:color w:val="000000" w:themeColor="text1"/>
          <w:szCs w:val="28"/>
          <w:lang w:bidi="ru-RU"/>
        </w:rPr>
        <w:t xml:space="preserve"> предусмотрено проведение деловой игры «Дебаты»</w:t>
      </w:r>
      <w:r w:rsidR="0005402D" w:rsidRPr="0005402D">
        <w:rPr>
          <w:rFonts w:ascii="Times New Roman" w:hAnsi="Times New Roman" w:cs="Times New Roman"/>
          <w:color w:val="000000" w:themeColor="text1"/>
          <w:szCs w:val="28"/>
          <w:lang w:bidi="ru-RU"/>
        </w:rPr>
        <w:t>.</w:t>
      </w:r>
    </w:p>
    <w:p w14:paraId="707F766C" w14:textId="77777777" w:rsidR="00532B8C" w:rsidRDefault="0005402D" w:rsidP="00C704B9">
      <w:pPr>
        <w:spacing w:line="360" w:lineRule="auto"/>
        <w:ind w:firstLine="567"/>
        <w:jc w:val="both"/>
        <w:rPr>
          <w:rFonts w:ascii="Times New Roman" w:hAnsi="Times New Roman" w:cs="Times New Roman"/>
        </w:rPr>
      </w:pPr>
      <w:r w:rsidRPr="006C4520">
        <w:rPr>
          <w:rFonts w:ascii="Times New Roman,Italic" w:hAnsi="Times New Roman,Italic" w:cs="Times New Roman"/>
        </w:rPr>
        <w:t xml:space="preserve">1 Описание ситуации </w:t>
      </w:r>
    </w:p>
    <w:p w14:paraId="1B027FC8" w14:textId="3EAC3BD0" w:rsidR="0005402D" w:rsidRPr="006C4520" w:rsidRDefault="0005402D" w:rsidP="00C704B9">
      <w:pPr>
        <w:spacing w:line="360" w:lineRule="auto"/>
        <w:ind w:firstLine="567"/>
        <w:jc w:val="both"/>
        <w:rPr>
          <w:rFonts w:ascii="Times New Roman" w:hAnsi="Times New Roman" w:cs="Times New Roman"/>
        </w:rPr>
      </w:pPr>
      <w:r w:rsidRPr="0005402D">
        <w:rPr>
          <w:rFonts w:ascii="Times New Roman" w:hAnsi="Times New Roman" w:cs="Times New Roman"/>
          <w:color w:val="000000" w:themeColor="text1"/>
          <w:szCs w:val="28"/>
        </w:rPr>
        <w:t>Студентами выбирается какая-либо компания (существующая) или моделируется новая компания, в которой</w:t>
      </w:r>
      <w:r w:rsidRPr="006C4520">
        <w:rPr>
          <w:rFonts w:ascii="Times New Roman" w:hAnsi="Times New Roman" w:cs="Times New Roman"/>
          <w:color w:val="000000" w:themeColor="text1"/>
        </w:rPr>
        <w:t xml:space="preserve"> открывается </w:t>
      </w:r>
      <w:r w:rsidRPr="006C4520">
        <w:rPr>
          <w:rFonts w:ascii="Times New Roman" w:hAnsi="Times New Roman" w:cs="Times New Roman"/>
        </w:rPr>
        <w:t xml:space="preserve">должность копирайтера. На </w:t>
      </w:r>
      <w:proofErr w:type="spellStart"/>
      <w:r w:rsidRPr="006C4520">
        <w:rPr>
          <w:rFonts w:ascii="Times New Roman" w:hAnsi="Times New Roman" w:cs="Times New Roman"/>
        </w:rPr>
        <w:t>данныи</w:t>
      </w:r>
      <w:proofErr w:type="spellEnd"/>
      <w:r w:rsidRPr="006C4520">
        <w:rPr>
          <w:rFonts w:ascii="Times New Roman" w:hAnsi="Times New Roman" w:cs="Times New Roman"/>
        </w:rPr>
        <w:t xml:space="preserve">̆ момент идет разработка должностных инструкций. Вы работаете начальником отдела маркетинга, ваша задача – описать функционал, </w:t>
      </w:r>
      <w:proofErr w:type="spellStart"/>
      <w:r w:rsidRPr="006C4520">
        <w:rPr>
          <w:rFonts w:ascii="Times New Roman" w:hAnsi="Times New Roman" w:cs="Times New Roman"/>
        </w:rPr>
        <w:t>которыи</w:t>
      </w:r>
      <w:proofErr w:type="spellEnd"/>
      <w:r w:rsidRPr="006C4520">
        <w:rPr>
          <w:rFonts w:ascii="Times New Roman" w:hAnsi="Times New Roman" w:cs="Times New Roman"/>
        </w:rPr>
        <w:t xml:space="preserve">̆ планируется передать новому сотруднику. </w:t>
      </w:r>
    </w:p>
    <w:p w14:paraId="49ECE8C2" w14:textId="77777777" w:rsidR="0005402D" w:rsidRPr="006C4520" w:rsidRDefault="0005402D" w:rsidP="00C704B9">
      <w:pPr>
        <w:spacing w:line="360" w:lineRule="auto"/>
        <w:ind w:firstLine="567"/>
        <w:jc w:val="both"/>
        <w:rPr>
          <w:rFonts w:ascii="Times New Roman" w:hAnsi="Times New Roman" w:cs="Times New Roman"/>
        </w:rPr>
      </w:pPr>
      <w:r w:rsidRPr="006C4520">
        <w:rPr>
          <w:rFonts w:ascii="Times New Roman,Italic" w:hAnsi="Times New Roman,Italic" w:cs="Times New Roman"/>
        </w:rPr>
        <w:t xml:space="preserve">2 Требования к проведению игры </w:t>
      </w:r>
    </w:p>
    <w:p w14:paraId="20AA30CC" w14:textId="77777777" w:rsidR="0005402D" w:rsidRPr="006C4520" w:rsidRDefault="0005402D" w:rsidP="00C704B9">
      <w:pPr>
        <w:spacing w:line="360" w:lineRule="auto"/>
        <w:ind w:firstLine="567"/>
        <w:jc w:val="both"/>
        <w:rPr>
          <w:rFonts w:ascii="Times New Roman" w:hAnsi="Times New Roman" w:cs="Times New Roman"/>
        </w:rPr>
      </w:pPr>
      <w:r w:rsidRPr="006C4520">
        <w:rPr>
          <w:rFonts w:ascii="Times New Roman" w:hAnsi="Times New Roman" w:cs="Times New Roman"/>
        </w:rPr>
        <w:t xml:space="preserve">Студенты произвольно распределяются в группы по 2-4 человека, выбирают отрасль компании, составляют должностные инструкции копирайтера. </w:t>
      </w:r>
    </w:p>
    <w:p w14:paraId="5158692E" w14:textId="77777777" w:rsidR="00D94E02" w:rsidRPr="0005402D" w:rsidRDefault="00B12532" w:rsidP="00C704B9">
      <w:pPr>
        <w:spacing w:line="360" w:lineRule="auto"/>
        <w:ind w:firstLine="567"/>
        <w:jc w:val="both"/>
        <w:rPr>
          <w:rFonts w:ascii="Times New Roman" w:hAnsi="Times New Roman" w:cs="Times New Roman"/>
          <w:color w:val="000000" w:themeColor="text1"/>
          <w:szCs w:val="28"/>
        </w:rPr>
      </w:pPr>
      <w:r w:rsidRPr="0005402D">
        <w:rPr>
          <w:rFonts w:ascii="Times New Roman" w:hAnsi="Times New Roman" w:cs="Times New Roman"/>
          <w:color w:val="000000" w:themeColor="text1"/>
          <w:szCs w:val="28"/>
        </w:rPr>
        <w:t>Результатом игры должны быть:</w:t>
      </w:r>
    </w:p>
    <w:p w14:paraId="47C7FB74" w14:textId="58D04A14" w:rsidR="00D94E02" w:rsidRPr="0005402D" w:rsidRDefault="0005402D" w:rsidP="00C704B9">
      <w:pPr>
        <w:spacing w:line="360" w:lineRule="auto"/>
        <w:ind w:firstLine="567"/>
        <w:jc w:val="both"/>
        <w:rPr>
          <w:rFonts w:ascii="Times New Roman" w:hAnsi="Times New Roman" w:cs="Times New Roman"/>
          <w:color w:val="000000" w:themeColor="text1"/>
          <w:szCs w:val="28"/>
        </w:rPr>
      </w:pPr>
      <w:r w:rsidRPr="0005402D">
        <w:rPr>
          <w:rFonts w:ascii="Times New Roman" w:hAnsi="Times New Roman" w:cs="Times New Roman"/>
          <w:color w:val="000000" w:themeColor="text1"/>
          <w:szCs w:val="28"/>
        </w:rPr>
        <w:t>Описан</w:t>
      </w:r>
      <w:r>
        <w:rPr>
          <w:rFonts w:ascii="Times New Roman" w:hAnsi="Times New Roman" w:cs="Times New Roman"/>
          <w:color w:val="000000" w:themeColor="text1"/>
          <w:szCs w:val="28"/>
        </w:rPr>
        <w:t>ные</w:t>
      </w:r>
      <w:r w:rsidRPr="0005402D">
        <w:rPr>
          <w:rFonts w:ascii="Times New Roman" w:hAnsi="Times New Roman" w:cs="Times New Roman"/>
          <w:color w:val="000000" w:themeColor="text1"/>
          <w:szCs w:val="28"/>
        </w:rPr>
        <w:t xml:space="preserve"> </w:t>
      </w:r>
      <w:r w:rsidRPr="0005402D">
        <w:rPr>
          <w:rFonts w:ascii="Times New Roman,Bold" w:hAnsi="Times New Roman,Bold" w:cs="Times New Roman"/>
          <w:color w:val="000000" w:themeColor="text1"/>
        </w:rPr>
        <w:t>ф</w:t>
      </w:r>
      <w:r w:rsidRPr="006C4520">
        <w:rPr>
          <w:rFonts w:ascii="Times New Roman,Bold" w:hAnsi="Times New Roman,Bold" w:cs="Times New Roman"/>
          <w:color w:val="000000" w:themeColor="text1"/>
        </w:rPr>
        <w:t>ункционал, обязанности и права копирайтера</w:t>
      </w:r>
      <w:r w:rsidRPr="0005402D">
        <w:rPr>
          <w:rFonts w:ascii="Times New Roman,Bold" w:hAnsi="Times New Roman,Bold" w:cs="Times New Roman"/>
          <w:color w:val="000000" w:themeColor="text1"/>
        </w:rPr>
        <w:t>.</w:t>
      </w:r>
    </w:p>
    <w:p w14:paraId="5D0F8CF6" w14:textId="77777777" w:rsidR="00D94E02" w:rsidRPr="00B169CF" w:rsidRDefault="00D94E02" w:rsidP="00547139">
      <w:pPr>
        <w:spacing w:line="360" w:lineRule="auto"/>
        <w:ind w:firstLine="567"/>
        <w:jc w:val="both"/>
        <w:rPr>
          <w:rFonts w:ascii="Times New Roman" w:hAnsi="Times New Roman" w:cs="Times New Roman"/>
          <w:b/>
          <w:bCs/>
          <w:szCs w:val="28"/>
        </w:rPr>
      </w:pPr>
    </w:p>
    <w:p w14:paraId="389F9AA0" w14:textId="77777777" w:rsidR="00D94E02" w:rsidRPr="00B169CF" w:rsidRDefault="00B12532" w:rsidP="00547139">
      <w:pPr>
        <w:spacing w:line="360" w:lineRule="auto"/>
        <w:ind w:firstLine="709"/>
        <w:jc w:val="center"/>
        <w:rPr>
          <w:rFonts w:ascii="Times New Roman" w:hAnsi="Times New Roman" w:cs="Times New Roman"/>
          <w:b/>
          <w:bCs/>
          <w:szCs w:val="28"/>
        </w:rPr>
      </w:pPr>
      <w:r w:rsidRPr="00B169CF">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5DFBBD1F" w14:textId="77777777" w:rsidR="00D94E02" w:rsidRPr="00B169CF" w:rsidRDefault="00D94E02">
      <w:pPr>
        <w:keepNext/>
        <w:keepLines/>
        <w:spacing w:line="360" w:lineRule="auto"/>
        <w:ind w:firstLine="709"/>
        <w:jc w:val="both"/>
        <w:outlineLvl w:val="3"/>
        <w:rPr>
          <w:rFonts w:ascii="Times New Roman" w:hAnsi="Times New Roman" w:cs="Times New Roman"/>
          <w:b/>
          <w:bCs/>
          <w:szCs w:val="28"/>
        </w:rPr>
      </w:pPr>
    </w:p>
    <w:p w14:paraId="1D9335AA" w14:textId="64EF0199" w:rsidR="00D94E02" w:rsidRDefault="00B12532">
      <w:pPr>
        <w:spacing w:line="360" w:lineRule="auto"/>
        <w:ind w:firstLine="709"/>
        <w:jc w:val="both"/>
        <w:rPr>
          <w:rFonts w:ascii="Times New Roman" w:hAnsi="Times New Roman" w:cs="Times New Roman"/>
          <w:szCs w:val="28"/>
        </w:rPr>
      </w:pPr>
      <w:r w:rsidRPr="00B169CF">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01D27DE" w14:textId="77777777" w:rsidR="00532B8C" w:rsidRPr="00B169CF" w:rsidRDefault="00532B8C">
      <w:pPr>
        <w:spacing w:line="360" w:lineRule="auto"/>
        <w:ind w:firstLine="709"/>
        <w:jc w:val="both"/>
        <w:rPr>
          <w:rFonts w:ascii="Times New Roman" w:hAnsi="Times New Roman" w:cs="Times New Roman"/>
          <w:szCs w:val="28"/>
        </w:rPr>
      </w:pPr>
    </w:p>
    <w:p w14:paraId="337E87B6" w14:textId="77777777" w:rsidR="00D94E02" w:rsidRPr="00B169CF" w:rsidRDefault="00B12532">
      <w:pPr>
        <w:jc w:val="right"/>
        <w:rPr>
          <w:rFonts w:ascii="Times New Roman" w:hAnsi="Times New Roman" w:cs="Times New Roman"/>
          <w:szCs w:val="28"/>
        </w:rPr>
      </w:pPr>
      <w:r w:rsidRPr="00B169CF">
        <w:rPr>
          <w:rFonts w:ascii="Times New Roman" w:hAnsi="Times New Roman" w:cs="Times New Roman"/>
          <w:szCs w:val="28"/>
        </w:rPr>
        <w:t>Таблица 6</w:t>
      </w:r>
    </w:p>
    <w:tbl>
      <w:tblPr>
        <w:tblW w:w="9924" w:type="dxa"/>
        <w:tblInd w:w="109" w:type="dxa"/>
        <w:tblLayout w:type="fixed"/>
        <w:tblLook w:val="04A0" w:firstRow="1" w:lastRow="0" w:firstColumn="1" w:lastColumn="0" w:noHBand="0" w:noVBand="1"/>
      </w:tblPr>
      <w:tblGrid>
        <w:gridCol w:w="1729"/>
        <w:gridCol w:w="1843"/>
        <w:gridCol w:w="2268"/>
        <w:gridCol w:w="4084"/>
      </w:tblGrid>
      <w:tr w:rsidR="00D94E02" w:rsidRPr="00B169CF" w14:paraId="7977C09E" w14:textId="77777777" w:rsidTr="00E55B40">
        <w:tc>
          <w:tcPr>
            <w:tcW w:w="1729" w:type="dxa"/>
            <w:tcBorders>
              <w:top w:val="single" w:sz="4" w:space="0" w:color="000000"/>
              <w:left w:val="single" w:sz="4" w:space="0" w:color="000000"/>
              <w:bottom w:val="single" w:sz="4" w:space="0" w:color="000000"/>
              <w:right w:val="single" w:sz="4" w:space="0" w:color="000000"/>
            </w:tcBorders>
            <w:shd w:val="clear" w:color="auto" w:fill="auto"/>
          </w:tcPr>
          <w:p w14:paraId="18291980" w14:textId="77777777" w:rsidR="00D94E02" w:rsidRPr="00B169CF" w:rsidRDefault="00B12532">
            <w:pPr>
              <w:widowControl w:val="0"/>
              <w:jc w:val="both"/>
              <w:rPr>
                <w:rFonts w:ascii="Times New Roman" w:hAnsi="Times New Roman" w:cs="Times New Roman"/>
                <w:sz w:val="22"/>
              </w:rPr>
            </w:pPr>
            <w:r w:rsidRPr="00B169CF">
              <w:rPr>
                <w:rFonts w:ascii="Times New Roman" w:hAnsi="Times New Roman" w:cs="Times New Roman"/>
                <w:sz w:val="22"/>
                <w:szCs w:val="22"/>
              </w:rPr>
              <w:t>Наименование компетенции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BC408CE" w14:textId="77777777" w:rsidR="00D94E02" w:rsidRPr="00B169CF" w:rsidRDefault="00B12532">
            <w:pPr>
              <w:widowControl w:val="0"/>
              <w:jc w:val="both"/>
              <w:rPr>
                <w:rFonts w:ascii="Times New Roman" w:hAnsi="Times New Roman" w:cs="Times New Roman"/>
                <w:sz w:val="22"/>
              </w:rPr>
            </w:pPr>
            <w:r w:rsidRPr="00B169CF">
              <w:rPr>
                <w:rFonts w:ascii="Times New Roman" w:hAnsi="Times New Roman" w:cs="Times New Roman"/>
                <w:sz w:val="22"/>
                <w:szCs w:val="22"/>
              </w:rPr>
              <w:t>Наименование  индикаторов достижения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A92C7B7" w14:textId="77777777" w:rsidR="00D94E02" w:rsidRPr="00B169CF" w:rsidRDefault="00B12532" w:rsidP="00E55B40">
            <w:pPr>
              <w:widowControl w:val="0"/>
              <w:rPr>
                <w:rFonts w:ascii="Times New Roman" w:hAnsi="Times New Roman" w:cs="Times New Roman"/>
                <w:sz w:val="22"/>
              </w:rPr>
            </w:pPr>
            <w:r w:rsidRPr="00B169CF">
              <w:rPr>
                <w:rFonts w:ascii="Times New Roman" w:hAnsi="Times New Roman" w:cs="Times New Roman"/>
                <w:sz w:val="22"/>
                <w:szCs w:val="22"/>
              </w:rPr>
              <w:t>Результаты обучения</w:t>
            </w:r>
          </w:p>
          <w:p w14:paraId="5C047B24" w14:textId="77777777" w:rsidR="00D94E02" w:rsidRPr="00B169CF" w:rsidRDefault="00B12532" w:rsidP="00E55B40">
            <w:pPr>
              <w:widowControl w:val="0"/>
              <w:rPr>
                <w:rFonts w:ascii="Times New Roman" w:hAnsi="Times New Roman" w:cs="Times New Roman"/>
                <w:sz w:val="22"/>
              </w:rPr>
            </w:pPr>
            <w:r w:rsidRPr="00B169CF">
              <w:rPr>
                <w:rFonts w:ascii="Times New Roman" w:hAnsi="Times New Roman" w:cs="Times New Roman"/>
                <w:sz w:val="22"/>
                <w:szCs w:val="22"/>
              </w:rPr>
              <w:t>(умения и знания), соотнесенные с индикаторами достижения компетенции</w:t>
            </w:r>
          </w:p>
        </w:tc>
        <w:tc>
          <w:tcPr>
            <w:tcW w:w="4084" w:type="dxa"/>
            <w:tcBorders>
              <w:top w:val="single" w:sz="4" w:space="0" w:color="000000"/>
              <w:left w:val="single" w:sz="4" w:space="0" w:color="000000"/>
              <w:bottom w:val="single" w:sz="4" w:space="0" w:color="000000"/>
              <w:right w:val="single" w:sz="4" w:space="0" w:color="000000"/>
            </w:tcBorders>
            <w:shd w:val="clear" w:color="auto" w:fill="auto"/>
          </w:tcPr>
          <w:p w14:paraId="32F4EEBE" w14:textId="77777777" w:rsidR="00D94E02" w:rsidRPr="00B169CF" w:rsidRDefault="00B12532">
            <w:pPr>
              <w:widowControl w:val="0"/>
              <w:jc w:val="both"/>
              <w:rPr>
                <w:rFonts w:ascii="Times New Roman" w:hAnsi="Times New Roman" w:cs="Times New Roman"/>
                <w:sz w:val="22"/>
              </w:rPr>
            </w:pPr>
            <w:r w:rsidRPr="00B169CF">
              <w:rPr>
                <w:rFonts w:ascii="Times New Roman" w:hAnsi="Times New Roman" w:cs="Times New Roman"/>
                <w:sz w:val="22"/>
                <w:szCs w:val="22"/>
              </w:rPr>
              <w:t>Типовые контрольные задания</w:t>
            </w:r>
          </w:p>
        </w:tc>
      </w:tr>
      <w:tr w:rsidR="00EA056A" w:rsidRPr="00B169CF" w14:paraId="52930936" w14:textId="77777777" w:rsidTr="0058506E">
        <w:tc>
          <w:tcPr>
            <w:tcW w:w="9924" w:type="dxa"/>
            <w:gridSpan w:val="4"/>
            <w:tcBorders>
              <w:top w:val="single" w:sz="4" w:space="0" w:color="000000"/>
              <w:left w:val="single" w:sz="4" w:space="0" w:color="000000"/>
              <w:bottom w:val="single" w:sz="4" w:space="0" w:color="000000"/>
              <w:right w:val="single" w:sz="4" w:space="0" w:color="000000"/>
            </w:tcBorders>
            <w:shd w:val="clear" w:color="auto" w:fill="auto"/>
          </w:tcPr>
          <w:p w14:paraId="2B062E29" w14:textId="77777777" w:rsidR="00EA056A" w:rsidRPr="003A50EF" w:rsidRDefault="00EA056A" w:rsidP="00EA056A">
            <w:pPr>
              <w:jc w:val="center"/>
              <w:rPr>
                <w:rFonts w:ascii="Times New Roman" w:hAnsi="Times New Roman" w:cs="Times New Roman"/>
                <w:szCs w:val="28"/>
              </w:rPr>
            </w:pPr>
            <w:r w:rsidRPr="003A50EF">
              <w:rPr>
                <w:rFonts w:ascii="Times New Roman" w:hAnsi="Times New Roman" w:cs="Times New Roman"/>
                <w:szCs w:val="28"/>
              </w:rPr>
              <w:t xml:space="preserve">Менеджмент, ОП Управление бизнесом / </w:t>
            </w:r>
            <w:r w:rsidRPr="003A50EF">
              <w:rPr>
                <w:rFonts w:ascii="Times New Roman" w:hAnsi="Times New Roman" w:cs="Times New Roman"/>
                <w:szCs w:val="28"/>
                <w:lang w:val="en-US"/>
              </w:rPr>
              <w:t>Bachelor</w:t>
            </w:r>
            <w:r w:rsidRPr="003A50EF">
              <w:rPr>
                <w:rFonts w:ascii="Times New Roman" w:hAnsi="Times New Roman" w:cs="Times New Roman"/>
                <w:szCs w:val="28"/>
              </w:rPr>
              <w:t xml:space="preserve"> </w:t>
            </w:r>
            <w:r w:rsidRPr="003A50EF">
              <w:rPr>
                <w:rFonts w:ascii="Times New Roman" w:hAnsi="Times New Roman" w:cs="Times New Roman"/>
                <w:szCs w:val="28"/>
                <w:lang w:val="en-US"/>
              </w:rPr>
              <w:t>of</w:t>
            </w:r>
            <w:r w:rsidRPr="003A50EF">
              <w:rPr>
                <w:rFonts w:ascii="Times New Roman" w:hAnsi="Times New Roman" w:cs="Times New Roman"/>
                <w:szCs w:val="28"/>
              </w:rPr>
              <w:t xml:space="preserve"> </w:t>
            </w:r>
            <w:r w:rsidRPr="003A50EF">
              <w:rPr>
                <w:rFonts w:ascii="Times New Roman" w:hAnsi="Times New Roman" w:cs="Times New Roman"/>
                <w:szCs w:val="28"/>
                <w:lang w:val="en-US"/>
              </w:rPr>
              <w:t>Business</w:t>
            </w:r>
            <w:r w:rsidRPr="003A50EF">
              <w:rPr>
                <w:rFonts w:ascii="Times New Roman" w:hAnsi="Times New Roman" w:cs="Times New Roman"/>
                <w:szCs w:val="28"/>
              </w:rPr>
              <w:t xml:space="preserve"> </w:t>
            </w:r>
            <w:r w:rsidRPr="003A50EF">
              <w:rPr>
                <w:rFonts w:ascii="Times New Roman" w:hAnsi="Times New Roman" w:cs="Times New Roman"/>
                <w:szCs w:val="28"/>
                <w:lang w:val="en-US"/>
              </w:rPr>
              <w:t>Administration</w:t>
            </w:r>
            <w:r w:rsidRPr="003A50EF">
              <w:rPr>
                <w:rFonts w:ascii="Times New Roman" w:hAnsi="Times New Roman" w:cs="Times New Roman"/>
                <w:szCs w:val="28"/>
              </w:rPr>
              <w:t xml:space="preserve"> (ВВА), профиль: Управление маркетингом / </w:t>
            </w:r>
            <w:r w:rsidRPr="003A50EF">
              <w:rPr>
                <w:rFonts w:ascii="Times New Roman" w:hAnsi="Times New Roman" w:cs="Times New Roman"/>
                <w:szCs w:val="28"/>
                <w:lang w:val="en-US"/>
              </w:rPr>
              <w:t>Marketing</w:t>
            </w:r>
            <w:r w:rsidRPr="003A50EF">
              <w:rPr>
                <w:rFonts w:ascii="Times New Roman" w:hAnsi="Times New Roman" w:cs="Times New Roman"/>
                <w:szCs w:val="28"/>
              </w:rPr>
              <w:t xml:space="preserve"> </w:t>
            </w:r>
            <w:r w:rsidRPr="003A50EF">
              <w:rPr>
                <w:rFonts w:ascii="Times New Roman" w:hAnsi="Times New Roman" w:cs="Times New Roman"/>
                <w:szCs w:val="28"/>
                <w:lang w:val="en-US"/>
              </w:rPr>
              <w:t>Management</w:t>
            </w:r>
          </w:p>
          <w:p w14:paraId="4915560D" w14:textId="1D058D4C" w:rsidR="00EA056A" w:rsidRPr="00053ED5" w:rsidRDefault="00EA056A" w:rsidP="00EA056A">
            <w:pPr>
              <w:widowControl w:val="0"/>
              <w:tabs>
                <w:tab w:val="left" w:pos="993"/>
              </w:tabs>
              <w:jc w:val="center"/>
              <w:rPr>
                <w:rFonts w:ascii="Times New Roman" w:hAnsi="Times New Roman" w:cs="Times New Roman"/>
                <w:b/>
                <w:color w:val="000000" w:themeColor="text1"/>
                <w:sz w:val="24"/>
              </w:rPr>
            </w:pPr>
          </w:p>
        </w:tc>
      </w:tr>
      <w:tr w:rsidR="00EA056A" w:rsidRPr="00B169CF" w14:paraId="34005C96" w14:textId="77777777" w:rsidTr="00E55B40">
        <w:tc>
          <w:tcPr>
            <w:tcW w:w="1729" w:type="dxa"/>
            <w:tcBorders>
              <w:top w:val="single" w:sz="4" w:space="0" w:color="000000"/>
              <w:left w:val="single" w:sz="4" w:space="0" w:color="000000"/>
              <w:bottom w:val="single" w:sz="4" w:space="0" w:color="000000"/>
              <w:right w:val="single" w:sz="4" w:space="0" w:color="000000"/>
            </w:tcBorders>
            <w:shd w:val="clear" w:color="auto" w:fill="auto"/>
          </w:tcPr>
          <w:p w14:paraId="603431E4" w14:textId="4CB69FD9" w:rsidR="00EA056A" w:rsidRPr="000874FB" w:rsidRDefault="00EA056A" w:rsidP="00EA056A">
            <w:pPr>
              <w:widowControl w:val="0"/>
              <w:tabs>
                <w:tab w:val="left" w:pos="1418"/>
              </w:tabs>
              <w:rPr>
                <w:rFonts w:ascii="Times New Roman" w:hAnsi="Times New Roman" w:cs="Times New Roman"/>
                <w:sz w:val="24"/>
                <w:u w:val="single"/>
              </w:rPr>
            </w:pPr>
            <w:r w:rsidRPr="00F73EAB">
              <w:rPr>
                <w:rFonts w:ascii="Times New Roman" w:hAnsi="Times New Roman" w:cs="Times New Roman"/>
                <w:sz w:val="24"/>
              </w:rPr>
              <w:t xml:space="preserve">(ПКП - </w:t>
            </w:r>
            <w:r>
              <w:rPr>
                <w:rFonts w:ascii="Times New Roman" w:hAnsi="Times New Roman" w:cs="Times New Roman"/>
                <w:sz w:val="24"/>
              </w:rPr>
              <w:t>4</w:t>
            </w:r>
            <w:r w:rsidRPr="00F73EAB">
              <w:rPr>
                <w:rFonts w:ascii="Times New Roman" w:hAnsi="Times New Roman" w:cs="Times New Roman"/>
                <w:sz w:val="24"/>
              </w:rPr>
              <w:t>)</w:t>
            </w:r>
            <w:r w:rsidRPr="00746CFF">
              <w:rPr>
                <w:rFonts w:ascii="Times New Roman" w:hAnsi="Times New Roman" w:cs="Times New Roman"/>
                <w:iCs/>
                <w:sz w:val="24"/>
              </w:rPr>
              <w:t xml:space="preserve"> Способность разрабатывать </w:t>
            </w:r>
            <w:r w:rsidRPr="00746CFF">
              <w:rPr>
                <w:rFonts w:ascii="Times New Roman" w:hAnsi="Times New Roman" w:cs="Times New Roman"/>
                <w:iCs/>
                <w:sz w:val="24"/>
              </w:rPr>
              <w:lastRenderedPageBreak/>
              <w:t>сбытовую политику организации,</w:t>
            </w:r>
            <w:r>
              <w:rPr>
                <w:rFonts w:ascii="Times New Roman" w:hAnsi="Times New Roman" w:cs="Times New Roman"/>
                <w:iCs/>
                <w:sz w:val="24"/>
              </w:rPr>
              <w:t xml:space="preserve"> </w:t>
            </w:r>
            <w:r w:rsidRPr="00746CFF">
              <w:rPr>
                <w:rFonts w:ascii="Times New Roman" w:hAnsi="Times New Roman" w:cs="Times New Roman"/>
                <w:iCs/>
                <w:sz w:val="24"/>
              </w:rPr>
              <w:t>формировать каналы распределен</w:t>
            </w:r>
            <w:r>
              <w:rPr>
                <w:rFonts w:ascii="Times New Roman" w:hAnsi="Times New Roman" w:cs="Times New Roman"/>
                <w:iCs/>
                <w:sz w:val="24"/>
              </w:rPr>
              <w:t>ия и систему товародвижения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FFAE341" w14:textId="0A0736E7" w:rsidR="00EA056A" w:rsidRDefault="00EA056A" w:rsidP="00DE080A">
            <w:pPr>
              <w:pStyle w:val="af9"/>
              <w:numPr>
                <w:ilvl w:val="0"/>
                <w:numId w:val="28"/>
              </w:numPr>
              <w:suppressAutoHyphens w:val="0"/>
              <w:ind w:left="-106" w:firstLine="106"/>
              <w:jc w:val="both"/>
              <w:rPr>
                <w:rFonts w:ascii="Times New Roman" w:hAnsi="Times New Roman"/>
                <w:sz w:val="24"/>
              </w:rPr>
            </w:pPr>
            <w:r w:rsidRPr="00F17A92">
              <w:rPr>
                <w:rFonts w:ascii="Times New Roman" w:hAnsi="Times New Roman"/>
                <w:sz w:val="24"/>
              </w:rPr>
              <w:lastRenderedPageBreak/>
              <w:t xml:space="preserve">Демонстрирует навыки </w:t>
            </w:r>
            <w:r>
              <w:rPr>
                <w:rFonts w:ascii="Times New Roman" w:hAnsi="Times New Roman"/>
                <w:sz w:val="24"/>
              </w:rPr>
              <w:lastRenderedPageBreak/>
              <w:t>разработки сбытовой политики организации</w:t>
            </w:r>
            <w:r w:rsidRPr="00F17A92">
              <w:rPr>
                <w:rFonts w:ascii="Times New Roman" w:hAnsi="Times New Roman"/>
                <w:sz w:val="24"/>
              </w:rPr>
              <w:t>.</w:t>
            </w:r>
          </w:p>
          <w:p w14:paraId="51D1DFBC" w14:textId="1B5D98D4" w:rsidR="00DE080A" w:rsidRDefault="00DE080A" w:rsidP="00DE080A">
            <w:pPr>
              <w:suppressAutoHyphens w:val="0"/>
              <w:jc w:val="both"/>
              <w:rPr>
                <w:rFonts w:ascii="Times New Roman" w:hAnsi="Times New Roman"/>
                <w:sz w:val="24"/>
              </w:rPr>
            </w:pPr>
          </w:p>
          <w:p w14:paraId="70BCCEC2" w14:textId="1654EF33" w:rsidR="00DE080A" w:rsidRDefault="00DE080A" w:rsidP="00DE080A">
            <w:pPr>
              <w:suppressAutoHyphens w:val="0"/>
              <w:jc w:val="both"/>
              <w:rPr>
                <w:rFonts w:ascii="Times New Roman" w:hAnsi="Times New Roman"/>
                <w:sz w:val="24"/>
              </w:rPr>
            </w:pPr>
          </w:p>
          <w:p w14:paraId="536941C8" w14:textId="080D6FB9" w:rsidR="00DE080A" w:rsidRDefault="00DE080A" w:rsidP="00DE080A">
            <w:pPr>
              <w:suppressAutoHyphens w:val="0"/>
              <w:jc w:val="both"/>
              <w:rPr>
                <w:rFonts w:ascii="Times New Roman" w:hAnsi="Times New Roman"/>
                <w:sz w:val="24"/>
              </w:rPr>
            </w:pPr>
          </w:p>
          <w:p w14:paraId="0683CC6D" w14:textId="09461844" w:rsidR="00DE080A" w:rsidRDefault="00DE080A" w:rsidP="00DE080A">
            <w:pPr>
              <w:suppressAutoHyphens w:val="0"/>
              <w:jc w:val="both"/>
              <w:rPr>
                <w:rFonts w:ascii="Times New Roman" w:hAnsi="Times New Roman"/>
                <w:sz w:val="24"/>
              </w:rPr>
            </w:pPr>
          </w:p>
          <w:p w14:paraId="611D91B0" w14:textId="466AF47D" w:rsidR="00DE080A" w:rsidRDefault="00DE080A" w:rsidP="00DE080A">
            <w:pPr>
              <w:suppressAutoHyphens w:val="0"/>
              <w:jc w:val="both"/>
              <w:rPr>
                <w:rFonts w:ascii="Times New Roman" w:hAnsi="Times New Roman"/>
                <w:sz w:val="24"/>
              </w:rPr>
            </w:pPr>
          </w:p>
          <w:p w14:paraId="10323A4D" w14:textId="71F35C1C" w:rsidR="00DE080A" w:rsidRDefault="00DE080A" w:rsidP="00DE080A">
            <w:pPr>
              <w:suppressAutoHyphens w:val="0"/>
              <w:jc w:val="both"/>
              <w:rPr>
                <w:rFonts w:ascii="Times New Roman" w:hAnsi="Times New Roman"/>
                <w:sz w:val="24"/>
              </w:rPr>
            </w:pPr>
          </w:p>
          <w:p w14:paraId="20218A98" w14:textId="41CEBCC4" w:rsidR="00DE080A" w:rsidRDefault="00DE080A" w:rsidP="00DE080A">
            <w:pPr>
              <w:suppressAutoHyphens w:val="0"/>
              <w:jc w:val="both"/>
              <w:rPr>
                <w:rFonts w:ascii="Times New Roman" w:hAnsi="Times New Roman"/>
                <w:sz w:val="24"/>
              </w:rPr>
            </w:pPr>
          </w:p>
          <w:p w14:paraId="332C72FC" w14:textId="4B4407D6" w:rsidR="00DE080A" w:rsidRDefault="00DE080A" w:rsidP="00DE080A">
            <w:pPr>
              <w:suppressAutoHyphens w:val="0"/>
              <w:jc w:val="both"/>
              <w:rPr>
                <w:rFonts w:ascii="Times New Roman" w:hAnsi="Times New Roman"/>
                <w:sz w:val="24"/>
              </w:rPr>
            </w:pPr>
          </w:p>
          <w:p w14:paraId="0BED71DD" w14:textId="2F35EBF3" w:rsidR="00DE080A" w:rsidRDefault="00DE080A" w:rsidP="00DE080A">
            <w:pPr>
              <w:suppressAutoHyphens w:val="0"/>
              <w:jc w:val="both"/>
              <w:rPr>
                <w:rFonts w:ascii="Times New Roman" w:hAnsi="Times New Roman"/>
                <w:sz w:val="24"/>
              </w:rPr>
            </w:pPr>
          </w:p>
          <w:p w14:paraId="42A999C0" w14:textId="7F7C37BC" w:rsidR="00DE080A" w:rsidRDefault="00DE080A" w:rsidP="00DE080A">
            <w:pPr>
              <w:suppressAutoHyphens w:val="0"/>
              <w:jc w:val="both"/>
              <w:rPr>
                <w:rFonts w:ascii="Times New Roman" w:hAnsi="Times New Roman"/>
                <w:sz w:val="24"/>
              </w:rPr>
            </w:pPr>
          </w:p>
          <w:p w14:paraId="5B731118" w14:textId="6863B1D7" w:rsidR="00DE080A" w:rsidRDefault="00DE080A" w:rsidP="00DE080A">
            <w:pPr>
              <w:suppressAutoHyphens w:val="0"/>
              <w:jc w:val="both"/>
              <w:rPr>
                <w:rFonts w:ascii="Times New Roman" w:hAnsi="Times New Roman"/>
                <w:sz w:val="24"/>
              </w:rPr>
            </w:pPr>
          </w:p>
          <w:p w14:paraId="53AA6311" w14:textId="4AA75479" w:rsidR="00DE080A" w:rsidRDefault="00DE080A" w:rsidP="00DE080A">
            <w:pPr>
              <w:suppressAutoHyphens w:val="0"/>
              <w:jc w:val="both"/>
              <w:rPr>
                <w:rFonts w:ascii="Times New Roman" w:hAnsi="Times New Roman"/>
                <w:sz w:val="24"/>
              </w:rPr>
            </w:pPr>
          </w:p>
          <w:p w14:paraId="106082DF" w14:textId="77777777" w:rsidR="00DE080A" w:rsidRPr="00DE080A" w:rsidRDefault="00DE080A" w:rsidP="00DE080A">
            <w:pPr>
              <w:suppressAutoHyphens w:val="0"/>
              <w:jc w:val="both"/>
              <w:rPr>
                <w:rFonts w:ascii="Times New Roman" w:hAnsi="Times New Roman"/>
                <w:sz w:val="24"/>
              </w:rPr>
            </w:pPr>
          </w:p>
          <w:p w14:paraId="309B5B3F" w14:textId="77777777" w:rsidR="006E46FA" w:rsidRDefault="006E46FA" w:rsidP="00EA056A">
            <w:pPr>
              <w:widowControl w:val="0"/>
              <w:rPr>
                <w:rFonts w:ascii="Times New Roman" w:hAnsi="Times New Roman" w:cs="Times New Roman"/>
                <w:sz w:val="24"/>
              </w:rPr>
            </w:pPr>
          </w:p>
          <w:p w14:paraId="7E81931D" w14:textId="77777777" w:rsidR="006E46FA" w:rsidRDefault="006E46FA" w:rsidP="00EA056A">
            <w:pPr>
              <w:widowControl w:val="0"/>
              <w:rPr>
                <w:rFonts w:ascii="Times New Roman" w:hAnsi="Times New Roman" w:cs="Times New Roman"/>
                <w:sz w:val="24"/>
              </w:rPr>
            </w:pPr>
          </w:p>
          <w:p w14:paraId="2F4D9606" w14:textId="77777777" w:rsidR="006E46FA" w:rsidRDefault="006E46FA" w:rsidP="00EA056A">
            <w:pPr>
              <w:widowControl w:val="0"/>
              <w:rPr>
                <w:rFonts w:ascii="Times New Roman" w:hAnsi="Times New Roman" w:cs="Times New Roman"/>
                <w:sz w:val="24"/>
              </w:rPr>
            </w:pPr>
          </w:p>
          <w:p w14:paraId="4E57C172" w14:textId="77777777" w:rsidR="006E46FA" w:rsidRDefault="006E46FA" w:rsidP="00EA056A">
            <w:pPr>
              <w:widowControl w:val="0"/>
              <w:rPr>
                <w:rFonts w:ascii="Times New Roman" w:hAnsi="Times New Roman" w:cs="Times New Roman"/>
                <w:sz w:val="24"/>
              </w:rPr>
            </w:pPr>
          </w:p>
          <w:p w14:paraId="33523A16" w14:textId="77777777" w:rsidR="006E46FA" w:rsidRDefault="006E46FA" w:rsidP="00EA056A">
            <w:pPr>
              <w:widowControl w:val="0"/>
              <w:rPr>
                <w:rFonts w:ascii="Times New Roman" w:hAnsi="Times New Roman" w:cs="Times New Roman"/>
                <w:sz w:val="24"/>
              </w:rPr>
            </w:pPr>
          </w:p>
          <w:p w14:paraId="1A31EBD7" w14:textId="77777777" w:rsidR="006E46FA" w:rsidRDefault="006E46FA" w:rsidP="00EA056A">
            <w:pPr>
              <w:widowControl w:val="0"/>
              <w:rPr>
                <w:rFonts w:ascii="Times New Roman" w:hAnsi="Times New Roman" w:cs="Times New Roman"/>
                <w:sz w:val="24"/>
              </w:rPr>
            </w:pPr>
          </w:p>
          <w:p w14:paraId="6879AB9B" w14:textId="77777777" w:rsidR="006E46FA" w:rsidRDefault="006E46FA" w:rsidP="00EA056A">
            <w:pPr>
              <w:widowControl w:val="0"/>
              <w:rPr>
                <w:rFonts w:ascii="Times New Roman" w:hAnsi="Times New Roman" w:cs="Times New Roman"/>
                <w:sz w:val="24"/>
              </w:rPr>
            </w:pPr>
          </w:p>
          <w:p w14:paraId="453364B7" w14:textId="77777777" w:rsidR="006E46FA" w:rsidRDefault="006E46FA" w:rsidP="00EA056A">
            <w:pPr>
              <w:widowControl w:val="0"/>
              <w:rPr>
                <w:rFonts w:ascii="Times New Roman" w:hAnsi="Times New Roman" w:cs="Times New Roman"/>
                <w:sz w:val="24"/>
              </w:rPr>
            </w:pPr>
          </w:p>
          <w:p w14:paraId="531E668D" w14:textId="77777777" w:rsidR="006E46FA" w:rsidRDefault="006E46FA" w:rsidP="00EA056A">
            <w:pPr>
              <w:widowControl w:val="0"/>
              <w:rPr>
                <w:rFonts w:ascii="Times New Roman" w:hAnsi="Times New Roman" w:cs="Times New Roman"/>
                <w:sz w:val="24"/>
              </w:rPr>
            </w:pPr>
          </w:p>
          <w:p w14:paraId="4ED887DD" w14:textId="77777777" w:rsidR="006E46FA" w:rsidRDefault="006E46FA" w:rsidP="00EA056A">
            <w:pPr>
              <w:widowControl w:val="0"/>
              <w:rPr>
                <w:rFonts w:ascii="Times New Roman" w:hAnsi="Times New Roman" w:cs="Times New Roman"/>
                <w:sz w:val="24"/>
              </w:rPr>
            </w:pPr>
          </w:p>
          <w:p w14:paraId="3CD93DCF" w14:textId="77777777" w:rsidR="006E46FA" w:rsidRDefault="006E46FA" w:rsidP="00EA056A">
            <w:pPr>
              <w:widowControl w:val="0"/>
              <w:rPr>
                <w:rFonts w:ascii="Times New Roman" w:hAnsi="Times New Roman" w:cs="Times New Roman"/>
                <w:sz w:val="24"/>
              </w:rPr>
            </w:pPr>
          </w:p>
          <w:p w14:paraId="27D7C323" w14:textId="77777777" w:rsidR="006E46FA" w:rsidRDefault="006E46FA" w:rsidP="00EA056A">
            <w:pPr>
              <w:widowControl w:val="0"/>
              <w:rPr>
                <w:rFonts w:ascii="Times New Roman" w:hAnsi="Times New Roman" w:cs="Times New Roman"/>
                <w:sz w:val="24"/>
              </w:rPr>
            </w:pPr>
          </w:p>
          <w:p w14:paraId="2BCA2421" w14:textId="77777777" w:rsidR="006E46FA" w:rsidRDefault="006E46FA" w:rsidP="00EA056A">
            <w:pPr>
              <w:widowControl w:val="0"/>
              <w:rPr>
                <w:rFonts w:ascii="Times New Roman" w:hAnsi="Times New Roman" w:cs="Times New Roman"/>
                <w:sz w:val="24"/>
              </w:rPr>
            </w:pPr>
          </w:p>
          <w:p w14:paraId="0B9481C8" w14:textId="77777777" w:rsidR="006E46FA" w:rsidRDefault="006E46FA" w:rsidP="00EA056A">
            <w:pPr>
              <w:widowControl w:val="0"/>
              <w:rPr>
                <w:rFonts w:ascii="Times New Roman" w:hAnsi="Times New Roman" w:cs="Times New Roman"/>
                <w:sz w:val="24"/>
              </w:rPr>
            </w:pPr>
          </w:p>
          <w:p w14:paraId="4A9A1BE2" w14:textId="77777777" w:rsidR="006E46FA" w:rsidRDefault="006E46FA" w:rsidP="00EA056A">
            <w:pPr>
              <w:widowControl w:val="0"/>
              <w:rPr>
                <w:rFonts w:ascii="Times New Roman" w:hAnsi="Times New Roman" w:cs="Times New Roman"/>
                <w:sz w:val="24"/>
              </w:rPr>
            </w:pPr>
          </w:p>
          <w:p w14:paraId="68C5D745" w14:textId="77777777" w:rsidR="006E46FA" w:rsidRDefault="006E46FA" w:rsidP="00EA056A">
            <w:pPr>
              <w:widowControl w:val="0"/>
              <w:rPr>
                <w:rFonts w:ascii="Times New Roman" w:hAnsi="Times New Roman" w:cs="Times New Roman"/>
                <w:sz w:val="24"/>
              </w:rPr>
            </w:pPr>
          </w:p>
          <w:p w14:paraId="25D18FA3" w14:textId="77777777" w:rsidR="006E46FA" w:rsidRDefault="006E46FA" w:rsidP="00EA056A">
            <w:pPr>
              <w:widowControl w:val="0"/>
              <w:rPr>
                <w:rFonts w:ascii="Times New Roman" w:hAnsi="Times New Roman" w:cs="Times New Roman"/>
                <w:sz w:val="24"/>
              </w:rPr>
            </w:pPr>
          </w:p>
          <w:p w14:paraId="15DBE3D1" w14:textId="77777777" w:rsidR="006E46FA" w:rsidRDefault="006E46FA" w:rsidP="00EA056A">
            <w:pPr>
              <w:widowControl w:val="0"/>
              <w:rPr>
                <w:rFonts w:ascii="Times New Roman" w:hAnsi="Times New Roman" w:cs="Times New Roman"/>
                <w:sz w:val="24"/>
              </w:rPr>
            </w:pPr>
          </w:p>
          <w:p w14:paraId="628CB0A3" w14:textId="77777777" w:rsidR="006E46FA" w:rsidRDefault="006E46FA" w:rsidP="00EA056A">
            <w:pPr>
              <w:widowControl w:val="0"/>
              <w:rPr>
                <w:rFonts w:ascii="Times New Roman" w:hAnsi="Times New Roman" w:cs="Times New Roman"/>
                <w:sz w:val="24"/>
              </w:rPr>
            </w:pPr>
          </w:p>
          <w:p w14:paraId="10950E39" w14:textId="77777777" w:rsidR="006E46FA" w:rsidRDefault="006E46FA" w:rsidP="00EA056A">
            <w:pPr>
              <w:widowControl w:val="0"/>
              <w:rPr>
                <w:rFonts w:ascii="Times New Roman" w:hAnsi="Times New Roman" w:cs="Times New Roman"/>
                <w:sz w:val="24"/>
              </w:rPr>
            </w:pPr>
          </w:p>
          <w:p w14:paraId="1DE143C8" w14:textId="77777777" w:rsidR="006E46FA" w:rsidRDefault="006E46FA" w:rsidP="00EA056A">
            <w:pPr>
              <w:widowControl w:val="0"/>
              <w:rPr>
                <w:rFonts w:ascii="Times New Roman" w:hAnsi="Times New Roman" w:cs="Times New Roman"/>
                <w:sz w:val="24"/>
              </w:rPr>
            </w:pPr>
          </w:p>
          <w:p w14:paraId="1001C5F1" w14:textId="77777777" w:rsidR="006E46FA" w:rsidRDefault="006E46FA" w:rsidP="00EA056A">
            <w:pPr>
              <w:widowControl w:val="0"/>
              <w:rPr>
                <w:rFonts w:ascii="Times New Roman" w:hAnsi="Times New Roman" w:cs="Times New Roman"/>
                <w:sz w:val="24"/>
              </w:rPr>
            </w:pPr>
          </w:p>
          <w:p w14:paraId="160BF390" w14:textId="77777777" w:rsidR="006E46FA" w:rsidRDefault="006E46FA" w:rsidP="00EA056A">
            <w:pPr>
              <w:widowControl w:val="0"/>
              <w:rPr>
                <w:rFonts w:ascii="Times New Roman" w:hAnsi="Times New Roman" w:cs="Times New Roman"/>
                <w:sz w:val="24"/>
              </w:rPr>
            </w:pPr>
          </w:p>
          <w:p w14:paraId="7CA3E508" w14:textId="77777777" w:rsidR="006E46FA" w:rsidRDefault="006E46FA" w:rsidP="00EA056A">
            <w:pPr>
              <w:widowControl w:val="0"/>
              <w:rPr>
                <w:rFonts w:ascii="Times New Roman" w:hAnsi="Times New Roman" w:cs="Times New Roman"/>
                <w:sz w:val="24"/>
              </w:rPr>
            </w:pPr>
          </w:p>
          <w:p w14:paraId="446E4231" w14:textId="77777777" w:rsidR="006E46FA" w:rsidRDefault="006E46FA" w:rsidP="00EA056A">
            <w:pPr>
              <w:widowControl w:val="0"/>
              <w:rPr>
                <w:rFonts w:ascii="Times New Roman" w:hAnsi="Times New Roman" w:cs="Times New Roman"/>
                <w:sz w:val="24"/>
              </w:rPr>
            </w:pPr>
          </w:p>
          <w:p w14:paraId="50C21C1A" w14:textId="77777777" w:rsidR="006E46FA" w:rsidRDefault="006E46FA" w:rsidP="00EA056A">
            <w:pPr>
              <w:widowControl w:val="0"/>
              <w:rPr>
                <w:rFonts w:ascii="Times New Roman" w:hAnsi="Times New Roman" w:cs="Times New Roman"/>
                <w:sz w:val="24"/>
              </w:rPr>
            </w:pPr>
          </w:p>
          <w:p w14:paraId="08DFF295" w14:textId="77777777" w:rsidR="006E46FA" w:rsidRDefault="006E46FA" w:rsidP="00EA056A">
            <w:pPr>
              <w:widowControl w:val="0"/>
              <w:rPr>
                <w:rFonts w:ascii="Times New Roman" w:hAnsi="Times New Roman" w:cs="Times New Roman"/>
                <w:sz w:val="24"/>
              </w:rPr>
            </w:pPr>
          </w:p>
          <w:p w14:paraId="048942F1" w14:textId="77777777" w:rsidR="006E46FA" w:rsidRDefault="006E46FA" w:rsidP="00EA056A">
            <w:pPr>
              <w:widowControl w:val="0"/>
              <w:rPr>
                <w:rFonts w:ascii="Times New Roman" w:hAnsi="Times New Roman" w:cs="Times New Roman"/>
                <w:sz w:val="24"/>
              </w:rPr>
            </w:pPr>
          </w:p>
          <w:p w14:paraId="5FCCEC03" w14:textId="77777777" w:rsidR="006E46FA" w:rsidRDefault="006E46FA" w:rsidP="00EA056A">
            <w:pPr>
              <w:widowControl w:val="0"/>
              <w:rPr>
                <w:rFonts w:ascii="Times New Roman" w:hAnsi="Times New Roman" w:cs="Times New Roman"/>
                <w:sz w:val="24"/>
              </w:rPr>
            </w:pPr>
          </w:p>
          <w:p w14:paraId="027655B5" w14:textId="77777777" w:rsidR="006E46FA" w:rsidRDefault="006E46FA" w:rsidP="00EA056A">
            <w:pPr>
              <w:widowControl w:val="0"/>
              <w:rPr>
                <w:rFonts w:ascii="Times New Roman" w:hAnsi="Times New Roman" w:cs="Times New Roman"/>
                <w:sz w:val="24"/>
              </w:rPr>
            </w:pPr>
          </w:p>
          <w:p w14:paraId="1AF8D10C" w14:textId="77777777" w:rsidR="006E46FA" w:rsidRDefault="006E46FA" w:rsidP="00EA056A">
            <w:pPr>
              <w:widowControl w:val="0"/>
              <w:rPr>
                <w:rFonts w:ascii="Times New Roman" w:hAnsi="Times New Roman" w:cs="Times New Roman"/>
                <w:sz w:val="24"/>
              </w:rPr>
            </w:pPr>
          </w:p>
          <w:p w14:paraId="668C4D0C" w14:textId="77777777" w:rsidR="006E46FA" w:rsidRDefault="006E46FA" w:rsidP="00EA056A">
            <w:pPr>
              <w:widowControl w:val="0"/>
              <w:rPr>
                <w:rFonts w:ascii="Times New Roman" w:hAnsi="Times New Roman" w:cs="Times New Roman"/>
                <w:sz w:val="24"/>
              </w:rPr>
            </w:pPr>
          </w:p>
          <w:p w14:paraId="2C450893" w14:textId="77777777" w:rsidR="006E46FA" w:rsidRDefault="006E46FA" w:rsidP="00EA056A">
            <w:pPr>
              <w:widowControl w:val="0"/>
              <w:rPr>
                <w:rFonts w:ascii="Times New Roman" w:hAnsi="Times New Roman" w:cs="Times New Roman"/>
                <w:sz w:val="24"/>
              </w:rPr>
            </w:pPr>
          </w:p>
          <w:p w14:paraId="52F2FBD6" w14:textId="77777777" w:rsidR="006E46FA" w:rsidRDefault="006E46FA" w:rsidP="00EA056A">
            <w:pPr>
              <w:widowControl w:val="0"/>
              <w:rPr>
                <w:rFonts w:ascii="Times New Roman" w:hAnsi="Times New Roman" w:cs="Times New Roman"/>
                <w:sz w:val="24"/>
              </w:rPr>
            </w:pPr>
          </w:p>
          <w:p w14:paraId="7962D9AC" w14:textId="77777777" w:rsidR="00482D72" w:rsidRDefault="00482D72" w:rsidP="00EA056A">
            <w:pPr>
              <w:widowControl w:val="0"/>
              <w:rPr>
                <w:rFonts w:ascii="Times New Roman" w:hAnsi="Times New Roman" w:cs="Times New Roman"/>
                <w:sz w:val="24"/>
              </w:rPr>
            </w:pPr>
          </w:p>
          <w:p w14:paraId="4D6ADDBB" w14:textId="29F00E57" w:rsidR="00EA056A" w:rsidRPr="00B169CF" w:rsidRDefault="00EA056A" w:rsidP="00EA056A">
            <w:pPr>
              <w:widowControl w:val="0"/>
              <w:rPr>
                <w:rFonts w:ascii="Times New Roman" w:hAnsi="Times New Roman" w:cs="Times New Roman"/>
                <w:sz w:val="24"/>
              </w:rPr>
            </w:pPr>
            <w:r>
              <w:rPr>
                <w:rFonts w:ascii="Times New Roman" w:hAnsi="Times New Roman" w:cs="Times New Roman"/>
                <w:sz w:val="24"/>
              </w:rPr>
              <w:lastRenderedPageBreak/>
              <w:t xml:space="preserve">2. </w:t>
            </w:r>
            <w:r w:rsidRPr="00F17A92">
              <w:rPr>
                <w:rFonts w:ascii="Times New Roman" w:hAnsi="Times New Roman" w:cs="Times New Roman"/>
                <w:sz w:val="24"/>
              </w:rPr>
              <w:t xml:space="preserve">Формирует </w:t>
            </w:r>
            <w:r w:rsidRPr="00746CFF">
              <w:rPr>
                <w:rFonts w:ascii="Times New Roman" w:hAnsi="Times New Roman" w:cs="Times New Roman"/>
                <w:iCs/>
                <w:sz w:val="24"/>
              </w:rPr>
              <w:t>каналы распределения и систему товародвижения</w:t>
            </w:r>
            <w:r w:rsidRPr="00F17A92">
              <w:rPr>
                <w:rFonts w:ascii="Times New Roman" w:hAnsi="Times New Roman" w:cs="Times New Roman"/>
                <w:sz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D040D45" w14:textId="77777777" w:rsidR="00DE080A" w:rsidRPr="00DE080A" w:rsidRDefault="00DE080A" w:rsidP="00DE080A">
            <w:pPr>
              <w:widowControl w:val="0"/>
              <w:tabs>
                <w:tab w:val="left" w:pos="993"/>
              </w:tabs>
              <w:jc w:val="both"/>
              <w:rPr>
                <w:rFonts w:ascii="Times New Roman" w:hAnsi="Times New Roman" w:cs="Times New Roman"/>
                <w:color w:val="000000" w:themeColor="text1"/>
                <w:sz w:val="24"/>
              </w:rPr>
            </w:pPr>
            <w:r w:rsidRPr="00DE080A">
              <w:rPr>
                <w:rFonts w:ascii="Times New Roman" w:hAnsi="Times New Roman" w:cs="Times New Roman"/>
                <w:b/>
                <w:color w:val="000000" w:themeColor="text1"/>
                <w:sz w:val="24"/>
              </w:rPr>
              <w:lastRenderedPageBreak/>
              <w:t>Знать:</w:t>
            </w:r>
            <w:r w:rsidRPr="00DE080A">
              <w:rPr>
                <w:rFonts w:ascii="Times New Roman" w:hAnsi="Times New Roman" w:cs="Times New Roman"/>
                <w:color w:val="000000" w:themeColor="text1"/>
                <w:sz w:val="24"/>
              </w:rPr>
              <w:t xml:space="preserve"> правила оформления материалов для </w:t>
            </w:r>
            <w:r w:rsidRPr="00DE080A">
              <w:rPr>
                <w:rFonts w:ascii="Times New Roman" w:hAnsi="Times New Roman" w:cs="Times New Roman"/>
                <w:color w:val="000000" w:themeColor="text1"/>
                <w:sz w:val="24"/>
              </w:rPr>
              <w:lastRenderedPageBreak/>
              <w:t>заключения договоров по поставкам, сбытовой документации</w:t>
            </w:r>
          </w:p>
          <w:p w14:paraId="2F7DDE38" w14:textId="77777777" w:rsidR="00DE080A" w:rsidRPr="00DE080A" w:rsidRDefault="00DE080A" w:rsidP="00DE080A">
            <w:pPr>
              <w:widowControl w:val="0"/>
              <w:tabs>
                <w:tab w:val="left" w:pos="993"/>
              </w:tabs>
              <w:jc w:val="both"/>
              <w:rPr>
                <w:rFonts w:ascii="Times New Roman" w:hAnsi="Times New Roman" w:cs="Times New Roman"/>
                <w:color w:val="000000" w:themeColor="text1"/>
                <w:sz w:val="24"/>
              </w:rPr>
            </w:pPr>
            <w:r w:rsidRPr="00DE080A">
              <w:rPr>
                <w:rFonts w:ascii="Times New Roman" w:hAnsi="Times New Roman" w:cs="Times New Roman"/>
                <w:b/>
                <w:color w:val="000000" w:themeColor="text1"/>
                <w:sz w:val="24"/>
              </w:rPr>
              <w:t>Уметь:</w:t>
            </w:r>
            <w:r w:rsidRPr="00DE080A">
              <w:rPr>
                <w:rFonts w:ascii="Times New Roman" w:hAnsi="Times New Roman" w:cs="Times New Roman"/>
                <w:color w:val="000000" w:themeColor="text1"/>
                <w:sz w:val="24"/>
              </w:rPr>
              <w:t xml:space="preserve"> анализировать факторы как внешней, так и внутренней среды, влияющие на выбор организационной формы сбытового канала </w:t>
            </w:r>
          </w:p>
          <w:p w14:paraId="0AC2CF22" w14:textId="77777777" w:rsidR="00DE080A" w:rsidRPr="00DE080A" w:rsidRDefault="00DE080A" w:rsidP="00DE080A">
            <w:pPr>
              <w:widowControl w:val="0"/>
              <w:tabs>
                <w:tab w:val="left" w:pos="993"/>
              </w:tabs>
              <w:jc w:val="both"/>
              <w:rPr>
                <w:rFonts w:ascii="Times New Roman" w:hAnsi="Times New Roman" w:cs="Times New Roman"/>
                <w:color w:val="000000" w:themeColor="text1"/>
                <w:sz w:val="24"/>
              </w:rPr>
            </w:pPr>
          </w:p>
          <w:p w14:paraId="130B6613"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38DB351D"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044BACCF"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07433398"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19881037"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01744585"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42A5B8C0"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19FD229C"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7CDC787F"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0A4BF60D"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51977B53"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629D2FEA"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22DE5A76"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2B4DF0BF"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3BCB8440"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76BD4F34"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77994652"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7D780604"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0C1B7981"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49D658A1"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55B7B8C6"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02131900"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329983CE"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451E8B71"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66F1AB82"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183F0CC5"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49F7D8FC"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33F77E7E"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33970C44"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58484A78"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6DEE5385"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085E91D3"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21DAD8B2"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2124D525"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4C529C73"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68222FE3" w14:textId="77777777" w:rsidR="00482D72" w:rsidRDefault="00482D72" w:rsidP="00DE080A">
            <w:pPr>
              <w:widowControl w:val="0"/>
              <w:tabs>
                <w:tab w:val="left" w:pos="993"/>
              </w:tabs>
              <w:jc w:val="both"/>
              <w:rPr>
                <w:rFonts w:ascii="Times New Roman" w:hAnsi="Times New Roman" w:cs="Times New Roman"/>
                <w:b/>
                <w:color w:val="000000" w:themeColor="text1"/>
                <w:sz w:val="24"/>
              </w:rPr>
            </w:pPr>
          </w:p>
          <w:p w14:paraId="6E90F516" w14:textId="604592EB" w:rsidR="00DE080A" w:rsidRPr="00DE080A" w:rsidRDefault="00DE080A" w:rsidP="00DE080A">
            <w:pPr>
              <w:widowControl w:val="0"/>
              <w:tabs>
                <w:tab w:val="left" w:pos="993"/>
              </w:tabs>
              <w:jc w:val="both"/>
              <w:rPr>
                <w:rFonts w:ascii="Times New Roman" w:hAnsi="Times New Roman" w:cs="Times New Roman"/>
                <w:color w:val="000000" w:themeColor="text1"/>
                <w:sz w:val="24"/>
              </w:rPr>
            </w:pPr>
            <w:r w:rsidRPr="003A50EF">
              <w:rPr>
                <w:rFonts w:ascii="Times New Roman" w:hAnsi="Times New Roman" w:cs="Times New Roman"/>
                <w:b/>
                <w:color w:val="000000" w:themeColor="text1"/>
                <w:sz w:val="24"/>
              </w:rPr>
              <w:t>Знать:</w:t>
            </w:r>
            <w:r w:rsidRPr="00DE080A">
              <w:rPr>
                <w:rFonts w:ascii="Times New Roman" w:hAnsi="Times New Roman" w:cs="Times New Roman"/>
                <w:color w:val="000000" w:themeColor="text1"/>
                <w:sz w:val="24"/>
              </w:rPr>
              <w:t xml:space="preserve"> стратегии </w:t>
            </w:r>
            <w:r w:rsidRPr="00DE080A">
              <w:rPr>
                <w:rFonts w:ascii="Times New Roman" w:hAnsi="Times New Roman" w:cs="Times New Roman"/>
                <w:color w:val="000000" w:themeColor="text1"/>
                <w:sz w:val="24"/>
              </w:rPr>
              <w:lastRenderedPageBreak/>
              <w:t>управления каналами сбыта, посредниками и сбытовой политикой</w:t>
            </w:r>
          </w:p>
          <w:p w14:paraId="17C929F9" w14:textId="4A172D80" w:rsidR="00EA056A" w:rsidRPr="000874FB" w:rsidRDefault="00DE080A" w:rsidP="00DE080A">
            <w:pPr>
              <w:widowControl w:val="0"/>
              <w:jc w:val="both"/>
              <w:rPr>
                <w:rFonts w:ascii="Times New Roman" w:eastAsia="Arial Unicode MS" w:hAnsi="Times New Roman" w:cs="Times New Roman"/>
                <w:b/>
                <w:bCs/>
                <w:color w:val="000000" w:themeColor="text1"/>
                <w:sz w:val="24"/>
                <w:u w:color="000000"/>
              </w:rPr>
            </w:pPr>
            <w:r w:rsidRPr="003A50EF">
              <w:rPr>
                <w:rFonts w:ascii="Times New Roman" w:hAnsi="Times New Roman" w:cs="Times New Roman"/>
                <w:b/>
                <w:color w:val="000000" w:themeColor="text1"/>
                <w:sz w:val="24"/>
              </w:rPr>
              <w:t>Уметь:</w:t>
            </w:r>
            <w:r w:rsidRPr="00DE080A">
              <w:rPr>
                <w:rFonts w:ascii="Times New Roman" w:hAnsi="Times New Roman" w:cs="Times New Roman"/>
                <w:color w:val="000000" w:themeColor="text1"/>
                <w:sz w:val="24"/>
              </w:rPr>
              <w:t xml:space="preserve"> рассчитывать эффективность и целесообразность сбытового канала</w:t>
            </w:r>
          </w:p>
        </w:tc>
        <w:tc>
          <w:tcPr>
            <w:tcW w:w="4084" w:type="dxa"/>
            <w:tcBorders>
              <w:top w:val="single" w:sz="4" w:space="0" w:color="000000"/>
              <w:left w:val="single" w:sz="4" w:space="0" w:color="000000"/>
              <w:bottom w:val="single" w:sz="4" w:space="0" w:color="000000"/>
              <w:right w:val="single" w:sz="4" w:space="0" w:color="000000"/>
            </w:tcBorders>
            <w:shd w:val="clear" w:color="auto" w:fill="auto"/>
          </w:tcPr>
          <w:p w14:paraId="121FBB8B" w14:textId="77777777" w:rsidR="00EA056A" w:rsidRPr="006E46FA" w:rsidRDefault="00C56AFF" w:rsidP="006E46FA">
            <w:pPr>
              <w:widowControl w:val="0"/>
              <w:tabs>
                <w:tab w:val="left" w:pos="993"/>
              </w:tabs>
              <w:jc w:val="both"/>
              <w:rPr>
                <w:rFonts w:ascii="Times New Roman" w:hAnsi="Times New Roman" w:cs="Times New Roman"/>
                <w:color w:val="000000" w:themeColor="text1"/>
                <w:sz w:val="24"/>
              </w:rPr>
            </w:pPr>
            <w:r w:rsidRPr="00AC4B4F">
              <w:rPr>
                <w:rFonts w:ascii="Times New Roman" w:hAnsi="Times New Roman" w:cs="Times New Roman"/>
                <w:color w:val="000000" w:themeColor="text1"/>
                <w:sz w:val="24"/>
              </w:rPr>
              <w:lastRenderedPageBreak/>
              <w:t>Задача 1.</w:t>
            </w:r>
            <w:r w:rsidRPr="006E46FA">
              <w:rPr>
                <w:rFonts w:ascii="Times New Roman" w:hAnsi="Times New Roman" w:cs="Times New Roman"/>
                <w:color w:val="000000" w:themeColor="text1"/>
                <w:sz w:val="24"/>
              </w:rPr>
              <w:t xml:space="preserve"> Какой концепцией в своей деятельности - маркетинговой или сбытовой, руководствуется </w:t>
            </w:r>
            <w:r w:rsidRPr="006E46FA">
              <w:rPr>
                <w:rFonts w:ascii="Times New Roman" w:hAnsi="Times New Roman" w:cs="Times New Roman"/>
                <w:color w:val="000000" w:themeColor="text1"/>
                <w:sz w:val="24"/>
              </w:rPr>
              <w:lastRenderedPageBreak/>
              <w:t>предприятие, которое: 1) имеет узкий ассортимент товаров;</w:t>
            </w:r>
          </w:p>
          <w:p w14:paraId="4CCB5712" w14:textId="77777777" w:rsidR="006E46FA" w:rsidRDefault="006E46FA" w:rsidP="006E46FA">
            <w:pPr>
              <w:widowControl w:val="0"/>
              <w:tabs>
                <w:tab w:val="left" w:pos="993"/>
              </w:tabs>
              <w:jc w:val="both"/>
              <w:rPr>
                <w:rFonts w:ascii="Times New Roman" w:hAnsi="Times New Roman" w:cs="Times New Roman"/>
                <w:color w:val="000000" w:themeColor="text1"/>
                <w:sz w:val="24"/>
              </w:rPr>
            </w:pPr>
            <w:r w:rsidRPr="00AC4B4F">
              <w:rPr>
                <w:rFonts w:ascii="Times New Roman" w:hAnsi="Times New Roman" w:cs="Times New Roman"/>
                <w:color w:val="000000" w:themeColor="text1"/>
                <w:sz w:val="24"/>
              </w:rPr>
              <w:t>Задача 2.</w:t>
            </w:r>
            <w:r w:rsidRPr="006E46FA">
              <w:rPr>
                <w:rFonts w:ascii="Times New Roman" w:hAnsi="Times New Roman" w:cs="Times New Roman"/>
                <w:color w:val="000000" w:themeColor="text1"/>
                <w:sz w:val="24"/>
              </w:rPr>
              <w:t xml:space="preserve"> Дайте характеристики сбытового и маркетингового подходов к деятельности организаций, руководствуясь списком возможных характеристик по семи критериям: 1) основные акценты в деятельности; 2) научные исследования; 3) ценовая политика; 4) разработка новых товаров; 5) производственный процесс; 6) упаковка; 7) организационная структура управления. Характеристики </w:t>
            </w:r>
          </w:p>
          <w:p w14:paraId="101A84AD" w14:textId="646098BE" w:rsidR="006E46FA" w:rsidRPr="00482D72" w:rsidRDefault="006E46FA" w:rsidP="00482D72">
            <w:pPr>
              <w:pStyle w:val="af9"/>
              <w:widowControl w:val="0"/>
              <w:numPr>
                <w:ilvl w:val="0"/>
                <w:numId w:val="32"/>
              </w:numPr>
              <w:tabs>
                <w:tab w:val="left" w:pos="993"/>
              </w:tabs>
              <w:ind w:left="37" w:firstLine="323"/>
              <w:jc w:val="both"/>
              <w:rPr>
                <w:rFonts w:ascii="Times New Roman" w:hAnsi="Times New Roman" w:cs="Times New Roman"/>
                <w:color w:val="000000" w:themeColor="text1"/>
                <w:sz w:val="24"/>
              </w:rPr>
            </w:pPr>
            <w:r w:rsidRPr="00482D72">
              <w:rPr>
                <w:rFonts w:ascii="Times New Roman" w:hAnsi="Times New Roman" w:cs="Times New Roman"/>
                <w:color w:val="000000" w:themeColor="text1"/>
                <w:sz w:val="24"/>
              </w:rPr>
              <w:t>Снижение издержек производства независимо от потребностей покупателей. 2. Учет перспективных интересов будущих потребителей. 3. Усовершенствование выпускаемой продукции без учета конкуренции. 4. Анализ рынка (покупателей, конкурентов). Повышение конкурентоспособности продукции. 5. Ценовая политика – на основе учета издержек производства. 6. Ценовая политика – с учетом действия конкурентов. 7. В разработке товаров ведущая роль принадлежит технологам. 8. Анализ потребностей покупателей и других рыночных факторов. Ведущая роль у дизайнера. 9. Производственный процесс гибкий. 10. Производственный процесс жесткий. 11.Упаковка как средство хранения товара. 12.Упаковка как средство стимулирования сбыта, информирования покупателей, привлечения внимания и сохранения товара. 13. В организационной структуре отдел сбыта преобразован в отдел маркетинга. 14. В организационной структуре предусмотрено распределение маркетинговых функций по всем отделам и службам, а также есть отдел маркетинга.</w:t>
            </w:r>
          </w:p>
          <w:p w14:paraId="43A84872" w14:textId="77777777" w:rsidR="00482D72" w:rsidRDefault="00482D72" w:rsidP="00482D72">
            <w:pPr>
              <w:widowControl w:val="0"/>
              <w:tabs>
                <w:tab w:val="left" w:pos="993"/>
              </w:tabs>
              <w:jc w:val="both"/>
              <w:rPr>
                <w:rFonts w:ascii="Times New Roman" w:hAnsi="Times New Roman" w:cs="Times New Roman"/>
                <w:color w:val="000000" w:themeColor="text1"/>
                <w:sz w:val="24"/>
              </w:rPr>
            </w:pPr>
          </w:p>
          <w:p w14:paraId="1B5C0389" w14:textId="0BE28B1A" w:rsidR="00482D72" w:rsidRPr="00482D72" w:rsidRDefault="00AC4B4F" w:rsidP="00482D72">
            <w:pPr>
              <w:widowControl w:val="0"/>
              <w:tabs>
                <w:tab w:val="left" w:pos="993"/>
              </w:tabs>
              <w:jc w:val="both"/>
              <w:rPr>
                <w:rFonts w:ascii="Times New Roman" w:hAnsi="Times New Roman" w:cs="Times New Roman"/>
                <w:color w:val="000000" w:themeColor="text1"/>
                <w:sz w:val="24"/>
              </w:rPr>
            </w:pPr>
            <w:r w:rsidRPr="00AC4B4F">
              <w:rPr>
                <w:rFonts w:ascii="Times New Roman" w:hAnsi="Times New Roman" w:cs="Times New Roman"/>
                <w:color w:val="000000" w:themeColor="text1"/>
                <w:sz w:val="24"/>
              </w:rPr>
              <w:t xml:space="preserve">Задача 1. Оценка доли рынка и </w:t>
            </w:r>
            <w:r w:rsidRPr="00AC4B4F">
              <w:rPr>
                <w:rFonts w:ascii="Times New Roman" w:hAnsi="Times New Roman" w:cs="Times New Roman"/>
                <w:color w:val="000000" w:themeColor="text1"/>
                <w:sz w:val="24"/>
              </w:rPr>
              <w:lastRenderedPageBreak/>
              <w:t xml:space="preserve">лояльности потребителей к товарной марке организации. На данном сегменте рынка конкурируют три организации: А, В, С. Организация А в последний день мая провела обследование мнения 1000 покупателей по товарам, которые продают все три организации А, В, С. В результате опроса было определено, что престиж товарной марки товаров организации А соответствует 40%, В - 40%, С- 20%. Проведенное в конце июня повторное обследование мнения потребителей дало соответственно следующие показатели: 42, 30, 28 %. Такая динамика вызвала чувство удовлетворения у руководителей маркетингового подразделения организации А. Однако в данной ситуации организации А следует обратить внимание на рост престижа товаров организации С и учесть этот факт в своей деятельности, т.е. следует определить, как отразится на рыночной доле организации А сохранение такой тенденции в будущем. При анализе данной ситуации важно определить движение потребительских симпатий от организации к организации. В результате проведенного исследования были получены следующие данные. На конец мая у организации А было 400 покупателей, у В — 400, С — 200. Организация А забрала у В 120 покупателей и у С — 20 покупателей. В то же время организация А отдала организации В 80 своих покупателей и С — 40. Организация В забрала у С 20 и отдала ей 80 своих покупателей. Задание </w:t>
            </w:r>
            <w:r>
              <w:rPr>
                <w:rFonts w:ascii="Times New Roman" w:hAnsi="Times New Roman" w:cs="Times New Roman"/>
                <w:color w:val="000000" w:themeColor="text1"/>
                <w:sz w:val="24"/>
              </w:rPr>
              <w:t xml:space="preserve">к </w:t>
            </w:r>
            <w:r w:rsidRPr="00AC4B4F">
              <w:rPr>
                <w:rFonts w:ascii="Times New Roman" w:hAnsi="Times New Roman" w:cs="Times New Roman"/>
                <w:color w:val="000000" w:themeColor="text1"/>
                <w:sz w:val="24"/>
              </w:rPr>
              <w:t>1</w:t>
            </w:r>
            <w:r>
              <w:rPr>
                <w:rFonts w:ascii="Times New Roman" w:hAnsi="Times New Roman" w:cs="Times New Roman"/>
                <w:color w:val="000000" w:themeColor="text1"/>
                <w:sz w:val="24"/>
              </w:rPr>
              <w:t xml:space="preserve"> задаче</w:t>
            </w:r>
            <w:r w:rsidRPr="00AC4B4F">
              <w:rPr>
                <w:rFonts w:ascii="Times New Roman" w:hAnsi="Times New Roman" w:cs="Times New Roman"/>
                <w:color w:val="000000" w:themeColor="text1"/>
                <w:sz w:val="24"/>
              </w:rPr>
              <w:t>. Вычислить проценты оттока и притока покупателей организаций А, В и С в июне</w:t>
            </w:r>
          </w:p>
        </w:tc>
      </w:tr>
      <w:tr w:rsidR="00EA056A" w:rsidRPr="00B169CF" w14:paraId="22B429A4" w14:textId="77777777" w:rsidTr="00E55B40">
        <w:tc>
          <w:tcPr>
            <w:tcW w:w="1729" w:type="dxa"/>
            <w:tcBorders>
              <w:top w:val="single" w:sz="4" w:space="0" w:color="000000"/>
              <w:left w:val="single" w:sz="4" w:space="0" w:color="000000"/>
              <w:bottom w:val="single" w:sz="4" w:space="0" w:color="000000"/>
              <w:right w:val="single" w:sz="4" w:space="0" w:color="000000"/>
            </w:tcBorders>
            <w:shd w:val="clear" w:color="auto" w:fill="auto"/>
          </w:tcPr>
          <w:p w14:paraId="3842699A" w14:textId="5A4DA541" w:rsidR="00EA056A" w:rsidRPr="000874FB" w:rsidRDefault="00EA056A" w:rsidP="00EA056A">
            <w:pPr>
              <w:widowControl w:val="0"/>
              <w:tabs>
                <w:tab w:val="left" w:pos="1418"/>
              </w:tabs>
              <w:rPr>
                <w:rFonts w:ascii="Times New Roman" w:hAnsi="Times New Roman" w:cs="Times New Roman"/>
                <w:sz w:val="24"/>
                <w:u w:val="single"/>
              </w:rPr>
            </w:pPr>
            <w:r w:rsidRPr="00F73EAB">
              <w:rPr>
                <w:rFonts w:ascii="Times New Roman" w:hAnsi="Times New Roman" w:cs="Times New Roman"/>
                <w:sz w:val="24"/>
              </w:rPr>
              <w:lastRenderedPageBreak/>
              <w:t xml:space="preserve">(ПКП - </w:t>
            </w:r>
            <w:r>
              <w:rPr>
                <w:rFonts w:ascii="Times New Roman" w:hAnsi="Times New Roman" w:cs="Times New Roman"/>
                <w:sz w:val="24"/>
              </w:rPr>
              <w:t>5</w:t>
            </w:r>
            <w:r w:rsidRPr="00F73EAB">
              <w:rPr>
                <w:rFonts w:ascii="Times New Roman" w:hAnsi="Times New Roman" w:cs="Times New Roman"/>
                <w:sz w:val="24"/>
              </w:rPr>
              <w:t>)</w:t>
            </w:r>
            <w:r w:rsidRPr="00746CFF">
              <w:rPr>
                <w:rFonts w:ascii="Times New Roman" w:hAnsi="Times New Roman" w:cs="Times New Roman"/>
                <w:iCs/>
                <w:sz w:val="24"/>
              </w:rPr>
              <w:t xml:space="preserve"> Способность разрабатывать и управлять </w:t>
            </w:r>
            <w:r>
              <w:rPr>
                <w:rFonts w:ascii="Times New Roman" w:hAnsi="Times New Roman" w:cs="Times New Roman"/>
                <w:iCs/>
                <w:sz w:val="24"/>
              </w:rPr>
              <w:t xml:space="preserve">системой </w:t>
            </w:r>
            <w:r>
              <w:rPr>
                <w:rFonts w:ascii="Times New Roman" w:hAnsi="Times New Roman" w:cs="Times New Roman"/>
                <w:iCs/>
                <w:sz w:val="24"/>
              </w:rPr>
              <w:lastRenderedPageBreak/>
              <w:t>продвижения товаров</w:t>
            </w:r>
            <w:r w:rsidRPr="00746CFF">
              <w:rPr>
                <w:rFonts w:ascii="Times New Roman" w:hAnsi="Times New Roman" w:cs="Times New Roman"/>
                <w:iCs/>
                <w:sz w:val="24"/>
              </w:rPr>
              <w:t>, управлять бренд</w:t>
            </w:r>
            <w:r>
              <w:rPr>
                <w:rFonts w:ascii="Times New Roman" w:hAnsi="Times New Roman" w:cs="Times New Roman"/>
                <w:iCs/>
                <w:sz w:val="24"/>
              </w:rPr>
              <w:t xml:space="preserve">ом </w:t>
            </w:r>
            <w:r w:rsidRPr="00746CFF">
              <w:rPr>
                <w:rFonts w:ascii="Times New Roman" w:hAnsi="Times New Roman" w:cs="Times New Roman"/>
                <w:iCs/>
                <w:sz w:val="24"/>
              </w:rPr>
              <w:t>организаци</w:t>
            </w:r>
            <w:r>
              <w:rPr>
                <w:rFonts w:ascii="Times New Roman" w:hAnsi="Times New Roman" w:cs="Times New Roman"/>
                <w:iCs/>
                <w:sz w:val="24"/>
              </w:rPr>
              <w:t>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F63CCE0" w14:textId="46C4D223" w:rsidR="00EA056A" w:rsidRDefault="00EA056A" w:rsidP="00CD5E3B">
            <w:pPr>
              <w:pStyle w:val="af9"/>
              <w:numPr>
                <w:ilvl w:val="0"/>
                <w:numId w:val="29"/>
              </w:numPr>
              <w:suppressAutoHyphens w:val="0"/>
              <w:ind w:left="0" w:firstLine="0"/>
              <w:jc w:val="both"/>
              <w:rPr>
                <w:rFonts w:ascii="Times New Roman" w:hAnsi="Times New Roman"/>
                <w:sz w:val="24"/>
              </w:rPr>
            </w:pPr>
            <w:r w:rsidRPr="00B643A3">
              <w:rPr>
                <w:rFonts w:ascii="Times New Roman" w:hAnsi="Times New Roman"/>
                <w:sz w:val="24"/>
              </w:rPr>
              <w:lastRenderedPageBreak/>
              <w:t>Применяет современные подходы</w:t>
            </w:r>
            <w:r>
              <w:rPr>
                <w:rFonts w:ascii="Times New Roman" w:hAnsi="Times New Roman"/>
                <w:sz w:val="24"/>
              </w:rPr>
              <w:t xml:space="preserve"> к разработке и </w:t>
            </w:r>
            <w:r>
              <w:rPr>
                <w:rFonts w:ascii="Times New Roman" w:hAnsi="Times New Roman"/>
                <w:sz w:val="24"/>
              </w:rPr>
              <w:lastRenderedPageBreak/>
              <w:t>управлению</w:t>
            </w:r>
            <w:r w:rsidRPr="00B643A3">
              <w:rPr>
                <w:rFonts w:ascii="Times New Roman" w:hAnsi="Times New Roman"/>
                <w:sz w:val="24"/>
              </w:rPr>
              <w:t xml:space="preserve"> систем</w:t>
            </w:r>
            <w:r>
              <w:rPr>
                <w:rFonts w:ascii="Times New Roman" w:hAnsi="Times New Roman"/>
                <w:sz w:val="24"/>
              </w:rPr>
              <w:t xml:space="preserve"> </w:t>
            </w:r>
            <w:r>
              <w:rPr>
                <w:rFonts w:ascii="Times New Roman" w:hAnsi="Times New Roman"/>
                <w:iCs/>
                <w:sz w:val="24"/>
              </w:rPr>
              <w:t>продвижения товаров</w:t>
            </w:r>
            <w:r w:rsidRPr="00B643A3">
              <w:rPr>
                <w:rFonts w:ascii="Times New Roman" w:hAnsi="Times New Roman"/>
                <w:sz w:val="24"/>
              </w:rPr>
              <w:t>.</w:t>
            </w:r>
          </w:p>
          <w:p w14:paraId="07BE6F25" w14:textId="3EE22210" w:rsidR="00CD5E3B" w:rsidRDefault="00CD5E3B" w:rsidP="00CD5E3B">
            <w:pPr>
              <w:suppressAutoHyphens w:val="0"/>
              <w:jc w:val="both"/>
              <w:rPr>
                <w:rFonts w:ascii="Times New Roman" w:hAnsi="Times New Roman"/>
                <w:sz w:val="24"/>
              </w:rPr>
            </w:pPr>
          </w:p>
          <w:p w14:paraId="04419024" w14:textId="62435DC3" w:rsidR="00CD5E3B" w:rsidRDefault="00CD5E3B" w:rsidP="00CD5E3B">
            <w:pPr>
              <w:suppressAutoHyphens w:val="0"/>
              <w:jc w:val="both"/>
              <w:rPr>
                <w:rFonts w:ascii="Times New Roman" w:hAnsi="Times New Roman"/>
                <w:sz w:val="24"/>
              </w:rPr>
            </w:pPr>
          </w:p>
          <w:p w14:paraId="4D70F3E1" w14:textId="0148EA1D" w:rsidR="00CD5E3B" w:rsidRDefault="00CD5E3B" w:rsidP="00CD5E3B">
            <w:pPr>
              <w:suppressAutoHyphens w:val="0"/>
              <w:jc w:val="both"/>
              <w:rPr>
                <w:rFonts w:ascii="Times New Roman" w:hAnsi="Times New Roman"/>
                <w:sz w:val="24"/>
              </w:rPr>
            </w:pPr>
          </w:p>
          <w:p w14:paraId="654A192C" w14:textId="66B4A77E" w:rsidR="00CD5E3B" w:rsidRDefault="00CD5E3B" w:rsidP="00CD5E3B">
            <w:pPr>
              <w:suppressAutoHyphens w:val="0"/>
              <w:jc w:val="both"/>
              <w:rPr>
                <w:rFonts w:ascii="Times New Roman" w:hAnsi="Times New Roman"/>
                <w:sz w:val="24"/>
              </w:rPr>
            </w:pPr>
          </w:p>
          <w:p w14:paraId="3B8A7167" w14:textId="492D5415" w:rsidR="00CD5E3B" w:rsidRDefault="00CD5E3B" w:rsidP="00CD5E3B">
            <w:pPr>
              <w:suppressAutoHyphens w:val="0"/>
              <w:jc w:val="both"/>
              <w:rPr>
                <w:rFonts w:ascii="Times New Roman" w:hAnsi="Times New Roman"/>
                <w:sz w:val="24"/>
              </w:rPr>
            </w:pPr>
          </w:p>
          <w:p w14:paraId="6AFF9766" w14:textId="6A6001DD" w:rsidR="00CD5E3B" w:rsidRDefault="00CD5E3B" w:rsidP="00CD5E3B">
            <w:pPr>
              <w:suppressAutoHyphens w:val="0"/>
              <w:jc w:val="both"/>
              <w:rPr>
                <w:rFonts w:ascii="Times New Roman" w:hAnsi="Times New Roman"/>
                <w:sz w:val="24"/>
              </w:rPr>
            </w:pPr>
          </w:p>
          <w:p w14:paraId="00346503" w14:textId="7513E2E0" w:rsidR="00CD5E3B" w:rsidRDefault="00CD5E3B" w:rsidP="00CD5E3B">
            <w:pPr>
              <w:suppressAutoHyphens w:val="0"/>
              <w:jc w:val="both"/>
              <w:rPr>
                <w:rFonts w:ascii="Times New Roman" w:hAnsi="Times New Roman"/>
                <w:sz w:val="24"/>
              </w:rPr>
            </w:pPr>
          </w:p>
          <w:p w14:paraId="16F3B3D3" w14:textId="1E465EAD" w:rsidR="00CD5E3B" w:rsidRDefault="00CD5E3B" w:rsidP="00CD5E3B">
            <w:pPr>
              <w:suppressAutoHyphens w:val="0"/>
              <w:jc w:val="both"/>
              <w:rPr>
                <w:rFonts w:ascii="Times New Roman" w:hAnsi="Times New Roman"/>
                <w:sz w:val="24"/>
              </w:rPr>
            </w:pPr>
          </w:p>
          <w:p w14:paraId="0CAACF18" w14:textId="7817404B" w:rsidR="00CD5E3B" w:rsidRDefault="00CD5E3B" w:rsidP="00C223B7">
            <w:pPr>
              <w:suppressAutoHyphens w:val="0"/>
              <w:jc w:val="center"/>
              <w:rPr>
                <w:rFonts w:ascii="Times New Roman" w:hAnsi="Times New Roman"/>
                <w:sz w:val="24"/>
              </w:rPr>
            </w:pPr>
          </w:p>
          <w:p w14:paraId="2F0A6699" w14:textId="3D0EBE0B" w:rsidR="00C223B7" w:rsidRDefault="00C223B7" w:rsidP="00C223B7">
            <w:pPr>
              <w:suppressAutoHyphens w:val="0"/>
              <w:jc w:val="center"/>
              <w:rPr>
                <w:rFonts w:ascii="Times New Roman" w:hAnsi="Times New Roman"/>
                <w:sz w:val="24"/>
              </w:rPr>
            </w:pPr>
          </w:p>
          <w:p w14:paraId="799D8A41" w14:textId="77777777" w:rsidR="00C223B7" w:rsidRPr="00CD5E3B" w:rsidRDefault="00C223B7" w:rsidP="00C223B7">
            <w:pPr>
              <w:suppressAutoHyphens w:val="0"/>
              <w:jc w:val="center"/>
              <w:rPr>
                <w:rFonts w:ascii="Times New Roman" w:hAnsi="Times New Roman"/>
                <w:sz w:val="24"/>
              </w:rPr>
            </w:pPr>
          </w:p>
          <w:p w14:paraId="66DA15C8" w14:textId="32B7A1AA" w:rsidR="00EA056A" w:rsidRPr="00B169CF" w:rsidRDefault="00EA056A" w:rsidP="00EA056A">
            <w:pPr>
              <w:widowControl w:val="0"/>
              <w:rPr>
                <w:rFonts w:ascii="Times New Roman" w:hAnsi="Times New Roman" w:cs="Times New Roman"/>
                <w:sz w:val="24"/>
              </w:rPr>
            </w:pPr>
            <w:r>
              <w:rPr>
                <w:rFonts w:ascii="Times New Roman" w:hAnsi="Times New Roman" w:cs="Times New Roman"/>
                <w:sz w:val="24"/>
              </w:rPr>
              <w:t xml:space="preserve">2. </w:t>
            </w:r>
            <w:r w:rsidRPr="00B643A3">
              <w:rPr>
                <w:rFonts w:ascii="Times New Roman" w:hAnsi="Times New Roman" w:cs="Times New Roman"/>
                <w:sz w:val="24"/>
              </w:rPr>
              <w:t>Применяет современные модели развития и управления брендом организации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E7DEE0A" w14:textId="77777777" w:rsidR="00CD5E3B" w:rsidRPr="00CD5E3B" w:rsidRDefault="00CD5E3B" w:rsidP="00CD5E3B">
            <w:pPr>
              <w:widowControl w:val="0"/>
              <w:tabs>
                <w:tab w:val="left" w:pos="993"/>
              </w:tabs>
              <w:jc w:val="both"/>
              <w:rPr>
                <w:rFonts w:ascii="Times New Roman" w:hAnsi="Times New Roman" w:cs="Times New Roman"/>
                <w:color w:val="000000" w:themeColor="text1"/>
                <w:sz w:val="24"/>
              </w:rPr>
            </w:pPr>
            <w:r w:rsidRPr="00CD5E3B">
              <w:rPr>
                <w:rFonts w:ascii="Times New Roman" w:hAnsi="Times New Roman" w:cs="Times New Roman"/>
                <w:b/>
                <w:color w:val="000000" w:themeColor="text1"/>
                <w:sz w:val="24"/>
              </w:rPr>
              <w:lastRenderedPageBreak/>
              <w:t>Знать:</w:t>
            </w:r>
            <w:r w:rsidRPr="00CD5E3B">
              <w:rPr>
                <w:rFonts w:ascii="Times New Roman" w:hAnsi="Times New Roman" w:cs="Times New Roman"/>
                <w:color w:val="000000" w:themeColor="text1"/>
                <w:sz w:val="24"/>
              </w:rPr>
              <w:t xml:space="preserve"> преимущества и недостатки инструментов продвижения </w:t>
            </w:r>
            <w:r w:rsidRPr="00CD5E3B">
              <w:rPr>
                <w:rFonts w:ascii="Times New Roman" w:hAnsi="Times New Roman" w:cs="Times New Roman"/>
                <w:color w:val="000000" w:themeColor="text1"/>
                <w:sz w:val="24"/>
              </w:rPr>
              <w:lastRenderedPageBreak/>
              <w:t>продукта</w:t>
            </w:r>
          </w:p>
          <w:p w14:paraId="2021E042" w14:textId="0E61BF60" w:rsidR="00CD5E3B" w:rsidRDefault="00CD5E3B" w:rsidP="00CD5E3B">
            <w:pPr>
              <w:widowControl w:val="0"/>
              <w:tabs>
                <w:tab w:val="left" w:pos="993"/>
              </w:tabs>
              <w:jc w:val="both"/>
              <w:rPr>
                <w:rFonts w:ascii="Times New Roman" w:hAnsi="Times New Roman" w:cs="Times New Roman"/>
                <w:color w:val="000000" w:themeColor="text1"/>
                <w:sz w:val="24"/>
              </w:rPr>
            </w:pPr>
            <w:r w:rsidRPr="00CD5E3B">
              <w:rPr>
                <w:rFonts w:ascii="Times New Roman" w:hAnsi="Times New Roman" w:cs="Times New Roman"/>
                <w:b/>
                <w:color w:val="000000" w:themeColor="text1"/>
                <w:sz w:val="24"/>
              </w:rPr>
              <w:t>Уметь:</w:t>
            </w:r>
            <w:r w:rsidRPr="00CD5E3B">
              <w:rPr>
                <w:rFonts w:ascii="Times New Roman" w:hAnsi="Times New Roman" w:cs="Times New Roman"/>
                <w:color w:val="000000" w:themeColor="text1"/>
                <w:sz w:val="24"/>
              </w:rPr>
              <w:t xml:space="preserve"> представлять наиболее полный перечень факторов, оказывающих влияние на эффективность управления продвижением товара</w:t>
            </w:r>
          </w:p>
          <w:p w14:paraId="56F7759A" w14:textId="6E6789D5" w:rsidR="00C223B7" w:rsidRDefault="00C223B7" w:rsidP="00CD5E3B">
            <w:pPr>
              <w:widowControl w:val="0"/>
              <w:tabs>
                <w:tab w:val="left" w:pos="993"/>
              </w:tabs>
              <w:jc w:val="both"/>
              <w:rPr>
                <w:rFonts w:ascii="Times New Roman" w:hAnsi="Times New Roman" w:cs="Times New Roman"/>
                <w:color w:val="000000" w:themeColor="text1"/>
                <w:sz w:val="24"/>
              </w:rPr>
            </w:pPr>
          </w:p>
          <w:p w14:paraId="151F9802" w14:textId="77777777" w:rsidR="00C223B7" w:rsidRPr="00CD5E3B" w:rsidRDefault="00C223B7" w:rsidP="00CD5E3B">
            <w:pPr>
              <w:widowControl w:val="0"/>
              <w:tabs>
                <w:tab w:val="left" w:pos="993"/>
              </w:tabs>
              <w:jc w:val="both"/>
              <w:rPr>
                <w:rFonts w:ascii="Times New Roman" w:hAnsi="Times New Roman" w:cs="Times New Roman"/>
                <w:color w:val="000000" w:themeColor="text1"/>
                <w:sz w:val="24"/>
              </w:rPr>
            </w:pPr>
          </w:p>
          <w:p w14:paraId="4EA509A9" w14:textId="77777777" w:rsidR="00CD5E3B" w:rsidRPr="00CD5E3B" w:rsidRDefault="00CD5E3B" w:rsidP="00CD5E3B">
            <w:pPr>
              <w:widowControl w:val="0"/>
              <w:tabs>
                <w:tab w:val="left" w:pos="993"/>
              </w:tabs>
              <w:jc w:val="both"/>
              <w:rPr>
                <w:rFonts w:ascii="Times New Roman" w:hAnsi="Times New Roman" w:cs="Times New Roman"/>
                <w:color w:val="000000" w:themeColor="text1"/>
                <w:sz w:val="24"/>
              </w:rPr>
            </w:pPr>
          </w:p>
          <w:p w14:paraId="2C706F63" w14:textId="77777777" w:rsidR="00CD5E3B" w:rsidRPr="00CD5E3B" w:rsidRDefault="00CD5E3B" w:rsidP="00CD5E3B">
            <w:pPr>
              <w:widowControl w:val="0"/>
              <w:tabs>
                <w:tab w:val="left" w:pos="993"/>
              </w:tabs>
              <w:jc w:val="both"/>
              <w:rPr>
                <w:rFonts w:ascii="Times New Roman" w:hAnsi="Times New Roman" w:cs="Times New Roman"/>
                <w:color w:val="000000" w:themeColor="text1"/>
                <w:sz w:val="24"/>
              </w:rPr>
            </w:pPr>
            <w:r w:rsidRPr="00CD5E3B">
              <w:rPr>
                <w:rFonts w:ascii="Times New Roman" w:hAnsi="Times New Roman" w:cs="Times New Roman"/>
                <w:b/>
                <w:color w:val="000000" w:themeColor="text1"/>
                <w:sz w:val="24"/>
              </w:rPr>
              <w:t>Знать:</w:t>
            </w:r>
            <w:r w:rsidRPr="00CD5E3B">
              <w:rPr>
                <w:rFonts w:ascii="Times New Roman" w:hAnsi="Times New Roman" w:cs="Times New Roman"/>
                <w:color w:val="000000" w:themeColor="text1"/>
                <w:sz w:val="24"/>
              </w:rPr>
              <w:t xml:space="preserve"> специфику формирования коммуникационного комплекса бренда</w:t>
            </w:r>
          </w:p>
          <w:p w14:paraId="57827584" w14:textId="706DFE61" w:rsidR="00EA056A" w:rsidRPr="000874FB" w:rsidRDefault="00CD5E3B" w:rsidP="00CD5E3B">
            <w:pPr>
              <w:widowControl w:val="0"/>
              <w:jc w:val="both"/>
              <w:rPr>
                <w:rFonts w:ascii="Times New Roman" w:eastAsia="Arial Unicode MS" w:hAnsi="Times New Roman" w:cs="Times New Roman"/>
                <w:b/>
                <w:bCs/>
                <w:color w:val="000000" w:themeColor="text1"/>
                <w:sz w:val="24"/>
                <w:u w:color="000000"/>
              </w:rPr>
            </w:pPr>
            <w:r w:rsidRPr="00CD5E3B">
              <w:rPr>
                <w:rFonts w:ascii="Times New Roman" w:hAnsi="Times New Roman" w:cs="Times New Roman"/>
                <w:b/>
                <w:color w:val="000000" w:themeColor="text1"/>
                <w:sz w:val="24"/>
              </w:rPr>
              <w:t>Уметь:</w:t>
            </w:r>
            <w:r w:rsidRPr="00CD5E3B">
              <w:rPr>
                <w:rFonts w:ascii="Times New Roman" w:hAnsi="Times New Roman" w:cs="Times New Roman"/>
                <w:color w:val="000000" w:themeColor="text1"/>
                <w:sz w:val="24"/>
              </w:rPr>
              <w:t xml:space="preserve"> проводить текущий аудит бренда, формировать оптимальный комплекс бренд-коммуникаций</w:t>
            </w:r>
          </w:p>
        </w:tc>
        <w:tc>
          <w:tcPr>
            <w:tcW w:w="4084" w:type="dxa"/>
            <w:tcBorders>
              <w:top w:val="single" w:sz="4" w:space="0" w:color="000000"/>
              <w:left w:val="single" w:sz="4" w:space="0" w:color="000000"/>
              <w:bottom w:val="single" w:sz="4" w:space="0" w:color="000000"/>
              <w:right w:val="single" w:sz="4" w:space="0" w:color="000000"/>
            </w:tcBorders>
            <w:shd w:val="clear" w:color="auto" w:fill="auto"/>
          </w:tcPr>
          <w:p w14:paraId="15AC1DD6" w14:textId="77777777" w:rsidR="00EA056A" w:rsidRDefault="00C223B7" w:rsidP="00C223B7">
            <w:pPr>
              <w:widowControl w:val="0"/>
              <w:tabs>
                <w:tab w:val="left" w:pos="360"/>
                <w:tab w:val="left" w:pos="993"/>
              </w:tabs>
              <w:jc w:val="both"/>
              <w:rPr>
                <w:rFonts w:ascii="Times New Roman" w:hAnsi="Times New Roman" w:cs="Times New Roman"/>
                <w:color w:val="000000" w:themeColor="text1"/>
                <w:sz w:val="24"/>
              </w:rPr>
            </w:pPr>
            <w:r w:rsidRPr="00C223B7">
              <w:rPr>
                <w:rFonts w:ascii="Times New Roman" w:hAnsi="Times New Roman" w:cs="Times New Roman"/>
                <w:color w:val="000000" w:themeColor="text1"/>
                <w:sz w:val="24"/>
              </w:rPr>
              <w:lastRenderedPageBreak/>
              <w:t xml:space="preserve">Задача </w:t>
            </w:r>
            <w:r>
              <w:rPr>
                <w:rFonts w:ascii="Times New Roman" w:hAnsi="Times New Roman" w:cs="Times New Roman"/>
                <w:color w:val="000000" w:themeColor="text1"/>
                <w:sz w:val="24"/>
              </w:rPr>
              <w:t>1</w:t>
            </w:r>
            <w:r w:rsidRPr="00C223B7">
              <w:rPr>
                <w:rFonts w:ascii="Times New Roman" w:hAnsi="Times New Roman" w:cs="Times New Roman"/>
                <w:color w:val="000000" w:themeColor="text1"/>
                <w:sz w:val="24"/>
              </w:rPr>
              <w:t xml:space="preserve">. Фирма «Кванта» осваивает рынок аппаратов горячих напитков (кофе, чай, супы и т.п.). Стоимость аппарата - 600 </w:t>
            </w:r>
            <w:proofErr w:type="spellStart"/>
            <w:r w:rsidRPr="00C223B7">
              <w:rPr>
                <w:rFonts w:ascii="Times New Roman" w:hAnsi="Times New Roman" w:cs="Times New Roman"/>
                <w:color w:val="000000" w:themeColor="text1"/>
                <w:sz w:val="24"/>
              </w:rPr>
              <w:t>усл</w:t>
            </w:r>
            <w:proofErr w:type="spellEnd"/>
            <w:r w:rsidRPr="00C223B7">
              <w:rPr>
                <w:rFonts w:ascii="Times New Roman" w:hAnsi="Times New Roman" w:cs="Times New Roman"/>
                <w:color w:val="000000" w:themeColor="text1"/>
                <w:sz w:val="24"/>
              </w:rPr>
              <w:t xml:space="preserve">. ед. Каждый аппарат оснащен 6 сменными </w:t>
            </w:r>
            <w:r w:rsidRPr="00C223B7">
              <w:rPr>
                <w:rFonts w:ascii="Times New Roman" w:hAnsi="Times New Roman" w:cs="Times New Roman"/>
                <w:color w:val="000000" w:themeColor="text1"/>
                <w:sz w:val="24"/>
              </w:rPr>
              <w:lastRenderedPageBreak/>
              <w:t xml:space="preserve">картриджами с любой комбинацией напитков. За 4 месяца фирма продала в Петербурге 50 аппаратов. Местный дилер фирмы считает, что продаж может быть гораздо больше, если провести глубокое исследование местного рынка и разработать новую стратегию маркетинга. Составьте план исследования рынка и дайте предложения по стратегии маркетинга. </w:t>
            </w:r>
          </w:p>
          <w:p w14:paraId="5A5312CC" w14:textId="77777777" w:rsidR="00C223B7" w:rsidRDefault="00C223B7" w:rsidP="00C223B7">
            <w:pPr>
              <w:widowControl w:val="0"/>
              <w:tabs>
                <w:tab w:val="left" w:pos="360"/>
                <w:tab w:val="left" w:pos="993"/>
              </w:tabs>
              <w:jc w:val="both"/>
              <w:rPr>
                <w:rFonts w:ascii="Times New Roman" w:hAnsi="Times New Roman" w:cs="Times New Roman"/>
                <w:b/>
                <w:color w:val="000000" w:themeColor="text1"/>
                <w:sz w:val="24"/>
              </w:rPr>
            </w:pPr>
          </w:p>
          <w:p w14:paraId="19989A3C" w14:textId="77777777" w:rsidR="00C223B7" w:rsidRDefault="00C223B7" w:rsidP="00C223B7">
            <w:pPr>
              <w:widowControl w:val="0"/>
              <w:tabs>
                <w:tab w:val="left" w:pos="360"/>
                <w:tab w:val="left" w:pos="993"/>
              </w:tabs>
              <w:jc w:val="both"/>
              <w:rPr>
                <w:rFonts w:ascii="Times New Roman" w:hAnsi="Times New Roman" w:cs="Times New Roman"/>
                <w:b/>
                <w:color w:val="000000" w:themeColor="text1"/>
                <w:sz w:val="24"/>
              </w:rPr>
            </w:pPr>
          </w:p>
          <w:p w14:paraId="11A1CC0C" w14:textId="236B5013" w:rsidR="008F6C54" w:rsidRDefault="008F6C54" w:rsidP="00C223B7">
            <w:pPr>
              <w:widowControl w:val="0"/>
              <w:tabs>
                <w:tab w:val="left" w:pos="360"/>
                <w:tab w:val="left" w:pos="993"/>
              </w:tabs>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Задача 1. </w:t>
            </w:r>
            <w:r w:rsidRPr="008F6C54">
              <w:rPr>
                <w:rFonts w:ascii="Times New Roman" w:hAnsi="Times New Roman" w:cs="Times New Roman"/>
                <w:color w:val="000000" w:themeColor="text1"/>
                <w:sz w:val="24"/>
              </w:rPr>
              <w:t xml:space="preserve">Разработайте возможно более полный перечень признаков сегментирования потребителей, которые целесообразно учитывать для успешного бизнеса: а) пивоваренному заводу; б) производителю домашней обуви (типа домашних тапочек); в) производителю косметических средств по уходу за волосами; г) производителю автомобильной косметики; д) фабрике игрушек; е) фабрике по пошиву верхней одежды; ж) комбинату по изготовлению сухих завтраков; з) производителю холодильников. Какая дополнительная информация для сегментирования потребителей названных товаров вам может потребоваться? </w:t>
            </w:r>
          </w:p>
          <w:p w14:paraId="160FD0FF" w14:textId="77777777" w:rsidR="008F6C54" w:rsidRDefault="008F6C54" w:rsidP="00C223B7">
            <w:pPr>
              <w:widowControl w:val="0"/>
              <w:tabs>
                <w:tab w:val="left" w:pos="360"/>
                <w:tab w:val="left" w:pos="993"/>
              </w:tabs>
              <w:jc w:val="both"/>
              <w:rPr>
                <w:rFonts w:ascii="Times New Roman" w:hAnsi="Times New Roman" w:cs="Times New Roman"/>
                <w:color w:val="000000" w:themeColor="text1"/>
                <w:sz w:val="24"/>
              </w:rPr>
            </w:pPr>
          </w:p>
          <w:p w14:paraId="42E33D51" w14:textId="77D172B1" w:rsidR="00C223B7" w:rsidRPr="00053ED5" w:rsidRDefault="008F6C54" w:rsidP="00C223B7">
            <w:pPr>
              <w:widowControl w:val="0"/>
              <w:tabs>
                <w:tab w:val="left" w:pos="360"/>
                <w:tab w:val="left" w:pos="993"/>
              </w:tabs>
              <w:jc w:val="both"/>
              <w:rPr>
                <w:rFonts w:ascii="Times New Roman" w:hAnsi="Times New Roman" w:cs="Times New Roman"/>
                <w:b/>
                <w:color w:val="000000" w:themeColor="text1"/>
                <w:sz w:val="24"/>
              </w:rPr>
            </w:pPr>
            <w:r w:rsidRPr="008F6C54">
              <w:rPr>
                <w:rFonts w:ascii="Times New Roman" w:hAnsi="Times New Roman" w:cs="Times New Roman"/>
                <w:b/>
                <w:color w:val="000000" w:themeColor="text1"/>
                <w:sz w:val="24"/>
              </w:rPr>
              <w:t>Задача 2</w:t>
            </w:r>
            <w:r w:rsidRPr="008F6C54">
              <w:rPr>
                <w:rFonts w:ascii="Times New Roman" w:hAnsi="Times New Roman" w:cs="Times New Roman"/>
                <w:color w:val="000000" w:themeColor="text1"/>
                <w:sz w:val="24"/>
              </w:rPr>
              <w:t xml:space="preserve">. Рассмотрите любое хорошо знакомое вам предприятие — то, в котором Вы работаете или проходили практику. Определите для выбранного вами предприятия, какие субъекты рыночной деятельности являются для него: а) поставщиками; б) маркетинговыми посредниками; в) конкурентами; г) клиентами; д) контактными аудиториями. В каждой категории участников микросреды выбранного вами предприятия приведите несколько примеров. Опишите характер отношений вашей фирмы с различными организациями. Чем эти отношения отличаются? Обоснуйте принадлежность каждой </w:t>
            </w:r>
            <w:r w:rsidRPr="008F6C54">
              <w:rPr>
                <w:rFonts w:ascii="Times New Roman" w:hAnsi="Times New Roman" w:cs="Times New Roman"/>
                <w:color w:val="000000" w:themeColor="text1"/>
                <w:sz w:val="24"/>
              </w:rPr>
              <w:lastRenderedPageBreak/>
              <w:t>из названных фирм к определенной группе представителей микросреды</w:t>
            </w:r>
            <w:r>
              <w:t>.</w:t>
            </w:r>
          </w:p>
        </w:tc>
      </w:tr>
    </w:tbl>
    <w:p w14:paraId="0399DD96" w14:textId="77777777" w:rsidR="00617DFC" w:rsidRDefault="00617DFC">
      <w:pPr>
        <w:keepNext/>
        <w:keepLines/>
        <w:spacing w:line="360" w:lineRule="auto"/>
        <w:jc w:val="center"/>
        <w:outlineLvl w:val="3"/>
        <w:rPr>
          <w:rFonts w:ascii="Times New Roman" w:hAnsi="Times New Roman" w:cs="Times New Roman"/>
          <w:b/>
          <w:iCs/>
          <w:kern w:val="2"/>
          <w:szCs w:val="28"/>
        </w:rPr>
      </w:pPr>
    </w:p>
    <w:p w14:paraId="20DE8357" w14:textId="0622E438" w:rsidR="00D94E02" w:rsidRPr="00B169CF" w:rsidRDefault="00B12532">
      <w:pPr>
        <w:keepNext/>
        <w:keepLines/>
        <w:spacing w:line="360" w:lineRule="auto"/>
        <w:jc w:val="center"/>
        <w:outlineLvl w:val="3"/>
        <w:rPr>
          <w:rFonts w:ascii="Times New Roman" w:hAnsi="Times New Roman" w:cs="Times New Roman"/>
          <w:b/>
          <w:iCs/>
          <w:kern w:val="2"/>
          <w:szCs w:val="28"/>
        </w:rPr>
      </w:pPr>
      <w:r w:rsidRPr="00B169CF">
        <w:rPr>
          <w:rFonts w:ascii="Times New Roman" w:hAnsi="Times New Roman" w:cs="Times New Roman"/>
          <w:b/>
          <w:iCs/>
          <w:kern w:val="2"/>
          <w:szCs w:val="28"/>
        </w:rPr>
        <w:t xml:space="preserve">Примерный перечень вопросов к </w:t>
      </w:r>
      <w:r w:rsidR="004E58AE" w:rsidRPr="00B169CF">
        <w:rPr>
          <w:rFonts w:ascii="Times New Roman" w:hAnsi="Times New Roman" w:cs="Times New Roman"/>
          <w:b/>
          <w:iCs/>
          <w:kern w:val="2"/>
          <w:szCs w:val="28"/>
        </w:rPr>
        <w:t>зачету:</w:t>
      </w:r>
    </w:p>
    <w:p w14:paraId="1D9A08C4" w14:textId="380D9416" w:rsidR="00765A27" w:rsidRPr="00532B8C" w:rsidRDefault="00765A27" w:rsidP="0048457E">
      <w:pPr>
        <w:pStyle w:val="63"/>
        <w:numPr>
          <w:ilvl w:val="0"/>
          <w:numId w:val="14"/>
        </w:numPr>
        <w:shd w:val="clear" w:color="auto" w:fill="auto"/>
        <w:spacing w:before="0" w:after="0" w:line="360" w:lineRule="auto"/>
        <w:ind w:left="993" w:right="-1" w:hanging="426"/>
        <w:rPr>
          <w:rStyle w:val="markedcontent"/>
          <w:spacing w:val="0"/>
          <w:sz w:val="28"/>
          <w:szCs w:val="28"/>
        </w:rPr>
      </w:pPr>
      <w:r>
        <w:rPr>
          <w:rFonts w:cs="Times New Roman"/>
          <w:sz w:val="28"/>
          <w:szCs w:val="28"/>
        </w:rPr>
        <w:t>П</w:t>
      </w:r>
      <w:r w:rsidRPr="00532B8C">
        <w:rPr>
          <w:rFonts w:cs="Times New Roman"/>
          <w:spacing w:val="0"/>
          <w:sz w:val="28"/>
          <w:szCs w:val="28"/>
        </w:rPr>
        <w:t xml:space="preserve">онятие «копирайтинг». История копирайтинга: </w:t>
      </w:r>
      <w:r w:rsidRPr="00532B8C">
        <w:rPr>
          <w:rStyle w:val="markedcontent"/>
          <w:rFonts w:cs="Times New Roman"/>
          <w:spacing w:val="0"/>
          <w:sz w:val="28"/>
          <w:szCs w:val="28"/>
        </w:rPr>
        <w:t>мировой и</w:t>
      </w:r>
      <w:r w:rsidR="00532B8C">
        <w:rPr>
          <w:rStyle w:val="markedcontent"/>
          <w:rFonts w:cs="Times New Roman"/>
          <w:spacing w:val="0"/>
          <w:sz w:val="28"/>
          <w:szCs w:val="28"/>
        </w:rPr>
        <w:t xml:space="preserve"> </w:t>
      </w:r>
      <w:r w:rsidRPr="00532B8C">
        <w:rPr>
          <w:rStyle w:val="markedcontent"/>
          <w:rFonts w:cs="Times New Roman"/>
          <w:spacing w:val="0"/>
          <w:sz w:val="28"/>
          <w:szCs w:val="28"/>
        </w:rPr>
        <w:t>отечес</w:t>
      </w:r>
      <w:r w:rsidR="00532B8C">
        <w:rPr>
          <w:rStyle w:val="markedcontent"/>
          <w:rFonts w:cs="Times New Roman"/>
          <w:spacing w:val="0"/>
          <w:sz w:val="28"/>
          <w:szCs w:val="28"/>
        </w:rPr>
        <w:t>т</w:t>
      </w:r>
      <w:r w:rsidRPr="00532B8C">
        <w:rPr>
          <w:rStyle w:val="markedcontent"/>
          <w:rFonts w:cs="Times New Roman"/>
          <w:spacing w:val="0"/>
          <w:sz w:val="28"/>
          <w:szCs w:val="28"/>
        </w:rPr>
        <w:t xml:space="preserve">венный опыт копирайтинга. </w:t>
      </w:r>
    </w:p>
    <w:p w14:paraId="394F1248" w14:textId="77777777" w:rsidR="00765A27" w:rsidRPr="00532B8C" w:rsidRDefault="00765A27" w:rsidP="00765A27">
      <w:pPr>
        <w:pStyle w:val="63"/>
        <w:numPr>
          <w:ilvl w:val="0"/>
          <w:numId w:val="14"/>
        </w:numPr>
        <w:shd w:val="clear" w:color="auto" w:fill="auto"/>
        <w:spacing w:before="0" w:after="0" w:line="360" w:lineRule="auto"/>
        <w:ind w:left="993" w:right="-1" w:hanging="426"/>
        <w:jc w:val="both"/>
        <w:rPr>
          <w:rStyle w:val="markedcontent"/>
          <w:spacing w:val="0"/>
          <w:sz w:val="28"/>
          <w:szCs w:val="28"/>
        </w:rPr>
      </w:pPr>
      <w:r w:rsidRPr="00532B8C">
        <w:rPr>
          <w:rStyle w:val="markedcontent"/>
          <w:rFonts w:cs="Times New Roman"/>
          <w:spacing w:val="0"/>
          <w:sz w:val="28"/>
          <w:szCs w:val="28"/>
        </w:rPr>
        <w:t xml:space="preserve">Тенденции развития профессии. </w:t>
      </w:r>
      <w:r w:rsidRPr="00532B8C">
        <w:rPr>
          <w:rFonts w:cs="Times New Roman"/>
          <w:spacing w:val="0"/>
          <w:sz w:val="28"/>
          <w:szCs w:val="28"/>
        </w:rPr>
        <w:t>Основные задачи копирайтера.</w:t>
      </w:r>
    </w:p>
    <w:p w14:paraId="297D2E26" w14:textId="77777777" w:rsidR="00765A27" w:rsidRPr="00532B8C" w:rsidRDefault="00765A27" w:rsidP="00765A27">
      <w:pPr>
        <w:pStyle w:val="63"/>
        <w:numPr>
          <w:ilvl w:val="0"/>
          <w:numId w:val="14"/>
        </w:numPr>
        <w:shd w:val="clear" w:color="auto" w:fill="auto"/>
        <w:spacing w:before="0" w:after="0" w:line="360" w:lineRule="auto"/>
        <w:ind w:left="993" w:right="-1" w:hanging="426"/>
        <w:jc w:val="both"/>
        <w:rPr>
          <w:rFonts w:cs="Times New Roman"/>
          <w:spacing w:val="0"/>
          <w:sz w:val="28"/>
          <w:szCs w:val="28"/>
        </w:rPr>
      </w:pPr>
      <w:r w:rsidRPr="00532B8C">
        <w:rPr>
          <w:rFonts w:cs="Times New Roman"/>
          <w:spacing w:val="0"/>
          <w:sz w:val="28"/>
          <w:szCs w:val="28"/>
        </w:rPr>
        <w:t xml:space="preserve">Функции и виды копирайтинга. </w:t>
      </w:r>
    </w:p>
    <w:p w14:paraId="4260210D" w14:textId="5BEAAD27" w:rsidR="00765A27" w:rsidRPr="00532B8C" w:rsidRDefault="00765A27" w:rsidP="00765A27">
      <w:pPr>
        <w:pStyle w:val="63"/>
        <w:numPr>
          <w:ilvl w:val="0"/>
          <w:numId w:val="14"/>
        </w:numPr>
        <w:shd w:val="clear" w:color="auto" w:fill="auto"/>
        <w:spacing w:before="0" w:after="0" w:line="360" w:lineRule="auto"/>
        <w:ind w:left="993" w:right="-1" w:hanging="426"/>
        <w:jc w:val="both"/>
        <w:rPr>
          <w:rFonts w:cs="Times New Roman"/>
          <w:spacing w:val="0"/>
          <w:sz w:val="28"/>
          <w:szCs w:val="28"/>
        </w:rPr>
      </w:pPr>
      <w:r w:rsidRPr="00532B8C">
        <w:rPr>
          <w:rStyle w:val="markedcontent"/>
          <w:rFonts w:cs="Times New Roman"/>
          <w:spacing w:val="0"/>
          <w:sz w:val="28"/>
          <w:szCs w:val="28"/>
        </w:rPr>
        <w:t>Знания, навыки, умения в структуре личности копирайтера.</w:t>
      </w:r>
      <w:r w:rsidR="0048457E" w:rsidRPr="00532B8C">
        <w:rPr>
          <w:rStyle w:val="markedcontent"/>
          <w:rFonts w:cs="Times New Roman"/>
          <w:spacing w:val="0"/>
          <w:sz w:val="28"/>
          <w:szCs w:val="28"/>
        </w:rPr>
        <w:t xml:space="preserve"> </w:t>
      </w:r>
      <w:r w:rsidRPr="00532B8C">
        <w:rPr>
          <w:rStyle w:val="markedcontent"/>
          <w:rFonts w:cs="Times New Roman"/>
          <w:spacing w:val="0"/>
          <w:sz w:val="28"/>
          <w:szCs w:val="28"/>
        </w:rPr>
        <w:t>Осно</w:t>
      </w:r>
      <w:r w:rsidR="00532B8C">
        <w:rPr>
          <w:rStyle w:val="markedcontent"/>
          <w:rFonts w:cs="Times New Roman"/>
          <w:spacing w:val="0"/>
          <w:sz w:val="28"/>
          <w:szCs w:val="28"/>
        </w:rPr>
        <w:t>в</w:t>
      </w:r>
      <w:r w:rsidRPr="00532B8C">
        <w:rPr>
          <w:rStyle w:val="markedcontent"/>
          <w:rFonts w:cs="Times New Roman"/>
          <w:spacing w:val="0"/>
          <w:sz w:val="28"/>
          <w:szCs w:val="28"/>
        </w:rPr>
        <w:t>ные профессиональные требования к копирайтеру.</w:t>
      </w:r>
    </w:p>
    <w:p w14:paraId="7CE0C0DE" w14:textId="77777777" w:rsidR="00765A27" w:rsidRPr="00532B8C" w:rsidRDefault="00765A27" w:rsidP="00765A27">
      <w:pPr>
        <w:pStyle w:val="63"/>
        <w:numPr>
          <w:ilvl w:val="0"/>
          <w:numId w:val="14"/>
        </w:numPr>
        <w:shd w:val="clear" w:color="auto" w:fill="auto"/>
        <w:spacing w:before="0" w:after="0" w:line="360" w:lineRule="auto"/>
        <w:ind w:left="993" w:right="-1" w:hanging="426"/>
        <w:jc w:val="both"/>
        <w:rPr>
          <w:rFonts w:cs="Times New Roman"/>
          <w:spacing w:val="0"/>
          <w:sz w:val="28"/>
          <w:szCs w:val="28"/>
        </w:rPr>
      </w:pPr>
      <w:r w:rsidRPr="00532B8C">
        <w:rPr>
          <w:rFonts w:cs="Times New Roman"/>
          <w:color w:val="000000" w:themeColor="text1"/>
          <w:spacing w:val="0"/>
          <w:sz w:val="28"/>
          <w:szCs w:val="28"/>
        </w:rPr>
        <w:t>Личностные качества, необходимые в работе копирайтера</w:t>
      </w:r>
      <w:r w:rsidRPr="00532B8C">
        <w:rPr>
          <w:rStyle w:val="markedcontent"/>
          <w:rFonts w:cs="Times New Roman"/>
          <w:spacing w:val="0"/>
          <w:sz w:val="28"/>
          <w:szCs w:val="28"/>
        </w:rPr>
        <w:t>. Понятие «креативной личности».</w:t>
      </w:r>
      <w:r w:rsidRPr="00532B8C">
        <w:rPr>
          <w:rFonts w:cs="Times New Roman"/>
          <w:b/>
          <w:bCs/>
          <w:spacing w:val="0"/>
          <w:sz w:val="28"/>
          <w:szCs w:val="28"/>
        </w:rPr>
        <w:t xml:space="preserve"> </w:t>
      </w:r>
    </w:p>
    <w:p w14:paraId="5553F9FC" w14:textId="77777777" w:rsidR="00765A27" w:rsidRPr="00532B8C" w:rsidRDefault="00765A27" w:rsidP="00765A27">
      <w:pPr>
        <w:pStyle w:val="63"/>
        <w:numPr>
          <w:ilvl w:val="0"/>
          <w:numId w:val="14"/>
        </w:numPr>
        <w:shd w:val="clear" w:color="auto" w:fill="auto"/>
        <w:spacing w:before="0" w:after="0" w:line="360" w:lineRule="auto"/>
        <w:ind w:left="993" w:right="-1" w:hanging="426"/>
        <w:jc w:val="both"/>
        <w:rPr>
          <w:rFonts w:cs="Times New Roman"/>
          <w:spacing w:val="0"/>
          <w:sz w:val="28"/>
          <w:szCs w:val="28"/>
        </w:rPr>
      </w:pPr>
      <w:r w:rsidRPr="00532B8C">
        <w:rPr>
          <w:rFonts w:cs="Times New Roman"/>
          <w:spacing w:val="0"/>
          <w:sz w:val="28"/>
          <w:szCs w:val="28"/>
        </w:rPr>
        <w:t>Области применения результатов труда копирайтера.</w:t>
      </w:r>
    </w:p>
    <w:p w14:paraId="11AA23C6" w14:textId="2A4E65CF" w:rsidR="00765A27" w:rsidRPr="00532B8C" w:rsidRDefault="00765A27" w:rsidP="00765A27">
      <w:pPr>
        <w:pStyle w:val="63"/>
        <w:numPr>
          <w:ilvl w:val="0"/>
          <w:numId w:val="14"/>
        </w:numPr>
        <w:shd w:val="clear" w:color="auto" w:fill="auto"/>
        <w:spacing w:before="0" w:after="0" w:line="360" w:lineRule="auto"/>
        <w:ind w:left="993" w:right="-1" w:hanging="426"/>
        <w:jc w:val="both"/>
        <w:rPr>
          <w:rStyle w:val="markedcontent"/>
          <w:spacing w:val="0"/>
          <w:sz w:val="28"/>
          <w:szCs w:val="28"/>
        </w:rPr>
      </w:pPr>
      <w:r w:rsidRPr="00532B8C">
        <w:rPr>
          <w:rFonts w:cs="Times New Roman"/>
          <w:spacing w:val="0"/>
          <w:sz w:val="28"/>
          <w:szCs w:val="28"/>
        </w:rPr>
        <w:t xml:space="preserve">Требования к организации труда копирайтера. Особенности </w:t>
      </w:r>
      <w:proofErr w:type="gramStart"/>
      <w:r w:rsidRPr="00532B8C">
        <w:rPr>
          <w:rFonts w:cs="Times New Roman"/>
          <w:spacing w:val="0"/>
          <w:sz w:val="28"/>
          <w:szCs w:val="28"/>
        </w:rPr>
        <w:t>воз</w:t>
      </w:r>
      <w:r w:rsidR="0048457E" w:rsidRPr="00532B8C">
        <w:rPr>
          <w:rFonts w:cs="Times New Roman"/>
          <w:spacing w:val="0"/>
          <w:sz w:val="28"/>
          <w:szCs w:val="28"/>
        </w:rPr>
        <w:t>-</w:t>
      </w:r>
      <w:r w:rsidRPr="00532B8C">
        <w:rPr>
          <w:rFonts w:cs="Times New Roman"/>
          <w:spacing w:val="0"/>
          <w:sz w:val="28"/>
          <w:szCs w:val="28"/>
        </w:rPr>
        <w:t>награждения</w:t>
      </w:r>
      <w:proofErr w:type="gramEnd"/>
      <w:r w:rsidRPr="00532B8C">
        <w:rPr>
          <w:rFonts w:cs="Times New Roman"/>
          <w:spacing w:val="0"/>
          <w:sz w:val="28"/>
          <w:szCs w:val="28"/>
        </w:rPr>
        <w:t xml:space="preserve"> работы копирайтера.</w:t>
      </w:r>
    </w:p>
    <w:p w14:paraId="472B13A2" w14:textId="77777777" w:rsidR="00765A27" w:rsidRPr="00532B8C" w:rsidRDefault="00765A27" w:rsidP="00765A27">
      <w:pPr>
        <w:pStyle w:val="63"/>
        <w:numPr>
          <w:ilvl w:val="0"/>
          <w:numId w:val="14"/>
        </w:numPr>
        <w:shd w:val="clear" w:color="auto" w:fill="auto"/>
        <w:spacing w:before="0" w:after="0" w:line="360" w:lineRule="auto"/>
        <w:ind w:left="993" w:right="-1" w:hanging="426"/>
        <w:jc w:val="both"/>
        <w:rPr>
          <w:rFonts w:cs="Times New Roman"/>
          <w:spacing w:val="0"/>
          <w:sz w:val="28"/>
          <w:szCs w:val="28"/>
        </w:rPr>
      </w:pPr>
      <w:r w:rsidRPr="00532B8C">
        <w:rPr>
          <w:rFonts w:cs="Times New Roman"/>
          <w:spacing w:val="0"/>
          <w:sz w:val="28"/>
          <w:szCs w:val="28"/>
        </w:rPr>
        <w:t xml:space="preserve">Рекламный текст: общая характеристика. Свойства рекламного текста. </w:t>
      </w:r>
    </w:p>
    <w:p w14:paraId="75C42D28" w14:textId="1D5B8252" w:rsidR="00765A27" w:rsidRPr="00532B8C" w:rsidRDefault="00765A27" w:rsidP="00765A27">
      <w:pPr>
        <w:pStyle w:val="63"/>
        <w:numPr>
          <w:ilvl w:val="0"/>
          <w:numId w:val="14"/>
        </w:numPr>
        <w:shd w:val="clear" w:color="auto" w:fill="auto"/>
        <w:spacing w:before="0" w:after="0" w:line="360" w:lineRule="auto"/>
        <w:ind w:left="993" w:right="-1" w:hanging="426"/>
        <w:jc w:val="both"/>
        <w:rPr>
          <w:rFonts w:cs="Times New Roman"/>
          <w:spacing w:val="0"/>
          <w:sz w:val="28"/>
          <w:szCs w:val="28"/>
        </w:rPr>
      </w:pPr>
      <w:r w:rsidRPr="00532B8C">
        <w:rPr>
          <w:rFonts w:cs="Times New Roman"/>
          <w:spacing w:val="0"/>
          <w:sz w:val="28"/>
          <w:szCs w:val="28"/>
        </w:rPr>
        <w:t xml:space="preserve">Структура рекламного текста: слоган, завязка, информационный блог, заключительная часть, дополнительная информация (справочные данные). </w:t>
      </w:r>
    </w:p>
    <w:p w14:paraId="559E9E93" w14:textId="4544A6EA"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Средства художественной изобразительности рекламного текста. </w:t>
      </w:r>
    </w:p>
    <w:p w14:paraId="41365421"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Элементы психологического воздействия рекламных текстов.</w:t>
      </w:r>
    </w:p>
    <w:p w14:paraId="5C4650F3"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Понятие «продающего текста»: структура и функции.</w:t>
      </w:r>
    </w:p>
    <w:p w14:paraId="109C67C0"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Основная формула написания продающего текста - AIDA. </w:t>
      </w:r>
    </w:p>
    <w:p w14:paraId="5B44F2B0" w14:textId="5AA3577C"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Правила написания продающих текстов. </w:t>
      </w:r>
      <w:r w:rsidRPr="00532B8C">
        <w:rPr>
          <w:rFonts w:eastAsia="Times New Roman" w:cs="Times New Roman"/>
          <w:color w:val="333332"/>
          <w:spacing w:val="0"/>
          <w:sz w:val="28"/>
          <w:szCs w:val="28"/>
          <w:lang w:eastAsia="ru-RU"/>
        </w:rPr>
        <w:t>Типы связок «</w:t>
      </w:r>
      <w:r w:rsidRPr="00532B8C">
        <w:rPr>
          <w:rFonts w:eastAsia="Times New Roman" w:cs="Times New Roman"/>
          <w:color w:val="000000" w:themeColor="text1"/>
          <w:spacing w:val="0"/>
          <w:sz w:val="28"/>
          <w:szCs w:val="28"/>
          <w:lang w:eastAsia="ru-RU"/>
        </w:rPr>
        <w:t>заголовок</w:t>
      </w:r>
      <w:r w:rsidRPr="00532B8C">
        <w:rPr>
          <w:rFonts w:eastAsia="Times New Roman" w:cs="Times New Roman"/>
          <w:color w:val="333332"/>
          <w:spacing w:val="0"/>
          <w:sz w:val="28"/>
          <w:szCs w:val="28"/>
          <w:lang w:eastAsia="ru-RU"/>
        </w:rPr>
        <w:t>+подзаголовок»</w:t>
      </w:r>
      <w:r w:rsidRPr="00532B8C">
        <w:rPr>
          <w:rFonts w:eastAsia="Times New Roman" w:cs="Times New Roman"/>
          <w:color w:val="000000" w:themeColor="text1"/>
          <w:spacing w:val="0"/>
          <w:sz w:val="28"/>
          <w:szCs w:val="28"/>
          <w:lang w:eastAsia="ru-RU"/>
        </w:rPr>
        <w:t>.</w:t>
      </w:r>
      <w:r w:rsidRPr="00532B8C">
        <w:rPr>
          <w:rFonts w:eastAsia="Times New Roman" w:cs="Times New Roman"/>
          <w:color w:val="FF8017"/>
          <w:spacing w:val="0"/>
          <w:sz w:val="28"/>
          <w:szCs w:val="28"/>
          <w:lang w:eastAsia="ru-RU"/>
        </w:rPr>
        <w:t xml:space="preserve"> </w:t>
      </w:r>
      <w:r w:rsidRPr="00532B8C">
        <w:rPr>
          <w:rFonts w:eastAsia="Times New Roman" w:cs="Times New Roman"/>
          <w:color w:val="333332"/>
          <w:spacing w:val="0"/>
          <w:sz w:val="28"/>
          <w:szCs w:val="28"/>
          <w:lang w:eastAsia="ru-RU"/>
        </w:rPr>
        <w:t xml:space="preserve">Создание цепляющих заголовков. </w:t>
      </w:r>
    </w:p>
    <w:p w14:paraId="7F1F1DC7"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eastAsia="Times New Roman" w:cs="Times New Roman"/>
          <w:color w:val="333332"/>
          <w:spacing w:val="0"/>
          <w:sz w:val="28"/>
          <w:szCs w:val="28"/>
          <w:lang w:eastAsia="ru-RU"/>
        </w:rPr>
        <w:t>Использование сторителлинга.</w:t>
      </w:r>
    </w:p>
    <w:p w14:paraId="67C6654F"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Ключевые рекламные концепции в рекламном сообщении. </w:t>
      </w:r>
    </w:p>
    <w:p w14:paraId="41297804"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Слоган как базовая единица рекламного текста.</w:t>
      </w:r>
    </w:p>
    <w:p w14:paraId="6EEE1601" w14:textId="476005C4" w:rsidR="00765A27" w:rsidRPr="00532B8C" w:rsidRDefault="00765A27" w:rsidP="00765A27">
      <w:pPr>
        <w:pStyle w:val="63"/>
        <w:numPr>
          <w:ilvl w:val="0"/>
          <w:numId w:val="14"/>
        </w:numPr>
        <w:shd w:val="clear" w:color="auto" w:fill="auto"/>
        <w:spacing w:before="0" w:after="0" w:line="360" w:lineRule="auto"/>
        <w:ind w:left="1134" w:right="-1" w:hanging="567"/>
        <w:jc w:val="both"/>
        <w:rPr>
          <w:rStyle w:val="markedcontent"/>
          <w:spacing w:val="0"/>
          <w:sz w:val="28"/>
          <w:szCs w:val="28"/>
        </w:rPr>
      </w:pPr>
      <w:r w:rsidRPr="00532B8C">
        <w:rPr>
          <w:rFonts w:cs="Times New Roman"/>
          <w:spacing w:val="0"/>
          <w:sz w:val="28"/>
          <w:szCs w:val="28"/>
        </w:rPr>
        <w:t>Синтаксическая структура слогана. Семантическая и прагматическая структуры слогана.</w:t>
      </w:r>
      <w:r w:rsidRPr="00532B8C">
        <w:rPr>
          <w:rStyle w:val="markedcontent"/>
          <w:rFonts w:cs="Times New Roman"/>
          <w:spacing w:val="0"/>
          <w:sz w:val="28"/>
          <w:szCs w:val="28"/>
        </w:rPr>
        <w:t xml:space="preserve"> </w:t>
      </w:r>
    </w:p>
    <w:p w14:paraId="3ECF1B6D" w14:textId="49CA0240" w:rsidR="00765A27" w:rsidRPr="00532B8C" w:rsidRDefault="00765A27" w:rsidP="00765A27">
      <w:pPr>
        <w:pStyle w:val="63"/>
        <w:numPr>
          <w:ilvl w:val="0"/>
          <w:numId w:val="14"/>
        </w:numPr>
        <w:shd w:val="clear" w:color="auto" w:fill="auto"/>
        <w:spacing w:before="0" w:after="0" w:line="360" w:lineRule="auto"/>
        <w:ind w:left="1134" w:right="-1" w:hanging="567"/>
        <w:jc w:val="both"/>
        <w:rPr>
          <w:rStyle w:val="markedcontent"/>
          <w:spacing w:val="0"/>
          <w:sz w:val="28"/>
          <w:szCs w:val="28"/>
        </w:rPr>
      </w:pPr>
      <w:r w:rsidRPr="00532B8C">
        <w:rPr>
          <w:rStyle w:val="markedcontent"/>
          <w:rFonts w:cs="Times New Roman"/>
          <w:spacing w:val="0"/>
          <w:sz w:val="28"/>
          <w:szCs w:val="28"/>
        </w:rPr>
        <w:lastRenderedPageBreak/>
        <w:t>Основные приемы, используемые при разработке слоганов. Художественные приемы создания слоганов.</w:t>
      </w:r>
    </w:p>
    <w:p w14:paraId="2A5BF034" w14:textId="65C5271E" w:rsidR="00765A27" w:rsidRPr="00532B8C" w:rsidRDefault="00765A27" w:rsidP="00765A27">
      <w:pPr>
        <w:pStyle w:val="63"/>
        <w:numPr>
          <w:ilvl w:val="0"/>
          <w:numId w:val="14"/>
        </w:numPr>
        <w:shd w:val="clear" w:color="auto" w:fill="auto"/>
        <w:spacing w:before="0" w:after="0" w:line="360" w:lineRule="auto"/>
        <w:ind w:left="1134" w:right="-1" w:hanging="567"/>
        <w:jc w:val="both"/>
        <w:rPr>
          <w:rStyle w:val="markedcontent"/>
          <w:spacing w:val="0"/>
          <w:sz w:val="28"/>
          <w:szCs w:val="28"/>
        </w:rPr>
      </w:pPr>
      <w:r w:rsidRPr="00532B8C">
        <w:rPr>
          <w:rStyle w:val="markedcontent"/>
          <w:rFonts w:cs="Times New Roman"/>
          <w:spacing w:val="0"/>
          <w:sz w:val="28"/>
          <w:szCs w:val="28"/>
        </w:rPr>
        <w:t>Афористичность и философичность как важные</w:t>
      </w:r>
      <w:r w:rsidRPr="00532B8C">
        <w:rPr>
          <w:rFonts w:cs="Times New Roman"/>
          <w:spacing w:val="0"/>
          <w:sz w:val="28"/>
          <w:szCs w:val="28"/>
        </w:rPr>
        <w:t xml:space="preserve"> </w:t>
      </w:r>
      <w:r w:rsidRPr="00532B8C">
        <w:rPr>
          <w:rStyle w:val="markedcontent"/>
          <w:rFonts w:cs="Times New Roman"/>
          <w:spacing w:val="0"/>
          <w:sz w:val="28"/>
          <w:szCs w:val="28"/>
        </w:rPr>
        <w:t>признаки «хорошего» слогана.</w:t>
      </w:r>
    </w:p>
    <w:p w14:paraId="241AB8EF"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Бриф: понятие и особенности. Основные виды брифов.</w:t>
      </w:r>
    </w:p>
    <w:p w14:paraId="30356B96"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Style w:val="markedcontent"/>
          <w:rFonts w:cs="Times New Roman"/>
          <w:spacing w:val="0"/>
          <w:sz w:val="28"/>
          <w:szCs w:val="28"/>
        </w:rPr>
        <w:t xml:space="preserve">Правильная структура брифа. </w:t>
      </w:r>
      <w:r w:rsidRPr="00532B8C">
        <w:rPr>
          <w:rFonts w:cs="Times New Roman"/>
          <w:color w:val="000000" w:themeColor="text1"/>
          <w:spacing w:val="0"/>
          <w:sz w:val="28"/>
          <w:szCs w:val="28"/>
        </w:rPr>
        <w:t xml:space="preserve">Способы составления брифа. </w:t>
      </w:r>
    </w:p>
    <w:p w14:paraId="0C6D2D44" w14:textId="1D141CC8" w:rsidR="00765A27" w:rsidRPr="00532B8C" w:rsidRDefault="00765A27" w:rsidP="00765A27">
      <w:pPr>
        <w:pStyle w:val="63"/>
        <w:numPr>
          <w:ilvl w:val="0"/>
          <w:numId w:val="14"/>
        </w:numPr>
        <w:shd w:val="clear" w:color="auto" w:fill="auto"/>
        <w:spacing w:before="0" w:after="0" w:line="360" w:lineRule="auto"/>
        <w:ind w:left="1134" w:right="-1" w:hanging="567"/>
        <w:jc w:val="both"/>
        <w:rPr>
          <w:rStyle w:val="markedcontent"/>
          <w:spacing w:val="0"/>
          <w:sz w:val="28"/>
          <w:szCs w:val="28"/>
        </w:rPr>
      </w:pPr>
      <w:r w:rsidRPr="00532B8C">
        <w:rPr>
          <w:rFonts w:cs="Times New Roman"/>
          <w:color w:val="000000" w:themeColor="text1"/>
          <w:spacing w:val="0"/>
          <w:sz w:val="28"/>
          <w:szCs w:val="28"/>
        </w:rPr>
        <w:t>Бриф: примеры заполнения.</w:t>
      </w:r>
      <w:r w:rsidRPr="00532B8C">
        <w:rPr>
          <w:rStyle w:val="markedcontent"/>
          <w:rFonts w:cs="Times New Roman"/>
          <w:spacing w:val="0"/>
          <w:sz w:val="28"/>
          <w:szCs w:val="28"/>
        </w:rPr>
        <w:t xml:space="preserve"> Разработка креативной концепции на основе брифа. </w:t>
      </w:r>
    </w:p>
    <w:p w14:paraId="536E4006"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Style w:val="markedcontent"/>
          <w:spacing w:val="0"/>
          <w:sz w:val="28"/>
          <w:szCs w:val="28"/>
        </w:rPr>
      </w:pPr>
      <w:r w:rsidRPr="00532B8C">
        <w:rPr>
          <w:rStyle w:val="markedcontent"/>
          <w:rFonts w:cs="Times New Roman"/>
          <w:spacing w:val="0"/>
          <w:sz w:val="28"/>
          <w:szCs w:val="28"/>
        </w:rPr>
        <w:t>Распространенные ошибки при создании брифа.</w:t>
      </w:r>
    </w:p>
    <w:p w14:paraId="479B1A78"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Корпоративный сайт: основные задачи и функции. </w:t>
      </w:r>
    </w:p>
    <w:p w14:paraId="245343D7"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Виды корпоративных сайтов. </w:t>
      </w:r>
    </w:p>
    <w:p w14:paraId="295E4535"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Структура и наполнение корпоративного сайта. </w:t>
      </w:r>
    </w:p>
    <w:p w14:paraId="2091BB47"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Работа по продвижению корпоративного сайта: SEO-копирайтинг.</w:t>
      </w:r>
    </w:p>
    <w:p w14:paraId="11CA4F0A"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Style w:val="markedcontent"/>
          <w:spacing w:val="0"/>
          <w:sz w:val="28"/>
          <w:szCs w:val="28"/>
        </w:rPr>
      </w:pPr>
      <w:r w:rsidRPr="00532B8C">
        <w:rPr>
          <w:rFonts w:cs="Times New Roman"/>
          <w:spacing w:val="0"/>
          <w:sz w:val="28"/>
          <w:szCs w:val="28"/>
        </w:rPr>
        <w:t xml:space="preserve">Понятие «нейминга». </w:t>
      </w:r>
      <w:r w:rsidRPr="00532B8C">
        <w:rPr>
          <w:rStyle w:val="markedcontent"/>
          <w:rFonts w:cs="Times New Roman"/>
          <w:spacing w:val="0"/>
          <w:sz w:val="28"/>
          <w:szCs w:val="28"/>
        </w:rPr>
        <w:t xml:space="preserve">Направления нейминга и типология названий. </w:t>
      </w:r>
    </w:p>
    <w:p w14:paraId="1946E79C"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Style w:val="markedcontent"/>
          <w:rFonts w:cs="Times New Roman"/>
          <w:spacing w:val="0"/>
          <w:sz w:val="28"/>
          <w:szCs w:val="28"/>
        </w:rPr>
        <w:t>Основные этапы разработки названия для компании, товара, услуги.</w:t>
      </w:r>
      <w:r w:rsidRPr="00532B8C">
        <w:rPr>
          <w:rFonts w:cs="Times New Roman"/>
          <w:spacing w:val="0"/>
          <w:sz w:val="28"/>
          <w:szCs w:val="28"/>
        </w:rPr>
        <w:t xml:space="preserve"> </w:t>
      </w:r>
    </w:p>
    <w:p w14:paraId="50300F42"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Основные требования к имени бренда. </w:t>
      </w:r>
    </w:p>
    <w:p w14:paraId="5EC62AAB"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Психологические аспекты нейминга.</w:t>
      </w:r>
    </w:p>
    <w:p w14:paraId="735FDE33" w14:textId="577A89E1"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Спичрайтинг как подготовка и написание текстов для устных выступлений пред аудиторией. Виды спичрайтинга. </w:t>
      </w:r>
    </w:p>
    <w:p w14:paraId="3FDC42F0"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Этапы подготовки ораторской речи. </w:t>
      </w:r>
    </w:p>
    <w:p w14:paraId="49372BF5" w14:textId="4EB67776" w:rsidR="00691E57" w:rsidRDefault="00765A27" w:rsidP="00691E5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Основные рекомендации написания текстов для публичных выступлений.</w:t>
      </w:r>
    </w:p>
    <w:p w14:paraId="4911C1E8" w14:textId="77777777" w:rsidR="00643FCF" w:rsidRPr="00643FCF" w:rsidRDefault="00643FCF" w:rsidP="00691E57">
      <w:pPr>
        <w:pStyle w:val="63"/>
        <w:numPr>
          <w:ilvl w:val="0"/>
          <w:numId w:val="14"/>
        </w:numPr>
        <w:shd w:val="clear" w:color="auto" w:fill="auto"/>
        <w:spacing w:before="0" w:after="0" w:line="360" w:lineRule="auto"/>
        <w:ind w:left="1134" w:right="-1" w:hanging="567"/>
        <w:jc w:val="both"/>
        <w:rPr>
          <w:rStyle w:val="markedcontent"/>
          <w:rFonts w:cs="Times New Roman"/>
          <w:spacing w:val="0"/>
          <w:sz w:val="28"/>
          <w:szCs w:val="28"/>
        </w:rPr>
      </w:pPr>
    </w:p>
    <w:p w14:paraId="6A5DE1FE" w14:textId="77777777" w:rsidR="00D94E02" w:rsidRPr="00B169CF" w:rsidRDefault="00D94E02">
      <w:pPr>
        <w:jc w:val="both"/>
        <w:rPr>
          <w:rFonts w:ascii="Times New Roman" w:hAnsi="Times New Roman" w:cs="Times New Roman"/>
          <w:color w:val="FF0000"/>
          <w:sz w:val="24"/>
        </w:rPr>
      </w:pPr>
    </w:p>
    <w:p w14:paraId="188ACCE2" w14:textId="13143D37" w:rsidR="00D94E02" w:rsidRDefault="00B12532">
      <w:pPr>
        <w:shd w:val="clear" w:color="auto" w:fill="FFFFFF" w:themeFill="background1"/>
        <w:spacing w:line="360" w:lineRule="auto"/>
        <w:ind w:firstLine="709"/>
        <w:jc w:val="center"/>
        <w:rPr>
          <w:rFonts w:ascii="Times New Roman" w:hAnsi="Times New Roman" w:cs="Times New Roman"/>
          <w:b/>
          <w:bCs/>
          <w:szCs w:val="28"/>
        </w:rPr>
      </w:pPr>
      <w:r w:rsidRPr="00B169CF">
        <w:rPr>
          <w:rFonts w:ascii="Times New Roman" w:hAnsi="Times New Roman" w:cs="Times New Roman"/>
          <w:b/>
          <w:bCs/>
          <w:szCs w:val="28"/>
        </w:rPr>
        <w:t xml:space="preserve">8. </w:t>
      </w:r>
      <w:r w:rsidR="00F54D33" w:rsidRPr="00F54D33">
        <w:rPr>
          <w:rFonts w:ascii="Times New Roman" w:hAnsi="Times New Roman" w:cs="Times New Roman"/>
          <w:b/>
          <w:szCs w:val="28"/>
        </w:rPr>
        <w:t>Перечень основной и дополнительной учебной литературы, необходимой для освоения дисциплины</w:t>
      </w:r>
    </w:p>
    <w:p w14:paraId="58CD5629" w14:textId="77777777" w:rsidR="00F54D33" w:rsidRPr="00B169CF" w:rsidRDefault="00F54D33">
      <w:pPr>
        <w:shd w:val="clear" w:color="auto" w:fill="FFFFFF" w:themeFill="background1"/>
        <w:spacing w:line="360" w:lineRule="auto"/>
        <w:ind w:firstLine="709"/>
        <w:jc w:val="center"/>
        <w:rPr>
          <w:rFonts w:ascii="Times New Roman" w:hAnsi="Times New Roman" w:cs="Times New Roman"/>
          <w:b/>
          <w:bCs/>
          <w:szCs w:val="28"/>
        </w:rPr>
      </w:pPr>
    </w:p>
    <w:p w14:paraId="59D00E68" w14:textId="676C48B2" w:rsidR="00D94E02" w:rsidRDefault="004D37A1">
      <w:pPr>
        <w:shd w:val="clear" w:color="auto" w:fill="FFFFFF" w:themeFill="background1"/>
        <w:tabs>
          <w:tab w:val="left" w:pos="993"/>
        </w:tabs>
        <w:spacing w:line="360" w:lineRule="auto"/>
        <w:ind w:firstLine="709"/>
        <w:jc w:val="both"/>
        <w:rPr>
          <w:rFonts w:ascii="Times New Roman" w:hAnsi="Times New Roman" w:cs="Times New Roman"/>
          <w:b/>
          <w:szCs w:val="28"/>
        </w:rPr>
      </w:pPr>
      <w:r>
        <w:rPr>
          <w:rFonts w:ascii="Times New Roman" w:hAnsi="Times New Roman" w:cs="Times New Roman"/>
          <w:b/>
          <w:szCs w:val="28"/>
        </w:rPr>
        <w:t xml:space="preserve">8.1. </w:t>
      </w:r>
      <w:r w:rsidR="00B12532" w:rsidRPr="00B169CF">
        <w:rPr>
          <w:rFonts w:ascii="Times New Roman" w:hAnsi="Times New Roman" w:cs="Times New Roman"/>
          <w:b/>
          <w:szCs w:val="28"/>
        </w:rPr>
        <w:t>Основная литература:</w:t>
      </w:r>
    </w:p>
    <w:p w14:paraId="42108162" w14:textId="5F38925B" w:rsidR="00AB13D5" w:rsidRPr="000A7B59" w:rsidRDefault="009B3935" w:rsidP="000F4333">
      <w:pPr>
        <w:pStyle w:val="af9"/>
        <w:numPr>
          <w:ilvl w:val="0"/>
          <w:numId w:val="12"/>
        </w:numPr>
        <w:shd w:val="clear" w:color="auto" w:fill="FFFFFF" w:themeFill="background1"/>
        <w:tabs>
          <w:tab w:val="left" w:pos="993"/>
        </w:tabs>
        <w:spacing w:line="360" w:lineRule="auto"/>
        <w:jc w:val="both"/>
        <w:rPr>
          <w:rFonts w:ascii="Times New Roman" w:hAnsi="Times New Roman" w:cs="Times New Roman"/>
          <w:szCs w:val="28"/>
        </w:rPr>
      </w:pPr>
      <w:r w:rsidRPr="000A7B59">
        <w:rPr>
          <w:rFonts w:ascii="Times New Roman" w:hAnsi="Times New Roman" w:cs="Times New Roman"/>
          <w:szCs w:val="28"/>
        </w:rPr>
        <w:t xml:space="preserve">Трищенко Д.А. </w:t>
      </w:r>
      <w:proofErr w:type="gramStart"/>
      <w:r w:rsidRPr="000A7B59">
        <w:rPr>
          <w:rFonts w:ascii="Times New Roman" w:hAnsi="Times New Roman" w:cs="Times New Roman"/>
          <w:szCs w:val="28"/>
        </w:rPr>
        <w:t>Копирайтинг :</w:t>
      </w:r>
      <w:proofErr w:type="gramEnd"/>
      <w:r w:rsidRPr="000A7B59">
        <w:rPr>
          <w:rFonts w:ascii="Times New Roman" w:hAnsi="Times New Roman" w:cs="Times New Roman"/>
          <w:szCs w:val="28"/>
        </w:rPr>
        <w:t xml:space="preserve"> учебное пособие для вузов / Д. А. Трищенко, Е. Д. Трищенко. — </w:t>
      </w:r>
      <w:proofErr w:type="gramStart"/>
      <w:r w:rsidRPr="000A7B59">
        <w:rPr>
          <w:rFonts w:ascii="Times New Roman" w:hAnsi="Times New Roman" w:cs="Times New Roman"/>
          <w:szCs w:val="28"/>
        </w:rPr>
        <w:t>Москва :</w:t>
      </w:r>
      <w:proofErr w:type="gramEnd"/>
      <w:r w:rsidRPr="000A7B59">
        <w:rPr>
          <w:rFonts w:ascii="Times New Roman" w:hAnsi="Times New Roman" w:cs="Times New Roman"/>
          <w:szCs w:val="28"/>
        </w:rPr>
        <w:t xml:space="preserve"> Издательство </w:t>
      </w:r>
      <w:proofErr w:type="spellStart"/>
      <w:r w:rsidRPr="000A7B59">
        <w:rPr>
          <w:rFonts w:ascii="Times New Roman" w:hAnsi="Times New Roman" w:cs="Times New Roman"/>
          <w:szCs w:val="28"/>
        </w:rPr>
        <w:t>Юрайт</w:t>
      </w:r>
      <w:proofErr w:type="spellEnd"/>
      <w:r w:rsidRPr="000A7B59">
        <w:rPr>
          <w:rFonts w:ascii="Times New Roman" w:hAnsi="Times New Roman" w:cs="Times New Roman"/>
          <w:szCs w:val="28"/>
        </w:rPr>
        <w:t xml:space="preserve">, 2023. — 124 с. — </w:t>
      </w:r>
      <w:r w:rsidRPr="000A7B59">
        <w:rPr>
          <w:rFonts w:ascii="Times New Roman" w:hAnsi="Times New Roman" w:cs="Times New Roman"/>
          <w:szCs w:val="28"/>
        </w:rPr>
        <w:lastRenderedPageBreak/>
        <w:t xml:space="preserve">(Высшее образование). — ISBN 978-5-534-15275-3. — </w:t>
      </w:r>
      <w:proofErr w:type="gramStart"/>
      <w:r w:rsidRPr="000A7B59">
        <w:rPr>
          <w:rFonts w:ascii="Times New Roman" w:hAnsi="Times New Roman" w:cs="Times New Roman"/>
          <w:szCs w:val="28"/>
        </w:rPr>
        <w:t>Текст :</w:t>
      </w:r>
      <w:proofErr w:type="gramEnd"/>
      <w:r w:rsidRPr="000A7B59">
        <w:rPr>
          <w:rFonts w:ascii="Times New Roman" w:hAnsi="Times New Roman" w:cs="Times New Roman"/>
          <w:szCs w:val="28"/>
        </w:rPr>
        <w:t xml:space="preserve"> электронный // Образовательная платформа </w:t>
      </w:r>
      <w:proofErr w:type="spellStart"/>
      <w:r w:rsidRPr="000A7B59">
        <w:rPr>
          <w:rFonts w:ascii="Times New Roman" w:hAnsi="Times New Roman" w:cs="Times New Roman"/>
          <w:szCs w:val="28"/>
        </w:rPr>
        <w:t>Юрайт</w:t>
      </w:r>
      <w:proofErr w:type="spellEnd"/>
      <w:r w:rsidRPr="000A7B59">
        <w:rPr>
          <w:rFonts w:ascii="Times New Roman" w:hAnsi="Times New Roman" w:cs="Times New Roman"/>
          <w:szCs w:val="28"/>
        </w:rPr>
        <w:t xml:space="preserve"> [сайт].</w:t>
      </w:r>
    </w:p>
    <w:p w14:paraId="1C5148FD" w14:textId="06BEC905" w:rsidR="00AB13D5" w:rsidRPr="000A7B59" w:rsidRDefault="00AB13D5" w:rsidP="000F4333">
      <w:pPr>
        <w:pStyle w:val="af9"/>
        <w:numPr>
          <w:ilvl w:val="0"/>
          <w:numId w:val="12"/>
        </w:numPr>
        <w:shd w:val="clear" w:color="auto" w:fill="FFFFFF" w:themeFill="background1"/>
        <w:tabs>
          <w:tab w:val="left" w:pos="993"/>
        </w:tabs>
        <w:spacing w:line="360" w:lineRule="auto"/>
        <w:jc w:val="both"/>
        <w:rPr>
          <w:rFonts w:ascii="Times New Roman" w:hAnsi="Times New Roman" w:cs="Times New Roman"/>
          <w:szCs w:val="28"/>
        </w:rPr>
      </w:pPr>
      <w:r w:rsidRPr="000A7B59">
        <w:rPr>
          <w:rFonts w:ascii="Times New Roman" w:hAnsi="Times New Roman" w:cs="Times New Roman" w:hint="eastAsia"/>
          <w:szCs w:val="28"/>
        </w:rPr>
        <w:t>Еремеева</w:t>
      </w:r>
      <w:r w:rsidRPr="000A7B59">
        <w:rPr>
          <w:rFonts w:ascii="Times New Roman" w:hAnsi="Times New Roman" w:cs="Times New Roman"/>
          <w:szCs w:val="28"/>
        </w:rPr>
        <w:t xml:space="preserve">, </w:t>
      </w:r>
      <w:r w:rsidRPr="000A7B59">
        <w:rPr>
          <w:rFonts w:ascii="Times New Roman" w:hAnsi="Times New Roman" w:cs="Times New Roman" w:hint="eastAsia"/>
          <w:szCs w:val="28"/>
        </w:rPr>
        <w:t>Н</w:t>
      </w:r>
      <w:r w:rsidRPr="000A7B59">
        <w:rPr>
          <w:rFonts w:ascii="Times New Roman" w:hAnsi="Times New Roman" w:cs="Times New Roman"/>
          <w:szCs w:val="28"/>
        </w:rPr>
        <w:t xml:space="preserve">. </w:t>
      </w:r>
      <w:r w:rsidRPr="000A7B59">
        <w:rPr>
          <w:rFonts w:ascii="Times New Roman" w:hAnsi="Times New Roman" w:cs="Times New Roman" w:hint="eastAsia"/>
          <w:szCs w:val="28"/>
        </w:rPr>
        <w:t>В</w:t>
      </w:r>
      <w:r w:rsidRPr="000A7B59">
        <w:rPr>
          <w:rFonts w:ascii="Times New Roman" w:hAnsi="Times New Roman" w:cs="Times New Roman"/>
          <w:szCs w:val="28"/>
        </w:rPr>
        <w:t xml:space="preserve">. </w:t>
      </w:r>
      <w:r w:rsidRPr="000A7B59">
        <w:rPr>
          <w:rFonts w:ascii="Times New Roman" w:hAnsi="Times New Roman" w:cs="Times New Roman" w:hint="eastAsia"/>
          <w:szCs w:val="28"/>
        </w:rPr>
        <w:t>Коммерческий</w:t>
      </w:r>
      <w:r w:rsidRPr="000A7B59">
        <w:rPr>
          <w:rFonts w:ascii="Times New Roman" w:hAnsi="Times New Roman" w:cs="Times New Roman"/>
          <w:szCs w:val="28"/>
        </w:rPr>
        <w:t xml:space="preserve"> </w:t>
      </w:r>
      <w:r w:rsidRPr="000A7B59">
        <w:rPr>
          <w:rFonts w:ascii="Times New Roman" w:hAnsi="Times New Roman" w:cs="Times New Roman" w:hint="eastAsia"/>
          <w:szCs w:val="28"/>
        </w:rPr>
        <w:t>копирайтинг</w:t>
      </w:r>
      <w:r w:rsidRPr="000A7B59">
        <w:rPr>
          <w:rFonts w:ascii="Times New Roman" w:hAnsi="Times New Roman" w:cs="Times New Roman"/>
          <w:szCs w:val="28"/>
        </w:rPr>
        <w:t xml:space="preserve"> : </w:t>
      </w:r>
      <w:r w:rsidRPr="000A7B59">
        <w:rPr>
          <w:rFonts w:ascii="Times New Roman" w:hAnsi="Times New Roman" w:cs="Times New Roman" w:hint="eastAsia"/>
          <w:szCs w:val="28"/>
        </w:rPr>
        <w:t>учебное</w:t>
      </w:r>
      <w:r w:rsidRPr="000A7B59">
        <w:rPr>
          <w:rFonts w:ascii="Times New Roman" w:hAnsi="Times New Roman" w:cs="Times New Roman"/>
          <w:szCs w:val="28"/>
        </w:rPr>
        <w:t xml:space="preserve"> </w:t>
      </w:r>
      <w:r w:rsidRPr="000A7B59">
        <w:rPr>
          <w:rFonts w:ascii="Times New Roman" w:hAnsi="Times New Roman" w:cs="Times New Roman" w:hint="eastAsia"/>
          <w:szCs w:val="28"/>
        </w:rPr>
        <w:t>пособие</w:t>
      </w:r>
      <w:r w:rsidRPr="000A7B59">
        <w:rPr>
          <w:rFonts w:ascii="Times New Roman" w:hAnsi="Times New Roman" w:cs="Times New Roman"/>
          <w:szCs w:val="28"/>
        </w:rPr>
        <w:t xml:space="preserve"> / </w:t>
      </w:r>
      <w:r w:rsidRPr="000A7B59">
        <w:rPr>
          <w:rFonts w:ascii="Times New Roman" w:hAnsi="Times New Roman" w:cs="Times New Roman" w:hint="eastAsia"/>
          <w:szCs w:val="28"/>
        </w:rPr>
        <w:t>Н</w:t>
      </w:r>
      <w:r w:rsidRPr="000A7B59">
        <w:rPr>
          <w:rFonts w:ascii="Times New Roman" w:hAnsi="Times New Roman" w:cs="Times New Roman"/>
          <w:szCs w:val="28"/>
        </w:rPr>
        <w:t xml:space="preserve">. </w:t>
      </w:r>
      <w:r w:rsidRPr="000A7B59">
        <w:rPr>
          <w:rFonts w:ascii="Times New Roman" w:hAnsi="Times New Roman" w:cs="Times New Roman" w:hint="eastAsia"/>
          <w:szCs w:val="28"/>
        </w:rPr>
        <w:t>В</w:t>
      </w:r>
      <w:r w:rsidRPr="000A7B59">
        <w:rPr>
          <w:rFonts w:ascii="Times New Roman" w:hAnsi="Times New Roman" w:cs="Times New Roman"/>
          <w:szCs w:val="28"/>
        </w:rPr>
        <w:t xml:space="preserve">. </w:t>
      </w:r>
      <w:r w:rsidRPr="000A7B59">
        <w:rPr>
          <w:rFonts w:ascii="Times New Roman" w:hAnsi="Times New Roman" w:cs="Times New Roman" w:hint="eastAsia"/>
          <w:szCs w:val="28"/>
        </w:rPr>
        <w:t>Еремеева</w:t>
      </w:r>
      <w:r w:rsidRPr="000A7B59">
        <w:rPr>
          <w:rFonts w:ascii="Times New Roman" w:hAnsi="Times New Roman" w:cs="Times New Roman"/>
          <w:szCs w:val="28"/>
        </w:rPr>
        <w:t xml:space="preserve">, </w:t>
      </w:r>
      <w:r w:rsidRPr="000A7B59">
        <w:rPr>
          <w:rFonts w:ascii="Times New Roman" w:hAnsi="Times New Roman" w:cs="Times New Roman" w:hint="eastAsia"/>
          <w:szCs w:val="28"/>
        </w:rPr>
        <w:t>П</w:t>
      </w:r>
      <w:r w:rsidRPr="000A7B59">
        <w:rPr>
          <w:rFonts w:ascii="Times New Roman" w:hAnsi="Times New Roman" w:cs="Times New Roman"/>
          <w:szCs w:val="28"/>
        </w:rPr>
        <w:t xml:space="preserve">. </w:t>
      </w:r>
      <w:r w:rsidRPr="000A7B59">
        <w:rPr>
          <w:rFonts w:ascii="Times New Roman" w:hAnsi="Times New Roman" w:cs="Times New Roman" w:hint="eastAsia"/>
          <w:szCs w:val="28"/>
        </w:rPr>
        <w:t>В</w:t>
      </w:r>
      <w:r w:rsidRPr="000A7B59">
        <w:rPr>
          <w:rFonts w:ascii="Times New Roman" w:hAnsi="Times New Roman" w:cs="Times New Roman"/>
          <w:szCs w:val="28"/>
        </w:rPr>
        <w:t xml:space="preserve">. </w:t>
      </w:r>
      <w:proofErr w:type="spellStart"/>
      <w:r w:rsidRPr="000A7B59">
        <w:rPr>
          <w:rFonts w:ascii="Times New Roman" w:hAnsi="Times New Roman" w:cs="Times New Roman" w:hint="eastAsia"/>
          <w:szCs w:val="28"/>
        </w:rPr>
        <w:t>Журкевич</w:t>
      </w:r>
      <w:proofErr w:type="spellEnd"/>
      <w:r w:rsidRPr="000A7B59">
        <w:rPr>
          <w:rFonts w:ascii="Times New Roman" w:hAnsi="Times New Roman" w:cs="Times New Roman"/>
          <w:szCs w:val="28"/>
        </w:rPr>
        <w:t xml:space="preserve"> ; </w:t>
      </w:r>
      <w:r w:rsidRPr="000A7B59">
        <w:rPr>
          <w:rFonts w:ascii="Times New Roman" w:hAnsi="Times New Roman" w:cs="Times New Roman" w:hint="eastAsia"/>
          <w:szCs w:val="28"/>
        </w:rPr>
        <w:t>под</w:t>
      </w:r>
      <w:r w:rsidRPr="000A7B59">
        <w:rPr>
          <w:rFonts w:ascii="Times New Roman" w:hAnsi="Times New Roman" w:cs="Times New Roman"/>
          <w:szCs w:val="28"/>
        </w:rPr>
        <w:t xml:space="preserve"> </w:t>
      </w:r>
      <w:r w:rsidRPr="000A7B59">
        <w:rPr>
          <w:rFonts w:ascii="Times New Roman" w:hAnsi="Times New Roman" w:cs="Times New Roman" w:hint="eastAsia"/>
          <w:szCs w:val="28"/>
        </w:rPr>
        <w:t>редакцией</w:t>
      </w:r>
      <w:r w:rsidRPr="000A7B59">
        <w:rPr>
          <w:rFonts w:ascii="Times New Roman" w:hAnsi="Times New Roman" w:cs="Times New Roman"/>
          <w:szCs w:val="28"/>
        </w:rPr>
        <w:t xml:space="preserve"> </w:t>
      </w:r>
      <w:r w:rsidRPr="000A7B59">
        <w:rPr>
          <w:rFonts w:ascii="Times New Roman" w:hAnsi="Times New Roman" w:cs="Times New Roman" w:hint="eastAsia"/>
          <w:szCs w:val="28"/>
        </w:rPr>
        <w:t>Н</w:t>
      </w:r>
      <w:r w:rsidRPr="000A7B59">
        <w:rPr>
          <w:rFonts w:ascii="Times New Roman" w:hAnsi="Times New Roman" w:cs="Times New Roman"/>
          <w:szCs w:val="28"/>
        </w:rPr>
        <w:t xml:space="preserve">. </w:t>
      </w:r>
      <w:r w:rsidRPr="000A7B59">
        <w:rPr>
          <w:rFonts w:ascii="Times New Roman" w:hAnsi="Times New Roman" w:cs="Times New Roman" w:hint="eastAsia"/>
          <w:szCs w:val="28"/>
        </w:rPr>
        <w:t>В</w:t>
      </w:r>
      <w:r w:rsidRPr="000A7B59">
        <w:rPr>
          <w:rFonts w:ascii="Times New Roman" w:hAnsi="Times New Roman" w:cs="Times New Roman"/>
          <w:szCs w:val="28"/>
        </w:rPr>
        <w:t xml:space="preserve">. </w:t>
      </w:r>
      <w:proofErr w:type="spellStart"/>
      <w:r w:rsidRPr="000A7B59">
        <w:rPr>
          <w:rFonts w:ascii="Times New Roman" w:hAnsi="Times New Roman" w:cs="Times New Roman" w:hint="eastAsia"/>
          <w:szCs w:val="28"/>
        </w:rPr>
        <w:t>Еремеевой</w:t>
      </w:r>
      <w:proofErr w:type="spellEnd"/>
      <w:r w:rsidRPr="000A7B59">
        <w:rPr>
          <w:rFonts w:ascii="Times New Roman" w:hAnsi="Times New Roman" w:cs="Times New Roman"/>
          <w:szCs w:val="28"/>
        </w:rPr>
        <w:t xml:space="preserve"> ; </w:t>
      </w:r>
      <w:r w:rsidRPr="000A7B59">
        <w:rPr>
          <w:rFonts w:ascii="Times New Roman" w:hAnsi="Times New Roman" w:cs="Times New Roman" w:hint="eastAsia"/>
          <w:szCs w:val="28"/>
        </w:rPr>
        <w:t>Художник</w:t>
      </w:r>
      <w:r w:rsidRPr="000A7B59">
        <w:rPr>
          <w:rFonts w:ascii="Times New Roman" w:hAnsi="Times New Roman" w:cs="Times New Roman"/>
          <w:szCs w:val="28"/>
        </w:rPr>
        <w:t>-</w:t>
      </w:r>
      <w:r w:rsidRPr="000A7B59">
        <w:rPr>
          <w:rFonts w:ascii="Times New Roman" w:hAnsi="Times New Roman" w:cs="Times New Roman" w:hint="eastAsia"/>
          <w:szCs w:val="28"/>
        </w:rPr>
        <w:t>иллюстратор</w:t>
      </w:r>
      <w:r w:rsidRPr="000A7B59">
        <w:rPr>
          <w:rFonts w:ascii="Times New Roman" w:hAnsi="Times New Roman" w:cs="Times New Roman"/>
          <w:szCs w:val="28"/>
        </w:rPr>
        <w:t xml:space="preserve"> </w:t>
      </w:r>
      <w:r w:rsidRPr="000A7B59">
        <w:rPr>
          <w:rFonts w:ascii="Times New Roman" w:hAnsi="Times New Roman" w:cs="Times New Roman" w:hint="eastAsia"/>
          <w:szCs w:val="28"/>
        </w:rPr>
        <w:t>Д</w:t>
      </w:r>
      <w:r w:rsidRPr="000A7B59">
        <w:rPr>
          <w:rFonts w:ascii="Times New Roman" w:hAnsi="Times New Roman" w:cs="Times New Roman"/>
          <w:szCs w:val="28"/>
        </w:rPr>
        <w:t>.</w:t>
      </w:r>
      <w:r w:rsidRPr="000A7B59">
        <w:rPr>
          <w:rFonts w:ascii="Times New Roman" w:hAnsi="Times New Roman" w:cs="Times New Roman" w:hint="eastAsia"/>
          <w:szCs w:val="28"/>
        </w:rPr>
        <w:t>А</w:t>
      </w:r>
      <w:r w:rsidRPr="000A7B59">
        <w:rPr>
          <w:rFonts w:ascii="Times New Roman" w:hAnsi="Times New Roman" w:cs="Times New Roman"/>
          <w:szCs w:val="28"/>
        </w:rPr>
        <w:t xml:space="preserve">. </w:t>
      </w:r>
      <w:r w:rsidRPr="000A7B59">
        <w:rPr>
          <w:rFonts w:ascii="Times New Roman" w:hAnsi="Times New Roman" w:cs="Times New Roman" w:hint="eastAsia"/>
          <w:szCs w:val="28"/>
        </w:rPr>
        <w:t>Волков</w:t>
      </w:r>
      <w:r w:rsidRPr="000A7B59">
        <w:rPr>
          <w:rFonts w:ascii="Times New Roman" w:hAnsi="Times New Roman" w:cs="Times New Roman"/>
          <w:szCs w:val="28"/>
        </w:rPr>
        <w:t xml:space="preserve">. </w:t>
      </w:r>
      <w:r w:rsidRPr="000A7B59">
        <w:rPr>
          <w:rFonts w:ascii="Times New Roman" w:hAnsi="Times New Roman" w:cs="Times New Roman" w:hint="eastAsia"/>
          <w:szCs w:val="28"/>
        </w:rPr>
        <w:t>—</w:t>
      </w:r>
      <w:r w:rsidRPr="000A7B59">
        <w:rPr>
          <w:rFonts w:ascii="Times New Roman" w:hAnsi="Times New Roman" w:cs="Times New Roman"/>
          <w:szCs w:val="28"/>
        </w:rPr>
        <w:t xml:space="preserve"> </w:t>
      </w:r>
      <w:r w:rsidRPr="000A7B59">
        <w:rPr>
          <w:rFonts w:ascii="Times New Roman" w:hAnsi="Times New Roman" w:cs="Times New Roman" w:hint="eastAsia"/>
          <w:szCs w:val="28"/>
        </w:rPr>
        <w:t>Москва</w:t>
      </w:r>
      <w:r w:rsidRPr="000A7B59">
        <w:rPr>
          <w:rFonts w:ascii="Times New Roman" w:hAnsi="Times New Roman" w:cs="Times New Roman"/>
          <w:szCs w:val="28"/>
        </w:rPr>
        <w:t xml:space="preserve"> : </w:t>
      </w:r>
      <w:r w:rsidRPr="000A7B59">
        <w:rPr>
          <w:rFonts w:ascii="Times New Roman" w:hAnsi="Times New Roman" w:cs="Times New Roman" w:hint="eastAsia"/>
          <w:szCs w:val="28"/>
        </w:rPr>
        <w:t>МГИМО</w:t>
      </w:r>
      <w:r w:rsidRPr="000A7B59">
        <w:rPr>
          <w:rFonts w:ascii="Times New Roman" w:hAnsi="Times New Roman" w:cs="Times New Roman"/>
          <w:szCs w:val="28"/>
        </w:rPr>
        <w:t xml:space="preserve">, 2021. </w:t>
      </w:r>
      <w:r w:rsidRPr="000A7B59">
        <w:rPr>
          <w:rFonts w:ascii="Times New Roman" w:hAnsi="Times New Roman" w:cs="Times New Roman" w:hint="eastAsia"/>
          <w:szCs w:val="28"/>
        </w:rPr>
        <w:t>—</w:t>
      </w:r>
      <w:r w:rsidRPr="000A7B59">
        <w:rPr>
          <w:rFonts w:ascii="Times New Roman" w:hAnsi="Times New Roman" w:cs="Times New Roman"/>
          <w:szCs w:val="28"/>
        </w:rPr>
        <w:t xml:space="preserve"> 221 </w:t>
      </w:r>
      <w:r w:rsidRPr="000A7B59">
        <w:rPr>
          <w:rFonts w:ascii="Times New Roman" w:hAnsi="Times New Roman" w:cs="Times New Roman" w:hint="eastAsia"/>
          <w:szCs w:val="28"/>
        </w:rPr>
        <w:t>с</w:t>
      </w:r>
      <w:r w:rsidRPr="000A7B59">
        <w:rPr>
          <w:rFonts w:ascii="Times New Roman" w:hAnsi="Times New Roman" w:cs="Times New Roman"/>
          <w:szCs w:val="28"/>
        </w:rPr>
        <w:t xml:space="preserve">. </w:t>
      </w:r>
      <w:r w:rsidRPr="000A7B59">
        <w:rPr>
          <w:rFonts w:ascii="Times New Roman" w:hAnsi="Times New Roman" w:cs="Times New Roman" w:hint="eastAsia"/>
          <w:szCs w:val="28"/>
        </w:rPr>
        <w:t>—</w:t>
      </w:r>
      <w:r w:rsidRPr="000A7B59">
        <w:rPr>
          <w:rFonts w:ascii="Times New Roman" w:hAnsi="Times New Roman" w:cs="Times New Roman"/>
          <w:szCs w:val="28"/>
        </w:rPr>
        <w:t xml:space="preserve"> ISBN 978-5-9228-2304-3.</w:t>
      </w:r>
      <w:r w:rsidRPr="000A7B59">
        <w:rPr>
          <w:rFonts w:ascii="Times New Roman" w:hAnsi="Times New Roman" w:cs="Times New Roman" w:hint="eastAsia"/>
          <w:szCs w:val="28"/>
        </w:rPr>
        <w:t> —</w:t>
      </w:r>
      <w:r w:rsidRPr="000A7B59">
        <w:rPr>
          <w:rFonts w:ascii="Times New Roman" w:hAnsi="Times New Roman" w:cs="Times New Roman"/>
          <w:szCs w:val="28"/>
        </w:rPr>
        <w:t xml:space="preserve"> </w:t>
      </w:r>
      <w:r w:rsidRPr="000A7B59">
        <w:rPr>
          <w:rFonts w:ascii="Times New Roman" w:hAnsi="Times New Roman" w:cs="Times New Roman" w:hint="eastAsia"/>
          <w:szCs w:val="28"/>
        </w:rPr>
        <w:t>Текст </w:t>
      </w:r>
      <w:r w:rsidRPr="000A7B59">
        <w:rPr>
          <w:rFonts w:ascii="Times New Roman" w:hAnsi="Times New Roman" w:cs="Times New Roman"/>
          <w:szCs w:val="28"/>
        </w:rPr>
        <w:t xml:space="preserve">: </w:t>
      </w:r>
      <w:r w:rsidRPr="000A7B59">
        <w:rPr>
          <w:rFonts w:ascii="Times New Roman" w:hAnsi="Times New Roman" w:cs="Times New Roman" w:hint="eastAsia"/>
          <w:szCs w:val="28"/>
        </w:rPr>
        <w:t>электронный </w:t>
      </w:r>
      <w:r w:rsidRPr="000A7B59">
        <w:rPr>
          <w:rFonts w:ascii="Times New Roman" w:hAnsi="Times New Roman" w:cs="Times New Roman"/>
          <w:szCs w:val="28"/>
        </w:rPr>
        <w:t xml:space="preserve">// </w:t>
      </w:r>
      <w:r w:rsidRPr="000A7B59">
        <w:rPr>
          <w:rFonts w:ascii="Times New Roman" w:hAnsi="Times New Roman" w:cs="Times New Roman" w:hint="eastAsia"/>
          <w:szCs w:val="28"/>
        </w:rPr>
        <w:t>Лань</w:t>
      </w:r>
      <w:r w:rsidRPr="000A7B59">
        <w:rPr>
          <w:rFonts w:ascii="Times New Roman" w:hAnsi="Times New Roman" w:cs="Times New Roman"/>
          <w:szCs w:val="28"/>
        </w:rPr>
        <w:t xml:space="preserve"> : </w:t>
      </w:r>
      <w:r w:rsidRPr="000A7B59">
        <w:rPr>
          <w:rFonts w:ascii="Times New Roman" w:hAnsi="Times New Roman" w:cs="Times New Roman" w:hint="eastAsia"/>
          <w:szCs w:val="28"/>
        </w:rPr>
        <w:t>электронно</w:t>
      </w:r>
      <w:r w:rsidRPr="000A7B59">
        <w:rPr>
          <w:rFonts w:ascii="Times New Roman" w:hAnsi="Times New Roman" w:cs="Times New Roman"/>
          <w:szCs w:val="28"/>
        </w:rPr>
        <w:t>-</w:t>
      </w:r>
      <w:r w:rsidRPr="000A7B59">
        <w:rPr>
          <w:rFonts w:ascii="Times New Roman" w:hAnsi="Times New Roman" w:cs="Times New Roman" w:hint="eastAsia"/>
          <w:szCs w:val="28"/>
        </w:rPr>
        <w:t>библиотечная</w:t>
      </w:r>
      <w:r w:rsidRPr="000A7B59">
        <w:rPr>
          <w:rFonts w:ascii="Times New Roman" w:hAnsi="Times New Roman" w:cs="Times New Roman"/>
          <w:szCs w:val="28"/>
        </w:rPr>
        <w:t xml:space="preserve"> </w:t>
      </w:r>
      <w:r w:rsidRPr="000A7B59">
        <w:rPr>
          <w:rFonts w:ascii="Times New Roman" w:hAnsi="Times New Roman" w:cs="Times New Roman" w:hint="eastAsia"/>
          <w:szCs w:val="28"/>
        </w:rPr>
        <w:t>система</w:t>
      </w:r>
      <w:r w:rsidRPr="000A7B59">
        <w:rPr>
          <w:rFonts w:ascii="Times New Roman" w:hAnsi="Times New Roman" w:cs="Times New Roman"/>
          <w:szCs w:val="28"/>
        </w:rPr>
        <w:t xml:space="preserve">. </w:t>
      </w:r>
      <w:r w:rsidRPr="000A7B59">
        <w:rPr>
          <w:rFonts w:ascii="Times New Roman" w:hAnsi="Times New Roman" w:cs="Times New Roman" w:hint="eastAsia"/>
          <w:szCs w:val="28"/>
        </w:rPr>
        <w:t>—</w:t>
      </w:r>
      <w:r w:rsidRPr="000A7B59">
        <w:rPr>
          <w:rFonts w:ascii="Times New Roman" w:hAnsi="Times New Roman" w:cs="Times New Roman"/>
          <w:szCs w:val="28"/>
        </w:rPr>
        <w:t xml:space="preserve"> URL: https://e.lanbook.com/book/293825 (</w:t>
      </w:r>
      <w:r w:rsidRPr="000A7B59">
        <w:rPr>
          <w:rFonts w:ascii="Times New Roman" w:hAnsi="Times New Roman" w:cs="Times New Roman" w:hint="eastAsia"/>
          <w:szCs w:val="28"/>
        </w:rPr>
        <w:t>дата</w:t>
      </w:r>
      <w:r w:rsidRPr="000A7B59">
        <w:rPr>
          <w:rFonts w:ascii="Times New Roman" w:hAnsi="Times New Roman" w:cs="Times New Roman"/>
          <w:szCs w:val="28"/>
        </w:rPr>
        <w:t xml:space="preserve"> </w:t>
      </w:r>
      <w:r w:rsidRPr="000A7B59">
        <w:rPr>
          <w:rFonts w:ascii="Times New Roman" w:hAnsi="Times New Roman" w:cs="Times New Roman" w:hint="eastAsia"/>
          <w:szCs w:val="28"/>
        </w:rPr>
        <w:t>обращения</w:t>
      </w:r>
      <w:r w:rsidRPr="000A7B59">
        <w:rPr>
          <w:rFonts w:ascii="Times New Roman" w:hAnsi="Times New Roman" w:cs="Times New Roman"/>
          <w:szCs w:val="28"/>
        </w:rPr>
        <w:t xml:space="preserve">: 14.02.2023). </w:t>
      </w:r>
      <w:r w:rsidRPr="000A7B59">
        <w:rPr>
          <w:rFonts w:ascii="Times New Roman" w:hAnsi="Times New Roman" w:cs="Times New Roman" w:hint="eastAsia"/>
          <w:szCs w:val="28"/>
        </w:rPr>
        <w:t>—</w:t>
      </w:r>
      <w:r w:rsidRPr="000A7B59">
        <w:rPr>
          <w:rFonts w:ascii="Times New Roman" w:hAnsi="Times New Roman" w:cs="Times New Roman"/>
          <w:szCs w:val="28"/>
        </w:rPr>
        <w:t xml:space="preserve"> </w:t>
      </w:r>
      <w:r w:rsidRPr="000A7B59">
        <w:rPr>
          <w:rFonts w:ascii="Times New Roman" w:hAnsi="Times New Roman" w:cs="Times New Roman" w:hint="eastAsia"/>
          <w:szCs w:val="28"/>
        </w:rPr>
        <w:t>Режим</w:t>
      </w:r>
      <w:r w:rsidRPr="000A7B59">
        <w:rPr>
          <w:rFonts w:ascii="Times New Roman" w:hAnsi="Times New Roman" w:cs="Times New Roman"/>
          <w:szCs w:val="28"/>
        </w:rPr>
        <w:t xml:space="preserve"> </w:t>
      </w:r>
      <w:r w:rsidRPr="000A7B59">
        <w:rPr>
          <w:rFonts w:ascii="Times New Roman" w:hAnsi="Times New Roman" w:cs="Times New Roman" w:hint="eastAsia"/>
          <w:szCs w:val="28"/>
        </w:rPr>
        <w:t>доступа</w:t>
      </w:r>
      <w:r w:rsidRPr="000A7B59">
        <w:rPr>
          <w:rFonts w:ascii="Times New Roman" w:hAnsi="Times New Roman" w:cs="Times New Roman"/>
          <w:szCs w:val="28"/>
        </w:rPr>
        <w:t xml:space="preserve">: </w:t>
      </w:r>
      <w:r w:rsidRPr="000A7B59">
        <w:rPr>
          <w:rFonts w:ascii="Times New Roman" w:hAnsi="Times New Roman" w:cs="Times New Roman" w:hint="eastAsia"/>
          <w:szCs w:val="28"/>
        </w:rPr>
        <w:t>для</w:t>
      </w:r>
      <w:r w:rsidRPr="000A7B59">
        <w:rPr>
          <w:rFonts w:ascii="Times New Roman" w:hAnsi="Times New Roman" w:cs="Times New Roman"/>
          <w:szCs w:val="28"/>
        </w:rPr>
        <w:t xml:space="preserve"> </w:t>
      </w:r>
      <w:proofErr w:type="spellStart"/>
      <w:r w:rsidRPr="000A7B59">
        <w:rPr>
          <w:rFonts w:ascii="Times New Roman" w:hAnsi="Times New Roman" w:cs="Times New Roman" w:hint="eastAsia"/>
          <w:szCs w:val="28"/>
        </w:rPr>
        <w:t>авториз</w:t>
      </w:r>
      <w:proofErr w:type="spellEnd"/>
      <w:r w:rsidRPr="000A7B59">
        <w:rPr>
          <w:rFonts w:ascii="Times New Roman" w:hAnsi="Times New Roman" w:cs="Times New Roman"/>
          <w:szCs w:val="28"/>
        </w:rPr>
        <w:t xml:space="preserve">. </w:t>
      </w:r>
      <w:r w:rsidRPr="000A7B59">
        <w:rPr>
          <w:rFonts w:ascii="Times New Roman" w:hAnsi="Times New Roman" w:cs="Times New Roman" w:hint="eastAsia"/>
          <w:szCs w:val="28"/>
        </w:rPr>
        <w:t>пользователей</w:t>
      </w:r>
      <w:r w:rsidRPr="000A7B59">
        <w:rPr>
          <w:rFonts w:ascii="Times New Roman" w:hAnsi="Times New Roman" w:cs="Times New Roman"/>
          <w:szCs w:val="28"/>
        </w:rPr>
        <w:t>.</w:t>
      </w:r>
    </w:p>
    <w:p w14:paraId="60326B2E" w14:textId="4F856F09" w:rsidR="00AB13D5" w:rsidRPr="000A7B59" w:rsidRDefault="00AB13D5" w:rsidP="000F4333">
      <w:pPr>
        <w:pStyle w:val="af9"/>
        <w:numPr>
          <w:ilvl w:val="0"/>
          <w:numId w:val="12"/>
        </w:numPr>
        <w:shd w:val="clear" w:color="auto" w:fill="FFFFFF" w:themeFill="background1"/>
        <w:tabs>
          <w:tab w:val="left" w:pos="993"/>
        </w:tabs>
        <w:spacing w:line="360" w:lineRule="auto"/>
        <w:jc w:val="both"/>
        <w:rPr>
          <w:rFonts w:ascii="Times New Roman" w:hAnsi="Times New Roman" w:cs="Times New Roman"/>
          <w:szCs w:val="28"/>
        </w:rPr>
      </w:pPr>
      <w:r w:rsidRPr="000A7B59">
        <w:rPr>
          <w:rFonts w:ascii="Times New Roman" w:hAnsi="Times New Roman" w:cs="Times New Roman"/>
          <w:szCs w:val="28"/>
        </w:rPr>
        <w:t xml:space="preserve">Кузнецов, П. А. Копирайтинг &amp; </w:t>
      </w:r>
      <w:proofErr w:type="spellStart"/>
      <w:r w:rsidRPr="000A7B59">
        <w:rPr>
          <w:rFonts w:ascii="Times New Roman" w:hAnsi="Times New Roman" w:cs="Times New Roman"/>
          <w:szCs w:val="28"/>
        </w:rPr>
        <w:t>спичрайтинг</w:t>
      </w:r>
      <w:proofErr w:type="spellEnd"/>
      <w:r w:rsidRPr="000A7B59">
        <w:rPr>
          <w:rFonts w:ascii="Times New Roman" w:hAnsi="Times New Roman" w:cs="Times New Roman"/>
          <w:szCs w:val="28"/>
        </w:rPr>
        <w:t xml:space="preserve">. Эффективные рекламные и PR-технологии / П. А. Кузнецов. — 2-е изд. — </w:t>
      </w:r>
      <w:proofErr w:type="gramStart"/>
      <w:r w:rsidRPr="000A7B59">
        <w:rPr>
          <w:rFonts w:ascii="Times New Roman" w:hAnsi="Times New Roman" w:cs="Times New Roman"/>
          <w:szCs w:val="28"/>
        </w:rPr>
        <w:t>Москва :</w:t>
      </w:r>
      <w:proofErr w:type="gramEnd"/>
      <w:r w:rsidRPr="000A7B59">
        <w:rPr>
          <w:rFonts w:ascii="Times New Roman" w:hAnsi="Times New Roman" w:cs="Times New Roman"/>
          <w:szCs w:val="28"/>
        </w:rPr>
        <w:t xml:space="preserve"> Дашков и К, 2018. — 131 с. — ISBN 978-5-394-02789-5. — </w:t>
      </w:r>
      <w:proofErr w:type="gramStart"/>
      <w:r w:rsidRPr="000A7B59">
        <w:rPr>
          <w:rFonts w:ascii="Times New Roman" w:hAnsi="Times New Roman" w:cs="Times New Roman"/>
          <w:szCs w:val="28"/>
        </w:rPr>
        <w:t>Текст :</w:t>
      </w:r>
      <w:proofErr w:type="gramEnd"/>
      <w:r w:rsidRPr="000A7B59">
        <w:rPr>
          <w:rFonts w:ascii="Times New Roman" w:hAnsi="Times New Roman" w:cs="Times New Roman"/>
          <w:szCs w:val="28"/>
        </w:rPr>
        <w:t xml:space="preserve"> электронный // Лань : электронно-библиотечная система. — URL: https://e.lanbook.com/book/103778 (дата обращения: 14.02.2023). — Режим доступа: для </w:t>
      </w:r>
      <w:proofErr w:type="spellStart"/>
      <w:r w:rsidRPr="000A7B59">
        <w:rPr>
          <w:rFonts w:ascii="Times New Roman" w:hAnsi="Times New Roman" w:cs="Times New Roman"/>
          <w:szCs w:val="28"/>
        </w:rPr>
        <w:t>авториз</w:t>
      </w:r>
      <w:proofErr w:type="spellEnd"/>
      <w:r w:rsidRPr="000A7B59">
        <w:rPr>
          <w:rFonts w:ascii="Times New Roman" w:hAnsi="Times New Roman" w:cs="Times New Roman"/>
          <w:szCs w:val="28"/>
        </w:rPr>
        <w:t>. пользователей.</w:t>
      </w:r>
    </w:p>
    <w:p w14:paraId="4D019458" w14:textId="63152917" w:rsidR="00C96DEA" w:rsidRPr="000A7B59" w:rsidRDefault="00C96DEA" w:rsidP="000F4333">
      <w:pPr>
        <w:pStyle w:val="af9"/>
        <w:numPr>
          <w:ilvl w:val="0"/>
          <w:numId w:val="12"/>
        </w:numPr>
        <w:shd w:val="clear" w:color="auto" w:fill="FFFFFF" w:themeFill="background1"/>
        <w:tabs>
          <w:tab w:val="left" w:pos="993"/>
        </w:tabs>
        <w:spacing w:line="360" w:lineRule="auto"/>
        <w:jc w:val="both"/>
        <w:rPr>
          <w:rFonts w:ascii="Times New Roman" w:hAnsi="Times New Roman" w:cs="Times New Roman"/>
          <w:szCs w:val="28"/>
        </w:rPr>
      </w:pPr>
      <w:r w:rsidRPr="000A7B59">
        <w:rPr>
          <w:rFonts w:ascii="Times New Roman" w:hAnsi="Times New Roman" w:cs="Times New Roman"/>
          <w:szCs w:val="28"/>
        </w:rPr>
        <w:t xml:space="preserve">Ковалева, А. В.  Основы социальной </w:t>
      </w:r>
      <w:proofErr w:type="gramStart"/>
      <w:r w:rsidRPr="000A7B59">
        <w:rPr>
          <w:rFonts w:ascii="Times New Roman" w:hAnsi="Times New Roman" w:cs="Times New Roman"/>
          <w:szCs w:val="28"/>
        </w:rPr>
        <w:t>рекламы :</w:t>
      </w:r>
      <w:proofErr w:type="gramEnd"/>
      <w:r w:rsidRPr="000A7B59">
        <w:rPr>
          <w:rFonts w:ascii="Times New Roman" w:hAnsi="Times New Roman" w:cs="Times New Roman"/>
          <w:szCs w:val="28"/>
        </w:rPr>
        <w:t xml:space="preserve"> учебное пособие для вузов / А. В. Ковалева. — 2-е изд., </w:t>
      </w:r>
      <w:proofErr w:type="spellStart"/>
      <w:r w:rsidRPr="000A7B59">
        <w:rPr>
          <w:rFonts w:ascii="Times New Roman" w:hAnsi="Times New Roman" w:cs="Times New Roman"/>
          <w:szCs w:val="28"/>
        </w:rPr>
        <w:t>перераб</w:t>
      </w:r>
      <w:proofErr w:type="spellEnd"/>
      <w:r w:rsidRPr="000A7B59">
        <w:rPr>
          <w:rFonts w:ascii="Times New Roman" w:hAnsi="Times New Roman" w:cs="Times New Roman"/>
          <w:szCs w:val="28"/>
        </w:rPr>
        <w:t xml:space="preserve">. и доп. — </w:t>
      </w:r>
      <w:proofErr w:type="gramStart"/>
      <w:r w:rsidRPr="000A7B59">
        <w:rPr>
          <w:rFonts w:ascii="Times New Roman" w:hAnsi="Times New Roman" w:cs="Times New Roman"/>
          <w:szCs w:val="28"/>
        </w:rPr>
        <w:t>Москва :</w:t>
      </w:r>
      <w:proofErr w:type="gramEnd"/>
      <w:r w:rsidRPr="000A7B59">
        <w:rPr>
          <w:rFonts w:ascii="Times New Roman" w:hAnsi="Times New Roman" w:cs="Times New Roman"/>
          <w:szCs w:val="28"/>
        </w:rPr>
        <w:t xml:space="preserve"> Издательство </w:t>
      </w:r>
      <w:proofErr w:type="spellStart"/>
      <w:r w:rsidRPr="000A7B59">
        <w:rPr>
          <w:rFonts w:ascii="Times New Roman" w:hAnsi="Times New Roman" w:cs="Times New Roman"/>
          <w:szCs w:val="28"/>
        </w:rPr>
        <w:t>Юрайт</w:t>
      </w:r>
      <w:proofErr w:type="spellEnd"/>
      <w:r w:rsidRPr="000A7B59">
        <w:rPr>
          <w:rFonts w:ascii="Times New Roman" w:hAnsi="Times New Roman" w:cs="Times New Roman"/>
          <w:szCs w:val="28"/>
        </w:rPr>
        <w:t xml:space="preserve">, 2023. — 155 с. — (Высшее образование). — ISBN 978-5-534-12757-7. — </w:t>
      </w:r>
      <w:proofErr w:type="gramStart"/>
      <w:r w:rsidRPr="000A7B59">
        <w:rPr>
          <w:rFonts w:ascii="Times New Roman" w:hAnsi="Times New Roman" w:cs="Times New Roman"/>
          <w:szCs w:val="28"/>
        </w:rPr>
        <w:t>Текст :</w:t>
      </w:r>
      <w:proofErr w:type="gramEnd"/>
      <w:r w:rsidRPr="000A7B59">
        <w:rPr>
          <w:rFonts w:ascii="Times New Roman" w:hAnsi="Times New Roman" w:cs="Times New Roman"/>
          <w:szCs w:val="28"/>
        </w:rPr>
        <w:t xml:space="preserve"> электронный // Образовательная платформа </w:t>
      </w:r>
      <w:proofErr w:type="spellStart"/>
      <w:r w:rsidRPr="000A7B59">
        <w:rPr>
          <w:rFonts w:ascii="Times New Roman" w:hAnsi="Times New Roman" w:cs="Times New Roman"/>
          <w:szCs w:val="28"/>
        </w:rPr>
        <w:t>Юрайт</w:t>
      </w:r>
      <w:proofErr w:type="spellEnd"/>
      <w:r w:rsidRPr="000A7B59">
        <w:rPr>
          <w:rFonts w:ascii="Times New Roman" w:hAnsi="Times New Roman" w:cs="Times New Roman"/>
          <w:szCs w:val="28"/>
        </w:rPr>
        <w:t xml:space="preserve"> [сайт]. — URL: </w:t>
      </w:r>
      <w:hyperlink r:id="rId12" w:tgtFrame="_blank" w:history="1">
        <w:r w:rsidRPr="000A7B59">
          <w:rPr>
            <w:rFonts w:ascii="Times New Roman" w:hAnsi="Times New Roman" w:cs="Times New Roman"/>
            <w:szCs w:val="28"/>
          </w:rPr>
          <w:t>https://ezpro.fa.ru:2058/bcode/518935</w:t>
        </w:r>
      </w:hyperlink>
      <w:r w:rsidRPr="000A7B59">
        <w:rPr>
          <w:rFonts w:ascii="Times New Roman" w:hAnsi="Times New Roman" w:cs="Times New Roman"/>
          <w:szCs w:val="28"/>
        </w:rPr>
        <w:t> (дата обращения: 01.03.2023).</w:t>
      </w:r>
    </w:p>
    <w:p w14:paraId="521A479D" w14:textId="351982D2" w:rsidR="00D94E02" w:rsidRPr="000A7B59" w:rsidRDefault="004D37A1" w:rsidP="000F4333">
      <w:pPr>
        <w:shd w:val="clear" w:color="auto" w:fill="FFFFFF" w:themeFill="background1"/>
        <w:tabs>
          <w:tab w:val="left" w:pos="993"/>
        </w:tabs>
        <w:spacing w:line="360" w:lineRule="auto"/>
        <w:ind w:firstLine="709"/>
        <w:jc w:val="both"/>
        <w:rPr>
          <w:rFonts w:ascii="Times New Roman" w:hAnsi="Times New Roman" w:cs="Times New Roman"/>
          <w:b/>
          <w:szCs w:val="28"/>
          <w:shd w:val="clear" w:color="auto" w:fill="FFFFFF"/>
        </w:rPr>
      </w:pPr>
      <w:r>
        <w:rPr>
          <w:rFonts w:ascii="Times New Roman" w:hAnsi="Times New Roman" w:cs="Times New Roman"/>
          <w:b/>
          <w:szCs w:val="28"/>
          <w:shd w:val="clear" w:color="auto" w:fill="FFFFFF"/>
        </w:rPr>
        <w:t xml:space="preserve">8.2. </w:t>
      </w:r>
      <w:r w:rsidR="00B12532" w:rsidRPr="000A7B59">
        <w:rPr>
          <w:rFonts w:ascii="Times New Roman" w:hAnsi="Times New Roman" w:cs="Times New Roman"/>
          <w:b/>
          <w:szCs w:val="28"/>
          <w:shd w:val="clear" w:color="auto" w:fill="FFFFFF"/>
        </w:rPr>
        <w:t>Дополнительная литература:</w:t>
      </w:r>
    </w:p>
    <w:p w14:paraId="36BD9E77" w14:textId="77777777" w:rsidR="00517D3D" w:rsidRPr="000A7B59" w:rsidRDefault="00517D3D" w:rsidP="000F4333">
      <w:pPr>
        <w:pStyle w:val="af9"/>
        <w:numPr>
          <w:ilvl w:val="0"/>
          <w:numId w:val="12"/>
        </w:numPr>
        <w:shd w:val="clear" w:color="auto" w:fill="FFFFFF" w:themeFill="background1"/>
        <w:tabs>
          <w:tab w:val="left" w:pos="993"/>
        </w:tabs>
        <w:spacing w:line="360" w:lineRule="auto"/>
        <w:jc w:val="both"/>
        <w:rPr>
          <w:rFonts w:ascii="Times New Roman" w:hAnsi="Times New Roman" w:cs="Times New Roman"/>
          <w:szCs w:val="28"/>
        </w:rPr>
      </w:pPr>
      <w:r w:rsidRPr="000A7B59">
        <w:rPr>
          <w:rFonts w:ascii="Times New Roman" w:hAnsi="Times New Roman" w:cs="Times New Roman"/>
          <w:szCs w:val="28"/>
        </w:rPr>
        <w:t xml:space="preserve">SEO-копирайтинг 2.0. Как писать тексты в эру семантического </w:t>
      </w:r>
      <w:proofErr w:type="gramStart"/>
      <w:r w:rsidRPr="000A7B59">
        <w:rPr>
          <w:rFonts w:ascii="Times New Roman" w:hAnsi="Times New Roman" w:cs="Times New Roman"/>
          <w:szCs w:val="28"/>
        </w:rPr>
        <w:t>поиска :</w:t>
      </w:r>
      <w:proofErr w:type="gramEnd"/>
      <w:r w:rsidRPr="000A7B59">
        <w:rPr>
          <w:rFonts w:ascii="Times New Roman" w:hAnsi="Times New Roman" w:cs="Times New Roman"/>
          <w:szCs w:val="28"/>
        </w:rPr>
        <w:t xml:space="preserve"> руководство / И. С. Шамина, А. С. Ушакова, Е. А. Ткаченко [и др.] ; под общей редакцией И. С. Шаминой. — </w:t>
      </w:r>
      <w:proofErr w:type="gramStart"/>
      <w:r w:rsidRPr="000A7B59">
        <w:rPr>
          <w:rFonts w:ascii="Times New Roman" w:hAnsi="Times New Roman" w:cs="Times New Roman"/>
          <w:szCs w:val="28"/>
        </w:rPr>
        <w:t>Вологда :</w:t>
      </w:r>
      <w:proofErr w:type="gramEnd"/>
      <w:r w:rsidRPr="000A7B59">
        <w:rPr>
          <w:rFonts w:ascii="Times New Roman" w:hAnsi="Times New Roman" w:cs="Times New Roman"/>
          <w:szCs w:val="28"/>
        </w:rPr>
        <w:t xml:space="preserve"> Инфра-Инженерия, 2018. — 260 с. — ISBN 978-5-9729-0210-1. — </w:t>
      </w:r>
      <w:proofErr w:type="gramStart"/>
      <w:r w:rsidRPr="000A7B59">
        <w:rPr>
          <w:rFonts w:ascii="Times New Roman" w:hAnsi="Times New Roman" w:cs="Times New Roman"/>
          <w:szCs w:val="28"/>
        </w:rPr>
        <w:t>Текст :</w:t>
      </w:r>
      <w:proofErr w:type="gramEnd"/>
      <w:r w:rsidRPr="000A7B59">
        <w:rPr>
          <w:rFonts w:ascii="Times New Roman" w:hAnsi="Times New Roman" w:cs="Times New Roman"/>
          <w:szCs w:val="28"/>
        </w:rPr>
        <w:t xml:space="preserve"> электронный // Лань : электронно-библиотечная система. — URL: https://e.lanbook.com/book/108626 (дата обращения: 14.02.2023). — Режим доступа: для </w:t>
      </w:r>
      <w:proofErr w:type="spellStart"/>
      <w:r w:rsidRPr="000A7B59">
        <w:rPr>
          <w:rFonts w:ascii="Times New Roman" w:hAnsi="Times New Roman" w:cs="Times New Roman"/>
          <w:szCs w:val="28"/>
        </w:rPr>
        <w:t>авториз</w:t>
      </w:r>
      <w:proofErr w:type="spellEnd"/>
      <w:r w:rsidRPr="000A7B59">
        <w:rPr>
          <w:rFonts w:ascii="Times New Roman" w:hAnsi="Times New Roman" w:cs="Times New Roman"/>
          <w:szCs w:val="28"/>
        </w:rPr>
        <w:t>. пользователей.</w:t>
      </w:r>
    </w:p>
    <w:p w14:paraId="5A074FA1" w14:textId="28D896D7" w:rsidR="00517D3D" w:rsidRPr="000A7B59" w:rsidRDefault="00681B6A" w:rsidP="000F4333">
      <w:pPr>
        <w:pStyle w:val="af9"/>
        <w:numPr>
          <w:ilvl w:val="0"/>
          <w:numId w:val="12"/>
        </w:numPr>
        <w:shd w:val="clear" w:color="auto" w:fill="FFFFFF" w:themeFill="background1"/>
        <w:tabs>
          <w:tab w:val="left" w:pos="993"/>
        </w:tabs>
        <w:spacing w:line="360" w:lineRule="auto"/>
        <w:jc w:val="both"/>
        <w:rPr>
          <w:rFonts w:ascii="Times New Roman" w:hAnsi="Times New Roman" w:cs="Times New Roman"/>
          <w:szCs w:val="28"/>
        </w:rPr>
      </w:pPr>
      <w:proofErr w:type="spellStart"/>
      <w:r w:rsidRPr="000A7B59">
        <w:rPr>
          <w:rFonts w:ascii="Times New Roman" w:hAnsi="Times New Roman" w:cs="Times New Roman"/>
          <w:szCs w:val="28"/>
        </w:rPr>
        <w:t>Кульназарова</w:t>
      </w:r>
      <w:proofErr w:type="spellEnd"/>
      <w:r w:rsidRPr="000A7B59">
        <w:rPr>
          <w:rFonts w:ascii="Times New Roman" w:hAnsi="Times New Roman" w:cs="Times New Roman"/>
          <w:szCs w:val="28"/>
        </w:rPr>
        <w:t xml:space="preserve">, А. В. Технологии </w:t>
      </w:r>
      <w:proofErr w:type="spellStart"/>
      <w:proofErr w:type="gramStart"/>
      <w:r w:rsidRPr="000A7B59">
        <w:rPr>
          <w:rFonts w:ascii="Times New Roman" w:hAnsi="Times New Roman" w:cs="Times New Roman"/>
          <w:szCs w:val="28"/>
        </w:rPr>
        <w:t>спичрайтинга</w:t>
      </w:r>
      <w:proofErr w:type="spellEnd"/>
      <w:r w:rsidRPr="000A7B59">
        <w:rPr>
          <w:rFonts w:ascii="Times New Roman" w:hAnsi="Times New Roman" w:cs="Times New Roman"/>
          <w:szCs w:val="28"/>
        </w:rPr>
        <w:t xml:space="preserve"> :</w:t>
      </w:r>
      <w:proofErr w:type="gramEnd"/>
      <w:r w:rsidRPr="000A7B59">
        <w:rPr>
          <w:rFonts w:ascii="Times New Roman" w:hAnsi="Times New Roman" w:cs="Times New Roman"/>
          <w:szCs w:val="28"/>
        </w:rPr>
        <w:t xml:space="preserve"> учебное пособие / А. В. </w:t>
      </w:r>
      <w:proofErr w:type="spellStart"/>
      <w:r w:rsidRPr="000A7B59">
        <w:rPr>
          <w:rFonts w:ascii="Times New Roman" w:hAnsi="Times New Roman" w:cs="Times New Roman"/>
          <w:szCs w:val="28"/>
        </w:rPr>
        <w:t>Кульназарова</w:t>
      </w:r>
      <w:proofErr w:type="spellEnd"/>
      <w:r w:rsidRPr="000A7B59">
        <w:rPr>
          <w:rFonts w:ascii="Times New Roman" w:hAnsi="Times New Roman" w:cs="Times New Roman"/>
          <w:szCs w:val="28"/>
        </w:rPr>
        <w:t>. — Санкт-</w:t>
      </w:r>
      <w:proofErr w:type="gramStart"/>
      <w:r w:rsidRPr="000A7B59">
        <w:rPr>
          <w:rFonts w:ascii="Times New Roman" w:hAnsi="Times New Roman" w:cs="Times New Roman"/>
          <w:szCs w:val="28"/>
        </w:rPr>
        <w:t>Петербург :</w:t>
      </w:r>
      <w:proofErr w:type="gramEnd"/>
      <w:r w:rsidRPr="000A7B59">
        <w:rPr>
          <w:rFonts w:ascii="Times New Roman" w:hAnsi="Times New Roman" w:cs="Times New Roman"/>
          <w:szCs w:val="28"/>
        </w:rPr>
        <w:t xml:space="preserve"> </w:t>
      </w:r>
      <w:proofErr w:type="spellStart"/>
      <w:r w:rsidRPr="000A7B59">
        <w:rPr>
          <w:rFonts w:ascii="Times New Roman" w:hAnsi="Times New Roman" w:cs="Times New Roman"/>
          <w:szCs w:val="28"/>
        </w:rPr>
        <w:t>СПбГУТ</w:t>
      </w:r>
      <w:proofErr w:type="spellEnd"/>
      <w:r w:rsidRPr="000A7B59">
        <w:rPr>
          <w:rFonts w:ascii="Times New Roman" w:hAnsi="Times New Roman" w:cs="Times New Roman"/>
          <w:szCs w:val="28"/>
        </w:rPr>
        <w:t xml:space="preserve"> им. М.А. Бонч-Бруевича, 2017. — 30 с. — </w:t>
      </w:r>
      <w:proofErr w:type="gramStart"/>
      <w:r w:rsidRPr="000A7B59">
        <w:rPr>
          <w:rFonts w:ascii="Times New Roman" w:hAnsi="Times New Roman" w:cs="Times New Roman"/>
          <w:szCs w:val="28"/>
        </w:rPr>
        <w:t>Текст :</w:t>
      </w:r>
      <w:proofErr w:type="gramEnd"/>
      <w:r w:rsidRPr="000A7B59">
        <w:rPr>
          <w:rFonts w:ascii="Times New Roman" w:hAnsi="Times New Roman" w:cs="Times New Roman"/>
          <w:szCs w:val="28"/>
        </w:rPr>
        <w:t xml:space="preserve"> электронный // Лань : электронно-библиотечная система. </w:t>
      </w:r>
      <w:r w:rsidRPr="000A7B59">
        <w:rPr>
          <w:rFonts w:ascii="Times New Roman" w:hAnsi="Times New Roman" w:cs="Times New Roman"/>
          <w:szCs w:val="28"/>
        </w:rPr>
        <w:lastRenderedPageBreak/>
        <w:t xml:space="preserve">— URL: https://e.lanbook.com/book/180290 (дата обращения: 14.02.2023). — Режим доступа: для </w:t>
      </w:r>
      <w:proofErr w:type="spellStart"/>
      <w:r w:rsidRPr="000A7B59">
        <w:rPr>
          <w:rFonts w:ascii="Times New Roman" w:hAnsi="Times New Roman" w:cs="Times New Roman"/>
          <w:szCs w:val="28"/>
        </w:rPr>
        <w:t>авториз</w:t>
      </w:r>
      <w:proofErr w:type="spellEnd"/>
      <w:r w:rsidRPr="000A7B59">
        <w:rPr>
          <w:rFonts w:ascii="Times New Roman" w:hAnsi="Times New Roman" w:cs="Times New Roman"/>
          <w:szCs w:val="28"/>
        </w:rPr>
        <w:t>. пользователей.</w:t>
      </w:r>
    </w:p>
    <w:p w14:paraId="181F853C" w14:textId="4F80819F" w:rsidR="00AE0792" w:rsidRPr="000A7B59" w:rsidRDefault="00AE0792" w:rsidP="000F4333">
      <w:pPr>
        <w:pStyle w:val="af9"/>
        <w:numPr>
          <w:ilvl w:val="0"/>
          <w:numId w:val="12"/>
        </w:numPr>
        <w:shd w:val="clear" w:color="auto" w:fill="FFFFFF" w:themeFill="background1"/>
        <w:tabs>
          <w:tab w:val="left" w:pos="993"/>
        </w:tabs>
        <w:spacing w:line="360" w:lineRule="auto"/>
        <w:jc w:val="both"/>
        <w:rPr>
          <w:rFonts w:ascii="Times New Roman" w:hAnsi="Times New Roman" w:cs="Times New Roman"/>
          <w:szCs w:val="28"/>
        </w:rPr>
      </w:pPr>
      <w:r w:rsidRPr="000A7B59">
        <w:rPr>
          <w:rFonts w:ascii="Times New Roman" w:hAnsi="Times New Roman" w:cs="Times New Roman"/>
          <w:szCs w:val="28"/>
        </w:rPr>
        <w:t xml:space="preserve">Селезнева Л.В. Написание рекламных </w:t>
      </w:r>
      <w:proofErr w:type="gramStart"/>
      <w:r w:rsidRPr="000A7B59">
        <w:rPr>
          <w:rFonts w:ascii="Times New Roman" w:hAnsi="Times New Roman" w:cs="Times New Roman"/>
          <w:szCs w:val="28"/>
        </w:rPr>
        <w:t>текстов :</w:t>
      </w:r>
      <w:proofErr w:type="gramEnd"/>
      <w:r w:rsidRPr="000A7B59">
        <w:rPr>
          <w:rFonts w:ascii="Times New Roman" w:hAnsi="Times New Roman" w:cs="Times New Roman"/>
          <w:szCs w:val="28"/>
        </w:rPr>
        <w:t xml:space="preserve"> учебное пособие для среднего профессионального образования / Л. В. Селезнева. — </w:t>
      </w:r>
      <w:proofErr w:type="gramStart"/>
      <w:r w:rsidRPr="000A7B59">
        <w:rPr>
          <w:rFonts w:ascii="Times New Roman" w:hAnsi="Times New Roman" w:cs="Times New Roman"/>
          <w:szCs w:val="28"/>
        </w:rPr>
        <w:t>Москва :</w:t>
      </w:r>
      <w:proofErr w:type="gramEnd"/>
      <w:r w:rsidRPr="000A7B59">
        <w:rPr>
          <w:rFonts w:ascii="Times New Roman" w:hAnsi="Times New Roman" w:cs="Times New Roman"/>
          <w:szCs w:val="28"/>
        </w:rPr>
        <w:t xml:space="preserve"> Издательство </w:t>
      </w:r>
      <w:proofErr w:type="spellStart"/>
      <w:r w:rsidRPr="000A7B59">
        <w:rPr>
          <w:rFonts w:ascii="Times New Roman" w:hAnsi="Times New Roman" w:cs="Times New Roman"/>
          <w:szCs w:val="28"/>
        </w:rPr>
        <w:t>Юрайт</w:t>
      </w:r>
      <w:proofErr w:type="spellEnd"/>
      <w:r w:rsidRPr="000A7B59">
        <w:rPr>
          <w:rFonts w:ascii="Times New Roman" w:hAnsi="Times New Roman" w:cs="Times New Roman"/>
          <w:szCs w:val="28"/>
        </w:rPr>
        <w:t xml:space="preserve">, 2023. — 159 с. — (Профессиональное образование). — ISBN 978-5-534-13318-9. — </w:t>
      </w:r>
      <w:proofErr w:type="gramStart"/>
      <w:r w:rsidRPr="000A7B59">
        <w:rPr>
          <w:rFonts w:ascii="Times New Roman" w:hAnsi="Times New Roman" w:cs="Times New Roman"/>
          <w:szCs w:val="28"/>
        </w:rPr>
        <w:t>Текст :</w:t>
      </w:r>
      <w:proofErr w:type="gramEnd"/>
      <w:r w:rsidRPr="000A7B59">
        <w:rPr>
          <w:rFonts w:ascii="Times New Roman" w:hAnsi="Times New Roman" w:cs="Times New Roman"/>
          <w:szCs w:val="28"/>
        </w:rPr>
        <w:t xml:space="preserve"> электронный // Образовательная платформа </w:t>
      </w:r>
      <w:proofErr w:type="spellStart"/>
      <w:r w:rsidRPr="000A7B59">
        <w:rPr>
          <w:rFonts w:ascii="Times New Roman" w:hAnsi="Times New Roman" w:cs="Times New Roman"/>
          <w:szCs w:val="28"/>
        </w:rPr>
        <w:t>Юрайт</w:t>
      </w:r>
      <w:proofErr w:type="spellEnd"/>
      <w:r w:rsidRPr="000A7B59">
        <w:rPr>
          <w:rFonts w:ascii="Times New Roman" w:hAnsi="Times New Roman" w:cs="Times New Roman"/>
          <w:szCs w:val="28"/>
        </w:rPr>
        <w:t> </w:t>
      </w:r>
    </w:p>
    <w:p w14:paraId="4AB98C36" w14:textId="1CA1E7A0" w:rsidR="00647DF8" w:rsidRPr="00B169CF" w:rsidRDefault="00647DF8" w:rsidP="000F4333">
      <w:pPr>
        <w:pStyle w:val="afb"/>
        <w:numPr>
          <w:ilvl w:val="0"/>
          <w:numId w:val="12"/>
        </w:numPr>
        <w:suppressAutoHyphens w:val="0"/>
        <w:spacing w:before="100" w:after="100" w:line="360" w:lineRule="auto"/>
        <w:jc w:val="both"/>
        <w:rPr>
          <w:sz w:val="28"/>
          <w:szCs w:val="28"/>
        </w:rPr>
      </w:pPr>
      <w:proofErr w:type="spellStart"/>
      <w:r w:rsidRPr="00B169CF">
        <w:rPr>
          <w:sz w:val="28"/>
          <w:szCs w:val="28"/>
        </w:rPr>
        <w:t>Аниськина</w:t>
      </w:r>
      <w:proofErr w:type="spellEnd"/>
      <w:r w:rsidRPr="00B169CF">
        <w:rPr>
          <w:sz w:val="28"/>
          <w:szCs w:val="28"/>
        </w:rPr>
        <w:t xml:space="preserve"> Н.В., </w:t>
      </w:r>
      <w:proofErr w:type="spellStart"/>
      <w:r w:rsidRPr="00B169CF">
        <w:rPr>
          <w:sz w:val="28"/>
          <w:szCs w:val="28"/>
        </w:rPr>
        <w:t>Колышкина</w:t>
      </w:r>
      <w:proofErr w:type="spellEnd"/>
      <w:r w:rsidRPr="00B169CF">
        <w:rPr>
          <w:sz w:val="28"/>
          <w:szCs w:val="28"/>
        </w:rPr>
        <w:t xml:space="preserve"> Т.Б. Наружная реклама. Москва Издательство «ФОРУМ» Москва ООО «Научно-</w:t>
      </w:r>
      <w:proofErr w:type="spellStart"/>
      <w:r w:rsidRPr="00B169CF">
        <w:rPr>
          <w:sz w:val="28"/>
          <w:szCs w:val="28"/>
        </w:rPr>
        <w:t>издательскии</w:t>
      </w:r>
      <w:proofErr w:type="spellEnd"/>
      <w:r w:rsidRPr="00B169CF">
        <w:rPr>
          <w:sz w:val="28"/>
          <w:szCs w:val="28"/>
        </w:rPr>
        <w:t xml:space="preserve">̆ центр ИНФРА-М», 2013. </w:t>
      </w:r>
    </w:p>
    <w:p w14:paraId="4B44E236" w14:textId="7491D459" w:rsidR="00647DF8" w:rsidRPr="00B169CF" w:rsidRDefault="00647DF8" w:rsidP="000F4333">
      <w:pPr>
        <w:pStyle w:val="afb"/>
        <w:numPr>
          <w:ilvl w:val="0"/>
          <w:numId w:val="12"/>
        </w:numPr>
        <w:suppressAutoHyphens w:val="0"/>
        <w:spacing w:before="100" w:after="100" w:line="360" w:lineRule="auto"/>
        <w:jc w:val="both"/>
        <w:rPr>
          <w:sz w:val="28"/>
          <w:szCs w:val="28"/>
        </w:rPr>
      </w:pPr>
      <w:proofErr w:type="spellStart"/>
      <w:r w:rsidRPr="00D84D36">
        <w:rPr>
          <w:sz w:val="28"/>
          <w:szCs w:val="28"/>
        </w:rPr>
        <w:t>Бонни</w:t>
      </w:r>
      <w:proofErr w:type="spellEnd"/>
      <w:r w:rsidRPr="00D84D36">
        <w:rPr>
          <w:sz w:val="28"/>
          <w:szCs w:val="28"/>
        </w:rPr>
        <w:t xml:space="preserve"> </w:t>
      </w:r>
      <w:proofErr w:type="spellStart"/>
      <w:r w:rsidRPr="00D84D36">
        <w:rPr>
          <w:sz w:val="28"/>
          <w:szCs w:val="28"/>
        </w:rPr>
        <w:t>Л.Дрюниани</w:t>
      </w:r>
      <w:proofErr w:type="spellEnd"/>
      <w:r w:rsidRPr="00D84D36">
        <w:rPr>
          <w:sz w:val="28"/>
          <w:szCs w:val="28"/>
        </w:rPr>
        <w:t xml:space="preserve">, Джером </w:t>
      </w:r>
      <w:proofErr w:type="spellStart"/>
      <w:r w:rsidRPr="00D84D36">
        <w:rPr>
          <w:sz w:val="28"/>
          <w:szCs w:val="28"/>
        </w:rPr>
        <w:t>Джулер</w:t>
      </w:r>
      <w:proofErr w:type="spellEnd"/>
      <w:r w:rsidRPr="00D84D36">
        <w:rPr>
          <w:sz w:val="28"/>
          <w:szCs w:val="28"/>
        </w:rPr>
        <w:t xml:space="preserve">. Креативные стратегии в рекламе / Пер. с англ. Под ред. Ю.Н. </w:t>
      </w:r>
      <w:proofErr w:type="spellStart"/>
      <w:r w:rsidRPr="00D84D36">
        <w:rPr>
          <w:sz w:val="28"/>
          <w:szCs w:val="28"/>
        </w:rPr>
        <w:t>Каптуревского</w:t>
      </w:r>
      <w:proofErr w:type="spellEnd"/>
      <w:r w:rsidRPr="00D84D36">
        <w:rPr>
          <w:sz w:val="28"/>
          <w:szCs w:val="28"/>
        </w:rPr>
        <w:t xml:space="preserve"> – СПб.: Питер, 2004. </w:t>
      </w:r>
      <w:r w:rsidRPr="00B169CF">
        <w:rPr>
          <w:sz w:val="28"/>
          <w:szCs w:val="28"/>
        </w:rPr>
        <w:t xml:space="preserve">- </w:t>
      </w:r>
      <w:r w:rsidRPr="00D84D36">
        <w:rPr>
          <w:sz w:val="28"/>
          <w:szCs w:val="28"/>
        </w:rPr>
        <w:t>384с.</w:t>
      </w:r>
    </w:p>
    <w:p w14:paraId="2CA70F5B" w14:textId="1CB34309" w:rsidR="00647DF8" w:rsidRPr="00B169CF" w:rsidRDefault="00647DF8" w:rsidP="000F4333">
      <w:pPr>
        <w:pStyle w:val="afb"/>
        <w:numPr>
          <w:ilvl w:val="0"/>
          <w:numId w:val="12"/>
        </w:numPr>
        <w:suppressAutoHyphens w:val="0"/>
        <w:spacing w:before="100" w:after="100" w:line="360" w:lineRule="auto"/>
        <w:jc w:val="both"/>
        <w:rPr>
          <w:sz w:val="28"/>
          <w:szCs w:val="28"/>
        </w:rPr>
      </w:pPr>
      <w:r w:rsidRPr="00B169CF">
        <w:rPr>
          <w:sz w:val="28"/>
          <w:szCs w:val="28"/>
        </w:rPr>
        <w:t xml:space="preserve">Голуб И.Б. Стилистика русского языка. Учебное пособие. — 11-е изд. — М.: </w:t>
      </w:r>
      <w:proofErr w:type="spellStart"/>
      <w:r w:rsidRPr="00B169CF">
        <w:rPr>
          <w:sz w:val="28"/>
          <w:szCs w:val="28"/>
        </w:rPr>
        <w:t>Айрис-пресс</w:t>
      </w:r>
      <w:proofErr w:type="spellEnd"/>
      <w:r w:rsidRPr="00B169CF">
        <w:rPr>
          <w:sz w:val="28"/>
          <w:szCs w:val="28"/>
        </w:rPr>
        <w:t xml:space="preserve">, 2010. - 448 с. — (Высшее образование). </w:t>
      </w:r>
    </w:p>
    <w:p w14:paraId="2004D274" w14:textId="547EBA05" w:rsidR="00647DF8" w:rsidRPr="00B169CF" w:rsidRDefault="00647DF8" w:rsidP="000F4333">
      <w:pPr>
        <w:pStyle w:val="afb"/>
        <w:numPr>
          <w:ilvl w:val="0"/>
          <w:numId w:val="12"/>
        </w:numPr>
        <w:suppressAutoHyphens w:val="0"/>
        <w:spacing w:before="100" w:after="100" w:line="360" w:lineRule="auto"/>
        <w:jc w:val="both"/>
        <w:rPr>
          <w:sz w:val="28"/>
          <w:szCs w:val="28"/>
        </w:rPr>
      </w:pPr>
      <w:r w:rsidRPr="00D84D36">
        <w:rPr>
          <w:sz w:val="28"/>
          <w:szCs w:val="28"/>
        </w:rPr>
        <w:t xml:space="preserve">Грин Э. Креативность в паблик </w:t>
      </w:r>
      <w:proofErr w:type="spellStart"/>
      <w:r w:rsidRPr="00D84D36">
        <w:rPr>
          <w:sz w:val="28"/>
          <w:szCs w:val="28"/>
        </w:rPr>
        <w:t>рилейшнз</w:t>
      </w:r>
      <w:proofErr w:type="spellEnd"/>
      <w:r w:rsidRPr="00D84D36">
        <w:rPr>
          <w:sz w:val="28"/>
          <w:szCs w:val="28"/>
        </w:rPr>
        <w:t xml:space="preserve"> / Пер. с англ. под науч. ред. А.Н. </w:t>
      </w:r>
      <w:proofErr w:type="spellStart"/>
      <w:r w:rsidRPr="00D84D36">
        <w:rPr>
          <w:sz w:val="28"/>
          <w:szCs w:val="28"/>
        </w:rPr>
        <w:t>Андреевои</w:t>
      </w:r>
      <w:proofErr w:type="spellEnd"/>
      <w:r w:rsidRPr="00D84D36">
        <w:rPr>
          <w:sz w:val="28"/>
          <w:szCs w:val="28"/>
        </w:rPr>
        <w:t xml:space="preserve">̆. – СПб.: </w:t>
      </w:r>
      <w:proofErr w:type="spellStart"/>
      <w:r w:rsidRPr="00D84D36">
        <w:rPr>
          <w:sz w:val="28"/>
          <w:szCs w:val="28"/>
        </w:rPr>
        <w:t>Издательскии</w:t>
      </w:r>
      <w:proofErr w:type="spellEnd"/>
      <w:r w:rsidRPr="00D84D36">
        <w:rPr>
          <w:sz w:val="28"/>
          <w:szCs w:val="28"/>
        </w:rPr>
        <w:t>̆ дом «Нева», 2003, -224с.</w:t>
      </w:r>
    </w:p>
    <w:p w14:paraId="740A6F0C" w14:textId="4D9F9A09" w:rsidR="00647DF8" w:rsidRPr="00B169CF" w:rsidRDefault="00647DF8" w:rsidP="000F4333">
      <w:pPr>
        <w:pStyle w:val="afb"/>
        <w:numPr>
          <w:ilvl w:val="0"/>
          <w:numId w:val="12"/>
        </w:numPr>
        <w:suppressAutoHyphens w:val="0"/>
        <w:spacing w:before="100" w:after="100" w:line="360" w:lineRule="auto"/>
        <w:jc w:val="both"/>
        <w:rPr>
          <w:sz w:val="28"/>
          <w:szCs w:val="28"/>
        </w:rPr>
      </w:pPr>
      <w:proofErr w:type="spellStart"/>
      <w:r w:rsidRPr="00B169CF">
        <w:rPr>
          <w:sz w:val="28"/>
          <w:szCs w:val="28"/>
        </w:rPr>
        <w:t>Замедлина</w:t>
      </w:r>
      <w:proofErr w:type="spellEnd"/>
      <w:r w:rsidRPr="00B169CF">
        <w:rPr>
          <w:sz w:val="28"/>
          <w:szCs w:val="28"/>
        </w:rPr>
        <w:t xml:space="preserve"> Е.А. Реклама: Учебное пособие. Москва </w:t>
      </w:r>
      <w:proofErr w:type="spellStart"/>
      <w:r w:rsidRPr="00B169CF">
        <w:rPr>
          <w:sz w:val="28"/>
          <w:szCs w:val="28"/>
        </w:rPr>
        <w:t>Издательскии</w:t>
      </w:r>
      <w:proofErr w:type="spellEnd"/>
      <w:r w:rsidRPr="00B169CF">
        <w:rPr>
          <w:sz w:val="28"/>
          <w:szCs w:val="28"/>
        </w:rPr>
        <w:t xml:space="preserve">̆ Центр РИОР Москва </w:t>
      </w:r>
      <w:proofErr w:type="spellStart"/>
      <w:r w:rsidRPr="00B169CF">
        <w:rPr>
          <w:sz w:val="28"/>
          <w:szCs w:val="28"/>
        </w:rPr>
        <w:t>Издательскии</w:t>
      </w:r>
      <w:proofErr w:type="spellEnd"/>
      <w:r w:rsidRPr="00B169CF">
        <w:rPr>
          <w:sz w:val="28"/>
          <w:szCs w:val="28"/>
        </w:rPr>
        <w:t>̆ Дом «ИНФРА-М», 2012.</w:t>
      </w:r>
    </w:p>
    <w:p w14:paraId="4F53276E" w14:textId="77777777" w:rsidR="00647DF8" w:rsidRPr="00B169CF" w:rsidRDefault="00647DF8" w:rsidP="000F4333">
      <w:pPr>
        <w:pStyle w:val="afb"/>
        <w:numPr>
          <w:ilvl w:val="0"/>
          <w:numId w:val="12"/>
        </w:numPr>
        <w:suppressAutoHyphens w:val="0"/>
        <w:spacing w:before="100" w:after="100" w:line="360" w:lineRule="auto"/>
        <w:jc w:val="both"/>
        <w:rPr>
          <w:sz w:val="28"/>
          <w:szCs w:val="28"/>
        </w:rPr>
      </w:pPr>
      <w:proofErr w:type="spellStart"/>
      <w:r w:rsidRPr="00D84D36">
        <w:rPr>
          <w:sz w:val="28"/>
          <w:szCs w:val="28"/>
        </w:rPr>
        <w:t>Назайкин</w:t>
      </w:r>
      <w:proofErr w:type="spellEnd"/>
      <w:r w:rsidRPr="00D84D36">
        <w:rPr>
          <w:sz w:val="28"/>
          <w:szCs w:val="28"/>
        </w:rPr>
        <w:t xml:space="preserve"> А. </w:t>
      </w:r>
      <w:proofErr w:type="spellStart"/>
      <w:r w:rsidRPr="00D84D36">
        <w:rPr>
          <w:sz w:val="28"/>
          <w:szCs w:val="28"/>
        </w:rPr>
        <w:t>Рекламныи</w:t>
      </w:r>
      <w:proofErr w:type="spellEnd"/>
      <w:r w:rsidRPr="00D84D36">
        <w:rPr>
          <w:sz w:val="28"/>
          <w:szCs w:val="28"/>
        </w:rPr>
        <w:t xml:space="preserve">̆ текст в современных СМИ: практическое пособие – М., 2007. -352 с. </w:t>
      </w:r>
    </w:p>
    <w:p w14:paraId="441C7B68" w14:textId="77777777" w:rsidR="00647DF8" w:rsidRPr="00B169CF" w:rsidRDefault="00647DF8" w:rsidP="000F4333">
      <w:pPr>
        <w:pStyle w:val="afb"/>
        <w:numPr>
          <w:ilvl w:val="0"/>
          <w:numId w:val="12"/>
        </w:numPr>
        <w:suppressAutoHyphens w:val="0"/>
        <w:spacing w:before="100" w:after="100" w:line="360" w:lineRule="auto"/>
        <w:jc w:val="both"/>
        <w:rPr>
          <w:sz w:val="28"/>
          <w:szCs w:val="28"/>
        </w:rPr>
      </w:pPr>
      <w:r w:rsidRPr="00D84D36">
        <w:rPr>
          <w:sz w:val="28"/>
          <w:szCs w:val="28"/>
        </w:rPr>
        <w:t xml:space="preserve">Школьник Л.С. Уроки рекламных </w:t>
      </w:r>
      <w:proofErr w:type="spellStart"/>
      <w:r w:rsidRPr="00D84D36">
        <w:rPr>
          <w:sz w:val="28"/>
          <w:szCs w:val="28"/>
        </w:rPr>
        <w:t>королеи</w:t>
      </w:r>
      <w:proofErr w:type="spellEnd"/>
      <w:r w:rsidRPr="00D84D36">
        <w:rPr>
          <w:sz w:val="28"/>
          <w:szCs w:val="28"/>
        </w:rPr>
        <w:t xml:space="preserve">̆. – М.: </w:t>
      </w:r>
      <w:proofErr w:type="spellStart"/>
      <w:r w:rsidRPr="00D84D36">
        <w:rPr>
          <w:sz w:val="28"/>
          <w:szCs w:val="28"/>
        </w:rPr>
        <w:t>Валент</w:t>
      </w:r>
      <w:proofErr w:type="spellEnd"/>
      <w:r w:rsidRPr="00D84D36">
        <w:rPr>
          <w:sz w:val="28"/>
          <w:szCs w:val="28"/>
        </w:rPr>
        <w:t xml:space="preserve">, 1998, -228с. </w:t>
      </w:r>
    </w:p>
    <w:p w14:paraId="13B71376" w14:textId="649E2461" w:rsidR="00647DF8" w:rsidRDefault="00647DF8" w:rsidP="000F4333">
      <w:pPr>
        <w:pStyle w:val="afb"/>
        <w:numPr>
          <w:ilvl w:val="0"/>
          <w:numId w:val="12"/>
        </w:numPr>
        <w:suppressAutoHyphens w:val="0"/>
        <w:spacing w:before="100" w:after="100" w:line="360" w:lineRule="auto"/>
        <w:jc w:val="both"/>
        <w:rPr>
          <w:sz w:val="28"/>
          <w:szCs w:val="28"/>
        </w:rPr>
      </w:pPr>
      <w:proofErr w:type="spellStart"/>
      <w:r w:rsidRPr="00B169CF">
        <w:rPr>
          <w:sz w:val="28"/>
          <w:szCs w:val="28"/>
        </w:rPr>
        <w:t>Шугерман</w:t>
      </w:r>
      <w:proofErr w:type="spellEnd"/>
      <w:r w:rsidRPr="00B169CF">
        <w:rPr>
          <w:sz w:val="28"/>
          <w:szCs w:val="28"/>
        </w:rPr>
        <w:t xml:space="preserve"> Д. Искусство создания рекламных посланий. Справочник выдающегося американского копирайтера. – М.: Манн, </w:t>
      </w:r>
      <w:proofErr w:type="spellStart"/>
      <w:r w:rsidRPr="00B169CF">
        <w:rPr>
          <w:sz w:val="28"/>
          <w:szCs w:val="28"/>
        </w:rPr>
        <w:t>Иванав</w:t>
      </w:r>
      <w:proofErr w:type="spellEnd"/>
      <w:r w:rsidRPr="00B169CF">
        <w:rPr>
          <w:sz w:val="28"/>
          <w:szCs w:val="28"/>
        </w:rPr>
        <w:t xml:space="preserve"> и </w:t>
      </w:r>
      <w:proofErr w:type="spellStart"/>
      <w:r w:rsidRPr="00B169CF">
        <w:rPr>
          <w:sz w:val="28"/>
          <w:szCs w:val="28"/>
        </w:rPr>
        <w:t>Фребер</w:t>
      </w:r>
      <w:proofErr w:type="spellEnd"/>
      <w:r w:rsidRPr="00B169CF">
        <w:rPr>
          <w:sz w:val="28"/>
          <w:szCs w:val="28"/>
        </w:rPr>
        <w:t>, 2013 г.</w:t>
      </w:r>
    </w:p>
    <w:p w14:paraId="21E676EE" w14:textId="77777777" w:rsidR="00691E57" w:rsidRPr="00B169CF" w:rsidRDefault="00691E57" w:rsidP="00691E57">
      <w:pPr>
        <w:pStyle w:val="afb"/>
        <w:suppressAutoHyphens w:val="0"/>
        <w:spacing w:before="100" w:after="100" w:line="360" w:lineRule="auto"/>
        <w:ind w:left="720"/>
        <w:jc w:val="both"/>
        <w:rPr>
          <w:sz w:val="28"/>
          <w:szCs w:val="28"/>
        </w:rPr>
      </w:pPr>
    </w:p>
    <w:p w14:paraId="2352EC8E" w14:textId="77777777" w:rsidR="0060330D" w:rsidRPr="001D1C48" w:rsidRDefault="0060330D" w:rsidP="001D1C48">
      <w:pPr>
        <w:pStyle w:val="1"/>
        <w:keepNext w:val="0"/>
        <w:widowControl w:val="0"/>
        <w:spacing w:before="0" w:line="360" w:lineRule="auto"/>
        <w:ind w:left="360"/>
        <w:jc w:val="both"/>
        <w:rPr>
          <w:rFonts w:ascii="Times New Roman" w:hAnsi="Times New Roman" w:cs="Times New Roman"/>
          <w:color w:val="auto"/>
        </w:rPr>
      </w:pPr>
      <w:r w:rsidRPr="001D1C48">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p>
    <w:p w14:paraId="3F49C1ED" w14:textId="77777777" w:rsidR="0060330D" w:rsidRPr="001D1C48" w:rsidRDefault="00C20AC9"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13" w:history="1">
        <w:r w:rsidR="0060330D" w:rsidRPr="001D1C48">
          <w:rPr>
            <w:rStyle w:val="afe"/>
            <w:rFonts w:ascii="Times New Roman" w:hAnsi="Times New Roman" w:cs="Times New Roman"/>
            <w:szCs w:val="28"/>
          </w:rPr>
          <w:t>http://www.book.ru</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w:t>
      </w:r>
      <w:r w:rsidR="0060330D" w:rsidRPr="001D1C48">
        <w:rPr>
          <w:rFonts w:ascii="Times New Roman" w:hAnsi="Times New Roman" w:cs="Times New Roman"/>
          <w:szCs w:val="28"/>
        </w:rPr>
        <w:t xml:space="preserve"> Электронно-библиотечная система BOOK.ru</w:t>
      </w:r>
    </w:p>
    <w:p w14:paraId="0BA17FBC" w14:textId="77777777" w:rsidR="0060330D" w:rsidRPr="001D1C48" w:rsidRDefault="00C20AC9"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14" w:history="1">
        <w:r w:rsidR="0060330D" w:rsidRPr="001D1C48">
          <w:rPr>
            <w:rStyle w:val="afe"/>
            <w:rFonts w:ascii="Times New Roman" w:hAnsi="Times New Roman" w:cs="Times New Roman"/>
            <w:szCs w:val="28"/>
          </w:rPr>
          <w:t>http://rucont.ru</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w:t>
      </w:r>
      <w:r w:rsidR="0060330D" w:rsidRPr="001D1C48">
        <w:rPr>
          <w:rFonts w:ascii="Times New Roman" w:hAnsi="Times New Roman" w:cs="Times New Roman"/>
          <w:szCs w:val="28"/>
        </w:rPr>
        <w:t xml:space="preserve"> Электронно-библиотечная система РУКОНТ</w:t>
      </w:r>
    </w:p>
    <w:p w14:paraId="4DAE1295" w14:textId="77777777" w:rsidR="0060330D" w:rsidRPr="001D1C48" w:rsidRDefault="00C20AC9" w:rsidP="001D1C48">
      <w:pPr>
        <w:widowControl w:val="0"/>
        <w:numPr>
          <w:ilvl w:val="0"/>
          <w:numId w:val="19"/>
        </w:numPr>
        <w:tabs>
          <w:tab w:val="left" w:pos="0"/>
          <w:tab w:val="left" w:pos="1134"/>
          <w:tab w:val="left" w:pos="1470"/>
        </w:tabs>
        <w:spacing w:line="360" w:lineRule="auto"/>
        <w:jc w:val="both"/>
        <w:rPr>
          <w:rFonts w:ascii="Times New Roman" w:hAnsi="Times New Roman" w:cs="Times New Roman"/>
          <w:szCs w:val="28"/>
        </w:rPr>
      </w:pPr>
      <w:hyperlink r:id="rId15" w:history="1">
        <w:r w:rsidR="0060330D" w:rsidRPr="001D1C48">
          <w:rPr>
            <w:rStyle w:val="afe"/>
            <w:rFonts w:ascii="Times New Roman" w:hAnsi="Times New Roman" w:cs="Times New Roman"/>
            <w:szCs w:val="28"/>
          </w:rPr>
          <w:t>http://znanium.com</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w:t>
      </w:r>
      <w:r w:rsidR="0060330D" w:rsidRPr="001D1C48">
        <w:rPr>
          <w:rFonts w:ascii="Times New Roman" w:hAnsi="Times New Roman" w:cs="Times New Roman"/>
          <w:szCs w:val="28"/>
        </w:rPr>
        <w:t xml:space="preserve"> ЭБС издательства «ИНФРА-М»</w:t>
      </w:r>
    </w:p>
    <w:p w14:paraId="2A0BBC51" w14:textId="77777777" w:rsidR="0060330D" w:rsidRPr="001D1C48" w:rsidRDefault="00C20AC9"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16" w:history="1">
        <w:r w:rsidR="0060330D" w:rsidRPr="001D1C48">
          <w:rPr>
            <w:rStyle w:val="afe"/>
            <w:rFonts w:ascii="Times New Roman" w:hAnsi="Times New Roman" w:cs="Times New Roman"/>
            <w:szCs w:val="28"/>
          </w:rPr>
          <w:t>http://grebennikon.ru/</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w:t>
      </w:r>
      <w:r w:rsidR="0060330D" w:rsidRPr="001D1C48">
        <w:rPr>
          <w:rFonts w:ascii="Times New Roman" w:hAnsi="Times New Roman" w:cs="Times New Roman"/>
          <w:szCs w:val="28"/>
        </w:rPr>
        <w:t xml:space="preserve"> Электронная библиотека Издательского дома Гребенников</w:t>
      </w:r>
    </w:p>
    <w:p w14:paraId="1F442F44" w14:textId="77777777" w:rsidR="0060330D" w:rsidRPr="001D1C48" w:rsidRDefault="00C20AC9"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17" w:history="1">
        <w:r w:rsidR="0060330D" w:rsidRPr="001D1C48">
          <w:rPr>
            <w:rStyle w:val="afe"/>
            <w:rFonts w:ascii="Times New Roman" w:hAnsi="Times New Roman" w:cs="Times New Roman"/>
            <w:szCs w:val="28"/>
          </w:rPr>
          <w:t>http://www.biblioclub.ru</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w:t>
      </w:r>
      <w:r w:rsidR="0060330D" w:rsidRPr="001D1C48">
        <w:rPr>
          <w:rFonts w:ascii="Times New Roman" w:hAnsi="Times New Roman" w:cs="Times New Roman"/>
          <w:szCs w:val="28"/>
        </w:rPr>
        <w:t xml:space="preserve"> Университетская библиотека ONLINE</w:t>
      </w:r>
    </w:p>
    <w:p w14:paraId="15D61441" w14:textId="77777777" w:rsidR="0060330D" w:rsidRPr="001D1C48" w:rsidRDefault="00C20AC9"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18" w:history="1">
        <w:r w:rsidR="0060330D" w:rsidRPr="001D1C48">
          <w:rPr>
            <w:rStyle w:val="afe"/>
            <w:rFonts w:ascii="Times New Roman" w:hAnsi="Times New Roman" w:cs="Times New Roman"/>
            <w:szCs w:val="28"/>
          </w:rPr>
          <w:t>http://diss.rsl.ru/</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w:t>
      </w:r>
      <w:r w:rsidR="0060330D" w:rsidRPr="001D1C48">
        <w:rPr>
          <w:rFonts w:ascii="Times New Roman" w:hAnsi="Times New Roman" w:cs="Times New Roman"/>
          <w:szCs w:val="28"/>
        </w:rPr>
        <w:t xml:space="preserve"> Электронная библиотека диссертаций</w:t>
      </w:r>
    </w:p>
    <w:p w14:paraId="50D3BF34" w14:textId="77777777" w:rsidR="0060330D" w:rsidRPr="001D1C48" w:rsidRDefault="00C20AC9"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19" w:history="1">
        <w:r w:rsidR="0060330D" w:rsidRPr="001D1C48">
          <w:rPr>
            <w:rStyle w:val="afe"/>
            <w:rFonts w:ascii="Times New Roman" w:hAnsi="Times New Roman" w:cs="Times New Roman"/>
            <w:szCs w:val="28"/>
          </w:rPr>
          <w:t>http://elibrary.ru/</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w:t>
      </w:r>
      <w:r w:rsidR="0060330D" w:rsidRPr="001D1C48">
        <w:rPr>
          <w:rFonts w:ascii="Times New Roman" w:hAnsi="Times New Roman" w:cs="Times New Roman"/>
          <w:szCs w:val="28"/>
        </w:rPr>
        <w:t xml:space="preserve"> Научная электронная библиотека</w:t>
      </w:r>
    </w:p>
    <w:p w14:paraId="665B1391" w14:textId="77777777" w:rsidR="0060330D" w:rsidRPr="001D1C48" w:rsidRDefault="00C20AC9"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20" w:history="1">
        <w:r w:rsidR="0060330D" w:rsidRPr="001D1C48">
          <w:rPr>
            <w:rStyle w:val="afe"/>
            <w:rFonts w:ascii="Times New Roman" w:hAnsi="Times New Roman" w:cs="Times New Roman"/>
            <w:szCs w:val="28"/>
          </w:rPr>
          <w:t>http://elib.</w:t>
        </w:r>
        <w:r w:rsidR="0060330D" w:rsidRPr="001D1C48">
          <w:rPr>
            <w:rStyle w:val="afe"/>
            <w:rFonts w:ascii="Times New Roman" w:hAnsi="Times New Roman" w:cs="Times New Roman"/>
            <w:szCs w:val="28"/>
            <w:lang w:val="en-US"/>
          </w:rPr>
          <w:t>fa</w:t>
        </w:r>
        <w:r w:rsidR="0060330D" w:rsidRPr="001D1C48">
          <w:rPr>
            <w:rStyle w:val="afe"/>
            <w:rFonts w:ascii="Times New Roman" w:hAnsi="Times New Roman" w:cs="Times New Roman"/>
            <w:szCs w:val="28"/>
          </w:rPr>
          <w:t>.ru/</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 xml:space="preserve">– </w:t>
      </w:r>
      <w:r w:rsidR="0060330D" w:rsidRPr="001D1C48">
        <w:rPr>
          <w:rFonts w:ascii="Times New Roman" w:hAnsi="Times New Roman" w:cs="Times New Roman"/>
          <w:szCs w:val="28"/>
        </w:rPr>
        <w:t>Электронная библиотека Финансового университета (ЭБ)</w:t>
      </w:r>
    </w:p>
    <w:p w14:paraId="4F0A8E2C" w14:textId="77777777" w:rsidR="0060330D" w:rsidRPr="001D1C48" w:rsidRDefault="0060330D"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proofErr w:type="spellStart"/>
      <w:r w:rsidRPr="001D1C48">
        <w:rPr>
          <w:rFonts w:ascii="Times New Roman" w:hAnsi="Times New Roman" w:cs="Times New Roman"/>
          <w:szCs w:val="28"/>
        </w:rPr>
        <w:t>Сайт</w:t>
      </w:r>
      <w:proofErr w:type="spellEnd"/>
      <w:r w:rsidRPr="001D1C48">
        <w:rPr>
          <w:rFonts w:ascii="Times New Roman" w:hAnsi="Times New Roman" w:cs="Times New Roman"/>
          <w:szCs w:val="28"/>
        </w:rPr>
        <w:t xml:space="preserve"> изобретательских задач и методов их решения «Методолог»// </w:t>
      </w:r>
      <w:hyperlink r:id="rId21" w:history="1">
        <w:r w:rsidRPr="001D1C48">
          <w:rPr>
            <w:rStyle w:val="afe"/>
            <w:rFonts w:ascii="Times New Roman" w:hAnsi="Times New Roman" w:cs="Times New Roman"/>
            <w:szCs w:val="28"/>
          </w:rPr>
          <w:t>http://www.metodolog.ru/</w:t>
        </w:r>
      </w:hyperlink>
    </w:p>
    <w:p w14:paraId="62FD086C" w14:textId="77777777" w:rsidR="0060330D" w:rsidRPr="001D1C48" w:rsidRDefault="0060330D"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r w:rsidRPr="001D1C48">
        <w:rPr>
          <w:rFonts w:ascii="Times New Roman" w:hAnsi="Times New Roman" w:cs="Times New Roman"/>
          <w:szCs w:val="28"/>
        </w:rPr>
        <w:t xml:space="preserve"> </w:t>
      </w:r>
      <w:proofErr w:type="spellStart"/>
      <w:r w:rsidRPr="001D1C48">
        <w:rPr>
          <w:rFonts w:ascii="Times New Roman" w:hAnsi="Times New Roman" w:cs="Times New Roman"/>
          <w:szCs w:val="28"/>
        </w:rPr>
        <w:t>Официальныи</w:t>
      </w:r>
      <w:proofErr w:type="spellEnd"/>
      <w:r w:rsidRPr="001D1C48">
        <w:rPr>
          <w:rFonts w:ascii="Times New Roman" w:hAnsi="Times New Roman" w:cs="Times New Roman"/>
          <w:szCs w:val="28"/>
        </w:rPr>
        <w:t xml:space="preserve">̆ фонд Г.С. </w:t>
      </w:r>
      <w:proofErr w:type="spellStart"/>
      <w:r w:rsidRPr="001D1C48">
        <w:rPr>
          <w:rFonts w:ascii="Times New Roman" w:hAnsi="Times New Roman" w:cs="Times New Roman"/>
          <w:szCs w:val="28"/>
        </w:rPr>
        <w:t>Альтшуллера</w:t>
      </w:r>
      <w:proofErr w:type="spellEnd"/>
      <w:r w:rsidRPr="001D1C48">
        <w:rPr>
          <w:rFonts w:ascii="Times New Roman" w:hAnsi="Times New Roman" w:cs="Times New Roman"/>
          <w:szCs w:val="28"/>
        </w:rPr>
        <w:t xml:space="preserve"> // </w:t>
      </w:r>
      <w:hyperlink r:id="rId22" w:history="1">
        <w:r w:rsidRPr="001D1C48">
          <w:rPr>
            <w:rStyle w:val="afe"/>
            <w:rFonts w:ascii="Times New Roman" w:hAnsi="Times New Roman" w:cs="Times New Roman"/>
            <w:szCs w:val="28"/>
          </w:rPr>
          <w:t>http://www.altshuller.ru/</w:t>
        </w:r>
      </w:hyperlink>
    </w:p>
    <w:p w14:paraId="2038FA4B" w14:textId="77777777" w:rsidR="0060330D" w:rsidRPr="001D1C48" w:rsidRDefault="0060330D"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proofErr w:type="spellStart"/>
      <w:r w:rsidRPr="001D1C48">
        <w:rPr>
          <w:rFonts w:ascii="Times New Roman" w:hAnsi="Times New Roman" w:cs="Times New Roman"/>
          <w:szCs w:val="28"/>
        </w:rPr>
        <w:t>Сайт</w:t>
      </w:r>
      <w:proofErr w:type="spellEnd"/>
      <w:r w:rsidRPr="001D1C48">
        <w:rPr>
          <w:rFonts w:ascii="Times New Roman" w:hAnsi="Times New Roman" w:cs="Times New Roman"/>
          <w:szCs w:val="28"/>
        </w:rPr>
        <w:t xml:space="preserve"> о теории решения изобретательских задач // </w:t>
      </w:r>
      <w:hyperlink r:id="rId23" w:history="1">
        <w:r w:rsidRPr="001D1C48">
          <w:rPr>
            <w:rStyle w:val="afe"/>
            <w:rFonts w:ascii="Times New Roman" w:hAnsi="Times New Roman" w:cs="Times New Roman"/>
            <w:szCs w:val="28"/>
          </w:rPr>
          <w:t>http://www.trizland.ru/</w:t>
        </w:r>
      </w:hyperlink>
    </w:p>
    <w:p w14:paraId="44E6C7AB" w14:textId="77777777" w:rsidR="0060330D" w:rsidRPr="001D1C48" w:rsidRDefault="00C20AC9"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24" w:history="1">
        <w:r w:rsidR="0060330D" w:rsidRPr="001D1C48">
          <w:rPr>
            <w:rStyle w:val="afe"/>
            <w:rFonts w:ascii="Times New Roman" w:hAnsi="Times New Roman" w:cs="Times New Roman"/>
            <w:szCs w:val="28"/>
          </w:rPr>
          <w:t>http://matriz.org/ru</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w:t>
      </w:r>
      <w:r w:rsidR="0060330D" w:rsidRPr="001D1C48">
        <w:rPr>
          <w:rFonts w:ascii="Times New Roman" w:hAnsi="Times New Roman" w:cs="Times New Roman"/>
          <w:szCs w:val="28"/>
        </w:rPr>
        <w:t xml:space="preserve"> Международная Ассоциация ТРИЗ</w:t>
      </w:r>
    </w:p>
    <w:p w14:paraId="6486BC57" w14:textId="77777777" w:rsidR="0060330D" w:rsidRPr="001D1C48" w:rsidRDefault="00C20AC9"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25" w:history="1">
        <w:r w:rsidR="0060330D" w:rsidRPr="001D1C48">
          <w:rPr>
            <w:rStyle w:val="afe"/>
            <w:rFonts w:ascii="Times New Roman" w:hAnsi="Times New Roman" w:cs="Times New Roman"/>
            <w:szCs w:val="28"/>
          </w:rPr>
          <w:t>http://triz.natm.ru/articles/petrov/00.htm</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 xml:space="preserve">– </w:t>
      </w:r>
      <w:r w:rsidR="0060330D" w:rsidRPr="001D1C48">
        <w:rPr>
          <w:rFonts w:ascii="Times New Roman" w:hAnsi="Times New Roman" w:cs="Times New Roman"/>
          <w:szCs w:val="28"/>
        </w:rPr>
        <w:t>Основы ТРИЗ</w:t>
      </w:r>
    </w:p>
    <w:p w14:paraId="1FF451EA" w14:textId="77777777" w:rsidR="0060330D" w:rsidRPr="001D1C48" w:rsidRDefault="00C20AC9"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26" w:history="1">
        <w:r w:rsidR="0060330D" w:rsidRPr="001D1C48">
          <w:rPr>
            <w:rStyle w:val="afe"/>
            <w:rFonts w:ascii="Times New Roman" w:hAnsi="Times New Roman" w:cs="Times New Roman"/>
            <w:szCs w:val="28"/>
          </w:rPr>
          <w:t>http://www.superidea.ru/</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w:t>
      </w:r>
      <w:r w:rsidR="0060330D" w:rsidRPr="001D1C48">
        <w:rPr>
          <w:rFonts w:ascii="Times New Roman" w:hAnsi="Times New Roman" w:cs="Times New Roman"/>
          <w:szCs w:val="28"/>
        </w:rPr>
        <w:t xml:space="preserve"> Развитие творческого мышления и интеллекта</w:t>
      </w:r>
    </w:p>
    <w:p w14:paraId="7F73DE56" w14:textId="77777777" w:rsidR="00D94E02" w:rsidRPr="001D1C48" w:rsidRDefault="00D94E02" w:rsidP="001D1C48">
      <w:pPr>
        <w:spacing w:line="360" w:lineRule="auto"/>
        <w:ind w:left="720" w:right="-1"/>
        <w:jc w:val="both"/>
        <w:rPr>
          <w:rFonts w:ascii="Times New Roman" w:hAnsi="Times New Roman" w:cs="Times New Roman"/>
          <w:szCs w:val="28"/>
        </w:rPr>
      </w:pPr>
    </w:p>
    <w:p w14:paraId="32FD63F4" w14:textId="77777777" w:rsidR="00974110" w:rsidRPr="001D1C48" w:rsidRDefault="00974110" w:rsidP="001D1C48">
      <w:pPr>
        <w:pStyle w:val="1"/>
        <w:keepNext w:val="0"/>
        <w:widowControl w:val="0"/>
        <w:spacing w:before="0" w:line="360" w:lineRule="auto"/>
        <w:ind w:left="360"/>
        <w:jc w:val="both"/>
        <w:rPr>
          <w:rFonts w:ascii="Times New Roman" w:hAnsi="Times New Roman" w:cs="Times New Roman"/>
          <w:color w:val="auto"/>
        </w:rPr>
      </w:pPr>
      <w:r w:rsidRPr="001D1C48">
        <w:rPr>
          <w:rFonts w:ascii="Times New Roman" w:hAnsi="Times New Roman" w:cs="Times New Roman"/>
          <w:color w:val="auto"/>
        </w:rPr>
        <w:t>10. Методические указания для обучающихся по освоению дисциплины</w:t>
      </w:r>
    </w:p>
    <w:p w14:paraId="3DF04B00"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данной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расчетно-аналитических задач, самостоятельная работа с элементами научно-исследовательской и творческой деятельности и др.</w:t>
      </w:r>
    </w:p>
    <w:p w14:paraId="467A2427"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Задачами интерактивных форм обучения являются:</w:t>
      </w:r>
    </w:p>
    <w:p w14:paraId="56C9CE3F"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эффективное усвоение учебного материала;</w:t>
      </w:r>
    </w:p>
    <w:p w14:paraId="16FA3E2D"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самостоятельный поиск студентами путей и вариантов решения поставленной учебной задачи;</w:t>
      </w:r>
    </w:p>
    <w:p w14:paraId="192FFE6B"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установление воздействия между студентами, обучение работать в команде;</w:t>
      </w:r>
    </w:p>
    <w:p w14:paraId="61401FF1"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формирование у студентов объективного мнения по изучаемой тематике;</w:t>
      </w:r>
    </w:p>
    <w:p w14:paraId="74164EEB"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lastRenderedPageBreak/>
        <w:t>˗ формирование жизненных и профессиональных навыков.</w:t>
      </w:r>
    </w:p>
    <w:p w14:paraId="16DE7C91"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условия практико-ориентированных, расчетно-аналитических и </w:t>
      </w:r>
      <w:proofErr w:type="spellStart"/>
      <w:r w:rsidRPr="001D1C48">
        <w:rPr>
          <w:rFonts w:ascii="Times New Roman" w:hAnsi="Times New Roman" w:cs="Times New Roman"/>
          <w:szCs w:val="28"/>
        </w:rPr>
        <w:t>кейсовых</w:t>
      </w:r>
      <w:proofErr w:type="spellEnd"/>
      <w:r w:rsidRPr="001D1C48">
        <w:rPr>
          <w:rFonts w:ascii="Times New Roman" w:hAnsi="Times New Roman" w:cs="Times New Roman"/>
          <w:szCs w:val="28"/>
        </w:rPr>
        <w:t xml:space="preserve"> заданий, решение которых будет способствовать получению практических навыков в области инструментария и методологии решения проблем и поиска новых идей решения задач.</w:t>
      </w:r>
    </w:p>
    <w:p w14:paraId="705D8F6E"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Цель организации самостоятельной работы по дисциплине – это углубление и расширение знаний в области решения нестандартных задач и поиска идей.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w:t>
      </w:r>
    </w:p>
    <w:p w14:paraId="5054571C"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контролируемая самостоятельная работа (КСР), направленная на углубление и закрепление знаний студентов по проблематике учебной дисциплины;</w:t>
      </w:r>
    </w:p>
    <w:p w14:paraId="4E9EB998"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обязательная самостоятельная работа (СРС), обеспечивающая подготовку студентов к текущим аудиторным занятиям.</w:t>
      </w:r>
    </w:p>
    <w:p w14:paraId="3A42CFB1"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Самостоятельная работа реализуется:</w:t>
      </w:r>
    </w:p>
    <w:p w14:paraId="30267A1D"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непосредственно в процессе аудиторных занятий – на лекциях, практических и семинарских занятиях;</w:t>
      </w:r>
    </w:p>
    <w:p w14:paraId="4F2788F2"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3ABD80A9"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w:t>
      </w:r>
      <w:r w:rsidRPr="001D1C48">
        <w:rPr>
          <w:rFonts w:ascii="Times New Roman" w:hAnsi="Times New Roman" w:cs="Times New Roman"/>
          <w:szCs w:val="28"/>
        </w:rPr>
        <w:lastRenderedPageBreak/>
        <w:t>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w:t>
      </w:r>
    </w:p>
    <w:p w14:paraId="12FD9795"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b/>
          <w:szCs w:val="28"/>
        </w:rPr>
        <w:t>Подготовка к занятиям и работа с материалом</w:t>
      </w:r>
    </w:p>
    <w:p w14:paraId="25ACEDD9"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762D5294"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3C5F32C"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1C0EBF1F"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Выбор вида записи зависит от характера изучаемого материала и целей работы с ним.</w:t>
      </w:r>
    </w:p>
    <w:p w14:paraId="7CC6BD75"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6F5F305B"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lastRenderedPageBreak/>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1CF00D4"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i/>
          <w:szCs w:val="28"/>
        </w:rPr>
        <w:t>План</w:t>
      </w:r>
      <w:r w:rsidRPr="001D1C48">
        <w:rPr>
          <w:rFonts w:ascii="Times New Roman" w:hAnsi="Times New Roman" w:cs="Times New Roman"/>
          <w:i/>
          <w:szCs w:val="28"/>
        </w:rPr>
        <w:t xml:space="preserve"> – </w:t>
      </w:r>
      <w:r w:rsidRPr="001D1C48">
        <w:rPr>
          <w:rFonts w:ascii="Times New Roman" w:hAnsi="Times New Roman" w:cs="Times New Roman"/>
          <w:szCs w:val="28"/>
        </w:rPr>
        <w:t>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6D5FA2E6"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Конспект </w:t>
      </w:r>
      <w:r w:rsidRPr="001D1C48">
        <w:rPr>
          <w:rFonts w:ascii="Times New Roman" w:hAnsi="Times New Roman" w:cs="Times New Roman"/>
          <w:i/>
          <w:szCs w:val="28"/>
        </w:rPr>
        <w:t>–</w:t>
      </w:r>
      <w:r w:rsidRPr="001D1C48">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08F94240"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План-конспект </w:t>
      </w:r>
      <w:r w:rsidRPr="001D1C48">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5D6F4BEB"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Текстуальный конспект </w:t>
      </w:r>
      <w:r w:rsidRPr="001D1C48">
        <w:rPr>
          <w:rFonts w:ascii="Times New Roman" w:hAnsi="Times New Roman" w:cs="Times New Roman"/>
          <w:szCs w:val="28"/>
        </w:rPr>
        <w:t>– это воспроизведение наиболее важных положений и фактов источника.</w:t>
      </w:r>
    </w:p>
    <w:p w14:paraId="11C058D4"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Свободный конспект </w:t>
      </w:r>
      <w:r w:rsidRPr="001D1C48">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B1C8A6B"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Тематический конспект </w:t>
      </w:r>
      <w:r w:rsidRPr="001D1C48">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30F6F6B3"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D6303FA"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i/>
          <w:iCs/>
          <w:color w:val="000000"/>
          <w:szCs w:val="28"/>
        </w:rPr>
        <w:t xml:space="preserve">Подготовка информационного сообщения – </w:t>
      </w:r>
      <w:r w:rsidRPr="001D1C48">
        <w:rPr>
          <w:rFonts w:ascii="Times New Roman" w:hAnsi="Times New Roman" w:cs="Times New Roman"/>
          <w:iCs/>
          <w:color w:val="000000"/>
          <w:szCs w:val="28"/>
        </w:rPr>
        <w:t>в</w:t>
      </w:r>
      <w:r w:rsidRPr="001D1C48">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2A9C4438"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color w:val="000000"/>
          <w:szCs w:val="28"/>
        </w:rPr>
        <w:t xml:space="preserve">Сообщение отличается от докладов и рефератов не только объёмом информации, но и её характером – сообщения дополняют изучаемый вопрос </w:t>
      </w:r>
      <w:r w:rsidRPr="001D1C48">
        <w:rPr>
          <w:rFonts w:ascii="Times New Roman" w:hAnsi="Times New Roman" w:cs="Times New Roman"/>
          <w:color w:val="000000"/>
          <w:szCs w:val="28"/>
        </w:rPr>
        <w:lastRenderedPageBreak/>
        <w:t>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47F1ED3D"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i/>
          <w:iCs/>
          <w:color w:val="000000"/>
          <w:szCs w:val="28"/>
        </w:rPr>
        <w:t xml:space="preserve">Составление обобщающей таблицы по теме – </w:t>
      </w:r>
      <w:r w:rsidRPr="001D1C48">
        <w:rPr>
          <w:rFonts w:ascii="Times New Roman" w:hAnsi="Times New Roman" w:cs="Times New Roman"/>
          <w:color w:val="000000"/>
          <w:szCs w:val="28"/>
        </w:rPr>
        <w:t>это</w:t>
      </w:r>
      <w:r w:rsidRPr="001D1C48">
        <w:rPr>
          <w:rFonts w:ascii="Times New Roman" w:hAnsi="Times New Roman" w:cs="Times New Roman"/>
          <w:i/>
          <w:iCs/>
          <w:color w:val="000000"/>
          <w:szCs w:val="28"/>
        </w:rPr>
        <w:t xml:space="preserve"> </w:t>
      </w:r>
      <w:r w:rsidRPr="001D1C48">
        <w:rPr>
          <w:rFonts w:ascii="Times New Roman" w:hAnsi="Times New Roman" w:cs="Times New Roman"/>
          <w:iCs/>
          <w:color w:val="000000"/>
          <w:szCs w:val="28"/>
        </w:rPr>
        <w:t>в</w:t>
      </w:r>
      <w:r w:rsidRPr="001D1C48">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7270F49"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i/>
          <w:iCs/>
          <w:color w:val="000000"/>
          <w:szCs w:val="28"/>
        </w:rPr>
        <w:t xml:space="preserve">Составление графологической структуры – </w:t>
      </w:r>
      <w:r w:rsidRPr="001D1C48">
        <w:rPr>
          <w:rFonts w:ascii="Times New Roman" w:hAnsi="Times New Roman" w:cs="Times New Roman"/>
          <w:color w:val="000000"/>
          <w:szCs w:val="28"/>
        </w:rPr>
        <w:t>это</w:t>
      </w:r>
      <w:r w:rsidRPr="001D1C48">
        <w:rPr>
          <w:rFonts w:ascii="Times New Roman" w:hAnsi="Times New Roman" w:cs="Times New Roman"/>
          <w:i/>
          <w:iCs/>
          <w:color w:val="000000"/>
          <w:szCs w:val="28"/>
        </w:rPr>
        <w:t xml:space="preserve"> </w:t>
      </w:r>
      <w:r w:rsidRPr="001D1C48">
        <w:rPr>
          <w:rFonts w:ascii="Times New Roman" w:hAnsi="Times New Roman" w:cs="Times New Roman"/>
          <w:iCs/>
          <w:color w:val="000000"/>
          <w:szCs w:val="28"/>
        </w:rPr>
        <w:t>п</w:t>
      </w:r>
      <w:r w:rsidRPr="001D1C48">
        <w:rPr>
          <w:rFonts w:ascii="Times New Roman" w:hAnsi="Times New Roman" w:cs="Times New Roman"/>
          <w:color w:val="000000"/>
          <w:szCs w:val="28"/>
        </w:rPr>
        <w:t>родуктивный вид самостоятельной работы студента по систе</w:t>
      </w:r>
      <w:r w:rsidRPr="001D1C48">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w:t>
      </w:r>
    </w:p>
    <w:p w14:paraId="208219FF"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
          <w:szCs w:val="28"/>
        </w:rPr>
        <w:t>Подготовка к семинарским и практическим занятиям</w:t>
      </w:r>
    </w:p>
    <w:p w14:paraId="3A2C0123"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453469B7" w14:textId="77777777" w:rsidR="00974110" w:rsidRPr="001D1C48" w:rsidRDefault="00974110" w:rsidP="001D1C48">
      <w:pPr>
        <w:numPr>
          <w:ilvl w:val="0"/>
          <w:numId w:val="21"/>
        </w:numPr>
        <w:spacing w:line="360" w:lineRule="auto"/>
        <w:ind w:right="-1"/>
        <w:jc w:val="both"/>
        <w:rPr>
          <w:rFonts w:ascii="Times New Roman" w:hAnsi="Times New Roman" w:cs="Times New Roman"/>
          <w:szCs w:val="28"/>
        </w:rPr>
      </w:pPr>
      <w:r w:rsidRPr="001D1C48">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06C86EB2" w14:textId="77777777" w:rsidR="00974110" w:rsidRPr="001D1C48" w:rsidRDefault="00974110" w:rsidP="001D1C48">
      <w:pPr>
        <w:numPr>
          <w:ilvl w:val="0"/>
          <w:numId w:val="21"/>
        </w:numPr>
        <w:spacing w:line="360" w:lineRule="auto"/>
        <w:ind w:right="-1"/>
        <w:jc w:val="both"/>
        <w:rPr>
          <w:rFonts w:ascii="Times New Roman" w:hAnsi="Times New Roman" w:cs="Times New Roman"/>
          <w:szCs w:val="28"/>
        </w:rPr>
      </w:pPr>
      <w:r w:rsidRPr="001D1C48">
        <w:rPr>
          <w:rFonts w:ascii="Times New Roman" w:hAnsi="Times New Roman" w:cs="Times New Roman"/>
          <w:bCs/>
          <w:szCs w:val="28"/>
          <w:lang w:bidi="ru-RU"/>
        </w:rPr>
        <w:t>подготовить тезисы выступлений по вопросам, выносимым на семинар.</w:t>
      </w:r>
    </w:p>
    <w:p w14:paraId="524B54A4" w14:textId="77777777" w:rsidR="00974110" w:rsidRPr="001D1C48" w:rsidRDefault="00974110" w:rsidP="001D1C48">
      <w:pPr>
        <w:spacing w:line="360" w:lineRule="auto"/>
        <w:ind w:right="-1"/>
        <w:jc w:val="both"/>
        <w:rPr>
          <w:rFonts w:ascii="Times New Roman" w:hAnsi="Times New Roman" w:cs="Times New Roman"/>
          <w:szCs w:val="28"/>
        </w:rPr>
      </w:pPr>
      <w:r w:rsidRPr="001D1C48">
        <w:rPr>
          <w:rFonts w:ascii="Times New Roman" w:hAnsi="Times New Roman" w:cs="Times New Roman"/>
          <w:bCs/>
          <w:szCs w:val="28"/>
          <w:lang w:bidi="ru-RU"/>
        </w:rPr>
        <w:t>Начиная подготовку к семинару, следует:</w:t>
      </w:r>
    </w:p>
    <w:p w14:paraId="2EFAF756" w14:textId="77777777" w:rsidR="00974110" w:rsidRPr="001D1C48" w:rsidRDefault="00974110" w:rsidP="001D1C48">
      <w:pPr>
        <w:numPr>
          <w:ilvl w:val="0"/>
          <w:numId w:val="20"/>
        </w:numPr>
        <w:spacing w:line="360" w:lineRule="auto"/>
        <w:ind w:right="-1"/>
        <w:jc w:val="both"/>
        <w:rPr>
          <w:rFonts w:ascii="Times New Roman" w:hAnsi="Times New Roman" w:cs="Times New Roman"/>
          <w:szCs w:val="28"/>
        </w:rPr>
      </w:pPr>
      <w:r w:rsidRPr="001D1C48">
        <w:rPr>
          <w:rFonts w:ascii="Times New Roman" w:hAnsi="Times New Roman" w:cs="Times New Roman"/>
          <w:bCs/>
          <w:szCs w:val="28"/>
          <w:lang w:bidi="ru-RU"/>
        </w:rPr>
        <w:lastRenderedPageBreak/>
        <w:t>четко определить смысл заданий, которые предстоит выполнить;</w:t>
      </w:r>
    </w:p>
    <w:p w14:paraId="6CEF7D53" w14:textId="77777777" w:rsidR="00974110" w:rsidRPr="001D1C48" w:rsidRDefault="00974110" w:rsidP="001D1C48">
      <w:pPr>
        <w:numPr>
          <w:ilvl w:val="0"/>
          <w:numId w:val="20"/>
        </w:numPr>
        <w:spacing w:line="360" w:lineRule="auto"/>
        <w:ind w:right="-1"/>
        <w:jc w:val="both"/>
        <w:rPr>
          <w:rFonts w:ascii="Times New Roman" w:hAnsi="Times New Roman" w:cs="Times New Roman"/>
          <w:szCs w:val="28"/>
        </w:rPr>
      </w:pPr>
      <w:r w:rsidRPr="001D1C48">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3AA7C640"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16D4AB5"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68D7EA34"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
          <w:bCs/>
          <w:szCs w:val="28"/>
          <w:lang w:bidi="ru-RU"/>
        </w:rPr>
        <w:t>Подготовка к групповой дискуссии</w:t>
      </w:r>
    </w:p>
    <w:p w14:paraId="3E40AEAC"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Подготовка к групповой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w:t>
      </w:r>
    </w:p>
    <w:p w14:paraId="5279D7E5"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275C5D1C"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lang w:bidi="ru-RU"/>
        </w:rPr>
        <w:lastRenderedPageBreak/>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1D6CCAC0"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71AAD77A"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42195835"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Следует помнить, что задача докладчика – построить свое выступление так, чтобы оно стало фундаментом для последующей дискуссии.</w:t>
      </w:r>
    </w:p>
    <w:p w14:paraId="6159D0E1"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
          <w:szCs w:val="28"/>
        </w:rPr>
        <w:t>Подготовка к решению кейсов</w:t>
      </w:r>
    </w:p>
    <w:p w14:paraId="4DAF2998"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 xml:space="preserve">Одной из особенностей обучения бакалавров является активное использование метода выполнения </w:t>
      </w:r>
      <w:proofErr w:type="spellStart"/>
      <w:r w:rsidRPr="001D1C48">
        <w:rPr>
          <w:rFonts w:ascii="Times New Roman" w:hAnsi="Times New Roman" w:cs="Times New Roman"/>
          <w:szCs w:val="28"/>
        </w:rPr>
        <w:t>кейсовых</w:t>
      </w:r>
      <w:proofErr w:type="spellEnd"/>
      <w:r w:rsidRPr="001D1C48">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1D1C48">
        <w:rPr>
          <w:rFonts w:ascii="Times New Roman" w:hAnsi="Times New Roman" w:cs="Times New Roman"/>
          <w:szCs w:val="28"/>
        </w:rPr>
        <w:t>кейсовых</w:t>
      </w:r>
      <w:proofErr w:type="spellEnd"/>
      <w:r w:rsidRPr="001D1C48">
        <w:rPr>
          <w:rFonts w:ascii="Times New Roman" w:hAnsi="Times New Roman" w:cs="Times New Roman"/>
          <w:szCs w:val="28"/>
        </w:rPr>
        <w:t xml:space="preserve"> заданий по предыдущей теме.</w:t>
      </w:r>
    </w:p>
    <w:p w14:paraId="4BCF4F2C" w14:textId="540DE575" w:rsidR="00547139" w:rsidRPr="00547139" w:rsidRDefault="00547139" w:rsidP="00547139">
      <w:pPr>
        <w:spacing w:line="360" w:lineRule="auto"/>
        <w:ind w:firstLine="708"/>
        <w:jc w:val="both"/>
        <w:rPr>
          <w:rFonts w:ascii="Times New Roman" w:hAnsi="Times New Roman" w:cs="Times New Roman"/>
          <w:b/>
          <w:szCs w:val="28"/>
        </w:rPr>
      </w:pPr>
      <w:bookmarkStart w:id="4" w:name="Структура_исследовательской_и_проектной_"/>
      <w:r w:rsidRPr="001D1C48">
        <w:rPr>
          <w:rFonts w:ascii="Times New Roman" w:hAnsi="Times New Roman" w:cs="Times New Roman"/>
          <w:b/>
          <w:szCs w:val="28"/>
        </w:rPr>
        <w:t>Методические рекомендации по выполнению</w:t>
      </w:r>
      <w:r w:rsidRPr="00547139">
        <w:rPr>
          <w:rFonts w:ascii="Times New Roman" w:hAnsi="Times New Roman" w:cs="Times New Roman"/>
          <w:b/>
          <w:szCs w:val="28"/>
        </w:rPr>
        <w:t xml:space="preserve"> проектной работы</w:t>
      </w:r>
      <w:bookmarkEnd w:id="4"/>
    </w:p>
    <w:p w14:paraId="58D27C0C" w14:textId="4620D4F9" w:rsidR="00547139" w:rsidRPr="00547139" w:rsidRDefault="00547139" w:rsidP="00AD29EA">
      <w:pPr>
        <w:shd w:val="clear" w:color="auto" w:fill="FFFFFF"/>
        <w:suppressAutoHyphens w:val="0"/>
        <w:spacing w:line="360" w:lineRule="auto"/>
        <w:ind w:firstLine="709"/>
        <w:jc w:val="both"/>
        <w:rPr>
          <w:rFonts w:ascii="Times New Roman" w:hAnsi="Times New Roman" w:cs="Times New Roman"/>
          <w:szCs w:val="28"/>
        </w:rPr>
      </w:pPr>
      <w:r w:rsidRPr="00547139">
        <w:rPr>
          <w:rFonts w:ascii="Times New Roman" w:hAnsi="Times New Roman" w:cs="Times New Roman"/>
          <w:szCs w:val="28"/>
        </w:rPr>
        <w:t>Проектная работа состоит из введения, 2-3 параграфов, заключения, списка литературы. При необходимости работа может включать приложения.</w:t>
      </w:r>
    </w:p>
    <w:p w14:paraId="3525D4DB" w14:textId="77777777" w:rsidR="001576BB" w:rsidRP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Структура проектной </w:t>
      </w:r>
      <w:proofErr w:type="gramStart"/>
      <w:r w:rsidRPr="001576BB">
        <w:rPr>
          <w:rFonts w:ascii="Times New Roman" w:hAnsi="Times New Roman" w:cs="Times New Roman"/>
          <w:szCs w:val="28"/>
        </w:rPr>
        <w:t>работы :</w:t>
      </w:r>
      <w:proofErr w:type="gramEnd"/>
      <w:r w:rsidRPr="001576BB">
        <w:rPr>
          <w:rFonts w:ascii="Times New Roman" w:hAnsi="Times New Roman" w:cs="Times New Roman"/>
          <w:szCs w:val="28"/>
        </w:rPr>
        <w:t xml:space="preserve"> </w:t>
      </w:r>
    </w:p>
    <w:p w14:paraId="0EDDD41D"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 титульный лист, </w:t>
      </w:r>
    </w:p>
    <w:p w14:paraId="141B0742"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 оглавление, </w:t>
      </w:r>
    </w:p>
    <w:p w14:paraId="4525F689"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 введение, </w:t>
      </w:r>
    </w:p>
    <w:p w14:paraId="441CAC1B"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 основная часть, </w:t>
      </w:r>
    </w:p>
    <w:p w14:paraId="6B2AB5F5"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 заключение, </w:t>
      </w:r>
    </w:p>
    <w:p w14:paraId="1340E8F9"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 список литературы, </w:t>
      </w:r>
    </w:p>
    <w:p w14:paraId="08BB90A2"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lastRenderedPageBreak/>
        <w:t xml:space="preserve">- приложения. </w:t>
      </w:r>
    </w:p>
    <w:p w14:paraId="36ABC78C"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Титульный лист – первая страница работы (не нумеруется). В оглавлении приводятся пункты работы с указанием страниц. </w:t>
      </w:r>
    </w:p>
    <w:p w14:paraId="30193137"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Введение – это краткое обоснование актуальности выбранной темы, цели и поставленные задачи. Указываются цель, задачи и методы исследования. Проводится обзор литературы по данной теме. </w:t>
      </w:r>
    </w:p>
    <w:p w14:paraId="7C2C00E0"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В основной части излагаются и анализируются полученные результаты. Номер ссылки в тексте работы должен соответствовать порядковому номеру в списке литературы. В приложении приводятся схемы, графики, таблицы, рисунки. </w:t>
      </w:r>
    </w:p>
    <w:p w14:paraId="5F142D07"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План оформления проектной работы: </w:t>
      </w:r>
    </w:p>
    <w:p w14:paraId="21CEDC93"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sym w:font="Symbol" w:char="F0B7"/>
      </w:r>
      <w:r w:rsidRPr="001576BB">
        <w:rPr>
          <w:rFonts w:ascii="Times New Roman" w:hAnsi="Times New Roman" w:cs="Times New Roman"/>
          <w:szCs w:val="28"/>
        </w:rPr>
        <w:t xml:space="preserve"> Введение (обоснование актуальности, определение цели, задачи, объекта, предмета, гипотезы исследования). </w:t>
      </w:r>
    </w:p>
    <w:p w14:paraId="064D36C4"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sym w:font="Symbol" w:char="F0B7"/>
      </w:r>
      <w:r w:rsidRPr="001576BB">
        <w:rPr>
          <w:rFonts w:ascii="Times New Roman" w:hAnsi="Times New Roman" w:cs="Times New Roman"/>
          <w:szCs w:val="28"/>
        </w:rPr>
        <w:t xml:space="preserve"> Основная часть (литературный обзор, методика исследования, описание исследования). </w:t>
      </w:r>
    </w:p>
    <w:p w14:paraId="7830D701"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sym w:font="Symbol" w:char="F0B7"/>
      </w:r>
      <w:r w:rsidRPr="001576BB">
        <w:rPr>
          <w:rFonts w:ascii="Times New Roman" w:hAnsi="Times New Roman" w:cs="Times New Roman"/>
          <w:szCs w:val="28"/>
        </w:rPr>
        <w:t xml:space="preserve"> Заключение (выводы и результаты). </w:t>
      </w:r>
    </w:p>
    <w:p w14:paraId="39A0FDD7" w14:textId="77777777" w:rsidR="001576BB" w:rsidRDefault="001576BB" w:rsidP="00AD29EA">
      <w:pPr>
        <w:shd w:val="clear" w:color="auto" w:fill="FFFFFF"/>
        <w:suppressAutoHyphens w:val="0"/>
        <w:spacing w:line="360" w:lineRule="auto"/>
        <w:ind w:firstLine="709"/>
        <w:jc w:val="both"/>
      </w:pPr>
      <w:r w:rsidRPr="001576BB">
        <w:rPr>
          <w:rFonts w:ascii="Times New Roman" w:hAnsi="Times New Roman" w:cs="Times New Roman"/>
          <w:szCs w:val="28"/>
        </w:rPr>
        <w:sym w:font="Symbol" w:char="F0B7"/>
      </w:r>
      <w:r w:rsidRPr="001576BB">
        <w:rPr>
          <w:rFonts w:ascii="Times New Roman" w:hAnsi="Times New Roman" w:cs="Times New Roman"/>
          <w:szCs w:val="28"/>
        </w:rPr>
        <w:t xml:space="preserve"> Список литературы</w:t>
      </w:r>
      <w:r>
        <w:t xml:space="preserve">. </w:t>
      </w:r>
    </w:p>
    <w:p w14:paraId="3A2883C6" w14:textId="74522D36" w:rsidR="001576BB" w:rsidRPr="001576BB" w:rsidRDefault="001576BB" w:rsidP="001576BB">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Введение должно включать в себя формулировку постановки проблемы, отражать актуальность темы, определение целей и задач, поставленных перед исполнителем работы, характеристику объекта, предмета, гипотезы исследования, характеристику личного вклада автора работы в решение избранной проблемы. Введение – очень важная часть работы. Во введении должны быть четкие ответы на следующие вопросы: Чем интересна данная задача с точки зрения науки или ее практического применения? Какое место занимают результаты данной работы в общем решении задачи? Зачем была выполнена работа, какова была ее цель и насколько она была достигнута? </w:t>
      </w:r>
    </w:p>
    <w:p w14:paraId="01943496" w14:textId="77777777" w:rsidR="001576BB" w:rsidRDefault="001576BB" w:rsidP="001576BB">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Основная часть должна содержать краткий обзор используемой литературы и источников с выводами автора, степень изученности данного вопроса, описание основных рассматриваемых фактов, характеристику методов решения проблемы, </w:t>
      </w:r>
      <w:r w:rsidRPr="001576BB">
        <w:rPr>
          <w:rFonts w:ascii="Times New Roman" w:hAnsi="Times New Roman" w:cs="Times New Roman"/>
          <w:szCs w:val="28"/>
        </w:rPr>
        <w:lastRenderedPageBreak/>
        <w:t xml:space="preserve">сравнение известных автору старых и предлагаемых методов решения, обоснование выбранного варианта решения (эффективность, точность, простота, наглядность, практическая значимость и т.д.). Основная 2 часть делится на главы (параграфы). В конце каждой главы (параграфа) должны быть выводы. В выводах по существу повторяется то, что уже было сказано в предыдущей главе, но формулируется сжато, уже без подробных доказательств. </w:t>
      </w:r>
    </w:p>
    <w:p w14:paraId="7AC0BE0E" w14:textId="77777777" w:rsidR="001576BB" w:rsidRDefault="001576BB" w:rsidP="001576BB">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Заключение должно содержать в лаконичном виде выводы и результаты, полученные автором (с указанием, если возможно, направления дальнейших исследований и предложений по возможному практическому использованию результатов исследования). </w:t>
      </w:r>
    </w:p>
    <w:p w14:paraId="31CF17CA" w14:textId="77777777" w:rsidR="001576BB" w:rsidRDefault="001576BB" w:rsidP="001576BB">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Список литературы содержит в алфавитном порядке список публикаций, изданий и источников, использованные автором с указанием издательства, города, общего числа страниц. </w:t>
      </w:r>
    </w:p>
    <w:p w14:paraId="05CBB277" w14:textId="77777777" w:rsidR="001576BB" w:rsidRDefault="001576BB" w:rsidP="001576BB">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Общепринятые стандарты оформления проектных работ </w:t>
      </w:r>
    </w:p>
    <w:p w14:paraId="0094EF03" w14:textId="663D716E" w:rsidR="0091752E" w:rsidRDefault="001576BB" w:rsidP="001576BB">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Шрифт: </w:t>
      </w:r>
      <w:proofErr w:type="spellStart"/>
      <w:r w:rsidRPr="001576BB">
        <w:rPr>
          <w:rFonts w:ascii="Times New Roman" w:hAnsi="Times New Roman" w:cs="Times New Roman"/>
          <w:szCs w:val="28"/>
        </w:rPr>
        <w:t>TimesNewRoman</w:t>
      </w:r>
      <w:proofErr w:type="spellEnd"/>
      <w:r w:rsidRPr="001576BB">
        <w:rPr>
          <w:rFonts w:ascii="Times New Roman" w:hAnsi="Times New Roman" w:cs="Times New Roman"/>
          <w:szCs w:val="28"/>
        </w:rPr>
        <w:t>, 14, не жирный (кроме выделения названий разделов, подразделов и др.). Межстрочный интервал: полуторный. Поля: верхнее – 2 см, нижнее – 2 см, слева – 3 см, справа – 1.5 см. Нумерация страниц – со второй (страница с планом или содержанием). Абзацы – отступ от левой границы основного текста на 1.5 см. Выравнивание текста по ширине. На странице не меньше 40% заполнения. Каждый раздел начинается с новой страницы (но не подраздел). После названия раздела точка не ставиться. В объем работы не входят приложения.</w:t>
      </w:r>
    </w:p>
    <w:p w14:paraId="43869871" w14:textId="24A59D6C" w:rsidR="00547139" w:rsidRPr="001576BB" w:rsidRDefault="00547139" w:rsidP="001576BB">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При заимствовании любых теоретических положений, данных, используемых для анализа, необходимо привести ссылку на используемый источник. В обязательном порядке ссылка на литературу приводится в том случае, если автор работы прямо ссылается на мнение другого исследователя.</w:t>
      </w:r>
    </w:p>
    <w:p w14:paraId="2AE9109C" w14:textId="72A70326" w:rsidR="00547139" w:rsidRPr="00547139" w:rsidRDefault="00547139" w:rsidP="00AD29EA">
      <w:pPr>
        <w:shd w:val="clear" w:color="auto" w:fill="FFFFFF"/>
        <w:suppressAutoHyphens w:val="0"/>
        <w:spacing w:line="360" w:lineRule="auto"/>
        <w:ind w:firstLine="709"/>
        <w:jc w:val="both"/>
        <w:rPr>
          <w:rFonts w:ascii="Times New Roman" w:hAnsi="Times New Roman" w:cs="Times New Roman"/>
          <w:szCs w:val="28"/>
        </w:rPr>
      </w:pPr>
      <w:r w:rsidRPr="00547139">
        <w:rPr>
          <w:rFonts w:ascii="Times New Roman" w:hAnsi="Times New Roman" w:cs="Times New Roman"/>
          <w:szCs w:val="28"/>
        </w:rPr>
        <w:t xml:space="preserve">Работа </w:t>
      </w:r>
      <w:r w:rsidR="0091752E">
        <w:rPr>
          <w:rFonts w:ascii="Times New Roman" w:hAnsi="Times New Roman" w:cs="Times New Roman"/>
          <w:szCs w:val="28"/>
        </w:rPr>
        <w:t>может</w:t>
      </w:r>
      <w:r w:rsidRPr="00547139">
        <w:rPr>
          <w:rFonts w:ascii="Times New Roman" w:hAnsi="Times New Roman" w:cs="Times New Roman"/>
          <w:szCs w:val="28"/>
        </w:rPr>
        <w:t xml:space="preserve"> содержать рисунки и таблицы.  Название таблицы обязательно. После каждой таблицы необходимо провести анализ данных, представленных в таблице. Ссылка, где </w:t>
      </w:r>
      <w:r w:rsidR="004B181C">
        <w:rPr>
          <w:rFonts w:ascii="Times New Roman" w:hAnsi="Times New Roman" w:cs="Times New Roman"/>
          <w:szCs w:val="28"/>
        </w:rPr>
        <w:t>и</w:t>
      </w:r>
      <w:r w:rsidRPr="00547139">
        <w:rPr>
          <w:rFonts w:ascii="Times New Roman" w:hAnsi="Times New Roman" w:cs="Times New Roman"/>
          <w:szCs w:val="28"/>
        </w:rPr>
        <w:t>з</w:t>
      </w:r>
      <w:r w:rsidR="004B181C">
        <w:rPr>
          <w:rFonts w:ascii="Times New Roman" w:hAnsi="Times New Roman" w:cs="Times New Roman"/>
          <w:szCs w:val="28"/>
        </w:rPr>
        <w:t>ъ</w:t>
      </w:r>
      <w:r w:rsidRPr="00547139">
        <w:rPr>
          <w:rFonts w:ascii="Times New Roman" w:hAnsi="Times New Roman" w:cs="Times New Roman"/>
          <w:szCs w:val="28"/>
        </w:rPr>
        <w:t>ята или на основании чего построена.</w:t>
      </w:r>
    </w:p>
    <w:p w14:paraId="049A0FFB" w14:textId="25D4A26D" w:rsidR="00547139" w:rsidRPr="00547139" w:rsidRDefault="00547139" w:rsidP="00AD29EA">
      <w:pPr>
        <w:shd w:val="clear" w:color="auto" w:fill="FFFFFF"/>
        <w:suppressAutoHyphens w:val="0"/>
        <w:spacing w:line="360" w:lineRule="auto"/>
        <w:ind w:firstLine="709"/>
        <w:jc w:val="both"/>
        <w:rPr>
          <w:rFonts w:ascii="Times New Roman" w:hAnsi="Times New Roman" w:cs="Times New Roman"/>
          <w:szCs w:val="28"/>
        </w:rPr>
      </w:pPr>
      <w:r w:rsidRPr="00547139">
        <w:rPr>
          <w:rFonts w:ascii="Times New Roman" w:hAnsi="Times New Roman" w:cs="Times New Roman"/>
          <w:szCs w:val="28"/>
        </w:rPr>
        <w:t>Во введении, общим объемом 1-2 страницы, необходимо:</w:t>
      </w:r>
    </w:p>
    <w:p w14:paraId="2563BA5F" w14:textId="5232BE35" w:rsidR="00547139" w:rsidRPr="00547139" w:rsidRDefault="00547139" w:rsidP="00AD29EA">
      <w:pPr>
        <w:shd w:val="clear" w:color="auto" w:fill="FFFFFF"/>
        <w:suppressAutoHyphens w:val="0"/>
        <w:spacing w:line="360" w:lineRule="auto"/>
        <w:ind w:firstLine="709"/>
        <w:jc w:val="both"/>
        <w:rPr>
          <w:rFonts w:ascii="Times New Roman" w:hAnsi="Times New Roman" w:cs="Times New Roman"/>
          <w:szCs w:val="28"/>
        </w:rPr>
      </w:pPr>
      <w:r w:rsidRPr="00547139">
        <w:rPr>
          <w:rFonts w:ascii="Times New Roman" w:hAnsi="Times New Roman" w:cs="Times New Roman"/>
          <w:szCs w:val="28"/>
        </w:rPr>
        <w:lastRenderedPageBreak/>
        <w:t>- обосновать</w:t>
      </w:r>
      <w:r w:rsidR="002B1950">
        <w:rPr>
          <w:rFonts w:ascii="Times New Roman" w:hAnsi="Times New Roman" w:cs="Times New Roman"/>
          <w:szCs w:val="28"/>
        </w:rPr>
        <w:t xml:space="preserve"> </w:t>
      </w:r>
      <w:r w:rsidRPr="00547139">
        <w:rPr>
          <w:rFonts w:ascii="Times New Roman" w:hAnsi="Times New Roman" w:cs="Times New Roman"/>
          <w:szCs w:val="28"/>
        </w:rPr>
        <w:t>актуальность выбранной темы (обосновывается значимость выбранной темы),</w:t>
      </w:r>
    </w:p>
    <w:p w14:paraId="7DF18C19" w14:textId="77777777" w:rsidR="00547139" w:rsidRPr="00547139" w:rsidRDefault="00547139" w:rsidP="00AD29EA">
      <w:pPr>
        <w:shd w:val="clear" w:color="auto" w:fill="FFFFFF"/>
        <w:suppressAutoHyphens w:val="0"/>
        <w:spacing w:line="360" w:lineRule="auto"/>
        <w:ind w:firstLine="709"/>
        <w:jc w:val="both"/>
        <w:rPr>
          <w:rFonts w:ascii="Times New Roman" w:hAnsi="Times New Roman" w:cs="Times New Roman"/>
          <w:szCs w:val="28"/>
        </w:rPr>
      </w:pPr>
      <w:r w:rsidRPr="00547139">
        <w:rPr>
          <w:rFonts w:ascii="Times New Roman" w:hAnsi="Times New Roman" w:cs="Times New Roman"/>
          <w:szCs w:val="28"/>
        </w:rPr>
        <w:t>- определить цель работы (в соответствии с названием работы),</w:t>
      </w:r>
    </w:p>
    <w:p w14:paraId="3698A720" w14:textId="77777777" w:rsidR="00547139" w:rsidRPr="00547139" w:rsidRDefault="00547139" w:rsidP="00AD29EA">
      <w:pPr>
        <w:shd w:val="clear" w:color="auto" w:fill="FFFFFF"/>
        <w:suppressAutoHyphens w:val="0"/>
        <w:spacing w:line="360" w:lineRule="auto"/>
        <w:ind w:firstLine="709"/>
        <w:jc w:val="both"/>
        <w:rPr>
          <w:rFonts w:ascii="Times New Roman" w:hAnsi="Times New Roman" w:cs="Times New Roman"/>
          <w:szCs w:val="28"/>
        </w:rPr>
      </w:pPr>
      <w:r w:rsidRPr="00547139">
        <w:rPr>
          <w:rFonts w:ascii="Times New Roman" w:hAnsi="Times New Roman" w:cs="Times New Roman"/>
          <w:szCs w:val="28"/>
        </w:rPr>
        <w:t>- определить задачи, подлежащие решению в процессе написания работы (формулировка осуществляется на основе содержания параграфов. При этом используются такие ключевые слова, как "провести исследование ...", "выявить сущность</w:t>
      </w:r>
      <w:proofErr w:type="gramStart"/>
      <w:r w:rsidRPr="00547139">
        <w:rPr>
          <w:rFonts w:ascii="Times New Roman" w:hAnsi="Times New Roman" w:cs="Times New Roman"/>
          <w:szCs w:val="28"/>
        </w:rPr>
        <w:t xml:space="preserve"> ....</w:t>
      </w:r>
      <w:proofErr w:type="gramEnd"/>
      <w:r w:rsidRPr="00547139">
        <w:rPr>
          <w:rFonts w:ascii="Times New Roman" w:hAnsi="Times New Roman" w:cs="Times New Roman"/>
          <w:szCs w:val="28"/>
        </w:rPr>
        <w:t>", "провести анализ ..." и др.).</w:t>
      </w:r>
    </w:p>
    <w:p w14:paraId="17076930" w14:textId="186D4EC6" w:rsidR="00547139" w:rsidRPr="00547139" w:rsidRDefault="00547139" w:rsidP="00AD29EA">
      <w:pPr>
        <w:shd w:val="clear" w:color="auto" w:fill="FFFFFF"/>
        <w:suppressAutoHyphens w:val="0"/>
        <w:spacing w:line="360" w:lineRule="auto"/>
        <w:ind w:firstLine="709"/>
        <w:jc w:val="both"/>
        <w:rPr>
          <w:rFonts w:ascii="Times New Roman" w:hAnsi="Times New Roman" w:cs="Times New Roman"/>
          <w:szCs w:val="28"/>
        </w:rPr>
      </w:pPr>
      <w:r w:rsidRPr="00547139">
        <w:rPr>
          <w:rFonts w:ascii="Times New Roman" w:hAnsi="Times New Roman" w:cs="Times New Roman"/>
          <w:szCs w:val="28"/>
        </w:rPr>
        <w:t>В заключении приводятся основные выводы. Заключение целесообразно начать фразой: "В результате проделанного исследования можно сделать следующие выводы: ...". В заключении, так же, как и во введении, не допускается наличие таблиц, графиков, ссылок на литературу.</w:t>
      </w:r>
    </w:p>
    <w:p w14:paraId="125B2783" w14:textId="0395A68E" w:rsidR="00547139" w:rsidRPr="00547139" w:rsidRDefault="00547139" w:rsidP="00AD29EA">
      <w:pPr>
        <w:shd w:val="clear" w:color="auto" w:fill="FFFFFF"/>
        <w:suppressAutoHyphens w:val="0"/>
        <w:spacing w:line="360" w:lineRule="auto"/>
        <w:ind w:firstLine="709"/>
        <w:jc w:val="both"/>
        <w:rPr>
          <w:rFonts w:ascii="Times New Roman" w:hAnsi="Times New Roman" w:cs="Times New Roman"/>
          <w:szCs w:val="28"/>
        </w:rPr>
      </w:pPr>
      <w:r w:rsidRPr="00547139">
        <w:rPr>
          <w:rFonts w:ascii="Times New Roman" w:hAnsi="Times New Roman" w:cs="Times New Roman"/>
          <w:szCs w:val="28"/>
        </w:rPr>
        <w:t>В состав списка литературы включается вся литература, изученная в процессе написания работы.</w:t>
      </w:r>
    </w:p>
    <w:p w14:paraId="4A09A597" w14:textId="77777777" w:rsidR="003C04B0" w:rsidRDefault="003C04B0" w:rsidP="001D1C48">
      <w:pPr>
        <w:ind w:firstLine="709"/>
        <w:jc w:val="both"/>
        <w:rPr>
          <w:rFonts w:ascii="Times New Roman" w:hAnsi="Times New Roman" w:cs="Times New Roman"/>
          <w:b/>
          <w:bCs/>
          <w:szCs w:val="28"/>
        </w:rPr>
      </w:pPr>
    </w:p>
    <w:p w14:paraId="0E7CB203" w14:textId="7DD0B055" w:rsidR="00974110" w:rsidRPr="001D1C48" w:rsidRDefault="00974110" w:rsidP="001D1C48">
      <w:pPr>
        <w:ind w:firstLine="709"/>
        <w:jc w:val="both"/>
        <w:rPr>
          <w:rFonts w:ascii="Times New Roman" w:hAnsi="Times New Roman" w:cs="Times New Roman"/>
          <w:b/>
          <w:bCs/>
          <w:szCs w:val="28"/>
        </w:rPr>
      </w:pPr>
      <w:r w:rsidRPr="001D1C48">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0C5E039" w14:textId="77777777" w:rsidR="00974110" w:rsidRPr="001D1C48" w:rsidRDefault="00974110" w:rsidP="001D1C48">
      <w:pPr>
        <w:keepNext/>
        <w:ind w:firstLine="709"/>
        <w:jc w:val="both"/>
        <w:outlineLvl w:val="0"/>
        <w:rPr>
          <w:rFonts w:ascii="Times New Roman" w:eastAsia="Calibri" w:hAnsi="Times New Roman" w:cs="Times New Roman"/>
          <w:b/>
          <w:bCs/>
          <w:kern w:val="2"/>
          <w:szCs w:val="28"/>
        </w:rPr>
      </w:pPr>
      <w:bookmarkStart w:id="5" w:name="_Toc531614950"/>
      <w:bookmarkStart w:id="6" w:name="_Toc531686467"/>
      <w:r w:rsidRPr="001D1C48">
        <w:rPr>
          <w:rFonts w:ascii="Times New Roman" w:eastAsia="Calibri" w:hAnsi="Times New Roman" w:cs="Times New Roman"/>
          <w:b/>
          <w:bCs/>
          <w:kern w:val="2"/>
          <w:szCs w:val="28"/>
        </w:rPr>
        <w:t>11. 1. Комплект лицензионного программного обеспечения:</w:t>
      </w:r>
      <w:bookmarkEnd w:id="5"/>
      <w:bookmarkEnd w:id="6"/>
    </w:p>
    <w:p w14:paraId="2237E152" w14:textId="77777777" w:rsidR="00974110" w:rsidRPr="001D1C48" w:rsidRDefault="00974110" w:rsidP="001D1C48">
      <w:pPr>
        <w:keepNext/>
        <w:ind w:firstLine="709"/>
        <w:jc w:val="both"/>
        <w:outlineLvl w:val="0"/>
        <w:rPr>
          <w:rFonts w:ascii="Times New Roman" w:eastAsia="Calibri" w:hAnsi="Times New Roman" w:cs="Times New Roman"/>
          <w:bCs/>
          <w:kern w:val="2"/>
          <w:szCs w:val="28"/>
        </w:rPr>
      </w:pPr>
      <w:bookmarkStart w:id="7" w:name="_Toc531614951"/>
      <w:bookmarkStart w:id="8" w:name="_Toc531686468"/>
      <w:r w:rsidRPr="001D1C48">
        <w:rPr>
          <w:rFonts w:ascii="Times New Roman" w:eastAsia="Calibri" w:hAnsi="Times New Roman" w:cs="Times New Roman"/>
          <w:bCs/>
          <w:kern w:val="2"/>
          <w:szCs w:val="28"/>
        </w:rPr>
        <w:t xml:space="preserve">1. </w:t>
      </w:r>
      <w:r w:rsidRPr="001D1C48">
        <w:rPr>
          <w:rFonts w:ascii="Times New Roman" w:eastAsia="Calibri" w:hAnsi="Times New Roman" w:cs="Times New Roman"/>
          <w:bCs/>
          <w:kern w:val="2"/>
          <w:szCs w:val="28"/>
          <w:lang w:val="en-US"/>
        </w:rPr>
        <w:t>Windows</w:t>
      </w:r>
      <w:r w:rsidRPr="001D1C48">
        <w:rPr>
          <w:rFonts w:ascii="Times New Roman" w:eastAsia="Calibri" w:hAnsi="Times New Roman" w:cs="Times New Roman"/>
          <w:bCs/>
          <w:kern w:val="2"/>
          <w:szCs w:val="28"/>
        </w:rPr>
        <w:t xml:space="preserve">, </w:t>
      </w:r>
      <w:r w:rsidRPr="001D1C48">
        <w:rPr>
          <w:rFonts w:ascii="Times New Roman" w:eastAsia="Calibri" w:hAnsi="Times New Roman" w:cs="Times New Roman"/>
          <w:bCs/>
          <w:kern w:val="2"/>
          <w:szCs w:val="28"/>
          <w:lang w:val="en-US"/>
        </w:rPr>
        <w:t>Microsoft</w:t>
      </w:r>
      <w:r w:rsidRPr="001D1C48">
        <w:rPr>
          <w:rFonts w:ascii="Times New Roman" w:eastAsia="Calibri" w:hAnsi="Times New Roman" w:cs="Times New Roman"/>
          <w:bCs/>
          <w:kern w:val="2"/>
          <w:szCs w:val="28"/>
        </w:rPr>
        <w:t xml:space="preserve"> </w:t>
      </w:r>
      <w:r w:rsidRPr="001D1C48">
        <w:rPr>
          <w:rFonts w:ascii="Times New Roman" w:eastAsia="Calibri" w:hAnsi="Times New Roman" w:cs="Times New Roman"/>
          <w:bCs/>
          <w:kern w:val="2"/>
          <w:szCs w:val="28"/>
          <w:lang w:val="en-US"/>
        </w:rPr>
        <w:t>Office</w:t>
      </w:r>
      <w:r w:rsidRPr="001D1C48">
        <w:rPr>
          <w:rFonts w:ascii="Times New Roman" w:eastAsia="Calibri" w:hAnsi="Times New Roman" w:cs="Times New Roman"/>
          <w:bCs/>
          <w:kern w:val="2"/>
          <w:szCs w:val="28"/>
        </w:rPr>
        <w:t>.</w:t>
      </w:r>
      <w:bookmarkEnd w:id="7"/>
      <w:bookmarkEnd w:id="8"/>
    </w:p>
    <w:p w14:paraId="54CBCEDE" w14:textId="77777777" w:rsidR="00974110" w:rsidRPr="001D1C48" w:rsidRDefault="00974110" w:rsidP="001D1C48">
      <w:pPr>
        <w:keepNext/>
        <w:ind w:firstLine="709"/>
        <w:jc w:val="both"/>
        <w:outlineLvl w:val="0"/>
        <w:rPr>
          <w:rFonts w:ascii="Times New Roman" w:eastAsia="Calibri" w:hAnsi="Times New Roman" w:cs="Times New Roman"/>
          <w:bCs/>
          <w:kern w:val="2"/>
          <w:szCs w:val="28"/>
        </w:rPr>
      </w:pPr>
      <w:r w:rsidRPr="001D1C48">
        <w:rPr>
          <w:rFonts w:ascii="Times New Roman" w:eastAsia="Calibri" w:hAnsi="Times New Roman" w:cs="Times New Roman"/>
          <w:bCs/>
          <w:kern w:val="2"/>
          <w:szCs w:val="28"/>
        </w:rPr>
        <w:t xml:space="preserve">2. Антивирус </w:t>
      </w:r>
      <w:r w:rsidRPr="001D1C48">
        <w:rPr>
          <w:rFonts w:ascii="Times New Roman" w:eastAsia="Calibri" w:hAnsi="Times New Roman" w:cs="Times New Roman"/>
          <w:bCs/>
          <w:kern w:val="2"/>
          <w:szCs w:val="28"/>
          <w:lang w:val="en-US"/>
        </w:rPr>
        <w:t>Kaspersky</w:t>
      </w:r>
    </w:p>
    <w:p w14:paraId="29CC10D0" w14:textId="77777777" w:rsidR="00974110" w:rsidRPr="001D1C48" w:rsidRDefault="00974110" w:rsidP="001D1C48">
      <w:pPr>
        <w:keepNext/>
        <w:ind w:firstLine="709"/>
        <w:jc w:val="both"/>
        <w:outlineLvl w:val="0"/>
        <w:rPr>
          <w:rFonts w:ascii="Times New Roman" w:eastAsia="Calibri" w:hAnsi="Times New Roman" w:cs="Times New Roman"/>
          <w:bCs/>
          <w:kern w:val="2"/>
          <w:szCs w:val="28"/>
        </w:rPr>
      </w:pPr>
      <w:r w:rsidRPr="001D1C48">
        <w:rPr>
          <w:rFonts w:ascii="Times New Roman" w:eastAsia="Calibri" w:hAnsi="Times New Roman" w:cs="Times New Roman"/>
          <w:bCs/>
          <w:kern w:val="2"/>
          <w:szCs w:val="28"/>
        </w:rPr>
        <w:tab/>
      </w:r>
    </w:p>
    <w:p w14:paraId="14ADC033" w14:textId="77777777" w:rsidR="00974110" w:rsidRPr="001D1C48" w:rsidRDefault="00974110" w:rsidP="001D1C48">
      <w:pPr>
        <w:keepNext/>
        <w:ind w:firstLine="709"/>
        <w:jc w:val="both"/>
        <w:outlineLvl w:val="0"/>
        <w:rPr>
          <w:rFonts w:ascii="Times New Roman" w:eastAsia="Calibri" w:hAnsi="Times New Roman" w:cs="Times New Roman"/>
          <w:bCs/>
          <w:kern w:val="2"/>
          <w:szCs w:val="28"/>
        </w:rPr>
      </w:pPr>
      <w:bookmarkStart w:id="9" w:name="_Toc531614953"/>
      <w:bookmarkStart w:id="10" w:name="_Toc531686470"/>
      <w:r w:rsidRPr="001D1C48">
        <w:rPr>
          <w:rFonts w:ascii="Times New Roman" w:eastAsia="Calibri" w:hAnsi="Times New Roman" w:cs="Times New Roman"/>
          <w:b/>
          <w:bCs/>
          <w:kern w:val="2"/>
          <w:szCs w:val="28"/>
        </w:rPr>
        <w:t>11.2. Современные профессиональные базы данных и информационные справочные системы</w:t>
      </w:r>
      <w:bookmarkEnd w:id="9"/>
      <w:bookmarkEnd w:id="10"/>
    </w:p>
    <w:p w14:paraId="68B326B0" w14:textId="77777777" w:rsidR="00974110" w:rsidRPr="001D1C48" w:rsidRDefault="00974110" w:rsidP="001D1C48">
      <w:pPr>
        <w:shd w:val="clear" w:color="auto" w:fill="FFFFFF"/>
        <w:tabs>
          <w:tab w:val="left" w:pos="442"/>
        </w:tabs>
        <w:ind w:firstLine="709"/>
        <w:jc w:val="both"/>
        <w:rPr>
          <w:rFonts w:ascii="Times New Roman" w:eastAsia="Calibri" w:hAnsi="Times New Roman" w:cs="Times New Roman"/>
          <w:bCs/>
          <w:szCs w:val="28"/>
        </w:rPr>
      </w:pPr>
    </w:p>
    <w:p w14:paraId="3BE016B0" w14:textId="77777777" w:rsidR="00974110" w:rsidRPr="001D1C48" w:rsidRDefault="00974110" w:rsidP="001D1C48">
      <w:pPr>
        <w:shd w:val="clear" w:color="auto" w:fill="FFFFFF"/>
        <w:tabs>
          <w:tab w:val="left" w:pos="442"/>
        </w:tabs>
        <w:ind w:firstLine="709"/>
        <w:jc w:val="both"/>
        <w:rPr>
          <w:rFonts w:ascii="Times New Roman" w:eastAsia="Calibri" w:hAnsi="Times New Roman" w:cs="Times New Roman"/>
          <w:bCs/>
          <w:szCs w:val="28"/>
        </w:rPr>
      </w:pPr>
      <w:r w:rsidRPr="001D1C48">
        <w:rPr>
          <w:rFonts w:ascii="Times New Roman" w:eastAsia="Calibri" w:hAnsi="Times New Roman" w:cs="Times New Roman"/>
          <w:bCs/>
          <w:szCs w:val="28"/>
        </w:rPr>
        <w:t>1. Информационно-правовая система «Гарант»</w:t>
      </w:r>
    </w:p>
    <w:p w14:paraId="1ED3353B" w14:textId="77777777" w:rsidR="00974110" w:rsidRPr="001D1C48" w:rsidRDefault="00974110" w:rsidP="001D1C48">
      <w:pPr>
        <w:shd w:val="clear" w:color="auto" w:fill="FFFFFF"/>
        <w:tabs>
          <w:tab w:val="left" w:pos="442"/>
        </w:tabs>
        <w:ind w:firstLine="709"/>
        <w:jc w:val="both"/>
        <w:rPr>
          <w:rFonts w:ascii="Times New Roman" w:eastAsia="Calibri" w:hAnsi="Times New Roman" w:cs="Times New Roman"/>
          <w:bCs/>
          <w:szCs w:val="28"/>
        </w:rPr>
      </w:pPr>
      <w:r w:rsidRPr="001D1C48">
        <w:rPr>
          <w:rFonts w:ascii="Times New Roman" w:eastAsia="Calibri" w:hAnsi="Times New Roman" w:cs="Times New Roman"/>
          <w:bCs/>
          <w:szCs w:val="28"/>
        </w:rPr>
        <w:t>2. Информационно-правовая система «Консультант Плюс»</w:t>
      </w:r>
    </w:p>
    <w:p w14:paraId="27ADE35D" w14:textId="77777777" w:rsidR="00974110" w:rsidRPr="001D1C48" w:rsidRDefault="00974110" w:rsidP="001D1C48">
      <w:pPr>
        <w:shd w:val="clear" w:color="auto" w:fill="FFFFFF"/>
        <w:tabs>
          <w:tab w:val="left" w:pos="442"/>
        </w:tabs>
        <w:ind w:firstLine="709"/>
        <w:jc w:val="both"/>
        <w:rPr>
          <w:rFonts w:ascii="Times New Roman" w:eastAsia="Calibri" w:hAnsi="Times New Roman" w:cs="Times New Roman"/>
          <w:bCs/>
          <w:szCs w:val="28"/>
        </w:rPr>
      </w:pPr>
      <w:r w:rsidRPr="001D1C48">
        <w:rPr>
          <w:rFonts w:ascii="Times New Roman" w:eastAsia="Calibri" w:hAnsi="Times New Roman" w:cs="Times New Roman"/>
          <w:bCs/>
          <w:szCs w:val="28"/>
        </w:rPr>
        <w:t xml:space="preserve">3. Электронная энциклопедия: </w:t>
      </w:r>
      <w:hyperlink r:id="rId27">
        <w:r w:rsidRPr="001D1C48">
          <w:rPr>
            <w:rFonts w:ascii="Times New Roman" w:eastAsia="Calibri" w:hAnsi="Times New Roman" w:cs="Times New Roman"/>
            <w:bCs/>
            <w:color w:val="0000FF"/>
            <w:szCs w:val="28"/>
            <w:u w:val="single"/>
            <w:lang w:val="en-US"/>
          </w:rPr>
          <w:t>http</w:t>
        </w:r>
        <w:r w:rsidRPr="001D1C48">
          <w:rPr>
            <w:rFonts w:ascii="Times New Roman" w:eastAsia="Calibri" w:hAnsi="Times New Roman" w:cs="Times New Roman"/>
            <w:bCs/>
            <w:color w:val="0000FF"/>
            <w:szCs w:val="28"/>
            <w:u w:val="single"/>
          </w:rPr>
          <w:t>://</w:t>
        </w:r>
        <w:proofErr w:type="spellStart"/>
        <w:r w:rsidRPr="001D1C48">
          <w:rPr>
            <w:rFonts w:ascii="Times New Roman" w:eastAsia="Calibri" w:hAnsi="Times New Roman" w:cs="Times New Roman"/>
            <w:bCs/>
            <w:color w:val="0000FF"/>
            <w:szCs w:val="28"/>
            <w:u w:val="single"/>
            <w:lang w:val="en-US"/>
          </w:rPr>
          <w:t>ru</w:t>
        </w:r>
        <w:proofErr w:type="spellEnd"/>
        <w:r w:rsidRPr="001D1C48">
          <w:rPr>
            <w:rFonts w:ascii="Times New Roman" w:eastAsia="Calibri" w:hAnsi="Times New Roman" w:cs="Times New Roman"/>
            <w:bCs/>
            <w:color w:val="0000FF"/>
            <w:szCs w:val="28"/>
            <w:u w:val="single"/>
          </w:rPr>
          <w:t>.</w:t>
        </w:r>
        <w:proofErr w:type="spellStart"/>
        <w:r w:rsidRPr="001D1C48">
          <w:rPr>
            <w:rFonts w:ascii="Times New Roman" w:eastAsia="Calibri" w:hAnsi="Times New Roman" w:cs="Times New Roman"/>
            <w:bCs/>
            <w:color w:val="0000FF"/>
            <w:szCs w:val="28"/>
            <w:u w:val="single"/>
            <w:lang w:val="en-US"/>
          </w:rPr>
          <w:t>wikipedia</w:t>
        </w:r>
        <w:proofErr w:type="spellEnd"/>
        <w:r w:rsidRPr="001D1C48">
          <w:rPr>
            <w:rFonts w:ascii="Times New Roman" w:eastAsia="Calibri" w:hAnsi="Times New Roman" w:cs="Times New Roman"/>
            <w:bCs/>
            <w:color w:val="0000FF"/>
            <w:szCs w:val="28"/>
            <w:u w:val="single"/>
          </w:rPr>
          <w:t>.</w:t>
        </w:r>
        <w:r w:rsidRPr="001D1C48">
          <w:rPr>
            <w:rFonts w:ascii="Times New Roman" w:eastAsia="Calibri" w:hAnsi="Times New Roman" w:cs="Times New Roman"/>
            <w:bCs/>
            <w:color w:val="0000FF"/>
            <w:szCs w:val="28"/>
            <w:u w:val="single"/>
            <w:lang w:val="en-US"/>
          </w:rPr>
          <w:t>org</w:t>
        </w:r>
        <w:r w:rsidRPr="001D1C48">
          <w:rPr>
            <w:rFonts w:ascii="Times New Roman" w:eastAsia="Calibri" w:hAnsi="Times New Roman" w:cs="Times New Roman"/>
            <w:bCs/>
            <w:color w:val="0000FF"/>
            <w:szCs w:val="28"/>
            <w:u w:val="single"/>
          </w:rPr>
          <w:t>/</w:t>
        </w:r>
        <w:r w:rsidRPr="001D1C48">
          <w:rPr>
            <w:rFonts w:ascii="Times New Roman" w:eastAsia="Calibri" w:hAnsi="Times New Roman" w:cs="Times New Roman"/>
            <w:bCs/>
            <w:color w:val="0000FF"/>
            <w:szCs w:val="28"/>
            <w:u w:val="single"/>
            <w:lang w:val="en-US"/>
          </w:rPr>
          <w:t>wiki</w:t>
        </w:r>
        <w:r w:rsidRPr="001D1C48">
          <w:rPr>
            <w:rFonts w:ascii="Times New Roman" w:eastAsia="Calibri" w:hAnsi="Times New Roman" w:cs="Times New Roman"/>
            <w:bCs/>
            <w:color w:val="0000FF"/>
            <w:szCs w:val="28"/>
            <w:u w:val="single"/>
          </w:rPr>
          <w:t>/</w:t>
        </w:r>
        <w:r w:rsidRPr="001D1C48">
          <w:rPr>
            <w:rFonts w:ascii="Times New Roman" w:eastAsia="Calibri" w:hAnsi="Times New Roman" w:cs="Times New Roman"/>
            <w:bCs/>
            <w:color w:val="0000FF"/>
            <w:szCs w:val="28"/>
            <w:u w:val="single"/>
            <w:lang w:val="en-US"/>
          </w:rPr>
          <w:t>Wiki</w:t>
        </w:r>
      </w:hyperlink>
    </w:p>
    <w:p w14:paraId="54F832D6" w14:textId="77777777" w:rsidR="00974110" w:rsidRPr="001D1C48" w:rsidRDefault="00974110" w:rsidP="001D1C48">
      <w:pPr>
        <w:shd w:val="clear" w:color="auto" w:fill="FFFFFF"/>
        <w:tabs>
          <w:tab w:val="left" w:pos="442"/>
        </w:tabs>
        <w:ind w:firstLine="709"/>
        <w:jc w:val="both"/>
        <w:rPr>
          <w:rFonts w:ascii="Times New Roman" w:eastAsia="Calibri" w:hAnsi="Times New Roman" w:cs="Times New Roman"/>
          <w:bCs/>
          <w:szCs w:val="28"/>
        </w:rPr>
      </w:pPr>
      <w:r w:rsidRPr="001D1C48">
        <w:rPr>
          <w:rFonts w:ascii="Times New Roman" w:eastAsia="Calibri" w:hAnsi="Times New Roman" w:cs="Times New Roman"/>
          <w:bCs/>
          <w:szCs w:val="28"/>
        </w:rPr>
        <w:t>4. Система комплексного раскрытия информации «СКРИН» -</w:t>
      </w:r>
      <w:r w:rsidRPr="001D1C48">
        <w:rPr>
          <w:rFonts w:ascii="Times New Roman" w:eastAsia="Calibri" w:hAnsi="Times New Roman" w:cs="Times New Roman"/>
          <w:bCs/>
          <w:szCs w:val="28"/>
          <w:lang w:val="en-US"/>
        </w:rPr>
        <w:t>http</w:t>
      </w:r>
      <w:r w:rsidRPr="001D1C48">
        <w:rPr>
          <w:rFonts w:ascii="Times New Roman" w:eastAsia="Calibri" w:hAnsi="Times New Roman" w:cs="Times New Roman"/>
          <w:bCs/>
          <w:szCs w:val="28"/>
        </w:rPr>
        <w:t>://</w:t>
      </w:r>
      <w:r w:rsidRPr="001D1C48">
        <w:rPr>
          <w:rFonts w:ascii="Times New Roman" w:eastAsia="Calibri" w:hAnsi="Times New Roman" w:cs="Times New Roman"/>
          <w:bCs/>
          <w:szCs w:val="28"/>
          <w:lang w:val="en-US"/>
        </w:rPr>
        <w:t>www</w:t>
      </w:r>
      <w:r w:rsidRPr="001D1C48">
        <w:rPr>
          <w:rFonts w:ascii="Times New Roman" w:eastAsia="Calibri" w:hAnsi="Times New Roman" w:cs="Times New Roman"/>
          <w:bCs/>
          <w:szCs w:val="28"/>
        </w:rPr>
        <w:t>.</w:t>
      </w:r>
      <w:proofErr w:type="spellStart"/>
      <w:r w:rsidRPr="001D1C48">
        <w:rPr>
          <w:rFonts w:ascii="Times New Roman" w:eastAsia="Calibri" w:hAnsi="Times New Roman" w:cs="Times New Roman"/>
          <w:bCs/>
          <w:szCs w:val="28"/>
          <w:lang w:val="en-US"/>
        </w:rPr>
        <w:t>skrin</w:t>
      </w:r>
      <w:proofErr w:type="spellEnd"/>
      <w:r w:rsidRPr="001D1C48">
        <w:rPr>
          <w:rFonts w:ascii="Times New Roman" w:eastAsia="Calibri" w:hAnsi="Times New Roman" w:cs="Times New Roman"/>
          <w:bCs/>
          <w:szCs w:val="28"/>
        </w:rPr>
        <w:t>.</w:t>
      </w:r>
      <w:proofErr w:type="spellStart"/>
      <w:r w:rsidRPr="001D1C48">
        <w:rPr>
          <w:rFonts w:ascii="Times New Roman" w:eastAsia="Calibri" w:hAnsi="Times New Roman" w:cs="Times New Roman"/>
          <w:bCs/>
          <w:szCs w:val="28"/>
          <w:lang w:val="en-US"/>
        </w:rPr>
        <w:t>ru</w:t>
      </w:r>
      <w:proofErr w:type="spellEnd"/>
      <w:r w:rsidRPr="001D1C48">
        <w:rPr>
          <w:rFonts w:ascii="Times New Roman" w:eastAsia="Calibri" w:hAnsi="Times New Roman" w:cs="Times New Roman"/>
          <w:bCs/>
          <w:szCs w:val="28"/>
        </w:rPr>
        <w:t>/</w:t>
      </w:r>
    </w:p>
    <w:p w14:paraId="50C32398" w14:textId="77777777" w:rsidR="00974110" w:rsidRPr="001D1C48" w:rsidRDefault="00974110" w:rsidP="001D1C48">
      <w:pPr>
        <w:shd w:val="clear" w:color="auto" w:fill="FFFFFF"/>
        <w:tabs>
          <w:tab w:val="left" w:pos="442"/>
        </w:tabs>
        <w:ind w:firstLine="709"/>
        <w:jc w:val="both"/>
        <w:rPr>
          <w:rFonts w:ascii="Times New Roman" w:eastAsia="Calibri" w:hAnsi="Times New Roman" w:cs="Times New Roman"/>
          <w:b/>
          <w:bCs/>
          <w:szCs w:val="28"/>
        </w:rPr>
      </w:pPr>
      <w:r w:rsidRPr="001D1C48">
        <w:rPr>
          <w:rFonts w:ascii="Times New Roman" w:eastAsia="Calibri" w:hAnsi="Times New Roman" w:cs="Times New Roman"/>
          <w:b/>
          <w:bCs/>
          <w:szCs w:val="28"/>
        </w:rPr>
        <w:t>11.3. Сертифицированные программные и аппаратные средства защиты информации</w:t>
      </w:r>
    </w:p>
    <w:p w14:paraId="69394E9D" w14:textId="77777777" w:rsidR="00974110" w:rsidRPr="001D1C48" w:rsidRDefault="00974110" w:rsidP="001D1C48">
      <w:pPr>
        <w:ind w:firstLine="709"/>
        <w:jc w:val="both"/>
        <w:rPr>
          <w:rFonts w:ascii="Times New Roman" w:hAnsi="Times New Roman" w:cs="Times New Roman"/>
          <w:bCs/>
          <w:szCs w:val="28"/>
        </w:rPr>
      </w:pPr>
      <w:r w:rsidRPr="001D1C48">
        <w:rPr>
          <w:rFonts w:ascii="Times New Roman" w:hAnsi="Times New Roman" w:cs="Times New Roman"/>
          <w:bCs/>
          <w:szCs w:val="28"/>
        </w:rPr>
        <w:t>- не используются</w:t>
      </w:r>
    </w:p>
    <w:p w14:paraId="5689D96A" w14:textId="77777777" w:rsidR="00974110" w:rsidRPr="001D1C48" w:rsidRDefault="00974110" w:rsidP="001D1C48">
      <w:pPr>
        <w:ind w:left="360"/>
        <w:jc w:val="both"/>
        <w:rPr>
          <w:rFonts w:ascii="Times New Roman" w:hAnsi="Times New Roman" w:cs="Times New Roman"/>
          <w:bCs/>
          <w:color w:val="000000"/>
          <w:szCs w:val="28"/>
          <w:lang w:eastAsia="ar-SA"/>
        </w:rPr>
      </w:pPr>
    </w:p>
    <w:p w14:paraId="0166A56F" w14:textId="77777777" w:rsidR="00974110" w:rsidRPr="003C04B0" w:rsidRDefault="00974110" w:rsidP="001D1C48">
      <w:pPr>
        <w:pStyle w:val="1"/>
        <w:keepNext w:val="0"/>
        <w:widowControl w:val="0"/>
        <w:spacing w:before="0" w:line="360" w:lineRule="auto"/>
        <w:jc w:val="both"/>
        <w:rPr>
          <w:rFonts w:ascii="Times New Roman" w:eastAsia="Calibri" w:hAnsi="Times New Roman" w:cs="Times New Roman"/>
          <w:color w:val="auto"/>
        </w:rPr>
      </w:pPr>
      <w:r w:rsidRPr="003C04B0">
        <w:rPr>
          <w:rFonts w:ascii="Times New Roman" w:eastAsia="Calibri" w:hAnsi="Times New Roman" w:cs="Times New Roman"/>
          <w:color w:val="auto"/>
        </w:rPr>
        <w:t>12. Описание материально-технической базы, необходимой для осуществления образовательного процесса по дисциплине</w:t>
      </w:r>
    </w:p>
    <w:p w14:paraId="59E53258" w14:textId="77777777" w:rsidR="00974110" w:rsidRPr="003C04B0" w:rsidRDefault="00974110" w:rsidP="001D1C48">
      <w:pPr>
        <w:jc w:val="both"/>
        <w:rPr>
          <w:rFonts w:ascii="Times New Roman" w:eastAsia="Calibri" w:hAnsi="Times New Roman" w:cs="Times New Roman"/>
          <w:b/>
          <w:bCs/>
          <w:sz w:val="16"/>
          <w:szCs w:val="16"/>
        </w:rPr>
      </w:pPr>
    </w:p>
    <w:p w14:paraId="48C93B74" w14:textId="77777777" w:rsidR="00974110" w:rsidRPr="003C04B0" w:rsidRDefault="00974110" w:rsidP="001D1C48">
      <w:pPr>
        <w:pStyle w:val="Style45"/>
        <w:tabs>
          <w:tab w:val="left" w:pos="274"/>
        </w:tabs>
        <w:spacing w:line="360" w:lineRule="auto"/>
        <w:ind w:firstLine="709"/>
        <w:jc w:val="both"/>
        <w:rPr>
          <w:rFonts w:eastAsia="Calibri"/>
          <w:sz w:val="28"/>
          <w:szCs w:val="28"/>
          <w:lang w:val="ru-RU" w:eastAsia="ru-RU"/>
        </w:rPr>
      </w:pPr>
      <w:r w:rsidRPr="003C04B0">
        <w:rPr>
          <w:rFonts w:eastAsia="Calibri"/>
          <w:sz w:val="28"/>
          <w:szCs w:val="28"/>
          <w:lang w:val="ru-RU" w:eastAsia="ru-RU"/>
        </w:rPr>
        <w:lastRenderedPageBreak/>
        <w:t>Для осуществления образовательного процесса в рамках дисциплины необходимо наличие специальных помещений.</w:t>
      </w:r>
    </w:p>
    <w:p w14:paraId="6AFA9C24" w14:textId="77777777" w:rsidR="00974110" w:rsidRPr="001D1C48" w:rsidRDefault="00974110" w:rsidP="001D1C48">
      <w:pPr>
        <w:widowControl w:val="0"/>
        <w:tabs>
          <w:tab w:val="left" w:pos="274"/>
        </w:tabs>
        <w:spacing w:line="360" w:lineRule="auto"/>
        <w:ind w:firstLine="709"/>
        <w:jc w:val="both"/>
        <w:rPr>
          <w:rFonts w:ascii="Times New Roman" w:hAnsi="Times New Roman" w:cs="Times New Roman"/>
          <w:szCs w:val="28"/>
        </w:rPr>
      </w:pPr>
      <w:r w:rsidRPr="003C04B0">
        <w:rPr>
          <w:rFonts w:ascii="Times New Roman" w:eastAsia="Calibri" w:hAnsi="Times New Roman" w:cs="Times New Roman"/>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w:t>
      </w:r>
      <w:r w:rsidRPr="003C04B0">
        <w:rPr>
          <w:rFonts w:ascii="Times New Roman" w:hAnsi="Times New Roman" w:cs="Times New Roman"/>
          <w:szCs w:val="28"/>
        </w:rPr>
        <w:t xml:space="preserve"> промежуточной</w:t>
      </w:r>
      <w:r w:rsidRPr="001D1C48">
        <w:rPr>
          <w:rFonts w:ascii="Times New Roman" w:hAnsi="Times New Roman" w:cs="Times New Roman"/>
          <w:szCs w:val="28"/>
        </w:rPr>
        <w:t xml:space="preserve"> аттестации, а также помещения для самостоятельной работы и помещения для хранения и профилактического обслуживания учебного оборудования.</w:t>
      </w:r>
    </w:p>
    <w:p w14:paraId="2B450A77" w14:textId="77777777" w:rsidR="00974110" w:rsidRPr="001D1C48" w:rsidRDefault="00974110" w:rsidP="001D1C48">
      <w:pPr>
        <w:widowControl w:val="0"/>
        <w:tabs>
          <w:tab w:val="left" w:pos="274"/>
        </w:tabs>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12AF349A" w14:textId="77777777" w:rsidR="00974110" w:rsidRPr="001D1C48" w:rsidRDefault="00974110" w:rsidP="001D1C48">
      <w:pPr>
        <w:widowControl w:val="0"/>
        <w:tabs>
          <w:tab w:val="left" w:pos="274"/>
        </w:tabs>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Проведение лекций и семинаров в рамках дисциплины осуществляется в помещениях:</w:t>
      </w:r>
    </w:p>
    <w:p w14:paraId="6681A25A" w14:textId="77777777" w:rsidR="00974110" w:rsidRPr="001D1C48" w:rsidRDefault="00974110" w:rsidP="001D1C48">
      <w:pPr>
        <w:widowControl w:val="0"/>
        <w:tabs>
          <w:tab w:val="left" w:pos="274"/>
        </w:tabs>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xml:space="preserve">- оснащенных демонстрационным оборудованием; </w:t>
      </w:r>
    </w:p>
    <w:p w14:paraId="163E4F8F" w14:textId="77777777" w:rsidR="00974110" w:rsidRPr="001D1C48" w:rsidRDefault="00974110" w:rsidP="001D1C48">
      <w:pPr>
        <w:widowControl w:val="0"/>
        <w:tabs>
          <w:tab w:val="left" w:pos="274"/>
        </w:tabs>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оснащенных компьютерной техникой с возможностью подключения к сети «Интернет»;</w:t>
      </w:r>
    </w:p>
    <w:p w14:paraId="0B9975A9" w14:textId="094FA98D" w:rsidR="00D94E02" w:rsidRPr="00164A41" w:rsidRDefault="00974110" w:rsidP="003C04B0">
      <w:pPr>
        <w:widowControl w:val="0"/>
        <w:tabs>
          <w:tab w:val="left" w:pos="274"/>
        </w:tabs>
        <w:spacing w:line="360" w:lineRule="auto"/>
        <w:ind w:firstLine="709"/>
        <w:jc w:val="both"/>
        <w:rPr>
          <w:szCs w:val="28"/>
        </w:rPr>
      </w:pPr>
      <w:r w:rsidRPr="001D1C48">
        <w:rPr>
          <w:rFonts w:ascii="Times New Roman" w:hAnsi="Times New Roman" w:cs="Times New Roman"/>
          <w:szCs w:val="28"/>
        </w:rPr>
        <w:t>- обеспечивающих доступ в электронную информационно-образовательную среду университета.</w:t>
      </w:r>
    </w:p>
    <w:sectPr w:rsidR="00D94E02" w:rsidRPr="00164A41">
      <w:headerReference w:type="even" r:id="rId28"/>
      <w:headerReference w:type="default" r:id="rId29"/>
      <w:footerReference w:type="even" r:id="rId30"/>
      <w:footerReference w:type="default" r:id="rId31"/>
      <w:headerReference w:type="first" r:id="rId32"/>
      <w:footerReference w:type="first" r:id="rId33"/>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391A3" w14:textId="77777777" w:rsidR="00C20AC9" w:rsidRDefault="00C20AC9">
      <w:r>
        <w:separator/>
      </w:r>
    </w:p>
  </w:endnote>
  <w:endnote w:type="continuationSeparator" w:id="0">
    <w:p w14:paraId="6A10DA74" w14:textId="77777777" w:rsidR="00C20AC9" w:rsidRDefault="00C20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Calib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altName w:val="Yu Gothic UI"/>
    <w:panose1 w:val="00000000000000000000"/>
    <w:charset w:val="00"/>
    <w:family w:val="roman"/>
    <w:notTrueType/>
    <w:pitch w:val="default"/>
  </w:font>
  <w:font w:name="TimesNewRomanPSMT">
    <w:altName w:val="Times New Roman"/>
    <w:charset w:val="00"/>
    <w:family w:val="roman"/>
    <w:pitch w:val="default"/>
  </w:font>
  <w:font w:name="TimesNewRomanPS">
    <w:altName w:val="Times New Roman"/>
    <w:panose1 w:val="00000000000000000000"/>
    <w:charset w:val="00"/>
    <w:family w:val="roman"/>
    <w:notTrueType/>
    <w:pitch w:val="default"/>
  </w:font>
  <w:font w:name="Times New Roman,Italic">
    <w:altName w:val="Times New Roman"/>
    <w:panose1 w:val="00000000000000000000"/>
    <w:charset w:val="00"/>
    <w:family w:val="roman"/>
    <w:notTrueType/>
    <w:pitch w:val="default"/>
  </w:font>
  <w:font w:name="Times New Roman,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02393" w14:textId="77777777" w:rsidR="00130392" w:rsidRDefault="00130392">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1644757"/>
      <w:docPartObj>
        <w:docPartGallery w:val="Page Numbers (Bottom of Page)"/>
        <w:docPartUnique/>
      </w:docPartObj>
    </w:sdtPr>
    <w:sdtEndPr/>
    <w:sdtContent>
      <w:p w14:paraId="7939524B" w14:textId="1C76E1E2" w:rsidR="00130392" w:rsidRDefault="00130392">
        <w:pPr>
          <w:pStyle w:val="a6"/>
          <w:jc w:val="center"/>
        </w:pPr>
        <w:r>
          <w:fldChar w:fldCharType="begin"/>
        </w:r>
        <w:r>
          <w:instrText>PAGE   \* MERGEFORMAT</w:instrText>
        </w:r>
        <w:r>
          <w:fldChar w:fldCharType="separate"/>
        </w:r>
        <w:r w:rsidR="00C52F67">
          <w:rPr>
            <w:noProof/>
          </w:rPr>
          <w:t>21</w:t>
        </w:r>
        <w:r>
          <w:fldChar w:fldCharType="end"/>
        </w:r>
      </w:p>
    </w:sdtContent>
  </w:sdt>
  <w:p w14:paraId="4394D881" w14:textId="77777777" w:rsidR="00130392" w:rsidRDefault="00130392">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486EE" w14:textId="77777777" w:rsidR="00130392" w:rsidRDefault="0013039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6F72B" w14:textId="77777777" w:rsidR="00C20AC9" w:rsidRDefault="00C20AC9">
      <w:pPr>
        <w:rPr>
          <w:sz w:val="12"/>
        </w:rPr>
      </w:pPr>
      <w:r>
        <w:separator/>
      </w:r>
    </w:p>
  </w:footnote>
  <w:footnote w:type="continuationSeparator" w:id="0">
    <w:p w14:paraId="460F6C45" w14:textId="77777777" w:rsidR="00C20AC9" w:rsidRDefault="00C20AC9">
      <w:pPr>
        <w:rPr>
          <w:sz w:val="12"/>
        </w:rPr>
      </w:pPr>
      <w:r>
        <w:continuationSeparator/>
      </w:r>
    </w:p>
  </w:footnote>
  <w:footnote w:id="1">
    <w:p w14:paraId="70F7ADC1" w14:textId="77777777" w:rsidR="00130392" w:rsidRDefault="00130392">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68D1B308" w14:textId="77777777" w:rsidR="00130392" w:rsidRDefault="00130392">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95938" w14:textId="77777777" w:rsidR="00130392" w:rsidRDefault="00130392">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5755A" w14:textId="77777777" w:rsidR="00130392" w:rsidRDefault="001303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DD18D" w14:textId="77777777" w:rsidR="00130392" w:rsidRDefault="001303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0000003"/>
    <w:multiLevelType w:val="singleLevel"/>
    <w:tmpl w:val="00000003"/>
    <w:name w:val="WW8Num3"/>
    <w:lvl w:ilvl="0">
      <w:start w:val="1"/>
      <w:numFmt w:val="decimal"/>
      <w:lvlText w:val="%1."/>
      <w:lvlJc w:val="left"/>
      <w:pPr>
        <w:tabs>
          <w:tab w:val="num" w:pos="786"/>
        </w:tabs>
        <w:ind w:left="786" w:hanging="360"/>
      </w:pPr>
      <w:rPr>
        <w:rFonts w:ascii="Times New Roman" w:hAnsi="Times New Roman" w:cs="Times New Roman"/>
      </w:rPr>
    </w:lvl>
  </w:abstractNum>
  <w:abstractNum w:abstractNumId="2"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6134488"/>
    <w:multiLevelType w:val="multilevel"/>
    <w:tmpl w:val="D160F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411EA1"/>
    <w:multiLevelType w:val="hybridMultilevel"/>
    <w:tmpl w:val="61BA9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27563"/>
    <w:multiLevelType w:val="multilevel"/>
    <w:tmpl w:val="5D5E32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1947DD5"/>
    <w:multiLevelType w:val="multilevel"/>
    <w:tmpl w:val="3CCE3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C31A13"/>
    <w:multiLevelType w:val="multilevel"/>
    <w:tmpl w:val="1E76D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9F237B"/>
    <w:multiLevelType w:val="multilevel"/>
    <w:tmpl w:val="A5D2EB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41E749E"/>
    <w:multiLevelType w:val="hybridMultilevel"/>
    <w:tmpl w:val="215C2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5703DC"/>
    <w:multiLevelType w:val="multilevel"/>
    <w:tmpl w:val="A2784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A94898"/>
    <w:multiLevelType w:val="multilevel"/>
    <w:tmpl w:val="4BC88B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EF16284"/>
    <w:multiLevelType w:val="multilevel"/>
    <w:tmpl w:val="5A3C04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456331CC"/>
    <w:multiLevelType w:val="multilevel"/>
    <w:tmpl w:val="552836F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49C12AE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A184EE7"/>
    <w:multiLevelType w:val="multilevel"/>
    <w:tmpl w:val="58A89564"/>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6" w15:restartNumberingAfterBreak="0">
    <w:nsid w:val="4B54264F"/>
    <w:multiLevelType w:val="multilevel"/>
    <w:tmpl w:val="DE6A4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C903FB"/>
    <w:multiLevelType w:val="hybridMultilevel"/>
    <w:tmpl w:val="689CB7CA"/>
    <w:lvl w:ilvl="0" w:tplc="4BE05A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53771AA"/>
    <w:multiLevelType w:val="hybridMultilevel"/>
    <w:tmpl w:val="EC924180"/>
    <w:lvl w:ilvl="0" w:tplc="0E7E41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51771F"/>
    <w:multiLevelType w:val="multilevel"/>
    <w:tmpl w:val="85A20C12"/>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0" w15:restartNumberingAfterBreak="0">
    <w:nsid w:val="64C774C8"/>
    <w:multiLevelType w:val="multilevel"/>
    <w:tmpl w:val="007263F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654B43B6"/>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7B44494"/>
    <w:multiLevelType w:val="hybridMultilevel"/>
    <w:tmpl w:val="4BBCC7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8CF2651"/>
    <w:multiLevelType w:val="hybridMultilevel"/>
    <w:tmpl w:val="955A05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D83690"/>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B450F6D"/>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0D5547"/>
    <w:multiLevelType w:val="multilevel"/>
    <w:tmpl w:val="B9C2B74A"/>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7" w15:restartNumberingAfterBreak="0">
    <w:nsid w:val="79D51FF4"/>
    <w:multiLevelType w:val="multilevel"/>
    <w:tmpl w:val="32BE30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ACA5FD2"/>
    <w:multiLevelType w:val="multilevel"/>
    <w:tmpl w:val="A30C8E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7B356F0B"/>
    <w:multiLevelType w:val="multilevel"/>
    <w:tmpl w:val="1EBEBDA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11"/>
  </w:num>
  <w:num w:numId="3">
    <w:abstractNumId w:val="15"/>
  </w:num>
  <w:num w:numId="4">
    <w:abstractNumId w:val="13"/>
  </w:num>
  <w:num w:numId="5">
    <w:abstractNumId w:val="20"/>
  </w:num>
  <w:num w:numId="6">
    <w:abstractNumId w:val="8"/>
  </w:num>
  <w:num w:numId="7">
    <w:abstractNumId w:val="28"/>
  </w:num>
  <w:num w:numId="8">
    <w:abstractNumId w:val="26"/>
  </w:num>
  <w:num w:numId="9">
    <w:abstractNumId w:val="5"/>
  </w:num>
  <w:num w:numId="10">
    <w:abstractNumId w:val="19"/>
  </w:num>
  <w:num w:numId="11">
    <w:abstractNumId w:val="12"/>
  </w:num>
  <w:num w:numId="12">
    <w:abstractNumId w:val="7"/>
  </w:num>
  <w:num w:numId="13">
    <w:abstractNumId w:val="4"/>
  </w:num>
  <w:num w:numId="14">
    <w:abstractNumId w:val="22"/>
  </w:num>
  <w:num w:numId="15">
    <w:abstractNumId w:val="18"/>
  </w:num>
  <w:num w:numId="16">
    <w:abstractNumId w:val="9"/>
  </w:num>
  <w:num w:numId="17">
    <w:abstractNumId w:val="29"/>
  </w:num>
  <w:num w:numId="18">
    <w:abstractNumId w:val="6"/>
  </w:num>
  <w:num w:numId="19">
    <w:abstractNumId w:val="1"/>
  </w:num>
  <w:num w:numId="20">
    <w:abstractNumId w:val="0"/>
  </w:num>
  <w:num w:numId="21">
    <w:abstractNumId w:val="2"/>
  </w:num>
  <w:num w:numId="22">
    <w:abstractNumId w:val="16"/>
  </w:num>
  <w:num w:numId="23">
    <w:abstractNumId w:val="10"/>
  </w:num>
  <w:num w:numId="24">
    <w:abstractNumId w:val="3"/>
  </w:num>
  <w:num w:numId="25">
    <w:abstractNumId w:val="17"/>
  </w:num>
  <w:num w:numId="26">
    <w:abstractNumId w:val="25"/>
  </w:num>
  <w:num w:numId="27">
    <w:abstractNumId w:val="21"/>
  </w:num>
  <w:num w:numId="28">
    <w:abstractNumId w:val="24"/>
  </w:num>
  <w:num w:numId="29">
    <w:abstractNumId w:val="14"/>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onsecutiveHyphenLimit w:val="1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E02"/>
    <w:rsid w:val="000113A4"/>
    <w:rsid w:val="0002143C"/>
    <w:rsid w:val="0002268C"/>
    <w:rsid w:val="000236AA"/>
    <w:rsid w:val="00053ED5"/>
    <w:rsid w:val="0005402D"/>
    <w:rsid w:val="00056399"/>
    <w:rsid w:val="00057977"/>
    <w:rsid w:val="00082B0C"/>
    <w:rsid w:val="0008346B"/>
    <w:rsid w:val="000874FB"/>
    <w:rsid w:val="000A7B59"/>
    <w:rsid w:val="000C7C71"/>
    <w:rsid w:val="000D3E5F"/>
    <w:rsid w:val="000E0C0B"/>
    <w:rsid w:val="000F4333"/>
    <w:rsid w:val="00130392"/>
    <w:rsid w:val="00142A7D"/>
    <w:rsid w:val="001576BB"/>
    <w:rsid w:val="00160016"/>
    <w:rsid w:val="00164A41"/>
    <w:rsid w:val="00177608"/>
    <w:rsid w:val="001A2FA8"/>
    <w:rsid w:val="001C46E2"/>
    <w:rsid w:val="001D1C48"/>
    <w:rsid w:val="001D63F8"/>
    <w:rsid w:val="001E453D"/>
    <w:rsid w:val="00201D70"/>
    <w:rsid w:val="00202F3A"/>
    <w:rsid w:val="002044AD"/>
    <w:rsid w:val="00207B5F"/>
    <w:rsid w:val="002250AD"/>
    <w:rsid w:val="00270281"/>
    <w:rsid w:val="00270CB8"/>
    <w:rsid w:val="00277641"/>
    <w:rsid w:val="002A169A"/>
    <w:rsid w:val="002B1950"/>
    <w:rsid w:val="002E073D"/>
    <w:rsid w:val="002F5CF7"/>
    <w:rsid w:val="002F5E7E"/>
    <w:rsid w:val="003023C3"/>
    <w:rsid w:val="003866E1"/>
    <w:rsid w:val="00393AAC"/>
    <w:rsid w:val="003A15D1"/>
    <w:rsid w:val="003A50EF"/>
    <w:rsid w:val="003C04B0"/>
    <w:rsid w:val="003F0DB8"/>
    <w:rsid w:val="00407226"/>
    <w:rsid w:val="0041688A"/>
    <w:rsid w:val="00425CB2"/>
    <w:rsid w:val="00431682"/>
    <w:rsid w:val="004610B2"/>
    <w:rsid w:val="0046571B"/>
    <w:rsid w:val="00473CA5"/>
    <w:rsid w:val="00482D72"/>
    <w:rsid w:val="0048457E"/>
    <w:rsid w:val="00484E13"/>
    <w:rsid w:val="00494600"/>
    <w:rsid w:val="004A0C8B"/>
    <w:rsid w:val="004A6755"/>
    <w:rsid w:val="004B0589"/>
    <w:rsid w:val="004B181C"/>
    <w:rsid w:val="004D37A1"/>
    <w:rsid w:val="004E22C9"/>
    <w:rsid w:val="004E3395"/>
    <w:rsid w:val="004E58AE"/>
    <w:rsid w:val="004F066C"/>
    <w:rsid w:val="0050004E"/>
    <w:rsid w:val="005061EC"/>
    <w:rsid w:val="00517D3D"/>
    <w:rsid w:val="00532B8C"/>
    <w:rsid w:val="005349D8"/>
    <w:rsid w:val="00537E1F"/>
    <w:rsid w:val="00543503"/>
    <w:rsid w:val="00547139"/>
    <w:rsid w:val="0058506E"/>
    <w:rsid w:val="00587745"/>
    <w:rsid w:val="005948A9"/>
    <w:rsid w:val="005C3DE2"/>
    <w:rsid w:val="005D73B3"/>
    <w:rsid w:val="005E7535"/>
    <w:rsid w:val="0060330D"/>
    <w:rsid w:val="00617DFC"/>
    <w:rsid w:val="00643FCF"/>
    <w:rsid w:val="00647DF8"/>
    <w:rsid w:val="00656903"/>
    <w:rsid w:val="006576DE"/>
    <w:rsid w:val="006747BA"/>
    <w:rsid w:val="00681B6A"/>
    <w:rsid w:val="0069072E"/>
    <w:rsid w:val="00691E57"/>
    <w:rsid w:val="006B5896"/>
    <w:rsid w:val="006B6D41"/>
    <w:rsid w:val="006E46FA"/>
    <w:rsid w:val="00701865"/>
    <w:rsid w:val="00704386"/>
    <w:rsid w:val="007070FD"/>
    <w:rsid w:val="00724E4E"/>
    <w:rsid w:val="007339C7"/>
    <w:rsid w:val="00746ECD"/>
    <w:rsid w:val="007565D3"/>
    <w:rsid w:val="00765A27"/>
    <w:rsid w:val="00785A22"/>
    <w:rsid w:val="007964F5"/>
    <w:rsid w:val="007A1FCC"/>
    <w:rsid w:val="007E7E17"/>
    <w:rsid w:val="007F6BBC"/>
    <w:rsid w:val="00823867"/>
    <w:rsid w:val="00841CED"/>
    <w:rsid w:val="00843F0F"/>
    <w:rsid w:val="00877240"/>
    <w:rsid w:val="00884BC8"/>
    <w:rsid w:val="008C0B53"/>
    <w:rsid w:val="008E690C"/>
    <w:rsid w:val="008F6C54"/>
    <w:rsid w:val="0091752E"/>
    <w:rsid w:val="00923480"/>
    <w:rsid w:val="00941213"/>
    <w:rsid w:val="0094422B"/>
    <w:rsid w:val="00947230"/>
    <w:rsid w:val="009539E8"/>
    <w:rsid w:val="00965DC4"/>
    <w:rsid w:val="00974110"/>
    <w:rsid w:val="009A79F5"/>
    <w:rsid w:val="009B3935"/>
    <w:rsid w:val="009B529D"/>
    <w:rsid w:val="009E4C56"/>
    <w:rsid w:val="009F6395"/>
    <w:rsid w:val="00A51C21"/>
    <w:rsid w:val="00A55A38"/>
    <w:rsid w:val="00A7403A"/>
    <w:rsid w:val="00A74B26"/>
    <w:rsid w:val="00AA675D"/>
    <w:rsid w:val="00AB13D5"/>
    <w:rsid w:val="00AB37D2"/>
    <w:rsid w:val="00AB75F4"/>
    <w:rsid w:val="00AC2BA5"/>
    <w:rsid w:val="00AC4B4F"/>
    <w:rsid w:val="00AD08C3"/>
    <w:rsid w:val="00AD29EA"/>
    <w:rsid w:val="00AE0792"/>
    <w:rsid w:val="00AF5171"/>
    <w:rsid w:val="00B12532"/>
    <w:rsid w:val="00B156B7"/>
    <w:rsid w:val="00B169CF"/>
    <w:rsid w:val="00B252E5"/>
    <w:rsid w:val="00B52767"/>
    <w:rsid w:val="00B53755"/>
    <w:rsid w:val="00B57516"/>
    <w:rsid w:val="00BA74E9"/>
    <w:rsid w:val="00BC14C1"/>
    <w:rsid w:val="00BC614D"/>
    <w:rsid w:val="00BD3430"/>
    <w:rsid w:val="00C02245"/>
    <w:rsid w:val="00C15C8C"/>
    <w:rsid w:val="00C20AC9"/>
    <w:rsid w:val="00C223B7"/>
    <w:rsid w:val="00C25E72"/>
    <w:rsid w:val="00C35432"/>
    <w:rsid w:val="00C52F67"/>
    <w:rsid w:val="00C56AFF"/>
    <w:rsid w:val="00C704B9"/>
    <w:rsid w:val="00C75CE3"/>
    <w:rsid w:val="00C8421A"/>
    <w:rsid w:val="00C92B65"/>
    <w:rsid w:val="00C96DEA"/>
    <w:rsid w:val="00CD5E3B"/>
    <w:rsid w:val="00D05435"/>
    <w:rsid w:val="00D224FA"/>
    <w:rsid w:val="00D90909"/>
    <w:rsid w:val="00D94E02"/>
    <w:rsid w:val="00DB0A2C"/>
    <w:rsid w:val="00DD1368"/>
    <w:rsid w:val="00DE080A"/>
    <w:rsid w:val="00DF7773"/>
    <w:rsid w:val="00E312F0"/>
    <w:rsid w:val="00E33F35"/>
    <w:rsid w:val="00E55B40"/>
    <w:rsid w:val="00E649F7"/>
    <w:rsid w:val="00E76707"/>
    <w:rsid w:val="00EA056A"/>
    <w:rsid w:val="00EB2D64"/>
    <w:rsid w:val="00ED5FD7"/>
    <w:rsid w:val="00F16966"/>
    <w:rsid w:val="00F54D33"/>
    <w:rsid w:val="00F66AD1"/>
    <w:rsid w:val="00F778F4"/>
    <w:rsid w:val="00F90C5B"/>
    <w:rsid w:val="00FB16A2"/>
    <w:rsid w:val="00FC5595"/>
    <w:rsid w:val="00FD768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25544"/>
  <w15:docId w15:val="{DCAF62B6-7093-42E9-AA91-2F38D2880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0"/>
    <w:uiPriority w:val="9"/>
    <w:semiHidden/>
    <w:unhideWhenUsed/>
    <w:qFormat/>
    <w:rsid w:val="00BC614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1"/>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0">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1">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aliases w:val="2 Спс точк"/>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Заголовок 3 Знак1"/>
    <w:basedOn w:val="a1"/>
    <w:link w:val="3"/>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0"/>
    <w:rsid w:val="000E0C0B"/>
  </w:style>
  <w:style w:type="character" w:styleId="afe">
    <w:name w:val="Hyperlink"/>
    <w:basedOn w:val="a0"/>
    <w:unhideWhenUsed/>
    <w:rsid w:val="00C96DEA"/>
    <w:rPr>
      <w:color w:val="0000FF"/>
      <w:u w:val="single"/>
    </w:rPr>
  </w:style>
  <w:style w:type="character" w:customStyle="1" w:styleId="20">
    <w:name w:val="Заголовок 2 Знак"/>
    <w:basedOn w:val="a0"/>
    <w:link w:val="2"/>
    <w:uiPriority w:val="9"/>
    <w:semiHidden/>
    <w:rsid w:val="00BC614D"/>
    <w:rPr>
      <w:rFonts w:asciiTheme="majorHAnsi" w:eastAsiaTheme="majorEastAsia" w:hAnsiTheme="majorHAnsi" w:cstheme="majorBidi"/>
      <w:color w:val="2E74B5" w:themeColor="accent1" w:themeShade="BF"/>
      <w:sz w:val="26"/>
      <w:szCs w:val="26"/>
      <w:lang w:eastAsia="ru-RU"/>
    </w:rPr>
  </w:style>
  <w:style w:type="character" w:styleId="aff">
    <w:name w:val="Strong"/>
    <w:basedOn w:val="a0"/>
    <w:uiPriority w:val="22"/>
    <w:qFormat/>
    <w:rsid w:val="00547139"/>
    <w:rPr>
      <w:b/>
      <w:bCs/>
    </w:rPr>
  </w:style>
  <w:style w:type="character" w:customStyle="1" w:styleId="afa">
    <w:name w:val="Абзац списка Знак"/>
    <w:aliases w:val="2 Спс точк Знак"/>
    <w:link w:val="af9"/>
    <w:uiPriority w:val="34"/>
    <w:locked/>
    <w:rsid w:val="009E4C56"/>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07171">
      <w:bodyDiv w:val="1"/>
      <w:marLeft w:val="0"/>
      <w:marRight w:val="0"/>
      <w:marTop w:val="0"/>
      <w:marBottom w:val="0"/>
      <w:divBdr>
        <w:top w:val="none" w:sz="0" w:space="0" w:color="auto"/>
        <w:left w:val="none" w:sz="0" w:space="0" w:color="auto"/>
        <w:bottom w:val="none" w:sz="0" w:space="0" w:color="auto"/>
        <w:right w:val="none" w:sz="0" w:space="0" w:color="auto"/>
      </w:divBdr>
    </w:div>
    <w:div w:id="49498919">
      <w:bodyDiv w:val="1"/>
      <w:marLeft w:val="0"/>
      <w:marRight w:val="0"/>
      <w:marTop w:val="0"/>
      <w:marBottom w:val="0"/>
      <w:divBdr>
        <w:top w:val="none" w:sz="0" w:space="0" w:color="auto"/>
        <w:left w:val="none" w:sz="0" w:space="0" w:color="auto"/>
        <w:bottom w:val="none" w:sz="0" w:space="0" w:color="auto"/>
        <w:right w:val="none" w:sz="0" w:space="0" w:color="auto"/>
      </w:divBdr>
    </w:div>
    <w:div w:id="66346284">
      <w:bodyDiv w:val="1"/>
      <w:marLeft w:val="0"/>
      <w:marRight w:val="0"/>
      <w:marTop w:val="0"/>
      <w:marBottom w:val="0"/>
      <w:divBdr>
        <w:top w:val="none" w:sz="0" w:space="0" w:color="auto"/>
        <w:left w:val="none" w:sz="0" w:space="0" w:color="auto"/>
        <w:bottom w:val="none" w:sz="0" w:space="0" w:color="auto"/>
        <w:right w:val="none" w:sz="0" w:space="0" w:color="auto"/>
      </w:divBdr>
    </w:div>
    <w:div w:id="112751205">
      <w:bodyDiv w:val="1"/>
      <w:marLeft w:val="0"/>
      <w:marRight w:val="0"/>
      <w:marTop w:val="0"/>
      <w:marBottom w:val="0"/>
      <w:divBdr>
        <w:top w:val="none" w:sz="0" w:space="0" w:color="auto"/>
        <w:left w:val="none" w:sz="0" w:space="0" w:color="auto"/>
        <w:bottom w:val="none" w:sz="0" w:space="0" w:color="auto"/>
        <w:right w:val="none" w:sz="0" w:space="0" w:color="auto"/>
      </w:divBdr>
      <w:divsChild>
        <w:div w:id="2116705323">
          <w:marLeft w:val="0"/>
          <w:marRight w:val="0"/>
          <w:marTop w:val="0"/>
          <w:marBottom w:val="0"/>
          <w:divBdr>
            <w:top w:val="none" w:sz="0" w:space="0" w:color="auto"/>
            <w:left w:val="none" w:sz="0" w:space="0" w:color="auto"/>
            <w:bottom w:val="none" w:sz="0" w:space="0" w:color="auto"/>
            <w:right w:val="none" w:sz="0" w:space="0" w:color="auto"/>
          </w:divBdr>
          <w:divsChild>
            <w:div w:id="1154250410">
              <w:marLeft w:val="0"/>
              <w:marRight w:val="0"/>
              <w:marTop w:val="0"/>
              <w:marBottom w:val="0"/>
              <w:divBdr>
                <w:top w:val="none" w:sz="0" w:space="0" w:color="auto"/>
                <w:left w:val="none" w:sz="0" w:space="0" w:color="auto"/>
                <w:bottom w:val="none" w:sz="0" w:space="0" w:color="auto"/>
                <w:right w:val="none" w:sz="0" w:space="0" w:color="auto"/>
              </w:divBdr>
              <w:divsChild>
                <w:div w:id="1339189157">
                  <w:marLeft w:val="0"/>
                  <w:marRight w:val="0"/>
                  <w:marTop w:val="0"/>
                  <w:marBottom w:val="0"/>
                  <w:divBdr>
                    <w:top w:val="none" w:sz="0" w:space="0" w:color="auto"/>
                    <w:left w:val="none" w:sz="0" w:space="0" w:color="auto"/>
                    <w:bottom w:val="none" w:sz="0" w:space="0" w:color="auto"/>
                    <w:right w:val="none" w:sz="0" w:space="0" w:color="auto"/>
                  </w:divBdr>
                  <w:divsChild>
                    <w:div w:id="85415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092670">
      <w:bodyDiv w:val="1"/>
      <w:marLeft w:val="0"/>
      <w:marRight w:val="0"/>
      <w:marTop w:val="0"/>
      <w:marBottom w:val="0"/>
      <w:divBdr>
        <w:top w:val="none" w:sz="0" w:space="0" w:color="auto"/>
        <w:left w:val="none" w:sz="0" w:space="0" w:color="auto"/>
        <w:bottom w:val="none" w:sz="0" w:space="0" w:color="auto"/>
        <w:right w:val="none" w:sz="0" w:space="0" w:color="auto"/>
      </w:divBdr>
      <w:divsChild>
        <w:div w:id="755907522">
          <w:marLeft w:val="0"/>
          <w:marRight w:val="0"/>
          <w:marTop w:val="0"/>
          <w:marBottom w:val="0"/>
          <w:divBdr>
            <w:top w:val="none" w:sz="0" w:space="0" w:color="auto"/>
            <w:left w:val="none" w:sz="0" w:space="0" w:color="auto"/>
            <w:bottom w:val="none" w:sz="0" w:space="0" w:color="auto"/>
            <w:right w:val="none" w:sz="0" w:space="0" w:color="auto"/>
          </w:divBdr>
          <w:divsChild>
            <w:div w:id="1827628067">
              <w:marLeft w:val="0"/>
              <w:marRight w:val="0"/>
              <w:marTop w:val="0"/>
              <w:marBottom w:val="0"/>
              <w:divBdr>
                <w:top w:val="none" w:sz="0" w:space="0" w:color="auto"/>
                <w:left w:val="none" w:sz="0" w:space="0" w:color="auto"/>
                <w:bottom w:val="none" w:sz="0" w:space="0" w:color="auto"/>
                <w:right w:val="none" w:sz="0" w:space="0" w:color="auto"/>
              </w:divBdr>
              <w:divsChild>
                <w:div w:id="92943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070562">
      <w:bodyDiv w:val="1"/>
      <w:marLeft w:val="0"/>
      <w:marRight w:val="0"/>
      <w:marTop w:val="0"/>
      <w:marBottom w:val="0"/>
      <w:divBdr>
        <w:top w:val="none" w:sz="0" w:space="0" w:color="auto"/>
        <w:left w:val="none" w:sz="0" w:space="0" w:color="auto"/>
        <w:bottom w:val="none" w:sz="0" w:space="0" w:color="auto"/>
        <w:right w:val="none" w:sz="0" w:space="0" w:color="auto"/>
      </w:divBdr>
      <w:divsChild>
        <w:div w:id="628821130">
          <w:marLeft w:val="0"/>
          <w:marRight w:val="0"/>
          <w:marTop w:val="0"/>
          <w:marBottom w:val="0"/>
          <w:divBdr>
            <w:top w:val="none" w:sz="0" w:space="0" w:color="auto"/>
            <w:left w:val="none" w:sz="0" w:space="0" w:color="auto"/>
            <w:bottom w:val="none" w:sz="0" w:space="0" w:color="auto"/>
            <w:right w:val="none" w:sz="0" w:space="0" w:color="auto"/>
          </w:divBdr>
          <w:divsChild>
            <w:div w:id="1069814089">
              <w:marLeft w:val="0"/>
              <w:marRight w:val="0"/>
              <w:marTop w:val="0"/>
              <w:marBottom w:val="0"/>
              <w:divBdr>
                <w:top w:val="none" w:sz="0" w:space="0" w:color="auto"/>
                <w:left w:val="none" w:sz="0" w:space="0" w:color="auto"/>
                <w:bottom w:val="none" w:sz="0" w:space="0" w:color="auto"/>
                <w:right w:val="none" w:sz="0" w:space="0" w:color="auto"/>
              </w:divBdr>
              <w:divsChild>
                <w:div w:id="48012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268035">
      <w:bodyDiv w:val="1"/>
      <w:marLeft w:val="0"/>
      <w:marRight w:val="0"/>
      <w:marTop w:val="0"/>
      <w:marBottom w:val="0"/>
      <w:divBdr>
        <w:top w:val="none" w:sz="0" w:space="0" w:color="auto"/>
        <w:left w:val="none" w:sz="0" w:space="0" w:color="auto"/>
        <w:bottom w:val="none" w:sz="0" w:space="0" w:color="auto"/>
        <w:right w:val="none" w:sz="0" w:space="0" w:color="auto"/>
      </w:divBdr>
      <w:divsChild>
        <w:div w:id="1712802969">
          <w:marLeft w:val="0"/>
          <w:marRight w:val="0"/>
          <w:marTop w:val="0"/>
          <w:marBottom w:val="0"/>
          <w:divBdr>
            <w:top w:val="none" w:sz="0" w:space="0" w:color="auto"/>
            <w:left w:val="none" w:sz="0" w:space="0" w:color="auto"/>
            <w:bottom w:val="none" w:sz="0" w:space="0" w:color="auto"/>
            <w:right w:val="none" w:sz="0" w:space="0" w:color="auto"/>
          </w:divBdr>
          <w:divsChild>
            <w:div w:id="1974939330">
              <w:marLeft w:val="0"/>
              <w:marRight w:val="0"/>
              <w:marTop w:val="0"/>
              <w:marBottom w:val="0"/>
              <w:divBdr>
                <w:top w:val="none" w:sz="0" w:space="0" w:color="auto"/>
                <w:left w:val="none" w:sz="0" w:space="0" w:color="auto"/>
                <w:bottom w:val="none" w:sz="0" w:space="0" w:color="auto"/>
                <w:right w:val="none" w:sz="0" w:space="0" w:color="auto"/>
              </w:divBdr>
              <w:divsChild>
                <w:div w:id="114373702">
                  <w:marLeft w:val="0"/>
                  <w:marRight w:val="0"/>
                  <w:marTop w:val="0"/>
                  <w:marBottom w:val="0"/>
                  <w:divBdr>
                    <w:top w:val="none" w:sz="0" w:space="0" w:color="auto"/>
                    <w:left w:val="none" w:sz="0" w:space="0" w:color="auto"/>
                    <w:bottom w:val="none" w:sz="0" w:space="0" w:color="auto"/>
                    <w:right w:val="none" w:sz="0" w:space="0" w:color="auto"/>
                  </w:divBdr>
                  <w:divsChild>
                    <w:div w:id="107920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325564">
      <w:bodyDiv w:val="1"/>
      <w:marLeft w:val="0"/>
      <w:marRight w:val="0"/>
      <w:marTop w:val="0"/>
      <w:marBottom w:val="0"/>
      <w:divBdr>
        <w:top w:val="none" w:sz="0" w:space="0" w:color="auto"/>
        <w:left w:val="none" w:sz="0" w:space="0" w:color="auto"/>
        <w:bottom w:val="none" w:sz="0" w:space="0" w:color="auto"/>
        <w:right w:val="none" w:sz="0" w:space="0" w:color="auto"/>
      </w:divBdr>
      <w:divsChild>
        <w:div w:id="963922276">
          <w:marLeft w:val="0"/>
          <w:marRight w:val="0"/>
          <w:marTop w:val="0"/>
          <w:marBottom w:val="0"/>
          <w:divBdr>
            <w:top w:val="none" w:sz="0" w:space="0" w:color="auto"/>
            <w:left w:val="none" w:sz="0" w:space="0" w:color="auto"/>
            <w:bottom w:val="none" w:sz="0" w:space="0" w:color="auto"/>
            <w:right w:val="none" w:sz="0" w:space="0" w:color="auto"/>
          </w:divBdr>
          <w:divsChild>
            <w:div w:id="1948661682">
              <w:marLeft w:val="0"/>
              <w:marRight w:val="0"/>
              <w:marTop w:val="0"/>
              <w:marBottom w:val="0"/>
              <w:divBdr>
                <w:top w:val="none" w:sz="0" w:space="0" w:color="auto"/>
                <w:left w:val="none" w:sz="0" w:space="0" w:color="auto"/>
                <w:bottom w:val="none" w:sz="0" w:space="0" w:color="auto"/>
                <w:right w:val="none" w:sz="0" w:space="0" w:color="auto"/>
              </w:divBdr>
              <w:divsChild>
                <w:div w:id="74857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524834">
      <w:bodyDiv w:val="1"/>
      <w:marLeft w:val="0"/>
      <w:marRight w:val="0"/>
      <w:marTop w:val="0"/>
      <w:marBottom w:val="0"/>
      <w:divBdr>
        <w:top w:val="none" w:sz="0" w:space="0" w:color="auto"/>
        <w:left w:val="none" w:sz="0" w:space="0" w:color="auto"/>
        <w:bottom w:val="none" w:sz="0" w:space="0" w:color="auto"/>
        <w:right w:val="none" w:sz="0" w:space="0" w:color="auto"/>
      </w:divBdr>
      <w:divsChild>
        <w:div w:id="1479687740">
          <w:marLeft w:val="0"/>
          <w:marRight w:val="0"/>
          <w:marTop w:val="0"/>
          <w:marBottom w:val="0"/>
          <w:divBdr>
            <w:top w:val="none" w:sz="0" w:space="0" w:color="auto"/>
            <w:left w:val="none" w:sz="0" w:space="0" w:color="auto"/>
            <w:bottom w:val="none" w:sz="0" w:space="0" w:color="auto"/>
            <w:right w:val="none" w:sz="0" w:space="0" w:color="auto"/>
          </w:divBdr>
          <w:divsChild>
            <w:div w:id="1570846109">
              <w:marLeft w:val="0"/>
              <w:marRight w:val="0"/>
              <w:marTop w:val="0"/>
              <w:marBottom w:val="0"/>
              <w:divBdr>
                <w:top w:val="none" w:sz="0" w:space="0" w:color="auto"/>
                <w:left w:val="none" w:sz="0" w:space="0" w:color="auto"/>
                <w:bottom w:val="none" w:sz="0" w:space="0" w:color="auto"/>
                <w:right w:val="none" w:sz="0" w:space="0" w:color="auto"/>
              </w:divBdr>
              <w:divsChild>
                <w:div w:id="159319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6993">
      <w:bodyDiv w:val="1"/>
      <w:marLeft w:val="0"/>
      <w:marRight w:val="0"/>
      <w:marTop w:val="0"/>
      <w:marBottom w:val="0"/>
      <w:divBdr>
        <w:top w:val="none" w:sz="0" w:space="0" w:color="auto"/>
        <w:left w:val="none" w:sz="0" w:space="0" w:color="auto"/>
        <w:bottom w:val="none" w:sz="0" w:space="0" w:color="auto"/>
        <w:right w:val="none" w:sz="0" w:space="0" w:color="auto"/>
      </w:divBdr>
      <w:divsChild>
        <w:div w:id="603459582">
          <w:marLeft w:val="0"/>
          <w:marRight w:val="0"/>
          <w:marTop w:val="0"/>
          <w:marBottom w:val="0"/>
          <w:divBdr>
            <w:top w:val="none" w:sz="0" w:space="0" w:color="auto"/>
            <w:left w:val="none" w:sz="0" w:space="0" w:color="auto"/>
            <w:bottom w:val="none" w:sz="0" w:space="0" w:color="auto"/>
            <w:right w:val="none" w:sz="0" w:space="0" w:color="auto"/>
          </w:divBdr>
          <w:divsChild>
            <w:div w:id="2025477193">
              <w:marLeft w:val="0"/>
              <w:marRight w:val="0"/>
              <w:marTop w:val="0"/>
              <w:marBottom w:val="0"/>
              <w:divBdr>
                <w:top w:val="none" w:sz="0" w:space="0" w:color="auto"/>
                <w:left w:val="none" w:sz="0" w:space="0" w:color="auto"/>
                <w:bottom w:val="none" w:sz="0" w:space="0" w:color="auto"/>
                <w:right w:val="none" w:sz="0" w:space="0" w:color="auto"/>
              </w:divBdr>
              <w:divsChild>
                <w:div w:id="1544486928">
                  <w:marLeft w:val="0"/>
                  <w:marRight w:val="0"/>
                  <w:marTop w:val="0"/>
                  <w:marBottom w:val="0"/>
                  <w:divBdr>
                    <w:top w:val="none" w:sz="0" w:space="0" w:color="auto"/>
                    <w:left w:val="none" w:sz="0" w:space="0" w:color="auto"/>
                    <w:bottom w:val="none" w:sz="0" w:space="0" w:color="auto"/>
                    <w:right w:val="none" w:sz="0" w:space="0" w:color="auto"/>
                  </w:divBdr>
                  <w:divsChild>
                    <w:div w:id="139867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270201">
      <w:bodyDiv w:val="1"/>
      <w:marLeft w:val="0"/>
      <w:marRight w:val="0"/>
      <w:marTop w:val="0"/>
      <w:marBottom w:val="0"/>
      <w:divBdr>
        <w:top w:val="none" w:sz="0" w:space="0" w:color="auto"/>
        <w:left w:val="none" w:sz="0" w:space="0" w:color="auto"/>
        <w:bottom w:val="none" w:sz="0" w:space="0" w:color="auto"/>
        <w:right w:val="none" w:sz="0" w:space="0" w:color="auto"/>
      </w:divBdr>
      <w:divsChild>
        <w:div w:id="814495403">
          <w:marLeft w:val="0"/>
          <w:marRight w:val="0"/>
          <w:marTop w:val="0"/>
          <w:marBottom w:val="0"/>
          <w:divBdr>
            <w:top w:val="none" w:sz="0" w:space="0" w:color="auto"/>
            <w:left w:val="none" w:sz="0" w:space="0" w:color="auto"/>
            <w:bottom w:val="none" w:sz="0" w:space="0" w:color="auto"/>
            <w:right w:val="none" w:sz="0" w:space="0" w:color="auto"/>
          </w:divBdr>
          <w:divsChild>
            <w:div w:id="376666589">
              <w:marLeft w:val="0"/>
              <w:marRight w:val="0"/>
              <w:marTop w:val="0"/>
              <w:marBottom w:val="0"/>
              <w:divBdr>
                <w:top w:val="none" w:sz="0" w:space="0" w:color="auto"/>
                <w:left w:val="none" w:sz="0" w:space="0" w:color="auto"/>
                <w:bottom w:val="none" w:sz="0" w:space="0" w:color="auto"/>
                <w:right w:val="none" w:sz="0" w:space="0" w:color="auto"/>
              </w:divBdr>
              <w:divsChild>
                <w:div w:id="1769495566">
                  <w:marLeft w:val="0"/>
                  <w:marRight w:val="0"/>
                  <w:marTop w:val="0"/>
                  <w:marBottom w:val="0"/>
                  <w:divBdr>
                    <w:top w:val="none" w:sz="0" w:space="0" w:color="auto"/>
                    <w:left w:val="none" w:sz="0" w:space="0" w:color="auto"/>
                    <w:bottom w:val="none" w:sz="0" w:space="0" w:color="auto"/>
                    <w:right w:val="none" w:sz="0" w:space="0" w:color="auto"/>
                  </w:divBdr>
                </w:div>
              </w:divsChild>
            </w:div>
            <w:div w:id="730931006">
              <w:marLeft w:val="0"/>
              <w:marRight w:val="0"/>
              <w:marTop w:val="0"/>
              <w:marBottom w:val="0"/>
              <w:divBdr>
                <w:top w:val="none" w:sz="0" w:space="0" w:color="auto"/>
                <w:left w:val="none" w:sz="0" w:space="0" w:color="auto"/>
                <w:bottom w:val="none" w:sz="0" w:space="0" w:color="auto"/>
                <w:right w:val="none" w:sz="0" w:space="0" w:color="auto"/>
              </w:divBdr>
              <w:divsChild>
                <w:div w:id="112488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250348">
          <w:marLeft w:val="0"/>
          <w:marRight w:val="0"/>
          <w:marTop w:val="0"/>
          <w:marBottom w:val="0"/>
          <w:divBdr>
            <w:top w:val="none" w:sz="0" w:space="0" w:color="auto"/>
            <w:left w:val="none" w:sz="0" w:space="0" w:color="auto"/>
            <w:bottom w:val="none" w:sz="0" w:space="0" w:color="auto"/>
            <w:right w:val="none" w:sz="0" w:space="0" w:color="auto"/>
          </w:divBdr>
          <w:divsChild>
            <w:div w:id="728000087">
              <w:marLeft w:val="0"/>
              <w:marRight w:val="0"/>
              <w:marTop w:val="0"/>
              <w:marBottom w:val="0"/>
              <w:divBdr>
                <w:top w:val="none" w:sz="0" w:space="0" w:color="auto"/>
                <w:left w:val="none" w:sz="0" w:space="0" w:color="auto"/>
                <w:bottom w:val="none" w:sz="0" w:space="0" w:color="auto"/>
                <w:right w:val="none" w:sz="0" w:space="0" w:color="auto"/>
              </w:divBdr>
              <w:divsChild>
                <w:div w:id="152031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471859">
      <w:bodyDiv w:val="1"/>
      <w:marLeft w:val="0"/>
      <w:marRight w:val="0"/>
      <w:marTop w:val="0"/>
      <w:marBottom w:val="0"/>
      <w:divBdr>
        <w:top w:val="none" w:sz="0" w:space="0" w:color="auto"/>
        <w:left w:val="none" w:sz="0" w:space="0" w:color="auto"/>
        <w:bottom w:val="none" w:sz="0" w:space="0" w:color="auto"/>
        <w:right w:val="none" w:sz="0" w:space="0" w:color="auto"/>
      </w:divBdr>
      <w:divsChild>
        <w:div w:id="20473257">
          <w:marLeft w:val="0"/>
          <w:marRight w:val="0"/>
          <w:marTop w:val="0"/>
          <w:marBottom w:val="0"/>
          <w:divBdr>
            <w:top w:val="none" w:sz="0" w:space="0" w:color="auto"/>
            <w:left w:val="none" w:sz="0" w:space="0" w:color="auto"/>
            <w:bottom w:val="none" w:sz="0" w:space="0" w:color="auto"/>
            <w:right w:val="none" w:sz="0" w:space="0" w:color="auto"/>
          </w:divBdr>
          <w:divsChild>
            <w:div w:id="196895564">
              <w:marLeft w:val="0"/>
              <w:marRight w:val="0"/>
              <w:marTop w:val="0"/>
              <w:marBottom w:val="0"/>
              <w:divBdr>
                <w:top w:val="none" w:sz="0" w:space="0" w:color="auto"/>
                <w:left w:val="none" w:sz="0" w:space="0" w:color="auto"/>
                <w:bottom w:val="none" w:sz="0" w:space="0" w:color="auto"/>
                <w:right w:val="none" w:sz="0" w:space="0" w:color="auto"/>
              </w:divBdr>
              <w:divsChild>
                <w:div w:id="783577279">
                  <w:marLeft w:val="0"/>
                  <w:marRight w:val="0"/>
                  <w:marTop w:val="0"/>
                  <w:marBottom w:val="0"/>
                  <w:divBdr>
                    <w:top w:val="none" w:sz="0" w:space="0" w:color="auto"/>
                    <w:left w:val="none" w:sz="0" w:space="0" w:color="auto"/>
                    <w:bottom w:val="none" w:sz="0" w:space="0" w:color="auto"/>
                    <w:right w:val="none" w:sz="0" w:space="0" w:color="auto"/>
                  </w:divBdr>
                  <w:divsChild>
                    <w:div w:id="160249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9840127">
      <w:bodyDiv w:val="1"/>
      <w:marLeft w:val="0"/>
      <w:marRight w:val="0"/>
      <w:marTop w:val="0"/>
      <w:marBottom w:val="0"/>
      <w:divBdr>
        <w:top w:val="none" w:sz="0" w:space="0" w:color="auto"/>
        <w:left w:val="none" w:sz="0" w:space="0" w:color="auto"/>
        <w:bottom w:val="none" w:sz="0" w:space="0" w:color="auto"/>
        <w:right w:val="none" w:sz="0" w:space="0" w:color="auto"/>
      </w:divBdr>
      <w:divsChild>
        <w:div w:id="1107846162">
          <w:marLeft w:val="0"/>
          <w:marRight w:val="0"/>
          <w:marTop w:val="0"/>
          <w:marBottom w:val="0"/>
          <w:divBdr>
            <w:top w:val="none" w:sz="0" w:space="0" w:color="auto"/>
            <w:left w:val="none" w:sz="0" w:space="0" w:color="auto"/>
            <w:bottom w:val="none" w:sz="0" w:space="0" w:color="auto"/>
            <w:right w:val="none" w:sz="0" w:space="0" w:color="auto"/>
          </w:divBdr>
          <w:divsChild>
            <w:div w:id="468910128">
              <w:marLeft w:val="0"/>
              <w:marRight w:val="0"/>
              <w:marTop w:val="0"/>
              <w:marBottom w:val="0"/>
              <w:divBdr>
                <w:top w:val="none" w:sz="0" w:space="0" w:color="auto"/>
                <w:left w:val="none" w:sz="0" w:space="0" w:color="auto"/>
                <w:bottom w:val="none" w:sz="0" w:space="0" w:color="auto"/>
                <w:right w:val="none" w:sz="0" w:space="0" w:color="auto"/>
              </w:divBdr>
              <w:divsChild>
                <w:div w:id="24472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14223">
      <w:bodyDiv w:val="1"/>
      <w:marLeft w:val="0"/>
      <w:marRight w:val="0"/>
      <w:marTop w:val="0"/>
      <w:marBottom w:val="0"/>
      <w:divBdr>
        <w:top w:val="none" w:sz="0" w:space="0" w:color="auto"/>
        <w:left w:val="none" w:sz="0" w:space="0" w:color="auto"/>
        <w:bottom w:val="none" w:sz="0" w:space="0" w:color="auto"/>
        <w:right w:val="none" w:sz="0" w:space="0" w:color="auto"/>
      </w:divBdr>
      <w:divsChild>
        <w:div w:id="955913996">
          <w:marLeft w:val="0"/>
          <w:marRight w:val="0"/>
          <w:marTop w:val="0"/>
          <w:marBottom w:val="0"/>
          <w:divBdr>
            <w:top w:val="none" w:sz="0" w:space="0" w:color="auto"/>
            <w:left w:val="none" w:sz="0" w:space="0" w:color="auto"/>
            <w:bottom w:val="none" w:sz="0" w:space="0" w:color="auto"/>
            <w:right w:val="none" w:sz="0" w:space="0" w:color="auto"/>
          </w:divBdr>
          <w:divsChild>
            <w:div w:id="89396944">
              <w:marLeft w:val="0"/>
              <w:marRight w:val="0"/>
              <w:marTop w:val="0"/>
              <w:marBottom w:val="0"/>
              <w:divBdr>
                <w:top w:val="none" w:sz="0" w:space="0" w:color="auto"/>
                <w:left w:val="none" w:sz="0" w:space="0" w:color="auto"/>
                <w:bottom w:val="none" w:sz="0" w:space="0" w:color="auto"/>
                <w:right w:val="none" w:sz="0" w:space="0" w:color="auto"/>
              </w:divBdr>
              <w:divsChild>
                <w:div w:id="131329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0153">
      <w:bodyDiv w:val="1"/>
      <w:marLeft w:val="0"/>
      <w:marRight w:val="0"/>
      <w:marTop w:val="0"/>
      <w:marBottom w:val="0"/>
      <w:divBdr>
        <w:top w:val="none" w:sz="0" w:space="0" w:color="auto"/>
        <w:left w:val="none" w:sz="0" w:space="0" w:color="auto"/>
        <w:bottom w:val="none" w:sz="0" w:space="0" w:color="auto"/>
        <w:right w:val="none" w:sz="0" w:space="0" w:color="auto"/>
      </w:divBdr>
      <w:divsChild>
        <w:div w:id="1462724913">
          <w:marLeft w:val="0"/>
          <w:marRight w:val="0"/>
          <w:marTop w:val="0"/>
          <w:marBottom w:val="0"/>
          <w:divBdr>
            <w:top w:val="none" w:sz="0" w:space="0" w:color="auto"/>
            <w:left w:val="none" w:sz="0" w:space="0" w:color="auto"/>
            <w:bottom w:val="none" w:sz="0" w:space="0" w:color="auto"/>
            <w:right w:val="none" w:sz="0" w:space="0" w:color="auto"/>
          </w:divBdr>
          <w:divsChild>
            <w:div w:id="1187674066">
              <w:marLeft w:val="0"/>
              <w:marRight w:val="0"/>
              <w:marTop w:val="0"/>
              <w:marBottom w:val="0"/>
              <w:divBdr>
                <w:top w:val="none" w:sz="0" w:space="0" w:color="auto"/>
                <w:left w:val="none" w:sz="0" w:space="0" w:color="auto"/>
                <w:bottom w:val="none" w:sz="0" w:space="0" w:color="auto"/>
                <w:right w:val="none" w:sz="0" w:space="0" w:color="auto"/>
              </w:divBdr>
              <w:divsChild>
                <w:div w:id="17245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542275">
      <w:bodyDiv w:val="1"/>
      <w:marLeft w:val="0"/>
      <w:marRight w:val="0"/>
      <w:marTop w:val="0"/>
      <w:marBottom w:val="0"/>
      <w:divBdr>
        <w:top w:val="none" w:sz="0" w:space="0" w:color="auto"/>
        <w:left w:val="none" w:sz="0" w:space="0" w:color="auto"/>
        <w:bottom w:val="none" w:sz="0" w:space="0" w:color="auto"/>
        <w:right w:val="none" w:sz="0" w:space="0" w:color="auto"/>
      </w:divBdr>
      <w:divsChild>
        <w:div w:id="1545478791">
          <w:marLeft w:val="0"/>
          <w:marRight w:val="0"/>
          <w:marTop w:val="0"/>
          <w:marBottom w:val="0"/>
          <w:divBdr>
            <w:top w:val="none" w:sz="0" w:space="0" w:color="auto"/>
            <w:left w:val="none" w:sz="0" w:space="0" w:color="auto"/>
            <w:bottom w:val="none" w:sz="0" w:space="0" w:color="auto"/>
            <w:right w:val="none" w:sz="0" w:space="0" w:color="auto"/>
          </w:divBdr>
          <w:divsChild>
            <w:div w:id="978147747">
              <w:marLeft w:val="0"/>
              <w:marRight w:val="0"/>
              <w:marTop w:val="0"/>
              <w:marBottom w:val="0"/>
              <w:divBdr>
                <w:top w:val="none" w:sz="0" w:space="0" w:color="auto"/>
                <w:left w:val="none" w:sz="0" w:space="0" w:color="auto"/>
                <w:bottom w:val="none" w:sz="0" w:space="0" w:color="auto"/>
                <w:right w:val="none" w:sz="0" w:space="0" w:color="auto"/>
              </w:divBdr>
              <w:divsChild>
                <w:div w:id="716704874">
                  <w:marLeft w:val="0"/>
                  <w:marRight w:val="0"/>
                  <w:marTop w:val="0"/>
                  <w:marBottom w:val="0"/>
                  <w:divBdr>
                    <w:top w:val="none" w:sz="0" w:space="0" w:color="auto"/>
                    <w:left w:val="none" w:sz="0" w:space="0" w:color="auto"/>
                    <w:bottom w:val="none" w:sz="0" w:space="0" w:color="auto"/>
                    <w:right w:val="none" w:sz="0" w:space="0" w:color="auto"/>
                  </w:divBdr>
                  <w:divsChild>
                    <w:div w:id="125543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252758">
      <w:bodyDiv w:val="1"/>
      <w:marLeft w:val="0"/>
      <w:marRight w:val="0"/>
      <w:marTop w:val="0"/>
      <w:marBottom w:val="0"/>
      <w:divBdr>
        <w:top w:val="none" w:sz="0" w:space="0" w:color="auto"/>
        <w:left w:val="none" w:sz="0" w:space="0" w:color="auto"/>
        <w:bottom w:val="none" w:sz="0" w:space="0" w:color="auto"/>
        <w:right w:val="none" w:sz="0" w:space="0" w:color="auto"/>
      </w:divBdr>
      <w:divsChild>
        <w:div w:id="171604244">
          <w:marLeft w:val="0"/>
          <w:marRight w:val="0"/>
          <w:marTop w:val="0"/>
          <w:marBottom w:val="0"/>
          <w:divBdr>
            <w:top w:val="none" w:sz="0" w:space="0" w:color="auto"/>
            <w:left w:val="none" w:sz="0" w:space="0" w:color="auto"/>
            <w:bottom w:val="none" w:sz="0" w:space="0" w:color="auto"/>
            <w:right w:val="none" w:sz="0" w:space="0" w:color="auto"/>
          </w:divBdr>
          <w:divsChild>
            <w:div w:id="1048332720">
              <w:marLeft w:val="0"/>
              <w:marRight w:val="0"/>
              <w:marTop w:val="0"/>
              <w:marBottom w:val="0"/>
              <w:divBdr>
                <w:top w:val="none" w:sz="0" w:space="0" w:color="auto"/>
                <w:left w:val="none" w:sz="0" w:space="0" w:color="auto"/>
                <w:bottom w:val="none" w:sz="0" w:space="0" w:color="auto"/>
                <w:right w:val="none" w:sz="0" w:space="0" w:color="auto"/>
              </w:divBdr>
              <w:divsChild>
                <w:div w:id="168494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881189">
      <w:bodyDiv w:val="1"/>
      <w:marLeft w:val="0"/>
      <w:marRight w:val="0"/>
      <w:marTop w:val="0"/>
      <w:marBottom w:val="0"/>
      <w:divBdr>
        <w:top w:val="none" w:sz="0" w:space="0" w:color="auto"/>
        <w:left w:val="none" w:sz="0" w:space="0" w:color="auto"/>
        <w:bottom w:val="none" w:sz="0" w:space="0" w:color="auto"/>
        <w:right w:val="none" w:sz="0" w:space="0" w:color="auto"/>
      </w:divBdr>
      <w:divsChild>
        <w:div w:id="798649435">
          <w:marLeft w:val="0"/>
          <w:marRight w:val="0"/>
          <w:marTop w:val="0"/>
          <w:marBottom w:val="0"/>
          <w:divBdr>
            <w:top w:val="none" w:sz="0" w:space="0" w:color="auto"/>
            <w:left w:val="none" w:sz="0" w:space="0" w:color="auto"/>
            <w:bottom w:val="none" w:sz="0" w:space="0" w:color="auto"/>
            <w:right w:val="none" w:sz="0" w:space="0" w:color="auto"/>
          </w:divBdr>
          <w:divsChild>
            <w:div w:id="702826199">
              <w:marLeft w:val="0"/>
              <w:marRight w:val="0"/>
              <w:marTop w:val="0"/>
              <w:marBottom w:val="0"/>
              <w:divBdr>
                <w:top w:val="none" w:sz="0" w:space="0" w:color="auto"/>
                <w:left w:val="none" w:sz="0" w:space="0" w:color="auto"/>
                <w:bottom w:val="none" w:sz="0" w:space="0" w:color="auto"/>
                <w:right w:val="none" w:sz="0" w:space="0" w:color="auto"/>
              </w:divBdr>
              <w:divsChild>
                <w:div w:id="1025256452">
                  <w:marLeft w:val="0"/>
                  <w:marRight w:val="0"/>
                  <w:marTop w:val="0"/>
                  <w:marBottom w:val="0"/>
                  <w:divBdr>
                    <w:top w:val="none" w:sz="0" w:space="0" w:color="auto"/>
                    <w:left w:val="none" w:sz="0" w:space="0" w:color="auto"/>
                    <w:bottom w:val="none" w:sz="0" w:space="0" w:color="auto"/>
                    <w:right w:val="none" w:sz="0" w:space="0" w:color="auto"/>
                  </w:divBdr>
                </w:div>
              </w:divsChild>
            </w:div>
            <w:div w:id="1325233368">
              <w:marLeft w:val="0"/>
              <w:marRight w:val="0"/>
              <w:marTop w:val="0"/>
              <w:marBottom w:val="0"/>
              <w:divBdr>
                <w:top w:val="none" w:sz="0" w:space="0" w:color="auto"/>
                <w:left w:val="none" w:sz="0" w:space="0" w:color="auto"/>
                <w:bottom w:val="none" w:sz="0" w:space="0" w:color="auto"/>
                <w:right w:val="none" w:sz="0" w:space="0" w:color="auto"/>
              </w:divBdr>
              <w:divsChild>
                <w:div w:id="82925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5170">
          <w:marLeft w:val="0"/>
          <w:marRight w:val="0"/>
          <w:marTop w:val="0"/>
          <w:marBottom w:val="0"/>
          <w:divBdr>
            <w:top w:val="none" w:sz="0" w:space="0" w:color="auto"/>
            <w:left w:val="none" w:sz="0" w:space="0" w:color="auto"/>
            <w:bottom w:val="none" w:sz="0" w:space="0" w:color="auto"/>
            <w:right w:val="none" w:sz="0" w:space="0" w:color="auto"/>
          </w:divBdr>
          <w:divsChild>
            <w:div w:id="1037584185">
              <w:marLeft w:val="0"/>
              <w:marRight w:val="0"/>
              <w:marTop w:val="0"/>
              <w:marBottom w:val="0"/>
              <w:divBdr>
                <w:top w:val="none" w:sz="0" w:space="0" w:color="auto"/>
                <w:left w:val="none" w:sz="0" w:space="0" w:color="auto"/>
                <w:bottom w:val="none" w:sz="0" w:space="0" w:color="auto"/>
                <w:right w:val="none" w:sz="0" w:space="0" w:color="auto"/>
              </w:divBdr>
              <w:divsChild>
                <w:div w:id="19061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070078">
      <w:bodyDiv w:val="1"/>
      <w:marLeft w:val="0"/>
      <w:marRight w:val="0"/>
      <w:marTop w:val="0"/>
      <w:marBottom w:val="0"/>
      <w:divBdr>
        <w:top w:val="none" w:sz="0" w:space="0" w:color="auto"/>
        <w:left w:val="none" w:sz="0" w:space="0" w:color="auto"/>
        <w:bottom w:val="none" w:sz="0" w:space="0" w:color="auto"/>
        <w:right w:val="none" w:sz="0" w:space="0" w:color="auto"/>
      </w:divBdr>
    </w:div>
    <w:div w:id="1097404029">
      <w:bodyDiv w:val="1"/>
      <w:marLeft w:val="0"/>
      <w:marRight w:val="0"/>
      <w:marTop w:val="0"/>
      <w:marBottom w:val="0"/>
      <w:divBdr>
        <w:top w:val="none" w:sz="0" w:space="0" w:color="auto"/>
        <w:left w:val="none" w:sz="0" w:space="0" w:color="auto"/>
        <w:bottom w:val="none" w:sz="0" w:space="0" w:color="auto"/>
        <w:right w:val="none" w:sz="0" w:space="0" w:color="auto"/>
      </w:divBdr>
      <w:divsChild>
        <w:div w:id="1617327394">
          <w:marLeft w:val="0"/>
          <w:marRight w:val="0"/>
          <w:marTop w:val="0"/>
          <w:marBottom w:val="0"/>
          <w:divBdr>
            <w:top w:val="none" w:sz="0" w:space="0" w:color="auto"/>
            <w:left w:val="none" w:sz="0" w:space="0" w:color="auto"/>
            <w:bottom w:val="none" w:sz="0" w:space="0" w:color="auto"/>
            <w:right w:val="none" w:sz="0" w:space="0" w:color="auto"/>
          </w:divBdr>
          <w:divsChild>
            <w:div w:id="369572183">
              <w:marLeft w:val="0"/>
              <w:marRight w:val="0"/>
              <w:marTop w:val="0"/>
              <w:marBottom w:val="0"/>
              <w:divBdr>
                <w:top w:val="none" w:sz="0" w:space="0" w:color="auto"/>
                <w:left w:val="none" w:sz="0" w:space="0" w:color="auto"/>
                <w:bottom w:val="none" w:sz="0" w:space="0" w:color="auto"/>
                <w:right w:val="none" w:sz="0" w:space="0" w:color="auto"/>
              </w:divBdr>
              <w:divsChild>
                <w:div w:id="2123183632">
                  <w:marLeft w:val="0"/>
                  <w:marRight w:val="0"/>
                  <w:marTop w:val="0"/>
                  <w:marBottom w:val="0"/>
                  <w:divBdr>
                    <w:top w:val="none" w:sz="0" w:space="0" w:color="auto"/>
                    <w:left w:val="none" w:sz="0" w:space="0" w:color="auto"/>
                    <w:bottom w:val="none" w:sz="0" w:space="0" w:color="auto"/>
                    <w:right w:val="none" w:sz="0" w:space="0" w:color="auto"/>
                  </w:divBdr>
                  <w:divsChild>
                    <w:div w:id="136197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344642">
      <w:bodyDiv w:val="1"/>
      <w:marLeft w:val="0"/>
      <w:marRight w:val="0"/>
      <w:marTop w:val="0"/>
      <w:marBottom w:val="0"/>
      <w:divBdr>
        <w:top w:val="none" w:sz="0" w:space="0" w:color="auto"/>
        <w:left w:val="none" w:sz="0" w:space="0" w:color="auto"/>
        <w:bottom w:val="none" w:sz="0" w:space="0" w:color="auto"/>
        <w:right w:val="none" w:sz="0" w:space="0" w:color="auto"/>
      </w:divBdr>
    </w:div>
    <w:div w:id="1139495356">
      <w:bodyDiv w:val="1"/>
      <w:marLeft w:val="0"/>
      <w:marRight w:val="0"/>
      <w:marTop w:val="0"/>
      <w:marBottom w:val="0"/>
      <w:divBdr>
        <w:top w:val="none" w:sz="0" w:space="0" w:color="auto"/>
        <w:left w:val="none" w:sz="0" w:space="0" w:color="auto"/>
        <w:bottom w:val="none" w:sz="0" w:space="0" w:color="auto"/>
        <w:right w:val="none" w:sz="0" w:space="0" w:color="auto"/>
      </w:divBdr>
      <w:divsChild>
        <w:div w:id="260995676">
          <w:marLeft w:val="0"/>
          <w:marRight w:val="0"/>
          <w:marTop w:val="0"/>
          <w:marBottom w:val="0"/>
          <w:divBdr>
            <w:top w:val="none" w:sz="0" w:space="0" w:color="auto"/>
            <w:left w:val="none" w:sz="0" w:space="0" w:color="auto"/>
            <w:bottom w:val="none" w:sz="0" w:space="0" w:color="auto"/>
            <w:right w:val="none" w:sz="0" w:space="0" w:color="auto"/>
          </w:divBdr>
          <w:divsChild>
            <w:div w:id="1849636571">
              <w:marLeft w:val="0"/>
              <w:marRight w:val="0"/>
              <w:marTop w:val="0"/>
              <w:marBottom w:val="0"/>
              <w:divBdr>
                <w:top w:val="none" w:sz="0" w:space="0" w:color="auto"/>
                <w:left w:val="none" w:sz="0" w:space="0" w:color="auto"/>
                <w:bottom w:val="none" w:sz="0" w:space="0" w:color="auto"/>
                <w:right w:val="none" w:sz="0" w:space="0" w:color="auto"/>
              </w:divBdr>
              <w:divsChild>
                <w:div w:id="1861507308">
                  <w:marLeft w:val="0"/>
                  <w:marRight w:val="0"/>
                  <w:marTop w:val="0"/>
                  <w:marBottom w:val="0"/>
                  <w:divBdr>
                    <w:top w:val="none" w:sz="0" w:space="0" w:color="auto"/>
                    <w:left w:val="none" w:sz="0" w:space="0" w:color="auto"/>
                    <w:bottom w:val="none" w:sz="0" w:space="0" w:color="auto"/>
                    <w:right w:val="none" w:sz="0" w:space="0" w:color="auto"/>
                  </w:divBdr>
                  <w:divsChild>
                    <w:div w:id="163744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734666">
      <w:bodyDiv w:val="1"/>
      <w:marLeft w:val="0"/>
      <w:marRight w:val="0"/>
      <w:marTop w:val="0"/>
      <w:marBottom w:val="0"/>
      <w:divBdr>
        <w:top w:val="none" w:sz="0" w:space="0" w:color="auto"/>
        <w:left w:val="none" w:sz="0" w:space="0" w:color="auto"/>
        <w:bottom w:val="none" w:sz="0" w:space="0" w:color="auto"/>
        <w:right w:val="none" w:sz="0" w:space="0" w:color="auto"/>
      </w:divBdr>
      <w:divsChild>
        <w:div w:id="1021053020">
          <w:marLeft w:val="0"/>
          <w:marRight w:val="0"/>
          <w:marTop w:val="0"/>
          <w:marBottom w:val="0"/>
          <w:divBdr>
            <w:top w:val="none" w:sz="0" w:space="0" w:color="auto"/>
            <w:left w:val="none" w:sz="0" w:space="0" w:color="auto"/>
            <w:bottom w:val="none" w:sz="0" w:space="0" w:color="auto"/>
            <w:right w:val="none" w:sz="0" w:space="0" w:color="auto"/>
          </w:divBdr>
          <w:divsChild>
            <w:div w:id="257713491">
              <w:marLeft w:val="0"/>
              <w:marRight w:val="0"/>
              <w:marTop w:val="0"/>
              <w:marBottom w:val="0"/>
              <w:divBdr>
                <w:top w:val="none" w:sz="0" w:space="0" w:color="auto"/>
                <w:left w:val="none" w:sz="0" w:space="0" w:color="auto"/>
                <w:bottom w:val="none" w:sz="0" w:space="0" w:color="auto"/>
                <w:right w:val="none" w:sz="0" w:space="0" w:color="auto"/>
              </w:divBdr>
              <w:divsChild>
                <w:div w:id="1357923597">
                  <w:marLeft w:val="0"/>
                  <w:marRight w:val="0"/>
                  <w:marTop w:val="0"/>
                  <w:marBottom w:val="0"/>
                  <w:divBdr>
                    <w:top w:val="none" w:sz="0" w:space="0" w:color="auto"/>
                    <w:left w:val="none" w:sz="0" w:space="0" w:color="auto"/>
                    <w:bottom w:val="none" w:sz="0" w:space="0" w:color="auto"/>
                    <w:right w:val="none" w:sz="0" w:space="0" w:color="auto"/>
                  </w:divBdr>
                  <w:divsChild>
                    <w:div w:id="168101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198426">
      <w:bodyDiv w:val="1"/>
      <w:marLeft w:val="0"/>
      <w:marRight w:val="0"/>
      <w:marTop w:val="0"/>
      <w:marBottom w:val="0"/>
      <w:divBdr>
        <w:top w:val="none" w:sz="0" w:space="0" w:color="auto"/>
        <w:left w:val="none" w:sz="0" w:space="0" w:color="auto"/>
        <w:bottom w:val="none" w:sz="0" w:space="0" w:color="auto"/>
        <w:right w:val="none" w:sz="0" w:space="0" w:color="auto"/>
      </w:divBdr>
    </w:div>
    <w:div w:id="1258252800">
      <w:bodyDiv w:val="1"/>
      <w:marLeft w:val="0"/>
      <w:marRight w:val="0"/>
      <w:marTop w:val="0"/>
      <w:marBottom w:val="0"/>
      <w:divBdr>
        <w:top w:val="none" w:sz="0" w:space="0" w:color="auto"/>
        <w:left w:val="none" w:sz="0" w:space="0" w:color="auto"/>
        <w:bottom w:val="none" w:sz="0" w:space="0" w:color="auto"/>
        <w:right w:val="none" w:sz="0" w:space="0" w:color="auto"/>
      </w:divBdr>
      <w:divsChild>
        <w:div w:id="1526211712">
          <w:marLeft w:val="0"/>
          <w:marRight w:val="0"/>
          <w:marTop w:val="0"/>
          <w:marBottom w:val="0"/>
          <w:divBdr>
            <w:top w:val="none" w:sz="0" w:space="0" w:color="auto"/>
            <w:left w:val="none" w:sz="0" w:space="0" w:color="auto"/>
            <w:bottom w:val="none" w:sz="0" w:space="0" w:color="auto"/>
            <w:right w:val="none" w:sz="0" w:space="0" w:color="auto"/>
          </w:divBdr>
          <w:divsChild>
            <w:div w:id="2035646188">
              <w:marLeft w:val="0"/>
              <w:marRight w:val="0"/>
              <w:marTop w:val="0"/>
              <w:marBottom w:val="0"/>
              <w:divBdr>
                <w:top w:val="none" w:sz="0" w:space="0" w:color="auto"/>
                <w:left w:val="none" w:sz="0" w:space="0" w:color="auto"/>
                <w:bottom w:val="none" w:sz="0" w:space="0" w:color="auto"/>
                <w:right w:val="none" w:sz="0" w:space="0" w:color="auto"/>
              </w:divBdr>
              <w:divsChild>
                <w:div w:id="179733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120302">
      <w:bodyDiv w:val="1"/>
      <w:marLeft w:val="0"/>
      <w:marRight w:val="0"/>
      <w:marTop w:val="0"/>
      <w:marBottom w:val="0"/>
      <w:divBdr>
        <w:top w:val="none" w:sz="0" w:space="0" w:color="auto"/>
        <w:left w:val="none" w:sz="0" w:space="0" w:color="auto"/>
        <w:bottom w:val="none" w:sz="0" w:space="0" w:color="auto"/>
        <w:right w:val="none" w:sz="0" w:space="0" w:color="auto"/>
      </w:divBdr>
      <w:divsChild>
        <w:div w:id="355085210">
          <w:marLeft w:val="0"/>
          <w:marRight w:val="0"/>
          <w:marTop w:val="0"/>
          <w:marBottom w:val="0"/>
          <w:divBdr>
            <w:top w:val="none" w:sz="0" w:space="0" w:color="auto"/>
            <w:left w:val="none" w:sz="0" w:space="0" w:color="auto"/>
            <w:bottom w:val="none" w:sz="0" w:space="0" w:color="auto"/>
            <w:right w:val="none" w:sz="0" w:space="0" w:color="auto"/>
          </w:divBdr>
          <w:divsChild>
            <w:div w:id="1535385326">
              <w:marLeft w:val="0"/>
              <w:marRight w:val="0"/>
              <w:marTop w:val="0"/>
              <w:marBottom w:val="0"/>
              <w:divBdr>
                <w:top w:val="none" w:sz="0" w:space="0" w:color="auto"/>
                <w:left w:val="none" w:sz="0" w:space="0" w:color="auto"/>
                <w:bottom w:val="none" w:sz="0" w:space="0" w:color="auto"/>
                <w:right w:val="none" w:sz="0" w:space="0" w:color="auto"/>
              </w:divBdr>
              <w:divsChild>
                <w:div w:id="121126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944031">
      <w:bodyDiv w:val="1"/>
      <w:marLeft w:val="0"/>
      <w:marRight w:val="0"/>
      <w:marTop w:val="0"/>
      <w:marBottom w:val="0"/>
      <w:divBdr>
        <w:top w:val="none" w:sz="0" w:space="0" w:color="auto"/>
        <w:left w:val="none" w:sz="0" w:space="0" w:color="auto"/>
        <w:bottom w:val="none" w:sz="0" w:space="0" w:color="auto"/>
        <w:right w:val="none" w:sz="0" w:space="0" w:color="auto"/>
      </w:divBdr>
      <w:divsChild>
        <w:div w:id="1499275484">
          <w:marLeft w:val="0"/>
          <w:marRight w:val="0"/>
          <w:marTop w:val="0"/>
          <w:marBottom w:val="0"/>
          <w:divBdr>
            <w:top w:val="none" w:sz="0" w:space="0" w:color="auto"/>
            <w:left w:val="none" w:sz="0" w:space="0" w:color="auto"/>
            <w:bottom w:val="none" w:sz="0" w:space="0" w:color="auto"/>
            <w:right w:val="none" w:sz="0" w:space="0" w:color="auto"/>
          </w:divBdr>
        </w:div>
        <w:div w:id="473304428">
          <w:marLeft w:val="0"/>
          <w:marRight w:val="0"/>
          <w:marTop w:val="0"/>
          <w:marBottom w:val="0"/>
          <w:divBdr>
            <w:top w:val="none" w:sz="0" w:space="0" w:color="auto"/>
            <w:left w:val="none" w:sz="0" w:space="0" w:color="auto"/>
            <w:bottom w:val="none" w:sz="0" w:space="0" w:color="auto"/>
            <w:right w:val="none" w:sz="0" w:space="0" w:color="auto"/>
          </w:divBdr>
        </w:div>
        <w:div w:id="60950683">
          <w:marLeft w:val="0"/>
          <w:marRight w:val="0"/>
          <w:marTop w:val="0"/>
          <w:marBottom w:val="0"/>
          <w:divBdr>
            <w:top w:val="none" w:sz="0" w:space="0" w:color="auto"/>
            <w:left w:val="none" w:sz="0" w:space="0" w:color="auto"/>
            <w:bottom w:val="none" w:sz="0" w:space="0" w:color="auto"/>
            <w:right w:val="none" w:sz="0" w:space="0" w:color="auto"/>
          </w:divBdr>
        </w:div>
        <w:div w:id="493879746">
          <w:marLeft w:val="0"/>
          <w:marRight w:val="0"/>
          <w:marTop w:val="0"/>
          <w:marBottom w:val="0"/>
          <w:divBdr>
            <w:top w:val="none" w:sz="0" w:space="0" w:color="auto"/>
            <w:left w:val="none" w:sz="0" w:space="0" w:color="auto"/>
            <w:bottom w:val="none" w:sz="0" w:space="0" w:color="auto"/>
            <w:right w:val="none" w:sz="0" w:space="0" w:color="auto"/>
          </w:divBdr>
        </w:div>
        <w:div w:id="1761561394">
          <w:marLeft w:val="0"/>
          <w:marRight w:val="0"/>
          <w:marTop w:val="0"/>
          <w:marBottom w:val="0"/>
          <w:divBdr>
            <w:top w:val="none" w:sz="0" w:space="0" w:color="auto"/>
            <w:left w:val="none" w:sz="0" w:space="0" w:color="auto"/>
            <w:bottom w:val="none" w:sz="0" w:space="0" w:color="auto"/>
            <w:right w:val="none" w:sz="0" w:space="0" w:color="auto"/>
          </w:divBdr>
        </w:div>
        <w:div w:id="1289630532">
          <w:marLeft w:val="0"/>
          <w:marRight w:val="0"/>
          <w:marTop w:val="0"/>
          <w:marBottom w:val="0"/>
          <w:divBdr>
            <w:top w:val="none" w:sz="0" w:space="0" w:color="auto"/>
            <w:left w:val="none" w:sz="0" w:space="0" w:color="auto"/>
            <w:bottom w:val="none" w:sz="0" w:space="0" w:color="auto"/>
            <w:right w:val="none" w:sz="0" w:space="0" w:color="auto"/>
          </w:divBdr>
        </w:div>
        <w:div w:id="1310669141">
          <w:marLeft w:val="0"/>
          <w:marRight w:val="0"/>
          <w:marTop w:val="0"/>
          <w:marBottom w:val="0"/>
          <w:divBdr>
            <w:top w:val="none" w:sz="0" w:space="0" w:color="auto"/>
            <w:left w:val="none" w:sz="0" w:space="0" w:color="auto"/>
            <w:bottom w:val="none" w:sz="0" w:space="0" w:color="auto"/>
            <w:right w:val="none" w:sz="0" w:space="0" w:color="auto"/>
          </w:divBdr>
        </w:div>
        <w:div w:id="2086150472">
          <w:marLeft w:val="0"/>
          <w:marRight w:val="0"/>
          <w:marTop w:val="0"/>
          <w:marBottom w:val="0"/>
          <w:divBdr>
            <w:top w:val="none" w:sz="0" w:space="0" w:color="auto"/>
            <w:left w:val="none" w:sz="0" w:space="0" w:color="auto"/>
            <w:bottom w:val="none" w:sz="0" w:space="0" w:color="auto"/>
            <w:right w:val="none" w:sz="0" w:space="0" w:color="auto"/>
          </w:divBdr>
        </w:div>
      </w:divsChild>
    </w:div>
    <w:div w:id="1445810401">
      <w:bodyDiv w:val="1"/>
      <w:marLeft w:val="0"/>
      <w:marRight w:val="0"/>
      <w:marTop w:val="0"/>
      <w:marBottom w:val="0"/>
      <w:divBdr>
        <w:top w:val="none" w:sz="0" w:space="0" w:color="auto"/>
        <w:left w:val="none" w:sz="0" w:space="0" w:color="auto"/>
        <w:bottom w:val="none" w:sz="0" w:space="0" w:color="auto"/>
        <w:right w:val="none" w:sz="0" w:space="0" w:color="auto"/>
      </w:divBdr>
    </w:div>
    <w:div w:id="1462990828">
      <w:bodyDiv w:val="1"/>
      <w:marLeft w:val="0"/>
      <w:marRight w:val="0"/>
      <w:marTop w:val="0"/>
      <w:marBottom w:val="0"/>
      <w:divBdr>
        <w:top w:val="none" w:sz="0" w:space="0" w:color="auto"/>
        <w:left w:val="none" w:sz="0" w:space="0" w:color="auto"/>
        <w:bottom w:val="none" w:sz="0" w:space="0" w:color="auto"/>
        <w:right w:val="none" w:sz="0" w:space="0" w:color="auto"/>
      </w:divBdr>
      <w:divsChild>
        <w:div w:id="1023164763">
          <w:marLeft w:val="0"/>
          <w:marRight w:val="0"/>
          <w:marTop w:val="0"/>
          <w:marBottom w:val="0"/>
          <w:divBdr>
            <w:top w:val="none" w:sz="0" w:space="0" w:color="auto"/>
            <w:left w:val="none" w:sz="0" w:space="0" w:color="auto"/>
            <w:bottom w:val="none" w:sz="0" w:space="0" w:color="auto"/>
            <w:right w:val="none" w:sz="0" w:space="0" w:color="auto"/>
          </w:divBdr>
          <w:divsChild>
            <w:div w:id="581065149">
              <w:marLeft w:val="0"/>
              <w:marRight w:val="0"/>
              <w:marTop w:val="0"/>
              <w:marBottom w:val="0"/>
              <w:divBdr>
                <w:top w:val="none" w:sz="0" w:space="0" w:color="auto"/>
                <w:left w:val="none" w:sz="0" w:space="0" w:color="auto"/>
                <w:bottom w:val="none" w:sz="0" w:space="0" w:color="auto"/>
                <w:right w:val="none" w:sz="0" w:space="0" w:color="auto"/>
              </w:divBdr>
              <w:divsChild>
                <w:div w:id="196545294">
                  <w:marLeft w:val="0"/>
                  <w:marRight w:val="0"/>
                  <w:marTop w:val="0"/>
                  <w:marBottom w:val="0"/>
                  <w:divBdr>
                    <w:top w:val="none" w:sz="0" w:space="0" w:color="auto"/>
                    <w:left w:val="none" w:sz="0" w:space="0" w:color="auto"/>
                    <w:bottom w:val="none" w:sz="0" w:space="0" w:color="auto"/>
                    <w:right w:val="none" w:sz="0" w:space="0" w:color="auto"/>
                  </w:divBdr>
                  <w:divsChild>
                    <w:div w:id="116446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551963">
      <w:bodyDiv w:val="1"/>
      <w:marLeft w:val="0"/>
      <w:marRight w:val="0"/>
      <w:marTop w:val="0"/>
      <w:marBottom w:val="0"/>
      <w:divBdr>
        <w:top w:val="none" w:sz="0" w:space="0" w:color="auto"/>
        <w:left w:val="none" w:sz="0" w:space="0" w:color="auto"/>
        <w:bottom w:val="none" w:sz="0" w:space="0" w:color="auto"/>
        <w:right w:val="none" w:sz="0" w:space="0" w:color="auto"/>
      </w:divBdr>
      <w:divsChild>
        <w:div w:id="1592081688">
          <w:marLeft w:val="0"/>
          <w:marRight w:val="0"/>
          <w:marTop w:val="0"/>
          <w:marBottom w:val="0"/>
          <w:divBdr>
            <w:top w:val="none" w:sz="0" w:space="0" w:color="auto"/>
            <w:left w:val="none" w:sz="0" w:space="0" w:color="auto"/>
            <w:bottom w:val="none" w:sz="0" w:space="0" w:color="auto"/>
            <w:right w:val="none" w:sz="0" w:space="0" w:color="auto"/>
          </w:divBdr>
          <w:divsChild>
            <w:div w:id="1133713666">
              <w:marLeft w:val="0"/>
              <w:marRight w:val="0"/>
              <w:marTop w:val="0"/>
              <w:marBottom w:val="0"/>
              <w:divBdr>
                <w:top w:val="none" w:sz="0" w:space="0" w:color="auto"/>
                <w:left w:val="none" w:sz="0" w:space="0" w:color="auto"/>
                <w:bottom w:val="none" w:sz="0" w:space="0" w:color="auto"/>
                <w:right w:val="none" w:sz="0" w:space="0" w:color="auto"/>
              </w:divBdr>
              <w:divsChild>
                <w:div w:id="90472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626150">
      <w:bodyDiv w:val="1"/>
      <w:marLeft w:val="0"/>
      <w:marRight w:val="0"/>
      <w:marTop w:val="0"/>
      <w:marBottom w:val="0"/>
      <w:divBdr>
        <w:top w:val="none" w:sz="0" w:space="0" w:color="auto"/>
        <w:left w:val="none" w:sz="0" w:space="0" w:color="auto"/>
        <w:bottom w:val="none" w:sz="0" w:space="0" w:color="auto"/>
        <w:right w:val="none" w:sz="0" w:space="0" w:color="auto"/>
      </w:divBdr>
      <w:divsChild>
        <w:div w:id="1179732489">
          <w:marLeft w:val="0"/>
          <w:marRight w:val="0"/>
          <w:marTop w:val="0"/>
          <w:marBottom w:val="0"/>
          <w:divBdr>
            <w:top w:val="none" w:sz="0" w:space="0" w:color="auto"/>
            <w:left w:val="none" w:sz="0" w:space="0" w:color="auto"/>
            <w:bottom w:val="none" w:sz="0" w:space="0" w:color="auto"/>
            <w:right w:val="none" w:sz="0" w:space="0" w:color="auto"/>
          </w:divBdr>
          <w:divsChild>
            <w:div w:id="1071002866">
              <w:marLeft w:val="0"/>
              <w:marRight w:val="0"/>
              <w:marTop w:val="0"/>
              <w:marBottom w:val="0"/>
              <w:divBdr>
                <w:top w:val="none" w:sz="0" w:space="0" w:color="auto"/>
                <w:left w:val="none" w:sz="0" w:space="0" w:color="auto"/>
                <w:bottom w:val="none" w:sz="0" w:space="0" w:color="auto"/>
                <w:right w:val="none" w:sz="0" w:space="0" w:color="auto"/>
              </w:divBdr>
              <w:divsChild>
                <w:div w:id="146296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505315">
      <w:bodyDiv w:val="1"/>
      <w:marLeft w:val="0"/>
      <w:marRight w:val="0"/>
      <w:marTop w:val="0"/>
      <w:marBottom w:val="0"/>
      <w:divBdr>
        <w:top w:val="none" w:sz="0" w:space="0" w:color="auto"/>
        <w:left w:val="none" w:sz="0" w:space="0" w:color="auto"/>
        <w:bottom w:val="none" w:sz="0" w:space="0" w:color="auto"/>
        <w:right w:val="none" w:sz="0" w:space="0" w:color="auto"/>
      </w:divBdr>
      <w:divsChild>
        <w:div w:id="1474984064">
          <w:marLeft w:val="0"/>
          <w:marRight w:val="0"/>
          <w:marTop w:val="0"/>
          <w:marBottom w:val="0"/>
          <w:divBdr>
            <w:top w:val="none" w:sz="0" w:space="0" w:color="auto"/>
            <w:left w:val="none" w:sz="0" w:space="0" w:color="auto"/>
            <w:bottom w:val="none" w:sz="0" w:space="0" w:color="auto"/>
            <w:right w:val="none" w:sz="0" w:space="0" w:color="auto"/>
          </w:divBdr>
          <w:divsChild>
            <w:div w:id="625310734">
              <w:marLeft w:val="0"/>
              <w:marRight w:val="0"/>
              <w:marTop w:val="0"/>
              <w:marBottom w:val="0"/>
              <w:divBdr>
                <w:top w:val="none" w:sz="0" w:space="0" w:color="auto"/>
                <w:left w:val="none" w:sz="0" w:space="0" w:color="auto"/>
                <w:bottom w:val="none" w:sz="0" w:space="0" w:color="auto"/>
                <w:right w:val="none" w:sz="0" w:space="0" w:color="auto"/>
              </w:divBdr>
              <w:divsChild>
                <w:div w:id="340015209">
                  <w:marLeft w:val="0"/>
                  <w:marRight w:val="0"/>
                  <w:marTop w:val="0"/>
                  <w:marBottom w:val="0"/>
                  <w:divBdr>
                    <w:top w:val="none" w:sz="0" w:space="0" w:color="auto"/>
                    <w:left w:val="none" w:sz="0" w:space="0" w:color="auto"/>
                    <w:bottom w:val="none" w:sz="0" w:space="0" w:color="auto"/>
                    <w:right w:val="none" w:sz="0" w:space="0" w:color="auto"/>
                  </w:divBdr>
                  <w:divsChild>
                    <w:div w:id="66895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349425">
      <w:bodyDiv w:val="1"/>
      <w:marLeft w:val="0"/>
      <w:marRight w:val="0"/>
      <w:marTop w:val="0"/>
      <w:marBottom w:val="0"/>
      <w:divBdr>
        <w:top w:val="none" w:sz="0" w:space="0" w:color="auto"/>
        <w:left w:val="none" w:sz="0" w:space="0" w:color="auto"/>
        <w:bottom w:val="none" w:sz="0" w:space="0" w:color="auto"/>
        <w:right w:val="none" w:sz="0" w:space="0" w:color="auto"/>
      </w:divBdr>
      <w:divsChild>
        <w:div w:id="1103309153">
          <w:marLeft w:val="0"/>
          <w:marRight w:val="0"/>
          <w:marTop w:val="0"/>
          <w:marBottom w:val="0"/>
          <w:divBdr>
            <w:top w:val="none" w:sz="0" w:space="0" w:color="auto"/>
            <w:left w:val="none" w:sz="0" w:space="0" w:color="auto"/>
            <w:bottom w:val="none" w:sz="0" w:space="0" w:color="auto"/>
            <w:right w:val="none" w:sz="0" w:space="0" w:color="auto"/>
          </w:divBdr>
          <w:divsChild>
            <w:div w:id="40640806">
              <w:marLeft w:val="0"/>
              <w:marRight w:val="0"/>
              <w:marTop w:val="0"/>
              <w:marBottom w:val="0"/>
              <w:divBdr>
                <w:top w:val="none" w:sz="0" w:space="0" w:color="auto"/>
                <w:left w:val="none" w:sz="0" w:space="0" w:color="auto"/>
                <w:bottom w:val="none" w:sz="0" w:space="0" w:color="auto"/>
                <w:right w:val="none" w:sz="0" w:space="0" w:color="auto"/>
              </w:divBdr>
              <w:divsChild>
                <w:div w:id="1768228097">
                  <w:marLeft w:val="0"/>
                  <w:marRight w:val="0"/>
                  <w:marTop w:val="0"/>
                  <w:marBottom w:val="0"/>
                  <w:divBdr>
                    <w:top w:val="none" w:sz="0" w:space="0" w:color="auto"/>
                    <w:left w:val="none" w:sz="0" w:space="0" w:color="auto"/>
                    <w:bottom w:val="none" w:sz="0" w:space="0" w:color="auto"/>
                    <w:right w:val="none" w:sz="0" w:space="0" w:color="auto"/>
                  </w:divBdr>
                  <w:divsChild>
                    <w:div w:id="190475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711237">
      <w:bodyDiv w:val="1"/>
      <w:marLeft w:val="0"/>
      <w:marRight w:val="0"/>
      <w:marTop w:val="0"/>
      <w:marBottom w:val="0"/>
      <w:divBdr>
        <w:top w:val="none" w:sz="0" w:space="0" w:color="auto"/>
        <w:left w:val="none" w:sz="0" w:space="0" w:color="auto"/>
        <w:bottom w:val="none" w:sz="0" w:space="0" w:color="auto"/>
        <w:right w:val="none" w:sz="0" w:space="0" w:color="auto"/>
      </w:divBdr>
    </w:div>
    <w:div w:id="1999839073">
      <w:bodyDiv w:val="1"/>
      <w:marLeft w:val="0"/>
      <w:marRight w:val="0"/>
      <w:marTop w:val="0"/>
      <w:marBottom w:val="0"/>
      <w:divBdr>
        <w:top w:val="none" w:sz="0" w:space="0" w:color="auto"/>
        <w:left w:val="none" w:sz="0" w:space="0" w:color="auto"/>
        <w:bottom w:val="none" w:sz="0" w:space="0" w:color="auto"/>
        <w:right w:val="none" w:sz="0" w:space="0" w:color="auto"/>
      </w:divBdr>
      <w:divsChild>
        <w:div w:id="1863325410">
          <w:marLeft w:val="0"/>
          <w:marRight w:val="0"/>
          <w:marTop w:val="0"/>
          <w:marBottom w:val="0"/>
          <w:divBdr>
            <w:top w:val="none" w:sz="0" w:space="0" w:color="auto"/>
            <w:left w:val="none" w:sz="0" w:space="0" w:color="auto"/>
            <w:bottom w:val="none" w:sz="0" w:space="0" w:color="auto"/>
            <w:right w:val="none" w:sz="0" w:space="0" w:color="auto"/>
          </w:divBdr>
          <w:divsChild>
            <w:div w:id="117995448">
              <w:marLeft w:val="0"/>
              <w:marRight w:val="0"/>
              <w:marTop w:val="0"/>
              <w:marBottom w:val="0"/>
              <w:divBdr>
                <w:top w:val="none" w:sz="0" w:space="0" w:color="auto"/>
                <w:left w:val="none" w:sz="0" w:space="0" w:color="auto"/>
                <w:bottom w:val="none" w:sz="0" w:space="0" w:color="auto"/>
                <w:right w:val="none" w:sz="0" w:space="0" w:color="auto"/>
              </w:divBdr>
              <w:divsChild>
                <w:div w:id="201544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404273">
      <w:bodyDiv w:val="1"/>
      <w:marLeft w:val="0"/>
      <w:marRight w:val="0"/>
      <w:marTop w:val="0"/>
      <w:marBottom w:val="0"/>
      <w:divBdr>
        <w:top w:val="none" w:sz="0" w:space="0" w:color="auto"/>
        <w:left w:val="none" w:sz="0" w:space="0" w:color="auto"/>
        <w:bottom w:val="none" w:sz="0" w:space="0" w:color="auto"/>
        <w:right w:val="none" w:sz="0" w:space="0" w:color="auto"/>
      </w:divBdr>
      <w:divsChild>
        <w:div w:id="844173603">
          <w:marLeft w:val="0"/>
          <w:marRight w:val="0"/>
          <w:marTop w:val="0"/>
          <w:marBottom w:val="0"/>
          <w:divBdr>
            <w:top w:val="none" w:sz="0" w:space="0" w:color="auto"/>
            <w:left w:val="none" w:sz="0" w:space="0" w:color="auto"/>
            <w:bottom w:val="none" w:sz="0" w:space="0" w:color="auto"/>
            <w:right w:val="none" w:sz="0" w:space="0" w:color="auto"/>
          </w:divBdr>
          <w:divsChild>
            <w:div w:id="41709590">
              <w:marLeft w:val="0"/>
              <w:marRight w:val="0"/>
              <w:marTop w:val="0"/>
              <w:marBottom w:val="0"/>
              <w:divBdr>
                <w:top w:val="none" w:sz="0" w:space="0" w:color="auto"/>
                <w:left w:val="none" w:sz="0" w:space="0" w:color="auto"/>
                <w:bottom w:val="none" w:sz="0" w:space="0" w:color="auto"/>
                <w:right w:val="none" w:sz="0" w:space="0" w:color="auto"/>
              </w:divBdr>
              <w:divsChild>
                <w:div w:id="26935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509732">
      <w:bodyDiv w:val="1"/>
      <w:marLeft w:val="0"/>
      <w:marRight w:val="0"/>
      <w:marTop w:val="0"/>
      <w:marBottom w:val="0"/>
      <w:divBdr>
        <w:top w:val="none" w:sz="0" w:space="0" w:color="auto"/>
        <w:left w:val="none" w:sz="0" w:space="0" w:color="auto"/>
        <w:bottom w:val="none" w:sz="0" w:space="0" w:color="auto"/>
        <w:right w:val="none" w:sz="0" w:space="0" w:color="auto"/>
      </w:divBdr>
      <w:divsChild>
        <w:div w:id="1569536181">
          <w:marLeft w:val="0"/>
          <w:marRight w:val="0"/>
          <w:marTop w:val="0"/>
          <w:marBottom w:val="0"/>
          <w:divBdr>
            <w:top w:val="none" w:sz="0" w:space="0" w:color="auto"/>
            <w:left w:val="none" w:sz="0" w:space="0" w:color="auto"/>
            <w:bottom w:val="none" w:sz="0" w:space="0" w:color="auto"/>
            <w:right w:val="none" w:sz="0" w:space="0" w:color="auto"/>
          </w:divBdr>
          <w:divsChild>
            <w:div w:id="1811289846">
              <w:marLeft w:val="0"/>
              <w:marRight w:val="0"/>
              <w:marTop w:val="0"/>
              <w:marBottom w:val="0"/>
              <w:divBdr>
                <w:top w:val="none" w:sz="0" w:space="0" w:color="auto"/>
                <w:left w:val="none" w:sz="0" w:space="0" w:color="auto"/>
                <w:bottom w:val="none" w:sz="0" w:space="0" w:color="auto"/>
                <w:right w:val="none" w:sz="0" w:space="0" w:color="auto"/>
              </w:divBdr>
              <w:divsChild>
                <w:div w:id="558174345">
                  <w:marLeft w:val="0"/>
                  <w:marRight w:val="0"/>
                  <w:marTop w:val="0"/>
                  <w:marBottom w:val="0"/>
                  <w:divBdr>
                    <w:top w:val="none" w:sz="0" w:space="0" w:color="auto"/>
                    <w:left w:val="none" w:sz="0" w:space="0" w:color="auto"/>
                    <w:bottom w:val="none" w:sz="0" w:space="0" w:color="auto"/>
                    <w:right w:val="none" w:sz="0" w:space="0" w:color="auto"/>
                  </w:divBdr>
                  <w:divsChild>
                    <w:div w:id="7543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ok.ru/" TargetMode="External"/><Relationship Id="rId18" Type="http://schemas.openxmlformats.org/officeDocument/2006/relationships/hyperlink" Target="http://diss.rsl.ru/" TargetMode="External"/><Relationship Id="rId26" Type="http://schemas.openxmlformats.org/officeDocument/2006/relationships/hyperlink" Target="http://www.superidea.ru/" TargetMode="External"/><Relationship Id="rId3" Type="http://schemas.openxmlformats.org/officeDocument/2006/relationships/customXml" Target="../customXml/item3.xml"/><Relationship Id="rId21" Type="http://schemas.openxmlformats.org/officeDocument/2006/relationships/hyperlink" Target="http://www.metodolog.ru/"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zpro.fa.ru:2058/bcode/518935" TargetMode="External"/><Relationship Id="rId17" Type="http://schemas.openxmlformats.org/officeDocument/2006/relationships/hyperlink" Target="http://www.biblioclub.ru/" TargetMode="External"/><Relationship Id="rId25" Type="http://schemas.openxmlformats.org/officeDocument/2006/relationships/hyperlink" Target="http://triz.natm.ru/articles/petrov/00.htm"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hyperlink" Target="http://elib.fa.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ochnik.com/lenta_rabot/proektirovanie-protsessa-vybora-naibolee-predpochtitelnogo-vida-reklamy-mesta-razmescheniya-reklamy-766289/" TargetMode="External"/><Relationship Id="rId24" Type="http://schemas.openxmlformats.org/officeDocument/2006/relationships/hyperlink" Target="http://matriz.org/ru"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znanium.com/" TargetMode="External"/><Relationship Id="rId23" Type="http://schemas.openxmlformats.org/officeDocument/2006/relationships/hyperlink" Target="http://www.trizland.ru/"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elibrary.ru/"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ucont.ru/" TargetMode="External"/><Relationship Id="rId22" Type="http://schemas.openxmlformats.org/officeDocument/2006/relationships/hyperlink" Target="http://www.altshuller.ru/" TargetMode="External"/><Relationship Id="rId27" Type="http://schemas.openxmlformats.org/officeDocument/2006/relationships/hyperlink" Target="http://ru.wikipedia.org/wiki/Wiki"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A4DCD8A7-909B-4DEA-9D35-F00C34FE1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33</Pages>
  <Words>7962</Words>
  <Characters>45389</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105</cp:revision>
  <cp:lastPrinted>2018-09-24T06:45:00Z</cp:lastPrinted>
  <dcterms:created xsi:type="dcterms:W3CDTF">2023-03-01T11:30:00Z</dcterms:created>
  <dcterms:modified xsi:type="dcterms:W3CDTF">2023-05-16T11:56:00Z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