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01256" w14:textId="0E851ACA" w:rsidR="00A86F5B" w:rsidRPr="00FF190E" w:rsidRDefault="00A86F5B" w:rsidP="004B2B37">
      <w:pPr>
        <w:keepNext/>
        <w:spacing w:line="240" w:lineRule="auto"/>
        <w:ind w:firstLine="0"/>
        <w:jc w:val="center"/>
        <w:rPr>
          <w:b/>
          <w:sz w:val="28"/>
          <w:szCs w:val="28"/>
        </w:rPr>
      </w:pPr>
      <w:r w:rsidRPr="00FF190E">
        <w:rPr>
          <w:b/>
          <w:sz w:val="28"/>
          <w:szCs w:val="28"/>
        </w:rPr>
        <w:t>Федеральное государственное образовательное бюджетное</w:t>
      </w:r>
    </w:p>
    <w:p w14:paraId="65C01257" w14:textId="77777777" w:rsidR="00A86F5B" w:rsidRPr="00FF190E" w:rsidRDefault="00A86F5B" w:rsidP="002B44DC">
      <w:pPr>
        <w:keepNext/>
        <w:spacing w:line="240" w:lineRule="auto"/>
        <w:ind w:firstLine="0"/>
        <w:jc w:val="center"/>
        <w:rPr>
          <w:b/>
          <w:sz w:val="28"/>
          <w:szCs w:val="28"/>
        </w:rPr>
      </w:pPr>
      <w:r w:rsidRPr="00FF190E">
        <w:rPr>
          <w:b/>
          <w:sz w:val="28"/>
          <w:szCs w:val="28"/>
        </w:rPr>
        <w:t>учреждение высшего образования</w:t>
      </w:r>
      <w:r w:rsidRPr="00FF190E">
        <w:rPr>
          <w:b/>
          <w:sz w:val="28"/>
          <w:szCs w:val="28"/>
        </w:rPr>
        <w:br/>
        <w:t>«ФИНАНСОВЫЙ УНИВЕРСИТЕТ</w:t>
      </w:r>
      <w:r w:rsidRPr="00FF190E">
        <w:rPr>
          <w:b/>
          <w:sz w:val="28"/>
          <w:szCs w:val="28"/>
        </w:rPr>
        <w:br/>
        <w:t>ПРИ ПРАВИТЕЛЬСТВЕ РОССИЙСКОЙ ФЕДЕРАЦИИ»</w:t>
      </w:r>
    </w:p>
    <w:p w14:paraId="65C01258" w14:textId="77777777" w:rsidR="00A86F5B" w:rsidRPr="00FF190E" w:rsidRDefault="00A86F5B" w:rsidP="002B44DC">
      <w:pPr>
        <w:keepNext/>
        <w:spacing w:line="240" w:lineRule="auto"/>
        <w:ind w:firstLine="0"/>
        <w:jc w:val="center"/>
        <w:rPr>
          <w:b/>
          <w:sz w:val="28"/>
          <w:szCs w:val="28"/>
        </w:rPr>
      </w:pPr>
      <w:r w:rsidRPr="00FF190E">
        <w:rPr>
          <w:b/>
          <w:sz w:val="28"/>
          <w:szCs w:val="28"/>
        </w:rPr>
        <w:t>(Финансовый университет)</w:t>
      </w:r>
    </w:p>
    <w:p w14:paraId="4B851A17" w14:textId="77777777" w:rsidR="004B2B37" w:rsidRDefault="004B2B37" w:rsidP="00FA23F0">
      <w:pPr>
        <w:keepNext/>
        <w:spacing w:line="240" w:lineRule="auto"/>
        <w:ind w:firstLine="0"/>
        <w:jc w:val="center"/>
        <w:rPr>
          <w:b/>
          <w:sz w:val="28"/>
          <w:szCs w:val="28"/>
        </w:rPr>
      </w:pPr>
    </w:p>
    <w:p w14:paraId="65C0125A" w14:textId="753610C0" w:rsidR="00A86F5B" w:rsidRDefault="00A86F5B" w:rsidP="00FA23F0">
      <w:pPr>
        <w:keepNext/>
        <w:spacing w:line="240" w:lineRule="auto"/>
        <w:ind w:firstLine="0"/>
        <w:jc w:val="center"/>
        <w:rPr>
          <w:b/>
          <w:sz w:val="28"/>
          <w:szCs w:val="28"/>
        </w:rPr>
      </w:pPr>
      <w:r w:rsidRPr="00FF190E">
        <w:rPr>
          <w:b/>
          <w:sz w:val="28"/>
          <w:szCs w:val="28"/>
        </w:rPr>
        <w:t>Департамент анализа данных</w:t>
      </w:r>
      <w:r w:rsidR="00FA23F0" w:rsidRPr="00FF190E">
        <w:rPr>
          <w:b/>
          <w:sz w:val="28"/>
          <w:szCs w:val="28"/>
        </w:rPr>
        <w:t xml:space="preserve"> и машинного обучения</w:t>
      </w:r>
    </w:p>
    <w:p w14:paraId="362D8565" w14:textId="0253CEE2" w:rsidR="004B2B37" w:rsidRPr="00FF190E" w:rsidRDefault="004B2B37" w:rsidP="00FA23F0">
      <w:pPr>
        <w:keepNext/>
        <w:spacing w:line="240" w:lineRule="auto"/>
        <w:ind w:firstLine="0"/>
        <w:jc w:val="center"/>
        <w:rPr>
          <w:b/>
          <w:sz w:val="28"/>
          <w:szCs w:val="28"/>
        </w:rPr>
      </w:pPr>
      <w:r>
        <w:rPr>
          <w:b/>
          <w:sz w:val="28"/>
          <w:szCs w:val="28"/>
        </w:rPr>
        <w:t>Факультета информационных технологий и анализа больших данных</w:t>
      </w:r>
    </w:p>
    <w:p w14:paraId="65C0125B" w14:textId="77777777" w:rsidR="00505049" w:rsidRPr="00FF190E" w:rsidRDefault="00505049" w:rsidP="002B44DC">
      <w:pPr>
        <w:keepNext/>
        <w:ind w:left="454" w:firstLine="0"/>
      </w:pPr>
    </w:p>
    <w:p w14:paraId="65C0125C" w14:textId="0A4681A7" w:rsidR="00505049" w:rsidRPr="004B2B37" w:rsidRDefault="00BF7C9B" w:rsidP="004B2B37">
      <w:pPr>
        <w:keepNext/>
        <w:ind w:left="4820" w:firstLine="0"/>
        <w:jc w:val="left"/>
        <w:rPr>
          <w:sz w:val="28"/>
          <w:szCs w:val="28"/>
        </w:rPr>
      </w:pPr>
      <w:r w:rsidRPr="004B2B37">
        <w:rPr>
          <w:sz w:val="28"/>
          <w:szCs w:val="28"/>
        </w:rPr>
        <w:t xml:space="preserve">                     </w:t>
      </w:r>
      <w:r w:rsidR="004B2B37">
        <w:rPr>
          <w:sz w:val="28"/>
          <w:szCs w:val="28"/>
        </w:rPr>
        <w:t xml:space="preserve">    </w:t>
      </w:r>
      <w:r w:rsidR="00505049" w:rsidRPr="004B2B37">
        <w:rPr>
          <w:sz w:val="28"/>
          <w:szCs w:val="28"/>
        </w:rPr>
        <w:t>УТВЕРЖДАЮ</w:t>
      </w:r>
    </w:p>
    <w:p w14:paraId="65C01260" w14:textId="17958395" w:rsidR="00505049" w:rsidRPr="004B2B37" w:rsidRDefault="00BF7C9B" w:rsidP="004B2B37">
      <w:pPr>
        <w:keepNext/>
        <w:rPr>
          <w:sz w:val="28"/>
          <w:szCs w:val="28"/>
        </w:rPr>
      </w:pPr>
      <w:r w:rsidRPr="004B2B37">
        <w:rPr>
          <w:sz w:val="28"/>
          <w:szCs w:val="28"/>
        </w:rPr>
        <w:t xml:space="preserve">                                          </w:t>
      </w:r>
      <w:r w:rsidR="004B2B37" w:rsidRPr="004B2B37">
        <w:rPr>
          <w:sz w:val="28"/>
          <w:szCs w:val="28"/>
        </w:rPr>
        <w:t xml:space="preserve">                             </w:t>
      </w:r>
      <w:r w:rsidR="004B2B37">
        <w:rPr>
          <w:sz w:val="28"/>
          <w:szCs w:val="28"/>
        </w:rPr>
        <w:t xml:space="preserve">         </w:t>
      </w:r>
      <w:r w:rsidR="004B2B37" w:rsidRPr="004B2B37">
        <w:rPr>
          <w:sz w:val="28"/>
          <w:szCs w:val="28"/>
        </w:rPr>
        <w:t xml:space="preserve">  </w:t>
      </w:r>
      <w:r w:rsidR="004B2B37">
        <w:rPr>
          <w:sz w:val="28"/>
          <w:szCs w:val="28"/>
        </w:rPr>
        <w:t xml:space="preserve">      </w:t>
      </w:r>
      <w:r w:rsidR="004B2B37" w:rsidRPr="004B2B37">
        <w:rPr>
          <w:sz w:val="28"/>
          <w:szCs w:val="28"/>
        </w:rPr>
        <w:t xml:space="preserve">Проректор по учебной </w:t>
      </w:r>
    </w:p>
    <w:p w14:paraId="3B81F3EB" w14:textId="74A00EE9" w:rsidR="004B2B37" w:rsidRPr="004B2B37" w:rsidRDefault="004B2B37" w:rsidP="004B2B37">
      <w:pPr>
        <w:keepNext/>
        <w:jc w:val="center"/>
        <w:rPr>
          <w:sz w:val="28"/>
          <w:szCs w:val="28"/>
        </w:rPr>
      </w:pPr>
      <w:r w:rsidRPr="004B2B37">
        <w:rPr>
          <w:sz w:val="28"/>
          <w:szCs w:val="28"/>
        </w:rPr>
        <w:t xml:space="preserve">                                                                       </w:t>
      </w:r>
      <w:r>
        <w:rPr>
          <w:sz w:val="28"/>
          <w:szCs w:val="28"/>
        </w:rPr>
        <w:t xml:space="preserve">              </w:t>
      </w:r>
      <w:r w:rsidRPr="004B2B37">
        <w:rPr>
          <w:sz w:val="28"/>
          <w:szCs w:val="28"/>
        </w:rPr>
        <w:t>и методической работе</w:t>
      </w:r>
    </w:p>
    <w:p w14:paraId="65C01262" w14:textId="084EE4B4" w:rsidR="002B75BA" w:rsidRPr="004B2B37" w:rsidRDefault="004B2B37" w:rsidP="004B2B37">
      <w:pPr>
        <w:keepNext/>
        <w:ind w:firstLine="0"/>
        <w:jc w:val="right"/>
        <w:rPr>
          <w:color w:val="000000" w:themeColor="text1"/>
          <w:sz w:val="28"/>
          <w:szCs w:val="28"/>
        </w:rPr>
      </w:pPr>
      <w:r w:rsidRPr="004B2B37">
        <w:rPr>
          <w:color w:val="000000" w:themeColor="text1"/>
          <w:sz w:val="28"/>
          <w:szCs w:val="28"/>
        </w:rPr>
        <w:t>_________Е.А. Каменева</w:t>
      </w:r>
    </w:p>
    <w:p w14:paraId="55A87FE4" w14:textId="46019C0E" w:rsidR="004B2B37" w:rsidRPr="004B2B37" w:rsidRDefault="00021515" w:rsidP="00021515">
      <w:pPr>
        <w:keepNext/>
        <w:ind w:right="-143" w:firstLine="0"/>
        <w:jc w:val="center"/>
        <w:rPr>
          <w:color w:val="000000" w:themeColor="text1"/>
          <w:sz w:val="28"/>
          <w:szCs w:val="28"/>
        </w:rPr>
      </w:pPr>
      <w:r>
        <w:rPr>
          <w:color w:val="000000" w:themeColor="text1"/>
          <w:sz w:val="28"/>
          <w:szCs w:val="28"/>
        </w:rPr>
        <w:t xml:space="preserve">                                                                       25.04.</w:t>
      </w:r>
      <w:r w:rsidR="004B2B37" w:rsidRPr="004B2B37">
        <w:rPr>
          <w:color w:val="000000" w:themeColor="text1"/>
          <w:sz w:val="28"/>
          <w:szCs w:val="28"/>
        </w:rPr>
        <w:t>2023 г.</w:t>
      </w:r>
    </w:p>
    <w:p w14:paraId="2DD9787C" w14:textId="77777777" w:rsidR="004B2B37" w:rsidRDefault="004B2B37" w:rsidP="0012637B">
      <w:pPr>
        <w:pStyle w:val="a4"/>
        <w:keepNext/>
        <w:tabs>
          <w:tab w:val="clear" w:pos="4677"/>
          <w:tab w:val="clear" w:pos="9355"/>
        </w:tabs>
        <w:ind w:firstLine="0"/>
        <w:jc w:val="center"/>
        <w:rPr>
          <w:bCs/>
          <w:sz w:val="36"/>
          <w:szCs w:val="36"/>
        </w:rPr>
      </w:pPr>
    </w:p>
    <w:p w14:paraId="478DB82F" w14:textId="09A8DAAB" w:rsidR="0012637B" w:rsidRPr="004B2B37" w:rsidRDefault="0012637B" w:rsidP="0012637B">
      <w:pPr>
        <w:pStyle w:val="a4"/>
        <w:keepNext/>
        <w:tabs>
          <w:tab w:val="clear" w:pos="4677"/>
          <w:tab w:val="clear" w:pos="9355"/>
        </w:tabs>
        <w:ind w:firstLine="0"/>
        <w:jc w:val="center"/>
        <w:rPr>
          <w:b/>
          <w:bCs/>
          <w:sz w:val="28"/>
          <w:szCs w:val="28"/>
        </w:rPr>
      </w:pPr>
      <w:r w:rsidRPr="004B2B37">
        <w:rPr>
          <w:b/>
          <w:bCs/>
          <w:sz w:val="28"/>
          <w:szCs w:val="28"/>
        </w:rPr>
        <w:t>Соловьев В.И., Малекова В.А.</w:t>
      </w:r>
    </w:p>
    <w:p w14:paraId="342E8063" w14:textId="77777777" w:rsidR="004B2B37" w:rsidRDefault="004B2B37" w:rsidP="002B44DC">
      <w:pPr>
        <w:keepNext/>
        <w:ind w:firstLine="0"/>
        <w:jc w:val="center"/>
        <w:rPr>
          <w:b/>
          <w:sz w:val="28"/>
          <w:szCs w:val="28"/>
        </w:rPr>
      </w:pPr>
    </w:p>
    <w:p w14:paraId="65C01265" w14:textId="2987F125" w:rsidR="00CF1B7A" w:rsidRPr="004B2B37" w:rsidRDefault="0053403F" w:rsidP="004B2B37">
      <w:pPr>
        <w:keepNext/>
        <w:ind w:firstLine="0"/>
        <w:jc w:val="center"/>
        <w:rPr>
          <w:b/>
          <w:sz w:val="28"/>
          <w:szCs w:val="28"/>
        </w:rPr>
      </w:pPr>
      <w:r w:rsidRPr="00FF190E">
        <w:rPr>
          <w:b/>
          <w:sz w:val="28"/>
          <w:szCs w:val="28"/>
        </w:rPr>
        <w:t>ФИНТЕХ: ИНСТРУМЕНТАРИЙ И МОДЕЛИ БИЗНЕСА</w:t>
      </w:r>
    </w:p>
    <w:p w14:paraId="65C01267" w14:textId="6BF67D75" w:rsidR="004A6B68" w:rsidRPr="00FF190E" w:rsidRDefault="00CF1B7A" w:rsidP="004B2B37">
      <w:pPr>
        <w:pStyle w:val="a8"/>
        <w:keepNext/>
        <w:jc w:val="center"/>
        <w:rPr>
          <w:b/>
          <w:snapToGrid w:val="0"/>
          <w:sz w:val="28"/>
          <w:szCs w:val="28"/>
        </w:rPr>
      </w:pPr>
      <w:r w:rsidRPr="00FF190E">
        <w:rPr>
          <w:b/>
          <w:snapToGrid w:val="0"/>
          <w:sz w:val="28"/>
          <w:szCs w:val="28"/>
        </w:rPr>
        <w:t>Рабочая программа дисциплины</w:t>
      </w:r>
    </w:p>
    <w:p w14:paraId="65C01268" w14:textId="3A535B88" w:rsidR="00FA11B9" w:rsidRPr="00FF190E" w:rsidRDefault="00FA11B9" w:rsidP="002B44DC">
      <w:pPr>
        <w:keepNext/>
        <w:spacing w:line="240" w:lineRule="auto"/>
        <w:ind w:firstLine="0"/>
        <w:jc w:val="center"/>
        <w:rPr>
          <w:sz w:val="28"/>
          <w:szCs w:val="28"/>
          <w:vertAlign w:val="superscript"/>
        </w:rPr>
      </w:pPr>
      <w:r w:rsidRPr="00FF190E">
        <w:rPr>
          <w:sz w:val="28"/>
          <w:szCs w:val="28"/>
        </w:rPr>
        <w:t>для студентов, обучающихся по направлению подготовки</w:t>
      </w:r>
      <w:r w:rsidR="00B70264" w:rsidRPr="00FF190E">
        <w:rPr>
          <w:sz w:val="28"/>
          <w:szCs w:val="28"/>
        </w:rPr>
        <w:t xml:space="preserve"> </w:t>
      </w:r>
    </w:p>
    <w:p w14:paraId="2E6F7738" w14:textId="77777777" w:rsidR="004B2B37" w:rsidRDefault="00B86D61" w:rsidP="002B44DC">
      <w:pPr>
        <w:keepNext/>
        <w:spacing w:line="240" w:lineRule="auto"/>
        <w:ind w:firstLine="0"/>
        <w:jc w:val="center"/>
        <w:rPr>
          <w:sz w:val="28"/>
          <w:szCs w:val="28"/>
        </w:rPr>
      </w:pPr>
      <w:bookmarkStart w:id="0" w:name="_Hlk75255137"/>
      <w:r w:rsidRPr="00FF190E">
        <w:rPr>
          <w:sz w:val="28"/>
          <w:szCs w:val="28"/>
        </w:rPr>
        <w:t>0</w:t>
      </w:r>
      <w:r w:rsidR="002B264D" w:rsidRPr="00FF190E">
        <w:rPr>
          <w:sz w:val="28"/>
          <w:szCs w:val="28"/>
        </w:rPr>
        <w:t>9</w:t>
      </w:r>
      <w:r w:rsidRPr="00FF190E">
        <w:rPr>
          <w:sz w:val="28"/>
          <w:szCs w:val="28"/>
        </w:rPr>
        <w:t>.0</w:t>
      </w:r>
      <w:r w:rsidR="0012637B">
        <w:rPr>
          <w:sz w:val="28"/>
          <w:szCs w:val="28"/>
        </w:rPr>
        <w:t>3</w:t>
      </w:r>
      <w:r w:rsidRPr="00FF190E">
        <w:rPr>
          <w:sz w:val="28"/>
          <w:szCs w:val="28"/>
        </w:rPr>
        <w:t>.0</w:t>
      </w:r>
      <w:r w:rsidR="002B264D" w:rsidRPr="00FF190E">
        <w:rPr>
          <w:sz w:val="28"/>
          <w:szCs w:val="28"/>
        </w:rPr>
        <w:t>3</w:t>
      </w:r>
      <w:r w:rsidR="004B2B37">
        <w:rPr>
          <w:sz w:val="28"/>
          <w:szCs w:val="28"/>
        </w:rPr>
        <w:t xml:space="preserve"> Прикладная информатика,</w:t>
      </w:r>
    </w:p>
    <w:p w14:paraId="65C01269" w14:textId="47B6C335" w:rsidR="00B86D61" w:rsidRPr="00FF190E" w:rsidRDefault="004B2B37" w:rsidP="002B44DC">
      <w:pPr>
        <w:keepNext/>
        <w:spacing w:line="240" w:lineRule="auto"/>
        <w:ind w:firstLine="0"/>
        <w:jc w:val="center"/>
        <w:rPr>
          <w:sz w:val="28"/>
          <w:szCs w:val="28"/>
        </w:rPr>
      </w:pPr>
      <w:r>
        <w:rPr>
          <w:sz w:val="28"/>
          <w:szCs w:val="28"/>
        </w:rPr>
        <w:t>ОП «Прикладная информатика»</w:t>
      </w:r>
      <w:r w:rsidR="00B86D61" w:rsidRPr="00FF190E">
        <w:rPr>
          <w:sz w:val="28"/>
          <w:szCs w:val="28"/>
        </w:rPr>
        <w:t xml:space="preserve"> </w:t>
      </w:r>
    </w:p>
    <w:bookmarkEnd w:id="0"/>
    <w:p w14:paraId="65C0126B" w14:textId="77777777" w:rsidR="001C217A" w:rsidRPr="00FF190E" w:rsidRDefault="001C217A" w:rsidP="00BB2CEE">
      <w:pPr>
        <w:keepNext/>
        <w:spacing w:line="240" w:lineRule="auto"/>
        <w:ind w:left="454" w:firstLine="0"/>
        <w:jc w:val="center"/>
        <w:rPr>
          <w:strike/>
          <w:sz w:val="28"/>
          <w:szCs w:val="28"/>
        </w:rPr>
      </w:pPr>
    </w:p>
    <w:p w14:paraId="65C0126C" w14:textId="6967FC7E" w:rsidR="00CF1B7A" w:rsidRDefault="00CF1B7A" w:rsidP="00BB2CEE">
      <w:pPr>
        <w:keepNext/>
        <w:spacing w:line="240" w:lineRule="auto"/>
        <w:ind w:firstLine="0"/>
        <w:jc w:val="center"/>
        <w:rPr>
          <w:b/>
          <w:bCs/>
          <w:sz w:val="28"/>
          <w:szCs w:val="28"/>
        </w:rPr>
      </w:pPr>
    </w:p>
    <w:p w14:paraId="554E5ADE" w14:textId="77777777" w:rsidR="00BB2CEE" w:rsidRPr="00FF190E" w:rsidRDefault="00BB2CEE" w:rsidP="00BB2CEE">
      <w:pPr>
        <w:keepNext/>
        <w:spacing w:line="240" w:lineRule="auto"/>
        <w:ind w:firstLine="0"/>
        <w:jc w:val="center"/>
        <w:rPr>
          <w:b/>
          <w:bCs/>
          <w:sz w:val="28"/>
          <w:szCs w:val="28"/>
        </w:rPr>
      </w:pPr>
    </w:p>
    <w:p w14:paraId="21CDEF6F" w14:textId="77777777" w:rsidR="00BB2CEE" w:rsidRPr="0024648B" w:rsidRDefault="00BB2CEE" w:rsidP="00BB2CEE">
      <w:pPr>
        <w:suppressAutoHyphens/>
        <w:spacing w:line="240" w:lineRule="auto"/>
        <w:jc w:val="center"/>
        <w:rPr>
          <w:i/>
          <w:sz w:val="28"/>
          <w:szCs w:val="28"/>
        </w:rPr>
      </w:pPr>
      <w:r w:rsidRPr="0024648B">
        <w:rPr>
          <w:i/>
          <w:sz w:val="28"/>
          <w:szCs w:val="28"/>
        </w:rPr>
        <w:t>Рекомендовано Ученым советом</w:t>
      </w:r>
    </w:p>
    <w:p w14:paraId="74672A39" w14:textId="77777777" w:rsidR="00BB2CEE" w:rsidRPr="0024648B" w:rsidRDefault="00BB2CEE" w:rsidP="00BB2CEE">
      <w:pPr>
        <w:suppressAutoHyphens/>
        <w:spacing w:line="240" w:lineRule="auto"/>
        <w:jc w:val="center"/>
        <w:rPr>
          <w:i/>
          <w:sz w:val="28"/>
          <w:szCs w:val="28"/>
        </w:rPr>
      </w:pPr>
      <w:r w:rsidRPr="0024648B">
        <w:rPr>
          <w:i/>
          <w:sz w:val="28"/>
          <w:szCs w:val="28"/>
        </w:rPr>
        <w:t>Факультета информационных технологий и анализа больших данных</w:t>
      </w:r>
    </w:p>
    <w:p w14:paraId="34CBAFB0" w14:textId="77777777" w:rsidR="00BB2CEE" w:rsidRPr="0024648B" w:rsidRDefault="00BB2CEE" w:rsidP="00BB2CEE">
      <w:pPr>
        <w:suppressAutoHyphens/>
        <w:spacing w:line="240" w:lineRule="auto"/>
        <w:jc w:val="center"/>
        <w:rPr>
          <w:i/>
          <w:sz w:val="28"/>
          <w:szCs w:val="28"/>
        </w:rPr>
      </w:pPr>
      <w:r w:rsidRPr="0024648B">
        <w:rPr>
          <w:iCs/>
          <w:sz w:val="28"/>
          <w:szCs w:val="28"/>
        </w:rPr>
        <w:t>(</w:t>
      </w:r>
      <w:r w:rsidRPr="0024648B">
        <w:rPr>
          <w:i/>
          <w:sz w:val="28"/>
          <w:szCs w:val="28"/>
        </w:rPr>
        <w:t>протокол №31 от 18.04.2023г.</w:t>
      </w:r>
      <w:r w:rsidRPr="0024648B">
        <w:rPr>
          <w:iCs/>
          <w:sz w:val="28"/>
          <w:szCs w:val="28"/>
        </w:rPr>
        <w:t>)</w:t>
      </w:r>
    </w:p>
    <w:p w14:paraId="051FCAD5" w14:textId="77777777" w:rsidR="00BB2CEE" w:rsidRPr="0024648B" w:rsidRDefault="00BB2CEE" w:rsidP="00BB2CEE">
      <w:pPr>
        <w:suppressAutoHyphens/>
        <w:spacing w:line="240" w:lineRule="auto"/>
        <w:ind w:left="-180" w:right="616"/>
        <w:jc w:val="center"/>
        <w:rPr>
          <w:i/>
          <w:sz w:val="28"/>
          <w:szCs w:val="28"/>
        </w:rPr>
      </w:pPr>
    </w:p>
    <w:p w14:paraId="2FB50354" w14:textId="77777777" w:rsidR="00BB2CEE" w:rsidRPr="0024648B" w:rsidRDefault="00BB2CEE" w:rsidP="00BB2CEE">
      <w:pPr>
        <w:suppressAutoHyphens/>
        <w:spacing w:line="240" w:lineRule="auto"/>
        <w:ind w:left="-180" w:right="616"/>
        <w:jc w:val="center"/>
        <w:rPr>
          <w:i/>
          <w:sz w:val="28"/>
          <w:szCs w:val="28"/>
        </w:rPr>
      </w:pPr>
      <w:r w:rsidRPr="0024648B">
        <w:rPr>
          <w:i/>
          <w:sz w:val="28"/>
          <w:szCs w:val="28"/>
        </w:rPr>
        <w:t xml:space="preserve">Одобрено Советом учебно-научного </w:t>
      </w:r>
    </w:p>
    <w:p w14:paraId="4E4D7EF6" w14:textId="77777777" w:rsidR="00BB2CEE" w:rsidRPr="0024648B" w:rsidRDefault="00BB2CEE" w:rsidP="00BB2CEE">
      <w:pPr>
        <w:suppressAutoHyphens/>
        <w:spacing w:line="240" w:lineRule="auto"/>
        <w:ind w:left="-180" w:right="616"/>
        <w:jc w:val="center"/>
        <w:rPr>
          <w:i/>
          <w:sz w:val="28"/>
          <w:szCs w:val="28"/>
        </w:rPr>
      </w:pPr>
      <w:r w:rsidRPr="0024648B">
        <w:rPr>
          <w:i/>
          <w:sz w:val="28"/>
          <w:szCs w:val="28"/>
        </w:rPr>
        <w:t xml:space="preserve">         Департамента анализа данных и машинного обучения</w:t>
      </w:r>
    </w:p>
    <w:p w14:paraId="548C7EFE" w14:textId="0400AC04" w:rsidR="00BB2CEE" w:rsidRDefault="00BB2CEE" w:rsidP="00021515">
      <w:pPr>
        <w:suppressAutoHyphens/>
        <w:spacing w:line="240" w:lineRule="auto"/>
        <w:ind w:right="-1"/>
        <w:jc w:val="center"/>
        <w:rPr>
          <w:i/>
          <w:sz w:val="28"/>
          <w:szCs w:val="28"/>
        </w:rPr>
      </w:pPr>
      <w:r w:rsidRPr="0024648B">
        <w:rPr>
          <w:i/>
          <w:sz w:val="28"/>
          <w:szCs w:val="28"/>
        </w:rPr>
        <w:t>(протокол №2 от 29.03.2023г.)</w:t>
      </w:r>
    </w:p>
    <w:p w14:paraId="09D24E15" w14:textId="77777777" w:rsidR="00BB2CEE" w:rsidRDefault="00BB2CEE" w:rsidP="00BB2CEE">
      <w:pPr>
        <w:suppressAutoHyphens/>
        <w:spacing w:line="240" w:lineRule="auto"/>
        <w:ind w:right="-1"/>
        <w:jc w:val="center"/>
        <w:rPr>
          <w:i/>
          <w:sz w:val="28"/>
          <w:szCs w:val="28"/>
        </w:rPr>
      </w:pPr>
    </w:p>
    <w:p w14:paraId="0C24D885" w14:textId="1D6947BD" w:rsidR="00BB2CEE" w:rsidRDefault="00BB2CEE" w:rsidP="00BB2CEE">
      <w:pPr>
        <w:suppressAutoHyphens/>
        <w:spacing w:line="240" w:lineRule="auto"/>
        <w:ind w:right="-1"/>
        <w:jc w:val="center"/>
        <w:rPr>
          <w:i/>
          <w:sz w:val="28"/>
          <w:szCs w:val="28"/>
        </w:rPr>
      </w:pPr>
    </w:p>
    <w:p w14:paraId="5F90B5F5" w14:textId="77777777" w:rsidR="00BB2CEE" w:rsidRDefault="00BB2CEE" w:rsidP="00BB2CEE">
      <w:pPr>
        <w:suppressAutoHyphens/>
        <w:spacing w:line="240" w:lineRule="auto"/>
        <w:ind w:right="-1"/>
        <w:jc w:val="center"/>
        <w:rPr>
          <w:i/>
          <w:sz w:val="28"/>
          <w:szCs w:val="28"/>
        </w:rPr>
      </w:pPr>
    </w:p>
    <w:p w14:paraId="46C1F883" w14:textId="77777777" w:rsidR="00BB2CEE" w:rsidRDefault="00BB2CEE" w:rsidP="00BB2CEE">
      <w:pPr>
        <w:suppressAutoHyphens/>
        <w:spacing w:line="240" w:lineRule="auto"/>
        <w:ind w:right="-1"/>
        <w:jc w:val="center"/>
        <w:rPr>
          <w:i/>
          <w:sz w:val="28"/>
          <w:szCs w:val="28"/>
        </w:rPr>
      </w:pPr>
    </w:p>
    <w:p w14:paraId="392D37F3" w14:textId="4CB13EC5" w:rsidR="00BF7C9B" w:rsidRPr="00BB2CEE" w:rsidRDefault="00712EAC" w:rsidP="00BB2CEE">
      <w:pPr>
        <w:suppressAutoHyphens/>
        <w:spacing w:line="240" w:lineRule="auto"/>
        <w:ind w:right="-1"/>
        <w:jc w:val="center"/>
        <w:rPr>
          <w:i/>
          <w:sz w:val="28"/>
          <w:szCs w:val="28"/>
        </w:rPr>
      </w:pPr>
      <w:r w:rsidRPr="00FF190E">
        <w:rPr>
          <w:b/>
          <w:sz w:val="28"/>
          <w:szCs w:val="28"/>
        </w:rPr>
        <w:t>Москва</w:t>
      </w:r>
      <w:r w:rsidRPr="00FF190E">
        <w:rPr>
          <w:b/>
          <w:caps/>
          <w:sz w:val="28"/>
          <w:szCs w:val="28"/>
        </w:rPr>
        <w:t xml:space="preserve"> 20</w:t>
      </w:r>
      <w:r w:rsidR="00B70264" w:rsidRPr="00FF190E">
        <w:rPr>
          <w:b/>
          <w:caps/>
          <w:sz w:val="28"/>
          <w:szCs w:val="28"/>
        </w:rPr>
        <w:t>2</w:t>
      </w:r>
      <w:r w:rsidR="0012637B">
        <w:rPr>
          <w:b/>
          <w:caps/>
          <w:sz w:val="28"/>
          <w:szCs w:val="28"/>
        </w:rPr>
        <w:t>3</w:t>
      </w:r>
    </w:p>
    <w:p w14:paraId="65C01293" w14:textId="54A589AE" w:rsidR="003F4B9B" w:rsidRPr="00FF190E" w:rsidRDefault="003F4B9B" w:rsidP="002B44DC">
      <w:pPr>
        <w:keepNext/>
        <w:jc w:val="center"/>
        <w:rPr>
          <w:b/>
        </w:rPr>
      </w:pPr>
      <w:bookmarkStart w:id="1" w:name="_Toc5052139"/>
      <w:r w:rsidRPr="00FF190E">
        <w:rPr>
          <w:b/>
        </w:rPr>
        <w:lastRenderedPageBreak/>
        <w:t>ОГЛАВЛЕНИЕ</w:t>
      </w:r>
    </w:p>
    <w:p w14:paraId="65C01294" w14:textId="0BAB06FD" w:rsidR="009D3F3D" w:rsidRPr="00FF190E" w:rsidRDefault="00F11586" w:rsidP="002B44DC">
      <w:pPr>
        <w:pStyle w:val="15"/>
        <w:keepNext/>
        <w:tabs>
          <w:tab w:val="left" w:pos="660"/>
        </w:tabs>
        <w:spacing w:line="276" w:lineRule="auto"/>
        <w:rPr>
          <w:rFonts w:asciiTheme="minorHAnsi" w:eastAsiaTheme="minorEastAsia" w:hAnsiTheme="minorHAnsi" w:cstheme="minorBidi"/>
          <w:noProof/>
          <w:sz w:val="28"/>
          <w:szCs w:val="28"/>
        </w:rPr>
      </w:pPr>
      <w:r w:rsidRPr="00FF190E">
        <w:rPr>
          <w:b/>
          <w:bCs/>
          <w:sz w:val="28"/>
          <w:szCs w:val="28"/>
        </w:rPr>
        <w:fldChar w:fldCharType="begin"/>
      </w:r>
      <w:r w:rsidR="003F4B9B" w:rsidRPr="00FF190E">
        <w:rPr>
          <w:b/>
          <w:bCs/>
          <w:sz w:val="28"/>
          <w:szCs w:val="28"/>
        </w:rPr>
        <w:instrText xml:space="preserve"> TOC \o "1-3" \h \z \u </w:instrText>
      </w:r>
      <w:r w:rsidRPr="00FF190E">
        <w:rPr>
          <w:b/>
          <w:bCs/>
          <w:sz w:val="28"/>
          <w:szCs w:val="28"/>
        </w:rPr>
        <w:fldChar w:fldCharType="separate"/>
      </w:r>
      <w:hyperlink w:anchor="_Toc30113553" w:history="1">
        <w:r w:rsidR="009D3F3D" w:rsidRPr="00FF190E">
          <w:rPr>
            <w:rStyle w:val="af0"/>
            <w:noProof/>
            <w:sz w:val="28"/>
            <w:szCs w:val="28"/>
          </w:rPr>
          <w:t>1.</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Наименование дисциплины</w:t>
        </w:r>
        <w:r w:rsidR="009D3F3D" w:rsidRPr="00FF190E">
          <w:rPr>
            <w:noProof/>
            <w:webHidden/>
            <w:sz w:val="28"/>
            <w:szCs w:val="28"/>
          </w:rPr>
          <w:tab/>
        </w:r>
        <w:r w:rsidR="001C25FD">
          <w:rPr>
            <w:noProof/>
            <w:webHidden/>
            <w:sz w:val="28"/>
            <w:szCs w:val="28"/>
          </w:rPr>
          <w:t>2</w:t>
        </w:r>
      </w:hyperlink>
    </w:p>
    <w:p w14:paraId="65C01295" w14:textId="3F0814B8" w:rsidR="009D3F3D" w:rsidRPr="00FF190E" w:rsidRDefault="00A8052B"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54" w:history="1">
        <w:r w:rsidR="009D3F3D" w:rsidRPr="00FF190E">
          <w:rPr>
            <w:rStyle w:val="af0"/>
            <w:noProof/>
            <w:sz w:val="28"/>
            <w:szCs w:val="28"/>
          </w:rPr>
          <w:t>2.</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планируемых результатов освоения образовательной программы</w:t>
        </w:r>
        <w:r w:rsidR="007C19AA" w:rsidRPr="00FF190E">
          <w:rPr>
            <w:rStyle w:val="af0"/>
            <w:noProof/>
            <w:sz w:val="28"/>
            <w:szCs w:val="28"/>
          </w:rPr>
          <w:t xml:space="preserve"> (перечень компетенций)</w:t>
        </w:r>
        <w:r w:rsidR="009D3F3D" w:rsidRPr="00FF190E">
          <w:rPr>
            <w:rStyle w:val="af0"/>
            <w:noProof/>
            <w:sz w:val="28"/>
            <w:szCs w:val="28"/>
          </w:rPr>
          <w:t xml:space="preserve"> с указанием индикаторов их достижения и планируемых результатов обучения по дисциплине.</w:t>
        </w:r>
        <w:r w:rsidR="009D3F3D" w:rsidRPr="00FF190E">
          <w:rPr>
            <w:noProof/>
            <w:webHidden/>
            <w:sz w:val="28"/>
            <w:szCs w:val="28"/>
          </w:rPr>
          <w:tab/>
        </w:r>
        <w:r w:rsidR="001C25FD">
          <w:rPr>
            <w:noProof/>
            <w:webHidden/>
            <w:sz w:val="28"/>
            <w:szCs w:val="28"/>
          </w:rPr>
          <w:t>2</w:t>
        </w:r>
      </w:hyperlink>
    </w:p>
    <w:p w14:paraId="65C01296" w14:textId="40E09733" w:rsidR="009D3F3D" w:rsidRPr="00FF190E" w:rsidRDefault="00A8052B"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55" w:history="1">
        <w:r w:rsidR="009D3F3D" w:rsidRPr="00FF190E">
          <w:rPr>
            <w:rStyle w:val="af0"/>
            <w:noProof/>
            <w:sz w:val="28"/>
            <w:szCs w:val="28"/>
          </w:rPr>
          <w:t>3.</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Место дисциплины в структуре образовательн</w:t>
        </w:r>
        <w:r w:rsidR="007C19AA" w:rsidRPr="00FF190E">
          <w:rPr>
            <w:rStyle w:val="af0"/>
            <w:noProof/>
            <w:sz w:val="28"/>
            <w:szCs w:val="28"/>
          </w:rPr>
          <w:t>ой</w:t>
        </w:r>
        <w:r w:rsidR="009D3F3D" w:rsidRPr="00FF190E">
          <w:rPr>
            <w:rStyle w:val="af0"/>
            <w:noProof/>
            <w:sz w:val="28"/>
            <w:szCs w:val="28"/>
          </w:rPr>
          <w:t xml:space="preserve"> программ</w:t>
        </w:r>
        <w:r w:rsidR="007C19AA" w:rsidRPr="00FF190E">
          <w:rPr>
            <w:rStyle w:val="af0"/>
            <w:noProof/>
            <w:sz w:val="28"/>
            <w:szCs w:val="28"/>
          </w:rPr>
          <w:t>ы</w:t>
        </w:r>
        <w:r w:rsidR="009D3F3D" w:rsidRPr="00FF190E">
          <w:rPr>
            <w:noProof/>
            <w:webHidden/>
            <w:sz w:val="28"/>
            <w:szCs w:val="28"/>
          </w:rPr>
          <w:tab/>
        </w:r>
        <w:r w:rsidR="001C25FD">
          <w:rPr>
            <w:noProof/>
            <w:webHidden/>
            <w:sz w:val="28"/>
            <w:szCs w:val="28"/>
          </w:rPr>
          <w:t>3</w:t>
        </w:r>
      </w:hyperlink>
    </w:p>
    <w:p w14:paraId="65C01297" w14:textId="520B5797" w:rsidR="009D3F3D" w:rsidRPr="00FF190E" w:rsidRDefault="00A8052B"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56" w:history="1">
        <w:r w:rsidR="009D3F3D" w:rsidRPr="00FF190E">
          <w:rPr>
            <w:rStyle w:val="af0"/>
            <w:noProof/>
            <w:sz w:val="28"/>
            <w:szCs w:val="28"/>
          </w:rPr>
          <w:t>4.</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Объем дисциплины</w:t>
        </w:r>
        <w:r w:rsidR="004B2B37">
          <w:rPr>
            <w:rStyle w:val="af0"/>
            <w:noProof/>
            <w:sz w:val="28"/>
            <w:szCs w:val="28"/>
          </w:rPr>
          <w:t xml:space="preserve"> (модуля)</w:t>
        </w:r>
        <w:r w:rsidR="009D3F3D" w:rsidRPr="00FF190E">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9D3F3D" w:rsidRPr="00FF190E">
          <w:rPr>
            <w:noProof/>
            <w:webHidden/>
            <w:sz w:val="28"/>
            <w:szCs w:val="28"/>
          </w:rPr>
          <w:tab/>
        </w:r>
        <w:r w:rsidR="001C25FD">
          <w:rPr>
            <w:noProof/>
            <w:webHidden/>
            <w:sz w:val="28"/>
            <w:szCs w:val="28"/>
          </w:rPr>
          <w:t>3</w:t>
        </w:r>
      </w:hyperlink>
    </w:p>
    <w:p w14:paraId="65C01298" w14:textId="707493EE" w:rsidR="009D3F3D" w:rsidRPr="00FF190E" w:rsidRDefault="00A8052B"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57" w:history="1">
        <w:r w:rsidR="009D3F3D" w:rsidRPr="00FF190E">
          <w:rPr>
            <w:rStyle w:val="af0"/>
            <w:noProof/>
            <w:sz w:val="28"/>
            <w:szCs w:val="28"/>
          </w:rPr>
          <w:t>5.</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D3F3D" w:rsidRPr="00FF190E">
          <w:rPr>
            <w:noProof/>
            <w:webHidden/>
            <w:sz w:val="28"/>
            <w:szCs w:val="28"/>
          </w:rPr>
          <w:tab/>
        </w:r>
        <w:r w:rsidR="001C25FD">
          <w:rPr>
            <w:noProof/>
            <w:webHidden/>
            <w:sz w:val="28"/>
            <w:szCs w:val="28"/>
          </w:rPr>
          <w:t>3</w:t>
        </w:r>
      </w:hyperlink>
    </w:p>
    <w:p w14:paraId="65C01299" w14:textId="2638B26B" w:rsidR="009D3F3D" w:rsidRPr="00FF190E" w:rsidRDefault="00A8052B"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58" w:history="1">
        <w:r w:rsidR="009D3F3D" w:rsidRPr="00FF190E">
          <w:rPr>
            <w:rStyle w:val="af0"/>
            <w:noProof/>
            <w:sz w:val="28"/>
            <w:szCs w:val="28"/>
          </w:rPr>
          <w:t>5.1.</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Содержание дисциплины</w:t>
        </w:r>
        <w:r w:rsidR="009D3F3D" w:rsidRPr="00FF190E">
          <w:rPr>
            <w:noProof/>
            <w:webHidden/>
            <w:sz w:val="28"/>
            <w:szCs w:val="28"/>
          </w:rPr>
          <w:tab/>
        </w:r>
        <w:r w:rsidR="001C25FD">
          <w:rPr>
            <w:noProof/>
            <w:webHidden/>
            <w:sz w:val="28"/>
            <w:szCs w:val="28"/>
          </w:rPr>
          <w:t>3</w:t>
        </w:r>
      </w:hyperlink>
    </w:p>
    <w:p w14:paraId="65C0129A" w14:textId="38B44534" w:rsidR="009D3F3D" w:rsidRPr="00FF190E" w:rsidRDefault="00A8052B"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59" w:history="1">
        <w:r w:rsidR="009D3F3D" w:rsidRPr="00FF190E">
          <w:rPr>
            <w:rStyle w:val="af0"/>
            <w:noProof/>
            <w:sz w:val="28"/>
            <w:szCs w:val="28"/>
          </w:rPr>
          <w:t>5.2.</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Учебно-тематический план</w:t>
        </w:r>
        <w:r w:rsidR="009D3F3D" w:rsidRPr="00FF190E">
          <w:rPr>
            <w:noProof/>
            <w:webHidden/>
            <w:sz w:val="28"/>
            <w:szCs w:val="28"/>
          </w:rPr>
          <w:tab/>
        </w:r>
        <w:r w:rsidR="001C25FD">
          <w:rPr>
            <w:noProof/>
            <w:webHidden/>
            <w:sz w:val="28"/>
            <w:szCs w:val="28"/>
          </w:rPr>
          <w:t>7</w:t>
        </w:r>
      </w:hyperlink>
    </w:p>
    <w:p w14:paraId="65C0129B" w14:textId="6CAB134E" w:rsidR="009D3F3D" w:rsidRPr="00FF190E" w:rsidRDefault="00A8052B"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60" w:history="1">
        <w:r w:rsidR="009D3F3D" w:rsidRPr="00FF190E">
          <w:rPr>
            <w:rStyle w:val="af0"/>
            <w:noProof/>
            <w:sz w:val="28"/>
            <w:szCs w:val="28"/>
          </w:rPr>
          <w:t>5.3.</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Содержание семинаров, практических занятий</w:t>
        </w:r>
        <w:r w:rsidR="0077363F">
          <w:rPr>
            <w:noProof/>
            <w:webHidden/>
            <w:sz w:val="28"/>
            <w:szCs w:val="28"/>
          </w:rPr>
          <w:t>…………………………</w:t>
        </w:r>
        <w:r w:rsidR="001C25FD">
          <w:rPr>
            <w:noProof/>
            <w:webHidden/>
            <w:sz w:val="28"/>
            <w:szCs w:val="28"/>
          </w:rPr>
          <w:t>…</w:t>
        </w:r>
      </w:hyperlink>
      <w:r w:rsidR="00021515">
        <w:rPr>
          <w:noProof/>
          <w:sz w:val="28"/>
          <w:szCs w:val="28"/>
        </w:rPr>
        <w:t>7</w:t>
      </w:r>
    </w:p>
    <w:p w14:paraId="65C0129C" w14:textId="118BD0E1" w:rsidR="009D3F3D" w:rsidRPr="00FF190E" w:rsidRDefault="00A8052B"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1" w:history="1">
        <w:r w:rsidR="009D3F3D" w:rsidRPr="00FF190E">
          <w:rPr>
            <w:rStyle w:val="af0"/>
            <w:noProof/>
            <w:sz w:val="28"/>
            <w:szCs w:val="28"/>
          </w:rPr>
          <w:t>6.</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учебно-методического обеспечения для самостоятельной работы</w:t>
        </w:r>
        <w:r w:rsidR="0043052E" w:rsidRPr="00FF190E">
          <w:rPr>
            <w:rStyle w:val="af0"/>
            <w:noProof/>
            <w:sz w:val="28"/>
            <w:szCs w:val="28"/>
            <w:lang w:val="en-US"/>
          </w:rPr>
          <w:t xml:space="preserve"> </w:t>
        </w:r>
        <w:r w:rsidR="0043052E" w:rsidRPr="00FF190E">
          <w:rPr>
            <w:rStyle w:val="af0"/>
            <w:noProof/>
            <w:sz w:val="28"/>
            <w:szCs w:val="28"/>
          </w:rPr>
          <w:t>обучающихся по дисциплине</w:t>
        </w:r>
        <w:r w:rsidR="009D3F3D" w:rsidRPr="00FF190E">
          <w:rPr>
            <w:noProof/>
            <w:webHidden/>
            <w:sz w:val="28"/>
            <w:szCs w:val="28"/>
          </w:rPr>
          <w:tab/>
        </w:r>
        <w:r w:rsidR="001C25FD">
          <w:rPr>
            <w:noProof/>
            <w:webHidden/>
            <w:sz w:val="28"/>
            <w:szCs w:val="28"/>
          </w:rPr>
          <w:t>9</w:t>
        </w:r>
      </w:hyperlink>
    </w:p>
    <w:p w14:paraId="65C0129D" w14:textId="0E0AC324" w:rsidR="009D3F3D" w:rsidRPr="00FF190E" w:rsidRDefault="00A8052B"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62" w:history="1">
        <w:r w:rsidR="009D3F3D" w:rsidRPr="00FF190E">
          <w:rPr>
            <w:rStyle w:val="af0"/>
            <w:noProof/>
            <w:sz w:val="28"/>
            <w:szCs w:val="28"/>
          </w:rPr>
          <w:t>6.1.</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9D3F3D" w:rsidRPr="00FF190E">
          <w:rPr>
            <w:noProof/>
            <w:webHidden/>
            <w:sz w:val="28"/>
            <w:szCs w:val="28"/>
          </w:rPr>
          <w:tab/>
        </w:r>
        <w:r w:rsidR="001C25FD">
          <w:rPr>
            <w:noProof/>
            <w:webHidden/>
            <w:sz w:val="28"/>
            <w:szCs w:val="28"/>
          </w:rPr>
          <w:t>9</w:t>
        </w:r>
      </w:hyperlink>
    </w:p>
    <w:p w14:paraId="65C0129E" w14:textId="6EE54856" w:rsidR="009D3F3D" w:rsidRPr="00FF190E" w:rsidRDefault="00A8052B" w:rsidP="002B44DC">
      <w:pPr>
        <w:pStyle w:val="15"/>
        <w:keepNext/>
        <w:tabs>
          <w:tab w:val="left" w:pos="880"/>
        </w:tabs>
        <w:spacing w:line="276" w:lineRule="auto"/>
        <w:rPr>
          <w:rFonts w:asciiTheme="minorHAnsi" w:eastAsiaTheme="minorEastAsia" w:hAnsiTheme="minorHAnsi" w:cstheme="minorBidi"/>
          <w:noProof/>
          <w:sz w:val="28"/>
          <w:szCs w:val="28"/>
        </w:rPr>
      </w:pPr>
      <w:hyperlink w:anchor="_Toc30113563" w:history="1">
        <w:r w:rsidR="009D3F3D" w:rsidRPr="00FF190E">
          <w:rPr>
            <w:rStyle w:val="af0"/>
            <w:noProof/>
            <w:sz w:val="28"/>
            <w:szCs w:val="28"/>
          </w:rPr>
          <w:t>6.2.</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вопросов, заданий, тем для подготовки к текущему контролю</w:t>
        </w:r>
        <w:r w:rsidR="009D3F3D" w:rsidRPr="00FF190E">
          <w:rPr>
            <w:noProof/>
            <w:webHidden/>
            <w:sz w:val="28"/>
            <w:szCs w:val="28"/>
          </w:rPr>
          <w:tab/>
        </w:r>
        <w:r w:rsidR="001C25FD">
          <w:rPr>
            <w:noProof/>
            <w:webHidden/>
            <w:sz w:val="28"/>
            <w:szCs w:val="28"/>
          </w:rPr>
          <w:t>11</w:t>
        </w:r>
      </w:hyperlink>
    </w:p>
    <w:p w14:paraId="65C0129F" w14:textId="5AAB1263" w:rsidR="009D3F3D" w:rsidRPr="00FF190E" w:rsidRDefault="00A8052B"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4" w:history="1">
        <w:r w:rsidR="009D3F3D" w:rsidRPr="00FF190E">
          <w:rPr>
            <w:rStyle w:val="af0"/>
            <w:noProof/>
            <w:sz w:val="28"/>
            <w:szCs w:val="28"/>
          </w:rPr>
          <w:t>7.</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Фонд оценочных средств для проведения промежуточной аттестации обучающихся по дисциплине</w:t>
        </w:r>
        <w:r w:rsidR="009D3F3D" w:rsidRPr="00FF190E">
          <w:rPr>
            <w:noProof/>
            <w:webHidden/>
            <w:sz w:val="28"/>
            <w:szCs w:val="28"/>
          </w:rPr>
          <w:tab/>
        </w:r>
        <w:r w:rsidR="001C25FD">
          <w:rPr>
            <w:noProof/>
            <w:webHidden/>
            <w:sz w:val="28"/>
            <w:szCs w:val="28"/>
          </w:rPr>
          <w:t>1</w:t>
        </w:r>
        <w:r w:rsidR="00021515">
          <w:rPr>
            <w:noProof/>
            <w:webHidden/>
            <w:sz w:val="28"/>
            <w:szCs w:val="28"/>
          </w:rPr>
          <w:t>4</w:t>
        </w:r>
      </w:hyperlink>
    </w:p>
    <w:p w14:paraId="65C012A0" w14:textId="407D8DD7" w:rsidR="009D3F3D" w:rsidRPr="00FF190E" w:rsidRDefault="00A8052B"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5" w:history="1">
        <w:r w:rsidR="009D3F3D" w:rsidRPr="00FF190E">
          <w:rPr>
            <w:rStyle w:val="af0"/>
            <w:noProof/>
            <w:sz w:val="28"/>
            <w:szCs w:val="28"/>
          </w:rPr>
          <w:t>8.</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основной и дополнительной учебной литературы, необходимой для освоения дисциплины</w:t>
        </w:r>
        <w:r w:rsidR="009D3F3D" w:rsidRPr="00FF190E">
          <w:rPr>
            <w:noProof/>
            <w:webHidden/>
            <w:sz w:val="28"/>
            <w:szCs w:val="28"/>
          </w:rPr>
          <w:tab/>
        </w:r>
        <w:r w:rsidR="001C25FD">
          <w:rPr>
            <w:noProof/>
            <w:webHidden/>
            <w:sz w:val="28"/>
            <w:szCs w:val="28"/>
          </w:rPr>
          <w:t>1</w:t>
        </w:r>
        <w:r w:rsidR="00D84452">
          <w:rPr>
            <w:noProof/>
            <w:webHidden/>
            <w:sz w:val="28"/>
            <w:szCs w:val="28"/>
          </w:rPr>
          <w:t>6</w:t>
        </w:r>
      </w:hyperlink>
    </w:p>
    <w:p w14:paraId="65C012A1" w14:textId="770CAE30" w:rsidR="009D3F3D" w:rsidRPr="00FF190E" w:rsidRDefault="00A8052B"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6" w:history="1">
        <w:r w:rsidR="009D3F3D" w:rsidRPr="00FF190E">
          <w:rPr>
            <w:rStyle w:val="af0"/>
            <w:noProof/>
            <w:sz w:val="28"/>
            <w:szCs w:val="28"/>
          </w:rPr>
          <w:t>9.</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ресурсов информационно-телекоммуникационной сети «Интернет», необходимых для освоения дисциплины</w:t>
        </w:r>
        <w:r w:rsidR="009D3F3D" w:rsidRPr="00FF190E">
          <w:rPr>
            <w:noProof/>
            <w:webHidden/>
            <w:sz w:val="28"/>
            <w:szCs w:val="28"/>
          </w:rPr>
          <w:tab/>
        </w:r>
        <w:r w:rsidR="001C25FD">
          <w:rPr>
            <w:noProof/>
            <w:webHidden/>
            <w:sz w:val="28"/>
            <w:szCs w:val="28"/>
          </w:rPr>
          <w:t>1</w:t>
        </w:r>
        <w:r w:rsidR="00D84452">
          <w:rPr>
            <w:noProof/>
            <w:webHidden/>
            <w:sz w:val="28"/>
            <w:szCs w:val="28"/>
          </w:rPr>
          <w:t>7</w:t>
        </w:r>
      </w:hyperlink>
    </w:p>
    <w:p w14:paraId="65C012A2" w14:textId="794948CB" w:rsidR="009D3F3D" w:rsidRPr="00FF190E" w:rsidRDefault="00A8052B"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7" w:history="1">
        <w:r w:rsidR="009D3F3D" w:rsidRPr="00FF190E">
          <w:rPr>
            <w:rStyle w:val="af0"/>
            <w:noProof/>
            <w:sz w:val="28"/>
            <w:szCs w:val="28"/>
          </w:rPr>
          <w:t>10.</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Методические указания для обучающихся по освоению дисциплины</w:t>
        </w:r>
        <w:r w:rsidR="009D3F3D" w:rsidRPr="00FF190E">
          <w:rPr>
            <w:noProof/>
            <w:webHidden/>
            <w:sz w:val="28"/>
            <w:szCs w:val="28"/>
          </w:rPr>
          <w:tab/>
        </w:r>
        <w:r w:rsidR="001C25FD">
          <w:rPr>
            <w:noProof/>
            <w:webHidden/>
            <w:sz w:val="28"/>
            <w:szCs w:val="28"/>
          </w:rPr>
          <w:t>18</w:t>
        </w:r>
      </w:hyperlink>
    </w:p>
    <w:p w14:paraId="65C012A3" w14:textId="5536074B" w:rsidR="009D3F3D" w:rsidRPr="00FF190E" w:rsidRDefault="00A8052B" w:rsidP="002B44DC">
      <w:pPr>
        <w:pStyle w:val="15"/>
        <w:keepNext/>
        <w:tabs>
          <w:tab w:val="left" w:pos="660"/>
        </w:tabs>
        <w:spacing w:line="276" w:lineRule="auto"/>
        <w:rPr>
          <w:rFonts w:asciiTheme="minorHAnsi" w:eastAsiaTheme="minorEastAsia" w:hAnsiTheme="minorHAnsi" w:cstheme="minorBidi"/>
          <w:noProof/>
          <w:sz w:val="28"/>
          <w:szCs w:val="28"/>
        </w:rPr>
      </w:pPr>
      <w:hyperlink w:anchor="_Toc30113568" w:history="1">
        <w:r w:rsidR="009D3F3D" w:rsidRPr="00FF190E">
          <w:rPr>
            <w:rStyle w:val="af0"/>
            <w:noProof/>
            <w:sz w:val="28"/>
            <w:szCs w:val="28"/>
          </w:rPr>
          <w:t>11.</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21515">
          <w:rPr>
            <w:noProof/>
            <w:webHidden/>
            <w:sz w:val="28"/>
            <w:szCs w:val="28"/>
          </w:rPr>
          <w:t>…………..19</w:t>
        </w:r>
        <w:r w:rsidR="00F11586" w:rsidRPr="00FF190E">
          <w:rPr>
            <w:noProof/>
            <w:webHidden/>
            <w:sz w:val="28"/>
            <w:szCs w:val="28"/>
          </w:rPr>
          <w:fldChar w:fldCharType="begin"/>
        </w:r>
        <w:r w:rsidR="009D3F3D" w:rsidRPr="00FF190E">
          <w:rPr>
            <w:noProof/>
            <w:webHidden/>
            <w:sz w:val="28"/>
            <w:szCs w:val="28"/>
          </w:rPr>
          <w:instrText xml:space="preserve"> PAGEREF _Toc30113568 \h </w:instrText>
        </w:r>
        <w:r w:rsidR="00F11586" w:rsidRPr="00FF190E">
          <w:rPr>
            <w:noProof/>
            <w:webHidden/>
            <w:sz w:val="28"/>
            <w:szCs w:val="28"/>
          </w:rPr>
        </w:r>
        <w:r w:rsidR="00F11586" w:rsidRPr="00FF190E">
          <w:rPr>
            <w:noProof/>
            <w:webHidden/>
            <w:sz w:val="28"/>
            <w:szCs w:val="28"/>
          </w:rPr>
          <w:fldChar w:fldCharType="separate"/>
        </w:r>
        <w:r w:rsidR="00BB2CEE">
          <w:rPr>
            <w:b/>
            <w:bCs/>
            <w:noProof/>
            <w:webHidden/>
            <w:sz w:val="28"/>
            <w:szCs w:val="28"/>
          </w:rPr>
          <w:t xml:space="preserve"> </w:t>
        </w:r>
        <w:r w:rsidR="00F11586" w:rsidRPr="00FF190E">
          <w:rPr>
            <w:noProof/>
            <w:webHidden/>
            <w:sz w:val="28"/>
            <w:szCs w:val="28"/>
          </w:rPr>
          <w:fldChar w:fldCharType="end"/>
        </w:r>
      </w:hyperlink>
    </w:p>
    <w:p w14:paraId="65C012A4" w14:textId="6171CD9D" w:rsidR="000769A5" w:rsidRPr="00FF190E" w:rsidRDefault="00A8052B" w:rsidP="002B44DC">
      <w:pPr>
        <w:pStyle w:val="15"/>
        <w:keepNext/>
        <w:tabs>
          <w:tab w:val="left" w:pos="660"/>
        </w:tabs>
        <w:spacing w:line="276" w:lineRule="auto"/>
        <w:rPr>
          <w:noProof/>
        </w:rPr>
      </w:pPr>
      <w:hyperlink w:anchor="_Toc30113569" w:history="1">
        <w:r w:rsidR="009D3F3D" w:rsidRPr="00FF190E">
          <w:rPr>
            <w:rStyle w:val="af0"/>
            <w:noProof/>
            <w:sz w:val="28"/>
            <w:szCs w:val="28"/>
          </w:rPr>
          <w:t>12.</w:t>
        </w:r>
        <w:r w:rsidR="009D3F3D" w:rsidRPr="00FF190E">
          <w:rPr>
            <w:rFonts w:asciiTheme="minorHAnsi" w:eastAsiaTheme="minorEastAsia" w:hAnsiTheme="minorHAnsi" w:cstheme="minorBidi"/>
            <w:noProof/>
            <w:sz w:val="28"/>
            <w:szCs w:val="28"/>
          </w:rPr>
          <w:tab/>
        </w:r>
        <w:r w:rsidR="009D3F3D" w:rsidRPr="00FF190E">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9D3F3D" w:rsidRPr="00FF190E">
          <w:rPr>
            <w:noProof/>
            <w:webHidden/>
            <w:sz w:val="28"/>
            <w:szCs w:val="28"/>
          </w:rPr>
          <w:tab/>
        </w:r>
        <w:r w:rsidR="001C25FD">
          <w:rPr>
            <w:noProof/>
            <w:webHidden/>
            <w:sz w:val="28"/>
            <w:szCs w:val="28"/>
          </w:rPr>
          <w:t>19</w:t>
        </w:r>
      </w:hyperlink>
    </w:p>
    <w:p w14:paraId="65C012A6" w14:textId="39C592CC" w:rsidR="009D3F3D" w:rsidRPr="00021515" w:rsidRDefault="000769A5" w:rsidP="00021515">
      <w:pPr>
        <w:keepNext/>
        <w:rPr>
          <w:noProof/>
        </w:rPr>
      </w:pPr>
      <w:r w:rsidRPr="00FF190E">
        <w:rPr>
          <w:noProof/>
        </w:rPr>
        <w:br w:type="page"/>
      </w:r>
    </w:p>
    <w:p w14:paraId="65C012A7" w14:textId="77777777" w:rsidR="00221197" w:rsidRPr="00FF190E" w:rsidRDefault="00F11586" w:rsidP="008F5704">
      <w:pPr>
        <w:pStyle w:val="1"/>
        <w:widowControl w:val="0"/>
        <w:numPr>
          <w:ilvl w:val="0"/>
          <w:numId w:val="1"/>
        </w:numPr>
        <w:tabs>
          <w:tab w:val="left" w:pos="426"/>
        </w:tabs>
        <w:spacing w:before="0" w:after="0"/>
        <w:ind w:left="0" w:firstLine="0"/>
      </w:pPr>
      <w:r w:rsidRPr="00FF190E">
        <w:rPr>
          <w:bCs/>
          <w:szCs w:val="28"/>
        </w:rPr>
        <w:lastRenderedPageBreak/>
        <w:fldChar w:fldCharType="end"/>
      </w:r>
      <w:bookmarkStart w:id="2" w:name="_Toc30113553"/>
      <w:r w:rsidR="008C0009" w:rsidRPr="00FF190E">
        <w:t>Наименование дисциплины</w:t>
      </w:r>
      <w:bookmarkEnd w:id="1"/>
      <w:bookmarkEnd w:id="2"/>
    </w:p>
    <w:p w14:paraId="65C012A8" w14:textId="27C84E49" w:rsidR="00C115B3" w:rsidRPr="00FF190E" w:rsidRDefault="0053403F" w:rsidP="008F5704">
      <w:pPr>
        <w:pStyle w:val="a8"/>
        <w:keepNext/>
        <w:keepLines/>
        <w:widowControl w:val="0"/>
        <w:spacing w:after="120" w:line="360" w:lineRule="auto"/>
        <w:ind w:firstLine="426"/>
        <w:jc w:val="both"/>
        <w:rPr>
          <w:snapToGrid w:val="0"/>
          <w:sz w:val="28"/>
          <w:szCs w:val="28"/>
        </w:rPr>
      </w:pPr>
      <w:proofErr w:type="spellStart"/>
      <w:r w:rsidRPr="00FF190E">
        <w:rPr>
          <w:sz w:val="28"/>
          <w:szCs w:val="28"/>
        </w:rPr>
        <w:t>Финтех</w:t>
      </w:r>
      <w:proofErr w:type="spellEnd"/>
      <w:r w:rsidRPr="00FF190E">
        <w:rPr>
          <w:sz w:val="28"/>
          <w:szCs w:val="28"/>
        </w:rPr>
        <w:t>: инструментарий и модели бизнеса</w:t>
      </w:r>
      <w:r w:rsidR="000D0684" w:rsidRPr="00FF190E">
        <w:rPr>
          <w:sz w:val="28"/>
          <w:szCs w:val="28"/>
        </w:rPr>
        <w:t>.</w:t>
      </w:r>
    </w:p>
    <w:p w14:paraId="65C012A9" w14:textId="2F8D83EB" w:rsidR="003D5634" w:rsidRPr="00FF190E" w:rsidRDefault="00E00128" w:rsidP="008F5704">
      <w:pPr>
        <w:pStyle w:val="1"/>
        <w:widowControl w:val="0"/>
        <w:numPr>
          <w:ilvl w:val="0"/>
          <w:numId w:val="1"/>
        </w:numPr>
        <w:tabs>
          <w:tab w:val="left" w:pos="426"/>
        </w:tabs>
        <w:spacing w:before="0" w:after="0"/>
        <w:ind w:left="0" w:firstLine="0"/>
      </w:pPr>
      <w:bookmarkStart w:id="3" w:name="_Toc30113554"/>
      <w:r w:rsidRPr="00FF190E">
        <w:t>Перечень планируемых результатов освоения образовательной программы</w:t>
      </w:r>
      <w:r w:rsidR="004B2B37">
        <w:t xml:space="preserve"> (перечень компетенций)</w:t>
      </w:r>
      <w:r w:rsidRPr="00FF190E">
        <w:t xml:space="preserve"> с указанием индикаторов их достижения</w:t>
      </w:r>
      <w:r w:rsidR="003D5634" w:rsidRPr="00FF190E">
        <w:t xml:space="preserve"> и планируемых результатов обучения по дисциплине.</w:t>
      </w:r>
      <w:bookmarkEnd w:id="3"/>
    </w:p>
    <w:p w14:paraId="65C012AA" w14:textId="05147D25" w:rsidR="001C13B4" w:rsidRDefault="00B5364F" w:rsidP="008F5704">
      <w:pPr>
        <w:pStyle w:val="a8"/>
        <w:keepNext/>
        <w:keepLines/>
        <w:widowControl w:val="0"/>
        <w:spacing w:after="120" w:line="360" w:lineRule="auto"/>
        <w:ind w:firstLine="709"/>
        <w:jc w:val="both"/>
        <w:rPr>
          <w:sz w:val="28"/>
          <w:szCs w:val="28"/>
        </w:rPr>
      </w:pPr>
      <w:bookmarkStart w:id="4" w:name="_Toc19304778"/>
      <w:bookmarkStart w:id="5" w:name="_Toc19304884"/>
      <w:bookmarkStart w:id="6" w:name="_Toc23814174"/>
      <w:r w:rsidRPr="00FF190E">
        <w:rPr>
          <w:sz w:val="28"/>
          <w:szCs w:val="28"/>
        </w:rPr>
        <w:t>Дисциплина</w:t>
      </w:r>
      <w:r w:rsidR="005B3E6A" w:rsidRPr="00FF190E">
        <w:rPr>
          <w:sz w:val="28"/>
          <w:szCs w:val="28"/>
        </w:rPr>
        <w:t xml:space="preserve"> «</w:t>
      </w:r>
      <w:proofErr w:type="spellStart"/>
      <w:r w:rsidR="0053403F" w:rsidRPr="00FF190E">
        <w:rPr>
          <w:sz w:val="28"/>
          <w:szCs w:val="28"/>
        </w:rPr>
        <w:t>Финтех</w:t>
      </w:r>
      <w:proofErr w:type="spellEnd"/>
      <w:r w:rsidR="0053403F" w:rsidRPr="00FF190E">
        <w:rPr>
          <w:sz w:val="28"/>
          <w:szCs w:val="28"/>
        </w:rPr>
        <w:t>: инструментарий и модели бизнеса</w:t>
      </w:r>
      <w:r w:rsidR="005B3E6A" w:rsidRPr="00FF190E">
        <w:rPr>
          <w:sz w:val="28"/>
          <w:szCs w:val="28"/>
        </w:rPr>
        <w:t>» обеспечивает формирование следующих компетенций:</w:t>
      </w:r>
      <w:r w:rsidRPr="00FF190E">
        <w:rPr>
          <w:sz w:val="28"/>
          <w:szCs w:val="28"/>
        </w:rPr>
        <w:t xml:space="preserve"> </w:t>
      </w:r>
      <w:bookmarkEnd w:id="4"/>
      <w:bookmarkEnd w:id="5"/>
      <w:bookmarkEnd w:id="6"/>
      <w:r w:rsidR="0012637B">
        <w:rPr>
          <w:sz w:val="28"/>
          <w:szCs w:val="28"/>
        </w:rPr>
        <w:t>ПКП-2.</w:t>
      </w:r>
    </w:p>
    <w:tbl>
      <w:tblPr>
        <w:tblStyle w:val="41"/>
        <w:tblW w:w="5294" w:type="pct"/>
        <w:tblLook w:val="04A0" w:firstRow="1" w:lastRow="0" w:firstColumn="1" w:lastColumn="0" w:noHBand="0" w:noVBand="1"/>
      </w:tblPr>
      <w:tblGrid>
        <w:gridCol w:w="1701"/>
        <w:gridCol w:w="2122"/>
        <w:gridCol w:w="2693"/>
        <w:gridCol w:w="3678"/>
      </w:tblGrid>
      <w:tr w:rsidR="008F5704" w14:paraId="36F4DD95" w14:textId="77777777" w:rsidTr="0061015E">
        <w:tc>
          <w:tcPr>
            <w:tcW w:w="834" w:type="pct"/>
          </w:tcPr>
          <w:p w14:paraId="273C050B" w14:textId="77777777" w:rsidR="008F5704" w:rsidRPr="004B2B37" w:rsidRDefault="008F5704" w:rsidP="008F5704">
            <w:pPr>
              <w:tabs>
                <w:tab w:val="left" w:pos="540"/>
              </w:tabs>
              <w:spacing w:line="240" w:lineRule="auto"/>
              <w:ind w:firstLine="0"/>
              <w:contextualSpacing/>
              <w:rPr>
                <w:rFonts w:ascii="Times New Roman" w:hAnsi="Times New Roman" w:cs="Times New Roman"/>
                <w:b/>
                <w:sz w:val="24"/>
                <w:szCs w:val="24"/>
              </w:rPr>
            </w:pPr>
            <w:r w:rsidRPr="004B2B37">
              <w:rPr>
                <w:rFonts w:ascii="Times New Roman" w:hAnsi="Times New Roman" w:cs="Times New Roman"/>
                <w:b/>
                <w:sz w:val="24"/>
                <w:szCs w:val="24"/>
              </w:rPr>
              <w:t>Код компетенции</w:t>
            </w:r>
          </w:p>
        </w:tc>
        <w:tc>
          <w:tcPr>
            <w:tcW w:w="1041" w:type="pct"/>
          </w:tcPr>
          <w:p w14:paraId="449A5149" w14:textId="77777777" w:rsidR="008F5704" w:rsidRPr="004B2B37" w:rsidRDefault="008F5704" w:rsidP="008F5704">
            <w:pPr>
              <w:tabs>
                <w:tab w:val="left" w:pos="540"/>
              </w:tabs>
              <w:spacing w:line="240" w:lineRule="auto"/>
              <w:ind w:firstLine="0"/>
              <w:contextualSpacing/>
              <w:rPr>
                <w:rFonts w:ascii="Times New Roman" w:hAnsi="Times New Roman" w:cs="Times New Roman"/>
                <w:b/>
                <w:sz w:val="24"/>
                <w:szCs w:val="24"/>
              </w:rPr>
            </w:pPr>
            <w:r w:rsidRPr="004B2B37">
              <w:rPr>
                <w:rFonts w:ascii="Times New Roman" w:hAnsi="Times New Roman" w:cs="Times New Roman"/>
                <w:b/>
                <w:sz w:val="24"/>
                <w:szCs w:val="24"/>
              </w:rPr>
              <w:t>Наименование компетенции</w:t>
            </w:r>
          </w:p>
        </w:tc>
        <w:tc>
          <w:tcPr>
            <w:tcW w:w="1321" w:type="pct"/>
          </w:tcPr>
          <w:p w14:paraId="6F2D49A3" w14:textId="5F3200BC" w:rsidR="008F5704" w:rsidRPr="004B2B37" w:rsidRDefault="008F5704" w:rsidP="004B2B37">
            <w:pPr>
              <w:tabs>
                <w:tab w:val="left" w:pos="540"/>
              </w:tabs>
              <w:spacing w:line="240" w:lineRule="auto"/>
              <w:ind w:firstLine="0"/>
              <w:contextualSpacing/>
              <w:rPr>
                <w:rFonts w:ascii="Times New Roman" w:hAnsi="Times New Roman" w:cs="Times New Roman"/>
                <w:b/>
                <w:sz w:val="24"/>
                <w:szCs w:val="24"/>
              </w:rPr>
            </w:pPr>
            <w:r w:rsidRPr="004B2B37">
              <w:rPr>
                <w:rFonts w:ascii="Times New Roman" w:hAnsi="Times New Roman" w:cs="Times New Roman"/>
                <w:b/>
                <w:sz w:val="24"/>
                <w:szCs w:val="24"/>
              </w:rPr>
              <w:t>Индикаторы достижения компетенции</w:t>
            </w:r>
          </w:p>
        </w:tc>
        <w:tc>
          <w:tcPr>
            <w:tcW w:w="1804" w:type="pct"/>
          </w:tcPr>
          <w:p w14:paraId="376EF68A" w14:textId="5486D868" w:rsidR="008F5704" w:rsidRPr="004B2B37" w:rsidRDefault="008F5704" w:rsidP="004B2B37">
            <w:pPr>
              <w:tabs>
                <w:tab w:val="left" w:pos="540"/>
              </w:tabs>
              <w:spacing w:line="240" w:lineRule="auto"/>
              <w:ind w:firstLine="0"/>
              <w:contextualSpacing/>
              <w:rPr>
                <w:rFonts w:ascii="Times New Roman" w:hAnsi="Times New Roman" w:cs="Times New Roman"/>
                <w:b/>
                <w:sz w:val="24"/>
                <w:szCs w:val="24"/>
              </w:rPr>
            </w:pPr>
            <w:r w:rsidRPr="004B2B37">
              <w:rPr>
                <w:rFonts w:ascii="Times New Roman" w:hAnsi="Times New Roman" w:cs="Times New Roman"/>
                <w:b/>
                <w:sz w:val="24"/>
                <w:szCs w:val="24"/>
              </w:rPr>
              <w:t>Результаты обучения (умения и знания</w:t>
            </w:r>
            <w:r w:rsidR="004B2B37">
              <w:rPr>
                <w:rFonts w:ascii="Times New Roman" w:hAnsi="Times New Roman" w:cs="Times New Roman"/>
                <w:b/>
                <w:sz w:val="24"/>
                <w:szCs w:val="24"/>
              </w:rPr>
              <w:t xml:space="preserve">), соотнесенные с </w:t>
            </w:r>
            <w:r w:rsidRPr="004B2B37">
              <w:rPr>
                <w:rFonts w:ascii="Times New Roman" w:hAnsi="Times New Roman" w:cs="Times New Roman"/>
                <w:b/>
                <w:sz w:val="24"/>
                <w:szCs w:val="24"/>
              </w:rPr>
              <w:t>индикаторами достижения компетенции</w:t>
            </w:r>
          </w:p>
        </w:tc>
      </w:tr>
      <w:tr w:rsidR="0012637B" w14:paraId="62FD3B7C" w14:textId="77777777" w:rsidTr="0061015E">
        <w:tc>
          <w:tcPr>
            <w:tcW w:w="834" w:type="pct"/>
            <w:vMerge w:val="restart"/>
            <w:tcBorders>
              <w:top w:val="single" w:sz="4" w:space="0" w:color="auto"/>
              <w:left w:val="single" w:sz="4" w:space="0" w:color="auto"/>
              <w:right w:val="single" w:sz="4" w:space="0" w:color="auto"/>
            </w:tcBorders>
          </w:tcPr>
          <w:p w14:paraId="39C0F30F" w14:textId="359AA2F9" w:rsidR="0012637B" w:rsidRPr="002865A1" w:rsidRDefault="0012637B" w:rsidP="0012637B">
            <w:pPr>
              <w:keepNext/>
              <w:keepLines/>
              <w:widowControl w:val="0"/>
              <w:tabs>
                <w:tab w:val="left" w:pos="540"/>
              </w:tabs>
              <w:spacing w:line="240" w:lineRule="auto"/>
              <w:ind w:firstLine="0"/>
              <w:rPr>
                <w:rFonts w:ascii="Times New Roman" w:hAnsi="Times New Roman" w:cs="Times New Roman"/>
                <w:sz w:val="24"/>
                <w:szCs w:val="24"/>
              </w:rPr>
            </w:pPr>
            <w:r>
              <w:rPr>
                <w:rFonts w:ascii="Times New Roman" w:hAnsi="Times New Roman" w:cs="Times New Roman"/>
                <w:sz w:val="24"/>
                <w:szCs w:val="24"/>
              </w:rPr>
              <w:t>ПКП-2</w:t>
            </w:r>
          </w:p>
          <w:p w14:paraId="4646BF7A" w14:textId="77777777" w:rsidR="0012637B" w:rsidRPr="002865A1" w:rsidRDefault="0012637B" w:rsidP="0012637B">
            <w:pPr>
              <w:tabs>
                <w:tab w:val="left" w:pos="540"/>
              </w:tabs>
              <w:spacing w:line="240" w:lineRule="auto"/>
              <w:ind w:firstLine="0"/>
              <w:contextualSpacing/>
              <w:rPr>
                <w:rFonts w:ascii="Times New Roman" w:hAnsi="Times New Roman" w:cs="Times New Roman"/>
                <w:sz w:val="24"/>
                <w:szCs w:val="24"/>
              </w:rPr>
            </w:pPr>
          </w:p>
        </w:tc>
        <w:tc>
          <w:tcPr>
            <w:tcW w:w="1041" w:type="pct"/>
            <w:vMerge w:val="restart"/>
            <w:tcBorders>
              <w:top w:val="single" w:sz="4" w:space="0" w:color="auto"/>
              <w:left w:val="single" w:sz="4" w:space="0" w:color="auto"/>
              <w:right w:val="single" w:sz="4" w:space="0" w:color="auto"/>
            </w:tcBorders>
          </w:tcPr>
          <w:p w14:paraId="232C9040" w14:textId="3CAD5CC9" w:rsidR="0012637B" w:rsidRPr="002865A1" w:rsidRDefault="0012637B" w:rsidP="0012637B">
            <w:pPr>
              <w:tabs>
                <w:tab w:val="left" w:pos="540"/>
              </w:tabs>
              <w:spacing w:line="240" w:lineRule="auto"/>
              <w:ind w:firstLine="0"/>
              <w:contextualSpacing/>
              <w:rPr>
                <w:rFonts w:ascii="Times New Roman" w:hAnsi="Times New Roman" w:cs="Times New Roman"/>
                <w:sz w:val="24"/>
                <w:szCs w:val="24"/>
              </w:rPr>
            </w:pPr>
            <w:r>
              <w:rPr>
                <w:rFonts w:ascii="Times New Roman" w:eastAsia="Times New Roman" w:hAnsi="Times New Roman" w:cs="Times New Roman"/>
                <w:sz w:val="24"/>
                <w:szCs w:val="24"/>
              </w:rPr>
              <w:t>Способность применять методы внедрения и эксплуатации корпоративных информационных систем в сфере экономики и финансов</w:t>
            </w:r>
          </w:p>
        </w:tc>
        <w:tc>
          <w:tcPr>
            <w:tcW w:w="1321" w:type="pct"/>
            <w:tcBorders>
              <w:top w:val="single" w:sz="4" w:space="0" w:color="auto"/>
              <w:left w:val="single" w:sz="4" w:space="0" w:color="auto"/>
              <w:right w:val="single" w:sz="4" w:space="0" w:color="auto"/>
            </w:tcBorders>
          </w:tcPr>
          <w:p w14:paraId="7FA6B46C" w14:textId="5DB5DFD8" w:rsidR="0012637B" w:rsidRPr="002865A1" w:rsidRDefault="00245C94" w:rsidP="0012637B">
            <w:pPr>
              <w:tabs>
                <w:tab w:val="left" w:pos="540"/>
              </w:tabs>
              <w:spacing w:line="240" w:lineRule="auto"/>
              <w:ind w:firstLine="0"/>
              <w:contextualSpacing/>
              <w:rPr>
                <w:rFonts w:ascii="Times New Roman" w:hAnsi="Times New Roman" w:cs="Times New Roman"/>
                <w:sz w:val="24"/>
                <w:szCs w:val="24"/>
              </w:rPr>
            </w:pPr>
            <w:r>
              <w:rPr>
                <w:rFonts w:ascii="Times New Roman" w:eastAsia="Times New Roman" w:hAnsi="Times New Roman" w:cs="Times New Roman"/>
                <w:sz w:val="24"/>
                <w:szCs w:val="24"/>
              </w:rPr>
              <w:t>1.</w:t>
            </w:r>
            <w:r w:rsidR="0012637B" w:rsidRPr="00E7070C">
              <w:rPr>
                <w:rFonts w:ascii="Times New Roman" w:eastAsia="Times New Roman" w:hAnsi="Times New Roman" w:cs="Times New Roman"/>
                <w:sz w:val="24"/>
                <w:szCs w:val="24"/>
              </w:rPr>
              <w:t>Демонстрирует знание назначения и функционал типовых модулей корпоративных информационных систем, основные этапы и методы их внедрения и эксплуатации.</w:t>
            </w:r>
          </w:p>
        </w:tc>
        <w:tc>
          <w:tcPr>
            <w:tcW w:w="1804" w:type="pct"/>
            <w:tcBorders>
              <w:top w:val="single" w:sz="4" w:space="0" w:color="auto"/>
              <w:left w:val="single" w:sz="4" w:space="0" w:color="auto"/>
              <w:bottom w:val="single" w:sz="4" w:space="0" w:color="auto"/>
              <w:right w:val="single" w:sz="4" w:space="0" w:color="auto"/>
            </w:tcBorders>
          </w:tcPr>
          <w:p w14:paraId="7CE1E989" w14:textId="16BBFE01" w:rsidR="0012637B" w:rsidRPr="006B4F6E" w:rsidRDefault="0012637B" w:rsidP="0012637B">
            <w:pPr>
              <w:pStyle w:val="Default"/>
              <w:keepNext/>
              <w:keepLines/>
              <w:widowControl w:val="0"/>
              <w:jc w:val="both"/>
              <w:rPr>
                <w:rFonts w:ascii="Times New Roman" w:hAnsi="Times New Roman" w:cs="Times New Roman"/>
                <w:color w:val="auto"/>
              </w:rPr>
            </w:pPr>
            <w:r w:rsidRPr="006B4F6E">
              <w:rPr>
                <w:rFonts w:ascii="Times New Roman" w:hAnsi="Times New Roman" w:cs="Times New Roman"/>
                <w:b/>
                <w:bCs/>
                <w:color w:val="auto"/>
              </w:rPr>
              <w:t xml:space="preserve">Знать </w:t>
            </w:r>
            <w:r w:rsidR="006B4F6E" w:rsidRPr="006B4F6E">
              <w:rPr>
                <w:rFonts w:ascii="Times New Roman" w:hAnsi="Times New Roman" w:cs="Times New Roman"/>
                <w:color w:val="auto"/>
                <w:shd w:val="clear" w:color="auto" w:fill="FFFFFF"/>
              </w:rPr>
              <w:t>основные принципы работы информационных систем для предоставления новых финансовых услуг, их структуру, функции, возможности и ограничения.</w:t>
            </w:r>
          </w:p>
          <w:p w14:paraId="396496E2" w14:textId="2E89A460" w:rsidR="006B4F6E" w:rsidRPr="006B4F6E" w:rsidRDefault="0012637B" w:rsidP="006B4F6E">
            <w:pPr>
              <w:tabs>
                <w:tab w:val="left" w:pos="540"/>
              </w:tabs>
              <w:spacing w:line="240" w:lineRule="auto"/>
              <w:ind w:firstLine="0"/>
              <w:contextualSpacing/>
              <w:rPr>
                <w:rFonts w:ascii="Times New Roman" w:hAnsi="Times New Roman" w:cs="Times New Roman"/>
                <w:b/>
                <w:bCs/>
                <w:sz w:val="24"/>
                <w:szCs w:val="24"/>
              </w:rPr>
            </w:pPr>
            <w:r w:rsidRPr="006B4F6E">
              <w:rPr>
                <w:rFonts w:ascii="Times New Roman" w:hAnsi="Times New Roman" w:cs="Times New Roman"/>
                <w:b/>
                <w:bCs/>
                <w:sz w:val="24"/>
                <w:szCs w:val="24"/>
              </w:rPr>
              <w:t>Уметь</w:t>
            </w:r>
            <w:r w:rsidR="006B4F6E" w:rsidRPr="006B4F6E">
              <w:rPr>
                <w:rFonts w:ascii="Times New Roman" w:hAnsi="Times New Roman" w:cs="Times New Roman"/>
                <w:b/>
                <w:bCs/>
                <w:sz w:val="24"/>
                <w:szCs w:val="24"/>
              </w:rPr>
              <w:t xml:space="preserve"> </w:t>
            </w:r>
            <w:r w:rsidR="006B4F6E" w:rsidRPr="006B4F6E">
              <w:rPr>
                <w:rFonts w:ascii="Times New Roman" w:hAnsi="Times New Roman" w:cs="Times New Roman"/>
                <w:sz w:val="24"/>
                <w:szCs w:val="24"/>
                <w:shd w:val="clear" w:color="auto" w:fill="FFFFFF"/>
              </w:rPr>
              <w:t xml:space="preserve">проектировать, разрабатывать и внедрять информационные системы для предоставления новых финансовых услуг, включая выбор и анализ соответствующих технологий, методов и инструментов. </w:t>
            </w:r>
          </w:p>
        </w:tc>
      </w:tr>
      <w:tr w:rsidR="0012637B" w14:paraId="43AD2AF1" w14:textId="77777777" w:rsidTr="00741A24">
        <w:trPr>
          <w:trHeight w:val="2780"/>
        </w:trPr>
        <w:tc>
          <w:tcPr>
            <w:tcW w:w="834" w:type="pct"/>
            <w:vMerge/>
            <w:tcBorders>
              <w:left w:val="single" w:sz="4" w:space="0" w:color="auto"/>
              <w:right w:val="single" w:sz="4" w:space="0" w:color="auto"/>
            </w:tcBorders>
          </w:tcPr>
          <w:p w14:paraId="30474E73" w14:textId="77777777" w:rsidR="0012637B" w:rsidRPr="002865A1" w:rsidRDefault="0012637B" w:rsidP="0012637B">
            <w:pPr>
              <w:tabs>
                <w:tab w:val="left" w:pos="540"/>
              </w:tabs>
              <w:spacing w:line="240" w:lineRule="auto"/>
              <w:ind w:firstLine="0"/>
              <w:contextualSpacing/>
              <w:rPr>
                <w:rFonts w:ascii="Times New Roman" w:hAnsi="Times New Roman" w:cs="Times New Roman"/>
                <w:sz w:val="24"/>
                <w:szCs w:val="24"/>
              </w:rPr>
            </w:pPr>
          </w:p>
        </w:tc>
        <w:tc>
          <w:tcPr>
            <w:tcW w:w="1041" w:type="pct"/>
            <w:vMerge/>
            <w:tcBorders>
              <w:left w:val="single" w:sz="4" w:space="0" w:color="auto"/>
              <w:right w:val="single" w:sz="4" w:space="0" w:color="auto"/>
            </w:tcBorders>
          </w:tcPr>
          <w:p w14:paraId="3A9967A5" w14:textId="77777777" w:rsidR="0012637B" w:rsidRPr="002865A1" w:rsidRDefault="0012637B" w:rsidP="0012637B">
            <w:pPr>
              <w:tabs>
                <w:tab w:val="left" w:pos="540"/>
              </w:tabs>
              <w:spacing w:line="240" w:lineRule="auto"/>
              <w:ind w:firstLine="0"/>
              <w:contextualSpacing/>
              <w:rPr>
                <w:rFonts w:ascii="Times New Roman" w:hAnsi="Times New Roman" w:cs="Times New Roman"/>
                <w:sz w:val="24"/>
                <w:szCs w:val="24"/>
              </w:rPr>
            </w:pPr>
          </w:p>
        </w:tc>
        <w:tc>
          <w:tcPr>
            <w:tcW w:w="1321" w:type="pct"/>
            <w:tcBorders>
              <w:left w:val="single" w:sz="4" w:space="0" w:color="auto"/>
              <w:right w:val="single" w:sz="4" w:space="0" w:color="auto"/>
            </w:tcBorders>
          </w:tcPr>
          <w:p w14:paraId="2A2A04ED" w14:textId="41493C78" w:rsidR="0012637B" w:rsidRPr="002865A1" w:rsidRDefault="00245C94" w:rsidP="0012637B">
            <w:pPr>
              <w:tabs>
                <w:tab w:val="left" w:pos="540"/>
              </w:tabs>
              <w:spacing w:line="240" w:lineRule="auto"/>
              <w:ind w:firstLine="0"/>
              <w:contextualSpacing/>
              <w:rPr>
                <w:rFonts w:ascii="Times New Roman" w:hAnsi="Times New Roman" w:cs="Times New Roman"/>
                <w:sz w:val="24"/>
                <w:szCs w:val="24"/>
              </w:rPr>
            </w:pPr>
            <w:r>
              <w:rPr>
                <w:rFonts w:ascii="Times New Roman" w:eastAsia="Times New Roman" w:hAnsi="Times New Roman" w:cs="Times New Roman"/>
                <w:sz w:val="24"/>
                <w:szCs w:val="24"/>
              </w:rPr>
              <w:t>2.</w:t>
            </w:r>
            <w:r w:rsidR="0012637B" w:rsidRPr="00E7070C">
              <w:rPr>
                <w:rFonts w:ascii="Times New Roman" w:eastAsia="Times New Roman" w:hAnsi="Times New Roman" w:cs="Times New Roman"/>
                <w:sz w:val="24"/>
                <w:szCs w:val="24"/>
              </w:rPr>
              <w:t>Владеет методологией внедрения и эксплуатации приложений в сфере экономики и финансов на платформе корпоративных информационных систем.</w:t>
            </w:r>
          </w:p>
        </w:tc>
        <w:tc>
          <w:tcPr>
            <w:tcW w:w="1804" w:type="pct"/>
            <w:tcBorders>
              <w:top w:val="single" w:sz="4" w:space="0" w:color="auto"/>
              <w:left w:val="single" w:sz="4" w:space="0" w:color="auto"/>
              <w:right w:val="single" w:sz="4" w:space="0" w:color="auto"/>
            </w:tcBorders>
          </w:tcPr>
          <w:p w14:paraId="5EA63727" w14:textId="7C0452A1" w:rsidR="0012637B" w:rsidRPr="006B4F6E" w:rsidRDefault="0012637B" w:rsidP="0012637B">
            <w:pPr>
              <w:keepNext/>
              <w:keepLines/>
              <w:widowControl w:val="0"/>
              <w:autoSpaceDE w:val="0"/>
              <w:autoSpaceDN w:val="0"/>
              <w:adjustRightInd w:val="0"/>
              <w:spacing w:line="240" w:lineRule="auto"/>
              <w:ind w:firstLine="0"/>
              <w:rPr>
                <w:rFonts w:ascii="Times New Roman" w:eastAsiaTheme="minorEastAsia" w:hAnsi="Times New Roman" w:cs="Times New Roman"/>
                <w:sz w:val="24"/>
                <w:szCs w:val="24"/>
              </w:rPr>
            </w:pPr>
            <w:r w:rsidRPr="006B4F6E">
              <w:rPr>
                <w:rFonts w:ascii="Times New Roman" w:eastAsiaTheme="minorEastAsia" w:hAnsi="Times New Roman" w:cs="Times New Roman"/>
                <w:b/>
                <w:sz w:val="24"/>
                <w:szCs w:val="24"/>
              </w:rPr>
              <w:t>Знать</w:t>
            </w:r>
            <w:r w:rsidRPr="006B4F6E">
              <w:rPr>
                <w:rFonts w:ascii="Times New Roman" w:eastAsiaTheme="minorEastAsia" w:hAnsi="Times New Roman" w:cs="Times New Roman"/>
                <w:sz w:val="24"/>
                <w:szCs w:val="24"/>
              </w:rPr>
              <w:t xml:space="preserve"> </w:t>
            </w:r>
            <w:r w:rsidR="006B4F6E" w:rsidRPr="006B4F6E">
              <w:rPr>
                <w:rFonts w:ascii="Times New Roman" w:hAnsi="Times New Roman" w:cs="Times New Roman"/>
                <w:sz w:val="24"/>
                <w:szCs w:val="24"/>
                <w:shd w:val="clear" w:color="auto" w:fill="FFFFFF"/>
              </w:rPr>
              <w:t>основные методы и подходы к управлению информационными системами, предоставляющими финансовые услуги, включая понимание процессов управления, планирования, контроля и оценки эффективности.</w:t>
            </w:r>
          </w:p>
          <w:p w14:paraId="290BC5BA" w14:textId="62133053" w:rsidR="0012637B" w:rsidRPr="006B4F6E" w:rsidRDefault="0012637B" w:rsidP="0012637B">
            <w:pPr>
              <w:tabs>
                <w:tab w:val="left" w:pos="540"/>
              </w:tabs>
              <w:spacing w:line="240" w:lineRule="auto"/>
              <w:ind w:firstLine="0"/>
              <w:contextualSpacing/>
              <w:rPr>
                <w:rFonts w:ascii="Times New Roman" w:hAnsi="Times New Roman" w:cs="Times New Roman"/>
                <w:sz w:val="24"/>
                <w:szCs w:val="24"/>
              </w:rPr>
            </w:pPr>
            <w:r w:rsidRPr="006B4F6E">
              <w:rPr>
                <w:rFonts w:ascii="Times New Roman" w:eastAsiaTheme="minorEastAsia" w:hAnsi="Times New Roman" w:cs="Times New Roman"/>
                <w:b/>
                <w:sz w:val="24"/>
                <w:szCs w:val="24"/>
              </w:rPr>
              <w:t>Уметь</w:t>
            </w:r>
            <w:r w:rsidR="006B4F6E" w:rsidRPr="006B4F6E">
              <w:rPr>
                <w:rFonts w:ascii="Times New Roman" w:hAnsi="Times New Roman" w:cs="Times New Roman"/>
                <w:sz w:val="24"/>
                <w:szCs w:val="24"/>
                <w:shd w:val="clear" w:color="auto" w:fill="FFFFFF"/>
              </w:rPr>
              <w:t xml:space="preserve"> анализировать и интерпретировать данные, полученные из информационных систем, с целью принятия правильных решений по управлению бизнесом в области </w:t>
            </w:r>
            <w:proofErr w:type="spellStart"/>
            <w:r w:rsidR="006B4F6E" w:rsidRPr="006B4F6E">
              <w:rPr>
                <w:rFonts w:ascii="Times New Roman" w:hAnsi="Times New Roman" w:cs="Times New Roman"/>
                <w:sz w:val="24"/>
                <w:szCs w:val="24"/>
                <w:shd w:val="clear" w:color="auto" w:fill="FFFFFF"/>
              </w:rPr>
              <w:t>финтеха</w:t>
            </w:r>
            <w:proofErr w:type="spellEnd"/>
            <w:r w:rsidR="006B4F6E" w:rsidRPr="006B4F6E">
              <w:rPr>
                <w:rFonts w:ascii="Times New Roman" w:hAnsi="Times New Roman" w:cs="Times New Roman"/>
                <w:sz w:val="24"/>
                <w:szCs w:val="24"/>
                <w:shd w:val="clear" w:color="auto" w:fill="FFFFFF"/>
              </w:rPr>
              <w:t>.</w:t>
            </w:r>
          </w:p>
        </w:tc>
      </w:tr>
    </w:tbl>
    <w:p w14:paraId="086A7C0D" w14:textId="77777777" w:rsidR="004B2B37" w:rsidRDefault="004B2B37" w:rsidP="004B2B37">
      <w:pPr>
        <w:pStyle w:val="1"/>
        <w:keepLines w:val="0"/>
        <w:widowControl w:val="0"/>
        <w:tabs>
          <w:tab w:val="left" w:pos="426"/>
        </w:tabs>
        <w:spacing w:before="0" w:after="0" w:line="240" w:lineRule="auto"/>
      </w:pPr>
      <w:bookmarkStart w:id="7" w:name="_Toc5052141"/>
      <w:bookmarkStart w:id="8" w:name="_Toc30113555"/>
    </w:p>
    <w:p w14:paraId="63ECAC9D" w14:textId="77777777" w:rsidR="00245C94" w:rsidRDefault="00245C94">
      <w:pPr>
        <w:spacing w:line="240" w:lineRule="auto"/>
        <w:ind w:firstLine="0"/>
        <w:jc w:val="left"/>
        <w:rPr>
          <w:b/>
          <w:sz w:val="28"/>
        </w:rPr>
      </w:pPr>
      <w:r>
        <w:br w:type="page"/>
      </w:r>
    </w:p>
    <w:p w14:paraId="65C012DB" w14:textId="459A67A7" w:rsidR="00862225" w:rsidRPr="00FF190E" w:rsidRDefault="00862225" w:rsidP="00245C94">
      <w:pPr>
        <w:pStyle w:val="1"/>
        <w:keepLines w:val="0"/>
        <w:widowControl w:val="0"/>
        <w:numPr>
          <w:ilvl w:val="0"/>
          <w:numId w:val="1"/>
        </w:numPr>
        <w:tabs>
          <w:tab w:val="left" w:pos="426"/>
        </w:tabs>
        <w:spacing w:before="0" w:after="0" w:line="240" w:lineRule="auto"/>
      </w:pPr>
      <w:r w:rsidRPr="00FF190E">
        <w:t>Место дисциплины в структуре образовательн</w:t>
      </w:r>
      <w:r w:rsidR="002865A1">
        <w:t>ой</w:t>
      </w:r>
      <w:r w:rsidRPr="00FF190E">
        <w:t xml:space="preserve"> программ</w:t>
      </w:r>
      <w:bookmarkEnd w:id="7"/>
      <w:bookmarkEnd w:id="8"/>
      <w:r w:rsidR="00245C94">
        <w:t>ы</w:t>
      </w:r>
    </w:p>
    <w:p w14:paraId="5DEF44EB" w14:textId="77777777" w:rsidR="00245C94" w:rsidRDefault="00245C94" w:rsidP="00745DC9">
      <w:pPr>
        <w:keepNext/>
        <w:spacing w:line="240" w:lineRule="auto"/>
        <w:rPr>
          <w:snapToGrid w:val="0"/>
          <w:sz w:val="28"/>
          <w:szCs w:val="28"/>
        </w:rPr>
      </w:pPr>
    </w:p>
    <w:p w14:paraId="1B9F7D21" w14:textId="5C31152F" w:rsidR="00745DC9" w:rsidRDefault="00245C94" w:rsidP="00245C94">
      <w:pPr>
        <w:keepNext/>
        <w:rPr>
          <w:sz w:val="28"/>
          <w:szCs w:val="24"/>
        </w:rPr>
      </w:pPr>
      <w:r>
        <w:rPr>
          <w:snapToGrid w:val="0"/>
          <w:sz w:val="28"/>
          <w:szCs w:val="28"/>
        </w:rPr>
        <w:t xml:space="preserve"> </w:t>
      </w:r>
      <w:r w:rsidR="00862225" w:rsidRPr="00FF190E">
        <w:rPr>
          <w:snapToGrid w:val="0"/>
          <w:sz w:val="28"/>
          <w:szCs w:val="28"/>
        </w:rPr>
        <w:t>Дисциплина «</w:t>
      </w:r>
      <w:proofErr w:type="spellStart"/>
      <w:r w:rsidR="003A3287" w:rsidRPr="00FF190E">
        <w:rPr>
          <w:sz w:val="28"/>
          <w:szCs w:val="28"/>
        </w:rPr>
        <w:t>Финтех</w:t>
      </w:r>
      <w:proofErr w:type="spellEnd"/>
      <w:r w:rsidR="003A3287" w:rsidRPr="00FF190E">
        <w:rPr>
          <w:sz w:val="28"/>
          <w:szCs w:val="28"/>
        </w:rPr>
        <w:t>: инструментарий и модели бизнеса</w:t>
      </w:r>
      <w:r w:rsidR="00862225" w:rsidRPr="00FF190E">
        <w:rPr>
          <w:snapToGrid w:val="0"/>
          <w:sz w:val="28"/>
          <w:szCs w:val="28"/>
        </w:rPr>
        <w:t xml:space="preserve">» </w:t>
      </w:r>
      <w:r w:rsidR="00063A74" w:rsidRPr="00FF190E">
        <w:rPr>
          <w:sz w:val="28"/>
          <w:szCs w:val="24"/>
        </w:rPr>
        <w:t xml:space="preserve">относится </w:t>
      </w:r>
      <w:r w:rsidR="007C19AA" w:rsidRPr="00FF190E">
        <w:rPr>
          <w:sz w:val="28"/>
          <w:szCs w:val="24"/>
        </w:rPr>
        <w:t xml:space="preserve">к </w:t>
      </w:r>
      <w:r>
        <w:rPr>
          <w:sz w:val="28"/>
          <w:szCs w:val="24"/>
        </w:rPr>
        <w:t xml:space="preserve">Циклу профиля (элективный) по </w:t>
      </w:r>
      <w:r w:rsidR="00A90148" w:rsidRPr="00FF190E">
        <w:rPr>
          <w:sz w:val="28"/>
          <w:szCs w:val="24"/>
        </w:rPr>
        <w:t>направлени</w:t>
      </w:r>
      <w:r>
        <w:rPr>
          <w:sz w:val="28"/>
          <w:szCs w:val="24"/>
        </w:rPr>
        <w:t>ю</w:t>
      </w:r>
      <w:r w:rsidR="00A90148" w:rsidRPr="00FF190E">
        <w:rPr>
          <w:sz w:val="28"/>
          <w:szCs w:val="24"/>
        </w:rPr>
        <w:t xml:space="preserve"> подготовки 09.0</w:t>
      </w:r>
      <w:r w:rsidR="00741A24">
        <w:rPr>
          <w:sz w:val="28"/>
          <w:szCs w:val="24"/>
        </w:rPr>
        <w:t>3</w:t>
      </w:r>
      <w:r>
        <w:rPr>
          <w:sz w:val="28"/>
          <w:szCs w:val="24"/>
        </w:rPr>
        <w:t xml:space="preserve">.03 </w:t>
      </w:r>
      <w:r w:rsidR="00A90148" w:rsidRPr="00FF190E">
        <w:rPr>
          <w:sz w:val="28"/>
          <w:szCs w:val="24"/>
        </w:rPr>
        <w:t>Приклад</w:t>
      </w:r>
      <w:r>
        <w:rPr>
          <w:sz w:val="28"/>
          <w:szCs w:val="24"/>
        </w:rPr>
        <w:t>ная информатика</w:t>
      </w:r>
      <w:r w:rsidR="00A90148" w:rsidRPr="00FF190E">
        <w:rPr>
          <w:sz w:val="28"/>
          <w:szCs w:val="24"/>
        </w:rPr>
        <w:t xml:space="preserve">, </w:t>
      </w:r>
      <w:r>
        <w:rPr>
          <w:sz w:val="28"/>
          <w:szCs w:val="24"/>
        </w:rPr>
        <w:t>ОП «Прикладная информатика».</w:t>
      </w:r>
    </w:p>
    <w:p w14:paraId="6D8A64E3" w14:textId="77777777" w:rsidR="00245C94" w:rsidRDefault="00245C94" w:rsidP="00245C94">
      <w:pPr>
        <w:keepNext/>
        <w:ind w:left="360" w:firstLine="0"/>
      </w:pPr>
    </w:p>
    <w:p w14:paraId="6206938C" w14:textId="78050DBF" w:rsidR="00245C94" w:rsidRDefault="00245C94" w:rsidP="00245C94">
      <w:pPr>
        <w:pStyle w:val="af6"/>
        <w:keepNext/>
        <w:numPr>
          <w:ilvl w:val="0"/>
          <w:numId w:val="1"/>
        </w:numPr>
        <w:rPr>
          <w:b/>
        </w:rPr>
      </w:pPr>
      <w:r w:rsidRPr="00245C94">
        <w:rPr>
          <w:b/>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74ED4781" w14:textId="3BDD974C" w:rsidR="00245C94" w:rsidRDefault="00245C94" w:rsidP="00245C94">
      <w:pPr>
        <w:pStyle w:val="af6"/>
        <w:keepNext/>
        <w:ind w:firstLine="0"/>
        <w:jc w:val="center"/>
      </w:pPr>
      <w:r w:rsidRPr="00245C94">
        <w:t>очная форма обучения / очно-заочная форма обучения</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2410"/>
        <w:gridCol w:w="2410"/>
      </w:tblGrid>
      <w:tr w:rsidR="00245C94" w:rsidRPr="00FF190E" w14:paraId="69B4BBEE" w14:textId="77777777" w:rsidTr="00245C94">
        <w:trPr>
          <w:trHeight w:val="177"/>
        </w:trPr>
        <w:tc>
          <w:tcPr>
            <w:tcW w:w="4673" w:type="dxa"/>
            <w:tcBorders>
              <w:top w:val="single" w:sz="4" w:space="0" w:color="auto"/>
              <w:left w:val="single" w:sz="4" w:space="0" w:color="auto"/>
              <w:bottom w:val="single" w:sz="4" w:space="0" w:color="auto"/>
              <w:right w:val="single" w:sz="4" w:space="0" w:color="auto"/>
            </w:tcBorders>
            <w:hideMark/>
          </w:tcPr>
          <w:p w14:paraId="01DE3151" w14:textId="77777777" w:rsidR="00245C94" w:rsidRPr="00FF190E" w:rsidRDefault="00245C94" w:rsidP="00090686">
            <w:pPr>
              <w:pStyle w:val="af6"/>
              <w:keepNext/>
              <w:widowControl w:val="0"/>
              <w:spacing w:line="240" w:lineRule="auto"/>
              <w:ind w:left="0" w:firstLine="0"/>
              <w:rPr>
                <w:b/>
                <w:sz w:val="24"/>
              </w:rPr>
            </w:pPr>
            <w:r w:rsidRPr="00FF190E">
              <w:rPr>
                <w:b/>
                <w:sz w:val="24"/>
              </w:rPr>
              <w:t xml:space="preserve">Вид учебной работы </w:t>
            </w:r>
          </w:p>
          <w:p w14:paraId="4416967D" w14:textId="77777777" w:rsidR="00245C94" w:rsidRPr="00FF190E" w:rsidRDefault="00245C94" w:rsidP="00090686">
            <w:pPr>
              <w:pStyle w:val="af6"/>
              <w:keepNext/>
              <w:widowControl w:val="0"/>
              <w:spacing w:line="240" w:lineRule="auto"/>
              <w:ind w:left="0" w:firstLine="0"/>
              <w:rPr>
                <w:b/>
                <w:sz w:val="24"/>
              </w:rPr>
            </w:pPr>
            <w:r w:rsidRPr="00FF190E">
              <w:rPr>
                <w:b/>
                <w:sz w:val="24"/>
              </w:rPr>
              <w:t>по дисциплине</w:t>
            </w:r>
          </w:p>
        </w:tc>
        <w:tc>
          <w:tcPr>
            <w:tcW w:w="2410" w:type="dxa"/>
            <w:tcBorders>
              <w:top w:val="single" w:sz="4" w:space="0" w:color="auto"/>
              <w:left w:val="single" w:sz="4" w:space="0" w:color="auto"/>
              <w:bottom w:val="single" w:sz="4" w:space="0" w:color="auto"/>
              <w:right w:val="single" w:sz="4" w:space="0" w:color="auto"/>
            </w:tcBorders>
            <w:hideMark/>
          </w:tcPr>
          <w:p w14:paraId="31981DBE" w14:textId="77777777" w:rsidR="00245C94" w:rsidRPr="00FF190E" w:rsidRDefault="00245C94" w:rsidP="00090686">
            <w:pPr>
              <w:pStyle w:val="af6"/>
              <w:keepNext/>
              <w:widowControl w:val="0"/>
              <w:spacing w:line="240" w:lineRule="auto"/>
              <w:ind w:left="0" w:firstLine="0"/>
              <w:jc w:val="center"/>
              <w:rPr>
                <w:b/>
                <w:sz w:val="24"/>
              </w:rPr>
            </w:pPr>
            <w:r w:rsidRPr="00FF190E">
              <w:rPr>
                <w:b/>
                <w:sz w:val="24"/>
              </w:rPr>
              <w:t>Всего</w:t>
            </w:r>
          </w:p>
          <w:p w14:paraId="33B9D4D2" w14:textId="77777777" w:rsidR="00245C94" w:rsidRPr="00FF190E" w:rsidRDefault="00245C94" w:rsidP="00090686">
            <w:pPr>
              <w:pStyle w:val="af6"/>
              <w:keepNext/>
              <w:widowControl w:val="0"/>
              <w:spacing w:line="240" w:lineRule="auto"/>
              <w:ind w:left="0" w:firstLine="0"/>
              <w:jc w:val="center"/>
              <w:rPr>
                <w:b/>
                <w:sz w:val="24"/>
              </w:rPr>
            </w:pPr>
            <w:r w:rsidRPr="00FF190E">
              <w:rPr>
                <w:b/>
                <w:sz w:val="24"/>
              </w:rPr>
              <w:t>(в з/е и часах)</w:t>
            </w:r>
          </w:p>
        </w:tc>
        <w:tc>
          <w:tcPr>
            <w:tcW w:w="2410" w:type="dxa"/>
            <w:tcBorders>
              <w:top w:val="single" w:sz="4" w:space="0" w:color="auto"/>
              <w:left w:val="single" w:sz="4" w:space="0" w:color="auto"/>
              <w:bottom w:val="single" w:sz="4" w:space="0" w:color="auto"/>
              <w:right w:val="single" w:sz="4" w:space="0" w:color="auto"/>
            </w:tcBorders>
          </w:tcPr>
          <w:p w14:paraId="7B264B1C" w14:textId="33281923" w:rsidR="00245C94" w:rsidRPr="00FF190E" w:rsidRDefault="00245C94" w:rsidP="00090686">
            <w:pPr>
              <w:pStyle w:val="af6"/>
              <w:keepNext/>
              <w:widowControl w:val="0"/>
              <w:suppressAutoHyphens/>
              <w:spacing w:line="240" w:lineRule="auto"/>
              <w:ind w:left="0" w:firstLine="0"/>
              <w:jc w:val="center"/>
              <w:rPr>
                <w:b/>
                <w:sz w:val="24"/>
              </w:rPr>
            </w:pPr>
            <w:r>
              <w:rPr>
                <w:b/>
                <w:sz w:val="24"/>
              </w:rPr>
              <w:t>Семестр 7 / 8</w:t>
            </w:r>
          </w:p>
          <w:p w14:paraId="071C74AD" w14:textId="77777777" w:rsidR="00245C94" w:rsidRPr="00FF190E" w:rsidRDefault="00245C94" w:rsidP="00090686">
            <w:pPr>
              <w:pStyle w:val="af6"/>
              <w:keepNext/>
              <w:widowControl w:val="0"/>
              <w:spacing w:line="240" w:lineRule="auto"/>
              <w:ind w:left="0" w:firstLine="0"/>
              <w:jc w:val="center"/>
              <w:rPr>
                <w:b/>
                <w:sz w:val="24"/>
              </w:rPr>
            </w:pPr>
            <w:r w:rsidRPr="00FF190E">
              <w:rPr>
                <w:b/>
                <w:sz w:val="24"/>
              </w:rPr>
              <w:t>(в часах)</w:t>
            </w:r>
          </w:p>
        </w:tc>
      </w:tr>
      <w:tr w:rsidR="00245C94" w:rsidRPr="00FF190E" w14:paraId="3D67C222" w14:textId="77777777" w:rsidTr="00245C94">
        <w:trPr>
          <w:trHeight w:val="187"/>
        </w:trPr>
        <w:tc>
          <w:tcPr>
            <w:tcW w:w="4673" w:type="dxa"/>
            <w:tcBorders>
              <w:top w:val="single" w:sz="4" w:space="0" w:color="auto"/>
              <w:left w:val="single" w:sz="4" w:space="0" w:color="auto"/>
              <w:bottom w:val="single" w:sz="4" w:space="0" w:color="auto"/>
              <w:right w:val="single" w:sz="4" w:space="0" w:color="auto"/>
            </w:tcBorders>
            <w:hideMark/>
          </w:tcPr>
          <w:p w14:paraId="559A844F" w14:textId="77777777" w:rsidR="00245C94" w:rsidRPr="00FF190E" w:rsidRDefault="00245C94" w:rsidP="00090686">
            <w:pPr>
              <w:pStyle w:val="af6"/>
              <w:keepNext/>
              <w:widowControl w:val="0"/>
              <w:spacing w:line="240" w:lineRule="auto"/>
              <w:ind w:left="0" w:firstLine="0"/>
              <w:rPr>
                <w:b/>
                <w:sz w:val="24"/>
              </w:rPr>
            </w:pPr>
            <w:r w:rsidRPr="00FF190E">
              <w:rPr>
                <w:b/>
                <w:sz w:val="24"/>
              </w:rPr>
              <w:t xml:space="preserve">Общая трудоемкость дисциплины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3D2A54A" w14:textId="77777777" w:rsidR="00245C94" w:rsidRPr="00FF190E" w:rsidRDefault="00245C94" w:rsidP="00090686">
            <w:pPr>
              <w:keepNext/>
              <w:widowControl w:val="0"/>
              <w:spacing w:line="240" w:lineRule="auto"/>
              <w:ind w:firstLine="0"/>
              <w:jc w:val="center"/>
              <w:rPr>
                <w:b/>
                <w:sz w:val="24"/>
                <w:szCs w:val="24"/>
              </w:rPr>
            </w:pPr>
            <w:r>
              <w:rPr>
                <w:b/>
                <w:sz w:val="24"/>
                <w:szCs w:val="24"/>
              </w:rPr>
              <w:t>3</w:t>
            </w:r>
            <w:r w:rsidRPr="00FF190E">
              <w:rPr>
                <w:b/>
                <w:sz w:val="24"/>
                <w:szCs w:val="24"/>
              </w:rPr>
              <w:t xml:space="preserve"> з</w:t>
            </w:r>
            <w:r w:rsidRPr="00FF190E">
              <w:rPr>
                <w:b/>
                <w:sz w:val="24"/>
                <w:szCs w:val="24"/>
                <w:lang w:val="en-US"/>
              </w:rPr>
              <w:t>/</w:t>
            </w:r>
            <w:r w:rsidRPr="00FF190E">
              <w:rPr>
                <w:b/>
                <w:sz w:val="24"/>
                <w:szCs w:val="24"/>
              </w:rPr>
              <w:t>е, 1</w:t>
            </w:r>
            <w:r>
              <w:rPr>
                <w:b/>
                <w:sz w:val="24"/>
                <w:szCs w:val="24"/>
              </w:rPr>
              <w:t>08</w:t>
            </w:r>
            <w:r w:rsidRPr="00FF190E">
              <w:rPr>
                <w:b/>
                <w:sz w:val="24"/>
                <w:szCs w:val="24"/>
              </w:rPr>
              <w:t xml:space="preserve"> ч.</w:t>
            </w:r>
          </w:p>
        </w:tc>
        <w:tc>
          <w:tcPr>
            <w:tcW w:w="2410" w:type="dxa"/>
            <w:tcBorders>
              <w:top w:val="single" w:sz="4" w:space="0" w:color="auto"/>
              <w:left w:val="single" w:sz="4" w:space="0" w:color="auto"/>
              <w:bottom w:val="single" w:sz="4" w:space="0" w:color="auto"/>
              <w:right w:val="single" w:sz="4" w:space="0" w:color="auto"/>
            </w:tcBorders>
            <w:vAlign w:val="center"/>
          </w:tcPr>
          <w:p w14:paraId="631BD282" w14:textId="77777777" w:rsidR="00245C94" w:rsidRPr="00FF190E" w:rsidRDefault="00245C94" w:rsidP="00090686">
            <w:pPr>
              <w:keepNext/>
              <w:widowControl w:val="0"/>
              <w:autoSpaceDE w:val="0"/>
              <w:autoSpaceDN w:val="0"/>
              <w:adjustRightInd w:val="0"/>
              <w:spacing w:line="240" w:lineRule="auto"/>
              <w:ind w:firstLine="0"/>
              <w:jc w:val="center"/>
              <w:rPr>
                <w:b/>
                <w:sz w:val="24"/>
                <w:szCs w:val="24"/>
              </w:rPr>
            </w:pPr>
            <w:r w:rsidRPr="00FF190E">
              <w:rPr>
                <w:b/>
                <w:sz w:val="24"/>
                <w:szCs w:val="24"/>
              </w:rPr>
              <w:t>1</w:t>
            </w:r>
            <w:r>
              <w:rPr>
                <w:b/>
                <w:sz w:val="24"/>
                <w:szCs w:val="24"/>
              </w:rPr>
              <w:t>08</w:t>
            </w:r>
            <w:r w:rsidRPr="00FF190E">
              <w:rPr>
                <w:b/>
                <w:sz w:val="24"/>
                <w:szCs w:val="24"/>
              </w:rPr>
              <w:t xml:space="preserve"> ч.</w:t>
            </w:r>
          </w:p>
        </w:tc>
      </w:tr>
      <w:tr w:rsidR="00245C94" w:rsidRPr="00FF190E" w14:paraId="189B0409" w14:textId="77777777" w:rsidTr="00245C94">
        <w:trPr>
          <w:trHeight w:val="398"/>
        </w:trPr>
        <w:tc>
          <w:tcPr>
            <w:tcW w:w="4673" w:type="dxa"/>
            <w:tcBorders>
              <w:top w:val="single" w:sz="4" w:space="0" w:color="auto"/>
              <w:left w:val="single" w:sz="4" w:space="0" w:color="auto"/>
              <w:bottom w:val="single" w:sz="4" w:space="0" w:color="auto"/>
              <w:right w:val="single" w:sz="4" w:space="0" w:color="auto"/>
            </w:tcBorders>
            <w:hideMark/>
          </w:tcPr>
          <w:p w14:paraId="508F6453" w14:textId="77777777" w:rsidR="00245C94" w:rsidRPr="00FF190E" w:rsidRDefault="00245C94" w:rsidP="00090686">
            <w:pPr>
              <w:pStyle w:val="af6"/>
              <w:keepNext/>
              <w:widowControl w:val="0"/>
              <w:spacing w:line="240" w:lineRule="auto"/>
              <w:ind w:left="0" w:firstLine="0"/>
              <w:rPr>
                <w:b/>
                <w:i/>
                <w:sz w:val="24"/>
              </w:rPr>
            </w:pPr>
            <w:r w:rsidRPr="00FF190E">
              <w:rPr>
                <w:b/>
                <w:i/>
                <w:sz w:val="24"/>
              </w:rPr>
              <w:t>Контактная работа</w:t>
            </w:r>
          </w:p>
          <w:p w14:paraId="2808930E" w14:textId="77777777" w:rsidR="00245C94" w:rsidRPr="00FF190E" w:rsidRDefault="00245C94" w:rsidP="00090686">
            <w:pPr>
              <w:pStyle w:val="af6"/>
              <w:keepNext/>
              <w:widowControl w:val="0"/>
              <w:spacing w:line="240" w:lineRule="auto"/>
              <w:ind w:left="0" w:firstLine="0"/>
              <w:rPr>
                <w:b/>
                <w:i/>
                <w:sz w:val="24"/>
              </w:rPr>
            </w:pPr>
            <w:r w:rsidRPr="00FF190E">
              <w:rPr>
                <w:b/>
                <w:i/>
                <w:sz w:val="24"/>
              </w:rPr>
              <w:t xml:space="preserve"> - Аудиторные занятия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BFE3DD3" w14:textId="77777777" w:rsidR="00245C94" w:rsidRPr="00FF190E" w:rsidRDefault="00245C94" w:rsidP="00090686">
            <w:pPr>
              <w:keepNext/>
              <w:widowControl w:val="0"/>
              <w:spacing w:line="240" w:lineRule="auto"/>
              <w:ind w:firstLine="0"/>
              <w:jc w:val="center"/>
              <w:rPr>
                <w:b/>
                <w:i/>
                <w:sz w:val="24"/>
                <w:szCs w:val="24"/>
              </w:rPr>
            </w:pPr>
            <w:r w:rsidRPr="00FF190E">
              <w:rPr>
                <w:b/>
                <w:i/>
                <w:sz w:val="24"/>
                <w:szCs w:val="24"/>
              </w:rPr>
              <w:t>3</w:t>
            </w:r>
            <w:r>
              <w:rPr>
                <w:b/>
                <w:i/>
                <w:sz w:val="24"/>
                <w:szCs w:val="24"/>
              </w:rPr>
              <w:t>4</w:t>
            </w:r>
          </w:p>
        </w:tc>
        <w:tc>
          <w:tcPr>
            <w:tcW w:w="2410" w:type="dxa"/>
            <w:tcBorders>
              <w:top w:val="single" w:sz="4" w:space="0" w:color="auto"/>
              <w:left w:val="single" w:sz="4" w:space="0" w:color="auto"/>
              <w:bottom w:val="single" w:sz="4" w:space="0" w:color="auto"/>
              <w:right w:val="single" w:sz="4" w:space="0" w:color="auto"/>
            </w:tcBorders>
            <w:vAlign w:val="center"/>
          </w:tcPr>
          <w:p w14:paraId="1396BB45" w14:textId="77777777" w:rsidR="00245C94" w:rsidRPr="00FF190E" w:rsidRDefault="00245C94" w:rsidP="00090686">
            <w:pPr>
              <w:keepNext/>
              <w:widowControl w:val="0"/>
              <w:spacing w:line="240" w:lineRule="auto"/>
              <w:ind w:firstLine="0"/>
              <w:jc w:val="center"/>
              <w:rPr>
                <w:b/>
                <w:i/>
                <w:sz w:val="24"/>
                <w:szCs w:val="24"/>
              </w:rPr>
            </w:pPr>
            <w:r w:rsidRPr="00FF190E">
              <w:rPr>
                <w:b/>
                <w:i/>
                <w:sz w:val="24"/>
                <w:szCs w:val="24"/>
              </w:rPr>
              <w:t>3</w:t>
            </w:r>
            <w:r>
              <w:rPr>
                <w:b/>
                <w:i/>
                <w:sz w:val="24"/>
                <w:szCs w:val="24"/>
              </w:rPr>
              <w:t>4</w:t>
            </w:r>
          </w:p>
        </w:tc>
      </w:tr>
      <w:tr w:rsidR="00245C94" w:rsidRPr="00FF190E" w14:paraId="3016BDD7" w14:textId="77777777" w:rsidTr="00245C94">
        <w:trPr>
          <w:trHeight w:val="180"/>
        </w:trPr>
        <w:tc>
          <w:tcPr>
            <w:tcW w:w="4673" w:type="dxa"/>
            <w:tcBorders>
              <w:top w:val="single" w:sz="4" w:space="0" w:color="auto"/>
              <w:left w:val="single" w:sz="4" w:space="0" w:color="auto"/>
              <w:bottom w:val="single" w:sz="4" w:space="0" w:color="auto"/>
              <w:right w:val="single" w:sz="4" w:space="0" w:color="auto"/>
            </w:tcBorders>
            <w:hideMark/>
          </w:tcPr>
          <w:p w14:paraId="0DF68911" w14:textId="77777777" w:rsidR="00245C94" w:rsidRPr="00FF190E" w:rsidRDefault="00245C94" w:rsidP="00090686">
            <w:pPr>
              <w:pStyle w:val="af6"/>
              <w:keepNext/>
              <w:widowControl w:val="0"/>
              <w:spacing w:line="240" w:lineRule="auto"/>
              <w:ind w:left="0" w:firstLine="0"/>
              <w:rPr>
                <w:i/>
                <w:sz w:val="24"/>
              </w:rPr>
            </w:pPr>
            <w:r w:rsidRPr="00FF190E">
              <w:rPr>
                <w:i/>
                <w:sz w:val="24"/>
              </w:rPr>
              <w:t xml:space="preserve">Лекции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5F502B4" w14:textId="77777777" w:rsidR="00245C94" w:rsidRPr="00FF190E" w:rsidRDefault="00245C94" w:rsidP="00090686">
            <w:pPr>
              <w:keepNext/>
              <w:widowControl w:val="0"/>
              <w:spacing w:line="240" w:lineRule="auto"/>
              <w:ind w:firstLine="0"/>
              <w:jc w:val="center"/>
              <w:rPr>
                <w:i/>
                <w:sz w:val="24"/>
                <w:szCs w:val="24"/>
              </w:rPr>
            </w:pPr>
            <w:r>
              <w:rPr>
                <w:i/>
                <w:sz w:val="24"/>
                <w:szCs w:val="24"/>
              </w:rPr>
              <w:t>16</w:t>
            </w:r>
          </w:p>
        </w:tc>
        <w:tc>
          <w:tcPr>
            <w:tcW w:w="2410" w:type="dxa"/>
            <w:tcBorders>
              <w:top w:val="single" w:sz="4" w:space="0" w:color="auto"/>
              <w:left w:val="single" w:sz="4" w:space="0" w:color="auto"/>
              <w:bottom w:val="single" w:sz="4" w:space="0" w:color="auto"/>
              <w:right w:val="single" w:sz="4" w:space="0" w:color="auto"/>
            </w:tcBorders>
            <w:vAlign w:val="center"/>
          </w:tcPr>
          <w:p w14:paraId="63758FB3" w14:textId="77777777" w:rsidR="00245C94" w:rsidRPr="00FF190E" w:rsidRDefault="00245C94" w:rsidP="00090686">
            <w:pPr>
              <w:keepNext/>
              <w:widowControl w:val="0"/>
              <w:spacing w:line="240" w:lineRule="auto"/>
              <w:ind w:firstLine="0"/>
              <w:jc w:val="center"/>
              <w:rPr>
                <w:i/>
                <w:sz w:val="24"/>
                <w:szCs w:val="24"/>
              </w:rPr>
            </w:pPr>
            <w:r>
              <w:rPr>
                <w:i/>
                <w:sz w:val="24"/>
                <w:szCs w:val="24"/>
              </w:rPr>
              <w:t>16</w:t>
            </w:r>
          </w:p>
        </w:tc>
      </w:tr>
      <w:tr w:rsidR="00245C94" w:rsidRPr="00FF190E" w14:paraId="14A7F1FF" w14:textId="77777777" w:rsidTr="00245C94">
        <w:trPr>
          <w:trHeight w:val="356"/>
        </w:trPr>
        <w:tc>
          <w:tcPr>
            <w:tcW w:w="4673" w:type="dxa"/>
            <w:tcBorders>
              <w:top w:val="single" w:sz="4" w:space="0" w:color="auto"/>
              <w:left w:val="single" w:sz="4" w:space="0" w:color="auto"/>
              <w:bottom w:val="single" w:sz="4" w:space="0" w:color="auto"/>
              <w:right w:val="single" w:sz="4" w:space="0" w:color="auto"/>
            </w:tcBorders>
            <w:hideMark/>
          </w:tcPr>
          <w:p w14:paraId="737DA596" w14:textId="77777777" w:rsidR="00245C94" w:rsidRPr="00FF190E" w:rsidRDefault="00245C94" w:rsidP="00090686">
            <w:pPr>
              <w:pStyle w:val="af6"/>
              <w:keepNext/>
              <w:widowControl w:val="0"/>
              <w:spacing w:line="240" w:lineRule="auto"/>
              <w:ind w:left="0" w:firstLine="0"/>
              <w:rPr>
                <w:i/>
                <w:sz w:val="24"/>
              </w:rPr>
            </w:pPr>
            <w:r w:rsidRPr="00FF190E">
              <w:rPr>
                <w:i/>
                <w:sz w:val="24"/>
              </w:rPr>
              <w:t xml:space="preserve">Семинары, </w:t>
            </w:r>
          </w:p>
          <w:p w14:paraId="36466C72" w14:textId="77777777" w:rsidR="00245C94" w:rsidRPr="00FF190E" w:rsidRDefault="00245C94" w:rsidP="00090686">
            <w:pPr>
              <w:pStyle w:val="af6"/>
              <w:keepNext/>
              <w:widowControl w:val="0"/>
              <w:spacing w:line="240" w:lineRule="auto"/>
              <w:ind w:left="0" w:firstLine="0"/>
              <w:rPr>
                <w:i/>
                <w:sz w:val="24"/>
              </w:rPr>
            </w:pPr>
            <w:r w:rsidRPr="00FF190E">
              <w:rPr>
                <w:i/>
                <w:sz w:val="24"/>
              </w:rPr>
              <w:t xml:space="preserve">практические занятия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6BB1C1E" w14:textId="77777777" w:rsidR="00245C94" w:rsidRPr="00FF190E" w:rsidRDefault="00245C94" w:rsidP="00090686">
            <w:pPr>
              <w:keepNext/>
              <w:widowControl w:val="0"/>
              <w:spacing w:line="240" w:lineRule="auto"/>
              <w:ind w:firstLine="0"/>
              <w:jc w:val="center"/>
              <w:rPr>
                <w:i/>
                <w:sz w:val="24"/>
                <w:szCs w:val="24"/>
              </w:rPr>
            </w:pPr>
            <w:r>
              <w:rPr>
                <w:i/>
                <w:sz w:val="24"/>
                <w:szCs w:val="24"/>
              </w:rPr>
              <w:t>18</w:t>
            </w:r>
          </w:p>
        </w:tc>
        <w:tc>
          <w:tcPr>
            <w:tcW w:w="2410" w:type="dxa"/>
            <w:tcBorders>
              <w:top w:val="single" w:sz="4" w:space="0" w:color="auto"/>
              <w:left w:val="single" w:sz="4" w:space="0" w:color="auto"/>
              <w:bottom w:val="single" w:sz="4" w:space="0" w:color="auto"/>
              <w:right w:val="single" w:sz="4" w:space="0" w:color="auto"/>
            </w:tcBorders>
            <w:vAlign w:val="center"/>
          </w:tcPr>
          <w:p w14:paraId="13328869" w14:textId="77777777" w:rsidR="00245C94" w:rsidRPr="00FF190E" w:rsidRDefault="00245C94" w:rsidP="00090686">
            <w:pPr>
              <w:keepNext/>
              <w:widowControl w:val="0"/>
              <w:spacing w:line="240" w:lineRule="auto"/>
              <w:ind w:firstLine="0"/>
              <w:jc w:val="center"/>
              <w:rPr>
                <w:i/>
                <w:sz w:val="24"/>
                <w:szCs w:val="24"/>
              </w:rPr>
            </w:pPr>
            <w:r>
              <w:rPr>
                <w:i/>
                <w:sz w:val="24"/>
                <w:szCs w:val="24"/>
              </w:rPr>
              <w:t>18</w:t>
            </w:r>
          </w:p>
        </w:tc>
      </w:tr>
      <w:tr w:rsidR="00245C94" w:rsidRPr="00FF190E" w14:paraId="4DA47264" w14:textId="77777777" w:rsidTr="00245C94">
        <w:trPr>
          <w:trHeight w:val="63"/>
        </w:trPr>
        <w:tc>
          <w:tcPr>
            <w:tcW w:w="4673" w:type="dxa"/>
            <w:tcBorders>
              <w:top w:val="single" w:sz="4" w:space="0" w:color="auto"/>
              <w:left w:val="single" w:sz="4" w:space="0" w:color="auto"/>
              <w:bottom w:val="single" w:sz="4" w:space="0" w:color="auto"/>
              <w:right w:val="single" w:sz="4" w:space="0" w:color="auto"/>
            </w:tcBorders>
            <w:hideMark/>
          </w:tcPr>
          <w:p w14:paraId="09FB92EA" w14:textId="77777777" w:rsidR="00245C94" w:rsidRPr="00FF190E" w:rsidRDefault="00245C94" w:rsidP="00090686">
            <w:pPr>
              <w:pStyle w:val="af6"/>
              <w:keepNext/>
              <w:widowControl w:val="0"/>
              <w:spacing w:line="240" w:lineRule="auto"/>
              <w:ind w:left="0" w:firstLine="0"/>
              <w:rPr>
                <w:b/>
                <w:i/>
                <w:sz w:val="24"/>
              </w:rPr>
            </w:pPr>
            <w:r w:rsidRPr="00FF190E">
              <w:rPr>
                <w:b/>
                <w:i/>
                <w:sz w:val="24"/>
              </w:rPr>
              <w:t>Самостоятельная работа</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33FD53B" w14:textId="77777777" w:rsidR="00245C94" w:rsidRPr="00FF190E" w:rsidRDefault="00245C94" w:rsidP="00090686">
            <w:pPr>
              <w:keepNext/>
              <w:widowControl w:val="0"/>
              <w:spacing w:line="240" w:lineRule="auto"/>
              <w:ind w:firstLine="0"/>
              <w:jc w:val="center"/>
              <w:rPr>
                <w:b/>
                <w:i/>
                <w:sz w:val="24"/>
                <w:szCs w:val="24"/>
              </w:rPr>
            </w:pPr>
            <w:r>
              <w:rPr>
                <w:b/>
                <w:i/>
                <w:sz w:val="24"/>
                <w:szCs w:val="24"/>
              </w:rPr>
              <w:t>74</w:t>
            </w:r>
          </w:p>
        </w:tc>
        <w:tc>
          <w:tcPr>
            <w:tcW w:w="2410" w:type="dxa"/>
            <w:tcBorders>
              <w:top w:val="single" w:sz="4" w:space="0" w:color="auto"/>
              <w:left w:val="single" w:sz="4" w:space="0" w:color="auto"/>
              <w:bottom w:val="single" w:sz="4" w:space="0" w:color="auto"/>
              <w:right w:val="single" w:sz="4" w:space="0" w:color="auto"/>
            </w:tcBorders>
            <w:vAlign w:val="center"/>
          </w:tcPr>
          <w:p w14:paraId="12E3F115" w14:textId="77777777" w:rsidR="00245C94" w:rsidRPr="00FF190E" w:rsidRDefault="00245C94" w:rsidP="00090686">
            <w:pPr>
              <w:keepNext/>
              <w:widowControl w:val="0"/>
              <w:spacing w:line="240" w:lineRule="auto"/>
              <w:ind w:firstLine="0"/>
              <w:jc w:val="center"/>
              <w:rPr>
                <w:b/>
                <w:i/>
                <w:sz w:val="24"/>
                <w:szCs w:val="24"/>
              </w:rPr>
            </w:pPr>
            <w:r>
              <w:rPr>
                <w:b/>
                <w:i/>
                <w:sz w:val="24"/>
                <w:szCs w:val="24"/>
              </w:rPr>
              <w:t>74</w:t>
            </w:r>
          </w:p>
        </w:tc>
      </w:tr>
      <w:tr w:rsidR="00245C94" w:rsidRPr="00FF190E" w14:paraId="408A8042" w14:textId="77777777" w:rsidTr="00245C94">
        <w:trPr>
          <w:trHeight w:val="63"/>
        </w:trPr>
        <w:tc>
          <w:tcPr>
            <w:tcW w:w="4673" w:type="dxa"/>
            <w:tcBorders>
              <w:top w:val="single" w:sz="4" w:space="0" w:color="auto"/>
              <w:left w:val="single" w:sz="4" w:space="0" w:color="auto"/>
              <w:bottom w:val="single" w:sz="4" w:space="0" w:color="auto"/>
              <w:right w:val="single" w:sz="4" w:space="0" w:color="auto"/>
            </w:tcBorders>
            <w:hideMark/>
          </w:tcPr>
          <w:p w14:paraId="38C55646" w14:textId="77777777" w:rsidR="00245C94" w:rsidRPr="00FF190E" w:rsidRDefault="00245C94" w:rsidP="00090686">
            <w:pPr>
              <w:pStyle w:val="af6"/>
              <w:keepNext/>
              <w:widowControl w:val="0"/>
              <w:spacing w:line="240" w:lineRule="auto"/>
              <w:ind w:left="0" w:firstLine="0"/>
              <w:rPr>
                <w:sz w:val="24"/>
              </w:rPr>
            </w:pPr>
            <w:r w:rsidRPr="00FF190E">
              <w:rPr>
                <w:sz w:val="24"/>
              </w:rPr>
              <w:t xml:space="preserve">Вид текущего контроля </w:t>
            </w:r>
          </w:p>
        </w:tc>
        <w:tc>
          <w:tcPr>
            <w:tcW w:w="2410" w:type="dxa"/>
            <w:tcBorders>
              <w:top w:val="single" w:sz="4" w:space="0" w:color="auto"/>
              <w:left w:val="single" w:sz="4" w:space="0" w:color="auto"/>
              <w:bottom w:val="single" w:sz="4" w:space="0" w:color="auto"/>
              <w:right w:val="single" w:sz="4" w:space="0" w:color="auto"/>
            </w:tcBorders>
            <w:hideMark/>
          </w:tcPr>
          <w:p w14:paraId="058B7D25" w14:textId="77777777" w:rsidR="00245C94" w:rsidRPr="00FF190E" w:rsidRDefault="00245C94" w:rsidP="00090686">
            <w:pPr>
              <w:pStyle w:val="af6"/>
              <w:keepNext/>
              <w:widowControl w:val="0"/>
              <w:spacing w:line="240" w:lineRule="auto"/>
              <w:ind w:left="0" w:firstLine="0"/>
              <w:jc w:val="center"/>
              <w:rPr>
                <w:sz w:val="24"/>
              </w:rPr>
            </w:pPr>
            <w:r>
              <w:rPr>
                <w:sz w:val="24"/>
              </w:rPr>
              <w:t>Контрольная работа</w:t>
            </w:r>
          </w:p>
        </w:tc>
        <w:tc>
          <w:tcPr>
            <w:tcW w:w="2410" w:type="dxa"/>
            <w:tcBorders>
              <w:top w:val="single" w:sz="4" w:space="0" w:color="auto"/>
              <w:left w:val="single" w:sz="4" w:space="0" w:color="auto"/>
              <w:bottom w:val="single" w:sz="4" w:space="0" w:color="auto"/>
              <w:right w:val="single" w:sz="4" w:space="0" w:color="auto"/>
            </w:tcBorders>
          </w:tcPr>
          <w:p w14:paraId="534CB361" w14:textId="77777777" w:rsidR="00245C94" w:rsidRPr="00FF190E" w:rsidRDefault="00245C94" w:rsidP="00090686">
            <w:pPr>
              <w:pStyle w:val="af6"/>
              <w:keepNext/>
              <w:widowControl w:val="0"/>
              <w:spacing w:line="240" w:lineRule="auto"/>
              <w:ind w:left="0" w:firstLine="0"/>
              <w:jc w:val="center"/>
              <w:rPr>
                <w:sz w:val="24"/>
              </w:rPr>
            </w:pPr>
            <w:r>
              <w:rPr>
                <w:sz w:val="24"/>
              </w:rPr>
              <w:t>Контрольная работа</w:t>
            </w:r>
          </w:p>
        </w:tc>
      </w:tr>
      <w:tr w:rsidR="00A8052B" w:rsidRPr="00FF190E" w14:paraId="4C37DADE" w14:textId="77777777" w:rsidTr="00245C94">
        <w:trPr>
          <w:trHeight w:val="63"/>
        </w:trPr>
        <w:tc>
          <w:tcPr>
            <w:tcW w:w="4673" w:type="dxa"/>
            <w:tcBorders>
              <w:top w:val="single" w:sz="4" w:space="0" w:color="auto"/>
              <w:left w:val="single" w:sz="4" w:space="0" w:color="auto"/>
              <w:bottom w:val="single" w:sz="4" w:space="0" w:color="auto"/>
              <w:right w:val="single" w:sz="4" w:space="0" w:color="auto"/>
            </w:tcBorders>
          </w:tcPr>
          <w:p w14:paraId="18F08936" w14:textId="743873C2" w:rsidR="00A8052B" w:rsidRPr="00FF190E" w:rsidRDefault="00A8052B" w:rsidP="00090686">
            <w:pPr>
              <w:pStyle w:val="af6"/>
              <w:keepNext/>
              <w:widowControl w:val="0"/>
              <w:spacing w:line="240" w:lineRule="auto"/>
              <w:ind w:left="0" w:firstLine="0"/>
              <w:rPr>
                <w:sz w:val="24"/>
              </w:rPr>
            </w:pPr>
            <w:r>
              <w:rPr>
                <w:sz w:val="24"/>
              </w:rPr>
              <w:t>Вид промежуточной аттестации</w:t>
            </w:r>
          </w:p>
        </w:tc>
        <w:tc>
          <w:tcPr>
            <w:tcW w:w="2410" w:type="dxa"/>
            <w:tcBorders>
              <w:top w:val="single" w:sz="4" w:space="0" w:color="auto"/>
              <w:left w:val="single" w:sz="4" w:space="0" w:color="auto"/>
              <w:bottom w:val="single" w:sz="4" w:space="0" w:color="auto"/>
              <w:right w:val="single" w:sz="4" w:space="0" w:color="auto"/>
            </w:tcBorders>
          </w:tcPr>
          <w:p w14:paraId="5ECC9FC0" w14:textId="00A6833C" w:rsidR="00A8052B" w:rsidRDefault="00A8052B" w:rsidP="00090686">
            <w:pPr>
              <w:pStyle w:val="af6"/>
              <w:keepNext/>
              <w:widowControl w:val="0"/>
              <w:spacing w:line="240" w:lineRule="auto"/>
              <w:ind w:left="0" w:firstLine="0"/>
              <w:jc w:val="center"/>
              <w:rPr>
                <w:sz w:val="24"/>
              </w:rPr>
            </w:pPr>
            <w:r>
              <w:rPr>
                <w:sz w:val="24"/>
              </w:rPr>
              <w:t>зачет</w:t>
            </w:r>
          </w:p>
        </w:tc>
        <w:tc>
          <w:tcPr>
            <w:tcW w:w="2410" w:type="dxa"/>
            <w:tcBorders>
              <w:top w:val="single" w:sz="4" w:space="0" w:color="auto"/>
              <w:left w:val="single" w:sz="4" w:space="0" w:color="auto"/>
              <w:bottom w:val="single" w:sz="4" w:space="0" w:color="auto"/>
              <w:right w:val="single" w:sz="4" w:space="0" w:color="auto"/>
            </w:tcBorders>
          </w:tcPr>
          <w:p w14:paraId="6B197F5C" w14:textId="6968430A" w:rsidR="00A8052B" w:rsidRDefault="00A8052B" w:rsidP="00090686">
            <w:pPr>
              <w:pStyle w:val="af6"/>
              <w:keepNext/>
              <w:widowControl w:val="0"/>
              <w:spacing w:line="240" w:lineRule="auto"/>
              <w:ind w:left="0" w:firstLine="0"/>
              <w:jc w:val="center"/>
              <w:rPr>
                <w:sz w:val="24"/>
              </w:rPr>
            </w:pPr>
            <w:r>
              <w:rPr>
                <w:sz w:val="24"/>
              </w:rPr>
              <w:t>зачет</w:t>
            </w:r>
            <w:bookmarkStart w:id="9" w:name="_GoBack"/>
            <w:bookmarkEnd w:id="9"/>
          </w:p>
        </w:tc>
      </w:tr>
    </w:tbl>
    <w:p w14:paraId="207CA065" w14:textId="0D248804" w:rsidR="00A8136E" w:rsidRDefault="00A8136E" w:rsidP="008F5704">
      <w:pPr>
        <w:keepNext/>
        <w:widowControl w:val="0"/>
        <w:spacing w:line="240" w:lineRule="auto"/>
        <w:ind w:firstLine="0"/>
        <w:rPr>
          <w:i/>
          <w:sz w:val="28"/>
          <w:szCs w:val="28"/>
        </w:rPr>
      </w:pPr>
      <w:bookmarkStart w:id="10" w:name="_Hlk75343027"/>
      <w:bookmarkStart w:id="11" w:name="_Toc531341382"/>
      <w:bookmarkStart w:id="12" w:name="_Toc5052143"/>
    </w:p>
    <w:p w14:paraId="3F40CF5D" w14:textId="77777777" w:rsidR="00A8136E" w:rsidRDefault="00A8136E" w:rsidP="00245C94">
      <w:pPr>
        <w:pStyle w:val="1"/>
        <w:numPr>
          <w:ilvl w:val="0"/>
          <w:numId w:val="1"/>
        </w:numPr>
        <w:spacing w:before="0" w:after="0"/>
        <w:ind w:left="0" w:firstLine="709"/>
      </w:pPr>
      <w:bookmarkStart w:id="13" w:name="_Toc93914606"/>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p>
    <w:p w14:paraId="346007DD" w14:textId="77777777" w:rsidR="00A8136E" w:rsidRPr="00513A50" w:rsidRDefault="00A8136E" w:rsidP="00A8136E">
      <w:pPr>
        <w:pStyle w:val="2"/>
        <w:numPr>
          <w:ilvl w:val="1"/>
          <w:numId w:val="1"/>
        </w:numPr>
        <w:ind w:left="0" w:firstLine="709"/>
        <w:rPr>
          <w:szCs w:val="28"/>
        </w:rPr>
      </w:pPr>
      <w:bookmarkStart w:id="14" w:name="_Toc5052144"/>
      <w:bookmarkStart w:id="15" w:name="_Toc93914607"/>
      <w:r w:rsidRPr="00513A50">
        <w:rPr>
          <w:szCs w:val="28"/>
        </w:rPr>
        <w:t>Содержание дисциплины</w:t>
      </w:r>
      <w:bookmarkEnd w:id="14"/>
      <w:bookmarkEnd w:id="15"/>
    </w:p>
    <w:p w14:paraId="631A8465" w14:textId="77777777" w:rsidR="00A8136E" w:rsidRPr="00DA128B" w:rsidRDefault="00A8136E" w:rsidP="00A8136E">
      <w:pPr>
        <w:ind w:left="454" w:firstLine="0"/>
        <w:rPr>
          <w:b/>
          <w:sz w:val="28"/>
          <w:szCs w:val="28"/>
        </w:rPr>
      </w:pPr>
      <w:r w:rsidRPr="00DA128B">
        <w:rPr>
          <w:b/>
          <w:sz w:val="28"/>
          <w:szCs w:val="28"/>
        </w:rPr>
        <w:t xml:space="preserve">Тема 1. </w:t>
      </w:r>
      <w:proofErr w:type="spellStart"/>
      <w:r w:rsidRPr="00DA128B">
        <w:rPr>
          <w:b/>
          <w:sz w:val="28"/>
          <w:szCs w:val="28"/>
        </w:rPr>
        <w:t>Диджитализация</w:t>
      </w:r>
      <w:proofErr w:type="spellEnd"/>
      <w:r w:rsidRPr="00DA128B">
        <w:rPr>
          <w:b/>
          <w:sz w:val="28"/>
          <w:szCs w:val="28"/>
        </w:rPr>
        <w:t xml:space="preserve"> финансов </w:t>
      </w:r>
    </w:p>
    <w:p w14:paraId="0B56121A" w14:textId="77777777" w:rsidR="00A8136E" w:rsidRPr="00DA128B" w:rsidRDefault="00A8136E" w:rsidP="00A8136E">
      <w:pPr>
        <w:ind w:firstLine="426"/>
        <w:rPr>
          <w:sz w:val="28"/>
          <w:szCs w:val="28"/>
        </w:rPr>
      </w:pPr>
      <w:r w:rsidRPr="00DA128B">
        <w:rPr>
          <w:sz w:val="28"/>
          <w:szCs w:val="28"/>
        </w:rPr>
        <w:t xml:space="preserve">Традиционные сетевые эффекты и эффект «красной королевы». </w:t>
      </w:r>
    </w:p>
    <w:p w14:paraId="00012925" w14:textId="77777777" w:rsidR="00A8136E" w:rsidRPr="00DA128B" w:rsidRDefault="00A8136E" w:rsidP="00A8136E">
      <w:pPr>
        <w:ind w:firstLine="426"/>
        <w:rPr>
          <w:sz w:val="28"/>
          <w:szCs w:val="28"/>
        </w:rPr>
      </w:pPr>
      <w:proofErr w:type="spellStart"/>
      <w:r w:rsidRPr="00DA128B">
        <w:rPr>
          <w:sz w:val="28"/>
          <w:szCs w:val="28"/>
        </w:rPr>
        <w:t>Диджитализация</w:t>
      </w:r>
      <w:proofErr w:type="spellEnd"/>
      <w:r w:rsidRPr="00DA128B">
        <w:rPr>
          <w:sz w:val="28"/>
          <w:szCs w:val="28"/>
        </w:rPr>
        <w:t xml:space="preserve"> как фундаментальная трансформация бизнеса. Место банков в новой финансовой отрасли. </w:t>
      </w:r>
    </w:p>
    <w:p w14:paraId="47941EAC" w14:textId="77777777" w:rsidR="00A8136E" w:rsidRPr="00DA128B" w:rsidRDefault="00A8136E" w:rsidP="00A8136E">
      <w:pPr>
        <w:ind w:firstLine="426"/>
        <w:rPr>
          <w:sz w:val="28"/>
          <w:szCs w:val="28"/>
        </w:rPr>
      </w:pPr>
      <w:r w:rsidRPr="00DA128B">
        <w:rPr>
          <w:sz w:val="28"/>
          <w:szCs w:val="28"/>
        </w:rPr>
        <w:t xml:space="preserve">Основные тренды в финансовой отрасли: общедоступность ресурсов; рост «новой экономики»; распространение информационных технологий; социализация и развитие социальных сетей; развитие мобильных технологий и интернета вещей; революция поколений; накопление цифровых данных. </w:t>
      </w:r>
    </w:p>
    <w:p w14:paraId="1869891A" w14:textId="77777777" w:rsidR="00A8136E" w:rsidRPr="00DA128B" w:rsidRDefault="00A8136E" w:rsidP="00A8136E">
      <w:pPr>
        <w:ind w:firstLine="426"/>
        <w:rPr>
          <w:sz w:val="28"/>
          <w:szCs w:val="28"/>
        </w:rPr>
      </w:pPr>
      <w:r w:rsidRPr="00DA128B">
        <w:rPr>
          <w:sz w:val="28"/>
          <w:szCs w:val="28"/>
        </w:rPr>
        <w:t xml:space="preserve">Трансформация финансовой отрасли в цифровой экономике: новый подход к рабочему месту; новый подход к операциям; новое узнавание клиентов; новые продукты и услуги; новые модели бизнеса; новые рынки. </w:t>
      </w:r>
    </w:p>
    <w:p w14:paraId="23BD58E7" w14:textId="77777777" w:rsidR="00A8136E" w:rsidRPr="00DA128B" w:rsidRDefault="00A8136E" w:rsidP="00A8136E">
      <w:pPr>
        <w:ind w:firstLine="426"/>
        <w:rPr>
          <w:sz w:val="28"/>
          <w:szCs w:val="28"/>
        </w:rPr>
      </w:pPr>
      <w:r w:rsidRPr="00DA128B">
        <w:rPr>
          <w:sz w:val="28"/>
          <w:szCs w:val="28"/>
        </w:rPr>
        <w:t>Определения цифрового бизнеса (</w:t>
      </w:r>
      <w:proofErr w:type="spellStart"/>
      <w:r w:rsidRPr="00DA128B">
        <w:rPr>
          <w:sz w:val="28"/>
          <w:szCs w:val="28"/>
        </w:rPr>
        <w:t>Gartner</w:t>
      </w:r>
      <w:proofErr w:type="spellEnd"/>
      <w:r w:rsidRPr="00DA128B">
        <w:rPr>
          <w:sz w:val="28"/>
          <w:szCs w:val="28"/>
        </w:rPr>
        <w:t xml:space="preserve">) и </w:t>
      </w:r>
      <w:proofErr w:type="spellStart"/>
      <w:r w:rsidRPr="00DA128B">
        <w:rPr>
          <w:sz w:val="28"/>
          <w:szCs w:val="28"/>
        </w:rPr>
        <w:t>диджитализации</w:t>
      </w:r>
      <w:proofErr w:type="spellEnd"/>
      <w:r w:rsidRPr="00DA128B">
        <w:rPr>
          <w:sz w:val="28"/>
          <w:szCs w:val="28"/>
        </w:rPr>
        <w:t xml:space="preserve"> (IDC). </w:t>
      </w:r>
    </w:p>
    <w:p w14:paraId="32086112" w14:textId="77777777" w:rsidR="00A8136E" w:rsidRPr="00DA128B" w:rsidRDefault="00A8136E" w:rsidP="00A8136E">
      <w:pPr>
        <w:ind w:firstLine="426"/>
        <w:rPr>
          <w:sz w:val="28"/>
          <w:szCs w:val="28"/>
        </w:rPr>
      </w:pPr>
      <w:r w:rsidRPr="00DA128B">
        <w:rPr>
          <w:sz w:val="28"/>
          <w:szCs w:val="28"/>
        </w:rPr>
        <w:t xml:space="preserve">Роль банка в </w:t>
      </w:r>
      <w:proofErr w:type="spellStart"/>
      <w:r w:rsidRPr="00DA128B">
        <w:rPr>
          <w:sz w:val="28"/>
          <w:szCs w:val="28"/>
        </w:rPr>
        <w:t>финтехе</w:t>
      </w:r>
      <w:proofErr w:type="spellEnd"/>
      <w:r w:rsidRPr="00DA128B">
        <w:rPr>
          <w:sz w:val="28"/>
          <w:szCs w:val="28"/>
        </w:rPr>
        <w:t xml:space="preserve">: банк как провайдер; банк как </w:t>
      </w:r>
      <w:proofErr w:type="spellStart"/>
      <w:r w:rsidRPr="00DA128B">
        <w:rPr>
          <w:sz w:val="28"/>
          <w:szCs w:val="28"/>
        </w:rPr>
        <w:t>агрегатор</w:t>
      </w:r>
      <w:proofErr w:type="spellEnd"/>
      <w:r w:rsidRPr="00DA128B">
        <w:rPr>
          <w:sz w:val="28"/>
          <w:szCs w:val="28"/>
        </w:rPr>
        <w:t xml:space="preserve">; банк как </w:t>
      </w:r>
      <w:proofErr w:type="spellStart"/>
      <w:r w:rsidRPr="00DA128B">
        <w:rPr>
          <w:sz w:val="28"/>
          <w:szCs w:val="28"/>
        </w:rPr>
        <w:t>маркетплейс</w:t>
      </w:r>
      <w:proofErr w:type="spellEnd"/>
      <w:r w:rsidRPr="00DA128B">
        <w:rPr>
          <w:sz w:val="28"/>
          <w:szCs w:val="28"/>
        </w:rPr>
        <w:t xml:space="preserve">. </w:t>
      </w:r>
    </w:p>
    <w:p w14:paraId="0680D080" w14:textId="77777777" w:rsidR="00A8136E" w:rsidRPr="00DA128B" w:rsidRDefault="00A8136E" w:rsidP="00A8136E">
      <w:pPr>
        <w:ind w:firstLine="426"/>
        <w:rPr>
          <w:sz w:val="28"/>
          <w:szCs w:val="28"/>
        </w:rPr>
      </w:pPr>
      <w:r w:rsidRPr="00DA128B">
        <w:rPr>
          <w:sz w:val="28"/>
          <w:szCs w:val="28"/>
        </w:rPr>
        <w:t xml:space="preserve">Цифровой банкинг: примеры клиентского опыта и технологические тренды. Бесшовное взаимодействие в цифровом офисе. </w:t>
      </w:r>
      <w:proofErr w:type="spellStart"/>
      <w:r w:rsidRPr="00DA128B">
        <w:rPr>
          <w:sz w:val="28"/>
          <w:szCs w:val="28"/>
        </w:rPr>
        <w:t>Геймификация</w:t>
      </w:r>
      <w:proofErr w:type="spellEnd"/>
      <w:r w:rsidRPr="00DA128B">
        <w:rPr>
          <w:sz w:val="28"/>
          <w:szCs w:val="28"/>
        </w:rPr>
        <w:t>. Виртуальная реальность.</w:t>
      </w:r>
    </w:p>
    <w:p w14:paraId="16CB73A1" w14:textId="77777777" w:rsidR="00A8136E" w:rsidRPr="001D1F29" w:rsidRDefault="00A8136E" w:rsidP="00A8136E">
      <w:pPr>
        <w:ind w:firstLine="426"/>
        <w:rPr>
          <w:b/>
          <w:sz w:val="28"/>
          <w:szCs w:val="28"/>
        </w:rPr>
      </w:pPr>
      <w:r w:rsidRPr="001D1F29">
        <w:rPr>
          <w:b/>
          <w:sz w:val="28"/>
          <w:szCs w:val="28"/>
        </w:rPr>
        <w:t xml:space="preserve">Тема 2. Технологии и модели бизнеса в </w:t>
      </w:r>
      <w:proofErr w:type="spellStart"/>
      <w:r w:rsidRPr="001D1F29">
        <w:rPr>
          <w:b/>
          <w:sz w:val="28"/>
          <w:szCs w:val="28"/>
        </w:rPr>
        <w:t>финтехе</w:t>
      </w:r>
      <w:proofErr w:type="spellEnd"/>
      <w:r w:rsidRPr="001D1F29">
        <w:rPr>
          <w:b/>
          <w:sz w:val="28"/>
          <w:szCs w:val="28"/>
        </w:rPr>
        <w:t xml:space="preserve"> </w:t>
      </w:r>
    </w:p>
    <w:p w14:paraId="161F92A6" w14:textId="77777777" w:rsidR="00A8136E" w:rsidRPr="001D1F29" w:rsidRDefault="00A8136E" w:rsidP="00A8136E">
      <w:pPr>
        <w:ind w:firstLine="426"/>
        <w:rPr>
          <w:sz w:val="28"/>
          <w:szCs w:val="28"/>
        </w:rPr>
      </w:pPr>
      <w:r w:rsidRPr="001D1F29">
        <w:rPr>
          <w:sz w:val="28"/>
          <w:szCs w:val="28"/>
        </w:rPr>
        <w:t xml:space="preserve">Общедоступность технологий и инновации. Конкуренция товаров и услуг и конкуренция моделей управления. Новые потребности рынка труда. Стадии применения информационных технологий. </w:t>
      </w:r>
    </w:p>
    <w:p w14:paraId="5449B5C2" w14:textId="77777777" w:rsidR="00A8136E" w:rsidRPr="001D1F29" w:rsidRDefault="00A8136E" w:rsidP="00A8136E">
      <w:pPr>
        <w:ind w:firstLine="426"/>
        <w:rPr>
          <w:sz w:val="28"/>
          <w:szCs w:val="28"/>
          <w:lang w:val="en-US"/>
        </w:rPr>
      </w:pPr>
      <w:r w:rsidRPr="001D1F29">
        <w:rPr>
          <w:sz w:val="28"/>
          <w:szCs w:val="28"/>
        </w:rPr>
        <w:t xml:space="preserve">Определение и структура бизнес-модели по А. </w:t>
      </w:r>
      <w:proofErr w:type="spellStart"/>
      <w:r w:rsidRPr="001D1F29">
        <w:rPr>
          <w:sz w:val="28"/>
          <w:szCs w:val="28"/>
        </w:rPr>
        <w:t>Остервальдеру</w:t>
      </w:r>
      <w:proofErr w:type="spellEnd"/>
      <w:r w:rsidRPr="001D1F29">
        <w:rPr>
          <w:sz w:val="28"/>
          <w:szCs w:val="28"/>
        </w:rPr>
        <w:t>. Примеры трансформации существующих бизнес-моделей. Примеры</w:t>
      </w:r>
      <w:r w:rsidRPr="001D1F29">
        <w:rPr>
          <w:sz w:val="28"/>
          <w:szCs w:val="28"/>
          <w:lang w:val="en-US"/>
        </w:rPr>
        <w:t xml:space="preserve"> </w:t>
      </w:r>
      <w:r w:rsidRPr="001D1F29">
        <w:rPr>
          <w:sz w:val="28"/>
          <w:szCs w:val="28"/>
        </w:rPr>
        <w:t>новых</w:t>
      </w:r>
      <w:r w:rsidRPr="001D1F29">
        <w:rPr>
          <w:sz w:val="28"/>
          <w:szCs w:val="28"/>
          <w:lang w:val="en-US"/>
        </w:rPr>
        <w:t xml:space="preserve"> </w:t>
      </w:r>
      <w:r w:rsidRPr="001D1F29">
        <w:rPr>
          <w:sz w:val="28"/>
          <w:szCs w:val="28"/>
        </w:rPr>
        <w:t>бизнес</w:t>
      </w:r>
      <w:r w:rsidRPr="001D1F29">
        <w:rPr>
          <w:sz w:val="28"/>
          <w:szCs w:val="28"/>
          <w:lang w:val="en-US"/>
        </w:rPr>
        <w:t>-</w:t>
      </w:r>
      <w:r w:rsidRPr="001D1F29">
        <w:rPr>
          <w:sz w:val="28"/>
          <w:szCs w:val="28"/>
        </w:rPr>
        <w:t>моделей</w:t>
      </w:r>
      <w:r w:rsidRPr="001D1F29">
        <w:rPr>
          <w:sz w:val="28"/>
          <w:szCs w:val="28"/>
          <w:lang w:val="en-US"/>
        </w:rPr>
        <w:t xml:space="preserve">. </w:t>
      </w:r>
    </w:p>
    <w:p w14:paraId="2ACEA9F2" w14:textId="77777777" w:rsidR="00A8136E" w:rsidRPr="001D1F29" w:rsidRDefault="00A8136E" w:rsidP="00A8136E">
      <w:pPr>
        <w:ind w:firstLine="426"/>
        <w:rPr>
          <w:sz w:val="28"/>
          <w:szCs w:val="28"/>
        </w:rPr>
      </w:pPr>
      <w:r w:rsidRPr="001D1F29">
        <w:rPr>
          <w:sz w:val="28"/>
          <w:szCs w:val="28"/>
        </w:rPr>
        <w:t>Наиболее</w:t>
      </w:r>
      <w:r w:rsidRPr="001D1F29">
        <w:rPr>
          <w:sz w:val="28"/>
          <w:szCs w:val="28"/>
          <w:lang w:val="en-US"/>
        </w:rPr>
        <w:t xml:space="preserve"> </w:t>
      </w:r>
      <w:r w:rsidRPr="001D1F29">
        <w:rPr>
          <w:sz w:val="28"/>
          <w:szCs w:val="28"/>
        </w:rPr>
        <w:t>динамичные</w:t>
      </w:r>
      <w:r w:rsidRPr="001D1F29">
        <w:rPr>
          <w:sz w:val="28"/>
          <w:szCs w:val="28"/>
          <w:lang w:val="en-US"/>
        </w:rPr>
        <w:t xml:space="preserve"> </w:t>
      </w:r>
      <w:r w:rsidRPr="001D1F29">
        <w:rPr>
          <w:sz w:val="28"/>
          <w:szCs w:val="28"/>
        </w:rPr>
        <w:t>области</w:t>
      </w:r>
      <w:r w:rsidRPr="001D1F29">
        <w:rPr>
          <w:sz w:val="28"/>
          <w:szCs w:val="28"/>
          <w:lang w:val="en-US"/>
        </w:rPr>
        <w:t xml:space="preserve"> </w:t>
      </w:r>
      <w:proofErr w:type="spellStart"/>
      <w:r w:rsidRPr="001D1F29">
        <w:rPr>
          <w:sz w:val="28"/>
          <w:szCs w:val="28"/>
        </w:rPr>
        <w:t>финтеха</w:t>
      </w:r>
      <w:proofErr w:type="spellEnd"/>
      <w:r w:rsidRPr="001D1F29">
        <w:rPr>
          <w:sz w:val="28"/>
          <w:szCs w:val="28"/>
          <w:lang w:val="en-US"/>
        </w:rPr>
        <w:t xml:space="preserve">: Payments / Bill Pay/ Money Transfer; Lending / Financing; Personal Financial Management (PFM); Advising; Investments Management / Trading / Brokerage; Online / Mobile banking; Banking / Accounting; Cryptocurrency / </w:t>
      </w:r>
      <w:proofErr w:type="spellStart"/>
      <w:r w:rsidRPr="001D1F29">
        <w:rPr>
          <w:sz w:val="28"/>
          <w:szCs w:val="28"/>
          <w:lang w:val="en-US"/>
        </w:rPr>
        <w:t>Blockchain</w:t>
      </w:r>
      <w:proofErr w:type="spellEnd"/>
      <w:r w:rsidRPr="001D1F29">
        <w:rPr>
          <w:sz w:val="28"/>
          <w:szCs w:val="28"/>
          <w:lang w:val="en-US"/>
        </w:rPr>
        <w:t xml:space="preserve">; Data Research / Analytics; Insurance; Crowdfunding; Marketplace. </w:t>
      </w:r>
      <w:r w:rsidRPr="001D1F29">
        <w:rPr>
          <w:sz w:val="28"/>
          <w:szCs w:val="28"/>
        </w:rPr>
        <w:t xml:space="preserve">Примеры успешных цифровых проектов: международный и российский опыт. </w:t>
      </w:r>
    </w:p>
    <w:p w14:paraId="555A73EB" w14:textId="77777777" w:rsidR="00A8136E" w:rsidRPr="001D1F29" w:rsidRDefault="00A8136E" w:rsidP="00A8136E">
      <w:pPr>
        <w:ind w:firstLine="426"/>
        <w:rPr>
          <w:sz w:val="28"/>
          <w:szCs w:val="28"/>
        </w:rPr>
      </w:pPr>
      <w:r w:rsidRPr="001D1F29">
        <w:rPr>
          <w:sz w:val="28"/>
          <w:szCs w:val="28"/>
        </w:rPr>
        <w:t xml:space="preserve">Технологическая революция. Примеры использования технологий. Интеллектуальные помощники и чат-боты. Онлайновый голосовой перевод. Виртуальная и дополненная реальность. </w:t>
      </w:r>
    </w:p>
    <w:p w14:paraId="0A1DD165" w14:textId="77777777" w:rsidR="00A8136E" w:rsidRPr="001D1F29" w:rsidRDefault="00A8136E" w:rsidP="00A8136E">
      <w:pPr>
        <w:ind w:firstLine="426"/>
        <w:rPr>
          <w:sz w:val="28"/>
          <w:szCs w:val="28"/>
        </w:rPr>
      </w:pPr>
      <w:r w:rsidRPr="001D1F29">
        <w:rPr>
          <w:sz w:val="28"/>
          <w:szCs w:val="28"/>
        </w:rPr>
        <w:t xml:space="preserve">Основные формы бизнеса в финансовой отрасли и их разделение. «Длинные хвосты» </w:t>
      </w:r>
      <w:proofErr w:type="spellStart"/>
      <w:r w:rsidRPr="001D1F29">
        <w:rPr>
          <w:sz w:val="28"/>
          <w:szCs w:val="28"/>
        </w:rPr>
        <w:t>нишевых</w:t>
      </w:r>
      <w:proofErr w:type="spellEnd"/>
      <w:r w:rsidRPr="001D1F29">
        <w:rPr>
          <w:sz w:val="28"/>
          <w:szCs w:val="28"/>
        </w:rPr>
        <w:t xml:space="preserve"> предложений в финансовой отрасли. Многосторонние платформы в финансовой отрасли. Бесплатные предложения в финансовой отрасли. «Приманка и крючок» в финансовой отрасли. Открытые инновации в финансовой отрасли. </w:t>
      </w:r>
    </w:p>
    <w:p w14:paraId="34F6CD0F" w14:textId="77777777" w:rsidR="00A8136E" w:rsidRPr="001D1F29" w:rsidRDefault="00A8136E" w:rsidP="00A8136E">
      <w:pPr>
        <w:ind w:firstLine="426"/>
        <w:rPr>
          <w:sz w:val="28"/>
          <w:szCs w:val="28"/>
        </w:rPr>
      </w:pPr>
      <w:r w:rsidRPr="001D1F29">
        <w:rPr>
          <w:sz w:val="28"/>
          <w:szCs w:val="28"/>
        </w:rPr>
        <w:t xml:space="preserve">Примеры моделей бизнеса: </w:t>
      </w:r>
      <w:proofErr w:type="spellStart"/>
      <w:r w:rsidRPr="001D1F29">
        <w:rPr>
          <w:sz w:val="28"/>
          <w:szCs w:val="28"/>
        </w:rPr>
        <w:t>Linux</w:t>
      </w:r>
      <w:proofErr w:type="spellEnd"/>
      <w:r w:rsidRPr="001D1F29">
        <w:rPr>
          <w:sz w:val="28"/>
          <w:szCs w:val="28"/>
        </w:rPr>
        <w:t xml:space="preserve">, </w:t>
      </w:r>
      <w:proofErr w:type="spellStart"/>
      <w:r w:rsidRPr="001D1F29">
        <w:rPr>
          <w:sz w:val="28"/>
          <w:szCs w:val="28"/>
        </w:rPr>
        <w:t>Google</w:t>
      </w:r>
      <w:proofErr w:type="spellEnd"/>
      <w:r w:rsidRPr="001D1F29">
        <w:rPr>
          <w:sz w:val="28"/>
          <w:szCs w:val="28"/>
        </w:rPr>
        <w:t xml:space="preserve">, </w:t>
      </w:r>
      <w:proofErr w:type="spellStart"/>
      <w:r w:rsidRPr="001D1F29">
        <w:rPr>
          <w:sz w:val="28"/>
          <w:szCs w:val="28"/>
        </w:rPr>
        <w:t>Facebook</w:t>
      </w:r>
      <w:proofErr w:type="spellEnd"/>
      <w:r w:rsidRPr="001D1F29">
        <w:rPr>
          <w:sz w:val="28"/>
          <w:szCs w:val="28"/>
        </w:rPr>
        <w:t xml:space="preserve">, </w:t>
      </w:r>
      <w:proofErr w:type="spellStart"/>
      <w:r w:rsidRPr="001D1F29">
        <w:rPr>
          <w:sz w:val="28"/>
          <w:szCs w:val="28"/>
        </w:rPr>
        <w:t>Linkedin</w:t>
      </w:r>
      <w:proofErr w:type="spellEnd"/>
      <w:r w:rsidRPr="001D1F29">
        <w:rPr>
          <w:sz w:val="28"/>
          <w:szCs w:val="28"/>
        </w:rPr>
        <w:t xml:space="preserve">, </w:t>
      </w:r>
      <w:proofErr w:type="spellStart"/>
      <w:r w:rsidRPr="001D1F29">
        <w:rPr>
          <w:sz w:val="28"/>
          <w:szCs w:val="28"/>
        </w:rPr>
        <w:t>Coursera</w:t>
      </w:r>
      <w:proofErr w:type="spellEnd"/>
      <w:r w:rsidRPr="001D1F29">
        <w:rPr>
          <w:sz w:val="28"/>
          <w:szCs w:val="28"/>
        </w:rPr>
        <w:t xml:space="preserve">, VISA, классические и современные банки, классические и современные университеты. </w:t>
      </w:r>
    </w:p>
    <w:p w14:paraId="7B258938" w14:textId="77777777" w:rsidR="00A8136E" w:rsidRPr="001D1F29" w:rsidRDefault="00A8136E" w:rsidP="00A8136E">
      <w:pPr>
        <w:ind w:firstLine="426"/>
        <w:rPr>
          <w:sz w:val="28"/>
          <w:szCs w:val="28"/>
        </w:rPr>
      </w:pPr>
      <w:r w:rsidRPr="001D1F29">
        <w:rPr>
          <w:sz w:val="28"/>
          <w:szCs w:val="28"/>
        </w:rPr>
        <w:t xml:space="preserve">Модели бизнеса в цифровой экономике: изменения потребительских сегментов, ценностных предложений, структуры издержек, потоков доходов, ключевых видов деятельности, ключевых ресурсов, ключевых партнеров. </w:t>
      </w:r>
    </w:p>
    <w:p w14:paraId="3B42FE48" w14:textId="10880D54" w:rsidR="00A8136E" w:rsidRPr="001D1F29" w:rsidRDefault="00A8136E" w:rsidP="00245C94">
      <w:pPr>
        <w:ind w:firstLine="426"/>
        <w:rPr>
          <w:sz w:val="28"/>
          <w:szCs w:val="28"/>
        </w:rPr>
      </w:pPr>
      <w:r w:rsidRPr="001D1F29">
        <w:rPr>
          <w:sz w:val="28"/>
          <w:szCs w:val="28"/>
        </w:rPr>
        <w:t xml:space="preserve">Цифровая трансформация: трансформация рынков материальных продуктов в рынки интеллектуальных и цифровых продуктов; демократизация средств производства; «длинные хвосты» </w:t>
      </w:r>
      <w:proofErr w:type="spellStart"/>
      <w:r w:rsidRPr="001D1F29">
        <w:rPr>
          <w:sz w:val="28"/>
          <w:szCs w:val="28"/>
        </w:rPr>
        <w:t>нишевых</w:t>
      </w:r>
      <w:proofErr w:type="spellEnd"/>
      <w:r w:rsidRPr="001D1F29">
        <w:rPr>
          <w:sz w:val="28"/>
          <w:szCs w:val="28"/>
        </w:rPr>
        <w:t xml:space="preserve"> предложений; самообслуживание клиентов; бесплатные ценностные предложения. «От каждого по способностям, каждому по потребностям». </w:t>
      </w:r>
    </w:p>
    <w:p w14:paraId="1421DE62" w14:textId="77777777" w:rsidR="00A8136E" w:rsidRPr="001D1F29" w:rsidRDefault="00A8136E" w:rsidP="00A8136E">
      <w:pPr>
        <w:ind w:firstLine="426"/>
        <w:rPr>
          <w:b/>
          <w:sz w:val="28"/>
          <w:szCs w:val="28"/>
        </w:rPr>
      </w:pPr>
      <w:r w:rsidRPr="001D1F29">
        <w:rPr>
          <w:b/>
          <w:sz w:val="28"/>
          <w:szCs w:val="28"/>
        </w:rPr>
        <w:t xml:space="preserve">Тема 3. Обработка данных и машинное обучение в </w:t>
      </w:r>
      <w:proofErr w:type="spellStart"/>
      <w:r w:rsidRPr="001D1F29">
        <w:rPr>
          <w:b/>
          <w:sz w:val="28"/>
          <w:szCs w:val="28"/>
        </w:rPr>
        <w:t>финтехе</w:t>
      </w:r>
      <w:proofErr w:type="spellEnd"/>
      <w:r w:rsidRPr="001D1F29">
        <w:rPr>
          <w:b/>
          <w:sz w:val="28"/>
          <w:szCs w:val="28"/>
        </w:rPr>
        <w:t xml:space="preserve"> </w:t>
      </w:r>
    </w:p>
    <w:p w14:paraId="725D215A" w14:textId="77777777" w:rsidR="00A8136E" w:rsidRPr="001D1F29" w:rsidRDefault="00A8136E" w:rsidP="00A8136E">
      <w:pPr>
        <w:ind w:firstLine="426"/>
        <w:rPr>
          <w:sz w:val="28"/>
          <w:szCs w:val="28"/>
        </w:rPr>
      </w:pPr>
      <w:r w:rsidRPr="001D1F29">
        <w:rPr>
          <w:sz w:val="28"/>
          <w:szCs w:val="28"/>
        </w:rPr>
        <w:t xml:space="preserve">Большие данные и машинное обучение: Определения, специфика, примеры. </w:t>
      </w:r>
    </w:p>
    <w:p w14:paraId="79D56C08" w14:textId="77777777" w:rsidR="00A8136E" w:rsidRPr="001D1F29" w:rsidRDefault="00A8136E" w:rsidP="00A8136E">
      <w:pPr>
        <w:ind w:firstLine="426"/>
        <w:rPr>
          <w:sz w:val="28"/>
          <w:szCs w:val="28"/>
        </w:rPr>
      </w:pPr>
      <w:r w:rsidRPr="001D1F29">
        <w:rPr>
          <w:sz w:val="28"/>
          <w:szCs w:val="28"/>
        </w:rPr>
        <w:t xml:space="preserve">Алгоритмы машинного обучения: классификация с обучением, кластеризация, регрессия, поиск аномалий. Примеры моделей. Примеры задач машинного обучения в банковском маркетинге, работе с клиентами, операционной деятельности, управлении рисками. </w:t>
      </w:r>
    </w:p>
    <w:p w14:paraId="0B9E764E" w14:textId="77777777" w:rsidR="00A8136E" w:rsidRPr="001D1F29" w:rsidRDefault="00A8136E" w:rsidP="00A8136E">
      <w:pPr>
        <w:ind w:firstLine="426"/>
        <w:rPr>
          <w:sz w:val="28"/>
          <w:szCs w:val="28"/>
        </w:rPr>
      </w:pPr>
      <w:r w:rsidRPr="001D1F29">
        <w:rPr>
          <w:sz w:val="28"/>
          <w:szCs w:val="28"/>
        </w:rPr>
        <w:t xml:space="preserve">Демократизация искусственного интеллекта. Искусственный интеллект без программирования: инструменты интеллектуального анализа данных </w:t>
      </w:r>
      <w:proofErr w:type="spellStart"/>
      <w:r w:rsidRPr="001D1F29">
        <w:rPr>
          <w:sz w:val="28"/>
          <w:szCs w:val="28"/>
        </w:rPr>
        <w:t>Microsoft</w:t>
      </w:r>
      <w:proofErr w:type="spellEnd"/>
      <w:r w:rsidRPr="001D1F29">
        <w:rPr>
          <w:sz w:val="28"/>
          <w:szCs w:val="28"/>
        </w:rPr>
        <w:t xml:space="preserve"> SQL </w:t>
      </w:r>
      <w:proofErr w:type="spellStart"/>
      <w:r w:rsidRPr="001D1F29">
        <w:rPr>
          <w:sz w:val="28"/>
          <w:szCs w:val="28"/>
        </w:rPr>
        <w:t>Server</w:t>
      </w:r>
      <w:proofErr w:type="spellEnd"/>
      <w:r w:rsidRPr="001D1F29">
        <w:rPr>
          <w:sz w:val="28"/>
          <w:szCs w:val="28"/>
        </w:rPr>
        <w:t xml:space="preserve">, </w:t>
      </w:r>
      <w:proofErr w:type="spellStart"/>
      <w:r w:rsidRPr="001D1F29">
        <w:rPr>
          <w:sz w:val="28"/>
          <w:szCs w:val="28"/>
        </w:rPr>
        <w:t>Microsoft</w:t>
      </w:r>
      <w:proofErr w:type="spellEnd"/>
      <w:r w:rsidRPr="001D1F29">
        <w:rPr>
          <w:sz w:val="28"/>
          <w:szCs w:val="28"/>
        </w:rPr>
        <w:t xml:space="preserve"> </w:t>
      </w:r>
      <w:proofErr w:type="spellStart"/>
      <w:r w:rsidRPr="001D1F29">
        <w:rPr>
          <w:sz w:val="28"/>
          <w:szCs w:val="28"/>
        </w:rPr>
        <w:t>Azure</w:t>
      </w:r>
      <w:proofErr w:type="spellEnd"/>
      <w:r w:rsidRPr="001D1F29">
        <w:rPr>
          <w:sz w:val="28"/>
          <w:szCs w:val="28"/>
        </w:rPr>
        <w:t xml:space="preserve"> ML </w:t>
      </w:r>
      <w:proofErr w:type="spellStart"/>
      <w:r w:rsidRPr="001D1F29">
        <w:rPr>
          <w:sz w:val="28"/>
          <w:szCs w:val="28"/>
        </w:rPr>
        <w:t>Studio</w:t>
      </w:r>
      <w:proofErr w:type="spellEnd"/>
      <w:r w:rsidRPr="001D1F29">
        <w:rPr>
          <w:sz w:val="28"/>
          <w:szCs w:val="28"/>
        </w:rPr>
        <w:t xml:space="preserve">, </w:t>
      </w:r>
      <w:proofErr w:type="spellStart"/>
      <w:r w:rsidRPr="001D1F29">
        <w:rPr>
          <w:sz w:val="28"/>
          <w:szCs w:val="28"/>
        </w:rPr>
        <w:t>Microsoft</w:t>
      </w:r>
      <w:proofErr w:type="spellEnd"/>
      <w:r w:rsidRPr="001D1F29">
        <w:rPr>
          <w:sz w:val="28"/>
          <w:szCs w:val="28"/>
        </w:rPr>
        <w:t xml:space="preserve"> </w:t>
      </w:r>
      <w:proofErr w:type="spellStart"/>
      <w:r w:rsidRPr="001D1F29">
        <w:rPr>
          <w:sz w:val="28"/>
          <w:szCs w:val="28"/>
        </w:rPr>
        <w:t>PowerBI</w:t>
      </w:r>
      <w:proofErr w:type="spellEnd"/>
      <w:r w:rsidRPr="001D1F29">
        <w:rPr>
          <w:sz w:val="28"/>
          <w:szCs w:val="28"/>
        </w:rPr>
        <w:t xml:space="preserve">, IBM </w:t>
      </w:r>
      <w:proofErr w:type="spellStart"/>
      <w:r w:rsidRPr="001D1F29">
        <w:rPr>
          <w:sz w:val="28"/>
          <w:szCs w:val="28"/>
        </w:rPr>
        <w:t>Watson</w:t>
      </w:r>
      <w:proofErr w:type="spellEnd"/>
      <w:r w:rsidRPr="001D1F29">
        <w:rPr>
          <w:sz w:val="28"/>
          <w:szCs w:val="28"/>
        </w:rPr>
        <w:t xml:space="preserve"> </w:t>
      </w:r>
      <w:proofErr w:type="spellStart"/>
      <w:r w:rsidRPr="001D1F29">
        <w:rPr>
          <w:sz w:val="28"/>
          <w:szCs w:val="28"/>
        </w:rPr>
        <w:t>analytics</w:t>
      </w:r>
      <w:proofErr w:type="spellEnd"/>
      <w:r w:rsidRPr="001D1F29">
        <w:rPr>
          <w:sz w:val="28"/>
          <w:szCs w:val="28"/>
        </w:rPr>
        <w:t xml:space="preserve">, IBM </w:t>
      </w:r>
      <w:proofErr w:type="spellStart"/>
      <w:r w:rsidRPr="001D1F29">
        <w:rPr>
          <w:sz w:val="28"/>
          <w:szCs w:val="28"/>
        </w:rPr>
        <w:t>Watson</w:t>
      </w:r>
      <w:proofErr w:type="spellEnd"/>
      <w:r w:rsidRPr="001D1F29">
        <w:rPr>
          <w:sz w:val="28"/>
          <w:szCs w:val="28"/>
        </w:rPr>
        <w:t xml:space="preserve"> ML. </w:t>
      </w:r>
    </w:p>
    <w:p w14:paraId="592D4A81" w14:textId="77777777" w:rsidR="00A8136E" w:rsidRPr="001D1F29" w:rsidRDefault="00A8136E" w:rsidP="00A8136E">
      <w:pPr>
        <w:ind w:firstLine="426"/>
        <w:rPr>
          <w:sz w:val="28"/>
          <w:szCs w:val="28"/>
        </w:rPr>
      </w:pPr>
      <w:r w:rsidRPr="001D1F29">
        <w:rPr>
          <w:sz w:val="28"/>
          <w:szCs w:val="28"/>
        </w:rPr>
        <w:t xml:space="preserve">Сервисы, основанные на обработке данных, машинном обучении, принятии решений. Их место в финансовых услугах. </w:t>
      </w:r>
    </w:p>
    <w:p w14:paraId="39900B3C" w14:textId="77777777" w:rsidR="00A8136E" w:rsidRPr="001D1F29" w:rsidRDefault="00A8136E" w:rsidP="00A8136E">
      <w:pPr>
        <w:ind w:firstLine="426"/>
        <w:rPr>
          <w:b/>
          <w:sz w:val="28"/>
          <w:szCs w:val="28"/>
        </w:rPr>
      </w:pPr>
      <w:r w:rsidRPr="001D1F29">
        <w:rPr>
          <w:b/>
          <w:sz w:val="28"/>
          <w:szCs w:val="28"/>
        </w:rPr>
        <w:t xml:space="preserve">Тема 4. Технология </w:t>
      </w:r>
      <w:proofErr w:type="spellStart"/>
      <w:r w:rsidRPr="001D1F29">
        <w:rPr>
          <w:b/>
          <w:sz w:val="28"/>
          <w:szCs w:val="28"/>
        </w:rPr>
        <w:t>блокчейн</w:t>
      </w:r>
      <w:proofErr w:type="spellEnd"/>
      <w:r w:rsidRPr="001D1F29">
        <w:rPr>
          <w:b/>
          <w:sz w:val="28"/>
          <w:szCs w:val="28"/>
        </w:rPr>
        <w:t xml:space="preserve"> в </w:t>
      </w:r>
      <w:proofErr w:type="spellStart"/>
      <w:r w:rsidRPr="001D1F29">
        <w:rPr>
          <w:b/>
          <w:sz w:val="28"/>
          <w:szCs w:val="28"/>
        </w:rPr>
        <w:t>финтехе</w:t>
      </w:r>
      <w:proofErr w:type="spellEnd"/>
      <w:r w:rsidRPr="001D1F29">
        <w:rPr>
          <w:b/>
          <w:sz w:val="28"/>
          <w:szCs w:val="28"/>
        </w:rPr>
        <w:t xml:space="preserve"> </w:t>
      </w:r>
    </w:p>
    <w:p w14:paraId="660BC480" w14:textId="77777777" w:rsidR="00A8136E" w:rsidRPr="001D1F29" w:rsidRDefault="00A8136E" w:rsidP="00A8136E">
      <w:pPr>
        <w:ind w:firstLine="426"/>
        <w:rPr>
          <w:sz w:val="28"/>
          <w:szCs w:val="28"/>
        </w:rPr>
      </w:pPr>
      <w:proofErr w:type="spellStart"/>
      <w:r w:rsidRPr="001D1F29">
        <w:rPr>
          <w:sz w:val="28"/>
          <w:szCs w:val="28"/>
        </w:rPr>
        <w:t>Блокчейн</w:t>
      </w:r>
      <w:proofErr w:type="spellEnd"/>
      <w:r w:rsidRPr="001D1F29">
        <w:rPr>
          <w:sz w:val="28"/>
          <w:szCs w:val="28"/>
        </w:rPr>
        <w:t xml:space="preserve">. Цифровая подпись. Хеширование. </w:t>
      </w:r>
      <w:proofErr w:type="spellStart"/>
      <w:r w:rsidRPr="001D1F29">
        <w:rPr>
          <w:sz w:val="28"/>
          <w:szCs w:val="28"/>
        </w:rPr>
        <w:t>Криптостойкость</w:t>
      </w:r>
      <w:proofErr w:type="spellEnd"/>
      <w:r w:rsidRPr="001D1F29">
        <w:rPr>
          <w:sz w:val="28"/>
          <w:szCs w:val="28"/>
        </w:rPr>
        <w:t xml:space="preserve"> хеширования. Централизованные и децентрализованные реестры. Технология распределенного реестра. Блоки транзакций в </w:t>
      </w:r>
      <w:proofErr w:type="spellStart"/>
      <w:r w:rsidRPr="001D1F29">
        <w:rPr>
          <w:sz w:val="28"/>
          <w:szCs w:val="28"/>
        </w:rPr>
        <w:t>биткойне</w:t>
      </w:r>
      <w:proofErr w:type="spellEnd"/>
      <w:r w:rsidRPr="001D1F29">
        <w:rPr>
          <w:sz w:val="28"/>
          <w:szCs w:val="28"/>
        </w:rPr>
        <w:t xml:space="preserve">. </w:t>
      </w:r>
    </w:p>
    <w:p w14:paraId="6C7E5C2E" w14:textId="77777777" w:rsidR="00A8136E" w:rsidRPr="001D1F29" w:rsidRDefault="00A8136E" w:rsidP="00A8136E">
      <w:pPr>
        <w:ind w:firstLine="426"/>
        <w:rPr>
          <w:sz w:val="28"/>
          <w:szCs w:val="28"/>
        </w:rPr>
      </w:pPr>
      <w:r w:rsidRPr="001D1F29">
        <w:rPr>
          <w:sz w:val="28"/>
          <w:szCs w:val="28"/>
        </w:rPr>
        <w:t xml:space="preserve">Деньги и валюты. Электронные деньги и виртуальные валюты. </w:t>
      </w:r>
      <w:proofErr w:type="spellStart"/>
      <w:r w:rsidRPr="001D1F29">
        <w:rPr>
          <w:sz w:val="28"/>
          <w:szCs w:val="28"/>
        </w:rPr>
        <w:t>Криптовалюты</w:t>
      </w:r>
      <w:proofErr w:type="spellEnd"/>
      <w:r w:rsidRPr="001D1F29">
        <w:rPr>
          <w:sz w:val="28"/>
          <w:szCs w:val="28"/>
        </w:rPr>
        <w:t xml:space="preserve">. Методы защиты </w:t>
      </w:r>
      <w:proofErr w:type="spellStart"/>
      <w:r w:rsidRPr="001D1F29">
        <w:rPr>
          <w:sz w:val="28"/>
          <w:szCs w:val="28"/>
        </w:rPr>
        <w:t>криптовалют</w:t>
      </w:r>
      <w:proofErr w:type="spellEnd"/>
      <w:r w:rsidRPr="001D1F29">
        <w:rPr>
          <w:sz w:val="28"/>
          <w:szCs w:val="28"/>
        </w:rPr>
        <w:t xml:space="preserve">. </w:t>
      </w:r>
    </w:p>
    <w:p w14:paraId="46A35050" w14:textId="77777777" w:rsidR="00A8136E" w:rsidRPr="001D1F29" w:rsidRDefault="00A8136E" w:rsidP="00A8136E">
      <w:pPr>
        <w:ind w:firstLine="426"/>
        <w:rPr>
          <w:sz w:val="28"/>
          <w:szCs w:val="28"/>
        </w:rPr>
      </w:pPr>
      <w:proofErr w:type="spellStart"/>
      <w:r w:rsidRPr="001D1F29">
        <w:rPr>
          <w:sz w:val="28"/>
          <w:szCs w:val="28"/>
        </w:rPr>
        <w:t>Биткойн</w:t>
      </w:r>
      <w:proofErr w:type="spellEnd"/>
      <w:r w:rsidRPr="001D1F29">
        <w:rPr>
          <w:sz w:val="28"/>
          <w:szCs w:val="28"/>
        </w:rPr>
        <w:t xml:space="preserve">. Клиент </w:t>
      </w:r>
      <w:proofErr w:type="spellStart"/>
      <w:r w:rsidRPr="001D1F29">
        <w:rPr>
          <w:sz w:val="28"/>
          <w:szCs w:val="28"/>
        </w:rPr>
        <w:t>биткойна</w:t>
      </w:r>
      <w:proofErr w:type="spellEnd"/>
      <w:r w:rsidRPr="001D1F29">
        <w:rPr>
          <w:sz w:val="28"/>
          <w:szCs w:val="28"/>
        </w:rPr>
        <w:t xml:space="preserve">. Монеты. Эмиссия. История </w:t>
      </w:r>
      <w:proofErr w:type="spellStart"/>
      <w:r w:rsidRPr="001D1F29">
        <w:rPr>
          <w:sz w:val="28"/>
          <w:szCs w:val="28"/>
        </w:rPr>
        <w:t>биткойна</w:t>
      </w:r>
      <w:proofErr w:type="spellEnd"/>
      <w:r w:rsidRPr="001D1F29">
        <w:rPr>
          <w:sz w:val="28"/>
          <w:szCs w:val="28"/>
        </w:rPr>
        <w:t xml:space="preserve">. Динамика курса </w:t>
      </w:r>
      <w:proofErr w:type="spellStart"/>
      <w:r w:rsidRPr="001D1F29">
        <w:rPr>
          <w:sz w:val="28"/>
          <w:szCs w:val="28"/>
        </w:rPr>
        <w:t>биткойна</w:t>
      </w:r>
      <w:proofErr w:type="spellEnd"/>
      <w:r w:rsidRPr="001D1F29">
        <w:rPr>
          <w:sz w:val="28"/>
          <w:szCs w:val="28"/>
        </w:rPr>
        <w:t xml:space="preserve">. Отличия </w:t>
      </w:r>
      <w:proofErr w:type="spellStart"/>
      <w:r w:rsidRPr="001D1F29">
        <w:rPr>
          <w:sz w:val="28"/>
          <w:szCs w:val="28"/>
        </w:rPr>
        <w:t>биткойна</w:t>
      </w:r>
      <w:proofErr w:type="spellEnd"/>
      <w:r w:rsidRPr="001D1F29">
        <w:rPr>
          <w:sz w:val="28"/>
          <w:szCs w:val="28"/>
        </w:rPr>
        <w:t xml:space="preserve"> от электронных денег. Способы получения </w:t>
      </w:r>
      <w:proofErr w:type="spellStart"/>
      <w:r w:rsidRPr="001D1F29">
        <w:rPr>
          <w:sz w:val="28"/>
          <w:szCs w:val="28"/>
        </w:rPr>
        <w:t>биткойна</w:t>
      </w:r>
      <w:proofErr w:type="spellEnd"/>
      <w:r w:rsidRPr="001D1F29">
        <w:rPr>
          <w:sz w:val="28"/>
          <w:szCs w:val="28"/>
        </w:rPr>
        <w:t xml:space="preserve">. </w:t>
      </w:r>
      <w:proofErr w:type="spellStart"/>
      <w:r w:rsidRPr="001D1F29">
        <w:rPr>
          <w:sz w:val="28"/>
          <w:szCs w:val="28"/>
        </w:rPr>
        <w:t>Майнинг</w:t>
      </w:r>
      <w:proofErr w:type="spellEnd"/>
      <w:r w:rsidRPr="001D1F29">
        <w:rPr>
          <w:sz w:val="28"/>
          <w:szCs w:val="28"/>
        </w:rPr>
        <w:t xml:space="preserve">, покупка или обмен. </w:t>
      </w:r>
    </w:p>
    <w:p w14:paraId="024CF3CB" w14:textId="77777777" w:rsidR="00A8136E" w:rsidRDefault="00A8136E" w:rsidP="00A8136E">
      <w:pPr>
        <w:ind w:firstLine="426"/>
        <w:rPr>
          <w:sz w:val="28"/>
          <w:szCs w:val="28"/>
        </w:rPr>
      </w:pPr>
      <w:proofErr w:type="spellStart"/>
      <w:r w:rsidRPr="001D1F29">
        <w:rPr>
          <w:sz w:val="28"/>
          <w:szCs w:val="28"/>
        </w:rPr>
        <w:t>Биткойн</w:t>
      </w:r>
      <w:proofErr w:type="spellEnd"/>
      <w:r w:rsidRPr="001D1F29">
        <w:rPr>
          <w:sz w:val="28"/>
          <w:szCs w:val="28"/>
        </w:rPr>
        <w:t xml:space="preserve"> как пирамида. </w:t>
      </w:r>
      <w:proofErr w:type="spellStart"/>
      <w:r w:rsidRPr="001D1F29">
        <w:rPr>
          <w:sz w:val="28"/>
          <w:szCs w:val="28"/>
        </w:rPr>
        <w:t>Биткойн</w:t>
      </w:r>
      <w:proofErr w:type="spellEnd"/>
      <w:r w:rsidRPr="001D1F29">
        <w:rPr>
          <w:sz w:val="28"/>
          <w:szCs w:val="28"/>
        </w:rPr>
        <w:t xml:space="preserve"> как «секта». Преимущества и недостатки </w:t>
      </w:r>
      <w:proofErr w:type="spellStart"/>
      <w:r w:rsidRPr="001D1F29">
        <w:rPr>
          <w:sz w:val="28"/>
          <w:szCs w:val="28"/>
        </w:rPr>
        <w:t>биткойна</w:t>
      </w:r>
      <w:proofErr w:type="spellEnd"/>
      <w:r w:rsidRPr="001D1F29">
        <w:rPr>
          <w:sz w:val="28"/>
          <w:szCs w:val="28"/>
        </w:rPr>
        <w:t xml:space="preserve">. </w:t>
      </w:r>
    </w:p>
    <w:p w14:paraId="5D316758" w14:textId="77777777" w:rsidR="00A8136E" w:rsidRPr="001D1F29" w:rsidRDefault="00A8136E" w:rsidP="00A8136E">
      <w:pPr>
        <w:ind w:firstLine="426"/>
        <w:rPr>
          <w:sz w:val="28"/>
          <w:szCs w:val="28"/>
        </w:rPr>
      </w:pPr>
      <w:r w:rsidRPr="001D1F29">
        <w:rPr>
          <w:sz w:val="28"/>
          <w:szCs w:val="28"/>
        </w:rPr>
        <w:t xml:space="preserve">Другие </w:t>
      </w:r>
      <w:proofErr w:type="spellStart"/>
      <w:r w:rsidRPr="001D1F29">
        <w:rPr>
          <w:sz w:val="28"/>
          <w:szCs w:val="28"/>
        </w:rPr>
        <w:t>криптовалюты</w:t>
      </w:r>
      <w:proofErr w:type="spellEnd"/>
      <w:r w:rsidRPr="001D1F29">
        <w:rPr>
          <w:sz w:val="28"/>
          <w:szCs w:val="28"/>
        </w:rPr>
        <w:t xml:space="preserve">. </w:t>
      </w:r>
      <w:proofErr w:type="spellStart"/>
      <w:r w:rsidRPr="001D1F29">
        <w:rPr>
          <w:sz w:val="28"/>
          <w:szCs w:val="28"/>
        </w:rPr>
        <w:t>Etherium</w:t>
      </w:r>
      <w:proofErr w:type="spellEnd"/>
      <w:r w:rsidRPr="001D1F29">
        <w:rPr>
          <w:sz w:val="28"/>
          <w:szCs w:val="28"/>
        </w:rPr>
        <w:t xml:space="preserve">. Смарт-контракты. Примеры проектов на </w:t>
      </w:r>
      <w:proofErr w:type="spellStart"/>
      <w:r w:rsidRPr="001D1F29">
        <w:rPr>
          <w:sz w:val="28"/>
          <w:szCs w:val="28"/>
        </w:rPr>
        <w:t>блокчейне</w:t>
      </w:r>
      <w:proofErr w:type="spellEnd"/>
      <w:r w:rsidRPr="001D1F29">
        <w:rPr>
          <w:sz w:val="28"/>
          <w:szCs w:val="28"/>
        </w:rPr>
        <w:t xml:space="preserve">. </w:t>
      </w:r>
      <w:proofErr w:type="spellStart"/>
      <w:r w:rsidRPr="001D1F29">
        <w:rPr>
          <w:sz w:val="28"/>
          <w:szCs w:val="28"/>
        </w:rPr>
        <w:t>Блокчейн</w:t>
      </w:r>
      <w:proofErr w:type="spellEnd"/>
      <w:r w:rsidRPr="001D1F29">
        <w:rPr>
          <w:sz w:val="28"/>
          <w:szCs w:val="28"/>
        </w:rPr>
        <w:t>-проблемы.</w:t>
      </w:r>
    </w:p>
    <w:p w14:paraId="4B568871" w14:textId="77777777" w:rsidR="00A8136E" w:rsidRPr="001D1F29" w:rsidRDefault="00A8136E" w:rsidP="00A8136E">
      <w:pPr>
        <w:ind w:firstLine="426"/>
        <w:rPr>
          <w:sz w:val="28"/>
          <w:szCs w:val="28"/>
        </w:rPr>
      </w:pPr>
      <w:r w:rsidRPr="001D1F29">
        <w:rPr>
          <w:sz w:val="28"/>
          <w:szCs w:val="28"/>
        </w:rPr>
        <w:t xml:space="preserve">Реализация </w:t>
      </w:r>
      <w:proofErr w:type="spellStart"/>
      <w:r w:rsidRPr="001D1F29">
        <w:rPr>
          <w:sz w:val="28"/>
          <w:szCs w:val="28"/>
        </w:rPr>
        <w:t>блокчейн</w:t>
      </w:r>
      <w:proofErr w:type="spellEnd"/>
      <w:r w:rsidRPr="001D1F29">
        <w:rPr>
          <w:sz w:val="28"/>
          <w:szCs w:val="28"/>
        </w:rPr>
        <w:t>-сервисов.</w:t>
      </w:r>
    </w:p>
    <w:p w14:paraId="51BD2FFD" w14:textId="77777777" w:rsidR="00A8136E" w:rsidRPr="001D1F29" w:rsidRDefault="00A8136E" w:rsidP="00A8136E">
      <w:pPr>
        <w:ind w:firstLine="426"/>
        <w:rPr>
          <w:b/>
          <w:sz w:val="28"/>
          <w:szCs w:val="28"/>
        </w:rPr>
      </w:pPr>
      <w:r w:rsidRPr="001D1F29">
        <w:rPr>
          <w:b/>
          <w:sz w:val="28"/>
          <w:szCs w:val="28"/>
        </w:rPr>
        <w:t xml:space="preserve">Тема 5. </w:t>
      </w:r>
      <w:r w:rsidRPr="00B06430">
        <w:rPr>
          <w:b/>
          <w:sz w:val="28"/>
          <w:szCs w:val="28"/>
        </w:rPr>
        <w:t xml:space="preserve">Ландшафт и тренды </w:t>
      </w:r>
      <w:proofErr w:type="spellStart"/>
      <w:r w:rsidRPr="00B06430">
        <w:rPr>
          <w:b/>
          <w:sz w:val="28"/>
          <w:szCs w:val="28"/>
        </w:rPr>
        <w:t>финтеха</w:t>
      </w:r>
      <w:proofErr w:type="spellEnd"/>
      <w:r w:rsidRPr="00B06430">
        <w:rPr>
          <w:b/>
          <w:sz w:val="28"/>
          <w:szCs w:val="28"/>
        </w:rPr>
        <w:t xml:space="preserve"> в России и в мире</w:t>
      </w:r>
      <w:r w:rsidRPr="001D1F29">
        <w:rPr>
          <w:b/>
          <w:sz w:val="28"/>
          <w:szCs w:val="28"/>
        </w:rPr>
        <w:t>.</w:t>
      </w:r>
    </w:p>
    <w:p w14:paraId="61E6EE0D" w14:textId="77777777" w:rsidR="00A8136E" w:rsidRDefault="00A8136E" w:rsidP="00A8136E">
      <w:pPr>
        <w:ind w:firstLine="426"/>
        <w:rPr>
          <w:sz w:val="28"/>
          <w:szCs w:val="28"/>
        </w:rPr>
      </w:pPr>
      <w:r>
        <w:rPr>
          <w:sz w:val="28"/>
          <w:szCs w:val="28"/>
        </w:rPr>
        <w:t xml:space="preserve">Инвестиции в </w:t>
      </w:r>
      <w:proofErr w:type="spellStart"/>
      <w:r>
        <w:rPr>
          <w:sz w:val="28"/>
          <w:szCs w:val="28"/>
        </w:rPr>
        <w:t>финтех</w:t>
      </w:r>
      <w:proofErr w:type="spellEnd"/>
      <w:r>
        <w:rPr>
          <w:sz w:val="28"/>
          <w:szCs w:val="28"/>
        </w:rPr>
        <w:t xml:space="preserve"> в мире. Основные тренды. Крупнейшие </w:t>
      </w:r>
      <w:proofErr w:type="spellStart"/>
      <w:r>
        <w:rPr>
          <w:sz w:val="28"/>
          <w:szCs w:val="28"/>
        </w:rPr>
        <w:t>финтех</w:t>
      </w:r>
      <w:proofErr w:type="spellEnd"/>
      <w:r>
        <w:rPr>
          <w:sz w:val="28"/>
          <w:szCs w:val="28"/>
        </w:rPr>
        <w:t xml:space="preserve">-компании в индексе </w:t>
      </w:r>
      <w:r>
        <w:rPr>
          <w:sz w:val="28"/>
          <w:szCs w:val="28"/>
          <w:lang w:val="en-US"/>
        </w:rPr>
        <w:t>KPMG</w:t>
      </w:r>
      <w:r w:rsidRPr="00B06430">
        <w:rPr>
          <w:sz w:val="28"/>
          <w:szCs w:val="28"/>
        </w:rPr>
        <w:t xml:space="preserve"> </w:t>
      </w:r>
      <w:r>
        <w:rPr>
          <w:sz w:val="28"/>
          <w:szCs w:val="28"/>
          <w:lang w:val="en-US"/>
        </w:rPr>
        <w:t>Fintech</w:t>
      </w:r>
      <w:r w:rsidRPr="00B06430">
        <w:rPr>
          <w:sz w:val="28"/>
          <w:szCs w:val="28"/>
        </w:rPr>
        <w:t xml:space="preserve"> 100</w:t>
      </w:r>
      <w:r>
        <w:rPr>
          <w:sz w:val="28"/>
          <w:szCs w:val="28"/>
        </w:rPr>
        <w:t>.</w:t>
      </w:r>
    </w:p>
    <w:p w14:paraId="73474D33" w14:textId="77777777" w:rsidR="00A8136E" w:rsidRDefault="00A8136E" w:rsidP="00A8136E">
      <w:pPr>
        <w:ind w:firstLine="426"/>
        <w:rPr>
          <w:sz w:val="28"/>
          <w:szCs w:val="28"/>
        </w:rPr>
      </w:pPr>
      <w:r>
        <w:rPr>
          <w:sz w:val="28"/>
          <w:szCs w:val="28"/>
        </w:rPr>
        <w:t xml:space="preserve">Карта российского </w:t>
      </w:r>
      <w:proofErr w:type="spellStart"/>
      <w:r>
        <w:rPr>
          <w:sz w:val="28"/>
          <w:szCs w:val="28"/>
        </w:rPr>
        <w:t>финтеха</w:t>
      </w:r>
      <w:proofErr w:type="spellEnd"/>
      <w:r>
        <w:rPr>
          <w:sz w:val="28"/>
          <w:szCs w:val="28"/>
        </w:rPr>
        <w:t xml:space="preserve"> (</w:t>
      </w:r>
      <w:proofErr w:type="spellStart"/>
      <w:r>
        <w:rPr>
          <w:sz w:val="28"/>
          <w:szCs w:val="28"/>
          <w:lang w:val="en-US"/>
        </w:rPr>
        <w:t>Rusbase</w:t>
      </w:r>
      <w:proofErr w:type="spellEnd"/>
      <w:r w:rsidRPr="00A8136E">
        <w:rPr>
          <w:sz w:val="28"/>
          <w:szCs w:val="28"/>
        </w:rPr>
        <w:t>).</w:t>
      </w:r>
    </w:p>
    <w:p w14:paraId="11698DA0" w14:textId="77777777" w:rsidR="00A8136E" w:rsidRDefault="00A8136E" w:rsidP="00A8136E">
      <w:pPr>
        <w:ind w:firstLine="426"/>
        <w:rPr>
          <w:sz w:val="28"/>
          <w:szCs w:val="28"/>
        </w:rPr>
      </w:pPr>
      <w:r>
        <w:rPr>
          <w:sz w:val="28"/>
          <w:szCs w:val="28"/>
        </w:rPr>
        <w:t xml:space="preserve">Экосистема </w:t>
      </w:r>
      <w:proofErr w:type="spellStart"/>
      <w:r>
        <w:rPr>
          <w:sz w:val="28"/>
          <w:szCs w:val="28"/>
        </w:rPr>
        <w:t>финтеха</w:t>
      </w:r>
      <w:proofErr w:type="spellEnd"/>
      <w:r>
        <w:rPr>
          <w:sz w:val="28"/>
          <w:szCs w:val="28"/>
        </w:rPr>
        <w:t xml:space="preserve">: </w:t>
      </w:r>
      <w:proofErr w:type="spellStart"/>
      <w:r>
        <w:rPr>
          <w:sz w:val="28"/>
          <w:szCs w:val="28"/>
        </w:rPr>
        <w:t>стартапы</w:t>
      </w:r>
      <w:proofErr w:type="spellEnd"/>
      <w:r>
        <w:rPr>
          <w:sz w:val="28"/>
          <w:szCs w:val="28"/>
        </w:rPr>
        <w:t>, разработчики технологий, государственные органы, клиенты – физические и юридические лица, традиционные финансовые учреждения.</w:t>
      </w:r>
    </w:p>
    <w:p w14:paraId="196ADC6A" w14:textId="77777777" w:rsidR="00A8136E" w:rsidRPr="00B06430" w:rsidRDefault="00A8136E" w:rsidP="00A8136E">
      <w:pPr>
        <w:ind w:firstLine="426"/>
        <w:rPr>
          <w:sz w:val="28"/>
          <w:szCs w:val="28"/>
        </w:rPr>
      </w:pPr>
      <w:r>
        <w:rPr>
          <w:sz w:val="28"/>
          <w:szCs w:val="28"/>
        </w:rPr>
        <w:t xml:space="preserve">Роль традиционных банков в экосистеме </w:t>
      </w:r>
      <w:proofErr w:type="spellStart"/>
      <w:r>
        <w:rPr>
          <w:sz w:val="28"/>
          <w:szCs w:val="28"/>
        </w:rPr>
        <w:t>финтеха</w:t>
      </w:r>
      <w:proofErr w:type="spellEnd"/>
      <w:r>
        <w:rPr>
          <w:sz w:val="28"/>
          <w:szCs w:val="28"/>
        </w:rPr>
        <w:t xml:space="preserve">. </w:t>
      </w:r>
    </w:p>
    <w:p w14:paraId="33968535" w14:textId="77777777" w:rsidR="00A8136E" w:rsidRDefault="00A8136E" w:rsidP="00A8136E">
      <w:pPr>
        <w:ind w:firstLine="426"/>
        <w:rPr>
          <w:sz w:val="28"/>
          <w:szCs w:val="28"/>
        </w:rPr>
      </w:pPr>
      <w:r>
        <w:rPr>
          <w:sz w:val="28"/>
          <w:szCs w:val="28"/>
        </w:rPr>
        <w:t xml:space="preserve">Современные тренды </w:t>
      </w:r>
      <w:proofErr w:type="spellStart"/>
      <w:r>
        <w:rPr>
          <w:sz w:val="28"/>
          <w:szCs w:val="28"/>
        </w:rPr>
        <w:t>финтеха</w:t>
      </w:r>
      <w:proofErr w:type="spellEnd"/>
      <w:r>
        <w:rPr>
          <w:sz w:val="28"/>
          <w:szCs w:val="28"/>
        </w:rPr>
        <w:t>: быстрые платежи, биометрическая идентификация, банк как сервис (</w:t>
      </w:r>
      <w:r>
        <w:rPr>
          <w:sz w:val="28"/>
          <w:szCs w:val="28"/>
          <w:lang w:val="en-US"/>
        </w:rPr>
        <w:t>Bank</w:t>
      </w:r>
      <w:r w:rsidRPr="00B06430">
        <w:rPr>
          <w:sz w:val="28"/>
          <w:szCs w:val="28"/>
        </w:rPr>
        <w:t>-</w:t>
      </w:r>
      <w:r>
        <w:rPr>
          <w:sz w:val="28"/>
          <w:szCs w:val="28"/>
          <w:lang w:val="en-US"/>
        </w:rPr>
        <w:t>as</w:t>
      </w:r>
      <w:r w:rsidRPr="00B06430">
        <w:rPr>
          <w:sz w:val="28"/>
          <w:szCs w:val="28"/>
        </w:rPr>
        <w:t>-</w:t>
      </w:r>
      <w:r>
        <w:rPr>
          <w:sz w:val="28"/>
          <w:szCs w:val="28"/>
          <w:lang w:val="en-US"/>
        </w:rPr>
        <w:t>a</w:t>
      </w:r>
      <w:r w:rsidRPr="00B06430">
        <w:rPr>
          <w:sz w:val="28"/>
          <w:szCs w:val="28"/>
        </w:rPr>
        <w:t>-</w:t>
      </w:r>
      <w:r>
        <w:rPr>
          <w:sz w:val="28"/>
          <w:szCs w:val="28"/>
          <w:lang w:val="en-US"/>
        </w:rPr>
        <w:t>Service</w:t>
      </w:r>
      <w:r w:rsidRPr="00B06430">
        <w:rPr>
          <w:sz w:val="28"/>
          <w:szCs w:val="28"/>
        </w:rPr>
        <w:t xml:space="preserve">, </w:t>
      </w:r>
      <w:proofErr w:type="spellStart"/>
      <w:r>
        <w:rPr>
          <w:sz w:val="28"/>
          <w:szCs w:val="28"/>
          <w:lang w:val="en-US"/>
        </w:rPr>
        <w:t>BaaS</w:t>
      </w:r>
      <w:proofErr w:type="spellEnd"/>
      <w:r w:rsidRPr="00B06430">
        <w:rPr>
          <w:sz w:val="28"/>
          <w:szCs w:val="28"/>
        </w:rPr>
        <w:t>)</w:t>
      </w:r>
      <w:r>
        <w:rPr>
          <w:sz w:val="28"/>
          <w:szCs w:val="28"/>
        </w:rPr>
        <w:t>, взаимное кредитование с формированием портфелей на основе перемешивания кредитных квантов (Альфа-Поток).</w:t>
      </w:r>
    </w:p>
    <w:p w14:paraId="30810CA9" w14:textId="77777777" w:rsidR="00A8136E" w:rsidRPr="00B06430" w:rsidRDefault="00A8136E" w:rsidP="00A8136E">
      <w:pPr>
        <w:ind w:firstLine="426"/>
        <w:rPr>
          <w:sz w:val="28"/>
          <w:szCs w:val="28"/>
        </w:rPr>
      </w:pPr>
      <w:r>
        <w:rPr>
          <w:sz w:val="28"/>
          <w:szCs w:val="28"/>
        </w:rPr>
        <w:t xml:space="preserve">Классификация </w:t>
      </w:r>
      <w:proofErr w:type="spellStart"/>
      <w:r>
        <w:rPr>
          <w:sz w:val="28"/>
          <w:szCs w:val="28"/>
        </w:rPr>
        <w:t>финтех</w:t>
      </w:r>
      <w:proofErr w:type="spellEnd"/>
      <w:r>
        <w:rPr>
          <w:sz w:val="28"/>
          <w:szCs w:val="28"/>
        </w:rPr>
        <w:t xml:space="preserve">-решений и </w:t>
      </w:r>
      <w:proofErr w:type="spellStart"/>
      <w:r>
        <w:rPr>
          <w:sz w:val="28"/>
          <w:szCs w:val="28"/>
        </w:rPr>
        <w:t>финтех</w:t>
      </w:r>
      <w:proofErr w:type="spellEnd"/>
      <w:r>
        <w:rPr>
          <w:sz w:val="28"/>
          <w:szCs w:val="28"/>
        </w:rPr>
        <w:t xml:space="preserve">-компаний по степени новизны функциональных возможностей продуктов и услуг и по степени </w:t>
      </w:r>
      <w:proofErr w:type="spellStart"/>
      <w:r>
        <w:rPr>
          <w:sz w:val="28"/>
          <w:szCs w:val="28"/>
        </w:rPr>
        <w:t>инновационности</w:t>
      </w:r>
      <w:proofErr w:type="spellEnd"/>
      <w:r>
        <w:rPr>
          <w:sz w:val="28"/>
          <w:szCs w:val="28"/>
        </w:rPr>
        <w:t xml:space="preserve"> бизнес-моделей.</w:t>
      </w:r>
    </w:p>
    <w:p w14:paraId="61CF7108" w14:textId="77777777" w:rsidR="00A8136E" w:rsidRDefault="00A8136E" w:rsidP="00A8136E">
      <w:pPr>
        <w:ind w:firstLine="426"/>
        <w:rPr>
          <w:sz w:val="28"/>
          <w:szCs w:val="28"/>
        </w:rPr>
      </w:pPr>
      <w:proofErr w:type="spellStart"/>
      <w:r>
        <w:rPr>
          <w:sz w:val="28"/>
          <w:szCs w:val="28"/>
        </w:rPr>
        <w:t>Финтех</w:t>
      </w:r>
      <w:proofErr w:type="spellEnd"/>
      <w:r>
        <w:rPr>
          <w:sz w:val="28"/>
          <w:szCs w:val="28"/>
        </w:rPr>
        <w:t xml:space="preserve"> в России и в мире: основные отличия.</w:t>
      </w:r>
    </w:p>
    <w:p w14:paraId="6E301E3D" w14:textId="77777777" w:rsidR="00A8136E" w:rsidRPr="001D1F29" w:rsidRDefault="00A8136E" w:rsidP="00A8136E">
      <w:pPr>
        <w:ind w:firstLine="426"/>
        <w:rPr>
          <w:sz w:val="28"/>
          <w:szCs w:val="28"/>
        </w:rPr>
      </w:pPr>
    </w:p>
    <w:p w14:paraId="4704FE4D" w14:textId="77777777" w:rsidR="00A8136E" w:rsidRPr="001D1F29" w:rsidRDefault="00A8136E" w:rsidP="00A8136E">
      <w:pPr>
        <w:tabs>
          <w:tab w:val="num" w:pos="360"/>
        </w:tabs>
        <w:suppressAutoHyphens/>
        <w:ind w:firstLine="708"/>
        <w:rPr>
          <w:iCs/>
          <w:sz w:val="28"/>
          <w:szCs w:val="28"/>
        </w:rPr>
      </w:pPr>
    </w:p>
    <w:p w14:paraId="259C986E" w14:textId="3C6231D7" w:rsidR="00A8136E" w:rsidRPr="00E62AE3" w:rsidRDefault="00A8136E" w:rsidP="00A8136E">
      <w:pPr>
        <w:pStyle w:val="2"/>
        <w:numPr>
          <w:ilvl w:val="1"/>
          <w:numId w:val="1"/>
        </w:numPr>
        <w:ind w:left="0" w:firstLine="709"/>
        <w:rPr>
          <w:color w:val="FF0000"/>
          <w:szCs w:val="28"/>
        </w:rPr>
      </w:pPr>
      <w:bookmarkStart w:id="16" w:name="_Toc93914608"/>
      <w:r w:rsidRPr="007F5B85">
        <w:rPr>
          <w:szCs w:val="28"/>
        </w:rPr>
        <w:t>Учебно-тематический план</w:t>
      </w:r>
      <w:bookmarkEnd w:id="16"/>
      <w:r w:rsidR="00E62AE3">
        <w:rPr>
          <w:szCs w:val="28"/>
        </w:rPr>
        <w:t xml:space="preserve"> </w:t>
      </w:r>
    </w:p>
    <w:tbl>
      <w:tblPr>
        <w:tblW w:w="9923"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8"/>
        <w:gridCol w:w="821"/>
        <w:gridCol w:w="851"/>
        <w:gridCol w:w="737"/>
        <w:gridCol w:w="1134"/>
        <w:gridCol w:w="1560"/>
        <w:gridCol w:w="1842"/>
      </w:tblGrid>
      <w:tr w:rsidR="00A8136E" w:rsidRPr="004A721E" w14:paraId="105A79E1" w14:textId="77777777" w:rsidTr="004B2B37">
        <w:trPr>
          <w:cantSplit/>
        </w:trPr>
        <w:tc>
          <w:tcPr>
            <w:tcW w:w="710" w:type="dxa"/>
            <w:vMerge w:val="restart"/>
            <w:tcMar>
              <w:left w:w="108" w:type="dxa"/>
            </w:tcMar>
          </w:tcPr>
          <w:p w14:paraId="0390803E" w14:textId="77777777" w:rsidR="00A8136E" w:rsidRPr="00C479F2" w:rsidRDefault="00A8136E" w:rsidP="004B2B37">
            <w:pPr>
              <w:keepNext/>
              <w:spacing w:line="240" w:lineRule="auto"/>
              <w:ind w:firstLine="0"/>
              <w:jc w:val="center"/>
              <w:rPr>
                <w:color w:val="000000"/>
                <w:sz w:val="24"/>
                <w:szCs w:val="24"/>
              </w:rPr>
            </w:pPr>
            <w:r w:rsidRPr="00C479F2">
              <w:rPr>
                <w:color w:val="000000"/>
                <w:sz w:val="24"/>
                <w:szCs w:val="24"/>
              </w:rPr>
              <w:t>№</w:t>
            </w:r>
          </w:p>
          <w:p w14:paraId="59947A8D" w14:textId="77777777" w:rsidR="00A8136E" w:rsidRPr="00C479F2" w:rsidRDefault="00A8136E" w:rsidP="004B2B37">
            <w:pPr>
              <w:keepNext/>
              <w:spacing w:line="240" w:lineRule="auto"/>
              <w:ind w:firstLine="0"/>
              <w:jc w:val="center"/>
              <w:rPr>
                <w:color w:val="000000"/>
                <w:sz w:val="24"/>
                <w:szCs w:val="24"/>
              </w:rPr>
            </w:pPr>
            <w:r w:rsidRPr="00C479F2">
              <w:rPr>
                <w:color w:val="000000"/>
                <w:sz w:val="24"/>
                <w:szCs w:val="24"/>
              </w:rPr>
              <w:t>п/п</w:t>
            </w:r>
          </w:p>
        </w:tc>
        <w:tc>
          <w:tcPr>
            <w:tcW w:w="2268" w:type="dxa"/>
            <w:vMerge w:val="restart"/>
            <w:tcMar>
              <w:left w:w="108" w:type="dxa"/>
            </w:tcMar>
          </w:tcPr>
          <w:p w14:paraId="302E5D9F" w14:textId="77777777" w:rsidR="00A8136E" w:rsidRPr="00C479F2" w:rsidRDefault="00A8136E" w:rsidP="004B2B37">
            <w:pPr>
              <w:keepNext/>
              <w:spacing w:line="240" w:lineRule="auto"/>
              <w:ind w:firstLine="0"/>
              <w:jc w:val="center"/>
              <w:rPr>
                <w:color w:val="000000"/>
                <w:sz w:val="24"/>
                <w:szCs w:val="24"/>
              </w:rPr>
            </w:pPr>
            <w:r w:rsidRPr="00C479F2">
              <w:rPr>
                <w:b/>
                <w:color w:val="000000"/>
                <w:sz w:val="24"/>
                <w:szCs w:val="24"/>
              </w:rPr>
              <w:t>Наименование тем (разделов) дисциплины</w:t>
            </w:r>
          </w:p>
        </w:tc>
        <w:tc>
          <w:tcPr>
            <w:tcW w:w="5103" w:type="dxa"/>
            <w:gridSpan w:val="5"/>
            <w:tcMar>
              <w:left w:w="108" w:type="dxa"/>
            </w:tcMar>
          </w:tcPr>
          <w:p w14:paraId="7DCA73E6" w14:textId="77777777" w:rsidR="00A8136E" w:rsidRPr="00C479F2" w:rsidRDefault="00A8136E" w:rsidP="004B2B37">
            <w:pPr>
              <w:keepNext/>
              <w:spacing w:line="240" w:lineRule="auto"/>
              <w:ind w:firstLine="0"/>
              <w:jc w:val="center"/>
              <w:rPr>
                <w:color w:val="000000"/>
                <w:sz w:val="24"/>
                <w:szCs w:val="24"/>
              </w:rPr>
            </w:pPr>
            <w:r w:rsidRPr="00C479F2">
              <w:rPr>
                <w:b/>
                <w:color w:val="000000"/>
                <w:sz w:val="24"/>
                <w:szCs w:val="24"/>
              </w:rPr>
              <w:t>Трудоемкость в часах</w:t>
            </w:r>
          </w:p>
        </w:tc>
        <w:tc>
          <w:tcPr>
            <w:tcW w:w="1842" w:type="dxa"/>
            <w:vMerge w:val="restart"/>
            <w:tcMar>
              <w:left w:w="108" w:type="dxa"/>
            </w:tcMar>
          </w:tcPr>
          <w:p w14:paraId="3D6E3716" w14:textId="77777777" w:rsidR="00E62AE3" w:rsidRDefault="00A8136E" w:rsidP="004B2B37">
            <w:pPr>
              <w:keepNext/>
              <w:spacing w:line="240" w:lineRule="auto"/>
              <w:ind w:firstLine="0"/>
              <w:jc w:val="center"/>
              <w:rPr>
                <w:b/>
                <w:color w:val="000000"/>
                <w:sz w:val="24"/>
                <w:szCs w:val="24"/>
              </w:rPr>
            </w:pPr>
            <w:r w:rsidRPr="00C479F2">
              <w:rPr>
                <w:b/>
                <w:color w:val="000000"/>
                <w:sz w:val="24"/>
                <w:szCs w:val="24"/>
              </w:rPr>
              <w:t xml:space="preserve">Формы </w:t>
            </w:r>
          </w:p>
          <w:p w14:paraId="39B6DFEC" w14:textId="77777777" w:rsidR="00E62AE3" w:rsidRDefault="00A8136E" w:rsidP="004B2B37">
            <w:pPr>
              <w:keepNext/>
              <w:spacing w:line="240" w:lineRule="auto"/>
              <w:ind w:firstLine="0"/>
              <w:jc w:val="center"/>
              <w:rPr>
                <w:b/>
                <w:color w:val="000000"/>
                <w:sz w:val="24"/>
                <w:szCs w:val="24"/>
              </w:rPr>
            </w:pPr>
            <w:r w:rsidRPr="00C479F2">
              <w:rPr>
                <w:b/>
                <w:color w:val="000000"/>
                <w:sz w:val="24"/>
                <w:szCs w:val="24"/>
              </w:rPr>
              <w:t xml:space="preserve">текущего </w:t>
            </w:r>
          </w:p>
          <w:p w14:paraId="5ACD4846" w14:textId="6BF1E3A3" w:rsidR="00A8136E" w:rsidRPr="00C479F2" w:rsidRDefault="00A8136E" w:rsidP="004B2B37">
            <w:pPr>
              <w:keepNext/>
              <w:spacing w:line="240" w:lineRule="auto"/>
              <w:ind w:firstLine="0"/>
              <w:jc w:val="center"/>
              <w:rPr>
                <w:color w:val="000000"/>
                <w:sz w:val="24"/>
                <w:szCs w:val="24"/>
              </w:rPr>
            </w:pPr>
            <w:r w:rsidRPr="00C479F2">
              <w:rPr>
                <w:b/>
                <w:color w:val="000000"/>
                <w:sz w:val="24"/>
                <w:szCs w:val="24"/>
              </w:rPr>
              <w:t>контроля успеваемости</w:t>
            </w:r>
          </w:p>
        </w:tc>
      </w:tr>
      <w:tr w:rsidR="00A8136E" w:rsidRPr="004A721E" w14:paraId="385B1DF9" w14:textId="77777777" w:rsidTr="004B2B37">
        <w:trPr>
          <w:cantSplit/>
        </w:trPr>
        <w:tc>
          <w:tcPr>
            <w:tcW w:w="710" w:type="dxa"/>
            <w:vMerge/>
            <w:tcMar>
              <w:left w:w="108" w:type="dxa"/>
            </w:tcMar>
          </w:tcPr>
          <w:p w14:paraId="7A02550C" w14:textId="77777777" w:rsidR="00A8136E" w:rsidRPr="00C479F2" w:rsidRDefault="00A8136E" w:rsidP="004B2B37">
            <w:pPr>
              <w:keepNext/>
              <w:spacing w:line="240" w:lineRule="auto"/>
              <w:ind w:firstLine="0"/>
              <w:jc w:val="center"/>
              <w:rPr>
                <w:color w:val="000000"/>
                <w:sz w:val="24"/>
                <w:szCs w:val="24"/>
              </w:rPr>
            </w:pPr>
          </w:p>
        </w:tc>
        <w:tc>
          <w:tcPr>
            <w:tcW w:w="2268" w:type="dxa"/>
            <w:vMerge/>
            <w:tcMar>
              <w:left w:w="108" w:type="dxa"/>
            </w:tcMar>
          </w:tcPr>
          <w:p w14:paraId="4685A2EC" w14:textId="77777777" w:rsidR="00A8136E" w:rsidRPr="00C479F2" w:rsidRDefault="00A8136E" w:rsidP="004B2B37">
            <w:pPr>
              <w:keepNext/>
              <w:spacing w:line="240" w:lineRule="auto"/>
              <w:ind w:firstLine="0"/>
              <w:jc w:val="center"/>
              <w:rPr>
                <w:color w:val="000000"/>
                <w:sz w:val="24"/>
                <w:szCs w:val="24"/>
              </w:rPr>
            </w:pPr>
          </w:p>
        </w:tc>
        <w:tc>
          <w:tcPr>
            <w:tcW w:w="821" w:type="dxa"/>
            <w:vMerge w:val="restart"/>
            <w:tcMar>
              <w:left w:w="108" w:type="dxa"/>
            </w:tcMar>
          </w:tcPr>
          <w:p w14:paraId="0FC8116D" w14:textId="77777777" w:rsidR="00A8136E" w:rsidRPr="00C479F2" w:rsidRDefault="00A8136E" w:rsidP="004B2B37">
            <w:pPr>
              <w:keepNext/>
              <w:spacing w:line="240" w:lineRule="auto"/>
              <w:ind w:firstLine="0"/>
              <w:jc w:val="center"/>
              <w:rPr>
                <w:color w:val="000000"/>
                <w:sz w:val="24"/>
                <w:szCs w:val="24"/>
              </w:rPr>
            </w:pPr>
            <w:r w:rsidRPr="00C479F2">
              <w:rPr>
                <w:b/>
                <w:color w:val="000000"/>
                <w:sz w:val="24"/>
                <w:szCs w:val="24"/>
              </w:rPr>
              <w:t>Всего</w:t>
            </w:r>
          </w:p>
        </w:tc>
        <w:tc>
          <w:tcPr>
            <w:tcW w:w="2722"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514656" w14:textId="77777777" w:rsidR="00A8136E" w:rsidRPr="00C479F2" w:rsidRDefault="00A8136E" w:rsidP="004B2B37">
            <w:pPr>
              <w:keepNext/>
              <w:spacing w:line="240" w:lineRule="auto"/>
              <w:ind w:firstLine="0"/>
              <w:jc w:val="center"/>
              <w:rPr>
                <w:color w:val="000000"/>
                <w:sz w:val="24"/>
                <w:szCs w:val="24"/>
              </w:rPr>
            </w:pPr>
            <w:r>
              <w:rPr>
                <w:b/>
                <w:color w:val="000000"/>
                <w:sz w:val="24"/>
                <w:szCs w:val="24"/>
              </w:rPr>
              <w:t>Контактная работа</w:t>
            </w:r>
            <w:r w:rsidRPr="00C479F2">
              <w:rPr>
                <w:b/>
                <w:color w:val="000000"/>
                <w:sz w:val="24"/>
                <w:szCs w:val="24"/>
              </w:rPr>
              <w:t xml:space="preserve"> </w:t>
            </w:r>
            <w:r>
              <w:rPr>
                <w:b/>
                <w:color w:val="000000"/>
                <w:sz w:val="24"/>
                <w:szCs w:val="24"/>
              </w:rPr>
              <w:t xml:space="preserve">- </w:t>
            </w:r>
            <w:r w:rsidRPr="00C479F2">
              <w:rPr>
                <w:b/>
                <w:color w:val="000000"/>
                <w:sz w:val="24"/>
                <w:szCs w:val="24"/>
              </w:rPr>
              <w:t>Аудиторная работа</w:t>
            </w:r>
          </w:p>
        </w:tc>
        <w:tc>
          <w:tcPr>
            <w:tcW w:w="1560" w:type="dxa"/>
            <w:vMerge w:val="restart"/>
            <w:tcMar>
              <w:left w:w="108" w:type="dxa"/>
            </w:tcMar>
          </w:tcPr>
          <w:p w14:paraId="5D91519B" w14:textId="77777777" w:rsidR="00E62AE3" w:rsidRDefault="00A8136E" w:rsidP="004B2B37">
            <w:pPr>
              <w:keepNext/>
              <w:spacing w:line="240" w:lineRule="auto"/>
              <w:ind w:firstLine="0"/>
              <w:jc w:val="center"/>
              <w:rPr>
                <w:b/>
                <w:color w:val="000000"/>
                <w:sz w:val="24"/>
                <w:szCs w:val="24"/>
              </w:rPr>
            </w:pPr>
            <w:r w:rsidRPr="00C479F2">
              <w:rPr>
                <w:b/>
                <w:color w:val="000000"/>
                <w:sz w:val="24"/>
                <w:szCs w:val="24"/>
              </w:rPr>
              <w:t xml:space="preserve">Самостоятельная </w:t>
            </w:r>
          </w:p>
          <w:p w14:paraId="0E040C84" w14:textId="480AB367" w:rsidR="00A8136E" w:rsidRPr="00C479F2" w:rsidRDefault="00A8136E" w:rsidP="004B2B37">
            <w:pPr>
              <w:keepNext/>
              <w:spacing w:line="240" w:lineRule="auto"/>
              <w:ind w:firstLine="0"/>
              <w:jc w:val="center"/>
              <w:rPr>
                <w:color w:val="000000"/>
                <w:sz w:val="24"/>
                <w:szCs w:val="24"/>
              </w:rPr>
            </w:pPr>
            <w:r w:rsidRPr="00C479F2">
              <w:rPr>
                <w:b/>
                <w:color w:val="000000"/>
                <w:sz w:val="24"/>
                <w:szCs w:val="24"/>
              </w:rPr>
              <w:t>работа</w:t>
            </w:r>
          </w:p>
        </w:tc>
        <w:tc>
          <w:tcPr>
            <w:tcW w:w="1842" w:type="dxa"/>
            <w:vMerge/>
            <w:tcMar>
              <w:left w:w="108" w:type="dxa"/>
            </w:tcMar>
          </w:tcPr>
          <w:p w14:paraId="4C60CB11" w14:textId="77777777" w:rsidR="00A8136E" w:rsidRPr="00C479F2" w:rsidRDefault="00A8136E" w:rsidP="004B2B37">
            <w:pPr>
              <w:keepNext/>
              <w:spacing w:line="240" w:lineRule="auto"/>
              <w:ind w:firstLine="0"/>
              <w:jc w:val="center"/>
              <w:rPr>
                <w:color w:val="000000"/>
                <w:sz w:val="24"/>
                <w:szCs w:val="24"/>
              </w:rPr>
            </w:pPr>
          </w:p>
        </w:tc>
      </w:tr>
      <w:tr w:rsidR="00A8136E" w:rsidRPr="004A721E" w14:paraId="4C3A6AAE" w14:textId="77777777" w:rsidTr="00E62AE3">
        <w:trPr>
          <w:cantSplit/>
        </w:trPr>
        <w:tc>
          <w:tcPr>
            <w:tcW w:w="710" w:type="dxa"/>
            <w:vMerge/>
            <w:tcMar>
              <w:left w:w="108" w:type="dxa"/>
            </w:tcMar>
          </w:tcPr>
          <w:p w14:paraId="1A99A849" w14:textId="77777777" w:rsidR="00A8136E" w:rsidRPr="00C479F2" w:rsidRDefault="00A8136E" w:rsidP="004B2B37">
            <w:pPr>
              <w:keepNext/>
              <w:spacing w:line="240" w:lineRule="auto"/>
              <w:ind w:firstLine="0"/>
              <w:jc w:val="center"/>
              <w:rPr>
                <w:color w:val="000000"/>
                <w:sz w:val="24"/>
                <w:szCs w:val="24"/>
              </w:rPr>
            </w:pPr>
          </w:p>
        </w:tc>
        <w:tc>
          <w:tcPr>
            <w:tcW w:w="2268" w:type="dxa"/>
            <w:vMerge/>
            <w:tcMar>
              <w:left w:w="108" w:type="dxa"/>
            </w:tcMar>
          </w:tcPr>
          <w:p w14:paraId="13D9AF4C" w14:textId="77777777" w:rsidR="00A8136E" w:rsidRPr="00C479F2" w:rsidRDefault="00A8136E" w:rsidP="004B2B37">
            <w:pPr>
              <w:keepNext/>
              <w:spacing w:line="240" w:lineRule="auto"/>
              <w:ind w:firstLine="0"/>
              <w:jc w:val="center"/>
              <w:rPr>
                <w:color w:val="000000"/>
                <w:sz w:val="24"/>
                <w:szCs w:val="24"/>
              </w:rPr>
            </w:pPr>
          </w:p>
        </w:tc>
        <w:tc>
          <w:tcPr>
            <w:tcW w:w="821" w:type="dxa"/>
            <w:vMerge/>
            <w:tcMar>
              <w:left w:w="108" w:type="dxa"/>
            </w:tcMar>
          </w:tcPr>
          <w:p w14:paraId="2126A19F" w14:textId="77777777" w:rsidR="00A8136E" w:rsidRPr="00C479F2" w:rsidRDefault="00A8136E" w:rsidP="004B2B37">
            <w:pPr>
              <w:keepNext/>
              <w:spacing w:line="240" w:lineRule="auto"/>
              <w:ind w:firstLine="0"/>
              <w:jc w:val="center"/>
              <w:rPr>
                <w:color w:val="000000"/>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130E47" w14:textId="77777777" w:rsidR="00A8136E" w:rsidRPr="00C479F2" w:rsidRDefault="00A8136E" w:rsidP="004B2B37">
            <w:pPr>
              <w:keepNext/>
              <w:spacing w:line="240" w:lineRule="auto"/>
              <w:ind w:firstLine="0"/>
              <w:jc w:val="center"/>
              <w:rPr>
                <w:color w:val="000000"/>
                <w:sz w:val="24"/>
                <w:szCs w:val="24"/>
              </w:rPr>
            </w:pPr>
            <w:r w:rsidRPr="00C479F2">
              <w:rPr>
                <w:color w:val="000000"/>
                <w:sz w:val="24"/>
                <w:szCs w:val="24"/>
              </w:rPr>
              <w:t>Общ</w:t>
            </w:r>
          </w:p>
          <w:p w14:paraId="10179881" w14:textId="77777777" w:rsidR="00A8136E" w:rsidRPr="00C479F2" w:rsidRDefault="00A8136E" w:rsidP="004B2B37">
            <w:pPr>
              <w:keepNext/>
              <w:spacing w:line="240" w:lineRule="auto"/>
              <w:ind w:firstLine="0"/>
              <w:jc w:val="center"/>
              <w:rPr>
                <w:color w:val="000000"/>
                <w:sz w:val="24"/>
                <w:szCs w:val="24"/>
              </w:rPr>
            </w:pPr>
            <w:proofErr w:type="spellStart"/>
            <w:r w:rsidRPr="00C479F2">
              <w:rPr>
                <w:color w:val="000000"/>
                <w:sz w:val="24"/>
                <w:szCs w:val="24"/>
              </w:rPr>
              <w:t>ая</w:t>
            </w:r>
            <w:proofErr w:type="spellEnd"/>
            <w:r w:rsidRPr="00C479F2">
              <w:rPr>
                <w:color w:val="000000"/>
                <w:sz w:val="24"/>
                <w:szCs w:val="24"/>
              </w:rPr>
              <w:t xml:space="preserve">, в </w:t>
            </w:r>
            <w:proofErr w:type="spellStart"/>
            <w:r w:rsidRPr="00C479F2">
              <w:rPr>
                <w:color w:val="000000"/>
                <w:sz w:val="24"/>
                <w:szCs w:val="24"/>
              </w:rPr>
              <w:t>т.ч</w:t>
            </w:r>
            <w:proofErr w:type="spellEnd"/>
            <w:r w:rsidRPr="00C479F2">
              <w:rPr>
                <w:color w:val="000000"/>
                <w:sz w:val="24"/>
                <w:szCs w:val="24"/>
              </w:rPr>
              <w:t>.:</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42571D" w14:textId="77777777" w:rsidR="00A8136E" w:rsidRPr="00C479F2" w:rsidRDefault="00A8136E" w:rsidP="004B2B37">
            <w:pPr>
              <w:keepNext/>
              <w:spacing w:line="240" w:lineRule="auto"/>
              <w:ind w:firstLine="0"/>
              <w:jc w:val="center"/>
              <w:rPr>
                <w:color w:val="000000"/>
                <w:sz w:val="24"/>
                <w:szCs w:val="24"/>
              </w:rPr>
            </w:pPr>
            <w:r w:rsidRPr="00C479F2">
              <w:rPr>
                <w:color w:val="000000"/>
                <w:sz w:val="24"/>
                <w:szCs w:val="24"/>
              </w:rPr>
              <w:t>Лекции</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14F3F7" w14:textId="77777777" w:rsidR="00A8136E" w:rsidRPr="00C479F2" w:rsidRDefault="00A8136E" w:rsidP="004B2B37">
            <w:pPr>
              <w:keepNext/>
              <w:spacing w:line="240" w:lineRule="auto"/>
              <w:ind w:firstLine="0"/>
              <w:jc w:val="center"/>
              <w:rPr>
                <w:color w:val="000000"/>
                <w:sz w:val="24"/>
                <w:szCs w:val="24"/>
              </w:rPr>
            </w:pPr>
            <w:r w:rsidRPr="00C479F2">
              <w:rPr>
                <w:color w:val="000000"/>
                <w:sz w:val="24"/>
                <w:szCs w:val="24"/>
              </w:rPr>
              <w:t>Семинары, практические занятия</w:t>
            </w:r>
          </w:p>
        </w:tc>
        <w:tc>
          <w:tcPr>
            <w:tcW w:w="1560" w:type="dxa"/>
            <w:vMerge/>
            <w:tcMar>
              <w:left w:w="108" w:type="dxa"/>
            </w:tcMar>
          </w:tcPr>
          <w:p w14:paraId="2EE00B18" w14:textId="77777777" w:rsidR="00A8136E" w:rsidRPr="00C479F2" w:rsidRDefault="00A8136E" w:rsidP="004B2B37">
            <w:pPr>
              <w:keepNext/>
              <w:spacing w:line="240" w:lineRule="auto"/>
              <w:ind w:firstLine="0"/>
              <w:jc w:val="center"/>
              <w:rPr>
                <w:color w:val="000000"/>
                <w:sz w:val="24"/>
                <w:szCs w:val="24"/>
              </w:rPr>
            </w:pPr>
          </w:p>
        </w:tc>
        <w:tc>
          <w:tcPr>
            <w:tcW w:w="1842" w:type="dxa"/>
            <w:vMerge/>
            <w:tcMar>
              <w:left w:w="108" w:type="dxa"/>
            </w:tcMar>
          </w:tcPr>
          <w:p w14:paraId="641672AE" w14:textId="77777777" w:rsidR="00A8136E" w:rsidRPr="00C479F2" w:rsidRDefault="00A8136E" w:rsidP="004B2B37">
            <w:pPr>
              <w:keepNext/>
              <w:spacing w:line="240" w:lineRule="auto"/>
              <w:ind w:firstLine="0"/>
              <w:jc w:val="center"/>
              <w:rPr>
                <w:color w:val="000000"/>
                <w:sz w:val="24"/>
                <w:szCs w:val="24"/>
              </w:rPr>
            </w:pPr>
          </w:p>
        </w:tc>
      </w:tr>
      <w:tr w:rsidR="00EA66D2" w:rsidRPr="004A721E" w14:paraId="24A192BD" w14:textId="77777777" w:rsidTr="004B2B37">
        <w:trPr>
          <w:cantSplit/>
          <w:trHeight w:val="30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81B7D82" w14:textId="77777777" w:rsidR="00EA66D2" w:rsidRPr="00B03664" w:rsidRDefault="00EA66D2" w:rsidP="00EA66D2">
            <w:pPr>
              <w:keepNext/>
              <w:spacing w:line="240" w:lineRule="auto"/>
              <w:ind w:firstLine="0"/>
              <w:jc w:val="center"/>
              <w:rPr>
                <w:color w:val="000000"/>
                <w:sz w:val="24"/>
                <w:szCs w:val="24"/>
              </w:rPr>
            </w:pPr>
            <w:r w:rsidRPr="00B03664">
              <w:rPr>
                <w:color w:val="000000"/>
                <w:sz w:val="24"/>
                <w:szCs w:val="24"/>
              </w:rPr>
              <w:t>1</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AADE6F" w14:textId="77777777" w:rsidR="00EA66D2" w:rsidRPr="00B03664" w:rsidRDefault="00EA66D2" w:rsidP="00EA66D2">
            <w:pPr>
              <w:keepNext/>
              <w:autoSpaceDE w:val="0"/>
              <w:autoSpaceDN w:val="0"/>
              <w:adjustRightInd w:val="0"/>
              <w:spacing w:line="240" w:lineRule="auto"/>
              <w:ind w:firstLine="0"/>
              <w:rPr>
                <w:color w:val="000000"/>
                <w:sz w:val="24"/>
                <w:szCs w:val="24"/>
              </w:rPr>
            </w:pPr>
            <w:proofErr w:type="spellStart"/>
            <w:r w:rsidRPr="00B03664">
              <w:rPr>
                <w:color w:val="000000"/>
                <w:sz w:val="24"/>
                <w:szCs w:val="24"/>
              </w:rPr>
              <w:t>Диджитализация</w:t>
            </w:r>
            <w:proofErr w:type="spellEnd"/>
            <w:r w:rsidRPr="00B03664">
              <w:rPr>
                <w:color w:val="000000"/>
                <w:sz w:val="24"/>
                <w:szCs w:val="24"/>
              </w:rPr>
              <w:t xml:space="preserve"> финансов</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3242C0E" w14:textId="5F509491" w:rsidR="00EA66D2" w:rsidRPr="00E62AE3" w:rsidRDefault="00EA66D2" w:rsidP="00EA66D2">
            <w:pPr>
              <w:keepNext/>
              <w:ind w:firstLine="0"/>
              <w:jc w:val="center"/>
              <w:rPr>
                <w:strike/>
                <w:color w:val="000000"/>
                <w:sz w:val="24"/>
                <w:szCs w:val="24"/>
              </w:rPr>
            </w:pPr>
            <w:r>
              <w:rPr>
                <w:color w:val="000000"/>
                <w:sz w:val="24"/>
                <w:szCs w:val="24"/>
              </w:rPr>
              <w:t>20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DBAE5DC" w14:textId="58251224" w:rsidR="00EA66D2" w:rsidRPr="00E62AE3" w:rsidRDefault="00EA66D2" w:rsidP="00EA66D2">
            <w:pPr>
              <w:keepNext/>
              <w:ind w:firstLine="0"/>
              <w:jc w:val="center"/>
              <w:rPr>
                <w:strike/>
                <w:color w:val="000000"/>
                <w:sz w:val="24"/>
                <w:szCs w:val="24"/>
              </w:rPr>
            </w:pPr>
            <w:r w:rsidRPr="00F3286C">
              <w:rPr>
                <w:color w:val="000000"/>
                <w:sz w:val="24"/>
                <w:szCs w:val="24"/>
              </w:rPr>
              <w:t>6</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610FB6B" w14:textId="29D0D55E" w:rsidR="00EA66D2" w:rsidRPr="00B03664" w:rsidRDefault="00EA66D2" w:rsidP="00EA66D2">
            <w:pPr>
              <w:keepNext/>
              <w:ind w:firstLine="0"/>
              <w:jc w:val="center"/>
              <w:rPr>
                <w:color w:val="000000"/>
                <w:sz w:val="24"/>
                <w:szCs w:val="24"/>
              </w:rPr>
            </w:pPr>
            <w:r w:rsidRPr="00F3286C">
              <w:rPr>
                <w:color w:val="000000"/>
                <w:sz w:val="24"/>
                <w:szCs w:val="24"/>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48A1130" w14:textId="60ADCB95" w:rsidR="00EA66D2" w:rsidRPr="00B03664" w:rsidRDefault="00EA66D2" w:rsidP="00EA66D2">
            <w:pPr>
              <w:keepNext/>
              <w:ind w:firstLine="0"/>
              <w:jc w:val="center"/>
              <w:rPr>
                <w:color w:val="000000"/>
                <w:sz w:val="24"/>
                <w:szCs w:val="24"/>
              </w:rPr>
            </w:pPr>
            <w:r w:rsidRPr="00F3286C">
              <w:rPr>
                <w:color w:val="000000"/>
                <w:sz w:val="24"/>
                <w:szCs w:val="24"/>
              </w:rPr>
              <w:t>2</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FC225B3" w14:textId="5BE9788A" w:rsidR="00EA66D2" w:rsidRPr="00E62AE3" w:rsidRDefault="00EA66D2" w:rsidP="00EA66D2">
            <w:pPr>
              <w:keepNext/>
              <w:ind w:firstLine="0"/>
              <w:jc w:val="center"/>
              <w:rPr>
                <w:strike/>
                <w:color w:val="000000"/>
                <w:sz w:val="24"/>
                <w:szCs w:val="24"/>
              </w:rPr>
            </w:pPr>
            <w:r w:rsidRPr="00F3286C">
              <w:rPr>
                <w:color w:val="000000"/>
                <w:sz w:val="24"/>
                <w:szCs w:val="24"/>
              </w:rPr>
              <w:t>14</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262CED8A" w14:textId="77777777" w:rsidR="00EA66D2" w:rsidRPr="00B03664" w:rsidRDefault="00EA66D2" w:rsidP="00EA66D2">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Самостоятельные работы. Участие в решении задач на практических занятиях. Собеседования по домашним заданиям.</w:t>
            </w:r>
          </w:p>
        </w:tc>
      </w:tr>
      <w:tr w:rsidR="00EA66D2" w:rsidRPr="004A721E" w14:paraId="01EF03EF" w14:textId="77777777" w:rsidTr="004B2B37">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871AB3" w14:textId="77777777" w:rsidR="00EA66D2" w:rsidRPr="00B03664" w:rsidRDefault="00EA66D2" w:rsidP="00EA66D2">
            <w:pPr>
              <w:keepNext/>
              <w:spacing w:line="240" w:lineRule="auto"/>
              <w:ind w:firstLine="0"/>
              <w:jc w:val="center"/>
              <w:rPr>
                <w:color w:val="000000"/>
                <w:sz w:val="24"/>
                <w:szCs w:val="24"/>
              </w:rPr>
            </w:pPr>
            <w:r w:rsidRPr="00B03664">
              <w:rPr>
                <w:color w:val="000000"/>
                <w:sz w:val="24"/>
                <w:szCs w:val="24"/>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182E28" w14:textId="77777777" w:rsidR="00EA66D2" w:rsidRPr="00B03664" w:rsidRDefault="00EA66D2" w:rsidP="00EA66D2">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 xml:space="preserve">Технологии и модели бизнеса в </w:t>
            </w:r>
            <w:proofErr w:type="spellStart"/>
            <w:r w:rsidRPr="00B03664">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9AF61F0" w14:textId="03F4BB3B" w:rsidR="00EA66D2" w:rsidRPr="00E62AE3" w:rsidRDefault="00EA66D2" w:rsidP="00EA66D2">
            <w:pPr>
              <w:keepNext/>
              <w:ind w:firstLine="0"/>
              <w:jc w:val="center"/>
              <w:rPr>
                <w:strike/>
                <w:color w:val="000000"/>
                <w:sz w:val="24"/>
                <w:szCs w:val="24"/>
              </w:rPr>
            </w:pPr>
            <w:r w:rsidRPr="00F3286C">
              <w:rPr>
                <w:color w:val="000000"/>
                <w:sz w:val="24"/>
                <w:szCs w:val="24"/>
                <w:lang w:val="en-US"/>
              </w:rPr>
              <w:t>2</w:t>
            </w:r>
            <w:r>
              <w:rPr>
                <w:color w:val="000000"/>
                <w:sz w:val="24"/>
                <w:szCs w:val="24"/>
                <w:lang w:val="en-US"/>
              </w:rPr>
              <w:t>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84D10E0" w14:textId="73C2E528" w:rsidR="00EA66D2" w:rsidRPr="00E62AE3" w:rsidRDefault="00EA66D2" w:rsidP="00EA66D2">
            <w:pPr>
              <w:keepNext/>
              <w:ind w:firstLine="0"/>
              <w:jc w:val="center"/>
              <w:rPr>
                <w:strike/>
                <w:color w:val="000000"/>
                <w:sz w:val="24"/>
                <w:szCs w:val="24"/>
              </w:rPr>
            </w:pPr>
            <w:r w:rsidRPr="00F3286C">
              <w:rPr>
                <w:color w:val="000000"/>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F8D2F4C" w14:textId="64391849" w:rsidR="00EA66D2" w:rsidRPr="00B03664" w:rsidRDefault="00EA66D2" w:rsidP="00EA66D2">
            <w:pPr>
              <w:keepNext/>
              <w:ind w:firstLine="0"/>
              <w:jc w:val="center"/>
              <w:rPr>
                <w:color w:val="000000"/>
                <w:sz w:val="24"/>
                <w:szCs w:val="24"/>
              </w:rPr>
            </w:pPr>
            <w:r w:rsidRPr="00F3286C">
              <w:rPr>
                <w:color w:val="000000"/>
                <w:sz w:val="24"/>
                <w:szCs w:val="24"/>
                <w:lang w:val="en-US"/>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65C7337" w14:textId="3B57E8CF" w:rsidR="00EA66D2" w:rsidRPr="00B03664" w:rsidRDefault="00EA66D2" w:rsidP="00EA66D2">
            <w:pPr>
              <w:keepNext/>
              <w:ind w:firstLine="0"/>
              <w:jc w:val="center"/>
              <w:rPr>
                <w:color w:val="000000"/>
                <w:sz w:val="24"/>
                <w:szCs w:val="24"/>
              </w:rPr>
            </w:pPr>
            <w:r w:rsidRPr="00F3286C">
              <w:rPr>
                <w:color w:val="000000"/>
                <w:sz w:val="24"/>
                <w:szCs w:val="24"/>
              </w:rPr>
              <w:t>4</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3BCE171" w14:textId="12294A89" w:rsidR="00EA66D2" w:rsidRPr="00E62AE3" w:rsidRDefault="00EA66D2" w:rsidP="00EA66D2">
            <w:pPr>
              <w:keepNext/>
              <w:ind w:firstLine="0"/>
              <w:jc w:val="center"/>
              <w:rPr>
                <w:strike/>
                <w:color w:val="000000"/>
                <w:sz w:val="24"/>
                <w:szCs w:val="24"/>
              </w:rPr>
            </w:pPr>
            <w:r>
              <w:rPr>
                <w:color w:val="000000"/>
                <w:sz w:val="24"/>
                <w:szCs w:val="24"/>
              </w:rPr>
              <w:t>14</w:t>
            </w:r>
          </w:p>
        </w:tc>
        <w:tc>
          <w:tcPr>
            <w:tcW w:w="1842" w:type="dxa"/>
            <w:vMerge/>
            <w:tcMar>
              <w:left w:w="108" w:type="dxa"/>
            </w:tcMar>
            <w:vAlign w:val="center"/>
          </w:tcPr>
          <w:p w14:paraId="60218B6F" w14:textId="77777777" w:rsidR="00EA66D2" w:rsidRPr="00B03664" w:rsidRDefault="00EA66D2" w:rsidP="00EA66D2">
            <w:pPr>
              <w:keepNext/>
              <w:spacing w:line="240" w:lineRule="auto"/>
              <w:ind w:firstLine="0"/>
              <w:jc w:val="center"/>
              <w:rPr>
                <w:color w:val="000000"/>
                <w:sz w:val="24"/>
                <w:szCs w:val="24"/>
              </w:rPr>
            </w:pPr>
          </w:p>
        </w:tc>
      </w:tr>
      <w:tr w:rsidR="00EA66D2" w:rsidRPr="004A721E" w14:paraId="0694CB3B" w14:textId="77777777" w:rsidTr="004B2B37">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769CCC" w14:textId="77777777" w:rsidR="00EA66D2" w:rsidRPr="00B03664" w:rsidRDefault="00EA66D2" w:rsidP="00EA66D2">
            <w:pPr>
              <w:keepNext/>
              <w:spacing w:line="240" w:lineRule="auto"/>
              <w:ind w:firstLine="0"/>
              <w:jc w:val="center"/>
              <w:rPr>
                <w:color w:val="000000"/>
                <w:sz w:val="24"/>
                <w:szCs w:val="24"/>
              </w:rPr>
            </w:pPr>
            <w:r w:rsidRPr="00B03664">
              <w:rPr>
                <w:color w:val="000000"/>
                <w:sz w:val="24"/>
                <w:szCs w:val="24"/>
              </w:rPr>
              <w:t>3</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6A280F" w14:textId="7F505538" w:rsidR="00EA66D2" w:rsidRPr="00B03664" w:rsidRDefault="00EA66D2" w:rsidP="00EA66D2">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 xml:space="preserve">Обработка данных и машинное обучение в </w:t>
            </w:r>
            <w:proofErr w:type="spellStart"/>
            <w:r w:rsidRPr="00B03664">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18FB226" w14:textId="57D8587D" w:rsidR="00EA66D2" w:rsidRPr="00E62AE3" w:rsidRDefault="00EA66D2" w:rsidP="00EA66D2">
            <w:pPr>
              <w:keepNext/>
              <w:ind w:firstLine="0"/>
              <w:jc w:val="center"/>
              <w:rPr>
                <w:strike/>
                <w:color w:val="000000"/>
                <w:sz w:val="24"/>
                <w:szCs w:val="24"/>
              </w:rPr>
            </w:pPr>
            <w:r>
              <w:rPr>
                <w:color w:val="000000"/>
                <w:sz w:val="24"/>
                <w:szCs w:val="24"/>
              </w:rPr>
              <w:t>22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0B22875" w14:textId="03B5B18F" w:rsidR="00EA66D2" w:rsidRPr="00E62AE3" w:rsidRDefault="00EA66D2" w:rsidP="00EA66D2">
            <w:pPr>
              <w:keepNext/>
              <w:ind w:firstLine="0"/>
              <w:jc w:val="center"/>
              <w:rPr>
                <w:strike/>
                <w:color w:val="000000"/>
                <w:sz w:val="24"/>
                <w:szCs w:val="24"/>
              </w:rPr>
            </w:pPr>
            <w:r w:rsidRPr="00F3286C">
              <w:rPr>
                <w:color w:val="000000"/>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DC6E360" w14:textId="22AA29B0" w:rsidR="00EA66D2" w:rsidRPr="00B03664" w:rsidRDefault="00EA66D2" w:rsidP="00EA66D2">
            <w:pPr>
              <w:keepNext/>
              <w:ind w:firstLine="0"/>
              <w:jc w:val="center"/>
              <w:rPr>
                <w:color w:val="000000"/>
                <w:sz w:val="24"/>
                <w:szCs w:val="24"/>
              </w:rPr>
            </w:pPr>
            <w:r w:rsidRPr="00F3286C">
              <w:rPr>
                <w:color w:val="000000"/>
                <w:sz w:val="24"/>
                <w:szCs w:val="24"/>
                <w:lang w:val="en-US"/>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20DAFAB" w14:textId="35C03801" w:rsidR="00EA66D2" w:rsidRPr="00B03664" w:rsidRDefault="00EA66D2" w:rsidP="00EA66D2">
            <w:pPr>
              <w:keepNext/>
              <w:ind w:firstLine="0"/>
              <w:jc w:val="center"/>
              <w:rPr>
                <w:color w:val="000000"/>
                <w:sz w:val="24"/>
                <w:szCs w:val="24"/>
              </w:rPr>
            </w:pPr>
            <w:r w:rsidRPr="00F3286C">
              <w:rPr>
                <w:color w:val="000000"/>
                <w:sz w:val="24"/>
                <w:szCs w:val="24"/>
              </w:rPr>
              <w:t>4</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2190C23" w14:textId="436A850B" w:rsidR="00EA66D2" w:rsidRPr="00E62AE3" w:rsidRDefault="00EA66D2" w:rsidP="00EA66D2">
            <w:pPr>
              <w:keepNext/>
              <w:ind w:firstLine="0"/>
              <w:jc w:val="center"/>
              <w:rPr>
                <w:strike/>
                <w:color w:val="000000"/>
                <w:sz w:val="24"/>
                <w:szCs w:val="24"/>
              </w:rPr>
            </w:pPr>
            <w:r>
              <w:rPr>
                <w:rFonts w:eastAsia="Calibri" w:cs="Calibri"/>
                <w:color w:val="000000"/>
                <w:sz w:val="24"/>
                <w:szCs w:val="24"/>
              </w:rPr>
              <w:t>1</w:t>
            </w:r>
            <w:r w:rsidRPr="00F3286C">
              <w:rPr>
                <w:rFonts w:eastAsia="Calibri" w:cs="Calibri"/>
                <w:color w:val="000000"/>
                <w:sz w:val="24"/>
                <w:szCs w:val="24"/>
              </w:rPr>
              <w:t>4</w:t>
            </w:r>
          </w:p>
        </w:tc>
        <w:tc>
          <w:tcPr>
            <w:tcW w:w="1842" w:type="dxa"/>
            <w:vMerge/>
            <w:tcMar>
              <w:left w:w="108" w:type="dxa"/>
            </w:tcMar>
            <w:vAlign w:val="center"/>
          </w:tcPr>
          <w:p w14:paraId="25F36C77" w14:textId="77777777" w:rsidR="00EA66D2" w:rsidRPr="00B03664" w:rsidRDefault="00EA66D2" w:rsidP="00EA66D2">
            <w:pPr>
              <w:keepNext/>
              <w:spacing w:line="240" w:lineRule="auto"/>
              <w:ind w:firstLine="0"/>
              <w:jc w:val="center"/>
              <w:rPr>
                <w:color w:val="000000"/>
                <w:sz w:val="24"/>
                <w:szCs w:val="24"/>
              </w:rPr>
            </w:pPr>
          </w:p>
        </w:tc>
      </w:tr>
      <w:tr w:rsidR="00EA66D2" w:rsidRPr="004A721E" w14:paraId="1B98B8CF" w14:textId="77777777" w:rsidTr="004B2B37">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453A2D" w14:textId="77777777" w:rsidR="00EA66D2" w:rsidRPr="00B03664" w:rsidRDefault="00EA66D2" w:rsidP="00EA66D2">
            <w:pPr>
              <w:keepNext/>
              <w:spacing w:line="240" w:lineRule="auto"/>
              <w:ind w:firstLine="0"/>
              <w:jc w:val="center"/>
              <w:rPr>
                <w:color w:val="000000"/>
                <w:sz w:val="24"/>
                <w:szCs w:val="24"/>
              </w:rPr>
            </w:pPr>
            <w:r w:rsidRPr="00B03664">
              <w:rPr>
                <w:color w:val="000000"/>
                <w:sz w:val="24"/>
                <w:szCs w:val="24"/>
              </w:rPr>
              <w:t>4</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D59C7A" w14:textId="77777777" w:rsidR="00EA66D2" w:rsidRPr="00B03664" w:rsidRDefault="00EA66D2" w:rsidP="00EA66D2">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 xml:space="preserve">Технология </w:t>
            </w:r>
            <w:proofErr w:type="spellStart"/>
            <w:r w:rsidRPr="00B03664">
              <w:rPr>
                <w:rFonts w:eastAsiaTheme="minorEastAsia"/>
                <w:color w:val="000000"/>
                <w:sz w:val="24"/>
                <w:szCs w:val="24"/>
              </w:rPr>
              <w:t>блокчейн</w:t>
            </w:r>
            <w:proofErr w:type="spellEnd"/>
            <w:r w:rsidRPr="00B03664">
              <w:rPr>
                <w:rFonts w:eastAsiaTheme="minorEastAsia"/>
                <w:color w:val="000000"/>
                <w:sz w:val="24"/>
                <w:szCs w:val="24"/>
              </w:rPr>
              <w:t xml:space="preserve"> в </w:t>
            </w:r>
            <w:proofErr w:type="spellStart"/>
            <w:r w:rsidRPr="00B03664">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CE0BCC6" w14:textId="64AE2CF2" w:rsidR="00EA66D2" w:rsidRPr="00E62AE3" w:rsidRDefault="00EA66D2" w:rsidP="00EA66D2">
            <w:pPr>
              <w:keepNext/>
              <w:ind w:firstLine="0"/>
              <w:jc w:val="center"/>
              <w:rPr>
                <w:strike/>
                <w:color w:val="000000"/>
                <w:sz w:val="24"/>
                <w:szCs w:val="24"/>
              </w:rPr>
            </w:pPr>
            <w:r>
              <w:rPr>
                <w:color w:val="000000"/>
                <w:sz w:val="24"/>
                <w:szCs w:val="24"/>
              </w:rPr>
              <w:t>22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4B6EA93" w14:textId="411829EB" w:rsidR="00EA66D2" w:rsidRPr="00E62AE3" w:rsidRDefault="00EA66D2" w:rsidP="00EA66D2">
            <w:pPr>
              <w:keepNext/>
              <w:ind w:firstLine="0"/>
              <w:jc w:val="center"/>
              <w:rPr>
                <w:strike/>
                <w:color w:val="000000"/>
                <w:sz w:val="24"/>
                <w:szCs w:val="24"/>
              </w:rPr>
            </w:pPr>
            <w:r w:rsidRPr="00F3286C">
              <w:rPr>
                <w:color w:val="000000"/>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851B994" w14:textId="278D8472" w:rsidR="00EA66D2" w:rsidRPr="00B03664" w:rsidRDefault="00EA66D2" w:rsidP="00EA66D2">
            <w:pPr>
              <w:keepNext/>
              <w:ind w:firstLine="0"/>
              <w:jc w:val="center"/>
              <w:rPr>
                <w:color w:val="000000"/>
                <w:sz w:val="24"/>
                <w:szCs w:val="24"/>
              </w:rPr>
            </w:pPr>
            <w:r w:rsidRPr="00F3286C">
              <w:rPr>
                <w:color w:val="000000"/>
                <w:sz w:val="24"/>
                <w:szCs w:val="24"/>
                <w:lang w:val="en-US"/>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2495B19" w14:textId="68D91F1D" w:rsidR="00EA66D2" w:rsidRPr="00B03664" w:rsidRDefault="00EA66D2" w:rsidP="00EA66D2">
            <w:pPr>
              <w:keepNext/>
              <w:ind w:firstLine="0"/>
              <w:jc w:val="center"/>
              <w:rPr>
                <w:color w:val="000000"/>
                <w:sz w:val="24"/>
                <w:szCs w:val="24"/>
              </w:rPr>
            </w:pPr>
            <w:r w:rsidRPr="00F3286C">
              <w:rPr>
                <w:color w:val="000000"/>
                <w:sz w:val="24"/>
                <w:szCs w:val="24"/>
              </w:rPr>
              <w:t>4</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338C380" w14:textId="40AF0CAE" w:rsidR="00EA66D2" w:rsidRPr="00E62AE3" w:rsidRDefault="00EA66D2" w:rsidP="00EA66D2">
            <w:pPr>
              <w:keepNext/>
              <w:ind w:firstLine="0"/>
              <w:jc w:val="center"/>
              <w:rPr>
                <w:strike/>
                <w:color w:val="000000"/>
                <w:sz w:val="24"/>
                <w:szCs w:val="24"/>
              </w:rPr>
            </w:pPr>
            <w:r>
              <w:rPr>
                <w:color w:val="000000"/>
                <w:sz w:val="24"/>
                <w:szCs w:val="24"/>
              </w:rPr>
              <w:t>1</w:t>
            </w:r>
            <w:r w:rsidRPr="00F3286C">
              <w:rPr>
                <w:color w:val="000000"/>
                <w:sz w:val="24"/>
                <w:szCs w:val="24"/>
                <w:lang w:val="en-US"/>
              </w:rPr>
              <w:t>4</w:t>
            </w:r>
          </w:p>
        </w:tc>
        <w:tc>
          <w:tcPr>
            <w:tcW w:w="1842" w:type="dxa"/>
            <w:vMerge/>
            <w:tcMar>
              <w:left w:w="108" w:type="dxa"/>
            </w:tcMar>
            <w:vAlign w:val="center"/>
          </w:tcPr>
          <w:p w14:paraId="33B0AAE4" w14:textId="77777777" w:rsidR="00EA66D2" w:rsidRPr="00B03664" w:rsidRDefault="00EA66D2" w:rsidP="00EA66D2">
            <w:pPr>
              <w:keepNext/>
              <w:spacing w:line="240" w:lineRule="auto"/>
              <w:ind w:firstLine="0"/>
              <w:jc w:val="center"/>
              <w:rPr>
                <w:color w:val="000000"/>
                <w:sz w:val="24"/>
                <w:szCs w:val="24"/>
              </w:rPr>
            </w:pPr>
          </w:p>
        </w:tc>
      </w:tr>
      <w:tr w:rsidR="00EA66D2" w:rsidRPr="004A721E" w14:paraId="47D6AE27" w14:textId="77777777" w:rsidTr="004B2B37">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F6AEB9" w14:textId="77777777" w:rsidR="00EA66D2" w:rsidRPr="00B03664" w:rsidRDefault="00EA66D2" w:rsidP="00EA66D2">
            <w:pPr>
              <w:keepNext/>
              <w:spacing w:line="240" w:lineRule="auto"/>
              <w:ind w:firstLine="0"/>
              <w:jc w:val="center"/>
              <w:rPr>
                <w:color w:val="000000"/>
                <w:sz w:val="24"/>
                <w:szCs w:val="24"/>
              </w:rPr>
            </w:pPr>
            <w:r w:rsidRPr="00B03664">
              <w:rPr>
                <w:color w:val="000000"/>
                <w:sz w:val="24"/>
                <w:szCs w:val="24"/>
              </w:rPr>
              <w:t>5</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99BAA9" w14:textId="77777777" w:rsidR="00EA66D2" w:rsidRPr="00B03664" w:rsidRDefault="00EA66D2" w:rsidP="00EA66D2">
            <w:pPr>
              <w:keepNext/>
              <w:autoSpaceDE w:val="0"/>
              <w:autoSpaceDN w:val="0"/>
              <w:adjustRightInd w:val="0"/>
              <w:spacing w:line="240" w:lineRule="auto"/>
              <w:ind w:firstLine="0"/>
              <w:rPr>
                <w:rFonts w:eastAsiaTheme="minorEastAsia"/>
                <w:color w:val="000000"/>
                <w:sz w:val="24"/>
                <w:szCs w:val="24"/>
              </w:rPr>
            </w:pPr>
            <w:r w:rsidRPr="00E54B2C">
              <w:rPr>
                <w:rFonts w:eastAsiaTheme="minorEastAsia"/>
                <w:color w:val="000000"/>
                <w:sz w:val="24"/>
                <w:szCs w:val="24"/>
              </w:rPr>
              <w:t xml:space="preserve">Ландшафт и тренды </w:t>
            </w:r>
            <w:proofErr w:type="spellStart"/>
            <w:r w:rsidRPr="00E54B2C">
              <w:rPr>
                <w:rFonts w:eastAsiaTheme="minorEastAsia"/>
                <w:color w:val="000000"/>
                <w:sz w:val="24"/>
                <w:szCs w:val="24"/>
              </w:rPr>
              <w:t>финтеха</w:t>
            </w:r>
            <w:proofErr w:type="spellEnd"/>
            <w:r w:rsidRPr="00E54B2C">
              <w:rPr>
                <w:rFonts w:eastAsiaTheme="minorEastAsia"/>
                <w:color w:val="000000"/>
                <w:sz w:val="24"/>
                <w:szCs w:val="24"/>
              </w:rPr>
              <w:t xml:space="preserve"> в России и в мире.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A9ABBDC" w14:textId="665C9C77" w:rsidR="00EA66D2" w:rsidRPr="00E62AE3" w:rsidRDefault="00EA66D2" w:rsidP="001C25FD">
            <w:pPr>
              <w:keepNext/>
              <w:ind w:firstLine="0"/>
              <w:jc w:val="center"/>
              <w:rPr>
                <w:strike/>
                <w:color w:val="000000"/>
                <w:sz w:val="24"/>
                <w:szCs w:val="24"/>
              </w:rPr>
            </w:pPr>
            <w:r>
              <w:rPr>
                <w:color w:val="000000"/>
                <w:sz w:val="24"/>
                <w:szCs w:val="24"/>
              </w:rPr>
              <w:t>2</w:t>
            </w:r>
            <w:r w:rsidR="001C25FD">
              <w:rPr>
                <w:color w:val="000000"/>
                <w:sz w:val="24"/>
                <w:szCs w:val="24"/>
              </w:rPr>
              <w:t>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D25D849" w14:textId="7CAD0EC3" w:rsidR="00EA66D2" w:rsidRPr="00E62AE3" w:rsidRDefault="001C25FD" w:rsidP="00EA66D2">
            <w:pPr>
              <w:keepNext/>
              <w:ind w:firstLine="0"/>
              <w:jc w:val="center"/>
              <w:rPr>
                <w:strike/>
                <w:color w:val="000000"/>
                <w:sz w:val="24"/>
                <w:szCs w:val="24"/>
              </w:rPr>
            </w:pPr>
            <w:r>
              <w:rPr>
                <w:color w:val="000000"/>
                <w:sz w:val="24"/>
                <w:szCs w:val="24"/>
              </w:rPr>
              <w:t>4</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FE761E8" w14:textId="12BF67CC" w:rsidR="00EA66D2" w:rsidRPr="00B03664" w:rsidRDefault="00EA66D2" w:rsidP="00EA66D2">
            <w:pPr>
              <w:keepNext/>
              <w:ind w:firstLine="0"/>
              <w:jc w:val="center"/>
              <w:rPr>
                <w:color w:val="000000"/>
                <w:sz w:val="24"/>
                <w:szCs w:val="24"/>
              </w:rPr>
            </w:pPr>
            <w:r w:rsidRPr="00F3286C">
              <w:rPr>
                <w:color w:val="000000"/>
                <w:sz w:val="24"/>
                <w:szCs w:val="24"/>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AA3BEA5" w14:textId="487764A0" w:rsidR="00EA66D2" w:rsidRPr="00B03664" w:rsidRDefault="00EA66D2" w:rsidP="00EA66D2">
            <w:pPr>
              <w:keepNext/>
              <w:ind w:firstLine="0"/>
              <w:jc w:val="center"/>
              <w:rPr>
                <w:color w:val="000000"/>
                <w:sz w:val="24"/>
                <w:szCs w:val="24"/>
              </w:rPr>
            </w:pPr>
            <w:r w:rsidRPr="00F3286C">
              <w:rPr>
                <w:color w:val="000000"/>
                <w:sz w:val="24"/>
                <w:szCs w:val="24"/>
              </w:rPr>
              <w:t>4</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6D5B714" w14:textId="17F9E370" w:rsidR="00EA66D2" w:rsidRPr="00E62AE3" w:rsidRDefault="00EA66D2" w:rsidP="00EA66D2">
            <w:pPr>
              <w:keepNext/>
              <w:ind w:firstLine="0"/>
              <w:jc w:val="center"/>
              <w:rPr>
                <w:strike/>
                <w:color w:val="000000"/>
                <w:sz w:val="24"/>
                <w:szCs w:val="24"/>
              </w:rPr>
            </w:pPr>
            <w:r w:rsidRPr="00F3286C">
              <w:rPr>
                <w:color w:val="000000"/>
                <w:sz w:val="24"/>
                <w:szCs w:val="24"/>
              </w:rPr>
              <w:t>1</w:t>
            </w:r>
            <w:r>
              <w:rPr>
                <w:color w:val="000000"/>
                <w:sz w:val="24"/>
                <w:szCs w:val="24"/>
              </w:rPr>
              <w:t>8</w:t>
            </w:r>
          </w:p>
        </w:tc>
        <w:tc>
          <w:tcPr>
            <w:tcW w:w="1842" w:type="dxa"/>
            <w:vMerge/>
            <w:tcMar>
              <w:left w:w="108" w:type="dxa"/>
            </w:tcMar>
            <w:vAlign w:val="center"/>
          </w:tcPr>
          <w:p w14:paraId="5FDD4CC3" w14:textId="77777777" w:rsidR="00EA66D2" w:rsidRPr="00B03664" w:rsidRDefault="00EA66D2" w:rsidP="00EA66D2">
            <w:pPr>
              <w:keepNext/>
              <w:spacing w:line="240" w:lineRule="auto"/>
              <w:ind w:firstLine="0"/>
              <w:jc w:val="center"/>
              <w:rPr>
                <w:color w:val="000000"/>
                <w:sz w:val="24"/>
                <w:szCs w:val="24"/>
              </w:rPr>
            </w:pPr>
          </w:p>
        </w:tc>
      </w:tr>
      <w:tr w:rsidR="00EA66D2" w:rsidRPr="004A721E" w14:paraId="30892C0A" w14:textId="77777777" w:rsidTr="00E62AE3">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1E3FBCB" w14:textId="77777777" w:rsidR="00EA66D2" w:rsidRPr="00B03664" w:rsidRDefault="00EA66D2" w:rsidP="00EA66D2">
            <w:pPr>
              <w:keepNext/>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3F4441" w14:textId="77777777" w:rsidR="00EA66D2" w:rsidRPr="00B03664" w:rsidRDefault="00EA66D2" w:rsidP="00EA66D2">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В целом по дисциплине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02A6395" w14:textId="018E28D9" w:rsidR="00EA66D2" w:rsidRPr="00B03664" w:rsidRDefault="00EA66D2" w:rsidP="00EA66D2">
            <w:pPr>
              <w:keepNext/>
              <w:ind w:firstLine="0"/>
              <w:jc w:val="center"/>
              <w:rPr>
                <w:sz w:val="24"/>
                <w:szCs w:val="24"/>
              </w:rPr>
            </w:pPr>
            <w:r w:rsidRPr="00B03664">
              <w:rPr>
                <w:color w:val="000000"/>
                <w:sz w:val="24"/>
                <w:szCs w:val="24"/>
              </w:rPr>
              <w:t>108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3B093E" w14:textId="3562E3B8" w:rsidR="00EA66D2" w:rsidRPr="00B03664" w:rsidRDefault="00EA66D2" w:rsidP="00EA66D2">
            <w:pPr>
              <w:keepNext/>
              <w:ind w:firstLine="0"/>
              <w:jc w:val="center"/>
              <w:rPr>
                <w:sz w:val="24"/>
                <w:szCs w:val="24"/>
              </w:rPr>
            </w:pPr>
            <w:r w:rsidRPr="00B03664">
              <w:rPr>
                <w:color w:val="000000"/>
                <w:sz w:val="24"/>
                <w:szCs w:val="24"/>
              </w:rPr>
              <w:t>34</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4DE7F9D" w14:textId="3EC3C8A8" w:rsidR="00EA66D2" w:rsidRPr="00B03664" w:rsidRDefault="00EA66D2" w:rsidP="00EA66D2">
            <w:pPr>
              <w:keepNext/>
              <w:ind w:firstLine="0"/>
              <w:jc w:val="center"/>
              <w:rPr>
                <w:sz w:val="24"/>
                <w:szCs w:val="24"/>
              </w:rPr>
            </w:pPr>
            <w:r w:rsidRPr="00B03664">
              <w:rPr>
                <w:color w:val="000000"/>
                <w:sz w:val="24"/>
                <w:szCs w:val="24"/>
                <w:lang w:val="en-US"/>
              </w:rPr>
              <w:t>16</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D2AE70" w14:textId="26A459CC" w:rsidR="00EA66D2" w:rsidRPr="00B03664" w:rsidRDefault="00EA66D2" w:rsidP="00EA66D2">
            <w:pPr>
              <w:keepNext/>
              <w:ind w:firstLine="0"/>
              <w:jc w:val="center"/>
              <w:rPr>
                <w:sz w:val="24"/>
                <w:szCs w:val="24"/>
              </w:rPr>
            </w:pPr>
            <w:r w:rsidRPr="00B03664">
              <w:rPr>
                <w:rFonts w:eastAsia="Calibri" w:cs="Calibri"/>
                <w:color w:val="000000"/>
                <w:sz w:val="24"/>
                <w:szCs w:val="24"/>
              </w:rPr>
              <w:t>18</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B7AB0AB" w14:textId="7F0282AC" w:rsidR="00EA66D2" w:rsidRPr="00E62AE3" w:rsidRDefault="00EA66D2" w:rsidP="00EA66D2">
            <w:pPr>
              <w:keepNext/>
              <w:ind w:firstLine="0"/>
              <w:jc w:val="center"/>
              <w:rPr>
                <w:sz w:val="24"/>
                <w:szCs w:val="24"/>
              </w:rPr>
            </w:pPr>
            <w:r w:rsidRPr="00F3286C">
              <w:rPr>
                <w:rFonts w:eastAsia="Calibri" w:cs="Calibri"/>
                <w:color w:val="000000"/>
                <w:sz w:val="24"/>
                <w:szCs w:val="24"/>
              </w:rPr>
              <w:t>74</w:t>
            </w:r>
          </w:p>
        </w:tc>
        <w:tc>
          <w:tcPr>
            <w:tcW w:w="1842" w:type="dxa"/>
            <w:tcBorders>
              <w:left w:val="single" w:sz="4" w:space="0" w:color="00000A"/>
              <w:right w:val="single" w:sz="4" w:space="0" w:color="00000A"/>
            </w:tcBorders>
            <w:shd w:val="clear" w:color="auto" w:fill="auto"/>
            <w:tcMar>
              <w:left w:w="108" w:type="dxa"/>
            </w:tcMar>
            <w:vAlign w:val="center"/>
          </w:tcPr>
          <w:p w14:paraId="1CD84985" w14:textId="77777777" w:rsidR="00EA66D2" w:rsidRPr="00B03664" w:rsidRDefault="00EA66D2" w:rsidP="00EA66D2">
            <w:pPr>
              <w:keepNext/>
              <w:spacing w:line="240" w:lineRule="auto"/>
              <w:ind w:firstLine="0"/>
              <w:rPr>
                <w:color w:val="000000"/>
                <w:sz w:val="24"/>
                <w:szCs w:val="24"/>
              </w:rPr>
            </w:pPr>
            <w:r w:rsidRPr="00B03664">
              <w:rPr>
                <w:color w:val="000000"/>
                <w:sz w:val="24"/>
                <w:szCs w:val="24"/>
              </w:rPr>
              <w:t>Согласно учебному плану: контрольная работа</w:t>
            </w:r>
          </w:p>
        </w:tc>
      </w:tr>
      <w:tr w:rsidR="00E62AE3" w:rsidRPr="004A721E" w14:paraId="64512DC6" w14:textId="77777777" w:rsidTr="004B2B37">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AF36D44" w14:textId="77777777" w:rsidR="00E62AE3" w:rsidRPr="00B03664" w:rsidRDefault="00E62AE3" w:rsidP="004B2B37">
            <w:pPr>
              <w:keepNext/>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B39A8D" w14:textId="3AB149AE" w:rsidR="00E62AE3" w:rsidRPr="00B03664" w:rsidRDefault="00E62AE3" w:rsidP="004B2B37">
            <w:pPr>
              <w:keepNext/>
              <w:autoSpaceDE w:val="0"/>
              <w:autoSpaceDN w:val="0"/>
              <w:adjustRightInd w:val="0"/>
              <w:spacing w:line="240" w:lineRule="auto"/>
              <w:ind w:firstLine="0"/>
              <w:rPr>
                <w:rFonts w:eastAsiaTheme="minorEastAsia"/>
                <w:color w:val="000000"/>
                <w:sz w:val="24"/>
                <w:szCs w:val="24"/>
              </w:rPr>
            </w:pPr>
            <w:r>
              <w:rPr>
                <w:rFonts w:eastAsiaTheme="minorEastAsia"/>
                <w:color w:val="000000"/>
                <w:sz w:val="24"/>
                <w:szCs w:val="24"/>
              </w:rPr>
              <w:t>Итого в %</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03CECB0" w14:textId="77777777" w:rsidR="00E62AE3" w:rsidRPr="00B03664" w:rsidRDefault="00E62AE3" w:rsidP="004B2B37">
            <w:pPr>
              <w:keepNext/>
              <w:ind w:firstLine="0"/>
              <w:jc w:val="center"/>
              <w:rPr>
                <w:color w:val="000000"/>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C50F122" w14:textId="05904E6F" w:rsidR="00E62AE3" w:rsidRPr="00B03664" w:rsidRDefault="00E62AE3" w:rsidP="004B2B37">
            <w:pPr>
              <w:keepNext/>
              <w:ind w:firstLine="0"/>
              <w:jc w:val="center"/>
              <w:rPr>
                <w:color w:val="000000"/>
                <w:sz w:val="24"/>
                <w:szCs w:val="24"/>
              </w:rPr>
            </w:pPr>
            <w:r>
              <w:rPr>
                <w:color w:val="000000"/>
                <w:sz w:val="24"/>
                <w:szCs w:val="24"/>
              </w:rPr>
              <w:t>31</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83F6CFC" w14:textId="03D7B043" w:rsidR="00E62AE3" w:rsidRPr="00E62AE3" w:rsidRDefault="00E62AE3" w:rsidP="004B2B37">
            <w:pPr>
              <w:keepNext/>
              <w:ind w:firstLine="0"/>
              <w:jc w:val="center"/>
              <w:rPr>
                <w:color w:val="000000"/>
                <w:sz w:val="24"/>
                <w:szCs w:val="24"/>
              </w:rPr>
            </w:pPr>
            <w:r>
              <w:rPr>
                <w:color w:val="000000"/>
                <w:sz w:val="24"/>
                <w:szCs w:val="24"/>
              </w:rPr>
              <w:t>47</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444CBE5" w14:textId="1E1A4295" w:rsidR="00E62AE3" w:rsidRPr="00B03664" w:rsidRDefault="00E62AE3" w:rsidP="004B2B37">
            <w:pPr>
              <w:keepNext/>
              <w:ind w:firstLine="0"/>
              <w:jc w:val="center"/>
              <w:rPr>
                <w:rFonts w:eastAsia="Calibri" w:cs="Calibri"/>
                <w:color w:val="000000"/>
                <w:sz w:val="24"/>
                <w:szCs w:val="24"/>
              </w:rPr>
            </w:pPr>
            <w:r>
              <w:rPr>
                <w:rFonts w:eastAsia="Calibri" w:cs="Calibri"/>
                <w:color w:val="000000"/>
                <w:sz w:val="24"/>
                <w:szCs w:val="24"/>
              </w:rPr>
              <w:t>53</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E4F13EB" w14:textId="0B280B85" w:rsidR="00E62AE3" w:rsidRPr="00B03664" w:rsidRDefault="00E62AE3" w:rsidP="004B2B37">
            <w:pPr>
              <w:keepNext/>
              <w:ind w:firstLine="0"/>
              <w:jc w:val="center"/>
              <w:rPr>
                <w:rFonts w:eastAsia="Calibri" w:cs="Calibri"/>
                <w:color w:val="000000"/>
                <w:sz w:val="24"/>
                <w:szCs w:val="24"/>
              </w:rPr>
            </w:pPr>
            <w:r>
              <w:rPr>
                <w:rFonts w:eastAsia="Calibri" w:cs="Calibri"/>
                <w:color w:val="000000"/>
                <w:sz w:val="24"/>
                <w:szCs w:val="24"/>
              </w:rPr>
              <w:t>69</w:t>
            </w:r>
          </w:p>
        </w:tc>
        <w:tc>
          <w:tcPr>
            <w:tcW w:w="1842" w:type="dxa"/>
            <w:tcBorders>
              <w:left w:val="single" w:sz="4" w:space="0" w:color="00000A"/>
              <w:bottom w:val="single" w:sz="4" w:space="0" w:color="00000A"/>
              <w:right w:val="single" w:sz="4" w:space="0" w:color="00000A"/>
            </w:tcBorders>
            <w:shd w:val="clear" w:color="auto" w:fill="auto"/>
            <w:tcMar>
              <w:left w:w="108" w:type="dxa"/>
            </w:tcMar>
            <w:vAlign w:val="center"/>
          </w:tcPr>
          <w:p w14:paraId="0ABBDE70" w14:textId="77777777" w:rsidR="00E62AE3" w:rsidRPr="00B03664" w:rsidRDefault="00E62AE3" w:rsidP="004B2B37">
            <w:pPr>
              <w:keepNext/>
              <w:spacing w:line="240" w:lineRule="auto"/>
              <w:ind w:firstLine="0"/>
              <w:rPr>
                <w:color w:val="000000"/>
                <w:sz w:val="24"/>
                <w:szCs w:val="24"/>
              </w:rPr>
            </w:pPr>
          </w:p>
        </w:tc>
      </w:tr>
    </w:tbl>
    <w:p w14:paraId="196B425E" w14:textId="77777777" w:rsidR="00A8136E" w:rsidRPr="001D1F29" w:rsidRDefault="00A8136E" w:rsidP="00A8136E">
      <w:pPr>
        <w:ind w:firstLine="0"/>
        <w:rPr>
          <w:sz w:val="28"/>
          <w:szCs w:val="28"/>
        </w:rPr>
      </w:pPr>
    </w:p>
    <w:p w14:paraId="42DDD59B" w14:textId="77777777" w:rsidR="00A8136E" w:rsidRDefault="00A8136E" w:rsidP="00A8136E">
      <w:pPr>
        <w:pStyle w:val="2"/>
        <w:numPr>
          <w:ilvl w:val="1"/>
          <w:numId w:val="1"/>
        </w:numPr>
        <w:spacing w:before="120" w:after="120"/>
        <w:ind w:left="0" w:firstLine="709"/>
        <w:rPr>
          <w:szCs w:val="28"/>
        </w:rPr>
      </w:pPr>
      <w:bookmarkStart w:id="17" w:name="_Toc5052146"/>
      <w:bookmarkStart w:id="18" w:name="_Toc93914609"/>
      <w:r w:rsidRPr="003F4B9B">
        <w:rPr>
          <w:szCs w:val="28"/>
        </w:rPr>
        <w:t>Содержание</w:t>
      </w:r>
      <w:r>
        <w:rPr>
          <w:szCs w:val="28"/>
        </w:rPr>
        <w:t xml:space="preserve"> семинаров</w:t>
      </w:r>
      <w:bookmarkEnd w:id="17"/>
      <w:bookmarkEnd w:id="18"/>
      <w:r>
        <w:rPr>
          <w:szCs w:val="28"/>
        </w:rPr>
        <w:t>, практических занятий</w:t>
      </w:r>
    </w:p>
    <w:tbl>
      <w:tblPr>
        <w:tblStyle w:val="ae"/>
        <w:tblW w:w="10490" w:type="dxa"/>
        <w:tblInd w:w="-572" w:type="dxa"/>
        <w:tblLook w:val="04A0" w:firstRow="1" w:lastRow="0" w:firstColumn="1" w:lastColumn="0" w:noHBand="0" w:noVBand="1"/>
      </w:tblPr>
      <w:tblGrid>
        <w:gridCol w:w="2127"/>
        <w:gridCol w:w="5244"/>
        <w:gridCol w:w="3119"/>
      </w:tblGrid>
      <w:tr w:rsidR="00A8136E" w:rsidRPr="001D1F29" w14:paraId="6BE04CE1" w14:textId="77777777" w:rsidTr="00E62AE3">
        <w:trPr>
          <w:trHeight w:val="1480"/>
        </w:trPr>
        <w:tc>
          <w:tcPr>
            <w:tcW w:w="2127" w:type="dxa"/>
          </w:tcPr>
          <w:p w14:paraId="021EAF92" w14:textId="77777777" w:rsidR="00E62AE3" w:rsidRDefault="00A8136E" w:rsidP="004B2B37">
            <w:pPr>
              <w:spacing w:line="240" w:lineRule="auto"/>
              <w:ind w:firstLine="0"/>
              <w:jc w:val="center"/>
              <w:rPr>
                <w:b/>
                <w:sz w:val="24"/>
                <w:szCs w:val="24"/>
              </w:rPr>
            </w:pPr>
            <w:r w:rsidRPr="001D1F29">
              <w:rPr>
                <w:b/>
                <w:sz w:val="24"/>
                <w:szCs w:val="24"/>
              </w:rPr>
              <w:t xml:space="preserve">Наименование тем (разделов) </w:t>
            </w:r>
          </w:p>
          <w:p w14:paraId="535883C2" w14:textId="575F67D1" w:rsidR="00A8136E" w:rsidRPr="001D1F29" w:rsidRDefault="00A8136E" w:rsidP="004B2B37">
            <w:pPr>
              <w:spacing w:line="240" w:lineRule="auto"/>
              <w:ind w:firstLine="0"/>
              <w:jc w:val="center"/>
              <w:rPr>
                <w:b/>
                <w:sz w:val="24"/>
                <w:szCs w:val="24"/>
              </w:rPr>
            </w:pPr>
            <w:r w:rsidRPr="001D1F29">
              <w:rPr>
                <w:b/>
                <w:sz w:val="24"/>
                <w:szCs w:val="24"/>
              </w:rPr>
              <w:t>дисциплины</w:t>
            </w:r>
          </w:p>
        </w:tc>
        <w:tc>
          <w:tcPr>
            <w:tcW w:w="5244" w:type="dxa"/>
          </w:tcPr>
          <w:p w14:paraId="05C38B43" w14:textId="77777777" w:rsidR="00A8136E" w:rsidRPr="001D1F29" w:rsidRDefault="00A8136E" w:rsidP="004B2B37">
            <w:pPr>
              <w:spacing w:line="240" w:lineRule="auto"/>
              <w:ind w:left="159" w:firstLine="0"/>
              <w:jc w:val="center"/>
              <w:rPr>
                <w:b/>
                <w:sz w:val="24"/>
                <w:szCs w:val="24"/>
              </w:rPr>
            </w:pPr>
            <w:r w:rsidRPr="001D1F2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119" w:type="dxa"/>
          </w:tcPr>
          <w:p w14:paraId="39C23E64" w14:textId="77777777" w:rsidR="00A8136E" w:rsidRPr="001D1F29" w:rsidRDefault="00A8136E" w:rsidP="004B2B37">
            <w:pPr>
              <w:spacing w:line="240" w:lineRule="auto"/>
              <w:ind w:left="454" w:firstLine="0"/>
              <w:jc w:val="center"/>
              <w:rPr>
                <w:b/>
                <w:sz w:val="24"/>
                <w:szCs w:val="24"/>
              </w:rPr>
            </w:pPr>
            <w:r w:rsidRPr="001D1F29">
              <w:rPr>
                <w:b/>
                <w:sz w:val="24"/>
                <w:szCs w:val="24"/>
              </w:rPr>
              <w:t>Формы проведения занятий</w:t>
            </w:r>
          </w:p>
        </w:tc>
      </w:tr>
      <w:tr w:rsidR="00A8136E" w:rsidRPr="001D1F29" w14:paraId="0E91AD28" w14:textId="77777777" w:rsidTr="00E62AE3">
        <w:tc>
          <w:tcPr>
            <w:tcW w:w="2127" w:type="dxa"/>
          </w:tcPr>
          <w:p w14:paraId="16F249AE" w14:textId="77777777" w:rsidR="00A8136E" w:rsidRPr="001D1F29" w:rsidRDefault="00A8136E" w:rsidP="004B2B37">
            <w:pPr>
              <w:spacing w:line="240" w:lineRule="auto"/>
              <w:ind w:left="33" w:firstLine="0"/>
              <w:rPr>
                <w:sz w:val="24"/>
                <w:szCs w:val="24"/>
              </w:rPr>
            </w:pPr>
            <w:r w:rsidRPr="001D1F29">
              <w:rPr>
                <w:sz w:val="24"/>
                <w:szCs w:val="24"/>
              </w:rPr>
              <w:t>Тема 1.</w:t>
            </w:r>
          </w:p>
          <w:p w14:paraId="68014817" w14:textId="77777777" w:rsidR="00A8136E" w:rsidRPr="001D1F29" w:rsidRDefault="00A8136E" w:rsidP="004B2B37">
            <w:pPr>
              <w:spacing w:line="240" w:lineRule="auto"/>
              <w:ind w:left="33" w:firstLine="0"/>
              <w:rPr>
                <w:sz w:val="24"/>
                <w:szCs w:val="24"/>
              </w:rPr>
            </w:pPr>
            <w:proofErr w:type="spellStart"/>
            <w:r w:rsidRPr="001D1F29">
              <w:rPr>
                <w:sz w:val="24"/>
                <w:szCs w:val="24"/>
              </w:rPr>
              <w:t>Диджитализация</w:t>
            </w:r>
            <w:proofErr w:type="spellEnd"/>
            <w:r w:rsidRPr="001D1F29">
              <w:rPr>
                <w:sz w:val="24"/>
                <w:szCs w:val="24"/>
              </w:rPr>
              <w:t xml:space="preserve"> финансов</w:t>
            </w:r>
          </w:p>
        </w:tc>
        <w:tc>
          <w:tcPr>
            <w:tcW w:w="5244" w:type="dxa"/>
          </w:tcPr>
          <w:p w14:paraId="143776D2" w14:textId="77777777" w:rsidR="00A8136E" w:rsidRPr="001D1F29" w:rsidRDefault="00A8136E" w:rsidP="004B2B37">
            <w:pPr>
              <w:spacing w:line="240" w:lineRule="auto"/>
              <w:ind w:left="34" w:firstLine="0"/>
              <w:rPr>
                <w:sz w:val="24"/>
                <w:szCs w:val="24"/>
              </w:rPr>
            </w:pPr>
            <w:r w:rsidRPr="001D1F29">
              <w:rPr>
                <w:sz w:val="24"/>
                <w:szCs w:val="24"/>
              </w:rPr>
              <w:t>Основные тренды в финансовой отрасли</w:t>
            </w:r>
          </w:p>
          <w:p w14:paraId="2ED60F50" w14:textId="77777777" w:rsidR="00A8136E" w:rsidRPr="001D1F29" w:rsidRDefault="00A8136E" w:rsidP="004B2B37">
            <w:pPr>
              <w:spacing w:line="240" w:lineRule="auto"/>
              <w:ind w:left="34" w:firstLine="0"/>
              <w:rPr>
                <w:sz w:val="24"/>
                <w:szCs w:val="24"/>
              </w:rPr>
            </w:pPr>
            <w:r w:rsidRPr="001D1F29">
              <w:rPr>
                <w:sz w:val="24"/>
                <w:szCs w:val="24"/>
              </w:rPr>
              <w:t>Трансформация финансовой отрасли в цифровой экономике</w:t>
            </w:r>
          </w:p>
          <w:p w14:paraId="65162C4E" w14:textId="77777777" w:rsidR="00A8136E" w:rsidRPr="001D1F29" w:rsidRDefault="00A8136E" w:rsidP="004B2B37">
            <w:pPr>
              <w:spacing w:line="240" w:lineRule="auto"/>
              <w:ind w:left="34" w:firstLine="0"/>
              <w:rPr>
                <w:sz w:val="24"/>
                <w:szCs w:val="24"/>
              </w:rPr>
            </w:pPr>
            <w:proofErr w:type="spellStart"/>
            <w:r w:rsidRPr="001D1F29">
              <w:rPr>
                <w:sz w:val="24"/>
                <w:szCs w:val="24"/>
              </w:rPr>
              <w:t>Диджитализация</w:t>
            </w:r>
            <w:proofErr w:type="spellEnd"/>
            <w:r w:rsidRPr="001D1F29">
              <w:rPr>
                <w:sz w:val="24"/>
                <w:szCs w:val="24"/>
              </w:rPr>
              <w:t xml:space="preserve"> как фундаментальная трансформация бизнеса</w:t>
            </w:r>
          </w:p>
          <w:p w14:paraId="1EAE87AD" w14:textId="77777777" w:rsidR="00A8136E" w:rsidRPr="001D1F29" w:rsidRDefault="00A8136E" w:rsidP="004B2B37">
            <w:pPr>
              <w:spacing w:line="240" w:lineRule="auto"/>
              <w:ind w:left="34" w:firstLine="0"/>
              <w:rPr>
                <w:sz w:val="24"/>
                <w:szCs w:val="24"/>
              </w:rPr>
            </w:pPr>
            <w:r w:rsidRPr="001D1F29">
              <w:rPr>
                <w:sz w:val="24"/>
                <w:szCs w:val="24"/>
              </w:rPr>
              <w:t xml:space="preserve">Наиболее динамичные области </w:t>
            </w:r>
            <w:proofErr w:type="spellStart"/>
            <w:r w:rsidRPr="001D1F29">
              <w:rPr>
                <w:sz w:val="24"/>
                <w:szCs w:val="24"/>
              </w:rPr>
              <w:t>финтеха</w:t>
            </w:r>
            <w:proofErr w:type="spellEnd"/>
          </w:p>
          <w:p w14:paraId="24188F42" w14:textId="77777777" w:rsidR="00E62AE3" w:rsidRDefault="00E62AE3" w:rsidP="004B2B37">
            <w:pPr>
              <w:spacing w:line="240" w:lineRule="auto"/>
              <w:ind w:left="34" w:firstLine="0"/>
              <w:rPr>
                <w:i/>
                <w:sz w:val="24"/>
                <w:szCs w:val="24"/>
              </w:rPr>
            </w:pPr>
          </w:p>
          <w:p w14:paraId="2897BB6F" w14:textId="2BA99727" w:rsidR="00A8136E" w:rsidRPr="00E62AE3" w:rsidRDefault="00A8136E" w:rsidP="004B2B37">
            <w:pPr>
              <w:spacing w:line="240" w:lineRule="auto"/>
              <w:ind w:left="34" w:firstLine="0"/>
              <w:rPr>
                <w:i/>
                <w:sz w:val="24"/>
                <w:szCs w:val="24"/>
              </w:rPr>
            </w:pPr>
            <w:r w:rsidRPr="00E62AE3">
              <w:rPr>
                <w:i/>
                <w:sz w:val="24"/>
                <w:szCs w:val="24"/>
              </w:rPr>
              <w:t xml:space="preserve">Рекомендуемые источники: </w:t>
            </w:r>
          </w:p>
          <w:p w14:paraId="5FFE6504" w14:textId="77777777" w:rsidR="00A8136E" w:rsidRPr="001D1F29" w:rsidRDefault="00A8136E" w:rsidP="004B2B37">
            <w:pPr>
              <w:spacing w:line="240" w:lineRule="auto"/>
              <w:ind w:left="34" w:firstLine="0"/>
              <w:rPr>
                <w:sz w:val="24"/>
                <w:szCs w:val="24"/>
              </w:rPr>
            </w:pPr>
            <w:r w:rsidRPr="001D1F29">
              <w:rPr>
                <w:sz w:val="24"/>
                <w:szCs w:val="24"/>
              </w:rPr>
              <w:t xml:space="preserve">а) основная: 8.1; </w:t>
            </w:r>
          </w:p>
          <w:p w14:paraId="3D764689" w14:textId="77777777" w:rsidR="00A8136E" w:rsidRPr="001D1F29" w:rsidRDefault="00A8136E" w:rsidP="004B2B37">
            <w:pPr>
              <w:spacing w:line="240" w:lineRule="auto"/>
              <w:ind w:left="34" w:firstLine="0"/>
              <w:rPr>
                <w:sz w:val="24"/>
                <w:szCs w:val="24"/>
              </w:rPr>
            </w:pPr>
            <w:r w:rsidRPr="001D1F29">
              <w:rPr>
                <w:sz w:val="24"/>
                <w:szCs w:val="24"/>
              </w:rPr>
              <w:t xml:space="preserve">б) дополнительная: 8.4,5,6; </w:t>
            </w:r>
          </w:p>
          <w:p w14:paraId="7D7CC7D0" w14:textId="77777777" w:rsidR="00A8136E" w:rsidRPr="001D1F29" w:rsidRDefault="00A8136E" w:rsidP="004B2B37">
            <w:pPr>
              <w:spacing w:line="240" w:lineRule="auto"/>
              <w:ind w:left="34" w:firstLine="0"/>
              <w:rPr>
                <w:sz w:val="24"/>
                <w:szCs w:val="24"/>
              </w:rPr>
            </w:pPr>
            <w:r w:rsidRPr="001D1F29">
              <w:rPr>
                <w:sz w:val="24"/>
                <w:szCs w:val="24"/>
              </w:rPr>
              <w:t>в) программное обеспеч</w:t>
            </w:r>
            <w:r>
              <w:rPr>
                <w:sz w:val="24"/>
                <w:szCs w:val="24"/>
              </w:rPr>
              <w:t>ение и Интернет-ресурсы: 9.15</w:t>
            </w:r>
            <w:r w:rsidRPr="001D1F29">
              <w:rPr>
                <w:sz w:val="24"/>
                <w:szCs w:val="24"/>
              </w:rPr>
              <w:t>.</w:t>
            </w:r>
          </w:p>
        </w:tc>
        <w:tc>
          <w:tcPr>
            <w:tcW w:w="3119" w:type="dxa"/>
          </w:tcPr>
          <w:p w14:paraId="370A72CB" w14:textId="77777777" w:rsidR="00A8136E" w:rsidRPr="001D1F29" w:rsidRDefault="00A8136E" w:rsidP="004B2B37">
            <w:pPr>
              <w:spacing w:line="240" w:lineRule="auto"/>
              <w:ind w:left="9" w:firstLine="0"/>
              <w:rPr>
                <w:sz w:val="24"/>
                <w:szCs w:val="24"/>
              </w:rPr>
            </w:pPr>
            <w:r w:rsidRPr="001D1F29">
              <w:rPr>
                <w:sz w:val="24"/>
                <w:szCs w:val="24"/>
              </w:rPr>
              <w:t>Обсуждение основных трендов и трансформации финансовой отрасли.</w:t>
            </w:r>
          </w:p>
          <w:p w14:paraId="26E2B5E2" w14:textId="77777777" w:rsidR="00A8136E" w:rsidRPr="001D1F29" w:rsidRDefault="00A8136E" w:rsidP="004B2B37">
            <w:pPr>
              <w:spacing w:line="240" w:lineRule="auto"/>
              <w:ind w:left="9" w:firstLine="0"/>
              <w:rPr>
                <w:sz w:val="24"/>
                <w:szCs w:val="24"/>
              </w:rPr>
            </w:pPr>
            <w:r w:rsidRPr="001D1F29">
              <w:rPr>
                <w:sz w:val="24"/>
                <w:szCs w:val="24"/>
              </w:rPr>
              <w:t>Дискуссия «Банк будущего». Обсуждение эссе, написанных студентами по указанной тематике. 75% интерактивной формы в виде дискуссии и обсуждения результатов. Этапы занятия:</w:t>
            </w:r>
          </w:p>
          <w:p w14:paraId="6268544D" w14:textId="77777777" w:rsidR="00A8136E" w:rsidRPr="001D1F29" w:rsidRDefault="00A8136E" w:rsidP="004B2B37">
            <w:pPr>
              <w:spacing w:line="240" w:lineRule="auto"/>
              <w:ind w:left="9" w:firstLine="0"/>
              <w:rPr>
                <w:sz w:val="24"/>
                <w:szCs w:val="24"/>
              </w:rPr>
            </w:pPr>
            <w:r w:rsidRPr="001D1F29">
              <w:rPr>
                <w:sz w:val="24"/>
                <w:szCs w:val="24"/>
              </w:rPr>
              <w:t>обсуждение трендов в финансовой отрасли;</w:t>
            </w:r>
          </w:p>
          <w:p w14:paraId="5776E676" w14:textId="77777777" w:rsidR="00A8136E" w:rsidRPr="001D1F29" w:rsidRDefault="00A8136E" w:rsidP="004B2B37">
            <w:pPr>
              <w:spacing w:line="240" w:lineRule="auto"/>
              <w:ind w:left="9" w:firstLine="0"/>
              <w:rPr>
                <w:sz w:val="24"/>
                <w:szCs w:val="24"/>
              </w:rPr>
            </w:pPr>
            <w:r w:rsidRPr="001D1F29">
              <w:rPr>
                <w:sz w:val="24"/>
                <w:szCs w:val="24"/>
              </w:rPr>
              <w:t>обсуждение цифровой трансформации бизнеса;</w:t>
            </w:r>
          </w:p>
          <w:p w14:paraId="07742A91" w14:textId="77777777" w:rsidR="00A8136E" w:rsidRPr="001D1F29" w:rsidRDefault="00A8136E" w:rsidP="004B2B37">
            <w:pPr>
              <w:spacing w:line="240" w:lineRule="auto"/>
              <w:ind w:left="9" w:firstLine="0"/>
              <w:rPr>
                <w:rFonts w:eastAsia="Calibri"/>
                <w:sz w:val="24"/>
                <w:szCs w:val="24"/>
              </w:rPr>
            </w:pPr>
            <w:r w:rsidRPr="001D1F29">
              <w:rPr>
                <w:sz w:val="24"/>
                <w:szCs w:val="24"/>
              </w:rPr>
              <w:t>дискуссия «Банк будущего».</w:t>
            </w:r>
          </w:p>
        </w:tc>
      </w:tr>
      <w:tr w:rsidR="00A8136E" w:rsidRPr="001D1F29" w14:paraId="501C9333" w14:textId="77777777" w:rsidTr="00E62AE3">
        <w:tc>
          <w:tcPr>
            <w:tcW w:w="2127" w:type="dxa"/>
          </w:tcPr>
          <w:p w14:paraId="05AC9F04" w14:textId="77777777" w:rsidR="00A8136E" w:rsidRPr="001D1F29" w:rsidRDefault="00A8136E" w:rsidP="004B2B37">
            <w:pPr>
              <w:spacing w:line="240" w:lineRule="auto"/>
              <w:ind w:left="33" w:firstLine="0"/>
              <w:rPr>
                <w:sz w:val="24"/>
                <w:szCs w:val="24"/>
              </w:rPr>
            </w:pPr>
            <w:r w:rsidRPr="001D1F29">
              <w:rPr>
                <w:sz w:val="24"/>
                <w:szCs w:val="24"/>
              </w:rPr>
              <w:t>Тема 2.</w:t>
            </w:r>
          </w:p>
          <w:p w14:paraId="4A5D1ADE" w14:textId="77777777" w:rsidR="00A8136E" w:rsidRPr="001D1F29" w:rsidRDefault="00A8136E" w:rsidP="004B2B37">
            <w:pPr>
              <w:spacing w:line="240" w:lineRule="auto"/>
              <w:ind w:left="33" w:firstLine="0"/>
              <w:rPr>
                <w:sz w:val="24"/>
                <w:szCs w:val="24"/>
              </w:rPr>
            </w:pPr>
            <w:r w:rsidRPr="001D1F29">
              <w:rPr>
                <w:sz w:val="24"/>
                <w:szCs w:val="24"/>
              </w:rPr>
              <w:t xml:space="preserve">Технологии и модели бизнеса в </w:t>
            </w:r>
            <w:proofErr w:type="spellStart"/>
            <w:r w:rsidRPr="001D1F29">
              <w:rPr>
                <w:sz w:val="24"/>
                <w:szCs w:val="24"/>
              </w:rPr>
              <w:t>финтехе</w:t>
            </w:r>
            <w:proofErr w:type="spellEnd"/>
          </w:p>
        </w:tc>
        <w:tc>
          <w:tcPr>
            <w:tcW w:w="5244" w:type="dxa"/>
          </w:tcPr>
          <w:p w14:paraId="70DC9C40" w14:textId="77777777" w:rsidR="00A8136E" w:rsidRPr="001D1F29" w:rsidRDefault="00A8136E" w:rsidP="004B2B37">
            <w:pPr>
              <w:spacing w:line="240" w:lineRule="auto"/>
              <w:ind w:left="34" w:firstLine="0"/>
              <w:rPr>
                <w:sz w:val="24"/>
                <w:szCs w:val="24"/>
              </w:rPr>
            </w:pPr>
            <w:r w:rsidRPr="001D1F29">
              <w:rPr>
                <w:sz w:val="24"/>
                <w:szCs w:val="24"/>
              </w:rPr>
              <w:t>Технологическая революция. Примеры использования технологий.</w:t>
            </w:r>
          </w:p>
          <w:p w14:paraId="5A6328C7" w14:textId="77777777" w:rsidR="00A8136E" w:rsidRPr="001D1F29" w:rsidRDefault="00A8136E" w:rsidP="004B2B37">
            <w:pPr>
              <w:spacing w:line="240" w:lineRule="auto"/>
              <w:ind w:left="34" w:firstLine="0"/>
              <w:rPr>
                <w:sz w:val="24"/>
                <w:szCs w:val="24"/>
              </w:rPr>
            </w:pPr>
            <w:r w:rsidRPr="001D1F29">
              <w:rPr>
                <w:sz w:val="24"/>
                <w:szCs w:val="24"/>
              </w:rPr>
              <w:t>Общедоступность технологий и инновации. Стадии применения информационных технологий.</w:t>
            </w:r>
          </w:p>
          <w:p w14:paraId="292038EE" w14:textId="77777777" w:rsidR="00A8136E" w:rsidRPr="001D1F29" w:rsidRDefault="00A8136E" w:rsidP="004B2B37">
            <w:pPr>
              <w:spacing w:line="240" w:lineRule="auto"/>
              <w:ind w:left="34" w:firstLine="0"/>
              <w:rPr>
                <w:sz w:val="24"/>
                <w:szCs w:val="24"/>
              </w:rPr>
            </w:pPr>
            <w:r w:rsidRPr="001D1F29">
              <w:rPr>
                <w:sz w:val="24"/>
                <w:szCs w:val="24"/>
              </w:rPr>
              <w:t xml:space="preserve">Определение и структура бизнес-модели по А. </w:t>
            </w:r>
            <w:proofErr w:type="spellStart"/>
            <w:r w:rsidRPr="001D1F29">
              <w:rPr>
                <w:sz w:val="24"/>
                <w:szCs w:val="24"/>
              </w:rPr>
              <w:t>Остервальдеру</w:t>
            </w:r>
            <w:proofErr w:type="spellEnd"/>
            <w:r w:rsidRPr="001D1F29">
              <w:rPr>
                <w:sz w:val="24"/>
                <w:szCs w:val="24"/>
              </w:rPr>
              <w:t>.</w:t>
            </w:r>
          </w:p>
          <w:p w14:paraId="5434C5BF" w14:textId="77777777" w:rsidR="00A8136E" w:rsidRPr="001D1F29" w:rsidRDefault="00A8136E" w:rsidP="004B2B37">
            <w:pPr>
              <w:spacing w:line="240" w:lineRule="auto"/>
              <w:ind w:left="34" w:firstLine="0"/>
              <w:rPr>
                <w:sz w:val="24"/>
                <w:szCs w:val="24"/>
              </w:rPr>
            </w:pPr>
            <w:r w:rsidRPr="001D1F29">
              <w:rPr>
                <w:sz w:val="24"/>
                <w:szCs w:val="24"/>
              </w:rPr>
              <w:t>Основные формы бизнеса в финансовой отрасли и их разделение.</w:t>
            </w:r>
          </w:p>
          <w:p w14:paraId="07930E93" w14:textId="77777777" w:rsidR="00A8136E" w:rsidRPr="001D1F29" w:rsidRDefault="00A8136E" w:rsidP="004B2B37">
            <w:pPr>
              <w:spacing w:line="240" w:lineRule="auto"/>
              <w:ind w:left="34" w:firstLine="0"/>
              <w:rPr>
                <w:sz w:val="24"/>
                <w:szCs w:val="24"/>
              </w:rPr>
            </w:pPr>
          </w:p>
          <w:p w14:paraId="2FA2DD3E" w14:textId="77777777" w:rsidR="00A8136E" w:rsidRPr="00E62AE3" w:rsidRDefault="00A8136E" w:rsidP="004B2B37">
            <w:pPr>
              <w:spacing w:line="240" w:lineRule="auto"/>
              <w:ind w:left="34" w:firstLine="0"/>
              <w:rPr>
                <w:i/>
                <w:sz w:val="24"/>
                <w:szCs w:val="24"/>
              </w:rPr>
            </w:pPr>
            <w:r w:rsidRPr="00E62AE3">
              <w:rPr>
                <w:i/>
                <w:sz w:val="24"/>
                <w:szCs w:val="24"/>
              </w:rPr>
              <w:t xml:space="preserve">Рекомендуемые источники: </w:t>
            </w:r>
          </w:p>
          <w:p w14:paraId="160E6413" w14:textId="77777777" w:rsidR="00A8136E" w:rsidRPr="001D1F29" w:rsidRDefault="00A8136E" w:rsidP="004B2B37">
            <w:pPr>
              <w:spacing w:line="240" w:lineRule="auto"/>
              <w:ind w:left="34" w:firstLine="0"/>
              <w:rPr>
                <w:sz w:val="24"/>
                <w:szCs w:val="24"/>
              </w:rPr>
            </w:pPr>
            <w:r w:rsidRPr="001D1F29">
              <w:rPr>
                <w:sz w:val="24"/>
                <w:szCs w:val="24"/>
              </w:rPr>
              <w:t xml:space="preserve">а) основная: 8.2; </w:t>
            </w:r>
          </w:p>
          <w:p w14:paraId="4121EA7E" w14:textId="34C2D343" w:rsidR="00A8136E" w:rsidRPr="001D1F29" w:rsidRDefault="00BB2CEE" w:rsidP="004B2B37">
            <w:pPr>
              <w:spacing w:line="240" w:lineRule="auto"/>
              <w:ind w:left="34" w:firstLine="0"/>
              <w:rPr>
                <w:sz w:val="24"/>
                <w:szCs w:val="24"/>
              </w:rPr>
            </w:pPr>
            <w:r>
              <w:rPr>
                <w:sz w:val="24"/>
                <w:szCs w:val="24"/>
              </w:rPr>
              <w:t>б) дополнительная: 8.4-6</w:t>
            </w:r>
            <w:r w:rsidR="00A8136E" w:rsidRPr="001D1F29">
              <w:rPr>
                <w:sz w:val="24"/>
                <w:szCs w:val="24"/>
              </w:rPr>
              <w:t xml:space="preserve">; </w:t>
            </w:r>
          </w:p>
          <w:p w14:paraId="4D2DC973" w14:textId="77777777" w:rsidR="00A8136E" w:rsidRPr="001D1F29" w:rsidRDefault="00A8136E" w:rsidP="004B2B37">
            <w:pPr>
              <w:spacing w:line="240" w:lineRule="auto"/>
              <w:ind w:left="34" w:firstLine="0"/>
              <w:rPr>
                <w:sz w:val="24"/>
                <w:szCs w:val="24"/>
              </w:rPr>
            </w:pPr>
            <w:r w:rsidRPr="001D1F29">
              <w:rPr>
                <w:sz w:val="24"/>
                <w:szCs w:val="24"/>
              </w:rPr>
              <w:t>в) программное обеспеч</w:t>
            </w:r>
            <w:r>
              <w:rPr>
                <w:sz w:val="24"/>
                <w:szCs w:val="24"/>
              </w:rPr>
              <w:t>ение и Интернет-ресурсы: 9.15</w:t>
            </w:r>
          </w:p>
        </w:tc>
        <w:tc>
          <w:tcPr>
            <w:tcW w:w="3119" w:type="dxa"/>
          </w:tcPr>
          <w:p w14:paraId="70962D45" w14:textId="77777777" w:rsidR="00A8136E" w:rsidRPr="001D1F29" w:rsidRDefault="00A8136E" w:rsidP="004B2B37">
            <w:pPr>
              <w:spacing w:line="240" w:lineRule="auto"/>
              <w:ind w:left="9" w:firstLine="0"/>
              <w:rPr>
                <w:sz w:val="24"/>
                <w:szCs w:val="24"/>
              </w:rPr>
            </w:pPr>
            <w:r w:rsidRPr="001D1F29">
              <w:rPr>
                <w:sz w:val="24"/>
                <w:szCs w:val="24"/>
              </w:rPr>
              <w:t>Обсуждение указанных вопросов. Лабораторная работа «Описание бизнес-моделей цифровых компаний» (построение компьютерной системы машинного обучения, анализ конкретной ситуации и обсуждение результатов).</w:t>
            </w:r>
          </w:p>
          <w:p w14:paraId="4C53B0DE" w14:textId="77777777" w:rsidR="00A8136E" w:rsidRPr="001D1F29" w:rsidRDefault="00A8136E" w:rsidP="004B2B37">
            <w:pPr>
              <w:spacing w:line="240" w:lineRule="auto"/>
              <w:ind w:left="9" w:firstLine="0"/>
              <w:rPr>
                <w:sz w:val="24"/>
                <w:szCs w:val="24"/>
              </w:rPr>
            </w:pPr>
            <w:r w:rsidRPr="001D1F29">
              <w:rPr>
                <w:sz w:val="24"/>
                <w:szCs w:val="24"/>
              </w:rPr>
              <w:t>75% интерактивной формы в виде</w:t>
            </w:r>
          </w:p>
          <w:p w14:paraId="41B517C7" w14:textId="77777777" w:rsidR="00A8136E" w:rsidRPr="001D1F29" w:rsidRDefault="00A8136E" w:rsidP="004B2B37">
            <w:pPr>
              <w:spacing w:line="240" w:lineRule="auto"/>
              <w:ind w:left="9" w:firstLine="0"/>
              <w:rPr>
                <w:sz w:val="24"/>
                <w:szCs w:val="24"/>
              </w:rPr>
            </w:pPr>
            <w:r w:rsidRPr="001D1F29">
              <w:rPr>
                <w:sz w:val="24"/>
                <w:szCs w:val="24"/>
              </w:rPr>
              <w:t>дискуссий.</w:t>
            </w:r>
          </w:p>
          <w:p w14:paraId="5B5E130B" w14:textId="77777777" w:rsidR="00A8136E" w:rsidRPr="001D1F29" w:rsidRDefault="00A8136E" w:rsidP="004B2B37">
            <w:pPr>
              <w:spacing w:line="240" w:lineRule="auto"/>
              <w:ind w:left="9" w:firstLine="0"/>
              <w:rPr>
                <w:sz w:val="24"/>
                <w:szCs w:val="24"/>
              </w:rPr>
            </w:pPr>
            <w:r w:rsidRPr="001D1F29">
              <w:rPr>
                <w:sz w:val="24"/>
                <w:szCs w:val="24"/>
              </w:rPr>
              <w:t>Этапы занятия:</w:t>
            </w:r>
          </w:p>
          <w:p w14:paraId="430D8076" w14:textId="77777777" w:rsidR="00A8136E" w:rsidRPr="001D1F29" w:rsidRDefault="00A8136E" w:rsidP="004B2B37">
            <w:pPr>
              <w:spacing w:line="240" w:lineRule="auto"/>
              <w:ind w:left="9" w:firstLine="0"/>
              <w:rPr>
                <w:sz w:val="24"/>
                <w:szCs w:val="24"/>
              </w:rPr>
            </w:pPr>
            <w:r w:rsidRPr="001D1F29">
              <w:rPr>
                <w:sz w:val="24"/>
                <w:szCs w:val="24"/>
              </w:rPr>
              <w:t>обсуждение современных технологий и инноваций в финансовой сфере;</w:t>
            </w:r>
          </w:p>
          <w:p w14:paraId="7806052E" w14:textId="77777777" w:rsidR="00A8136E" w:rsidRPr="001D1F29" w:rsidRDefault="00A8136E" w:rsidP="004B2B37">
            <w:pPr>
              <w:spacing w:line="240" w:lineRule="auto"/>
              <w:ind w:left="9" w:firstLine="0"/>
              <w:rPr>
                <w:sz w:val="24"/>
                <w:szCs w:val="24"/>
              </w:rPr>
            </w:pPr>
            <w:r w:rsidRPr="001D1F29">
              <w:rPr>
                <w:sz w:val="24"/>
                <w:szCs w:val="24"/>
              </w:rPr>
              <w:t>выполнение лабораторной работы;</w:t>
            </w:r>
          </w:p>
          <w:p w14:paraId="1A01BF82" w14:textId="77777777" w:rsidR="00A8136E" w:rsidRPr="001D1F29" w:rsidRDefault="00A8136E" w:rsidP="004B2B37">
            <w:pPr>
              <w:spacing w:line="240" w:lineRule="auto"/>
              <w:ind w:left="9" w:firstLine="0"/>
              <w:rPr>
                <w:sz w:val="24"/>
                <w:szCs w:val="24"/>
              </w:rPr>
            </w:pPr>
            <w:r w:rsidRPr="001D1F29">
              <w:rPr>
                <w:sz w:val="24"/>
                <w:szCs w:val="24"/>
              </w:rPr>
              <w:t>обсуждение результатов, полученных студентами.</w:t>
            </w:r>
          </w:p>
        </w:tc>
      </w:tr>
      <w:tr w:rsidR="00A8136E" w:rsidRPr="001D1F29" w14:paraId="5D0F17FD" w14:textId="77777777" w:rsidTr="00E62AE3">
        <w:tc>
          <w:tcPr>
            <w:tcW w:w="2127" w:type="dxa"/>
          </w:tcPr>
          <w:p w14:paraId="7347F579" w14:textId="77777777" w:rsidR="00A8136E" w:rsidRPr="001D1F29" w:rsidRDefault="00A8136E" w:rsidP="004B2B37">
            <w:pPr>
              <w:spacing w:line="240" w:lineRule="auto"/>
              <w:ind w:left="33" w:firstLine="0"/>
              <w:rPr>
                <w:sz w:val="24"/>
                <w:szCs w:val="24"/>
              </w:rPr>
            </w:pPr>
            <w:r w:rsidRPr="001D1F29">
              <w:rPr>
                <w:sz w:val="24"/>
                <w:szCs w:val="24"/>
              </w:rPr>
              <w:t>Тема 3.</w:t>
            </w:r>
          </w:p>
          <w:p w14:paraId="2AA11D04" w14:textId="77777777" w:rsidR="00A8136E" w:rsidRPr="001D1F29" w:rsidRDefault="00A8136E" w:rsidP="004B2B37">
            <w:pPr>
              <w:spacing w:line="240" w:lineRule="auto"/>
              <w:ind w:left="33" w:firstLine="0"/>
              <w:rPr>
                <w:sz w:val="24"/>
                <w:szCs w:val="24"/>
              </w:rPr>
            </w:pPr>
            <w:r w:rsidRPr="001D1F29">
              <w:rPr>
                <w:sz w:val="24"/>
                <w:szCs w:val="24"/>
              </w:rPr>
              <w:t xml:space="preserve">Обработка данных и машинное обучение в </w:t>
            </w:r>
            <w:proofErr w:type="spellStart"/>
            <w:r w:rsidRPr="001D1F29">
              <w:rPr>
                <w:sz w:val="24"/>
                <w:szCs w:val="24"/>
              </w:rPr>
              <w:t>финтехе</w:t>
            </w:r>
            <w:proofErr w:type="spellEnd"/>
          </w:p>
        </w:tc>
        <w:tc>
          <w:tcPr>
            <w:tcW w:w="5244" w:type="dxa"/>
          </w:tcPr>
          <w:p w14:paraId="01E2F840" w14:textId="77777777" w:rsidR="00A8136E" w:rsidRPr="001D1F29" w:rsidRDefault="00A8136E" w:rsidP="004B2B37">
            <w:pPr>
              <w:spacing w:line="240" w:lineRule="auto"/>
              <w:ind w:left="34" w:firstLine="0"/>
              <w:rPr>
                <w:sz w:val="24"/>
                <w:szCs w:val="24"/>
              </w:rPr>
            </w:pPr>
            <w:r w:rsidRPr="001D1F29">
              <w:rPr>
                <w:sz w:val="24"/>
                <w:szCs w:val="24"/>
              </w:rPr>
              <w:t>Сервисы, основанные на обработке данных, машинном обучении, принятии решений.</w:t>
            </w:r>
          </w:p>
          <w:p w14:paraId="7B5A61E6" w14:textId="77777777" w:rsidR="00A8136E" w:rsidRPr="001D1F29" w:rsidRDefault="00A8136E" w:rsidP="004B2B37">
            <w:pPr>
              <w:spacing w:line="240" w:lineRule="auto"/>
              <w:ind w:left="34" w:firstLine="0"/>
              <w:rPr>
                <w:sz w:val="24"/>
                <w:szCs w:val="24"/>
              </w:rPr>
            </w:pPr>
            <w:r w:rsidRPr="001D1F29">
              <w:rPr>
                <w:sz w:val="24"/>
                <w:szCs w:val="24"/>
              </w:rPr>
              <w:t>Большие данные и машинное обучение.</w:t>
            </w:r>
          </w:p>
          <w:p w14:paraId="556AACAB" w14:textId="77777777" w:rsidR="00A8136E" w:rsidRPr="001D1F29" w:rsidRDefault="00A8136E" w:rsidP="004B2B37">
            <w:pPr>
              <w:spacing w:line="240" w:lineRule="auto"/>
              <w:ind w:left="34" w:firstLine="0"/>
              <w:rPr>
                <w:sz w:val="24"/>
                <w:szCs w:val="24"/>
              </w:rPr>
            </w:pPr>
            <w:r w:rsidRPr="001D1F29">
              <w:rPr>
                <w:sz w:val="24"/>
                <w:szCs w:val="24"/>
              </w:rPr>
              <w:t>Алгоритмы машинного обучения.</w:t>
            </w:r>
          </w:p>
          <w:p w14:paraId="6CB60A38" w14:textId="77777777" w:rsidR="00E62AE3" w:rsidRPr="00E62AE3" w:rsidRDefault="00E62AE3" w:rsidP="004B2B37">
            <w:pPr>
              <w:spacing w:line="240" w:lineRule="auto"/>
              <w:ind w:left="34" w:firstLine="0"/>
              <w:rPr>
                <w:i/>
                <w:sz w:val="24"/>
                <w:szCs w:val="24"/>
              </w:rPr>
            </w:pPr>
          </w:p>
          <w:p w14:paraId="786EED1E" w14:textId="00BCF956" w:rsidR="00A8136E" w:rsidRPr="00E62AE3" w:rsidRDefault="00A8136E" w:rsidP="004B2B37">
            <w:pPr>
              <w:spacing w:line="240" w:lineRule="auto"/>
              <w:ind w:left="34" w:firstLine="0"/>
              <w:rPr>
                <w:i/>
                <w:sz w:val="24"/>
                <w:szCs w:val="24"/>
              </w:rPr>
            </w:pPr>
            <w:r w:rsidRPr="00E62AE3">
              <w:rPr>
                <w:i/>
                <w:sz w:val="24"/>
                <w:szCs w:val="24"/>
              </w:rPr>
              <w:t xml:space="preserve">Рекомендуемые источники: </w:t>
            </w:r>
          </w:p>
          <w:p w14:paraId="528B7F4C" w14:textId="77777777" w:rsidR="00A8136E" w:rsidRPr="001D1F29" w:rsidRDefault="00A8136E" w:rsidP="004B2B37">
            <w:pPr>
              <w:spacing w:line="240" w:lineRule="auto"/>
              <w:ind w:left="34" w:firstLine="0"/>
              <w:rPr>
                <w:sz w:val="24"/>
                <w:szCs w:val="24"/>
              </w:rPr>
            </w:pPr>
            <w:r w:rsidRPr="001D1F29">
              <w:rPr>
                <w:sz w:val="24"/>
                <w:szCs w:val="24"/>
              </w:rPr>
              <w:t xml:space="preserve">а) основная: 8.1,2; </w:t>
            </w:r>
          </w:p>
          <w:p w14:paraId="4C9F79EC" w14:textId="68C4383B" w:rsidR="00A8136E" w:rsidRPr="001D1F29" w:rsidRDefault="00A8136E" w:rsidP="004B2B37">
            <w:pPr>
              <w:spacing w:line="240" w:lineRule="auto"/>
              <w:ind w:left="34" w:firstLine="0"/>
              <w:rPr>
                <w:sz w:val="24"/>
                <w:szCs w:val="24"/>
              </w:rPr>
            </w:pPr>
            <w:r>
              <w:rPr>
                <w:sz w:val="24"/>
                <w:szCs w:val="24"/>
              </w:rPr>
              <w:t>б) дополнительная: 8.</w:t>
            </w:r>
            <w:r w:rsidR="00BB2CEE">
              <w:rPr>
                <w:sz w:val="24"/>
                <w:szCs w:val="24"/>
              </w:rPr>
              <w:t>4</w:t>
            </w:r>
            <w:r>
              <w:rPr>
                <w:sz w:val="24"/>
                <w:szCs w:val="24"/>
              </w:rPr>
              <w:t>, 5</w:t>
            </w:r>
            <w:r w:rsidRPr="001D1F29">
              <w:rPr>
                <w:sz w:val="24"/>
                <w:szCs w:val="24"/>
              </w:rPr>
              <w:t xml:space="preserve">; </w:t>
            </w:r>
          </w:p>
          <w:p w14:paraId="1D15417B" w14:textId="77777777" w:rsidR="00A8136E" w:rsidRPr="001D1F29" w:rsidRDefault="00A8136E" w:rsidP="004B2B37">
            <w:pPr>
              <w:spacing w:line="240" w:lineRule="auto"/>
              <w:ind w:left="34" w:firstLine="0"/>
              <w:rPr>
                <w:sz w:val="24"/>
                <w:szCs w:val="24"/>
              </w:rPr>
            </w:pPr>
            <w:r w:rsidRPr="001D1F29">
              <w:rPr>
                <w:sz w:val="24"/>
                <w:szCs w:val="24"/>
              </w:rPr>
              <w:t>в) программное обеспечение и Интернет-ресурсы: 9.11-14.</w:t>
            </w:r>
          </w:p>
        </w:tc>
        <w:tc>
          <w:tcPr>
            <w:tcW w:w="3119" w:type="dxa"/>
          </w:tcPr>
          <w:p w14:paraId="537DD0FE" w14:textId="77777777" w:rsidR="00A8136E" w:rsidRPr="001D1F29" w:rsidRDefault="00A8136E" w:rsidP="004B2B37">
            <w:pPr>
              <w:spacing w:line="240" w:lineRule="auto"/>
              <w:ind w:left="9" w:firstLine="0"/>
              <w:rPr>
                <w:sz w:val="24"/>
                <w:szCs w:val="24"/>
              </w:rPr>
            </w:pPr>
            <w:r w:rsidRPr="001D1F29">
              <w:rPr>
                <w:sz w:val="24"/>
                <w:szCs w:val="24"/>
              </w:rPr>
              <w:t xml:space="preserve">Обсуждение указанных вопросов. Лабораторная работа «Разработка системы кредитного </w:t>
            </w:r>
            <w:proofErr w:type="spellStart"/>
            <w:r w:rsidRPr="001D1F29">
              <w:rPr>
                <w:sz w:val="24"/>
                <w:szCs w:val="24"/>
              </w:rPr>
              <w:t>скоринга</w:t>
            </w:r>
            <w:proofErr w:type="spellEnd"/>
            <w:r w:rsidRPr="001D1F29">
              <w:rPr>
                <w:sz w:val="24"/>
                <w:szCs w:val="24"/>
              </w:rPr>
              <w:t>» (построение компьютерной системы машинного обучения, анализ конкретной ситуации и обсуждение результатов) 50% интерактивной формы в виде дискуссий. Этапы занятия:</w:t>
            </w:r>
          </w:p>
          <w:p w14:paraId="1CC77ACA" w14:textId="77777777" w:rsidR="00A8136E" w:rsidRPr="001D1F29" w:rsidRDefault="00A8136E" w:rsidP="004B2B37">
            <w:pPr>
              <w:spacing w:line="240" w:lineRule="auto"/>
              <w:ind w:left="9" w:firstLine="0"/>
              <w:rPr>
                <w:sz w:val="24"/>
                <w:szCs w:val="24"/>
              </w:rPr>
            </w:pPr>
            <w:r w:rsidRPr="001D1F29">
              <w:rPr>
                <w:sz w:val="24"/>
                <w:szCs w:val="24"/>
              </w:rPr>
              <w:t xml:space="preserve">знакомство с </w:t>
            </w:r>
            <w:proofErr w:type="spellStart"/>
            <w:r w:rsidRPr="001D1F29">
              <w:rPr>
                <w:sz w:val="24"/>
                <w:szCs w:val="24"/>
              </w:rPr>
              <w:t>AzureML</w:t>
            </w:r>
            <w:proofErr w:type="spellEnd"/>
            <w:r w:rsidRPr="001D1F29">
              <w:rPr>
                <w:sz w:val="24"/>
                <w:szCs w:val="24"/>
              </w:rPr>
              <w:t>;</w:t>
            </w:r>
          </w:p>
          <w:p w14:paraId="2BBE5B0B" w14:textId="77777777" w:rsidR="00A8136E" w:rsidRPr="001D1F29" w:rsidRDefault="00A8136E" w:rsidP="004B2B37">
            <w:pPr>
              <w:spacing w:line="240" w:lineRule="auto"/>
              <w:ind w:left="9" w:firstLine="0"/>
              <w:rPr>
                <w:sz w:val="24"/>
                <w:szCs w:val="24"/>
              </w:rPr>
            </w:pPr>
            <w:r w:rsidRPr="001D1F29">
              <w:rPr>
                <w:sz w:val="24"/>
                <w:szCs w:val="24"/>
              </w:rPr>
              <w:t>выполнение лабораторной работы;</w:t>
            </w:r>
          </w:p>
          <w:p w14:paraId="40B78FA9" w14:textId="77777777" w:rsidR="00A8136E" w:rsidRPr="001D1F29" w:rsidRDefault="00A8136E" w:rsidP="004B2B37">
            <w:pPr>
              <w:spacing w:line="240" w:lineRule="auto"/>
              <w:ind w:left="9" w:firstLine="0"/>
              <w:rPr>
                <w:sz w:val="24"/>
                <w:szCs w:val="24"/>
              </w:rPr>
            </w:pPr>
            <w:r w:rsidRPr="001D1F29">
              <w:rPr>
                <w:sz w:val="24"/>
                <w:szCs w:val="24"/>
              </w:rPr>
              <w:t>обсуждение результатов, полученных студентами.</w:t>
            </w:r>
          </w:p>
        </w:tc>
      </w:tr>
      <w:tr w:rsidR="00A8136E" w:rsidRPr="001D1F29" w14:paraId="0C882212" w14:textId="77777777" w:rsidTr="00E62AE3">
        <w:tc>
          <w:tcPr>
            <w:tcW w:w="2127" w:type="dxa"/>
          </w:tcPr>
          <w:p w14:paraId="27183DB2" w14:textId="77777777" w:rsidR="00A8136E" w:rsidRPr="001D1F29" w:rsidRDefault="00A8136E" w:rsidP="004B2B37">
            <w:pPr>
              <w:spacing w:line="240" w:lineRule="auto"/>
              <w:ind w:left="33" w:firstLine="0"/>
              <w:rPr>
                <w:sz w:val="24"/>
                <w:szCs w:val="24"/>
              </w:rPr>
            </w:pPr>
            <w:r w:rsidRPr="001D1F29">
              <w:rPr>
                <w:sz w:val="24"/>
                <w:szCs w:val="24"/>
              </w:rPr>
              <w:t>Тема 4.</w:t>
            </w:r>
          </w:p>
          <w:p w14:paraId="6803A802" w14:textId="77777777" w:rsidR="00A8136E" w:rsidRPr="001D1F29" w:rsidRDefault="00A8136E" w:rsidP="004B2B37">
            <w:pPr>
              <w:spacing w:line="240" w:lineRule="auto"/>
              <w:ind w:left="33"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 xml:space="preserve"> в </w:t>
            </w:r>
            <w:proofErr w:type="spellStart"/>
            <w:r w:rsidRPr="001D1F29">
              <w:rPr>
                <w:sz w:val="24"/>
                <w:szCs w:val="24"/>
              </w:rPr>
              <w:t>финтехе</w:t>
            </w:r>
            <w:proofErr w:type="spellEnd"/>
          </w:p>
        </w:tc>
        <w:tc>
          <w:tcPr>
            <w:tcW w:w="5244" w:type="dxa"/>
          </w:tcPr>
          <w:p w14:paraId="6F514677" w14:textId="77777777" w:rsidR="00A8136E" w:rsidRPr="001D1F29" w:rsidRDefault="00A8136E" w:rsidP="004B2B37">
            <w:pPr>
              <w:spacing w:line="240" w:lineRule="auto"/>
              <w:ind w:left="34" w:firstLine="0"/>
              <w:rPr>
                <w:sz w:val="24"/>
                <w:szCs w:val="24"/>
              </w:rPr>
            </w:pPr>
            <w:r w:rsidRPr="001D1F29">
              <w:rPr>
                <w:sz w:val="24"/>
                <w:szCs w:val="24"/>
              </w:rPr>
              <w:t>Технологи</w:t>
            </w:r>
            <w:r>
              <w:rPr>
                <w:sz w:val="24"/>
                <w:szCs w:val="24"/>
              </w:rPr>
              <w:t>и распределенных реестров</w:t>
            </w:r>
            <w:r w:rsidRPr="001D1F29">
              <w:rPr>
                <w:sz w:val="24"/>
                <w:szCs w:val="24"/>
              </w:rPr>
              <w:t>.</w:t>
            </w:r>
          </w:p>
          <w:p w14:paraId="1C093918" w14:textId="77777777" w:rsidR="00A8136E" w:rsidRPr="001D1F29" w:rsidRDefault="00A8136E" w:rsidP="004B2B37">
            <w:pPr>
              <w:spacing w:line="240" w:lineRule="auto"/>
              <w:ind w:left="34" w:firstLine="0"/>
              <w:rPr>
                <w:sz w:val="24"/>
                <w:szCs w:val="24"/>
              </w:rPr>
            </w:pPr>
            <w:r w:rsidRPr="001D1F29">
              <w:rPr>
                <w:sz w:val="24"/>
                <w:szCs w:val="24"/>
              </w:rPr>
              <w:t xml:space="preserve">Реализация </w:t>
            </w:r>
            <w:proofErr w:type="spellStart"/>
            <w:r w:rsidRPr="001D1F29">
              <w:rPr>
                <w:sz w:val="24"/>
                <w:szCs w:val="24"/>
              </w:rPr>
              <w:t>блокчейн</w:t>
            </w:r>
            <w:proofErr w:type="spellEnd"/>
            <w:r w:rsidRPr="001D1F29">
              <w:rPr>
                <w:sz w:val="24"/>
                <w:szCs w:val="24"/>
              </w:rPr>
              <w:t>-сервисов.</w:t>
            </w:r>
          </w:p>
          <w:p w14:paraId="28E01CEB" w14:textId="77777777" w:rsidR="00A8136E" w:rsidRPr="001D1F29" w:rsidRDefault="00A8136E" w:rsidP="004B2B37">
            <w:pPr>
              <w:spacing w:line="240" w:lineRule="auto"/>
              <w:ind w:left="34" w:firstLine="0"/>
              <w:rPr>
                <w:sz w:val="24"/>
                <w:szCs w:val="24"/>
              </w:rPr>
            </w:pPr>
            <w:r w:rsidRPr="001D1F29">
              <w:rPr>
                <w:sz w:val="24"/>
                <w:szCs w:val="24"/>
              </w:rPr>
              <w:t xml:space="preserve">Электронные деньги и виртуальные валюты. </w:t>
            </w:r>
            <w:proofErr w:type="spellStart"/>
            <w:r w:rsidRPr="001D1F29">
              <w:rPr>
                <w:sz w:val="24"/>
                <w:szCs w:val="24"/>
              </w:rPr>
              <w:t>Криптовалюты</w:t>
            </w:r>
            <w:proofErr w:type="spellEnd"/>
            <w:r w:rsidRPr="001D1F29">
              <w:rPr>
                <w:sz w:val="24"/>
                <w:szCs w:val="24"/>
              </w:rPr>
              <w:t>.</w:t>
            </w:r>
          </w:p>
          <w:p w14:paraId="4EA19AB2" w14:textId="77777777" w:rsidR="00E62AE3" w:rsidRDefault="00E62AE3" w:rsidP="004B2B37">
            <w:pPr>
              <w:spacing w:line="240" w:lineRule="auto"/>
              <w:ind w:left="34" w:firstLine="0"/>
              <w:rPr>
                <w:sz w:val="24"/>
                <w:szCs w:val="24"/>
              </w:rPr>
            </w:pPr>
          </w:p>
          <w:p w14:paraId="38C23CFC" w14:textId="6EEE7F96" w:rsidR="00A8136E" w:rsidRPr="00E62AE3" w:rsidRDefault="00A8136E" w:rsidP="004B2B37">
            <w:pPr>
              <w:spacing w:line="240" w:lineRule="auto"/>
              <w:ind w:left="34" w:firstLine="0"/>
              <w:rPr>
                <w:i/>
                <w:sz w:val="24"/>
                <w:szCs w:val="24"/>
              </w:rPr>
            </w:pPr>
            <w:r w:rsidRPr="00E62AE3">
              <w:rPr>
                <w:i/>
                <w:sz w:val="24"/>
                <w:szCs w:val="24"/>
              </w:rPr>
              <w:t xml:space="preserve">Рекомендуемые источники: </w:t>
            </w:r>
          </w:p>
          <w:p w14:paraId="0EAA72AE" w14:textId="77777777" w:rsidR="00A8136E" w:rsidRPr="001D1F29" w:rsidRDefault="00A8136E" w:rsidP="004B2B37">
            <w:pPr>
              <w:spacing w:line="240" w:lineRule="auto"/>
              <w:ind w:left="34" w:firstLine="0"/>
              <w:rPr>
                <w:sz w:val="24"/>
                <w:szCs w:val="24"/>
              </w:rPr>
            </w:pPr>
            <w:r w:rsidRPr="001D1F29">
              <w:rPr>
                <w:sz w:val="24"/>
                <w:szCs w:val="24"/>
              </w:rPr>
              <w:t xml:space="preserve">а) основная: 8.1; </w:t>
            </w:r>
          </w:p>
          <w:p w14:paraId="3BFE3C9A" w14:textId="6F6F2583" w:rsidR="00A8136E" w:rsidRPr="001D1F29" w:rsidRDefault="00A8136E" w:rsidP="004B2B37">
            <w:pPr>
              <w:spacing w:line="240" w:lineRule="auto"/>
              <w:ind w:left="34" w:firstLine="0"/>
              <w:rPr>
                <w:sz w:val="24"/>
                <w:szCs w:val="24"/>
              </w:rPr>
            </w:pPr>
            <w:r w:rsidRPr="001D1F29">
              <w:rPr>
                <w:sz w:val="24"/>
                <w:szCs w:val="24"/>
              </w:rPr>
              <w:t>б) дополнительная: 8.</w:t>
            </w:r>
            <w:r w:rsidR="00BB2CEE">
              <w:rPr>
                <w:sz w:val="24"/>
                <w:szCs w:val="24"/>
              </w:rPr>
              <w:t>4-6</w:t>
            </w:r>
            <w:r w:rsidRPr="001D1F29">
              <w:rPr>
                <w:sz w:val="24"/>
                <w:szCs w:val="24"/>
              </w:rPr>
              <w:t xml:space="preserve">; </w:t>
            </w:r>
          </w:p>
          <w:p w14:paraId="2367AD0C" w14:textId="77777777" w:rsidR="00A8136E" w:rsidRPr="001D1F29" w:rsidRDefault="00A8136E" w:rsidP="004B2B37">
            <w:pPr>
              <w:spacing w:line="240" w:lineRule="auto"/>
              <w:ind w:left="34" w:firstLine="0"/>
              <w:rPr>
                <w:sz w:val="24"/>
                <w:szCs w:val="24"/>
              </w:rPr>
            </w:pPr>
            <w:r w:rsidRPr="001D1F29">
              <w:rPr>
                <w:sz w:val="24"/>
                <w:szCs w:val="24"/>
              </w:rPr>
              <w:t>в) программное обеспе</w:t>
            </w:r>
            <w:r>
              <w:rPr>
                <w:sz w:val="24"/>
                <w:szCs w:val="24"/>
              </w:rPr>
              <w:t>чение и Интернет-ресурсы: 9.9-15</w:t>
            </w:r>
            <w:r w:rsidRPr="001D1F29">
              <w:rPr>
                <w:sz w:val="24"/>
                <w:szCs w:val="24"/>
              </w:rPr>
              <w:t>.</w:t>
            </w:r>
          </w:p>
        </w:tc>
        <w:tc>
          <w:tcPr>
            <w:tcW w:w="3119" w:type="dxa"/>
          </w:tcPr>
          <w:p w14:paraId="5B667BAD" w14:textId="77777777" w:rsidR="00A8136E" w:rsidRPr="001D1F29" w:rsidRDefault="00A8136E" w:rsidP="004B2B37">
            <w:pPr>
              <w:spacing w:line="240" w:lineRule="auto"/>
              <w:ind w:left="9" w:firstLine="0"/>
              <w:rPr>
                <w:sz w:val="24"/>
                <w:szCs w:val="24"/>
              </w:rPr>
            </w:pPr>
            <w:r w:rsidRPr="001D1F29">
              <w:rPr>
                <w:sz w:val="24"/>
                <w:szCs w:val="24"/>
              </w:rPr>
              <w:t>Обсуждение вопросов</w:t>
            </w:r>
            <w:r>
              <w:rPr>
                <w:sz w:val="24"/>
                <w:szCs w:val="24"/>
              </w:rPr>
              <w:t xml:space="preserve"> темы</w:t>
            </w:r>
            <w:r w:rsidRPr="001D1F29">
              <w:rPr>
                <w:sz w:val="24"/>
                <w:szCs w:val="24"/>
              </w:rPr>
              <w:t xml:space="preserve">. Дискуссия «Какие бизнесы убьет </w:t>
            </w:r>
            <w:proofErr w:type="spellStart"/>
            <w:r w:rsidRPr="001D1F29">
              <w:rPr>
                <w:sz w:val="24"/>
                <w:szCs w:val="24"/>
              </w:rPr>
              <w:t>блокчейн</w:t>
            </w:r>
            <w:proofErr w:type="spellEnd"/>
            <w:r w:rsidRPr="001D1F29">
              <w:rPr>
                <w:sz w:val="24"/>
                <w:szCs w:val="24"/>
              </w:rPr>
              <w:t>». Обсуждение эссе, написанных студентами по указанной тематике. 75% интерактивной формы в виде дискуссий. Этапы занятия:</w:t>
            </w:r>
          </w:p>
          <w:p w14:paraId="05A37F48" w14:textId="77777777" w:rsidR="00A8136E" w:rsidRPr="001D1F29" w:rsidRDefault="00A8136E" w:rsidP="004B2B37">
            <w:pPr>
              <w:spacing w:line="240" w:lineRule="auto"/>
              <w:ind w:left="9" w:firstLine="0"/>
              <w:rPr>
                <w:sz w:val="24"/>
                <w:szCs w:val="24"/>
              </w:rPr>
            </w:pPr>
            <w:r w:rsidRPr="001D1F29">
              <w:rPr>
                <w:sz w:val="24"/>
                <w:szCs w:val="24"/>
              </w:rPr>
              <w:t xml:space="preserve">обсуждение трендов на рынке </w:t>
            </w:r>
            <w:proofErr w:type="spellStart"/>
            <w:r w:rsidRPr="001D1F29">
              <w:rPr>
                <w:sz w:val="24"/>
                <w:szCs w:val="24"/>
              </w:rPr>
              <w:t>криптовалют</w:t>
            </w:r>
            <w:proofErr w:type="spellEnd"/>
            <w:r w:rsidRPr="001D1F29">
              <w:rPr>
                <w:sz w:val="24"/>
                <w:szCs w:val="24"/>
              </w:rPr>
              <w:t>,</w:t>
            </w:r>
          </w:p>
          <w:p w14:paraId="6C56A20E" w14:textId="77777777" w:rsidR="00A8136E" w:rsidRPr="001D1F29" w:rsidRDefault="00A8136E" w:rsidP="004B2B37">
            <w:pPr>
              <w:spacing w:line="240" w:lineRule="auto"/>
              <w:ind w:left="9" w:firstLine="0"/>
              <w:rPr>
                <w:sz w:val="24"/>
                <w:szCs w:val="24"/>
              </w:rPr>
            </w:pPr>
            <w:r w:rsidRPr="001D1F29">
              <w:rPr>
                <w:sz w:val="24"/>
                <w:szCs w:val="24"/>
              </w:rPr>
              <w:t xml:space="preserve">представление и обсуждение технологии </w:t>
            </w:r>
            <w:proofErr w:type="spellStart"/>
            <w:r w:rsidRPr="001D1F29">
              <w:rPr>
                <w:sz w:val="24"/>
                <w:szCs w:val="24"/>
              </w:rPr>
              <w:t>блокчейн</w:t>
            </w:r>
            <w:proofErr w:type="spellEnd"/>
            <w:r w:rsidRPr="001D1F29">
              <w:rPr>
                <w:sz w:val="24"/>
                <w:szCs w:val="24"/>
              </w:rPr>
              <w:t>,</w:t>
            </w:r>
          </w:p>
          <w:p w14:paraId="5293D611" w14:textId="77777777" w:rsidR="00A8136E" w:rsidRPr="001D1F29" w:rsidRDefault="00A8136E" w:rsidP="004B2B37">
            <w:pPr>
              <w:spacing w:line="240" w:lineRule="auto"/>
              <w:ind w:left="9" w:firstLine="0"/>
              <w:rPr>
                <w:sz w:val="24"/>
                <w:szCs w:val="24"/>
              </w:rPr>
            </w:pPr>
            <w:r w:rsidRPr="001D1F29">
              <w:rPr>
                <w:sz w:val="24"/>
                <w:szCs w:val="24"/>
              </w:rPr>
              <w:t xml:space="preserve">дискуссия «Какие бизнесы убьет </w:t>
            </w:r>
            <w:proofErr w:type="spellStart"/>
            <w:r w:rsidRPr="001D1F29">
              <w:rPr>
                <w:sz w:val="24"/>
                <w:szCs w:val="24"/>
              </w:rPr>
              <w:t>блокчейн</w:t>
            </w:r>
            <w:proofErr w:type="spellEnd"/>
            <w:r w:rsidRPr="001D1F29">
              <w:rPr>
                <w:sz w:val="24"/>
                <w:szCs w:val="24"/>
              </w:rPr>
              <w:t>».</w:t>
            </w:r>
          </w:p>
        </w:tc>
      </w:tr>
      <w:tr w:rsidR="00A8136E" w:rsidRPr="001D1F29" w14:paraId="5AE0CA99" w14:textId="77777777" w:rsidTr="00E62AE3">
        <w:tc>
          <w:tcPr>
            <w:tcW w:w="2127" w:type="dxa"/>
          </w:tcPr>
          <w:p w14:paraId="5D8FC27C" w14:textId="77777777" w:rsidR="00A8136E" w:rsidRPr="00E54B2C" w:rsidRDefault="00A8136E" w:rsidP="004B2B37">
            <w:pPr>
              <w:spacing w:line="240" w:lineRule="auto"/>
              <w:ind w:left="33" w:firstLine="0"/>
              <w:rPr>
                <w:sz w:val="24"/>
                <w:szCs w:val="24"/>
              </w:rPr>
            </w:pPr>
            <w:r w:rsidRPr="001D1F29">
              <w:rPr>
                <w:sz w:val="24"/>
                <w:szCs w:val="24"/>
              </w:rPr>
              <w:t>Т</w:t>
            </w:r>
            <w:r w:rsidRPr="00E54B2C">
              <w:rPr>
                <w:sz w:val="24"/>
                <w:szCs w:val="24"/>
              </w:rPr>
              <w:t>ема 5.</w:t>
            </w:r>
          </w:p>
          <w:p w14:paraId="6F2506DB" w14:textId="0CA3D15A" w:rsidR="00A8136E" w:rsidRPr="001D1F29" w:rsidRDefault="00A8136E" w:rsidP="004B2B37">
            <w:pPr>
              <w:spacing w:line="240" w:lineRule="auto"/>
              <w:ind w:left="33" w:firstLine="0"/>
              <w:rPr>
                <w:sz w:val="24"/>
                <w:szCs w:val="24"/>
              </w:rPr>
            </w:pPr>
            <w:r w:rsidRPr="00E54B2C">
              <w:rPr>
                <w:sz w:val="24"/>
                <w:szCs w:val="24"/>
              </w:rPr>
              <w:t xml:space="preserve">Ландшафт и тренды </w:t>
            </w:r>
            <w:proofErr w:type="spellStart"/>
            <w:r w:rsidRPr="00E54B2C">
              <w:rPr>
                <w:sz w:val="24"/>
                <w:szCs w:val="24"/>
              </w:rPr>
              <w:t>финтеха</w:t>
            </w:r>
            <w:proofErr w:type="spellEnd"/>
            <w:r w:rsidRPr="00E54B2C">
              <w:rPr>
                <w:sz w:val="24"/>
                <w:szCs w:val="24"/>
              </w:rPr>
              <w:t xml:space="preserve"> в России и в мире</w:t>
            </w:r>
          </w:p>
        </w:tc>
        <w:tc>
          <w:tcPr>
            <w:tcW w:w="5244" w:type="dxa"/>
          </w:tcPr>
          <w:p w14:paraId="7A84EA67" w14:textId="77777777" w:rsidR="00A8136E" w:rsidRPr="00E54B2C" w:rsidRDefault="00A8136E" w:rsidP="004B2B37">
            <w:pPr>
              <w:spacing w:line="240" w:lineRule="auto"/>
              <w:ind w:left="34" w:firstLine="0"/>
              <w:rPr>
                <w:sz w:val="24"/>
                <w:szCs w:val="24"/>
              </w:rPr>
            </w:pPr>
            <w:r w:rsidRPr="00E54B2C">
              <w:rPr>
                <w:sz w:val="24"/>
                <w:szCs w:val="24"/>
              </w:rPr>
              <w:t xml:space="preserve">Инвестиции в </w:t>
            </w:r>
            <w:proofErr w:type="spellStart"/>
            <w:r w:rsidRPr="00E54B2C">
              <w:rPr>
                <w:sz w:val="24"/>
                <w:szCs w:val="24"/>
              </w:rPr>
              <w:t>финтех</w:t>
            </w:r>
            <w:proofErr w:type="spellEnd"/>
            <w:r w:rsidRPr="00E54B2C">
              <w:rPr>
                <w:sz w:val="24"/>
                <w:szCs w:val="24"/>
              </w:rPr>
              <w:t xml:space="preserve"> в мире. </w:t>
            </w:r>
          </w:p>
          <w:p w14:paraId="58217285" w14:textId="77777777" w:rsidR="00A8136E" w:rsidRPr="00E54B2C" w:rsidRDefault="00A8136E" w:rsidP="004B2B37">
            <w:pPr>
              <w:spacing w:line="240" w:lineRule="auto"/>
              <w:ind w:left="34" w:firstLine="0"/>
              <w:rPr>
                <w:sz w:val="24"/>
                <w:szCs w:val="24"/>
              </w:rPr>
            </w:pPr>
            <w:r w:rsidRPr="00E54B2C">
              <w:rPr>
                <w:sz w:val="24"/>
                <w:szCs w:val="24"/>
              </w:rPr>
              <w:t xml:space="preserve">Карта российского </w:t>
            </w:r>
            <w:proofErr w:type="spellStart"/>
            <w:r w:rsidRPr="00E54B2C">
              <w:rPr>
                <w:sz w:val="24"/>
                <w:szCs w:val="24"/>
              </w:rPr>
              <w:t>финтеха</w:t>
            </w:r>
            <w:proofErr w:type="spellEnd"/>
            <w:r w:rsidRPr="00E54B2C">
              <w:rPr>
                <w:sz w:val="24"/>
                <w:szCs w:val="24"/>
              </w:rPr>
              <w:t xml:space="preserve"> (</w:t>
            </w:r>
            <w:proofErr w:type="spellStart"/>
            <w:r w:rsidRPr="00E54B2C">
              <w:rPr>
                <w:sz w:val="24"/>
                <w:szCs w:val="24"/>
              </w:rPr>
              <w:t>Rusbase</w:t>
            </w:r>
            <w:proofErr w:type="spellEnd"/>
            <w:r w:rsidRPr="00E54B2C">
              <w:rPr>
                <w:sz w:val="24"/>
                <w:szCs w:val="24"/>
              </w:rPr>
              <w:t>).</w:t>
            </w:r>
          </w:p>
          <w:p w14:paraId="163330F6" w14:textId="77777777" w:rsidR="00A8136E" w:rsidRPr="00E54B2C" w:rsidRDefault="00A8136E" w:rsidP="004B2B37">
            <w:pPr>
              <w:spacing w:line="240" w:lineRule="auto"/>
              <w:ind w:left="34" w:firstLine="0"/>
              <w:rPr>
                <w:sz w:val="24"/>
                <w:szCs w:val="24"/>
              </w:rPr>
            </w:pPr>
            <w:r w:rsidRPr="00E54B2C">
              <w:rPr>
                <w:sz w:val="24"/>
                <w:szCs w:val="24"/>
              </w:rPr>
              <w:t xml:space="preserve">Экосистема </w:t>
            </w:r>
            <w:proofErr w:type="spellStart"/>
            <w:r w:rsidRPr="00E54B2C">
              <w:rPr>
                <w:sz w:val="24"/>
                <w:szCs w:val="24"/>
              </w:rPr>
              <w:t>финтеха</w:t>
            </w:r>
            <w:proofErr w:type="spellEnd"/>
            <w:r w:rsidRPr="00E54B2C">
              <w:rPr>
                <w:sz w:val="24"/>
                <w:szCs w:val="24"/>
              </w:rPr>
              <w:t xml:space="preserve">: </w:t>
            </w:r>
            <w:proofErr w:type="spellStart"/>
            <w:r w:rsidRPr="00E54B2C">
              <w:rPr>
                <w:sz w:val="24"/>
                <w:szCs w:val="24"/>
              </w:rPr>
              <w:t>стартапы</w:t>
            </w:r>
            <w:proofErr w:type="spellEnd"/>
            <w:r w:rsidRPr="00E54B2C">
              <w:rPr>
                <w:sz w:val="24"/>
                <w:szCs w:val="24"/>
              </w:rPr>
              <w:t>, разработчики технологий, государственные органы, клиенты – физические и юридические лица, традиционные финансовые учреждения.</w:t>
            </w:r>
          </w:p>
          <w:p w14:paraId="44E9FC46" w14:textId="77777777" w:rsidR="00A8136E" w:rsidRPr="00E54B2C" w:rsidRDefault="00A8136E" w:rsidP="004B2B37">
            <w:pPr>
              <w:spacing w:line="240" w:lineRule="auto"/>
              <w:ind w:left="34" w:firstLine="0"/>
              <w:rPr>
                <w:sz w:val="24"/>
                <w:szCs w:val="24"/>
              </w:rPr>
            </w:pPr>
            <w:r w:rsidRPr="00E54B2C">
              <w:rPr>
                <w:sz w:val="24"/>
                <w:szCs w:val="24"/>
              </w:rPr>
              <w:t xml:space="preserve">Современные тренды </w:t>
            </w:r>
            <w:proofErr w:type="spellStart"/>
            <w:r w:rsidRPr="00E54B2C">
              <w:rPr>
                <w:sz w:val="24"/>
                <w:szCs w:val="24"/>
              </w:rPr>
              <w:t>финтеха</w:t>
            </w:r>
            <w:proofErr w:type="spellEnd"/>
            <w:r w:rsidRPr="00E54B2C">
              <w:rPr>
                <w:sz w:val="24"/>
                <w:szCs w:val="24"/>
              </w:rPr>
              <w:t>: быстрые платежи, биометрическая идентификация, банк как сервис (</w:t>
            </w:r>
            <w:proofErr w:type="spellStart"/>
            <w:r w:rsidRPr="00E54B2C">
              <w:rPr>
                <w:sz w:val="24"/>
                <w:szCs w:val="24"/>
              </w:rPr>
              <w:t>Bank</w:t>
            </w:r>
            <w:proofErr w:type="spellEnd"/>
            <w:r w:rsidRPr="00E54B2C">
              <w:rPr>
                <w:sz w:val="24"/>
                <w:szCs w:val="24"/>
              </w:rPr>
              <w:t>-</w:t>
            </w:r>
            <w:proofErr w:type="spellStart"/>
            <w:r w:rsidRPr="00E54B2C">
              <w:rPr>
                <w:sz w:val="24"/>
                <w:szCs w:val="24"/>
              </w:rPr>
              <w:t>as</w:t>
            </w:r>
            <w:proofErr w:type="spellEnd"/>
            <w:r w:rsidRPr="00E54B2C">
              <w:rPr>
                <w:sz w:val="24"/>
                <w:szCs w:val="24"/>
              </w:rPr>
              <w:t>-a-</w:t>
            </w:r>
            <w:proofErr w:type="spellStart"/>
            <w:r w:rsidRPr="00E54B2C">
              <w:rPr>
                <w:sz w:val="24"/>
                <w:szCs w:val="24"/>
              </w:rPr>
              <w:t>Service</w:t>
            </w:r>
            <w:proofErr w:type="spellEnd"/>
            <w:r w:rsidRPr="00E54B2C">
              <w:rPr>
                <w:sz w:val="24"/>
                <w:szCs w:val="24"/>
              </w:rPr>
              <w:t xml:space="preserve">, </w:t>
            </w:r>
            <w:proofErr w:type="spellStart"/>
            <w:r w:rsidRPr="00E54B2C">
              <w:rPr>
                <w:sz w:val="24"/>
                <w:szCs w:val="24"/>
              </w:rPr>
              <w:t>BaaS</w:t>
            </w:r>
            <w:proofErr w:type="spellEnd"/>
            <w:r w:rsidRPr="00E54B2C">
              <w:rPr>
                <w:sz w:val="24"/>
                <w:szCs w:val="24"/>
              </w:rPr>
              <w:t>)</w:t>
            </w:r>
            <w:r>
              <w:rPr>
                <w:sz w:val="24"/>
                <w:szCs w:val="24"/>
              </w:rPr>
              <w:t>, в</w:t>
            </w:r>
            <w:r w:rsidRPr="00E54B2C">
              <w:rPr>
                <w:sz w:val="24"/>
                <w:szCs w:val="24"/>
              </w:rPr>
              <w:t>заимное кредитование с формированием портфелей на основе перемешивания кредитных квантов (Альфа-Поток).</w:t>
            </w:r>
          </w:p>
          <w:p w14:paraId="5E4EC4CF" w14:textId="77777777" w:rsidR="00E62AE3" w:rsidRDefault="00E62AE3" w:rsidP="004B2B37">
            <w:pPr>
              <w:spacing w:line="240" w:lineRule="auto"/>
              <w:ind w:left="34" w:firstLine="0"/>
              <w:rPr>
                <w:sz w:val="24"/>
                <w:szCs w:val="24"/>
              </w:rPr>
            </w:pPr>
          </w:p>
          <w:p w14:paraId="5F7FD807" w14:textId="55F620A2" w:rsidR="00A8136E" w:rsidRPr="00E62AE3" w:rsidRDefault="00A8136E" w:rsidP="004B2B37">
            <w:pPr>
              <w:spacing w:line="240" w:lineRule="auto"/>
              <w:ind w:left="34" w:firstLine="0"/>
              <w:rPr>
                <w:i/>
                <w:sz w:val="24"/>
                <w:szCs w:val="24"/>
              </w:rPr>
            </w:pPr>
            <w:r w:rsidRPr="00E62AE3">
              <w:rPr>
                <w:i/>
                <w:sz w:val="24"/>
                <w:szCs w:val="24"/>
              </w:rPr>
              <w:t xml:space="preserve">Рекомендуемые источники: </w:t>
            </w:r>
          </w:p>
          <w:p w14:paraId="468F7323" w14:textId="77777777" w:rsidR="00A8136E" w:rsidRPr="001D1F29" w:rsidRDefault="00A8136E" w:rsidP="004B2B37">
            <w:pPr>
              <w:spacing w:line="240" w:lineRule="auto"/>
              <w:ind w:left="34" w:firstLine="0"/>
              <w:rPr>
                <w:sz w:val="24"/>
                <w:szCs w:val="24"/>
              </w:rPr>
            </w:pPr>
            <w:r w:rsidRPr="001D1F29">
              <w:rPr>
                <w:sz w:val="24"/>
                <w:szCs w:val="24"/>
              </w:rPr>
              <w:t xml:space="preserve">а) основная: 8.2; </w:t>
            </w:r>
          </w:p>
          <w:p w14:paraId="0840E374" w14:textId="0872157B" w:rsidR="00A8136E" w:rsidRPr="001D1F29" w:rsidRDefault="00A8136E" w:rsidP="004B2B37">
            <w:pPr>
              <w:spacing w:line="240" w:lineRule="auto"/>
              <w:ind w:left="34" w:firstLine="0"/>
              <w:rPr>
                <w:sz w:val="24"/>
                <w:szCs w:val="24"/>
              </w:rPr>
            </w:pPr>
            <w:r w:rsidRPr="001D1F29">
              <w:rPr>
                <w:sz w:val="24"/>
                <w:szCs w:val="24"/>
              </w:rPr>
              <w:t>б) дополнительная: 8.</w:t>
            </w:r>
            <w:r w:rsidR="00BB2CEE">
              <w:rPr>
                <w:sz w:val="24"/>
                <w:szCs w:val="24"/>
              </w:rPr>
              <w:t>4-6</w:t>
            </w:r>
            <w:r w:rsidRPr="001D1F29">
              <w:rPr>
                <w:sz w:val="24"/>
                <w:szCs w:val="24"/>
              </w:rPr>
              <w:t xml:space="preserve">; </w:t>
            </w:r>
          </w:p>
          <w:p w14:paraId="3C629589" w14:textId="77777777" w:rsidR="00A8136E" w:rsidRPr="001D1F29" w:rsidRDefault="00A8136E" w:rsidP="004B2B37">
            <w:pPr>
              <w:spacing w:line="240" w:lineRule="auto"/>
              <w:ind w:left="34" w:firstLine="0"/>
              <w:rPr>
                <w:sz w:val="24"/>
                <w:szCs w:val="24"/>
              </w:rPr>
            </w:pPr>
            <w:r w:rsidRPr="001D1F29">
              <w:rPr>
                <w:sz w:val="24"/>
                <w:szCs w:val="24"/>
              </w:rPr>
              <w:t>в) программное обеспеч</w:t>
            </w:r>
            <w:r>
              <w:rPr>
                <w:sz w:val="24"/>
                <w:szCs w:val="24"/>
              </w:rPr>
              <w:t>ение и Интернет-ресурсы: 9.15</w:t>
            </w:r>
          </w:p>
        </w:tc>
        <w:tc>
          <w:tcPr>
            <w:tcW w:w="3119" w:type="dxa"/>
          </w:tcPr>
          <w:p w14:paraId="2D0F6BAF" w14:textId="77777777" w:rsidR="00A8136E" w:rsidRDefault="00A8136E" w:rsidP="004B2B37">
            <w:pPr>
              <w:spacing w:line="240" w:lineRule="auto"/>
              <w:ind w:left="9" w:firstLine="0"/>
              <w:rPr>
                <w:sz w:val="24"/>
                <w:szCs w:val="24"/>
              </w:rPr>
            </w:pPr>
            <w:r w:rsidRPr="001D1F29">
              <w:rPr>
                <w:sz w:val="24"/>
                <w:szCs w:val="24"/>
              </w:rPr>
              <w:t>Обсуждение вопросов</w:t>
            </w:r>
            <w:r>
              <w:rPr>
                <w:sz w:val="24"/>
                <w:szCs w:val="24"/>
              </w:rPr>
              <w:t xml:space="preserve"> темы.</w:t>
            </w:r>
          </w:p>
          <w:p w14:paraId="43A2D3EB" w14:textId="77777777" w:rsidR="00A8136E" w:rsidRDefault="00A8136E" w:rsidP="004B2B37">
            <w:pPr>
              <w:spacing w:line="240" w:lineRule="auto"/>
              <w:ind w:left="9" w:firstLine="0"/>
              <w:rPr>
                <w:sz w:val="24"/>
                <w:szCs w:val="24"/>
              </w:rPr>
            </w:pPr>
            <w:r>
              <w:rPr>
                <w:sz w:val="24"/>
                <w:szCs w:val="24"/>
              </w:rPr>
              <w:t xml:space="preserve">Дискуссия: будущее </w:t>
            </w:r>
            <w:proofErr w:type="spellStart"/>
            <w:r>
              <w:rPr>
                <w:sz w:val="24"/>
                <w:szCs w:val="24"/>
              </w:rPr>
              <w:t>финтеха</w:t>
            </w:r>
            <w:proofErr w:type="spellEnd"/>
            <w:r>
              <w:rPr>
                <w:sz w:val="24"/>
                <w:szCs w:val="24"/>
              </w:rPr>
              <w:t>.</w:t>
            </w:r>
          </w:p>
          <w:p w14:paraId="58A8B2D0" w14:textId="77777777" w:rsidR="00A8136E" w:rsidRPr="001D1F29" w:rsidRDefault="00A8136E" w:rsidP="004B2B37">
            <w:pPr>
              <w:spacing w:line="240" w:lineRule="auto"/>
              <w:ind w:left="9" w:firstLine="0"/>
              <w:rPr>
                <w:sz w:val="24"/>
                <w:szCs w:val="24"/>
              </w:rPr>
            </w:pPr>
            <w:r>
              <w:rPr>
                <w:sz w:val="24"/>
                <w:szCs w:val="24"/>
              </w:rPr>
              <w:t xml:space="preserve">Дискуссия: прорывные инновации в </w:t>
            </w:r>
            <w:proofErr w:type="spellStart"/>
            <w:r>
              <w:rPr>
                <w:sz w:val="24"/>
                <w:szCs w:val="24"/>
              </w:rPr>
              <w:t>финтехе</w:t>
            </w:r>
            <w:proofErr w:type="spellEnd"/>
            <w:r>
              <w:rPr>
                <w:sz w:val="24"/>
                <w:szCs w:val="24"/>
              </w:rPr>
              <w:t>.</w:t>
            </w:r>
          </w:p>
        </w:tc>
      </w:tr>
    </w:tbl>
    <w:p w14:paraId="7CC94524" w14:textId="77777777" w:rsidR="00A8136E" w:rsidRPr="001D1F29" w:rsidRDefault="00A8136E" w:rsidP="00A8136E">
      <w:pPr>
        <w:ind w:firstLine="0"/>
      </w:pPr>
    </w:p>
    <w:p w14:paraId="506E760E" w14:textId="77777777" w:rsidR="00A8136E" w:rsidRDefault="00A8136E" w:rsidP="00E62AE3">
      <w:pPr>
        <w:pStyle w:val="1"/>
        <w:numPr>
          <w:ilvl w:val="0"/>
          <w:numId w:val="1"/>
        </w:numPr>
        <w:tabs>
          <w:tab w:val="left" w:pos="0"/>
        </w:tabs>
        <w:spacing w:before="0" w:after="0"/>
        <w:ind w:left="0" w:firstLine="0"/>
      </w:pPr>
      <w:bookmarkStart w:id="19" w:name="_Toc5052147"/>
      <w:bookmarkStart w:id="20" w:name="_Toc93914610"/>
      <w:bookmarkStart w:id="21" w:name="_Toc531341386"/>
      <w:r>
        <w:t>У</w:t>
      </w:r>
      <w:r w:rsidRPr="003F4B9B">
        <w:t>чебно-методическо</w:t>
      </w:r>
      <w:r>
        <w:t>е</w:t>
      </w:r>
      <w:r w:rsidRPr="003F4B9B">
        <w:t xml:space="preserve"> обеспечени</w:t>
      </w:r>
      <w:r>
        <w:t>е</w:t>
      </w:r>
      <w:r w:rsidRPr="003F4B9B">
        <w:t xml:space="preserve"> для самостоятельной работы </w:t>
      </w:r>
      <w:bookmarkEnd w:id="19"/>
      <w:bookmarkEnd w:id="20"/>
      <w:bookmarkEnd w:id="21"/>
      <w:r>
        <w:t>обучающихся по дисциплине</w:t>
      </w:r>
    </w:p>
    <w:p w14:paraId="38B3DA38" w14:textId="77777777" w:rsidR="00A8136E" w:rsidRPr="0051317E" w:rsidRDefault="00A8136E" w:rsidP="00E62AE3">
      <w:pPr>
        <w:pStyle w:val="1"/>
      </w:pPr>
      <w:r w:rsidRPr="00DD5C8C">
        <w:t>6.1. Перечень вопросов, отводимых на самостоятельное освоение дисциплины, формы внеаудиторной самостоятельной работы</w:t>
      </w:r>
    </w:p>
    <w:tbl>
      <w:tblPr>
        <w:tblW w:w="5448" w:type="pct"/>
        <w:tblInd w:w="-57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128"/>
        <w:gridCol w:w="4535"/>
        <w:gridCol w:w="3828"/>
      </w:tblGrid>
      <w:tr w:rsidR="00A8136E" w:rsidRPr="001D1F29" w14:paraId="46398CF1" w14:textId="77777777" w:rsidTr="001C25FD">
        <w:trPr>
          <w:cantSplit/>
          <w:trHeight w:val="20"/>
        </w:trPr>
        <w:tc>
          <w:tcPr>
            <w:tcW w:w="2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40B378" w14:textId="77777777" w:rsidR="00E62AE3" w:rsidRDefault="00A8136E" w:rsidP="004B2B37">
            <w:pPr>
              <w:spacing w:line="240" w:lineRule="auto"/>
              <w:ind w:firstLine="0"/>
              <w:jc w:val="center"/>
              <w:rPr>
                <w:rFonts w:eastAsia="Calibri"/>
                <w:b/>
                <w:sz w:val="24"/>
                <w:szCs w:val="24"/>
              </w:rPr>
            </w:pPr>
            <w:r w:rsidRPr="001D1F29">
              <w:rPr>
                <w:rFonts w:eastAsia="Calibri"/>
                <w:b/>
                <w:sz w:val="24"/>
                <w:szCs w:val="24"/>
              </w:rPr>
              <w:t xml:space="preserve">Наименование тем (разделов) </w:t>
            </w:r>
          </w:p>
          <w:p w14:paraId="66C755BB" w14:textId="0DB051D9" w:rsidR="00A8136E" w:rsidRPr="001D1F29" w:rsidRDefault="00A8136E" w:rsidP="004B2B37">
            <w:pPr>
              <w:spacing w:line="240" w:lineRule="auto"/>
              <w:ind w:firstLine="0"/>
              <w:jc w:val="center"/>
              <w:rPr>
                <w:rFonts w:eastAsia="Calibri"/>
                <w:b/>
                <w:sz w:val="24"/>
                <w:szCs w:val="24"/>
              </w:rPr>
            </w:pPr>
            <w:r w:rsidRPr="001D1F29">
              <w:rPr>
                <w:rFonts w:eastAsia="Calibri"/>
                <w:b/>
                <w:sz w:val="24"/>
                <w:szCs w:val="24"/>
              </w:rPr>
              <w:t>дисциплины</w:t>
            </w:r>
          </w:p>
        </w:tc>
        <w:tc>
          <w:tcPr>
            <w:tcW w:w="4535" w:type="dxa"/>
            <w:tcBorders>
              <w:top w:val="single" w:sz="4" w:space="0" w:color="00000A"/>
              <w:left w:val="single" w:sz="4" w:space="0" w:color="00000A"/>
              <w:bottom w:val="single" w:sz="4" w:space="0" w:color="00000A"/>
              <w:right w:val="single" w:sz="4" w:space="0" w:color="00000A"/>
            </w:tcBorders>
          </w:tcPr>
          <w:p w14:paraId="0830DA67" w14:textId="77777777" w:rsidR="00A8136E" w:rsidRPr="001D1F29" w:rsidRDefault="00A8136E" w:rsidP="004B2B37">
            <w:pPr>
              <w:spacing w:line="240" w:lineRule="auto"/>
              <w:ind w:left="15" w:firstLine="0"/>
              <w:jc w:val="center"/>
              <w:rPr>
                <w:rFonts w:eastAsia="Calibri"/>
                <w:b/>
                <w:sz w:val="24"/>
                <w:szCs w:val="24"/>
              </w:rPr>
            </w:pPr>
            <w:r w:rsidRPr="001D1F29">
              <w:rPr>
                <w:rFonts w:eastAsia="Calibri"/>
                <w:b/>
                <w:sz w:val="24"/>
                <w:szCs w:val="24"/>
              </w:rPr>
              <w:t>Перечень вопросов, отводимых на самостоятельное освоение</w:t>
            </w: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5AC66E" w14:textId="77777777" w:rsidR="00E62AE3" w:rsidRDefault="00A8136E" w:rsidP="004B2B37">
            <w:pPr>
              <w:spacing w:line="240" w:lineRule="auto"/>
              <w:ind w:firstLine="0"/>
              <w:jc w:val="center"/>
              <w:rPr>
                <w:rFonts w:eastAsia="Calibri"/>
                <w:b/>
                <w:sz w:val="24"/>
                <w:szCs w:val="24"/>
              </w:rPr>
            </w:pPr>
            <w:r w:rsidRPr="001D1F29">
              <w:rPr>
                <w:rFonts w:eastAsia="Calibri"/>
                <w:b/>
                <w:sz w:val="24"/>
                <w:szCs w:val="24"/>
              </w:rPr>
              <w:t xml:space="preserve">Формы внеаудиторной </w:t>
            </w:r>
          </w:p>
          <w:p w14:paraId="5537515F" w14:textId="0E919055" w:rsidR="00A8136E" w:rsidRPr="001D1F29" w:rsidRDefault="00A8136E" w:rsidP="004B2B37">
            <w:pPr>
              <w:spacing w:line="240" w:lineRule="auto"/>
              <w:ind w:firstLine="0"/>
              <w:jc w:val="center"/>
              <w:rPr>
                <w:rFonts w:eastAsia="Calibri"/>
                <w:b/>
                <w:sz w:val="24"/>
                <w:szCs w:val="24"/>
              </w:rPr>
            </w:pPr>
            <w:r w:rsidRPr="001D1F29">
              <w:rPr>
                <w:rFonts w:eastAsia="Calibri"/>
                <w:b/>
                <w:sz w:val="24"/>
                <w:szCs w:val="24"/>
              </w:rPr>
              <w:t>самостоятельной работы</w:t>
            </w:r>
          </w:p>
        </w:tc>
      </w:tr>
      <w:tr w:rsidR="00A8136E" w:rsidRPr="001D1F29" w14:paraId="33542EEC" w14:textId="77777777" w:rsidTr="001C25FD">
        <w:trPr>
          <w:cantSplit/>
          <w:trHeight w:val="20"/>
        </w:trPr>
        <w:tc>
          <w:tcPr>
            <w:tcW w:w="2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E0D4D1" w14:textId="77777777" w:rsidR="00A8136E" w:rsidRPr="001D1F29" w:rsidRDefault="00A8136E" w:rsidP="004B2B37">
            <w:pPr>
              <w:spacing w:line="240" w:lineRule="auto"/>
              <w:ind w:left="29" w:firstLine="0"/>
              <w:rPr>
                <w:sz w:val="24"/>
                <w:szCs w:val="24"/>
              </w:rPr>
            </w:pPr>
            <w:r w:rsidRPr="001D1F29">
              <w:rPr>
                <w:sz w:val="24"/>
                <w:szCs w:val="24"/>
              </w:rPr>
              <w:t>Тема 1.</w:t>
            </w:r>
          </w:p>
          <w:p w14:paraId="5451128B" w14:textId="77777777" w:rsidR="00A8136E" w:rsidRPr="001D1F29" w:rsidRDefault="00A8136E" w:rsidP="004B2B37">
            <w:pPr>
              <w:spacing w:line="240" w:lineRule="auto"/>
              <w:ind w:left="29" w:firstLine="0"/>
              <w:rPr>
                <w:sz w:val="24"/>
                <w:szCs w:val="24"/>
              </w:rPr>
            </w:pPr>
            <w:proofErr w:type="spellStart"/>
            <w:r w:rsidRPr="001D1F29">
              <w:rPr>
                <w:sz w:val="24"/>
                <w:szCs w:val="24"/>
              </w:rPr>
              <w:t>Диджитализация</w:t>
            </w:r>
            <w:proofErr w:type="spellEnd"/>
            <w:r w:rsidRPr="001D1F29">
              <w:rPr>
                <w:sz w:val="24"/>
                <w:szCs w:val="24"/>
              </w:rPr>
              <w:t xml:space="preserve"> финансов</w:t>
            </w:r>
          </w:p>
        </w:tc>
        <w:tc>
          <w:tcPr>
            <w:tcW w:w="4535" w:type="dxa"/>
            <w:tcBorders>
              <w:top w:val="single" w:sz="4" w:space="0" w:color="00000A"/>
              <w:left w:val="single" w:sz="4" w:space="0" w:color="00000A"/>
              <w:bottom w:val="single" w:sz="4" w:space="0" w:color="00000A"/>
              <w:right w:val="single" w:sz="4" w:space="0" w:color="00000A"/>
            </w:tcBorders>
          </w:tcPr>
          <w:p w14:paraId="45413650" w14:textId="77777777" w:rsidR="00A8136E" w:rsidRPr="001D1F29" w:rsidRDefault="00A8136E" w:rsidP="004B2B37">
            <w:pPr>
              <w:spacing w:line="240" w:lineRule="auto"/>
              <w:ind w:left="157" w:firstLine="0"/>
              <w:rPr>
                <w:sz w:val="24"/>
                <w:szCs w:val="24"/>
              </w:rPr>
            </w:pPr>
            <w:proofErr w:type="spellStart"/>
            <w:r w:rsidRPr="001D1F29">
              <w:rPr>
                <w:sz w:val="24"/>
                <w:szCs w:val="24"/>
              </w:rPr>
              <w:t>Финтех</w:t>
            </w:r>
            <w:proofErr w:type="spellEnd"/>
            <w:r w:rsidRPr="001D1F29">
              <w:rPr>
                <w:sz w:val="24"/>
                <w:szCs w:val="24"/>
              </w:rPr>
              <w:t xml:space="preserve"> в России и в мире: основные отличия.</w:t>
            </w:r>
          </w:p>
          <w:p w14:paraId="71CD7067" w14:textId="77777777" w:rsidR="00A8136E" w:rsidRPr="001D1F29" w:rsidRDefault="00A8136E" w:rsidP="004B2B37">
            <w:pPr>
              <w:spacing w:line="240" w:lineRule="auto"/>
              <w:ind w:left="157" w:firstLine="0"/>
              <w:rPr>
                <w:sz w:val="24"/>
                <w:szCs w:val="24"/>
              </w:rPr>
            </w:pPr>
            <w:r w:rsidRPr="001D1F29">
              <w:rPr>
                <w:sz w:val="24"/>
                <w:szCs w:val="24"/>
              </w:rPr>
              <w:t xml:space="preserve">Роль банка в </w:t>
            </w:r>
            <w:proofErr w:type="spellStart"/>
            <w:r w:rsidRPr="001D1F29">
              <w:rPr>
                <w:sz w:val="24"/>
                <w:szCs w:val="24"/>
              </w:rPr>
              <w:t>финтехе</w:t>
            </w:r>
            <w:proofErr w:type="spellEnd"/>
            <w:r w:rsidRPr="001D1F29">
              <w:rPr>
                <w:sz w:val="24"/>
                <w:szCs w:val="24"/>
              </w:rPr>
              <w:t>.</w:t>
            </w:r>
          </w:p>
          <w:p w14:paraId="715E1B59" w14:textId="77777777" w:rsidR="00A8136E" w:rsidRPr="001D1F29" w:rsidRDefault="00A8136E" w:rsidP="004B2B37">
            <w:pPr>
              <w:spacing w:line="240" w:lineRule="auto"/>
              <w:ind w:left="157" w:firstLine="0"/>
              <w:rPr>
                <w:sz w:val="24"/>
                <w:szCs w:val="24"/>
              </w:rPr>
            </w:pPr>
            <w:r w:rsidRPr="001D1F29">
              <w:rPr>
                <w:sz w:val="24"/>
                <w:szCs w:val="24"/>
              </w:rPr>
              <w:t>Цифровой банкинг.</w:t>
            </w: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4C0FF5" w14:textId="77777777" w:rsidR="00A8136E" w:rsidRPr="001D1F29" w:rsidRDefault="00A8136E" w:rsidP="004B2B37">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7B0CEFC2" w14:textId="77777777" w:rsidR="00A8136E" w:rsidRPr="001D1F29" w:rsidRDefault="00A8136E" w:rsidP="004B2B37">
            <w:pPr>
              <w:spacing w:line="240" w:lineRule="auto"/>
              <w:ind w:left="37" w:firstLine="0"/>
              <w:rPr>
                <w:sz w:val="24"/>
                <w:szCs w:val="24"/>
              </w:rPr>
            </w:pPr>
            <w:r w:rsidRPr="001D1F29">
              <w:rPr>
                <w:sz w:val="24"/>
                <w:szCs w:val="24"/>
              </w:rPr>
              <w:t>Закрепление и систематизация теоретических знаний</w:t>
            </w:r>
          </w:p>
          <w:p w14:paraId="3A56E9CD" w14:textId="77777777" w:rsidR="00A8136E" w:rsidRPr="001D1F29" w:rsidRDefault="00A8136E" w:rsidP="004B2B37">
            <w:pPr>
              <w:spacing w:line="240" w:lineRule="auto"/>
              <w:ind w:left="37" w:firstLine="0"/>
              <w:rPr>
                <w:sz w:val="24"/>
                <w:szCs w:val="24"/>
              </w:rPr>
            </w:pPr>
            <w:r w:rsidRPr="001D1F29">
              <w:rPr>
                <w:sz w:val="24"/>
                <w:szCs w:val="24"/>
              </w:rPr>
              <w:t>форма: Написание эссе.</w:t>
            </w:r>
          </w:p>
        </w:tc>
      </w:tr>
      <w:tr w:rsidR="00A8136E" w:rsidRPr="001D1F29" w14:paraId="29A1CB62" w14:textId="77777777" w:rsidTr="001C25FD">
        <w:trPr>
          <w:cantSplit/>
          <w:trHeight w:val="20"/>
        </w:trPr>
        <w:tc>
          <w:tcPr>
            <w:tcW w:w="2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98D838" w14:textId="77777777" w:rsidR="00A8136E" w:rsidRPr="001D1F29" w:rsidRDefault="00A8136E" w:rsidP="004B2B37">
            <w:pPr>
              <w:spacing w:line="240" w:lineRule="auto"/>
              <w:ind w:left="29" w:firstLine="0"/>
              <w:rPr>
                <w:sz w:val="24"/>
                <w:szCs w:val="24"/>
              </w:rPr>
            </w:pPr>
            <w:r w:rsidRPr="001D1F29">
              <w:rPr>
                <w:sz w:val="24"/>
                <w:szCs w:val="24"/>
              </w:rPr>
              <w:t xml:space="preserve">Тема 2. </w:t>
            </w:r>
          </w:p>
          <w:p w14:paraId="65ABB6EE" w14:textId="77777777" w:rsidR="00A8136E" w:rsidRPr="001D1F29" w:rsidRDefault="00A8136E" w:rsidP="004B2B37">
            <w:pPr>
              <w:spacing w:line="240" w:lineRule="auto"/>
              <w:ind w:left="29" w:firstLine="0"/>
              <w:rPr>
                <w:sz w:val="24"/>
                <w:szCs w:val="24"/>
              </w:rPr>
            </w:pPr>
            <w:r w:rsidRPr="001D1F29">
              <w:rPr>
                <w:sz w:val="24"/>
                <w:szCs w:val="24"/>
              </w:rPr>
              <w:t xml:space="preserve">Технологии и модели бизнеса в </w:t>
            </w:r>
            <w:proofErr w:type="spellStart"/>
            <w:r w:rsidRPr="001D1F29">
              <w:rPr>
                <w:sz w:val="24"/>
                <w:szCs w:val="24"/>
              </w:rPr>
              <w:t>финтехе</w:t>
            </w:r>
            <w:proofErr w:type="spellEnd"/>
          </w:p>
        </w:tc>
        <w:tc>
          <w:tcPr>
            <w:tcW w:w="4535" w:type="dxa"/>
            <w:tcBorders>
              <w:top w:val="single" w:sz="4" w:space="0" w:color="00000A"/>
              <w:left w:val="single" w:sz="4" w:space="0" w:color="00000A"/>
              <w:bottom w:val="single" w:sz="4" w:space="0" w:color="00000A"/>
              <w:right w:val="single" w:sz="4" w:space="0" w:color="00000A"/>
            </w:tcBorders>
          </w:tcPr>
          <w:p w14:paraId="0795B975" w14:textId="77777777" w:rsidR="00A8136E" w:rsidRPr="001D1F29" w:rsidRDefault="00A8136E" w:rsidP="004B2B37">
            <w:pPr>
              <w:spacing w:line="240" w:lineRule="auto"/>
              <w:ind w:left="157" w:firstLine="0"/>
              <w:rPr>
                <w:sz w:val="24"/>
                <w:szCs w:val="24"/>
              </w:rPr>
            </w:pPr>
            <w:r w:rsidRPr="001D1F29">
              <w:rPr>
                <w:sz w:val="24"/>
                <w:szCs w:val="24"/>
              </w:rPr>
              <w:t>Примеры моделей бизнеса.</w:t>
            </w:r>
          </w:p>
          <w:p w14:paraId="15F86DB0" w14:textId="77777777" w:rsidR="00A8136E" w:rsidRPr="001D1F29" w:rsidRDefault="00A8136E" w:rsidP="004B2B37">
            <w:pPr>
              <w:spacing w:line="240" w:lineRule="auto"/>
              <w:ind w:left="157" w:firstLine="0"/>
              <w:rPr>
                <w:sz w:val="24"/>
                <w:szCs w:val="24"/>
              </w:rPr>
            </w:pPr>
            <w:r w:rsidRPr="001D1F29">
              <w:rPr>
                <w:sz w:val="24"/>
                <w:szCs w:val="24"/>
              </w:rPr>
              <w:t>Модели бизнеса в цифровой экономике.</w:t>
            </w:r>
          </w:p>
          <w:p w14:paraId="7694A48B" w14:textId="77777777" w:rsidR="00A8136E" w:rsidRPr="001D1F29" w:rsidRDefault="00A8136E" w:rsidP="004B2B37">
            <w:pPr>
              <w:spacing w:line="240" w:lineRule="auto"/>
              <w:ind w:left="157" w:firstLine="0"/>
              <w:rPr>
                <w:sz w:val="24"/>
                <w:szCs w:val="24"/>
              </w:rPr>
            </w:pPr>
            <w:r w:rsidRPr="001D1F29">
              <w:rPr>
                <w:sz w:val="24"/>
                <w:szCs w:val="24"/>
              </w:rPr>
              <w:t>Цифровая трансформация в финансовой сфере.</w:t>
            </w: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795DC2" w14:textId="77777777" w:rsidR="00A8136E" w:rsidRPr="001D1F29" w:rsidRDefault="00A8136E" w:rsidP="004B2B37">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2E0EBFA8" w14:textId="77777777" w:rsidR="00A8136E" w:rsidRPr="001D1F29" w:rsidRDefault="00A8136E" w:rsidP="004B2B37">
            <w:pPr>
              <w:spacing w:line="240" w:lineRule="auto"/>
              <w:ind w:left="37" w:firstLine="0"/>
              <w:rPr>
                <w:sz w:val="24"/>
                <w:szCs w:val="24"/>
              </w:rPr>
            </w:pPr>
            <w:r w:rsidRPr="001D1F29">
              <w:rPr>
                <w:sz w:val="24"/>
                <w:szCs w:val="24"/>
              </w:rPr>
              <w:t>Закрепление и систематизация теоретических знаний</w:t>
            </w:r>
          </w:p>
          <w:p w14:paraId="06DB6441" w14:textId="77777777" w:rsidR="00A8136E" w:rsidRPr="001D1F29" w:rsidRDefault="00A8136E" w:rsidP="004B2B37">
            <w:pPr>
              <w:spacing w:line="240" w:lineRule="auto"/>
              <w:ind w:left="37" w:firstLine="0"/>
              <w:rPr>
                <w:sz w:val="24"/>
                <w:szCs w:val="24"/>
              </w:rPr>
            </w:pPr>
            <w:r w:rsidRPr="001D1F29">
              <w:rPr>
                <w:sz w:val="24"/>
                <w:szCs w:val="24"/>
              </w:rPr>
              <w:t>форма: Выполнение и оформление лабораторных работ.</w:t>
            </w:r>
          </w:p>
        </w:tc>
      </w:tr>
      <w:tr w:rsidR="00A8136E" w:rsidRPr="001D1F29" w14:paraId="678D86E8" w14:textId="77777777" w:rsidTr="001C25FD">
        <w:trPr>
          <w:cantSplit/>
          <w:trHeight w:val="20"/>
        </w:trPr>
        <w:tc>
          <w:tcPr>
            <w:tcW w:w="2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044A2A" w14:textId="77777777" w:rsidR="00A8136E" w:rsidRPr="001D1F29" w:rsidRDefault="00A8136E" w:rsidP="004B2B37">
            <w:pPr>
              <w:spacing w:line="240" w:lineRule="auto"/>
              <w:ind w:left="29" w:firstLine="0"/>
              <w:rPr>
                <w:sz w:val="24"/>
                <w:szCs w:val="24"/>
              </w:rPr>
            </w:pPr>
            <w:r w:rsidRPr="001D1F29">
              <w:rPr>
                <w:sz w:val="24"/>
                <w:szCs w:val="24"/>
              </w:rPr>
              <w:t>Тема 3.</w:t>
            </w:r>
          </w:p>
          <w:p w14:paraId="229E05C0" w14:textId="77777777" w:rsidR="00A8136E" w:rsidRPr="001D1F29" w:rsidRDefault="00A8136E" w:rsidP="004B2B37">
            <w:pPr>
              <w:spacing w:line="240" w:lineRule="auto"/>
              <w:ind w:left="29" w:firstLine="0"/>
              <w:rPr>
                <w:sz w:val="24"/>
                <w:szCs w:val="24"/>
              </w:rPr>
            </w:pPr>
            <w:r w:rsidRPr="001D1F29">
              <w:rPr>
                <w:sz w:val="24"/>
                <w:szCs w:val="24"/>
              </w:rPr>
              <w:t xml:space="preserve">Обработка данных и машинное обучение в </w:t>
            </w:r>
            <w:proofErr w:type="spellStart"/>
            <w:r w:rsidRPr="001D1F29">
              <w:rPr>
                <w:sz w:val="24"/>
                <w:szCs w:val="24"/>
              </w:rPr>
              <w:t>финтехе</w:t>
            </w:r>
            <w:proofErr w:type="spellEnd"/>
          </w:p>
        </w:tc>
        <w:tc>
          <w:tcPr>
            <w:tcW w:w="4535" w:type="dxa"/>
            <w:tcBorders>
              <w:top w:val="single" w:sz="4" w:space="0" w:color="00000A"/>
              <w:left w:val="single" w:sz="4" w:space="0" w:color="00000A"/>
              <w:bottom w:val="single" w:sz="4" w:space="0" w:color="00000A"/>
              <w:right w:val="single" w:sz="4" w:space="0" w:color="00000A"/>
            </w:tcBorders>
          </w:tcPr>
          <w:p w14:paraId="234F5E15" w14:textId="77777777" w:rsidR="00A8136E" w:rsidRPr="001D1F29" w:rsidRDefault="00A8136E" w:rsidP="004B2B37">
            <w:pPr>
              <w:spacing w:line="240" w:lineRule="auto"/>
              <w:ind w:left="157" w:firstLine="0"/>
              <w:rPr>
                <w:sz w:val="24"/>
                <w:szCs w:val="24"/>
              </w:rPr>
            </w:pPr>
            <w:r w:rsidRPr="001D1F29">
              <w:rPr>
                <w:sz w:val="24"/>
                <w:szCs w:val="24"/>
              </w:rPr>
              <w:t>Демократизация искусственного интеллекта.</w:t>
            </w:r>
          </w:p>
          <w:p w14:paraId="36D92279" w14:textId="77777777" w:rsidR="00A8136E" w:rsidRPr="001D1F29" w:rsidRDefault="00A8136E" w:rsidP="004B2B37">
            <w:pPr>
              <w:spacing w:line="240" w:lineRule="auto"/>
              <w:ind w:left="157" w:firstLine="0"/>
              <w:rPr>
                <w:sz w:val="24"/>
                <w:szCs w:val="24"/>
              </w:rPr>
            </w:pPr>
            <w:r w:rsidRPr="001D1F29">
              <w:rPr>
                <w:sz w:val="24"/>
                <w:szCs w:val="24"/>
              </w:rPr>
              <w:t xml:space="preserve">Искусственный интеллект без программирования: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Azure</w:t>
            </w:r>
            <w:proofErr w:type="spellEnd"/>
            <w:r w:rsidRPr="001D1F29">
              <w:rPr>
                <w:sz w:val="24"/>
                <w:szCs w:val="24"/>
              </w:rPr>
              <w:t xml:space="preserve"> ML </w:t>
            </w:r>
            <w:proofErr w:type="spellStart"/>
            <w:r w:rsidRPr="001D1F29">
              <w:rPr>
                <w:sz w:val="24"/>
                <w:szCs w:val="24"/>
              </w:rPr>
              <w:t>Studio</w:t>
            </w:r>
            <w:proofErr w:type="spellEnd"/>
            <w:r w:rsidRPr="001D1F29">
              <w:rPr>
                <w:sz w:val="24"/>
                <w:szCs w:val="24"/>
              </w:rPr>
              <w:t xml:space="preserve">,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PowerBI</w:t>
            </w:r>
            <w:proofErr w:type="spellEnd"/>
            <w:r w:rsidRPr="001D1F29">
              <w:rPr>
                <w:sz w:val="24"/>
                <w:szCs w:val="24"/>
              </w:rPr>
              <w:t xml:space="preserve">, IBM </w:t>
            </w:r>
            <w:proofErr w:type="spellStart"/>
            <w:r w:rsidRPr="001D1F29">
              <w:rPr>
                <w:sz w:val="24"/>
                <w:szCs w:val="24"/>
              </w:rPr>
              <w:t>Watson</w:t>
            </w:r>
            <w:proofErr w:type="spellEnd"/>
            <w:r w:rsidRPr="001D1F29">
              <w:rPr>
                <w:sz w:val="24"/>
                <w:szCs w:val="24"/>
              </w:rPr>
              <w:t xml:space="preserve"> </w:t>
            </w:r>
            <w:proofErr w:type="spellStart"/>
            <w:r w:rsidRPr="001D1F29">
              <w:rPr>
                <w:sz w:val="24"/>
                <w:szCs w:val="24"/>
              </w:rPr>
              <w:t>analytics</w:t>
            </w:r>
            <w:proofErr w:type="spellEnd"/>
            <w:r w:rsidRPr="001D1F29">
              <w:rPr>
                <w:sz w:val="24"/>
                <w:szCs w:val="24"/>
              </w:rPr>
              <w:t xml:space="preserve">, IBM </w:t>
            </w:r>
            <w:proofErr w:type="spellStart"/>
            <w:r w:rsidRPr="001D1F29">
              <w:rPr>
                <w:sz w:val="24"/>
                <w:szCs w:val="24"/>
              </w:rPr>
              <w:t>Watson</w:t>
            </w:r>
            <w:proofErr w:type="spellEnd"/>
            <w:r w:rsidRPr="001D1F29">
              <w:rPr>
                <w:sz w:val="24"/>
                <w:szCs w:val="24"/>
              </w:rPr>
              <w:t xml:space="preserve"> ML и т. д.</w:t>
            </w: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0C4370" w14:textId="77777777" w:rsidR="00A8136E" w:rsidRPr="001D1F29" w:rsidRDefault="00A8136E" w:rsidP="004B2B37">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48840477" w14:textId="77777777" w:rsidR="00A8136E" w:rsidRPr="001D1F29" w:rsidRDefault="00A8136E" w:rsidP="004B2B37">
            <w:pPr>
              <w:spacing w:line="240" w:lineRule="auto"/>
              <w:ind w:left="37" w:firstLine="0"/>
              <w:rPr>
                <w:sz w:val="24"/>
                <w:szCs w:val="24"/>
              </w:rPr>
            </w:pPr>
            <w:r w:rsidRPr="001D1F29">
              <w:rPr>
                <w:sz w:val="24"/>
                <w:szCs w:val="24"/>
              </w:rPr>
              <w:t>Закрепление и систематизация теоретических знаний</w:t>
            </w:r>
          </w:p>
          <w:p w14:paraId="0BAC2ED6" w14:textId="77777777" w:rsidR="00A8136E" w:rsidRPr="001D1F29" w:rsidRDefault="00A8136E" w:rsidP="004B2B37">
            <w:pPr>
              <w:spacing w:line="240" w:lineRule="auto"/>
              <w:ind w:left="37" w:firstLine="0"/>
              <w:rPr>
                <w:sz w:val="24"/>
                <w:szCs w:val="24"/>
              </w:rPr>
            </w:pPr>
            <w:r w:rsidRPr="001D1F29">
              <w:rPr>
                <w:sz w:val="24"/>
                <w:szCs w:val="24"/>
              </w:rPr>
              <w:t>форма: Выполнение и оформление лабораторных работ.</w:t>
            </w:r>
          </w:p>
        </w:tc>
      </w:tr>
      <w:tr w:rsidR="00A8136E" w:rsidRPr="001D1F29" w14:paraId="65108B1A" w14:textId="77777777" w:rsidTr="001C25FD">
        <w:trPr>
          <w:cantSplit/>
          <w:trHeight w:val="20"/>
        </w:trPr>
        <w:tc>
          <w:tcPr>
            <w:tcW w:w="2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7D50D7" w14:textId="77777777" w:rsidR="00A8136E" w:rsidRPr="001D1F29" w:rsidRDefault="00A8136E" w:rsidP="004B2B37">
            <w:pPr>
              <w:spacing w:line="240" w:lineRule="auto"/>
              <w:ind w:left="29" w:firstLine="0"/>
              <w:rPr>
                <w:sz w:val="24"/>
                <w:szCs w:val="24"/>
              </w:rPr>
            </w:pPr>
            <w:r w:rsidRPr="001D1F29">
              <w:rPr>
                <w:sz w:val="24"/>
                <w:szCs w:val="24"/>
              </w:rPr>
              <w:t>Тема 4.</w:t>
            </w:r>
          </w:p>
          <w:p w14:paraId="51932AC9" w14:textId="77777777" w:rsidR="00A8136E" w:rsidRPr="001D1F29" w:rsidRDefault="00A8136E" w:rsidP="004B2B37">
            <w:pPr>
              <w:spacing w:line="240" w:lineRule="auto"/>
              <w:ind w:left="29"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 xml:space="preserve"> в </w:t>
            </w:r>
            <w:proofErr w:type="spellStart"/>
            <w:r w:rsidRPr="001D1F29">
              <w:rPr>
                <w:sz w:val="24"/>
                <w:szCs w:val="24"/>
              </w:rPr>
              <w:t>финтехе</w:t>
            </w:r>
            <w:proofErr w:type="spellEnd"/>
          </w:p>
        </w:tc>
        <w:tc>
          <w:tcPr>
            <w:tcW w:w="4535" w:type="dxa"/>
            <w:tcBorders>
              <w:top w:val="single" w:sz="4" w:space="0" w:color="00000A"/>
              <w:left w:val="single" w:sz="4" w:space="0" w:color="00000A"/>
              <w:bottom w:val="single" w:sz="4" w:space="0" w:color="00000A"/>
              <w:right w:val="single" w:sz="4" w:space="0" w:color="00000A"/>
            </w:tcBorders>
          </w:tcPr>
          <w:p w14:paraId="15DD4354" w14:textId="77777777" w:rsidR="00A8136E" w:rsidRPr="001D1F29" w:rsidRDefault="00A8136E" w:rsidP="004B2B37">
            <w:pPr>
              <w:spacing w:line="240" w:lineRule="auto"/>
              <w:ind w:left="157" w:firstLine="0"/>
              <w:rPr>
                <w:sz w:val="24"/>
                <w:szCs w:val="24"/>
              </w:rPr>
            </w:pPr>
            <w:proofErr w:type="spellStart"/>
            <w:r w:rsidRPr="001D1F29">
              <w:rPr>
                <w:sz w:val="24"/>
                <w:szCs w:val="24"/>
              </w:rPr>
              <w:t>Биткойн</w:t>
            </w:r>
            <w:proofErr w:type="spellEnd"/>
            <w:r w:rsidRPr="001D1F29">
              <w:rPr>
                <w:sz w:val="24"/>
                <w:szCs w:val="24"/>
              </w:rPr>
              <w:t xml:space="preserve">. Клиент </w:t>
            </w:r>
            <w:proofErr w:type="spellStart"/>
            <w:r w:rsidRPr="001D1F29">
              <w:rPr>
                <w:sz w:val="24"/>
                <w:szCs w:val="24"/>
              </w:rPr>
              <w:t>биткойна</w:t>
            </w:r>
            <w:proofErr w:type="spellEnd"/>
            <w:r w:rsidRPr="001D1F29">
              <w:rPr>
                <w:sz w:val="24"/>
                <w:szCs w:val="24"/>
              </w:rPr>
              <w:t xml:space="preserve">. Монеты. Эмиссия. История </w:t>
            </w:r>
            <w:proofErr w:type="spellStart"/>
            <w:r w:rsidRPr="001D1F29">
              <w:rPr>
                <w:sz w:val="24"/>
                <w:szCs w:val="24"/>
              </w:rPr>
              <w:t>биткойна</w:t>
            </w:r>
            <w:proofErr w:type="spellEnd"/>
            <w:r w:rsidRPr="001D1F29">
              <w:rPr>
                <w:sz w:val="24"/>
                <w:szCs w:val="24"/>
              </w:rPr>
              <w:t xml:space="preserve">. Динамика курса </w:t>
            </w:r>
            <w:proofErr w:type="spellStart"/>
            <w:r w:rsidRPr="001D1F29">
              <w:rPr>
                <w:sz w:val="24"/>
                <w:szCs w:val="24"/>
              </w:rPr>
              <w:t>биткойна</w:t>
            </w:r>
            <w:proofErr w:type="spellEnd"/>
            <w:r w:rsidRPr="001D1F29">
              <w:rPr>
                <w:sz w:val="24"/>
                <w:szCs w:val="24"/>
              </w:rPr>
              <w:t xml:space="preserve">. Отличия </w:t>
            </w:r>
            <w:proofErr w:type="spellStart"/>
            <w:r w:rsidRPr="001D1F29">
              <w:rPr>
                <w:sz w:val="24"/>
                <w:szCs w:val="24"/>
              </w:rPr>
              <w:t>биткойна</w:t>
            </w:r>
            <w:proofErr w:type="spellEnd"/>
            <w:r w:rsidRPr="001D1F29">
              <w:rPr>
                <w:sz w:val="24"/>
                <w:szCs w:val="24"/>
              </w:rPr>
              <w:t xml:space="preserve"> от электронных денег. Способы получения </w:t>
            </w:r>
            <w:proofErr w:type="spellStart"/>
            <w:r w:rsidRPr="001D1F29">
              <w:rPr>
                <w:sz w:val="24"/>
                <w:szCs w:val="24"/>
              </w:rPr>
              <w:t>биткойна</w:t>
            </w:r>
            <w:proofErr w:type="spellEnd"/>
            <w:r w:rsidRPr="001D1F29">
              <w:rPr>
                <w:sz w:val="24"/>
                <w:szCs w:val="24"/>
              </w:rPr>
              <w:t xml:space="preserve">. </w:t>
            </w:r>
            <w:proofErr w:type="spellStart"/>
            <w:r w:rsidRPr="001D1F29">
              <w:rPr>
                <w:sz w:val="24"/>
                <w:szCs w:val="24"/>
              </w:rPr>
              <w:t>Майнинг</w:t>
            </w:r>
            <w:proofErr w:type="spellEnd"/>
            <w:r w:rsidRPr="001D1F29">
              <w:rPr>
                <w:sz w:val="24"/>
                <w:szCs w:val="24"/>
              </w:rPr>
              <w:t>, покупка или обмен.</w:t>
            </w:r>
          </w:p>
          <w:p w14:paraId="646CACFA" w14:textId="77777777" w:rsidR="00A8136E" w:rsidRPr="001D1F29" w:rsidRDefault="00A8136E" w:rsidP="004B2B37">
            <w:pPr>
              <w:spacing w:line="240" w:lineRule="auto"/>
              <w:ind w:left="157" w:firstLine="0"/>
              <w:rPr>
                <w:sz w:val="24"/>
                <w:szCs w:val="24"/>
              </w:rPr>
            </w:pPr>
            <w:r w:rsidRPr="001D1F29">
              <w:rPr>
                <w:sz w:val="24"/>
                <w:szCs w:val="24"/>
              </w:rPr>
              <w:t xml:space="preserve">Примеры проектов на </w:t>
            </w:r>
            <w:proofErr w:type="spellStart"/>
            <w:r w:rsidRPr="001D1F29">
              <w:rPr>
                <w:sz w:val="24"/>
                <w:szCs w:val="24"/>
              </w:rPr>
              <w:t>блокчейне</w:t>
            </w:r>
            <w:proofErr w:type="spellEnd"/>
            <w:r w:rsidRPr="001D1F29">
              <w:rPr>
                <w:sz w:val="24"/>
                <w:szCs w:val="24"/>
              </w:rPr>
              <w:t xml:space="preserve">. </w:t>
            </w:r>
            <w:proofErr w:type="spellStart"/>
            <w:r w:rsidRPr="001D1F29">
              <w:rPr>
                <w:sz w:val="24"/>
                <w:szCs w:val="24"/>
              </w:rPr>
              <w:t>Блокчейн</w:t>
            </w:r>
            <w:proofErr w:type="spellEnd"/>
            <w:r w:rsidRPr="001D1F29">
              <w:rPr>
                <w:sz w:val="24"/>
                <w:szCs w:val="24"/>
              </w:rPr>
              <w:t>-проблемы.</w:t>
            </w: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834ED41" w14:textId="77777777" w:rsidR="00A8136E" w:rsidRPr="001D1F29" w:rsidRDefault="00A8136E" w:rsidP="004B2B37">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617EA8CF" w14:textId="77777777" w:rsidR="00A8136E" w:rsidRPr="001D1F29" w:rsidRDefault="00A8136E" w:rsidP="004B2B37">
            <w:pPr>
              <w:spacing w:line="240" w:lineRule="auto"/>
              <w:ind w:left="37" w:firstLine="0"/>
              <w:rPr>
                <w:sz w:val="24"/>
                <w:szCs w:val="24"/>
              </w:rPr>
            </w:pPr>
            <w:r w:rsidRPr="001D1F29">
              <w:rPr>
                <w:sz w:val="24"/>
                <w:szCs w:val="24"/>
              </w:rPr>
              <w:t>Закрепление и систематизация теоретических знаний</w:t>
            </w:r>
          </w:p>
          <w:p w14:paraId="531EF101" w14:textId="77777777" w:rsidR="00A8136E" w:rsidRPr="001D1F29" w:rsidRDefault="00A8136E" w:rsidP="004B2B37">
            <w:pPr>
              <w:spacing w:line="240" w:lineRule="auto"/>
              <w:ind w:left="37" w:firstLine="0"/>
              <w:rPr>
                <w:sz w:val="24"/>
                <w:szCs w:val="24"/>
              </w:rPr>
            </w:pPr>
            <w:r w:rsidRPr="001D1F29">
              <w:rPr>
                <w:sz w:val="24"/>
                <w:szCs w:val="24"/>
              </w:rPr>
              <w:t>форма: Написание эссе.</w:t>
            </w:r>
          </w:p>
        </w:tc>
      </w:tr>
      <w:tr w:rsidR="00A8136E" w:rsidRPr="001D1F29" w14:paraId="3FBAB4DD" w14:textId="77777777" w:rsidTr="001C25FD">
        <w:trPr>
          <w:cantSplit/>
          <w:trHeight w:val="20"/>
        </w:trPr>
        <w:tc>
          <w:tcPr>
            <w:tcW w:w="21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B5592F" w14:textId="77777777" w:rsidR="00A8136E" w:rsidRPr="001D1F29" w:rsidRDefault="00A8136E" w:rsidP="004B2B37">
            <w:pPr>
              <w:spacing w:line="240" w:lineRule="auto"/>
              <w:ind w:left="29" w:firstLine="0"/>
              <w:rPr>
                <w:sz w:val="24"/>
                <w:szCs w:val="24"/>
              </w:rPr>
            </w:pPr>
            <w:r w:rsidRPr="001D1F29">
              <w:rPr>
                <w:sz w:val="24"/>
                <w:szCs w:val="24"/>
              </w:rPr>
              <w:t>Тема 5.</w:t>
            </w:r>
          </w:p>
          <w:p w14:paraId="362B39C4" w14:textId="28828E5A" w:rsidR="00A8136E" w:rsidRPr="001D1F29" w:rsidRDefault="00A8136E" w:rsidP="004B2B37">
            <w:pPr>
              <w:spacing w:line="240" w:lineRule="auto"/>
              <w:ind w:left="29" w:firstLine="0"/>
              <w:rPr>
                <w:sz w:val="24"/>
                <w:szCs w:val="24"/>
              </w:rPr>
            </w:pPr>
            <w:r w:rsidRPr="00E54B2C">
              <w:rPr>
                <w:sz w:val="24"/>
                <w:szCs w:val="24"/>
              </w:rPr>
              <w:t xml:space="preserve">Ландшафт и тренды </w:t>
            </w:r>
            <w:proofErr w:type="spellStart"/>
            <w:r w:rsidRPr="00E54B2C">
              <w:rPr>
                <w:sz w:val="24"/>
                <w:szCs w:val="24"/>
              </w:rPr>
              <w:t>финтеха</w:t>
            </w:r>
            <w:proofErr w:type="spellEnd"/>
            <w:r w:rsidRPr="00E54B2C">
              <w:rPr>
                <w:sz w:val="24"/>
                <w:szCs w:val="24"/>
              </w:rPr>
              <w:t xml:space="preserve"> в России и в мире</w:t>
            </w:r>
          </w:p>
        </w:tc>
        <w:tc>
          <w:tcPr>
            <w:tcW w:w="4535" w:type="dxa"/>
            <w:tcBorders>
              <w:top w:val="single" w:sz="4" w:space="0" w:color="00000A"/>
              <w:left w:val="single" w:sz="4" w:space="0" w:color="00000A"/>
              <w:bottom w:val="single" w:sz="4" w:space="0" w:color="00000A"/>
              <w:right w:val="single" w:sz="4" w:space="0" w:color="00000A"/>
            </w:tcBorders>
          </w:tcPr>
          <w:p w14:paraId="3353D7F0" w14:textId="77777777" w:rsidR="00A8136E" w:rsidRPr="00E54B2C" w:rsidRDefault="00A8136E" w:rsidP="004B2B37">
            <w:pPr>
              <w:spacing w:line="240" w:lineRule="auto"/>
              <w:ind w:left="34" w:firstLine="0"/>
              <w:rPr>
                <w:sz w:val="24"/>
                <w:szCs w:val="24"/>
              </w:rPr>
            </w:pPr>
            <w:r w:rsidRPr="00E54B2C">
              <w:rPr>
                <w:sz w:val="24"/>
                <w:szCs w:val="24"/>
              </w:rPr>
              <w:t xml:space="preserve">Основные тренды. Крупнейшие </w:t>
            </w:r>
            <w:proofErr w:type="spellStart"/>
            <w:r w:rsidRPr="00E54B2C">
              <w:rPr>
                <w:sz w:val="24"/>
                <w:szCs w:val="24"/>
              </w:rPr>
              <w:t>финтех</w:t>
            </w:r>
            <w:proofErr w:type="spellEnd"/>
            <w:r w:rsidRPr="00E54B2C">
              <w:rPr>
                <w:sz w:val="24"/>
                <w:szCs w:val="24"/>
              </w:rPr>
              <w:t xml:space="preserve">-компании в индексе KPMG </w:t>
            </w:r>
            <w:proofErr w:type="spellStart"/>
            <w:r w:rsidRPr="00E54B2C">
              <w:rPr>
                <w:sz w:val="24"/>
                <w:szCs w:val="24"/>
              </w:rPr>
              <w:t>Fintech</w:t>
            </w:r>
            <w:proofErr w:type="spellEnd"/>
            <w:r w:rsidRPr="00E54B2C">
              <w:rPr>
                <w:sz w:val="24"/>
                <w:szCs w:val="24"/>
              </w:rPr>
              <w:t xml:space="preserve"> 100.</w:t>
            </w:r>
          </w:p>
          <w:p w14:paraId="328FF3D2" w14:textId="77777777" w:rsidR="00A8136E" w:rsidRPr="00E54B2C" w:rsidRDefault="00A8136E" w:rsidP="004B2B37">
            <w:pPr>
              <w:spacing w:line="240" w:lineRule="auto"/>
              <w:ind w:left="34" w:firstLine="0"/>
              <w:rPr>
                <w:sz w:val="24"/>
                <w:szCs w:val="24"/>
              </w:rPr>
            </w:pPr>
            <w:r w:rsidRPr="00E54B2C">
              <w:rPr>
                <w:sz w:val="24"/>
                <w:szCs w:val="24"/>
              </w:rPr>
              <w:t xml:space="preserve">Роль традиционных банков в экосистеме </w:t>
            </w:r>
            <w:proofErr w:type="spellStart"/>
            <w:r w:rsidRPr="00E54B2C">
              <w:rPr>
                <w:sz w:val="24"/>
                <w:szCs w:val="24"/>
              </w:rPr>
              <w:t>финтеха</w:t>
            </w:r>
            <w:proofErr w:type="spellEnd"/>
            <w:r w:rsidRPr="00E54B2C">
              <w:rPr>
                <w:sz w:val="24"/>
                <w:szCs w:val="24"/>
              </w:rPr>
              <w:t xml:space="preserve">. </w:t>
            </w:r>
          </w:p>
          <w:p w14:paraId="57898CC4" w14:textId="77777777" w:rsidR="00A8136E" w:rsidRPr="00E54B2C" w:rsidRDefault="00A8136E" w:rsidP="004B2B37">
            <w:pPr>
              <w:spacing w:line="240" w:lineRule="auto"/>
              <w:ind w:left="34" w:firstLine="0"/>
              <w:rPr>
                <w:sz w:val="24"/>
                <w:szCs w:val="24"/>
              </w:rPr>
            </w:pPr>
            <w:r w:rsidRPr="00E54B2C">
              <w:rPr>
                <w:sz w:val="24"/>
                <w:szCs w:val="24"/>
              </w:rPr>
              <w:t xml:space="preserve">Классификация </w:t>
            </w:r>
            <w:proofErr w:type="spellStart"/>
            <w:r w:rsidRPr="00E54B2C">
              <w:rPr>
                <w:sz w:val="24"/>
                <w:szCs w:val="24"/>
              </w:rPr>
              <w:t>финтех</w:t>
            </w:r>
            <w:proofErr w:type="spellEnd"/>
            <w:r w:rsidRPr="00E54B2C">
              <w:rPr>
                <w:sz w:val="24"/>
                <w:szCs w:val="24"/>
              </w:rPr>
              <w:t xml:space="preserve">-решений и </w:t>
            </w:r>
            <w:proofErr w:type="spellStart"/>
            <w:r w:rsidRPr="00E54B2C">
              <w:rPr>
                <w:sz w:val="24"/>
                <w:szCs w:val="24"/>
              </w:rPr>
              <w:t>финтех</w:t>
            </w:r>
            <w:proofErr w:type="spellEnd"/>
            <w:r w:rsidRPr="00E54B2C">
              <w:rPr>
                <w:sz w:val="24"/>
                <w:szCs w:val="24"/>
              </w:rPr>
              <w:t xml:space="preserve">-компаний по степени новизны функциональных возможностей продуктов и услуг и по степени </w:t>
            </w:r>
            <w:proofErr w:type="spellStart"/>
            <w:r w:rsidRPr="00E54B2C">
              <w:rPr>
                <w:sz w:val="24"/>
                <w:szCs w:val="24"/>
              </w:rPr>
              <w:t>инновационности</w:t>
            </w:r>
            <w:proofErr w:type="spellEnd"/>
            <w:r w:rsidRPr="00E54B2C">
              <w:rPr>
                <w:sz w:val="24"/>
                <w:szCs w:val="24"/>
              </w:rPr>
              <w:t xml:space="preserve"> бизнес-моделей.</w:t>
            </w:r>
          </w:p>
          <w:p w14:paraId="52EA0E00" w14:textId="77777777" w:rsidR="00A8136E" w:rsidRDefault="00A8136E" w:rsidP="004B2B37">
            <w:pPr>
              <w:spacing w:line="240" w:lineRule="auto"/>
              <w:ind w:left="34" w:firstLine="0"/>
              <w:rPr>
                <w:sz w:val="24"/>
                <w:szCs w:val="24"/>
              </w:rPr>
            </w:pPr>
            <w:proofErr w:type="spellStart"/>
            <w:r w:rsidRPr="00E54B2C">
              <w:rPr>
                <w:sz w:val="24"/>
                <w:szCs w:val="24"/>
              </w:rPr>
              <w:t>Финтех</w:t>
            </w:r>
            <w:proofErr w:type="spellEnd"/>
            <w:r w:rsidRPr="00E54B2C">
              <w:rPr>
                <w:sz w:val="24"/>
                <w:szCs w:val="24"/>
              </w:rPr>
              <w:t xml:space="preserve"> в России и в мире: основные отличия.</w:t>
            </w:r>
          </w:p>
          <w:p w14:paraId="7827E4D2" w14:textId="77777777" w:rsidR="00A8136E" w:rsidRPr="001D1F29" w:rsidRDefault="00A8136E" w:rsidP="004B2B37">
            <w:pPr>
              <w:spacing w:line="240" w:lineRule="auto"/>
              <w:ind w:left="157" w:firstLine="0"/>
              <w:rPr>
                <w:sz w:val="24"/>
                <w:szCs w:val="24"/>
              </w:rPr>
            </w:pP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824FCA" w14:textId="77777777" w:rsidR="00A8136E" w:rsidRDefault="00A8136E" w:rsidP="004B2B37">
            <w:pPr>
              <w:spacing w:line="240" w:lineRule="auto"/>
              <w:ind w:left="37" w:firstLine="0"/>
              <w:rPr>
                <w:sz w:val="24"/>
                <w:szCs w:val="24"/>
              </w:rPr>
            </w:pPr>
            <w:r>
              <w:rPr>
                <w:sz w:val="24"/>
                <w:szCs w:val="24"/>
              </w:rPr>
              <w:t xml:space="preserve">Анализ и обобщение данных из интернет-источников о современных </w:t>
            </w:r>
            <w:proofErr w:type="spellStart"/>
            <w:r>
              <w:rPr>
                <w:sz w:val="24"/>
                <w:szCs w:val="24"/>
              </w:rPr>
              <w:t>финтех</w:t>
            </w:r>
            <w:proofErr w:type="spellEnd"/>
            <w:r>
              <w:rPr>
                <w:sz w:val="24"/>
                <w:szCs w:val="24"/>
              </w:rPr>
              <w:t xml:space="preserve">-трендах, роли банков в экосистеме </w:t>
            </w:r>
            <w:proofErr w:type="spellStart"/>
            <w:r>
              <w:rPr>
                <w:sz w:val="24"/>
                <w:szCs w:val="24"/>
              </w:rPr>
              <w:t>финтеха</w:t>
            </w:r>
            <w:proofErr w:type="spellEnd"/>
            <w:r>
              <w:rPr>
                <w:sz w:val="24"/>
                <w:szCs w:val="24"/>
              </w:rPr>
              <w:t xml:space="preserve">, отличий в развитии </w:t>
            </w:r>
            <w:proofErr w:type="spellStart"/>
            <w:r>
              <w:rPr>
                <w:sz w:val="24"/>
                <w:szCs w:val="24"/>
              </w:rPr>
              <w:t>финтеха</w:t>
            </w:r>
            <w:proofErr w:type="spellEnd"/>
            <w:r>
              <w:rPr>
                <w:sz w:val="24"/>
                <w:szCs w:val="24"/>
              </w:rPr>
              <w:t xml:space="preserve"> в России и за рубежом.</w:t>
            </w:r>
          </w:p>
          <w:p w14:paraId="7B3BC9D4" w14:textId="77777777" w:rsidR="00A8136E" w:rsidRPr="001D1F29" w:rsidRDefault="00A8136E" w:rsidP="004B2B37">
            <w:pPr>
              <w:spacing w:line="240" w:lineRule="auto"/>
              <w:ind w:left="37" w:firstLine="0"/>
              <w:rPr>
                <w:sz w:val="24"/>
                <w:szCs w:val="24"/>
              </w:rPr>
            </w:pPr>
            <w:r w:rsidRPr="001D1F29">
              <w:rPr>
                <w:sz w:val="24"/>
                <w:szCs w:val="24"/>
              </w:rPr>
              <w:t>Закрепление и систематизация теоретических знаний: Написание эссе</w:t>
            </w:r>
          </w:p>
        </w:tc>
      </w:tr>
    </w:tbl>
    <w:p w14:paraId="78B95D05" w14:textId="77777777" w:rsidR="00A8136E" w:rsidRDefault="00A8136E" w:rsidP="00A8136E">
      <w:pPr>
        <w:ind w:firstLine="0"/>
        <w:rPr>
          <w:b/>
          <w:sz w:val="28"/>
          <w:szCs w:val="28"/>
        </w:rPr>
      </w:pPr>
      <w:bookmarkStart w:id="22" w:name="_Toc262097659"/>
    </w:p>
    <w:p w14:paraId="7A3287BE" w14:textId="77777777" w:rsidR="00A8136E" w:rsidRDefault="00A8136E" w:rsidP="00A8136E">
      <w:pPr>
        <w:pStyle w:val="1"/>
      </w:pPr>
      <w:r w:rsidRPr="00DD5C8C">
        <w:t>6.2. Перечень вопросов, заданий, тем для подготовки к текущему контролю</w:t>
      </w:r>
    </w:p>
    <w:p w14:paraId="7F8E78D5" w14:textId="77777777" w:rsidR="00A8136E" w:rsidRPr="00DD5C8C" w:rsidRDefault="00A8136E" w:rsidP="00A8136E">
      <w:pPr>
        <w:pStyle w:val="af6"/>
        <w:ind w:left="567" w:firstLine="0"/>
        <w:jc w:val="center"/>
        <w:rPr>
          <w:b/>
          <w:i/>
          <w:szCs w:val="28"/>
        </w:rPr>
      </w:pPr>
      <w:r>
        <w:rPr>
          <w:b/>
          <w:i/>
          <w:szCs w:val="28"/>
        </w:rPr>
        <w:t>Примерные в</w:t>
      </w:r>
      <w:r w:rsidRPr="00DD5C8C">
        <w:rPr>
          <w:b/>
          <w:i/>
          <w:szCs w:val="28"/>
        </w:rPr>
        <w:t>опросы к контрольной работе</w:t>
      </w:r>
    </w:p>
    <w:p w14:paraId="17BE8A7A" w14:textId="77777777" w:rsidR="00A8136E" w:rsidRPr="00DD5C8C" w:rsidRDefault="00A8136E" w:rsidP="00514984">
      <w:pPr>
        <w:pStyle w:val="af6"/>
        <w:numPr>
          <w:ilvl w:val="0"/>
          <w:numId w:val="4"/>
        </w:numPr>
        <w:ind w:left="0" w:firstLine="567"/>
        <w:rPr>
          <w:szCs w:val="28"/>
        </w:rPr>
      </w:pPr>
      <w:r w:rsidRPr="00DD5C8C">
        <w:rPr>
          <w:szCs w:val="28"/>
        </w:rPr>
        <w:t>Предпосылки и условия трансформации финансовой сферы в цифровые сервисы.</w:t>
      </w:r>
    </w:p>
    <w:p w14:paraId="03D330FB" w14:textId="77777777" w:rsidR="00A8136E" w:rsidRPr="00DD5C8C" w:rsidRDefault="00A8136E" w:rsidP="00514984">
      <w:pPr>
        <w:pStyle w:val="af6"/>
        <w:numPr>
          <w:ilvl w:val="0"/>
          <w:numId w:val="4"/>
        </w:numPr>
        <w:ind w:left="0" w:firstLine="567"/>
        <w:rPr>
          <w:szCs w:val="28"/>
        </w:rPr>
      </w:pPr>
      <w:r w:rsidRPr="00DD5C8C">
        <w:rPr>
          <w:szCs w:val="28"/>
        </w:rPr>
        <w:t xml:space="preserve">Основные направления развития </w:t>
      </w:r>
      <w:proofErr w:type="spellStart"/>
      <w:r>
        <w:rPr>
          <w:szCs w:val="28"/>
        </w:rPr>
        <w:t>ф</w:t>
      </w:r>
      <w:r w:rsidRPr="00DD5C8C">
        <w:rPr>
          <w:szCs w:val="28"/>
        </w:rPr>
        <w:t>интеха</w:t>
      </w:r>
      <w:proofErr w:type="spellEnd"/>
      <w:r w:rsidRPr="00DD5C8C">
        <w:rPr>
          <w:szCs w:val="28"/>
        </w:rPr>
        <w:t xml:space="preserve"> в России и за рубежом, их сущность и содержание.</w:t>
      </w:r>
    </w:p>
    <w:p w14:paraId="580ACBAC" w14:textId="77777777" w:rsidR="00A8136E" w:rsidRPr="00DD5C8C" w:rsidRDefault="00A8136E" w:rsidP="00514984">
      <w:pPr>
        <w:pStyle w:val="af6"/>
        <w:numPr>
          <w:ilvl w:val="0"/>
          <w:numId w:val="4"/>
        </w:numPr>
        <w:ind w:left="0" w:firstLine="567"/>
        <w:rPr>
          <w:szCs w:val="28"/>
        </w:rPr>
      </w:pPr>
      <w:r w:rsidRPr="00DD5C8C">
        <w:rPr>
          <w:szCs w:val="28"/>
        </w:rPr>
        <w:t>Особенности внедрения новых финансовых технологий и интеллектуальных IT-сервисов в деятельность финансовых организаций.</w:t>
      </w:r>
    </w:p>
    <w:p w14:paraId="3134720F" w14:textId="77777777" w:rsidR="00A8136E" w:rsidRPr="00DD5C8C" w:rsidRDefault="00A8136E" w:rsidP="00514984">
      <w:pPr>
        <w:pStyle w:val="af6"/>
        <w:numPr>
          <w:ilvl w:val="0"/>
          <w:numId w:val="4"/>
        </w:numPr>
        <w:ind w:left="0" w:firstLine="567"/>
        <w:rPr>
          <w:szCs w:val="28"/>
        </w:rPr>
      </w:pPr>
      <w:r>
        <w:rPr>
          <w:szCs w:val="28"/>
        </w:rPr>
        <w:t xml:space="preserve">Классификация бизнес-моделей </w:t>
      </w:r>
      <w:proofErr w:type="spellStart"/>
      <w:r>
        <w:rPr>
          <w:szCs w:val="28"/>
        </w:rPr>
        <w:t>финтех</w:t>
      </w:r>
      <w:proofErr w:type="spellEnd"/>
      <w:r>
        <w:rPr>
          <w:szCs w:val="28"/>
        </w:rPr>
        <w:t>-компаний</w:t>
      </w:r>
      <w:r w:rsidRPr="00DD5C8C">
        <w:rPr>
          <w:szCs w:val="28"/>
        </w:rPr>
        <w:t>.</w:t>
      </w:r>
    </w:p>
    <w:p w14:paraId="4408647E" w14:textId="77777777" w:rsidR="00A8136E" w:rsidRPr="00DD5C8C" w:rsidRDefault="00A8136E" w:rsidP="00514984">
      <w:pPr>
        <w:pStyle w:val="af6"/>
        <w:numPr>
          <w:ilvl w:val="0"/>
          <w:numId w:val="4"/>
        </w:numPr>
        <w:ind w:left="0" w:firstLine="567"/>
        <w:rPr>
          <w:szCs w:val="28"/>
        </w:rPr>
      </w:pPr>
      <w:r w:rsidRPr="00DD5C8C">
        <w:rPr>
          <w:szCs w:val="28"/>
        </w:rPr>
        <w:t xml:space="preserve">Основные цифровые технологии, используемые в </w:t>
      </w:r>
      <w:proofErr w:type="spellStart"/>
      <w:r w:rsidRPr="00DD5C8C">
        <w:rPr>
          <w:szCs w:val="28"/>
        </w:rPr>
        <w:t>Финтехе</w:t>
      </w:r>
      <w:proofErr w:type="spellEnd"/>
      <w:r w:rsidRPr="00DD5C8C">
        <w:rPr>
          <w:szCs w:val="28"/>
        </w:rPr>
        <w:t>, их характеристики и область применения.</w:t>
      </w:r>
    </w:p>
    <w:p w14:paraId="110414B6" w14:textId="77777777" w:rsidR="00A8136E" w:rsidRPr="00DD5C8C" w:rsidRDefault="00A8136E" w:rsidP="00514984">
      <w:pPr>
        <w:pStyle w:val="af6"/>
        <w:numPr>
          <w:ilvl w:val="0"/>
          <w:numId w:val="4"/>
        </w:numPr>
        <w:ind w:left="0" w:firstLine="567"/>
        <w:rPr>
          <w:szCs w:val="28"/>
        </w:rPr>
      </w:pPr>
      <w:r w:rsidRPr="00DD5C8C">
        <w:rPr>
          <w:szCs w:val="28"/>
        </w:rPr>
        <w:t>Интернет вещей и область его применения в финансовой сфере.</w:t>
      </w:r>
    </w:p>
    <w:p w14:paraId="649B42E9" w14:textId="77777777" w:rsidR="00A8136E" w:rsidRPr="00DD5C8C" w:rsidRDefault="00A8136E" w:rsidP="00514984">
      <w:pPr>
        <w:pStyle w:val="af6"/>
        <w:numPr>
          <w:ilvl w:val="0"/>
          <w:numId w:val="4"/>
        </w:numPr>
        <w:ind w:left="0" w:firstLine="567"/>
        <w:rPr>
          <w:szCs w:val="28"/>
        </w:rPr>
      </w:pPr>
      <w:r w:rsidRPr="00DD5C8C">
        <w:rPr>
          <w:szCs w:val="28"/>
        </w:rPr>
        <w:t xml:space="preserve">Возможности использования облачных сервисов в </w:t>
      </w:r>
      <w:proofErr w:type="spellStart"/>
      <w:r w:rsidRPr="00DD5C8C">
        <w:rPr>
          <w:szCs w:val="28"/>
        </w:rPr>
        <w:t>финтехе</w:t>
      </w:r>
      <w:proofErr w:type="spellEnd"/>
      <w:r w:rsidRPr="00DD5C8C">
        <w:rPr>
          <w:szCs w:val="28"/>
        </w:rPr>
        <w:t>.</w:t>
      </w:r>
    </w:p>
    <w:p w14:paraId="3362D8B6" w14:textId="77777777" w:rsidR="00A8136E" w:rsidRPr="00DD5C8C" w:rsidRDefault="00A8136E" w:rsidP="00514984">
      <w:pPr>
        <w:pStyle w:val="af6"/>
        <w:numPr>
          <w:ilvl w:val="0"/>
          <w:numId w:val="4"/>
        </w:numPr>
        <w:ind w:left="0" w:firstLine="567"/>
        <w:rPr>
          <w:szCs w:val="28"/>
        </w:rPr>
      </w:pPr>
      <w:r w:rsidRPr="00DD5C8C">
        <w:rPr>
          <w:szCs w:val="28"/>
        </w:rPr>
        <w:t xml:space="preserve">Понятие интеллектуальной информационной системы и область ее применения в финансовой сфере. </w:t>
      </w:r>
    </w:p>
    <w:p w14:paraId="72207F74" w14:textId="77777777" w:rsidR="00A8136E" w:rsidRDefault="00A8136E" w:rsidP="00514984">
      <w:pPr>
        <w:pStyle w:val="af6"/>
        <w:numPr>
          <w:ilvl w:val="0"/>
          <w:numId w:val="4"/>
        </w:numPr>
        <w:ind w:left="0" w:firstLine="567"/>
        <w:rPr>
          <w:szCs w:val="28"/>
        </w:rPr>
      </w:pPr>
      <w:r>
        <w:rPr>
          <w:szCs w:val="28"/>
        </w:rPr>
        <w:t xml:space="preserve">Новые </w:t>
      </w:r>
      <w:proofErr w:type="spellStart"/>
      <w:r>
        <w:rPr>
          <w:szCs w:val="28"/>
        </w:rPr>
        <w:t>финтех</w:t>
      </w:r>
      <w:proofErr w:type="spellEnd"/>
      <w:r>
        <w:rPr>
          <w:szCs w:val="28"/>
        </w:rPr>
        <w:t>-сервисы, основанные на искусственном интеллекте.</w:t>
      </w:r>
    </w:p>
    <w:p w14:paraId="63C66DF7" w14:textId="77777777" w:rsidR="00A8136E" w:rsidRPr="00DD5C8C" w:rsidRDefault="00A8136E" w:rsidP="00514984">
      <w:pPr>
        <w:pStyle w:val="af6"/>
        <w:numPr>
          <w:ilvl w:val="0"/>
          <w:numId w:val="4"/>
        </w:numPr>
        <w:ind w:left="0" w:firstLine="567"/>
        <w:rPr>
          <w:szCs w:val="28"/>
        </w:rPr>
      </w:pPr>
      <w:r>
        <w:rPr>
          <w:szCs w:val="28"/>
        </w:rPr>
        <w:t xml:space="preserve">Перспективы использования больших языковых моделей в </w:t>
      </w:r>
      <w:proofErr w:type="spellStart"/>
      <w:r>
        <w:rPr>
          <w:szCs w:val="28"/>
        </w:rPr>
        <w:t>финтехе</w:t>
      </w:r>
      <w:proofErr w:type="spellEnd"/>
      <w:r>
        <w:rPr>
          <w:szCs w:val="28"/>
        </w:rPr>
        <w:t>.</w:t>
      </w:r>
      <w:r w:rsidRPr="00DD5C8C">
        <w:rPr>
          <w:szCs w:val="28"/>
        </w:rPr>
        <w:t xml:space="preserve"> </w:t>
      </w:r>
    </w:p>
    <w:p w14:paraId="4E757B11" w14:textId="77777777" w:rsidR="00A8136E" w:rsidRPr="00DD5C8C" w:rsidRDefault="00A8136E" w:rsidP="00514984">
      <w:pPr>
        <w:pStyle w:val="af6"/>
        <w:numPr>
          <w:ilvl w:val="0"/>
          <w:numId w:val="4"/>
        </w:numPr>
        <w:ind w:left="0" w:firstLine="567"/>
        <w:rPr>
          <w:szCs w:val="28"/>
        </w:rPr>
      </w:pPr>
      <w:r>
        <w:rPr>
          <w:szCs w:val="28"/>
        </w:rPr>
        <w:t xml:space="preserve">Интеллектуальные помощники в </w:t>
      </w:r>
      <w:proofErr w:type="spellStart"/>
      <w:r>
        <w:rPr>
          <w:szCs w:val="28"/>
        </w:rPr>
        <w:t>финтехе</w:t>
      </w:r>
      <w:proofErr w:type="spellEnd"/>
      <w:r w:rsidRPr="00DD5C8C">
        <w:rPr>
          <w:szCs w:val="28"/>
        </w:rPr>
        <w:t>.</w:t>
      </w:r>
    </w:p>
    <w:p w14:paraId="0BFF08F4" w14:textId="77777777" w:rsidR="00A8136E" w:rsidRPr="00DD5C8C" w:rsidRDefault="00A8136E" w:rsidP="00514984">
      <w:pPr>
        <w:pStyle w:val="af6"/>
        <w:numPr>
          <w:ilvl w:val="0"/>
          <w:numId w:val="4"/>
        </w:numPr>
        <w:ind w:left="0" w:firstLine="567"/>
        <w:rPr>
          <w:szCs w:val="28"/>
        </w:rPr>
      </w:pPr>
      <w:r w:rsidRPr="00DD5C8C">
        <w:rPr>
          <w:szCs w:val="28"/>
        </w:rPr>
        <w:t xml:space="preserve">Технология </w:t>
      </w:r>
      <w:proofErr w:type="spellStart"/>
      <w:r w:rsidRPr="00DD5C8C">
        <w:rPr>
          <w:szCs w:val="28"/>
        </w:rPr>
        <w:t>блокчейн</w:t>
      </w:r>
      <w:proofErr w:type="spellEnd"/>
      <w:r w:rsidRPr="00DD5C8C">
        <w:rPr>
          <w:szCs w:val="28"/>
        </w:rPr>
        <w:t xml:space="preserve">, ее сильные и слабые стороны. </w:t>
      </w:r>
    </w:p>
    <w:p w14:paraId="520740F2" w14:textId="77777777" w:rsidR="00A8136E" w:rsidRPr="00DD5C8C" w:rsidRDefault="00A8136E" w:rsidP="00514984">
      <w:pPr>
        <w:pStyle w:val="af6"/>
        <w:numPr>
          <w:ilvl w:val="0"/>
          <w:numId w:val="4"/>
        </w:numPr>
        <w:ind w:left="0" w:firstLine="567"/>
        <w:rPr>
          <w:szCs w:val="28"/>
        </w:rPr>
      </w:pPr>
      <w:r w:rsidRPr="00DD5C8C">
        <w:rPr>
          <w:szCs w:val="28"/>
        </w:rPr>
        <w:t>Децентрализованное приложение и децентрализованная организация.</w:t>
      </w:r>
    </w:p>
    <w:p w14:paraId="7B53689D" w14:textId="77777777" w:rsidR="00A8136E" w:rsidRPr="00DD5C8C" w:rsidRDefault="00A8136E" w:rsidP="00514984">
      <w:pPr>
        <w:pStyle w:val="af6"/>
        <w:numPr>
          <w:ilvl w:val="0"/>
          <w:numId w:val="4"/>
        </w:numPr>
        <w:ind w:left="0" w:firstLine="567"/>
        <w:rPr>
          <w:szCs w:val="28"/>
        </w:rPr>
      </w:pPr>
      <w:r>
        <w:rPr>
          <w:szCs w:val="28"/>
        </w:rPr>
        <w:t>С</w:t>
      </w:r>
      <w:r w:rsidRPr="00DD5C8C">
        <w:rPr>
          <w:szCs w:val="28"/>
        </w:rPr>
        <w:t>март-контракт</w:t>
      </w:r>
      <w:r>
        <w:rPr>
          <w:szCs w:val="28"/>
        </w:rPr>
        <w:t>ы</w:t>
      </w:r>
      <w:r w:rsidRPr="00DD5C8C">
        <w:rPr>
          <w:szCs w:val="28"/>
        </w:rPr>
        <w:t xml:space="preserve"> и возможности </w:t>
      </w:r>
      <w:r>
        <w:rPr>
          <w:szCs w:val="28"/>
        </w:rPr>
        <w:t xml:space="preserve">их </w:t>
      </w:r>
      <w:r w:rsidRPr="00DD5C8C">
        <w:rPr>
          <w:szCs w:val="28"/>
        </w:rPr>
        <w:t xml:space="preserve">использования в </w:t>
      </w:r>
      <w:proofErr w:type="spellStart"/>
      <w:r w:rsidRPr="00DD5C8C">
        <w:rPr>
          <w:szCs w:val="28"/>
        </w:rPr>
        <w:t>фин</w:t>
      </w:r>
      <w:r>
        <w:rPr>
          <w:szCs w:val="28"/>
        </w:rPr>
        <w:t>техе</w:t>
      </w:r>
      <w:proofErr w:type="spellEnd"/>
      <w:r w:rsidRPr="00DD5C8C">
        <w:rPr>
          <w:szCs w:val="28"/>
        </w:rPr>
        <w:t>.</w:t>
      </w:r>
    </w:p>
    <w:p w14:paraId="49E15408" w14:textId="77777777" w:rsidR="00A8136E" w:rsidRPr="00DD5C8C" w:rsidRDefault="00A8136E" w:rsidP="00514984">
      <w:pPr>
        <w:pStyle w:val="af6"/>
        <w:numPr>
          <w:ilvl w:val="0"/>
          <w:numId w:val="4"/>
        </w:numPr>
        <w:ind w:left="0" w:firstLine="567"/>
        <w:rPr>
          <w:szCs w:val="28"/>
        </w:rPr>
      </w:pPr>
      <w:r w:rsidRPr="00DD5C8C">
        <w:rPr>
          <w:szCs w:val="28"/>
        </w:rPr>
        <w:t xml:space="preserve">Область применения технологии </w:t>
      </w:r>
      <w:proofErr w:type="spellStart"/>
      <w:r w:rsidRPr="00DD5C8C">
        <w:rPr>
          <w:szCs w:val="28"/>
        </w:rPr>
        <w:t>блокчейн</w:t>
      </w:r>
      <w:proofErr w:type="spellEnd"/>
      <w:r w:rsidRPr="00DD5C8C">
        <w:rPr>
          <w:szCs w:val="28"/>
        </w:rPr>
        <w:t xml:space="preserve"> в </w:t>
      </w:r>
      <w:proofErr w:type="spellStart"/>
      <w:r w:rsidRPr="00DD5C8C">
        <w:rPr>
          <w:szCs w:val="28"/>
        </w:rPr>
        <w:t>фин</w:t>
      </w:r>
      <w:r>
        <w:rPr>
          <w:szCs w:val="28"/>
        </w:rPr>
        <w:t>техе</w:t>
      </w:r>
      <w:proofErr w:type="spellEnd"/>
      <w:r w:rsidRPr="00DD5C8C">
        <w:rPr>
          <w:szCs w:val="28"/>
        </w:rPr>
        <w:t>.</w:t>
      </w:r>
    </w:p>
    <w:p w14:paraId="6461A0A1" w14:textId="77777777" w:rsidR="00A8136E" w:rsidRPr="00DD5C8C" w:rsidRDefault="00A8136E" w:rsidP="00514984">
      <w:pPr>
        <w:pStyle w:val="af6"/>
        <w:numPr>
          <w:ilvl w:val="0"/>
          <w:numId w:val="4"/>
        </w:numPr>
        <w:ind w:left="0" w:firstLine="567"/>
        <w:rPr>
          <w:szCs w:val="28"/>
        </w:rPr>
      </w:pPr>
      <w:r w:rsidRPr="00DD5C8C">
        <w:rPr>
          <w:szCs w:val="28"/>
        </w:rPr>
        <w:t xml:space="preserve">Понятие </w:t>
      </w:r>
      <w:proofErr w:type="spellStart"/>
      <w:r w:rsidRPr="00DD5C8C">
        <w:rPr>
          <w:szCs w:val="28"/>
        </w:rPr>
        <w:t>криптовалюты</w:t>
      </w:r>
      <w:proofErr w:type="spellEnd"/>
      <w:r w:rsidRPr="00DD5C8C">
        <w:rPr>
          <w:szCs w:val="28"/>
        </w:rPr>
        <w:t xml:space="preserve">. Отличие электронных денег от </w:t>
      </w:r>
      <w:proofErr w:type="spellStart"/>
      <w:r w:rsidRPr="00DD5C8C">
        <w:rPr>
          <w:szCs w:val="28"/>
        </w:rPr>
        <w:t>криптовалюты</w:t>
      </w:r>
      <w:proofErr w:type="spellEnd"/>
      <w:r w:rsidRPr="00DD5C8C">
        <w:rPr>
          <w:szCs w:val="28"/>
        </w:rPr>
        <w:t>.</w:t>
      </w:r>
    </w:p>
    <w:p w14:paraId="105C25A5" w14:textId="77777777" w:rsidR="00A8136E" w:rsidRDefault="00A8136E" w:rsidP="00514984">
      <w:pPr>
        <w:pStyle w:val="af6"/>
        <w:numPr>
          <w:ilvl w:val="0"/>
          <w:numId w:val="4"/>
        </w:numPr>
        <w:ind w:left="0" w:firstLine="567"/>
        <w:rPr>
          <w:szCs w:val="28"/>
        </w:rPr>
      </w:pPr>
      <w:r w:rsidRPr="00DD5C8C">
        <w:rPr>
          <w:szCs w:val="28"/>
        </w:rPr>
        <w:t xml:space="preserve">Ограничения и возможности использования </w:t>
      </w:r>
      <w:proofErr w:type="spellStart"/>
      <w:r w:rsidRPr="00DD5C8C">
        <w:rPr>
          <w:szCs w:val="28"/>
        </w:rPr>
        <w:t>криптовалют</w:t>
      </w:r>
      <w:proofErr w:type="spellEnd"/>
      <w:r w:rsidRPr="00DD5C8C">
        <w:rPr>
          <w:szCs w:val="28"/>
        </w:rPr>
        <w:t xml:space="preserve"> на территории России и за рубежом. </w:t>
      </w:r>
    </w:p>
    <w:p w14:paraId="3A1CE6A9" w14:textId="77777777" w:rsidR="00A8136E" w:rsidRDefault="00A8136E" w:rsidP="00514984">
      <w:pPr>
        <w:pStyle w:val="af6"/>
        <w:numPr>
          <w:ilvl w:val="0"/>
          <w:numId w:val="4"/>
        </w:numPr>
        <w:ind w:left="0" w:firstLine="567"/>
        <w:rPr>
          <w:szCs w:val="28"/>
        </w:rPr>
      </w:pPr>
      <w:r>
        <w:rPr>
          <w:szCs w:val="28"/>
        </w:rPr>
        <w:t xml:space="preserve">Экосистема </w:t>
      </w:r>
      <w:proofErr w:type="spellStart"/>
      <w:r>
        <w:rPr>
          <w:szCs w:val="28"/>
        </w:rPr>
        <w:t>финтеха</w:t>
      </w:r>
      <w:proofErr w:type="spellEnd"/>
      <w:r>
        <w:rPr>
          <w:szCs w:val="28"/>
        </w:rPr>
        <w:t>: основные участники и их взаимодействие.</w:t>
      </w:r>
    </w:p>
    <w:p w14:paraId="01C9B252" w14:textId="77777777" w:rsidR="00A8136E" w:rsidRDefault="00A8136E" w:rsidP="00514984">
      <w:pPr>
        <w:pStyle w:val="af6"/>
        <w:numPr>
          <w:ilvl w:val="0"/>
          <w:numId w:val="4"/>
        </w:numPr>
        <w:ind w:left="0" w:firstLine="567"/>
        <w:rPr>
          <w:szCs w:val="28"/>
        </w:rPr>
      </w:pPr>
      <w:r>
        <w:rPr>
          <w:szCs w:val="28"/>
        </w:rPr>
        <w:t xml:space="preserve">Современные тренды </w:t>
      </w:r>
      <w:proofErr w:type="spellStart"/>
      <w:r>
        <w:rPr>
          <w:szCs w:val="28"/>
        </w:rPr>
        <w:t>финтеха</w:t>
      </w:r>
      <w:proofErr w:type="spellEnd"/>
      <w:r>
        <w:rPr>
          <w:szCs w:val="28"/>
        </w:rPr>
        <w:t>.</w:t>
      </w:r>
    </w:p>
    <w:p w14:paraId="31CAADDC" w14:textId="77777777" w:rsidR="00A8136E" w:rsidRPr="00DD5C8C" w:rsidRDefault="00A8136E" w:rsidP="00514984">
      <w:pPr>
        <w:pStyle w:val="af6"/>
        <w:numPr>
          <w:ilvl w:val="0"/>
          <w:numId w:val="4"/>
        </w:numPr>
        <w:ind w:left="0" w:firstLine="567"/>
        <w:rPr>
          <w:szCs w:val="28"/>
        </w:rPr>
      </w:pPr>
      <w:r w:rsidRPr="00DD5C8C">
        <w:rPr>
          <w:szCs w:val="28"/>
        </w:rPr>
        <w:t xml:space="preserve">Роль и место банков в </w:t>
      </w:r>
      <w:r>
        <w:rPr>
          <w:szCs w:val="28"/>
        </w:rPr>
        <w:t xml:space="preserve">экосистеме </w:t>
      </w:r>
      <w:proofErr w:type="spellStart"/>
      <w:r>
        <w:rPr>
          <w:szCs w:val="28"/>
        </w:rPr>
        <w:t>ф</w:t>
      </w:r>
      <w:r w:rsidRPr="00DD5C8C">
        <w:rPr>
          <w:szCs w:val="28"/>
        </w:rPr>
        <w:t>интеха</w:t>
      </w:r>
      <w:proofErr w:type="spellEnd"/>
      <w:r w:rsidRPr="00DD5C8C">
        <w:rPr>
          <w:szCs w:val="28"/>
        </w:rPr>
        <w:t xml:space="preserve">. </w:t>
      </w:r>
    </w:p>
    <w:p w14:paraId="5489AA11" w14:textId="4039638F" w:rsidR="00A8136E" w:rsidRPr="00E62AE3" w:rsidRDefault="00A8136E" w:rsidP="00514984">
      <w:pPr>
        <w:pStyle w:val="af6"/>
        <w:numPr>
          <w:ilvl w:val="0"/>
          <w:numId w:val="4"/>
        </w:numPr>
        <w:ind w:left="0" w:firstLine="567"/>
        <w:rPr>
          <w:szCs w:val="28"/>
        </w:rPr>
      </w:pPr>
      <w:r w:rsidRPr="00A935FA">
        <w:rPr>
          <w:szCs w:val="28"/>
        </w:rPr>
        <w:t>Различи</w:t>
      </w:r>
      <w:r>
        <w:rPr>
          <w:szCs w:val="28"/>
        </w:rPr>
        <w:t xml:space="preserve">я </w:t>
      </w:r>
      <w:r w:rsidRPr="00A935FA">
        <w:rPr>
          <w:szCs w:val="28"/>
        </w:rPr>
        <w:t xml:space="preserve">в развитии </w:t>
      </w:r>
      <w:proofErr w:type="spellStart"/>
      <w:r w:rsidRPr="00A935FA">
        <w:rPr>
          <w:szCs w:val="28"/>
        </w:rPr>
        <w:t>финтеха</w:t>
      </w:r>
      <w:proofErr w:type="spellEnd"/>
      <w:r w:rsidRPr="00A935FA">
        <w:rPr>
          <w:szCs w:val="28"/>
        </w:rPr>
        <w:t xml:space="preserve"> в России и за рубежом.</w:t>
      </w:r>
    </w:p>
    <w:p w14:paraId="404E3E1E" w14:textId="77777777" w:rsidR="00A8136E" w:rsidRPr="00874FAF" w:rsidRDefault="00A8136E" w:rsidP="00A8136E">
      <w:pPr>
        <w:ind w:left="454" w:firstLine="0"/>
        <w:jc w:val="center"/>
        <w:rPr>
          <w:rFonts w:eastAsia="Calibri"/>
          <w:b/>
          <w:sz w:val="28"/>
          <w:szCs w:val="28"/>
        </w:rPr>
      </w:pPr>
      <w:r w:rsidRPr="00874FAF">
        <w:rPr>
          <w:b/>
          <w:sz w:val="28"/>
          <w:szCs w:val="28"/>
        </w:rPr>
        <w:t>Примеры контрольных заданий</w:t>
      </w:r>
    </w:p>
    <w:p w14:paraId="14B1ECFA" w14:textId="77777777" w:rsidR="00A8136E" w:rsidRPr="00874FAF" w:rsidRDefault="00A8136E" w:rsidP="00514984">
      <w:pPr>
        <w:pStyle w:val="af6"/>
        <w:numPr>
          <w:ilvl w:val="0"/>
          <w:numId w:val="3"/>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«Анализ ключевых факторов влияния», определите влияние демографических данных клиентов на их решение о покупке. </w:t>
      </w:r>
    </w:p>
    <w:p w14:paraId="08DCF1C4" w14:textId="77777777" w:rsidR="00A8136E" w:rsidRPr="00874FAF" w:rsidRDefault="00A8136E" w:rsidP="00514984">
      <w:pPr>
        <w:pStyle w:val="af6"/>
        <w:numPr>
          <w:ilvl w:val="0"/>
          <w:numId w:val="3"/>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«Поиск категорий» провести классификацию данных, содержащихся в таблице. (30 баллов)</w:t>
      </w:r>
    </w:p>
    <w:p w14:paraId="1F338F7F" w14:textId="77777777" w:rsidR="00A8136E" w:rsidRPr="00874FAF" w:rsidRDefault="00A8136E" w:rsidP="00514984">
      <w:pPr>
        <w:pStyle w:val="af6"/>
        <w:numPr>
          <w:ilvl w:val="0"/>
          <w:numId w:val="3"/>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«Заполнение по примеру» заполнить пустые места электронной таблицы путем ввода в пустые ячейки наиболее вероятных значений. (30 баллов)</w:t>
      </w:r>
    </w:p>
    <w:p w14:paraId="1814C3D2" w14:textId="77777777" w:rsidR="00A8136E" w:rsidRPr="00874FAF" w:rsidRDefault="00A8136E" w:rsidP="00514984">
      <w:pPr>
        <w:pStyle w:val="af6"/>
        <w:numPr>
          <w:ilvl w:val="0"/>
          <w:numId w:val="3"/>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«Прогноз» спрогнозировать объем продаж на будущие дни, используя исходные данные, содержащие даты и объем продаж по каждому дню истекшего месяца (года, квартала). </w:t>
      </w:r>
    </w:p>
    <w:p w14:paraId="6FA90A1B" w14:textId="77777777" w:rsidR="00A8136E" w:rsidRPr="00874FAF" w:rsidRDefault="00A8136E" w:rsidP="00514984">
      <w:pPr>
        <w:pStyle w:val="af6"/>
        <w:numPr>
          <w:ilvl w:val="0"/>
          <w:numId w:val="3"/>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«Выделение исключений» найти значения, выходящие за пределы ожидаемого диапазона. </w:t>
      </w:r>
    </w:p>
    <w:p w14:paraId="42F59E34" w14:textId="77777777" w:rsidR="00A8136E" w:rsidRPr="00874FAF" w:rsidRDefault="00A8136E" w:rsidP="00514984">
      <w:pPr>
        <w:pStyle w:val="af6"/>
        <w:numPr>
          <w:ilvl w:val="0"/>
          <w:numId w:val="3"/>
        </w:numPr>
        <w:rPr>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«Анализ сценария» найти рекомендуемые значения для одного из столбцов таблицы, если значение другого не связанного формулой столбца необходимо увеличить на 20 %.</w:t>
      </w:r>
    </w:p>
    <w:p w14:paraId="63C2F60C" w14:textId="77777777" w:rsidR="00A8136E" w:rsidRDefault="00A8136E" w:rsidP="00A8136E">
      <w:pPr>
        <w:spacing w:line="240" w:lineRule="auto"/>
        <w:ind w:firstLine="709"/>
        <w:jc w:val="center"/>
        <w:rPr>
          <w:b/>
          <w:sz w:val="28"/>
          <w:szCs w:val="28"/>
        </w:rPr>
      </w:pPr>
    </w:p>
    <w:p w14:paraId="6D7EDEDF" w14:textId="77777777" w:rsidR="00A8136E" w:rsidRPr="000E00C3" w:rsidRDefault="00A8136E" w:rsidP="00A8136E">
      <w:pPr>
        <w:spacing w:line="240" w:lineRule="auto"/>
        <w:ind w:firstLine="709"/>
        <w:jc w:val="center"/>
        <w:rPr>
          <w:b/>
          <w:sz w:val="28"/>
          <w:szCs w:val="28"/>
        </w:rPr>
      </w:pPr>
    </w:p>
    <w:p w14:paraId="3739114A" w14:textId="77777777" w:rsidR="00A8136E" w:rsidRPr="00E62AE3" w:rsidRDefault="00A8136E" w:rsidP="00A8136E">
      <w:pPr>
        <w:ind w:firstLine="709"/>
        <w:rPr>
          <w:i/>
          <w:sz w:val="28"/>
          <w:szCs w:val="28"/>
        </w:rPr>
      </w:pPr>
      <w:r w:rsidRPr="00E62AE3">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23591C86" w14:textId="77777777" w:rsidR="00A8136E" w:rsidRPr="0051317E" w:rsidRDefault="00A8136E" w:rsidP="00A8136E">
      <w:pPr>
        <w:ind w:firstLine="0"/>
        <w:rPr>
          <w:b/>
          <w:color w:val="FF0000"/>
          <w:sz w:val="28"/>
          <w:szCs w:val="28"/>
        </w:rPr>
      </w:pPr>
    </w:p>
    <w:p w14:paraId="2CA815F3" w14:textId="437D0B8F" w:rsidR="00A8136E" w:rsidRPr="006A5EF6" w:rsidRDefault="00A8136E" w:rsidP="00A8136E">
      <w:pPr>
        <w:pStyle w:val="1"/>
        <w:numPr>
          <w:ilvl w:val="0"/>
          <w:numId w:val="1"/>
        </w:numPr>
        <w:spacing w:before="0" w:after="0"/>
        <w:ind w:left="0" w:firstLine="709"/>
      </w:pPr>
      <w:bookmarkStart w:id="23" w:name="_Toc5052150"/>
      <w:bookmarkStart w:id="24" w:name="_Toc93914612"/>
      <w:r w:rsidRPr="006A5EF6">
        <w:t>Фонд оценочных средств для проведения промежуточной аттестации обучающихся по дисциплине</w:t>
      </w:r>
      <w:bookmarkEnd w:id="23"/>
      <w:bookmarkEnd w:id="24"/>
    </w:p>
    <w:p w14:paraId="1CD954F9" w14:textId="0A3AA52C" w:rsidR="00A8136E" w:rsidRPr="00021515" w:rsidRDefault="00A8136E" w:rsidP="00E62AE3">
      <w:pPr>
        <w:ind w:firstLine="709"/>
        <w:rPr>
          <w:b/>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021515">
        <w:rPr>
          <w:b/>
          <w:sz w:val="28"/>
          <w:szCs w:val="28"/>
        </w:rPr>
        <w:t xml:space="preserve">2. </w:t>
      </w:r>
      <w:r w:rsidRPr="00021515">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C444190" w14:textId="40216E2F" w:rsidR="006B4F6E" w:rsidRPr="006234F5" w:rsidRDefault="00A8136E" w:rsidP="001C25FD">
      <w:pPr>
        <w:ind w:right="-286" w:firstLine="0"/>
        <w:jc w:val="center"/>
        <w:rPr>
          <w:b/>
          <w:sz w:val="28"/>
          <w:szCs w:val="28"/>
        </w:rPr>
      </w:pPr>
      <w:r w:rsidRPr="002B71B1">
        <w:rPr>
          <w:b/>
          <w:sz w:val="28"/>
          <w:szCs w:val="28"/>
        </w:rPr>
        <w:t>Типовые контрольные задания или иные материалы, необходимые для оценки индикаторов достижения компетенций, знаний и умений</w:t>
      </w:r>
    </w:p>
    <w:tbl>
      <w:tblPr>
        <w:tblStyle w:val="27"/>
        <w:tblW w:w="10343" w:type="dxa"/>
        <w:tblLook w:val="04A0" w:firstRow="1" w:lastRow="0" w:firstColumn="1" w:lastColumn="0" w:noHBand="0" w:noVBand="1"/>
      </w:tblPr>
      <w:tblGrid>
        <w:gridCol w:w="2400"/>
        <w:gridCol w:w="2441"/>
        <w:gridCol w:w="2739"/>
        <w:gridCol w:w="2763"/>
      </w:tblGrid>
      <w:tr w:rsidR="00A8136E" w:rsidRPr="007E0C33" w14:paraId="6509869E" w14:textId="77777777" w:rsidTr="004B2B37">
        <w:tc>
          <w:tcPr>
            <w:tcW w:w="2400" w:type="dxa"/>
          </w:tcPr>
          <w:p w14:paraId="2F0A26C6" w14:textId="77777777" w:rsidR="00A8136E" w:rsidRPr="007E0C33" w:rsidRDefault="00A8136E" w:rsidP="004B2B37">
            <w:pPr>
              <w:autoSpaceDE w:val="0"/>
              <w:autoSpaceDN w:val="0"/>
              <w:adjustRightInd w:val="0"/>
              <w:spacing w:line="240" w:lineRule="auto"/>
              <w:ind w:firstLine="0"/>
              <w:rPr>
                <w:rFonts w:ascii="Times New Roman" w:hAnsi="Times New Roman"/>
                <w:sz w:val="24"/>
                <w:szCs w:val="24"/>
              </w:rPr>
            </w:pPr>
            <w:r w:rsidRPr="007E0C33">
              <w:rPr>
                <w:rFonts w:ascii="Times New Roman" w:hAnsi="Times New Roman"/>
                <w:sz w:val="24"/>
                <w:szCs w:val="24"/>
              </w:rPr>
              <w:t xml:space="preserve">Наименование компетенции </w:t>
            </w:r>
          </w:p>
        </w:tc>
        <w:tc>
          <w:tcPr>
            <w:tcW w:w="2441" w:type="dxa"/>
          </w:tcPr>
          <w:p w14:paraId="337E3CD7" w14:textId="77777777" w:rsidR="00A8136E" w:rsidRPr="007E0C33" w:rsidRDefault="00A8136E" w:rsidP="004B2B37">
            <w:pPr>
              <w:autoSpaceDE w:val="0"/>
              <w:autoSpaceDN w:val="0"/>
              <w:adjustRightInd w:val="0"/>
              <w:spacing w:line="240" w:lineRule="auto"/>
              <w:ind w:firstLine="0"/>
              <w:rPr>
                <w:rFonts w:ascii="Times New Roman" w:hAnsi="Times New Roman"/>
                <w:sz w:val="24"/>
                <w:szCs w:val="24"/>
              </w:rPr>
            </w:pPr>
            <w:r w:rsidRPr="007E0C33">
              <w:rPr>
                <w:rFonts w:ascii="Times New Roman" w:hAnsi="Times New Roman"/>
                <w:sz w:val="24"/>
                <w:szCs w:val="24"/>
              </w:rPr>
              <w:t xml:space="preserve">Наименование  индикаторов достижения компетенции </w:t>
            </w:r>
          </w:p>
        </w:tc>
        <w:tc>
          <w:tcPr>
            <w:tcW w:w="2739" w:type="dxa"/>
          </w:tcPr>
          <w:p w14:paraId="0CF0E5D1" w14:textId="77777777" w:rsidR="00A8136E" w:rsidRDefault="00A8136E" w:rsidP="004B2B37">
            <w:pPr>
              <w:autoSpaceDE w:val="0"/>
              <w:autoSpaceDN w:val="0"/>
              <w:adjustRightInd w:val="0"/>
              <w:spacing w:line="240" w:lineRule="auto"/>
              <w:ind w:firstLine="0"/>
              <w:rPr>
                <w:rFonts w:ascii="Times New Roman" w:hAnsi="Times New Roman"/>
                <w:sz w:val="24"/>
                <w:szCs w:val="24"/>
              </w:rPr>
            </w:pPr>
            <w:r w:rsidRPr="007E0C33">
              <w:rPr>
                <w:rFonts w:ascii="Times New Roman" w:hAnsi="Times New Roman"/>
                <w:sz w:val="24"/>
                <w:szCs w:val="24"/>
              </w:rPr>
              <w:t xml:space="preserve">Результаты обучения </w:t>
            </w:r>
          </w:p>
          <w:p w14:paraId="10AD3103" w14:textId="3157F79F" w:rsidR="00A8136E" w:rsidRPr="007E0C33" w:rsidRDefault="00E62AE3" w:rsidP="004B2B37">
            <w:pPr>
              <w:autoSpaceDE w:val="0"/>
              <w:autoSpaceDN w:val="0"/>
              <w:adjustRightInd w:val="0"/>
              <w:spacing w:line="240" w:lineRule="auto"/>
              <w:ind w:firstLine="0"/>
              <w:rPr>
                <w:rFonts w:ascii="Times New Roman" w:hAnsi="Times New Roman"/>
                <w:sz w:val="24"/>
                <w:szCs w:val="24"/>
              </w:rPr>
            </w:pPr>
            <w:r>
              <w:rPr>
                <w:rFonts w:ascii="Times New Roman" w:hAnsi="Times New Roman"/>
                <w:sz w:val="24"/>
                <w:szCs w:val="24"/>
              </w:rPr>
              <w:t>(</w:t>
            </w:r>
            <w:r w:rsidR="00A8136E" w:rsidRPr="007E0C33">
              <w:rPr>
                <w:rFonts w:ascii="Times New Roman" w:hAnsi="Times New Roman"/>
                <w:sz w:val="24"/>
                <w:szCs w:val="24"/>
              </w:rPr>
              <w:t>умения и знания), соотнесенные с индикаторами достижения компетенции</w:t>
            </w:r>
          </w:p>
        </w:tc>
        <w:tc>
          <w:tcPr>
            <w:tcW w:w="2763" w:type="dxa"/>
          </w:tcPr>
          <w:p w14:paraId="5F3DE866" w14:textId="77777777" w:rsidR="00A8136E" w:rsidRPr="007E0C33" w:rsidRDefault="00A8136E" w:rsidP="004B2B37">
            <w:pPr>
              <w:autoSpaceDE w:val="0"/>
              <w:autoSpaceDN w:val="0"/>
              <w:adjustRightInd w:val="0"/>
              <w:spacing w:line="240" w:lineRule="auto"/>
              <w:ind w:firstLine="0"/>
              <w:rPr>
                <w:rFonts w:ascii="Times New Roman" w:hAnsi="Times New Roman"/>
                <w:sz w:val="24"/>
                <w:szCs w:val="24"/>
              </w:rPr>
            </w:pPr>
            <w:r w:rsidRPr="007E0C33">
              <w:rPr>
                <w:rFonts w:ascii="Times New Roman" w:hAnsi="Times New Roman"/>
                <w:sz w:val="24"/>
                <w:szCs w:val="24"/>
              </w:rPr>
              <w:t>Типовые контрольные задания</w:t>
            </w:r>
          </w:p>
        </w:tc>
      </w:tr>
      <w:tr w:rsidR="006B4F6E" w:rsidRPr="007E0C33" w14:paraId="2F740665" w14:textId="77777777" w:rsidTr="004B2B37">
        <w:tc>
          <w:tcPr>
            <w:tcW w:w="2400" w:type="dxa"/>
            <w:vMerge w:val="restart"/>
          </w:tcPr>
          <w:p w14:paraId="670BED72" w14:textId="77777777" w:rsidR="006B4F6E" w:rsidRPr="006B4F6E" w:rsidRDefault="006B4F6E" w:rsidP="006B4F6E">
            <w:pPr>
              <w:autoSpaceDE w:val="0"/>
              <w:autoSpaceDN w:val="0"/>
              <w:adjustRightInd w:val="0"/>
              <w:spacing w:line="240" w:lineRule="auto"/>
              <w:ind w:firstLine="0"/>
              <w:rPr>
                <w:rFonts w:ascii="Times New Roman" w:eastAsia="Times New Roman" w:hAnsi="Times New Roman"/>
                <w:b/>
                <w:sz w:val="24"/>
                <w:szCs w:val="24"/>
              </w:rPr>
            </w:pPr>
            <w:r w:rsidRPr="006B4F6E">
              <w:rPr>
                <w:rFonts w:ascii="Times New Roman" w:eastAsia="Times New Roman" w:hAnsi="Times New Roman"/>
                <w:b/>
                <w:sz w:val="24"/>
                <w:szCs w:val="24"/>
              </w:rPr>
              <w:t xml:space="preserve">ПКП-2 </w:t>
            </w:r>
          </w:p>
          <w:p w14:paraId="429DFD2F" w14:textId="0AFEABA7" w:rsidR="006B4F6E" w:rsidRPr="006B4F6E" w:rsidRDefault="006B4F6E" w:rsidP="006B4F6E">
            <w:pPr>
              <w:autoSpaceDE w:val="0"/>
              <w:autoSpaceDN w:val="0"/>
              <w:adjustRightInd w:val="0"/>
              <w:spacing w:line="240" w:lineRule="auto"/>
              <w:ind w:firstLine="0"/>
              <w:rPr>
                <w:rFonts w:ascii="Times New Roman" w:eastAsia="Times New Roman" w:hAnsi="Times New Roman"/>
                <w:sz w:val="24"/>
                <w:szCs w:val="24"/>
              </w:rPr>
            </w:pPr>
            <w:r>
              <w:rPr>
                <w:rFonts w:ascii="Times New Roman" w:eastAsia="Times New Roman" w:hAnsi="Times New Roman"/>
                <w:sz w:val="24"/>
                <w:szCs w:val="24"/>
              </w:rPr>
              <w:t>Способность применять методы внедрения и эксплуатации корпоративных информационных систем в сфере экономики и финансов</w:t>
            </w:r>
          </w:p>
        </w:tc>
        <w:tc>
          <w:tcPr>
            <w:tcW w:w="2441" w:type="dxa"/>
          </w:tcPr>
          <w:p w14:paraId="4206CA64" w14:textId="41B60415" w:rsidR="006B4F6E" w:rsidRPr="006234F5" w:rsidRDefault="006B4F6E" w:rsidP="006B4F6E">
            <w:pPr>
              <w:autoSpaceDE w:val="0"/>
              <w:autoSpaceDN w:val="0"/>
              <w:adjustRightInd w:val="0"/>
              <w:spacing w:line="240" w:lineRule="auto"/>
              <w:ind w:firstLine="0"/>
              <w:rPr>
                <w:rFonts w:ascii="Times New Roman" w:hAnsi="Times New Roman"/>
                <w:sz w:val="24"/>
                <w:szCs w:val="24"/>
              </w:rPr>
            </w:pPr>
            <w:r w:rsidRPr="00E7070C">
              <w:rPr>
                <w:rFonts w:ascii="Times New Roman" w:eastAsia="Times New Roman" w:hAnsi="Times New Roman"/>
                <w:sz w:val="24"/>
                <w:szCs w:val="24"/>
              </w:rPr>
              <w:t>Демонстрирует знание назначения и функционал типовых модулей корпоративных информационных систем, основные этапы и методы их внедрения и эксплуатации.</w:t>
            </w:r>
          </w:p>
        </w:tc>
        <w:tc>
          <w:tcPr>
            <w:tcW w:w="2739" w:type="dxa"/>
          </w:tcPr>
          <w:p w14:paraId="428D3B59" w14:textId="77777777" w:rsidR="006B4F6E" w:rsidRPr="006B4F6E" w:rsidRDefault="006B4F6E" w:rsidP="006B4F6E">
            <w:pPr>
              <w:pStyle w:val="Default"/>
              <w:keepNext/>
              <w:keepLines/>
              <w:widowControl w:val="0"/>
              <w:jc w:val="both"/>
              <w:rPr>
                <w:rFonts w:ascii="Times New Roman" w:hAnsi="Times New Roman"/>
                <w:color w:val="auto"/>
              </w:rPr>
            </w:pPr>
            <w:r w:rsidRPr="006B4F6E">
              <w:rPr>
                <w:rFonts w:ascii="Times New Roman" w:hAnsi="Times New Roman"/>
                <w:b/>
                <w:bCs/>
                <w:color w:val="auto"/>
              </w:rPr>
              <w:t xml:space="preserve">Знать </w:t>
            </w:r>
            <w:r w:rsidRPr="006B4F6E">
              <w:rPr>
                <w:rFonts w:ascii="Times New Roman" w:hAnsi="Times New Roman"/>
                <w:color w:val="auto"/>
                <w:shd w:val="clear" w:color="auto" w:fill="FFFFFF"/>
              </w:rPr>
              <w:t>основные принципы работы информационных систем для предоставления новых финансовых услуг, их структуру, функции, возможности и ограничения.</w:t>
            </w:r>
          </w:p>
          <w:p w14:paraId="27DA8ABE" w14:textId="3F2AAED5" w:rsidR="006B4F6E" w:rsidRPr="006234F5" w:rsidRDefault="006B4F6E" w:rsidP="006B4F6E">
            <w:pPr>
              <w:autoSpaceDE w:val="0"/>
              <w:autoSpaceDN w:val="0"/>
              <w:adjustRightInd w:val="0"/>
              <w:spacing w:line="240" w:lineRule="auto"/>
              <w:ind w:firstLine="0"/>
              <w:rPr>
                <w:rFonts w:ascii="Times New Roman" w:hAnsi="Times New Roman"/>
                <w:sz w:val="24"/>
                <w:szCs w:val="24"/>
                <w:highlight w:val="yellow"/>
              </w:rPr>
            </w:pPr>
            <w:r w:rsidRPr="006B4F6E">
              <w:rPr>
                <w:rFonts w:ascii="Times New Roman" w:hAnsi="Times New Roman"/>
                <w:b/>
                <w:bCs/>
                <w:sz w:val="24"/>
                <w:szCs w:val="24"/>
              </w:rPr>
              <w:t xml:space="preserve">Уметь </w:t>
            </w:r>
            <w:r w:rsidRPr="006B4F6E">
              <w:rPr>
                <w:rFonts w:ascii="Times New Roman" w:hAnsi="Times New Roman"/>
                <w:sz w:val="24"/>
                <w:szCs w:val="24"/>
                <w:shd w:val="clear" w:color="auto" w:fill="FFFFFF"/>
              </w:rPr>
              <w:t xml:space="preserve">проектировать, разрабатывать и внедрять информационные системы для предоставления новых финансовых услуг, включая выбор и анализ соответствующих технологий, методов и инструментов. </w:t>
            </w:r>
          </w:p>
        </w:tc>
        <w:tc>
          <w:tcPr>
            <w:tcW w:w="2763" w:type="dxa"/>
          </w:tcPr>
          <w:p w14:paraId="474D6777" w14:textId="77777777" w:rsidR="006B4F6E" w:rsidRPr="002638A2" w:rsidRDefault="002638A2" w:rsidP="006B4F6E">
            <w:pPr>
              <w:autoSpaceDE w:val="0"/>
              <w:autoSpaceDN w:val="0"/>
              <w:adjustRightInd w:val="0"/>
              <w:spacing w:line="240" w:lineRule="auto"/>
              <w:ind w:firstLine="0"/>
              <w:rPr>
                <w:rFonts w:ascii="Times New Roman" w:hAnsi="Times New Roman"/>
                <w:b/>
                <w:color w:val="000000"/>
                <w:sz w:val="24"/>
                <w:szCs w:val="24"/>
              </w:rPr>
            </w:pPr>
            <w:r w:rsidRPr="002638A2">
              <w:rPr>
                <w:rFonts w:ascii="Times New Roman" w:hAnsi="Times New Roman"/>
                <w:b/>
                <w:color w:val="000000"/>
                <w:sz w:val="24"/>
                <w:szCs w:val="24"/>
              </w:rPr>
              <w:t xml:space="preserve">Задание: </w:t>
            </w:r>
          </w:p>
          <w:p w14:paraId="060957A5" w14:textId="44339D4A" w:rsidR="002638A2" w:rsidRPr="002638A2" w:rsidRDefault="002638A2" w:rsidP="006B4F6E">
            <w:pPr>
              <w:autoSpaceDE w:val="0"/>
              <w:autoSpaceDN w:val="0"/>
              <w:adjustRightInd w:val="0"/>
              <w:spacing w:line="240" w:lineRule="auto"/>
              <w:ind w:firstLine="0"/>
              <w:rPr>
                <w:rFonts w:ascii="Times New Roman" w:hAnsi="Times New Roman"/>
                <w:sz w:val="24"/>
                <w:szCs w:val="24"/>
                <w:highlight w:val="yellow"/>
              </w:rPr>
            </w:pPr>
            <w:r w:rsidRPr="002638A2">
              <w:rPr>
                <w:rFonts w:ascii="Times New Roman" w:hAnsi="Times New Roman"/>
                <w:color w:val="000000"/>
                <w:sz w:val="24"/>
                <w:szCs w:val="24"/>
                <w:shd w:val="clear" w:color="auto" w:fill="FFFFFF"/>
              </w:rPr>
              <w:t>Опишите процесс проектирования информационной системы для предоставления новых финансовых услуг. Какие технологии, методы и инструменты можно использовать при проектировании информационной системы?</w:t>
            </w:r>
          </w:p>
        </w:tc>
      </w:tr>
      <w:tr w:rsidR="006B4F6E" w:rsidRPr="007E0C33" w14:paraId="2BABF06B" w14:textId="77777777" w:rsidTr="004B2B37">
        <w:trPr>
          <w:trHeight w:val="4968"/>
        </w:trPr>
        <w:tc>
          <w:tcPr>
            <w:tcW w:w="2400" w:type="dxa"/>
            <w:vMerge/>
          </w:tcPr>
          <w:p w14:paraId="1126260A" w14:textId="77777777" w:rsidR="006B4F6E" w:rsidRPr="006234F5" w:rsidRDefault="006B4F6E" w:rsidP="006B4F6E">
            <w:pPr>
              <w:autoSpaceDE w:val="0"/>
              <w:autoSpaceDN w:val="0"/>
              <w:adjustRightInd w:val="0"/>
              <w:spacing w:line="240" w:lineRule="auto"/>
              <w:rPr>
                <w:rFonts w:ascii="Times New Roman" w:hAnsi="Times New Roman"/>
                <w:sz w:val="24"/>
                <w:szCs w:val="24"/>
              </w:rPr>
            </w:pPr>
          </w:p>
        </w:tc>
        <w:tc>
          <w:tcPr>
            <w:tcW w:w="2441" w:type="dxa"/>
          </w:tcPr>
          <w:p w14:paraId="7F8DFCD6" w14:textId="7EC7672D" w:rsidR="006B4F6E" w:rsidRPr="006234F5" w:rsidRDefault="006B4F6E" w:rsidP="006B4F6E">
            <w:pPr>
              <w:autoSpaceDE w:val="0"/>
              <w:autoSpaceDN w:val="0"/>
              <w:adjustRightInd w:val="0"/>
              <w:spacing w:line="240" w:lineRule="auto"/>
              <w:ind w:firstLine="0"/>
              <w:rPr>
                <w:rFonts w:ascii="Times New Roman" w:hAnsi="Times New Roman"/>
                <w:sz w:val="24"/>
                <w:szCs w:val="24"/>
              </w:rPr>
            </w:pPr>
            <w:r w:rsidRPr="00E7070C">
              <w:rPr>
                <w:rFonts w:ascii="Times New Roman" w:eastAsia="Times New Roman" w:hAnsi="Times New Roman"/>
                <w:sz w:val="24"/>
                <w:szCs w:val="24"/>
              </w:rPr>
              <w:t>Владеет методологией внедрения и эксплуатации приложений в сфере экономики и финансов на платформе корпоративных информационных систем.</w:t>
            </w:r>
          </w:p>
        </w:tc>
        <w:tc>
          <w:tcPr>
            <w:tcW w:w="2739" w:type="dxa"/>
          </w:tcPr>
          <w:p w14:paraId="6381F1A0" w14:textId="77777777" w:rsidR="006B4F6E" w:rsidRPr="006B4F6E" w:rsidRDefault="006B4F6E" w:rsidP="006B4F6E">
            <w:pPr>
              <w:keepNext/>
              <w:keepLines/>
              <w:widowControl w:val="0"/>
              <w:autoSpaceDE w:val="0"/>
              <w:autoSpaceDN w:val="0"/>
              <w:adjustRightInd w:val="0"/>
              <w:spacing w:line="240" w:lineRule="auto"/>
              <w:ind w:firstLine="0"/>
              <w:rPr>
                <w:rFonts w:ascii="Times New Roman" w:eastAsiaTheme="minorEastAsia" w:hAnsi="Times New Roman"/>
                <w:sz w:val="24"/>
                <w:szCs w:val="24"/>
              </w:rPr>
            </w:pPr>
            <w:r w:rsidRPr="006B4F6E">
              <w:rPr>
                <w:rFonts w:ascii="Times New Roman" w:eastAsiaTheme="minorEastAsia" w:hAnsi="Times New Roman"/>
                <w:b/>
                <w:sz w:val="24"/>
                <w:szCs w:val="24"/>
              </w:rPr>
              <w:t>Знать:</w:t>
            </w:r>
            <w:r w:rsidRPr="006B4F6E">
              <w:rPr>
                <w:rFonts w:ascii="Times New Roman" w:eastAsiaTheme="minorEastAsia" w:hAnsi="Times New Roman"/>
                <w:sz w:val="24"/>
                <w:szCs w:val="24"/>
              </w:rPr>
              <w:t xml:space="preserve"> </w:t>
            </w:r>
            <w:r w:rsidRPr="006B4F6E">
              <w:rPr>
                <w:rFonts w:ascii="Times New Roman" w:hAnsi="Times New Roman"/>
                <w:sz w:val="24"/>
                <w:szCs w:val="24"/>
                <w:shd w:val="clear" w:color="auto" w:fill="FFFFFF"/>
              </w:rPr>
              <w:t>основные методы и подходы к управлению информационными системами, предоставляющими финансовые услуги, включая понимание процессов управления, планирования, контроля и оценки эффективности.</w:t>
            </w:r>
          </w:p>
          <w:p w14:paraId="255B842B" w14:textId="0B1F7593" w:rsidR="006B4F6E" w:rsidRPr="006234F5" w:rsidRDefault="006B4F6E" w:rsidP="006B4F6E">
            <w:pPr>
              <w:autoSpaceDE w:val="0"/>
              <w:autoSpaceDN w:val="0"/>
              <w:adjustRightInd w:val="0"/>
              <w:spacing w:line="240" w:lineRule="auto"/>
              <w:ind w:firstLine="0"/>
              <w:rPr>
                <w:rFonts w:ascii="Times New Roman" w:hAnsi="Times New Roman"/>
                <w:sz w:val="24"/>
                <w:szCs w:val="24"/>
                <w:highlight w:val="yellow"/>
              </w:rPr>
            </w:pPr>
            <w:r w:rsidRPr="006B4F6E">
              <w:rPr>
                <w:rFonts w:ascii="Times New Roman" w:eastAsiaTheme="minorEastAsia" w:hAnsi="Times New Roman"/>
                <w:b/>
                <w:sz w:val="24"/>
                <w:szCs w:val="24"/>
              </w:rPr>
              <w:t>Уметь:</w:t>
            </w:r>
            <w:r w:rsidRPr="006B4F6E">
              <w:rPr>
                <w:rFonts w:ascii="Times New Roman" w:hAnsi="Times New Roman"/>
                <w:sz w:val="24"/>
                <w:szCs w:val="24"/>
                <w:shd w:val="clear" w:color="auto" w:fill="FFFFFF"/>
              </w:rPr>
              <w:t xml:space="preserve"> анализировать и интерпретировать данные, полученные из информационных систем, с целью принятия правильных решений по управлению бизнесом в области </w:t>
            </w:r>
            <w:proofErr w:type="spellStart"/>
            <w:r w:rsidRPr="006B4F6E">
              <w:rPr>
                <w:rFonts w:ascii="Times New Roman" w:hAnsi="Times New Roman"/>
                <w:sz w:val="24"/>
                <w:szCs w:val="24"/>
                <w:shd w:val="clear" w:color="auto" w:fill="FFFFFF"/>
              </w:rPr>
              <w:t>финтеха</w:t>
            </w:r>
            <w:proofErr w:type="spellEnd"/>
            <w:r w:rsidRPr="006B4F6E">
              <w:rPr>
                <w:rFonts w:ascii="Times New Roman" w:hAnsi="Times New Roman"/>
                <w:sz w:val="24"/>
                <w:szCs w:val="24"/>
                <w:shd w:val="clear" w:color="auto" w:fill="FFFFFF"/>
              </w:rPr>
              <w:t>.</w:t>
            </w:r>
          </w:p>
        </w:tc>
        <w:tc>
          <w:tcPr>
            <w:tcW w:w="2763" w:type="dxa"/>
          </w:tcPr>
          <w:p w14:paraId="0AA63F93" w14:textId="77777777" w:rsidR="006B4F6E" w:rsidRPr="002638A2" w:rsidRDefault="002638A2" w:rsidP="006B4F6E">
            <w:pPr>
              <w:autoSpaceDE w:val="0"/>
              <w:autoSpaceDN w:val="0"/>
              <w:adjustRightInd w:val="0"/>
              <w:spacing w:line="240" w:lineRule="auto"/>
              <w:ind w:firstLine="0"/>
              <w:rPr>
                <w:rFonts w:ascii="Times New Roman" w:hAnsi="Times New Roman"/>
                <w:b/>
                <w:color w:val="000000"/>
                <w:sz w:val="24"/>
                <w:szCs w:val="24"/>
              </w:rPr>
            </w:pPr>
            <w:r w:rsidRPr="002638A2">
              <w:rPr>
                <w:rFonts w:ascii="Times New Roman" w:hAnsi="Times New Roman"/>
                <w:b/>
                <w:color w:val="000000"/>
                <w:sz w:val="24"/>
                <w:szCs w:val="24"/>
              </w:rPr>
              <w:t xml:space="preserve">Задание: </w:t>
            </w:r>
          </w:p>
          <w:p w14:paraId="42EA2576" w14:textId="69B16F1A" w:rsidR="002638A2" w:rsidRPr="00CD20B6" w:rsidRDefault="002638A2" w:rsidP="006B4F6E">
            <w:pPr>
              <w:autoSpaceDE w:val="0"/>
              <w:autoSpaceDN w:val="0"/>
              <w:adjustRightInd w:val="0"/>
              <w:spacing w:line="240" w:lineRule="auto"/>
              <w:ind w:firstLine="0"/>
              <w:rPr>
                <w:rFonts w:ascii="Times New Roman" w:hAnsi="Times New Roman"/>
                <w:sz w:val="24"/>
                <w:szCs w:val="24"/>
                <w:highlight w:val="yellow"/>
              </w:rPr>
            </w:pPr>
            <w:r w:rsidRPr="002638A2">
              <w:rPr>
                <w:rFonts w:ascii="Times New Roman" w:hAnsi="Times New Roman"/>
                <w:color w:val="000000"/>
                <w:sz w:val="24"/>
                <w:szCs w:val="24"/>
                <w:shd w:val="clear" w:color="auto" w:fill="FFFFFF"/>
              </w:rPr>
              <w:t>Какие методы и подходы к управлению информационными системами, предоставляющими финансовые услуги, вы знаете? Опишите процессы управления, планирования, контроля и оценки эффективности.</w:t>
            </w:r>
          </w:p>
        </w:tc>
      </w:tr>
    </w:tbl>
    <w:p w14:paraId="148DDA84" w14:textId="77777777" w:rsidR="00700192" w:rsidRDefault="00700192" w:rsidP="00A8136E">
      <w:pPr>
        <w:ind w:right="-286" w:firstLine="0"/>
        <w:jc w:val="center"/>
        <w:rPr>
          <w:b/>
          <w:iCs/>
          <w:sz w:val="28"/>
          <w:szCs w:val="28"/>
        </w:rPr>
      </w:pPr>
    </w:p>
    <w:p w14:paraId="63898DD0" w14:textId="22A7A5BC" w:rsidR="00A8136E" w:rsidRPr="00D30760" w:rsidRDefault="00A8136E" w:rsidP="00A8136E">
      <w:pPr>
        <w:ind w:right="-286" w:firstLine="0"/>
        <w:jc w:val="center"/>
        <w:rPr>
          <w:b/>
          <w:iCs/>
          <w:sz w:val="28"/>
          <w:szCs w:val="28"/>
        </w:rPr>
      </w:pPr>
      <w:r w:rsidRPr="00A56BC8">
        <w:rPr>
          <w:b/>
          <w:iCs/>
          <w:sz w:val="28"/>
          <w:szCs w:val="28"/>
        </w:rPr>
        <w:t xml:space="preserve">Примерные вопросы для подготовки к </w:t>
      </w:r>
      <w:r>
        <w:rPr>
          <w:b/>
          <w:iCs/>
          <w:sz w:val="28"/>
          <w:szCs w:val="28"/>
        </w:rPr>
        <w:t>зачету</w:t>
      </w:r>
    </w:p>
    <w:p w14:paraId="6A77B536"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Основные тренды в финансовой отрасли.</w:t>
      </w:r>
    </w:p>
    <w:p w14:paraId="0D6FB9FD" w14:textId="77777777" w:rsidR="00700192" w:rsidRPr="00657843" w:rsidRDefault="00700192" w:rsidP="00514984">
      <w:pPr>
        <w:pStyle w:val="afb"/>
        <w:numPr>
          <w:ilvl w:val="0"/>
          <w:numId w:val="2"/>
        </w:numPr>
        <w:spacing w:before="0" w:beforeAutospacing="0" w:after="0" w:afterAutospacing="0" w:line="360" w:lineRule="auto"/>
        <w:ind w:left="786"/>
        <w:textAlignment w:val="baseline"/>
        <w:rPr>
          <w:color w:val="000000"/>
          <w:sz w:val="28"/>
          <w:szCs w:val="28"/>
        </w:rPr>
      </w:pPr>
      <w:r w:rsidRPr="00657843">
        <w:rPr>
          <w:color w:val="000000"/>
          <w:sz w:val="28"/>
          <w:szCs w:val="28"/>
        </w:rPr>
        <w:t xml:space="preserve">Возможности технологий искусственного интеллекта, потенциальные способы и актуальные кейсы их применения в </w:t>
      </w:r>
      <w:proofErr w:type="spellStart"/>
      <w:r w:rsidRPr="00657843">
        <w:rPr>
          <w:color w:val="000000"/>
          <w:sz w:val="28"/>
          <w:szCs w:val="28"/>
        </w:rPr>
        <w:t>финтехе</w:t>
      </w:r>
      <w:proofErr w:type="spellEnd"/>
      <w:r>
        <w:rPr>
          <w:color w:val="000000"/>
          <w:sz w:val="28"/>
          <w:szCs w:val="28"/>
        </w:rPr>
        <w:t>.</w:t>
      </w:r>
      <w:r w:rsidRPr="00657843">
        <w:rPr>
          <w:color w:val="000000"/>
          <w:sz w:val="28"/>
          <w:szCs w:val="28"/>
        </w:rPr>
        <w:t> </w:t>
      </w:r>
    </w:p>
    <w:p w14:paraId="123EE725" w14:textId="77777777" w:rsidR="00700192" w:rsidRPr="00657843" w:rsidRDefault="00700192" w:rsidP="00514984">
      <w:pPr>
        <w:pStyle w:val="afb"/>
        <w:numPr>
          <w:ilvl w:val="0"/>
          <w:numId w:val="2"/>
        </w:numPr>
        <w:spacing w:before="0" w:beforeAutospacing="0" w:after="0" w:afterAutospacing="0" w:line="360" w:lineRule="auto"/>
        <w:ind w:left="786"/>
        <w:textAlignment w:val="baseline"/>
        <w:rPr>
          <w:color w:val="000000"/>
          <w:sz w:val="28"/>
          <w:szCs w:val="28"/>
        </w:rPr>
      </w:pPr>
      <w:r w:rsidRPr="00657843">
        <w:rPr>
          <w:color w:val="000000"/>
          <w:sz w:val="28"/>
          <w:szCs w:val="28"/>
        </w:rPr>
        <w:t>Возможности применения технологий искусственного интеллекта на финансовых рынках</w:t>
      </w:r>
      <w:r>
        <w:rPr>
          <w:color w:val="000000"/>
          <w:sz w:val="28"/>
          <w:szCs w:val="28"/>
        </w:rPr>
        <w:t>.</w:t>
      </w:r>
      <w:r w:rsidRPr="00657843">
        <w:rPr>
          <w:color w:val="000000"/>
          <w:sz w:val="28"/>
          <w:szCs w:val="28"/>
        </w:rPr>
        <w:t> </w:t>
      </w:r>
    </w:p>
    <w:p w14:paraId="12362DD1" w14:textId="77777777" w:rsidR="00700192" w:rsidRPr="00657843" w:rsidRDefault="00700192" w:rsidP="00514984">
      <w:pPr>
        <w:pStyle w:val="afb"/>
        <w:numPr>
          <w:ilvl w:val="0"/>
          <w:numId w:val="2"/>
        </w:numPr>
        <w:spacing w:before="0" w:beforeAutospacing="0" w:after="0" w:afterAutospacing="0" w:line="360" w:lineRule="auto"/>
        <w:ind w:left="786"/>
        <w:textAlignment w:val="baseline"/>
        <w:rPr>
          <w:color w:val="000000"/>
          <w:sz w:val="28"/>
          <w:szCs w:val="28"/>
        </w:rPr>
      </w:pPr>
      <w:r w:rsidRPr="00657843">
        <w:rPr>
          <w:color w:val="000000"/>
          <w:sz w:val="28"/>
          <w:szCs w:val="28"/>
        </w:rPr>
        <w:t>Плюсы и минусы использования технологий ИИ в финансовых компаниях </w:t>
      </w:r>
    </w:p>
    <w:p w14:paraId="43886751"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Определения цифрового бизнеса (</w:t>
      </w:r>
      <w:proofErr w:type="spellStart"/>
      <w:r w:rsidRPr="00657843">
        <w:rPr>
          <w:rFonts w:eastAsia="Calibri"/>
          <w:szCs w:val="28"/>
        </w:rPr>
        <w:t>Gartner</w:t>
      </w:r>
      <w:proofErr w:type="spellEnd"/>
      <w:r w:rsidRPr="00657843">
        <w:rPr>
          <w:rFonts w:eastAsia="Calibri"/>
          <w:szCs w:val="28"/>
        </w:rPr>
        <w:t xml:space="preserve">) и </w:t>
      </w:r>
      <w:proofErr w:type="spellStart"/>
      <w:r w:rsidRPr="00657843">
        <w:rPr>
          <w:rFonts w:eastAsia="Calibri"/>
          <w:szCs w:val="28"/>
        </w:rPr>
        <w:t>диджитализации</w:t>
      </w:r>
      <w:proofErr w:type="spellEnd"/>
      <w:r w:rsidRPr="00657843">
        <w:rPr>
          <w:rFonts w:eastAsia="Calibri"/>
          <w:szCs w:val="28"/>
        </w:rPr>
        <w:t xml:space="preserve"> (IDC).</w:t>
      </w:r>
    </w:p>
    <w:p w14:paraId="62F077B3"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Традиционные сетевые эффекты и эффект «красной королевы».</w:t>
      </w:r>
    </w:p>
    <w:p w14:paraId="3E2CEFBC"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 xml:space="preserve">Наиболее динамичные области </w:t>
      </w:r>
      <w:proofErr w:type="spellStart"/>
      <w:r w:rsidRPr="00657843">
        <w:rPr>
          <w:rFonts w:eastAsia="Calibri"/>
          <w:szCs w:val="28"/>
        </w:rPr>
        <w:t>финтеха</w:t>
      </w:r>
      <w:proofErr w:type="spellEnd"/>
      <w:r w:rsidRPr="00657843">
        <w:rPr>
          <w:rFonts w:eastAsia="Calibri"/>
          <w:szCs w:val="28"/>
        </w:rPr>
        <w:t>.</w:t>
      </w:r>
    </w:p>
    <w:p w14:paraId="5CF5D3BD"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Примеры успешных цифровых проектов: международный и российский опыт.</w:t>
      </w:r>
    </w:p>
    <w:p w14:paraId="5DC8EEB2" w14:textId="77777777" w:rsidR="00700192" w:rsidRPr="00657843" w:rsidRDefault="00700192" w:rsidP="00514984">
      <w:pPr>
        <w:pStyle w:val="af6"/>
        <w:numPr>
          <w:ilvl w:val="0"/>
          <w:numId w:val="2"/>
        </w:numPr>
        <w:ind w:left="786"/>
        <w:rPr>
          <w:rFonts w:eastAsia="Calibri"/>
          <w:szCs w:val="28"/>
        </w:rPr>
      </w:pPr>
      <w:r w:rsidRPr="00657843">
        <w:rPr>
          <w:color w:val="000000"/>
          <w:szCs w:val="28"/>
        </w:rPr>
        <w:t>Смарт-контракты: понятие, принципы работы и направления применения</w:t>
      </w:r>
      <w:r>
        <w:rPr>
          <w:color w:val="000000"/>
          <w:szCs w:val="28"/>
        </w:rPr>
        <w:t>.</w:t>
      </w:r>
    </w:p>
    <w:p w14:paraId="007A183B" w14:textId="77777777" w:rsidR="00700192" w:rsidRPr="00657843" w:rsidRDefault="00700192" w:rsidP="00514984">
      <w:pPr>
        <w:pStyle w:val="af6"/>
        <w:numPr>
          <w:ilvl w:val="0"/>
          <w:numId w:val="2"/>
        </w:numPr>
        <w:ind w:left="786"/>
        <w:rPr>
          <w:rFonts w:eastAsia="Calibri"/>
          <w:szCs w:val="28"/>
        </w:rPr>
      </w:pPr>
      <w:proofErr w:type="spellStart"/>
      <w:r w:rsidRPr="00657843">
        <w:rPr>
          <w:rFonts w:eastAsia="Calibri"/>
          <w:szCs w:val="28"/>
        </w:rPr>
        <w:t>Финтех</w:t>
      </w:r>
      <w:proofErr w:type="spellEnd"/>
      <w:r w:rsidRPr="00657843">
        <w:rPr>
          <w:rFonts w:eastAsia="Calibri"/>
          <w:szCs w:val="28"/>
        </w:rPr>
        <w:t xml:space="preserve"> в России и в мире: основные отличия от мировых трендов.</w:t>
      </w:r>
    </w:p>
    <w:p w14:paraId="670042AF"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 xml:space="preserve">Роль банка в </w:t>
      </w:r>
      <w:proofErr w:type="spellStart"/>
      <w:r w:rsidRPr="00657843">
        <w:rPr>
          <w:rFonts w:eastAsia="Calibri"/>
          <w:szCs w:val="28"/>
        </w:rPr>
        <w:t>финтехе</w:t>
      </w:r>
      <w:proofErr w:type="spellEnd"/>
      <w:r w:rsidRPr="00657843">
        <w:rPr>
          <w:rFonts w:eastAsia="Calibri"/>
          <w:szCs w:val="28"/>
        </w:rPr>
        <w:t>.</w:t>
      </w:r>
    </w:p>
    <w:p w14:paraId="100B16B5"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Цифровой банкинг.</w:t>
      </w:r>
    </w:p>
    <w:p w14:paraId="1472E89C"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 xml:space="preserve">Определение и структура бизнес-модели по А. </w:t>
      </w:r>
      <w:proofErr w:type="spellStart"/>
      <w:r w:rsidRPr="00657843">
        <w:rPr>
          <w:rFonts w:eastAsia="Calibri"/>
          <w:szCs w:val="28"/>
        </w:rPr>
        <w:t>Остервальдеру</w:t>
      </w:r>
      <w:proofErr w:type="spellEnd"/>
      <w:r w:rsidRPr="00657843">
        <w:rPr>
          <w:rFonts w:eastAsia="Calibri"/>
          <w:szCs w:val="28"/>
        </w:rPr>
        <w:t>. Примеры трансформации существующих бизнес-моделей. Примеры новых бизнес-моделей.</w:t>
      </w:r>
    </w:p>
    <w:p w14:paraId="17526DC2" w14:textId="77777777" w:rsidR="00700192" w:rsidRPr="00657843" w:rsidRDefault="00700192" w:rsidP="00514984">
      <w:pPr>
        <w:pStyle w:val="af6"/>
        <w:numPr>
          <w:ilvl w:val="0"/>
          <w:numId w:val="2"/>
        </w:numPr>
        <w:ind w:left="786"/>
        <w:rPr>
          <w:rFonts w:eastAsia="Calibri"/>
          <w:szCs w:val="28"/>
        </w:rPr>
      </w:pPr>
      <w:r w:rsidRPr="00657843">
        <w:rPr>
          <w:color w:val="000000"/>
          <w:szCs w:val="28"/>
        </w:rPr>
        <w:t xml:space="preserve">Применение облачных сервисов (в том числе облачных хранилищ) в </w:t>
      </w:r>
      <w:proofErr w:type="spellStart"/>
      <w:r w:rsidRPr="00657843">
        <w:rPr>
          <w:color w:val="000000"/>
          <w:szCs w:val="28"/>
        </w:rPr>
        <w:t>финтехе</w:t>
      </w:r>
      <w:proofErr w:type="spellEnd"/>
      <w:r>
        <w:rPr>
          <w:color w:val="000000"/>
          <w:szCs w:val="28"/>
        </w:rPr>
        <w:t>.</w:t>
      </w:r>
    </w:p>
    <w:p w14:paraId="50497116"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Основные формы бизнеса в финансовой отрасли и их разделение.</w:t>
      </w:r>
    </w:p>
    <w:p w14:paraId="2C842904"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Примеры моделей бизнеса в финансовой отрасли.</w:t>
      </w:r>
    </w:p>
    <w:p w14:paraId="652657FE"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Модели бизнеса в цифровой экономике.</w:t>
      </w:r>
    </w:p>
    <w:p w14:paraId="0B0A8770"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Цифровая трансформация.</w:t>
      </w:r>
    </w:p>
    <w:p w14:paraId="2DFA9733"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Сервисы, основанные на обработке данных, машинном обучении, принятии решений. Их место в финансовых услугах.</w:t>
      </w:r>
    </w:p>
    <w:p w14:paraId="01874C42"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Большие данные и машинное обучение: определения, специфика, примеры.</w:t>
      </w:r>
    </w:p>
    <w:p w14:paraId="3E853374"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Алгоритмы машинного обучения: классификация с обучением, кластеризация, регрессия, поиск аномалий.</w:t>
      </w:r>
    </w:p>
    <w:p w14:paraId="1713BAD1"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Примеры задач машинного обучения в банковском маркетинге, работе с клиентами, операционной деятельности, управлении рисками.</w:t>
      </w:r>
    </w:p>
    <w:p w14:paraId="6AF2A26A"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Искусственный интеллект. Проблемы внедрения.</w:t>
      </w:r>
    </w:p>
    <w:p w14:paraId="794DA913"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Демократизация искусственного интеллекта.</w:t>
      </w:r>
    </w:p>
    <w:p w14:paraId="335C45C0"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 xml:space="preserve">Сущность и содержание технологии </w:t>
      </w:r>
      <w:proofErr w:type="spellStart"/>
      <w:r w:rsidRPr="00657843">
        <w:rPr>
          <w:rFonts w:eastAsia="Calibri"/>
          <w:szCs w:val="28"/>
        </w:rPr>
        <w:t>блокчейн</w:t>
      </w:r>
      <w:proofErr w:type="spellEnd"/>
      <w:r w:rsidRPr="00657843">
        <w:rPr>
          <w:rFonts w:eastAsia="Calibri"/>
          <w:szCs w:val="28"/>
        </w:rPr>
        <w:t xml:space="preserve">. </w:t>
      </w:r>
    </w:p>
    <w:p w14:paraId="75EC965C"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Понятие цифровой подписи и методы реализации.</w:t>
      </w:r>
    </w:p>
    <w:p w14:paraId="10514FCB"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 xml:space="preserve">Хеширование. </w:t>
      </w:r>
      <w:proofErr w:type="spellStart"/>
      <w:r w:rsidRPr="00657843">
        <w:rPr>
          <w:rFonts w:eastAsia="Calibri"/>
          <w:szCs w:val="28"/>
        </w:rPr>
        <w:t>Криптостойкость</w:t>
      </w:r>
      <w:proofErr w:type="spellEnd"/>
      <w:r w:rsidRPr="00657843">
        <w:rPr>
          <w:rFonts w:eastAsia="Calibri"/>
          <w:szCs w:val="28"/>
        </w:rPr>
        <w:t xml:space="preserve"> хеширования.</w:t>
      </w:r>
    </w:p>
    <w:p w14:paraId="1A6EE8B4"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 xml:space="preserve">Централизованные и децентрализованные реестры. </w:t>
      </w:r>
    </w:p>
    <w:p w14:paraId="2BE1FF95" w14:textId="77777777" w:rsidR="00700192" w:rsidRPr="00657843" w:rsidRDefault="00700192" w:rsidP="00514984">
      <w:pPr>
        <w:pStyle w:val="af6"/>
        <w:numPr>
          <w:ilvl w:val="0"/>
          <w:numId w:val="2"/>
        </w:numPr>
        <w:ind w:left="786"/>
        <w:rPr>
          <w:rFonts w:eastAsia="Calibri"/>
          <w:szCs w:val="28"/>
        </w:rPr>
      </w:pPr>
      <w:r w:rsidRPr="00657843">
        <w:rPr>
          <w:rFonts w:eastAsia="Calibri"/>
          <w:szCs w:val="28"/>
        </w:rPr>
        <w:t xml:space="preserve">Бизнес-ориентированные </w:t>
      </w:r>
      <w:proofErr w:type="spellStart"/>
      <w:r w:rsidRPr="00657843">
        <w:rPr>
          <w:rFonts w:eastAsia="Calibri"/>
          <w:szCs w:val="28"/>
        </w:rPr>
        <w:t>блокчейн</w:t>
      </w:r>
      <w:proofErr w:type="spellEnd"/>
      <w:r w:rsidRPr="00657843">
        <w:rPr>
          <w:rFonts w:eastAsia="Calibri"/>
          <w:szCs w:val="28"/>
        </w:rPr>
        <w:t>-платформы.</w:t>
      </w:r>
    </w:p>
    <w:p w14:paraId="1816C7D4" w14:textId="77777777" w:rsidR="00700192" w:rsidRPr="00657843" w:rsidRDefault="00700192" w:rsidP="00514984">
      <w:pPr>
        <w:pStyle w:val="afb"/>
        <w:numPr>
          <w:ilvl w:val="0"/>
          <w:numId w:val="2"/>
        </w:numPr>
        <w:spacing w:before="0" w:beforeAutospacing="0" w:after="0" w:afterAutospacing="0" w:line="360" w:lineRule="auto"/>
        <w:ind w:left="786"/>
        <w:textAlignment w:val="baseline"/>
        <w:rPr>
          <w:color w:val="000000"/>
          <w:sz w:val="28"/>
          <w:szCs w:val="28"/>
        </w:rPr>
      </w:pPr>
      <w:r w:rsidRPr="00657843">
        <w:rPr>
          <w:color w:val="000000"/>
          <w:sz w:val="28"/>
          <w:szCs w:val="28"/>
        </w:rPr>
        <w:t xml:space="preserve">Принципы работы </w:t>
      </w:r>
      <w:proofErr w:type="spellStart"/>
      <w:r w:rsidRPr="00657843">
        <w:rPr>
          <w:color w:val="000000"/>
          <w:sz w:val="28"/>
          <w:szCs w:val="28"/>
        </w:rPr>
        <w:t>блокчейна</w:t>
      </w:r>
      <w:proofErr w:type="spellEnd"/>
      <w:r w:rsidRPr="00657843">
        <w:rPr>
          <w:color w:val="000000"/>
          <w:sz w:val="28"/>
          <w:szCs w:val="28"/>
        </w:rPr>
        <w:t xml:space="preserve"> </w:t>
      </w:r>
      <w:proofErr w:type="spellStart"/>
      <w:r w:rsidRPr="00657843">
        <w:rPr>
          <w:color w:val="000000"/>
          <w:sz w:val="28"/>
          <w:szCs w:val="28"/>
        </w:rPr>
        <w:t>биткойна</w:t>
      </w:r>
      <w:proofErr w:type="spellEnd"/>
      <w:r>
        <w:rPr>
          <w:color w:val="000000"/>
          <w:sz w:val="28"/>
          <w:szCs w:val="28"/>
        </w:rPr>
        <w:t>.</w:t>
      </w:r>
      <w:r w:rsidRPr="00657843">
        <w:rPr>
          <w:color w:val="000000"/>
          <w:sz w:val="28"/>
          <w:szCs w:val="28"/>
        </w:rPr>
        <w:t> </w:t>
      </w:r>
    </w:p>
    <w:p w14:paraId="3CFCDB8B" w14:textId="77777777" w:rsidR="00700192" w:rsidRPr="00657843" w:rsidRDefault="00700192" w:rsidP="00514984">
      <w:pPr>
        <w:pStyle w:val="afb"/>
        <w:numPr>
          <w:ilvl w:val="0"/>
          <w:numId w:val="2"/>
        </w:numPr>
        <w:spacing w:before="0" w:beforeAutospacing="0" w:after="0" w:afterAutospacing="0" w:line="360" w:lineRule="auto"/>
        <w:ind w:left="786"/>
        <w:textAlignment w:val="baseline"/>
        <w:rPr>
          <w:color w:val="000000"/>
          <w:sz w:val="28"/>
          <w:szCs w:val="28"/>
        </w:rPr>
      </w:pPr>
      <w:r w:rsidRPr="00657843">
        <w:rPr>
          <w:color w:val="000000"/>
          <w:sz w:val="28"/>
          <w:szCs w:val="28"/>
        </w:rPr>
        <w:t xml:space="preserve">Принципы работы </w:t>
      </w:r>
      <w:proofErr w:type="spellStart"/>
      <w:r w:rsidRPr="00657843">
        <w:rPr>
          <w:color w:val="000000"/>
          <w:sz w:val="28"/>
          <w:szCs w:val="28"/>
        </w:rPr>
        <w:t>блокчейна</w:t>
      </w:r>
      <w:proofErr w:type="spellEnd"/>
      <w:r w:rsidRPr="00657843">
        <w:rPr>
          <w:color w:val="000000"/>
          <w:sz w:val="28"/>
          <w:szCs w:val="28"/>
        </w:rPr>
        <w:t xml:space="preserve"> </w:t>
      </w:r>
      <w:proofErr w:type="spellStart"/>
      <w:r w:rsidRPr="00657843">
        <w:rPr>
          <w:color w:val="000000"/>
          <w:sz w:val="28"/>
          <w:szCs w:val="28"/>
        </w:rPr>
        <w:t>эфириума</w:t>
      </w:r>
      <w:proofErr w:type="spellEnd"/>
      <w:r>
        <w:rPr>
          <w:color w:val="000000"/>
          <w:sz w:val="28"/>
          <w:szCs w:val="28"/>
        </w:rPr>
        <w:t>.</w:t>
      </w:r>
    </w:p>
    <w:p w14:paraId="4B7F40EE" w14:textId="77777777" w:rsidR="00700192" w:rsidRPr="00657843" w:rsidRDefault="00700192" w:rsidP="00514984">
      <w:pPr>
        <w:pStyle w:val="afb"/>
        <w:numPr>
          <w:ilvl w:val="0"/>
          <w:numId w:val="2"/>
        </w:numPr>
        <w:spacing w:before="0" w:beforeAutospacing="0" w:after="0" w:afterAutospacing="0" w:line="360" w:lineRule="auto"/>
        <w:ind w:left="786"/>
        <w:textAlignment w:val="baseline"/>
        <w:rPr>
          <w:color w:val="000000"/>
          <w:sz w:val="28"/>
          <w:szCs w:val="28"/>
        </w:rPr>
      </w:pPr>
      <w:proofErr w:type="spellStart"/>
      <w:r w:rsidRPr="00657843">
        <w:rPr>
          <w:color w:val="000000"/>
          <w:sz w:val="28"/>
          <w:szCs w:val="28"/>
        </w:rPr>
        <w:t>Геймификация</w:t>
      </w:r>
      <w:proofErr w:type="spellEnd"/>
      <w:r w:rsidRPr="00657843">
        <w:rPr>
          <w:color w:val="000000"/>
          <w:sz w:val="28"/>
          <w:szCs w:val="28"/>
        </w:rPr>
        <w:t xml:space="preserve"> финансовых сервисов</w:t>
      </w:r>
      <w:r>
        <w:rPr>
          <w:color w:val="000000"/>
          <w:sz w:val="28"/>
          <w:szCs w:val="28"/>
        </w:rPr>
        <w:t>.</w:t>
      </w:r>
    </w:p>
    <w:p w14:paraId="7EB034DF" w14:textId="77777777" w:rsidR="00A8136E" w:rsidRDefault="00A8136E" w:rsidP="00A8136E">
      <w:pPr>
        <w:pStyle w:val="af6"/>
        <w:spacing w:line="240" w:lineRule="auto"/>
        <w:ind w:left="567" w:firstLine="0"/>
        <w:rPr>
          <w:szCs w:val="28"/>
        </w:rPr>
      </w:pPr>
    </w:p>
    <w:p w14:paraId="48E951D6" w14:textId="77777777" w:rsidR="00A8136E" w:rsidRPr="00D83CDF" w:rsidRDefault="00A8136E" w:rsidP="00A8136E">
      <w:pPr>
        <w:spacing w:line="240" w:lineRule="auto"/>
        <w:rPr>
          <w:szCs w:val="28"/>
        </w:rPr>
      </w:pPr>
    </w:p>
    <w:p w14:paraId="39F55E47" w14:textId="77777777" w:rsidR="00A8136E" w:rsidRPr="003F4B9B" w:rsidRDefault="00A8136E" w:rsidP="001C25FD">
      <w:pPr>
        <w:pStyle w:val="1"/>
        <w:spacing w:before="0" w:after="0"/>
      </w:pPr>
      <w:bookmarkStart w:id="25" w:name="_Toc5029569"/>
      <w:bookmarkStart w:id="26" w:name="_Toc5052154"/>
      <w:bookmarkStart w:id="27" w:name="_Toc93914613"/>
      <w:r>
        <w:t xml:space="preserve">8. </w:t>
      </w:r>
      <w:r w:rsidRPr="00903163">
        <w:t>Перечень основной и дополнительной учебной литературы</w:t>
      </w:r>
      <w:bookmarkEnd w:id="25"/>
      <w:bookmarkEnd w:id="26"/>
      <w:r>
        <w:t xml:space="preserve">, </w:t>
      </w:r>
      <w:r w:rsidRPr="00EE4ECA">
        <w:t>необходимой для освоения дисциплины</w:t>
      </w:r>
      <w:bookmarkEnd w:id="27"/>
    </w:p>
    <w:p w14:paraId="36EF8A8E" w14:textId="0435CA82" w:rsidR="00A8136E" w:rsidRPr="00392CA3" w:rsidRDefault="00A8136E" w:rsidP="00392CA3">
      <w:pPr>
        <w:ind w:left="454" w:firstLine="0"/>
        <w:rPr>
          <w:b/>
          <w:sz w:val="28"/>
          <w:szCs w:val="28"/>
        </w:rPr>
      </w:pPr>
      <w:bookmarkStart w:id="28" w:name="_Toc5052156"/>
      <w:bookmarkEnd w:id="22"/>
      <w:r w:rsidRPr="00874FAF">
        <w:rPr>
          <w:b/>
          <w:sz w:val="28"/>
          <w:szCs w:val="28"/>
        </w:rPr>
        <w:t>а) Основная литература:</w:t>
      </w:r>
    </w:p>
    <w:p w14:paraId="1EA32DEC" w14:textId="08921EE4" w:rsidR="00A8136E" w:rsidRDefault="00392CA3" w:rsidP="00A8136E">
      <w:pPr>
        <w:pStyle w:val="af6"/>
        <w:autoSpaceDE w:val="0"/>
        <w:autoSpaceDN w:val="0"/>
        <w:adjustRightInd w:val="0"/>
        <w:ind w:left="0"/>
        <w:rPr>
          <w:szCs w:val="28"/>
        </w:rPr>
      </w:pPr>
      <w:r>
        <w:rPr>
          <w:szCs w:val="28"/>
        </w:rPr>
        <w:t xml:space="preserve">1. </w:t>
      </w:r>
      <w:r w:rsidR="00A8136E" w:rsidRPr="00DD0D6D">
        <w:rPr>
          <w:szCs w:val="28"/>
        </w:rPr>
        <w:t xml:space="preserve">Парадигмы цифровой экономики: технологии искусственного интеллекта в финансах и </w:t>
      </w:r>
      <w:proofErr w:type="spellStart"/>
      <w:r w:rsidR="00A8136E" w:rsidRPr="00DD0D6D">
        <w:rPr>
          <w:szCs w:val="28"/>
        </w:rPr>
        <w:t>финтехе</w:t>
      </w:r>
      <w:proofErr w:type="spellEnd"/>
      <w:r w:rsidR="00A8136E" w:rsidRPr="00DD0D6D">
        <w:rPr>
          <w:szCs w:val="28"/>
        </w:rPr>
        <w:t>: монография / под ред. М.</w:t>
      </w:r>
      <w:r w:rsidR="00A8136E">
        <w:rPr>
          <w:szCs w:val="28"/>
        </w:rPr>
        <w:t xml:space="preserve"> </w:t>
      </w:r>
      <w:r w:rsidR="00A8136E" w:rsidRPr="00DD0D6D">
        <w:rPr>
          <w:szCs w:val="28"/>
        </w:rPr>
        <w:t xml:space="preserve">А. </w:t>
      </w:r>
      <w:proofErr w:type="spellStart"/>
      <w:r w:rsidR="00A8136E" w:rsidRPr="00DD0D6D">
        <w:rPr>
          <w:szCs w:val="28"/>
        </w:rPr>
        <w:t>Эскиндарова</w:t>
      </w:r>
      <w:proofErr w:type="spellEnd"/>
      <w:r w:rsidR="00A8136E" w:rsidRPr="00DD0D6D">
        <w:rPr>
          <w:szCs w:val="28"/>
        </w:rPr>
        <w:t>, В.</w:t>
      </w:r>
      <w:r w:rsidR="00A8136E">
        <w:rPr>
          <w:szCs w:val="28"/>
        </w:rPr>
        <w:t xml:space="preserve"> </w:t>
      </w:r>
      <w:r w:rsidR="00A8136E" w:rsidRPr="00DD0D6D">
        <w:rPr>
          <w:szCs w:val="28"/>
        </w:rPr>
        <w:t xml:space="preserve">И. Соловьева. </w:t>
      </w:r>
      <w:r w:rsidR="004C2A8C">
        <w:rPr>
          <w:szCs w:val="28"/>
        </w:rPr>
        <w:t>–</w:t>
      </w:r>
      <w:r w:rsidR="00A8136E" w:rsidRPr="00DD0D6D">
        <w:rPr>
          <w:szCs w:val="28"/>
        </w:rPr>
        <w:t xml:space="preserve"> </w:t>
      </w:r>
      <w:proofErr w:type="gramStart"/>
      <w:r w:rsidR="00A8136E" w:rsidRPr="00DD0D6D">
        <w:rPr>
          <w:szCs w:val="28"/>
        </w:rPr>
        <w:t>Москва</w:t>
      </w:r>
      <w:r w:rsidR="004C2A8C">
        <w:rPr>
          <w:szCs w:val="28"/>
        </w:rPr>
        <w:t xml:space="preserve"> </w:t>
      </w:r>
      <w:r w:rsidR="00A8136E" w:rsidRPr="00DD0D6D">
        <w:rPr>
          <w:szCs w:val="28"/>
        </w:rPr>
        <w:t>:</w:t>
      </w:r>
      <w:proofErr w:type="gramEnd"/>
      <w:r w:rsidR="00A8136E" w:rsidRPr="00DD0D6D">
        <w:rPr>
          <w:szCs w:val="28"/>
        </w:rPr>
        <w:t xml:space="preserve"> </w:t>
      </w:r>
      <w:proofErr w:type="spellStart"/>
      <w:r w:rsidR="00A8136E" w:rsidRPr="00DD0D6D">
        <w:rPr>
          <w:szCs w:val="28"/>
        </w:rPr>
        <w:t>Когито</w:t>
      </w:r>
      <w:proofErr w:type="spellEnd"/>
      <w:r w:rsidR="00A8136E" w:rsidRPr="00DD0D6D">
        <w:rPr>
          <w:szCs w:val="28"/>
        </w:rPr>
        <w:t xml:space="preserve">-Центр, 2019. - 325 с. – </w:t>
      </w:r>
      <w:proofErr w:type="gramStart"/>
      <w:r w:rsidR="00A8136E" w:rsidRPr="00DD0D6D">
        <w:rPr>
          <w:szCs w:val="28"/>
        </w:rPr>
        <w:t>Текст :</w:t>
      </w:r>
      <w:proofErr w:type="gramEnd"/>
      <w:r w:rsidR="00A8136E" w:rsidRPr="00DD0D6D">
        <w:rPr>
          <w:szCs w:val="28"/>
        </w:rPr>
        <w:t xml:space="preserve"> непосредственный. – То же. – ЭБ </w:t>
      </w:r>
      <w:proofErr w:type="spellStart"/>
      <w:r w:rsidR="00A8136E" w:rsidRPr="00DD0D6D">
        <w:rPr>
          <w:szCs w:val="28"/>
        </w:rPr>
        <w:t>Финуниверситета</w:t>
      </w:r>
      <w:proofErr w:type="spellEnd"/>
      <w:r w:rsidR="00A8136E" w:rsidRPr="00DD0D6D">
        <w:rPr>
          <w:szCs w:val="28"/>
        </w:rPr>
        <w:t>. - URL: http://elib.fa.ru/rbook/Abdikeev_p</w:t>
      </w:r>
      <w:r>
        <w:rPr>
          <w:szCs w:val="28"/>
        </w:rPr>
        <w:t>aradigmy.pdf (дата обращения: 18.04.2023</w:t>
      </w:r>
      <w:r w:rsidR="00A8136E" w:rsidRPr="00DD0D6D">
        <w:rPr>
          <w:szCs w:val="28"/>
        </w:rPr>
        <w:t xml:space="preserve">). – </w:t>
      </w:r>
      <w:proofErr w:type="gramStart"/>
      <w:r w:rsidR="00A8136E" w:rsidRPr="00DD0D6D">
        <w:rPr>
          <w:szCs w:val="28"/>
        </w:rPr>
        <w:t>Текст :</w:t>
      </w:r>
      <w:proofErr w:type="gramEnd"/>
      <w:r w:rsidR="00A8136E" w:rsidRPr="00DD0D6D">
        <w:rPr>
          <w:szCs w:val="28"/>
        </w:rPr>
        <w:t xml:space="preserve"> электронный.</w:t>
      </w:r>
    </w:p>
    <w:p w14:paraId="75258362" w14:textId="2168DB04" w:rsidR="00A8136E" w:rsidRDefault="00392CA3" w:rsidP="00A8136E">
      <w:pPr>
        <w:pStyle w:val="af6"/>
        <w:autoSpaceDE w:val="0"/>
        <w:autoSpaceDN w:val="0"/>
        <w:adjustRightInd w:val="0"/>
        <w:ind w:left="0"/>
        <w:rPr>
          <w:szCs w:val="28"/>
        </w:rPr>
      </w:pPr>
      <w:r>
        <w:rPr>
          <w:szCs w:val="28"/>
        </w:rPr>
        <w:t xml:space="preserve">2. </w:t>
      </w:r>
      <w:r w:rsidR="00A8136E" w:rsidRPr="008D65F7">
        <w:rPr>
          <w:szCs w:val="28"/>
        </w:rPr>
        <w:t>Генкин</w:t>
      </w:r>
      <w:r>
        <w:rPr>
          <w:szCs w:val="28"/>
        </w:rPr>
        <w:t>,</w:t>
      </w:r>
      <w:r w:rsidR="00A8136E" w:rsidRPr="008D65F7">
        <w:rPr>
          <w:szCs w:val="28"/>
        </w:rPr>
        <w:t xml:space="preserve"> А.</w:t>
      </w:r>
      <w:r w:rsidR="00A8136E">
        <w:rPr>
          <w:szCs w:val="28"/>
        </w:rPr>
        <w:t xml:space="preserve"> </w:t>
      </w:r>
      <w:r w:rsidR="00A8136E" w:rsidRPr="008D65F7">
        <w:rPr>
          <w:szCs w:val="28"/>
        </w:rPr>
        <w:t xml:space="preserve">С. </w:t>
      </w:r>
      <w:proofErr w:type="spellStart"/>
      <w:r w:rsidR="00A8136E" w:rsidRPr="008D65F7">
        <w:rPr>
          <w:szCs w:val="28"/>
        </w:rPr>
        <w:t>Блокчейн</w:t>
      </w:r>
      <w:proofErr w:type="spellEnd"/>
      <w:r w:rsidR="00A8136E" w:rsidRPr="008D65F7">
        <w:rPr>
          <w:szCs w:val="28"/>
        </w:rPr>
        <w:t>: Как это работает и что ждет нас завтра / А.</w:t>
      </w:r>
      <w:r w:rsidR="00A8136E">
        <w:rPr>
          <w:szCs w:val="28"/>
        </w:rPr>
        <w:t xml:space="preserve"> </w:t>
      </w:r>
      <w:r w:rsidR="00A8136E" w:rsidRPr="008D65F7">
        <w:rPr>
          <w:szCs w:val="28"/>
        </w:rPr>
        <w:t>С. Генкин, А.</w:t>
      </w:r>
      <w:r w:rsidR="00A8136E">
        <w:rPr>
          <w:szCs w:val="28"/>
        </w:rPr>
        <w:t xml:space="preserve"> </w:t>
      </w:r>
      <w:r w:rsidR="00A8136E" w:rsidRPr="008D65F7">
        <w:rPr>
          <w:szCs w:val="28"/>
        </w:rPr>
        <w:t>А. Михеев</w:t>
      </w:r>
      <w:r w:rsidR="00A8136E">
        <w:rPr>
          <w:szCs w:val="28"/>
        </w:rPr>
        <w:t>.</w:t>
      </w:r>
      <w:r w:rsidR="00A8136E" w:rsidRPr="008D65F7">
        <w:rPr>
          <w:szCs w:val="28"/>
        </w:rPr>
        <w:t xml:space="preserve"> </w:t>
      </w:r>
      <w:r>
        <w:rPr>
          <w:szCs w:val="28"/>
        </w:rPr>
        <w:t>–</w:t>
      </w:r>
      <w:r w:rsidR="00A8136E" w:rsidRPr="008D65F7">
        <w:rPr>
          <w:szCs w:val="28"/>
        </w:rPr>
        <w:t xml:space="preserve"> </w:t>
      </w:r>
      <w:proofErr w:type="gramStart"/>
      <w:r w:rsidR="00A8136E" w:rsidRPr="008D65F7">
        <w:rPr>
          <w:szCs w:val="28"/>
        </w:rPr>
        <w:t>Москва</w:t>
      </w:r>
      <w:r>
        <w:rPr>
          <w:szCs w:val="28"/>
        </w:rPr>
        <w:t xml:space="preserve"> </w:t>
      </w:r>
      <w:r w:rsidR="00A8136E" w:rsidRPr="008D65F7">
        <w:rPr>
          <w:szCs w:val="28"/>
        </w:rPr>
        <w:t>:</w:t>
      </w:r>
      <w:proofErr w:type="gramEnd"/>
      <w:r w:rsidR="00A8136E" w:rsidRPr="008D65F7">
        <w:rPr>
          <w:szCs w:val="28"/>
        </w:rPr>
        <w:t xml:space="preserve"> Альпина </w:t>
      </w:r>
      <w:proofErr w:type="spellStart"/>
      <w:r w:rsidR="00A8136E" w:rsidRPr="008D65F7">
        <w:rPr>
          <w:szCs w:val="28"/>
        </w:rPr>
        <w:t>Паблишер</w:t>
      </w:r>
      <w:proofErr w:type="spellEnd"/>
      <w:r w:rsidR="00A8136E" w:rsidRPr="008D65F7">
        <w:rPr>
          <w:szCs w:val="28"/>
        </w:rPr>
        <w:t>, 2018</w:t>
      </w:r>
      <w:r w:rsidR="00A8136E">
        <w:rPr>
          <w:szCs w:val="28"/>
        </w:rPr>
        <w:t>.</w:t>
      </w:r>
      <w:r w:rsidR="00A8136E" w:rsidRPr="008D65F7">
        <w:rPr>
          <w:szCs w:val="28"/>
        </w:rPr>
        <w:t xml:space="preserve"> - 592 с. - </w:t>
      </w:r>
      <w:proofErr w:type="gramStart"/>
      <w:r w:rsidR="00A8136E" w:rsidRPr="008D65F7">
        <w:rPr>
          <w:szCs w:val="28"/>
        </w:rPr>
        <w:t>Текст :</w:t>
      </w:r>
      <w:proofErr w:type="gramEnd"/>
      <w:r w:rsidR="00A8136E" w:rsidRPr="008D65F7">
        <w:rPr>
          <w:szCs w:val="28"/>
        </w:rPr>
        <w:t xml:space="preserve"> непосредственный. - То же. - ЭБС ZNANIUM.com. - URL: http://znanium.com/catalog/product/1002003; ЭБС </w:t>
      </w:r>
      <w:proofErr w:type="spellStart"/>
      <w:r w:rsidR="00A8136E" w:rsidRPr="008D65F7">
        <w:rPr>
          <w:szCs w:val="28"/>
        </w:rPr>
        <w:t>Alpina</w:t>
      </w:r>
      <w:proofErr w:type="spellEnd"/>
      <w:r w:rsidR="00A8136E" w:rsidRPr="008D65F7">
        <w:rPr>
          <w:szCs w:val="28"/>
        </w:rPr>
        <w:t xml:space="preserve"> </w:t>
      </w:r>
      <w:proofErr w:type="spellStart"/>
      <w:r w:rsidR="00A8136E" w:rsidRPr="008D65F7">
        <w:rPr>
          <w:szCs w:val="28"/>
        </w:rPr>
        <w:t>Digital</w:t>
      </w:r>
      <w:proofErr w:type="spellEnd"/>
      <w:r w:rsidR="00A8136E" w:rsidRPr="008D65F7">
        <w:rPr>
          <w:szCs w:val="28"/>
        </w:rPr>
        <w:t>. - https://finunive</w:t>
      </w:r>
      <w:r w:rsidR="00A8136E">
        <w:rPr>
          <w:szCs w:val="28"/>
        </w:rPr>
        <w:t xml:space="preserve">rs.alpinadigital.ru/book/14808 </w:t>
      </w:r>
      <w:r>
        <w:rPr>
          <w:szCs w:val="28"/>
        </w:rPr>
        <w:t>(дата обращения: 18.04.2023</w:t>
      </w:r>
      <w:r w:rsidR="00A8136E" w:rsidRPr="008D65F7">
        <w:rPr>
          <w:szCs w:val="28"/>
        </w:rPr>
        <w:t>). - Текст: электронный.</w:t>
      </w:r>
    </w:p>
    <w:p w14:paraId="4EA6F900" w14:textId="7295EBD1" w:rsidR="00392CA3" w:rsidRPr="00B2763F" w:rsidRDefault="00392CA3" w:rsidP="00A8136E">
      <w:pPr>
        <w:pStyle w:val="af6"/>
        <w:autoSpaceDE w:val="0"/>
        <w:autoSpaceDN w:val="0"/>
        <w:adjustRightInd w:val="0"/>
        <w:ind w:left="0"/>
        <w:rPr>
          <w:szCs w:val="28"/>
        </w:rPr>
      </w:pPr>
      <w:r>
        <w:rPr>
          <w:szCs w:val="28"/>
        </w:rPr>
        <w:t xml:space="preserve">3. </w:t>
      </w:r>
      <w:r w:rsidRPr="00392CA3">
        <w:rPr>
          <w:szCs w:val="28"/>
        </w:rPr>
        <w:t xml:space="preserve">Соловьев, В. И. Анализ данных в экономике: теория вероятностей, прикладная статистика, обработка и визуализация данных в </w:t>
      </w:r>
      <w:proofErr w:type="spellStart"/>
      <w:r w:rsidRPr="00392CA3">
        <w:rPr>
          <w:szCs w:val="28"/>
        </w:rPr>
        <w:t>Microsoft</w:t>
      </w:r>
      <w:proofErr w:type="spellEnd"/>
      <w:r w:rsidRPr="00392CA3">
        <w:rPr>
          <w:szCs w:val="28"/>
        </w:rPr>
        <w:t xml:space="preserve"> </w:t>
      </w:r>
      <w:proofErr w:type="spellStart"/>
      <w:r w:rsidRPr="00392CA3">
        <w:rPr>
          <w:szCs w:val="28"/>
        </w:rPr>
        <w:t>Excel</w:t>
      </w:r>
      <w:proofErr w:type="spellEnd"/>
      <w:r w:rsidRPr="00392CA3">
        <w:rPr>
          <w:szCs w:val="28"/>
        </w:rPr>
        <w:t xml:space="preserve">: учебник для направления </w:t>
      </w:r>
      <w:proofErr w:type="spellStart"/>
      <w:r w:rsidRPr="00392CA3">
        <w:rPr>
          <w:szCs w:val="28"/>
        </w:rPr>
        <w:t>бакалавриата</w:t>
      </w:r>
      <w:proofErr w:type="spellEnd"/>
      <w:r w:rsidRPr="00392CA3">
        <w:rPr>
          <w:szCs w:val="28"/>
        </w:rPr>
        <w:t xml:space="preserve"> "Экономика и управление" / В. И. Соловьев; </w:t>
      </w:r>
      <w:proofErr w:type="spellStart"/>
      <w:r w:rsidRPr="00392CA3">
        <w:rPr>
          <w:szCs w:val="28"/>
        </w:rPr>
        <w:t>Финуниверситет</w:t>
      </w:r>
      <w:proofErr w:type="spellEnd"/>
      <w:r w:rsidRPr="00392CA3">
        <w:rPr>
          <w:szCs w:val="28"/>
        </w:rPr>
        <w:t xml:space="preserve">. – </w:t>
      </w:r>
      <w:proofErr w:type="gramStart"/>
      <w:r w:rsidRPr="00392CA3">
        <w:rPr>
          <w:szCs w:val="28"/>
        </w:rPr>
        <w:t>Москва :</w:t>
      </w:r>
      <w:proofErr w:type="gramEnd"/>
      <w:r w:rsidRPr="00392CA3">
        <w:rPr>
          <w:szCs w:val="28"/>
        </w:rPr>
        <w:t xml:space="preserve"> </w:t>
      </w:r>
      <w:proofErr w:type="spellStart"/>
      <w:r w:rsidRPr="00392CA3">
        <w:rPr>
          <w:szCs w:val="28"/>
        </w:rPr>
        <w:t>Кнорус</w:t>
      </w:r>
      <w:proofErr w:type="spellEnd"/>
      <w:r w:rsidRPr="00392CA3">
        <w:rPr>
          <w:szCs w:val="28"/>
        </w:rPr>
        <w:t xml:space="preserve">, 2019. - 498 с. - </w:t>
      </w:r>
      <w:proofErr w:type="gramStart"/>
      <w:r w:rsidRPr="00392CA3">
        <w:rPr>
          <w:szCs w:val="28"/>
        </w:rPr>
        <w:t>Текст :</w:t>
      </w:r>
      <w:proofErr w:type="gramEnd"/>
      <w:r w:rsidRPr="00392CA3">
        <w:rPr>
          <w:szCs w:val="28"/>
        </w:rPr>
        <w:t xml:space="preserve"> непосредственный. - То же. – 2021. - ЭБС BOOK.ru. - URL: https://book.ru/book/938856 (дата обращения: 18.04.2023). – </w:t>
      </w:r>
      <w:proofErr w:type="gramStart"/>
      <w:r w:rsidRPr="00392CA3">
        <w:rPr>
          <w:szCs w:val="28"/>
        </w:rPr>
        <w:t>Текст :</w:t>
      </w:r>
      <w:proofErr w:type="gramEnd"/>
      <w:r w:rsidRPr="00392CA3">
        <w:rPr>
          <w:szCs w:val="28"/>
        </w:rPr>
        <w:t xml:space="preserve"> электронный.</w:t>
      </w:r>
    </w:p>
    <w:p w14:paraId="3B2E3FD6" w14:textId="77777777" w:rsidR="00A8136E" w:rsidRPr="00B2763F" w:rsidRDefault="00A8136E" w:rsidP="00A8136E">
      <w:pPr>
        <w:pStyle w:val="Default"/>
        <w:suppressAutoHyphens/>
        <w:spacing w:before="240" w:after="240" w:line="360" w:lineRule="auto"/>
        <w:ind w:firstLine="709"/>
        <w:jc w:val="both"/>
        <w:rPr>
          <w:rStyle w:val="afa"/>
          <w:b/>
          <w:bCs/>
          <w:sz w:val="28"/>
          <w:szCs w:val="28"/>
        </w:rPr>
      </w:pPr>
      <w:r w:rsidRPr="00B2763F">
        <w:rPr>
          <w:b/>
          <w:bCs/>
          <w:color w:val="auto"/>
          <w:sz w:val="28"/>
          <w:szCs w:val="28"/>
        </w:rPr>
        <w:t>б) Дополни</w:t>
      </w:r>
      <w:r w:rsidRPr="00B2763F">
        <w:rPr>
          <w:rStyle w:val="afa"/>
          <w:b/>
          <w:bCs/>
          <w:sz w:val="28"/>
          <w:szCs w:val="28"/>
        </w:rPr>
        <w:t xml:space="preserve">тельная литература: </w:t>
      </w:r>
    </w:p>
    <w:p w14:paraId="3E8BB332" w14:textId="6C3A0A25" w:rsidR="00392CA3" w:rsidRDefault="00A8136E" w:rsidP="00A8136E">
      <w:pPr>
        <w:pStyle w:val="af6"/>
        <w:autoSpaceDE w:val="0"/>
        <w:autoSpaceDN w:val="0"/>
        <w:adjustRightInd w:val="0"/>
        <w:ind w:left="0"/>
        <w:rPr>
          <w:szCs w:val="28"/>
        </w:rPr>
      </w:pPr>
      <w:bookmarkStart w:id="29" w:name="_Toc514848051"/>
      <w:r>
        <w:rPr>
          <w:szCs w:val="28"/>
        </w:rPr>
        <w:t>4</w:t>
      </w:r>
      <w:r w:rsidRPr="00D83CDF">
        <w:rPr>
          <w:szCs w:val="28"/>
        </w:rPr>
        <w:t xml:space="preserve">. </w:t>
      </w:r>
      <w:proofErr w:type="spellStart"/>
      <w:r w:rsidR="00392CA3" w:rsidRPr="00392CA3">
        <w:rPr>
          <w:szCs w:val="28"/>
        </w:rPr>
        <w:t>Чишти</w:t>
      </w:r>
      <w:proofErr w:type="spellEnd"/>
      <w:r w:rsidR="00392CA3" w:rsidRPr="00392CA3">
        <w:rPr>
          <w:szCs w:val="28"/>
        </w:rPr>
        <w:t xml:space="preserve">, С. </w:t>
      </w:r>
      <w:proofErr w:type="spellStart"/>
      <w:r w:rsidR="00392CA3" w:rsidRPr="00392CA3">
        <w:rPr>
          <w:szCs w:val="28"/>
        </w:rPr>
        <w:t>Финтех</w:t>
      </w:r>
      <w:proofErr w:type="spellEnd"/>
      <w:r w:rsidR="00392CA3" w:rsidRPr="00392CA3">
        <w:rPr>
          <w:szCs w:val="28"/>
        </w:rPr>
        <w:t xml:space="preserve">. Путеводитель по новейшим </w:t>
      </w:r>
      <w:proofErr w:type="gramStart"/>
      <w:r w:rsidR="00392CA3" w:rsidRPr="00392CA3">
        <w:rPr>
          <w:szCs w:val="28"/>
        </w:rPr>
        <w:t>финансовым  технологиям</w:t>
      </w:r>
      <w:proofErr w:type="gramEnd"/>
      <w:r w:rsidR="00392CA3" w:rsidRPr="00392CA3">
        <w:rPr>
          <w:szCs w:val="28"/>
        </w:rPr>
        <w:t xml:space="preserve">: пер. с англ. / С. </w:t>
      </w:r>
      <w:proofErr w:type="spellStart"/>
      <w:r w:rsidR="00392CA3" w:rsidRPr="00392CA3">
        <w:rPr>
          <w:szCs w:val="28"/>
        </w:rPr>
        <w:t>Чишти</w:t>
      </w:r>
      <w:proofErr w:type="spellEnd"/>
      <w:r w:rsidR="00392CA3" w:rsidRPr="00392CA3">
        <w:rPr>
          <w:szCs w:val="28"/>
        </w:rPr>
        <w:t xml:space="preserve">, Я. </w:t>
      </w:r>
      <w:proofErr w:type="spellStart"/>
      <w:r w:rsidR="00392CA3" w:rsidRPr="00392CA3">
        <w:rPr>
          <w:szCs w:val="28"/>
        </w:rPr>
        <w:t>Барберис</w:t>
      </w:r>
      <w:proofErr w:type="spellEnd"/>
      <w:r w:rsidR="00392CA3" w:rsidRPr="00392CA3">
        <w:rPr>
          <w:szCs w:val="28"/>
        </w:rPr>
        <w:t xml:space="preserve">. – </w:t>
      </w:r>
      <w:proofErr w:type="gramStart"/>
      <w:r w:rsidR="00392CA3" w:rsidRPr="00392CA3">
        <w:rPr>
          <w:szCs w:val="28"/>
        </w:rPr>
        <w:t>Москва :</w:t>
      </w:r>
      <w:proofErr w:type="gramEnd"/>
      <w:r w:rsidR="00392CA3" w:rsidRPr="00392CA3">
        <w:rPr>
          <w:szCs w:val="28"/>
        </w:rPr>
        <w:t xml:space="preserve"> Альпина </w:t>
      </w:r>
      <w:proofErr w:type="spellStart"/>
      <w:r w:rsidR="00392CA3" w:rsidRPr="00392CA3">
        <w:rPr>
          <w:szCs w:val="28"/>
        </w:rPr>
        <w:t>Паблишер</w:t>
      </w:r>
      <w:proofErr w:type="spellEnd"/>
      <w:r w:rsidR="00392CA3" w:rsidRPr="00392CA3">
        <w:rPr>
          <w:szCs w:val="28"/>
        </w:rPr>
        <w:t xml:space="preserve">, 2017. - 343 с. - </w:t>
      </w:r>
      <w:proofErr w:type="gramStart"/>
      <w:r w:rsidR="00392CA3" w:rsidRPr="00392CA3">
        <w:rPr>
          <w:szCs w:val="28"/>
        </w:rPr>
        <w:t>Текст :</w:t>
      </w:r>
      <w:proofErr w:type="gramEnd"/>
      <w:r w:rsidR="00392CA3" w:rsidRPr="00392CA3">
        <w:rPr>
          <w:szCs w:val="28"/>
        </w:rPr>
        <w:t xml:space="preserve"> непосредственный. - То же. -  ЭБС </w:t>
      </w:r>
      <w:proofErr w:type="spellStart"/>
      <w:r w:rsidR="00392CA3" w:rsidRPr="00392CA3">
        <w:rPr>
          <w:szCs w:val="28"/>
        </w:rPr>
        <w:t>Alpina</w:t>
      </w:r>
      <w:proofErr w:type="spellEnd"/>
      <w:r w:rsidR="00392CA3" w:rsidRPr="00392CA3">
        <w:rPr>
          <w:szCs w:val="28"/>
        </w:rPr>
        <w:t xml:space="preserve"> </w:t>
      </w:r>
      <w:proofErr w:type="spellStart"/>
      <w:r w:rsidR="00392CA3" w:rsidRPr="00392CA3">
        <w:rPr>
          <w:szCs w:val="28"/>
        </w:rPr>
        <w:t>Digital</w:t>
      </w:r>
      <w:proofErr w:type="spellEnd"/>
      <w:r w:rsidR="00392CA3" w:rsidRPr="00392CA3">
        <w:rPr>
          <w:szCs w:val="28"/>
        </w:rPr>
        <w:t xml:space="preserve">. - https://finunivers.alpinadigital.ru/book/11534 (дата обращения: 18.04.2023). — </w:t>
      </w:r>
      <w:proofErr w:type="gramStart"/>
      <w:r w:rsidR="00392CA3" w:rsidRPr="00392CA3">
        <w:rPr>
          <w:szCs w:val="28"/>
        </w:rPr>
        <w:t>Текст :</w:t>
      </w:r>
      <w:proofErr w:type="gramEnd"/>
      <w:r w:rsidR="00392CA3" w:rsidRPr="00392CA3">
        <w:rPr>
          <w:szCs w:val="28"/>
        </w:rPr>
        <w:t xml:space="preserve"> электронный.</w:t>
      </w:r>
    </w:p>
    <w:p w14:paraId="7853CAAF" w14:textId="106D1B90" w:rsidR="00A8136E" w:rsidRPr="00874FAF" w:rsidRDefault="00392CA3" w:rsidP="00A8136E">
      <w:pPr>
        <w:pStyle w:val="af6"/>
        <w:autoSpaceDE w:val="0"/>
        <w:autoSpaceDN w:val="0"/>
        <w:adjustRightInd w:val="0"/>
        <w:ind w:left="0"/>
        <w:rPr>
          <w:szCs w:val="28"/>
        </w:rPr>
      </w:pPr>
      <w:r>
        <w:rPr>
          <w:color w:val="00000A"/>
          <w:szCs w:val="28"/>
        </w:rPr>
        <w:t xml:space="preserve">5. </w:t>
      </w:r>
      <w:proofErr w:type="spellStart"/>
      <w:r w:rsidR="00A8136E" w:rsidRPr="00AA4274">
        <w:rPr>
          <w:color w:val="00000A"/>
          <w:szCs w:val="28"/>
        </w:rPr>
        <w:t>Остервальдер</w:t>
      </w:r>
      <w:proofErr w:type="spellEnd"/>
      <w:r w:rsidR="00A8136E" w:rsidRPr="00AA4274">
        <w:rPr>
          <w:color w:val="00000A"/>
          <w:szCs w:val="28"/>
        </w:rPr>
        <w:t xml:space="preserve">, А. Построение бизнес-моделей. Настольная книга стратега и новатора: Пер. с англ. / А. </w:t>
      </w:r>
      <w:proofErr w:type="spellStart"/>
      <w:r w:rsidR="00A8136E" w:rsidRPr="00AA4274">
        <w:rPr>
          <w:color w:val="00000A"/>
          <w:szCs w:val="28"/>
        </w:rPr>
        <w:t>Остервальдер</w:t>
      </w:r>
      <w:proofErr w:type="spellEnd"/>
      <w:r w:rsidR="00A8136E" w:rsidRPr="00AA4274">
        <w:rPr>
          <w:color w:val="00000A"/>
          <w:szCs w:val="28"/>
        </w:rPr>
        <w:t xml:space="preserve">, И. </w:t>
      </w:r>
      <w:proofErr w:type="spellStart"/>
      <w:r w:rsidR="00A8136E" w:rsidRPr="00AA4274">
        <w:rPr>
          <w:color w:val="00000A"/>
          <w:szCs w:val="28"/>
        </w:rPr>
        <w:t>Пинье</w:t>
      </w:r>
      <w:proofErr w:type="spellEnd"/>
      <w:r w:rsidR="00A8136E" w:rsidRPr="00AA4274">
        <w:rPr>
          <w:color w:val="00000A"/>
          <w:szCs w:val="28"/>
        </w:rPr>
        <w:t>. - 2-е и</w:t>
      </w:r>
      <w:r w:rsidR="00A8136E">
        <w:rPr>
          <w:color w:val="00000A"/>
          <w:szCs w:val="28"/>
        </w:rPr>
        <w:t xml:space="preserve">зд. </w:t>
      </w:r>
      <w:r>
        <w:rPr>
          <w:color w:val="00000A"/>
          <w:szCs w:val="28"/>
        </w:rPr>
        <w:t>–</w:t>
      </w:r>
      <w:r w:rsidR="00A8136E">
        <w:rPr>
          <w:color w:val="00000A"/>
          <w:szCs w:val="28"/>
        </w:rPr>
        <w:t xml:space="preserve"> </w:t>
      </w:r>
      <w:proofErr w:type="gramStart"/>
      <w:r w:rsidR="00A8136E">
        <w:rPr>
          <w:color w:val="00000A"/>
          <w:szCs w:val="28"/>
        </w:rPr>
        <w:t>Москва</w:t>
      </w:r>
      <w:r>
        <w:rPr>
          <w:color w:val="00000A"/>
          <w:szCs w:val="28"/>
        </w:rPr>
        <w:t xml:space="preserve"> </w:t>
      </w:r>
      <w:r w:rsidR="00A8136E">
        <w:rPr>
          <w:color w:val="00000A"/>
          <w:szCs w:val="28"/>
        </w:rPr>
        <w:t>:</w:t>
      </w:r>
      <w:proofErr w:type="gramEnd"/>
      <w:r w:rsidR="00A8136E">
        <w:rPr>
          <w:color w:val="00000A"/>
          <w:szCs w:val="28"/>
        </w:rPr>
        <w:t xml:space="preserve"> Альпина </w:t>
      </w:r>
      <w:proofErr w:type="spellStart"/>
      <w:r w:rsidR="00A8136E">
        <w:rPr>
          <w:color w:val="00000A"/>
          <w:szCs w:val="28"/>
        </w:rPr>
        <w:t>Паблишер</w:t>
      </w:r>
      <w:proofErr w:type="spellEnd"/>
      <w:r w:rsidR="00A8136E">
        <w:rPr>
          <w:color w:val="00000A"/>
          <w:szCs w:val="28"/>
        </w:rPr>
        <w:t>, 2016. - 288 с.</w:t>
      </w:r>
      <w:r w:rsidR="00A8136E" w:rsidRPr="00AA4274">
        <w:rPr>
          <w:color w:val="00000A"/>
          <w:szCs w:val="28"/>
        </w:rPr>
        <w:t xml:space="preserve"> - Текст: непосредственный. - То же. - ЭБС ZNANIUM.com. - URL: http://znanium.com/ca</w:t>
      </w:r>
      <w:r w:rsidR="00A8136E">
        <w:rPr>
          <w:color w:val="00000A"/>
          <w:szCs w:val="28"/>
        </w:rPr>
        <w:t xml:space="preserve">talog/product/916078 </w:t>
      </w:r>
      <w:r>
        <w:rPr>
          <w:color w:val="00000A"/>
          <w:szCs w:val="28"/>
        </w:rPr>
        <w:t>(дата обращения: 18.04.2023</w:t>
      </w:r>
      <w:r w:rsidR="00A8136E" w:rsidRPr="00AA4274">
        <w:rPr>
          <w:color w:val="00000A"/>
          <w:szCs w:val="28"/>
        </w:rPr>
        <w:t xml:space="preserve">). - </w:t>
      </w:r>
      <w:proofErr w:type="gramStart"/>
      <w:r w:rsidR="00A8136E" w:rsidRPr="00AA4274">
        <w:rPr>
          <w:color w:val="00000A"/>
          <w:szCs w:val="28"/>
        </w:rPr>
        <w:t>Текст :</w:t>
      </w:r>
      <w:proofErr w:type="gramEnd"/>
      <w:r w:rsidR="00A8136E" w:rsidRPr="00AA4274">
        <w:rPr>
          <w:color w:val="00000A"/>
          <w:szCs w:val="28"/>
        </w:rPr>
        <w:t xml:space="preserve"> электронный.</w:t>
      </w:r>
    </w:p>
    <w:p w14:paraId="41938287" w14:textId="130A804E" w:rsidR="00A8136E" w:rsidRPr="00874FAF" w:rsidRDefault="00392CA3" w:rsidP="00A8136E">
      <w:pPr>
        <w:pStyle w:val="af6"/>
        <w:autoSpaceDE w:val="0"/>
        <w:autoSpaceDN w:val="0"/>
        <w:adjustRightInd w:val="0"/>
        <w:ind w:left="0"/>
        <w:rPr>
          <w:szCs w:val="28"/>
        </w:rPr>
      </w:pPr>
      <w:r>
        <w:rPr>
          <w:szCs w:val="28"/>
        </w:rPr>
        <w:t>6</w:t>
      </w:r>
      <w:r w:rsidR="00A8136E" w:rsidRPr="00874FAF">
        <w:rPr>
          <w:szCs w:val="28"/>
        </w:rPr>
        <w:t xml:space="preserve">. </w:t>
      </w:r>
      <w:proofErr w:type="spellStart"/>
      <w:r w:rsidR="00A8136E" w:rsidRPr="00B131F7">
        <w:rPr>
          <w:color w:val="00000A"/>
          <w:szCs w:val="28"/>
        </w:rPr>
        <w:t>Фрэнкс</w:t>
      </w:r>
      <w:proofErr w:type="spellEnd"/>
      <w:r w:rsidR="00A8136E" w:rsidRPr="00B131F7">
        <w:rPr>
          <w:color w:val="00000A"/>
          <w:szCs w:val="28"/>
        </w:rPr>
        <w:t xml:space="preserve">, Б. Революция в аналитике. Как в эпоху </w:t>
      </w:r>
      <w:proofErr w:type="spellStart"/>
      <w:r w:rsidR="00A8136E" w:rsidRPr="00B131F7">
        <w:rPr>
          <w:color w:val="00000A"/>
          <w:szCs w:val="28"/>
        </w:rPr>
        <w:t>Big</w:t>
      </w:r>
      <w:proofErr w:type="spellEnd"/>
      <w:r w:rsidR="00A8136E" w:rsidRPr="00B131F7">
        <w:rPr>
          <w:color w:val="00000A"/>
          <w:szCs w:val="28"/>
        </w:rPr>
        <w:t xml:space="preserve"> </w:t>
      </w:r>
      <w:proofErr w:type="spellStart"/>
      <w:r w:rsidR="00A8136E" w:rsidRPr="00B131F7">
        <w:rPr>
          <w:color w:val="00000A"/>
          <w:szCs w:val="28"/>
        </w:rPr>
        <w:t>Data</w:t>
      </w:r>
      <w:proofErr w:type="spellEnd"/>
      <w:r w:rsidR="00A8136E" w:rsidRPr="00B131F7">
        <w:rPr>
          <w:color w:val="00000A"/>
          <w:szCs w:val="28"/>
        </w:rPr>
        <w:t xml:space="preserve"> улучшить ваш бизнес с помощью операционн</w:t>
      </w:r>
      <w:r>
        <w:rPr>
          <w:color w:val="00000A"/>
          <w:szCs w:val="28"/>
        </w:rPr>
        <w:t xml:space="preserve">ой </w:t>
      </w:r>
      <w:proofErr w:type="gramStart"/>
      <w:r>
        <w:rPr>
          <w:color w:val="00000A"/>
          <w:szCs w:val="28"/>
        </w:rPr>
        <w:t>аналитики :</w:t>
      </w:r>
      <w:proofErr w:type="gramEnd"/>
      <w:r>
        <w:rPr>
          <w:color w:val="00000A"/>
          <w:szCs w:val="28"/>
        </w:rPr>
        <w:t xml:space="preserve"> пер. с англ. / Б</w:t>
      </w:r>
      <w:r w:rsidR="00A8136E" w:rsidRPr="00B131F7">
        <w:rPr>
          <w:color w:val="00000A"/>
          <w:szCs w:val="28"/>
        </w:rPr>
        <w:t>.</w:t>
      </w:r>
      <w:r>
        <w:rPr>
          <w:color w:val="00000A"/>
          <w:szCs w:val="28"/>
        </w:rPr>
        <w:t xml:space="preserve"> </w:t>
      </w:r>
      <w:proofErr w:type="spellStart"/>
      <w:r w:rsidR="00A8136E" w:rsidRPr="00B131F7">
        <w:rPr>
          <w:color w:val="00000A"/>
          <w:szCs w:val="28"/>
        </w:rPr>
        <w:t>Фрэн</w:t>
      </w:r>
      <w:r w:rsidR="00A8136E">
        <w:rPr>
          <w:color w:val="00000A"/>
          <w:szCs w:val="28"/>
        </w:rPr>
        <w:t>кс</w:t>
      </w:r>
      <w:proofErr w:type="spellEnd"/>
      <w:r w:rsidR="00A8136E">
        <w:rPr>
          <w:color w:val="00000A"/>
          <w:szCs w:val="28"/>
        </w:rPr>
        <w:t>.</w:t>
      </w:r>
      <w:r w:rsidR="00A8136E" w:rsidRPr="00B131F7">
        <w:rPr>
          <w:color w:val="00000A"/>
          <w:szCs w:val="28"/>
        </w:rPr>
        <w:t xml:space="preserve"> – </w:t>
      </w:r>
      <w:proofErr w:type="gramStart"/>
      <w:r w:rsidR="00A8136E" w:rsidRPr="00B131F7">
        <w:rPr>
          <w:color w:val="00000A"/>
          <w:szCs w:val="28"/>
        </w:rPr>
        <w:t>Москва</w:t>
      </w:r>
      <w:r>
        <w:rPr>
          <w:color w:val="00000A"/>
          <w:szCs w:val="28"/>
        </w:rPr>
        <w:t xml:space="preserve"> </w:t>
      </w:r>
      <w:r w:rsidR="00A8136E" w:rsidRPr="00B131F7">
        <w:rPr>
          <w:color w:val="00000A"/>
          <w:szCs w:val="28"/>
        </w:rPr>
        <w:t>:</w:t>
      </w:r>
      <w:proofErr w:type="gramEnd"/>
      <w:r w:rsidR="00A8136E" w:rsidRPr="00B131F7">
        <w:rPr>
          <w:color w:val="00000A"/>
          <w:szCs w:val="28"/>
        </w:rPr>
        <w:t xml:space="preserve"> Альпина </w:t>
      </w:r>
      <w:proofErr w:type="spellStart"/>
      <w:r w:rsidR="00A8136E" w:rsidRPr="00B131F7">
        <w:rPr>
          <w:color w:val="00000A"/>
          <w:szCs w:val="28"/>
        </w:rPr>
        <w:t>Диджитал</w:t>
      </w:r>
      <w:proofErr w:type="spellEnd"/>
      <w:r w:rsidR="00A8136E" w:rsidRPr="00B131F7">
        <w:rPr>
          <w:color w:val="00000A"/>
          <w:szCs w:val="28"/>
        </w:rPr>
        <w:t>, 2016. – 345 с. – ЭБ</w:t>
      </w:r>
      <w:r>
        <w:rPr>
          <w:color w:val="00000A"/>
          <w:szCs w:val="28"/>
        </w:rPr>
        <w:t>С</w:t>
      </w:r>
      <w:r w:rsidR="00A8136E" w:rsidRPr="00B131F7">
        <w:rPr>
          <w:color w:val="00000A"/>
          <w:szCs w:val="28"/>
        </w:rPr>
        <w:t xml:space="preserve"> </w:t>
      </w:r>
      <w:proofErr w:type="spellStart"/>
      <w:r w:rsidR="00A8136E" w:rsidRPr="00B131F7">
        <w:rPr>
          <w:color w:val="00000A"/>
          <w:szCs w:val="28"/>
        </w:rPr>
        <w:t>Alpina</w:t>
      </w:r>
      <w:proofErr w:type="spellEnd"/>
      <w:r w:rsidR="00A8136E" w:rsidRPr="00B131F7">
        <w:rPr>
          <w:color w:val="00000A"/>
          <w:szCs w:val="28"/>
        </w:rPr>
        <w:t xml:space="preserve"> </w:t>
      </w:r>
      <w:proofErr w:type="spellStart"/>
      <w:r w:rsidR="00A8136E" w:rsidRPr="00B131F7">
        <w:rPr>
          <w:color w:val="00000A"/>
          <w:szCs w:val="28"/>
        </w:rPr>
        <w:t>Digital</w:t>
      </w:r>
      <w:proofErr w:type="spellEnd"/>
      <w:r w:rsidR="00A8136E" w:rsidRPr="00B131F7">
        <w:rPr>
          <w:color w:val="00000A"/>
          <w:szCs w:val="28"/>
        </w:rPr>
        <w:t>. - URL: https://finunivers.alpinadigital.</w:t>
      </w:r>
      <w:r>
        <w:rPr>
          <w:color w:val="00000A"/>
          <w:szCs w:val="28"/>
        </w:rPr>
        <w:t>ru/book/7918 (дата обращения: 18.04.2023</w:t>
      </w:r>
      <w:r w:rsidR="00A8136E" w:rsidRPr="00B131F7">
        <w:rPr>
          <w:color w:val="00000A"/>
          <w:szCs w:val="28"/>
        </w:rPr>
        <w:t xml:space="preserve">). - </w:t>
      </w:r>
      <w:proofErr w:type="gramStart"/>
      <w:r w:rsidR="00A8136E" w:rsidRPr="00B131F7">
        <w:rPr>
          <w:color w:val="00000A"/>
          <w:szCs w:val="28"/>
        </w:rPr>
        <w:t>Текст :</w:t>
      </w:r>
      <w:proofErr w:type="gramEnd"/>
      <w:r w:rsidR="00A8136E" w:rsidRPr="00B131F7">
        <w:rPr>
          <w:color w:val="00000A"/>
          <w:szCs w:val="28"/>
        </w:rPr>
        <w:t xml:space="preserve"> электронный.</w:t>
      </w:r>
    </w:p>
    <w:p w14:paraId="3E8921B5" w14:textId="5B5183C0" w:rsidR="00A8136E" w:rsidRPr="00392CA3" w:rsidRDefault="00392CA3" w:rsidP="00392CA3">
      <w:pPr>
        <w:pStyle w:val="af6"/>
        <w:autoSpaceDE w:val="0"/>
        <w:autoSpaceDN w:val="0"/>
        <w:adjustRightInd w:val="0"/>
        <w:ind w:left="0"/>
        <w:rPr>
          <w:szCs w:val="28"/>
        </w:rPr>
      </w:pPr>
      <w:r>
        <w:rPr>
          <w:szCs w:val="28"/>
        </w:rPr>
        <w:t>7</w:t>
      </w:r>
      <w:r w:rsidR="00A8136E" w:rsidRPr="00874FAF">
        <w:rPr>
          <w:szCs w:val="28"/>
        </w:rPr>
        <w:t xml:space="preserve">. </w:t>
      </w:r>
      <w:r w:rsidR="00A8136E" w:rsidRPr="00B131F7">
        <w:rPr>
          <w:color w:val="00000A"/>
          <w:szCs w:val="28"/>
        </w:rPr>
        <w:t>Исаев, Р.</w:t>
      </w:r>
      <w:r w:rsidR="00A8136E">
        <w:rPr>
          <w:color w:val="00000A"/>
          <w:szCs w:val="28"/>
        </w:rPr>
        <w:t xml:space="preserve"> </w:t>
      </w:r>
      <w:r w:rsidR="00A8136E" w:rsidRPr="00B131F7">
        <w:rPr>
          <w:color w:val="00000A"/>
          <w:szCs w:val="28"/>
        </w:rPr>
        <w:t>А. Банк 3.0. Стратегии, бизнес-процессы, инновации: монография / Р.</w:t>
      </w:r>
      <w:r w:rsidR="00A8136E">
        <w:rPr>
          <w:color w:val="00000A"/>
          <w:szCs w:val="28"/>
        </w:rPr>
        <w:t xml:space="preserve"> </w:t>
      </w:r>
      <w:r w:rsidR="00A8136E" w:rsidRPr="00B131F7">
        <w:rPr>
          <w:color w:val="00000A"/>
          <w:szCs w:val="28"/>
        </w:rPr>
        <w:t xml:space="preserve">А. Исаев. </w:t>
      </w:r>
      <w:r>
        <w:rPr>
          <w:color w:val="00000A"/>
          <w:szCs w:val="28"/>
        </w:rPr>
        <w:t>–</w:t>
      </w:r>
      <w:r w:rsidR="00A8136E" w:rsidRPr="00B131F7">
        <w:rPr>
          <w:color w:val="00000A"/>
          <w:szCs w:val="28"/>
        </w:rPr>
        <w:t xml:space="preserve"> </w:t>
      </w:r>
      <w:proofErr w:type="gramStart"/>
      <w:r w:rsidR="00A8136E" w:rsidRPr="00B131F7">
        <w:rPr>
          <w:color w:val="00000A"/>
          <w:szCs w:val="28"/>
        </w:rPr>
        <w:t>Москва</w:t>
      </w:r>
      <w:r>
        <w:rPr>
          <w:color w:val="00000A"/>
          <w:szCs w:val="28"/>
        </w:rPr>
        <w:t xml:space="preserve"> </w:t>
      </w:r>
      <w:r w:rsidR="00A8136E" w:rsidRPr="00B131F7">
        <w:rPr>
          <w:color w:val="00000A"/>
          <w:szCs w:val="28"/>
        </w:rPr>
        <w:t>:</w:t>
      </w:r>
      <w:proofErr w:type="gramEnd"/>
      <w:r w:rsidR="00A8136E" w:rsidRPr="00B131F7">
        <w:rPr>
          <w:color w:val="00000A"/>
          <w:szCs w:val="28"/>
        </w:rPr>
        <w:t xml:space="preserve"> Инфра-М, 2019. - 160 с. - (Научная мысль). - </w:t>
      </w:r>
      <w:proofErr w:type="gramStart"/>
      <w:r w:rsidR="00A8136E" w:rsidRPr="00B131F7">
        <w:rPr>
          <w:color w:val="00000A"/>
          <w:szCs w:val="28"/>
        </w:rPr>
        <w:t>Текст :</w:t>
      </w:r>
      <w:proofErr w:type="gramEnd"/>
      <w:r w:rsidR="00A8136E" w:rsidRPr="00B131F7">
        <w:rPr>
          <w:color w:val="00000A"/>
          <w:szCs w:val="28"/>
        </w:rPr>
        <w:t xml:space="preserve"> непосредственный. - То же. - ЭБС ZNANIUM.com. – URL: https://new.znanium.com/catalog/pr</w:t>
      </w:r>
      <w:r>
        <w:rPr>
          <w:color w:val="00000A"/>
          <w:szCs w:val="28"/>
        </w:rPr>
        <w:t>oduct/994352 (дата обращения: 18.04.2023</w:t>
      </w:r>
      <w:r w:rsidR="00A8136E" w:rsidRPr="00B131F7">
        <w:rPr>
          <w:color w:val="00000A"/>
          <w:szCs w:val="28"/>
        </w:rPr>
        <w:t xml:space="preserve">). – </w:t>
      </w:r>
      <w:proofErr w:type="gramStart"/>
      <w:r w:rsidR="00A8136E" w:rsidRPr="00B131F7">
        <w:rPr>
          <w:color w:val="00000A"/>
          <w:szCs w:val="28"/>
        </w:rPr>
        <w:t>Текст :</w:t>
      </w:r>
      <w:proofErr w:type="gramEnd"/>
      <w:r w:rsidR="00A8136E" w:rsidRPr="00B131F7">
        <w:rPr>
          <w:color w:val="00000A"/>
          <w:szCs w:val="28"/>
        </w:rPr>
        <w:t xml:space="preserve"> электронный.</w:t>
      </w:r>
    </w:p>
    <w:p w14:paraId="2DDEFDF0" w14:textId="77777777" w:rsidR="00A8136E" w:rsidRDefault="00A8136E" w:rsidP="00A8136E">
      <w:pPr>
        <w:pStyle w:val="af6"/>
        <w:autoSpaceDE w:val="0"/>
        <w:autoSpaceDN w:val="0"/>
        <w:adjustRightInd w:val="0"/>
        <w:ind w:left="0"/>
        <w:rPr>
          <w:szCs w:val="28"/>
        </w:rPr>
      </w:pPr>
    </w:p>
    <w:p w14:paraId="5EC0AA37" w14:textId="77777777" w:rsidR="00A8136E" w:rsidRPr="00D83CDF" w:rsidRDefault="00A8136E" w:rsidP="001C25FD">
      <w:pPr>
        <w:pStyle w:val="1"/>
        <w:spacing w:before="0" w:after="0"/>
      </w:pPr>
      <w:bookmarkStart w:id="30" w:name="_Toc93914614"/>
      <w:r>
        <w:t xml:space="preserve">9. </w:t>
      </w:r>
      <w:r w:rsidRPr="000D464F">
        <w:t>Перечень ресурсов информационно-телекоммуникационной сети «Интернет»</w:t>
      </w:r>
      <w:bookmarkEnd w:id="29"/>
      <w:bookmarkEnd w:id="30"/>
      <w:r>
        <w:t>, необходимых для освоения дисциплины</w:t>
      </w:r>
    </w:p>
    <w:p w14:paraId="08505FEF" w14:textId="59500A5F" w:rsidR="00FE2FD1" w:rsidRPr="00840507" w:rsidRDefault="00840507" w:rsidP="00840507">
      <w:pPr>
        <w:pStyle w:val="afb"/>
        <w:numPr>
          <w:ilvl w:val="0"/>
          <w:numId w:val="6"/>
        </w:numPr>
        <w:spacing w:before="0" w:beforeAutospacing="0" w:after="0" w:afterAutospacing="0" w:line="360" w:lineRule="auto"/>
        <w:jc w:val="both"/>
        <w:rPr>
          <w:sz w:val="28"/>
          <w:szCs w:val="28"/>
        </w:rPr>
      </w:pPr>
      <w:r>
        <w:rPr>
          <w:sz w:val="28"/>
          <w:szCs w:val="28"/>
        </w:rPr>
        <w:t xml:space="preserve">Электронный учебный курс в электронной информационно-образовательной среде </w:t>
      </w:r>
      <w:proofErr w:type="spellStart"/>
      <w:r>
        <w:rPr>
          <w:sz w:val="28"/>
          <w:szCs w:val="28"/>
        </w:rPr>
        <w:t>Финуниверситета</w:t>
      </w:r>
      <w:proofErr w:type="spellEnd"/>
      <w:r>
        <w:rPr>
          <w:sz w:val="28"/>
          <w:szCs w:val="28"/>
        </w:rPr>
        <w:t xml:space="preserve"> </w:t>
      </w:r>
      <w:r w:rsidR="00FE2FD1" w:rsidRPr="00840507">
        <w:rPr>
          <w:sz w:val="28"/>
          <w:szCs w:val="28"/>
        </w:rPr>
        <w:t>https://campus.fa.ru/course/view.php?id=12133</w:t>
      </w:r>
    </w:p>
    <w:p w14:paraId="204EEB81" w14:textId="7B9791AB"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 xml:space="preserve">Информационно-образовательный портал Финансового университета при Правительстве Российской Федерации http://portal.ufrf.ru/ </w:t>
      </w:r>
    </w:p>
    <w:p w14:paraId="0EAD8071" w14:textId="00BC4BE7"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Сайт департамента анализа данных, принятия решений и финансовых технологий.</w:t>
      </w:r>
    </w:p>
    <w:p w14:paraId="31253AF4" w14:textId="52B89D48"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 xml:space="preserve">Электронная библиотека Финансового университета (ЭБ) http://elib.fa.ru/ (http://librarry.fa.ru/files/elibfa.pdf) </w:t>
      </w:r>
    </w:p>
    <w:p w14:paraId="7C537C8D" w14:textId="0F76AE20"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 xml:space="preserve">Электронно-библиотечная система BOOK.RU http://www.book.ru </w:t>
      </w:r>
    </w:p>
    <w:p w14:paraId="29DE2C3A" w14:textId="5702ADD5"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 xml:space="preserve">Электронно-библиотечная система «Университетская библиотека ОНЛАЙН» http://biblioclub.ru/ </w:t>
      </w:r>
    </w:p>
    <w:p w14:paraId="4B53826A" w14:textId="1CD3A4AA"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 xml:space="preserve">Электронно-библиотечная система </w:t>
      </w:r>
      <w:proofErr w:type="spellStart"/>
      <w:r w:rsidRPr="00874FAF">
        <w:rPr>
          <w:sz w:val="28"/>
          <w:szCs w:val="28"/>
        </w:rPr>
        <w:t>Znanium</w:t>
      </w:r>
      <w:proofErr w:type="spellEnd"/>
      <w:r w:rsidRPr="00874FAF">
        <w:rPr>
          <w:sz w:val="28"/>
          <w:szCs w:val="28"/>
        </w:rPr>
        <w:t xml:space="preserve"> http://www.znanium.com </w:t>
      </w:r>
    </w:p>
    <w:p w14:paraId="5DBEF213" w14:textId="7E60D0E4"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 xml:space="preserve">«Деловая онлайн библиотека» издательства «Альпина </w:t>
      </w:r>
      <w:proofErr w:type="spellStart"/>
      <w:r w:rsidRPr="00874FAF">
        <w:rPr>
          <w:sz w:val="28"/>
          <w:szCs w:val="28"/>
        </w:rPr>
        <w:t>Паблишер</w:t>
      </w:r>
      <w:proofErr w:type="spellEnd"/>
      <w:r w:rsidRPr="00874FAF">
        <w:rPr>
          <w:sz w:val="28"/>
          <w:szCs w:val="28"/>
        </w:rPr>
        <w:t xml:space="preserve">» http://lib.alpinadigital.ru/en/library </w:t>
      </w:r>
    </w:p>
    <w:p w14:paraId="0159AD61" w14:textId="633AB170"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 xml:space="preserve">Электронно-библиотечная система издательства «Лань» https://e.lanbook.com/ </w:t>
      </w:r>
    </w:p>
    <w:p w14:paraId="685D19FC" w14:textId="5DB60435"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 xml:space="preserve">Электронно-библиотечная система издательства «ЮРАЙТ» https://www.biblio-online.ru/ </w:t>
      </w:r>
    </w:p>
    <w:p w14:paraId="56BAB7C8" w14:textId="2ACC3C06"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Научная электронная библиотека eLibrary.ru http://elibrary.ru</w:t>
      </w:r>
    </w:p>
    <w:p w14:paraId="542953CA" w14:textId="782772B1"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Развитие технологии распределенных реестров. М: ЦБР, 2017, 1-16 Режим доступа: https://www.cbr.ru/content/document/file/36007/reestr_survey.pdf</w:t>
      </w:r>
    </w:p>
    <w:p w14:paraId="508047F2" w14:textId="1C67D934" w:rsidR="00A8136E" w:rsidRPr="00874FAF" w:rsidRDefault="00A8136E" w:rsidP="00514984">
      <w:pPr>
        <w:pStyle w:val="afb"/>
        <w:numPr>
          <w:ilvl w:val="0"/>
          <w:numId w:val="6"/>
        </w:numPr>
        <w:spacing w:before="0" w:beforeAutospacing="0" w:after="0" w:afterAutospacing="0" w:line="360" w:lineRule="auto"/>
        <w:jc w:val="both"/>
        <w:rPr>
          <w:sz w:val="28"/>
          <w:szCs w:val="28"/>
        </w:rPr>
      </w:pPr>
      <w:r w:rsidRPr="00874FAF">
        <w:rPr>
          <w:sz w:val="28"/>
          <w:szCs w:val="28"/>
        </w:rPr>
        <w:t xml:space="preserve">Технология распределенного реестра: за рамками </w:t>
      </w:r>
      <w:proofErr w:type="spellStart"/>
      <w:r w:rsidRPr="00874FAF">
        <w:rPr>
          <w:sz w:val="28"/>
          <w:szCs w:val="28"/>
        </w:rPr>
        <w:t>блокчейн</w:t>
      </w:r>
      <w:proofErr w:type="spellEnd"/>
      <w:r w:rsidRPr="00874FAF">
        <w:rPr>
          <w:sz w:val="28"/>
          <w:szCs w:val="28"/>
        </w:rPr>
        <w:t xml:space="preserve">. — Правительство. Управление науки. Отчет главного научного </w:t>
      </w:r>
      <w:proofErr w:type="spellStart"/>
      <w:proofErr w:type="gramStart"/>
      <w:r w:rsidRPr="00874FAF">
        <w:rPr>
          <w:sz w:val="28"/>
          <w:szCs w:val="28"/>
        </w:rPr>
        <w:t>советни</w:t>
      </w:r>
      <w:proofErr w:type="spellEnd"/>
      <w:r w:rsidRPr="00874FAF">
        <w:rPr>
          <w:sz w:val="28"/>
          <w:szCs w:val="28"/>
        </w:rPr>
        <w:t>-ка</w:t>
      </w:r>
      <w:proofErr w:type="gramEnd"/>
      <w:r w:rsidRPr="00874FAF">
        <w:rPr>
          <w:sz w:val="28"/>
          <w:szCs w:val="28"/>
        </w:rPr>
        <w:t xml:space="preserve"> Правительства Великобритании, 2015. — с. 1-88. — Режим доступа: https://mpdblog.ru/wp-content/uploads/2017/07/bitkoin-tekhnologia-raspredelennogo.pdf</w:t>
      </w:r>
    </w:p>
    <w:p w14:paraId="6454E767" w14:textId="57045EC1" w:rsidR="00A8136E" w:rsidRPr="00874FAF" w:rsidRDefault="00A8136E" w:rsidP="00514984">
      <w:pPr>
        <w:pStyle w:val="afb"/>
        <w:numPr>
          <w:ilvl w:val="0"/>
          <w:numId w:val="6"/>
        </w:numPr>
        <w:spacing w:before="0" w:beforeAutospacing="0" w:after="0" w:afterAutospacing="0" w:line="360" w:lineRule="auto"/>
        <w:jc w:val="both"/>
        <w:rPr>
          <w:sz w:val="28"/>
          <w:szCs w:val="28"/>
        </w:rPr>
      </w:pPr>
      <w:proofErr w:type="spellStart"/>
      <w:r w:rsidRPr="00874FAF">
        <w:rPr>
          <w:sz w:val="28"/>
          <w:szCs w:val="28"/>
          <w:lang w:val="en-US"/>
        </w:rPr>
        <w:t>Buterin</w:t>
      </w:r>
      <w:proofErr w:type="spellEnd"/>
      <w:r w:rsidRPr="00874FAF">
        <w:rPr>
          <w:sz w:val="28"/>
          <w:szCs w:val="28"/>
          <w:lang w:val="en-US"/>
        </w:rPr>
        <w:t xml:space="preserve"> V. A next-generation smart contract and decentralized application platform. </w:t>
      </w:r>
      <w:proofErr w:type="spellStart"/>
      <w:r w:rsidRPr="00874FAF">
        <w:rPr>
          <w:sz w:val="28"/>
          <w:szCs w:val="28"/>
        </w:rPr>
        <w:t>White</w:t>
      </w:r>
      <w:proofErr w:type="spellEnd"/>
      <w:r w:rsidRPr="00874FAF">
        <w:rPr>
          <w:sz w:val="28"/>
          <w:szCs w:val="28"/>
        </w:rPr>
        <w:t xml:space="preserve"> </w:t>
      </w:r>
      <w:proofErr w:type="spellStart"/>
      <w:r w:rsidRPr="00874FAF">
        <w:rPr>
          <w:sz w:val="28"/>
          <w:szCs w:val="28"/>
        </w:rPr>
        <w:t>paper</w:t>
      </w:r>
      <w:proofErr w:type="spellEnd"/>
      <w:r w:rsidRPr="00874FAF">
        <w:rPr>
          <w:sz w:val="28"/>
          <w:szCs w:val="28"/>
        </w:rPr>
        <w:t xml:space="preserve">. — Режим </w:t>
      </w:r>
      <w:proofErr w:type="gramStart"/>
      <w:r w:rsidRPr="00874FAF">
        <w:rPr>
          <w:sz w:val="28"/>
          <w:szCs w:val="28"/>
        </w:rPr>
        <w:t>доступа:  https://cryptorating.eu/whitepapers/Ethereum/Ethereum_white_paper.pdf</w:t>
      </w:r>
      <w:proofErr w:type="gramEnd"/>
      <w:r w:rsidRPr="00874FAF">
        <w:rPr>
          <w:sz w:val="28"/>
          <w:szCs w:val="28"/>
        </w:rPr>
        <w:t xml:space="preserve"> </w:t>
      </w:r>
    </w:p>
    <w:p w14:paraId="283E481D" w14:textId="5DB3FB29" w:rsidR="00A8136E" w:rsidRPr="00874FAF" w:rsidRDefault="00A8136E" w:rsidP="00514984">
      <w:pPr>
        <w:pStyle w:val="afb"/>
        <w:numPr>
          <w:ilvl w:val="0"/>
          <w:numId w:val="6"/>
        </w:numPr>
        <w:spacing w:before="0" w:beforeAutospacing="0" w:after="0" w:afterAutospacing="0" w:line="360" w:lineRule="auto"/>
        <w:jc w:val="both"/>
        <w:rPr>
          <w:sz w:val="28"/>
          <w:szCs w:val="28"/>
        </w:rPr>
      </w:pPr>
      <w:proofErr w:type="spellStart"/>
      <w:r w:rsidRPr="00874FAF">
        <w:rPr>
          <w:sz w:val="28"/>
          <w:szCs w:val="28"/>
          <w:lang w:val="en-US"/>
        </w:rPr>
        <w:t>Buterin</w:t>
      </w:r>
      <w:proofErr w:type="spellEnd"/>
      <w:r w:rsidRPr="00874FAF">
        <w:rPr>
          <w:sz w:val="28"/>
          <w:szCs w:val="28"/>
          <w:lang w:val="en-US"/>
        </w:rPr>
        <w:t xml:space="preserve"> V. </w:t>
      </w:r>
      <w:proofErr w:type="spellStart"/>
      <w:r w:rsidRPr="00874FAF">
        <w:rPr>
          <w:sz w:val="28"/>
          <w:szCs w:val="28"/>
          <w:lang w:val="en-US"/>
        </w:rPr>
        <w:t>Ethereum</w:t>
      </w:r>
      <w:proofErr w:type="spellEnd"/>
      <w:r w:rsidRPr="00874FAF">
        <w:rPr>
          <w:sz w:val="28"/>
          <w:szCs w:val="28"/>
          <w:lang w:val="en-US"/>
        </w:rPr>
        <w:t xml:space="preserve"> white paper.  </w:t>
      </w:r>
      <w:proofErr w:type="spellStart"/>
      <w:r w:rsidRPr="00874FAF">
        <w:rPr>
          <w:sz w:val="28"/>
          <w:szCs w:val="28"/>
        </w:rPr>
        <w:t>GitHub</w:t>
      </w:r>
      <w:proofErr w:type="spellEnd"/>
      <w:r w:rsidRPr="00874FAF">
        <w:rPr>
          <w:sz w:val="28"/>
          <w:szCs w:val="28"/>
        </w:rPr>
        <w:t xml:space="preserve"> </w:t>
      </w:r>
      <w:proofErr w:type="spellStart"/>
      <w:r w:rsidRPr="00874FAF">
        <w:rPr>
          <w:sz w:val="28"/>
          <w:szCs w:val="28"/>
        </w:rPr>
        <w:t>repository</w:t>
      </w:r>
      <w:proofErr w:type="spellEnd"/>
      <w:r w:rsidRPr="00874FAF">
        <w:rPr>
          <w:sz w:val="28"/>
          <w:szCs w:val="28"/>
        </w:rPr>
        <w:t>. — Режим до-</w:t>
      </w:r>
      <w:proofErr w:type="gramStart"/>
      <w:r w:rsidRPr="00874FAF">
        <w:rPr>
          <w:sz w:val="28"/>
          <w:szCs w:val="28"/>
        </w:rPr>
        <w:t>ступа:  https://github.com/ethereum/wiki/wiki/White-Paper</w:t>
      </w:r>
      <w:proofErr w:type="gramEnd"/>
    </w:p>
    <w:p w14:paraId="78615760" w14:textId="5CB7470F" w:rsidR="00A8136E" w:rsidRDefault="00A8136E" w:rsidP="00514984">
      <w:pPr>
        <w:pStyle w:val="afb"/>
        <w:numPr>
          <w:ilvl w:val="0"/>
          <w:numId w:val="6"/>
        </w:numPr>
        <w:spacing w:before="0" w:beforeAutospacing="0" w:after="0" w:afterAutospacing="0" w:line="360" w:lineRule="auto"/>
        <w:jc w:val="both"/>
        <w:rPr>
          <w:sz w:val="28"/>
          <w:szCs w:val="28"/>
          <w:lang w:val="en-US"/>
        </w:rPr>
      </w:pPr>
      <w:proofErr w:type="spellStart"/>
      <w:r w:rsidRPr="00874FAF">
        <w:rPr>
          <w:sz w:val="28"/>
          <w:szCs w:val="28"/>
          <w:lang w:val="en-US"/>
        </w:rPr>
        <w:t>Nakamoto</w:t>
      </w:r>
      <w:proofErr w:type="spellEnd"/>
      <w:r w:rsidRPr="00874FAF">
        <w:rPr>
          <w:sz w:val="28"/>
          <w:szCs w:val="28"/>
          <w:lang w:val="en-US"/>
        </w:rPr>
        <w:t xml:space="preserve"> S. et al. Bitcoin: A peer-to-peer electronic cash system. – 2008. — </w:t>
      </w:r>
      <w:r w:rsidRPr="00874FAF">
        <w:rPr>
          <w:sz w:val="28"/>
          <w:szCs w:val="28"/>
        </w:rPr>
        <w:t>Режим</w:t>
      </w:r>
      <w:r w:rsidRPr="00874FAF">
        <w:rPr>
          <w:sz w:val="28"/>
          <w:szCs w:val="28"/>
          <w:lang w:val="en-US"/>
        </w:rPr>
        <w:t xml:space="preserve"> </w:t>
      </w:r>
      <w:r w:rsidRPr="00874FAF">
        <w:rPr>
          <w:sz w:val="28"/>
          <w:szCs w:val="28"/>
        </w:rPr>
        <w:t>доступа</w:t>
      </w:r>
      <w:r w:rsidRPr="00874FAF">
        <w:rPr>
          <w:sz w:val="28"/>
          <w:szCs w:val="28"/>
          <w:lang w:val="en-US"/>
        </w:rPr>
        <w:t xml:space="preserve">: http://citeseerx.ist.psu.edu/viewdoc/download?doi=10.1.1.221.9986&amp;rep=rep1&amp;type=pdf </w:t>
      </w:r>
    </w:p>
    <w:p w14:paraId="4961EBB8" w14:textId="77777777" w:rsidR="00A8136E" w:rsidRPr="00874FAF" w:rsidRDefault="00A8136E" w:rsidP="00E62AE3">
      <w:pPr>
        <w:pStyle w:val="afb"/>
        <w:spacing w:before="0" w:beforeAutospacing="0" w:after="0" w:afterAutospacing="0" w:line="360" w:lineRule="auto"/>
        <w:jc w:val="both"/>
        <w:rPr>
          <w:sz w:val="28"/>
          <w:szCs w:val="28"/>
          <w:lang w:val="en-US"/>
        </w:rPr>
      </w:pPr>
    </w:p>
    <w:p w14:paraId="4C9CD6C6" w14:textId="77777777" w:rsidR="00A8136E" w:rsidRPr="003F4B9B" w:rsidRDefault="00A8136E" w:rsidP="00A8136E">
      <w:pPr>
        <w:pStyle w:val="1"/>
        <w:spacing w:before="0" w:after="0"/>
      </w:pPr>
      <w:r>
        <w:t>10.</w:t>
      </w:r>
      <w:r w:rsidRPr="00874FAF">
        <w:t xml:space="preserve"> </w:t>
      </w:r>
      <w:bookmarkStart w:id="31" w:name="_Toc93914615"/>
      <w:r w:rsidRPr="003F4B9B">
        <w:t>Методические указания для обучающихся по освоению дисциплины</w:t>
      </w:r>
      <w:bookmarkEnd w:id="28"/>
      <w:bookmarkEnd w:id="31"/>
    </w:p>
    <w:p w14:paraId="37E8371B" w14:textId="77777777" w:rsidR="00A8136E" w:rsidRPr="00873F5C" w:rsidRDefault="00A8136E" w:rsidP="00E62AE3">
      <w:pPr>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51B94C07" w14:textId="53C1FFB3" w:rsidR="00A8136E" w:rsidRPr="00021515" w:rsidRDefault="00A8136E" w:rsidP="00021515">
      <w:pPr>
        <w:ind w:firstLine="709"/>
        <w:rPr>
          <w:strike/>
          <w:sz w:val="28"/>
          <w:szCs w:val="28"/>
          <w:highlight w:val="yellow"/>
        </w:rPr>
      </w:pPr>
      <w:r w:rsidRPr="00873F5C">
        <w:rPr>
          <w:sz w:val="28"/>
          <w:szCs w:val="28"/>
        </w:rPr>
        <w:t>Домашние задания следует выполнять регулярно при подготовке к практическим занятиям</w:t>
      </w:r>
      <w:r>
        <w:rPr>
          <w:sz w:val="28"/>
          <w:szCs w:val="28"/>
        </w:rPr>
        <w:t xml:space="preserve">. </w:t>
      </w:r>
      <w:r w:rsidRPr="00873F5C">
        <w:rPr>
          <w:sz w:val="28"/>
          <w:szCs w:val="28"/>
        </w:rPr>
        <w:t xml:space="preserve">Контроль выполнения домашних заданий осуществляется в ходе практических занятий в процессе выборочного собеседования. </w:t>
      </w:r>
      <w:bookmarkStart w:id="32" w:name="_Toc5052157"/>
      <w:bookmarkStart w:id="33" w:name="_Toc93914616"/>
    </w:p>
    <w:p w14:paraId="4CA6842E" w14:textId="22E59682" w:rsidR="00A8136E" w:rsidRPr="007E0C33" w:rsidRDefault="00A8136E" w:rsidP="00E62AE3">
      <w:pPr>
        <w:pStyle w:val="1"/>
        <w:spacing w:before="0" w:after="0"/>
      </w:pPr>
      <w:r>
        <w:t>11.</w:t>
      </w:r>
      <w:r w:rsidR="00E62AE3">
        <w:t xml:space="preserve"> </w:t>
      </w:r>
      <w:r w:rsidRPr="003F4B9B">
        <w:t>Перечень информационных технологий, используемых при осуществлении образовательного процесса по дисциплине</w:t>
      </w:r>
      <w:bookmarkEnd w:id="32"/>
      <w:r>
        <w:t>, включая перечень необходимого программного обеспечения и информационных справочных систем</w:t>
      </w:r>
      <w:bookmarkEnd w:id="33"/>
    </w:p>
    <w:p w14:paraId="2B29B82C" w14:textId="2CF59BC1" w:rsidR="00A8136E" w:rsidRPr="007E0C33" w:rsidRDefault="00A8136E" w:rsidP="00E62AE3">
      <w:pPr>
        <w:ind w:firstLine="709"/>
        <w:rPr>
          <w:bCs/>
          <w:sz w:val="28"/>
          <w:szCs w:val="28"/>
        </w:rPr>
      </w:pPr>
      <w:r w:rsidRPr="007E0C33">
        <w:rPr>
          <w:bCs/>
          <w:sz w:val="28"/>
          <w:szCs w:val="28"/>
        </w:rPr>
        <w:t>11.</w:t>
      </w:r>
      <w:bookmarkStart w:id="34" w:name="_Toc531614950"/>
      <w:bookmarkStart w:id="35" w:name="_Toc531686467"/>
      <w:r w:rsidRPr="007E0C33">
        <w:rPr>
          <w:bCs/>
          <w:sz w:val="28"/>
          <w:szCs w:val="28"/>
        </w:rPr>
        <w:t>1</w:t>
      </w:r>
      <w:r w:rsidR="001C25FD">
        <w:rPr>
          <w:bCs/>
          <w:sz w:val="28"/>
          <w:szCs w:val="28"/>
        </w:rPr>
        <w:t>.</w:t>
      </w:r>
      <w:r w:rsidRPr="007E0C33">
        <w:rPr>
          <w:bCs/>
          <w:sz w:val="28"/>
          <w:szCs w:val="28"/>
        </w:rPr>
        <w:t xml:space="preserve"> Комплект лицензионного программного обеспечения</w:t>
      </w:r>
      <w:bookmarkEnd w:id="34"/>
      <w:bookmarkEnd w:id="35"/>
    </w:p>
    <w:p w14:paraId="7A8B3331" w14:textId="0FDDE25F" w:rsidR="00A8136E" w:rsidRPr="00DE1DF4" w:rsidRDefault="00A8136E" w:rsidP="00E62AE3">
      <w:pPr>
        <w:ind w:firstLine="709"/>
        <w:rPr>
          <w:sz w:val="28"/>
          <w:szCs w:val="28"/>
        </w:rPr>
      </w:pPr>
      <w:bookmarkStart w:id="36" w:name="_Toc531614951"/>
      <w:bookmarkStart w:id="37" w:name="_Toc531686468"/>
      <w:r>
        <w:rPr>
          <w:sz w:val="28"/>
          <w:szCs w:val="28"/>
        </w:rPr>
        <w:t xml:space="preserve">1. </w:t>
      </w:r>
      <w:r w:rsidR="001C25FD">
        <w:rPr>
          <w:sz w:val="28"/>
          <w:szCs w:val="28"/>
        </w:rPr>
        <w:t>Пакет офисных программ</w:t>
      </w:r>
      <w:bookmarkEnd w:id="36"/>
      <w:bookmarkEnd w:id="37"/>
    </w:p>
    <w:p w14:paraId="4937DC61" w14:textId="77777777" w:rsidR="00A8136E" w:rsidRPr="00B05F86" w:rsidRDefault="00A8136E" w:rsidP="00E62AE3">
      <w:pPr>
        <w:ind w:firstLine="709"/>
        <w:rPr>
          <w:sz w:val="28"/>
          <w:szCs w:val="28"/>
        </w:rPr>
      </w:pPr>
      <w:bookmarkStart w:id="38" w:name="_Toc531614952"/>
      <w:bookmarkStart w:id="39" w:name="_Toc531686469"/>
      <w:r>
        <w:rPr>
          <w:sz w:val="28"/>
          <w:szCs w:val="28"/>
        </w:rPr>
        <w:t xml:space="preserve">2. </w:t>
      </w:r>
      <w:r w:rsidRPr="00B05F86">
        <w:rPr>
          <w:sz w:val="28"/>
          <w:szCs w:val="28"/>
        </w:rPr>
        <w:t xml:space="preserve">Антивирус </w:t>
      </w:r>
      <w:bookmarkStart w:id="40" w:name="_Toc531614953"/>
      <w:bookmarkStart w:id="41" w:name="_Toc531686470"/>
      <w:bookmarkEnd w:id="38"/>
      <w:bookmarkEnd w:id="39"/>
      <w:r w:rsidRPr="00B05F86">
        <w:rPr>
          <w:sz w:val="28"/>
          <w:szCs w:val="28"/>
          <w:lang w:val="en-US"/>
        </w:rPr>
        <w:t>Kaspersky</w:t>
      </w:r>
    </w:p>
    <w:p w14:paraId="7F0E5F8F" w14:textId="61355407" w:rsidR="00A8136E" w:rsidRPr="007E0C33" w:rsidRDefault="00A8136E" w:rsidP="00E62AE3">
      <w:pPr>
        <w:ind w:firstLine="709"/>
        <w:rPr>
          <w:bCs/>
          <w:sz w:val="28"/>
          <w:szCs w:val="28"/>
        </w:rPr>
      </w:pPr>
      <w:r w:rsidRPr="007E0C33">
        <w:rPr>
          <w:bCs/>
          <w:sz w:val="28"/>
          <w:szCs w:val="28"/>
        </w:rPr>
        <w:t>11.2</w:t>
      </w:r>
      <w:r w:rsidR="001C25FD">
        <w:rPr>
          <w:bCs/>
          <w:sz w:val="28"/>
          <w:szCs w:val="28"/>
        </w:rPr>
        <w:t>.</w:t>
      </w:r>
      <w:r w:rsidRPr="007E0C33">
        <w:rPr>
          <w:bCs/>
          <w:sz w:val="28"/>
          <w:szCs w:val="28"/>
        </w:rPr>
        <w:t xml:space="preserve"> Современные профессиональные базы данных и информационные справочные системы</w:t>
      </w:r>
      <w:bookmarkEnd w:id="40"/>
      <w:bookmarkEnd w:id="41"/>
    </w:p>
    <w:p w14:paraId="6574E77C" w14:textId="77777777" w:rsidR="00A8136E" w:rsidRDefault="00A8136E" w:rsidP="00E62AE3">
      <w:pPr>
        <w:ind w:firstLine="709"/>
        <w:rPr>
          <w:sz w:val="28"/>
          <w:szCs w:val="28"/>
        </w:rPr>
      </w:pPr>
      <w:r>
        <w:rPr>
          <w:sz w:val="28"/>
          <w:szCs w:val="28"/>
        </w:rPr>
        <w:t xml:space="preserve">1. </w:t>
      </w:r>
      <w:r w:rsidRPr="002C3BC1">
        <w:rPr>
          <w:sz w:val="28"/>
          <w:szCs w:val="28"/>
        </w:rPr>
        <w:t xml:space="preserve">Электронная библиотека диссертаций Российской государственной библиотеки (ЭБД РГБ) </w:t>
      </w:r>
    </w:p>
    <w:p w14:paraId="50E167AC" w14:textId="77777777" w:rsidR="00A8136E" w:rsidRDefault="00A8136E" w:rsidP="00E62AE3">
      <w:pPr>
        <w:ind w:firstLine="709"/>
        <w:rPr>
          <w:sz w:val="28"/>
          <w:szCs w:val="28"/>
          <w:lang w:val="en-US"/>
        </w:rPr>
      </w:pPr>
      <w:r w:rsidRPr="00FE2FD1">
        <w:rPr>
          <w:sz w:val="28"/>
          <w:szCs w:val="28"/>
          <w:lang w:val="en-US"/>
        </w:rPr>
        <w:t xml:space="preserve">2. </w:t>
      </w:r>
      <w:r w:rsidRPr="002C3BC1">
        <w:rPr>
          <w:sz w:val="28"/>
          <w:szCs w:val="28"/>
        </w:rPr>
        <w:t>Электронные</w:t>
      </w:r>
      <w:r w:rsidRPr="00FE2FD1">
        <w:rPr>
          <w:sz w:val="28"/>
          <w:szCs w:val="28"/>
          <w:lang w:val="en-US"/>
        </w:rPr>
        <w:t xml:space="preserve"> </w:t>
      </w:r>
      <w:r w:rsidRPr="002C3BC1">
        <w:rPr>
          <w:sz w:val="28"/>
          <w:szCs w:val="28"/>
        </w:rPr>
        <w:t>ресурсы</w:t>
      </w:r>
      <w:r w:rsidRPr="00FE2FD1">
        <w:rPr>
          <w:sz w:val="28"/>
          <w:szCs w:val="28"/>
          <w:lang w:val="en-US"/>
        </w:rPr>
        <w:t xml:space="preserve"> </w:t>
      </w:r>
      <w:r w:rsidRPr="002C3BC1">
        <w:rPr>
          <w:sz w:val="28"/>
          <w:szCs w:val="28"/>
          <w:lang w:val="en-US"/>
        </w:rPr>
        <w:t>Web</w:t>
      </w:r>
      <w:r w:rsidRPr="00FE2FD1">
        <w:rPr>
          <w:sz w:val="28"/>
          <w:szCs w:val="28"/>
          <w:lang w:val="en-US"/>
        </w:rPr>
        <w:t xml:space="preserve"> </w:t>
      </w:r>
      <w:r w:rsidRPr="002C3BC1">
        <w:rPr>
          <w:sz w:val="28"/>
          <w:szCs w:val="28"/>
          <w:lang w:val="en-US"/>
        </w:rPr>
        <w:t>of</w:t>
      </w:r>
      <w:r w:rsidRPr="00FE2FD1">
        <w:rPr>
          <w:sz w:val="28"/>
          <w:szCs w:val="28"/>
          <w:lang w:val="en-US"/>
        </w:rPr>
        <w:t xml:space="preserve"> </w:t>
      </w:r>
      <w:r w:rsidRPr="002C3BC1">
        <w:rPr>
          <w:sz w:val="28"/>
          <w:szCs w:val="28"/>
          <w:lang w:val="en-US"/>
        </w:rPr>
        <w:t>Science</w:t>
      </w:r>
      <w:r w:rsidRPr="00FE2FD1">
        <w:rPr>
          <w:sz w:val="28"/>
          <w:szCs w:val="28"/>
          <w:lang w:val="en-US"/>
        </w:rPr>
        <w:t xml:space="preserve"> </w:t>
      </w:r>
      <w:r w:rsidRPr="002C3BC1">
        <w:rPr>
          <w:sz w:val="28"/>
          <w:szCs w:val="28"/>
          <w:lang w:val="en-US"/>
        </w:rPr>
        <w:t xml:space="preserve">Core Collection (Thomson Reuters Scientific LLC.), Journal Citation Reports + ESI </w:t>
      </w:r>
    </w:p>
    <w:p w14:paraId="72531357" w14:textId="77777777" w:rsidR="00A8136E" w:rsidRDefault="00A8136E" w:rsidP="00E62AE3">
      <w:pPr>
        <w:ind w:firstLine="709"/>
        <w:rPr>
          <w:sz w:val="28"/>
          <w:szCs w:val="28"/>
          <w:lang w:val="en-US"/>
        </w:rPr>
      </w:pPr>
      <w:r w:rsidRPr="002C3BC1">
        <w:rPr>
          <w:sz w:val="28"/>
          <w:szCs w:val="28"/>
          <w:lang w:val="en-US"/>
        </w:rPr>
        <w:t xml:space="preserve">3. </w:t>
      </w:r>
      <w:r w:rsidRPr="002C3BC1">
        <w:rPr>
          <w:sz w:val="28"/>
          <w:szCs w:val="28"/>
        </w:rPr>
        <w:t>Электронные</w:t>
      </w:r>
      <w:r w:rsidRPr="002C3BC1">
        <w:rPr>
          <w:sz w:val="28"/>
          <w:szCs w:val="28"/>
          <w:lang w:val="en-US"/>
        </w:rPr>
        <w:t xml:space="preserve"> </w:t>
      </w:r>
      <w:r w:rsidRPr="002C3BC1">
        <w:rPr>
          <w:sz w:val="28"/>
          <w:szCs w:val="28"/>
        </w:rPr>
        <w:t>БД</w:t>
      </w:r>
      <w:r w:rsidRPr="002C3BC1">
        <w:rPr>
          <w:sz w:val="28"/>
          <w:szCs w:val="28"/>
          <w:lang w:val="en-US"/>
        </w:rPr>
        <w:t xml:space="preserve"> JSTOR (</w:t>
      </w:r>
      <w:r w:rsidRPr="002C3BC1">
        <w:rPr>
          <w:sz w:val="28"/>
          <w:szCs w:val="28"/>
        </w:rPr>
        <w:t>США</w:t>
      </w:r>
      <w:r w:rsidRPr="002C3BC1">
        <w:rPr>
          <w:sz w:val="28"/>
          <w:szCs w:val="28"/>
          <w:lang w:val="en-US"/>
        </w:rPr>
        <w:t xml:space="preserve">). Mathematics &amp; Statistics. </w:t>
      </w:r>
    </w:p>
    <w:p w14:paraId="7819D2FC" w14:textId="77777777" w:rsidR="00A8136E" w:rsidRDefault="00A8136E" w:rsidP="00E62AE3">
      <w:pPr>
        <w:ind w:firstLine="709"/>
        <w:rPr>
          <w:sz w:val="28"/>
          <w:szCs w:val="28"/>
          <w:lang w:val="en-US"/>
        </w:rPr>
      </w:pPr>
      <w:r w:rsidRPr="002C3BC1">
        <w:rPr>
          <w:sz w:val="28"/>
          <w:szCs w:val="28"/>
          <w:lang w:val="en-US"/>
        </w:rPr>
        <w:t xml:space="preserve">4. </w:t>
      </w:r>
      <w:r w:rsidRPr="002C3BC1">
        <w:rPr>
          <w:sz w:val="28"/>
          <w:szCs w:val="28"/>
        </w:rPr>
        <w:t>БД</w:t>
      </w:r>
      <w:r w:rsidRPr="002C3BC1">
        <w:rPr>
          <w:sz w:val="28"/>
          <w:szCs w:val="28"/>
          <w:lang w:val="en-US"/>
        </w:rPr>
        <w:t xml:space="preserve"> Scopus (Elsevier) </w:t>
      </w:r>
    </w:p>
    <w:p w14:paraId="11BFFA6C" w14:textId="77777777" w:rsidR="00A8136E" w:rsidRPr="006B4F6E" w:rsidRDefault="00A8136E" w:rsidP="00E62AE3">
      <w:pPr>
        <w:ind w:firstLine="709"/>
        <w:rPr>
          <w:sz w:val="28"/>
          <w:szCs w:val="28"/>
          <w:lang w:val="en-US"/>
        </w:rPr>
      </w:pPr>
      <w:r w:rsidRPr="006B4F6E">
        <w:rPr>
          <w:sz w:val="28"/>
          <w:szCs w:val="28"/>
          <w:lang w:val="en-US"/>
        </w:rPr>
        <w:t xml:space="preserve">5. </w:t>
      </w:r>
      <w:r w:rsidRPr="00DE1DF4">
        <w:rPr>
          <w:sz w:val="28"/>
          <w:szCs w:val="28"/>
        </w:rPr>
        <w:t>Электронная</w:t>
      </w:r>
      <w:r w:rsidRPr="006B4F6E">
        <w:rPr>
          <w:sz w:val="28"/>
          <w:szCs w:val="28"/>
          <w:lang w:val="en-US"/>
        </w:rPr>
        <w:t xml:space="preserve"> </w:t>
      </w:r>
      <w:r w:rsidRPr="00DE1DF4">
        <w:rPr>
          <w:sz w:val="28"/>
          <w:szCs w:val="28"/>
        </w:rPr>
        <w:t>энциклопедия</w:t>
      </w:r>
      <w:r w:rsidRPr="006B4F6E">
        <w:rPr>
          <w:sz w:val="28"/>
          <w:szCs w:val="28"/>
          <w:lang w:val="en-US"/>
        </w:rPr>
        <w:t xml:space="preserve">: </w:t>
      </w:r>
      <w:hyperlink r:id="rId8" w:history="1">
        <w:r w:rsidRPr="00E5734C">
          <w:rPr>
            <w:sz w:val="28"/>
            <w:szCs w:val="28"/>
            <w:lang w:val="en-US"/>
          </w:rPr>
          <w:t>http</w:t>
        </w:r>
        <w:r w:rsidRPr="006B4F6E">
          <w:rPr>
            <w:sz w:val="28"/>
            <w:szCs w:val="28"/>
            <w:lang w:val="en-US"/>
          </w:rPr>
          <w:t>://</w:t>
        </w:r>
        <w:r w:rsidRPr="00E5734C">
          <w:rPr>
            <w:sz w:val="28"/>
            <w:szCs w:val="28"/>
            <w:lang w:val="en-US"/>
          </w:rPr>
          <w:t>ru</w:t>
        </w:r>
        <w:r w:rsidRPr="006B4F6E">
          <w:rPr>
            <w:sz w:val="28"/>
            <w:szCs w:val="28"/>
            <w:lang w:val="en-US"/>
          </w:rPr>
          <w:t>.</w:t>
        </w:r>
        <w:r w:rsidRPr="00E5734C">
          <w:rPr>
            <w:sz w:val="28"/>
            <w:szCs w:val="28"/>
            <w:lang w:val="en-US"/>
          </w:rPr>
          <w:t>wikipedia</w:t>
        </w:r>
        <w:r w:rsidRPr="006B4F6E">
          <w:rPr>
            <w:sz w:val="28"/>
            <w:szCs w:val="28"/>
            <w:lang w:val="en-US"/>
          </w:rPr>
          <w:t>.</w:t>
        </w:r>
        <w:r w:rsidRPr="00E5734C">
          <w:rPr>
            <w:sz w:val="28"/>
            <w:szCs w:val="28"/>
            <w:lang w:val="en-US"/>
          </w:rPr>
          <w:t>org</w:t>
        </w:r>
        <w:r w:rsidRPr="006B4F6E">
          <w:rPr>
            <w:sz w:val="28"/>
            <w:szCs w:val="28"/>
            <w:lang w:val="en-US"/>
          </w:rPr>
          <w:t>/</w:t>
        </w:r>
        <w:r w:rsidRPr="00E5734C">
          <w:rPr>
            <w:sz w:val="28"/>
            <w:szCs w:val="28"/>
            <w:lang w:val="en-US"/>
          </w:rPr>
          <w:t>wiki</w:t>
        </w:r>
        <w:r w:rsidRPr="006B4F6E">
          <w:rPr>
            <w:sz w:val="28"/>
            <w:szCs w:val="28"/>
            <w:lang w:val="en-US"/>
          </w:rPr>
          <w:t>/</w:t>
        </w:r>
        <w:r w:rsidRPr="00E5734C">
          <w:rPr>
            <w:sz w:val="28"/>
            <w:szCs w:val="28"/>
            <w:lang w:val="en-US"/>
          </w:rPr>
          <w:t>Wiki</w:t>
        </w:r>
      </w:hyperlink>
    </w:p>
    <w:p w14:paraId="0CF6B1DE" w14:textId="77777777" w:rsidR="00A8136E" w:rsidRPr="00DE1DF4" w:rsidRDefault="00A8136E" w:rsidP="00E62AE3">
      <w:pPr>
        <w:ind w:firstLine="709"/>
        <w:rPr>
          <w:b/>
          <w:bCs/>
          <w:sz w:val="28"/>
          <w:szCs w:val="28"/>
        </w:rPr>
      </w:pPr>
      <w:r w:rsidRPr="007E0C33">
        <w:rPr>
          <w:bCs/>
          <w:sz w:val="28"/>
          <w:szCs w:val="28"/>
        </w:rPr>
        <w:t>11.3. Сертифицированные программные и аппаратные средства защиты информации</w:t>
      </w:r>
      <w:r w:rsidRPr="00DE1DF4">
        <w:rPr>
          <w:b/>
          <w:bCs/>
          <w:sz w:val="28"/>
          <w:szCs w:val="28"/>
        </w:rPr>
        <w:t xml:space="preserve"> – </w:t>
      </w:r>
      <w:r w:rsidRPr="007E0C33">
        <w:rPr>
          <w:bCs/>
          <w:sz w:val="28"/>
          <w:szCs w:val="28"/>
        </w:rPr>
        <w:t>не используются</w:t>
      </w:r>
    </w:p>
    <w:p w14:paraId="6F1240B3" w14:textId="77777777" w:rsidR="00A8136E" w:rsidRPr="00DE1DF4" w:rsidRDefault="00A8136E" w:rsidP="00E62AE3">
      <w:pPr>
        <w:ind w:firstLine="709"/>
        <w:rPr>
          <w:sz w:val="28"/>
          <w:szCs w:val="28"/>
          <w:lang w:val="en-US"/>
        </w:rPr>
      </w:pPr>
      <w:r w:rsidRPr="00DE1DF4">
        <w:rPr>
          <w:sz w:val="28"/>
          <w:szCs w:val="28"/>
          <w:lang w:val="en-US"/>
        </w:rPr>
        <w:t>1</w:t>
      </w:r>
      <w:r>
        <w:rPr>
          <w:sz w:val="28"/>
          <w:szCs w:val="28"/>
          <w:lang w:val="en-US"/>
        </w:rPr>
        <w:t>1</w:t>
      </w:r>
      <w:r w:rsidRPr="00812052">
        <w:rPr>
          <w:sz w:val="28"/>
          <w:szCs w:val="28"/>
          <w:lang w:val="en-US"/>
        </w:rPr>
        <w:t>.4</w:t>
      </w:r>
      <w:r w:rsidRPr="00DE1DF4">
        <w:rPr>
          <w:sz w:val="28"/>
          <w:szCs w:val="28"/>
          <w:lang w:val="en-US"/>
        </w:rPr>
        <w:t>. Azure ML</w:t>
      </w:r>
    </w:p>
    <w:p w14:paraId="2A4915EE" w14:textId="77777777" w:rsidR="00A8136E" w:rsidRPr="00DE1DF4" w:rsidRDefault="00A8136E" w:rsidP="00E62AE3">
      <w:pPr>
        <w:ind w:firstLine="709"/>
        <w:rPr>
          <w:sz w:val="28"/>
          <w:szCs w:val="28"/>
          <w:lang w:val="en-US"/>
        </w:rPr>
      </w:pPr>
      <w:r w:rsidRPr="00812052">
        <w:rPr>
          <w:sz w:val="28"/>
          <w:szCs w:val="28"/>
          <w:lang w:val="en-US"/>
        </w:rPr>
        <w:t>11.5</w:t>
      </w:r>
      <w:r w:rsidRPr="00DE1DF4">
        <w:rPr>
          <w:sz w:val="28"/>
          <w:szCs w:val="28"/>
          <w:lang w:val="en-US"/>
        </w:rPr>
        <w:t xml:space="preserve">. R </w:t>
      </w:r>
      <w:r w:rsidRPr="00DE1DF4">
        <w:rPr>
          <w:sz w:val="28"/>
          <w:szCs w:val="28"/>
        </w:rPr>
        <w:t>и</w:t>
      </w:r>
      <w:r w:rsidRPr="00DE1DF4">
        <w:rPr>
          <w:sz w:val="28"/>
          <w:szCs w:val="28"/>
          <w:lang w:val="en-US"/>
        </w:rPr>
        <w:t xml:space="preserve"> </w:t>
      </w:r>
      <w:proofErr w:type="spellStart"/>
      <w:r w:rsidRPr="00DE1DF4">
        <w:rPr>
          <w:sz w:val="28"/>
          <w:szCs w:val="28"/>
          <w:lang w:val="en-US"/>
        </w:rPr>
        <w:t>RStudio</w:t>
      </w:r>
      <w:proofErr w:type="spellEnd"/>
    </w:p>
    <w:p w14:paraId="50DB0B86" w14:textId="77777777" w:rsidR="00A8136E" w:rsidRPr="00CC67DF" w:rsidRDefault="00A8136E" w:rsidP="00E62AE3">
      <w:pPr>
        <w:ind w:firstLine="709"/>
        <w:rPr>
          <w:sz w:val="28"/>
          <w:szCs w:val="28"/>
          <w:lang w:val="en-US"/>
        </w:rPr>
      </w:pPr>
      <w:r>
        <w:rPr>
          <w:sz w:val="28"/>
          <w:szCs w:val="28"/>
          <w:lang w:val="en-US"/>
        </w:rPr>
        <w:t>11.6</w:t>
      </w:r>
      <w:r w:rsidRPr="00DE1DF4">
        <w:rPr>
          <w:sz w:val="28"/>
          <w:szCs w:val="28"/>
          <w:lang w:val="en-US"/>
        </w:rPr>
        <w:t>. Anaconda</w:t>
      </w:r>
      <w:r w:rsidRPr="00CC67DF">
        <w:rPr>
          <w:sz w:val="28"/>
          <w:szCs w:val="28"/>
          <w:lang w:val="en-US"/>
        </w:rPr>
        <w:t xml:space="preserve"> </w:t>
      </w:r>
      <w:r w:rsidRPr="00DE1DF4">
        <w:rPr>
          <w:sz w:val="28"/>
          <w:szCs w:val="28"/>
        </w:rPr>
        <w:t>и</w:t>
      </w:r>
      <w:r w:rsidRPr="00CC67DF">
        <w:rPr>
          <w:sz w:val="28"/>
          <w:szCs w:val="28"/>
          <w:lang w:val="en-US"/>
        </w:rPr>
        <w:t xml:space="preserve"> </w:t>
      </w:r>
      <w:r w:rsidRPr="00DE1DF4">
        <w:rPr>
          <w:sz w:val="28"/>
          <w:szCs w:val="28"/>
          <w:lang w:val="en-US"/>
        </w:rPr>
        <w:t>Python</w:t>
      </w:r>
      <w:r w:rsidRPr="00CC67DF">
        <w:rPr>
          <w:sz w:val="28"/>
          <w:szCs w:val="28"/>
          <w:lang w:val="en-US"/>
        </w:rPr>
        <w:t xml:space="preserve"> </w:t>
      </w:r>
    </w:p>
    <w:p w14:paraId="7E55F921" w14:textId="77777777" w:rsidR="00A8136E" w:rsidRPr="00CC67DF" w:rsidRDefault="00A8136E" w:rsidP="00A8136E">
      <w:pPr>
        <w:ind w:firstLine="709"/>
        <w:rPr>
          <w:sz w:val="28"/>
          <w:szCs w:val="28"/>
          <w:lang w:val="en-US"/>
        </w:rPr>
      </w:pPr>
    </w:p>
    <w:p w14:paraId="434364F1" w14:textId="77777777" w:rsidR="00A8136E" w:rsidRPr="00DE1DF4" w:rsidRDefault="00A8136E" w:rsidP="00514984">
      <w:pPr>
        <w:pStyle w:val="1"/>
        <w:numPr>
          <w:ilvl w:val="0"/>
          <w:numId w:val="5"/>
        </w:numPr>
        <w:tabs>
          <w:tab w:val="num" w:pos="0"/>
        </w:tabs>
        <w:spacing w:before="0" w:after="0"/>
        <w:ind w:left="0" w:firstLine="0"/>
      </w:pPr>
      <w:bookmarkStart w:id="42" w:name="_Toc93479585"/>
      <w:bookmarkStart w:id="43" w:name="_Toc93914617"/>
      <w:r w:rsidRPr="00DE1DF4">
        <w:t>Описание материально-технической базы, необходимой для осуществления образовательного процесса по дисциплине</w:t>
      </w:r>
      <w:bookmarkEnd w:id="42"/>
      <w:bookmarkEnd w:id="43"/>
    </w:p>
    <w:p w14:paraId="6461ED0D" w14:textId="77777777" w:rsidR="00E62AE3" w:rsidRDefault="00E62AE3" w:rsidP="00E62AE3">
      <w:pPr>
        <w:ind w:firstLine="709"/>
        <w:rPr>
          <w:sz w:val="28"/>
          <w:szCs w:val="28"/>
        </w:rPr>
      </w:pPr>
    </w:p>
    <w:p w14:paraId="0B84586E" w14:textId="0402396E" w:rsidR="00A8136E" w:rsidRPr="00DE1DF4" w:rsidRDefault="00A8136E" w:rsidP="00E62AE3">
      <w:pPr>
        <w:ind w:firstLine="709"/>
        <w:rPr>
          <w:sz w:val="28"/>
          <w:szCs w:val="28"/>
        </w:rPr>
      </w:pPr>
      <w:r w:rsidRPr="00DE1DF4">
        <w:rPr>
          <w:sz w:val="28"/>
          <w:szCs w:val="28"/>
        </w:rPr>
        <w:t xml:space="preserve">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w:t>
      </w:r>
    </w:p>
    <w:p w14:paraId="6F41367F" w14:textId="77777777" w:rsidR="00A8136E" w:rsidRPr="00DE1DF4" w:rsidRDefault="00A8136E" w:rsidP="00E62AE3">
      <w:pPr>
        <w:ind w:firstLine="709"/>
        <w:rPr>
          <w:sz w:val="28"/>
          <w:szCs w:val="28"/>
        </w:rPr>
      </w:pPr>
      <w:r w:rsidRPr="00DE1DF4">
        <w:rPr>
          <w:sz w:val="28"/>
          <w:szCs w:val="28"/>
        </w:rPr>
        <w:t xml:space="preserve">Все изучаемые технологии доступны на личных устройствах студентов в любой точке, где доступна сеть Интернет. </w:t>
      </w:r>
      <w:bookmarkEnd w:id="10"/>
      <w:bookmarkEnd w:id="11"/>
      <w:bookmarkEnd w:id="12"/>
    </w:p>
    <w:sectPr w:rsidR="00A8136E" w:rsidRPr="00DE1DF4" w:rsidSect="0061015E">
      <w:headerReference w:type="default" r:id="rId9"/>
      <w:footerReference w:type="even" r:id="rId10"/>
      <w:footerReference w:type="default" r:id="rId11"/>
      <w:footerReference w:type="first" r:id="rId12"/>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13AC7" w14:textId="77777777" w:rsidR="00CB062A" w:rsidRDefault="00CB062A">
      <w:r>
        <w:separator/>
      </w:r>
    </w:p>
  </w:endnote>
  <w:endnote w:type="continuationSeparator" w:id="0">
    <w:p w14:paraId="369D6632" w14:textId="77777777" w:rsidR="00CB062A" w:rsidRDefault="00CB0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font185">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01508" w14:textId="77777777" w:rsidR="004B2B37" w:rsidRDefault="004B2B37"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5C01509" w14:textId="77777777" w:rsidR="004B2B37" w:rsidRDefault="004B2B37"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7811162"/>
      <w:docPartObj>
        <w:docPartGallery w:val="Page Numbers (Bottom of Page)"/>
        <w:docPartUnique/>
      </w:docPartObj>
    </w:sdtPr>
    <w:sdtEndPr/>
    <w:sdtContent>
      <w:p w14:paraId="0A6F31A3" w14:textId="08F47273" w:rsidR="00E62AE3" w:rsidRDefault="00E62AE3">
        <w:pPr>
          <w:pStyle w:val="ab"/>
        </w:pPr>
        <w:r>
          <w:fldChar w:fldCharType="begin"/>
        </w:r>
        <w:r>
          <w:instrText>PAGE   \* MERGEFORMAT</w:instrText>
        </w:r>
        <w:r>
          <w:fldChar w:fldCharType="separate"/>
        </w:r>
        <w:r w:rsidR="00A8052B">
          <w:rPr>
            <w:noProof/>
          </w:rPr>
          <w:t>19</w:t>
        </w:r>
        <w:r>
          <w:fldChar w:fldCharType="end"/>
        </w:r>
      </w:p>
    </w:sdtContent>
  </w:sdt>
  <w:p w14:paraId="65C0150B" w14:textId="77777777" w:rsidR="004B2B37" w:rsidRDefault="004B2B37" w:rsidP="00126437">
    <w:pPr>
      <w:pStyle w:val="ab"/>
      <w:jc w:val="both"/>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2837441"/>
      <w:docPartObj>
        <w:docPartGallery w:val="Page Numbers (Bottom of Page)"/>
        <w:docPartUnique/>
      </w:docPartObj>
    </w:sdtPr>
    <w:sdtEndPr/>
    <w:sdtContent>
      <w:p w14:paraId="212F5ECC" w14:textId="331006B5" w:rsidR="004B2B37" w:rsidRDefault="004B2B37">
        <w:pPr>
          <w:pStyle w:val="ab"/>
        </w:pPr>
        <w:r>
          <w:fldChar w:fldCharType="begin"/>
        </w:r>
        <w:r>
          <w:instrText>PAGE   \* MERGEFORMAT</w:instrText>
        </w:r>
        <w:r>
          <w:fldChar w:fldCharType="separate"/>
        </w:r>
        <w:r w:rsidR="00A8052B">
          <w:rPr>
            <w:noProof/>
          </w:rPr>
          <w:t>0</w:t>
        </w:r>
        <w:r>
          <w:fldChar w:fldCharType="end"/>
        </w:r>
      </w:p>
    </w:sdtContent>
  </w:sdt>
  <w:p w14:paraId="44523414" w14:textId="77777777" w:rsidR="004B2B37" w:rsidRDefault="004B2B3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AB167" w14:textId="77777777" w:rsidR="00CB062A" w:rsidRDefault="00CB062A">
      <w:r>
        <w:separator/>
      </w:r>
    </w:p>
  </w:footnote>
  <w:footnote w:type="continuationSeparator" w:id="0">
    <w:p w14:paraId="3CD2B0F3" w14:textId="77777777" w:rsidR="00CB062A" w:rsidRDefault="00CB0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3BD16" w14:textId="77777777" w:rsidR="00245C94" w:rsidRDefault="00245C94" w:rsidP="00245C94">
    <w:pPr>
      <w:pStyle w:val="a4"/>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394876A"/>
    <w:name w:val="WWNum1"/>
    <w:lvl w:ilvl="0">
      <w:start w:val="1"/>
      <w:numFmt w:val="decimal"/>
      <w:lvlText w:val="%1."/>
      <w:lvlJc w:val="left"/>
      <w:pPr>
        <w:tabs>
          <w:tab w:val="num" w:pos="0"/>
        </w:tabs>
        <w:ind w:left="720" w:hanging="360"/>
      </w:pPr>
      <w:rPr>
        <w:rFonts w:ascii="Times New Roman" w:hAnsi="Times New Roman" w:cs="Times New Roman" w:hint="default"/>
        <w:sz w:val="28"/>
        <w:szCs w:val="28"/>
      </w:rPr>
    </w:lvl>
    <w:lvl w:ilvl="1">
      <w:start w:val="1"/>
      <w:numFmt w:val="bullet"/>
      <w:lvlText w:val=""/>
      <w:lvlJc w:val="left"/>
      <w:pPr>
        <w:tabs>
          <w:tab w:val="num" w:pos="0"/>
        </w:tabs>
        <w:ind w:left="1440" w:hanging="360"/>
      </w:pPr>
      <w:rPr>
        <w:rFonts w:ascii="Symbol" w:hAnsi="Symbo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7EDAE61E"/>
    <w:name w:val="WWNum3"/>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00000004"/>
    <w:name w:val="WWNum4"/>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4F40BE42"/>
    <w:name w:val="WWNum7"/>
    <w:lvl w:ilvl="0">
      <w:start w:val="1"/>
      <w:numFmt w:val="decimal"/>
      <w:lvlText w:val="%1."/>
      <w:lvlJc w:val="left"/>
      <w:pPr>
        <w:tabs>
          <w:tab w:val="num" w:pos="0"/>
        </w:tabs>
        <w:ind w:left="1069" w:hanging="360"/>
      </w:pPr>
      <w:rPr>
        <w:rFonts w:ascii="Times New Roman" w:hAnsi="Times New Roman" w:cs="Times New Roman" w:hint="default"/>
        <w:sz w:val="22"/>
        <w:szCs w:val="22"/>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00000008"/>
    <w:multiLevelType w:val="multilevel"/>
    <w:tmpl w:val="4DFAEE8C"/>
    <w:name w:val="WWNum8"/>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00000009"/>
    <w:multiLevelType w:val="multilevel"/>
    <w:tmpl w:val="038A0F32"/>
    <w:name w:val="WWNum9"/>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0000000A"/>
    <w:multiLevelType w:val="multilevel"/>
    <w:tmpl w:val="440290A6"/>
    <w:name w:val="WWNum10"/>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026B7169"/>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1" w15:restartNumberingAfterBreak="0">
    <w:nsid w:val="07725100"/>
    <w:multiLevelType w:val="hybridMultilevel"/>
    <w:tmpl w:val="270690EA"/>
    <w:lvl w:ilvl="0" w:tplc="4A7E5988">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7E5171D"/>
    <w:multiLevelType w:val="hybridMultilevel"/>
    <w:tmpl w:val="4E684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0D439C"/>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4" w15:restartNumberingAfterBreak="0">
    <w:nsid w:val="4E60708A"/>
    <w:multiLevelType w:val="hybridMultilevel"/>
    <w:tmpl w:val="3D569550"/>
    <w:lvl w:ilvl="0" w:tplc="1F4C1120">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EC51958"/>
    <w:multiLevelType w:val="hybridMultilevel"/>
    <w:tmpl w:val="D7D82A9E"/>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6" w15:restartNumberingAfterBreak="0">
    <w:nsid w:val="76B01E20"/>
    <w:multiLevelType w:val="multilevel"/>
    <w:tmpl w:val="68282D28"/>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color w:val="000000" w:themeColor="text1"/>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6"/>
  </w:num>
  <w:num w:numId="2">
    <w:abstractNumId w:val="10"/>
  </w:num>
  <w:num w:numId="3">
    <w:abstractNumId w:val="13"/>
  </w:num>
  <w:num w:numId="4">
    <w:abstractNumId w:val="15"/>
  </w:num>
  <w:num w:numId="5">
    <w:abstractNumId w:val="14"/>
  </w:num>
  <w:num w:numId="6">
    <w:abstractNumId w:val="12"/>
  </w:num>
  <w:num w:numId="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906"/>
    <w:rsid w:val="0000412F"/>
    <w:rsid w:val="000057CE"/>
    <w:rsid w:val="00016791"/>
    <w:rsid w:val="000168C7"/>
    <w:rsid w:val="000208E6"/>
    <w:rsid w:val="00021515"/>
    <w:rsid w:val="00021528"/>
    <w:rsid w:val="00022E32"/>
    <w:rsid w:val="00024C9A"/>
    <w:rsid w:val="00026A0B"/>
    <w:rsid w:val="00026AB7"/>
    <w:rsid w:val="00027070"/>
    <w:rsid w:val="00027209"/>
    <w:rsid w:val="00030058"/>
    <w:rsid w:val="00031AC4"/>
    <w:rsid w:val="000363C5"/>
    <w:rsid w:val="000371EE"/>
    <w:rsid w:val="000377FA"/>
    <w:rsid w:val="00037E08"/>
    <w:rsid w:val="00040CDE"/>
    <w:rsid w:val="0004369B"/>
    <w:rsid w:val="00043A52"/>
    <w:rsid w:val="0004421D"/>
    <w:rsid w:val="0005105D"/>
    <w:rsid w:val="00052540"/>
    <w:rsid w:val="00056C9F"/>
    <w:rsid w:val="00060D48"/>
    <w:rsid w:val="00061047"/>
    <w:rsid w:val="00061E5F"/>
    <w:rsid w:val="00063A74"/>
    <w:rsid w:val="000640B8"/>
    <w:rsid w:val="00067D6F"/>
    <w:rsid w:val="0007056C"/>
    <w:rsid w:val="000708E4"/>
    <w:rsid w:val="00071E66"/>
    <w:rsid w:val="00073B02"/>
    <w:rsid w:val="000748FC"/>
    <w:rsid w:val="000762FF"/>
    <w:rsid w:val="000763B4"/>
    <w:rsid w:val="000769A5"/>
    <w:rsid w:val="00081C2C"/>
    <w:rsid w:val="000833AF"/>
    <w:rsid w:val="0008393D"/>
    <w:rsid w:val="00087D39"/>
    <w:rsid w:val="000906F9"/>
    <w:rsid w:val="000914B6"/>
    <w:rsid w:val="00093B1F"/>
    <w:rsid w:val="00094FC4"/>
    <w:rsid w:val="000A0144"/>
    <w:rsid w:val="000A0C0A"/>
    <w:rsid w:val="000A13E6"/>
    <w:rsid w:val="000A230D"/>
    <w:rsid w:val="000A46DD"/>
    <w:rsid w:val="000A480E"/>
    <w:rsid w:val="000A6E95"/>
    <w:rsid w:val="000A752C"/>
    <w:rsid w:val="000B0A86"/>
    <w:rsid w:val="000B1B03"/>
    <w:rsid w:val="000B2525"/>
    <w:rsid w:val="000B4D88"/>
    <w:rsid w:val="000B51B8"/>
    <w:rsid w:val="000B5764"/>
    <w:rsid w:val="000B7C75"/>
    <w:rsid w:val="000C0311"/>
    <w:rsid w:val="000C0719"/>
    <w:rsid w:val="000C0F20"/>
    <w:rsid w:val="000C1264"/>
    <w:rsid w:val="000C19B5"/>
    <w:rsid w:val="000C2B74"/>
    <w:rsid w:val="000C2E55"/>
    <w:rsid w:val="000C3B82"/>
    <w:rsid w:val="000C4B7C"/>
    <w:rsid w:val="000C5C37"/>
    <w:rsid w:val="000C692C"/>
    <w:rsid w:val="000D0684"/>
    <w:rsid w:val="000D2B91"/>
    <w:rsid w:val="000D38BB"/>
    <w:rsid w:val="000D4413"/>
    <w:rsid w:val="000D5389"/>
    <w:rsid w:val="000D56D6"/>
    <w:rsid w:val="000D658A"/>
    <w:rsid w:val="000D6A69"/>
    <w:rsid w:val="000D7552"/>
    <w:rsid w:val="000D78CF"/>
    <w:rsid w:val="000D7DFE"/>
    <w:rsid w:val="000E1251"/>
    <w:rsid w:val="000E1EF1"/>
    <w:rsid w:val="000E5E8B"/>
    <w:rsid w:val="000F02A6"/>
    <w:rsid w:val="000F06DF"/>
    <w:rsid w:val="000F12E5"/>
    <w:rsid w:val="000F1F11"/>
    <w:rsid w:val="000F4662"/>
    <w:rsid w:val="000F5440"/>
    <w:rsid w:val="000F58DE"/>
    <w:rsid w:val="000F5A8E"/>
    <w:rsid w:val="000F5FDF"/>
    <w:rsid w:val="000F69F7"/>
    <w:rsid w:val="0010078F"/>
    <w:rsid w:val="001009C1"/>
    <w:rsid w:val="00102C45"/>
    <w:rsid w:val="00105EF1"/>
    <w:rsid w:val="00107179"/>
    <w:rsid w:val="001107CF"/>
    <w:rsid w:val="00111779"/>
    <w:rsid w:val="001126E5"/>
    <w:rsid w:val="0011536F"/>
    <w:rsid w:val="0011619C"/>
    <w:rsid w:val="00116A06"/>
    <w:rsid w:val="0011723F"/>
    <w:rsid w:val="001207F9"/>
    <w:rsid w:val="0012170D"/>
    <w:rsid w:val="00121FAB"/>
    <w:rsid w:val="00123D5F"/>
    <w:rsid w:val="00124457"/>
    <w:rsid w:val="00125AE7"/>
    <w:rsid w:val="0012637B"/>
    <w:rsid w:val="00126437"/>
    <w:rsid w:val="00127098"/>
    <w:rsid w:val="00127A08"/>
    <w:rsid w:val="00131157"/>
    <w:rsid w:val="001321A7"/>
    <w:rsid w:val="00132418"/>
    <w:rsid w:val="00132B12"/>
    <w:rsid w:val="00132BC2"/>
    <w:rsid w:val="00133599"/>
    <w:rsid w:val="001339C5"/>
    <w:rsid w:val="00134BEF"/>
    <w:rsid w:val="00136A81"/>
    <w:rsid w:val="001402F3"/>
    <w:rsid w:val="001404BB"/>
    <w:rsid w:val="00140B36"/>
    <w:rsid w:val="00141278"/>
    <w:rsid w:val="001417EF"/>
    <w:rsid w:val="001423EF"/>
    <w:rsid w:val="00144F36"/>
    <w:rsid w:val="001451A2"/>
    <w:rsid w:val="00146426"/>
    <w:rsid w:val="0014753A"/>
    <w:rsid w:val="00152401"/>
    <w:rsid w:val="00155C5B"/>
    <w:rsid w:val="00157C75"/>
    <w:rsid w:val="00162866"/>
    <w:rsid w:val="00164833"/>
    <w:rsid w:val="001649EA"/>
    <w:rsid w:val="00165180"/>
    <w:rsid w:val="00167072"/>
    <w:rsid w:val="00170984"/>
    <w:rsid w:val="00170C59"/>
    <w:rsid w:val="00175686"/>
    <w:rsid w:val="00175E5A"/>
    <w:rsid w:val="001761BE"/>
    <w:rsid w:val="001766D6"/>
    <w:rsid w:val="001771F0"/>
    <w:rsid w:val="00177D9E"/>
    <w:rsid w:val="001903E6"/>
    <w:rsid w:val="00194189"/>
    <w:rsid w:val="00195316"/>
    <w:rsid w:val="00195AAE"/>
    <w:rsid w:val="00196578"/>
    <w:rsid w:val="00197BA9"/>
    <w:rsid w:val="00197C2A"/>
    <w:rsid w:val="001A03B8"/>
    <w:rsid w:val="001A1B2F"/>
    <w:rsid w:val="001A22B1"/>
    <w:rsid w:val="001A24AF"/>
    <w:rsid w:val="001A5087"/>
    <w:rsid w:val="001A7C90"/>
    <w:rsid w:val="001A7D8B"/>
    <w:rsid w:val="001B62EE"/>
    <w:rsid w:val="001C13B4"/>
    <w:rsid w:val="001C1F4A"/>
    <w:rsid w:val="001C217A"/>
    <w:rsid w:val="001C25FD"/>
    <w:rsid w:val="001C2925"/>
    <w:rsid w:val="001C2C10"/>
    <w:rsid w:val="001C4B48"/>
    <w:rsid w:val="001C5E6A"/>
    <w:rsid w:val="001D10E5"/>
    <w:rsid w:val="001D1DE2"/>
    <w:rsid w:val="001D263B"/>
    <w:rsid w:val="001D2CF5"/>
    <w:rsid w:val="001D3A91"/>
    <w:rsid w:val="001D4B8C"/>
    <w:rsid w:val="001E2141"/>
    <w:rsid w:val="001E3C92"/>
    <w:rsid w:val="001E3EB2"/>
    <w:rsid w:val="001E4B2A"/>
    <w:rsid w:val="001E5E4A"/>
    <w:rsid w:val="001F0ED0"/>
    <w:rsid w:val="001F1C4B"/>
    <w:rsid w:val="001F25BE"/>
    <w:rsid w:val="001F3426"/>
    <w:rsid w:val="001F34F1"/>
    <w:rsid w:val="001F4380"/>
    <w:rsid w:val="001F4F93"/>
    <w:rsid w:val="001F6196"/>
    <w:rsid w:val="001F6727"/>
    <w:rsid w:val="001F7DF5"/>
    <w:rsid w:val="00201504"/>
    <w:rsid w:val="0020162D"/>
    <w:rsid w:val="00201B3C"/>
    <w:rsid w:val="00202252"/>
    <w:rsid w:val="00202932"/>
    <w:rsid w:val="0020377C"/>
    <w:rsid w:val="00206B36"/>
    <w:rsid w:val="0021080E"/>
    <w:rsid w:val="00210AE3"/>
    <w:rsid w:val="002120F3"/>
    <w:rsid w:val="002124EB"/>
    <w:rsid w:val="002144A1"/>
    <w:rsid w:val="00214B17"/>
    <w:rsid w:val="00214E2C"/>
    <w:rsid w:val="002150C3"/>
    <w:rsid w:val="00221197"/>
    <w:rsid w:val="002219D6"/>
    <w:rsid w:val="0022607D"/>
    <w:rsid w:val="002268D9"/>
    <w:rsid w:val="002315D4"/>
    <w:rsid w:val="00231DB4"/>
    <w:rsid w:val="002321DE"/>
    <w:rsid w:val="00233AA4"/>
    <w:rsid w:val="002355B3"/>
    <w:rsid w:val="00236A0D"/>
    <w:rsid w:val="00237CE3"/>
    <w:rsid w:val="00243C34"/>
    <w:rsid w:val="00244918"/>
    <w:rsid w:val="00244FC3"/>
    <w:rsid w:val="00245C94"/>
    <w:rsid w:val="00246DF2"/>
    <w:rsid w:val="00251789"/>
    <w:rsid w:val="002520C1"/>
    <w:rsid w:val="002529CE"/>
    <w:rsid w:val="002535F5"/>
    <w:rsid w:val="0025639E"/>
    <w:rsid w:val="002574D2"/>
    <w:rsid w:val="002600D6"/>
    <w:rsid w:val="002604F1"/>
    <w:rsid w:val="002638A2"/>
    <w:rsid w:val="00263D6C"/>
    <w:rsid w:val="00265CC3"/>
    <w:rsid w:val="00265E0D"/>
    <w:rsid w:val="002716AC"/>
    <w:rsid w:val="0027356A"/>
    <w:rsid w:val="00276039"/>
    <w:rsid w:val="002807BB"/>
    <w:rsid w:val="00281505"/>
    <w:rsid w:val="0028159F"/>
    <w:rsid w:val="002821F8"/>
    <w:rsid w:val="00285FCE"/>
    <w:rsid w:val="002865A1"/>
    <w:rsid w:val="002871BB"/>
    <w:rsid w:val="002900E3"/>
    <w:rsid w:val="00290584"/>
    <w:rsid w:val="00295A5B"/>
    <w:rsid w:val="00295D6D"/>
    <w:rsid w:val="002971D6"/>
    <w:rsid w:val="002A0ACC"/>
    <w:rsid w:val="002A2028"/>
    <w:rsid w:val="002A37DF"/>
    <w:rsid w:val="002A3C5D"/>
    <w:rsid w:val="002A400A"/>
    <w:rsid w:val="002A69B7"/>
    <w:rsid w:val="002A7A4A"/>
    <w:rsid w:val="002B02F1"/>
    <w:rsid w:val="002B264D"/>
    <w:rsid w:val="002B44DC"/>
    <w:rsid w:val="002B48AF"/>
    <w:rsid w:val="002B50CD"/>
    <w:rsid w:val="002B56C1"/>
    <w:rsid w:val="002B615A"/>
    <w:rsid w:val="002B6C47"/>
    <w:rsid w:val="002B6EFD"/>
    <w:rsid w:val="002B7068"/>
    <w:rsid w:val="002B71B1"/>
    <w:rsid w:val="002B75BA"/>
    <w:rsid w:val="002C0656"/>
    <w:rsid w:val="002C10D0"/>
    <w:rsid w:val="002C2D86"/>
    <w:rsid w:val="002C61F5"/>
    <w:rsid w:val="002C6AA1"/>
    <w:rsid w:val="002C72E2"/>
    <w:rsid w:val="002C7B66"/>
    <w:rsid w:val="002D22BB"/>
    <w:rsid w:val="002D2B6A"/>
    <w:rsid w:val="002D2B8D"/>
    <w:rsid w:val="002D3AB6"/>
    <w:rsid w:val="002D45AB"/>
    <w:rsid w:val="002D51E6"/>
    <w:rsid w:val="002D75A4"/>
    <w:rsid w:val="002E0D9D"/>
    <w:rsid w:val="002E2B6C"/>
    <w:rsid w:val="002E363E"/>
    <w:rsid w:val="002E376C"/>
    <w:rsid w:val="002E621F"/>
    <w:rsid w:val="002E6D8A"/>
    <w:rsid w:val="002E7708"/>
    <w:rsid w:val="002F040B"/>
    <w:rsid w:val="002F1845"/>
    <w:rsid w:val="002F23E0"/>
    <w:rsid w:val="002F2517"/>
    <w:rsid w:val="002F2B00"/>
    <w:rsid w:val="002F3834"/>
    <w:rsid w:val="002F390A"/>
    <w:rsid w:val="002F3AC2"/>
    <w:rsid w:val="002F3EA4"/>
    <w:rsid w:val="002F43C9"/>
    <w:rsid w:val="002F4844"/>
    <w:rsid w:val="002F4845"/>
    <w:rsid w:val="002F668D"/>
    <w:rsid w:val="00300518"/>
    <w:rsid w:val="00305FE0"/>
    <w:rsid w:val="003065B8"/>
    <w:rsid w:val="0031005B"/>
    <w:rsid w:val="00311DA3"/>
    <w:rsid w:val="00316F94"/>
    <w:rsid w:val="00317E8D"/>
    <w:rsid w:val="00322AB0"/>
    <w:rsid w:val="00322E6C"/>
    <w:rsid w:val="00324B33"/>
    <w:rsid w:val="00326674"/>
    <w:rsid w:val="00326915"/>
    <w:rsid w:val="00327987"/>
    <w:rsid w:val="00330DA4"/>
    <w:rsid w:val="00330E1E"/>
    <w:rsid w:val="003322D0"/>
    <w:rsid w:val="0033365E"/>
    <w:rsid w:val="00333D63"/>
    <w:rsid w:val="00336974"/>
    <w:rsid w:val="00337F19"/>
    <w:rsid w:val="00341C57"/>
    <w:rsid w:val="003424C5"/>
    <w:rsid w:val="00343313"/>
    <w:rsid w:val="00345097"/>
    <w:rsid w:val="00347E18"/>
    <w:rsid w:val="0035301F"/>
    <w:rsid w:val="00353771"/>
    <w:rsid w:val="0035590D"/>
    <w:rsid w:val="00356D11"/>
    <w:rsid w:val="00356F58"/>
    <w:rsid w:val="00360B01"/>
    <w:rsid w:val="00361D4E"/>
    <w:rsid w:val="00362FD8"/>
    <w:rsid w:val="00363998"/>
    <w:rsid w:val="00363B17"/>
    <w:rsid w:val="00364463"/>
    <w:rsid w:val="0036681C"/>
    <w:rsid w:val="00371199"/>
    <w:rsid w:val="0037430F"/>
    <w:rsid w:val="0037737E"/>
    <w:rsid w:val="00382001"/>
    <w:rsid w:val="00382B63"/>
    <w:rsid w:val="003833B0"/>
    <w:rsid w:val="0038461A"/>
    <w:rsid w:val="00385077"/>
    <w:rsid w:val="003851FF"/>
    <w:rsid w:val="00385BB5"/>
    <w:rsid w:val="003874BD"/>
    <w:rsid w:val="00387774"/>
    <w:rsid w:val="00390A1F"/>
    <w:rsid w:val="003927E3"/>
    <w:rsid w:val="00392CA3"/>
    <w:rsid w:val="00394DB9"/>
    <w:rsid w:val="00396AB6"/>
    <w:rsid w:val="003979E9"/>
    <w:rsid w:val="00397C5A"/>
    <w:rsid w:val="00397FC4"/>
    <w:rsid w:val="003A0F20"/>
    <w:rsid w:val="003A1B56"/>
    <w:rsid w:val="003A2210"/>
    <w:rsid w:val="003A3287"/>
    <w:rsid w:val="003A6AD0"/>
    <w:rsid w:val="003A77DB"/>
    <w:rsid w:val="003A7814"/>
    <w:rsid w:val="003B0566"/>
    <w:rsid w:val="003B1D6B"/>
    <w:rsid w:val="003B3BB4"/>
    <w:rsid w:val="003B5032"/>
    <w:rsid w:val="003B63FD"/>
    <w:rsid w:val="003B7283"/>
    <w:rsid w:val="003B7C67"/>
    <w:rsid w:val="003C796D"/>
    <w:rsid w:val="003D16EA"/>
    <w:rsid w:val="003D25F3"/>
    <w:rsid w:val="003D373B"/>
    <w:rsid w:val="003D442B"/>
    <w:rsid w:val="003D4B92"/>
    <w:rsid w:val="003D5495"/>
    <w:rsid w:val="003D5634"/>
    <w:rsid w:val="003E08C3"/>
    <w:rsid w:val="003E1D49"/>
    <w:rsid w:val="003E1E73"/>
    <w:rsid w:val="003E2DD3"/>
    <w:rsid w:val="003E3198"/>
    <w:rsid w:val="003E4BB7"/>
    <w:rsid w:val="003E584B"/>
    <w:rsid w:val="003E69CB"/>
    <w:rsid w:val="003E6CBB"/>
    <w:rsid w:val="003F4B9B"/>
    <w:rsid w:val="003F781C"/>
    <w:rsid w:val="00400972"/>
    <w:rsid w:val="00400B9A"/>
    <w:rsid w:val="00401263"/>
    <w:rsid w:val="00401E4A"/>
    <w:rsid w:val="00404988"/>
    <w:rsid w:val="00406474"/>
    <w:rsid w:val="00406979"/>
    <w:rsid w:val="00407F6A"/>
    <w:rsid w:val="00411CDD"/>
    <w:rsid w:val="00413D4D"/>
    <w:rsid w:val="004165A8"/>
    <w:rsid w:val="00416924"/>
    <w:rsid w:val="00417C40"/>
    <w:rsid w:val="0042056B"/>
    <w:rsid w:val="0042106F"/>
    <w:rsid w:val="004229A6"/>
    <w:rsid w:val="00424A5D"/>
    <w:rsid w:val="0043052E"/>
    <w:rsid w:val="00433FE9"/>
    <w:rsid w:val="00440874"/>
    <w:rsid w:val="00440B26"/>
    <w:rsid w:val="00441F94"/>
    <w:rsid w:val="00444219"/>
    <w:rsid w:val="00445AB7"/>
    <w:rsid w:val="00450C89"/>
    <w:rsid w:val="00450CB3"/>
    <w:rsid w:val="0045306A"/>
    <w:rsid w:val="004568F4"/>
    <w:rsid w:val="00460015"/>
    <w:rsid w:val="00460596"/>
    <w:rsid w:val="004611EE"/>
    <w:rsid w:val="004655D4"/>
    <w:rsid w:val="00466ABB"/>
    <w:rsid w:val="00470EA5"/>
    <w:rsid w:val="00472054"/>
    <w:rsid w:val="00472398"/>
    <w:rsid w:val="0047270F"/>
    <w:rsid w:val="004800C2"/>
    <w:rsid w:val="00480B81"/>
    <w:rsid w:val="00481BD3"/>
    <w:rsid w:val="00482F26"/>
    <w:rsid w:val="00482F6B"/>
    <w:rsid w:val="00484510"/>
    <w:rsid w:val="00484EBF"/>
    <w:rsid w:val="00486278"/>
    <w:rsid w:val="004868E8"/>
    <w:rsid w:val="004913A8"/>
    <w:rsid w:val="004923C0"/>
    <w:rsid w:val="004936AA"/>
    <w:rsid w:val="004958F5"/>
    <w:rsid w:val="00496F6F"/>
    <w:rsid w:val="004A07CC"/>
    <w:rsid w:val="004A1733"/>
    <w:rsid w:val="004A20EC"/>
    <w:rsid w:val="004A3A10"/>
    <w:rsid w:val="004A4DF8"/>
    <w:rsid w:val="004A57F7"/>
    <w:rsid w:val="004A6B68"/>
    <w:rsid w:val="004A6E95"/>
    <w:rsid w:val="004A7C1F"/>
    <w:rsid w:val="004B2588"/>
    <w:rsid w:val="004B2770"/>
    <w:rsid w:val="004B2B37"/>
    <w:rsid w:val="004B31F0"/>
    <w:rsid w:val="004B3432"/>
    <w:rsid w:val="004B4D9F"/>
    <w:rsid w:val="004B7A8A"/>
    <w:rsid w:val="004B7C65"/>
    <w:rsid w:val="004C0DFC"/>
    <w:rsid w:val="004C2A8C"/>
    <w:rsid w:val="004C3947"/>
    <w:rsid w:val="004C497E"/>
    <w:rsid w:val="004C7036"/>
    <w:rsid w:val="004D1B85"/>
    <w:rsid w:val="004D3892"/>
    <w:rsid w:val="004D3EF8"/>
    <w:rsid w:val="004D4777"/>
    <w:rsid w:val="004D7DFC"/>
    <w:rsid w:val="004D7F5D"/>
    <w:rsid w:val="004E1502"/>
    <w:rsid w:val="004E3CA9"/>
    <w:rsid w:val="004E3DE4"/>
    <w:rsid w:val="004E5454"/>
    <w:rsid w:val="004E5B02"/>
    <w:rsid w:val="004E6225"/>
    <w:rsid w:val="004E6647"/>
    <w:rsid w:val="004F0667"/>
    <w:rsid w:val="004F0D03"/>
    <w:rsid w:val="004F5236"/>
    <w:rsid w:val="004F6935"/>
    <w:rsid w:val="004F794F"/>
    <w:rsid w:val="004F7A88"/>
    <w:rsid w:val="0050038D"/>
    <w:rsid w:val="005010E8"/>
    <w:rsid w:val="00503072"/>
    <w:rsid w:val="00503B34"/>
    <w:rsid w:val="00505049"/>
    <w:rsid w:val="00505212"/>
    <w:rsid w:val="00506E78"/>
    <w:rsid w:val="00506EF3"/>
    <w:rsid w:val="00511B49"/>
    <w:rsid w:val="00511BD0"/>
    <w:rsid w:val="00512674"/>
    <w:rsid w:val="00513A50"/>
    <w:rsid w:val="00514479"/>
    <w:rsid w:val="00514984"/>
    <w:rsid w:val="005160C1"/>
    <w:rsid w:val="00520D6B"/>
    <w:rsid w:val="00523D6A"/>
    <w:rsid w:val="0052594A"/>
    <w:rsid w:val="00527B7C"/>
    <w:rsid w:val="00531595"/>
    <w:rsid w:val="00531D96"/>
    <w:rsid w:val="005327C1"/>
    <w:rsid w:val="005333BF"/>
    <w:rsid w:val="0053403F"/>
    <w:rsid w:val="00535F4D"/>
    <w:rsid w:val="00536880"/>
    <w:rsid w:val="005409EC"/>
    <w:rsid w:val="00541AB7"/>
    <w:rsid w:val="005427F4"/>
    <w:rsid w:val="005428EA"/>
    <w:rsid w:val="00542AA2"/>
    <w:rsid w:val="00546275"/>
    <w:rsid w:val="00547054"/>
    <w:rsid w:val="00550123"/>
    <w:rsid w:val="0055133B"/>
    <w:rsid w:val="005544E3"/>
    <w:rsid w:val="005545BF"/>
    <w:rsid w:val="005557B2"/>
    <w:rsid w:val="005561F5"/>
    <w:rsid w:val="00556D5F"/>
    <w:rsid w:val="00557D17"/>
    <w:rsid w:val="005605F2"/>
    <w:rsid w:val="00561D6D"/>
    <w:rsid w:val="00564F05"/>
    <w:rsid w:val="005654E5"/>
    <w:rsid w:val="00565F4D"/>
    <w:rsid w:val="005662A7"/>
    <w:rsid w:val="00566B9E"/>
    <w:rsid w:val="00566EA6"/>
    <w:rsid w:val="005670D2"/>
    <w:rsid w:val="005703AE"/>
    <w:rsid w:val="00572400"/>
    <w:rsid w:val="005730A2"/>
    <w:rsid w:val="00573E85"/>
    <w:rsid w:val="00575158"/>
    <w:rsid w:val="0057650B"/>
    <w:rsid w:val="00576612"/>
    <w:rsid w:val="00580A4F"/>
    <w:rsid w:val="0058253D"/>
    <w:rsid w:val="005832E9"/>
    <w:rsid w:val="005857E1"/>
    <w:rsid w:val="005874AE"/>
    <w:rsid w:val="00587DFB"/>
    <w:rsid w:val="0059264F"/>
    <w:rsid w:val="005928E5"/>
    <w:rsid w:val="005948A5"/>
    <w:rsid w:val="00594F36"/>
    <w:rsid w:val="00594F52"/>
    <w:rsid w:val="00595BEF"/>
    <w:rsid w:val="005A1F50"/>
    <w:rsid w:val="005A42E8"/>
    <w:rsid w:val="005A54CB"/>
    <w:rsid w:val="005A562D"/>
    <w:rsid w:val="005A6067"/>
    <w:rsid w:val="005A68B5"/>
    <w:rsid w:val="005B025D"/>
    <w:rsid w:val="005B2916"/>
    <w:rsid w:val="005B3E6A"/>
    <w:rsid w:val="005B5569"/>
    <w:rsid w:val="005B5A92"/>
    <w:rsid w:val="005B5A96"/>
    <w:rsid w:val="005B6067"/>
    <w:rsid w:val="005C521C"/>
    <w:rsid w:val="005C5A31"/>
    <w:rsid w:val="005C726D"/>
    <w:rsid w:val="005C78D1"/>
    <w:rsid w:val="005D1057"/>
    <w:rsid w:val="005D29E4"/>
    <w:rsid w:val="005D30EC"/>
    <w:rsid w:val="005D447A"/>
    <w:rsid w:val="005E23B6"/>
    <w:rsid w:val="005E318D"/>
    <w:rsid w:val="005E32F7"/>
    <w:rsid w:val="005E33EE"/>
    <w:rsid w:val="005E3952"/>
    <w:rsid w:val="005E5F82"/>
    <w:rsid w:val="005F08BA"/>
    <w:rsid w:val="005F444E"/>
    <w:rsid w:val="005F46C5"/>
    <w:rsid w:val="005F6738"/>
    <w:rsid w:val="005F6F6B"/>
    <w:rsid w:val="00600510"/>
    <w:rsid w:val="00601F0A"/>
    <w:rsid w:val="0060357F"/>
    <w:rsid w:val="006035F6"/>
    <w:rsid w:val="0060483D"/>
    <w:rsid w:val="00605C2A"/>
    <w:rsid w:val="006069BA"/>
    <w:rsid w:val="00606ABB"/>
    <w:rsid w:val="00607345"/>
    <w:rsid w:val="0060742D"/>
    <w:rsid w:val="006078DF"/>
    <w:rsid w:val="0061015E"/>
    <w:rsid w:val="00611637"/>
    <w:rsid w:val="00612523"/>
    <w:rsid w:val="0061467C"/>
    <w:rsid w:val="00614A72"/>
    <w:rsid w:val="006202A3"/>
    <w:rsid w:val="00622066"/>
    <w:rsid w:val="00623094"/>
    <w:rsid w:val="00623D2F"/>
    <w:rsid w:val="00624D52"/>
    <w:rsid w:val="00624D6C"/>
    <w:rsid w:val="006255BC"/>
    <w:rsid w:val="00626807"/>
    <w:rsid w:val="00627056"/>
    <w:rsid w:val="00627C5C"/>
    <w:rsid w:val="0063024E"/>
    <w:rsid w:val="00631707"/>
    <w:rsid w:val="00631D88"/>
    <w:rsid w:val="00631FBB"/>
    <w:rsid w:val="00632E92"/>
    <w:rsid w:val="00633BD5"/>
    <w:rsid w:val="0063407F"/>
    <w:rsid w:val="00634DCC"/>
    <w:rsid w:val="00634DF3"/>
    <w:rsid w:val="00636788"/>
    <w:rsid w:val="006401F4"/>
    <w:rsid w:val="0064347E"/>
    <w:rsid w:val="006436B8"/>
    <w:rsid w:val="0064516C"/>
    <w:rsid w:val="006472B0"/>
    <w:rsid w:val="006542CE"/>
    <w:rsid w:val="006563BF"/>
    <w:rsid w:val="00656BC3"/>
    <w:rsid w:val="00656D59"/>
    <w:rsid w:val="00656E31"/>
    <w:rsid w:val="00662569"/>
    <w:rsid w:val="00664FB7"/>
    <w:rsid w:val="00665D00"/>
    <w:rsid w:val="006666FF"/>
    <w:rsid w:val="0067058A"/>
    <w:rsid w:val="00675DC7"/>
    <w:rsid w:val="00675F5A"/>
    <w:rsid w:val="00675FD7"/>
    <w:rsid w:val="00676538"/>
    <w:rsid w:val="00676C8F"/>
    <w:rsid w:val="0068015A"/>
    <w:rsid w:val="00680866"/>
    <w:rsid w:val="00682254"/>
    <w:rsid w:val="00683B3B"/>
    <w:rsid w:val="00690DFA"/>
    <w:rsid w:val="00691214"/>
    <w:rsid w:val="00691A25"/>
    <w:rsid w:val="00692544"/>
    <w:rsid w:val="006945F4"/>
    <w:rsid w:val="006955F8"/>
    <w:rsid w:val="00695B66"/>
    <w:rsid w:val="006967DF"/>
    <w:rsid w:val="006A0234"/>
    <w:rsid w:val="006A3154"/>
    <w:rsid w:val="006A43BC"/>
    <w:rsid w:val="006A53EE"/>
    <w:rsid w:val="006A5463"/>
    <w:rsid w:val="006A5EF6"/>
    <w:rsid w:val="006B049F"/>
    <w:rsid w:val="006B0AC9"/>
    <w:rsid w:val="006B11D5"/>
    <w:rsid w:val="006B2AE3"/>
    <w:rsid w:val="006B4F6E"/>
    <w:rsid w:val="006B52EF"/>
    <w:rsid w:val="006C0453"/>
    <w:rsid w:val="006C083D"/>
    <w:rsid w:val="006C1B1F"/>
    <w:rsid w:val="006C20E1"/>
    <w:rsid w:val="006C2411"/>
    <w:rsid w:val="006C5FC4"/>
    <w:rsid w:val="006C690A"/>
    <w:rsid w:val="006D2048"/>
    <w:rsid w:val="006D2ECE"/>
    <w:rsid w:val="006D4C8D"/>
    <w:rsid w:val="006D5A62"/>
    <w:rsid w:val="006D6C57"/>
    <w:rsid w:val="006D6E09"/>
    <w:rsid w:val="006E2654"/>
    <w:rsid w:val="006E2E62"/>
    <w:rsid w:val="006E38F0"/>
    <w:rsid w:val="006E3E2A"/>
    <w:rsid w:val="006E4A89"/>
    <w:rsid w:val="006E4CFB"/>
    <w:rsid w:val="006E5068"/>
    <w:rsid w:val="006E5F1C"/>
    <w:rsid w:val="006E611B"/>
    <w:rsid w:val="006F1556"/>
    <w:rsid w:val="006F22B4"/>
    <w:rsid w:val="006F2778"/>
    <w:rsid w:val="006F7FB2"/>
    <w:rsid w:val="00700192"/>
    <w:rsid w:val="007002B7"/>
    <w:rsid w:val="0070105B"/>
    <w:rsid w:val="00701F04"/>
    <w:rsid w:val="0070307B"/>
    <w:rsid w:val="007045DE"/>
    <w:rsid w:val="00704817"/>
    <w:rsid w:val="007049A4"/>
    <w:rsid w:val="007108D0"/>
    <w:rsid w:val="00710BCF"/>
    <w:rsid w:val="00712435"/>
    <w:rsid w:val="00712EAC"/>
    <w:rsid w:val="00715DCE"/>
    <w:rsid w:val="007175A1"/>
    <w:rsid w:val="00721A7A"/>
    <w:rsid w:val="0072352C"/>
    <w:rsid w:val="00726305"/>
    <w:rsid w:val="0072757E"/>
    <w:rsid w:val="0072792B"/>
    <w:rsid w:val="00731E5A"/>
    <w:rsid w:val="00732E3D"/>
    <w:rsid w:val="00734261"/>
    <w:rsid w:val="00736EBA"/>
    <w:rsid w:val="00740493"/>
    <w:rsid w:val="0074122C"/>
    <w:rsid w:val="00741A24"/>
    <w:rsid w:val="00741A4D"/>
    <w:rsid w:val="007425D7"/>
    <w:rsid w:val="00743E66"/>
    <w:rsid w:val="00745781"/>
    <w:rsid w:val="007458BD"/>
    <w:rsid w:val="00745DC9"/>
    <w:rsid w:val="00747451"/>
    <w:rsid w:val="007476A8"/>
    <w:rsid w:val="00750118"/>
    <w:rsid w:val="00751616"/>
    <w:rsid w:val="007517E3"/>
    <w:rsid w:val="00751FAD"/>
    <w:rsid w:val="00754BE2"/>
    <w:rsid w:val="00754DEB"/>
    <w:rsid w:val="0075582B"/>
    <w:rsid w:val="00756B77"/>
    <w:rsid w:val="00760174"/>
    <w:rsid w:val="00761B91"/>
    <w:rsid w:val="007640DC"/>
    <w:rsid w:val="0076507D"/>
    <w:rsid w:val="0076576D"/>
    <w:rsid w:val="00765C0C"/>
    <w:rsid w:val="00765E86"/>
    <w:rsid w:val="00767A47"/>
    <w:rsid w:val="00770B94"/>
    <w:rsid w:val="00771798"/>
    <w:rsid w:val="00771F50"/>
    <w:rsid w:val="00772732"/>
    <w:rsid w:val="007730AE"/>
    <w:rsid w:val="007733A7"/>
    <w:rsid w:val="0077363F"/>
    <w:rsid w:val="00773D87"/>
    <w:rsid w:val="007768E8"/>
    <w:rsid w:val="00783EC5"/>
    <w:rsid w:val="00785A0D"/>
    <w:rsid w:val="0079061E"/>
    <w:rsid w:val="00793801"/>
    <w:rsid w:val="00795501"/>
    <w:rsid w:val="00795780"/>
    <w:rsid w:val="007958FB"/>
    <w:rsid w:val="00795AA2"/>
    <w:rsid w:val="0079612B"/>
    <w:rsid w:val="00797423"/>
    <w:rsid w:val="007A0A39"/>
    <w:rsid w:val="007A0BE5"/>
    <w:rsid w:val="007A171E"/>
    <w:rsid w:val="007A1FAB"/>
    <w:rsid w:val="007A23BD"/>
    <w:rsid w:val="007A2855"/>
    <w:rsid w:val="007A5D8F"/>
    <w:rsid w:val="007A6C73"/>
    <w:rsid w:val="007A79F7"/>
    <w:rsid w:val="007B0310"/>
    <w:rsid w:val="007B1CD9"/>
    <w:rsid w:val="007B2CF2"/>
    <w:rsid w:val="007B32AA"/>
    <w:rsid w:val="007B53C2"/>
    <w:rsid w:val="007B5ACA"/>
    <w:rsid w:val="007B6AA0"/>
    <w:rsid w:val="007C16E4"/>
    <w:rsid w:val="007C19AA"/>
    <w:rsid w:val="007C2EC4"/>
    <w:rsid w:val="007C557C"/>
    <w:rsid w:val="007C58C2"/>
    <w:rsid w:val="007C5A9B"/>
    <w:rsid w:val="007C7CB5"/>
    <w:rsid w:val="007D2B8A"/>
    <w:rsid w:val="007D333E"/>
    <w:rsid w:val="007D7141"/>
    <w:rsid w:val="007E0517"/>
    <w:rsid w:val="007E0B2E"/>
    <w:rsid w:val="007E1E17"/>
    <w:rsid w:val="007E34FD"/>
    <w:rsid w:val="007E53BB"/>
    <w:rsid w:val="007E6377"/>
    <w:rsid w:val="007E71DF"/>
    <w:rsid w:val="007E777F"/>
    <w:rsid w:val="007F10F6"/>
    <w:rsid w:val="007F4745"/>
    <w:rsid w:val="007F65BD"/>
    <w:rsid w:val="007F6958"/>
    <w:rsid w:val="00800F9C"/>
    <w:rsid w:val="008017BF"/>
    <w:rsid w:val="00802E2A"/>
    <w:rsid w:val="00802FC2"/>
    <w:rsid w:val="00806B2D"/>
    <w:rsid w:val="0080700C"/>
    <w:rsid w:val="00807FBE"/>
    <w:rsid w:val="00811D61"/>
    <w:rsid w:val="00813649"/>
    <w:rsid w:val="00813AB4"/>
    <w:rsid w:val="00816BFA"/>
    <w:rsid w:val="00817D6C"/>
    <w:rsid w:val="00820466"/>
    <w:rsid w:val="00821A9C"/>
    <w:rsid w:val="00821B0B"/>
    <w:rsid w:val="00822ED7"/>
    <w:rsid w:val="00823580"/>
    <w:rsid w:val="0082372A"/>
    <w:rsid w:val="0082432F"/>
    <w:rsid w:val="008250D8"/>
    <w:rsid w:val="00825644"/>
    <w:rsid w:val="00827DB5"/>
    <w:rsid w:val="008306C1"/>
    <w:rsid w:val="008329A8"/>
    <w:rsid w:val="00833342"/>
    <w:rsid w:val="00834AAF"/>
    <w:rsid w:val="00834D44"/>
    <w:rsid w:val="008372B8"/>
    <w:rsid w:val="00837380"/>
    <w:rsid w:val="00840507"/>
    <w:rsid w:val="00843E6D"/>
    <w:rsid w:val="00846375"/>
    <w:rsid w:val="008500C4"/>
    <w:rsid w:val="00851100"/>
    <w:rsid w:val="0085246F"/>
    <w:rsid w:val="00854377"/>
    <w:rsid w:val="0085458F"/>
    <w:rsid w:val="00855492"/>
    <w:rsid w:val="008559CC"/>
    <w:rsid w:val="008606B4"/>
    <w:rsid w:val="00860881"/>
    <w:rsid w:val="00862225"/>
    <w:rsid w:val="008624CE"/>
    <w:rsid w:val="00863CAE"/>
    <w:rsid w:val="008661CE"/>
    <w:rsid w:val="00866E6B"/>
    <w:rsid w:val="0087146D"/>
    <w:rsid w:val="00871B11"/>
    <w:rsid w:val="00872D3D"/>
    <w:rsid w:val="00873F5C"/>
    <w:rsid w:val="008742C5"/>
    <w:rsid w:val="00875E91"/>
    <w:rsid w:val="008774F3"/>
    <w:rsid w:val="0087772F"/>
    <w:rsid w:val="00880DC4"/>
    <w:rsid w:val="008812E7"/>
    <w:rsid w:val="0088149C"/>
    <w:rsid w:val="00881904"/>
    <w:rsid w:val="0088311C"/>
    <w:rsid w:val="008853A2"/>
    <w:rsid w:val="008853E9"/>
    <w:rsid w:val="00890309"/>
    <w:rsid w:val="0089285B"/>
    <w:rsid w:val="00892B7E"/>
    <w:rsid w:val="00893096"/>
    <w:rsid w:val="008976A3"/>
    <w:rsid w:val="008A214A"/>
    <w:rsid w:val="008A28CB"/>
    <w:rsid w:val="008A5006"/>
    <w:rsid w:val="008A7047"/>
    <w:rsid w:val="008B0716"/>
    <w:rsid w:val="008B2FC1"/>
    <w:rsid w:val="008B3478"/>
    <w:rsid w:val="008B5262"/>
    <w:rsid w:val="008B6F32"/>
    <w:rsid w:val="008C0009"/>
    <w:rsid w:val="008C132A"/>
    <w:rsid w:val="008C2859"/>
    <w:rsid w:val="008C3298"/>
    <w:rsid w:val="008C4D1D"/>
    <w:rsid w:val="008D0B13"/>
    <w:rsid w:val="008D3C7F"/>
    <w:rsid w:val="008D5614"/>
    <w:rsid w:val="008D638D"/>
    <w:rsid w:val="008D76EE"/>
    <w:rsid w:val="008E025B"/>
    <w:rsid w:val="008E0D83"/>
    <w:rsid w:val="008E1522"/>
    <w:rsid w:val="008E2A07"/>
    <w:rsid w:val="008E3673"/>
    <w:rsid w:val="008E3EBC"/>
    <w:rsid w:val="008E4350"/>
    <w:rsid w:val="008E4734"/>
    <w:rsid w:val="008E6945"/>
    <w:rsid w:val="008F140A"/>
    <w:rsid w:val="008F24AB"/>
    <w:rsid w:val="008F5704"/>
    <w:rsid w:val="00902060"/>
    <w:rsid w:val="00904D92"/>
    <w:rsid w:val="009057A7"/>
    <w:rsid w:val="00907401"/>
    <w:rsid w:val="00912CCA"/>
    <w:rsid w:val="00913A60"/>
    <w:rsid w:val="009143FC"/>
    <w:rsid w:val="00922311"/>
    <w:rsid w:val="00922422"/>
    <w:rsid w:val="00923D5C"/>
    <w:rsid w:val="00924468"/>
    <w:rsid w:val="00925920"/>
    <w:rsid w:val="009260AE"/>
    <w:rsid w:val="009261FD"/>
    <w:rsid w:val="00927028"/>
    <w:rsid w:val="009271CA"/>
    <w:rsid w:val="009365CD"/>
    <w:rsid w:val="00936812"/>
    <w:rsid w:val="00941BDF"/>
    <w:rsid w:val="0094296B"/>
    <w:rsid w:val="00942C0D"/>
    <w:rsid w:val="00943B94"/>
    <w:rsid w:val="0094450F"/>
    <w:rsid w:val="00944709"/>
    <w:rsid w:val="00953CE9"/>
    <w:rsid w:val="00954F27"/>
    <w:rsid w:val="0095679B"/>
    <w:rsid w:val="00956F40"/>
    <w:rsid w:val="0096394F"/>
    <w:rsid w:val="00966353"/>
    <w:rsid w:val="00967563"/>
    <w:rsid w:val="00967F10"/>
    <w:rsid w:val="009704FD"/>
    <w:rsid w:val="00970829"/>
    <w:rsid w:val="00971582"/>
    <w:rsid w:val="009715EF"/>
    <w:rsid w:val="00971B40"/>
    <w:rsid w:val="009749A1"/>
    <w:rsid w:val="00974ADB"/>
    <w:rsid w:val="00974FB1"/>
    <w:rsid w:val="00975A82"/>
    <w:rsid w:val="00975CC5"/>
    <w:rsid w:val="009801B6"/>
    <w:rsid w:val="009823F3"/>
    <w:rsid w:val="00986453"/>
    <w:rsid w:val="009928D2"/>
    <w:rsid w:val="00993A55"/>
    <w:rsid w:val="00995FBC"/>
    <w:rsid w:val="009961EB"/>
    <w:rsid w:val="009A05DB"/>
    <w:rsid w:val="009A13AD"/>
    <w:rsid w:val="009A3597"/>
    <w:rsid w:val="009A51BC"/>
    <w:rsid w:val="009B0A94"/>
    <w:rsid w:val="009B3C48"/>
    <w:rsid w:val="009B4C9C"/>
    <w:rsid w:val="009B51EA"/>
    <w:rsid w:val="009B5579"/>
    <w:rsid w:val="009C08E4"/>
    <w:rsid w:val="009C09E5"/>
    <w:rsid w:val="009C0ABA"/>
    <w:rsid w:val="009C0DD9"/>
    <w:rsid w:val="009C19D6"/>
    <w:rsid w:val="009C268F"/>
    <w:rsid w:val="009C5358"/>
    <w:rsid w:val="009C54FB"/>
    <w:rsid w:val="009C7043"/>
    <w:rsid w:val="009C709E"/>
    <w:rsid w:val="009D29D3"/>
    <w:rsid w:val="009D3D5D"/>
    <w:rsid w:val="009D3F3D"/>
    <w:rsid w:val="009D45FE"/>
    <w:rsid w:val="009E0FA7"/>
    <w:rsid w:val="009E1845"/>
    <w:rsid w:val="009E4571"/>
    <w:rsid w:val="009E5FA9"/>
    <w:rsid w:val="009E77FF"/>
    <w:rsid w:val="009E7ACD"/>
    <w:rsid w:val="009E7D12"/>
    <w:rsid w:val="009E7FAB"/>
    <w:rsid w:val="009E7FF6"/>
    <w:rsid w:val="009F026E"/>
    <w:rsid w:val="009F1AFF"/>
    <w:rsid w:val="009F24A2"/>
    <w:rsid w:val="009F261D"/>
    <w:rsid w:val="009F3042"/>
    <w:rsid w:val="009F4635"/>
    <w:rsid w:val="009F4816"/>
    <w:rsid w:val="009F5586"/>
    <w:rsid w:val="009F63E8"/>
    <w:rsid w:val="009F749F"/>
    <w:rsid w:val="009F7AF5"/>
    <w:rsid w:val="009F7B39"/>
    <w:rsid w:val="00A005D6"/>
    <w:rsid w:val="00A02827"/>
    <w:rsid w:val="00A03B5A"/>
    <w:rsid w:val="00A04390"/>
    <w:rsid w:val="00A06A39"/>
    <w:rsid w:val="00A06F67"/>
    <w:rsid w:val="00A07659"/>
    <w:rsid w:val="00A10B1D"/>
    <w:rsid w:val="00A12088"/>
    <w:rsid w:val="00A13A02"/>
    <w:rsid w:val="00A15C09"/>
    <w:rsid w:val="00A201B9"/>
    <w:rsid w:val="00A21B48"/>
    <w:rsid w:val="00A22AA3"/>
    <w:rsid w:val="00A26D98"/>
    <w:rsid w:val="00A272BD"/>
    <w:rsid w:val="00A3184E"/>
    <w:rsid w:val="00A31863"/>
    <w:rsid w:val="00A35D61"/>
    <w:rsid w:val="00A3636B"/>
    <w:rsid w:val="00A36413"/>
    <w:rsid w:val="00A40AD5"/>
    <w:rsid w:val="00A440E0"/>
    <w:rsid w:val="00A44F99"/>
    <w:rsid w:val="00A465F9"/>
    <w:rsid w:val="00A467F8"/>
    <w:rsid w:val="00A46AA8"/>
    <w:rsid w:val="00A50ED0"/>
    <w:rsid w:val="00A523CF"/>
    <w:rsid w:val="00A52CBC"/>
    <w:rsid w:val="00A52F5E"/>
    <w:rsid w:val="00A54997"/>
    <w:rsid w:val="00A54EE4"/>
    <w:rsid w:val="00A558A8"/>
    <w:rsid w:val="00A55E18"/>
    <w:rsid w:val="00A5751D"/>
    <w:rsid w:val="00A57ED1"/>
    <w:rsid w:val="00A606EA"/>
    <w:rsid w:val="00A63CD9"/>
    <w:rsid w:val="00A642B7"/>
    <w:rsid w:val="00A659FE"/>
    <w:rsid w:val="00A70AF7"/>
    <w:rsid w:val="00A71225"/>
    <w:rsid w:val="00A73190"/>
    <w:rsid w:val="00A747A3"/>
    <w:rsid w:val="00A74838"/>
    <w:rsid w:val="00A751E0"/>
    <w:rsid w:val="00A75FDC"/>
    <w:rsid w:val="00A76888"/>
    <w:rsid w:val="00A8052B"/>
    <w:rsid w:val="00A8136E"/>
    <w:rsid w:val="00A8244D"/>
    <w:rsid w:val="00A82B10"/>
    <w:rsid w:val="00A82EF5"/>
    <w:rsid w:val="00A834E8"/>
    <w:rsid w:val="00A84C68"/>
    <w:rsid w:val="00A85DC6"/>
    <w:rsid w:val="00A86512"/>
    <w:rsid w:val="00A86F5B"/>
    <w:rsid w:val="00A871B0"/>
    <w:rsid w:val="00A8795A"/>
    <w:rsid w:val="00A90148"/>
    <w:rsid w:val="00A91CBA"/>
    <w:rsid w:val="00A92BD1"/>
    <w:rsid w:val="00A93033"/>
    <w:rsid w:val="00A94145"/>
    <w:rsid w:val="00A94C3C"/>
    <w:rsid w:val="00A96F51"/>
    <w:rsid w:val="00AA131E"/>
    <w:rsid w:val="00AA428A"/>
    <w:rsid w:val="00AA7933"/>
    <w:rsid w:val="00AA7EE9"/>
    <w:rsid w:val="00AB01F1"/>
    <w:rsid w:val="00AB0A25"/>
    <w:rsid w:val="00AB1B43"/>
    <w:rsid w:val="00AB3199"/>
    <w:rsid w:val="00AB36FC"/>
    <w:rsid w:val="00AB3B45"/>
    <w:rsid w:val="00AB5F88"/>
    <w:rsid w:val="00AB7FFB"/>
    <w:rsid w:val="00AC0732"/>
    <w:rsid w:val="00AC19DD"/>
    <w:rsid w:val="00AC23D9"/>
    <w:rsid w:val="00AC25A0"/>
    <w:rsid w:val="00AC297D"/>
    <w:rsid w:val="00AC3E70"/>
    <w:rsid w:val="00AC45C6"/>
    <w:rsid w:val="00AC4B37"/>
    <w:rsid w:val="00AC4F35"/>
    <w:rsid w:val="00AC5877"/>
    <w:rsid w:val="00AC6F54"/>
    <w:rsid w:val="00AC7A80"/>
    <w:rsid w:val="00AC7E18"/>
    <w:rsid w:val="00AC7F68"/>
    <w:rsid w:val="00AD0B27"/>
    <w:rsid w:val="00AD233E"/>
    <w:rsid w:val="00AD2AAD"/>
    <w:rsid w:val="00AD3167"/>
    <w:rsid w:val="00AD410E"/>
    <w:rsid w:val="00AD7DC1"/>
    <w:rsid w:val="00AE1939"/>
    <w:rsid w:val="00AE2560"/>
    <w:rsid w:val="00AE2A16"/>
    <w:rsid w:val="00AE7614"/>
    <w:rsid w:val="00AF34F9"/>
    <w:rsid w:val="00AF4A01"/>
    <w:rsid w:val="00AF5248"/>
    <w:rsid w:val="00AF7F26"/>
    <w:rsid w:val="00B00160"/>
    <w:rsid w:val="00B01C9E"/>
    <w:rsid w:val="00B06BBB"/>
    <w:rsid w:val="00B17A61"/>
    <w:rsid w:val="00B17A8D"/>
    <w:rsid w:val="00B20432"/>
    <w:rsid w:val="00B20CAD"/>
    <w:rsid w:val="00B25F70"/>
    <w:rsid w:val="00B276BC"/>
    <w:rsid w:val="00B30146"/>
    <w:rsid w:val="00B3243F"/>
    <w:rsid w:val="00B345DE"/>
    <w:rsid w:val="00B35A5F"/>
    <w:rsid w:val="00B3631B"/>
    <w:rsid w:val="00B41D1F"/>
    <w:rsid w:val="00B41F93"/>
    <w:rsid w:val="00B42C23"/>
    <w:rsid w:val="00B44871"/>
    <w:rsid w:val="00B45D47"/>
    <w:rsid w:val="00B51360"/>
    <w:rsid w:val="00B51439"/>
    <w:rsid w:val="00B51AD0"/>
    <w:rsid w:val="00B51F33"/>
    <w:rsid w:val="00B5364F"/>
    <w:rsid w:val="00B53D97"/>
    <w:rsid w:val="00B55540"/>
    <w:rsid w:val="00B60AAF"/>
    <w:rsid w:val="00B6186A"/>
    <w:rsid w:val="00B665A8"/>
    <w:rsid w:val="00B667FB"/>
    <w:rsid w:val="00B66C24"/>
    <w:rsid w:val="00B67178"/>
    <w:rsid w:val="00B70264"/>
    <w:rsid w:val="00B721F4"/>
    <w:rsid w:val="00B74510"/>
    <w:rsid w:val="00B74812"/>
    <w:rsid w:val="00B74A03"/>
    <w:rsid w:val="00B76A8B"/>
    <w:rsid w:val="00B83689"/>
    <w:rsid w:val="00B84DD7"/>
    <w:rsid w:val="00B85E40"/>
    <w:rsid w:val="00B86004"/>
    <w:rsid w:val="00B86102"/>
    <w:rsid w:val="00B868DD"/>
    <w:rsid w:val="00B86D61"/>
    <w:rsid w:val="00B87D5C"/>
    <w:rsid w:val="00B87F25"/>
    <w:rsid w:val="00B900A3"/>
    <w:rsid w:val="00B9027C"/>
    <w:rsid w:val="00B905BA"/>
    <w:rsid w:val="00B9277F"/>
    <w:rsid w:val="00B929C7"/>
    <w:rsid w:val="00B95C1E"/>
    <w:rsid w:val="00BA0CB2"/>
    <w:rsid w:val="00BA1BBB"/>
    <w:rsid w:val="00BA5D70"/>
    <w:rsid w:val="00BA6BC5"/>
    <w:rsid w:val="00BB131A"/>
    <w:rsid w:val="00BB2CEE"/>
    <w:rsid w:val="00BB6A94"/>
    <w:rsid w:val="00BB7EA9"/>
    <w:rsid w:val="00BC0E66"/>
    <w:rsid w:val="00BC1965"/>
    <w:rsid w:val="00BC35B4"/>
    <w:rsid w:val="00BC4CDA"/>
    <w:rsid w:val="00BD16D5"/>
    <w:rsid w:val="00BD287B"/>
    <w:rsid w:val="00BD3341"/>
    <w:rsid w:val="00BD3FAD"/>
    <w:rsid w:val="00BD44F3"/>
    <w:rsid w:val="00BD49E4"/>
    <w:rsid w:val="00BE6BAE"/>
    <w:rsid w:val="00BF1740"/>
    <w:rsid w:val="00BF1D3D"/>
    <w:rsid w:val="00BF246B"/>
    <w:rsid w:val="00BF40D9"/>
    <w:rsid w:val="00BF4407"/>
    <w:rsid w:val="00BF77EC"/>
    <w:rsid w:val="00BF7C9B"/>
    <w:rsid w:val="00C01571"/>
    <w:rsid w:val="00C0357C"/>
    <w:rsid w:val="00C04604"/>
    <w:rsid w:val="00C058B0"/>
    <w:rsid w:val="00C05AD8"/>
    <w:rsid w:val="00C05F7B"/>
    <w:rsid w:val="00C075D9"/>
    <w:rsid w:val="00C115B3"/>
    <w:rsid w:val="00C12023"/>
    <w:rsid w:val="00C13DAB"/>
    <w:rsid w:val="00C13FBE"/>
    <w:rsid w:val="00C14052"/>
    <w:rsid w:val="00C14615"/>
    <w:rsid w:val="00C15CC5"/>
    <w:rsid w:val="00C170E1"/>
    <w:rsid w:val="00C20071"/>
    <w:rsid w:val="00C21963"/>
    <w:rsid w:val="00C2305A"/>
    <w:rsid w:val="00C27146"/>
    <w:rsid w:val="00C317BE"/>
    <w:rsid w:val="00C33FEF"/>
    <w:rsid w:val="00C35A2A"/>
    <w:rsid w:val="00C363FC"/>
    <w:rsid w:val="00C36AE1"/>
    <w:rsid w:val="00C36D61"/>
    <w:rsid w:val="00C379E5"/>
    <w:rsid w:val="00C37C18"/>
    <w:rsid w:val="00C37C3F"/>
    <w:rsid w:val="00C4076D"/>
    <w:rsid w:val="00C41D7C"/>
    <w:rsid w:val="00C42B06"/>
    <w:rsid w:val="00C43EB5"/>
    <w:rsid w:val="00C4626E"/>
    <w:rsid w:val="00C47684"/>
    <w:rsid w:val="00C4788A"/>
    <w:rsid w:val="00C50489"/>
    <w:rsid w:val="00C50C6A"/>
    <w:rsid w:val="00C50F83"/>
    <w:rsid w:val="00C51458"/>
    <w:rsid w:val="00C51B36"/>
    <w:rsid w:val="00C52A74"/>
    <w:rsid w:val="00C53BF6"/>
    <w:rsid w:val="00C550FA"/>
    <w:rsid w:val="00C553E6"/>
    <w:rsid w:val="00C56D93"/>
    <w:rsid w:val="00C57C2C"/>
    <w:rsid w:val="00C63F86"/>
    <w:rsid w:val="00C674B9"/>
    <w:rsid w:val="00C70A2E"/>
    <w:rsid w:val="00C71570"/>
    <w:rsid w:val="00C73FC9"/>
    <w:rsid w:val="00C76432"/>
    <w:rsid w:val="00C76E30"/>
    <w:rsid w:val="00C76EE7"/>
    <w:rsid w:val="00C8112A"/>
    <w:rsid w:val="00C83B62"/>
    <w:rsid w:val="00C84999"/>
    <w:rsid w:val="00C851A0"/>
    <w:rsid w:val="00C875F3"/>
    <w:rsid w:val="00C87BD3"/>
    <w:rsid w:val="00C921F1"/>
    <w:rsid w:val="00C9250F"/>
    <w:rsid w:val="00C93B09"/>
    <w:rsid w:val="00C949BC"/>
    <w:rsid w:val="00C94E3B"/>
    <w:rsid w:val="00C97DE8"/>
    <w:rsid w:val="00CA0135"/>
    <w:rsid w:val="00CA1A85"/>
    <w:rsid w:val="00CA394C"/>
    <w:rsid w:val="00CA4930"/>
    <w:rsid w:val="00CA4EED"/>
    <w:rsid w:val="00CA7A60"/>
    <w:rsid w:val="00CB062A"/>
    <w:rsid w:val="00CB098A"/>
    <w:rsid w:val="00CB0B76"/>
    <w:rsid w:val="00CB11D8"/>
    <w:rsid w:val="00CB12E1"/>
    <w:rsid w:val="00CB2DFF"/>
    <w:rsid w:val="00CB5AFE"/>
    <w:rsid w:val="00CB6638"/>
    <w:rsid w:val="00CB6C64"/>
    <w:rsid w:val="00CC3FEF"/>
    <w:rsid w:val="00CC5BF5"/>
    <w:rsid w:val="00CC7239"/>
    <w:rsid w:val="00CD20B6"/>
    <w:rsid w:val="00CD4D29"/>
    <w:rsid w:val="00CE057E"/>
    <w:rsid w:val="00CE104C"/>
    <w:rsid w:val="00CE1243"/>
    <w:rsid w:val="00CE317C"/>
    <w:rsid w:val="00CE39A5"/>
    <w:rsid w:val="00CE4622"/>
    <w:rsid w:val="00CE54C5"/>
    <w:rsid w:val="00CE6E18"/>
    <w:rsid w:val="00CE73BD"/>
    <w:rsid w:val="00CF0CFF"/>
    <w:rsid w:val="00CF1B7A"/>
    <w:rsid w:val="00CF493B"/>
    <w:rsid w:val="00CF4BEE"/>
    <w:rsid w:val="00CF72B1"/>
    <w:rsid w:val="00CF7F39"/>
    <w:rsid w:val="00D00885"/>
    <w:rsid w:val="00D00CDF"/>
    <w:rsid w:val="00D0153D"/>
    <w:rsid w:val="00D03D01"/>
    <w:rsid w:val="00D04B3C"/>
    <w:rsid w:val="00D05103"/>
    <w:rsid w:val="00D058E1"/>
    <w:rsid w:val="00D05E93"/>
    <w:rsid w:val="00D1077A"/>
    <w:rsid w:val="00D1163F"/>
    <w:rsid w:val="00D12808"/>
    <w:rsid w:val="00D129A6"/>
    <w:rsid w:val="00D12B30"/>
    <w:rsid w:val="00D130BD"/>
    <w:rsid w:val="00D1493C"/>
    <w:rsid w:val="00D156F2"/>
    <w:rsid w:val="00D166CD"/>
    <w:rsid w:val="00D17FCB"/>
    <w:rsid w:val="00D17FF1"/>
    <w:rsid w:val="00D22943"/>
    <w:rsid w:val="00D22CED"/>
    <w:rsid w:val="00D239F9"/>
    <w:rsid w:val="00D23FCB"/>
    <w:rsid w:val="00D24F1B"/>
    <w:rsid w:val="00D24F60"/>
    <w:rsid w:val="00D25291"/>
    <w:rsid w:val="00D25926"/>
    <w:rsid w:val="00D27D76"/>
    <w:rsid w:val="00D3023B"/>
    <w:rsid w:val="00D3056C"/>
    <w:rsid w:val="00D3218B"/>
    <w:rsid w:val="00D32682"/>
    <w:rsid w:val="00D33B4B"/>
    <w:rsid w:val="00D34290"/>
    <w:rsid w:val="00D357E5"/>
    <w:rsid w:val="00D35962"/>
    <w:rsid w:val="00D35DF0"/>
    <w:rsid w:val="00D37A09"/>
    <w:rsid w:val="00D400D3"/>
    <w:rsid w:val="00D4053D"/>
    <w:rsid w:val="00D41C03"/>
    <w:rsid w:val="00D432EB"/>
    <w:rsid w:val="00D4405D"/>
    <w:rsid w:val="00D50774"/>
    <w:rsid w:val="00D50E5E"/>
    <w:rsid w:val="00D51EFE"/>
    <w:rsid w:val="00D5283F"/>
    <w:rsid w:val="00D52ECE"/>
    <w:rsid w:val="00D52F2C"/>
    <w:rsid w:val="00D54340"/>
    <w:rsid w:val="00D547F0"/>
    <w:rsid w:val="00D54888"/>
    <w:rsid w:val="00D60336"/>
    <w:rsid w:val="00D60556"/>
    <w:rsid w:val="00D6185F"/>
    <w:rsid w:val="00D6269B"/>
    <w:rsid w:val="00D6294F"/>
    <w:rsid w:val="00D6428A"/>
    <w:rsid w:val="00D647D9"/>
    <w:rsid w:val="00D65360"/>
    <w:rsid w:val="00D72D1C"/>
    <w:rsid w:val="00D733C0"/>
    <w:rsid w:val="00D75DDF"/>
    <w:rsid w:val="00D76C99"/>
    <w:rsid w:val="00D76F42"/>
    <w:rsid w:val="00D77629"/>
    <w:rsid w:val="00D77C10"/>
    <w:rsid w:val="00D8165E"/>
    <w:rsid w:val="00D84452"/>
    <w:rsid w:val="00D85FE6"/>
    <w:rsid w:val="00D878BA"/>
    <w:rsid w:val="00D92736"/>
    <w:rsid w:val="00D92A2C"/>
    <w:rsid w:val="00D9580D"/>
    <w:rsid w:val="00D97A61"/>
    <w:rsid w:val="00D97D99"/>
    <w:rsid w:val="00D97EDA"/>
    <w:rsid w:val="00DA0ECC"/>
    <w:rsid w:val="00DA16B2"/>
    <w:rsid w:val="00DA1DED"/>
    <w:rsid w:val="00DA315B"/>
    <w:rsid w:val="00DA332D"/>
    <w:rsid w:val="00DA332E"/>
    <w:rsid w:val="00DA3571"/>
    <w:rsid w:val="00DA3C4A"/>
    <w:rsid w:val="00DA467D"/>
    <w:rsid w:val="00DA4705"/>
    <w:rsid w:val="00DA4F82"/>
    <w:rsid w:val="00DA5066"/>
    <w:rsid w:val="00DB478D"/>
    <w:rsid w:val="00DB747B"/>
    <w:rsid w:val="00DC04CC"/>
    <w:rsid w:val="00DC0698"/>
    <w:rsid w:val="00DC3967"/>
    <w:rsid w:val="00DC5EAB"/>
    <w:rsid w:val="00DD0D2D"/>
    <w:rsid w:val="00DD1478"/>
    <w:rsid w:val="00DD297E"/>
    <w:rsid w:val="00DD34B7"/>
    <w:rsid w:val="00DD369D"/>
    <w:rsid w:val="00DD380C"/>
    <w:rsid w:val="00DD3ABA"/>
    <w:rsid w:val="00DD4BE3"/>
    <w:rsid w:val="00DD5213"/>
    <w:rsid w:val="00DD5701"/>
    <w:rsid w:val="00DD5A6B"/>
    <w:rsid w:val="00DD6494"/>
    <w:rsid w:val="00DD6930"/>
    <w:rsid w:val="00DD6E61"/>
    <w:rsid w:val="00DD6ED7"/>
    <w:rsid w:val="00DD7AA1"/>
    <w:rsid w:val="00DE105B"/>
    <w:rsid w:val="00DE17E7"/>
    <w:rsid w:val="00DE19A2"/>
    <w:rsid w:val="00DE4F02"/>
    <w:rsid w:val="00DE7A9D"/>
    <w:rsid w:val="00DF1B6B"/>
    <w:rsid w:val="00DF2AB1"/>
    <w:rsid w:val="00DF431A"/>
    <w:rsid w:val="00DF4EA3"/>
    <w:rsid w:val="00E00128"/>
    <w:rsid w:val="00E01835"/>
    <w:rsid w:val="00E040EA"/>
    <w:rsid w:val="00E04C1A"/>
    <w:rsid w:val="00E04D96"/>
    <w:rsid w:val="00E05E13"/>
    <w:rsid w:val="00E07572"/>
    <w:rsid w:val="00E10791"/>
    <w:rsid w:val="00E1279E"/>
    <w:rsid w:val="00E13DC6"/>
    <w:rsid w:val="00E148D7"/>
    <w:rsid w:val="00E15D0A"/>
    <w:rsid w:val="00E17456"/>
    <w:rsid w:val="00E214D3"/>
    <w:rsid w:val="00E2226F"/>
    <w:rsid w:val="00E22F90"/>
    <w:rsid w:val="00E22FC5"/>
    <w:rsid w:val="00E261DF"/>
    <w:rsid w:val="00E276F1"/>
    <w:rsid w:val="00E27D0B"/>
    <w:rsid w:val="00E31DE6"/>
    <w:rsid w:val="00E343A9"/>
    <w:rsid w:val="00E34DC5"/>
    <w:rsid w:val="00E363DB"/>
    <w:rsid w:val="00E404C5"/>
    <w:rsid w:val="00E417DD"/>
    <w:rsid w:val="00E43A00"/>
    <w:rsid w:val="00E4428A"/>
    <w:rsid w:val="00E44F26"/>
    <w:rsid w:val="00E47CE9"/>
    <w:rsid w:val="00E5058A"/>
    <w:rsid w:val="00E56270"/>
    <w:rsid w:val="00E5644E"/>
    <w:rsid w:val="00E5650A"/>
    <w:rsid w:val="00E56D99"/>
    <w:rsid w:val="00E604C3"/>
    <w:rsid w:val="00E625B5"/>
    <w:rsid w:val="00E62AE3"/>
    <w:rsid w:val="00E631CA"/>
    <w:rsid w:val="00E63366"/>
    <w:rsid w:val="00E65390"/>
    <w:rsid w:val="00E65609"/>
    <w:rsid w:val="00E65FC5"/>
    <w:rsid w:val="00E725DC"/>
    <w:rsid w:val="00E729D8"/>
    <w:rsid w:val="00E72EE5"/>
    <w:rsid w:val="00E73576"/>
    <w:rsid w:val="00E760E9"/>
    <w:rsid w:val="00E81AF8"/>
    <w:rsid w:val="00E82371"/>
    <w:rsid w:val="00E83494"/>
    <w:rsid w:val="00E83FAB"/>
    <w:rsid w:val="00E85FDD"/>
    <w:rsid w:val="00E87201"/>
    <w:rsid w:val="00E87E1D"/>
    <w:rsid w:val="00E91492"/>
    <w:rsid w:val="00E916BD"/>
    <w:rsid w:val="00E922A5"/>
    <w:rsid w:val="00E92C8D"/>
    <w:rsid w:val="00E94140"/>
    <w:rsid w:val="00E9556C"/>
    <w:rsid w:val="00EA66D2"/>
    <w:rsid w:val="00EB1ECC"/>
    <w:rsid w:val="00EB3653"/>
    <w:rsid w:val="00EB4A69"/>
    <w:rsid w:val="00EB5FDF"/>
    <w:rsid w:val="00EB7D93"/>
    <w:rsid w:val="00EC08F4"/>
    <w:rsid w:val="00EC08FA"/>
    <w:rsid w:val="00EC1E42"/>
    <w:rsid w:val="00EC2FC4"/>
    <w:rsid w:val="00EC3826"/>
    <w:rsid w:val="00EC6518"/>
    <w:rsid w:val="00ED2DAC"/>
    <w:rsid w:val="00ED36D5"/>
    <w:rsid w:val="00ED416C"/>
    <w:rsid w:val="00ED44BE"/>
    <w:rsid w:val="00ED725C"/>
    <w:rsid w:val="00EE161C"/>
    <w:rsid w:val="00EE1C67"/>
    <w:rsid w:val="00EE2507"/>
    <w:rsid w:val="00EE4ECA"/>
    <w:rsid w:val="00EE4F66"/>
    <w:rsid w:val="00EF1903"/>
    <w:rsid w:val="00EF613D"/>
    <w:rsid w:val="00EF6961"/>
    <w:rsid w:val="00EF708D"/>
    <w:rsid w:val="00EF7111"/>
    <w:rsid w:val="00EF7649"/>
    <w:rsid w:val="00F011D8"/>
    <w:rsid w:val="00F01219"/>
    <w:rsid w:val="00F02EE7"/>
    <w:rsid w:val="00F03638"/>
    <w:rsid w:val="00F03AD0"/>
    <w:rsid w:val="00F03E88"/>
    <w:rsid w:val="00F04D1A"/>
    <w:rsid w:val="00F04D4C"/>
    <w:rsid w:val="00F054BC"/>
    <w:rsid w:val="00F11586"/>
    <w:rsid w:val="00F123BC"/>
    <w:rsid w:val="00F158BA"/>
    <w:rsid w:val="00F15C3D"/>
    <w:rsid w:val="00F16205"/>
    <w:rsid w:val="00F162AB"/>
    <w:rsid w:val="00F169D0"/>
    <w:rsid w:val="00F17936"/>
    <w:rsid w:val="00F20694"/>
    <w:rsid w:val="00F22229"/>
    <w:rsid w:val="00F22345"/>
    <w:rsid w:val="00F23CB6"/>
    <w:rsid w:val="00F250E2"/>
    <w:rsid w:val="00F2666F"/>
    <w:rsid w:val="00F301D7"/>
    <w:rsid w:val="00F315C3"/>
    <w:rsid w:val="00F315C5"/>
    <w:rsid w:val="00F31CE7"/>
    <w:rsid w:val="00F368E3"/>
    <w:rsid w:val="00F3699F"/>
    <w:rsid w:val="00F37243"/>
    <w:rsid w:val="00F37563"/>
    <w:rsid w:val="00F377C1"/>
    <w:rsid w:val="00F40319"/>
    <w:rsid w:val="00F40ACA"/>
    <w:rsid w:val="00F439EB"/>
    <w:rsid w:val="00F43F10"/>
    <w:rsid w:val="00F4428E"/>
    <w:rsid w:val="00F4557A"/>
    <w:rsid w:val="00F45E0A"/>
    <w:rsid w:val="00F47EFA"/>
    <w:rsid w:val="00F50387"/>
    <w:rsid w:val="00F5276A"/>
    <w:rsid w:val="00F52ED8"/>
    <w:rsid w:val="00F53C94"/>
    <w:rsid w:val="00F54601"/>
    <w:rsid w:val="00F5482D"/>
    <w:rsid w:val="00F63F05"/>
    <w:rsid w:val="00F64159"/>
    <w:rsid w:val="00F64A1A"/>
    <w:rsid w:val="00F64A57"/>
    <w:rsid w:val="00F64F43"/>
    <w:rsid w:val="00F65654"/>
    <w:rsid w:val="00F662E0"/>
    <w:rsid w:val="00F678DB"/>
    <w:rsid w:val="00F67A90"/>
    <w:rsid w:val="00F7297C"/>
    <w:rsid w:val="00F743B5"/>
    <w:rsid w:val="00F74EEC"/>
    <w:rsid w:val="00F807D0"/>
    <w:rsid w:val="00F8211D"/>
    <w:rsid w:val="00F8237A"/>
    <w:rsid w:val="00F83B63"/>
    <w:rsid w:val="00F87691"/>
    <w:rsid w:val="00F905D8"/>
    <w:rsid w:val="00F907CE"/>
    <w:rsid w:val="00F93E65"/>
    <w:rsid w:val="00F96591"/>
    <w:rsid w:val="00F96C38"/>
    <w:rsid w:val="00F97B60"/>
    <w:rsid w:val="00FA0323"/>
    <w:rsid w:val="00FA11B9"/>
    <w:rsid w:val="00FA23F0"/>
    <w:rsid w:val="00FA2933"/>
    <w:rsid w:val="00FA329C"/>
    <w:rsid w:val="00FA71BC"/>
    <w:rsid w:val="00FB08A6"/>
    <w:rsid w:val="00FB45EF"/>
    <w:rsid w:val="00FB5C19"/>
    <w:rsid w:val="00FB7304"/>
    <w:rsid w:val="00FC4B5F"/>
    <w:rsid w:val="00FC6B03"/>
    <w:rsid w:val="00FD0BBB"/>
    <w:rsid w:val="00FD0C96"/>
    <w:rsid w:val="00FD1F9F"/>
    <w:rsid w:val="00FD34E7"/>
    <w:rsid w:val="00FD383D"/>
    <w:rsid w:val="00FD4E82"/>
    <w:rsid w:val="00FD53E4"/>
    <w:rsid w:val="00FD546D"/>
    <w:rsid w:val="00FE2C9E"/>
    <w:rsid w:val="00FE2FD1"/>
    <w:rsid w:val="00FE3C65"/>
    <w:rsid w:val="00FE42D4"/>
    <w:rsid w:val="00FE55D7"/>
    <w:rsid w:val="00FE5C83"/>
    <w:rsid w:val="00FE6F2C"/>
    <w:rsid w:val="00FF190E"/>
    <w:rsid w:val="00FF2E70"/>
    <w:rsid w:val="00FF4F85"/>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01236"/>
  <w15:docId w15:val="{7901B03B-B84A-46AD-A06C-986C1FDA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67DF"/>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F054BC"/>
    <w:pPr>
      <w:keepNext/>
      <w:tabs>
        <w:tab w:val="right" w:pos="9356"/>
      </w:tabs>
      <w:spacing w:line="240" w:lineRule="auto"/>
      <w:ind w:right="-286" w:firstLine="0"/>
      <w:jc w:val="center"/>
      <w:outlineLvl w:val="3"/>
    </w:pPr>
    <w:rPr>
      <w:sz w:val="28"/>
    </w:rPr>
  </w:style>
  <w:style w:type="paragraph" w:styleId="5">
    <w:name w:val="heading 5"/>
    <w:basedOn w:val="a"/>
    <w:next w:val="a"/>
    <w:qFormat/>
    <w:rsid w:val="00F054BC"/>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F054BC"/>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F054BC"/>
    <w:pPr>
      <w:spacing w:before="60" w:after="60"/>
      <w:ind w:firstLine="0"/>
      <w:jc w:val="center"/>
    </w:pPr>
  </w:style>
  <w:style w:type="paragraph" w:customStyle="1" w:styleId="11">
    <w:name w:val="Обычный1"/>
    <w:rsid w:val="00F054BC"/>
    <w:pPr>
      <w:widowControl w:val="0"/>
    </w:pPr>
    <w:rPr>
      <w:rFonts w:ascii="Courier New" w:hAnsi="Courier New"/>
      <w:snapToGrid w:val="0"/>
    </w:rPr>
  </w:style>
  <w:style w:type="paragraph" w:styleId="a4">
    <w:name w:val="header"/>
    <w:basedOn w:val="a"/>
    <w:rsid w:val="00F054BC"/>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link w:val="12"/>
    <w:uiPriority w:val="99"/>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3">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202932"/>
    <w:pPr>
      <w:tabs>
        <w:tab w:val="left" w:pos="567"/>
        <w:tab w:val="right" w:leader="dot" w:pos="9628"/>
      </w:tabs>
      <w:spacing w:line="240" w:lineRule="auto"/>
      <w:ind w:firstLine="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0">
    <w:name w:val="Стиль Основной текст + 15 пт"/>
    <w:basedOn w:val="a8"/>
    <w:link w:val="151"/>
    <w:rsid w:val="00771F50"/>
    <w:pPr>
      <w:spacing w:line="360" w:lineRule="auto"/>
    </w:pPr>
    <w:rPr>
      <w:sz w:val="28"/>
      <w:szCs w:val="24"/>
    </w:rPr>
  </w:style>
  <w:style w:type="character" w:customStyle="1" w:styleId="151">
    <w:name w:val="Стиль Основной текст + 15 пт Знак"/>
    <w:link w:val="150"/>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2">
    <w:name w:val="Основной текст Знак1"/>
    <w:basedOn w:val="a0"/>
    <w:link w:val="a8"/>
    <w:uiPriority w:val="99"/>
    <w:rsid w:val="00D3023B"/>
    <w:rPr>
      <w:sz w:val="24"/>
    </w:rPr>
  </w:style>
  <w:style w:type="character" w:styleId="afc">
    <w:name w:val="FollowedHyperlink"/>
    <w:basedOn w:val="a0"/>
    <w:uiPriority w:val="99"/>
    <w:semiHidden/>
    <w:unhideWhenUsed/>
    <w:rsid w:val="00A94145"/>
    <w:rPr>
      <w:color w:val="800080" w:themeColor="followedHyperlink"/>
      <w:u w:val="single"/>
    </w:rPr>
  </w:style>
  <w:style w:type="character" w:customStyle="1" w:styleId="FootnoteCharacters">
    <w:name w:val="Footnote Characters"/>
    <w:basedOn w:val="a0"/>
    <w:rsid w:val="00BA1BBB"/>
    <w:rPr>
      <w:vertAlign w:val="superscript"/>
    </w:rPr>
  </w:style>
  <w:style w:type="character" w:customStyle="1" w:styleId="afd">
    <w:name w:val="Символ сноски"/>
    <w:rsid w:val="00BA1BBB"/>
  </w:style>
  <w:style w:type="paragraph" w:customStyle="1" w:styleId="16">
    <w:name w:val="Абзац списка1"/>
    <w:basedOn w:val="a"/>
    <w:rsid w:val="00BA1BBB"/>
    <w:pPr>
      <w:suppressAutoHyphens/>
      <w:spacing w:after="160" w:line="259" w:lineRule="auto"/>
      <w:ind w:left="720" w:firstLine="0"/>
      <w:contextualSpacing/>
      <w:jc w:val="left"/>
    </w:pPr>
    <w:rPr>
      <w:rFonts w:ascii="Calibri" w:eastAsia="Calibri" w:hAnsi="Calibri" w:cs="font185"/>
      <w:sz w:val="22"/>
      <w:szCs w:val="22"/>
      <w:lang w:eastAsia="en-US"/>
    </w:rPr>
  </w:style>
  <w:style w:type="character" w:customStyle="1" w:styleId="25">
    <w:name w:val="Основной текст (2)_"/>
    <w:basedOn w:val="a0"/>
    <w:link w:val="26"/>
    <w:uiPriority w:val="99"/>
    <w:rsid w:val="000377FA"/>
    <w:rPr>
      <w:b/>
      <w:bCs/>
      <w:sz w:val="27"/>
      <w:szCs w:val="27"/>
      <w:shd w:val="clear" w:color="auto" w:fill="FFFFFF"/>
    </w:rPr>
  </w:style>
  <w:style w:type="paragraph" w:customStyle="1" w:styleId="26">
    <w:name w:val="Основной текст (2)"/>
    <w:basedOn w:val="a"/>
    <w:link w:val="25"/>
    <w:uiPriority w:val="99"/>
    <w:rsid w:val="000377FA"/>
    <w:pPr>
      <w:shd w:val="clear" w:color="auto" w:fill="FFFFFF"/>
      <w:spacing w:after="300" w:line="317" w:lineRule="exact"/>
      <w:ind w:firstLine="0"/>
      <w:jc w:val="center"/>
    </w:pPr>
    <w:rPr>
      <w:b/>
      <w:bCs/>
      <w:sz w:val="27"/>
      <w:szCs w:val="27"/>
    </w:rPr>
  </w:style>
  <w:style w:type="paragraph" w:styleId="afe">
    <w:name w:val="No Spacing"/>
    <w:uiPriority w:val="1"/>
    <w:qFormat/>
    <w:rsid w:val="002535F5"/>
    <w:rPr>
      <w:rFonts w:eastAsia="Calibri" w:cs="Calibri"/>
      <w:color w:val="000000"/>
      <w:sz w:val="28"/>
      <w:szCs w:val="22"/>
    </w:rPr>
  </w:style>
  <w:style w:type="character" w:customStyle="1" w:styleId="81">
    <w:name w:val="Основной текст (8)_"/>
    <w:basedOn w:val="a0"/>
    <w:link w:val="810"/>
    <w:uiPriority w:val="99"/>
    <w:rsid w:val="002535F5"/>
    <w:rPr>
      <w:sz w:val="23"/>
      <w:szCs w:val="23"/>
      <w:shd w:val="clear" w:color="auto" w:fill="FFFFFF"/>
    </w:rPr>
  </w:style>
  <w:style w:type="character" w:customStyle="1" w:styleId="91">
    <w:name w:val="Основной текст (9)_"/>
    <w:basedOn w:val="a0"/>
    <w:link w:val="92"/>
    <w:uiPriority w:val="99"/>
    <w:rsid w:val="002535F5"/>
    <w:rPr>
      <w:b/>
      <w:bCs/>
      <w:i/>
      <w:iCs/>
      <w:sz w:val="23"/>
      <w:szCs w:val="23"/>
      <w:shd w:val="clear" w:color="auto" w:fill="FFFFFF"/>
    </w:rPr>
  </w:style>
  <w:style w:type="paragraph" w:customStyle="1" w:styleId="810">
    <w:name w:val="Основной текст (8)1"/>
    <w:basedOn w:val="a"/>
    <w:link w:val="81"/>
    <w:uiPriority w:val="99"/>
    <w:rsid w:val="002535F5"/>
    <w:pPr>
      <w:shd w:val="clear" w:color="auto" w:fill="FFFFFF"/>
      <w:spacing w:before="360" w:line="274" w:lineRule="exact"/>
      <w:ind w:firstLine="0"/>
    </w:pPr>
    <w:rPr>
      <w:sz w:val="23"/>
      <w:szCs w:val="23"/>
    </w:rPr>
  </w:style>
  <w:style w:type="paragraph" w:customStyle="1" w:styleId="92">
    <w:name w:val="Основной текст (9)"/>
    <w:basedOn w:val="a"/>
    <w:link w:val="91"/>
    <w:uiPriority w:val="99"/>
    <w:rsid w:val="002535F5"/>
    <w:pPr>
      <w:shd w:val="clear" w:color="auto" w:fill="FFFFFF"/>
      <w:spacing w:before="1140" w:after="600" w:line="240" w:lineRule="atLeast"/>
      <w:ind w:firstLine="0"/>
      <w:jc w:val="left"/>
    </w:pPr>
    <w:rPr>
      <w:b/>
      <w:bCs/>
      <w:i/>
      <w:iCs/>
      <w:sz w:val="23"/>
      <w:szCs w:val="23"/>
    </w:rPr>
  </w:style>
  <w:style w:type="character" w:customStyle="1" w:styleId="71">
    <w:name w:val="Основной текст (7)_"/>
    <w:basedOn w:val="a0"/>
    <w:link w:val="72"/>
    <w:uiPriority w:val="99"/>
    <w:rsid w:val="00ED2DAC"/>
    <w:rPr>
      <w:b/>
      <w:bCs/>
      <w:sz w:val="23"/>
      <w:szCs w:val="23"/>
      <w:shd w:val="clear" w:color="auto" w:fill="FFFFFF"/>
    </w:rPr>
  </w:style>
  <w:style w:type="character" w:customStyle="1" w:styleId="811">
    <w:name w:val="Основной текст (8) + Полужирный1"/>
    <w:basedOn w:val="81"/>
    <w:uiPriority w:val="99"/>
    <w:rsid w:val="00ED2DAC"/>
    <w:rPr>
      <w:rFonts w:ascii="Times New Roman" w:hAnsi="Times New Roman" w:cs="Times New Roman"/>
      <w:b/>
      <w:bCs/>
      <w:spacing w:val="0"/>
      <w:sz w:val="23"/>
      <w:szCs w:val="23"/>
      <w:shd w:val="clear" w:color="auto" w:fill="FFFFFF"/>
    </w:rPr>
  </w:style>
  <w:style w:type="paragraph" w:customStyle="1" w:styleId="72">
    <w:name w:val="Основной текст (7)"/>
    <w:basedOn w:val="a"/>
    <w:link w:val="71"/>
    <w:uiPriority w:val="99"/>
    <w:rsid w:val="00ED2DAC"/>
    <w:pPr>
      <w:shd w:val="clear" w:color="auto" w:fill="FFFFFF"/>
      <w:spacing w:before="240" w:after="360" w:line="240" w:lineRule="atLeast"/>
      <w:ind w:firstLine="0"/>
    </w:pPr>
    <w:rPr>
      <w:b/>
      <w:bCs/>
      <w:sz w:val="23"/>
      <w:szCs w:val="23"/>
    </w:rPr>
  </w:style>
  <w:style w:type="table" w:customStyle="1" w:styleId="27">
    <w:name w:val="Сетка таблицы2"/>
    <w:basedOn w:val="a1"/>
    <w:next w:val="ae"/>
    <w:uiPriority w:val="39"/>
    <w:rsid w:val="00B51AD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e"/>
    <w:uiPriority w:val="39"/>
    <w:rsid w:val="000363C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e"/>
    <w:uiPriority w:val="39"/>
    <w:rsid w:val="008F570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95664624">
      <w:bodyDiv w:val="1"/>
      <w:marLeft w:val="0"/>
      <w:marRight w:val="0"/>
      <w:marTop w:val="0"/>
      <w:marBottom w:val="0"/>
      <w:divBdr>
        <w:top w:val="none" w:sz="0" w:space="0" w:color="auto"/>
        <w:left w:val="none" w:sz="0" w:space="0" w:color="auto"/>
        <w:bottom w:val="none" w:sz="0" w:space="0" w:color="auto"/>
        <w:right w:val="none" w:sz="0" w:space="0" w:color="auto"/>
      </w:divBdr>
      <w:divsChild>
        <w:div w:id="1323583125">
          <w:marLeft w:val="0"/>
          <w:marRight w:val="0"/>
          <w:marTop w:val="75"/>
          <w:marBottom w:val="0"/>
          <w:divBdr>
            <w:top w:val="none" w:sz="0" w:space="0" w:color="auto"/>
            <w:left w:val="none" w:sz="0" w:space="0" w:color="auto"/>
            <w:bottom w:val="none" w:sz="0" w:space="0" w:color="auto"/>
            <w:right w:val="none" w:sz="0" w:space="0" w:color="auto"/>
          </w:divBdr>
        </w:div>
        <w:div w:id="1678075755">
          <w:marLeft w:val="0"/>
          <w:marRight w:val="0"/>
          <w:marTop w:val="75"/>
          <w:marBottom w:val="0"/>
          <w:divBdr>
            <w:top w:val="none" w:sz="0" w:space="0" w:color="auto"/>
            <w:left w:val="none" w:sz="0" w:space="0" w:color="auto"/>
            <w:bottom w:val="none" w:sz="0" w:space="0" w:color="auto"/>
            <w:right w:val="none" w:sz="0" w:space="0" w:color="auto"/>
          </w:divBdr>
        </w:div>
      </w:divsChild>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98362982">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41F7E-965C-4821-8948-A641F5DD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3697</Words>
  <Characters>28311</Characters>
  <Application>Microsoft Office Word</Application>
  <DocSecurity>0</DocSecurity>
  <Lines>235</Lines>
  <Paragraphs>63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31945</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4</cp:revision>
  <cp:lastPrinted>2023-05-23T06:39:00Z</cp:lastPrinted>
  <dcterms:created xsi:type="dcterms:W3CDTF">2023-05-24T10:34:00Z</dcterms:created>
  <dcterms:modified xsi:type="dcterms:W3CDTF">2023-07-19T12:06:00Z</dcterms:modified>
</cp:coreProperties>
</file>