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F24D0A" w14:textId="77777777" w:rsidR="00797DF7" w:rsidRDefault="00B70313">
      <w:pPr>
        <w:jc w:val="center"/>
        <w:rPr>
          <w:b/>
          <w:sz w:val="28"/>
        </w:rPr>
      </w:pPr>
      <w:r>
        <w:rPr>
          <w:b/>
          <w:sz w:val="28"/>
        </w:rPr>
        <w:t xml:space="preserve">Федеральное государственное образовательное бюджетное учреждение </w:t>
      </w:r>
      <w:r>
        <w:rPr>
          <w:b/>
          <w:sz w:val="28"/>
        </w:rPr>
        <w:br/>
        <w:t>высшего образования</w:t>
      </w:r>
    </w:p>
    <w:p w14:paraId="41825060" w14:textId="77777777" w:rsidR="00797DF7" w:rsidRDefault="00B70313">
      <w:pPr>
        <w:jc w:val="center"/>
        <w:rPr>
          <w:b/>
          <w:sz w:val="28"/>
        </w:rPr>
      </w:pPr>
      <w:r>
        <w:rPr>
          <w:b/>
          <w:sz w:val="28"/>
        </w:rPr>
        <w:t>«Финансовый университет при Правительстве Российской Федерации»</w:t>
      </w:r>
    </w:p>
    <w:p w14:paraId="3F524140" w14:textId="77777777" w:rsidR="00797DF7" w:rsidRDefault="00797DF7">
      <w:pPr>
        <w:jc w:val="center"/>
        <w:rPr>
          <w:b/>
          <w:sz w:val="28"/>
        </w:rPr>
      </w:pPr>
    </w:p>
    <w:p w14:paraId="519E0DF0" w14:textId="77777777" w:rsidR="00797DF7" w:rsidRDefault="00B70313">
      <w:pPr>
        <w:jc w:val="center"/>
        <w:rPr>
          <w:b/>
          <w:sz w:val="28"/>
        </w:rPr>
      </w:pPr>
      <w:r>
        <w:rPr>
          <w:b/>
          <w:sz w:val="28"/>
        </w:rPr>
        <w:t>Департамент иностранных языков и межкультурной коммуникации</w:t>
      </w:r>
    </w:p>
    <w:p w14:paraId="37899A49" w14:textId="77777777" w:rsidR="00797DF7" w:rsidRDefault="00B70313">
      <w:pPr>
        <w:jc w:val="center"/>
        <w:rPr>
          <w:sz w:val="28"/>
        </w:rPr>
      </w:pPr>
      <w:r>
        <w:rPr>
          <w:b/>
          <w:sz w:val="28"/>
        </w:rPr>
        <w:t>Факультета международных экономических отношений</w:t>
      </w:r>
      <w:r>
        <w:rPr>
          <w:sz w:val="28"/>
        </w:rPr>
        <w:br/>
      </w:r>
      <w:r>
        <w:rPr>
          <w:sz w:val="28"/>
        </w:rPr>
        <w:br/>
      </w:r>
      <w:r>
        <w:rPr>
          <w:sz w:val="28"/>
        </w:rPr>
        <w:br/>
      </w:r>
    </w:p>
    <w:p w14:paraId="34F0C427" w14:textId="77777777" w:rsidR="00797DF7" w:rsidRDefault="00797DF7">
      <w:pPr>
        <w:pStyle w:val="a5"/>
        <w:rPr>
          <w:b/>
          <w:sz w:val="20"/>
        </w:rPr>
      </w:pPr>
    </w:p>
    <w:p w14:paraId="13A1D9A6" w14:textId="77777777" w:rsidR="00797DF7" w:rsidRDefault="00B70313">
      <w:pPr>
        <w:ind w:right="900"/>
        <w:jc w:val="center"/>
        <w:rPr>
          <w:b/>
          <w:sz w:val="28"/>
          <w:szCs w:val="28"/>
        </w:rPr>
      </w:pPr>
      <w:r>
        <w:rPr>
          <w:b/>
          <w:sz w:val="28"/>
          <w:szCs w:val="28"/>
        </w:rPr>
        <w:t>И.И. Климова</w:t>
      </w:r>
    </w:p>
    <w:p w14:paraId="432761BD" w14:textId="77777777" w:rsidR="00797DF7" w:rsidRDefault="00B70313">
      <w:pPr>
        <w:ind w:right="900"/>
        <w:jc w:val="center"/>
        <w:rPr>
          <w:b/>
          <w:sz w:val="28"/>
          <w:szCs w:val="28"/>
        </w:rPr>
      </w:pPr>
      <w:r>
        <w:rPr>
          <w:b/>
          <w:sz w:val="28"/>
          <w:szCs w:val="28"/>
        </w:rPr>
        <w:t>Г.Н.Махмут</w:t>
      </w:r>
      <w:r>
        <w:rPr>
          <w:b/>
          <w:spacing w:val="-3"/>
          <w:sz w:val="28"/>
          <w:szCs w:val="28"/>
        </w:rPr>
        <w:t>ова</w:t>
      </w:r>
    </w:p>
    <w:p w14:paraId="58DD5E7C" w14:textId="77777777" w:rsidR="00797DF7" w:rsidRDefault="00B70313">
      <w:pPr>
        <w:ind w:right="900"/>
        <w:jc w:val="center"/>
        <w:rPr>
          <w:b/>
          <w:sz w:val="28"/>
          <w:szCs w:val="28"/>
        </w:rPr>
      </w:pPr>
      <w:r>
        <w:rPr>
          <w:b/>
          <w:sz w:val="28"/>
          <w:szCs w:val="28"/>
        </w:rPr>
        <w:t>Н.Н. Михеева</w:t>
      </w:r>
    </w:p>
    <w:p w14:paraId="3F7E982F" w14:textId="77777777" w:rsidR="00797DF7" w:rsidRDefault="00B70313">
      <w:pPr>
        <w:ind w:right="900"/>
        <w:jc w:val="center"/>
        <w:rPr>
          <w:b/>
          <w:sz w:val="28"/>
          <w:szCs w:val="28"/>
        </w:rPr>
      </w:pPr>
      <w:r>
        <w:rPr>
          <w:b/>
          <w:sz w:val="28"/>
          <w:szCs w:val="28"/>
        </w:rPr>
        <w:t>М.Г. Петрова</w:t>
      </w:r>
    </w:p>
    <w:p w14:paraId="76A11471" w14:textId="77777777" w:rsidR="00797DF7" w:rsidRDefault="00B70313">
      <w:pPr>
        <w:ind w:right="900"/>
        <w:jc w:val="center"/>
        <w:rPr>
          <w:b/>
          <w:spacing w:val="8"/>
          <w:sz w:val="24"/>
        </w:rPr>
      </w:pPr>
      <w:r>
        <w:rPr>
          <w:b/>
          <w:sz w:val="28"/>
          <w:szCs w:val="28"/>
        </w:rPr>
        <w:t>А.С.</w:t>
      </w:r>
      <w:r>
        <w:rPr>
          <w:b/>
          <w:spacing w:val="8"/>
          <w:sz w:val="28"/>
          <w:szCs w:val="28"/>
        </w:rPr>
        <w:t xml:space="preserve"> Карталева</w:t>
      </w:r>
    </w:p>
    <w:p w14:paraId="1C9A3D4C" w14:textId="77777777" w:rsidR="00797DF7" w:rsidRDefault="00797DF7">
      <w:pPr>
        <w:ind w:right="900"/>
        <w:jc w:val="center"/>
        <w:rPr>
          <w:b/>
          <w:spacing w:val="8"/>
          <w:sz w:val="24"/>
        </w:rPr>
      </w:pPr>
    </w:p>
    <w:p w14:paraId="642E4507" w14:textId="77777777" w:rsidR="00797DF7" w:rsidRDefault="00797DF7">
      <w:pPr>
        <w:ind w:right="900"/>
        <w:jc w:val="center"/>
        <w:rPr>
          <w:b/>
          <w:sz w:val="24"/>
        </w:rPr>
      </w:pPr>
    </w:p>
    <w:p w14:paraId="5E1B1521" w14:textId="77777777" w:rsidR="00797DF7" w:rsidRDefault="00797DF7">
      <w:pPr>
        <w:ind w:right="900"/>
        <w:jc w:val="center"/>
        <w:rPr>
          <w:b/>
          <w:sz w:val="24"/>
        </w:rPr>
      </w:pPr>
    </w:p>
    <w:p w14:paraId="500668EE" w14:textId="77777777" w:rsidR="00797DF7" w:rsidRDefault="00B70313">
      <w:pPr>
        <w:spacing w:before="160"/>
        <w:ind w:left="1606" w:right="2124"/>
        <w:jc w:val="center"/>
        <w:rPr>
          <w:b/>
          <w:sz w:val="24"/>
        </w:rPr>
      </w:pPr>
      <w:r>
        <w:rPr>
          <w:b/>
          <w:sz w:val="24"/>
        </w:rPr>
        <w:t>ВТОРОЙ ИНОСТРАННЫЙ ЯЗЫК ДЕЛОВОЙ</w:t>
      </w:r>
    </w:p>
    <w:p w14:paraId="20F4596A" w14:textId="77777777" w:rsidR="00797DF7" w:rsidRDefault="00B70313">
      <w:pPr>
        <w:spacing w:before="182"/>
        <w:ind w:left="1606" w:right="2121"/>
        <w:jc w:val="center"/>
        <w:rPr>
          <w:b/>
          <w:sz w:val="28"/>
          <w:szCs w:val="28"/>
        </w:rPr>
      </w:pPr>
      <w:r>
        <w:rPr>
          <w:b/>
          <w:sz w:val="28"/>
          <w:szCs w:val="28"/>
        </w:rPr>
        <w:t>Рабочая программа дисциплины</w:t>
      </w:r>
    </w:p>
    <w:p w14:paraId="59170103" w14:textId="77777777" w:rsidR="00797DF7" w:rsidRDefault="00B70313">
      <w:pPr>
        <w:spacing w:before="175"/>
        <w:ind w:left="1606" w:right="2129"/>
        <w:jc w:val="center"/>
        <w:rPr>
          <w:sz w:val="28"/>
          <w:szCs w:val="28"/>
        </w:rPr>
      </w:pPr>
      <w:r>
        <w:rPr>
          <w:sz w:val="28"/>
          <w:szCs w:val="28"/>
        </w:rPr>
        <w:t>для студентов, обучающихся по направлению подготовки</w:t>
      </w:r>
      <w:r>
        <w:rPr>
          <w:sz w:val="28"/>
          <w:szCs w:val="28"/>
        </w:rPr>
        <w:br/>
        <w:t>38.03.01 «Экономика»</w:t>
      </w:r>
    </w:p>
    <w:p w14:paraId="628EB132" w14:textId="77777777" w:rsidR="00797DF7" w:rsidRDefault="00B70313">
      <w:pPr>
        <w:pStyle w:val="2"/>
        <w:tabs>
          <w:tab w:val="left" w:pos="1203"/>
          <w:tab w:val="left" w:pos="1204"/>
        </w:tabs>
        <w:spacing w:before="89"/>
        <w:ind w:left="0"/>
        <w:jc w:val="center"/>
        <w:rPr>
          <w:b w:val="0"/>
        </w:rPr>
      </w:pPr>
      <w:r>
        <w:rPr>
          <w:b w:val="0"/>
        </w:rPr>
        <w:t xml:space="preserve">ОП «Мировая экономика», профиль «Мировые финансы с частичной реализацией на английском языке», </w:t>
      </w:r>
      <w:r>
        <w:rPr>
          <w:b w:val="0"/>
        </w:rPr>
        <w:br/>
        <w:t xml:space="preserve">ОП «Мировая экономика», профиль «Мировая экономика и международный бизнес с частичной реализацией на английском языке» </w:t>
      </w:r>
    </w:p>
    <w:p w14:paraId="1730B497" w14:textId="77777777" w:rsidR="00797DF7" w:rsidRDefault="00B70313">
      <w:pPr>
        <w:spacing w:before="175"/>
        <w:ind w:left="1606" w:right="2129"/>
        <w:jc w:val="center"/>
        <w:rPr>
          <w:strike/>
          <w:sz w:val="24"/>
        </w:rPr>
      </w:pPr>
      <w:r>
        <w:rPr>
          <w:sz w:val="24"/>
        </w:rPr>
        <w:br/>
      </w:r>
      <w:r>
        <w:rPr>
          <w:sz w:val="24"/>
        </w:rPr>
        <w:br/>
      </w:r>
      <w:r>
        <w:rPr>
          <w:strike/>
          <w:sz w:val="24"/>
        </w:rPr>
        <w:br/>
      </w:r>
      <w:r>
        <w:rPr>
          <w:strike/>
          <w:sz w:val="24"/>
        </w:rPr>
        <w:br/>
      </w:r>
      <w:r>
        <w:rPr>
          <w:strike/>
          <w:sz w:val="24"/>
        </w:rPr>
        <w:br/>
      </w:r>
      <w:r>
        <w:rPr>
          <w:strike/>
          <w:sz w:val="24"/>
        </w:rPr>
        <w:br/>
      </w:r>
      <w:r>
        <w:rPr>
          <w:strike/>
          <w:sz w:val="24"/>
        </w:rPr>
        <w:br/>
      </w:r>
      <w:r>
        <w:rPr>
          <w:strike/>
          <w:sz w:val="24"/>
        </w:rPr>
        <w:br/>
      </w:r>
      <w:r>
        <w:rPr>
          <w:strike/>
          <w:sz w:val="24"/>
        </w:rPr>
        <w:br/>
      </w:r>
      <w:r>
        <w:rPr>
          <w:strike/>
          <w:sz w:val="24"/>
        </w:rPr>
        <w:br/>
      </w:r>
    </w:p>
    <w:p w14:paraId="428CCE23" w14:textId="77777777" w:rsidR="00797DF7" w:rsidRDefault="00797DF7">
      <w:pPr>
        <w:spacing w:before="175"/>
        <w:ind w:left="1606" w:right="2129"/>
        <w:jc w:val="center"/>
        <w:rPr>
          <w:strike/>
          <w:sz w:val="24"/>
        </w:rPr>
      </w:pPr>
    </w:p>
    <w:p w14:paraId="2ECCE0EB" w14:textId="77777777" w:rsidR="00797DF7" w:rsidRDefault="00797DF7">
      <w:pPr>
        <w:spacing w:before="175"/>
        <w:ind w:left="1606" w:right="2129"/>
        <w:jc w:val="center"/>
        <w:rPr>
          <w:strike/>
          <w:sz w:val="24"/>
        </w:rPr>
      </w:pPr>
    </w:p>
    <w:p w14:paraId="04DD66CD" w14:textId="77777777" w:rsidR="00797DF7" w:rsidRDefault="00797DF7">
      <w:pPr>
        <w:spacing w:before="175"/>
        <w:ind w:left="1606" w:right="2129"/>
        <w:jc w:val="center"/>
        <w:rPr>
          <w:strike/>
          <w:sz w:val="24"/>
        </w:rPr>
      </w:pPr>
    </w:p>
    <w:p w14:paraId="3CBD6844" w14:textId="77777777" w:rsidR="00797DF7" w:rsidRDefault="00797DF7">
      <w:pPr>
        <w:pStyle w:val="a5"/>
        <w:rPr>
          <w:sz w:val="26"/>
        </w:rPr>
      </w:pPr>
    </w:p>
    <w:p w14:paraId="4955CF78" w14:textId="77777777" w:rsidR="00797DF7" w:rsidRDefault="00B70313">
      <w:pPr>
        <w:spacing w:before="192"/>
        <w:ind w:left="1606" w:right="2121"/>
        <w:jc w:val="center"/>
        <w:rPr>
          <w:b/>
          <w:sz w:val="28"/>
          <w:szCs w:val="28"/>
        </w:rPr>
      </w:pPr>
      <w:r>
        <w:rPr>
          <w:b/>
          <w:sz w:val="28"/>
          <w:szCs w:val="28"/>
        </w:rPr>
        <w:t>Москва 2023</w:t>
      </w:r>
    </w:p>
    <w:p w14:paraId="3CEF7640" w14:textId="77777777" w:rsidR="00797DF7" w:rsidRDefault="00797DF7">
      <w:pPr>
        <w:spacing w:before="192"/>
        <w:ind w:left="1606" w:right="2121"/>
        <w:jc w:val="center"/>
        <w:rPr>
          <w:sz w:val="24"/>
        </w:rPr>
        <w:sectPr w:rsidR="00797DF7">
          <w:headerReference w:type="even" r:id="rId9"/>
          <w:headerReference w:type="default" r:id="rId10"/>
          <w:footerReference w:type="even" r:id="rId11"/>
          <w:footerReference w:type="default" r:id="rId12"/>
          <w:headerReference w:type="first" r:id="rId13"/>
          <w:footerReference w:type="first" r:id="rId14"/>
          <w:type w:val="continuous"/>
          <w:pgSz w:w="11910" w:h="16840"/>
          <w:pgMar w:top="620" w:right="0" w:bottom="1120" w:left="520" w:header="720" w:footer="922" w:gutter="0"/>
          <w:pgNumType w:start="2"/>
          <w:cols w:space="720"/>
        </w:sectPr>
      </w:pPr>
    </w:p>
    <w:p w14:paraId="49983846" w14:textId="77777777" w:rsidR="00797DF7" w:rsidRDefault="00B70313">
      <w:pPr>
        <w:jc w:val="center"/>
        <w:rPr>
          <w:b/>
          <w:sz w:val="28"/>
          <w:szCs w:val="28"/>
        </w:rPr>
      </w:pPr>
      <w:r>
        <w:rPr>
          <w:b/>
          <w:sz w:val="28"/>
          <w:szCs w:val="28"/>
        </w:rPr>
        <w:lastRenderedPageBreak/>
        <w:t xml:space="preserve">Федеральное государственное образовательное бюджетное учреждение </w:t>
      </w:r>
      <w:r>
        <w:rPr>
          <w:b/>
          <w:sz w:val="28"/>
          <w:szCs w:val="28"/>
        </w:rPr>
        <w:br/>
        <w:t>высшего образования</w:t>
      </w:r>
    </w:p>
    <w:p w14:paraId="6FB3AE71" w14:textId="77777777" w:rsidR="00797DF7" w:rsidRDefault="00B70313">
      <w:pPr>
        <w:jc w:val="center"/>
        <w:rPr>
          <w:b/>
          <w:sz w:val="28"/>
          <w:szCs w:val="28"/>
        </w:rPr>
      </w:pPr>
      <w:r>
        <w:rPr>
          <w:b/>
          <w:sz w:val="28"/>
          <w:szCs w:val="28"/>
        </w:rPr>
        <w:t>«Финансовый университет при Правительстве Российской Федерации»</w:t>
      </w:r>
    </w:p>
    <w:p w14:paraId="5B381D29" w14:textId="77777777" w:rsidR="00797DF7" w:rsidRDefault="00797DF7">
      <w:pPr>
        <w:jc w:val="center"/>
        <w:rPr>
          <w:b/>
          <w:sz w:val="28"/>
          <w:szCs w:val="28"/>
        </w:rPr>
      </w:pPr>
    </w:p>
    <w:p w14:paraId="12C38E55" w14:textId="77777777" w:rsidR="00797DF7" w:rsidRDefault="00B70313">
      <w:pPr>
        <w:jc w:val="center"/>
        <w:rPr>
          <w:b/>
          <w:sz w:val="28"/>
          <w:szCs w:val="28"/>
        </w:rPr>
      </w:pPr>
      <w:r>
        <w:rPr>
          <w:b/>
          <w:sz w:val="28"/>
          <w:szCs w:val="28"/>
        </w:rPr>
        <w:t>Департамент иностранных языков и межкультурной коммуникации</w:t>
      </w:r>
    </w:p>
    <w:p w14:paraId="7337FD96" w14:textId="77777777" w:rsidR="00797DF7" w:rsidRDefault="00B70313">
      <w:pPr>
        <w:spacing w:before="180"/>
        <w:ind w:left="1606" w:right="2122"/>
        <w:jc w:val="center"/>
        <w:rPr>
          <w:b/>
          <w:sz w:val="28"/>
          <w:szCs w:val="28"/>
        </w:rPr>
      </w:pPr>
      <w:r>
        <w:rPr>
          <w:b/>
          <w:sz w:val="28"/>
          <w:szCs w:val="28"/>
        </w:rPr>
        <w:t>Факультета международных экономических отношений</w:t>
      </w:r>
      <w:r>
        <w:rPr>
          <w:b/>
          <w:sz w:val="28"/>
          <w:szCs w:val="28"/>
        </w:rPr>
        <w:br/>
      </w:r>
      <w:r>
        <w:rPr>
          <w:b/>
          <w:sz w:val="28"/>
          <w:szCs w:val="28"/>
        </w:rPr>
        <w:br/>
      </w:r>
    </w:p>
    <w:tbl>
      <w:tblPr>
        <w:tblpPr w:leftFromText="180" w:rightFromText="180" w:vertAnchor="text" w:horzAnchor="margin" w:tblpXSpec="right" w:tblpY="72"/>
        <w:tblW w:w="0" w:type="auto"/>
        <w:tblCellMar>
          <w:left w:w="10" w:type="dxa"/>
          <w:right w:w="10" w:type="dxa"/>
        </w:tblCellMar>
        <w:tblLook w:val="04A0" w:firstRow="1" w:lastRow="0" w:firstColumn="1" w:lastColumn="0" w:noHBand="0" w:noVBand="1"/>
      </w:tblPr>
      <w:tblGrid>
        <w:gridCol w:w="3799"/>
      </w:tblGrid>
      <w:tr w:rsidR="00797DF7" w14:paraId="523B02C6" w14:textId="77777777">
        <w:tc>
          <w:tcPr>
            <w:tcW w:w="3799" w:type="dxa"/>
            <w:shd w:val="clear" w:color="000000" w:fill="FFFFFF"/>
            <w:tcMar>
              <w:left w:w="108" w:type="dxa"/>
              <w:right w:w="108" w:type="dxa"/>
            </w:tcMar>
          </w:tcPr>
          <w:p w14:paraId="460851DD" w14:textId="77777777" w:rsidR="00797DF7" w:rsidRDefault="00B70313">
            <w:pPr>
              <w:rPr>
                <w:sz w:val="28"/>
                <w:szCs w:val="28"/>
              </w:rPr>
            </w:pPr>
            <w:r>
              <w:rPr>
                <w:sz w:val="28"/>
                <w:szCs w:val="28"/>
              </w:rPr>
              <w:t>УТВЕРЖДАЮ</w:t>
            </w:r>
          </w:p>
          <w:p w14:paraId="48395431" w14:textId="77777777" w:rsidR="00797DF7" w:rsidRDefault="00B70313">
            <w:pPr>
              <w:rPr>
                <w:sz w:val="28"/>
                <w:szCs w:val="28"/>
              </w:rPr>
            </w:pPr>
            <w:r>
              <w:rPr>
                <w:sz w:val="28"/>
                <w:szCs w:val="28"/>
              </w:rPr>
              <w:t>Проректор по учебной и методической работе</w:t>
            </w:r>
          </w:p>
          <w:p w14:paraId="5A5FAB86" w14:textId="77777777" w:rsidR="00797DF7" w:rsidRDefault="00797DF7">
            <w:pPr>
              <w:rPr>
                <w:sz w:val="28"/>
                <w:szCs w:val="28"/>
              </w:rPr>
            </w:pPr>
          </w:p>
          <w:p w14:paraId="234417B6" w14:textId="77777777" w:rsidR="00797DF7" w:rsidRDefault="00B70313">
            <w:pPr>
              <w:rPr>
                <w:sz w:val="28"/>
                <w:szCs w:val="28"/>
              </w:rPr>
            </w:pPr>
            <w:r>
              <w:rPr>
                <w:sz w:val="28"/>
                <w:szCs w:val="28"/>
              </w:rPr>
              <w:t>____________Е.А. Каменева</w:t>
            </w:r>
          </w:p>
          <w:p w14:paraId="064E6767" w14:textId="756787C0" w:rsidR="00797DF7" w:rsidRDefault="009D2863">
            <w:pPr>
              <w:rPr>
                <w:sz w:val="28"/>
                <w:szCs w:val="28"/>
              </w:rPr>
            </w:pPr>
            <w:bookmarkStart w:id="0" w:name="_GoBack"/>
            <w:r>
              <w:rPr>
                <w:sz w:val="28"/>
                <w:szCs w:val="28"/>
                <w:u w:val="single"/>
              </w:rPr>
              <w:t xml:space="preserve">11 мая </w:t>
            </w:r>
            <w:r w:rsidR="00B70313">
              <w:rPr>
                <w:sz w:val="28"/>
                <w:szCs w:val="28"/>
              </w:rPr>
              <w:t>2023 г.</w:t>
            </w:r>
            <w:bookmarkEnd w:id="0"/>
            <w:r w:rsidR="00B70313">
              <w:rPr>
                <w:sz w:val="28"/>
                <w:szCs w:val="28"/>
              </w:rPr>
              <w:br/>
            </w:r>
          </w:p>
          <w:p w14:paraId="08E19C6F" w14:textId="77777777" w:rsidR="00797DF7" w:rsidRDefault="00797DF7">
            <w:pPr>
              <w:rPr>
                <w:sz w:val="28"/>
                <w:szCs w:val="28"/>
              </w:rPr>
            </w:pPr>
          </w:p>
        </w:tc>
      </w:tr>
    </w:tbl>
    <w:p w14:paraId="3CE64577" w14:textId="77777777" w:rsidR="00797DF7" w:rsidRDefault="00797DF7">
      <w:pPr>
        <w:pStyle w:val="a5"/>
        <w:spacing w:before="5"/>
        <w:rPr>
          <w:b/>
        </w:rPr>
      </w:pPr>
    </w:p>
    <w:p w14:paraId="6903B068" w14:textId="77777777" w:rsidR="00797DF7" w:rsidRDefault="00B70313">
      <w:pPr>
        <w:spacing w:before="90"/>
        <w:ind w:left="4444" w:right="4745" w:firstLine="220"/>
        <w:jc w:val="center"/>
        <w:rPr>
          <w:b/>
          <w:sz w:val="28"/>
          <w:szCs w:val="28"/>
        </w:rPr>
      </w:pPr>
      <w:r>
        <w:rPr>
          <w:b/>
          <w:sz w:val="28"/>
          <w:szCs w:val="28"/>
        </w:rPr>
        <w:br/>
      </w:r>
      <w:r>
        <w:rPr>
          <w:b/>
          <w:sz w:val="28"/>
          <w:szCs w:val="28"/>
        </w:rPr>
        <w:br/>
      </w:r>
      <w:r>
        <w:rPr>
          <w:b/>
          <w:sz w:val="28"/>
          <w:szCs w:val="28"/>
        </w:rPr>
        <w:br/>
      </w:r>
      <w:r>
        <w:rPr>
          <w:b/>
          <w:sz w:val="28"/>
          <w:szCs w:val="28"/>
        </w:rPr>
        <w:br/>
      </w:r>
      <w:r>
        <w:rPr>
          <w:b/>
          <w:sz w:val="28"/>
          <w:szCs w:val="28"/>
        </w:rPr>
        <w:br/>
      </w:r>
      <w:r>
        <w:rPr>
          <w:b/>
          <w:sz w:val="28"/>
          <w:szCs w:val="28"/>
        </w:rPr>
        <w:br/>
      </w:r>
      <w:r>
        <w:rPr>
          <w:b/>
          <w:sz w:val="28"/>
          <w:szCs w:val="28"/>
        </w:rPr>
        <w:br/>
        <w:t>И.И. Климова Г.Н.Махмут</w:t>
      </w:r>
      <w:r>
        <w:rPr>
          <w:b/>
          <w:spacing w:val="-3"/>
          <w:sz w:val="28"/>
          <w:szCs w:val="28"/>
        </w:rPr>
        <w:t>ова</w:t>
      </w:r>
    </w:p>
    <w:p w14:paraId="4D937F3D" w14:textId="77777777" w:rsidR="00797DF7" w:rsidRDefault="00B70313">
      <w:pPr>
        <w:ind w:left="4547" w:right="5063" w:hanging="3"/>
        <w:jc w:val="center"/>
        <w:rPr>
          <w:b/>
          <w:sz w:val="28"/>
          <w:szCs w:val="28"/>
        </w:rPr>
      </w:pPr>
      <w:r>
        <w:rPr>
          <w:b/>
          <w:sz w:val="28"/>
          <w:szCs w:val="28"/>
        </w:rPr>
        <w:t>Н.Н. Михеева М.Г. Петрова А.С.</w:t>
      </w:r>
      <w:r>
        <w:rPr>
          <w:b/>
          <w:spacing w:val="8"/>
          <w:sz w:val="28"/>
          <w:szCs w:val="28"/>
        </w:rPr>
        <w:t xml:space="preserve"> Карталева</w:t>
      </w:r>
      <w:r>
        <w:rPr>
          <w:b/>
          <w:spacing w:val="8"/>
          <w:sz w:val="28"/>
          <w:szCs w:val="28"/>
        </w:rPr>
        <w:br/>
      </w:r>
    </w:p>
    <w:p w14:paraId="2E8531DC" w14:textId="77777777" w:rsidR="00797DF7" w:rsidRDefault="00B70313">
      <w:pPr>
        <w:spacing w:before="160"/>
        <w:ind w:left="1606" w:right="2124"/>
        <w:jc w:val="center"/>
        <w:rPr>
          <w:b/>
          <w:sz w:val="28"/>
          <w:szCs w:val="28"/>
        </w:rPr>
      </w:pPr>
      <w:r>
        <w:rPr>
          <w:b/>
          <w:sz w:val="28"/>
          <w:szCs w:val="28"/>
        </w:rPr>
        <w:t>ВТОРОЙ ИНОСТРАННЫЙ ЯЗЫК ДЕЛОВОЙ</w:t>
      </w:r>
    </w:p>
    <w:p w14:paraId="59A15E39" w14:textId="77777777" w:rsidR="00797DF7" w:rsidRDefault="00B70313">
      <w:pPr>
        <w:spacing w:before="182"/>
        <w:ind w:left="1606" w:right="2121"/>
        <w:jc w:val="center"/>
        <w:rPr>
          <w:b/>
          <w:sz w:val="28"/>
          <w:szCs w:val="28"/>
        </w:rPr>
      </w:pPr>
      <w:r>
        <w:rPr>
          <w:b/>
          <w:sz w:val="28"/>
          <w:szCs w:val="28"/>
        </w:rPr>
        <w:t>Рабочая программа дисциплины</w:t>
      </w:r>
    </w:p>
    <w:p w14:paraId="1EA889B9" w14:textId="77777777" w:rsidR="00797DF7" w:rsidRDefault="00B70313">
      <w:pPr>
        <w:spacing w:before="175"/>
        <w:ind w:left="1606" w:right="2129"/>
        <w:jc w:val="center"/>
        <w:rPr>
          <w:sz w:val="28"/>
          <w:szCs w:val="28"/>
        </w:rPr>
      </w:pPr>
      <w:r>
        <w:rPr>
          <w:sz w:val="28"/>
          <w:szCs w:val="28"/>
        </w:rPr>
        <w:t>для студентов, обучающихся по направлению подготовки</w:t>
      </w:r>
      <w:r>
        <w:rPr>
          <w:sz w:val="28"/>
          <w:szCs w:val="28"/>
        </w:rPr>
        <w:br/>
        <w:t>38.03.01 «Экономика»</w:t>
      </w:r>
    </w:p>
    <w:p w14:paraId="42B84FF4" w14:textId="77777777" w:rsidR="00797DF7" w:rsidRDefault="00B70313">
      <w:pPr>
        <w:pStyle w:val="2"/>
        <w:tabs>
          <w:tab w:val="left" w:pos="1203"/>
          <w:tab w:val="left" w:pos="1204"/>
        </w:tabs>
        <w:spacing w:before="89"/>
        <w:ind w:left="0"/>
        <w:jc w:val="center"/>
        <w:rPr>
          <w:b w:val="0"/>
        </w:rPr>
      </w:pPr>
      <w:r>
        <w:rPr>
          <w:b w:val="0"/>
        </w:rPr>
        <w:t xml:space="preserve">ОП «Мировая экономика», профиль «Мировые финансы с частичной реализацией на английском языке» </w:t>
      </w:r>
      <w:r>
        <w:rPr>
          <w:b w:val="0"/>
        </w:rPr>
        <w:br/>
        <w:t xml:space="preserve">ОП «Мировая экономика», профиль «Мировая экономика и международный бизнес </w:t>
      </w:r>
      <w:r>
        <w:rPr>
          <w:b w:val="0"/>
        </w:rPr>
        <w:br/>
        <w:t>с частичной реализацией на английском языке»</w:t>
      </w:r>
    </w:p>
    <w:p w14:paraId="33E02400" w14:textId="77777777" w:rsidR="00797DF7" w:rsidRDefault="00797DF7">
      <w:pPr>
        <w:pStyle w:val="2"/>
        <w:tabs>
          <w:tab w:val="left" w:pos="1203"/>
          <w:tab w:val="left" w:pos="1204"/>
        </w:tabs>
        <w:spacing w:before="89"/>
        <w:ind w:left="0"/>
        <w:jc w:val="both"/>
        <w:rPr>
          <w:b w:val="0"/>
        </w:rPr>
      </w:pPr>
    </w:p>
    <w:p w14:paraId="38D1DE1B" w14:textId="77777777" w:rsidR="00797DF7" w:rsidRDefault="00B70313">
      <w:pPr>
        <w:jc w:val="center"/>
        <w:rPr>
          <w:i/>
          <w:sz w:val="28"/>
          <w:szCs w:val="28"/>
        </w:rPr>
      </w:pPr>
      <w:r>
        <w:rPr>
          <w:i/>
          <w:sz w:val="28"/>
          <w:szCs w:val="28"/>
        </w:rPr>
        <w:t xml:space="preserve">Рекомендовано </w:t>
      </w:r>
    </w:p>
    <w:p w14:paraId="66427DEF" w14:textId="77777777" w:rsidR="00797DF7" w:rsidRDefault="00B70313">
      <w:pPr>
        <w:jc w:val="center"/>
        <w:rPr>
          <w:i/>
          <w:sz w:val="28"/>
          <w:szCs w:val="28"/>
        </w:rPr>
      </w:pPr>
      <w:r>
        <w:rPr>
          <w:i/>
          <w:sz w:val="28"/>
          <w:szCs w:val="28"/>
        </w:rPr>
        <w:t xml:space="preserve">Ученым советом Факультета международных экономических отношений </w:t>
      </w:r>
    </w:p>
    <w:p w14:paraId="1FE628A5" w14:textId="719D1A53" w:rsidR="00797DF7" w:rsidRPr="00C64130" w:rsidRDefault="00B70313">
      <w:pPr>
        <w:jc w:val="center"/>
        <w:rPr>
          <w:i/>
          <w:sz w:val="28"/>
          <w:szCs w:val="28"/>
        </w:rPr>
      </w:pPr>
      <w:r>
        <w:rPr>
          <w:i/>
          <w:sz w:val="28"/>
          <w:szCs w:val="28"/>
        </w:rPr>
        <w:t>(</w:t>
      </w:r>
      <w:r w:rsidRPr="00C64130">
        <w:rPr>
          <w:i/>
          <w:sz w:val="28"/>
          <w:szCs w:val="28"/>
        </w:rPr>
        <w:t>протокол №</w:t>
      </w:r>
      <w:r w:rsidR="009426D5">
        <w:rPr>
          <w:i/>
          <w:sz w:val="28"/>
          <w:szCs w:val="28"/>
        </w:rPr>
        <w:t xml:space="preserve">33 </w:t>
      </w:r>
      <w:r w:rsidRPr="00C64130">
        <w:rPr>
          <w:i/>
          <w:sz w:val="28"/>
          <w:szCs w:val="28"/>
        </w:rPr>
        <w:t>от</w:t>
      </w:r>
      <w:r w:rsidR="009426D5">
        <w:rPr>
          <w:i/>
          <w:sz w:val="28"/>
          <w:szCs w:val="28"/>
        </w:rPr>
        <w:t xml:space="preserve"> 21 марта</w:t>
      </w:r>
      <w:r w:rsidRPr="00C64130">
        <w:rPr>
          <w:i/>
          <w:sz w:val="28"/>
          <w:szCs w:val="28"/>
        </w:rPr>
        <w:t xml:space="preserve"> 2023 г.)</w:t>
      </w:r>
    </w:p>
    <w:p w14:paraId="5BB20E38" w14:textId="77777777" w:rsidR="00797DF7" w:rsidRPr="00C64130" w:rsidRDefault="00797DF7">
      <w:pPr>
        <w:jc w:val="center"/>
        <w:rPr>
          <w:color w:val="000000"/>
          <w:sz w:val="28"/>
          <w:szCs w:val="28"/>
        </w:rPr>
      </w:pPr>
    </w:p>
    <w:p w14:paraId="58D850BC" w14:textId="77777777" w:rsidR="00797DF7" w:rsidRPr="00C64130" w:rsidRDefault="00B70313">
      <w:pPr>
        <w:jc w:val="center"/>
        <w:rPr>
          <w:i/>
          <w:sz w:val="28"/>
          <w:szCs w:val="28"/>
        </w:rPr>
      </w:pPr>
      <w:r w:rsidRPr="00C64130">
        <w:rPr>
          <w:i/>
          <w:sz w:val="28"/>
          <w:szCs w:val="28"/>
        </w:rPr>
        <w:t xml:space="preserve">Одобрено </w:t>
      </w:r>
    </w:p>
    <w:p w14:paraId="7D9E26B1" w14:textId="77777777" w:rsidR="00797DF7" w:rsidRPr="00C64130" w:rsidRDefault="00B70313">
      <w:pPr>
        <w:jc w:val="center"/>
        <w:rPr>
          <w:i/>
          <w:sz w:val="28"/>
          <w:szCs w:val="28"/>
        </w:rPr>
      </w:pPr>
      <w:r w:rsidRPr="00C64130">
        <w:rPr>
          <w:i/>
          <w:sz w:val="28"/>
          <w:szCs w:val="28"/>
        </w:rPr>
        <w:t xml:space="preserve">Советом учебно-научного Департамента иностранных языков и межкультурной коммуникации </w:t>
      </w:r>
    </w:p>
    <w:p w14:paraId="373F51CE" w14:textId="77777777" w:rsidR="00797DF7" w:rsidRDefault="00B70313">
      <w:pPr>
        <w:jc w:val="center"/>
        <w:rPr>
          <w:i/>
          <w:sz w:val="28"/>
          <w:szCs w:val="28"/>
        </w:rPr>
      </w:pPr>
      <w:r w:rsidRPr="00C64130">
        <w:rPr>
          <w:i/>
          <w:sz w:val="28"/>
          <w:szCs w:val="28"/>
        </w:rPr>
        <w:t>(протокол № 30 от 20 февраля 2023 г.)</w:t>
      </w:r>
    </w:p>
    <w:p w14:paraId="074C1EF8" w14:textId="77777777" w:rsidR="00797DF7" w:rsidRDefault="00797DF7">
      <w:pPr>
        <w:jc w:val="center"/>
        <w:rPr>
          <w:i/>
          <w:sz w:val="28"/>
          <w:szCs w:val="28"/>
        </w:rPr>
      </w:pPr>
    </w:p>
    <w:p w14:paraId="0E4CCCB7" w14:textId="77777777" w:rsidR="00797DF7" w:rsidRDefault="00797DF7">
      <w:pPr>
        <w:pStyle w:val="a5"/>
        <w:spacing w:before="4"/>
        <w:rPr>
          <w:i/>
        </w:rPr>
      </w:pPr>
    </w:p>
    <w:p w14:paraId="335639EF" w14:textId="77777777" w:rsidR="00797DF7" w:rsidRDefault="00B70313">
      <w:pPr>
        <w:ind w:left="1606" w:right="2124"/>
        <w:jc w:val="center"/>
        <w:rPr>
          <w:b/>
          <w:sz w:val="28"/>
          <w:szCs w:val="28"/>
        </w:rPr>
      </w:pPr>
      <w:r>
        <w:rPr>
          <w:b/>
          <w:sz w:val="28"/>
          <w:szCs w:val="28"/>
        </w:rPr>
        <w:t>Москва 2023</w:t>
      </w:r>
    </w:p>
    <w:p w14:paraId="0DF95B2C" w14:textId="77777777" w:rsidR="00797DF7" w:rsidRDefault="00797DF7">
      <w:pPr>
        <w:jc w:val="center"/>
        <w:rPr>
          <w:sz w:val="24"/>
        </w:rPr>
        <w:sectPr w:rsidR="00797DF7">
          <w:pgSz w:w="11910" w:h="16840"/>
          <w:pgMar w:top="620" w:right="0" w:bottom="1200" w:left="520" w:header="0" w:footer="922" w:gutter="0"/>
          <w:cols w:space="720"/>
        </w:sectPr>
      </w:pPr>
    </w:p>
    <w:p w14:paraId="322B5631" w14:textId="77777777" w:rsidR="00797DF7" w:rsidRDefault="00B70313">
      <w:pPr>
        <w:spacing w:before="78"/>
        <w:ind w:left="200"/>
        <w:rPr>
          <w:b/>
          <w:strike/>
          <w:sz w:val="24"/>
        </w:rPr>
      </w:pPr>
      <w:r>
        <w:rPr>
          <w:b/>
          <w:sz w:val="24"/>
        </w:rPr>
        <w:lastRenderedPageBreak/>
        <w:t>СОДЕРЖАНИЕ</w:t>
      </w:r>
    </w:p>
    <w:p w14:paraId="439659E9" w14:textId="77777777" w:rsidR="00797DF7" w:rsidRDefault="00797DF7">
      <w:pPr>
        <w:pStyle w:val="a5"/>
        <w:spacing w:before="11"/>
        <w:rPr>
          <w:b/>
          <w:sz w:val="20"/>
        </w:rPr>
      </w:pPr>
    </w:p>
    <w:sdt>
      <w:sdtPr>
        <w:id w:val="-1899127911"/>
        <w:docPartObj>
          <w:docPartGallery w:val="Table of Contents"/>
          <w:docPartUnique/>
        </w:docPartObj>
      </w:sdtPr>
      <w:sdtEndPr/>
      <w:sdtContent>
        <w:p w14:paraId="7A041DC0" w14:textId="77777777" w:rsidR="00797DF7" w:rsidRDefault="009127A2">
          <w:pPr>
            <w:pStyle w:val="10"/>
            <w:numPr>
              <w:ilvl w:val="0"/>
              <w:numId w:val="1"/>
            </w:numPr>
            <w:tabs>
              <w:tab w:val="left" w:pos="639"/>
              <w:tab w:val="left" w:pos="640"/>
              <w:tab w:val="left" w:leader="dot" w:pos="10548"/>
            </w:tabs>
            <w:spacing w:before="31"/>
            <w:rPr>
              <w:rFonts w:ascii="Carlito" w:hAnsi="Carlito"/>
              <w:b w:val="0"/>
            </w:rPr>
          </w:pPr>
          <w:hyperlink w:anchor="_bookmark0" w:history="1">
            <w:r w:rsidR="00B70313">
              <w:t>Наименование</w:t>
            </w:r>
            <w:r w:rsidR="00B70313">
              <w:rPr>
                <w:spacing w:val="-3"/>
              </w:rPr>
              <w:t xml:space="preserve"> </w:t>
            </w:r>
            <w:r w:rsidR="00B70313">
              <w:t>дисциплины</w:t>
            </w:r>
            <w:r w:rsidR="00B70313">
              <w:tab/>
            </w:r>
          </w:hyperlink>
          <w:r w:rsidR="00B70313">
            <w:rPr>
              <w:rFonts w:ascii="Carlito" w:hAnsi="Carlito"/>
              <w:b w:val="0"/>
            </w:rPr>
            <w:t>5</w:t>
          </w:r>
        </w:p>
        <w:p w14:paraId="0AF6545A" w14:textId="77777777" w:rsidR="00797DF7" w:rsidRDefault="009127A2">
          <w:pPr>
            <w:pStyle w:val="10"/>
            <w:numPr>
              <w:ilvl w:val="0"/>
              <w:numId w:val="1"/>
            </w:numPr>
            <w:tabs>
              <w:tab w:val="left" w:pos="639"/>
              <w:tab w:val="left" w:pos="640"/>
            </w:tabs>
            <w:spacing w:line="259" w:lineRule="auto"/>
            <w:ind w:left="200" w:right="1500" w:firstLine="0"/>
          </w:pPr>
          <w:hyperlink w:anchor="_bookmark1" w:history="1">
            <w:r w:rsidR="00B70313">
              <w:t>Перечень планируемых результатов освоения образовательной программы (перечень</w:t>
            </w:r>
          </w:hyperlink>
          <w:hyperlink w:anchor="_bookmark1" w:history="1">
            <w:r w:rsidR="00B70313">
              <w:t xml:space="preserve"> компетенций) с указанием индикаторов их достижения и планируемых результатов обучения</w:t>
            </w:r>
            <w:r w:rsidR="00B70313">
              <w:rPr>
                <w:spacing w:val="-36"/>
              </w:rPr>
              <w:t xml:space="preserve"> </w:t>
            </w:r>
            <w:r w:rsidR="00B70313">
              <w:t>по</w:t>
            </w:r>
          </w:hyperlink>
        </w:p>
        <w:p w14:paraId="270EAF14" w14:textId="77777777" w:rsidR="00797DF7" w:rsidRDefault="009127A2">
          <w:pPr>
            <w:pStyle w:val="10"/>
            <w:tabs>
              <w:tab w:val="left" w:leader="dot" w:pos="10548"/>
            </w:tabs>
            <w:spacing w:before="0" w:line="268" w:lineRule="exact"/>
            <w:rPr>
              <w:rFonts w:ascii="Carlito" w:hAnsi="Carlito"/>
              <w:b w:val="0"/>
            </w:rPr>
          </w:pPr>
          <w:hyperlink w:anchor="_bookmark1" w:history="1">
            <w:r w:rsidR="00B70313">
              <w:t>дисциплине</w:t>
            </w:r>
            <w:r w:rsidR="00B70313">
              <w:tab/>
            </w:r>
            <w:r w:rsidR="00B70313">
              <w:rPr>
                <w:rFonts w:ascii="Carlito" w:hAnsi="Carlito"/>
                <w:b w:val="0"/>
              </w:rPr>
              <w:t>6</w:t>
            </w:r>
          </w:hyperlink>
        </w:p>
        <w:p w14:paraId="795F5672" w14:textId="77777777" w:rsidR="00797DF7" w:rsidRDefault="009127A2">
          <w:pPr>
            <w:pStyle w:val="10"/>
            <w:numPr>
              <w:ilvl w:val="0"/>
              <w:numId w:val="1"/>
            </w:numPr>
            <w:tabs>
              <w:tab w:val="left" w:pos="639"/>
              <w:tab w:val="left" w:pos="640"/>
              <w:tab w:val="left" w:leader="dot" w:pos="10548"/>
            </w:tabs>
            <w:spacing w:before="121"/>
            <w:rPr>
              <w:rFonts w:ascii="Carlito" w:hAnsi="Carlito"/>
              <w:b w:val="0"/>
            </w:rPr>
          </w:pPr>
          <w:hyperlink w:anchor="_bookmark2" w:history="1">
            <w:r w:rsidR="00B70313">
              <w:t>Место дисциплины в структуре</w:t>
            </w:r>
            <w:r w:rsidR="00B70313">
              <w:rPr>
                <w:spacing w:val="-14"/>
              </w:rPr>
              <w:t xml:space="preserve"> </w:t>
            </w:r>
            <w:r w:rsidR="00B70313">
              <w:t>образовательной</w:t>
            </w:r>
            <w:r w:rsidR="00B70313">
              <w:rPr>
                <w:spacing w:val="-2"/>
              </w:rPr>
              <w:t xml:space="preserve"> </w:t>
            </w:r>
            <w:r w:rsidR="00B70313">
              <w:t>программы</w:t>
            </w:r>
            <w:r w:rsidR="00B70313">
              <w:tab/>
            </w:r>
            <w:r w:rsidR="00B70313">
              <w:rPr>
                <w:rFonts w:ascii="Carlito" w:hAnsi="Carlito"/>
                <w:b w:val="0"/>
              </w:rPr>
              <w:t>8</w:t>
            </w:r>
          </w:hyperlink>
        </w:p>
        <w:p w14:paraId="59845EDB" w14:textId="77777777" w:rsidR="00797DF7" w:rsidRDefault="009127A2">
          <w:pPr>
            <w:pStyle w:val="10"/>
            <w:numPr>
              <w:ilvl w:val="0"/>
              <w:numId w:val="1"/>
            </w:numPr>
            <w:tabs>
              <w:tab w:val="left" w:pos="639"/>
              <w:tab w:val="left" w:pos="640"/>
              <w:tab w:val="left" w:leader="dot" w:pos="10548"/>
            </w:tabs>
            <w:spacing w:line="256" w:lineRule="auto"/>
            <w:ind w:left="200" w:right="724" w:firstLine="0"/>
            <w:rPr>
              <w:rFonts w:ascii="Carlito" w:hAnsi="Carlito"/>
              <w:b w:val="0"/>
            </w:rPr>
          </w:pPr>
          <w:hyperlink w:anchor="_bookmark3" w:history="1">
            <w:r w:rsidR="00B70313">
              <w:t>Объем дисциплины(модуля) в зачетных единицах и в академических часах с выделением объема</w:t>
            </w:r>
          </w:hyperlink>
          <w:hyperlink w:anchor="_bookmark3" w:history="1">
            <w:r w:rsidR="00B70313">
              <w:t xml:space="preserve"> аудиторной (лекции, семинары) и самостоятельной</w:t>
            </w:r>
            <w:r w:rsidR="00B70313">
              <w:rPr>
                <w:spacing w:val="-14"/>
              </w:rPr>
              <w:t xml:space="preserve"> </w:t>
            </w:r>
            <w:r w:rsidR="00B70313">
              <w:t>работы</w:t>
            </w:r>
            <w:r w:rsidR="00B70313">
              <w:rPr>
                <w:spacing w:val="-3"/>
              </w:rPr>
              <w:t xml:space="preserve"> </w:t>
            </w:r>
            <w:r w:rsidR="00B70313">
              <w:t>обучающихся</w:t>
            </w:r>
            <w:r w:rsidR="00B70313">
              <w:tab/>
            </w:r>
            <w:r w:rsidR="00B70313">
              <w:rPr>
                <w:rFonts w:ascii="Carlito" w:hAnsi="Carlito"/>
                <w:b w:val="0"/>
                <w:spacing w:val="-18"/>
              </w:rPr>
              <w:t>9</w:t>
            </w:r>
          </w:hyperlink>
        </w:p>
        <w:p w14:paraId="4637D2BF" w14:textId="77777777" w:rsidR="00797DF7" w:rsidRDefault="009127A2">
          <w:pPr>
            <w:pStyle w:val="10"/>
            <w:numPr>
              <w:ilvl w:val="0"/>
              <w:numId w:val="1"/>
            </w:numPr>
            <w:tabs>
              <w:tab w:val="left" w:pos="639"/>
              <w:tab w:val="left" w:pos="640"/>
              <w:tab w:val="left" w:leader="dot" w:pos="10548"/>
            </w:tabs>
            <w:spacing w:before="106" w:line="256" w:lineRule="auto"/>
            <w:ind w:left="200" w:right="724" w:firstLine="0"/>
            <w:rPr>
              <w:rFonts w:ascii="Carlito" w:hAnsi="Carlito"/>
              <w:b w:val="0"/>
            </w:rPr>
          </w:pPr>
          <w:hyperlink w:anchor="_bookmark4" w:history="1">
            <w:r w:rsidR="00B70313">
              <w:t>Содержание дисциплины, структурированное по темам (разделам) дисциплины с указанием их</w:t>
            </w:r>
          </w:hyperlink>
          <w:hyperlink w:anchor="_bookmark4" w:history="1">
            <w:r w:rsidR="00B70313">
              <w:t xml:space="preserve"> объемов (в академических часах) и видов</w:t>
            </w:r>
            <w:r w:rsidR="00B70313">
              <w:rPr>
                <w:spacing w:val="-10"/>
              </w:rPr>
              <w:t xml:space="preserve"> </w:t>
            </w:r>
            <w:r w:rsidR="00B70313">
              <w:t>учебных</w:t>
            </w:r>
            <w:r w:rsidR="00B70313">
              <w:rPr>
                <w:spacing w:val="-2"/>
              </w:rPr>
              <w:t xml:space="preserve"> </w:t>
            </w:r>
            <w:r w:rsidR="00B70313">
              <w:t>занятий……………………………………………………………………………………...…………………………1</w:t>
            </w:r>
          </w:hyperlink>
          <w:r w:rsidR="00B70313">
            <w:t>0</w:t>
          </w:r>
        </w:p>
        <w:p w14:paraId="669CC566" w14:textId="77777777" w:rsidR="00797DF7" w:rsidRDefault="009127A2">
          <w:pPr>
            <w:pStyle w:val="23"/>
            <w:numPr>
              <w:ilvl w:val="1"/>
              <w:numId w:val="1"/>
            </w:numPr>
            <w:tabs>
              <w:tab w:val="left" w:pos="1081"/>
              <w:tab w:val="left" w:pos="1082"/>
              <w:tab w:val="left" w:leader="dot" w:pos="10548"/>
            </w:tabs>
            <w:spacing w:before="104"/>
            <w:ind w:hanging="662"/>
            <w:rPr>
              <w:rFonts w:ascii="Carlito" w:hAnsi="Carlito"/>
              <w:b w:val="0"/>
            </w:rPr>
          </w:pPr>
          <w:hyperlink w:anchor="_bookmark5" w:history="1">
            <w:r w:rsidR="00B70313">
              <w:t>Содержание</w:t>
            </w:r>
            <w:r w:rsidR="00B70313">
              <w:rPr>
                <w:spacing w:val="-3"/>
              </w:rPr>
              <w:t xml:space="preserve"> </w:t>
            </w:r>
            <w:r w:rsidR="00B70313">
              <w:t>дисциплины</w:t>
            </w:r>
            <w:r w:rsidR="00B70313">
              <w:tab/>
            </w:r>
          </w:hyperlink>
          <w:r w:rsidR="00B70313">
            <w:rPr>
              <w:rFonts w:ascii="Carlito" w:hAnsi="Carlito"/>
              <w:b w:val="0"/>
            </w:rPr>
            <w:t>10</w:t>
          </w:r>
        </w:p>
        <w:p w14:paraId="274DB5FE" w14:textId="77777777" w:rsidR="00797DF7" w:rsidRDefault="009127A2">
          <w:pPr>
            <w:pStyle w:val="23"/>
            <w:numPr>
              <w:ilvl w:val="1"/>
              <w:numId w:val="1"/>
            </w:numPr>
            <w:tabs>
              <w:tab w:val="left" w:pos="1081"/>
              <w:tab w:val="left" w:pos="1082"/>
              <w:tab w:val="left" w:leader="dot" w:pos="10435"/>
            </w:tabs>
            <w:spacing w:before="120"/>
            <w:ind w:hanging="662"/>
            <w:rPr>
              <w:rFonts w:ascii="Carlito" w:hAnsi="Carlito"/>
              <w:b w:val="0"/>
            </w:rPr>
          </w:pPr>
          <w:hyperlink w:anchor="_bookmark6" w:history="1">
            <w:r w:rsidR="00B70313">
              <w:t>Учебно –</w:t>
            </w:r>
            <w:r w:rsidR="00B70313">
              <w:rPr>
                <w:spacing w:val="-2"/>
              </w:rPr>
              <w:t xml:space="preserve"> </w:t>
            </w:r>
            <w:r w:rsidR="00B70313">
              <w:t>тематический</w:t>
            </w:r>
            <w:r w:rsidR="00B70313">
              <w:rPr>
                <w:spacing w:val="-4"/>
              </w:rPr>
              <w:t xml:space="preserve"> </w:t>
            </w:r>
            <w:r w:rsidR="00B70313">
              <w:t>план</w:t>
            </w:r>
            <w:r w:rsidR="00B70313">
              <w:tab/>
            </w:r>
            <w:r w:rsidR="00B70313">
              <w:rPr>
                <w:rFonts w:ascii="Carlito" w:hAnsi="Carlito"/>
                <w:b w:val="0"/>
              </w:rPr>
              <w:t>1</w:t>
            </w:r>
          </w:hyperlink>
          <w:r w:rsidR="00B70313">
            <w:rPr>
              <w:rFonts w:ascii="Carlito" w:hAnsi="Carlito"/>
              <w:b w:val="0"/>
            </w:rPr>
            <w:t>1</w:t>
          </w:r>
        </w:p>
        <w:p w14:paraId="6B4BA63D" w14:textId="77777777" w:rsidR="00797DF7" w:rsidRDefault="009127A2">
          <w:pPr>
            <w:pStyle w:val="10"/>
            <w:numPr>
              <w:ilvl w:val="0"/>
              <w:numId w:val="1"/>
            </w:numPr>
            <w:tabs>
              <w:tab w:val="left" w:pos="639"/>
              <w:tab w:val="left" w:pos="640"/>
              <w:tab w:val="left" w:leader="dot" w:pos="10435"/>
            </w:tabs>
            <w:spacing w:before="124" w:line="256" w:lineRule="auto"/>
            <w:ind w:left="200" w:right="723" w:firstLine="0"/>
            <w:rPr>
              <w:rFonts w:ascii="Carlito" w:hAnsi="Carlito"/>
              <w:b w:val="0"/>
            </w:rPr>
          </w:pPr>
          <w:hyperlink w:anchor="_bookmark7" w:history="1">
            <w:r w:rsidR="00B70313">
              <w:t>Перечень учебно-методического обеспечения для самостоятельной работы обучающихся по</w:t>
            </w:r>
          </w:hyperlink>
          <w:hyperlink w:anchor="_bookmark7" w:history="1">
            <w:r w:rsidR="00B70313">
              <w:t xml:space="preserve"> дисциплине</w:t>
            </w:r>
            <w:r w:rsidR="00B70313">
              <w:tab/>
            </w:r>
            <w:r w:rsidR="00B70313">
              <w:rPr>
                <w:rFonts w:ascii="Carlito" w:hAnsi="Carlito"/>
                <w:b w:val="0"/>
                <w:spacing w:val="-8"/>
              </w:rPr>
              <w:t>1</w:t>
            </w:r>
          </w:hyperlink>
          <w:r w:rsidR="00B70313">
            <w:rPr>
              <w:rFonts w:ascii="Carlito" w:hAnsi="Carlito"/>
              <w:b w:val="0"/>
              <w:spacing w:val="-8"/>
            </w:rPr>
            <w:t>2</w:t>
          </w:r>
        </w:p>
        <w:p w14:paraId="5035719D" w14:textId="77777777" w:rsidR="00797DF7" w:rsidRDefault="009127A2">
          <w:pPr>
            <w:pStyle w:val="23"/>
            <w:numPr>
              <w:ilvl w:val="1"/>
              <w:numId w:val="1"/>
            </w:numPr>
            <w:tabs>
              <w:tab w:val="left" w:pos="1081"/>
              <w:tab w:val="left" w:pos="1082"/>
              <w:tab w:val="left" w:leader="dot" w:pos="10435"/>
            </w:tabs>
            <w:spacing w:before="105" w:line="256" w:lineRule="auto"/>
            <w:ind w:left="420" w:right="723" w:firstLine="0"/>
            <w:rPr>
              <w:rFonts w:ascii="Carlito" w:hAnsi="Carlito"/>
              <w:b w:val="0"/>
            </w:rPr>
          </w:pPr>
          <w:hyperlink w:anchor="_bookmark8" w:history="1">
            <w:r w:rsidR="00B70313">
              <w:t>Перечень вопросов, отводимых на самостоятельное освоение дисциплины, формы</w:t>
            </w:r>
          </w:hyperlink>
          <w:hyperlink w:anchor="_bookmark8" w:history="1">
            <w:r w:rsidR="00B70313">
              <w:t xml:space="preserve"> внеаудиторной</w:t>
            </w:r>
            <w:r w:rsidR="00B70313">
              <w:rPr>
                <w:spacing w:val="-3"/>
              </w:rPr>
              <w:t xml:space="preserve"> </w:t>
            </w:r>
            <w:r w:rsidR="00B70313">
              <w:t>самостоятельной</w:t>
            </w:r>
            <w:r w:rsidR="00B70313">
              <w:rPr>
                <w:spacing w:val="-3"/>
              </w:rPr>
              <w:t xml:space="preserve"> </w:t>
            </w:r>
            <w:r w:rsidR="00B70313">
              <w:t>работы.</w:t>
            </w:r>
            <w:r w:rsidR="00B70313">
              <w:tab/>
            </w:r>
            <w:r w:rsidR="00B70313">
              <w:rPr>
                <w:rFonts w:ascii="Carlito" w:hAnsi="Carlito"/>
                <w:b w:val="0"/>
                <w:spacing w:val="-8"/>
              </w:rPr>
              <w:t>1</w:t>
            </w:r>
          </w:hyperlink>
          <w:r w:rsidR="00B70313">
            <w:rPr>
              <w:rFonts w:ascii="Carlito" w:hAnsi="Carlito"/>
              <w:b w:val="0"/>
              <w:spacing w:val="-8"/>
            </w:rPr>
            <w:t>3</w:t>
          </w:r>
        </w:p>
        <w:p w14:paraId="2D546CD4" w14:textId="77777777" w:rsidR="00797DF7" w:rsidRDefault="009127A2">
          <w:pPr>
            <w:pStyle w:val="23"/>
            <w:numPr>
              <w:ilvl w:val="1"/>
              <w:numId w:val="1"/>
            </w:numPr>
            <w:tabs>
              <w:tab w:val="left" w:pos="1081"/>
              <w:tab w:val="left" w:pos="1082"/>
              <w:tab w:val="left" w:leader="dot" w:pos="10435"/>
            </w:tabs>
            <w:ind w:hanging="662"/>
            <w:rPr>
              <w:rFonts w:ascii="Carlito" w:hAnsi="Carlito"/>
              <w:b w:val="0"/>
            </w:rPr>
          </w:pPr>
          <w:hyperlink w:anchor="_bookmark9" w:history="1">
            <w:r w:rsidR="00B70313">
              <w:t>Перечень вопросов, заданий, тем для подготовки к</w:t>
            </w:r>
            <w:r w:rsidR="00B70313">
              <w:rPr>
                <w:spacing w:val="-23"/>
              </w:rPr>
              <w:t xml:space="preserve"> </w:t>
            </w:r>
            <w:r w:rsidR="00B70313">
              <w:t>текущему</w:t>
            </w:r>
            <w:r w:rsidR="00B70313">
              <w:rPr>
                <w:spacing w:val="-3"/>
              </w:rPr>
              <w:t xml:space="preserve"> </w:t>
            </w:r>
            <w:r w:rsidR="00B70313">
              <w:t>контролю</w:t>
            </w:r>
            <w:r w:rsidR="00B70313">
              <w:tab/>
            </w:r>
          </w:hyperlink>
          <w:r w:rsidR="00B70313">
            <w:rPr>
              <w:rFonts w:ascii="Carlito" w:hAnsi="Carlito"/>
              <w:b w:val="0"/>
            </w:rPr>
            <w:t>13</w:t>
          </w:r>
        </w:p>
        <w:p w14:paraId="1ADFBDDC" w14:textId="77777777" w:rsidR="00797DF7" w:rsidRDefault="00B70313">
          <w:pPr>
            <w:pStyle w:val="10"/>
            <w:numPr>
              <w:ilvl w:val="0"/>
              <w:numId w:val="1"/>
            </w:numPr>
            <w:tabs>
              <w:tab w:val="left" w:pos="421"/>
            </w:tabs>
            <w:spacing w:before="120"/>
            <w:ind w:left="420" w:hanging="221"/>
            <w:rPr>
              <w:rFonts w:ascii="Carlito" w:hAnsi="Carlito"/>
              <w:b w:val="0"/>
            </w:rPr>
          </w:pPr>
          <w:r>
            <w:t>Фонд оценочных</w:t>
          </w:r>
          <w:r>
            <w:rPr>
              <w:spacing w:val="-3"/>
            </w:rPr>
            <w:t xml:space="preserve"> </w:t>
          </w:r>
          <w:r>
            <w:t>средств</w:t>
          </w:r>
          <w:r>
            <w:rPr>
              <w:spacing w:val="-1"/>
            </w:rPr>
            <w:t xml:space="preserve"> </w:t>
          </w:r>
          <w:r>
            <w:t>для</w:t>
          </w:r>
          <w:r>
            <w:rPr>
              <w:spacing w:val="-2"/>
            </w:rPr>
            <w:t xml:space="preserve"> </w:t>
          </w:r>
          <w:r>
            <w:t>проведения</w:t>
          </w:r>
          <w:r>
            <w:rPr>
              <w:spacing w:val="-3"/>
            </w:rPr>
            <w:t xml:space="preserve"> </w:t>
          </w:r>
          <w:r>
            <w:t>промежуточной</w:t>
          </w:r>
          <w:r>
            <w:rPr>
              <w:spacing w:val="-1"/>
            </w:rPr>
            <w:t xml:space="preserve"> </w:t>
          </w:r>
          <w:r>
            <w:t>аттестации</w:t>
          </w:r>
          <w:r>
            <w:rPr>
              <w:spacing w:val="-3"/>
            </w:rPr>
            <w:t xml:space="preserve"> </w:t>
          </w:r>
          <w:r>
            <w:t>обучающихся</w:t>
          </w:r>
          <w:r>
            <w:rPr>
              <w:spacing w:val="-1"/>
            </w:rPr>
            <w:t xml:space="preserve"> </w:t>
          </w:r>
          <w:r>
            <w:t>по</w:t>
          </w:r>
          <w:r>
            <w:rPr>
              <w:spacing w:val="-4"/>
            </w:rPr>
            <w:t xml:space="preserve"> </w:t>
          </w:r>
          <w:r>
            <w:t>дисциплине</w:t>
          </w:r>
          <w:r>
            <w:rPr>
              <w:spacing w:val="-20"/>
            </w:rPr>
            <w:t>.</w:t>
          </w:r>
          <w:r>
            <w:rPr>
              <w:rFonts w:ascii="Carlito" w:hAnsi="Carlito"/>
              <w:b w:val="0"/>
              <w:spacing w:val="-27"/>
            </w:rPr>
            <w:t xml:space="preserve"> 24</w:t>
          </w:r>
        </w:p>
        <w:p w14:paraId="14836748" w14:textId="77777777" w:rsidR="00797DF7" w:rsidRDefault="00B70313">
          <w:pPr>
            <w:pStyle w:val="10"/>
            <w:numPr>
              <w:ilvl w:val="0"/>
              <w:numId w:val="1"/>
            </w:numPr>
            <w:tabs>
              <w:tab w:val="left" w:pos="367"/>
            </w:tabs>
            <w:spacing w:before="123"/>
            <w:ind w:left="366" w:hanging="167"/>
            <w:rPr>
              <w:rFonts w:ascii="Carlito" w:hAnsi="Carlito"/>
              <w:b w:val="0"/>
            </w:rPr>
          </w:pPr>
          <w:r>
            <w:t xml:space="preserve"> </w:t>
          </w:r>
          <w:hyperlink w:anchor="_bookmark10" w:history="1">
            <w:r>
              <w:t>Перечень основной и дополнительной учебной литературы, необходимой для освоения дисциплины</w:t>
            </w:r>
            <w:r>
              <w:rPr>
                <w:spacing w:val="-29"/>
              </w:rPr>
              <w:t xml:space="preserve"> </w:t>
            </w:r>
          </w:hyperlink>
          <w:r>
            <w:rPr>
              <w:rFonts w:ascii="Carlito" w:hAnsi="Carlito"/>
              <w:b w:val="0"/>
            </w:rPr>
            <w:t>95</w:t>
          </w:r>
        </w:p>
        <w:p w14:paraId="101DFE24" w14:textId="77777777" w:rsidR="00797DF7" w:rsidRDefault="00B70313">
          <w:pPr>
            <w:pStyle w:val="10"/>
            <w:numPr>
              <w:ilvl w:val="0"/>
              <w:numId w:val="1"/>
            </w:numPr>
            <w:tabs>
              <w:tab w:val="left" w:pos="421"/>
              <w:tab w:val="left" w:leader="dot" w:pos="10435"/>
            </w:tabs>
            <w:spacing w:line="256" w:lineRule="auto"/>
            <w:ind w:left="200" w:right="723" w:firstLine="0"/>
            <w:rPr>
              <w:rFonts w:ascii="Carlito" w:hAnsi="Carlito"/>
              <w:b w:val="0"/>
            </w:rPr>
          </w:pPr>
          <w:r>
            <w:t>Перечень ресурсов информационно-телекоммуникационной сети «Интернет», необходимых для освоения</w:t>
          </w:r>
          <w:r>
            <w:rPr>
              <w:spacing w:val="-5"/>
            </w:rPr>
            <w:t xml:space="preserve"> </w:t>
          </w:r>
          <w:r>
            <w:t>дисциплины</w:t>
          </w:r>
          <w:r>
            <w:tab/>
            <w:t>98</w:t>
          </w:r>
        </w:p>
        <w:p w14:paraId="69AB5B68" w14:textId="77777777" w:rsidR="00797DF7" w:rsidRDefault="009127A2">
          <w:pPr>
            <w:pStyle w:val="10"/>
            <w:numPr>
              <w:ilvl w:val="0"/>
              <w:numId w:val="1"/>
            </w:numPr>
            <w:tabs>
              <w:tab w:val="left" w:pos="477"/>
              <w:tab w:val="left" w:leader="dot" w:pos="10435"/>
            </w:tabs>
            <w:spacing w:before="103"/>
            <w:ind w:left="477" w:hanging="277"/>
            <w:rPr>
              <w:rFonts w:ascii="Carlito" w:hAnsi="Carlito"/>
              <w:b w:val="0"/>
            </w:rPr>
          </w:pPr>
          <w:hyperlink w:anchor="_bookmark11" w:history="1">
            <w:r w:rsidR="00B70313">
              <w:t>Методические указания для обучающихся по</w:t>
            </w:r>
            <w:r w:rsidR="00B70313">
              <w:rPr>
                <w:spacing w:val="-17"/>
              </w:rPr>
              <w:t xml:space="preserve"> </w:t>
            </w:r>
            <w:r w:rsidR="00B70313">
              <w:t>освоению</w:t>
            </w:r>
            <w:r w:rsidR="00B70313">
              <w:rPr>
                <w:spacing w:val="-2"/>
              </w:rPr>
              <w:t xml:space="preserve"> </w:t>
            </w:r>
            <w:r w:rsidR="00B70313">
              <w:t>дисциплины</w:t>
            </w:r>
            <w:r w:rsidR="00B70313">
              <w:tab/>
            </w:r>
          </w:hyperlink>
          <w:r w:rsidR="00B70313">
            <w:rPr>
              <w:rFonts w:ascii="Carlito" w:hAnsi="Carlito"/>
              <w:b w:val="0"/>
            </w:rPr>
            <w:t>99</w:t>
          </w:r>
        </w:p>
        <w:p w14:paraId="6DDE84B0" w14:textId="77777777" w:rsidR="00797DF7" w:rsidRDefault="009127A2">
          <w:pPr>
            <w:pStyle w:val="10"/>
            <w:numPr>
              <w:ilvl w:val="0"/>
              <w:numId w:val="1"/>
            </w:numPr>
            <w:tabs>
              <w:tab w:val="left" w:pos="860"/>
              <w:tab w:val="left" w:pos="861"/>
              <w:tab w:val="left" w:leader="dot" w:pos="10435"/>
            </w:tabs>
            <w:spacing w:before="124" w:line="256" w:lineRule="auto"/>
            <w:ind w:left="200" w:right="723" w:firstLine="0"/>
            <w:rPr>
              <w:rFonts w:ascii="Carlito" w:hAnsi="Carlito"/>
              <w:b w:val="0"/>
            </w:rPr>
          </w:pPr>
          <w:hyperlink w:anchor="_bookmark12" w:history="1">
            <w:r w:rsidR="00B70313">
              <w:t>Перечень информационных технологий, используемых при осуществлении образовательного</w:t>
            </w:r>
          </w:hyperlink>
          <w:hyperlink w:anchor="_bookmark12" w:history="1">
            <w:r w:rsidR="00B70313">
              <w:t xml:space="preserve"> процесса по дисциплине, включая перечень необходимого программного обеспечения и</w:t>
            </w:r>
          </w:hyperlink>
          <w:hyperlink w:anchor="_bookmark12" w:history="1">
            <w:r w:rsidR="00B70313">
              <w:t xml:space="preserve"> информационных</w:t>
            </w:r>
            <w:r w:rsidR="00B70313">
              <w:rPr>
                <w:spacing w:val="-4"/>
              </w:rPr>
              <w:t xml:space="preserve"> </w:t>
            </w:r>
            <w:r w:rsidR="00B70313">
              <w:t>справочных</w:t>
            </w:r>
            <w:r w:rsidR="00B70313">
              <w:rPr>
                <w:spacing w:val="-2"/>
              </w:rPr>
              <w:t xml:space="preserve"> </w:t>
            </w:r>
            <w:r w:rsidR="00B70313">
              <w:t>систем</w:t>
            </w:r>
            <w:r w:rsidR="00B70313">
              <w:tab/>
            </w:r>
          </w:hyperlink>
          <w:r w:rsidR="00B70313">
            <w:rPr>
              <w:rFonts w:ascii="Carlito" w:hAnsi="Carlito"/>
              <w:b w:val="0"/>
              <w:spacing w:val="-8"/>
            </w:rPr>
            <w:t>106</w:t>
          </w:r>
        </w:p>
        <w:p w14:paraId="0C9540F6" w14:textId="77777777" w:rsidR="00797DF7" w:rsidRDefault="009127A2">
          <w:pPr>
            <w:pStyle w:val="10"/>
            <w:numPr>
              <w:ilvl w:val="0"/>
              <w:numId w:val="1"/>
            </w:numPr>
            <w:tabs>
              <w:tab w:val="left" w:pos="532"/>
              <w:tab w:val="left" w:leader="dot" w:pos="10435"/>
            </w:tabs>
            <w:spacing w:before="108" w:line="256" w:lineRule="auto"/>
            <w:ind w:left="200" w:right="723" w:firstLine="0"/>
            <w:rPr>
              <w:rFonts w:ascii="Carlito" w:hAnsi="Carlito"/>
              <w:b w:val="0"/>
            </w:rPr>
          </w:pPr>
          <w:hyperlink w:anchor="_bookmark13" w:history="1">
            <w:r w:rsidR="00B70313">
              <w:t>Описание материально-технической базы, необходимой для осуществления образовательного</w:t>
            </w:r>
          </w:hyperlink>
          <w:hyperlink w:anchor="_bookmark13" w:history="1">
            <w:r w:rsidR="00B70313">
              <w:t xml:space="preserve"> процесса</w:t>
            </w:r>
            <w:r w:rsidR="00B70313">
              <w:rPr>
                <w:spacing w:val="-3"/>
              </w:rPr>
              <w:t xml:space="preserve"> </w:t>
            </w:r>
            <w:r w:rsidR="00B70313">
              <w:t>по</w:t>
            </w:r>
            <w:r w:rsidR="00B70313">
              <w:rPr>
                <w:spacing w:val="-6"/>
              </w:rPr>
              <w:t xml:space="preserve"> </w:t>
            </w:r>
            <w:r w:rsidR="00B70313">
              <w:t>дисциплине</w:t>
            </w:r>
            <w:r w:rsidR="00B70313">
              <w:tab/>
            </w:r>
          </w:hyperlink>
          <w:r w:rsidR="00B70313">
            <w:rPr>
              <w:rFonts w:ascii="Carlito" w:hAnsi="Carlito"/>
              <w:b w:val="0"/>
              <w:spacing w:val="-8"/>
            </w:rPr>
            <w:t>107</w:t>
          </w:r>
        </w:p>
      </w:sdtContent>
    </w:sdt>
    <w:p w14:paraId="54E9DBEE" w14:textId="77777777" w:rsidR="00797DF7" w:rsidRDefault="00B70313">
      <w:pPr>
        <w:spacing w:line="256" w:lineRule="auto"/>
        <w:rPr>
          <w:rFonts w:ascii="Carlito" w:hAnsi="Carlito"/>
        </w:rPr>
        <w:sectPr w:rsidR="00797DF7">
          <w:pgSz w:w="11910" w:h="16840"/>
          <w:pgMar w:top="620" w:right="0" w:bottom="1200" w:left="520" w:header="0" w:footer="922" w:gutter="0"/>
          <w:cols w:space="720"/>
        </w:sectPr>
      </w:pPr>
      <w:r>
        <w:rPr>
          <w:rFonts w:ascii="Carlito" w:hAnsi="Carlito"/>
        </w:rPr>
        <w:br/>
      </w:r>
    </w:p>
    <w:p w14:paraId="2AA72D01" w14:textId="77777777" w:rsidR="00797DF7" w:rsidRDefault="00B70313">
      <w:pPr>
        <w:pStyle w:val="1"/>
        <w:numPr>
          <w:ilvl w:val="0"/>
          <w:numId w:val="2"/>
        </w:numPr>
        <w:tabs>
          <w:tab w:val="left" w:pos="560"/>
        </w:tabs>
        <w:spacing w:before="60"/>
        <w:jc w:val="left"/>
        <w:rPr>
          <w:sz w:val="28"/>
          <w:szCs w:val="28"/>
        </w:rPr>
      </w:pPr>
      <w:r>
        <w:rPr>
          <w:sz w:val="28"/>
          <w:szCs w:val="28"/>
        </w:rPr>
        <w:lastRenderedPageBreak/>
        <w:t>Наименование</w:t>
      </w:r>
      <w:r>
        <w:rPr>
          <w:spacing w:val="-2"/>
          <w:sz w:val="28"/>
          <w:szCs w:val="28"/>
        </w:rPr>
        <w:t xml:space="preserve"> </w:t>
      </w:r>
      <w:r>
        <w:rPr>
          <w:sz w:val="28"/>
          <w:szCs w:val="28"/>
        </w:rPr>
        <w:t>дисциплины</w:t>
      </w:r>
    </w:p>
    <w:p w14:paraId="6A763649" w14:textId="77777777" w:rsidR="00797DF7" w:rsidRDefault="00B70313">
      <w:pPr>
        <w:pStyle w:val="a5"/>
        <w:spacing w:before="22"/>
        <w:ind w:left="978"/>
      </w:pPr>
      <w:r>
        <w:t>Второй иностранный язык деловой</w:t>
      </w:r>
    </w:p>
    <w:p w14:paraId="540D6DD4" w14:textId="77777777" w:rsidR="00797DF7" w:rsidRDefault="00797DF7">
      <w:pPr>
        <w:pStyle w:val="a5"/>
        <w:spacing w:before="9"/>
      </w:pPr>
    </w:p>
    <w:p w14:paraId="223B39A8" w14:textId="77777777" w:rsidR="00797DF7" w:rsidRDefault="00B70313">
      <w:pPr>
        <w:pStyle w:val="2"/>
        <w:numPr>
          <w:ilvl w:val="0"/>
          <w:numId w:val="2"/>
        </w:numPr>
        <w:tabs>
          <w:tab w:val="left" w:pos="914"/>
        </w:tabs>
        <w:spacing w:after="2" w:line="237" w:lineRule="auto"/>
        <w:ind w:left="913" w:right="717" w:hanging="356"/>
        <w:jc w:val="both"/>
      </w:pPr>
      <w: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w:t>
      </w:r>
      <w:r>
        <w:rPr>
          <w:spacing w:val="-3"/>
        </w:rPr>
        <w:t xml:space="preserve"> </w:t>
      </w:r>
      <w:r>
        <w:t>дисциплине</w:t>
      </w:r>
    </w:p>
    <w:p w14:paraId="551F9B20" w14:textId="77777777" w:rsidR="00797DF7" w:rsidRDefault="00797DF7">
      <w:pPr>
        <w:pStyle w:val="2"/>
        <w:tabs>
          <w:tab w:val="left" w:pos="1203"/>
          <w:tab w:val="left" w:pos="1204"/>
        </w:tabs>
        <w:spacing w:before="89"/>
        <w:ind w:left="0"/>
        <w:jc w:val="both"/>
        <w:rPr>
          <w:b w:val="0"/>
          <w:strike/>
        </w:rPr>
      </w:pPr>
    </w:p>
    <w:tbl>
      <w:tblPr>
        <w:tblStyle w:val="TableNormal11"/>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75"/>
        <w:gridCol w:w="2490"/>
        <w:gridCol w:w="2735"/>
        <w:gridCol w:w="3662"/>
      </w:tblGrid>
      <w:tr w:rsidR="00797DF7" w14:paraId="33B6707D" w14:textId="77777777">
        <w:trPr>
          <w:trHeight w:val="1350"/>
        </w:trPr>
        <w:tc>
          <w:tcPr>
            <w:tcW w:w="1575" w:type="dxa"/>
          </w:tcPr>
          <w:p w14:paraId="388F0433" w14:textId="77777777" w:rsidR="00797DF7" w:rsidRDefault="00B70313">
            <w:pPr>
              <w:pStyle w:val="TableParagraph"/>
              <w:spacing w:line="256" w:lineRule="auto"/>
              <w:ind w:right="89"/>
              <w:rPr>
                <w:sz w:val="24"/>
              </w:rPr>
            </w:pPr>
            <w:r>
              <w:rPr>
                <w:sz w:val="24"/>
              </w:rPr>
              <w:br/>
              <w:t>Код компетенции</w:t>
            </w:r>
          </w:p>
        </w:tc>
        <w:tc>
          <w:tcPr>
            <w:tcW w:w="2490" w:type="dxa"/>
          </w:tcPr>
          <w:p w14:paraId="61A0EFBE" w14:textId="77777777" w:rsidR="00797DF7" w:rsidRDefault="00B70313">
            <w:pPr>
              <w:pStyle w:val="TableParagraph"/>
              <w:spacing w:line="256" w:lineRule="auto"/>
              <w:ind w:left="566" w:right="470" w:hanging="75"/>
              <w:rPr>
                <w:sz w:val="24"/>
              </w:rPr>
            </w:pPr>
            <w:r>
              <w:rPr>
                <w:sz w:val="24"/>
              </w:rPr>
              <w:t>Наименование компетенции</w:t>
            </w:r>
          </w:p>
        </w:tc>
        <w:tc>
          <w:tcPr>
            <w:tcW w:w="2735" w:type="dxa"/>
          </w:tcPr>
          <w:p w14:paraId="761A3658" w14:textId="77777777" w:rsidR="00797DF7" w:rsidRDefault="00B70313">
            <w:pPr>
              <w:pStyle w:val="TableParagraph"/>
              <w:spacing w:line="256" w:lineRule="auto"/>
              <w:ind w:left="649" w:right="645" w:firstLine="74"/>
              <w:jc w:val="both"/>
              <w:rPr>
                <w:sz w:val="24"/>
              </w:rPr>
            </w:pPr>
            <w:r>
              <w:rPr>
                <w:sz w:val="24"/>
              </w:rPr>
              <w:t>Индикаторы достижения компетенции</w:t>
            </w:r>
          </w:p>
        </w:tc>
        <w:tc>
          <w:tcPr>
            <w:tcW w:w="3662" w:type="dxa"/>
          </w:tcPr>
          <w:p w14:paraId="66A3C481" w14:textId="77777777" w:rsidR="00797DF7" w:rsidRDefault="00B70313">
            <w:pPr>
              <w:pStyle w:val="TableParagraph"/>
              <w:spacing w:line="259" w:lineRule="auto"/>
              <w:ind w:left="130" w:right="123"/>
              <w:jc w:val="center"/>
              <w:rPr>
                <w:sz w:val="24"/>
              </w:rPr>
            </w:pPr>
            <w:r>
              <w:rPr>
                <w:sz w:val="24"/>
              </w:rPr>
              <w:t>Результаты обучения (умения и знания), соотнесенные с индикаторами достижения компетенции</w:t>
            </w:r>
          </w:p>
        </w:tc>
      </w:tr>
      <w:tr w:rsidR="00797DF7" w14:paraId="28A30FA1" w14:textId="77777777">
        <w:trPr>
          <w:trHeight w:val="4351"/>
        </w:trPr>
        <w:tc>
          <w:tcPr>
            <w:tcW w:w="1575" w:type="dxa"/>
            <w:tcBorders>
              <w:bottom w:val="nil"/>
            </w:tcBorders>
          </w:tcPr>
          <w:p w14:paraId="79064D43" w14:textId="77777777" w:rsidR="00797DF7" w:rsidRDefault="00B70313">
            <w:pPr>
              <w:pStyle w:val="TableParagraph"/>
              <w:spacing w:line="273" w:lineRule="exact"/>
              <w:rPr>
                <w:b/>
                <w:sz w:val="24"/>
              </w:rPr>
            </w:pPr>
            <w:r>
              <w:rPr>
                <w:b/>
                <w:sz w:val="24"/>
              </w:rPr>
              <w:t>УК-3</w:t>
            </w:r>
          </w:p>
        </w:tc>
        <w:tc>
          <w:tcPr>
            <w:tcW w:w="2490" w:type="dxa"/>
            <w:tcBorders>
              <w:bottom w:val="nil"/>
            </w:tcBorders>
          </w:tcPr>
          <w:p w14:paraId="01CF0C17" w14:textId="77777777" w:rsidR="00797DF7" w:rsidRDefault="00B70313">
            <w:pPr>
              <w:pStyle w:val="TableParagraph"/>
              <w:tabs>
                <w:tab w:val="left" w:pos="1612"/>
                <w:tab w:val="left" w:pos="1680"/>
                <w:tab w:val="left" w:pos="1788"/>
              </w:tabs>
              <w:spacing w:line="259" w:lineRule="auto"/>
              <w:ind w:left="105" w:right="98"/>
              <w:rPr>
                <w:sz w:val="24"/>
              </w:rPr>
            </w:pPr>
            <w:r>
              <w:rPr>
                <w:sz w:val="24"/>
              </w:rPr>
              <w:t>Способность применять</w:t>
            </w:r>
            <w:r>
              <w:rPr>
                <w:sz w:val="24"/>
              </w:rPr>
              <w:tab/>
            </w:r>
            <w:r>
              <w:rPr>
                <w:sz w:val="24"/>
              </w:rPr>
              <w:tab/>
            </w:r>
            <w:r>
              <w:rPr>
                <w:spacing w:val="-3"/>
                <w:sz w:val="24"/>
              </w:rPr>
              <w:t xml:space="preserve">знания </w:t>
            </w:r>
            <w:r>
              <w:rPr>
                <w:sz w:val="24"/>
              </w:rPr>
              <w:t>иностранного</w:t>
            </w:r>
            <w:r>
              <w:rPr>
                <w:sz w:val="24"/>
              </w:rPr>
              <w:tab/>
            </w:r>
            <w:r>
              <w:rPr>
                <w:sz w:val="24"/>
              </w:rPr>
              <w:tab/>
            </w:r>
            <w:r>
              <w:rPr>
                <w:sz w:val="24"/>
              </w:rPr>
              <w:tab/>
            </w:r>
            <w:r>
              <w:rPr>
                <w:spacing w:val="-4"/>
                <w:sz w:val="24"/>
              </w:rPr>
              <w:t xml:space="preserve">языка </w:t>
            </w:r>
            <w:r>
              <w:rPr>
                <w:sz w:val="24"/>
              </w:rPr>
              <w:t>на</w:t>
            </w:r>
            <w:r>
              <w:rPr>
                <w:sz w:val="24"/>
              </w:rPr>
              <w:tab/>
            </w:r>
            <w:r>
              <w:rPr>
                <w:spacing w:val="-3"/>
                <w:sz w:val="24"/>
              </w:rPr>
              <w:t>уровне,</w:t>
            </w:r>
          </w:p>
          <w:p w14:paraId="7F0F6E7F" w14:textId="77777777" w:rsidR="00797DF7" w:rsidRDefault="00B70313">
            <w:pPr>
              <w:pStyle w:val="TableParagraph"/>
              <w:tabs>
                <w:tab w:val="left" w:pos="2024"/>
              </w:tabs>
              <w:spacing w:line="259" w:lineRule="auto"/>
              <w:ind w:left="105" w:right="100"/>
              <w:rPr>
                <w:sz w:val="24"/>
              </w:rPr>
            </w:pPr>
            <w:r>
              <w:rPr>
                <w:sz w:val="24"/>
              </w:rPr>
              <w:t>достаточном</w:t>
            </w:r>
            <w:r>
              <w:rPr>
                <w:sz w:val="24"/>
              </w:rPr>
              <w:tab/>
            </w:r>
            <w:r>
              <w:rPr>
                <w:spacing w:val="-6"/>
                <w:sz w:val="24"/>
              </w:rPr>
              <w:t xml:space="preserve">для </w:t>
            </w:r>
            <w:r>
              <w:rPr>
                <w:sz w:val="24"/>
              </w:rPr>
              <w:t xml:space="preserve">межличностного общения, учебной </w:t>
            </w:r>
            <w:r>
              <w:rPr>
                <w:spacing w:val="-12"/>
                <w:sz w:val="24"/>
              </w:rPr>
              <w:t xml:space="preserve">и </w:t>
            </w:r>
            <w:r>
              <w:rPr>
                <w:sz w:val="24"/>
              </w:rPr>
              <w:t>профессиональной деятельности</w:t>
            </w:r>
          </w:p>
        </w:tc>
        <w:tc>
          <w:tcPr>
            <w:tcW w:w="2735" w:type="dxa"/>
          </w:tcPr>
          <w:p w14:paraId="0E0EFB6C" w14:textId="77777777" w:rsidR="00797DF7" w:rsidRDefault="00B70313">
            <w:pPr>
              <w:pStyle w:val="TableParagraph"/>
              <w:tabs>
                <w:tab w:val="left" w:pos="1486"/>
                <w:tab w:val="left" w:pos="1749"/>
                <w:tab w:val="left" w:pos="2496"/>
              </w:tabs>
              <w:spacing w:line="259" w:lineRule="auto"/>
              <w:ind w:left="106" w:right="97"/>
              <w:rPr>
                <w:sz w:val="24"/>
              </w:rPr>
            </w:pPr>
            <w:r>
              <w:rPr>
                <w:sz w:val="24"/>
              </w:rPr>
              <w:t>1.</w:t>
            </w:r>
            <w:r>
              <w:rPr>
                <w:spacing w:val="-3"/>
                <w:sz w:val="24"/>
              </w:rPr>
              <w:t xml:space="preserve">Использует </w:t>
            </w:r>
            <w:r>
              <w:rPr>
                <w:sz w:val="24"/>
              </w:rPr>
              <w:t>иностранный</w:t>
            </w:r>
            <w:r>
              <w:rPr>
                <w:sz w:val="24"/>
              </w:rPr>
              <w:tab/>
            </w:r>
            <w:r>
              <w:rPr>
                <w:sz w:val="24"/>
              </w:rPr>
              <w:tab/>
              <w:t>язык</w:t>
            </w:r>
            <w:r>
              <w:rPr>
                <w:sz w:val="24"/>
              </w:rPr>
              <w:tab/>
            </w:r>
            <w:r>
              <w:rPr>
                <w:spacing w:val="-14"/>
                <w:sz w:val="24"/>
              </w:rPr>
              <w:t xml:space="preserve">в </w:t>
            </w:r>
            <w:r>
              <w:rPr>
                <w:sz w:val="24"/>
              </w:rPr>
              <w:t>межличностном общении</w:t>
            </w:r>
            <w:r>
              <w:rPr>
                <w:sz w:val="24"/>
              </w:rPr>
              <w:tab/>
            </w:r>
            <w:r>
              <w:rPr>
                <w:sz w:val="24"/>
              </w:rPr>
              <w:tab/>
            </w:r>
            <w:r>
              <w:rPr>
                <w:sz w:val="24"/>
              </w:rPr>
              <w:tab/>
            </w:r>
            <w:r>
              <w:rPr>
                <w:spacing w:val="-17"/>
                <w:sz w:val="24"/>
              </w:rPr>
              <w:t>и</w:t>
            </w:r>
          </w:p>
          <w:p w14:paraId="6FD01D65" w14:textId="77777777" w:rsidR="00797DF7" w:rsidRDefault="00B70313">
            <w:pPr>
              <w:pStyle w:val="TableParagraph"/>
              <w:tabs>
                <w:tab w:val="left" w:pos="1764"/>
                <w:tab w:val="left" w:pos="2496"/>
              </w:tabs>
              <w:spacing w:line="259" w:lineRule="auto"/>
              <w:ind w:left="106" w:right="97"/>
              <w:rPr>
                <w:sz w:val="24"/>
              </w:rPr>
            </w:pPr>
            <w:r>
              <w:rPr>
                <w:sz w:val="24"/>
              </w:rPr>
              <w:t>профессиональной деятельности,</w:t>
            </w:r>
            <w:r>
              <w:rPr>
                <w:sz w:val="24"/>
              </w:rPr>
              <w:tab/>
            </w:r>
            <w:r>
              <w:rPr>
                <w:spacing w:val="-3"/>
                <w:sz w:val="24"/>
              </w:rPr>
              <w:t xml:space="preserve">выбирая </w:t>
            </w:r>
            <w:r>
              <w:rPr>
                <w:sz w:val="24"/>
              </w:rPr>
              <w:t>соответствующие вербальные</w:t>
            </w:r>
            <w:r>
              <w:rPr>
                <w:sz w:val="24"/>
              </w:rPr>
              <w:tab/>
            </w:r>
            <w:r>
              <w:rPr>
                <w:sz w:val="24"/>
              </w:rPr>
              <w:tab/>
            </w:r>
            <w:r>
              <w:rPr>
                <w:spacing w:val="-17"/>
                <w:sz w:val="24"/>
              </w:rPr>
              <w:t xml:space="preserve">и </w:t>
            </w:r>
            <w:r>
              <w:rPr>
                <w:sz w:val="24"/>
              </w:rPr>
              <w:t>невербальные средства коммуникации.</w:t>
            </w:r>
          </w:p>
        </w:tc>
        <w:tc>
          <w:tcPr>
            <w:tcW w:w="3662" w:type="dxa"/>
          </w:tcPr>
          <w:p w14:paraId="1E04B09E" w14:textId="77777777" w:rsidR="00797DF7" w:rsidRDefault="00B70313">
            <w:pPr>
              <w:pStyle w:val="TableParagraph"/>
              <w:tabs>
                <w:tab w:val="left" w:pos="3422"/>
              </w:tabs>
              <w:spacing w:line="259" w:lineRule="auto"/>
              <w:ind w:left="106" w:right="99"/>
              <w:jc w:val="both"/>
              <w:rPr>
                <w:sz w:val="24"/>
              </w:rPr>
            </w:pPr>
            <w:r>
              <w:rPr>
                <w:sz w:val="24"/>
              </w:rPr>
              <w:t xml:space="preserve">1. </w:t>
            </w:r>
            <w:r>
              <w:rPr>
                <w:i/>
                <w:sz w:val="24"/>
              </w:rPr>
              <w:t>знать</w:t>
            </w:r>
            <w:r>
              <w:rPr>
                <w:sz w:val="24"/>
              </w:rPr>
              <w:t>: - теоретические основы организации коммуникации (психологический</w:t>
            </w:r>
            <w:r>
              <w:rPr>
                <w:sz w:val="24"/>
              </w:rPr>
              <w:tab/>
            </w:r>
            <w:r>
              <w:rPr>
                <w:spacing w:val="-18"/>
                <w:sz w:val="24"/>
              </w:rPr>
              <w:t xml:space="preserve">и </w:t>
            </w:r>
            <w:r>
              <w:rPr>
                <w:sz w:val="24"/>
              </w:rPr>
              <w:t>лингвистический</w:t>
            </w:r>
            <w:r>
              <w:rPr>
                <w:spacing w:val="-1"/>
                <w:sz w:val="24"/>
              </w:rPr>
              <w:t xml:space="preserve"> </w:t>
            </w:r>
            <w:r>
              <w:rPr>
                <w:sz w:val="24"/>
              </w:rPr>
              <w:t>аспект);</w:t>
            </w:r>
          </w:p>
          <w:p w14:paraId="34F859DE" w14:textId="77777777" w:rsidR="00797DF7" w:rsidRDefault="00B70313">
            <w:pPr>
              <w:pStyle w:val="TableParagraph"/>
              <w:spacing w:before="153" w:line="256" w:lineRule="auto"/>
              <w:ind w:left="106" w:right="101"/>
              <w:jc w:val="both"/>
              <w:rPr>
                <w:sz w:val="24"/>
              </w:rPr>
            </w:pPr>
            <w:r>
              <w:rPr>
                <w:sz w:val="24"/>
              </w:rPr>
              <w:t>- структуру стандартных коммуникативных</w:t>
            </w:r>
            <w:r>
              <w:rPr>
                <w:spacing w:val="1"/>
                <w:sz w:val="24"/>
              </w:rPr>
              <w:t xml:space="preserve"> </w:t>
            </w:r>
            <w:r>
              <w:rPr>
                <w:sz w:val="24"/>
              </w:rPr>
              <w:t>задач;</w:t>
            </w:r>
          </w:p>
          <w:p w14:paraId="369C6387" w14:textId="77777777" w:rsidR="00797DF7" w:rsidRDefault="00B70313">
            <w:pPr>
              <w:pStyle w:val="TableParagraph"/>
              <w:tabs>
                <w:tab w:val="left" w:pos="2587"/>
              </w:tabs>
              <w:spacing w:before="166" w:line="259" w:lineRule="auto"/>
              <w:ind w:left="106" w:right="98" w:firstLine="60"/>
              <w:jc w:val="both"/>
              <w:rPr>
                <w:sz w:val="24"/>
              </w:rPr>
            </w:pPr>
            <w:r>
              <w:rPr>
                <w:i/>
                <w:sz w:val="24"/>
              </w:rPr>
              <w:t>уметь</w:t>
            </w:r>
            <w:r>
              <w:rPr>
                <w:sz w:val="24"/>
              </w:rPr>
              <w:t>: - анализировать и применять на практике знания психологии</w:t>
            </w:r>
            <w:r>
              <w:rPr>
                <w:sz w:val="24"/>
              </w:rPr>
              <w:tab/>
            </w:r>
            <w:r>
              <w:rPr>
                <w:spacing w:val="-3"/>
                <w:sz w:val="24"/>
              </w:rPr>
              <w:t xml:space="preserve">общения, </w:t>
            </w:r>
            <w:r>
              <w:rPr>
                <w:sz w:val="24"/>
              </w:rPr>
              <w:t xml:space="preserve">адекватного лингвистического оформления сообщений </w:t>
            </w:r>
            <w:r>
              <w:rPr>
                <w:spacing w:val="-11"/>
                <w:sz w:val="24"/>
              </w:rPr>
              <w:t xml:space="preserve">в </w:t>
            </w:r>
            <w:r>
              <w:rPr>
                <w:sz w:val="24"/>
              </w:rPr>
              <w:t>ситуациях решения стандартных коммуникативных</w:t>
            </w:r>
            <w:r>
              <w:rPr>
                <w:spacing w:val="1"/>
                <w:sz w:val="24"/>
              </w:rPr>
              <w:t xml:space="preserve"> </w:t>
            </w:r>
            <w:r>
              <w:rPr>
                <w:sz w:val="24"/>
              </w:rPr>
              <w:t>задач.</w:t>
            </w:r>
          </w:p>
        </w:tc>
      </w:tr>
      <w:tr w:rsidR="00797DF7" w14:paraId="486B2CD2" w14:textId="77777777">
        <w:trPr>
          <w:trHeight w:val="4100"/>
        </w:trPr>
        <w:tc>
          <w:tcPr>
            <w:tcW w:w="1575" w:type="dxa"/>
            <w:tcBorders>
              <w:top w:val="nil"/>
              <w:bottom w:val="nil"/>
            </w:tcBorders>
          </w:tcPr>
          <w:p w14:paraId="129B684F" w14:textId="77777777" w:rsidR="00797DF7" w:rsidRDefault="00797DF7">
            <w:pPr>
              <w:pStyle w:val="TableParagraph"/>
              <w:ind w:left="0"/>
            </w:pPr>
          </w:p>
        </w:tc>
        <w:tc>
          <w:tcPr>
            <w:tcW w:w="2490" w:type="dxa"/>
            <w:tcBorders>
              <w:top w:val="nil"/>
              <w:bottom w:val="nil"/>
            </w:tcBorders>
          </w:tcPr>
          <w:p w14:paraId="6EFD69DA" w14:textId="77777777" w:rsidR="00797DF7" w:rsidRDefault="00797DF7">
            <w:pPr>
              <w:pStyle w:val="TableParagraph"/>
              <w:ind w:left="0"/>
            </w:pPr>
          </w:p>
        </w:tc>
        <w:tc>
          <w:tcPr>
            <w:tcW w:w="2735" w:type="dxa"/>
            <w:tcBorders>
              <w:bottom w:val="nil"/>
            </w:tcBorders>
          </w:tcPr>
          <w:p w14:paraId="0AD2B128" w14:textId="77777777" w:rsidR="00797DF7" w:rsidRDefault="00B70313">
            <w:pPr>
              <w:pStyle w:val="TableParagraph"/>
              <w:tabs>
                <w:tab w:val="left" w:pos="826"/>
                <w:tab w:val="left" w:pos="1557"/>
                <w:tab w:val="left" w:pos="2037"/>
                <w:tab w:val="left" w:pos="2385"/>
                <w:tab w:val="left" w:pos="2495"/>
              </w:tabs>
              <w:spacing w:line="259" w:lineRule="auto"/>
              <w:ind w:left="106" w:right="98"/>
              <w:rPr>
                <w:sz w:val="24"/>
              </w:rPr>
            </w:pPr>
            <w:r>
              <w:rPr>
                <w:sz w:val="24"/>
              </w:rPr>
              <w:t>2.Реализует</w:t>
            </w:r>
            <w:r>
              <w:rPr>
                <w:sz w:val="24"/>
              </w:rPr>
              <w:tab/>
            </w:r>
            <w:r>
              <w:rPr>
                <w:sz w:val="24"/>
              </w:rPr>
              <w:tab/>
            </w:r>
            <w:r>
              <w:rPr>
                <w:spacing w:val="-7"/>
                <w:sz w:val="24"/>
              </w:rPr>
              <w:t xml:space="preserve">на </w:t>
            </w:r>
            <w:r>
              <w:rPr>
                <w:sz w:val="24"/>
              </w:rPr>
              <w:t>иностранном</w:t>
            </w:r>
            <w:r>
              <w:rPr>
                <w:sz w:val="24"/>
              </w:rPr>
              <w:tab/>
            </w:r>
            <w:r>
              <w:rPr>
                <w:sz w:val="24"/>
              </w:rPr>
              <w:tab/>
            </w:r>
            <w:r>
              <w:rPr>
                <w:spacing w:val="-4"/>
                <w:sz w:val="24"/>
              </w:rPr>
              <w:t xml:space="preserve">языке </w:t>
            </w:r>
            <w:r>
              <w:rPr>
                <w:sz w:val="24"/>
              </w:rPr>
              <w:t>коммуникативные намерения</w:t>
            </w:r>
            <w:r>
              <w:rPr>
                <w:sz w:val="24"/>
              </w:rPr>
              <w:tab/>
              <w:t>устно</w:t>
            </w:r>
            <w:r>
              <w:rPr>
                <w:sz w:val="24"/>
              </w:rPr>
              <w:tab/>
            </w:r>
            <w:r>
              <w:rPr>
                <w:sz w:val="24"/>
              </w:rPr>
              <w:tab/>
            </w:r>
            <w:r>
              <w:rPr>
                <w:spacing w:val="-17"/>
                <w:sz w:val="24"/>
              </w:rPr>
              <w:t xml:space="preserve">и </w:t>
            </w:r>
            <w:r>
              <w:rPr>
                <w:sz w:val="24"/>
              </w:rPr>
              <w:t>письменно,</w:t>
            </w:r>
            <w:r>
              <w:rPr>
                <w:sz w:val="24"/>
              </w:rPr>
              <w:tab/>
            </w:r>
            <w:r>
              <w:rPr>
                <w:spacing w:val="-3"/>
                <w:sz w:val="24"/>
              </w:rPr>
              <w:t xml:space="preserve">используя </w:t>
            </w:r>
            <w:r>
              <w:rPr>
                <w:sz w:val="24"/>
              </w:rPr>
              <w:t>современные информационно- коммуникационные технологии.</w:t>
            </w:r>
          </w:p>
        </w:tc>
        <w:tc>
          <w:tcPr>
            <w:tcW w:w="3662" w:type="dxa"/>
            <w:tcBorders>
              <w:bottom w:val="nil"/>
            </w:tcBorders>
          </w:tcPr>
          <w:p w14:paraId="4FE300CE" w14:textId="77777777" w:rsidR="00797DF7" w:rsidRDefault="00B70313">
            <w:pPr>
              <w:pStyle w:val="TableParagraph"/>
              <w:tabs>
                <w:tab w:val="left" w:pos="1365"/>
                <w:tab w:val="left" w:pos="1482"/>
                <w:tab w:val="left" w:pos="2070"/>
                <w:tab w:val="left" w:pos="2799"/>
                <w:tab w:val="left" w:pos="3420"/>
              </w:tabs>
              <w:spacing w:line="259" w:lineRule="auto"/>
              <w:ind w:left="106" w:right="98"/>
              <w:rPr>
                <w:sz w:val="24"/>
              </w:rPr>
            </w:pPr>
            <w:r>
              <w:rPr>
                <w:sz w:val="24"/>
              </w:rPr>
              <w:t xml:space="preserve">2. </w:t>
            </w:r>
            <w:r>
              <w:rPr>
                <w:i/>
                <w:sz w:val="24"/>
              </w:rPr>
              <w:t>знать</w:t>
            </w:r>
            <w:r>
              <w:rPr>
                <w:sz w:val="24"/>
              </w:rPr>
              <w:t>: - функции и виды, социально-психологическую структуру</w:t>
            </w:r>
            <w:r>
              <w:rPr>
                <w:sz w:val="24"/>
              </w:rPr>
              <w:tab/>
            </w:r>
            <w:r>
              <w:rPr>
                <w:sz w:val="24"/>
              </w:rPr>
              <w:tab/>
              <w:t>общения;</w:t>
            </w:r>
            <w:r>
              <w:rPr>
                <w:sz w:val="24"/>
              </w:rPr>
              <w:tab/>
            </w:r>
            <w:r>
              <w:rPr>
                <w:spacing w:val="-3"/>
                <w:sz w:val="24"/>
              </w:rPr>
              <w:t xml:space="preserve">модели </w:t>
            </w:r>
            <w:r>
              <w:rPr>
                <w:sz w:val="24"/>
              </w:rPr>
              <w:t>эффективного</w:t>
            </w:r>
            <w:r>
              <w:rPr>
                <w:sz w:val="24"/>
              </w:rPr>
              <w:tab/>
              <w:t>личного</w:t>
            </w:r>
            <w:r>
              <w:rPr>
                <w:sz w:val="24"/>
              </w:rPr>
              <w:tab/>
            </w:r>
            <w:r>
              <w:rPr>
                <w:spacing w:val="-15"/>
                <w:sz w:val="24"/>
              </w:rPr>
              <w:t xml:space="preserve">и </w:t>
            </w:r>
            <w:r>
              <w:rPr>
                <w:sz w:val="24"/>
              </w:rPr>
              <w:t>делового</w:t>
            </w:r>
            <w:r>
              <w:rPr>
                <w:sz w:val="24"/>
              </w:rPr>
              <w:tab/>
            </w:r>
            <w:r>
              <w:rPr>
                <w:spacing w:val="-1"/>
                <w:sz w:val="24"/>
              </w:rPr>
              <w:t xml:space="preserve">(профессионального) </w:t>
            </w:r>
            <w:r>
              <w:rPr>
                <w:sz w:val="24"/>
              </w:rPr>
              <w:t>общения;</w:t>
            </w:r>
          </w:p>
          <w:p w14:paraId="52A2BE4B" w14:textId="77777777" w:rsidR="00797DF7" w:rsidRDefault="00B70313">
            <w:pPr>
              <w:pStyle w:val="TableParagraph"/>
              <w:tabs>
                <w:tab w:val="left" w:pos="1402"/>
                <w:tab w:val="left" w:pos="1874"/>
                <w:tab w:val="left" w:pos="2062"/>
                <w:tab w:val="left" w:pos="2590"/>
                <w:tab w:val="left" w:pos="3418"/>
              </w:tabs>
              <w:spacing w:before="154" w:line="259" w:lineRule="auto"/>
              <w:ind w:left="106" w:right="97"/>
              <w:rPr>
                <w:sz w:val="24"/>
              </w:rPr>
            </w:pPr>
            <w:r>
              <w:rPr>
                <w:i/>
                <w:sz w:val="24"/>
              </w:rPr>
              <w:t>уметь</w:t>
            </w:r>
            <w:r>
              <w:rPr>
                <w:sz w:val="24"/>
              </w:rPr>
              <w:t>:</w:t>
            </w:r>
            <w:r>
              <w:rPr>
                <w:sz w:val="24"/>
              </w:rPr>
              <w:tab/>
              <w:t>-</w:t>
            </w:r>
            <w:r>
              <w:rPr>
                <w:sz w:val="24"/>
              </w:rPr>
              <w:tab/>
            </w:r>
            <w:r>
              <w:rPr>
                <w:sz w:val="24"/>
              </w:rPr>
              <w:tab/>
            </w:r>
            <w:r>
              <w:rPr>
                <w:spacing w:val="-1"/>
                <w:sz w:val="24"/>
              </w:rPr>
              <w:t xml:space="preserve">анализировать </w:t>
            </w:r>
            <w:r>
              <w:rPr>
                <w:sz w:val="24"/>
              </w:rPr>
              <w:t>социально-психологические феномены</w:t>
            </w:r>
            <w:r>
              <w:rPr>
                <w:sz w:val="24"/>
              </w:rPr>
              <w:tab/>
            </w:r>
            <w:r>
              <w:rPr>
                <w:sz w:val="24"/>
              </w:rPr>
              <w:tab/>
              <w:t>личного</w:t>
            </w:r>
            <w:r>
              <w:rPr>
                <w:sz w:val="24"/>
              </w:rPr>
              <w:tab/>
            </w:r>
            <w:r>
              <w:rPr>
                <w:spacing w:val="-12"/>
                <w:sz w:val="24"/>
              </w:rPr>
              <w:t xml:space="preserve">и </w:t>
            </w:r>
            <w:r>
              <w:rPr>
                <w:sz w:val="24"/>
              </w:rPr>
              <w:t>профессионального</w:t>
            </w:r>
            <w:r>
              <w:rPr>
                <w:sz w:val="24"/>
              </w:rPr>
              <w:tab/>
            </w:r>
            <w:r>
              <w:rPr>
                <w:spacing w:val="-3"/>
                <w:sz w:val="24"/>
              </w:rPr>
              <w:t xml:space="preserve">общения, </w:t>
            </w:r>
            <w:r>
              <w:rPr>
                <w:sz w:val="24"/>
              </w:rPr>
              <w:t>применять знания</w:t>
            </w:r>
            <w:r>
              <w:rPr>
                <w:spacing w:val="-28"/>
                <w:sz w:val="24"/>
              </w:rPr>
              <w:t xml:space="preserve"> </w:t>
            </w:r>
            <w:r>
              <w:rPr>
                <w:sz w:val="24"/>
              </w:rPr>
              <w:t>осуществления коммуникации при проведении деловых переговоров;</w:t>
            </w:r>
          </w:p>
        </w:tc>
      </w:tr>
      <w:tr w:rsidR="00797DF7" w14:paraId="50B8ECB9" w14:textId="77777777">
        <w:trPr>
          <w:trHeight w:val="1741"/>
        </w:trPr>
        <w:tc>
          <w:tcPr>
            <w:tcW w:w="1575" w:type="dxa"/>
            <w:tcBorders>
              <w:top w:val="nil"/>
            </w:tcBorders>
          </w:tcPr>
          <w:p w14:paraId="52A34B81" w14:textId="77777777" w:rsidR="00797DF7" w:rsidRDefault="00797DF7">
            <w:pPr>
              <w:pStyle w:val="TableParagraph"/>
              <w:ind w:left="0"/>
            </w:pPr>
          </w:p>
        </w:tc>
        <w:tc>
          <w:tcPr>
            <w:tcW w:w="2490" w:type="dxa"/>
            <w:tcBorders>
              <w:top w:val="nil"/>
            </w:tcBorders>
          </w:tcPr>
          <w:p w14:paraId="5D947E2F" w14:textId="77777777" w:rsidR="00797DF7" w:rsidRDefault="00797DF7">
            <w:pPr>
              <w:pStyle w:val="TableParagraph"/>
              <w:ind w:left="0"/>
            </w:pPr>
          </w:p>
        </w:tc>
        <w:tc>
          <w:tcPr>
            <w:tcW w:w="2735" w:type="dxa"/>
            <w:tcBorders>
              <w:top w:val="nil"/>
            </w:tcBorders>
          </w:tcPr>
          <w:p w14:paraId="24B9C79D" w14:textId="77777777" w:rsidR="00797DF7" w:rsidRDefault="00797DF7">
            <w:pPr>
              <w:pStyle w:val="TableParagraph"/>
              <w:ind w:left="0"/>
            </w:pPr>
          </w:p>
        </w:tc>
        <w:tc>
          <w:tcPr>
            <w:tcW w:w="3662" w:type="dxa"/>
            <w:tcBorders>
              <w:top w:val="nil"/>
            </w:tcBorders>
          </w:tcPr>
          <w:p w14:paraId="062B9327" w14:textId="77777777" w:rsidR="00797DF7" w:rsidRDefault="00B70313">
            <w:pPr>
              <w:pStyle w:val="TableParagraph"/>
              <w:spacing w:before="87" w:line="259" w:lineRule="auto"/>
              <w:ind w:left="106" w:right="100"/>
              <w:jc w:val="both"/>
              <w:rPr>
                <w:sz w:val="24"/>
              </w:rPr>
            </w:pPr>
            <w:r>
              <w:rPr>
                <w:sz w:val="24"/>
              </w:rPr>
              <w:t xml:space="preserve">- демонстрировать </w:t>
            </w:r>
            <w:r>
              <w:rPr>
                <w:spacing w:val="-3"/>
                <w:sz w:val="24"/>
              </w:rPr>
              <w:t xml:space="preserve">адекватное </w:t>
            </w:r>
            <w:r>
              <w:rPr>
                <w:sz w:val="24"/>
              </w:rPr>
              <w:t xml:space="preserve">речевое поведение, учитывая эффективные стратегии </w:t>
            </w:r>
            <w:r>
              <w:rPr>
                <w:spacing w:val="-13"/>
                <w:sz w:val="24"/>
              </w:rPr>
              <w:t xml:space="preserve">и </w:t>
            </w:r>
            <w:r>
              <w:rPr>
                <w:sz w:val="24"/>
              </w:rPr>
              <w:t>тактики ведения деловых переговоров</w:t>
            </w:r>
          </w:p>
        </w:tc>
      </w:tr>
      <w:tr w:rsidR="00797DF7" w14:paraId="24F2F338" w14:textId="77777777">
        <w:trPr>
          <w:trHeight w:val="1053"/>
        </w:trPr>
        <w:tc>
          <w:tcPr>
            <w:tcW w:w="1575" w:type="dxa"/>
            <w:vMerge w:val="restart"/>
          </w:tcPr>
          <w:p w14:paraId="615E5FD4" w14:textId="77777777" w:rsidR="00797DF7" w:rsidRDefault="00797DF7">
            <w:pPr>
              <w:pStyle w:val="TableParagraph"/>
              <w:ind w:left="0"/>
              <w:rPr>
                <w:sz w:val="24"/>
              </w:rPr>
            </w:pPr>
          </w:p>
        </w:tc>
        <w:tc>
          <w:tcPr>
            <w:tcW w:w="2490" w:type="dxa"/>
            <w:vMerge w:val="restart"/>
          </w:tcPr>
          <w:p w14:paraId="7C8F340F" w14:textId="77777777" w:rsidR="00797DF7" w:rsidRDefault="00797DF7">
            <w:pPr>
              <w:pStyle w:val="TableParagraph"/>
              <w:ind w:left="0"/>
              <w:rPr>
                <w:sz w:val="24"/>
              </w:rPr>
            </w:pPr>
          </w:p>
          <w:p w14:paraId="1CCD20CF" w14:textId="77777777" w:rsidR="00797DF7" w:rsidRDefault="00797DF7">
            <w:pPr>
              <w:pStyle w:val="TableParagraph"/>
              <w:ind w:left="0"/>
              <w:rPr>
                <w:sz w:val="24"/>
              </w:rPr>
            </w:pPr>
          </w:p>
          <w:p w14:paraId="04705455" w14:textId="77777777" w:rsidR="00797DF7" w:rsidRDefault="00797DF7">
            <w:pPr>
              <w:pStyle w:val="TableParagraph"/>
              <w:ind w:left="0"/>
              <w:rPr>
                <w:sz w:val="24"/>
              </w:rPr>
            </w:pPr>
          </w:p>
        </w:tc>
        <w:tc>
          <w:tcPr>
            <w:tcW w:w="2735" w:type="dxa"/>
          </w:tcPr>
          <w:p w14:paraId="645FFE05" w14:textId="77777777" w:rsidR="00797DF7" w:rsidRDefault="00797DF7">
            <w:pPr>
              <w:pStyle w:val="TableParagraph"/>
              <w:ind w:left="0"/>
              <w:rPr>
                <w:sz w:val="24"/>
              </w:rPr>
            </w:pPr>
          </w:p>
        </w:tc>
        <w:tc>
          <w:tcPr>
            <w:tcW w:w="3662" w:type="dxa"/>
          </w:tcPr>
          <w:p w14:paraId="51A0E80C" w14:textId="77777777" w:rsidR="00797DF7" w:rsidRDefault="00B70313">
            <w:pPr>
              <w:pStyle w:val="TableParagraph"/>
              <w:tabs>
                <w:tab w:val="left" w:pos="828"/>
                <w:tab w:val="left" w:pos="2256"/>
              </w:tabs>
              <w:spacing w:line="256" w:lineRule="auto"/>
              <w:ind w:left="106" w:right="97"/>
              <w:jc w:val="both"/>
              <w:rPr>
                <w:sz w:val="24"/>
              </w:rPr>
            </w:pPr>
            <w:r>
              <w:rPr>
                <w:sz w:val="24"/>
              </w:rPr>
              <w:t>-</w:t>
            </w:r>
            <w:r>
              <w:rPr>
                <w:sz w:val="24"/>
              </w:rPr>
              <w:tab/>
              <w:t>владеть</w:t>
            </w:r>
            <w:r>
              <w:rPr>
                <w:sz w:val="24"/>
              </w:rPr>
              <w:tab/>
            </w:r>
            <w:r>
              <w:rPr>
                <w:spacing w:val="-1"/>
                <w:sz w:val="24"/>
              </w:rPr>
              <w:t xml:space="preserve">мастерством </w:t>
            </w:r>
            <w:r>
              <w:rPr>
                <w:sz w:val="24"/>
              </w:rPr>
              <w:t>подготовленного и спонтанного выступления.</w:t>
            </w:r>
          </w:p>
        </w:tc>
      </w:tr>
      <w:tr w:rsidR="00797DF7" w14:paraId="09223D2B" w14:textId="77777777">
        <w:trPr>
          <w:trHeight w:val="5064"/>
        </w:trPr>
        <w:tc>
          <w:tcPr>
            <w:tcW w:w="1575" w:type="dxa"/>
            <w:vMerge/>
            <w:tcBorders>
              <w:top w:val="nil"/>
            </w:tcBorders>
          </w:tcPr>
          <w:p w14:paraId="1769838A" w14:textId="77777777" w:rsidR="00797DF7" w:rsidRDefault="00797DF7">
            <w:pPr>
              <w:rPr>
                <w:sz w:val="2"/>
                <w:szCs w:val="2"/>
              </w:rPr>
            </w:pPr>
          </w:p>
        </w:tc>
        <w:tc>
          <w:tcPr>
            <w:tcW w:w="2490" w:type="dxa"/>
            <w:vMerge/>
            <w:tcBorders>
              <w:top w:val="nil"/>
            </w:tcBorders>
          </w:tcPr>
          <w:p w14:paraId="45E7F097" w14:textId="77777777" w:rsidR="00797DF7" w:rsidRDefault="00797DF7">
            <w:pPr>
              <w:rPr>
                <w:sz w:val="2"/>
                <w:szCs w:val="2"/>
              </w:rPr>
            </w:pPr>
          </w:p>
        </w:tc>
        <w:tc>
          <w:tcPr>
            <w:tcW w:w="2735" w:type="dxa"/>
          </w:tcPr>
          <w:p w14:paraId="6E05B82E" w14:textId="77777777" w:rsidR="00797DF7" w:rsidRDefault="00B70313">
            <w:pPr>
              <w:pStyle w:val="TableParagraph"/>
              <w:tabs>
                <w:tab w:val="left" w:pos="1620"/>
                <w:tab w:val="left" w:pos="2386"/>
                <w:tab w:val="left" w:pos="2495"/>
              </w:tabs>
              <w:spacing w:line="259" w:lineRule="auto"/>
              <w:ind w:left="106" w:right="98"/>
              <w:rPr>
                <w:sz w:val="24"/>
              </w:rPr>
            </w:pPr>
            <w:r>
              <w:rPr>
                <w:sz w:val="24"/>
              </w:rPr>
              <w:t>3. Использует приёмы публичной</w:t>
            </w:r>
            <w:r>
              <w:rPr>
                <w:sz w:val="24"/>
              </w:rPr>
              <w:tab/>
              <w:t>речи</w:t>
            </w:r>
            <w:r>
              <w:rPr>
                <w:sz w:val="24"/>
              </w:rPr>
              <w:tab/>
            </w:r>
            <w:r>
              <w:rPr>
                <w:sz w:val="24"/>
              </w:rPr>
              <w:tab/>
            </w:r>
            <w:r>
              <w:rPr>
                <w:spacing w:val="-17"/>
                <w:sz w:val="24"/>
              </w:rPr>
              <w:t xml:space="preserve">и </w:t>
            </w:r>
            <w:r>
              <w:rPr>
                <w:sz w:val="24"/>
              </w:rPr>
              <w:t>делового профессионального дискурса</w:t>
            </w:r>
            <w:r>
              <w:rPr>
                <w:sz w:val="24"/>
              </w:rPr>
              <w:tab/>
            </w:r>
            <w:r>
              <w:rPr>
                <w:sz w:val="24"/>
              </w:rPr>
              <w:tab/>
            </w:r>
            <w:r>
              <w:rPr>
                <w:spacing w:val="-8"/>
                <w:sz w:val="24"/>
              </w:rPr>
              <w:t>на</w:t>
            </w:r>
          </w:p>
          <w:p w14:paraId="6C77A90E" w14:textId="77777777" w:rsidR="00797DF7" w:rsidRDefault="00B70313">
            <w:pPr>
              <w:pStyle w:val="TableParagraph"/>
              <w:spacing w:line="274" w:lineRule="exact"/>
              <w:ind w:left="106"/>
              <w:rPr>
                <w:sz w:val="24"/>
              </w:rPr>
            </w:pPr>
            <w:r>
              <w:rPr>
                <w:sz w:val="24"/>
              </w:rPr>
              <w:t>иностранном языке.</w:t>
            </w:r>
          </w:p>
        </w:tc>
        <w:tc>
          <w:tcPr>
            <w:tcW w:w="3662" w:type="dxa"/>
          </w:tcPr>
          <w:p w14:paraId="459D711A" w14:textId="77777777" w:rsidR="00797DF7" w:rsidRDefault="00B70313">
            <w:pPr>
              <w:pStyle w:val="TableParagraph"/>
              <w:spacing w:line="259" w:lineRule="auto"/>
              <w:ind w:left="106" w:right="101"/>
              <w:jc w:val="both"/>
              <w:rPr>
                <w:sz w:val="24"/>
              </w:rPr>
            </w:pPr>
            <w:r>
              <w:rPr>
                <w:sz w:val="24"/>
              </w:rPr>
              <w:t xml:space="preserve">3. </w:t>
            </w:r>
            <w:r>
              <w:rPr>
                <w:i/>
                <w:sz w:val="24"/>
              </w:rPr>
              <w:t>знать</w:t>
            </w:r>
            <w:r>
              <w:rPr>
                <w:sz w:val="24"/>
              </w:rPr>
              <w:t>: - основы взаимодействия между членами коллектива в команде;</w:t>
            </w:r>
          </w:p>
          <w:p w14:paraId="4408C564" w14:textId="77777777" w:rsidR="00797DF7" w:rsidRDefault="00B70313">
            <w:pPr>
              <w:pStyle w:val="TableParagraph"/>
              <w:numPr>
                <w:ilvl w:val="0"/>
                <w:numId w:val="3"/>
              </w:numPr>
              <w:tabs>
                <w:tab w:val="left" w:pos="883"/>
                <w:tab w:val="left" w:pos="884"/>
                <w:tab w:val="left" w:pos="2380"/>
              </w:tabs>
              <w:spacing w:line="259" w:lineRule="auto"/>
              <w:ind w:right="101" w:firstLine="0"/>
              <w:jc w:val="both"/>
              <w:rPr>
                <w:sz w:val="24"/>
              </w:rPr>
            </w:pPr>
            <w:r>
              <w:rPr>
                <w:sz w:val="24"/>
              </w:rPr>
              <w:t>приёмы</w:t>
            </w:r>
            <w:r>
              <w:rPr>
                <w:sz w:val="24"/>
              </w:rPr>
              <w:tab/>
            </w:r>
            <w:r>
              <w:rPr>
                <w:spacing w:val="-3"/>
                <w:sz w:val="24"/>
              </w:rPr>
              <w:t xml:space="preserve">убеждения, </w:t>
            </w:r>
            <w:r>
              <w:rPr>
                <w:sz w:val="24"/>
              </w:rPr>
              <w:t>аргументации, выражения точки зрения;</w:t>
            </w:r>
          </w:p>
          <w:p w14:paraId="1F896A17" w14:textId="77777777" w:rsidR="00797DF7" w:rsidRDefault="00B70313">
            <w:pPr>
              <w:pStyle w:val="TableParagraph"/>
              <w:numPr>
                <w:ilvl w:val="0"/>
                <w:numId w:val="3"/>
              </w:numPr>
              <w:tabs>
                <w:tab w:val="left" w:pos="754"/>
              </w:tabs>
              <w:spacing w:line="259" w:lineRule="auto"/>
              <w:ind w:right="100" w:firstLine="0"/>
              <w:jc w:val="both"/>
              <w:rPr>
                <w:sz w:val="24"/>
              </w:rPr>
            </w:pPr>
            <w:r>
              <w:rPr>
                <w:sz w:val="24"/>
              </w:rPr>
              <w:t xml:space="preserve">теоретические </w:t>
            </w:r>
            <w:r>
              <w:rPr>
                <w:spacing w:val="-3"/>
                <w:sz w:val="24"/>
              </w:rPr>
              <w:t xml:space="preserve">основы </w:t>
            </w:r>
            <w:r>
              <w:rPr>
                <w:sz w:val="24"/>
              </w:rPr>
              <w:t>управления</w:t>
            </w:r>
            <w:r>
              <w:rPr>
                <w:spacing w:val="-1"/>
                <w:sz w:val="24"/>
              </w:rPr>
              <w:t xml:space="preserve"> </w:t>
            </w:r>
            <w:r>
              <w:rPr>
                <w:sz w:val="24"/>
              </w:rPr>
              <w:t>коллективом.</w:t>
            </w:r>
          </w:p>
          <w:p w14:paraId="75B7C93F" w14:textId="77777777" w:rsidR="00797DF7" w:rsidRDefault="00B70313">
            <w:pPr>
              <w:pStyle w:val="TableParagraph"/>
              <w:spacing w:line="259" w:lineRule="auto"/>
              <w:ind w:left="106" w:right="99"/>
              <w:jc w:val="both"/>
              <w:rPr>
                <w:sz w:val="24"/>
              </w:rPr>
            </w:pPr>
            <w:r>
              <w:rPr>
                <w:i/>
                <w:sz w:val="24"/>
              </w:rPr>
              <w:t xml:space="preserve">уметь: </w:t>
            </w:r>
            <w:r>
              <w:rPr>
                <w:sz w:val="24"/>
              </w:rPr>
              <w:t>- выразить позицию коллектива и собственную позицию,</w:t>
            </w:r>
          </w:p>
          <w:p w14:paraId="26B06E60" w14:textId="77777777" w:rsidR="00797DF7" w:rsidRDefault="00B70313">
            <w:pPr>
              <w:pStyle w:val="TableParagraph"/>
              <w:numPr>
                <w:ilvl w:val="0"/>
                <w:numId w:val="3"/>
              </w:numPr>
              <w:tabs>
                <w:tab w:val="left" w:pos="279"/>
              </w:tabs>
              <w:spacing w:line="259" w:lineRule="auto"/>
              <w:ind w:right="101" w:firstLine="0"/>
              <w:jc w:val="both"/>
              <w:rPr>
                <w:sz w:val="24"/>
              </w:rPr>
            </w:pPr>
            <w:r>
              <w:rPr>
                <w:sz w:val="24"/>
              </w:rPr>
              <w:t>систематизировать и обобщить позицию</w:t>
            </w:r>
            <w:r>
              <w:rPr>
                <w:spacing w:val="-1"/>
                <w:sz w:val="24"/>
              </w:rPr>
              <w:t xml:space="preserve"> </w:t>
            </w:r>
            <w:r>
              <w:rPr>
                <w:sz w:val="24"/>
              </w:rPr>
              <w:t>команды;</w:t>
            </w:r>
          </w:p>
          <w:p w14:paraId="59870F59" w14:textId="77777777" w:rsidR="00797DF7" w:rsidRDefault="00B70313">
            <w:pPr>
              <w:pStyle w:val="TableParagraph"/>
              <w:numPr>
                <w:ilvl w:val="0"/>
                <w:numId w:val="3"/>
              </w:numPr>
              <w:tabs>
                <w:tab w:val="left" w:pos="274"/>
              </w:tabs>
              <w:spacing w:line="259" w:lineRule="auto"/>
              <w:ind w:right="98" w:firstLine="0"/>
              <w:jc w:val="both"/>
              <w:rPr>
                <w:sz w:val="24"/>
              </w:rPr>
            </w:pPr>
            <w:r>
              <w:rPr>
                <w:sz w:val="24"/>
              </w:rPr>
              <w:t>выбрать наиболее оптимальное решение из предложенных вариантов и</w:t>
            </w:r>
            <w:r>
              <w:rPr>
                <w:spacing w:val="46"/>
                <w:sz w:val="24"/>
              </w:rPr>
              <w:t xml:space="preserve"> </w:t>
            </w:r>
            <w:r>
              <w:rPr>
                <w:sz w:val="24"/>
              </w:rPr>
              <w:t>аргументировать</w:t>
            </w:r>
          </w:p>
          <w:p w14:paraId="2D64A532" w14:textId="77777777" w:rsidR="00797DF7" w:rsidRDefault="00B70313">
            <w:pPr>
              <w:pStyle w:val="TableParagraph"/>
              <w:spacing w:line="275" w:lineRule="exact"/>
              <w:ind w:left="106"/>
              <w:jc w:val="both"/>
              <w:rPr>
                <w:sz w:val="24"/>
              </w:rPr>
            </w:pPr>
            <w:r>
              <w:rPr>
                <w:sz w:val="24"/>
              </w:rPr>
              <w:t>правильность выбора.</w:t>
            </w:r>
          </w:p>
        </w:tc>
      </w:tr>
      <w:tr w:rsidR="00797DF7" w14:paraId="59439972" w14:textId="77777777">
        <w:trPr>
          <w:trHeight w:val="3000"/>
        </w:trPr>
        <w:tc>
          <w:tcPr>
            <w:tcW w:w="1575" w:type="dxa"/>
            <w:vMerge/>
            <w:tcBorders>
              <w:top w:val="nil"/>
            </w:tcBorders>
          </w:tcPr>
          <w:p w14:paraId="01915179" w14:textId="77777777" w:rsidR="00797DF7" w:rsidRDefault="00797DF7">
            <w:pPr>
              <w:rPr>
                <w:sz w:val="2"/>
                <w:szCs w:val="2"/>
              </w:rPr>
            </w:pPr>
          </w:p>
        </w:tc>
        <w:tc>
          <w:tcPr>
            <w:tcW w:w="2490" w:type="dxa"/>
            <w:vMerge/>
            <w:tcBorders>
              <w:top w:val="nil"/>
            </w:tcBorders>
          </w:tcPr>
          <w:p w14:paraId="3EEF40EF" w14:textId="77777777" w:rsidR="00797DF7" w:rsidRDefault="00797DF7">
            <w:pPr>
              <w:rPr>
                <w:sz w:val="2"/>
                <w:szCs w:val="2"/>
              </w:rPr>
            </w:pPr>
          </w:p>
        </w:tc>
        <w:tc>
          <w:tcPr>
            <w:tcW w:w="2735" w:type="dxa"/>
          </w:tcPr>
          <w:p w14:paraId="7B9AF095" w14:textId="77777777" w:rsidR="00797DF7" w:rsidRDefault="00B70313">
            <w:pPr>
              <w:pStyle w:val="TableParagraph"/>
              <w:tabs>
                <w:tab w:val="left" w:pos="1042"/>
                <w:tab w:val="left" w:pos="1649"/>
                <w:tab w:val="left" w:pos="1851"/>
                <w:tab w:val="left" w:pos="2495"/>
              </w:tabs>
              <w:spacing w:line="259" w:lineRule="auto"/>
              <w:ind w:left="106" w:right="97"/>
              <w:rPr>
                <w:sz w:val="24"/>
              </w:rPr>
            </w:pPr>
            <w:r>
              <w:rPr>
                <w:sz w:val="24"/>
              </w:rPr>
              <w:t>4.</w:t>
            </w:r>
            <w:r>
              <w:rPr>
                <w:sz w:val="24"/>
              </w:rPr>
              <w:tab/>
            </w:r>
            <w:r>
              <w:rPr>
                <w:spacing w:val="-1"/>
                <w:sz w:val="24"/>
              </w:rPr>
              <w:t>Демонстрирует владения</w:t>
            </w:r>
            <w:r>
              <w:rPr>
                <w:spacing w:val="-1"/>
                <w:sz w:val="24"/>
              </w:rPr>
              <w:tab/>
            </w:r>
            <w:r>
              <w:rPr>
                <w:sz w:val="24"/>
              </w:rPr>
              <w:t>основами академической коммуникации</w:t>
            </w:r>
            <w:r>
              <w:rPr>
                <w:sz w:val="24"/>
              </w:rPr>
              <w:tab/>
            </w:r>
            <w:r>
              <w:rPr>
                <w:sz w:val="24"/>
              </w:rPr>
              <w:tab/>
            </w:r>
            <w:r>
              <w:rPr>
                <w:sz w:val="24"/>
              </w:rPr>
              <w:tab/>
            </w:r>
            <w:r>
              <w:rPr>
                <w:spacing w:val="-16"/>
                <w:sz w:val="24"/>
              </w:rPr>
              <w:t xml:space="preserve">и </w:t>
            </w:r>
            <w:r>
              <w:rPr>
                <w:sz w:val="24"/>
              </w:rPr>
              <w:t>речевого</w:t>
            </w:r>
            <w:r>
              <w:rPr>
                <w:sz w:val="24"/>
              </w:rPr>
              <w:tab/>
            </w:r>
            <w:r>
              <w:rPr>
                <w:sz w:val="24"/>
              </w:rPr>
              <w:tab/>
            </w:r>
            <w:r>
              <w:rPr>
                <w:sz w:val="24"/>
              </w:rPr>
              <w:tab/>
            </w:r>
            <w:r>
              <w:rPr>
                <w:spacing w:val="-3"/>
                <w:sz w:val="24"/>
              </w:rPr>
              <w:t xml:space="preserve">этикета </w:t>
            </w:r>
            <w:r>
              <w:rPr>
                <w:sz w:val="24"/>
              </w:rPr>
              <w:t>изучаемого иностранного</w:t>
            </w:r>
            <w:r>
              <w:rPr>
                <w:spacing w:val="-1"/>
                <w:sz w:val="24"/>
              </w:rPr>
              <w:t xml:space="preserve"> </w:t>
            </w:r>
            <w:r>
              <w:rPr>
                <w:sz w:val="24"/>
              </w:rPr>
              <w:t>языка.</w:t>
            </w:r>
          </w:p>
        </w:tc>
        <w:tc>
          <w:tcPr>
            <w:tcW w:w="3662" w:type="dxa"/>
          </w:tcPr>
          <w:p w14:paraId="020C6EAE" w14:textId="77777777" w:rsidR="00797DF7" w:rsidRDefault="00B70313">
            <w:pPr>
              <w:pStyle w:val="TableParagraph"/>
              <w:tabs>
                <w:tab w:val="left" w:pos="821"/>
                <w:tab w:val="left" w:pos="2040"/>
                <w:tab w:val="left" w:pos="2655"/>
                <w:tab w:val="left" w:pos="3419"/>
              </w:tabs>
              <w:spacing w:line="259" w:lineRule="auto"/>
              <w:ind w:left="106" w:right="98"/>
              <w:rPr>
                <w:sz w:val="24"/>
              </w:rPr>
            </w:pPr>
            <w:r>
              <w:rPr>
                <w:sz w:val="24"/>
              </w:rPr>
              <w:t>4.</w:t>
            </w:r>
            <w:r>
              <w:rPr>
                <w:sz w:val="24"/>
              </w:rPr>
              <w:tab/>
            </w:r>
            <w:r>
              <w:rPr>
                <w:i/>
                <w:sz w:val="24"/>
              </w:rPr>
              <w:t>знать</w:t>
            </w:r>
            <w:r>
              <w:rPr>
                <w:sz w:val="24"/>
              </w:rPr>
              <w:t>:</w:t>
            </w:r>
            <w:r>
              <w:rPr>
                <w:sz w:val="24"/>
              </w:rPr>
              <w:tab/>
              <w:t>-</w:t>
            </w:r>
            <w:r>
              <w:rPr>
                <w:sz w:val="24"/>
              </w:rPr>
              <w:tab/>
            </w:r>
            <w:r>
              <w:rPr>
                <w:spacing w:val="-3"/>
                <w:sz w:val="24"/>
              </w:rPr>
              <w:t>лексико-грамматические</w:t>
            </w:r>
            <w:r>
              <w:rPr>
                <w:sz w:val="24"/>
              </w:rPr>
              <w:tab/>
            </w:r>
            <w:r>
              <w:rPr>
                <w:sz w:val="24"/>
              </w:rPr>
              <w:tab/>
            </w:r>
            <w:r>
              <w:rPr>
                <w:sz w:val="24"/>
              </w:rPr>
              <w:tab/>
            </w:r>
            <w:r>
              <w:rPr>
                <w:spacing w:val="-14"/>
                <w:sz w:val="24"/>
              </w:rPr>
              <w:t>и</w:t>
            </w:r>
          </w:p>
          <w:p w14:paraId="31FEC814" w14:textId="77777777" w:rsidR="00797DF7" w:rsidRDefault="00B70313">
            <w:pPr>
              <w:pStyle w:val="TableParagraph"/>
              <w:tabs>
                <w:tab w:val="left" w:pos="2708"/>
              </w:tabs>
              <w:spacing w:line="256" w:lineRule="auto"/>
              <w:ind w:left="106" w:right="103"/>
              <w:jc w:val="both"/>
              <w:rPr>
                <w:sz w:val="24"/>
              </w:rPr>
            </w:pPr>
            <w:r>
              <w:rPr>
                <w:sz w:val="24"/>
              </w:rPr>
              <w:t>стилистические</w:t>
            </w:r>
            <w:r>
              <w:rPr>
                <w:sz w:val="24"/>
              </w:rPr>
              <w:tab/>
            </w:r>
            <w:r>
              <w:rPr>
                <w:spacing w:val="-4"/>
                <w:sz w:val="24"/>
              </w:rPr>
              <w:t xml:space="preserve">ресурсы </w:t>
            </w:r>
            <w:r>
              <w:rPr>
                <w:sz w:val="24"/>
              </w:rPr>
              <w:t>иностранного</w:t>
            </w:r>
            <w:r>
              <w:rPr>
                <w:spacing w:val="-1"/>
                <w:sz w:val="24"/>
              </w:rPr>
              <w:t xml:space="preserve"> </w:t>
            </w:r>
            <w:r>
              <w:rPr>
                <w:sz w:val="24"/>
              </w:rPr>
              <w:t>языка,</w:t>
            </w:r>
          </w:p>
          <w:p w14:paraId="164E69F5" w14:textId="77777777" w:rsidR="00797DF7" w:rsidRDefault="00B70313">
            <w:pPr>
              <w:pStyle w:val="TableParagraph"/>
              <w:tabs>
                <w:tab w:val="left" w:pos="2474"/>
              </w:tabs>
              <w:spacing w:before="159" w:line="259" w:lineRule="auto"/>
              <w:ind w:left="106" w:right="99"/>
              <w:jc w:val="both"/>
              <w:rPr>
                <w:sz w:val="24"/>
              </w:rPr>
            </w:pPr>
            <w:r>
              <w:rPr>
                <w:i/>
                <w:sz w:val="24"/>
              </w:rPr>
              <w:t>уметь</w:t>
            </w:r>
            <w:r>
              <w:rPr>
                <w:sz w:val="24"/>
              </w:rPr>
              <w:t xml:space="preserve">: - анализировать и создавать устные и письменные тексты с опорой на </w:t>
            </w:r>
            <w:r>
              <w:rPr>
                <w:spacing w:val="-4"/>
                <w:sz w:val="24"/>
              </w:rPr>
              <w:t xml:space="preserve">сферы </w:t>
            </w:r>
            <w:r>
              <w:rPr>
                <w:sz w:val="24"/>
              </w:rPr>
              <w:t>общения,</w:t>
            </w:r>
            <w:r>
              <w:rPr>
                <w:sz w:val="24"/>
              </w:rPr>
              <w:tab/>
            </w:r>
            <w:r>
              <w:rPr>
                <w:spacing w:val="-3"/>
                <w:sz w:val="24"/>
              </w:rPr>
              <w:t xml:space="preserve">решаемую </w:t>
            </w:r>
            <w:r>
              <w:rPr>
                <w:sz w:val="24"/>
              </w:rPr>
              <w:t>коммуникативную</w:t>
            </w:r>
            <w:r>
              <w:rPr>
                <w:spacing w:val="-1"/>
                <w:sz w:val="24"/>
              </w:rPr>
              <w:t xml:space="preserve"> </w:t>
            </w:r>
            <w:r>
              <w:rPr>
                <w:sz w:val="24"/>
              </w:rPr>
              <w:t>задачу.</w:t>
            </w:r>
          </w:p>
        </w:tc>
      </w:tr>
      <w:tr w:rsidR="00797DF7" w14:paraId="48AECFCD" w14:textId="77777777">
        <w:trPr>
          <w:trHeight w:val="2404"/>
        </w:trPr>
        <w:tc>
          <w:tcPr>
            <w:tcW w:w="1575" w:type="dxa"/>
            <w:vMerge/>
            <w:tcBorders>
              <w:top w:val="nil"/>
            </w:tcBorders>
          </w:tcPr>
          <w:p w14:paraId="11628229" w14:textId="77777777" w:rsidR="00797DF7" w:rsidRDefault="00797DF7">
            <w:pPr>
              <w:rPr>
                <w:sz w:val="2"/>
                <w:szCs w:val="2"/>
              </w:rPr>
            </w:pPr>
          </w:p>
        </w:tc>
        <w:tc>
          <w:tcPr>
            <w:tcW w:w="2490" w:type="dxa"/>
            <w:vMerge/>
            <w:tcBorders>
              <w:top w:val="nil"/>
            </w:tcBorders>
          </w:tcPr>
          <w:p w14:paraId="0B2806E9" w14:textId="77777777" w:rsidR="00797DF7" w:rsidRDefault="00797DF7">
            <w:pPr>
              <w:rPr>
                <w:sz w:val="2"/>
                <w:szCs w:val="2"/>
              </w:rPr>
            </w:pPr>
          </w:p>
        </w:tc>
        <w:tc>
          <w:tcPr>
            <w:tcW w:w="2735" w:type="dxa"/>
          </w:tcPr>
          <w:p w14:paraId="199DCBF9" w14:textId="77777777" w:rsidR="00797DF7" w:rsidRDefault="00B70313">
            <w:pPr>
              <w:pStyle w:val="TableParagraph"/>
              <w:tabs>
                <w:tab w:val="left" w:pos="493"/>
                <w:tab w:val="left" w:pos="1337"/>
                <w:tab w:val="left" w:pos="2496"/>
              </w:tabs>
              <w:spacing w:line="259" w:lineRule="auto"/>
              <w:ind w:left="106" w:right="98"/>
              <w:rPr>
                <w:sz w:val="24"/>
              </w:rPr>
            </w:pPr>
            <w:r>
              <w:rPr>
                <w:sz w:val="24"/>
              </w:rPr>
              <w:t xml:space="preserve">5. Грамотно </w:t>
            </w:r>
            <w:r>
              <w:rPr>
                <w:sz w:val="24"/>
              </w:rPr>
              <w:tab/>
            </w:r>
            <w:r>
              <w:rPr>
                <w:spacing w:val="-18"/>
                <w:sz w:val="24"/>
              </w:rPr>
              <w:t xml:space="preserve">и </w:t>
            </w:r>
            <w:r>
              <w:rPr>
                <w:sz w:val="24"/>
              </w:rPr>
              <w:t>эффективно пользуется иноязычными источниками информации</w:t>
            </w:r>
          </w:p>
        </w:tc>
        <w:tc>
          <w:tcPr>
            <w:tcW w:w="3662" w:type="dxa"/>
          </w:tcPr>
          <w:p w14:paraId="55A6D331" w14:textId="77777777" w:rsidR="00797DF7" w:rsidRDefault="00B70313">
            <w:pPr>
              <w:pStyle w:val="TableParagraph"/>
              <w:tabs>
                <w:tab w:val="left" w:pos="2034"/>
              </w:tabs>
              <w:spacing w:line="259" w:lineRule="auto"/>
              <w:ind w:left="106" w:right="99"/>
              <w:jc w:val="both"/>
              <w:rPr>
                <w:sz w:val="24"/>
              </w:rPr>
            </w:pPr>
            <w:r>
              <w:rPr>
                <w:sz w:val="24"/>
              </w:rPr>
              <w:t xml:space="preserve">5. </w:t>
            </w:r>
            <w:r>
              <w:rPr>
                <w:i/>
                <w:sz w:val="24"/>
              </w:rPr>
              <w:t>знать</w:t>
            </w:r>
            <w:r>
              <w:rPr>
                <w:sz w:val="24"/>
              </w:rPr>
              <w:t>: - основные правила синтеза и анализа информации, правила</w:t>
            </w:r>
            <w:r>
              <w:rPr>
                <w:sz w:val="24"/>
              </w:rPr>
              <w:tab/>
              <w:t>использования различных технических средств</w:t>
            </w:r>
            <w:r>
              <w:rPr>
                <w:spacing w:val="-21"/>
                <w:sz w:val="24"/>
              </w:rPr>
              <w:t xml:space="preserve"> </w:t>
            </w:r>
            <w:r>
              <w:rPr>
                <w:sz w:val="24"/>
              </w:rPr>
              <w:t>с целью извлечения</w:t>
            </w:r>
            <w:r>
              <w:rPr>
                <w:spacing w:val="-6"/>
                <w:sz w:val="24"/>
              </w:rPr>
              <w:t xml:space="preserve"> </w:t>
            </w:r>
            <w:r>
              <w:rPr>
                <w:sz w:val="24"/>
              </w:rPr>
              <w:t>информации.</w:t>
            </w:r>
          </w:p>
          <w:p w14:paraId="7C00E06E" w14:textId="77777777" w:rsidR="00797DF7" w:rsidRDefault="00B70313">
            <w:pPr>
              <w:pStyle w:val="TableParagraph"/>
              <w:spacing w:before="155" w:line="256" w:lineRule="auto"/>
              <w:ind w:left="106" w:right="98" w:firstLine="60"/>
              <w:rPr>
                <w:sz w:val="24"/>
              </w:rPr>
            </w:pPr>
            <w:r>
              <w:rPr>
                <w:i/>
                <w:sz w:val="24"/>
              </w:rPr>
              <w:t xml:space="preserve">уметь: </w:t>
            </w:r>
            <w:r>
              <w:rPr>
                <w:sz w:val="24"/>
              </w:rPr>
              <w:t>- извлекать информацию из различных источников.</w:t>
            </w:r>
          </w:p>
        </w:tc>
      </w:tr>
      <w:tr w:rsidR="00797DF7" w14:paraId="56C26BCD" w14:textId="77777777">
        <w:trPr>
          <w:trHeight w:val="2246"/>
        </w:trPr>
        <w:tc>
          <w:tcPr>
            <w:tcW w:w="1575" w:type="dxa"/>
            <w:vMerge/>
            <w:tcBorders>
              <w:top w:val="nil"/>
            </w:tcBorders>
          </w:tcPr>
          <w:p w14:paraId="7566BE6A" w14:textId="77777777" w:rsidR="00797DF7" w:rsidRDefault="00797DF7">
            <w:pPr>
              <w:rPr>
                <w:sz w:val="2"/>
                <w:szCs w:val="2"/>
              </w:rPr>
            </w:pPr>
          </w:p>
        </w:tc>
        <w:tc>
          <w:tcPr>
            <w:tcW w:w="2490" w:type="dxa"/>
            <w:vMerge/>
            <w:tcBorders>
              <w:top w:val="nil"/>
            </w:tcBorders>
          </w:tcPr>
          <w:p w14:paraId="01A3EBA3" w14:textId="77777777" w:rsidR="00797DF7" w:rsidRDefault="00797DF7">
            <w:pPr>
              <w:rPr>
                <w:sz w:val="2"/>
                <w:szCs w:val="2"/>
              </w:rPr>
            </w:pPr>
          </w:p>
        </w:tc>
        <w:tc>
          <w:tcPr>
            <w:tcW w:w="2735" w:type="dxa"/>
          </w:tcPr>
          <w:p w14:paraId="08937AE6" w14:textId="77777777" w:rsidR="00797DF7" w:rsidRDefault="00B70313">
            <w:pPr>
              <w:pStyle w:val="TableParagraph"/>
              <w:tabs>
                <w:tab w:val="left" w:pos="2511"/>
              </w:tabs>
              <w:spacing w:line="259" w:lineRule="auto"/>
              <w:ind w:left="106" w:right="98"/>
              <w:jc w:val="both"/>
              <w:rPr>
                <w:sz w:val="24"/>
              </w:rPr>
            </w:pPr>
            <w:r>
              <w:rPr>
                <w:sz w:val="24"/>
              </w:rPr>
              <w:t xml:space="preserve">6. Продуцирует на иностранном </w:t>
            </w:r>
            <w:r>
              <w:rPr>
                <w:spacing w:val="-4"/>
                <w:sz w:val="24"/>
              </w:rPr>
              <w:t xml:space="preserve">языке </w:t>
            </w:r>
            <w:r>
              <w:rPr>
                <w:sz w:val="24"/>
              </w:rPr>
              <w:t>письменные речевые произведения</w:t>
            </w:r>
            <w:r>
              <w:rPr>
                <w:sz w:val="24"/>
              </w:rPr>
              <w:tab/>
            </w:r>
            <w:r>
              <w:rPr>
                <w:spacing w:val="-18"/>
                <w:sz w:val="24"/>
              </w:rPr>
              <w:t>в</w:t>
            </w:r>
          </w:p>
          <w:p w14:paraId="1CDE8341" w14:textId="77777777" w:rsidR="00797DF7" w:rsidRDefault="00B70313">
            <w:pPr>
              <w:pStyle w:val="TableParagraph"/>
              <w:tabs>
                <w:tab w:val="left" w:pos="2518"/>
              </w:tabs>
              <w:spacing w:line="256" w:lineRule="auto"/>
              <w:ind w:left="106" w:right="98"/>
              <w:rPr>
                <w:sz w:val="24"/>
              </w:rPr>
            </w:pPr>
            <w:r>
              <w:rPr>
                <w:sz w:val="24"/>
              </w:rPr>
              <w:t>соответствии</w:t>
            </w:r>
            <w:r>
              <w:rPr>
                <w:sz w:val="24"/>
              </w:rPr>
              <w:tab/>
            </w:r>
            <w:r>
              <w:rPr>
                <w:spacing w:val="-18"/>
                <w:sz w:val="24"/>
              </w:rPr>
              <w:t xml:space="preserve">с </w:t>
            </w:r>
            <w:r>
              <w:rPr>
                <w:sz w:val="24"/>
              </w:rPr>
              <w:t>коммуникативной задачей.</w:t>
            </w:r>
          </w:p>
        </w:tc>
        <w:tc>
          <w:tcPr>
            <w:tcW w:w="3662" w:type="dxa"/>
          </w:tcPr>
          <w:p w14:paraId="1F5E0E59" w14:textId="77777777" w:rsidR="00797DF7" w:rsidRDefault="00B70313">
            <w:pPr>
              <w:pStyle w:val="TableParagraph"/>
              <w:spacing w:line="256" w:lineRule="auto"/>
              <w:ind w:left="106" w:right="100"/>
              <w:jc w:val="both"/>
              <w:rPr>
                <w:sz w:val="24"/>
              </w:rPr>
            </w:pPr>
            <w:r>
              <w:rPr>
                <w:sz w:val="24"/>
              </w:rPr>
              <w:t xml:space="preserve">6. </w:t>
            </w:r>
            <w:r>
              <w:rPr>
                <w:i/>
                <w:sz w:val="24"/>
              </w:rPr>
              <w:t>знать</w:t>
            </w:r>
            <w:r>
              <w:rPr>
                <w:sz w:val="24"/>
              </w:rPr>
              <w:t>: - теоретические основы организации и осуществления коммуникации;</w:t>
            </w:r>
          </w:p>
          <w:p w14:paraId="7659313A" w14:textId="77777777" w:rsidR="00797DF7" w:rsidRDefault="00B70313">
            <w:pPr>
              <w:pStyle w:val="TableParagraph"/>
              <w:spacing w:before="164" w:line="256" w:lineRule="auto"/>
              <w:ind w:left="106"/>
              <w:rPr>
                <w:sz w:val="24"/>
              </w:rPr>
            </w:pPr>
            <w:r>
              <w:rPr>
                <w:sz w:val="24"/>
              </w:rPr>
              <w:t>уметь: - производить письменные и устные речевые высказывания.</w:t>
            </w:r>
          </w:p>
        </w:tc>
      </w:tr>
    </w:tbl>
    <w:p w14:paraId="7BAE8517" w14:textId="77777777" w:rsidR="00797DF7" w:rsidRDefault="00797DF7">
      <w:pPr>
        <w:spacing w:line="256" w:lineRule="auto"/>
        <w:rPr>
          <w:sz w:val="24"/>
        </w:rPr>
      </w:pPr>
    </w:p>
    <w:p w14:paraId="7134B997" w14:textId="77777777" w:rsidR="00797DF7" w:rsidRDefault="00797DF7">
      <w:pPr>
        <w:rPr>
          <w:sz w:val="24"/>
        </w:rPr>
      </w:pPr>
    </w:p>
    <w:p w14:paraId="0EC0C7F9" w14:textId="77777777" w:rsidR="00797DF7" w:rsidRDefault="00797DF7">
      <w:pPr>
        <w:rPr>
          <w:sz w:val="24"/>
        </w:rPr>
      </w:pPr>
    </w:p>
    <w:p w14:paraId="14C46783" w14:textId="77777777" w:rsidR="00797DF7" w:rsidRDefault="00B70313">
      <w:pPr>
        <w:rPr>
          <w:b/>
          <w:sz w:val="28"/>
          <w:szCs w:val="28"/>
        </w:rPr>
      </w:pPr>
      <w:r>
        <w:rPr>
          <w:b/>
          <w:sz w:val="28"/>
          <w:szCs w:val="28"/>
        </w:rPr>
        <w:t>ОП «Мировая экономика», профиль «Мировые финансы с частичной реализацией на английском языке», 2021, 6 семестр, 3 з.е. (о)</w:t>
      </w:r>
      <w:r>
        <w:rPr>
          <w:b/>
          <w:sz w:val="28"/>
          <w:szCs w:val="28"/>
        </w:rPr>
        <w:tab/>
      </w:r>
    </w:p>
    <w:p w14:paraId="4DC3CE14" w14:textId="77777777" w:rsidR="00797DF7" w:rsidRDefault="00797DF7">
      <w:pPr>
        <w:rPr>
          <w:b/>
          <w:sz w:val="32"/>
          <w:szCs w:val="32"/>
        </w:rPr>
      </w:pPr>
    </w:p>
    <w:tbl>
      <w:tblPr>
        <w:tblStyle w:val="110"/>
        <w:tblW w:w="4867" w:type="pct"/>
        <w:tblInd w:w="279" w:type="dxa"/>
        <w:tblLook w:val="04A0" w:firstRow="1" w:lastRow="0" w:firstColumn="1" w:lastColumn="0" w:noHBand="0" w:noVBand="1"/>
      </w:tblPr>
      <w:tblGrid>
        <w:gridCol w:w="1565"/>
        <w:gridCol w:w="2503"/>
        <w:gridCol w:w="2643"/>
        <w:gridCol w:w="3471"/>
      </w:tblGrid>
      <w:tr w:rsidR="00797DF7" w:rsidRPr="00C64130" w14:paraId="5BE2203F" w14:textId="77777777">
        <w:tc>
          <w:tcPr>
            <w:tcW w:w="696" w:type="pct"/>
          </w:tcPr>
          <w:p w14:paraId="6BC5A5A9"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lastRenderedPageBreak/>
              <w:t>Код компетенции</w:t>
            </w:r>
          </w:p>
        </w:tc>
        <w:tc>
          <w:tcPr>
            <w:tcW w:w="1253" w:type="pct"/>
          </w:tcPr>
          <w:p w14:paraId="187140C7"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Наименование компетенции</w:t>
            </w:r>
          </w:p>
        </w:tc>
        <w:tc>
          <w:tcPr>
            <w:tcW w:w="1322" w:type="pct"/>
          </w:tcPr>
          <w:p w14:paraId="4BCED9D9"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Индикаторы достижения компетенции</w:t>
            </w:r>
          </w:p>
        </w:tc>
        <w:tc>
          <w:tcPr>
            <w:tcW w:w="1728" w:type="pct"/>
          </w:tcPr>
          <w:p w14:paraId="59884594"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Результаты обучения (умения и знания), соотнесенные с индикаторами достижения компетенции</w:t>
            </w:r>
          </w:p>
        </w:tc>
      </w:tr>
      <w:tr w:rsidR="00797DF7" w:rsidRPr="00C64130" w14:paraId="199CD8DB" w14:textId="77777777">
        <w:tc>
          <w:tcPr>
            <w:tcW w:w="696" w:type="pct"/>
          </w:tcPr>
          <w:p w14:paraId="0CFBF6CB" w14:textId="77777777" w:rsidR="00797DF7" w:rsidRPr="00C64130" w:rsidRDefault="00B70313">
            <w:pPr>
              <w:widowControl/>
              <w:tabs>
                <w:tab w:val="left" w:pos="540"/>
              </w:tabs>
              <w:autoSpaceDE/>
              <w:autoSpaceDN/>
              <w:adjustRightInd w:val="0"/>
              <w:rPr>
                <w:rFonts w:ascii="Times New Roman" w:hAnsi="Times New Roman"/>
                <w:b/>
                <w:bCs/>
                <w:sz w:val="24"/>
                <w:szCs w:val="24"/>
                <w:lang w:eastAsia="ru-RU"/>
              </w:rPr>
            </w:pPr>
            <w:r w:rsidRPr="00C64130">
              <w:rPr>
                <w:rFonts w:ascii="Times New Roman" w:hAnsi="Times New Roman"/>
                <w:b/>
                <w:bCs/>
                <w:sz w:val="24"/>
                <w:szCs w:val="24"/>
                <w:lang w:eastAsia="ru-RU"/>
              </w:rPr>
              <w:t>ПКП-1</w:t>
            </w:r>
          </w:p>
        </w:tc>
        <w:tc>
          <w:tcPr>
            <w:tcW w:w="1253" w:type="pct"/>
          </w:tcPr>
          <w:p w14:paraId="39377E6C"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1322" w:type="pct"/>
          </w:tcPr>
          <w:p w14:paraId="20F9C350" w14:textId="77777777" w:rsidR="00797DF7" w:rsidRPr="00C64130" w:rsidRDefault="00B70313">
            <w:pPr>
              <w:pStyle w:val="afa"/>
              <w:widowControl/>
              <w:numPr>
                <w:ilvl w:val="2"/>
                <w:numId w:val="2"/>
              </w:numPr>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Применять теоретические знания и экономические законы для определения основных тенденций в развитии современной мировой экономики</w:t>
            </w:r>
          </w:p>
        </w:tc>
        <w:tc>
          <w:tcPr>
            <w:tcW w:w="1728" w:type="pct"/>
          </w:tcPr>
          <w:p w14:paraId="28C691E1" w14:textId="77777777" w:rsidR="00797DF7" w:rsidRPr="00C64130" w:rsidRDefault="00B70313">
            <w:pPr>
              <w:widowControl/>
              <w:tabs>
                <w:tab w:val="left" w:pos="540"/>
              </w:tabs>
              <w:autoSpaceDE/>
              <w:autoSpaceDN/>
              <w:adjustRightInd w:val="0"/>
              <w:rPr>
                <w:rFonts w:ascii="Times New Roman" w:hAnsi="Times New Roman"/>
                <w:i/>
                <w:iCs/>
                <w:sz w:val="24"/>
                <w:szCs w:val="24"/>
                <w:lang w:eastAsia="ru-RU"/>
              </w:rPr>
            </w:pPr>
            <w:r w:rsidRPr="00C64130">
              <w:rPr>
                <w:rFonts w:ascii="Times New Roman" w:hAnsi="Times New Roman"/>
                <w:i/>
                <w:iCs/>
                <w:sz w:val="24"/>
                <w:szCs w:val="24"/>
                <w:lang w:eastAsia="ru-RU"/>
              </w:rPr>
              <w:t>Знать:</w:t>
            </w:r>
          </w:p>
          <w:p w14:paraId="64D738F5"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теоретические основы экономического развития страны изучаемого языка</w:t>
            </w:r>
          </w:p>
          <w:p w14:paraId="2FB0EF23" w14:textId="77777777" w:rsidR="00797DF7" w:rsidRPr="00C64130" w:rsidRDefault="00797DF7">
            <w:pPr>
              <w:widowControl/>
              <w:tabs>
                <w:tab w:val="left" w:pos="540"/>
              </w:tabs>
              <w:autoSpaceDE/>
              <w:autoSpaceDN/>
              <w:adjustRightInd w:val="0"/>
              <w:rPr>
                <w:rFonts w:ascii="Times New Roman" w:hAnsi="Times New Roman"/>
                <w:sz w:val="24"/>
                <w:szCs w:val="24"/>
                <w:lang w:eastAsia="ru-RU"/>
              </w:rPr>
            </w:pPr>
          </w:p>
          <w:p w14:paraId="31D2ED47" w14:textId="77777777" w:rsidR="00797DF7" w:rsidRPr="00C64130" w:rsidRDefault="00B70313">
            <w:pPr>
              <w:widowControl/>
              <w:tabs>
                <w:tab w:val="left" w:pos="540"/>
              </w:tabs>
              <w:autoSpaceDE/>
              <w:autoSpaceDN/>
              <w:adjustRightInd w:val="0"/>
              <w:rPr>
                <w:rFonts w:ascii="Times New Roman" w:hAnsi="Times New Roman"/>
                <w:i/>
                <w:iCs/>
                <w:sz w:val="24"/>
                <w:szCs w:val="24"/>
                <w:lang w:eastAsia="ru-RU"/>
              </w:rPr>
            </w:pPr>
            <w:r w:rsidRPr="00C64130">
              <w:rPr>
                <w:rFonts w:ascii="Times New Roman" w:hAnsi="Times New Roman"/>
                <w:i/>
                <w:iCs/>
                <w:sz w:val="24"/>
                <w:szCs w:val="24"/>
                <w:lang w:eastAsia="ru-RU"/>
              </w:rPr>
              <w:t>Уметь:</w:t>
            </w:r>
          </w:p>
          <w:p w14:paraId="03E5954A"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анализировать современные тенденции в мировой экономике, выявлять проблемы и перспективы экономического развития</w:t>
            </w:r>
          </w:p>
        </w:tc>
      </w:tr>
      <w:tr w:rsidR="00797DF7" w:rsidRPr="00C64130" w14:paraId="1C51B703" w14:textId="77777777">
        <w:tc>
          <w:tcPr>
            <w:tcW w:w="696" w:type="pct"/>
          </w:tcPr>
          <w:p w14:paraId="3137FA0A" w14:textId="77777777" w:rsidR="00797DF7" w:rsidRPr="00C64130" w:rsidRDefault="00797DF7">
            <w:pPr>
              <w:widowControl/>
              <w:tabs>
                <w:tab w:val="left" w:pos="540"/>
              </w:tabs>
              <w:autoSpaceDE/>
              <w:autoSpaceDN/>
              <w:adjustRightInd w:val="0"/>
              <w:rPr>
                <w:rFonts w:ascii="Times New Roman" w:hAnsi="Times New Roman"/>
                <w:sz w:val="24"/>
                <w:szCs w:val="24"/>
                <w:lang w:eastAsia="ru-RU"/>
              </w:rPr>
            </w:pPr>
          </w:p>
        </w:tc>
        <w:tc>
          <w:tcPr>
            <w:tcW w:w="1253" w:type="pct"/>
          </w:tcPr>
          <w:p w14:paraId="4B80191D" w14:textId="77777777" w:rsidR="00797DF7" w:rsidRPr="00C64130" w:rsidRDefault="00797DF7">
            <w:pPr>
              <w:widowControl/>
              <w:tabs>
                <w:tab w:val="left" w:pos="540"/>
              </w:tabs>
              <w:autoSpaceDE/>
              <w:autoSpaceDN/>
              <w:adjustRightInd w:val="0"/>
              <w:rPr>
                <w:rFonts w:ascii="Times New Roman" w:hAnsi="Times New Roman"/>
                <w:sz w:val="24"/>
                <w:szCs w:val="24"/>
                <w:lang w:eastAsia="ru-RU"/>
              </w:rPr>
            </w:pPr>
          </w:p>
        </w:tc>
        <w:tc>
          <w:tcPr>
            <w:tcW w:w="1322" w:type="pct"/>
          </w:tcPr>
          <w:p w14:paraId="0C505251"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2. Использует методики анализа последствий принимаемых управленческих решений в сфере международного бизнеса</w:t>
            </w:r>
          </w:p>
        </w:tc>
        <w:tc>
          <w:tcPr>
            <w:tcW w:w="1728" w:type="pct"/>
          </w:tcPr>
          <w:p w14:paraId="0072ACAB" w14:textId="77777777" w:rsidR="00797DF7" w:rsidRPr="00C64130" w:rsidRDefault="00B70313">
            <w:pPr>
              <w:widowControl/>
              <w:tabs>
                <w:tab w:val="left" w:pos="540"/>
              </w:tabs>
              <w:autoSpaceDE/>
              <w:autoSpaceDN/>
              <w:adjustRightInd w:val="0"/>
              <w:rPr>
                <w:rFonts w:ascii="Times New Roman" w:hAnsi="Times New Roman"/>
                <w:i/>
                <w:iCs/>
                <w:sz w:val="24"/>
                <w:szCs w:val="24"/>
                <w:lang w:eastAsia="ru-RU"/>
              </w:rPr>
            </w:pPr>
            <w:r w:rsidRPr="00C64130">
              <w:rPr>
                <w:rFonts w:ascii="Times New Roman" w:hAnsi="Times New Roman"/>
                <w:i/>
                <w:iCs/>
                <w:sz w:val="24"/>
                <w:szCs w:val="24"/>
                <w:lang w:eastAsia="ru-RU"/>
              </w:rPr>
              <w:t>Знать:</w:t>
            </w:r>
          </w:p>
          <w:p w14:paraId="4A56DB49"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процесс принятия решений, структуру</w:t>
            </w:r>
          </w:p>
          <w:p w14:paraId="01275E16"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xml:space="preserve">- модели и методы принятия управленческих решений </w:t>
            </w:r>
          </w:p>
          <w:p w14:paraId="5E511369" w14:textId="77777777" w:rsidR="00797DF7" w:rsidRPr="00C64130" w:rsidRDefault="00797DF7">
            <w:pPr>
              <w:widowControl/>
              <w:tabs>
                <w:tab w:val="left" w:pos="540"/>
              </w:tabs>
              <w:autoSpaceDE/>
              <w:autoSpaceDN/>
              <w:adjustRightInd w:val="0"/>
              <w:rPr>
                <w:rFonts w:ascii="Times New Roman" w:hAnsi="Times New Roman"/>
                <w:sz w:val="24"/>
                <w:szCs w:val="24"/>
                <w:lang w:eastAsia="ru-RU"/>
              </w:rPr>
            </w:pPr>
          </w:p>
          <w:p w14:paraId="67627D6F" w14:textId="77777777" w:rsidR="00797DF7" w:rsidRPr="00C64130" w:rsidRDefault="00B70313">
            <w:pPr>
              <w:widowControl/>
              <w:tabs>
                <w:tab w:val="left" w:pos="540"/>
              </w:tabs>
              <w:autoSpaceDE/>
              <w:autoSpaceDN/>
              <w:adjustRightInd w:val="0"/>
              <w:rPr>
                <w:rFonts w:ascii="Times New Roman" w:hAnsi="Times New Roman"/>
                <w:i/>
                <w:iCs/>
                <w:sz w:val="24"/>
                <w:szCs w:val="24"/>
                <w:lang w:eastAsia="ru-RU"/>
              </w:rPr>
            </w:pPr>
            <w:r w:rsidRPr="00C64130">
              <w:rPr>
                <w:rFonts w:ascii="Times New Roman" w:hAnsi="Times New Roman"/>
                <w:i/>
                <w:iCs/>
                <w:sz w:val="24"/>
                <w:szCs w:val="24"/>
                <w:lang w:eastAsia="ru-RU"/>
              </w:rPr>
              <w:t>Уметь:</w:t>
            </w:r>
          </w:p>
          <w:p w14:paraId="4872EBE8"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определять причины и последствия принимаемых управленческих решений в сфере деятельности</w:t>
            </w:r>
          </w:p>
          <w:p w14:paraId="7BD10249"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анализировать факторы и условия, влияющие на процесс и результат делового взаимодействия</w:t>
            </w:r>
          </w:p>
        </w:tc>
      </w:tr>
    </w:tbl>
    <w:p w14:paraId="05E6B7C0" w14:textId="77777777" w:rsidR="00797DF7" w:rsidRDefault="00B70313">
      <w:pPr>
        <w:rPr>
          <w:sz w:val="28"/>
          <w:szCs w:val="28"/>
        </w:rPr>
      </w:pPr>
      <w:r>
        <w:rPr>
          <w:b/>
          <w:color w:val="C00000"/>
          <w:sz w:val="32"/>
          <w:szCs w:val="32"/>
        </w:rPr>
        <w:br/>
      </w:r>
      <w:r>
        <w:rPr>
          <w:b/>
          <w:color w:val="C00000"/>
          <w:sz w:val="32"/>
          <w:szCs w:val="32"/>
        </w:rPr>
        <w:br/>
      </w:r>
      <w:r>
        <w:rPr>
          <w:b/>
          <w:sz w:val="28"/>
          <w:szCs w:val="28"/>
        </w:rPr>
        <w:t xml:space="preserve">Экономика, ОП «Мировая экономика», профиль «Мировая экономика и международный бизнес с частичной реализацией на английском языке», 2021, 6 семестр, 3 з.е. </w:t>
      </w:r>
    </w:p>
    <w:p w14:paraId="7F23E310" w14:textId="77777777" w:rsidR="00797DF7" w:rsidRDefault="00797DF7">
      <w:pPr>
        <w:tabs>
          <w:tab w:val="left" w:pos="3675"/>
        </w:tabs>
        <w:rPr>
          <w:sz w:val="24"/>
        </w:rPr>
      </w:pPr>
    </w:p>
    <w:p w14:paraId="1ECAE45C" w14:textId="77777777" w:rsidR="00797DF7" w:rsidRDefault="00797DF7">
      <w:pPr>
        <w:tabs>
          <w:tab w:val="left" w:pos="3675"/>
        </w:tabs>
        <w:rPr>
          <w:sz w:val="24"/>
        </w:rPr>
      </w:pPr>
    </w:p>
    <w:p w14:paraId="68A76786" w14:textId="77777777" w:rsidR="00797DF7" w:rsidRDefault="00797DF7">
      <w:pPr>
        <w:tabs>
          <w:tab w:val="left" w:pos="3675"/>
        </w:tabs>
        <w:rPr>
          <w:sz w:val="24"/>
        </w:rPr>
      </w:pPr>
    </w:p>
    <w:p w14:paraId="793B722B" w14:textId="77777777" w:rsidR="00797DF7" w:rsidRDefault="00797DF7">
      <w:pPr>
        <w:tabs>
          <w:tab w:val="left" w:pos="3675"/>
        </w:tabs>
        <w:rPr>
          <w:sz w:val="24"/>
        </w:rPr>
      </w:pPr>
    </w:p>
    <w:tbl>
      <w:tblPr>
        <w:tblStyle w:val="110"/>
        <w:tblW w:w="4879" w:type="pct"/>
        <w:tblInd w:w="279" w:type="dxa"/>
        <w:tblLook w:val="04A0" w:firstRow="1" w:lastRow="0" w:firstColumn="1" w:lastColumn="0" w:noHBand="0" w:noVBand="1"/>
      </w:tblPr>
      <w:tblGrid>
        <w:gridCol w:w="1566"/>
        <w:gridCol w:w="2405"/>
        <w:gridCol w:w="2725"/>
        <w:gridCol w:w="3511"/>
      </w:tblGrid>
      <w:tr w:rsidR="00797DF7" w14:paraId="49731751" w14:textId="77777777">
        <w:tc>
          <w:tcPr>
            <w:tcW w:w="767" w:type="pct"/>
          </w:tcPr>
          <w:p w14:paraId="7897CA70"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bookmarkStart w:id="1" w:name="_Hlk119971745"/>
            <w:r w:rsidRPr="00C64130">
              <w:rPr>
                <w:rFonts w:ascii="Times New Roman" w:hAnsi="Times New Roman"/>
                <w:sz w:val="24"/>
                <w:szCs w:val="24"/>
                <w:lang w:eastAsia="ru-RU"/>
              </w:rPr>
              <w:t>Код компетенции</w:t>
            </w:r>
          </w:p>
        </w:tc>
        <w:tc>
          <w:tcPr>
            <w:tcW w:w="1178" w:type="pct"/>
          </w:tcPr>
          <w:p w14:paraId="723E1D66"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Наименование компетенции</w:t>
            </w:r>
          </w:p>
        </w:tc>
        <w:tc>
          <w:tcPr>
            <w:tcW w:w="1335" w:type="pct"/>
          </w:tcPr>
          <w:p w14:paraId="53FAD5DA"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Индикаторы достижения компетенции</w:t>
            </w:r>
          </w:p>
        </w:tc>
        <w:tc>
          <w:tcPr>
            <w:tcW w:w="1720" w:type="pct"/>
          </w:tcPr>
          <w:p w14:paraId="58EAF984"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Результаты обучения (умения и знания), соотнесенные с индикаторами достижения компетенции</w:t>
            </w:r>
          </w:p>
        </w:tc>
      </w:tr>
      <w:tr w:rsidR="00797DF7" w14:paraId="269C8A43" w14:textId="77777777">
        <w:tc>
          <w:tcPr>
            <w:tcW w:w="767" w:type="pct"/>
          </w:tcPr>
          <w:p w14:paraId="5F525A83" w14:textId="77777777" w:rsidR="00797DF7" w:rsidRPr="00C64130" w:rsidRDefault="00B70313">
            <w:pPr>
              <w:widowControl/>
              <w:tabs>
                <w:tab w:val="left" w:pos="540"/>
              </w:tabs>
              <w:autoSpaceDE/>
              <w:autoSpaceDN/>
              <w:adjustRightInd w:val="0"/>
              <w:rPr>
                <w:rFonts w:ascii="Times New Roman" w:hAnsi="Times New Roman"/>
                <w:b/>
                <w:bCs/>
                <w:sz w:val="24"/>
                <w:szCs w:val="24"/>
                <w:lang w:eastAsia="ru-RU"/>
              </w:rPr>
            </w:pPr>
            <w:r w:rsidRPr="00C64130">
              <w:rPr>
                <w:rFonts w:ascii="Times New Roman" w:hAnsi="Times New Roman"/>
                <w:b/>
                <w:bCs/>
                <w:sz w:val="24"/>
                <w:szCs w:val="24"/>
                <w:lang w:eastAsia="ru-RU"/>
              </w:rPr>
              <w:t>ПКП-3</w:t>
            </w:r>
          </w:p>
        </w:tc>
        <w:tc>
          <w:tcPr>
            <w:tcW w:w="1178" w:type="pct"/>
          </w:tcPr>
          <w:p w14:paraId="7567367E"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xml:space="preserve">Способность обобщать отечественную и </w:t>
            </w:r>
            <w:r w:rsidRPr="00C64130">
              <w:rPr>
                <w:rFonts w:ascii="Times New Roman" w:hAnsi="Times New Roman"/>
                <w:sz w:val="24"/>
                <w:szCs w:val="24"/>
                <w:lang w:eastAsia="ru-RU"/>
              </w:rPr>
              <w:lastRenderedPageBreak/>
              <w:t>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1335" w:type="pct"/>
          </w:tcPr>
          <w:p w14:paraId="13A276FD" w14:textId="77777777" w:rsidR="00797DF7" w:rsidRPr="00C64130" w:rsidRDefault="00B70313">
            <w:pPr>
              <w:pStyle w:val="afa"/>
              <w:widowControl/>
              <w:numPr>
                <w:ilvl w:val="0"/>
                <w:numId w:val="4"/>
              </w:numPr>
              <w:autoSpaceDE/>
              <w:autoSpaceDN/>
              <w:adjustRightInd w:val="0"/>
              <w:ind w:left="-51" w:firstLine="142"/>
              <w:rPr>
                <w:rFonts w:ascii="Times New Roman" w:hAnsi="Times New Roman"/>
                <w:sz w:val="24"/>
                <w:szCs w:val="24"/>
                <w:lang w:eastAsia="ru-RU"/>
              </w:rPr>
            </w:pPr>
            <w:r w:rsidRPr="00C64130">
              <w:rPr>
                <w:rFonts w:ascii="Times New Roman" w:hAnsi="Times New Roman"/>
                <w:sz w:val="24"/>
                <w:szCs w:val="24"/>
                <w:lang w:eastAsia="ru-RU"/>
              </w:rPr>
              <w:lastRenderedPageBreak/>
              <w:t xml:space="preserve">Использует лучшие мировые практики подготовки и </w:t>
            </w:r>
            <w:r w:rsidRPr="00C64130">
              <w:rPr>
                <w:rFonts w:ascii="Times New Roman" w:hAnsi="Times New Roman"/>
                <w:sz w:val="24"/>
                <w:szCs w:val="24"/>
                <w:lang w:eastAsia="ru-RU"/>
              </w:rPr>
              <w:lastRenderedPageBreak/>
              <w:t>заключения внешнеторгового договора</w:t>
            </w:r>
          </w:p>
        </w:tc>
        <w:tc>
          <w:tcPr>
            <w:tcW w:w="1720" w:type="pct"/>
          </w:tcPr>
          <w:p w14:paraId="5ABB7B16" w14:textId="77777777" w:rsidR="00797DF7" w:rsidRPr="00C64130" w:rsidRDefault="00B70313">
            <w:pPr>
              <w:widowControl/>
              <w:tabs>
                <w:tab w:val="left" w:pos="540"/>
              </w:tabs>
              <w:autoSpaceDE/>
              <w:autoSpaceDN/>
              <w:adjustRightInd w:val="0"/>
              <w:rPr>
                <w:rFonts w:ascii="Times New Roman" w:hAnsi="Times New Roman"/>
                <w:i/>
                <w:iCs/>
                <w:sz w:val="24"/>
                <w:szCs w:val="24"/>
                <w:lang w:eastAsia="ru-RU"/>
              </w:rPr>
            </w:pPr>
            <w:r w:rsidRPr="00C64130">
              <w:rPr>
                <w:rFonts w:ascii="Times New Roman" w:hAnsi="Times New Roman"/>
                <w:i/>
                <w:iCs/>
                <w:sz w:val="24"/>
                <w:szCs w:val="24"/>
                <w:lang w:eastAsia="ru-RU"/>
              </w:rPr>
              <w:lastRenderedPageBreak/>
              <w:t>Знать:</w:t>
            </w:r>
          </w:p>
          <w:p w14:paraId="656DD727"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xml:space="preserve">- лексико-грамматические и стилистические особенности </w:t>
            </w:r>
            <w:r w:rsidRPr="00C64130">
              <w:rPr>
                <w:rFonts w:ascii="Times New Roman" w:hAnsi="Times New Roman"/>
                <w:sz w:val="24"/>
                <w:szCs w:val="24"/>
                <w:lang w:eastAsia="ru-RU"/>
              </w:rPr>
              <w:lastRenderedPageBreak/>
              <w:t>перевода внешнеэкономического договора</w:t>
            </w:r>
          </w:p>
          <w:p w14:paraId="41E3DD0B"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структуру внешнеэкономического договора, основные правила и этапы составления и заключения внешнеторгового договора на иностранном языке</w:t>
            </w:r>
          </w:p>
          <w:p w14:paraId="5DA3BBB9" w14:textId="77777777" w:rsidR="00797DF7" w:rsidRPr="00C64130" w:rsidRDefault="00797DF7">
            <w:pPr>
              <w:widowControl/>
              <w:tabs>
                <w:tab w:val="left" w:pos="540"/>
              </w:tabs>
              <w:autoSpaceDE/>
              <w:autoSpaceDN/>
              <w:adjustRightInd w:val="0"/>
              <w:rPr>
                <w:rFonts w:ascii="Times New Roman" w:hAnsi="Times New Roman"/>
                <w:sz w:val="24"/>
                <w:szCs w:val="24"/>
                <w:lang w:eastAsia="ru-RU"/>
              </w:rPr>
            </w:pPr>
          </w:p>
          <w:p w14:paraId="6D65820B" w14:textId="77777777" w:rsidR="00797DF7" w:rsidRPr="00C64130" w:rsidRDefault="00B70313">
            <w:pPr>
              <w:widowControl/>
              <w:tabs>
                <w:tab w:val="left" w:pos="540"/>
              </w:tabs>
              <w:autoSpaceDE/>
              <w:autoSpaceDN/>
              <w:adjustRightInd w:val="0"/>
              <w:rPr>
                <w:rFonts w:ascii="Times New Roman" w:hAnsi="Times New Roman"/>
                <w:i/>
                <w:iCs/>
                <w:sz w:val="24"/>
                <w:szCs w:val="24"/>
                <w:lang w:eastAsia="ru-RU"/>
              </w:rPr>
            </w:pPr>
            <w:r w:rsidRPr="00C64130">
              <w:rPr>
                <w:rFonts w:ascii="Times New Roman" w:hAnsi="Times New Roman"/>
                <w:i/>
                <w:iCs/>
                <w:sz w:val="24"/>
                <w:szCs w:val="24"/>
                <w:lang w:eastAsia="ru-RU"/>
              </w:rPr>
              <w:t>Уметь:</w:t>
            </w:r>
          </w:p>
          <w:p w14:paraId="6A3AD807"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извлекать необходимую информацию из различных источников</w:t>
            </w:r>
          </w:p>
          <w:p w14:paraId="6E7E8471"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составлять внешнеторговый договор на иностранном языке</w:t>
            </w:r>
          </w:p>
          <w:p w14:paraId="06ABE594"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вести диалог-расспрос в процессе заключения договора</w:t>
            </w:r>
          </w:p>
          <w:p w14:paraId="0B93226E" w14:textId="77777777" w:rsidR="00797DF7" w:rsidRPr="00C64130" w:rsidRDefault="00797DF7">
            <w:pPr>
              <w:widowControl/>
              <w:tabs>
                <w:tab w:val="left" w:pos="540"/>
              </w:tabs>
              <w:autoSpaceDE/>
              <w:autoSpaceDN/>
              <w:adjustRightInd w:val="0"/>
              <w:rPr>
                <w:rFonts w:ascii="Times New Roman" w:hAnsi="Times New Roman"/>
                <w:sz w:val="24"/>
                <w:szCs w:val="24"/>
                <w:lang w:eastAsia="ru-RU"/>
              </w:rPr>
            </w:pPr>
          </w:p>
        </w:tc>
      </w:tr>
      <w:tr w:rsidR="00797DF7" w14:paraId="171C3F08" w14:textId="77777777">
        <w:tc>
          <w:tcPr>
            <w:tcW w:w="767" w:type="pct"/>
          </w:tcPr>
          <w:p w14:paraId="5E70FDEF" w14:textId="77777777" w:rsidR="00797DF7" w:rsidRDefault="00797DF7">
            <w:pPr>
              <w:widowControl/>
              <w:tabs>
                <w:tab w:val="left" w:pos="540"/>
              </w:tabs>
              <w:autoSpaceDE/>
              <w:autoSpaceDN/>
              <w:adjustRightInd w:val="0"/>
              <w:rPr>
                <w:sz w:val="24"/>
                <w:szCs w:val="24"/>
                <w:lang w:eastAsia="ru-RU"/>
              </w:rPr>
            </w:pPr>
          </w:p>
        </w:tc>
        <w:tc>
          <w:tcPr>
            <w:tcW w:w="1178" w:type="pct"/>
          </w:tcPr>
          <w:p w14:paraId="2FCAB29C" w14:textId="77777777" w:rsidR="00797DF7" w:rsidRDefault="00797DF7">
            <w:pPr>
              <w:widowControl/>
              <w:tabs>
                <w:tab w:val="left" w:pos="540"/>
              </w:tabs>
              <w:autoSpaceDE/>
              <w:autoSpaceDN/>
              <w:adjustRightInd w:val="0"/>
              <w:rPr>
                <w:sz w:val="24"/>
                <w:szCs w:val="24"/>
                <w:lang w:eastAsia="ru-RU"/>
              </w:rPr>
            </w:pPr>
          </w:p>
        </w:tc>
        <w:tc>
          <w:tcPr>
            <w:tcW w:w="1335" w:type="pct"/>
          </w:tcPr>
          <w:p w14:paraId="0E32DD05" w14:textId="77777777" w:rsidR="00797DF7" w:rsidRPr="00C64130" w:rsidRDefault="00B70313">
            <w:pPr>
              <w:pStyle w:val="afa"/>
              <w:widowControl/>
              <w:numPr>
                <w:ilvl w:val="0"/>
                <w:numId w:val="4"/>
              </w:numPr>
              <w:autoSpaceDE/>
              <w:autoSpaceDN/>
              <w:adjustRightInd w:val="0"/>
              <w:ind w:left="0" w:firstLine="0"/>
              <w:rPr>
                <w:rFonts w:ascii="Times New Roman" w:hAnsi="Times New Roman"/>
                <w:sz w:val="24"/>
                <w:szCs w:val="24"/>
                <w:lang w:eastAsia="ru-RU"/>
              </w:rPr>
            </w:pPr>
            <w:r w:rsidRPr="00C64130">
              <w:rPr>
                <w:rFonts w:ascii="Times New Roman" w:hAnsi="Times New Roman"/>
                <w:sz w:val="24"/>
                <w:szCs w:val="24"/>
                <w:lang w:eastAsia="ru-RU"/>
              </w:rPr>
              <w:t>Демонстрирует навыки организации контроля за исполнением условий внешнеторгового договора</w:t>
            </w:r>
          </w:p>
        </w:tc>
        <w:tc>
          <w:tcPr>
            <w:tcW w:w="1720" w:type="pct"/>
          </w:tcPr>
          <w:p w14:paraId="5055D432" w14:textId="77777777" w:rsidR="00797DF7" w:rsidRPr="00C64130" w:rsidRDefault="00B70313">
            <w:pPr>
              <w:widowControl/>
              <w:tabs>
                <w:tab w:val="left" w:pos="540"/>
              </w:tabs>
              <w:autoSpaceDE/>
              <w:autoSpaceDN/>
              <w:adjustRightInd w:val="0"/>
              <w:rPr>
                <w:rFonts w:ascii="Times New Roman" w:hAnsi="Times New Roman"/>
                <w:i/>
                <w:iCs/>
                <w:sz w:val="24"/>
                <w:szCs w:val="24"/>
                <w:lang w:eastAsia="ru-RU"/>
              </w:rPr>
            </w:pPr>
            <w:r w:rsidRPr="00C64130">
              <w:rPr>
                <w:rFonts w:ascii="Times New Roman" w:hAnsi="Times New Roman"/>
                <w:i/>
                <w:iCs/>
                <w:sz w:val="24"/>
                <w:szCs w:val="24"/>
                <w:lang w:eastAsia="ru-RU"/>
              </w:rPr>
              <w:t>Знать:</w:t>
            </w:r>
          </w:p>
          <w:p w14:paraId="07BA51AB"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теоретические основы организации контроля</w:t>
            </w:r>
          </w:p>
          <w:p w14:paraId="11DBB5E3"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специализированную лексику</w:t>
            </w:r>
          </w:p>
          <w:p w14:paraId="34DD71C0" w14:textId="77777777" w:rsidR="00797DF7" w:rsidRPr="00C64130" w:rsidRDefault="00797DF7">
            <w:pPr>
              <w:widowControl/>
              <w:tabs>
                <w:tab w:val="left" w:pos="540"/>
              </w:tabs>
              <w:autoSpaceDE/>
              <w:autoSpaceDN/>
              <w:adjustRightInd w:val="0"/>
              <w:rPr>
                <w:rFonts w:ascii="Times New Roman" w:hAnsi="Times New Roman"/>
                <w:sz w:val="24"/>
                <w:szCs w:val="24"/>
                <w:lang w:eastAsia="ru-RU"/>
              </w:rPr>
            </w:pPr>
          </w:p>
          <w:p w14:paraId="2E6193A4" w14:textId="77777777" w:rsidR="00797DF7" w:rsidRPr="00C64130" w:rsidRDefault="00B70313">
            <w:pPr>
              <w:widowControl/>
              <w:tabs>
                <w:tab w:val="left" w:pos="540"/>
              </w:tabs>
              <w:autoSpaceDE/>
              <w:autoSpaceDN/>
              <w:adjustRightInd w:val="0"/>
              <w:rPr>
                <w:rFonts w:ascii="Times New Roman" w:hAnsi="Times New Roman"/>
                <w:i/>
                <w:iCs/>
                <w:sz w:val="24"/>
                <w:szCs w:val="24"/>
                <w:lang w:eastAsia="ru-RU"/>
              </w:rPr>
            </w:pPr>
            <w:r w:rsidRPr="00C64130">
              <w:rPr>
                <w:rFonts w:ascii="Times New Roman" w:hAnsi="Times New Roman"/>
                <w:i/>
                <w:iCs/>
                <w:sz w:val="24"/>
                <w:szCs w:val="24"/>
                <w:lang w:eastAsia="ru-RU"/>
              </w:rPr>
              <w:t>Уметь:</w:t>
            </w:r>
          </w:p>
          <w:p w14:paraId="7069B997"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осуществлять контроль за исполнением условий договора на иностранном языке</w:t>
            </w:r>
          </w:p>
          <w:p w14:paraId="2301CCD8"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адекватно реагировать на реплику-стимул выражением согласия/несогласия, непонимания</w:t>
            </w:r>
          </w:p>
        </w:tc>
      </w:tr>
      <w:bookmarkEnd w:id="1"/>
    </w:tbl>
    <w:p w14:paraId="31AAD11A" w14:textId="77777777" w:rsidR="00797DF7" w:rsidRDefault="00797DF7">
      <w:pPr>
        <w:tabs>
          <w:tab w:val="left" w:pos="3675"/>
        </w:tabs>
        <w:ind w:right="50"/>
        <w:rPr>
          <w:sz w:val="24"/>
          <w:szCs w:val="24"/>
        </w:rPr>
      </w:pPr>
    </w:p>
    <w:p w14:paraId="012498F5" w14:textId="77777777" w:rsidR="00797DF7" w:rsidRDefault="00797DF7">
      <w:pPr>
        <w:tabs>
          <w:tab w:val="left" w:pos="3675"/>
        </w:tabs>
        <w:rPr>
          <w:sz w:val="24"/>
        </w:rPr>
      </w:pPr>
    </w:p>
    <w:p w14:paraId="740C9F8E" w14:textId="77777777" w:rsidR="00797DF7" w:rsidRDefault="00797DF7">
      <w:pPr>
        <w:pStyle w:val="a5"/>
        <w:spacing w:before="3"/>
        <w:rPr>
          <w:sz w:val="13"/>
        </w:rPr>
      </w:pPr>
    </w:p>
    <w:p w14:paraId="2351FF67" w14:textId="77777777" w:rsidR="00797DF7" w:rsidRDefault="00B70313">
      <w:pPr>
        <w:pStyle w:val="1"/>
        <w:numPr>
          <w:ilvl w:val="0"/>
          <w:numId w:val="4"/>
        </w:numPr>
        <w:tabs>
          <w:tab w:val="left" w:pos="560"/>
          <w:tab w:val="left" w:pos="2880"/>
        </w:tabs>
        <w:spacing w:before="86"/>
        <w:rPr>
          <w:sz w:val="28"/>
          <w:szCs w:val="28"/>
        </w:rPr>
      </w:pPr>
      <w:r>
        <w:rPr>
          <w:sz w:val="28"/>
          <w:szCs w:val="28"/>
        </w:rPr>
        <w:t>Место дисциплины в структуре образовательной</w:t>
      </w:r>
      <w:r>
        <w:rPr>
          <w:spacing w:val="-8"/>
          <w:sz w:val="28"/>
          <w:szCs w:val="28"/>
        </w:rPr>
        <w:t xml:space="preserve"> </w:t>
      </w:r>
      <w:r>
        <w:rPr>
          <w:sz w:val="28"/>
          <w:szCs w:val="28"/>
        </w:rPr>
        <w:t>программы</w:t>
      </w:r>
    </w:p>
    <w:p w14:paraId="1BBFD854" w14:textId="77777777" w:rsidR="00797DF7" w:rsidRDefault="00B70313">
      <w:pPr>
        <w:pStyle w:val="2"/>
        <w:tabs>
          <w:tab w:val="left" w:pos="1203"/>
          <w:tab w:val="left" w:pos="1204"/>
        </w:tabs>
        <w:spacing w:before="89"/>
        <w:ind w:left="0"/>
        <w:jc w:val="both"/>
        <w:rPr>
          <w:b w:val="0"/>
        </w:rPr>
      </w:pPr>
      <w:r>
        <w:rPr>
          <w:b w:val="0"/>
        </w:rPr>
        <w:t>Дисциплина «Второй иностранный язык деловой» относится</w:t>
      </w:r>
    </w:p>
    <w:p w14:paraId="29DAD40D" w14:textId="77777777" w:rsidR="00797DF7" w:rsidRDefault="00B70313">
      <w:pPr>
        <w:pStyle w:val="2"/>
        <w:tabs>
          <w:tab w:val="left" w:pos="1203"/>
          <w:tab w:val="left" w:pos="1204"/>
        </w:tabs>
        <w:spacing w:before="89"/>
        <w:ind w:left="0"/>
        <w:rPr>
          <w:b w:val="0"/>
        </w:rPr>
      </w:pPr>
      <w:r>
        <w:rPr>
          <w:b w:val="0"/>
        </w:rPr>
        <w:t>к циклу профиля (элективный), модуль «Второй иностранный язык» (модуль 8) по направлению подготовки 38.03.01 «Экономика»,</w:t>
      </w:r>
      <w:r>
        <w:t xml:space="preserve"> </w:t>
      </w:r>
      <w:r>
        <w:rPr>
          <w:b w:val="0"/>
        </w:rPr>
        <w:t>ОП «Мировая экономика», профиль «Мировые финансы с частичной реализацией на английском языке»,  ОП «Мировая экономика», профиль «Мировая экономика и международный бизнес с частичной реализацией на английском языке»</w:t>
      </w:r>
    </w:p>
    <w:p w14:paraId="4B05BFC7" w14:textId="77777777" w:rsidR="00797DF7" w:rsidRDefault="00797DF7">
      <w:pPr>
        <w:keepNext/>
        <w:ind w:left="567"/>
        <w:rPr>
          <w:sz w:val="28"/>
          <w:szCs w:val="28"/>
        </w:rPr>
      </w:pPr>
    </w:p>
    <w:p w14:paraId="369B12F4" w14:textId="77777777" w:rsidR="00797DF7" w:rsidRDefault="00797DF7">
      <w:pPr>
        <w:keepNext/>
        <w:ind w:left="567"/>
        <w:rPr>
          <w:sz w:val="28"/>
          <w:szCs w:val="28"/>
        </w:rPr>
      </w:pPr>
    </w:p>
    <w:p w14:paraId="7632F66D" w14:textId="77777777" w:rsidR="00797DF7" w:rsidRDefault="00797DF7">
      <w:pPr>
        <w:keepNext/>
        <w:ind w:left="567"/>
        <w:rPr>
          <w:sz w:val="28"/>
          <w:szCs w:val="28"/>
        </w:rPr>
      </w:pPr>
    </w:p>
    <w:p w14:paraId="1C24A0FF" w14:textId="77777777" w:rsidR="00797DF7" w:rsidRDefault="00B70313">
      <w:pPr>
        <w:pStyle w:val="1"/>
        <w:tabs>
          <w:tab w:val="left" w:pos="560"/>
        </w:tabs>
        <w:spacing w:line="259" w:lineRule="auto"/>
        <w:ind w:left="0" w:right="724" w:firstLine="0"/>
        <w:rPr>
          <w:strike/>
          <w:sz w:val="28"/>
          <w:szCs w:val="28"/>
        </w:rPr>
      </w:pPr>
      <w:r>
        <w:rPr>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Pr>
          <w:sz w:val="28"/>
          <w:szCs w:val="28"/>
        </w:rPr>
        <w:t xml:space="preserve"> </w:t>
      </w:r>
    </w:p>
    <w:p w14:paraId="4441119B" w14:textId="77777777" w:rsidR="00797DF7" w:rsidRDefault="00B70313">
      <w:pPr>
        <w:keepNext/>
        <w:ind w:left="567"/>
        <w:rPr>
          <w:sz w:val="28"/>
          <w:szCs w:val="28"/>
        </w:rPr>
      </w:pPr>
      <w:r>
        <w:rPr>
          <w:sz w:val="28"/>
          <w:szCs w:val="28"/>
        </w:rPr>
        <w:t xml:space="preserve">                                                                                                                                  </w:t>
      </w:r>
      <w:r>
        <w:rPr>
          <w:sz w:val="28"/>
          <w:szCs w:val="28"/>
        </w:rPr>
        <w:lastRenderedPageBreak/>
        <w:t>Таблица 1</w:t>
      </w:r>
    </w:p>
    <w:p w14:paraId="0F4D3F47" w14:textId="77777777" w:rsidR="00797DF7" w:rsidRDefault="00797DF7">
      <w:pPr>
        <w:keepNext/>
        <w:ind w:left="567"/>
        <w:rPr>
          <w:sz w:val="28"/>
          <w:szCs w:val="28"/>
        </w:rPr>
      </w:pPr>
    </w:p>
    <w:p w14:paraId="218143B6" w14:textId="77777777" w:rsidR="00797DF7" w:rsidRDefault="00B70313">
      <w:pPr>
        <w:keepNext/>
        <w:adjustRightInd w:val="0"/>
        <w:ind w:left="567"/>
        <w:rPr>
          <w:sz w:val="24"/>
          <w:szCs w:val="24"/>
          <w:lang w:eastAsia="ru-RU"/>
        </w:rPr>
      </w:pPr>
      <w:r>
        <w:t>38.03.01 «Экономика», ОП «Мировая экономика», профиль «Мировые финансы с частичной реализацией на английском языке»,  ОП «Мировая экономика», профиль «Мировая экономика и международный бизнес</w:t>
      </w:r>
      <w:r>
        <w:rPr>
          <w:b/>
        </w:rPr>
        <w:t xml:space="preserve"> </w:t>
      </w:r>
      <w:r>
        <w:t xml:space="preserve">с частичной реализацией на английском языке» (2021 г.поступления) </w:t>
      </w:r>
    </w:p>
    <w:p w14:paraId="770F6A71" w14:textId="77777777" w:rsidR="00797DF7" w:rsidRDefault="00797DF7">
      <w:pPr>
        <w:ind w:left="720"/>
        <w:jc w:val="both"/>
        <w:rPr>
          <w:sz w:val="28"/>
          <w:szCs w:val="28"/>
        </w:rPr>
      </w:pPr>
    </w:p>
    <w:tbl>
      <w:tblPr>
        <w:tblW w:w="479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1"/>
        <w:gridCol w:w="2346"/>
        <w:gridCol w:w="2346"/>
      </w:tblGrid>
      <w:tr w:rsidR="00797DF7" w14:paraId="225D33C0" w14:textId="77777777">
        <w:tc>
          <w:tcPr>
            <w:tcW w:w="2662" w:type="pct"/>
            <w:shd w:val="clear" w:color="auto" w:fill="auto"/>
          </w:tcPr>
          <w:p w14:paraId="25735C46" w14:textId="77777777" w:rsidR="00797DF7" w:rsidRDefault="00B70313">
            <w:pPr>
              <w:keepNext/>
              <w:adjustRightInd w:val="0"/>
              <w:rPr>
                <w:b/>
                <w:sz w:val="24"/>
                <w:szCs w:val="24"/>
                <w:lang w:eastAsia="ru-RU"/>
              </w:rPr>
            </w:pPr>
            <w:r>
              <w:rPr>
                <w:b/>
                <w:sz w:val="24"/>
                <w:szCs w:val="24"/>
                <w:lang w:eastAsia="ru-RU"/>
              </w:rPr>
              <w:t>Вид учебной работы   по дисциплине</w:t>
            </w:r>
          </w:p>
        </w:tc>
        <w:tc>
          <w:tcPr>
            <w:tcW w:w="1169" w:type="pct"/>
            <w:shd w:val="clear" w:color="auto" w:fill="auto"/>
          </w:tcPr>
          <w:p w14:paraId="55A7C092" w14:textId="77777777" w:rsidR="00797DF7" w:rsidRDefault="00B70313">
            <w:pPr>
              <w:keepNext/>
              <w:adjustRightInd w:val="0"/>
              <w:jc w:val="center"/>
              <w:rPr>
                <w:b/>
                <w:sz w:val="24"/>
                <w:szCs w:val="24"/>
                <w:lang w:eastAsia="ru-RU"/>
              </w:rPr>
            </w:pPr>
            <w:r>
              <w:rPr>
                <w:b/>
                <w:sz w:val="24"/>
                <w:szCs w:val="24"/>
                <w:lang w:eastAsia="ru-RU"/>
              </w:rPr>
              <w:t xml:space="preserve">Всего </w:t>
            </w:r>
          </w:p>
          <w:p w14:paraId="1F938465" w14:textId="77777777" w:rsidR="00797DF7" w:rsidRDefault="00B70313">
            <w:pPr>
              <w:keepNext/>
              <w:adjustRightInd w:val="0"/>
              <w:jc w:val="center"/>
              <w:rPr>
                <w:b/>
                <w:sz w:val="24"/>
                <w:szCs w:val="24"/>
                <w:lang w:eastAsia="ru-RU"/>
              </w:rPr>
            </w:pPr>
            <w:r>
              <w:rPr>
                <w:b/>
                <w:sz w:val="24"/>
                <w:szCs w:val="24"/>
                <w:lang w:eastAsia="ru-RU"/>
              </w:rPr>
              <w:t>(в з/е и часах)</w:t>
            </w:r>
          </w:p>
        </w:tc>
        <w:tc>
          <w:tcPr>
            <w:tcW w:w="1169" w:type="pct"/>
            <w:shd w:val="clear" w:color="auto" w:fill="auto"/>
          </w:tcPr>
          <w:p w14:paraId="794AEAFC" w14:textId="77777777" w:rsidR="00797DF7" w:rsidRDefault="00B70313">
            <w:pPr>
              <w:keepNext/>
              <w:adjustRightInd w:val="0"/>
              <w:jc w:val="center"/>
              <w:rPr>
                <w:b/>
                <w:sz w:val="24"/>
                <w:szCs w:val="24"/>
                <w:lang w:eastAsia="ru-RU"/>
              </w:rPr>
            </w:pPr>
            <w:r>
              <w:rPr>
                <w:b/>
                <w:sz w:val="24"/>
                <w:szCs w:val="24"/>
                <w:lang w:eastAsia="ru-RU"/>
              </w:rPr>
              <w:t>Семестр 6</w:t>
            </w:r>
          </w:p>
          <w:p w14:paraId="4A25ACA6" w14:textId="77777777" w:rsidR="00797DF7" w:rsidRDefault="00B70313">
            <w:pPr>
              <w:keepNext/>
              <w:adjustRightInd w:val="0"/>
              <w:jc w:val="center"/>
              <w:rPr>
                <w:b/>
                <w:sz w:val="24"/>
                <w:szCs w:val="24"/>
                <w:lang w:eastAsia="ru-RU"/>
              </w:rPr>
            </w:pPr>
            <w:r>
              <w:rPr>
                <w:b/>
                <w:sz w:val="24"/>
                <w:szCs w:val="24"/>
                <w:lang w:eastAsia="ru-RU"/>
              </w:rPr>
              <w:t>(в часах)</w:t>
            </w:r>
          </w:p>
        </w:tc>
      </w:tr>
      <w:tr w:rsidR="00797DF7" w14:paraId="2A3E5A0B" w14:textId="77777777">
        <w:tc>
          <w:tcPr>
            <w:tcW w:w="2662" w:type="pct"/>
            <w:shd w:val="clear" w:color="auto" w:fill="auto"/>
          </w:tcPr>
          <w:p w14:paraId="6C96FF40" w14:textId="77777777" w:rsidR="00797DF7" w:rsidRDefault="00B70313">
            <w:pPr>
              <w:keepNext/>
              <w:adjustRightInd w:val="0"/>
              <w:rPr>
                <w:b/>
                <w:sz w:val="24"/>
                <w:szCs w:val="24"/>
                <w:lang w:eastAsia="ru-RU"/>
              </w:rPr>
            </w:pPr>
            <w:r>
              <w:rPr>
                <w:b/>
                <w:sz w:val="24"/>
                <w:szCs w:val="24"/>
                <w:lang w:eastAsia="ru-RU"/>
              </w:rPr>
              <w:t xml:space="preserve">Общая трудоемкость дисциплины </w:t>
            </w:r>
          </w:p>
        </w:tc>
        <w:tc>
          <w:tcPr>
            <w:tcW w:w="1169" w:type="pct"/>
            <w:shd w:val="clear" w:color="auto" w:fill="auto"/>
          </w:tcPr>
          <w:p w14:paraId="77CB246C" w14:textId="77777777" w:rsidR="00797DF7" w:rsidRDefault="00B70313">
            <w:pPr>
              <w:keepNext/>
              <w:adjustRightInd w:val="0"/>
              <w:jc w:val="center"/>
              <w:rPr>
                <w:bCs/>
                <w:iCs/>
                <w:sz w:val="24"/>
                <w:szCs w:val="24"/>
                <w:lang w:eastAsia="ru-RU"/>
              </w:rPr>
            </w:pPr>
            <w:r>
              <w:rPr>
                <w:bCs/>
                <w:iCs/>
                <w:sz w:val="24"/>
                <w:szCs w:val="24"/>
                <w:lang w:eastAsia="ru-RU"/>
              </w:rPr>
              <w:t xml:space="preserve">3 з.е./108 </w:t>
            </w:r>
          </w:p>
        </w:tc>
        <w:tc>
          <w:tcPr>
            <w:tcW w:w="1169" w:type="pct"/>
            <w:shd w:val="clear" w:color="auto" w:fill="auto"/>
          </w:tcPr>
          <w:p w14:paraId="47412BE9" w14:textId="77777777" w:rsidR="00797DF7" w:rsidRDefault="00B70313">
            <w:pPr>
              <w:keepNext/>
              <w:adjustRightInd w:val="0"/>
              <w:jc w:val="center"/>
              <w:rPr>
                <w:bCs/>
                <w:iCs/>
                <w:sz w:val="24"/>
                <w:szCs w:val="24"/>
                <w:lang w:eastAsia="ru-RU"/>
              </w:rPr>
            </w:pPr>
            <w:r>
              <w:rPr>
                <w:bCs/>
                <w:iCs/>
                <w:sz w:val="24"/>
                <w:szCs w:val="24"/>
                <w:lang w:eastAsia="ru-RU"/>
              </w:rPr>
              <w:t>108</w:t>
            </w:r>
          </w:p>
        </w:tc>
      </w:tr>
      <w:tr w:rsidR="00797DF7" w14:paraId="41A06A97" w14:textId="77777777">
        <w:tc>
          <w:tcPr>
            <w:tcW w:w="2662" w:type="pct"/>
            <w:shd w:val="clear" w:color="auto" w:fill="auto"/>
          </w:tcPr>
          <w:p w14:paraId="35112E04" w14:textId="77777777" w:rsidR="00797DF7" w:rsidRDefault="00B70313">
            <w:pPr>
              <w:keepNext/>
              <w:adjustRightInd w:val="0"/>
              <w:rPr>
                <w:b/>
                <w:i/>
                <w:sz w:val="24"/>
                <w:szCs w:val="24"/>
                <w:lang w:eastAsia="ru-RU"/>
              </w:rPr>
            </w:pPr>
            <w:r>
              <w:rPr>
                <w:b/>
                <w:i/>
                <w:sz w:val="24"/>
                <w:szCs w:val="24"/>
                <w:lang w:eastAsia="ru-RU"/>
              </w:rPr>
              <w:t xml:space="preserve">Контактная работа - Аудиторные занятия </w:t>
            </w:r>
          </w:p>
        </w:tc>
        <w:tc>
          <w:tcPr>
            <w:tcW w:w="1169" w:type="pct"/>
            <w:shd w:val="clear" w:color="auto" w:fill="auto"/>
          </w:tcPr>
          <w:p w14:paraId="6F1F1702" w14:textId="77777777" w:rsidR="00797DF7" w:rsidRDefault="00B70313">
            <w:pPr>
              <w:keepNext/>
              <w:adjustRightInd w:val="0"/>
              <w:jc w:val="center"/>
              <w:rPr>
                <w:bCs/>
                <w:iCs/>
                <w:sz w:val="24"/>
                <w:szCs w:val="24"/>
                <w:lang w:eastAsia="ru-RU"/>
              </w:rPr>
            </w:pPr>
            <w:r>
              <w:rPr>
                <w:bCs/>
                <w:iCs/>
                <w:sz w:val="24"/>
                <w:szCs w:val="24"/>
                <w:lang w:eastAsia="ru-RU"/>
              </w:rPr>
              <w:t>50</w:t>
            </w:r>
          </w:p>
        </w:tc>
        <w:tc>
          <w:tcPr>
            <w:tcW w:w="1169" w:type="pct"/>
            <w:shd w:val="clear" w:color="auto" w:fill="auto"/>
          </w:tcPr>
          <w:p w14:paraId="16C2937A" w14:textId="77777777" w:rsidR="00797DF7" w:rsidRDefault="00B70313">
            <w:pPr>
              <w:keepNext/>
              <w:adjustRightInd w:val="0"/>
              <w:jc w:val="center"/>
              <w:rPr>
                <w:bCs/>
                <w:iCs/>
                <w:sz w:val="24"/>
                <w:szCs w:val="24"/>
                <w:lang w:eastAsia="ru-RU"/>
              </w:rPr>
            </w:pPr>
            <w:r>
              <w:rPr>
                <w:bCs/>
                <w:iCs/>
                <w:sz w:val="24"/>
                <w:szCs w:val="24"/>
                <w:lang w:eastAsia="ru-RU"/>
              </w:rPr>
              <w:t>50</w:t>
            </w:r>
          </w:p>
        </w:tc>
      </w:tr>
      <w:tr w:rsidR="00797DF7" w14:paraId="4CDC899F" w14:textId="77777777">
        <w:tc>
          <w:tcPr>
            <w:tcW w:w="2662" w:type="pct"/>
            <w:shd w:val="clear" w:color="auto" w:fill="auto"/>
          </w:tcPr>
          <w:p w14:paraId="4225F055" w14:textId="77777777" w:rsidR="00797DF7" w:rsidRDefault="00B70313">
            <w:pPr>
              <w:keepNext/>
              <w:adjustRightInd w:val="0"/>
              <w:rPr>
                <w:i/>
                <w:sz w:val="24"/>
                <w:szCs w:val="24"/>
                <w:lang w:eastAsia="ru-RU"/>
              </w:rPr>
            </w:pPr>
            <w:r>
              <w:rPr>
                <w:i/>
                <w:sz w:val="24"/>
                <w:szCs w:val="24"/>
                <w:lang w:eastAsia="ru-RU"/>
              </w:rPr>
              <w:t xml:space="preserve">Лекции </w:t>
            </w:r>
          </w:p>
        </w:tc>
        <w:tc>
          <w:tcPr>
            <w:tcW w:w="1169" w:type="pct"/>
            <w:shd w:val="clear" w:color="auto" w:fill="auto"/>
          </w:tcPr>
          <w:p w14:paraId="4481BFAD" w14:textId="77777777" w:rsidR="00797DF7" w:rsidRDefault="00797DF7">
            <w:pPr>
              <w:keepNext/>
              <w:adjustRightInd w:val="0"/>
              <w:jc w:val="center"/>
              <w:rPr>
                <w:bCs/>
                <w:iCs/>
                <w:sz w:val="24"/>
                <w:szCs w:val="24"/>
                <w:lang w:eastAsia="ru-RU"/>
              </w:rPr>
            </w:pPr>
          </w:p>
        </w:tc>
        <w:tc>
          <w:tcPr>
            <w:tcW w:w="1169" w:type="pct"/>
            <w:shd w:val="clear" w:color="auto" w:fill="auto"/>
          </w:tcPr>
          <w:p w14:paraId="40A31EAC" w14:textId="77777777" w:rsidR="00797DF7" w:rsidRDefault="00797DF7">
            <w:pPr>
              <w:keepNext/>
              <w:adjustRightInd w:val="0"/>
              <w:jc w:val="center"/>
              <w:rPr>
                <w:bCs/>
                <w:iCs/>
                <w:sz w:val="24"/>
                <w:szCs w:val="24"/>
                <w:lang w:eastAsia="ru-RU"/>
              </w:rPr>
            </w:pPr>
          </w:p>
        </w:tc>
      </w:tr>
      <w:tr w:rsidR="00797DF7" w14:paraId="79EE61B1" w14:textId="77777777">
        <w:tc>
          <w:tcPr>
            <w:tcW w:w="2662" w:type="pct"/>
            <w:shd w:val="clear" w:color="auto" w:fill="auto"/>
          </w:tcPr>
          <w:p w14:paraId="43986A22" w14:textId="77777777" w:rsidR="00797DF7" w:rsidRDefault="00B70313">
            <w:pPr>
              <w:keepNext/>
              <w:adjustRightInd w:val="0"/>
              <w:rPr>
                <w:i/>
                <w:sz w:val="24"/>
                <w:szCs w:val="24"/>
                <w:lang w:eastAsia="ru-RU"/>
              </w:rPr>
            </w:pPr>
            <w:r>
              <w:rPr>
                <w:i/>
                <w:sz w:val="24"/>
                <w:szCs w:val="24"/>
                <w:lang w:eastAsia="ru-RU"/>
              </w:rPr>
              <w:t xml:space="preserve">Семинары, практические занятия  </w:t>
            </w:r>
          </w:p>
        </w:tc>
        <w:tc>
          <w:tcPr>
            <w:tcW w:w="1169" w:type="pct"/>
            <w:shd w:val="clear" w:color="auto" w:fill="auto"/>
          </w:tcPr>
          <w:p w14:paraId="492C7E3B" w14:textId="77777777" w:rsidR="00797DF7" w:rsidRDefault="00B70313">
            <w:pPr>
              <w:keepNext/>
              <w:adjustRightInd w:val="0"/>
              <w:jc w:val="center"/>
              <w:rPr>
                <w:bCs/>
                <w:iCs/>
                <w:sz w:val="24"/>
                <w:szCs w:val="24"/>
                <w:lang w:eastAsia="ru-RU"/>
              </w:rPr>
            </w:pPr>
            <w:r>
              <w:rPr>
                <w:bCs/>
                <w:iCs/>
                <w:sz w:val="24"/>
                <w:szCs w:val="24"/>
                <w:lang w:eastAsia="ru-RU"/>
              </w:rPr>
              <w:t>50</w:t>
            </w:r>
          </w:p>
        </w:tc>
        <w:tc>
          <w:tcPr>
            <w:tcW w:w="1169" w:type="pct"/>
            <w:shd w:val="clear" w:color="auto" w:fill="auto"/>
          </w:tcPr>
          <w:p w14:paraId="4AF37C25" w14:textId="77777777" w:rsidR="00797DF7" w:rsidRDefault="00B70313">
            <w:pPr>
              <w:keepNext/>
              <w:adjustRightInd w:val="0"/>
              <w:jc w:val="center"/>
              <w:rPr>
                <w:bCs/>
                <w:iCs/>
                <w:sz w:val="24"/>
                <w:szCs w:val="24"/>
                <w:lang w:eastAsia="ru-RU"/>
              </w:rPr>
            </w:pPr>
            <w:r>
              <w:rPr>
                <w:bCs/>
                <w:iCs/>
                <w:sz w:val="24"/>
                <w:szCs w:val="24"/>
                <w:lang w:eastAsia="ru-RU"/>
              </w:rPr>
              <w:t>50</w:t>
            </w:r>
          </w:p>
        </w:tc>
      </w:tr>
      <w:tr w:rsidR="00797DF7" w14:paraId="227099A9" w14:textId="77777777">
        <w:tc>
          <w:tcPr>
            <w:tcW w:w="2662" w:type="pct"/>
            <w:shd w:val="clear" w:color="auto" w:fill="auto"/>
          </w:tcPr>
          <w:p w14:paraId="4926C3BA" w14:textId="77777777" w:rsidR="00797DF7" w:rsidRDefault="00B70313">
            <w:pPr>
              <w:keepNext/>
              <w:adjustRightInd w:val="0"/>
              <w:rPr>
                <w:b/>
                <w:i/>
                <w:sz w:val="24"/>
                <w:szCs w:val="24"/>
                <w:lang w:eastAsia="ru-RU"/>
              </w:rPr>
            </w:pPr>
            <w:r>
              <w:rPr>
                <w:b/>
                <w:i/>
                <w:sz w:val="24"/>
                <w:szCs w:val="24"/>
                <w:lang w:eastAsia="ru-RU"/>
              </w:rPr>
              <w:t>Самостоятельная работа</w:t>
            </w:r>
          </w:p>
        </w:tc>
        <w:tc>
          <w:tcPr>
            <w:tcW w:w="1169" w:type="pct"/>
            <w:shd w:val="clear" w:color="auto" w:fill="auto"/>
          </w:tcPr>
          <w:p w14:paraId="6F2F9D4B" w14:textId="77777777" w:rsidR="00797DF7" w:rsidRDefault="00B70313">
            <w:pPr>
              <w:keepNext/>
              <w:adjustRightInd w:val="0"/>
              <w:jc w:val="center"/>
              <w:rPr>
                <w:bCs/>
                <w:iCs/>
                <w:sz w:val="24"/>
                <w:szCs w:val="24"/>
                <w:lang w:eastAsia="ru-RU"/>
              </w:rPr>
            </w:pPr>
            <w:r>
              <w:rPr>
                <w:bCs/>
                <w:iCs/>
                <w:sz w:val="24"/>
                <w:szCs w:val="24"/>
                <w:lang w:eastAsia="ru-RU"/>
              </w:rPr>
              <w:t>58</w:t>
            </w:r>
          </w:p>
        </w:tc>
        <w:tc>
          <w:tcPr>
            <w:tcW w:w="1169" w:type="pct"/>
            <w:shd w:val="clear" w:color="auto" w:fill="auto"/>
          </w:tcPr>
          <w:p w14:paraId="10B24793" w14:textId="77777777" w:rsidR="00797DF7" w:rsidRDefault="00B70313">
            <w:pPr>
              <w:keepNext/>
              <w:adjustRightInd w:val="0"/>
              <w:jc w:val="center"/>
              <w:rPr>
                <w:bCs/>
                <w:iCs/>
                <w:sz w:val="24"/>
                <w:szCs w:val="24"/>
                <w:lang w:eastAsia="ru-RU"/>
              </w:rPr>
            </w:pPr>
            <w:r>
              <w:rPr>
                <w:bCs/>
                <w:iCs/>
                <w:sz w:val="24"/>
                <w:szCs w:val="24"/>
                <w:lang w:eastAsia="ru-RU"/>
              </w:rPr>
              <w:t>58</w:t>
            </w:r>
          </w:p>
        </w:tc>
      </w:tr>
      <w:tr w:rsidR="00797DF7" w14:paraId="1E8D3BCE" w14:textId="77777777">
        <w:tc>
          <w:tcPr>
            <w:tcW w:w="2662" w:type="pct"/>
            <w:shd w:val="clear" w:color="auto" w:fill="auto"/>
          </w:tcPr>
          <w:p w14:paraId="54C3B844" w14:textId="77777777" w:rsidR="00797DF7" w:rsidRDefault="00B70313">
            <w:pPr>
              <w:keepNext/>
              <w:adjustRightInd w:val="0"/>
              <w:rPr>
                <w:sz w:val="24"/>
                <w:szCs w:val="24"/>
                <w:lang w:eastAsia="ru-RU"/>
              </w:rPr>
            </w:pPr>
            <w:r>
              <w:rPr>
                <w:sz w:val="24"/>
                <w:szCs w:val="24"/>
                <w:lang w:eastAsia="ru-RU"/>
              </w:rPr>
              <w:t xml:space="preserve">Вид текущего контроля </w:t>
            </w:r>
          </w:p>
        </w:tc>
        <w:tc>
          <w:tcPr>
            <w:tcW w:w="1169" w:type="pct"/>
            <w:shd w:val="clear" w:color="auto" w:fill="auto"/>
          </w:tcPr>
          <w:p w14:paraId="7380FAAB" w14:textId="77777777" w:rsidR="00797DF7" w:rsidRDefault="00B70313">
            <w:pPr>
              <w:keepNext/>
              <w:adjustRightInd w:val="0"/>
              <w:jc w:val="center"/>
              <w:rPr>
                <w:bCs/>
                <w:iCs/>
                <w:sz w:val="24"/>
                <w:szCs w:val="24"/>
                <w:lang w:eastAsia="ru-RU"/>
              </w:rPr>
            </w:pPr>
            <w:r>
              <w:rPr>
                <w:bCs/>
                <w:i/>
                <w:sz w:val="24"/>
                <w:szCs w:val="24"/>
                <w:lang w:eastAsia="ru-RU"/>
              </w:rPr>
              <w:t>Контрольная работа</w:t>
            </w:r>
          </w:p>
        </w:tc>
        <w:tc>
          <w:tcPr>
            <w:tcW w:w="1169" w:type="pct"/>
            <w:shd w:val="clear" w:color="auto" w:fill="auto"/>
          </w:tcPr>
          <w:p w14:paraId="361D5687" w14:textId="77777777" w:rsidR="00797DF7" w:rsidRDefault="00B70313">
            <w:pPr>
              <w:keepNext/>
              <w:adjustRightInd w:val="0"/>
              <w:jc w:val="center"/>
              <w:rPr>
                <w:bCs/>
                <w:i/>
                <w:sz w:val="24"/>
                <w:szCs w:val="24"/>
                <w:lang w:eastAsia="ru-RU"/>
              </w:rPr>
            </w:pPr>
            <w:r>
              <w:rPr>
                <w:bCs/>
                <w:i/>
                <w:sz w:val="24"/>
                <w:szCs w:val="24"/>
                <w:lang w:eastAsia="ru-RU"/>
              </w:rPr>
              <w:t>Контрольная работа</w:t>
            </w:r>
          </w:p>
        </w:tc>
      </w:tr>
      <w:tr w:rsidR="00797DF7" w14:paraId="71CAC98D" w14:textId="77777777">
        <w:tc>
          <w:tcPr>
            <w:tcW w:w="2662" w:type="pct"/>
            <w:shd w:val="clear" w:color="auto" w:fill="auto"/>
          </w:tcPr>
          <w:p w14:paraId="2B3C219B" w14:textId="77777777" w:rsidR="00797DF7" w:rsidRDefault="00B70313">
            <w:pPr>
              <w:keepNext/>
              <w:adjustRightInd w:val="0"/>
              <w:rPr>
                <w:sz w:val="24"/>
                <w:szCs w:val="24"/>
                <w:lang w:eastAsia="ru-RU"/>
              </w:rPr>
            </w:pPr>
            <w:r>
              <w:rPr>
                <w:sz w:val="24"/>
                <w:szCs w:val="24"/>
                <w:lang w:eastAsia="ru-RU"/>
              </w:rPr>
              <w:t>Вид промежуточной аттестации</w:t>
            </w:r>
          </w:p>
        </w:tc>
        <w:tc>
          <w:tcPr>
            <w:tcW w:w="1169" w:type="pct"/>
            <w:shd w:val="clear" w:color="auto" w:fill="auto"/>
          </w:tcPr>
          <w:p w14:paraId="3CE213FF" w14:textId="77777777" w:rsidR="00797DF7" w:rsidRDefault="00B70313">
            <w:pPr>
              <w:keepNext/>
              <w:adjustRightInd w:val="0"/>
              <w:jc w:val="center"/>
              <w:rPr>
                <w:bCs/>
                <w:iCs/>
                <w:sz w:val="24"/>
                <w:szCs w:val="24"/>
                <w:lang w:eastAsia="ru-RU"/>
              </w:rPr>
            </w:pPr>
            <w:r>
              <w:rPr>
                <w:bCs/>
                <w:iCs/>
                <w:sz w:val="24"/>
                <w:szCs w:val="24"/>
                <w:lang w:eastAsia="ru-RU"/>
              </w:rPr>
              <w:t>Зачет</w:t>
            </w:r>
          </w:p>
        </w:tc>
        <w:tc>
          <w:tcPr>
            <w:tcW w:w="1169" w:type="pct"/>
            <w:shd w:val="clear" w:color="auto" w:fill="auto"/>
          </w:tcPr>
          <w:p w14:paraId="4825EB90" w14:textId="77777777" w:rsidR="00797DF7" w:rsidRDefault="00B70313">
            <w:pPr>
              <w:keepNext/>
              <w:adjustRightInd w:val="0"/>
              <w:jc w:val="center"/>
              <w:rPr>
                <w:b/>
                <w:iCs/>
                <w:sz w:val="24"/>
                <w:szCs w:val="24"/>
                <w:lang w:eastAsia="ru-RU"/>
              </w:rPr>
            </w:pPr>
            <w:r>
              <w:rPr>
                <w:b/>
                <w:iCs/>
                <w:sz w:val="24"/>
                <w:szCs w:val="24"/>
                <w:lang w:eastAsia="ru-RU"/>
              </w:rPr>
              <w:t>Зачёт</w:t>
            </w:r>
          </w:p>
        </w:tc>
      </w:tr>
    </w:tbl>
    <w:p w14:paraId="0BA3290D" w14:textId="77777777" w:rsidR="00797DF7" w:rsidRDefault="00797DF7">
      <w:pPr>
        <w:jc w:val="both"/>
        <w:rPr>
          <w:b/>
          <w:bCs/>
        </w:rPr>
      </w:pPr>
    </w:p>
    <w:p w14:paraId="0D6A90E5" w14:textId="77777777" w:rsidR="00797DF7" w:rsidRDefault="00B70313">
      <w:pPr>
        <w:pStyle w:val="a5"/>
        <w:rPr>
          <w:b/>
          <w:bCs/>
        </w:rPr>
      </w:pPr>
      <w:r>
        <w:rPr>
          <w:b/>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C456B5F" w14:textId="77777777" w:rsidR="00797DF7" w:rsidRDefault="00797DF7">
      <w:pPr>
        <w:pStyle w:val="a5"/>
        <w:spacing w:before="3"/>
        <w:rPr>
          <w:b/>
          <w:sz w:val="24"/>
        </w:rPr>
      </w:pPr>
    </w:p>
    <w:p w14:paraId="1E34EE9C" w14:textId="77777777" w:rsidR="00797DF7" w:rsidRDefault="00B70313">
      <w:pPr>
        <w:pStyle w:val="2"/>
        <w:numPr>
          <w:ilvl w:val="1"/>
          <w:numId w:val="5"/>
        </w:numPr>
        <w:tabs>
          <w:tab w:val="left" w:pos="1204"/>
        </w:tabs>
        <w:spacing w:before="36"/>
      </w:pPr>
      <w:bookmarkStart w:id="2" w:name="_bookmark7"/>
      <w:bookmarkEnd w:id="2"/>
      <w:r>
        <w:t>Содержание</w:t>
      </w:r>
      <w:r>
        <w:rPr>
          <w:spacing w:val="-1"/>
        </w:rPr>
        <w:t xml:space="preserve"> </w:t>
      </w:r>
      <w:r>
        <w:t>дисциплины</w:t>
      </w:r>
    </w:p>
    <w:tbl>
      <w:tblPr>
        <w:tblStyle w:val="TableNormal11"/>
        <w:tblW w:w="0" w:type="auto"/>
        <w:tblInd w:w="823" w:type="dxa"/>
        <w:tblLayout w:type="fixed"/>
        <w:tblLook w:val="04A0" w:firstRow="1" w:lastRow="0" w:firstColumn="1" w:lastColumn="0" w:noHBand="0" w:noVBand="1"/>
      </w:tblPr>
      <w:tblGrid>
        <w:gridCol w:w="28"/>
        <w:gridCol w:w="8601"/>
      </w:tblGrid>
      <w:tr w:rsidR="00797DF7" w14:paraId="141AE057" w14:textId="77777777">
        <w:trPr>
          <w:trHeight w:val="1666"/>
        </w:trPr>
        <w:tc>
          <w:tcPr>
            <w:tcW w:w="28" w:type="dxa"/>
          </w:tcPr>
          <w:p w14:paraId="6FB29B01" w14:textId="77777777" w:rsidR="00797DF7" w:rsidRDefault="00B70313">
            <w:pPr>
              <w:pStyle w:val="TableParagraph"/>
              <w:numPr>
                <w:ilvl w:val="0"/>
                <w:numId w:val="6"/>
              </w:numPr>
              <w:spacing w:before="261"/>
              <w:rPr>
                <w:sz w:val="28"/>
              </w:rPr>
            </w:pPr>
            <w:r>
              <w:rPr>
                <w:sz w:val="28"/>
              </w:rPr>
              <w:t>семестр</w:t>
            </w:r>
          </w:p>
        </w:tc>
        <w:tc>
          <w:tcPr>
            <w:tcW w:w="8601" w:type="dxa"/>
          </w:tcPr>
          <w:p w14:paraId="31F16861" w14:textId="77777777" w:rsidR="00797DF7" w:rsidRDefault="00B70313">
            <w:pPr>
              <w:pStyle w:val="TableParagraph"/>
              <w:tabs>
                <w:tab w:val="left" w:pos="982"/>
                <w:tab w:val="left" w:pos="983"/>
              </w:tabs>
              <w:spacing w:before="262"/>
              <w:ind w:left="0"/>
              <w:rPr>
                <w:sz w:val="28"/>
              </w:rPr>
            </w:pPr>
            <w:r>
              <w:rPr>
                <w:sz w:val="28"/>
              </w:rPr>
              <w:t xml:space="preserve">    1.Деньги</w:t>
            </w:r>
          </w:p>
          <w:p w14:paraId="153E2430" w14:textId="77777777" w:rsidR="00797DF7" w:rsidRDefault="00B70313">
            <w:pPr>
              <w:pStyle w:val="TableParagraph"/>
              <w:tabs>
                <w:tab w:val="left" w:pos="982"/>
                <w:tab w:val="left" w:pos="983"/>
              </w:tabs>
              <w:spacing w:before="17"/>
              <w:ind w:left="0"/>
              <w:rPr>
                <w:sz w:val="28"/>
              </w:rPr>
            </w:pPr>
            <w:r>
              <w:rPr>
                <w:sz w:val="28"/>
              </w:rPr>
              <w:t xml:space="preserve">    2. Рынок. Виды рынка</w:t>
            </w:r>
          </w:p>
          <w:p w14:paraId="0BFEFBD7" w14:textId="77777777" w:rsidR="00797DF7" w:rsidRDefault="00B70313">
            <w:pPr>
              <w:pStyle w:val="TableParagraph"/>
              <w:tabs>
                <w:tab w:val="left" w:pos="982"/>
                <w:tab w:val="left" w:pos="983"/>
              </w:tabs>
              <w:spacing w:before="16"/>
              <w:ind w:left="0"/>
              <w:rPr>
                <w:sz w:val="28"/>
              </w:rPr>
            </w:pPr>
            <w:r>
              <w:rPr>
                <w:sz w:val="28"/>
              </w:rPr>
              <w:t xml:space="preserve">    3.</w:t>
            </w:r>
            <w:r>
              <w:t xml:space="preserve"> </w:t>
            </w:r>
            <w:r>
              <w:rPr>
                <w:sz w:val="28"/>
              </w:rPr>
              <w:t xml:space="preserve">Кредит. Формы и виды кредитов  </w:t>
            </w:r>
          </w:p>
          <w:p w14:paraId="501015A3" w14:textId="77777777" w:rsidR="00797DF7" w:rsidRDefault="00B70313">
            <w:pPr>
              <w:pStyle w:val="TableParagraph"/>
              <w:tabs>
                <w:tab w:val="left" w:pos="982"/>
                <w:tab w:val="left" w:pos="983"/>
              </w:tabs>
              <w:spacing w:before="16"/>
              <w:ind w:left="0"/>
              <w:rPr>
                <w:sz w:val="28"/>
              </w:rPr>
            </w:pPr>
            <w:r>
              <w:rPr>
                <w:sz w:val="28"/>
              </w:rPr>
              <w:t xml:space="preserve">    </w:t>
            </w:r>
          </w:p>
        </w:tc>
      </w:tr>
    </w:tbl>
    <w:p w14:paraId="661D2014" w14:textId="77777777" w:rsidR="00797DF7" w:rsidRDefault="00797DF7">
      <w:pPr>
        <w:pStyle w:val="2"/>
        <w:tabs>
          <w:tab w:val="left" w:pos="1204"/>
        </w:tabs>
        <w:spacing w:before="36"/>
        <w:ind w:left="0"/>
        <w:jc w:val="both"/>
      </w:pPr>
    </w:p>
    <w:p w14:paraId="06647B22" w14:textId="39FDAA50" w:rsidR="00797DF7" w:rsidRDefault="00B70313">
      <w:pPr>
        <w:pStyle w:val="2"/>
        <w:numPr>
          <w:ilvl w:val="1"/>
          <w:numId w:val="5"/>
        </w:numPr>
        <w:tabs>
          <w:tab w:val="left" w:pos="1203"/>
          <w:tab w:val="left" w:pos="1204"/>
        </w:tabs>
        <w:spacing w:before="89"/>
        <w:jc w:val="both"/>
        <w:rPr>
          <w:sz w:val="24"/>
        </w:rPr>
      </w:pPr>
      <w:bookmarkStart w:id="3" w:name="_bookmark6"/>
      <w:bookmarkEnd w:id="3"/>
      <w:r>
        <w:t>Учебно – тематический</w:t>
      </w:r>
      <w:r>
        <w:rPr>
          <w:spacing w:val="-8"/>
        </w:rPr>
        <w:t xml:space="preserve"> </w:t>
      </w:r>
      <w:r>
        <w:t>план</w:t>
      </w:r>
      <w:r>
        <w:br/>
      </w:r>
      <w:r>
        <w:rPr>
          <w:sz w:val="24"/>
        </w:rPr>
        <w:br/>
      </w:r>
      <w:r w:rsidR="00C64130">
        <w:rPr>
          <w:b w:val="0"/>
        </w:rPr>
        <w:t xml:space="preserve">                                                                                                                        </w:t>
      </w:r>
      <w:r w:rsidR="00C64130" w:rsidRPr="00C64130">
        <w:rPr>
          <w:b w:val="0"/>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2063"/>
        <w:gridCol w:w="939"/>
        <w:gridCol w:w="1163"/>
        <w:gridCol w:w="1017"/>
        <w:gridCol w:w="1276"/>
        <w:gridCol w:w="1416"/>
        <w:gridCol w:w="2100"/>
      </w:tblGrid>
      <w:tr w:rsidR="00797DF7" w14:paraId="5840100D" w14:textId="77777777">
        <w:tc>
          <w:tcPr>
            <w:tcW w:w="232" w:type="pct"/>
            <w:vMerge w:val="restart"/>
            <w:shd w:val="clear" w:color="auto" w:fill="auto"/>
          </w:tcPr>
          <w:p w14:paraId="57D46EFD" w14:textId="77777777" w:rsidR="00797DF7" w:rsidRDefault="00B70313">
            <w:pPr>
              <w:tabs>
                <w:tab w:val="right" w:pos="851"/>
              </w:tabs>
              <w:ind w:firstLine="709"/>
              <w:jc w:val="both"/>
              <w:rPr>
                <w:sz w:val="24"/>
                <w:szCs w:val="24"/>
              </w:rPr>
            </w:pPr>
            <w:r>
              <w:rPr>
                <w:sz w:val="24"/>
                <w:szCs w:val="24"/>
              </w:rPr>
              <w:t>№</w:t>
            </w:r>
          </w:p>
          <w:p w14:paraId="0BB2BD20" w14:textId="77777777" w:rsidR="00797DF7" w:rsidRDefault="00B70313">
            <w:pPr>
              <w:tabs>
                <w:tab w:val="right" w:pos="851"/>
              </w:tabs>
              <w:ind w:firstLine="709"/>
              <w:jc w:val="both"/>
              <w:rPr>
                <w:sz w:val="24"/>
                <w:szCs w:val="24"/>
              </w:rPr>
            </w:pPr>
            <w:r>
              <w:rPr>
                <w:sz w:val="24"/>
                <w:szCs w:val="24"/>
              </w:rPr>
              <w:t>пп/п</w:t>
            </w:r>
          </w:p>
        </w:tc>
        <w:tc>
          <w:tcPr>
            <w:tcW w:w="986" w:type="pct"/>
            <w:vMerge w:val="restart"/>
            <w:shd w:val="clear" w:color="auto" w:fill="auto"/>
          </w:tcPr>
          <w:p w14:paraId="630E269A" w14:textId="77777777" w:rsidR="00797DF7" w:rsidRDefault="00B70313">
            <w:pPr>
              <w:tabs>
                <w:tab w:val="right" w:pos="851"/>
              </w:tabs>
              <w:jc w:val="both"/>
            </w:pPr>
            <w:r>
              <w:rPr>
                <w:b/>
              </w:rPr>
              <w:t>Наименование тем (разделов) дисциплины</w:t>
            </w:r>
          </w:p>
        </w:tc>
        <w:tc>
          <w:tcPr>
            <w:tcW w:w="2778" w:type="pct"/>
            <w:gridSpan w:val="5"/>
          </w:tcPr>
          <w:p w14:paraId="30EBC1B4" w14:textId="77777777" w:rsidR="00797DF7" w:rsidRDefault="00B70313">
            <w:pPr>
              <w:tabs>
                <w:tab w:val="right" w:pos="851"/>
              </w:tabs>
              <w:ind w:firstLine="709"/>
              <w:jc w:val="both"/>
              <w:rPr>
                <w:b/>
                <w:sz w:val="24"/>
                <w:szCs w:val="24"/>
              </w:rPr>
            </w:pPr>
            <w:r>
              <w:rPr>
                <w:b/>
                <w:sz w:val="24"/>
                <w:szCs w:val="24"/>
              </w:rPr>
              <w:t>Трудоемкость в часах</w:t>
            </w:r>
          </w:p>
        </w:tc>
        <w:tc>
          <w:tcPr>
            <w:tcW w:w="1004" w:type="pct"/>
            <w:vMerge w:val="restart"/>
            <w:shd w:val="clear" w:color="auto" w:fill="auto"/>
          </w:tcPr>
          <w:p w14:paraId="5F72F579" w14:textId="77777777" w:rsidR="00797DF7" w:rsidRDefault="00B70313">
            <w:pPr>
              <w:tabs>
                <w:tab w:val="right" w:pos="851"/>
              </w:tabs>
              <w:jc w:val="both"/>
              <w:rPr>
                <w:b/>
                <w:sz w:val="24"/>
                <w:szCs w:val="24"/>
              </w:rPr>
            </w:pPr>
            <w:r>
              <w:rPr>
                <w:b/>
                <w:sz w:val="24"/>
                <w:szCs w:val="24"/>
              </w:rPr>
              <w:t>Формы текущего контроля успеваемости</w:t>
            </w:r>
          </w:p>
        </w:tc>
      </w:tr>
      <w:tr w:rsidR="00797DF7" w14:paraId="42EF7761" w14:textId="77777777">
        <w:tc>
          <w:tcPr>
            <w:tcW w:w="232" w:type="pct"/>
            <w:vMerge/>
            <w:shd w:val="clear" w:color="auto" w:fill="auto"/>
          </w:tcPr>
          <w:p w14:paraId="2CB4AE8C" w14:textId="77777777" w:rsidR="00797DF7" w:rsidRDefault="00797DF7">
            <w:pPr>
              <w:tabs>
                <w:tab w:val="right" w:pos="851"/>
              </w:tabs>
              <w:ind w:firstLine="709"/>
              <w:jc w:val="both"/>
              <w:rPr>
                <w:sz w:val="24"/>
                <w:szCs w:val="24"/>
              </w:rPr>
            </w:pPr>
          </w:p>
        </w:tc>
        <w:tc>
          <w:tcPr>
            <w:tcW w:w="986" w:type="pct"/>
            <w:vMerge/>
            <w:shd w:val="clear" w:color="auto" w:fill="auto"/>
          </w:tcPr>
          <w:p w14:paraId="2A98F2F3" w14:textId="77777777" w:rsidR="00797DF7" w:rsidRDefault="00797DF7">
            <w:pPr>
              <w:tabs>
                <w:tab w:val="right" w:pos="851"/>
              </w:tabs>
              <w:ind w:firstLine="709"/>
              <w:jc w:val="both"/>
              <w:rPr>
                <w:sz w:val="24"/>
                <w:szCs w:val="24"/>
              </w:rPr>
            </w:pPr>
          </w:p>
        </w:tc>
        <w:tc>
          <w:tcPr>
            <w:tcW w:w="449" w:type="pct"/>
            <w:vMerge w:val="restart"/>
            <w:shd w:val="clear" w:color="auto" w:fill="auto"/>
          </w:tcPr>
          <w:p w14:paraId="48AD0FB2" w14:textId="77777777" w:rsidR="00797DF7" w:rsidRDefault="00B70313">
            <w:pPr>
              <w:tabs>
                <w:tab w:val="right" w:pos="851"/>
              </w:tabs>
              <w:jc w:val="both"/>
              <w:rPr>
                <w:b/>
                <w:sz w:val="24"/>
                <w:szCs w:val="24"/>
              </w:rPr>
            </w:pPr>
            <w:r>
              <w:rPr>
                <w:b/>
                <w:sz w:val="24"/>
                <w:szCs w:val="24"/>
              </w:rPr>
              <w:t>Всего</w:t>
            </w:r>
          </w:p>
        </w:tc>
        <w:tc>
          <w:tcPr>
            <w:tcW w:w="1652" w:type="pct"/>
            <w:gridSpan w:val="3"/>
            <w:shd w:val="clear" w:color="auto" w:fill="auto"/>
          </w:tcPr>
          <w:p w14:paraId="323FFB14" w14:textId="77777777" w:rsidR="00797DF7" w:rsidRDefault="00B70313">
            <w:pPr>
              <w:tabs>
                <w:tab w:val="right" w:pos="851"/>
              </w:tabs>
              <w:ind w:firstLine="709"/>
              <w:jc w:val="both"/>
              <w:rPr>
                <w:b/>
                <w:sz w:val="24"/>
                <w:szCs w:val="24"/>
              </w:rPr>
            </w:pPr>
            <w:r>
              <w:rPr>
                <w:b/>
                <w:sz w:val="24"/>
                <w:szCs w:val="24"/>
              </w:rPr>
              <w:t>Контактная работа - Аудиторная работа</w:t>
            </w:r>
          </w:p>
        </w:tc>
        <w:tc>
          <w:tcPr>
            <w:tcW w:w="677" w:type="pct"/>
            <w:vMerge w:val="restart"/>
            <w:shd w:val="clear" w:color="auto" w:fill="auto"/>
          </w:tcPr>
          <w:p w14:paraId="5B8FF8D1" w14:textId="77777777" w:rsidR="00797DF7" w:rsidRDefault="00B70313">
            <w:pPr>
              <w:tabs>
                <w:tab w:val="right" w:pos="851"/>
              </w:tabs>
              <w:jc w:val="both"/>
              <w:rPr>
                <w:sz w:val="24"/>
                <w:szCs w:val="24"/>
              </w:rPr>
            </w:pPr>
            <w:r>
              <w:rPr>
                <w:b/>
                <w:sz w:val="24"/>
                <w:szCs w:val="24"/>
              </w:rPr>
              <w:t>Самостоятельная работа</w:t>
            </w:r>
          </w:p>
        </w:tc>
        <w:tc>
          <w:tcPr>
            <w:tcW w:w="1004" w:type="pct"/>
            <w:vMerge/>
            <w:shd w:val="clear" w:color="auto" w:fill="auto"/>
          </w:tcPr>
          <w:p w14:paraId="3D495FDD" w14:textId="77777777" w:rsidR="00797DF7" w:rsidRDefault="00797DF7">
            <w:pPr>
              <w:tabs>
                <w:tab w:val="right" w:pos="851"/>
              </w:tabs>
              <w:jc w:val="both"/>
              <w:rPr>
                <w:sz w:val="24"/>
                <w:szCs w:val="24"/>
              </w:rPr>
            </w:pPr>
          </w:p>
        </w:tc>
      </w:tr>
      <w:tr w:rsidR="00797DF7" w14:paraId="40C47594" w14:textId="77777777">
        <w:tc>
          <w:tcPr>
            <w:tcW w:w="232" w:type="pct"/>
            <w:vMerge/>
            <w:shd w:val="clear" w:color="auto" w:fill="auto"/>
          </w:tcPr>
          <w:p w14:paraId="77C392C3" w14:textId="77777777" w:rsidR="00797DF7" w:rsidRDefault="00797DF7">
            <w:pPr>
              <w:tabs>
                <w:tab w:val="right" w:pos="851"/>
              </w:tabs>
              <w:ind w:firstLine="709"/>
              <w:jc w:val="both"/>
              <w:rPr>
                <w:sz w:val="24"/>
                <w:szCs w:val="24"/>
              </w:rPr>
            </w:pPr>
          </w:p>
        </w:tc>
        <w:tc>
          <w:tcPr>
            <w:tcW w:w="986" w:type="pct"/>
            <w:vMerge/>
            <w:shd w:val="clear" w:color="auto" w:fill="auto"/>
          </w:tcPr>
          <w:p w14:paraId="24E22A78" w14:textId="77777777" w:rsidR="00797DF7" w:rsidRDefault="00797DF7">
            <w:pPr>
              <w:tabs>
                <w:tab w:val="right" w:pos="851"/>
              </w:tabs>
              <w:ind w:firstLine="709"/>
              <w:jc w:val="both"/>
              <w:rPr>
                <w:sz w:val="24"/>
                <w:szCs w:val="24"/>
              </w:rPr>
            </w:pPr>
          </w:p>
        </w:tc>
        <w:tc>
          <w:tcPr>
            <w:tcW w:w="449" w:type="pct"/>
            <w:vMerge/>
            <w:shd w:val="clear" w:color="auto" w:fill="auto"/>
          </w:tcPr>
          <w:p w14:paraId="1383F92A" w14:textId="77777777" w:rsidR="00797DF7" w:rsidRDefault="00797DF7">
            <w:pPr>
              <w:tabs>
                <w:tab w:val="right" w:pos="851"/>
              </w:tabs>
              <w:ind w:firstLine="709"/>
              <w:jc w:val="both"/>
              <w:rPr>
                <w:sz w:val="24"/>
                <w:szCs w:val="24"/>
              </w:rPr>
            </w:pPr>
          </w:p>
        </w:tc>
        <w:tc>
          <w:tcPr>
            <w:tcW w:w="556" w:type="pct"/>
            <w:shd w:val="clear" w:color="auto" w:fill="auto"/>
          </w:tcPr>
          <w:p w14:paraId="48FA833E" w14:textId="77777777" w:rsidR="00797DF7" w:rsidRDefault="00B70313">
            <w:pPr>
              <w:tabs>
                <w:tab w:val="right" w:pos="851"/>
              </w:tabs>
              <w:jc w:val="both"/>
              <w:rPr>
                <w:sz w:val="24"/>
                <w:szCs w:val="24"/>
              </w:rPr>
            </w:pPr>
            <w:r>
              <w:rPr>
                <w:sz w:val="24"/>
                <w:szCs w:val="24"/>
              </w:rPr>
              <w:t>Общая, в т.ч.:</w:t>
            </w:r>
          </w:p>
        </w:tc>
        <w:tc>
          <w:tcPr>
            <w:tcW w:w="486" w:type="pct"/>
            <w:shd w:val="clear" w:color="auto" w:fill="auto"/>
          </w:tcPr>
          <w:p w14:paraId="4D89CA33" w14:textId="77777777" w:rsidR="00797DF7" w:rsidRDefault="00B70313">
            <w:pPr>
              <w:tabs>
                <w:tab w:val="right" w:pos="851"/>
              </w:tabs>
              <w:jc w:val="both"/>
              <w:rPr>
                <w:sz w:val="24"/>
                <w:szCs w:val="24"/>
              </w:rPr>
            </w:pPr>
            <w:r>
              <w:rPr>
                <w:sz w:val="24"/>
                <w:szCs w:val="24"/>
              </w:rPr>
              <w:t>Лекции</w:t>
            </w:r>
          </w:p>
        </w:tc>
        <w:tc>
          <w:tcPr>
            <w:tcW w:w="610" w:type="pct"/>
            <w:shd w:val="clear" w:color="auto" w:fill="auto"/>
          </w:tcPr>
          <w:p w14:paraId="3A1ED6DA" w14:textId="77777777" w:rsidR="00797DF7" w:rsidRDefault="00B70313">
            <w:pPr>
              <w:tabs>
                <w:tab w:val="right" w:pos="851"/>
              </w:tabs>
              <w:jc w:val="both"/>
            </w:pPr>
            <w:r>
              <w:t>Семинары, практические занятия</w:t>
            </w:r>
          </w:p>
          <w:p w14:paraId="4C25383F" w14:textId="77777777" w:rsidR="00797DF7" w:rsidRDefault="00797DF7">
            <w:pPr>
              <w:tabs>
                <w:tab w:val="right" w:pos="851"/>
              </w:tabs>
              <w:jc w:val="both"/>
              <w:rPr>
                <w:sz w:val="24"/>
                <w:szCs w:val="24"/>
              </w:rPr>
            </w:pPr>
          </w:p>
        </w:tc>
        <w:tc>
          <w:tcPr>
            <w:tcW w:w="677" w:type="pct"/>
            <w:vMerge/>
            <w:shd w:val="clear" w:color="auto" w:fill="auto"/>
          </w:tcPr>
          <w:p w14:paraId="4AEB9490" w14:textId="77777777" w:rsidR="00797DF7" w:rsidRDefault="00797DF7">
            <w:pPr>
              <w:tabs>
                <w:tab w:val="right" w:pos="851"/>
              </w:tabs>
              <w:ind w:firstLine="709"/>
              <w:jc w:val="both"/>
              <w:rPr>
                <w:sz w:val="24"/>
                <w:szCs w:val="24"/>
              </w:rPr>
            </w:pPr>
          </w:p>
        </w:tc>
        <w:tc>
          <w:tcPr>
            <w:tcW w:w="1004" w:type="pct"/>
            <w:vMerge/>
            <w:shd w:val="clear" w:color="auto" w:fill="auto"/>
          </w:tcPr>
          <w:p w14:paraId="4AAF43AF" w14:textId="77777777" w:rsidR="00797DF7" w:rsidRDefault="00797DF7">
            <w:pPr>
              <w:tabs>
                <w:tab w:val="right" w:pos="851"/>
              </w:tabs>
              <w:ind w:firstLine="709"/>
              <w:jc w:val="both"/>
              <w:rPr>
                <w:sz w:val="24"/>
                <w:szCs w:val="24"/>
              </w:rPr>
            </w:pPr>
          </w:p>
        </w:tc>
      </w:tr>
      <w:tr w:rsidR="00797DF7" w14:paraId="18E76687" w14:textId="77777777">
        <w:tc>
          <w:tcPr>
            <w:tcW w:w="232" w:type="pct"/>
            <w:shd w:val="clear" w:color="auto" w:fill="auto"/>
          </w:tcPr>
          <w:p w14:paraId="4BDF82E9" w14:textId="77777777" w:rsidR="00797DF7" w:rsidRDefault="00B70313">
            <w:pPr>
              <w:tabs>
                <w:tab w:val="right" w:pos="851"/>
              </w:tabs>
              <w:rPr>
                <w:sz w:val="24"/>
                <w:szCs w:val="24"/>
              </w:rPr>
            </w:pPr>
            <w:r>
              <w:rPr>
                <w:sz w:val="24"/>
                <w:szCs w:val="24"/>
              </w:rPr>
              <w:t>1.</w:t>
            </w:r>
          </w:p>
        </w:tc>
        <w:tc>
          <w:tcPr>
            <w:tcW w:w="986" w:type="pct"/>
            <w:shd w:val="clear" w:color="auto" w:fill="auto"/>
          </w:tcPr>
          <w:p w14:paraId="58ADFDCF" w14:textId="77777777" w:rsidR="00797DF7" w:rsidRDefault="00B70313">
            <w:pPr>
              <w:tabs>
                <w:tab w:val="right" w:pos="851"/>
              </w:tabs>
              <w:rPr>
                <w:sz w:val="24"/>
                <w:szCs w:val="24"/>
              </w:rPr>
            </w:pPr>
            <w:r>
              <w:rPr>
                <w:sz w:val="24"/>
                <w:szCs w:val="24"/>
              </w:rPr>
              <w:t>Деньги</w:t>
            </w:r>
          </w:p>
        </w:tc>
        <w:tc>
          <w:tcPr>
            <w:tcW w:w="449" w:type="pct"/>
            <w:shd w:val="clear" w:color="auto" w:fill="auto"/>
          </w:tcPr>
          <w:p w14:paraId="25EECDE2" w14:textId="77777777" w:rsidR="00797DF7" w:rsidRDefault="00B70313">
            <w:pPr>
              <w:tabs>
                <w:tab w:val="right" w:pos="851"/>
              </w:tabs>
              <w:jc w:val="center"/>
              <w:rPr>
                <w:sz w:val="24"/>
                <w:szCs w:val="24"/>
              </w:rPr>
            </w:pPr>
            <w:r>
              <w:rPr>
                <w:sz w:val="24"/>
                <w:lang w:val="de-DE"/>
              </w:rPr>
              <w:t>36</w:t>
            </w:r>
          </w:p>
        </w:tc>
        <w:tc>
          <w:tcPr>
            <w:tcW w:w="556" w:type="pct"/>
            <w:shd w:val="clear" w:color="auto" w:fill="auto"/>
          </w:tcPr>
          <w:p w14:paraId="555D2F37" w14:textId="77777777" w:rsidR="00797DF7" w:rsidRDefault="00B70313">
            <w:pPr>
              <w:tabs>
                <w:tab w:val="right" w:pos="851"/>
              </w:tabs>
              <w:jc w:val="center"/>
              <w:rPr>
                <w:sz w:val="24"/>
                <w:szCs w:val="24"/>
              </w:rPr>
            </w:pPr>
            <w:r>
              <w:rPr>
                <w:sz w:val="24"/>
                <w:szCs w:val="24"/>
              </w:rPr>
              <w:t>1</w:t>
            </w:r>
            <w:r>
              <w:rPr>
                <w:sz w:val="24"/>
                <w:szCs w:val="24"/>
                <w:lang w:val="de-DE"/>
              </w:rPr>
              <w:t>6</w:t>
            </w:r>
          </w:p>
        </w:tc>
        <w:tc>
          <w:tcPr>
            <w:tcW w:w="486" w:type="pct"/>
            <w:shd w:val="clear" w:color="auto" w:fill="auto"/>
          </w:tcPr>
          <w:p w14:paraId="72E94232" w14:textId="77777777" w:rsidR="00797DF7" w:rsidRDefault="00B70313">
            <w:pPr>
              <w:tabs>
                <w:tab w:val="right" w:pos="851"/>
              </w:tabs>
              <w:jc w:val="center"/>
              <w:rPr>
                <w:sz w:val="24"/>
                <w:szCs w:val="24"/>
              </w:rPr>
            </w:pPr>
            <w:r>
              <w:rPr>
                <w:sz w:val="24"/>
                <w:szCs w:val="24"/>
              </w:rPr>
              <w:t>-</w:t>
            </w:r>
          </w:p>
        </w:tc>
        <w:tc>
          <w:tcPr>
            <w:tcW w:w="610" w:type="pct"/>
            <w:shd w:val="clear" w:color="auto" w:fill="auto"/>
          </w:tcPr>
          <w:p w14:paraId="799D639C" w14:textId="77777777" w:rsidR="00797DF7" w:rsidRDefault="00B70313">
            <w:pPr>
              <w:tabs>
                <w:tab w:val="right" w:pos="851"/>
              </w:tabs>
              <w:jc w:val="center"/>
              <w:rPr>
                <w:sz w:val="24"/>
                <w:szCs w:val="24"/>
              </w:rPr>
            </w:pPr>
            <w:r>
              <w:rPr>
                <w:sz w:val="24"/>
                <w:szCs w:val="24"/>
              </w:rPr>
              <w:t>1</w:t>
            </w:r>
            <w:r>
              <w:rPr>
                <w:sz w:val="24"/>
                <w:szCs w:val="24"/>
                <w:lang w:val="de-DE"/>
              </w:rPr>
              <w:t>6</w:t>
            </w:r>
          </w:p>
        </w:tc>
        <w:tc>
          <w:tcPr>
            <w:tcW w:w="677" w:type="pct"/>
            <w:shd w:val="clear" w:color="auto" w:fill="auto"/>
          </w:tcPr>
          <w:p w14:paraId="260343CC" w14:textId="77777777" w:rsidR="00797DF7" w:rsidRDefault="00B70313">
            <w:pPr>
              <w:tabs>
                <w:tab w:val="right" w:pos="851"/>
              </w:tabs>
              <w:jc w:val="center"/>
              <w:rPr>
                <w:sz w:val="24"/>
                <w:szCs w:val="24"/>
              </w:rPr>
            </w:pPr>
            <w:r>
              <w:rPr>
                <w:sz w:val="24"/>
                <w:szCs w:val="24"/>
                <w:lang w:val="de-DE"/>
              </w:rPr>
              <w:t>20</w:t>
            </w:r>
          </w:p>
        </w:tc>
        <w:tc>
          <w:tcPr>
            <w:tcW w:w="1004" w:type="pct"/>
            <w:shd w:val="clear" w:color="auto" w:fill="auto"/>
          </w:tcPr>
          <w:p w14:paraId="664CA0C7" w14:textId="77777777" w:rsidR="00797DF7" w:rsidRDefault="00B70313">
            <w:pPr>
              <w:pStyle w:val="TableParagraph"/>
              <w:ind w:left="0" w:right="122"/>
              <w:rPr>
                <w:sz w:val="24"/>
                <w:szCs w:val="24"/>
              </w:rPr>
            </w:pPr>
            <w:r>
              <w:rPr>
                <w:sz w:val="24"/>
                <w:szCs w:val="24"/>
              </w:rPr>
              <w:t>Диалог / дискуссия с включением монологических высказываний и с элементами</w:t>
            </w:r>
          </w:p>
          <w:p w14:paraId="24C0F0EC" w14:textId="77777777" w:rsidR="00797DF7" w:rsidRDefault="00B70313">
            <w:pPr>
              <w:tabs>
                <w:tab w:val="right" w:pos="851"/>
              </w:tabs>
              <w:jc w:val="both"/>
              <w:rPr>
                <w:sz w:val="24"/>
                <w:szCs w:val="24"/>
              </w:rPr>
            </w:pPr>
            <w:r>
              <w:rPr>
                <w:sz w:val="24"/>
                <w:szCs w:val="24"/>
              </w:rPr>
              <w:t>полемики</w:t>
            </w:r>
          </w:p>
        </w:tc>
      </w:tr>
      <w:tr w:rsidR="00797DF7" w14:paraId="79E69A29" w14:textId="77777777">
        <w:tc>
          <w:tcPr>
            <w:tcW w:w="232" w:type="pct"/>
            <w:shd w:val="clear" w:color="auto" w:fill="auto"/>
          </w:tcPr>
          <w:p w14:paraId="005505E4" w14:textId="77777777" w:rsidR="00797DF7" w:rsidRDefault="00B70313">
            <w:pPr>
              <w:tabs>
                <w:tab w:val="right" w:pos="851"/>
              </w:tabs>
              <w:rPr>
                <w:sz w:val="24"/>
                <w:szCs w:val="24"/>
              </w:rPr>
            </w:pPr>
            <w:r>
              <w:rPr>
                <w:sz w:val="24"/>
                <w:lang w:val="de-DE"/>
              </w:rPr>
              <w:t>2</w:t>
            </w:r>
            <w:r>
              <w:rPr>
                <w:sz w:val="24"/>
              </w:rPr>
              <w:t>.</w:t>
            </w:r>
          </w:p>
        </w:tc>
        <w:tc>
          <w:tcPr>
            <w:tcW w:w="986" w:type="pct"/>
            <w:shd w:val="clear" w:color="auto" w:fill="auto"/>
          </w:tcPr>
          <w:p w14:paraId="58CF9BD2" w14:textId="77777777" w:rsidR="00797DF7" w:rsidRDefault="00B70313">
            <w:pPr>
              <w:tabs>
                <w:tab w:val="right" w:pos="851"/>
              </w:tabs>
              <w:rPr>
                <w:sz w:val="24"/>
                <w:szCs w:val="24"/>
              </w:rPr>
            </w:pPr>
            <w:r>
              <w:rPr>
                <w:sz w:val="24"/>
                <w:szCs w:val="24"/>
              </w:rPr>
              <w:t xml:space="preserve">Рынок. Виды рынка </w:t>
            </w:r>
          </w:p>
        </w:tc>
        <w:tc>
          <w:tcPr>
            <w:tcW w:w="449" w:type="pct"/>
            <w:shd w:val="clear" w:color="auto" w:fill="auto"/>
          </w:tcPr>
          <w:p w14:paraId="2F99B6A3" w14:textId="77777777" w:rsidR="00797DF7" w:rsidRDefault="00B70313">
            <w:pPr>
              <w:tabs>
                <w:tab w:val="right" w:pos="851"/>
              </w:tabs>
              <w:jc w:val="center"/>
              <w:rPr>
                <w:sz w:val="24"/>
                <w:szCs w:val="24"/>
              </w:rPr>
            </w:pPr>
            <w:r>
              <w:rPr>
                <w:sz w:val="24"/>
                <w:lang w:val="de-DE"/>
              </w:rPr>
              <w:t>34</w:t>
            </w:r>
          </w:p>
        </w:tc>
        <w:tc>
          <w:tcPr>
            <w:tcW w:w="556" w:type="pct"/>
            <w:shd w:val="clear" w:color="auto" w:fill="auto"/>
          </w:tcPr>
          <w:p w14:paraId="370049EE" w14:textId="77777777" w:rsidR="00797DF7" w:rsidRDefault="00B70313">
            <w:pPr>
              <w:tabs>
                <w:tab w:val="right" w:pos="851"/>
              </w:tabs>
              <w:jc w:val="center"/>
              <w:rPr>
                <w:sz w:val="24"/>
                <w:szCs w:val="24"/>
              </w:rPr>
            </w:pPr>
            <w:r>
              <w:rPr>
                <w:sz w:val="24"/>
                <w:szCs w:val="24"/>
              </w:rPr>
              <w:t>1</w:t>
            </w:r>
            <w:r>
              <w:rPr>
                <w:sz w:val="24"/>
                <w:szCs w:val="24"/>
                <w:lang w:val="de-DE"/>
              </w:rPr>
              <w:t>6</w:t>
            </w:r>
          </w:p>
        </w:tc>
        <w:tc>
          <w:tcPr>
            <w:tcW w:w="486" w:type="pct"/>
            <w:shd w:val="clear" w:color="auto" w:fill="auto"/>
          </w:tcPr>
          <w:p w14:paraId="21210A93" w14:textId="77777777" w:rsidR="00797DF7" w:rsidRDefault="00B70313">
            <w:pPr>
              <w:tabs>
                <w:tab w:val="right" w:pos="851"/>
              </w:tabs>
              <w:jc w:val="center"/>
              <w:rPr>
                <w:sz w:val="24"/>
                <w:szCs w:val="24"/>
              </w:rPr>
            </w:pPr>
            <w:r>
              <w:rPr>
                <w:sz w:val="24"/>
                <w:szCs w:val="24"/>
              </w:rPr>
              <w:t>-</w:t>
            </w:r>
          </w:p>
        </w:tc>
        <w:tc>
          <w:tcPr>
            <w:tcW w:w="610" w:type="pct"/>
            <w:shd w:val="clear" w:color="auto" w:fill="auto"/>
          </w:tcPr>
          <w:p w14:paraId="0B9F7E73" w14:textId="77777777" w:rsidR="00797DF7" w:rsidRDefault="00B70313">
            <w:pPr>
              <w:tabs>
                <w:tab w:val="right" w:pos="851"/>
              </w:tabs>
              <w:jc w:val="center"/>
              <w:rPr>
                <w:sz w:val="24"/>
                <w:szCs w:val="24"/>
              </w:rPr>
            </w:pPr>
            <w:r>
              <w:rPr>
                <w:sz w:val="24"/>
                <w:szCs w:val="24"/>
              </w:rPr>
              <w:t>1</w:t>
            </w:r>
            <w:r>
              <w:rPr>
                <w:sz w:val="24"/>
                <w:szCs w:val="24"/>
                <w:lang w:val="de-DE"/>
              </w:rPr>
              <w:t>6</w:t>
            </w:r>
          </w:p>
        </w:tc>
        <w:tc>
          <w:tcPr>
            <w:tcW w:w="677" w:type="pct"/>
            <w:shd w:val="clear" w:color="auto" w:fill="auto"/>
          </w:tcPr>
          <w:p w14:paraId="00C2BB7A" w14:textId="77777777" w:rsidR="00797DF7" w:rsidRDefault="00B70313">
            <w:pPr>
              <w:tabs>
                <w:tab w:val="right" w:pos="851"/>
              </w:tabs>
              <w:jc w:val="center"/>
              <w:rPr>
                <w:sz w:val="24"/>
                <w:szCs w:val="24"/>
              </w:rPr>
            </w:pPr>
            <w:r>
              <w:rPr>
                <w:sz w:val="24"/>
                <w:szCs w:val="24"/>
              </w:rPr>
              <w:t>1</w:t>
            </w:r>
            <w:r>
              <w:rPr>
                <w:sz w:val="24"/>
                <w:szCs w:val="24"/>
                <w:lang w:val="de-DE"/>
              </w:rPr>
              <w:t>8</w:t>
            </w:r>
          </w:p>
        </w:tc>
        <w:tc>
          <w:tcPr>
            <w:tcW w:w="1004" w:type="pct"/>
            <w:shd w:val="clear" w:color="auto" w:fill="auto"/>
          </w:tcPr>
          <w:p w14:paraId="499EE58D" w14:textId="77777777" w:rsidR="00797DF7" w:rsidRDefault="00B70313">
            <w:pPr>
              <w:pStyle w:val="TableParagraph"/>
              <w:ind w:left="0" w:right="122"/>
              <w:rPr>
                <w:sz w:val="24"/>
                <w:szCs w:val="24"/>
              </w:rPr>
            </w:pPr>
            <w:r>
              <w:rPr>
                <w:sz w:val="24"/>
                <w:szCs w:val="24"/>
              </w:rPr>
              <w:t xml:space="preserve">Диалог / дискуссия с включением монологических </w:t>
            </w:r>
            <w:r>
              <w:rPr>
                <w:sz w:val="24"/>
                <w:szCs w:val="24"/>
              </w:rPr>
              <w:lastRenderedPageBreak/>
              <w:t>высказываний и с элементами</w:t>
            </w:r>
          </w:p>
          <w:p w14:paraId="6FD92ED5" w14:textId="77777777" w:rsidR="00797DF7" w:rsidRDefault="00B70313">
            <w:pPr>
              <w:tabs>
                <w:tab w:val="right" w:pos="851"/>
              </w:tabs>
              <w:jc w:val="both"/>
              <w:rPr>
                <w:sz w:val="24"/>
                <w:szCs w:val="24"/>
              </w:rPr>
            </w:pPr>
            <w:r>
              <w:rPr>
                <w:sz w:val="24"/>
                <w:szCs w:val="24"/>
              </w:rPr>
              <w:t>полемики</w:t>
            </w:r>
          </w:p>
        </w:tc>
      </w:tr>
      <w:tr w:rsidR="00797DF7" w14:paraId="5EE24C5C" w14:textId="77777777">
        <w:tc>
          <w:tcPr>
            <w:tcW w:w="232" w:type="pct"/>
            <w:shd w:val="clear" w:color="auto" w:fill="auto"/>
          </w:tcPr>
          <w:p w14:paraId="1EB50F9B" w14:textId="77777777" w:rsidR="00797DF7" w:rsidRDefault="00B70313">
            <w:pPr>
              <w:tabs>
                <w:tab w:val="right" w:pos="851"/>
              </w:tabs>
              <w:rPr>
                <w:sz w:val="24"/>
              </w:rPr>
            </w:pPr>
            <w:r>
              <w:rPr>
                <w:sz w:val="24"/>
              </w:rPr>
              <w:lastRenderedPageBreak/>
              <w:t>3.</w:t>
            </w:r>
          </w:p>
        </w:tc>
        <w:tc>
          <w:tcPr>
            <w:tcW w:w="986" w:type="pct"/>
            <w:shd w:val="clear" w:color="auto" w:fill="auto"/>
          </w:tcPr>
          <w:p w14:paraId="232478C3" w14:textId="77777777" w:rsidR="00797DF7" w:rsidRDefault="00B70313">
            <w:pPr>
              <w:tabs>
                <w:tab w:val="right" w:pos="851"/>
              </w:tabs>
              <w:rPr>
                <w:sz w:val="24"/>
                <w:szCs w:val="24"/>
              </w:rPr>
            </w:pPr>
            <w:r>
              <w:rPr>
                <w:sz w:val="24"/>
              </w:rPr>
              <w:t>Кредит. Формы и виды кредита</w:t>
            </w:r>
          </w:p>
        </w:tc>
        <w:tc>
          <w:tcPr>
            <w:tcW w:w="449" w:type="pct"/>
            <w:shd w:val="clear" w:color="auto" w:fill="auto"/>
          </w:tcPr>
          <w:p w14:paraId="4939A74F" w14:textId="77777777" w:rsidR="00797DF7" w:rsidRDefault="00B70313">
            <w:pPr>
              <w:tabs>
                <w:tab w:val="right" w:pos="851"/>
              </w:tabs>
              <w:jc w:val="center"/>
              <w:rPr>
                <w:sz w:val="24"/>
                <w:szCs w:val="24"/>
              </w:rPr>
            </w:pPr>
            <w:r>
              <w:rPr>
                <w:sz w:val="24"/>
                <w:lang w:val="de-DE"/>
              </w:rPr>
              <w:t>38</w:t>
            </w:r>
          </w:p>
        </w:tc>
        <w:tc>
          <w:tcPr>
            <w:tcW w:w="556" w:type="pct"/>
            <w:shd w:val="clear" w:color="auto" w:fill="auto"/>
          </w:tcPr>
          <w:p w14:paraId="43D44CB4" w14:textId="77777777" w:rsidR="00797DF7" w:rsidRDefault="00B70313">
            <w:pPr>
              <w:tabs>
                <w:tab w:val="right" w:pos="851"/>
              </w:tabs>
              <w:jc w:val="center"/>
              <w:rPr>
                <w:sz w:val="24"/>
                <w:szCs w:val="24"/>
              </w:rPr>
            </w:pPr>
            <w:r>
              <w:rPr>
                <w:sz w:val="24"/>
                <w:szCs w:val="24"/>
              </w:rPr>
              <w:t>1</w:t>
            </w:r>
            <w:r>
              <w:rPr>
                <w:sz w:val="24"/>
                <w:szCs w:val="24"/>
                <w:lang w:val="de-DE"/>
              </w:rPr>
              <w:t>8</w:t>
            </w:r>
          </w:p>
        </w:tc>
        <w:tc>
          <w:tcPr>
            <w:tcW w:w="486" w:type="pct"/>
            <w:shd w:val="clear" w:color="auto" w:fill="auto"/>
          </w:tcPr>
          <w:p w14:paraId="428F6869" w14:textId="77777777" w:rsidR="00797DF7" w:rsidRDefault="00B70313">
            <w:pPr>
              <w:tabs>
                <w:tab w:val="right" w:pos="851"/>
              </w:tabs>
              <w:jc w:val="center"/>
              <w:rPr>
                <w:sz w:val="24"/>
                <w:szCs w:val="24"/>
              </w:rPr>
            </w:pPr>
            <w:r>
              <w:rPr>
                <w:sz w:val="24"/>
                <w:szCs w:val="24"/>
              </w:rPr>
              <w:t>-</w:t>
            </w:r>
          </w:p>
        </w:tc>
        <w:tc>
          <w:tcPr>
            <w:tcW w:w="610" w:type="pct"/>
            <w:shd w:val="clear" w:color="auto" w:fill="auto"/>
          </w:tcPr>
          <w:p w14:paraId="12A567E1" w14:textId="77777777" w:rsidR="00797DF7" w:rsidRDefault="00B70313">
            <w:pPr>
              <w:tabs>
                <w:tab w:val="right" w:pos="851"/>
              </w:tabs>
              <w:jc w:val="center"/>
              <w:rPr>
                <w:sz w:val="24"/>
                <w:szCs w:val="24"/>
              </w:rPr>
            </w:pPr>
            <w:r>
              <w:rPr>
                <w:sz w:val="24"/>
                <w:szCs w:val="24"/>
              </w:rPr>
              <w:t>1</w:t>
            </w:r>
            <w:r>
              <w:rPr>
                <w:sz w:val="24"/>
                <w:szCs w:val="24"/>
                <w:lang w:val="de-DE"/>
              </w:rPr>
              <w:t>8</w:t>
            </w:r>
          </w:p>
        </w:tc>
        <w:tc>
          <w:tcPr>
            <w:tcW w:w="677" w:type="pct"/>
            <w:shd w:val="clear" w:color="auto" w:fill="auto"/>
          </w:tcPr>
          <w:p w14:paraId="6E8ECD25" w14:textId="77777777" w:rsidR="00797DF7" w:rsidRDefault="00B70313">
            <w:pPr>
              <w:tabs>
                <w:tab w:val="right" w:pos="851"/>
              </w:tabs>
              <w:jc w:val="center"/>
              <w:rPr>
                <w:sz w:val="24"/>
                <w:szCs w:val="24"/>
              </w:rPr>
            </w:pPr>
            <w:r>
              <w:rPr>
                <w:sz w:val="24"/>
                <w:szCs w:val="24"/>
                <w:lang w:val="de-DE"/>
              </w:rPr>
              <w:t>2</w:t>
            </w:r>
            <w:r>
              <w:rPr>
                <w:sz w:val="24"/>
                <w:szCs w:val="24"/>
              </w:rPr>
              <w:t>0</w:t>
            </w:r>
          </w:p>
        </w:tc>
        <w:tc>
          <w:tcPr>
            <w:tcW w:w="1004" w:type="pct"/>
            <w:shd w:val="clear" w:color="auto" w:fill="auto"/>
          </w:tcPr>
          <w:p w14:paraId="7760FD4C" w14:textId="77777777" w:rsidR="00797DF7" w:rsidRDefault="00B70313">
            <w:pPr>
              <w:tabs>
                <w:tab w:val="right" w:pos="851"/>
              </w:tabs>
              <w:jc w:val="both"/>
              <w:rPr>
                <w:sz w:val="24"/>
                <w:szCs w:val="24"/>
              </w:rPr>
            </w:pPr>
            <w:r>
              <w:rPr>
                <w:w w:val="95"/>
                <w:sz w:val="24"/>
                <w:szCs w:val="24"/>
              </w:rPr>
              <w:t xml:space="preserve">Подготовленное </w:t>
            </w:r>
            <w:r>
              <w:rPr>
                <w:sz w:val="24"/>
                <w:szCs w:val="24"/>
              </w:rPr>
              <w:t>сообщение на указанную тему</w:t>
            </w:r>
          </w:p>
        </w:tc>
      </w:tr>
      <w:tr w:rsidR="00797DF7" w14:paraId="4274BA75" w14:textId="77777777">
        <w:tc>
          <w:tcPr>
            <w:tcW w:w="232" w:type="pct"/>
            <w:shd w:val="clear" w:color="auto" w:fill="auto"/>
          </w:tcPr>
          <w:p w14:paraId="2A985A16" w14:textId="77777777" w:rsidR="00797DF7" w:rsidRDefault="00797DF7">
            <w:pPr>
              <w:tabs>
                <w:tab w:val="right" w:pos="851"/>
              </w:tabs>
              <w:ind w:firstLine="709"/>
              <w:jc w:val="both"/>
              <w:rPr>
                <w:sz w:val="24"/>
                <w:szCs w:val="24"/>
              </w:rPr>
            </w:pPr>
          </w:p>
        </w:tc>
        <w:tc>
          <w:tcPr>
            <w:tcW w:w="986" w:type="pct"/>
            <w:shd w:val="clear" w:color="auto" w:fill="auto"/>
          </w:tcPr>
          <w:p w14:paraId="31C4D0B7" w14:textId="77777777" w:rsidR="00797DF7" w:rsidRDefault="00B70313">
            <w:pPr>
              <w:tabs>
                <w:tab w:val="right" w:pos="851"/>
              </w:tabs>
              <w:jc w:val="both"/>
              <w:rPr>
                <w:sz w:val="24"/>
                <w:szCs w:val="24"/>
              </w:rPr>
            </w:pPr>
            <w:r>
              <w:rPr>
                <w:sz w:val="24"/>
                <w:szCs w:val="24"/>
              </w:rPr>
              <w:t xml:space="preserve">В целом по дисциплине </w:t>
            </w:r>
          </w:p>
        </w:tc>
        <w:tc>
          <w:tcPr>
            <w:tcW w:w="449" w:type="pct"/>
            <w:shd w:val="clear" w:color="auto" w:fill="auto"/>
          </w:tcPr>
          <w:p w14:paraId="6687C456" w14:textId="77777777" w:rsidR="00797DF7" w:rsidRDefault="00B70313">
            <w:pPr>
              <w:tabs>
                <w:tab w:val="right" w:pos="851"/>
              </w:tabs>
              <w:jc w:val="center"/>
              <w:rPr>
                <w:sz w:val="24"/>
                <w:szCs w:val="24"/>
              </w:rPr>
            </w:pPr>
            <w:r>
              <w:rPr>
                <w:sz w:val="24"/>
                <w:szCs w:val="24"/>
              </w:rPr>
              <w:t>108</w:t>
            </w:r>
          </w:p>
        </w:tc>
        <w:tc>
          <w:tcPr>
            <w:tcW w:w="556" w:type="pct"/>
            <w:shd w:val="clear" w:color="auto" w:fill="auto"/>
          </w:tcPr>
          <w:p w14:paraId="0183F881" w14:textId="77777777" w:rsidR="00797DF7" w:rsidRDefault="00B70313">
            <w:pPr>
              <w:tabs>
                <w:tab w:val="right" w:pos="851"/>
              </w:tabs>
              <w:jc w:val="center"/>
              <w:rPr>
                <w:sz w:val="24"/>
                <w:szCs w:val="24"/>
              </w:rPr>
            </w:pPr>
            <w:r>
              <w:rPr>
                <w:sz w:val="24"/>
                <w:szCs w:val="24"/>
              </w:rPr>
              <w:t>50</w:t>
            </w:r>
          </w:p>
        </w:tc>
        <w:tc>
          <w:tcPr>
            <w:tcW w:w="486" w:type="pct"/>
            <w:shd w:val="clear" w:color="auto" w:fill="auto"/>
          </w:tcPr>
          <w:p w14:paraId="3EE1177F" w14:textId="77777777" w:rsidR="00797DF7" w:rsidRDefault="00B70313">
            <w:pPr>
              <w:tabs>
                <w:tab w:val="right" w:pos="851"/>
              </w:tabs>
              <w:jc w:val="center"/>
              <w:rPr>
                <w:sz w:val="24"/>
                <w:szCs w:val="24"/>
              </w:rPr>
            </w:pPr>
            <w:r>
              <w:rPr>
                <w:sz w:val="24"/>
                <w:szCs w:val="24"/>
              </w:rPr>
              <w:t>-</w:t>
            </w:r>
          </w:p>
        </w:tc>
        <w:tc>
          <w:tcPr>
            <w:tcW w:w="610" w:type="pct"/>
            <w:shd w:val="clear" w:color="auto" w:fill="auto"/>
          </w:tcPr>
          <w:p w14:paraId="5C4F4A8A" w14:textId="77777777" w:rsidR="00797DF7" w:rsidRDefault="00B70313">
            <w:pPr>
              <w:tabs>
                <w:tab w:val="right" w:pos="851"/>
              </w:tabs>
              <w:jc w:val="center"/>
              <w:rPr>
                <w:sz w:val="24"/>
                <w:szCs w:val="24"/>
              </w:rPr>
            </w:pPr>
            <w:r>
              <w:rPr>
                <w:sz w:val="24"/>
                <w:szCs w:val="24"/>
              </w:rPr>
              <w:t>50</w:t>
            </w:r>
          </w:p>
        </w:tc>
        <w:tc>
          <w:tcPr>
            <w:tcW w:w="677" w:type="pct"/>
            <w:shd w:val="clear" w:color="auto" w:fill="auto"/>
          </w:tcPr>
          <w:p w14:paraId="68EB688C" w14:textId="77777777" w:rsidR="00797DF7" w:rsidRDefault="00B70313">
            <w:pPr>
              <w:tabs>
                <w:tab w:val="right" w:pos="851"/>
              </w:tabs>
              <w:jc w:val="center"/>
              <w:rPr>
                <w:sz w:val="24"/>
                <w:szCs w:val="24"/>
              </w:rPr>
            </w:pPr>
            <w:r>
              <w:rPr>
                <w:sz w:val="24"/>
                <w:szCs w:val="24"/>
              </w:rPr>
              <w:t>58</w:t>
            </w:r>
          </w:p>
        </w:tc>
        <w:tc>
          <w:tcPr>
            <w:tcW w:w="1004" w:type="pct"/>
            <w:shd w:val="clear" w:color="auto" w:fill="auto"/>
          </w:tcPr>
          <w:p w14:paraId="2A16A996" w14:textId="77777777" w:rsidR="00797DF7" w:rsidRDefault="00B70313">
            <w:pPr>
              <w:tabs>
                <w:tab w:val="right" w:pos="851"/>
              </w:tabs>
              <w:jc w:val="both"/>
              <w:rPr>
                <w:sz w:val="24"/>
                <w:szCs w:val="24"/>
              </w:rPr>
            </w:pPr>
            <w:r>
              <w:rPr>
                <w:sz w:val="24"/>
                <w:szCs w:val="24"/>
              </w:rPr>
              <w:t>Согласно учебному плану: Контрольная работа</w:t>
            </w:r>
          </w:p>
        </w:tc>
      </w:tr>
      <w:tr w:rsidR="00797DF7" w14:paraId="26C30691" w14:textId="77777777">
        <w:tc>
          <w:tcPr>
            <w:tcW w:w="232" w:type="pct"/>
            <w:shd w:val="clear" w:color="auto" w:fill="auto"/>
          </w:tcPr>
          <w:p w14:paraId="1321E19D" w14:textId="77777777" w:rsidR="00797DF7" w:rsidRDefault="00797DF7">
            <w:pPr>
              <w:tabs>
                <w:tab w:val="right" w:pos="851"/>
              </w:tabs>
              <w:ind w:firstLine="709"/>
              <w:jc w:val="both"/>
              <w:rPr>
                <w:sz w:val="24"/>
                <w:szCs w:val="24"/>
              </w:rPr>
            </w:pPr>
          </w:p>
        </w:tc>
        <w:tc>
          <w:tcPr>
            <w:tcW w:w="986" w:type="pct"/>
            <w:shd w:val="clear" w:color="auto" w:fill="auto"/>
          </w:tcPr>
          <w:p w14:paraId="15D905FA" w14:textId="77777777" w:rsidR="00797DF7" w:rsidRDefault="00B70313">
            <w:pPr>
              <w:tabs>
                <w:tab w:val="right" w:pos="851"/>
              </w:tabs>
              <w:jc w:val="both"/>
              <w:rPr>
                <w:sz w:val="24"/>
                <w:szCs w:val="24"/>
              </w:rPr>
            </w:pPr>
            <w:r>
              <w:rPr>
                <w:sz w:val="24"/>
                <w:szCs w:val="24"/>
              </w:rPr>
              <w:t>Итого в %</w:t>
            </w:r>
          </w:p>
        </w:tc>
        <w:tc>
          <w:tcPr>
            <w:tcW w:w="449" w:type="pct"/>
            <w:shd w:val="clear" w:color="auto" w:fill="auto"/>
          </w:tcPr>
          <w:p w14:paraId="41C6F54D" w14:textId="77777777" w:rsidR="00797DF7" w:rsidRDefault="00797DF7">
            <w:pPr>
              <w:pStyle w:val="TableParagraph"/>
              <w:spacing w:before="8"/>
              <w:ind w:left="0"/>
              <w:jc w:val="center"/>
              <w:rPr>
                <w:sz w:val="23"/>
              </w:rPr>
            </w:pPr>
          </w:p>
          <w:p w14:paraId="08BD6EA2" w14:textId="77777777" w:rsidR="00797DF7" w:rsidRDefault="00B70313">
            <w:pPr>
              <w:tabs>
                <w:tab w:val="right" w:pos="851"/>
              </w:tabs>
              <w:jc w:val="center"/>
              <w:rPr>
                <w:sz w:val="24"/>
                <w:szCs w:val="24"/>
              </w:rPr>
            </w:pPr>
            <w:r>
              <w:rPr>
                <w:b/>
                <w:sz w:val="24"/>
              </w:rPr>
              <w:t>100</w:t>
            </w:r>
          </w:p>
        </w:tc>
        <w:tc>
          <w:tcPr>
            <w:tcW w:w="556" w:type="pct"/>
            <w:shd w:val="clear" w:color="auto" w:fill="auto"/>
          </w:tcPr>
          <w:p w14:paraId="6649E04A" w14:textId="77777777" w:rsidR="00797DF7" w:rsidRDefault="00797DF7">
            <w:pPr>
              <w:pStyle w:val="TableParagraph"/>
              <w:spacing w:before="8"/>
              <w:ind w:left="0"/>
              <w:jc w:val="center"/>
              <w:rPr>
                <w:sz w:val="23"/>
              </w:rPr>
            </w:pPr>
          </w:p>
          <w:p w14:paraId="3B2E73DD" w14:textId="77777777" w:rsidR="00797DF7" w:rsidRDefault="00B70313">
            <w:pPr>
              <w:tabs>
                <w:tab w:val="right" w:pos="851"/>
              </w:tabs>
              <w:jc w:val="center"/>
              <w:rPr>
                <w:sz w:val="24"/>
                <w:szCs w:val="24"/>
              </w:rPr>
            </w:pPr>
            <w:r>
              <w:rPr>
                <w:b/>
                <w:sz w:val="24"/>
              </w:rPr>
              <w:t>46</w:t>
            </w:r>
          </w:p>
        </w:tc>
        <w:tc>
          <w:tcPr>
            <w:tcW w:w="486" w:type="pct"/>
            <w:shd w:val="clear" w:color="auto" w:fill="auto"/>
          </w:tcPr>
          <w:p w14:paraId="001FBE3B" w14:textId="77777777" w:rsidR="00797DF7" w:rsidRDefault="00B70313">
            <w:pPr>
              <w:tabs>
                <w:tab w:val="right" w:pos="851"/>
              </w:tabs>
              <w:jc w:val="center"/>
              <w:rPr>
                <w:sz w:val="24"/>
                <w:szCs w:val="24"/>
              </w:rPr>
            </w:pPr>
            <w:r>
              <w:rPr>
                <w:rFonts w:ascii="Carlito"/>
                <w:b/>
              </w:rPr>
              <w:t>-</w:t>
            </w:r>
          </w:p>
        </w:tc>
        <w:tc>
          <w:tcPr>
            <w:tcW w:w="610" w:type="pct"/>
            <w:shd w:val="clear" w:color="auto" w:fill="auto"/>
          </w:tcPr>
          <w:p w14:paraId="5CD181D9" w14:textId="77777777" w:rsidR="00797DF7" w:rsidRDefault="00B70313">
            <w:pPr>
              <w:tabs>
                <w:tab w:val="right" w:pos="851"/>
              </w:tabs>
              <w:ind w:firstLine="709"/>
              <w:jc w:val="center"/>
              <w:rPr>
                <w:sz w:val="24"/>
                <w:szCs w:val="24"/>
              </w:rPr>
            </w:pPr>
            <w:r>
              <w:rPr>
                <w:b/>
                <w:sz w:val="24"/>
              </w:rPr>
              <w:br/>
              <w:t>100</w:t>
            </w:r>
          </w:p>
        </w:tc>
        <w:tc>
          <w:tcPr>
            <w:tcW w:w="677" w:type="pct"/>
            <w:shd w:val="clear" w:color="auto" w:fill="auto"/>
          </w:tcPr>
          <w:p w14:paraId="6C6F464F" w14:textId="77777777" w:rsidR="00797DF7" w:rsidRDefault="00B70313">
            <w:pPr>
              <w:tabs>
                <w:tab w:val="right" w:pos="851"/>
              </w:tabs>
              <w:ind w:firstLine="709"/>
              <w:jc w:val="center"/>
              <w:rPr>
                <w:sz w:val="24"/>
                <w:szCs w:val="24"/>
              </w:rPr>
            </w:pPr>
            <w:r>
              <w:rPr>
                <w:b/>
                <w:sz w:val="24"/>
              </w:rPr>
              <w:br/>
              <w:t>54</w:t>
            </w:r>
          </w:p>
        </w:tc>
        <w:tc>
          <w:tcPr>
            <w:tcW w:w="1004" w:type="pct"/>
            <w:shd w:val="clear" w:color="auto" w:fill="auto"/>
          </w:tcPr>
          <w:p w14:paraId="03E9432F" w14:textId="77777777" w:rsidR="00797DF7" w:rsidRDefault="00797DF7">
            <w:pPr>
              <w:tabs>
                <w:tab w:val="right" w:pos="851"/>
              </w:tabs>
              <w:ind w:firstLine="709"/>
              <w:jc w:val="both"/>
              <w:rPr>
                <w:sz w:val="24"/>
                <w:szCs w:val="24"/>
              </w:rPr>
            </w:pPr>
          </w:p>
        </w:tc>
      </w:tr>
    </w:tbl>
    <w:p w14:paraId="22DFADC3" w14:textId="77777777" w:rsidR="00797DF7" w:rsidRDefault="00B70313">
      <w:pPr>
        <w:pStyle w:val="af8"/>
        <w:tabs>
          <w:tab w:val="left" w:pos="1650"/>
        </w:tabs>
        <w:ind w:firstLine="709"/>
        <w:jc w:val="left"/>
      </w:pPr>
      <w:r>
        <w:t xml:space="preserve">   5.3. Содержание семинаров, практических</w:t>
      </w:r>
      <w:r>
        <w:rPr>
          <w:spacing w:val="-1"/>
        </w:rPr>
        <w:t xml:space="preserve"> </w:t>
      </w:r>
      <w:r>
        <w:t>занятий</w:t>
      </w:r>
    </w:p>
    <w:p w14:paraId="7A19D772" w14:textId="77777777" w:rsidR="00797DF7" w:rsidRDefault="00B70313">
      <w:pPr>
        <w:spacing w:before="227"/>
        <w:ind w:right="713"/>
        <w:jc w:val="right"/>
        <w:rPr>
          <w:sz w:val="28"/>
          <w:szCs w:val="28"/>
        </w:rPr>
      </w:pPr>
      <w:r>
        <w:rPr>
          <w:sz w:val="28"/>
          <w:szCs w:val="28"/>
        </w:rPr>
        <w:t>Таблица 3</w:t>
      </w:r>
    </w:p>
    <w:p w14:paraId="4C6B26CD" w14:textId="77777777" w:rsidR="00797DF7" w:rsidRDefault="00797DF7">
      <w:pPr>
        <w:pStyle w:val="a5"/>
        <w:spacing w:before="2"/>
        <w:rPr>
          <w:b/>
          <w:sz w:val="16"/>
        </w:rPr>
      </w:pPr>
    </w:p>
    <w:tbl>
      <w:tblPr>
        <w:tblStyle w:val="TableNormal11"/>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9"/>
        <w:gridCol w:w="6016"/>
        <w:gridCol w:w="2584"/>
      </w:tblGrid>
      <w:tr w:rsidR="00797DF7" w14:paraId="72D85C59" w14:textId="77777777">
        <w:trPr>
          <w:trHeight w:val="827"/>
        </w:trPr>
        <w:tc>
          <w:tcPr>
            <w:tcW w:w="1839" w:type="dxa"/>
          </w:tcPr>
          <w:p w14:paraId="45BC6003" w14:textId="77777777" w:rsidR="00797DF7" w:rsidRDefault="00B70313">
            <w:pPr>
              <w:pStyle w:val="TableParagraph"/>
              <w:spacing w:line="276" w:lineRule="exact"/>
              <w:ind w:right="111"/>
              <w:jc w:val="both"/>
              <w:rPr>
                <w:b/>
                <w:sz w:val="24"/>
              </w:rPr>
            </w:pPr>
            <w:r>
              <w:rPr>
                <w:b/>
                <w:sz w:val="24"/>
              </w:rPr>
              <w:t>Наименование тем (разделов) дисциплины</w:t>
            </w:r>
          </w:p>
        </w:tc>
        <w:tc>
          <w:tcPr>
            <w:tcW w:w="6016" w:type="dxa"/>
          </w:tcPr>
          <w:p w14:paraId="66BC2F40" w14:textId="77777777" w:rsidR="00797DF7" w:rsidRDefault="00B70313">
            <w:pPr>
              <w:pStyle w:val="TableParagraph"/>
              <w:ind w:left="141" w:right="118"/>
              <w:jc w:val="center"/>
              <w:rPr>
                <w:b/>
                <w:sz w:val="24"/>
              </w:rPr>
            </w:pPr>
            <w:r>
              <w:rPr>
                <w:b/>
                <w:sz w:val="24"/>
              </w:rPr>
              <w:t xml:space="preserve">Перечень вопросов для обсуждения на семинарских, практических занятиях, </w:t>
            </w:r>
            <w:r>
              <w:rPr>
                <w:b/>
                <w:sz w:val="24"/>
                <w:szCs w:val="24"/>
              </w:rPr>
              <w:t>рекомендуемые источники из разделов 8,9</w:t>
            </w:r>
          </w:p>
        </w:tc>
        <w:tc>
          <w:tcPr>
            <w:tcW w:w="2584" w:type="dxa"/>
          </w:tcPr>
          <w:p w14:paraId="5C6D941F" w14:textId="77777777" w:rsidR="00797DF7" w:rsidRDefault="00B70313">
            <w:pPr>
              <w:pStyle w:val="TableParagraph"/>
              <w:ind w:right="314"/>
              <w:rPr>
                <w:b/>
                <w:sz w:val="24"/>
              </w:rPr>
            </w:pPr>
            <w:r>
              <w:rPr>
                <w:b/>
                <w:sz w:val="24"/>
              </w:rPr>
              <w:t>Формы проведения занятий</w:t>
            </w:r>
          </w:p>
        </w:tc>
      </w:tr>
      <w:tr w:rsidR="00797DF7" w14:paraId="5EC3B677" w14:textId="77777777">
        <w:trPr>
          <w:trHeight w:val="2208"/>
        </w:trPr>
        <w:tc>
          <w:tcPr>
            <w:tcW w:w="1839" w:type="dxa"/>
          </w:tcPr>
          <w:p w14:paraId="715BC288" w14:textId="77777777" w:rsidR="00797DF7" w:rsidRDefault="00B70313">
            <w:pPr>
              <w:pStyle w:val="TableParagraph"/>
              <w:tabs>
                <w:tab w:val="left" w:pos="982"/>
                <w:tab w:val="left" w:pos="983"/>
              </w:tabs>
              <w:spacing w:before="262"/>
              <w:ind w:left="0"/>
              <w:rPr>
                <w:sz w:val="24"/>
                <w:szCs w:val="24"/>
              </w:rPr>
            </w:pPr>
            <w:r>
              <w:rPr>
                <w:sz w:val="24"/>
              </w:rPr>
              <w:t xml:space="preserve">1. </w:t>
            </w:r>
            <w:r>
              <w:rPr>
                <w:sz w:val="24"/>
                <w:szCs w:val="24"/>
              </w:rPr>
              <w:t>Деньги</w:t>
            </w:r>
          </w:p>
        </w:tc>
        <w:tc>
          <w:tcPr>
            <w:tcW w:w="6016" w:type="dxa"/>
          </w:tcPr>
          <w:p w14:paraId="6842D384" w14:textId="77777777" w:rsidR="00797DF7" w:rsidRDefault="00B70313">
            <w:pPr>
              <w:pStyle w:val="TableParagraph"/>
              <w:ind w:right="162"/>
              <w:rPr>
                <w:sz w:val="24"/>
              </w:rPr>
            </w:pPr>
            <w:r>
              <w:rPr>
                <w:sz w:val="24"/>
              </w:rPr>
              <w:t>История возникновения денег. Понятие форм и видов денег. Функции денег. Экономические циклы. Инфляция, дефляция.</w:t>
            </w:r>
            <w:r>
              <w:rPr>
                <w:sz w:val="24"/>
              </w:rPr>
              <w:br/>
            </w:r>
            <w:r>
              <w:rPr>
                <w:b/>
                <w:sz w:val="24"/>
              </w:rPr>
              <w:t>Рекомендуемые источники:</w:t>
            </w:r>
            <w:r>
              <w:rPr>
                <w:sz w:val="24"/>
              </w:rPr>
              <w:t xml:space="preserve"> </w:t>
            </w:r>
          </w:p>
          <w:p w14:paraId="66B94F62" w14:textId="77777777" w:rsidR="00797DF7" w:rsidRDefault="00B70313">
            <w:pPr>
              <w:pStyle w:val="TableParagraph"/>
              <w:spacing w:line="275" w:lineRule="exact"/>
              <w:rPr>
                <w:sz w:val="24"/>
              </w:rPr>
            </w:pPr>
            <w:r>
              <w:rPr>
                <w:b/>
                <w:sz w:val="24"/>
              </w:rPr>
              <w:t xml:space="preserve">Немецкий язык: </w:t>
            </w:r>
            <w:r>
              <w:rPr>
                <w:sz w:val="24"/>
              </w:rPr>
              <w:t>8.1, 8.2, 8.3, 8.4, 9.2, 9.3</w:t>
            </w:r>
          </w:p>
          <w:p w14:paraId="6E275A09" w14:textId="77777777" w:rsidR="00797DF7" w:rsidRDefault="00B70313">
            <w:pPr>
              <w:pStyle w:val="TableParagraph"/>
              <w:spacing w:line="275" w:lineRule="exact"/>
              <w:rPr>
                <w:sz w:val="24"/>
              </w:rPr>
            </w:pPr>
            <w:r>
              <w:rPr>
                <w:b/>
                <w:sz w:val="24"/>
              </w:rPr>
              <w:t xml:space="preserve">Французский язык: </w:t>
            </w:r>
            <w:r>
              <w:rPr>
                <w:sz w:val="24"/>
              </w:rPr>
              <w:t>8.1, 8.2, 8.3.1, 8.3.2, 9.10, 9.6</w:t>
            </w:r>
          </w:p>
          <w:p w14:paraId="76B5F9A3" w14:textId="77777777" w:rsidR="00797DF7" w:rsidRDefault="00B70313">
            <w:pPr>
              <w:pStyle w:val="TableParagraph"/>
              <w:rPr>
                <w:sz w:val="24"/>
              </w:rPr>
            </w:pPr>
            <w:r>
              <w:rPr>
                <w:b/>
                <w:sz w:val="24"/>
              </w:rPr>
              <w:t xml:space="preserve">Испанский язык: </w:t>
            </w:r>
            <w:r>
              <w:rPr>
                <w:sz w:val="24"/>
              </w:rPr>
              <w:t>8.1, 8.2,</w:t>
            </w:r>
            <w:r>
              <w:rPr>
                <w:spacing w:val="-3"/>
                <w:sz w:val="24"/>
              </w:rPr>
              <w:t xml:space="preserve"> </w:t>
            </w:r>
            <w:r>
              <w:rPr>
                <w:sz w:val="24"/>
              </w:rPr>
              <w:t>8.3, 9.2, 9.6</w:t>
            </w:r>
          </w:p>
          <w:p w14:paraId="3E36D17C" w14:textId="77777777" w:rsidR="00797DF7" w:rsidRDefault="00B70313">
            <w:pPr>
              <w:pStyle w:val="TableParagraph"/>
              <w:rPr>
                <w:sz w:val="24"/>
              </w:rPr>
            </w:pPr>
            <w:r>
              <w:rPr>
                <w:b/>
                <w:sz w:val="24"/>
              </w:rPr>
              <w:t xml:space="preserve">Китайский язык: </w:t>
            </w:r>
            <w:r>
              <w:rPr>
                <w:sz w:val="24"/>
              </w:rPr>
              <w:t>8.1, 8.3,</w:t>
            </w:r>
            <w:r>
              <w:rPr>
                <w:spacing w:val="-7"/>
                <w:sz w:val="24"/>
              </w:rPr>
              <w:t xml:space="preserve"> </w:t>
            </w:r>
            <w:r>
              <w:rPr>
                <w:sz w:val="24"/>
              </w:rPr>
              <w:t>8.4, 9.10, 9.3</w:t>
            </w:r>
          </w:p>
        </w:tc>
        <w:tc>
          <w:tcPr>
            <w:tcW w:w="2584" w:type="dxa"/>
          </w:tcPr>
          <w:p w14:paraId="580F51D8" w14:textId="77777777" w:rsidR="00797DF7" w:rsidRDefault="00B70313">
            <w:pPr>
              <w:pStyle w:val="TableParagraph"/>
              <w:spacing w:before="1" w:line="237" w:lineRule="auto"/>
              <w:ind w:right="135"/>
              <w:rPr>
                <w:sz w:val="24"/>
              </w:rPr>
            </w:pPr>
            <w:r>
              <w:rPr>
                <w:b/>
                <w:sz w:val="24"/>
              </w:rPr>
              <w:t xml:space="preserve">Семинары: </w:t>
            </w:r>
            <w:r>
              <w:rPr>
                <w:sz w:val="24"/>
              </w:rPr>
              <w:t>Чередование фронтальной, групповой, индивидуальной форм обучения ИЯ.</w:t>
            </w:r>
          </w:p>
        </w:tc>
      </w:tr>
      <w:tr w:rsidR="00797DF7" w14:paraId="6F26B28D" w14:textId="77777777">
        <w:trPr>
          <w:trHeight w:val="2759"/>
        </w:trPr>
        <w:tc>
          <w:tcPr>
            <w:tcW w:w="1839" w:type="dxa"/>
          </w:tcPr>
          <w:p w14:paraId="153BDBC2" w14:textId="77777777" w:rsidR="00797DF7" w:rsidRDefault="00B70313">
            <w:pPr>
              <w:pStyle w:val="TableParagraph"/>
              <w:ind w:right="155"/>
              <w:rPr>
                <w:sz w:val="24"/>
              </w:rPr>
            </w:pPr>
            <w:r>
              <w:rPr>
                <w:sz w:val="24"/>
              </w:rPr>
              <w:t>2. Рынок, виды рынков</w:t>
            </w:r>
          </w:p>
        </w:tc>
        <w:tc>
          <w:tcPr>
            <w:tcW w:w="6016" w:type="dxa"/>
          </w:tcPr>
          <w:p w14:paraId="346A63DD" w14:textId="77777777" w:rsidR="00797DF7" w:rsidRDefault="00B70313">
            <w:pPr>
              <w:pStyle w:val="TableParagraph"/>
              <w:ind w:right="162"/>
              <w:rPr>
                <w:sz w:val="24"/>
              </w:rPr>
            </w:pPr>
            <w:r>
              <w:rPr>
                <w:sz w:val="24"/>
              </w:rPr>
              <w:t xml:space="preserve">Понятие и виды рынков. Сегментирование рынка в маркетинге. Рынок и субъекты маркетинговой среды (конкуренты) </w:t>
            </w:r>
            <w:r>
              <w:rPr>
                <w:sz w:val="24"/>
              </w:rPr>
              <w:br/>
            </w:r>
            <w:r>
              <w:rPr>
                <w:b/>
                <w:sz w:val="24"/>
              </w:rPr>
              <w:t>Рекомендуемые источники:</w:t>
            </w:r>
          </w:p>
          <w:p w14:paraId="7085EC93" w14:textId="77777777" w:rsidR="00797DF7" w:rsidRDefault="00B70313">
            <w:pPr>
              <w:pStyle w:val="TableParagraph"/>
              <w:rPr>
                <w:sz w:val="24"/>
              </w:rPr>
            </w:pPr>
            <w:r>
              <w:rPr>
                <w:b/>
                <w:sz w:val="24"/>
              </w:rPr>
              <w:t xml:space="preserve">Немецкий язык: </w:t>
            </w:r>
            <w:r>
              <w:rPr>
                <w:sz w:val="24"/>
              </w:rPr>
              <w:t>8.1, 8.2, 8.3, 8.4, 9.2, 9.6</w:t>
            </w:r>
          </w:p>
          <w:p w14:paraId="5CD1B4B1" w14:textId="77777777" w:rsidR="00797DF7" w:rsidRDefault="00B70313">
            <w:pPr>
              <w:pStyle w:val="TableParagraph"/>
              <w:rPr>
                <w:sz w:val="24"/>
              </w:rPr>
            </w:pPr>
            <w:r>
              <w:rPr>
                <w:b/>
                <w:sz w:val="24"/>
              </w:rPr>
              <w:t xml:space="preserve">Французский язык: </w:t>
            </w:r>
            <w:r>
              <w:rPr>
                <w:sz w:val="24"/>
              </w:rPr>
              <w:t>8.1, 8.2, 8.3.1, 8.3.2, 9.10, 9.6</w:t>
            </w:r>
          </w:p>
          <w:p w14:paraId="740DDCB7" w14:textId="77777777" w:rsidR="00797DF7" w:rsidRDefault="00B70313">
            <w:pPr>
              <w:pStyle w:val="TableParagraph"/>
              <w:rPr>
                <w:sz w:val="24"/>
              </w:rPr>
            </w:pPr>
            <w:r>
              <w:rPr>
                <w:b/>
                <w:sz w:val="24"/>
              </w:rPr>
              <w:t xml:space="preserve">Испанский язык: </w:t>
            </w:r>
            <w:r>
              <w:rPr>
                <w:sz w:val="24"/>
              </w:rPr>
              <w:t>8.1, 8.2,</w:t>
            </w:r>
            <w:r>
              <w:rPr>
                <w:spacing w:val="-3"/>
                <w:sz w:val="24"/>
              </w:rPr>
              <w:t xml:space="preserve"> </w:t>
            </w:r>
            <w:r>
              <w:rPr>
                <w:sz w:val="24"/>
              </w:rPr>
              <w:t>8.3, 9.3, 9.6</w:t>
            </w:r>
          </w:p>
          <w:p w14:paraId="52D94055" w14:textId="77777777" w:rsidR="00797DF7" w:rsidRDefault="00B70313">
            <w:pPr>
              <w:pStyle w:val="TableParagraph"/>
              <w:ind w:right="244"/>
              <w:rPr>
                <w:sz w:val="24"/>
                <w:lang w:val="de-DE"/>
              </w:rPr>
            </w:pPr>
            <w:r>
              <w:rPr>
                <w:b/>
                <w:sz w:val="24"/>
              </w:rPr>
              <w:t xml:space="preserve">Китайский язык: </w:t>
            </w:r>
            <w:r>
              <w:rPr>
                <w:sz w:val="24"/>
              </w:rPr>
              <w:t>8.1, 8.3,</w:t>
            </w:r>
            <w:r>
              <w:rPr>
                <w:spacing w:val="-7"/>
                <w:sz w:val="24"/>
              </w:rPr>
              <w:t xml:space="preserve"> </w:t>
            </w:r>
            <w:r>
              <w:rPr>
                <w:sz w:val="24"/>
              </w:rPr>
              <w:t>8.4, 9.1</w:t>
            </w:r>
            <w:r>
              <w:rPr>
                <w:sz w:val="24"/>
                <w:lang w:val="de-DE"/>
              </w:rPr>
              <w:t>0</w:t>
            </w:r>
            <w:r>
              <w:rPr>
                <w:sz w:val="24"/>
              </w:rPr>
              <w:t>, 9.</w:t>
            </w:r>
            <w:r>
              <w:rPr>
                <w:sz w:val="24"/>
                <w:lang w:val="de-DE"/>
              </w:rPr>
              <w:t>5</w:t>
            </w:r>
          </w:p>
        </w:tc>
        <w:tc>
          <w:tcPr>
            <w:tcW w:w="2584" w:type="dxa"/>
          </w:tcPr>
          <w:p w14:paraId="7385CD6D" w14:textId="77777777" w:rsidR="00797DF7" w:rsidRDefault="00B70313">
            <w:pPr>
              <w:pStyle w:val="TableParagraph"/>
              <w:ind w:right="135"/>
              <w:rPr>
                <w:b/>
                <w:sz w:val="24"/>
              </w:rPr>
            </w:pPr>
            <w:r>
              <w:rPr>
                <w:b/>
                <w:sz w:val="24"/>
              </w:rPr>
              <w:t xml:space="preserve">Семинары: </w:t>
            </w:r>
            <w:r>
              <w:rPr>
                <w:sz w:val="24"/>
              </w:rPr>
              <w:t>Чередование фронтальной, групповой, индивидуальной форм обучения ИЯ.</w:t>
            </w:r>
          </w:p>
        </w:tc>
      </w:tr>
      <w:tr w:rsidR="00797DF7" w14:paraId="7C9A7B91" w14:textId="77777777">
        <w:trPr>
          <w:trHeight w:val="2759"/>
        </w:trPr>
        <w:tc>
          <w:tcPr>
            <w:tcW w:w="1839" w:type="dxa"/>
          </w:tcPr>
          <w:p w14:paraId="3A9CB10D" w14:textId="77777777" w:rsidR="00797DF7" w:rsidRDefault="00B70313">
            <w:pPr>
              <w:pStyle w:val="TableParagraph"/>
              <w:ind w:right="155"/>
              <w:rPr>
                <w:sz w:val="24"/>
              </w:rPr>
            </w:pPr>
            <w:r>
              <w:rPr>
                <w:sz w:val="24"/>
              </w:rPr>
              <w:t>3. Кредит. Формы и виды кредита</w:t>
            </w:r>
          </w:p>
        </w:tc>
        <w:tc>
          <w:tcPr>
            <w:tcW w:w="6016" w:type="dxa"/>
          </w:tcPr>
          <w:p w14:paraId="284113DE" w14:textId="77777777" w:rsidR="00797DF7" w:rsidRDefault="00B70313">
            <w:pPr>
              <w:pStyle w:val="TableParagraph"/>
              <w:ind w:right="244"/>
              <w:rPr>
                <w:sz w:val="24"/>
              </w:rPr>
            </w:pPr>
            <w:r>
              <w:rPr>
                <w:sz w:val="24"/>
              </w:rPr>
              <w:t>Долг и ссуда. Гарантии ссуды. Процентная ставка Виды кредита: ипотечный кредит, автокредит, потребительский кредит, объединение кредитов в один.</w:t>
            </w:r>
            <w:r>
              <w:rPr>
                <w:sz w:val="24"/>
              </w:rPr>
              <w:br/>
            </w:r>
            <w:r>
              <w:rPr>
                <w:b/>
                <w:sz w:val="24"/>
              </w:rPr>
              <w:t>Рекомендуемые источники:</w:t>
            </w:r>
          </w:p>
          <w:p w14:paraId="63A404D0" w14:textId="77777777" w:rsidR="00797DF7" w:rsidRDefault="00B70313">
            <w:pPr>
              <w:pStyle w:val="TableParagraph"/>
              <w:rPr>
                <w:sz w:val="24"/>
              </w:rPr>
            </w:pPr>
            <w:r>
              <w:rPr>
                <w:b/>
                <w:sz w:val="24"/>
              </w:rPr>
              <w:t xml:space="preserve">Немецкий язык: </w:t>
            </w:r>
            <w:r>
              <w:rPr>
                <w:sz w:val="24"/>
              </w:rPr>
              <w:t>8.1, 8.2, 8.3, 8.4, 9.10, 9.6</w:t>
            </w:r>
          </w:p>
          <w:p w14:paraId="26597F3F" w14:textId="77777777" w:rsidR="00797DF7" w:rsidRDefault="00B70313">
            <w:pPr>
              <w:pStyle w:val="TableParagraph"/>
              <w:rPr>
                <w:sz w:val="24"/>
              </w:rPr>
            </w:pPr>
            <w:r>
              <w:rPr>
                <w:b/>
                <w:sz w:val="24"/>
              </w:rPr>
              <w:t xml:space="preserve">Французский язык: </w:t>
            </w:r>
            <w:r>
              <w:rPr>
                <w:sz w:val="24"/>
              </w:rPr>
              <w:t>8.1, 8.2, 8.3.1, 8.3.2, 9.5, 9.6</w:t>
            </w:r>
          </w:p>
          <w:p w14:paraId="52736C00" w14:textId="77777777" w:rsidR="00797DF7" w:rsidRDefault="00B70313">
            <w:pPr>
              <w:pStyle w:val="TableParagraph"/>
              <w:rPr>
                <w:sz w:val="24"/>
              </w:rPr>
            </w:pPr>
            <w:r>
              <w:rPr>
                <w:b/>
                <w:sz w:val="24"/>
              </w:rPr>
              <w:t xml:space="preserve">Испанский язык: </w:t>
            </w:r>
            <w:r>
              <w:rPr>
                <w:sz w:val="24"/>
              </w:rPr>
              <w:t>8.1, 8.2,</w:t>
            </w:r>
            <w:r>
              <w:rPr>
                <w:spacing w:val="-3"/>
                <w:sz w:val="24"/>
              </w:rPr>
              <w:t xml:space="preserve"> </w:t>
            </w:r>
            <w:r>
              <w:rPr>
                <w:sz w:val="24"/>
              </w:rPr>
              <w:t>8.3, 9.10, 9.4</w:t>
            </w:r>
          </w:p>
          <w:p w14:paraId="31032D38" w14:textId="77777777" w:rsidR="00797DF7" w:rsidRDefault="00B70313">
            <w:pPr>
              <w:pStyle w:val="TableParagraph"/>
              <w:rPr>
                <w:sz w:val="24"/>
              </w:rPr>
            </w:pPr>
            <w:r>
              <w:rPr>
                <w:b/>
                <w:sz w:val="24"/>
              </w:rPr>
              <w:t xml:space="preserve">Китайский язык: </w:t>
            </w:r>
            <w:r>
              <w:rPr>
                <w:sz w:val="24"/>
              </w:rPr>
              <w:t>8.1, 8.3,</w:t>
            </w:r>
            <w:r>
              <w:rPr>
                <w:spacing w:val="-7"/>
                <w:sz w:val="24"/>
              </w:rPr>
              <w:t xml:space="preserve"> </w:t>
            </w:r>
            <w:r>
              <w:rPr>
                <w:sz w:val="24"/>
              </w:rPr>
              <w:t>8.4, 9.2</w:t>
            </w:r>
          </w:p>
        </w:tc>
        <w:tc>
          <w:tcPr>
            <w:tcW w:w="2584" w:type="dxa"/>
          </w:tcPr>
          <w:p w14:paraId="61EA826D" w14:textId="77777777" w:rsidR="00797DF7" w:rsidRDefault="00B70313">
            <w:pPr>
              <w:pStyle w:val="TableParagraph"/>
              <w:ind w:right="135"/>
              <w:rPr>
                <w:sz w:val="24"/>
              </w:rPr>
            </w:pPr>
            <w:r>
              <w:rPr>
                <w:b/>
                <w:sz w:val="24"/>
              </w:rPr>
              <w:t xml:space="preserve">Семинары: </w:t>
            </w:r>
            <w:r>
              <w:rPr>
                <w:sz w:val="24"/>
              </w:rPr>
              <w:t>Чередование фронтальной, групповой, индивидуальной форм обучения ИЯ.</w:t>
            </w:r>
          </w:p>
        </w:tc>
      </w:tr>
    </w:tbl>
    <w:p w14:paraId="4D836010" w14:textId="77777777" w:rsidR="00797DF7" w:rsidRDefault="00B70313">
      <w:pPr>
        <w:pStyle w:val="af8"/>
        <w:ind w:firstLine="709"/>
        <w:jc w:val="left"/>
        <w:rPr>
          <w:szCs w:val="28"/>
        </w:rPr>
      </w:pPr>
      <w:r>
        <w:rPr>
          <w:color w:val="C00000"/>
          <w:szCs w:val="28"/>
        </w:rPr>
        <w:br/>
      </w:r>
    </w:p>
    <w:p w14:paraId="44091F5A" w14:textId="77777777" w:rsidR="00797DF7" w:rsidRDefault="00B70313">
      <w:pPr>
        <w:spacing w:line="259" w:lineRule="auto"/>
        <w:rPr>
          <w:b/>
          <w:sz w:val="28"/>
        </w:rPr>
      </w:pPr>
      <w:r>
        <w:rPr>
          <w:b/>
          <w:sz w:val="28"/>
        </w:rPr>
        <w:t>6. Перечень учебно-методического обеспечения для самостоятельной работы обучающихся по дисциплине</w:t>
      </w:r>
    </w:p>
    <w:p w14:paraId="2D049BDC" w14:textId="77777777" w:rsidR="00797DF7" w:rsidRDefault="00B70313">
      <w:pPr>
        <w:rPr>
          <w:sz w:val="28"/>
        </w:rPr>
      </w:pPr>
      <w:r>
        <w:rPr>
          <w:b/>
          <w:sz w:val="28"/>
        </w:rPr>
        <w:t>6.1. Перечень вопросов, отводимых на самостоятельное освоение дисциплины, формы внеаудиторной самостоятельной работы</w:t>
      </w:r>
    </w:p>
    <w:p w14:paraId="24DC0A6F" w14:textId="77777777" w:rsidR="00797DF7" w:rsidRDefault="00B70313">
      <w:pPr>
        <w:rPr>
          <w:sz w:val="28"/>
          <w:szCs w:val="28"/>
        </w:rPr>
      </w:pPr>
      <w:r>
        <w:rPr>
          <w:sz w:val="28"/>
          <w:szCs w:val="28"/>
        </w:rPr>
        <w:lastRenderedPageBreak/>
        <w:t xml:space="preserve">Таблица 4                                           </w:t>
      </w:r>
    </w:p>
    <w:tbl>
      <w:tblPr>
        <w:tblStyle w:val="TableNormal11"/>
        <w:tblW w:w="10206"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79"/>
        <w:gridCol w:w="3856"/>
        <w:gridCol w:w="3571"/>
      </w:tblGrid>
      <w:tr w:rsidR="00797DF7" w14:paraId="7CC7674E" w14:textId="77777777">
        <w:trPr>
          <w:trHeight w:val="571"/>
        </w:trPr>
        <w:tc>
          <w:tcPr>
            <w:tcW w:w="2779" w:type="dxa"/>
            <w:tcBorders>
              <w:right w:val="single" w:sz="6" w:space="0" w:color="000000"/>
            </w:tcBorders>
          </w:tcPr>
          <w:p w14:paraId="2889110D" w14:textId="77777777" w:rsidR="00797DF7" w:rsidRDefault="00B70313">
            <w:pPr>
              <w:pStyle w:val="TableParagraph"/>
              <w:tabs>
                <w:tab w:val="left" w:pos="2578"/>
              </w:tabs>
              <w:spacing w:line="273" w:lineRule="exact"/>
              <w:jc w:val="center"/>
              <w:rPr>
                <w:b/>
                <w:sz w:val="24"/>
              </w:rPr>
            </w:pPr>
            <w:r>
              <w:rPr>
                <w:b/>
                <w:sz w:val="24"/>
              </w:rPr>
              <w:t>Наименование тем</w:t>
            </w:r>
          </w:p>
          <w:p w14:paraId="2D5FF990" w14:textId="77777777" w:rsidR="00797DF7" w:rsidRDefault="00B70313">
            <w:pPr>
              <w:pStyle w:val="TableParagraph"/>
              <w:spacing w:line="259" w:lineRule="exact"/>
              <w:jc w:val="center"/>
              <w:rPr>
                <w:b/>
                <w:sz w:val="24"/>
              </w:rPr>
            </w:pPr>
            <w:r>
              <w:rPr>
                <w:b/>
                <w:sz w:val="24"/>
              </w:rPr>
              <w:t>(разделов) дисциплины</w:t>
            </w:r>
          </w:p>
        </w:tc>
        <w:tc>
          <w:tcPr>
            <w:tcW w:w="3856" w:type="dxa"/>
            <w:tcBorders>
              <w:left w:val="single" w:sz="6" w:space="0" w:color="000000"/>
            </w:tcBorders>
          </w:tcPr>
          <w:p w14:paraId="55F5DAFC" w14:textId="77777777" w:rsidR="00797DF7" w:rsidRDefault="00B70313">
            <w:pPr>
              <w:pStyle w:val="TableParagraph"/>
              <w:spacing w:line="273" w:lineRule="exact"/>
              <w:ind w:left="106"/>
              <w:jc w:val="center"/>
              <w:rPr>
                <w:b/>
                <w:sz w:val="24"/>
              </w:rPr>
            </w:pPr>
            <w:r>
              <w:rPr>
                <w:b/>
                <w:sz w:val="24"/>
              </w:rPr>
              <w:t>Перечень вопросов, отводимых на</w:t>
            </w:r>
          </w:p>
          <w:p w14:paraId="53DECEEF" w14:textId="77777777" w:rsidR="00797DF7" w:rsidRDefault="00B70313">
            <w:pPr>
              <w:pStyle w:val="TableParagraph"/>
              <w:spacing w:line="259" w:lineRule="exact"/>
              <w:ind w:left="106"/>
              <w:jc w:val="center"/>
              <w:rPr>
                <w:b/>
                <w:sz w:val="24"/>
              </w:rPr>
            </w:pPr>
            <w:r>
              <w:rPr>
                <w:b/>
                <w:sz w:val="24"/>
              </w:rPr>
              <w:t>самостоятельное освоение</w:t>
            </w:r>
          </w:p>
        </w:tc>
        <w:tc>
          <w:tcPr>
            <w:tcW w:w="3571" w:type="dxa"/>
          </w:tcPr>
          <w:p w14:paraId="25B59B6A" w14:textId="77777777" w:rsidR="00797DF7" w:rsidRDefault="00B70313">
            <w:pPr>
              <w:pStyle w:val="TableParagraph"/>
              <w:tabs>
                <w:tab w:val="left" w:pos="1662"/>
              </w:tabs>
              <w:spacing w:line="273" w:lineRule="exact"/>
              <w:ind w:left="108"/>
              <w:jc w:val="center"/>
              <w:rPr>
                <w:b/>
                <w:sz w:val="24"/>
              </w:rPr>
            </w:pPr>
            <w:r>
              <w:rPr>
                <w:b/>
                <w:sz w:val="24"/>
              </w:rPr>
              <w:t>Формы внеаудиторной</w:t>
            </w:r>
          </w:p>
          <w:p w14:paraId="4317FD43" w14:textId="77777777" w:rsidR="00797DF7" w:rsidRDefault="00B70313">
            <w:pPr>
              <w:pStyle w:val="TableParagraph"/>
              <w:spacing w:line="259" w:lineRule="exact"/>
              <w:ind w:left="108"/>
              <w:jc w:val="center"/>
              <w:rPr>
                <w:b/>
                <w:sz w:val="24"/>
              </w:rPr>
            </w:pPr>
            <w:r>
              <w:rPr>
                <w:b/>
                <w:sz w:val="24"/>
              </w:rPr>
              <w:t>самостоятельной работы</w:t>
            </w:r>
          </w:p>
          <w:p w14:paraId="0A5BBF52" w14:textId="77777777" w:rsidR="00797DF7" w:rsidRDefault="00797DF7">
            <w:pPr>
              <w:pStyle w:val="TableParagraph"/>
              <w:spacing w:line="259" w:lineRule="exact"/>
              <w:ind w:left="108"/>
              <w:rPr>
                <w:b/>
                <w:sz w:val="24"/>
              </w:rPr>
            </w:pPr>
          </w:p>
        </w:tc>
      </w:tr>
      <w:tr w:rsidR="00797DF7" w14:paraId="626C3196" w14:textId="77777777">
        <w:trPr>
          <w:trHeight w:val="2002"/>
        </w:trPr>
        <w:tc>
          <w:tcPr>
            <w:tcW w:w="2779" w:type="dxa"/>
            <w:tcBorders>
              <w:right w:val="single" w:sz="6" w:space="0" w:color="000000"/>
            </w:tcBorders>
          </w:tcPr>
          <w:p w14:paraId="08D31639" w14:textId="77777777" w:rsidR="00797DF7" w:rsidRDefault="00B70313">
            <w:pPr>
              <w:pStyle w:val="TableParagraph"/>
              <w:tabs>
                <w:tab w:val="left" w:pos="729"/>
                <w:tab w:val="left" w:pos="1852"/>
              </w:tabs>
              <w:spacing w:line="268" w:lineRule="exact"/>
              <w:rPr>
                <w:sz w:val="24"/>
              </w:rPr>
            </w:pPr>
            <w:r>
              <w:rPr>
                <w:sz w:val="24"/>
              </w:rPr>
              <w:t>1.</w:t>
            </w:r>
            <w:r>
              <w:rPr>
                <w:sz w:val="24"/>
              </w:rPr>
              <w:tab/>
              <w:t>Деньги</w:t>
            </w:r>
          </w:p>
          <w:p w14:paraId="250837FD" w14:textId="77777777" w:rsidR="00797DF7" w:rsidRDefault="00797DF7">
            <w:pPr>
              <w:pStyle w:val="TableParagraph"/>
              <w:ind w:right="95"/>
              <w:jc w:val="both"/>
              <w:rPr>
                <w:sz w:val="24"/>
              </w:rPr>
            </w:pPr>
          </w:p>
        </w:tc>
        <w:tc>
          <w:tcPr>
            <w:tcW w:w="3856" w:type="dxa"/>
            <w:tcBorders>
              <w:left w:val="single" w:sz="6" w:space="0" w:color="000000"/>
            </w:tcBorders>
          </w:tcPr>
          <w:p w14:paraId="4758AFFD" w14:textId="77777777" w:rsidR="00797DF7" w:rsidRDefault="00B70313">
            <w:pPr>
              <w:pStyle w:val="TableParagraph"/>
              <w:spacing w:line="268" w:lineRule="exact"/>
              <w:ind w:left="106"/>
              <w:rPr>
                <w:sz w:val="24"/>
              </w:rPr>
            </w:pPr>
            <w:r>
              <w:rPr>
                <w:sz w:val="24"/>
              </w:rPr>
              <w:t>Современные виды денег. Виртуальная форма денег. Криптовалюта</w:t>
            </w:r>
          </w:p>
        </w:tc>
        <w:tc>
          <w:tcPr>
            <w:tcW w:w="3571" w:type="dxa"/>
            <w:tcBorders>
              <w:top w:val="nil"/>
              <w:bottom w:val="nil"/>
            </w:tcBorders>
          </w:tcPr>
          <w:p w14:paraId="306456E6" w14:textId="77777777" w:rsidR="00797DF7" w:rsidRDefault="00B70313">
            <w:pPr>
              <w:pStyle w:val="TableParagraph"/>
              <w:ind w:left="108" w:right="1077"/>
              <w:rPr>
                <w:sz w:val="24"/>
              </w:rPr>
            </w:pPr>
            <w:r>
              <w:rPr>
                <w:sz w:val="24"/>
              </w:rPr>
              <w:t>1.Обязательная самостоятельная работа студентов под</w:t>
            </w:r>
          </w:p>
          <w:p w14:paraId="1466952B" w14:textId="77777777" w:rsidR="00797DF7" w:rsidRDefault="00B70313">
            <w:pPr>
              <w:pStyle w:val="TableParagraph"/>
              <w:ind w:left="108"/>
              <w:rPr>
                <w:sz w:val="24"/>
              </w:rPr>
            </w:pPr>
            <w:r>
              <w:rPr>
                <w:sz w:val="24"/>
              </w:rPr>
              <w:t>руководством преподавателя:</w:t>
            </w:r>
          </w:p>
          <w:p w14:paraId="3E753D68" w14:textId="77777777" w:rsidR="00797DF7" w:rsidRDefault="00B70313">
            <w:pPr>
              <w:pStyle w:val="TableParagraph"/>
              <w:numPr>
                <w:ilvl w:val="0"/>
                <w:numId w:val="7"/>
              </w:numPr>
              <w:tabs>
                <w:tab w:val="left" w:pos="471"/>
                <w:tab w:val="left" w:pos="2430"/>
                <w:tab w:val="left" w:pos="3190"/>
              </w:tabs>
              <w:spacing w:before="5" w:line="237" w:lineRule="auto"/>
              <w:ind w:right="95"/>
              <w:jc w:val="both"/>
              <w:rPr>
                <w:sz w:val="24"/>
              </w:rPr>
            </w:pPr>
            <w:r>
              <w:rPr>
                <w:sz w:val="24"/>
              </w:rPr>
              <w:t>выполнение</w:t>
            </w:r>
            <w:r>
              <w:rPr>
                <w:sz w:val="24"/>
              </w:rPr>
              <w:tab/>
            </w:r>
            <w:r>
              <w:rPr>
                <w:spacing w:val="-3"/>
                <w:sz w:val="24"/>
              </w:rPr>
              <w:t xml:space="preserve">заданий, </w:t>
            </w:r>
            <w:r>
              <w:rPr>
                <w:sz w:val="24"/>
              </w:rPr>
              <w:t>предусмотренных</w:t>
            </w:r>
            <w:r>
              <w:rPr>
                <w:sz w:val="24"/>
              </w:rPr>
              <w:tab/>
            </w:r>
            <w:r>
              <w:rPr>
                <w:sz w:val="24"/>
              </w:rPr>
              <w:tab/>
            </w:r>
            <w:r>
              <w:rPr>
                <w:spacing w:val="-16"/>
                <w:sz w:val="24"/>
              </w:rPr>
              <w:t xml:space="preserve">в </w:t>
            </w:r>
            <w:r>
              <w:rPr>
                <w:sz w:val="24"/>
              </w:rPr>
              <w:t>учебных пособиях;</w:t>
            </w:r>
          </w:p>
          <w:p w14:paraId="32C18DC2" w14:textId="77777777" w:rsidR="00797DF7" w:rsidRDefault="00B70313">
            <w:pPr>
              <w:pStyle w:val="TableParagraph"/>
              <w:numPr>
                <w:ilvl w:val="0"/>
                <w:numId w:val="7"/>
              </w:numPr>
              <w:tabs>
                <w:tab w:val="left" w:pos="471"/>
                <w:tab w:val="left" w:pos="2410"/>
                <w:tab w:val="left" w:pos="3191"/>
              </w:tabs>
              <w:spacing w:before="5"/>
              <w:ind w:right="92"/>
              <w:jc w:val="both"/>
              <w:rPr>
                <w:sz w:val="24"/>
              </w:rPr>
            </w:pPr>
            <w:r>
              <w:rPr>
                <w:sz w:val="24"/>
              </w:rPr>
              <w:t>выполнение</w:t>
            </w:r>
            <w:r>
              <w:rPr>
                <w:sz w:val="24"/>
              </w:rPr>
              <w:tab/>
            </w:r>
            <w:r>
              <w:rPr>
                <w:spacing w:val="-1"/>
                <w:sz w:val="24"/>
              </w:rPr>
              <w:t xml:space="preserve">лексико- </w:t>
            </w:r>
            <w:r>
              <w:rPr>
                <w:sz w:val="24"/>
              </w:rPr>
              <w:t>грамматических заданий, представленных</w:t>
            </w:r>
            <w:r>
              <w:rPr>
                <w:sz w:val="24"/>
              </w:rPr>
              <w:tab/>
            </w:r>
            <w:r>
              <w:rPr>
                <w:sz w:val="24"/>
              </w:rPr>
              <w:tab/>
            </w:r>
            <w:r>
              <w:rPr>
                <w:spacing w:val="-14"/>
                <w:sz w:val="24"/>
              </w:rPr>
              <w:t xml:space="preserve">в </w:t>
            </w:r>
            <w:r>
              <w:rPr>
                <w:sz w:val="24"/>
              </w:rPr>
              <w:t>печатном</w:t>
            </w:r>
            <w:r>
              <w:rPr>
                <w:spacing w:val="-2"/>
                <w:sz w:val="24"/>
              </w:rPr>
              <w:t xml:space="preserve"> </w:t>
            </w:r>
            <w:r>
              <w:rPr>
                <w:sz w:val="24"/>
              </w:rPr>
              <w:t>виде;</w:t>
            </w:r>
          </w:p>
          <w:p w14:paraId="46681030" w14:textId="77777777" w:rsidR="00797DF7" w:rsidRDefault="00B70313">
            <w:pPr>
              <w:pStyle w:val="TableParagraph"/>
              <w:numPr>
                <w:ilvl w:val="0"/>
                <w:numId w:val="7"/>
              </w:numPr>
              <w:tabs>
                <w:tab w:val="left" w:pos="471"/>
              </w:tabs>
              <w:ind w:right="98"/>
              <w:jc w:val="both"/>
              <w:rPr>
                <w:sz w:val="24"/>
              </w:rPr>
            </w:pPr>
            <w:r>
              <w:rPr>
                <w:sz w:val="24"/>
              </w:rPr>
              <w:t>работа с</w:t>
            </w:r>
            <w:r>
              <w:rPr>
                <w:spacing w:val="-25"/>
                <w:sz w:val="24"/>
              </w:rPr>
              <w:t xml:space="preserve"> </w:t>
            </w:r>
            <w:r>
              <w:rPr>
                <w:sz w:val="24"/>
              </w:rPr>
              <w:t>мультимедийными средствами</w:t>
            </w:r>
          </w:p>
          <w:p w14:paraId="2141CA92" w14:textId="77777777" w:rsidR="00797DF7" w:rsidRDefault="00B70313">
            <w:pPr>
              <w:pStyle w:val="TableParagraph"/>
              <w:ind w:left="108"/>
              <w:rPr>
                <w:sz w:val="24"/>
              </w:rPr>
            </w:pPr>
            <w:r>
              <w:rPr>
                <w:sz w:val="24"/>
              </w:rPr>
              <w:t xml:space="preserve">2. Индивидуальная самостоятельная работа студентов под </w:t>
            </w:r>
            <w:r>
              <w:rPr>
                <w:spacing w:val="-3"/>
                <w:sz w:val="24"/>
              </w:rPr>
              <w:t xml:space="preserve">руководством </w:t>
            </w:r>
            <w:r>
              <w:rPr>
                <w:sz w:val="24"/>
              </w:rPr>
              <w:t>преподавателя:</w:t>
            </w:r>
          </w:p>
          <w:p w14:paraId="7405014D" w14:textId="77777777" w:rsidR="00797DF7" w:rsidRDefault="00B70313">
            <w:pPr>
              <w:pStyle w:val="TableParagraph"/>
              <w:numPr>
                <w:ilvl w:val="0"/>
                <w:numId w:val="7"/>
              </w:numPr>
              <w:tabs>
                <w:tab w:val="left" w:pos="470"/>
                <w:tab w:val="left" w:pos="471"/>
              </w:tabs>
              <w:spacing w:before="2"/>
              <w:ind w:right="214"/>
              <w:rPr>
                <w:sz w:val="24"/>
              </w:rPr>
            </w:pPr>
            <w:r>
              <w:rPr>
                <w:sz w:val="24"/>
              </w:rPr>
              <w:t>работа с использованием оригинальных источников (прослушивание аудиоматериала);</w:t>
            </w:r>
          </w:p>
          <w:p w14:paraId="7F0FE500" w14:textId="77777777" w:rsidR="00797DF7" w:rsidRDefault="00B70313">
            <w:pPr>
              <w:pStyle w:val="TableParagraph"/>
              <w:numPr>
                <w:ilvl w:val="0"/>
                <w:numId w:val="7"/>
              </w:numPr>
              <w:tabs>
                <w:tab w:val="left" w:pos="471"/>
              </w:tabs>
              <w:ind w:right="98"/>
              <w:jc w:val="both"/>
              <w:rPr>
                <w:sz w:val="24"/>
              </w:rPr>
            </w:pPr>
            <w:r>
              <w:rPr>
                <w:sz w:val="24"/>
              </w:rPr>
              <w:t xml:space="preserve">подготовка к участию в деловых беседах и </w:t>
            </w:r>
            <w:r>
              <w:rPr>
                <w:spacing w:val="-3"/>
                <w:sz w:val="24"/>
              </w:rPr>
              <w:t xml:space="preserve">ролевых </w:t>
            </w:r>
            <w:r>
              <w:rPr>
                <w:sz w:val="24"/>
              </w:rPr>
              <w:t>играх</w:t>
            </w:r>
          </w:p>
          <w:p w14:paraId="1FD11EEC" w14:textId="77777777" w:rsidR="00797DF7" w:rsidRDefault="00B70313">
            <w:pPr>
              <w:pStyle w:val="TableParagraph"/>
              <w:spacing w:before="1"/>
              <w:ind w:left="0" w:right="774"/>
              <w:jc w:val="both"/>
              <w:rPr>
                <w:sz w:val="24"/>
              </w:rPr>
            </w:pPr>
            <w:r>
              <w:rPr>
                <w:sz w:val="24"/>
              </w:rPr>
              <w:t>3. Внеаудиторная самостоятельная работа:</w:t>
            </w:r>
          </w:p>
          <w:p w14:paraId="349C0932" w14:textId="77777777" w:rsidR="00797DF7" w:rsidRDefault="00B70313">
            <w:pPr>
              <w:pStyle w:val="TableParagraph"/>
              <w:numPr>
                <w:ilvl w:val="0"/>
                <w:numId w:val="8"/>
              </w:numPr>
              <w:tabs>
                <w:tab w:val="left" w:pos="329"/>
                <w:tab w:val="left" w:pos="1783"/>
              </w:tabs>
              <w:spacing w:before="4" w:line="237" w:lineRule="auto"/>
              <w:ind w:left="328" w:right="96"/>
              <w:jc w:val="both"/>
              <w:rPr>
                <w:sz w:val="24"/>
              </w:rPr>
            </w:pPr>
            <w:r>
              <w:rPr>
                <w:sz w:val="24"/>
              </w:rPr>
              <w:t>подготовка монологических и</w:t>
            </w:r>
            <w:r>
              <w:rPr>
                <w:sz w:val="24"/>
              </w:rPr>
              <w:tab/>
            </w:r>
            <w:r>
              <w:rPr>
                <w:spacing w:val="-3"/>
                <w:sz w:val="24"/>
              </w:rPr>
              <w:t xml:space="preserve">диалогических </w:t>
            </w:r>
            <w:r>
              <w:rPr>
                <w:sz w:val="24"/>
              </w:rPr>
              <w:t>высказываний;</w:t>
            </w:r>
          </w:p>
          <w:p w14:paraId="61198540" w14:textId="77777777" w:rsidR="00797DF7" w:rsidRDefault="00B70313">
            <w:pPr>
              <w:pStyle w:val="TableParagraph"/>
              <w:numPr>
                <w:ilvl w:val="0"/>
                <w:numId w:val="8"/>
              </w:numPr>
              <w:tabs>
                <w:tab w:val="left" w:pos="329"/>
              </w:tabs>
              <w:spacing w:before="7" w:line="237" w:lineRule="auto"/>
              <w:ind w:left="328" w:right="632"/>
              <w:jc w:val="both"/>
              <w:rPr>
                <w:sz w:val="24"/>
              </w:rPr>
            </w:pPr>
            <w:r>
              <w:rPr>
                <w:sz w:val="24"/>
              </w:rPr>
              <w:t>выполнение домашнего задания по</w:t>
            </w:r>
            <w:r>
              <w:rPr>
                <w:spacing w:val="-4"/>
                <w:sz w:val="24"/>
              </w:rPr>
              <w:t xml:space="preserve"> </w:t>
            </w:r>
            <w:r>
              <w:rPr>
                <w:sz w:val="24"/>
              </w:rPr>
              <w:t>теме</w:t>
            </w:r>
          </w:p>
          <w:p w14:paraId="2B19CA08" w14:textId="77777777" w:rsidR="00797DF7" w:rsidRDefault="00B70313">
            <w:pPr>
              <w:pStyle w:val="TableParagraph"/>
              <w:tabs>
                <w:tab w:val="left" w:pos="829"/>
              </w:tabs>
              <w:spacing w:before="2"/>
              <w:ind w:left="0" w:right="96"/>
              <w:jc w:val="both"/>
              <w:rPr>
                <w:sz w:val="24"/>
                <w:szCs w:val="24"/>
              </w:rPr>
            </w:pPr>
            <w:r>
              <w:rPr>
                <w:spacing w:val="-3"/>
                <w:sz w:val="24"/>
              </w:rPr>
              <w:t xml:space="preserve">     </w:t>
            </w:r>
            <w:r>
              <w:rPr>
                <w:sz w:val="24"/>
                <w:szCs w:val="24"/>
              </w:rPr>
              <w:t xml:space="preserve">подготовка к участию в деловых беседах, конференциях, дискуссиях; </w:t>
            </w:r>
          </w:p>
          <w:p w14:paraId="17687052" w14:textId="77777777" w:rsidR="00797DF7" w:rsidRDefault="00B70313">
            <w:pPr>
              <w:widowControl/>
              <w:numPr>
                <w:ilvl w:val="0"/>
                <w:numId w:val="9"/>
              </w:numPr>
              <w:tabs>
                <w:tab w:val="left" w:pos="284"/>
                <w:tab w:val="left" w:pos="535"/>
                <w:tab w:val="left" w:pos="679"/>
                <w:tab w:val="left" w:pos="851"/>
                <w:tab w:val="left" w:pos="993"/>
              </w:tabs>
              <w:autoSpaceDE/>
              <w:autoSpaceDN/>
              <w:ind w:left="294" w:right="36" w:hanging="10"/>
              <w:jc w:val="both"/>
              <w:rPr>
                <w:sz w:val="24"/>
                <w:szCs w:val="24"/>
              </w:rPr>
            </w:pPr>
            <w:r>
              <w:rPr>
                <w:sz w:val="24"/>
                <w:szCs w:val="24"/>
              </w:rPr>
              <w:t>подготовка и проведение ролевых игр;</w:t>
            </w:r>
          </w:p>
          <w:p w14:paraId="1CA9C458" w14:textId="77777777" w:rsidR="00797DF7" w:rsidRDefault="00B70313">
            <w:pPr>
              <w:pStyle w:val="TableParagraph"/>
              <w:tabs>
                <w:tab w:val="left" w:pos="471"/>
              </w:tabs>
              <w:ind w:right="98"/>
              <w:jc w:val="both"/>
              <w:rPr>
                <w:sz w:val="24"/>
              </w:rPr>
            </w:pPr>
            <w:r>
              <w:rPr>
                <w:sz w:val="24"/>
                <w:szCs w:val="24"/>
              </w:rPr>
              <w:t>подготовка презентаций</w:t>
            </w:r>
            <w:r>
              <w:rPr>
                <w:sz w:val="24"/>
              </w:rPr>
              <w:t xml:space="preserve"> по изучаемой</w:t>
            </w:r>
            <w:r>
              <w:rPr>
                <w:spacing w:val="-2"/>
                <w:sz w:val="24"/>
              </w:rPr>
              <w:t xml:space="preserve"> </w:t>
            </w:r>
            <w:r>
              <w:rPr>
                <w:sz w:val="24"/>
              </w:rPr>
              <w:t>теме</w:t>
            </w:r>
          </w:p>
          <w:p w14:paraId="37DE338B" w14:textId="77777777" w:rsidR="00797DF7" w:rsidRDefault="00797DF7">
            <w:pPr>
              <w:rPr>
                <w:sz w:val="2"/>
                <w:szCs w:val="2"/>
              </w:rPr>
            </w:pPr>
          </w:p>
        </w:tc>
      </w:tr>
      <w:tr w:rsidR="00797DF7" w14:paraId="1E7A4368" w14:textId="77777777">
        <w:trPr>
          <w:trHeight w:val="2002"/>
        </w:trPr>
        <w:tc>
          <w:tcPr>
            <w:tcW w:w="2779" w:type="dxa"/>
            <w:tcBorders>
              <w:right w:val="single" w:sz="6" w:space="0" w:color="000000"/>
            </w:tcBorders>
          </w:tcPr>
          <w:p w14:paraId="6BB73C61" w14:textId="77777777" w:rsidR="00797DF7" w:rsidRDefault="00B70313">
            <w:pPr>
              <w:pStyle w:val="TableParagraph"/>
              <w:tabs>
                <w:tab w:val="left" w:pos="729"/>
                <w:tab w:val="left" w:pos="1852"/>
              </w:tabs>
              <w:spacing w:line="268" w:lineRule="exact"/>
              <w:rPr>
                <w:sz w:val="24"/>
              </w:rPr>
            </w:pPr>
            <w:r>
              <w:rPr>
                <w:sz w:val="24"/>
              </w:rPr>
              <w:t>2. Рынок. Виды рынка</w:t>
            </w:r>
          </w:p>
        </w:tc>
        <w:tc>
          <w:tcPr>
            <w:tcW w:w="3856" w:type="dxa"/>
            <w:tcBorders>
              <w:left w:val="single" w:sz="6" w:space="0" w:color="000000"/>
            </w:tcBorders>
          </w:tcPr>
          <w:p w14:paraId="6F943CDD" w14:textId="77777777" w:rsidR="00797DF7" w:rsidRDefault="00B70313">
            <w:pPr>
              <w:pStyle w:val="TableParagraph"/>
              <w:spacing w:line="268" w:lineRule="exact"/>
              <w:ind w:left="106"/>
              <w:rPr>
                <w:sz w:val="24"/>
              </w:rPr>
            </w:pPr>
            <w:r>
              <w:rPr>
                <w:sz w:val="24"/>
              </w:rPr>
              <w:t>Организованный и неорганизованный рынки. Монополия, олигополия, полиопия. Сегментирование рынка в маркетинге. Элементы комплекса маркетинга 4P, место продаж (ярмарки, выставки, салоны/торговые организации</w:t>
            </w:r>
          </w:p>
        </w:tc>
        <w:tc>
          <w:tcPr>
            <w:tcW w:w="3571" w:type="dxa"/>
            <w:tcBorders>
              <w:top w:val="nil"/>
              <w:bottom w:val="nil"/>
            </w:tcBorders>
          </w:tcPr>
          <w:p w14:paraId="24EFCC38" w14:textId="77777777" w:rsidR="00797DF7" w:rsidRDefault="00797DF7">
            <w:pPr>
              <w:pStyle w:val="TableParagraph"/>
              <w:ind w:left="108" w:right="1077"/>
              <w:rPr>
                <w:sz w:val="24"/>
              </w:rPr>
            </w:pPr>
          </w:p>
        </w:tc>
      </w:tr>
      <w:tr w:rsidR="00797DF7" w14:paraId="305E82F6" w14:textId="77777777">
        <w:trPr>
          <w:trHeight w:val="2002"/>
        </w:trPr>
        <w:tc>
          <w:tcPr>
            <w:tcW w:w="2779" w:type="dxa"/>
            <w:tcBorders>
              <w:right w:val="single" w:sz="6" w:space="0" w:color="000000"/>
            </w:tcBorders>
          </w:tcPr>
          <w:p w14:paraId="5378B60F" w14:textId="77777777" w:rsidR="00797DF7" w:rsidRDefault="00B70313">
            <w:pPr>
              <w:pStyle w:val="TableParagraph"/>
              <w:tabs>
                <w:tab w:val="left" w:pos="729"/>
                <w:tab w:val="left" w:pos="1852"/>
              </w:tabs>
              <w:spacing w:line="268" w:lineRule="exact"/>
              <w:rPr>
                <w:sz w:val="24"/>
              </w:rPr>
            </w:pPr>
            <w:r>
              <w:rPr>
                <w:sz w:val="24"/>
              </w:rPr>
              <w:lastRenderedPageBreak/>
              <w:t>3.  Кредит. Формы и виды кредита</w:t>
            </w:r>
          </w:p>
        </w:tc>
        <w:tc>
          <w:tcPr>
            <w:tcW w:w="3856" w:type="dxa"/>
            <w:tcBorders>
              <w:left w:val="single" w:sz="6" w:space="0" w:color="000000"/>
            </w:tcBorders>
          </w:tcPr>
          <w:p w14:paraId="58ED5003" w14:textId="77777777" w:rsidR="00797DF7" w:rsidRDefault="00B70313">
            <w:pPr>
              <w:pStyle w:val="TableParagraph"/>
              <w:tabs>
                <w:tab w:val="left" w:pos="1238"/>
                <w:tab w:val="left" w:pos="1677"/>
                <w:tab w:val="left" w:pos="2236"/>
                <w:tab w:val="left" w:pos="2727"/>
                <w:tab w:val="left" w:pos="3182"/>
              </w:tabs>
              <w:ind w:left="106" w:right="99"/>
              <w:rPr>
                <w:sz w:val="24"/>
              </w:rPr>
            </w:pPr>
            <w:r>
              <w:rPr>
                <w:sz w:val="24"/>
              </w:rPr>
              <w:t xml:space="preserve">Обеспечение кредита. Взятие под залог. Особенности </w:t>
            </w:r>
            <w:r>
              <w:rPr>
                <w:spacing w:val="-3"/>
                <w:sz w:val="24"/>
              </w:rPr>
              <w:t xml:space="preserve">предоставления </w:t>
            </w:r>
            <w:r>
              <w:rPr>
                <w:sz w:val="24"/>
              </w:rPr>
              <w:t>кредита</w:t>
            </w:r>
            <w:r>
              <w:rPr>
                <w:sz w:val="24"/>
              </w:rPr>
              <w:tab/>
              <w:t xml:space="preserve">в России и </w:t>
            </w:r>
            <w:r>
              <w:rPr>
                <w:spacing w:val="-4"/>
                <w:sz w:val="24"/>
              </w:rPr>
              <w:t xml:space="preserve">стране </w:t>
            </w:r>
            <w:r>
              <w:rPr>
                <w:sz w:val="24"/>
              </w:rPr>
              <w:t>изучаемого языка</w:t>
            </w:r>
          </w:p>
          <w:p w14:paraId="232378E1" w14:textId="77777777" w:rsidR="00797DF7" w:rsidRDefault="00797DF7">
            <w:pPr>
              <w:pStyle w:val="TableParagraph"/>
              <w:spacing w:line="268" w:lineRule="exact"/>
              <w:ind w:left="106"/>
              <w:rPr>
                <w:sz w:val="24"/>
              </w:rPr>
            </w:pPr>
          </w:p>
        </w:tc>
        <w:tc>
          <w:tcPr>
            <w:tcW w:w="3571" w:type="dxa"/>
            <w:tcBorders>
              <w:top w:val="nil"/>
            </w:tcBorders>
          </w:tcPr>
          <w:p w14:paraId="22E117E5" w14:textId="77777777" w:rsidR="00797DF7" w:rsidRDefault="00797DF7">
            <w:pPr>
              <w:pStyle w:val="TableParagraph"/>
              <w:ind w:left="108" w:right="1077"/>
              <w:rPr>
                <w:sz w:val="24"/>
              </w:rPr>
            </w:pPr>
          </w:p>
        </w:tc>
      </w:tr>
    </w:tbl>
    <w:p w14:paraId="34D2D7E2" w14:textId="77777777" w:rsidR="00797DF7" w:rsidRDefault="00797DF7">
      <w:pPr>
        <w:tabs>
          <w:tab w:val="left" w:pos="1203"/>
          <w:tab w:val="left" w:pos="1204"/>
        </w:tabs>
        <w:spacing w:before="77"/>
        <w:rPr>
          <w:b/>
          <w:sz w:val="28"/>
        </w:rPr>
      </w:pPr>
      <w:bookmarkStart w:id="4" w:name="_bookmark9"/>
      <w:bookmarkEnd w:id="4"/>
    </w:p>
    <w:p w14:paraId="17B0BBA4" w14:textId="77777777" w:rsidR="00797DF7" w:rsidRDefault="00B70313">
      <w:pPr>
        <w:tabs>
          <w:tab w:val="left" w:pos="851"/>
          <w:tab w:val="left" w:pos="993"/>
        </w:tabs>
        <w:spacing w:after="27"/>
        <w:ind w:left="572"/>
        <w:rPr>
          <w:sz w:val="24"/>
          <w:szCs w:val="24"/>
          <w:lang w:eastAsia="ru-RU"/>
        </w:rPr>
      </w:pPr>
      <w:r>
        <w:rPr>
          <w:b/>
          <w:sz w:val="24"/>
          <w:szCs w:val="24"/>
          <w:lang w:eastAsia="ru-RU"/>
        </w:rPr>
        <w:t xml:space="preserve"> </w:t>
      </w:r>
    </w:p>
    <w:p w14:paraId="721B4171" w14:textId="77777777" w:rsidR="00797DF7" w:rsidRDefault="00B70313">
      <w:pPr>
        <w:widowControl/>
        <w:autoSpaceDE/>
        <w:autoSpaceDN/>
        <w:spacing w:after="200" w:line="276" w:lineRule="auto"/>
        <w:ind w:left="-567" w:firstLine="708"/>
        <w:rPr>
          <w:b/>
          <w:sz w:val="28"/>
          <w:szCs w:val="28"/>
          <w:lang w:eastAsia="ru-RU"/>
        </w:rPr>
      </w:pPr>
      <w:r>
        <w:rPr>
          <w:b/>
          <w:sz w:val="28"/>
          <w:szCs w:val="28"/>
          <w:lang w:eastAsia="ru-RU"/>
        </w:rPr>
        <w:t xml:space="preserve">6.2. Перечень вопросов, заданий, тем для подготовки к текущему контролю </w:t>
      </w:r>
    </w:p>
    <w:p w14:paraId="1AAA751A" w14:textId="77777777" w:rsidR="00797DF7" w:rsidRDefault="00B70313">
      <w:pPr>
        <w:pStyle w:val="2"/>
        <w:tabs>
          <w:tab w:val="left" w:pos="5489"/>
        </w:tabs>
        <w:spacing w:before="1" w:line="322" w:lineRule="exact"/>
        <w:ind w:left="0"/>
        <w:jc w:val="center"/>
      </w:pPr>
      <w:r>
        <w:rPr>
          <w:lang w:val="en-US"/>
        </w:rPr>
        <w:t>VI</w:t>
      </w:r>
      <w:r>
        <w:t xml:space="preserve"> семестр</w:t>
      </w:r>
    </w:p>
    <w:p w14:paraId="185B3366" w14:textId="77777777" w:rsidR="00797DF7" w:rsidRDefault="00B70313">
      <w:pPr>
        <w:spacing w:line="322" w:lineRule="exact"/>
        <w:ind w:left="1606" w:right="1417"/>
        <w:jc w:val="center"/>
        <w:rPr>
          <w:b/>
          <w:sz w:val="28"/>
        </w:rPr>
      </w:pPr>
      <w:r>
        <w:rPr>
          <w:b/>
          <w:sz w:val="28"/>
        </w:rPr>
        <w:t xml:space="preserve">Текущий контроль успеваемости </w:t>
      </w:r>
    </w:p>
    <w:p w14:paraId="7DCF986F" w14:textId="77777777" w:rsidR="00797DF7" w:rsidRDefault="00B70313">
      <w:pPr>
        <w:spacing w:line="319" w:lineRule="exact"/>
        <w:ind w:left="1606" w:right="1418"/>
        <w:jc w:val="center"/>
        <w:rPr>
          <w:b/>
          <w:sz w:val="28"/>
        </w:rPr>
      </w:pPr>
      <w:r>
        <w:rPr>
          <w:b/>
          <w:sz w:val="28"/>
        </w:rPr>
        <w:t>Немецкий язык, Французский язык, Испанский язык</w:t>
      </w:r>
    </w:p>
    <w:p w14:paraId="2017C600" w14:textId="77777777" w:rsidR="00797DF7" w:rsidRDefault="00B70313">
      <w:pPr>
        <w:pStyle w:val="afa"/>
        <w:numPr>
          <w:ilvl w:val="0"/>
          <w:numId w:val="10"/>
        </w:numPr>
        <w:tabs>
          <w:tab w:val="left" w:pos="1189"/>
        </w:tabs>
        <w:ind w:left="426" w:right="3" w:hanging="426"/>
        <w:jc w:val="both"/>
        <w:rPr>
          <w:sz w:val="28"/>
        </w:rPr>
      </w:pPr>
      <w:r>
        <w:rPr>
          <w:sz w:val="28"/>
        </w:rPr>
        <w:t xml:space="preserve">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4B13A23A" w14:textId="77777777" w:rsidR="00797DF7" w:rsidRDefault="00B70313">
      <w:pPr>
        <w:pStyle w:val="afa"/>
        <w:numPr>
          <w:ilvl w:val="0"/>
          <w:numId w:val="10"/>
        </w:numPr>
        <w:tabs>
          <w:tab w:val="left" w:pos="1239"/>
        </w:tabs>
        <w:ind w:left="426" w:right="3" w:hanging="426"/>
        <w:jc w:val="both"/>
        <w:rPr>
          <w:sz w:val="28"/>
        </w:rPr>
      </w:pPr>
      <w:r>
        <w:rPr>
          <w:sz w:val="28"/>
        </w:rPr>
        <w:t>Выполнение заданий лексико-грамматического теста с элементами формата международного экзамена (40 заданий, 4</w:t>
      </w:r>
      <w:r>
        <w:rPr>
          <w:spacing w:val="-1"/>
          <w:sz w:val="28"/>
        </w:rPr>
        <w:t xml:space="preserve"> </w:t>
      </w:r>
      <w:r>
        <w:rPr>
          <w:sz w:val="28"/>
        </w:rPr>
        <w:t>балла);</w:t>
      </w:r>
    </w:p>
    <w:p w14:paraId="4B4355B3" w14:textId="77777777" w:rsidR="00797DF7" w:rsidRDefault="00B70313">
      <w:pPr>
        <w:pStyle w:val="afa"/>
        <w:numPr>
          <w:ilvl w:val="0"/>
          <w:numId w:val="10"/>
        </w:numPr>
        <w:tabs>
          <w:tab w:val="left" w:pos="1225"/>
        </w:tabs>
        <w:ind w:left="426" w:right="3" w:hanging="426"/>
        <w:jc w:val="both"/>
        <w:rPr>
          <w:sz w:val="28"/>
        </w:rPr>
      </w:pPr>
      <w:r>
        <w:rPr>
          <w:sz w:val="28"/>
        </w:rPr>
        <w:t>Написание делового письма в рамках пройденной тематики (110/130 слов, 3 балла).</w:t>
      </w:r>
    </w:p>
    <w:p w14:paraId="713B8A91" w14:textId="77777777" w:rsidR="00797DF7" w:rsidRDefault="00B70313">
      <w:pPr>
        <w:pStyle w:val="2"/>
        <w:spacing w:before="2" w:line="319" w:lineRule="exact"/>
        <w:ind w:left="426" w:right="3" w:hanging="426"/>
        <w:jc w:val="center"/>
      </w:pPr>
      <w:r>
        <w:t>Китайский язык</w:t>
      </w:r>
    </w:p>
    <w:p w14:paraId="143FD503" w14:textId="77777777" w:rsidR="00797DF7" w:rsidRDefault="00B70313">
      <w:pPr>
        <w:pStyle w:val="afa"/>
        <w:numPr>
          <w:ilvl w:val="0"/>
          <w:numId w:val="11"/>
        </w:numPr>
        <w:tabs>
          <w:tab w:val="left" w:pos="1189"/>
        </w:tabs>
        <w:ind w:left="426" w:right="3" w:hanging="426"/>
        <w:jc w:val="both"/>
        <w:rPr>
          <w:sz w:val="28"/>
        </w:rPr>
      </w:pPr>
      <w:r>
        <w:rPr>
          <w:sz w:val="28"/>
        </w:rPr>
        <w:t xml:space="preserve">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6FDBA323" w14:textId="77777777" w:rsidR="00797DF7" w:rsidRDefault="00B70313">
      <w:pPr>
        <w:pStyle w:val="afa"/>
        <w:numPr>
          <w:ilvl w:val="0"/>
          <w:numId w:val="11"/>
        </w:numPr>
        <w:tabs>
          <w:tab w:val="left" w:pos="1239"/>
        </w:tabs>
        <w:ind w:left="426" w:right="3" w:hanging="426"/>
        <w:jc w:val="both"/>
        <w:rPr>
          <w:sz w:val="28"/>
        </w:rPr>
      </w:pPr>
      <w:r>
        <w:rPr>
          <w:sz w:val="28"/>
        </w:rPr>
        <w:t>Выполнение заданий лексико-грамматического теста с элементами формата международного экзамена (3 типа задания формата HSK или ВСТ, 4</w:t>
      </w:r>
      <w:r>
        <w:rPr>
          <w:spacing w:val="-11"/>
          <w:sz w:val="28"/>
        </w:rPr>
        <w:t xml:space="preserve"> </w:t>
      </w:r>
      <w:r>
        <w:rPr>
          <w:sz w:val="28"/>
        </w:rPr>
        <w:t>балла);</w:t>
      </w:r>
    </w:p>
    <w:p w14:paraId="580E67C1" w14:textId="77777777" w:rsidR="00797DF7" w:rsidRDefault="00B70313">
      <w:pPr>
        <w:pStyle w:val="afa"/>
        <w:numPr>
          <w:ilvl w:val="0"/>
          <w:numId w:val="11"/>
        </w:numPr>
        <w:tabs>
          <w:tab w:val="left" w:pos="1189"/>
        </w:tabs>
        <w:ind w:left="426" w:right="3" w:hanging="426"/>
        <w:jc w:val="both"/>
        <w:rPr>
          <w:sz w:val="28"/>
        </w:rPr>
      </w:pPr>
      <w:r>
        <w:rPr>
          <w:sz w:val="28"/>
        </w:rPr>
        <w:t>Перевод предложений с русского языка на китайский, с китайского на русский (5-10 предложений, 3</w:t>
      </w:r>
      <w:r>
        <w:rPr>
          <w:spacing w:val="-7"/>
          <w:sz w:val="28"/>
        </w:rPr>
        <w:t xml:space="preserve"> </w:t>
      </w:r>
      <w:r>
        <w:rPr>
          <w:sz w:val="28"/>
        </w:rPr>
        <w:t>балла).</w:t>
      </w:r>
    </w:p>
    <w:p w14:paraId="3BAF42A3" w14:textId="77777777" w:rsidR="00797DF7" w:rsidRDefault="00797DF7">
      <w:pPr>
        <w:jc w:val="center"/>
        <w:rPr>
          <w:b/>
          <w:sz w:val="24"/>
          <w:szCs w:val="28"/>
        </w:rPr>
      </w:pPr>
    </w:p>
    <w:p w14:paraId="4D9C33CB" w14:textId="77777777" w:rsidR="00797DF7" w:rsidRDefault="00797DF7">
      <w:pPr>
        <w:rPr>
          <w:b/>
          <w:sz w:val="24"/>
          <w:szCs w:val="28"/>
        </w:rPr>
      </w:pPr>
    </w:p>
    <w:p w14:paraId="7C7BBEA5" w14:textId="77777777" w:rsidR="00797DF7" w:rsidRDefault="00B70313">
      <w:pPr>
        <w:jc w:val="center"/>
        <w:rPr>
          <w:b/>
          <w:sz w:val="24"/>
          <w:szCs w:val="24"/>
        </w:rPr>
      </w:pPr>
      <w:r>
        <w:rPr>
          <w:b/>
          <w:sz w:val="24"/>
          <w:szCs w:val="24"/>
        </w:rPr>
        <w:t>«Финансовый университет при Правительстве Российской Федерации» (Финуниверситет)</w:t>
      </w:r>
    </w:p>
    <w:p w14:paraId="324DC038" w14:textId="77777777" w:rsidR="00797DF7" w:rsidRDefault="00B70313">
      <w:pPr>
        <w:jc w:val="center"/>
        <w:rPr>
          <w:sz w:val="24"/>
          <w:szCs w:val="24"/>
        </w:rPr>
      </w:pPr>
      <w:r>
        <w:rPr>
          <w:sz w:val="24"/>
          <w:szCs w:val="24"/>
        </w:rPr>
        <w:t>---------------------------------------------------------------------------------------------------------------</w:t>
      </w:r>
    </w:p>
    <w:p w14:paraId="6BD3FCFB" w14:textId="77777777" w:rsidR="00797DF7" w:rsidRDefault="00B70313">
      <w:pPr>
        <w:jc w:val="center"/>
        <w:rPr>
          <w:b/>
          <w:sz w:val="24"/>
          <w:szCs w:val="24"/>
        </w:rPr>
      </w:pPr>
      <w:r>
        <w:rPr>
          <w:b/>
          <w:sz w:val="24"/>
          <w:szCs w:val="24"/>
        </w:rPr>
        <w:t>Департамент иностранных языков и межкультурной коммуникации</w:t>
      </w:r>
    </w:p>
    <w:p w14:paraId="3E9D24D1" w14:textId="77777777" w:rsidR="00797DF7" w:rsidRDefault="00B70313">
      <w:pPr>
        <w:jc w:val="center"/>
        <w:rPr>
          <w:b/>
          <w:sz w:val="24"/>
          <w:szCs w:val="24"/>
        </w:rPr>
      </w:pPr>
      <w:r>
        <w:rPr>
          <w:b/>
          <w:sz w:val="24"/>
          <w:szCs w:val="24"/>
        </w:rPr>
        <w:t>КОНТРОЛЬНАЯ РАБОТА ПО ДИСЦИПЛИНЕ</w:t>
      </w:r>
    </w:p>
    <w:p w14:paraId="2D9A34AD" w14:textId="77777777" w:rsidR="00797DF7" w:rsidRDefault="00B70313">
      <w:pPr>
        <w:jc w:val="center"/>
        <w:rPr>
          <w:b/>
          <w:sz w:val="24"/>
          <w:szCs w:val="24"/>
        </w:rPr>
      </w:pPr>
      <w:r>
        <w:rPr>
          <w:b/>
          <w:sz w:val="24"/>
          <w:szCs w:val="24"/>
        </w:rPr>
        <w:t>«Второй иностранный язык деловой»</w:t>
      </w:r>
    </w:p>
    <w:p w14:paraId="0FE3A705" w14:textId="77777777" w:rsidR="00797DF7" w:rsidRDefault="00B70313">
      <w:pPr>
        <w:jc w:val="center"/>
        <w:rPr>
          <w:b/>
          <w:sz w:val="24"/>
          <w:szCs w:val="24"/>
        </w:rPr>
      </w:pPr>
      <w:r>
        <w:rPr>
          <w:b/>
          <w:sz w:val="24"/>
          <w:szCs w:val="24"/>
        </w:rPr>
        <w:t>38.03.01 Экономика</w:t>
      </w:r>
    </w:p>
    <w:p w14:paraId="2B8B19F3" w14:textId="77777777" w:rsidR="00797DF7" w:rsidRDefault="00B70313">
      <w:pPr>
        <w:rPr>
          <w:sz w:val="24"/>
          <w:szCs w:val="24"/>
        </w:rPr>
      </w:pPr>
      <w:r>
        <w:rPr>
          <w:sz w:val="24"/>
          <w:szCs w:val="24"/>
        </w:rPr>
        <w:t>ОП «Мировая экономика», профиль «Мировые финансы (с частичной реализацией на английском языке)», 2021/Экономика, ОП «Мировая экономика», профиль «Мировая экономика и международный бизнес (с частичной реализацией на английском языке)», 2021</w:t>
      </w:r>
    </w:p>
    <w:p w14:paraId="126F3C6C" w14:textId="77777777" w:rsidR="00797DF7" w:rsidRDefault="00B70313">
      <w:pPr>
        <w:jc w:val="center"/>
        <w:rPr>
          <w:b/>
          <w:sz w:val="24"/>
          <w:szCs w:val="24"/>
        </w:rPr>
      </w:pPr>
      <w:r>
        <w:rPr>
          <w:b/>
          <w:sz w:val="24"/>
          <w:szCs w:val="24"/>
        </w:rPr>
        <w:t>3 курс /6 семестр</w:t>
      </w:r>
    </w:p>
    <w:p w14:paraId="506DB71A" w14:textId="77777777" w:rsidR="00797DF7" w:rsidRDefault="00B70313">
      <w:pPr>
        <w:jc w:val="center"/>
        <w:rPr>
          <w:b/>
          <w:sz w:val="24"/>
          <w:szCs w:val="24"/>
        </w:rPr>
      </w:pPr>
      <w:r>
        <w:rPr>
          <w:b/>
          <w:sz w:val="24"/>
          <w:szCs w:val="24"/>
        </w:rPr>
        <w:t>2022–2023  учебный год</w:t>
      </w:r>
    </w:p>
    <w:p w14:paraId="1C163F4F" w14:textId="77777777" w:rsidR="00797DF7" w:rsidRDefault="00B70313">
      <w:pPr>
        <w:jc w:val="center"/>
        <w:rPr>
          <w:sz w:val="24"/>
          <w:szCs w:val="24"/>
        </w:rPr>
      </w:pPr>
      <w:r>
        <w:rPr>
          <w:sz w:val="24"/>
          <w:szCs w:val="24"/>
        </w:rPr>
        <w:t>Работу выполнил студент ________________________________________ гр.___________</w:t>
      </w:r>
    </w:p>
    <w:p w14:paraId="1C876B87" w14:textId="77777777" w:rsidR="00797DF7" w:rsidRDefault="00B70313">
      <w:pPr>
        <w:jc w:val="center"/>
        <w:rPr>
          <w:b/>
          <w:sz w:val="24"/>
          <w:szCs w:val="24"/>
        </w:rPr>
      </w:pPr>
      <w:r>
        <w:rPr>
          <w:b/>
          <w:sz w:val="24"/>
          <w:szCs w:val="24"/>
        </w:rPr>
        <w:t xml:space="preserve">Система оценки знаний по учебной дисциплине «Второй иностранный язык деловой»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1584"/>
        <w:gridCol w:w="1894"/>
        <w:gridCol w:w="1859"/>
        <w:gridCol w:w="2605"/>
      </w:tblGrid>
      <w:tr w:rsidR="00797DF7" w14:paraId="559BF500" w14:textId="77777777">
        <w:trPr>
          <w:trHeight w:val="613"/>
        </w:trPr>
        <w:tc>
          <w:tcPr>
            <w:tcW w:w="2642" w:type="dxa"/>
            <w:vMerge w:val="restart"/>
            <w:tcBorders>
              <w:top w:val="single" w:sz="4" w:space="0" w:color="auto"/>
              <w:left w:val="single" w:sz="4" w:space="0" w:color="auto"/>
              <w:bottom w:val="single" w:sz="4" w:space="0" w:color="auto"/>
              <w:right w:val="single" w:sz="4" w:space="0" w:color="auto"/>
            </w:tcBorders>
          </w:tcPr>
          <w:p w14:paraId="1234EBDE" w14:textId="77777777" w:rsidR="00797DF7" w:rsidRDefault="00B70313">
            <w:pPr>
              <w:jc w:val="center"/>
              <w:rPr>
                <w:sz w:val="24"/>
                <w:szCs w:val="24"/>
              </w:rPr>
            </w:pPr>
            <w:r>
              <w:rPr>
                <w:sz w:val="24"/>
                <w:szCs w:val="24"/>
              </w:rPr>
              <w:t>Текущая семестровая оценка</w:t>
            </w:r>
          </w:p>
          <w:p w14:paraId="1349649D" w14:textId="77777777" w:rsidR="00797DF7" w:rsidRDefault="00B70313">
            <w:pPr>
              <w:jc w:val="center"/>
              <w:rPr>
                <w:sz w:val="24"/>
                <w:szCs w:val="24"/>
              </w:rPr>
            </w:pPr>
            <w:r>
              <w:rPr>
                <w:sz w:val="24"/>
                <w:szCs w:val="24"/>
              </w:rPr>
              <w:t>сентябрь-октябрь 2022/2023 уч.г.</w:t>
            </w:r>
          </w:p>
          <w:p w14:paraId="01A5A106" w14:textId="77777777" w:rsidR="00797DF7" w:rsidRDefault="00797DF7">
            <w:pPr>
              <w:jc w:val="both"/>
              <w:rPr>
                <w:sz w:val="24"/>
                <w:szCs w:val="24"/>
              </w:rPr>
            </w:pPr>
          </w:p>
        </w:tc>
        <w:tc>
          <w:tcPr>
            <w:tcW w:w="5265" w:type="dxa"/>
            <w:gridSpan w:val="3"/>
            <w:tcBorders>
              <w:top w:val="single" w:sz="4" w:space="0" w:color="auto"/>
              <w:left w:val="single" w:sz="4" w:space="0" w:color="auto"/>
              <w:bottom w:val="single" w:sz="4" w:space="0" w:color="auto"/>
              <w:right w:val="single" w:sz="4" w:space="0" w:color="auto"/>
            </w:tcBorders>
          </w:tcPr>
          <w:p w14:paraId="4A1F0951" w14:textId="77777777" w:rsidR="00797DF7" w:rsidRDefault="00B70313">
            <w:pPr>
              <w:jc w:val="center"/>
              <w:rPr>
                <w:sz w:val="24"/>
                <w:szCs w:val="24"/>
                <w:lang w:val="en-US"/>
              </w:rPr>
            </w:pPr>
            <w:r>
              <w:rPr>
                <w:sz w:val="24"/>
                <w:szCs w:val="24"/>
                <w:lang w:val="en-US"/>
              </w:rPr>
              <w:t>Текущий контроль успеваемости</w:t>
            </w:r>
          </w:p>
          <w:p w14:paraId="23B553BA" w14:textId="77777777" w:rsidR="00797DF7" w:rsidRDefault="00B70313">
            <w:pPr>
              <w:jc w:val="center"/>
              <w:rPr>
                <w:sz w:val="24"/>
                <w:szCs w:val="24"/>
                <w:lang w:val="en-US"/>
              </w:rPr>
            </w:pPr>
            <w:r>
              <w:rPr>
                <w:sz w:val="24"/>
                <w:szCs w:val="24"/>
                <w:lang w:val="en-US"/>
              </w:rPr>
              <w:t>(10 баллов)</w:t>
            </w:r>
          </w:p>
        </w:tc>
        <w:tc>
          <w:tcPr>
            <w:tcW w:w="2775" w:type="dxa"/>
            <w:vMerge w:val="restart"/>
            <w:tcBorders>
              <w:top w:val="single" w:sz="4" w:space="0" w:color="auto"/>
              <w:left w:val="single" w:sz="4" w:space="0" w:color="auto"/>
              <w:bottom w:val="single" w:sz="4" w:space="0" w:color="auto"/>
              <w:right w:val="single" w:sz="4" w:space="0" w:color="auto"/>
            </w:tcBorders>
          </w:tcPr>
          <w:p w14:paraId="7E59C9B4" w14:textId="77777777" w:rsidR="00797DF7" w:rsidRDefault="00B70313">
            <w:pPr>
              <w:jc w:val="center"/>
              <w:rPr>
                <w:sz w:val="24"/>
                <w:szCs w:val="24"/>
                <w:lang w:val="en-US"/>
              </w:rPr>
            </w:pPr>
            <w:r>
              <w:rPr>
                <w:sz w:val="24"/>
                <w:szCs w:val="24"/>
                <w:lang w:val="en-US"/>
              </w:rPr>
              <w:t>Итоговая оценка</w:t>
            </w:r>
          </w:p>
        </w:tc>
      </w:tr>
      <w:tr w:rsidR="00797DF7" w14:paraId="758DC114" w14:textId="77777777">
        <w:trPr>
          <w:trHeight w:val="639"/>
        </w:trPr>
        <w:tc>
          <w:tcPr>
            <w:tcW w:w="0" w:type="auto"/>
            <w:vMerge/>
            <w:tcBorders>
              <w:top w:val="single" w:sz="4" w:space="0" w:color="auto"/>
              <w:left w:val="single" w:sz="4" w:space="0" w:color="auto"/>
              <w:bottom w:val="single" w:sz="4" w:space="0" w:color="auto"/>
              <w:right w:val="single" w:sz="4" w:space="0" w:color="auto"/>
            </w:tcBorders>
            <w:vAlign w:val="center"/>
          </w:tcPr>
          <w:p w14:paraId="5B12EF85" w14:textId="77777777" w:rsidR="00797DF7" w:rsidRDefault="00797DF7">
            <w:pPr>
              <w:rPr>
                <w:sz w:val="24"/>
                <w:szCs w:val="24"/>
                <w:lang w:val="en-US"/>
              </w:rPr>
            </w:pPr>
          </w:p>
        </w:tc>
        <w:tc>
          <w:tcPr>
            <w:tcW w:w="1470" w:type="dxa"/>
            <w:tcBorders>
              <w:top w:val="single" w:sz="4" w:space="0" w:color="auto"/>
              <w:left w:val="single" w:sz="4" w:space="0" w:color="auto"/>
              <w:bottom w:val="single" w:sz="4" w:space="0" w:color="auto"/>
              <w:right w:val="single" w:sz="4" w:space="0" w:color="auto"/>
            </w:tcBorders>
          </w:tcPr>
          <w:p w14:paraId="007B9816" w14:textId="77777777" w:rsidR="00797DF7" w:rsidRDefault="00B70313">
            <w:pPr>
              <w:jc w:val="both"/>
              <w:rPr>
                <w:sz w:val="24"/>
                <w:szCs w:val="24"/>
                <w:lang w:val="en-US"/>
              </w:rPr>
            </w:pPr>
            <w:r>
              <w:rPr>
                <w:sz w:val="24"/>
                <w:szCs w:val="24"/>
                <w:lang w:val="en-US"/>
              </w:rPr>
              <w:t>Аудирование</w:t>
            </w:r>
          </w:p>
          <w:p w14:paraId="20864482" w14:textId="77777777" w:rsidR="00797DF7" w:rsidRDefault="00B70313">
            <w:pPr>
              <w:jc w:val="both"/>
              <w:rPr>
                <w:sz w:val="24"/>
                <w:szCs w:val="24"/>
                <w:lang w:val="en-US"/>
              </w:rPr>
            </w:pPr>
            <w:r>
              <w:rPr>
                <w:sz w:val="24"/>
                <w:szCs w:val="24"/>
                <w:lang w:val="en-US"/>
              </w:rPr>
              <w:t>(10 заданий)</w:t>
            </w:r>
          </w:p>
          <w:p w14:paraId="59FEF1C3" w14:textId="77777777" w:rsidR="00797DF7" w:rsidRDefault="00797DF7">
            <w:pPr>
              <w:jc w:val="center"/>
              <w:rPr>
                <w:sz w:val="24"/>
                <w:szCs w:val="24"/>
                <w:lang w:val="en-US"/>
              </w:rPr>
            </w:pPr>
          </w:p>
        </w:tc>
        <w:tc>
          <w:tcPr>
            <w:tcW w:w="1891" w:type="dxa"/>
            <w:tcBorders>
              <w:top w:val="single" w:sz="4" w:space="0" w:color="auto"/>
              <w:left w:val="single" w:sz="4" w:space="0" w:color="auto"/>
              <w:bottom w:val="single" w:sz="4" w:space="0" w:color="auto"/>
              <w:right w:val="single" w:sz="4" w:space="0" w:color="auto"/>
            </w:tcBorders>
          </w:tcPr>
          <w:p w14:paraId="248DB692" w14:textId="77777777" w:rsidR="00797DF7" w:rsidRDefault="00B70313">
            <w:pPr>
              <w:jc w:val="center"/>
              <w:rPr>
                <w:sz w:val="24"/>
                <w:szCs w:val="24"/>
                <w:lang w:val="en-US"/>
              </w:rPr>
            </w:pPr>
            <w:r>
              <w:rPr>
                <w:sz w:val="24"/>
                <w:szCs w:val="24"/>
                <w:lang w:val="en-US"/>
              </w:rPr>
              <w:t>Лексико-грамматический тест</w:t>
            </w:r>
          </w:p>
          <w:p w14:paraId="6BA1D069" w14:textId="77777777" w:rsidR="00797DF7" w:rsidRDefault="00B70313">
            <w:pPr>
              <w:jc w:val="center"/>
              <w:rPr>
                <w:sz w:val="24"/>
                <w:szCs w:val="24"/>
                <w:lang w:val="en-US"/>
              </w:rPr>
            </w:pPr>
            <w:r>
              <w:rPr>
                <w:sz w:val="24"/>
                <w:szCs w:val="24"/>
                <w:lang w:val="en-US"/>
              </w:rPr>
              <w:t>(40 заданий)</w:t>
            </w:r>
          </w:p>
          <w:p w14:paraId="39C53006" w14:textId="77777777" w:rsidR="00797DF7" w:rsidRDefault="00797DF7">
            <w:pPr>
              <w:jc w:val="center"/>
              <w:rPr>
                <w:sz w:val="24"/>
                <w:szCs w:val="24"/>
                <w:lang w:val="en-US"/>
              </w:rPr>
            </w:pPr>
          </w:p>
        </w:tc>
        <w:tc>
          <w:tcPr>
            <w:tcW w:w="1904" w:type="dxa"/>
            <w:tcBorders>
              <w:top w:val="single" w:sz="4" w:space="0" w:color="auto"/>
              <w:left w:val="single" w:sz="4" w:space="0" w:color="auto"/>
              <w:bottom w:val="single" w:sz="4" w:space="0" w:color="auto"/>
              <w:right w:val="single" w:sz="4" w:space="0" w:color="auto"/>
            </w:tcBorders>
            <w:shd w:val="clear" w:color="auto" w:fill="FFFFFF" w:themeFill="background1"/>
          </w:tcPr>
          <w:p w14:paraId="5CD034F6" w14:textId="77777777" w:rsidR="00797DF7" w:rsidRDefault="00B70313">
            <w:pPr>
              <w:jc w:val="center"/>
              <w:rPr>
                <w:sz w:val="24"/>
                <w:szCs w:val="24"/>
                <w:lang w:val="en-US"/>
              </w:rPr>
            </w:pPr>
            <w:r>
              <w:rPr>
                <w:sz w:val="24"/>
                <w:szCs w:val="24"/>
                <w:lang w:val="en-US"/>
              </w:rPr>
              <w:t xml:space="preserve">Письменное задание </w:t>
            </w:r>
          </w:p>
          <w:p w14:paraId="3A8CB8F4" w14:textId="77777777" w:rsidR="00797DF7" w:rsidRDefault="00B70313">
            <w:pPr>
              <w:jc w:val="center"/>
              <w:rPr>
                <w:sz w:val="24"/>
                <w:szCs w:val="24"/>
                <w:lang w:val="en-US"/>
              </w:rPr>
            </w:pPr>
            <w:r>
              <w:rPr>
                <w:sz w:val="24"/>
                <w:szCs w:val="24"/>
                <w:lang w:val="en-US"/>
              </w:rPr>
              <w:t>(110/130 слов)</w:t>
            </w:r>
          </w:p>
        </w:tc>
        <w:tc>
          <w:tcPr>
            <w:tcW w:w="0" w:type="auto"/>
            <w:vMerge/>
            <w:tcBorders>
              <w:top w:val="single" w:sz="4" w:space="0" w:color="auto"/>
              <w:left w:val="single" w:sz="4" w:space="0" w:color="auto"/>
              <w:bottom w:val="single" w:sz="4" w:space="0" w:color="auto"/>
              <w:right w:val="single" w:sz="4" w:space="0" w:color="auto"/>
            </w:tcBorders>
            <w:vAlign w:val="center"/>
          </w:tcPr>
          <w:p w14:paraId="43A03E95" w14:textId="77777777" w:rsidR="00797DF7" w:rsidRDefault="00797DF7">
            <w:pPr>
              <w:rPr>
                <w:sz w:val="24"/>
                <w:szCs w:val="24"/>
                <w:lang w:val="en-US"/>
              </w:rPr>
            </w:pPr>
          </w:p>
        </w:tc>
      </w:tr>
      <w:tr w:rsidR="00797DF7" w14:paraId="128B4DDE" w14:textId="77777777">
        <w:tc>
          <w:tcPr>
            <w:tcW w:w="2642" w:type="dxa"/>
            <w:tcBorders>
              <w:top w:val="single" w:sz="4" w:space="0" w:color="auto"/>
              <w:left w:val="single" w:sz="4" w:space="0" w:color="auto"/>
              <w:bottom w:val="single" w:sz="4" w:space="0" w:color="auto"/>
              <w:right w:val="single" w:sz="4" w:space="0" w:color="auto"/>
            </w:tcBorders>
          </w:tcPr>
          <w:p w14:paraId="5A350C22" w14:textId="77777777" w:rsidR="00797DF7" w:rsidRDefault="00B70313">
            <w:pPr>
              <w:jc w:val="center"/>
              <w:rPr>
                <w:sz w:val="24"/>
                <w:szCs w:val="24"/>
                <w:lang w:val="en-US"/>
              </w:rPr>
            </w:pPr>
            <w:r>
              <w:rPr>
                <w:sz w:val="24"/>
                <w:szCs w:val="24"/>
                <w:lang w:val="en-US"/>
              </w:rPr>
              <w:lastRenderedPageBreak/>
              <w:t>10 баллов</w:t>
            </w:r>
          </w:p>
        </w:tc>
        <w:tc>
          <w:tcPr>
            <w:tcW w:w="1470" w:type="dxa"/>
            <w:tcBorders>
              <w:top w:val="single" w:sz="4" w:space="0" w:color="auto"/>
              <w:left w:val="single" w:sz="4" w:space="0" w:color="auto"/>
              <w:bottom w:val="single" w:sz="4" w:space="0" w:color="auto"/>
              <w:right w:val="single" w:sz="4" w:space="0" w:color="auto"/>
            </w:tcBorders>
          </w:tcPr>
          <w:p w14:paraId="401F5589" w14:textId="77777777" w:rsidR="00797DF7" w:rsidRDefault="00B70313">
            <w:pPr>
              <w:jc w:val="center"/>
              <w:rPr>
                <w:sz w:val="24"/>
                <w:szCs w:val="24"/>
                <w:lang w:val="en-US"/>
              </w:rPr>
            </w:pPr>
            <w:r>
              <w:rPr>
                <w:sz w:val="24"/>
                <w:szCs w:val="24"/>
                <w:lang w:val="en-US"/>
              </w:rPr>
              <w:t>3 балла</w:t>
            </w:r>
          </w:p>
        </w:tc>
        <w:tc>
          <w:tcPr>
            <w:tcW w:w="1894" w:type="dxa"/>
            <w:tcBorders>
              <w:top w:val="single" w:sz="4" w:space="0" w:color="auto"/>
              <w:left w:val="single" w:sz="4" w:space="0" w:color="auto"/>
              <w:bottom w:val="single" w:sz="4" w:space="0" w:color="auto"/>
              <w:right w:val="single" w:sz="4" w:space="0" w:color="auto"/>
            </w:tcBorders>
          </w:tcPr>
          <w:p w14:paraId="0D2132CD" w14:textId="77777777" w:rsidR="00797DF7" w:rsidRDefault="00B70313">
            <w:pPr>
              <w:jc w:val="center"/>
              <w:rPr>
                <w:sz w:val="24"/>
                <w:szCs w:val="24"/>
                <w:lang w:val="en-US"/>
              </w:rPr>
            </w:pPr>
            <w:r>
              <w:rPr>
                <w:sz w:val="24"/>
                <w:szCs w:val="24"/>
                <w:lang w:val="en-US"/>
              </w:rPr>
              <w:t>4 балла</w:t>
            </w:r>
          </w:p>
        </w:tc>
        <w:tc>
          <w:tcPr>
            <w:tcW w:w="1901" w:type="dxa"/>
            <w:tcBorders>
              <w:top w:val="single" w:sz="4" w:space="0" w:color="auto"/>
              <w:left w:val="single" w:sz="4" w:space="0" w:color="auto"/>
              <w:bottom w:val="single" w:sz="4" w:space="0" w:color="auto"/>
              <w:right w:val="single" w:sz="4" w:space="0" w:color="auto"/>
            </w:tcBorders>
          </w:tcPr>
          <w:p w14:paraId="4DA6A7A2" w14:textId="77777777" w:rsidR="00797DF7" w:rsidRDefault="00B70313">
            <w:pPr>
              <w:jc w:val="center"/>
              <w:rPr>
                <w:sz w:val="24"/>
                <w:szCs w:val="24"/>
                <w:lang w:val="en-US"/>
              </w:rPr>
            </w:pPr>
            <w:r>
              <w:rPr>
                <w:sz w:val="24"/>
                <w:szCs w:val="24"/>
                <w:lang w:val="en-US"/>
              </w:rPr>
              <w:t>3 балла</w:t>
            </w:r>
          </w:p>
        </w:tc>
        <w:tc>
          <w:tcPr>
            <w:tcW w:w="2775" w:type="dxa"/>
            <w:tcBorders>
              <w:top w:val="single" w:sz="4" w:space="0" w:color="auto"/>
              <w:left w:val="single" w:sz="4" w:space="0" w:color="auto"/>
              <w:bottom w:val="single" w:sz="4" w:space="0" w:color="auto"/>
              <w:right w:val="single" w:sz="4" w:space="0" w:color="auto"/>
            </w:tcBorders>
          </w:tcPr>
          <w:p w14:paraId="0D79BE6F" w14:textId="77777777" w:rsidR="00797DF7" w:rsidRDefault="00B70313">
            <w:pPr>
              <w:jc w:val="center"/>
              <w:rPr>
                <w:sz w:val="24"/>
                <w:szCs w:val="24"/>
                <w:lang w:val="en-US"/>
              </w:rPr>
            </w:pPr>
            <w:r>
              <w:rPr>
                <w:sz w:val="24"/>
                <w:szCs w:val="24"/>
                <w:lang w:val="en-US"/>
              </w:rPr>
              <w:t>20 баллов</w:t>
            </w:r>
          </w:p>
        </w:tc>
      </w:tr>
      <w:tr w:rsidR="00797DF7" w14:paraId="0115BE6B" w14:textId="77777777">
        <w:tc>
          <w:tcPr>
            <w:tcW w:w="2642" w:type="dxa"/>
            <w:tcBorders>
              <w:top w:val="single" w:sz="4" w:space="0" w:color="auto"/>
              <w:left w:val="single" w:sz="4" w:space="0" w:color="auto"/>
              <w:bottom w:val="single" w:sz="4" w:space="0" w:color="auto"/>
              <w:right w:val="single" w:sz="4" w:space="0" w:color="auto"/>
            </w:tcBorders>
          </w:tcPr>
          <w:p w14:paraId="0536F134" w14:textId="77777777" w:rsidR="00797DF7" w:rsidRDefault="00797DF7">
            <w:pPr>
              <w:jc w:val="both"/>
              <w:rPr>
                <w:lang w:val="en-US"/>
              </w:rPr>
            </w:pPr>
          </w:p>
        </w:tc>
        <w:tc>
          <w:tcPr>
            <w:tcW w:w="1470" w:type="dxa"/>
            <w:tcBorders>
              <w:top w:val="single" w:sz="4" w:space="0" w:color="auto"/>
              <w:left w:val="single" w:sz="4" w:space="0" w:color="auto"/>
              <w:bottom w:val="single" w:sz="4" w:space="0" w:color="auto"/>
              <w:right w:val="single" w:sz="4" w:space="0" w:color="auto"/>
            </w:tcBorders>
          </w:tcPr>
          <w:p w14:paraId="27D00A2B" w14:textId="77777777" w:rsidR="00797DF7" w:rsidRDefault="00797DF7">
            <w:pPr>
              <w:jc w:val="both"/>
              <w:rPr>
                <w:lang w:val="en-US"/>
              </w:rPr>
            </w:pPr>
          </w:p>
          <w:p w14:paraId="7322E8E3" w14:textId="77777777" w:rsidR="00797DF7" w:rsidRDefault="00797DF7">
            <w:pPr>
              <w:jc w:val="both"/>
              <w:rPr>
                <w:lang w:val="en-US"/>
              </w:rPr>
            </w:pPr>
          </w:p>
        </w:tc>
        <w:tc>
          <w:tcPr>
            <w:tcW w:w="1894" w:type="dxa"/>
            <w:tcBorders>
              <w:top w:val="single" w:sz="4" w:space="0" w:color="auto"/>
              <w:left w:val="single" w:sz="4" w:space="0" w:color="auto"/>
              <w:bottom w:val="single" w:sz="4" w:space="0" w:color="auto"/>
              <w:right w:val="single" w:sz="4" w:space="0" w:color="auto"/>
            </w:tcBorders>
          </w:tcPr>
          <w:p w14:paraId="1D4D416E" w14:textId="77777777" w:rsidR="00797DF7" w:rsidRDefault="00797DF7">
            <w:pPr>
              <w:jc w:val="both"/>
              <w:rPr>
                <w:lang w:val="en-US"/>
              </w:rPr>
            </w:pPr>
          </w:p>
        </w:tc>
        <w:tc>
          <w:tcPr>
            <w:tcW w:w="1901" w:type="dxa"/>
            <w:tcBorders>
              <w:top w:val="single" w:sz="4" w:space="0" w:color="auto"/>
              <w:left w:val="single" w:sz="4" w:space="0" w:color="auto"/>
              <w:bottom w:val="single" w:sz="4" w:space="0" w:color="auto"/>
              <w:right w:val="single" w:sz="4" w:space="0" w:color="auto"/>
            </w:tcBorders>
          </w:tcPr>
          <w:p w14:paraId="37D3E144" w14:textId="77777777" w:rsidR="00797DF7" w:rsidRDefault="00797DF7">
            <w:pPr>
              <w:jc w:val="both"/>
              <w:rPr>
                <w:lang w:val="en-US"/>
              </w:rPr>
            </w:pPr>
          </w:p>
        </w:tc>
        <w:tc>
          <w:tcPr>
            <w:tcW w:w="2775" w:type="dxa"/>
            <w:tcBorders>
              <w:top w:val="single" w:sz="4" w:space="0" w:color="auto"/>
              <w:left w:val="single" w:sz="4" w:space="0" w:color="auto"/>
              <w:bottom w:val="single" w:sz="4" w:space="0" w:color="auto"/>
              <w:right w:val="single" w:sz="4" w:space="0" w:color="auto"/>
            </w:tcBorders>
          </w:tcPr>
          <w:p w14:paraId="5675D268" w14:textId="77777777" w:rsidR="00797DF7" w:rsidRDefault="00797DF7">
            <w:pPr>
              <w:jc w:val="both"/>
              <w:rPr>
                <w:lang w:val="en-US"/>
              </w:rPr>
            </w:pPr>
          </w:p>
        </w:tc>
      </w:tr>
    </w:tbl>
    <w:p w14:paraId="3A36D228" w14:textId="77777777" w:rsidR="00797DF7" w:rsidRDefault="00797DF7">
      <w:pPr>
        <w:tabs>
          <w:tab w:val="left" w:pos="1189"/>
        </w:tabs>
        <w:ind w:right="722"/>
        <w:jc w:val="both"/>
        <w:rPr>
          <w:sz w:val="28"/>
        </w:rPr>
      </w:pPr>
    </w:p>
    <w:p w14:paraId="642926B7" w14:textId="77777777" w:rsidR="00797DF7" w:rsidRDefault="00797DF7">
      <w:pPr>
        <w:widowControl/>
        <w:autoSpaceDE/>
        <w:autoSpaceDN/>
        <w:spacing w:after="200" w:line="276" w:lineRule="auto"/>
        <w:ind w:left="-567" w:firstLine="708"/>
        <w:rPr>
          <w:b/>
          <w:sz w:val="28"/>
          <w:szCs w:val="28"/>
          <w:lang w:eastAsia="ru-RU"/>
        </w:rPr>
      </w:pPr>
    </w:p>
    <w:p w14:paraId="19BF2C26" w14:textId="77777777" w:rsidR="00797DF7" w:rsidRDefault="00B70313">
      <w:pPr>
        <w:widowControl/>
        <w:autoSpaceDE/>
        <w:autoSpaceDN/>
        <w:spacing w:after="200" w:line="276" w:lineRule="auto"/>
        <w:ind w:left="-567" w:firstLine="708"/>
        <w:jc w:val="center"/>
        <w:rPr>
          <w:b/>
          <w:sz w:val="28"/>
          <w:szCs w:val="28"/>
        </w:rPr>
      </w:pPr>
      <w:r>
        <w:rPr>
          <w:b/>
          <w:sz w:val="28"/>
          <w:szCs w:val="28"/>
        </w:rPr>
        <w:t>Формы текущего контроля успеваемости и их балльная оценка</w:t>
      </w:r>
    </w:p>
    <w:p w14:paraId="560D7656" w14:textId="77777777" w:rsidR="00797DF7" w:rsidRDefault="00B70313">
      <w:pPr>
        <w:pStyle w:val="2"/>
        <w:spacing w:before="1" w:line="322" w:lineRule="exact"/>
        <w:ind w:right="1416"/>
        <w:jc w:val="center"/>
      </w:pPr>
      <w:r>
        <w:t>Немецкий язык</w:t>
      </w:r>
    </w:p>
    <w:p w14:paraId="5D81947C" w14:textId="77777777" w:rsidR="00797DF7" w:rsidRDefault="00B70313">
      <w:pPr>
        <w:ind w:left="1606" w:right="1418"/>
        <w:jc w:val="center"/>
        <w:rPr>
          <w:b/>
          <w:sz w:val="28"/>
        </w:rPr>
      </w:pPr>
      <w:r>
        <w:rPr>
          <w:b/>
          <w:sz w:val="28"/>
        </w:rPr>
        <w:t>Примеры заданий контрольной работы</w:t>
      </w:r>
    </w:p>
    <w:p w14:paraId="4F2A51AE" w14:textId="77777777" w:rsidR="00797DF7" w:rsidRDefault="00797DF7">
      <w:pPr>
        <w:pStyle w:val="a5"/>
        <w:spacing w:before="11"/>
        <w:rPr>
          <w:b/>
          <w:sz w:val="27"/>
        </w:rPr>
      </w:pPr>
    </w:p>
    <w:p w14:paraId="258C6AFC" w14:textId="77777777" w:rsidR="00797DF7" w:rsidRDefault="00B70313">
      <w:pPr>
        <w:ind w:left="200"/>
        <w:rPr>
          <w:b/>
          <w:lang w:val="de-DE"/>
        </w:rPr>
      </w:pPr>
      <w:r>
        <w:rPr>
          <w:b/>
          <w:lang w:val="de-DE"/>
        </w:rPr>
        <w:t>HÖRVERSTEHEN</w:t>
      </w:r>
    </w:p>
    <w:p w14:paraId="16F1192B" w14:textId="77777777" w:rsidR="00797DF7" w:rsidRDefault="00797DF7">
      <w:pPr>
        <w:pStyle w:val="a5"/>
        <w:rPr>
          <w:b/>
          <w:sz w:val="22"/>
          <w:lang w:val="de-DE"/>
        </w:rPr>
      </w:pPr>
    </w:p>
    <w:p w14:paraId="3A5F555F" w14:textId="77777777" w:rsidR="00797DF7" w:rsidRDefault="00B70313">
      <w:pPr>
        <w:tabs>
          <w:tab w:val="left" w:pos="908"/>
        </w:tabs>
        <w:ind w:left="200"/>
        <w:rPr>
          <w:b/>
          <w:i/>
          <w:lang w:val="de-DE"/>
        </w:rPr>
      </w:pPr>
      <w:r>
        <w:rPr>
          <w:b/>
          <w:i/>
          <w:lang w:val="de-DE"/>
        </w:rPr>
        <w:t>1.</w:t>
      </w:r>
      <w:r>
        <w:rPr>
          <w:b/>
          <w:i/>
          <w:lang w:val="de-DE"/>
        </w:rPr>
        <w:tab/>
        <w:t>Hören Sie den Text. Machen Sie die Aufgaben von 1-10. Schreiben Sie Ihre Antworten in die Tabelle</w:t>
      </w:r>
      <w:r>
        <w:rPr>
          <w:b/>
          <w:i/>
          <w:spacing w:val="-20"/>
          <w:lang w:val="de-DE"/>
        </w:rPr>
        <w:t xml:space="preserve"> </w:t>
      </w:r>
      <w:r>
        <w:rPr>
          <w:b/>
          <w:i/>
          <w:lang w:val="de-DE"/>
        </w:rPr>
        <w:t>ein.</w:t>
      </w:r>
    </w:p>
    <w:p w14:paraId="765AF3AD" w14:textId="77777777" w:rsidR="00797DF7" w:rsidRDefault="00797DF7">
      <w:pPr>
        <w:pStyle w:val="a5"/>
        <w:spacing w:before="10"/>
        <w:rPr>
          <w:b/>
          <w:i/>
          <w:sz w:val="21"/>
          <w:lang w:val="de-DE"/>
        </w:rPr>
      </w:pPr>
    </w:p>
    <w:p w14:paraId="1A432FB5" w14:textId="77777777" w:rsidR="00797DF7" w:rsidRDefault="00B70313">
      <w:pPr>
        <w:spacing w:before="1"/>
        <w:ind w:left="1606" w:right="2127"/>
        <w:jc w:val="center"/>
        <w:rPr>
          <w:b/>
          <w:sz w:val="24"/>
        </w:rPr>
      </w:pPr>
      <w:r>
        <w:rPr>
          <w:b/>
          <w:sz w:val="24"/>
        </w:rPr>
        <w:t>Deutsche Autos: Klassiker und Neuheiten</w:t>
      </w:r>
    </w:p>
    <w:p w14:paraId="1E89EFF9" w14:textId="77777777" w:rsidR="00797DF7" w:rsidRDefault="00B70313">
      <w:pPr>
        <w:pStyle w:val="afa"/>
        <w:numPr>
          <w:ilvl w:val="0"/>
          <w:numId w:val="12"/>
        </w:numPr>
        <w:tabs>
          <w:tab w:val="left" w:pos="908"/>
          <w:tab w:val="left" w:pos="909"/>
        </w:tabs>
        <w:spacing w:before="180" w:line="274" w:lineRule="exact"/>
        <w:rPr>
          <w:b/>
          <w:sz w:val="24"/>
          <w:lang w:val="de-DE"/>
        </w:rPr>
      </w:pPr>
      <w:r>
        <w:rPr>
          <w:b/>
          <w:sz w:val="24"/>
          <w:lang w:val="de-DE"/>
        </w:rPr>
        <w:t>Zu den Spezialitäten von Porsche gehören</w:t>
      </w:r>
    </w:p>
    <w:p w14:paraId="2CC7E64B" w14:textId="77777777" w:rsidR="00797DF7" w:rsidRDefault="00B70313">
      <w:pPr>
        <w:tabs>
          <w:tab w:val="left" w:pos="908"/>
        </w:tabs>
        <w:spacing w:line="274" w:lineRule="exact"/>
        <w:ind w:left="200"/>
        <w:rPr>
          <w:sz w:val="24"/>
          <w:lang w:val="en-US"/>
        </w:rPr>
      </w:pPr>
      <w:r>
        <w:rPr>
          <w:sz w:val="24"/>
          <w:lang w:val="en-US"/>
        </w:rPr>
        <w:t>A)</w:t>
      </w:r>
      <w:r>
        <w:rPr>
          <w:sz w:val="24"/>
          <w:lang w:val="en-US"/>
        </w:rPr>
        <w:tab/>
        <w:t>Sportwagen  B) „Neunelfer“ C) „Carrera S“ D) Keine</w:t>
      </w:r>
      <w:r>
        <w:rPr>
          <w:spacing w:val="-6"/>
          <w:sz w:val="24"/>
          <w:lang w:val="en-US"/>
        </w:rPr>
        <w:t xml:space="preserve"> </w:t>
      </w:r>
      <w:r>
        <w:rPr>
          <w:sz w:val="24"/>
          <w:lang w:val="en-US"/>
        </w:rPr>
        <w:t>Information</w:t>
      </w:r>
    </w:p>
    <w:p w14:paraId="0BDAA5FD" w14:textId="77777777" w:rsidR="00797DF7" w:rsidRDefault="00797DF7">
      <w:pPr>
        <w:pStyle w:val="a5"/>
        <w:spacing w:before="5"/>
        <w:rPr>
          <w:sz w:val="24"/>
          <w:lang w:val="en-US"/>
        </w:rPr>
      </w:pPr>
    </w:p>
    <w:p w14:paraId="5E1E8D1C" w14:textId="77777777" w:rsidR="00797DF7" w:rsidRDefault="00B70313">
      <w:pPr>
        <w:pStyle w:val="afa"/>
        <w:numPr>
          <w:ilvl w:val="0"/>
          <w:numId w:val="12"/>
        </w:numPr>
        <w:tabs>
          <w:tab w:val="left" w:pos="908"/>
          <w:tab w:val="left" w:pos="909"/>
        </w:tabs>
        <w:spacing w:line="274" w:lineRule="exact"/>
        <w:rPr>
          <w:b/>
          <w:sz w:val="24"/>
          <w:lang w:val="de-DE"/>
        </w:rPr>
      </w:pPr>
      <w:r>
        <w:rPr>
          <w:b/>
          <w:sz w:val="24"/>
          <w:lang w:val="de-DE"/>
        </w:rPr>
        <w:t>Seit welchem Jahr gibt es</w:t>
      </w:r>
      <w:r>
        <w:rPr>
          <w:b/>
          <w:spacing w:val="-6"/>
          <w:sz w:val="24"/>
          <w:lang w:val="de-DE"/>
        </w:rPr>
        <w:t xml:space="preserve"> </w:t>
      </w:r>
      <w:r>
        <w:rPr>
          <w:b/>
          <w:sz w:val="24"/>
          <w:lang w:val="de-DE"/>
        </w:rPr>
        <w:t>„Neunelfer“?</w:t>
      </w:r>
    </w:p>
    <w:p w14:paraId="55185FD6" w14:textId="77777777" w:rsidR="00797DF7" w:rsidRDefault="00B70313">
      <w:pPr>
        <w:tabs>
          <w:tab w:val="left" w:pos="908"/>
        </w:tabs>
        <w:spacing w:line="274" w:lineRule="exact"/>
        <w:ind w:left="200"/>
        <w:rPr>
          <w:sz w:val="24"/>
          <w:lang w:val="en-US"/>
        </w:rPr>
      </w:pPr>
      <w:r>
        <w:rPr>
          <w:sz w:val="24"/>
          <w:lang w:val="en-US"/>
        </w:rPr>
        <w:t>A)</w:t>
      </w:r>
      <w:r>
        <w:rPr>
          <w:sz w:val="24"/>
          <w:lang w:val="en-US"/>
        </w:rPr>
        <w:tab/>
        <w:t>1911 B) 1946 C) 1964 D) keine Information</w:t>
      </w:r>
    </w:p>
    <w:p w14:paraId="23216777" w14:textId="77777777" w:rsidR="00797DF7" w:rsidRDefault="00797DF7">
      <w:pPr>
        <w:pStyle w:val="a5"/>
        <w:spacing w:before="5"/>
        <w:rPr>
          <w:sz w:val="24"/>
          <w:lang w:val="en-US"/>
        </w:rPr>
      </w:pPr>
    </w:p>
    <w:p w14:paraId="538B0816" w14:textId="77777777" w:rsidR="00797DF7" w:rsidRDefault="00B70313">
      <w:pPr>
        <w:pStyle w:val="afa"/>
        <w:numPr>
          <w:ilvl w:val="0"/>
          <w:numId w:val="12"/>
        </w:numPr>
        <w:tabs>
          <w:tab w:val="left" w:pos="908"/>
          <w:tab w:val="left" w:pos="909"/>
        </w:tabs>
        <w:spacing w:line="274" w:lineRule="exact"/>
        <w:rPr>
          <w:b/>
          <w:sz w:val="24"/>
          <w:lang w:val="de-DE"/>
        </w:rPr>
      </w:pPr>
      <w:r>
        <w:rPr>
          <w:b/>
          <w:sz w:val="24"/>
          <w:lang w:val="de-DE"/>
        </w:rPr>
        <w:t>Warum wurde der Panamera Hybrid S als eines umweltfreundlichen Autos</w:t>
      </w:r>
      <w:r>
        <w:rPr>
          <w:b/>
          <w:spacing w:val="-8"/>
          <w:sz w:val="24"/>
          <w:lang w:val="de-DE"/>
        </w:rPr>
        <w:t xml:space="preserve"> </w:t>
      </w:r>
      <w:r>
        <w:rPr>
          <w:b/>
          <w:sz w:val="24"/>
          <w:lang w:val="de-DE"/>
        </w:rPr>
        <w:t>genannt?</w:t>
      </w:r>
    </w:p>
    <w:p w14:paraId="17C21540" w14:textId="77777777" w:rsidR="00797DF7" w:rsidRDefault="00B70313">
      <w:pPr>
        <w:pStyle w:val="afa"/>
        <w:numPr>
          <w:ilvl w:val="0"/>
          <w:numId w:val="13"/>
        </w:numPr>
        <w:tabs>
          <w:tab w:val="left" w:pos="908"/>
          <w:tab w:val="left" w:pos="909"/>
        </w:tabs>
        <w:spacing w:line="274" w:lineRule="exact"/>
        <w:rPr>
          <w:sz w:val="24"/>
          <w:lang w:val="de-DE"/>
        </w:rPr>
      </w:pPr>
      <w:r>
        <w:rPr>
          <w:sz w:val="24"/>
          <w:lang w:val="de-DE"/>
        </w:rPr>
        <w:t>Schafft eine Höchstgeschwindigkeit von 302 Kilometern pro</w:t>
      </w:r>
      <w:r>
        <w:rPr>
          <w:spacing w:val="-2"/>
          <w:sz w:val="24"/>
          <w:lang w:val="de-DE"/>
        </w:rPr>
        <w:t xml:space="preserve"> </w:t>
      </w:r>
      <w:r>
        <w:rPr>
          <w:sz w:val="24"/>
          <w:lang w:val="de-DE"/>
        </w:rPr>
        <w:t>Stunde</w:t>
      </w:r>
    </w:p>
    <w:p w14:paraId="0BB60940" w14:textId="77777777" w:rsidR="00797DF7" w:rsidRDefault="00B70313">
      <w:pPr>
        <w:pStyle w:val="afa"/>
        <w:numPr>
          <w:ilvl w:val="0"/>
          <w:numId w:val="13"/>
        </w:numPr>
        <w:tabs>
          <w:tab w:val="left" w:pos="908"/>
          <w:tab w:val="left" w:pos="909"/>
        </w:tabs>
        <w:rPr>
          <w:sz w:val="24"/>
        </w:rPr>
      </w:pPr>
      <w:r>
        <w:rPr>
          <w:sz w:val="24"/>
        </w:rPr>
        <w:t>fährt mit Strom und</w:t>
      </w:r>
      <w:r>
        <w:rPr>
          <w:spacing w:val="-1"/>
          <w:sz w:val="24"/>
        </w:rPr>
        <w:t xml:space="preserve"> </w:t>
      </w:r>
      <w:r>
        <w:rPr>
          <w:sz w:val="24"/>
        </w:rPr>
        <w:t>Benzin</w:t>
      </w:r>
    </w:p>
    <w:p w14:paraId="618D9D49" w14:textId="77777777" w:rsidR="00797DF7" w:rsidRDefault="00B70313">
      <w:pPr>
        <w:pStyle w:val="afa"/>
        <w:numPr>
          <w:ilvl w:val="0"/>
          <w:numId w:val="13"/>
        </w:numPr>
        <w:tabs>
          <w:tab w:val="left" w:pos="908"/>
          <w:tab w:val="left" w:pos="909"/>
        </w:tabs>
        <w:rPr>
          <w:sz w:val="24"/>
          <w:lang w:val="de-DE"/>
        </w:rPr>
      </w:pPr>
      <w:r>
        <w:rPr>
          <w:sz w:val="24"/>
          <w:lang w:val="de-DE"/>
        </w:rPr>
        <w:t>verbraucht er nur sieben Liter auf 100 Kilometer</w:t>
      </w:r>
    </w:p>
    <w:p w14:paraId="10D7ECD6" w14:textId="77777777" w:rsidR="00797DF7" w:rsidRDefault="00B70313">
      <w:pPr>
        <w:pStyle w:val="afa"/>
        <w:numPr>
          <w:ilvl w:val="0"/>
          <w:numId w:val="13"/>
        </w:numPr>
        <w:tabs>
          <w:tab w:val="left" w:pos="908"/>
          <w:tab w:val="left" w:pos="909"/>
        </w:tabs>
        <w:rPr>
          <w:sz w:val="24"/>
        </w:rPr>
      </w:pPr>
      <w:r>
        <w:rPr>
          <w:sz w:val="24"/>
        </w:rPr>
        <w:t>keine Information</w:t>
      </w:r>
    </w:p>
    <w:p w14:paraId="46A5961F" w14:textId="77777777" w:rsidR="00797DF7" w:rsidRDefault="00797DF7">
      <w:pPr>
        <w:pStyle w:val="a5"/>
        <w:spacing w:before="5"/>
        <w:rPr>
          <w:sz w:val="24"/>
        </w:rPr>
      </w:pPr>
    </w:p>
    <w:p w14:paraId="597D0EEF" w14:textId="77777777" w:rsidR="00797DF7" w:rsidRDefault="00B70313">
      <w:pPr>
        <w:pStyle w:val="afa"/>
        <w:numPr>
          <w:ilvl w:val="0"/>
          <w:numId w:val="12"/>
        </w:numPr>
        <w:tabs>
          <w:tab w:val="left" w:pos="908"/>
          <w:tab w:val="left" w:pos="909"/>
        </w:tabs>
        <w:spacing w:line="274" w:lineRule="exact"/>
        <w:rPr>
          <w:b/>
          <w:sz w:val="24"/>
          <w:lang w:val="de-DE"/>
        </w:rPr>
      </w:pPr>
      <w:r>
        <w:rPr>
          <w:b/>
          <w:sz w:val="24"/>
          <w:lang w:val="de-DE"/>
        </w:rPr>
        <w:t>Was liegt der Idee der Schaffung vom Volkswagen</w:t>
      </w:r>
      <w:r>
        <w:rPr>
          <w:b/>
          <w:spacing w:val="-8"/>
          <w:sz w:val="24"/>
          <w:lang w:val="de-DE"/>
        </w:rPr>
        <w:t xml:space="preserve"> </w:t>
      </w:r>
      <w:r>
        <w:rPr>
          <w:b/>
          <w:sz w:val="24"/>
          <w:lang w:val="de-DE"/>
        </w:rPr>
        <w:t>zugrunde?</w:t>
      </w:r>
    </w:p>
    <w:p w14:paraId="2DB2C157" w14:textId="77777777" w:rsidR="00797DF7" w:rsidRDefault="00B70313">
      <w:pPr>
        <w:pStyle w:val="afa"/>
        <w:numPr>
          <w:ilvl w:val="0"/>
          <w:numId w:val="14"/>
        </w:numPr>
        <w:tabs>
          <w:tab w:val="left" w:pos="908"/>
          <w:tab w:val="left" w:pos="909"/>
        </w:tabs>
        <w:spacing w:line="274" w:lineRule="exact"/>
        <w:rPr>
          <w:sz w:val="24"/>
          <w:lang w:val="de-DE"/>
        </w:rPr>
      </w:pPr>
      <w:r>
        <w:rPr>
          <w:sz w:val="24"/>
          <w:lang w:val="de-DE"/>
        </w:rPr>
        <w:t>Schaffung vom Wagen für das deutsche</w:t>
      </w:r>
      <w:r>
        <w:rPr>
          <w:spacing w:val="-6"/>
          <w:sz w:val="24"/>
          <w:lang w:val="de-DE"/>
        </w:rPr>
        <w:t xml:space="preserve"> </w:t>
      </w:r>
      <w:r>
        <w:rPr>
          <w:sz w:val="24"/>
          <w:lang w:val="de-DE"/>
        </w:rPr>
        <w:t>Volk</w:t>
      </w:r>
    </w:p>
    <w:p w14:paraId="3DAFEA44" w14:textId="77777777" w:rsidR="00797DF7" w:rsidRDefault="00B70313">
      <w:pPr>
        <w:pStyle w:val="afa"/>
        <w:numPr>
          <w:ilvl w:val="0"/>
          <w:numId w:val="14"/>
        </w:numPr>
        <w:tabs>
          <w:tab w:val="left" w:pos="908"/>
          <w:tab w:val="left" w:pos="909"/>
        </w:tabs>
        <w:rPr>
          <w:sz w:val="24"/>
        </w:rPr>
      </w:pPr>
      <w:r>
        <w:rPr>
          <w:sz w:val="24"/>
        </w:rPr>
        <w:t>Schaffung vom</w:t>
      </w:r>
      <w:r>
        <w:rPr>
          <w:spacing w:val="-4"/>
          <w:sz w:val="24"/>
        </w:rPr>
        <w:t xml:space="preserve"> </w:t>
      </w:r>
      <w:r>
        <w:rPr>
          <w:sz w:val="24"/>
        </w:rPr>
        <w:t>Kleinwagen</w:t>
      </w:r>
    </w:p>
    <w:p w14:paraId="20BB0D5E" w14:textId="77777777" w:rsidR="00797DF7" w:rsidRDefault="00B70313">
      <w:pPr>
        <w:pStyle w:val="afa"/>
        <w:numPr>
          <w:ilvl w:val="0"/>
          <w:numId w:val="14"/>
        </w:numPr>
        <w:tabs>
          <w:tab w:val="left" w:pos="908"/>
          <w:tab w:val="left" w:pos="909"/>
        </w:tabs>
        <w:rPr>
          <w:sz w:val="24"/>
        </w:rPr>
      </w:pPr>
      <w:r>
        <w:rPr>
          <w:sz w:val="24"/>
        </w:rPr>
        <w:t>Schaffung vom</w:t>
      </w:r>
      <w:r>
        <w:rPr>
          <w:spacing w:val="-4"/>
          <w:sz w:val="24"/>
        </w:rPr>
        <w:t xml:space="preserve"> </w:t>
      </w:r>
      <w:r>
        <w:rPr>
          <w:sz w:val="24"/>
        </w:rPr>
        <w:t>Rekordwagen</w:t>
      </w:r>
    </w:p>
    <w:p w14:paraId="42FCA0BF" w14:textId="77777777" w:rsidR="00797DF7" w:rsidRDefault="00B70313">
      <w:pPr>
        <w:pStyle w:val="afa"/>
        <w:numPr>
          <w:ilvl w:val="0"/>
          <w:numId w:val="14"/>
        </w:numPr>
        <w:tabs>
          <w:tab w:val="left" w:pos="908"/>
          <w:tab w:val="left" w:pos="909"/>
        </w:tabs>
        <w:rPr>
          <w:sz w:val="24"/>
        </w:rPr>
      </w:pPr>
      <w:r>
        <w:rPr>
          <w:sz w:val="24"/>
        </w:rPr>
        <w:t>Keine Information</w:t>
      </w:r>
    </w:p>
    <w:p w14:paraId="70AF91CE" w14:textId="77777777" w:rsidR="00797DF7" w:rsidRDefault="00797DF7">
      <w:pPr>
        <w:rPr>
          <w:sz w:val="24"/>
        </w:rPr>
      </w:pPr>
    </w:p>
    <w:p w14:paraId="1A79848C" w14:textId="77777777" w:rsidR="00797DF7" w:rsidRDefault="00B70313">
      <w:pPr>
        <w:pStyle w:val="afa"/>
        <w:numPr>
          <w:ilvl w:val="0"/>
          <w:numId w:val="12"/>
        </w:numPr>
        <w:tabs>
          <w:tab w:val="left" w:pos="908"/>
          <w:tab w:val="left" w:pos="909"/>
        </w:tabs>
        <w:spacing w:before="78" w:line="274" w:lineRule="exact"/>
        <w:rPr>
          <w:b/>
          <w:sz w:val="24"/>
          <w:lang w:val="de-DE"/>
        </w:rPr>
      </w:pPr>
      <w:r>
        <w:rPr>
          <w:b/>
          <w:sz w:val="24"/>
          <w:lang w:val="de-DE"/>
        </w:rPr>
        <w:t>Wie wurde VW später</w:t>
      </w:r>
      <w:r>
        <w:rPr>
          <w:b/>
          <w:spacing w:val="-4"/>
          <w:sz w:val="24"/>
          <w:lang w:val="de-DE"/>
        </w:rPr>
        <w:t xml:space="preserve"> </w:t>
      </w:r>
      <w:r>
        <w:rPr>
          <w:b/>
          <w:sz w:val="24"/>
          <w:lang w:val="de-DE"/>
        </w:rPr>
        <w:t>genannt?</w:t>
      </w:r>
    </w:p>
    <w:p w14:paraId="42DEBA50" w14:textId="77777777" w:rsidR="00797DF7" w:rsidRDefault="00B70313">
      <w:pPr>
        <w:tabs>
          <w:tab w:val="left" w:pos="908"/>
        </w:tabs>
        <w:spacing w:line="274" w:lineRule="exact"/>
        <w:ind w:left="200"/>
        <w:rPr>
          <w:sz w:val="24"/>
          <w:lang w:val="de-DE"/>
        </w:rPr>
      </w:pPr>
      <w:r>
        <w:rPr>
          <w:sz w:val="24"/>
          <w:lang w:val="de-DE"/>
        </w:rPr>
        <w:t>A)</w:t>
      </w:r>
      <w:r>
        <w:rPr>
          <w:sz w:val="24"/>
          <w:lang w:val="de-DE"/>
        </w:rPr>
        <w:tab/>
        <w:t>Käfer B) Koffer C) Golf D) keine</w:t>
      </w:r>
      <w:r>
        <w:rPr>
          <w:spacing w:val="-1"/>
          <w:sz w:val="24"/>
          <w:lang w:val="de-DE"/>
        </w:rPr>
        <w:t xml:space="preserve"> </w:t>
      </w:r>
      <w:r>
        <w:rPr>
          <w:sz w:val="24"/>
          <w:lang w:val="de-DE"/>
        </w:rPr>
        <w:t>Information</w:t>
      </w:r>
    </w:p>
    <w:p w14:paraId="759E6587" w14:textId="77777777" w:rsidR="00797DF7" w:rsidRDefault="00797DF7">
      <w:pPr>
        <w:pStyle w:val="a5"/>
        <w:spacing w:before="5"/>
        <w:rPr>
          <w:sz w:val="24"/>
          <w:lang w:val="de-DE"/>
        </w:rPr>
      </w:pPr>
    </w:p>
    <w:p w14:paraId="58A9DD69" w14:textId="77777777" w:rsidR="00797DF7" w:rsidRDefault="00B70313">
      <w:pPr>
        <w:pStyle w:val="afa"/>
        <w:numPr>
          <w:ilvl w:val="0"/>
          <w:numId w:val="12"/>
        </w:numPr>
        <w:tabs>
          <w:tab w:val="left" w:pos="908"/>
          <w:tab w:val="left" w:pos="909"/>
        </w:tabs>
        <w:spacing w:line="274" w:lineRule="exact"/>
        <w:rPr>
          <w:b/>
          <w:sz w:val="24"/>
          <w:lang w:val="de-DE"/>
        </w:rPr>
      </w:pPr>
      <w:r>
        <w:rPr>
          <w:b/>
          <w:sz w:val="24"/>
          <w:lang w:val="de-DE"/>
        </w:rPr>
        <w:t>Ferdinand Porsche im Jahr 1974 …</w:t>
      </w:r>
      <w:r>
        <w:rPr>
          <w:b/>
          <w:spacing w:val="-2"/>
          <w:sz w:val="24"/>
          <w:lang w:val="de-DE"/>
        </w:rPr>
        <w:t xml:space="preserve"> </w:t>
      </w:r>
      <w:r>
        <w:rPr>
          <w:b/>
          <w:sz w:val="24"/>
          <w:lang w:val="de-DE"/>
        </w:rPr>
        <w:t>entwickelt.</w:t>
      </w:r>
    </w:p>
    <w:p w14:paraId="079FD83E" w14:textId="77777777" w:rsidR="00797DF7" w:rsidRDefault="00B70313">
      <w:pPr>
        <w:tabs>
          <w:tab w:val="left" w:pos="908"/>
        </w:tabs>
        <w:spacing w:line="274" w:lineRule="exact"/>
        <w:ind w:left="200"/>
        <w:rPr>
          <w:sz w:val="24"/>
          <w:lang w:val="de-DE"/>
        </w:rPr>
      </w:pPr>
      <w:r>
        <w:rPr>
          <w:sz w:val="24"/>
          <w:lang w:val="de-DE"/>
        </w:rPr>
        <w:t>A)</w:t>
      </w:r>
      <w:r>
        <w:rPr>
          <w:sz w:val="24"/>
          <w:lang w:val="de-DE"/>
        </w:rPr>
        <w:tab/>
        <w:t>Käfer B) Koffer C) Golf D) keine</w:t>
      </w:r>
      <w:r>
        <w:rPr>
          <w:spacing w:val="-1"/>
          <w:sz w:val="24"/>
          <w:lang w:val="de-DE"/>
        </w:rPr>
        <w:t xml:space="preserve"> </w:t>
      </w:r>
      <w:r>
        <w:rPr>
          <w:sz w:val="24"/>
          <w:lang w:val="de-DE"/>
        </w:rPr>
        <w:t>Information</w:t>
      </w:r>
    </w:p>
    <w:p w14:paraId="1A3786DC" w14:textId="77777777" w:rsidR="00797DF7" w:rsidRDefault="00797DF7">
      <w:pPr>
        <w:pStyle w:val="a5"/>
        <w:spacing w:before="5"/>
        <w:rPr>
          <w:sz w:val="24"/>
          <w:lang w:val="de-DE"/>
        </w:rPr>
      </w:pPr>
    </w:p>
    <w:p w14:paraId="5F3D7292" w14:textId="77777777" w:rsidR="00797DF7" w:rsidRDefault="00B70313">
      <w:pPr>
        <w:pStyle w:val="afa"/>
        <w:numPr>
          <w:ilvl w:val="0"/>
          <w:numId w:val="12"/>
        </w:numPr>
        <w:tabs>
          <w:tab w:val="left" w:pos="908"/>
          <w:tab w:val="left" w:pos="909"/>
        </w:tabs>
        <w:spacing w:line="274" w:lineRule="exact"/>
        <w:rPr>
          <w:b/>
          <w:sz w:val="24"/>
          <w:lang w:val="de-DE"/>
        </w:rPr>
      </w:pPr>
      <w:r>
        <w:rPr>
          <w:b/>
          <w:sz w:val="24"/>
          <w:lang w:val="de-DE"/>
        </w:rPr>
        <w:t>VW nimmt den 3. Platzt im Rating von den größten Autokonzernen der</w:t>
      </w:r>
      <w:r>
        <w:rPr>
          <w:b/>
          <w:spacing w:val="-8"/>
          <w:sz w:val="24"/>
          <w:lang w:val="de-DE"/>
        </w:rPr>
        <w:t xml:space="preserve"> </w:t>
      </w:r>
      <w:r>
        <w:rPr>
          <w:b/>
          <w:sz w:val="24"/>
          <w:lang w:val="de-DE"/>
        </w:rPr>
        <w:t>Welt.</w:t>
      </w:r>
    </w:p>
    <w:p w14:paraId="53614446" w14:textId="77777777" w:rsidR="00797DF7" w:rsidRDefault="00B70313">
      <w:pPr>
        <w:tabs>
          <w:tab w:val="left" w:pos="908"/>
        </w:tabs>
        <w:spacing w:line="274" w:lineRule="exact"/>
        <w:ind w:left="200"/>
        <w:rPr>
          <w:sz w:val="24"/>
          <w:lang w:val="de-DE"/>
        </w:rPr>
      </w:pPr>
      <w:r>
        <w:rPr>
          <w:sz w:val="24"/>
          <w:lang w:val="de-DE"/>
        </w:rPr>
        <w:t>A)</w:t>
      </w:r>
      <w:r>
        <w:rPr>
          <w:sz w:val="24"/>
          <w:lang w:val="de-DE"/>
        </w:rPr>
        <w:tab/>
        <w:t>Richtig B) Falsch C) Vielleicht D) keine</w:t>
      </w:r>
      <w:r>
        <w:rPr>
          <w:spacing w:val="-3"/>
          <w:sz w:val="24"/>
          <w:lang w:val="de-DE"/>
        </w:rPr>
        <w:t xml:space="preserve"> </w:t>
      </w:r>
      <w:r>
        <w:rPr>
          <w:sz w:val="24"/>
          <w:lang w:val="de-DE"/>
        </w:rPr>
        <w:t>Information</w:t>
      </w:r>
    </w:p>
    <w:p w14:paraId="55850739" w14:textId="77777777" w:rsidR="00797DF7" w:rsidRDefault="00797DF7">
      <w:pPr>
        <w:pStyle w:val="a5"/>
        <w:spacing w:before="5"/>
        <w:rPr>
          <w:sz w:val="24"/>
          <w:lang w:val="de-DE"/>
        </w:rPr>
      </w:pPr>
    </w:p>
    <w:p w14:paraId="6B72EEB8" w14:textId="77777777" w:rsidR="00797DF7" w:rsidRDefault="00B70313">
      <w:pPr>
        <w:pStyle w:val="afa"/>
        <w:numPr>
          <w:ilvl w:val="0"/>
          <w:numId w:val="12"/>
        </w:numPr>
        <w:tabs>
          <w:tab w:val="left" w:pos="908"/>
          <w:tab w:val="left" w:pos="909"/>
        </w:tabs>
        <w:spacing w:line="274" w:lineRule="exact"/>
        <w:rPr>
          <w:b/>
          <w:sz w:val="24"/>
          <w:lang w:val="de-DE"/>
        </w:rPr>
      </w:pPr>
      <w:r>
        <w:rPr>
          <w:b/>
          <w:sz w:val="24"/>
          <w:lang w:val="de-DE"/>
        </w:rPr>
        <w:t>Ab 1923 bauten die Bayerischen Motoren Werke (BMW)</w:t>
      </w:r>
      <w:r>
        <w:rPr>
          <w:b/>
          <w:spacing w:val="-3"/>
          <w:sz w:val="24"/>
          <w:lang w:val="de-DE"/>
        </w:rPr>
        <w:t xml:space="preserve"> </w:t>
      </w:r>
      <w:r>
        <w:rPr>
          <w:b/>
          <w:sz w:val="24"/>
          <w:lang w:val="de-DE"/>
        </w:rPr>
        <w:t>Autos.</w:t>
      </w:r>
    </w:p>
    <w:p w14:paraId="333D00F4" w14:textId="77777777" w:rsidR="00797DF7" w:rsidRDefault="00B70313">
      <w:pPr>
        <w:tabs>
          <w:tab w:val="left" w:pos="908"/>
        </w:tabs>
        <w:spacing w:line="274" w:lineRule="exact"/>
        <w:ind w:left="200"/>
        <w:rPr>
          <w:sz w:val="24"/>
          <w:lang w:val="de-DE"/>
        </w:rPr>
      </w:pPr>
      <w:r>
        <w:rPr>
          <w:sz w:val="24"/>
          <w:lang w:val="de-DE"/>
        </w:rPr>
        <w:t>A)</w:t>
      </w:r>
      <w:r>
        <w:rPr>
          <w:sz w:val="24"/>
          <w:lang w:val="de-DE"/>
        </w:rPr>
        <w:tab/>
        <w:t>Richtig B) Falsch C) Vielleicht D) keine</w:t>
      </w:r>
      <w:r>
        <w:rPr>
          <w:spacing w:val="-3"/>
          <w:sz w:val="24"/>
          <w:lang w:val="de-DE"/>
        </w:rPr>
        <w:t xml:space="preserve"> </w:t>
      </w:r>
      <w:r>
        <w:rPr>
          <w:sz w:val="24"/>
          <w:lang w:val="de-DE"/>
        </w:rPr>
        <w:t>Information</w:t>
      </w:r>
    </w:p>
    <w:p w14:paraId="465A7113" w14:textId="77777777" w:rsidR="00797DF7" w:rsidRDefault="00797DF7">
      <w:pPr>
        <w:pStyle w:val="a5"/>
        <w:spacing w:before="5"/>
        <w:rPr>
          <w:sz w:val="24"/>
          <w:lang w:val="de-DE"/>
        </w:rPr>
      </w:pPr>
    </w:p>
    <w:p w14:paraId="16B0B6FA" w14:textId="77777777" w:rsidR="00797DF7" w:rsidRDefault="00B70313">
      <w:pPr>
        <w:pStyle w:val="afa"/>
        <w:numPr>
          <w:ilvl w:val="0"/>
          <w:numId w:val="12"/>
        </w:numPr>
        <w:tabs>
          <w:tab w:val="left" w:pos="908"/>
          <w:tab w:val="left" w:pos="909"/>
        </w:tabs>
        <w:spacing w:line="274" w:lineRule="exact"/>
        <w:rPr>
          <w:b/>
          <w:sz w:val="24"/>
          <w:lang w:val="de-DE"/>
        </w:rPr>
      </w:pPr>
      <w:r>
        <w:rPr>
          <w:b/>
          <w:sz w:val="24"/>
          <w:lang w:val="de-DE"/>
        </w:rPr>
        <w:t>Wirtschaftlich geht es BMW besonders</w:t>
      </w:r>
      <w:r>
        <w:rPr>
          <w:b/>
          <w:spacing w:val="-1"/>
          <w:sz w:val="24"/>
          <w:lang w:val="de-DE"/>
        </w:rPr>
        <w:t xml:space="preserve"> </w:t>
      </w:r>
      <w:r>
        <w:rPr>
          <w:b/>
          <w:sz w:val="24"/>
          <w:lang w:val="de-DE"/>
        </w:rPr>
        <w:t>gut.</w:t>
      </w:r>
    </w:p>
    <w:p w14:paraId="14685CD4" w14:textId="77777777" w:rsidR="00797DF7" w:rsidRDefault="00B70313">
      <w:pPr>
        <w:tabs>
          <w:tab w:val="left" w:pos="908"/>
        </w:tabs>
        <w:spacing w:line="274" w:lineRule="exact"/>
        <w:ind w:left="200"/>
        <w:rPr>
          <w:sz w:val="24"/>
          <w:lang w:val="de-DE"/>
        </w:rPr>
      </w:pPr>
      <w:r>
        <w:rPr>
          <w:sz w:val="24"/>
          <w:lang w:val="de-DE"/>
        </w:rPr>
        <w:t>A)</w:t>
      </w:r>
      <w:r>
        <w:rPr>
          <w:sz w:val="24"/>
          <w:lang w:val="de-DE"/>
        </w:rPr>
        <w:tab/>
        <w:t>Richtig B) Falsch C) Vielleicht D) keine</w:t>
      </w:r>
      <w:r>
        <w:rPr>
          <w:spacing w:val="-3"/>
          <w:sz w:val="24"/>
          <w:lang w:val="de-DE"/>
        </w:rPr>
        <w:t xml:space="preserve"> </w:t>
      </w:r>
      <w:r>
        <w:rPr>
          <w:sz w:val="24"/>
          <w:lang w:val="de-DE"/>
        </w:rPr>
        <w:t>Information</w:t>
      </w:r>
    </w:p>
    <w:p w14:paraId="02BDF9DA" w14:textId="77777777" w:rsidR="00797DF7" w:rsidRDefault="00797DF7">
      <w:pPr>
        <w:pStyle w:val="a5"/>
        <w:spacing w:before="5"/>
        <w:rPr>
          <w:sz w:val="24"/>
          <w:lang w:val="de-DE"/>
        </w:rPr>
      </w:pPr>
    </w:p>
    <w:p w14:paraId="4D26C296" w14:textId="77777777" w:rsidR="00797DF7" w:rsidRDefault="00B70313">
      <w:pPr>
        <w:pStyle w:val="afa"/>
        <w:numPr>
          <w:ilvl w:val="0"/>
          <w:numId w:val="12"/>
        </w:numPr>
        <w:tabs>
          <w:tab w:val="left" w:pos="908"/>
          <w:tab w:val="left" w:pos="909"/>
        </w:tabs>
        <w:spacing w:line="274" w:lineRule="exact"/>
        <w:rPr>
          <w:b/>
          <w:sz w:val="24"/>
          <w:lang w:val="de-DE"/>
        </w:rPr>
      </w:pPr>
      <w:r>
        <w:rPr>
          <w:b/>
          <w:sz w:val="24"/>
          <w:lang w:val="de-DE"/>
        </w:rPr>
        <w:t>Dank Elektroautos hat das Unternehmen mehr Geld verdient.</w:t>
      </w:r>
    </w:p>
    <w:p w14:paraId="6303DCA5" w14:textId="77777777" w:rsidR="00797DF7" w:rsidRDefault="00B70313">
      <w:pPr>
        <w:spacing w:after="9" w:line="274" w:lineRule="exact"/>
        <w:ind w:left="200"/>
        <w:rPr>
          <w:sz w:val="24"/>
          <w:lang w:val="de-DE"/>
        </w:rPr>
      </w:pPr>
      <w:r>
        <w:rPr>
          <w:sz w:val="24"/>
          <w:lang w:val="de-DE"/>
        </w:rPr>
        <w:t>Richtig B) Falsch C) Vielleicht D) keine Information</w:t>
      </w:r>
    </w:p>
    <w:tbl>
      <w:tblPr>
        <w:tblStyle w:val="TableNormal11"/>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2"/>
        <w:gridCol w:w="909"/>
        <w:gridCol w:w="911"/>
        <w:gridCol w:w="909"/>
        <w:gridCol w:w="911"/>
        <w:gridCol w:w="909"/>
        <w:gridCol w:w="909"/>
        <w:gridCol w:w="909"/>
        <w:gridCol w:w="910"/>
        <w:gridCol w:w="921"/>
      </w:tblGrid>
      <w:tr w:rsidR="00797DF7" w14:paraId="5311610E" w14:textId="77777777">
        <w:trPr>
          <w:trHeight w:val="457"/>
        </w:trPr>
        <w:tc>
          <w:tcPr>
            <w:tcW w:w="912" w:type="dxa"/>
          </w:tcPr>
          <w:p w14:paraId="263482DB" w14:textId="77777777" w:rsidR="00797DF7" w:rsidRDefault="00B70313">
            <w:pPr>
              <w:pStyle w:val="TableParagraph"/>
              <w:spacing w:line="273" w:lineRule="exact"/>
              <w:rPr>
                <w:b/>
                <w:sz w:val="24"/>
              </w:rPr>
            </w:pPr>
            <w:r>
              <w:rPr>
                <w:b/>
                <w:sz w:val="24"/>
              </w:rPr>
              <w:t>1</w:t>
            </w:r>
          </w:p>
        </w:tc>
        <w:tc>
          <w:tcPr>
            <w:tcW w:w="909" w:type="dxa"/>
          </w:tcPr>
          <w:p w14:paraId="478CC807" w14:textId="77777777" w:rsidR="00797DF7" w:rsidRDefault="00B70313">
            <w:pPr>
              <w:pStyle w:val="TableParagraph"/>
              <w:spacing w:line="273" w:lineRule="exact"/>
              <w:ind w:left="108"/>
              <w:rPr>
                <w:b/>
                <w:sz w:val="24"/>
              </w:rPr>
            </w:pPr>
            <w:r>
              <w:rPr>
                <w:b/>
                <w:sz w:val="24"/>
              </w:rPr>
              <w:t>2</w:t>
            </w:r>
          </w:p>
        </w:tc>
        <w:tc>
          <w:tcPr>
            <w:tcW w:w="911" w:type="dxa"/>
          </w:tcPr>
          <w:p w14:paraId="7EE27E6B" w14:textId="77777777" w:rsidR="00797DF7" w:rsidRDefault="00B70313">
            <w:pPr>
              <w:pStyle w:val="TableParagraph"/>
              <w:spacing w:line="273" w:lineRule="exact"/>
              <w:ind w:left="108"/>
              <w:rPr>
                <w:b/>
                <w:sz w:val="24"/>
              </w:rPr>
            </w:pPr>
            <w:r>
              <w:rPr>
                <w:b/>
                <w:sz w:val="24"/>
              </w:rPr>
              <w:t>3</w:t>
            </w:r>
          </w:p>
        </w:tc>
        <w:tc>
          <w:tcPr>
            <w:tcW w:w="909" w:type="dxa"/>
          </w:tcPr>
          <w:p w14:paraId="5218D2D2" w14:textId="77777777" w:rsidR="00797DF7" w:rsidRDefault="00B70313">
            <w:pPr>
              <w:pStyle w:val="TableParagraph"/>
              <w:spacing w:line="273" w:lineRule="exact"/>
              <w:ind w:left="109"/>
              <w:rPr>
                <w:b/>
                <w:sz w:val="24"/>
              </w:rPr>
            </w:pPr>
            <w:r>
              <w:rPr>
                <w:b/>
                <w:sz w:val="24"/>
              </w:rPr>
              <w:t>4</w:t>
            </w:r>
          </w:p>
        </w:tc>
        <w:tc>
          <w:tcPr>
            <w:tcW w:w="911" w:type="dxa"/>
          </w:tcPr>
          <w:p w14:paraId="1D5C972F" w14:textId="77777777" w:rsidR="00797DF7" w:rsidRDefault="00B70313">
            <w:pPr>
              <w:pStyle w:val="TableParagraph"/>
              <w:spacing w:line="273" w:lineRule="exact"/>
              <w:ind w:left="110"/>
              <w:rPr>
                <w:b/>
                <w:sz w:val="24"/>
              </w:rPr>
            </w:pPr>
            <w:r>
              <w:rPr>
                <w:b/>
                <w:sz w:val="24"/>
              </w:rPr>
              <w:t>5</w:t>
            </w:r>
          </w:p>
        </w:tc>
        <w:tc>
          <w:tcPr>
            <w:tcW w:w="909" w:type="dxa"/>
          </w:tcPr>
          <w:p w14:paraId="0420B833" w14:textId="77777777" w:rsidR="00797DF7" w:rsidRDefault="00B70313">
            <w:pPr>
              <w:pStyle w:val="TableParagraph"/>
              <w:spacing w:line="273" w:lineRule="exact"/>
              <w:ind w:left="111"/>
              <w:rPr>
                <w:b/>
                <w:sz w:val="24"/>
              </w:rPr>
            </w:pPr>
            <w:r>
              <w:rPr>
                <w:b/>
                <w:sz w:val="24"/>
              </w:rPr>
              <w:t>6</w:t>
            </w:r>
          </w:p>
        </w:tc>
        <w:tc>
          <w:tcPr>
            <w:tcW w:w="909" w:type="dxa"/>
          </w:tcPr>
          <w:p w14:paraId="764732FF" w14:textId="77777777" w:rsidR="00797DF7" w:rsidRDefault="00B70313">
            <w:pPr>
              <w:pStyle w:val="TableParagraph"/>
              <w:spacing w:line="273" w:lineRule="exact"/>
              <w:ind w:left="112"/>
              <w:rPr>
                <w:b/>
                <w:sz w:val="24"/>
              </w:rPr>
            </w:pPr>
            <w:r>
              <w:rPr>
                <w:b/>
                <w:sz w:val="24"/>
              </w:rPr>
              <w:t>7</w:t>
            </w:r>
          </w:p>
        </w:tc>
        <w:tc>
          <w:tcPr>
            <w:tcW w:w="909" w:type="dxa"/>
          </w:tcPr>
          <w:p w14:paraId="247C62DD" w14:textId="77777777" w:rsidR="00797DF7" w:rsidRDefault="00B70313">
            <w:pPr>
              <w:pStyle w:val="TableParagraph"/>
              <w:spacing w:line="273" w:lineRule="exact"/>
              <w:ind w:left="113"/>
              <w:rPr>
                <w:b/>
                <w:sz w:val="24"/>
              </w:rPr>
            </w:pPr>
            <w:r>
              <w:rPr>
                <w:b/>
                <w:sz w:val="24"/>
              </w:rPr>
              <w:t>8</w:t>
            </w:r>
          </w:p>
        </w:tc>
        <w:tc>
          <w:tcPr>
            <w:tcW w:w="910" w:type="dxa"/>
          </w:tcPr>
          <w:p w14:paraId="52E9866F" w14:textId="77777777" w:rsidR="00797DF7" w:rsidRDefault="00B70313">
            <w:pPr>
              <w:pStyle w:val="TableParagraph"/>
              <w:spacing w:line="273" w:lineRule="exact"/>
              <w:ind w:left="114"/>
              <w:rPr>
                <w:b/>
                <w:sz w:val="24"/>
              </w:rPr>
            </w:pPr>
            <w:r>
              <w:rPr>
                <w:b/>
                <w:sz w:val="24"/>
              </w:rPr>
              <w:t>9</w:t>
            </w:r>
          </w:p>
        </w:tc>
        <w:tc>
          <w:tcPr>
            <w:tcW w:w="921" w:type="dxa"/>
          </w:tcPr>
          <w:p w14:paraId="63D73B78" w14:textId="77777777" w:rsidR="00797DF7" w:rsidRDefault="00B70313">
            <w:pPr>
              <w:pStyle w:val="TableParagraph"/>
              <w:spacing w:line="273" w:lineRule="exact"/>
              <w:ind w:left="114"/>
              <w:rPr>
                <w:b/>
                <w:sz w:val="24"/>
              </w:rPr>
            </w:pPr>
            <w:r>
              <w:rPr>
                <w:b/>
                <w:sz w:val="24"/>
              </w:rPr>
              <w:t>10</w:t>
            </w:r>
          </w:p>
        </w:tc>
      </w:tr>
      <w:tr w:rsidR="00797DF7" w14:paraId="4855488B" w14:textId="77777777">
        <w:trPr>
          <w:trHeight w:val="457"/>
        </w:trPr>
        <w:tc>
          <w:tcPr>
            <w:tcW w:w="912" w:type="dxa"/>
          </w:tcPr>
          <w:p w14:paraId="5CC53698" w14:textId="77777777" w:rsidR="00797DF7" w:rsidRDefault="00797DF7">
            <w:pPr>
              <w:pStyle w:val="TableParagraph"/>
              <w:ind w:left="0"/>
              <w:rPr>
                <w:sz w:val="24"/>
              </w:rPr>
            </w:pPr>
          </w:p>
        </w:tc>
        <w:tc>
          <w:tcPr>
            <w:tcW w:w="909" w:type="dxa"/>
          </w:tcPr>
          <w:p w14:paraId="14CC3D43" w14:textId="77777777" w:rsidR="00797DF7" w:rsidRDefault="00797DF7">
            <w:pPr>
              <w:pStyle w:val="TableParagraph"/>
              <w:ind w:left="0"/>
              <w:rPr>
                <w:sz w:val="24"/>
              </w:rPr>
            </w:pPr>
          </w:p>
        </w:tc>
        <w:tc>
          <w:tcPr>
            <w:tcW w:w="911" w:type="dxa"/>
          </w:tcPr>
          <w:p w14:paraId="7A56F739" w14:textId="77777777" w:rsidR="00797DF7" w:rsidRDefault="00797DF7">
            <w:pPr>
              <w:pStyle w:val="TableParagraph"/>
              <w:ind w:left="0"/>
              <w:rPr>
                <w:sz w:val="24"/>
              </w:rPr>
            </w:pPr>
          </w:p>
        </w:tc>
        <w:tc>
          <w:tcPr>
            <w:tcW w:w="909" w:type="dxa"/>
          </w:tcPr>
          <w:p w14:paraId="75573546" w14:textId="77777777" w:rsidR="00797DF7" w:rsidRDefault="00797DF7">
            <w:pPr>
              <w:pStyle w:val="TableParagraph"/>
              <w:ind w:left="0"/>
              <w:rPr>
                <w:sz w:val="24"/>
              </w:rPr>
            </w:pPr>
          </w:p>
        </w:tc>
        <w:tc>
          <w:tcPr>
            <w:tcW w:w="911" w:type="dxa"/>
          </w:tcPr>
          <w:p w14:paraId="2DA3AA1A" w14:textId="77777777" w:rsidR="00797DF7" w:rsidRDefault="00797DF7">
            <w:pPr>
              <w:pStyle w:val="TableParagraph"/>
              <w:ind w:left="0"/>
              <w:rPr>
                <w:sz w:val="24"/>
              </w:rPr>
            </w:pPr>
          </w:p>
        </w:tc>
        <w:tc>
          <w:tcPr>
            <w:tcW w:w="909" w:type="dxa"/>
          </w:tcPr>
          <w:p w14:paraId="7AC18208" w14:textId="77777777" w:rsidR="00797DF7" w:rsidRDefault="00797DF7">
            <w:pPr>
              <w:pStyle w:val="TableParagraph"/>
              <w:ind w:left="0"/>
              <w:rPr>
                <w:sz w:val="24"/>
              </w:rPr>
            </w:pPr>
          </w:p>
        </w:tc>
        <w:tc>
          <w:tcPr>
            <w:tcW w:w="909" w:type="dxa"/>
          </w:tcPr>
          <w:p w14:paraId="6CA65DE5" w14:textId="77777777" w:rsidR="00797DF7" w:rsidRDefault="00797DF7">
            <w:pPr>
              <w:pStyle w:val="TableParagraph"/>
              <w:ind w:left="0"/>
              <w:rPr>
                <w:sz w:val="24"/>
              </w:rPr>
            </w:pPr>
          </w:p>
        </w:tc>
        <w:tc>
          <w:tcPr>
            <w:tcW w:w="909" w:type="dxa"/>
          </w:tcPr>
          <w:p w14:paraId="456D1719" w14:textId="77777777" w:rsidR="00797DF7" w:rsidRDefault="00797DF7">
            <w:pPr>
              <w:pStyle w:val="TableParagraph"/>
              <w:ind w:left="0"/>
              <w:rPr>
                <w:sz w:val="24"/>
              </w:rPr>
            </w:pPr>
          </w:p>
        </w:tc>
        <w:tc>
          <w:tcPr>
            <w:tcW w:w="910" w:type="dxa"/>
          </w:tcPr>
          <w:p w14:paraId="051BEC22" w14:textId="77777777" w:rsidR="00797DF7" w:rsidRDefault="00797DF7">
            <w:pPr>
              <w:pStyle w:val="TableParagraph"/>
              <w:ind w:left="0"/>
              <w:rPr>
                <w:sz w:val="24"/>
              </w:rPr>
            </w:pPr>
          </w:p>
        </w:tc>
        <w:tc>
          <w:tcPr>
            <w:tcW w:w="921" w:type="dxa"/>
          </w:tcPr>
          <w:p w14:paraId="1B3E83DC" w14:textId="77777777" w:rsidR="00797DF7" w:rsidRDefault="00797DF7">
            <w:pPr>
              <w:pStyle w:val="TableParagraph"/>
              <w:ind w:left="0"/>
              <w:rPr>
                <w:sz w:val="24"/>
              </w:rPr>
            </w:pPr>
          </w:p>
        </w:tc>
      </w:tr>
    </w:tbl>
    <w:p w14:paraId="0ACCCA20" w14:textId="77777777" w:rsidR="00797DF7" w:rsidRDefault="00797DF7">
      <w:pPr>
        <w:pStyle w:val="a5"/>
        <w:spacing w:before="7"/>
        <w:rPr>
          <w:sz w:val="21"/>
        </w:rPr>
      </w:pPr>
    </w:p>
    <w:p w14:paraId="6D72E7FE" w14:textId="77777777" w:rsidR="00797DF7" w:rsidRDefault="00B70313">
      <w:pPr>
        <w:ind w:left="200"/>
        <w:rPr>
          <w:b/>
          <w:sz w:val="24"/>
        </w:rPr>
      </w:pPr>
      <w:r>
        <w:rPr>
          <w:b/>
          <w:sz w:val="24"/>
        </w:rPr>
        <w:t>LESEVERSTEHEN</w:t>
      </w:r>
    </w:p>
    <w:p w14:paraId="6C3AE838" w14:textId="77777777" w:rsidR="00797DF7" w:rsidRDefault="00797DF7">
      <w:pPr>
        <w:pStyle w:val="a5"/>
        <w:rPr>
          <w:b/>
          <w:sz w:val="24"/>
        </w:rPr>
      </w:pPr>
    </w:p>
    <w:p w14:paraId="2AEB8A61" w14:textId="77777777" w:rsidR="00797DF7" w:rsidRDefault="00B70313">
      <w:pPr>
        <w:ind w:left="200"/>
        <w:rPr>
          <w:b/>
          <w:i/>
          <w:sz w:val="24"/>
          <w:lang w:val="de-DE"/>
        </w:rPr>
      </w:pPr>
      <w:r>
        <w:rPr>
          <w:b/>
          <w:i/>
          <w:sz w:val="24"/>
          <w:lang w:val="de-DE"/>
        </w:rPr>
        <w:t>Lessen Sie den Text. Schreiben Sie Ihre Antworten bei den Aufgaben 1-5 in die Tabelle ein.</w:t>
      </w:r>
    </w:p>
    <w:p w14:paraId="29288395" w14:textId="77777777" w:rsidR="00797DF7" w:rsidRDefault="00797DF7">
      <w:pPr>
        <w:pStyle w:val="a5"/>
        <w:rPr>
          <w:b/>
          <w:i/>
          <w:sz w:val="24"/>
          <w:lang w:val="de-DE"/>
        </w:rPr>
      </w:pPr>
    </w:p>
    <w:p w14:paraId="124CA487" w14:textId="77777777" w:rsidR="00797DF7" w:rsidRDefault="00B70313">
      <w:pPr>
        <w:ind w:left="1606" w:right="2125"/>
        <w:jc w:val="center"/>
        <w:rPr>
          <w:b/>
          <w:sz w:val="24"/>
          <w:lang w:val="de-DE"/>
        </w:rPr>
      </w:pPr>
      <w:r>
        <w:rPr>
          <w:b/>
          <w:sz w:val="24"/>
          <w:lang w:val="de-DE"/>
        </w:rPr>
        <w:t>Warenkorb</w:t>
      </w:r>
    </w:p>
    <w:p w14:paraId="215087C4" w14:textId="77777777" w:rsidR="00797DF7" w:rsidRDefault="00B70313">
      <w:pPr>
        <w:spacing w:before="180" w:line="259" w:lineRule="auto"/>
        <w:ind w:left="200" w:right="718"/>
        <w:jc w:val="both"/>
        <w:rPr>
          <w:sz w:val="24"/>
          <w:lang w:val="de-DE"/>
        </w:rPr>
      </w:pPr>
      <w:r>
        <w:rPr>
          <w:sz w:val="24"/>
          <w:lang w:val="de-DE"/>
        </w:rPr>
        <w:t>Der</w:t>
      </w:r>
      <w:r>
        <w:rPr>
          <w:spacing w:val="-8"/>
          <w:sz w:val="24"/>
          <w:lang w:val="de-DE"/>
        </w:rPr>
        <w:t xml:space="preserve"> </w:t>
      </w:r>
      <w:r>
        <w:rPr>
          <w:sz w:val="24"/>
          <w:lang w:val="de-DE"/>
        </w:rPr>
        <w:t>Warenkorb</w:t>
      </w:r>
      <w:r>
        <w:rPr>
          <w:spacing w:val="-7"/>
          <w:sz w:val="24"/>
          <w:lang w:val="de-DE"/>
        </w:rPr>
        <w:t xml:space="preserve"> </w:t>
      </w:r>
      <w:r>
        <w:rPr>
          <w:sz w:val="24"/>
          <w:lang w:val="de-DE"/>
        </w:rPr>
        <w:t>ist</w:t>
      </w:r>
      <w:r>
        <w:rPr>
          <w:spacing w:val="-3"/>
          <w:sz w:val="24"/>
          <w:lang w:val="de-DE"/>
        </w:rPr>
        <w:t xml:space="preserve"> </w:t>
      </w:r>
      <w:r>
        <w:rPr>
          <w:sz w:val="24"/>
          <w:lang w:val="de-DE"/>
        </w:rPr>
        <w:t>Bezeichnung</w:t>
      </w:r>
      <w:r>
        <w:rPr>
          <w:spacing w:val="-6"/>
          <w:sz w:val="24"/>
          <w:lang w:val="de-DE"/>
        </w:rPr>
        <w:t xml:space="preserve"> </w:t>
      </w:r>
      <w:r>
        <w:rPr>
          <w:sz w:val="24"/>
          <w:lang w:val="de-DE"/>
        </w:rPr>
        <w:t>für</w:t>
      </w:r>
      <w:r>
        <w:rPr>
          <w:spacing w:val="-8"/>
          <w:sz w:val="24"/>
          <w:lang w:val="de-DE"/>
        </w:rPr>
        <w:t xml:space="preserve"> </w:t>
      </w:r>
      <w:r>
        <w:rPr>
          <w:sz w:val="24"/>
          <w:lang w:val="de-DE"/>
        </w:rPr>
        <w:t>die</w:t>
      </w:r>
      <w:r>
        <w:rPr>
          <w:spacing w:val="-7"/>
          <w:sz w:val="24"/>
          <w:lang w:val="de-DE"/>
        </w:rPr>
        <w:t xml:space="preserve"> </w:t>
      </w:r>
      <w:r>
        <w:rPr>
          <w:sz w:val="24"/>
          <w:lang w:val="de-DE"/>
        </w:rPr>
        <w:t>Menge</w:t>
      </w:r>
      <w:r>
        <w:rPr>
          <w:spacing w:val="-7"/>
          <w:sz w:val="24"/>
          <w:lang w:val="de-DE"/>
        </w:rPr>
        <w:t xml:space="preserve"> </w:t>
      </w:r>
      <w:r>
        <w:rPr>
          <w:sz w:val="24"/>
          <w:lang w:val="de-DE"/>
        </w:rPr>
        <w:t>an</w:t>
      </w:r>
      <w:r>
        <w:rPr>
          <w:spacing w:val="-5"/>
          <w:sz w:val="24"/>
          <w:lang w:val="de-DE"/>
        </w:rPr>
        <w:t xml:space="preserve"> </w:t>
      </w:r>
      <w:r>
        <w:rPr>
          <w:sz w:val="24"/>
          <w:lang w:val="de-DE"/>
        </w:rPr>
        <w:t>Waren</w:t>
      </w:r>
      <w:r>
        <w:rPr>
          <w:spacing w:val="-6"/>
          <w:sz w:val="24"/>
          <w:lang w:val="de-DE"/>
        </w:rPr>
        <w:t xml:space="preserve"> </w:t>
      </w:r>
      <w:r>
        <w:rPr>
          <w:sz w:val="24"/>
          <w:lang w:val="de-DE"/>
        </w:rPr>
        <w:t>und</w:t>
      </w:r>
      <w:r>
        <w:rPr>
          <w:spacing w:val="-6"/>
          <w:sz w:val="24"/>
          <w:lang w:val="de-DE"/>
        </w:rPr>
        <w:t xml:space="preserve"> </w:t>
      </w:r>
      <w:r>
        <w:rPr>
          <w:sz w:val="24"/>
          <w:lang w:val="de-DE"/>
        </w:rPr>
        <w:t>Gütern,</w:t>
      </w:r>
      <w:r>
        <w:rPr>
          <w:spacing w:val="-7"/>
          <w:sz w:val="24"/>
          <w:lang w:val="de-DE"/>
        </w:rPr>
        <w:t xml:space="preserve"> </w:t>
      </w:r>
      <w:r>
        <w:rPr>
          <w:sz w:val="24"/>
          <w:lang w:val="de-DE"/>
        </w:rPr>
        <w:t>die</w:t>
      </w:r>
      <w:r>
        <w:rPr>
          <w:spacing w:val="-7"/>
          <w:sz w:val="24"/>
          <w:lang w:val="de-DE"/>
        </w:rPr>
        <w:t xml:space="preserve"> </w:t>
      </w:r>
      <w:r>
        <w:rPr>
          <w:sz w:val="24"/>
          <w:lang w:val="de-DE"/>
        </w:rPr>
        <w:t>statistisch</w:t>
      </w:r>
      <w:r>
        <w:rPr>
          <w:spacing w:val="-6"/>
          <w:sz w:val="24"/>
          <w:lang w:val="de-DE"/>
        </w:rPr>
        <w:t xml:space="preserve"> </w:t>
      </w:r>
      <w:r>
        <w:rPr>
          <w:sz w:val="24"/>
          <w:lang w:val="de-DE"/>
        </w:rPr>
        <w:t>den</w:t>
      </w:r>
      <w:r>
        <w:rPr>
          <w:spacing w:val="-7"/>
          <w:sz w:val="24"/>
          <w:lang w:val="de-DE"/>
        </w:rPr>
        <w:t xml:space="preserve"> </w:t>
      </w:r>
      <w:r>
        <w:rPr>
          <w:sz w:val="24"/>
          <w:lang w:val="de-DE"/>
        </w:rPr>
        <w:t>typischen</w:t>
      </w:r>
      <w:r>
        <w:rPr>
          <w:spacing w:val="-6"/>
          <w:sz w:val="24"/>
          <w:lang w:val="de-DE"/>
        </w:rPr>
        <w:t xml:space="preserve"> </w:t>
      </w:r>
      <w:r>
        <w:rPr>
          <w:sz w:val="24"/>
          <w:lang w:val="de-DE"/>
        </w:rPr>
        <w:t>Verbrauch eines</w:t>
      </w:r>
      <w:r>
        <w:rPr>
          <w:spacing w:val="-15"/>
          <w:sz w:val="24"/>
          <w:lang w:val="de-DE"/>
        </w:rPr>
        <w:t xml:space="preserve"> </w:t>
      </w:r>
      <w:r>
        <w:rPr>
          <w:sz w:val="24"/>
          <w:lang w:val="de-DE"/>
        </w:rPr>
        <w:t>privaten</w:t>
      </w:r>
      <w:r>
        <w:rPr>
          <w:spacing w:val="-12"/>
          <w:sz w:val="24"/>
          <w:lang w:val="de-DE"/>
        </w:rPr>
        <w:t xml:space="preserve"> </w:t>
      </w:r>
      <w:r>
        <w:rPr>
          <w:sz w:val="24"/>
          <w:lang w:val="de-DE"/>
        </w:rPr>
        <w:t>Haushalts</w:t>
      </w:r>
      <w:r>
        <w:rPr>
          <w:spacing w:val="-14"/>
          <w:sz w:val="24"/>
          <w:lang w:val="de-DE"/>
        </w:rPr>
        <w:t xml:space="preserve"> </w:t>
      </w:r>
      <w:r>
        <w:rPr>
          <w:sz w:val="24"/>
          <w:lang w:val="de-DE"/>
        </w:rPr>
        <w:t>innerhalb</w:t>
      </w:r>
      <w:r>
        <w:rPr>
          <w:spacing w:val="-11"/>
          <w:sz w:val="24"/>
          <w:lang w:val="de-DE"/>
        </w:rPr>
        <w:t xml:space="preserve"> </w:t>
      </w:r>
      <w:r>
        <w:rPr>
          <w:sz w:val="24"/>
          <w:lang w:val="de-DE"/>
        </w:rPr>
        <w:t>eines</w:t>
      </w:r>
      <w:r>
        <w:rPr>
          <w:spacing w:val="-15"/>
          <w:sz w:val="24"/>
          <w:lang w:val="de-DE"/>
        </w:rPr>
        <w:t xml:space="preserve"> </w:t>
      </w:r>
      <w:r>
        <w:rPr>
          <w:sz w:val="24"/>
          <w:lang w:val="de-DE"/>
        </w:rPr>
        <w:t>bestimmten</w:t>
      </w:r>
      <w:r>
        <w:rPr>
          <w:spacing w:val="-14"/>
          <w:sz w:val="24"/>
          <w:lang w:val="de-DE"/>
        </w:rPr>
        <w:t xml:space="preserve"> </w:t>
      </w:r>
      <w:r>
        <w:rPr>
          <w:sz w:val="24"/>
          <w:lang w:val="de-DE"/>
        </w:rPr>
        <w:t>Zeitraums</w:t>
      </w:r>
      <w:r>
        <w:rPr>
          <w:spacing w:val="-14"/>
          <w:sz w:val="24"/>
          <w:lang w:val="de-DE"/>
        </w:rPr>
        <w:t xml:space="preserve"> </w:t>
      </w:r>
      <w:r>
        <w:rPr>
          <w:sz w:val="24"/>
          <w:lang w:val="de-DE"/>
        </w:rPr>
        <w:t>darstellt.</w:t>
      </w:r>
      <w:r>
        <w:rPr>
          <w:spacing w:val="-13"/>
          <w:sz w:val="24"/>
          <w:lang w:val="de-DE"/>
        </w:rPr>
        <w:t xml:space="preserve"> </w:t>
      </w:r>
      <w:r>
        <w:rPr>
          <w:sz w:val="24"/>
          <w:lang w:val="de-DE"/>
        </w:rPr>
        <w:t>Der</w:t>
      </w:r>
      <w:r>
        <w:rPr>
          <w:spacing w:val="-13"/>
          <w:sz w:val="24"/>
          <w:lang w:val="de-DE"/>
        </w:rPr>
        <w:t xml:space="preserve"> </w:t>
      </w:r>
      <w:r>
        <w:rPr>
          <w:sz w:val="24"/>
          <w:lang w:val="de-DE"/>
        </w:rPr>
        <w:t>Warenkorb</w:t>
      </w:r>
      <w:r>
        <w:rPr>
          <w:spacing w:val="-14"/>
          <w:sz w:val="24"/>
          <w:lang w:val="de-DE"/>
        </w:rPr>
        <w:t xml:space="preserve"> </w:t>
      </w:r>
      <w:r>
        <w:rPr>
          <w:sz w:val="24"/>
          <w:lang w:val="de-DE"/>
        </w:rPr>
        <w:t>liegt</w:t>
      </w:r>
      <w:r>
        <w:rPr>
          <w:spacing w:val="-13"/>
          <w:sz w:val="24"/>
          <w:lang w:val="de-DE"/>
        </w:rPr>
        <w:t xml:space="preserve"> </w:t>
      </w:r>
      <w:r>
        <w:rPr>
          <w:sz w:val="24"/>
          <w:lang w:val="de-DE"/>
        </w:rPr>
        <w:t>der</w:t>
      </w:r>
      <w:r>
        <w:rPr>
          <w:spacing w:val="-13"/>
          <w:sz w:val="24"/>
          <w:lang w:val="de-DE"/>
        </w:rPr>
        <w:t xml:space="preserve"> </w:t>
      </w:r>
      <w:r>
        <w:rPr>
          <w:sz w:val="24"/>
          <w:lang w:val="de-DE"/>
        </w:rPr>
        <w:t>Berechnung des Verbraucherpreisindex durch das Statistische Bundesamt zugrunde und enthält 700 ausgewählte Waren und Dienstleistungen, die nach dem Verwendungszweck in zwölf Hauptgruppen untergliedert sind (z. B. Nahrungsmittel und alkoholfreie Getränke, alkoholische Getränke und Tabakwaren, Bekleidung und</w:t>
      </w:r>
      <w:r>
        <w:rPr>
          <w:spacing w:val="-42"/>
          <w:sz w:val="24"/>
          <w:lang w:val="de-DE"/>
        </w:rPr>
        <w:t xml:space="preserve"> </w:t>
      </w:r>
      <w:r>
        <w:rPr>
          <w:sz w:val="24"/>
          <w:lang w:val="de-DE"/>
        </w:rPr>
        <w:t>Schuhe, Wohnung, Wasser, Elektrizität, Gesundheitspflege, Verkehr, Nachrichtenübermittlung, Freizeit und Kultur, Bildungswesen).</w:t>
      </w:r>
    </w:p>
    <w:p w14:paraId="297530F0" w14:textId="77777777" w:rsidR="00797DF7" w:rsidRDefault="00B70313">
      <w:pPr>
        <w:spacing w:before="158" w:line="259" w:lineRule="auto"/>
        <w:ind w:left="200" w:right="718"/>
        <w:jc w:val="both"/>
        <w:rPr>
          <w:sz w:val="24"/>
          <w:lang w:val="de-DE"/>
        </w:rPr>
      </w:pPr>
      <w:r>
        <w:rPr>
          <w:sz w:val="24"/>
          <w:lang w:val="de-DE"/>
        </w:rPr>
        <w:t>Die Zusammensetzung des Warenkorbs muss dem Verbrauch der privaten Haushalte möglichst genau entsprechen.</w:t>
      </w:r>
      <w:r>
        <w:rPr>
          <w:spacing w:val="-5"/>
          <w:sz w:val="24"/>
          <w:lang w:val="de-DE"/>
        </w:rPr>
        <w:t xml:space="preserve"> </w:t>
      </w:r>
      <w:r>
        <w:rPr>
          <w:sz w:val="24"/>
          <w:lang w:val="de-DE"/>
        </w:rPr>
        <w:t>Weiterhin</w:t>
      </w:r>
      <w:r>
        <w:rPr>
          <w:spacing w:val="-5"/>
          <w:sz w:val="24"/>
          <w:lang w:val="de-DE"/>
        </w:rPr>
        <w:t xml:space="preserve"> </w:t>
      </w:r>
      <w:r>
        <w:rPr>
          <w:sz w:val="24"/>
          <w:lang w:val="de-DE"/>
        </w:rPr>
        <w:t>muss</w:t>
      </w:r>
      <w:r>
        <w:rPr>
          <w:spacing w:val="-3"/>
          <w:sz w:val="24"/>
          <w:lang w:val="de-DE"/>
        </w:rPr>
        <w:t xml:space="preserve"> </w:t>
      </w:r>
      <w:r>
        <w:rPr>
          <w:sz w:val="24"/>
          <w:lang w:val="de-DE"/>
        </w:rPr>
        <w:t>die</w:t>
      </w:r>
      <w:r>
        <w:rPr>
          <w:spacing w:val="-5"/>
          <w:sz w:val="24"/>
          <w:lang w:val="de-DE"/>
        </w:rPr>
        <w:t xml:space="preserve"> </w:t>
      </w:r>
      <w:r>
        <w:rPr>
          <w:sz w:val="24"/>
          <w:lang w:val="de-DE"/>
        </w:rPr>
        <w:t>Gewichtung</w:t>
      </w:r>
      <w:r>
        <w:rPr>
          <w:spacing w:val="-6"/>
          <w:sz w:val="24"/>
          <w:lang w:val="de-DE"/>
        </w:rPr>
        <w:t xml:space="preserve"> </w:t>
      </w:r>
      <w:r>
        <w:rPr>
          <w:sz w:val="24"/>
          <w:lang w:val="de-DE"/>
        </w:rPr>
        <w:t>der</w:t>
      </w:r>
      <w:r>
        <w:rPr>
          <w:spacing w:val="-3"/>
          <w:sz w:val="24"/>
          <w:lang w:val="de-DE"/>
        </w:rPr>
        <w:t xml:space="preserve"> </w:t>
      </w:r>
      <w:r>
        <w:rPr>
          <w:sz w:val="24"/>
          <w:lang w:val="de-DE"/>
        </w:rPr>
        <w:t>einzelnen</w:t>
      </w:r>
      <w:r>
        <w:rPr>
          <w:spacing w:val="-5"/>
          <w:sz w:val="24"/>
          <w:lang w:val="de-DE"/>
        </w:rPr>
        <w:t xml:space="preserve"> </w:t>
      </w:r>
      <w:r>
        <w:rPr>
          <w:sz w:val="24"/>
          <w:lang w:val="de-DE"/>
        </w:rPr>
        <w:t>Güter</w:t>
      </w:r>
      <w:r>
        <w:rPr>
          <w:spacing w:val="-5"/>
          <w:sz w:val="24"/>
          <w:lang w:val="de-DE"/>
        </w:rPr>
        <w:t xml:space="preserve"> </w:t>
      </w:r>
      <w:r>
        <w:rPr>
          <w:sz w:val="24"/>
          <w:lang w:val="de-DE"/>
        </w:rPr>
        <w:t>und</w:t>
      </w:r>
      <w:r>
        <w:rPr>
          <w:spacing w:val="-5"/>
          <w:sz w:val="24"/>
          <w:lang w:val="de-DE"/>
        </w:rPr>
        <w:t xml:space="preserve"> </w:t>
      </w:r>
      <w:r>
        <w:rPr>
          <w:sz w:val="24"/>
          <w:lang w:val="de-DE"/>
        </w:rPr>
        <w:t>Dienstleistungen</w:t>
      </w:r>
      <w:r>
        <w:rPr>
          <w:spacing w:val="-4"/>
          <w:sz w:val="24"/>
          <w:lang w:val="de-DE"/>
        </w:rPr>
        <w:t xml:space="preserve"> </w:t>
      </w:r>
      <w:r>
        <w:rPr>
          <w:sz w:val="24"/>
          <w:lang w:val="de-DE"/>
        </w:rPr>
        <w:t>des</w:t>
      </w:r>
      <w:r>
        <w:rPr>
          <w:spacing w:val="-5"/>
          <w:sz w:val="24"/>
          <w:lang w:val="de-DE"/>
        </w:rPr>
        <w:t xml:space="preserve"> </w:t>
      </w:r>
      <w:r>
        <w:rPr>
          <w:sz w:val="24"/>
          <w:lang w:val="de-DE"/>
        </w:rPr>
        <w:t>Warenkorbs</w:t>
      </w:r>
      <w:r>
        <w:rPr>
          <w:spacing w:val="-5"/>
          <w:sz w:val="24"/>
          <w:lang w:val="de-DE"/>
        </w:rPr>
        <w:t xml:space="preserve"> </w:t>
      </w:r>
      <w:r>
        <w:rPr>
          <w:sz w:val="24"/>
          <w:lang w:val="de-DE"/>
        </w:rPr>
        <w:t>dem Anteil</w:t>
      </w:r>
      <w:r>
        <w:rPr>
          <w:spacing w:val="-7"/>
          <w:sz w:val="24"/>
          <w:lang w:val="de-DE"/>
        </w:rPr>
        <w:t xml:space="preserve"> </w:t>
      </w:r>
      <w:r>
        <w:rPr>
          <w:sz w:val="24"/>
          <w:lang w:val="de-DE"/>
        </w:rPr>
        <w:t>möglichst</w:t>
      </w:r>
      <w:r>
        <w:rPr>
          <w:spacing w:val="-6"/>
          <w:sz w:val="24"/>
          <w:lang w:val="de-DE"/>
        </w:rPr>
        <w:t xml:space="preserve"> </w:t>
      </w:r>
      <w:r>
        <w:rPr>
          <w:sz w:val="24"/>
          <w:lang w:val="de-DE"/>
        </w:rPr>
        <w:t>nahekommen,</w:t>
      </w:r>
      <w:r>
        <w:rPr>
          <w:spacing w:val="-6"/>
          <w:sz w:val="24"/>
          <w:lang w:val="de-DE"/>
        </w:rPr>
        <w:t xml:space="preserve"> </w:t>
      </w:r>
      <w:r>
        <w:rPr>
          <w:sz w:val="24"/>
          <w:lang w:val="de-DE"/>
        </w:rPr>
        <w:t>den</w:t>
      </w:r>
      <w:r>
        <w:rPr>
          <w:spacing w:val="-7"/>
          <w:sz w:val="24"/>
          <w:lang w:val="de-DE"/>
        </w:rPr>
        <w:t xml:space="preserve"> </w:t>
      </w:r>
      <w:r>
        <w:rPr>
          <w:sz w:val="24"/>
          <w:lang w:val="de-DE"/>
        </w:rPr>
        <w:t>der</w:t>
      </w:r>
      <w:r>
        <w:rPr>
          <w:spacing w:val="-7"/>
          <w:sz w:val="24"/>
          <w:lang w:val="de-DE"/>
        </w:rPr>
        <w:t xml:space="preserve"> </w:t>
      </w:r>
      <w:r>
        <w:rPr>
          <w:sz w:val="24"/>
          <w:lang w:val="de-DE"/>
        </w:rPr>
        <w:t>durchschnittliche</w:t>
      </w:r>
      <w:r>
        <w:rPr>
          <w:spacing w:val="-8"/>
          <w:sz w:val="24"/>
          <w:lang w:val="de-DE"/>
        </w:rPr>
        <w:t xml:space="preserve"> </w:t>
      </w:r>
      <w:r>
        <w:rPr>
          <w:sz w:val="24"/>
          <w:lang w:val="de-DE"/>
        </w:rPr>
        <w:t>Haushalt</w:t>
      </w:r>
      <w:r>
        <w:rPr>
          <w:spacing w:val="-6"/>
          <w:sz w:val="24"/>
          <w:lang w:val="de-DE"/>
        </w:rPr>
        <w:t xml:space="preserve"> </w:t>
      </w:r>
      <w:r>
        <w:rPr>
          <w:sz w:val="24"/>
          <w:lang w:val="de-DE"/>
        </w:rPr>
        <w:t>von</w:t>
      </w:r>
      <w:r>
        <w:rPr>
          <w:spacing w:val="-7"/>
          <w:sz w:val="24"/>
          <w:lang w:val="de-DE"/>
        </w:rPr>
        <w:t xml:space="preserve"> </w:t>
      </w:r>
      <w:r>
        <w:rPr>
          <w:sz w:val="24"/>
          <w:lang w:val="de-DE"/>
        </w:rPr>
        <w:t>seinem</w:t>
      </w:r>
      <w:r>
        <w:rPr>
          <w:spacing w:val="-6"/>
          <w:sz w:val="24"/>
          <w:lang w:val="de-DE"/>
        </w:rPr>
        <w:t xml:space="preserve"> </w:t>
      </w:r>
      <w:r>
        <w:rPr>
          <w:sz w:val="24"/>
          <w:lang w:val="de-DE"/>
        </w:rPr>
        <w:t>Einkommen</w:t>
      </w:r>
      <w:r>
        <w:rPr>
          <w:spacing w:val="-7"/>
          <w:sz w:val="24"/>
          <w:lang w:val="de-DE"/>
        </w:rPr>
        <w:t xml:space="preserve"> </w:t>
      </w:r>
      <w:r>
        <w:rPr>
          <w:sz w:val="24"/>
          <w:lang w:val="de-DE"/>
        </w:rPr>
        <w:t>für</w:t>
      </w:r>
      <w:r>
        <w:rPr>
          <w:spacing w:val="-8"/>
          <w:sz w:val="24"/>
          <w:lang w:val="de-DE"/>
        </w:rPr>
        <w:t xml:space="preserve"> </w:t>
      </w:r>
      <w:r>
        <w:rPr>
          <w:sz w:val="24"/>
          <w:lang w:val="de-DE"/>
        </w:rPr>
        <w:t>solche</w:t>
      </w:r>
      <w:r>
        <w:rPr>
          <w:spacing w:val="-8"/>
          <w:sz w:val="24"/>
          <w:lang w:val="de-DE"/>
        </w:rPr>
        <w:t xml:space="preserve"> </w:t>
      </w:r>
      <w:r>
        <w:rPr>
          <w:sz w:val="24"/>
          <w:lang w:val="de-DE"/>
        </w:rPr>
        <w:t>Waren aufwendet. Deshalb wird neben der Zusammensetzung auch die Gewichtung der Güter und Dienstleistungen des</w:t>
      </w:r>
      <w:r>
        <w:rPr>
          <w:spacing w:val="-5"/>
          <w:sz w:val="24"/>
          <w:lang w:val="de-DE"/>
        </w:rPr>
        <w:t xml:space="preserve"> </w:t>
      </w:r>
      <w:r>
        <w:rPr>
          <w:sz w:val="24"/>
          <w:lang w:val="de-DE"/>
        </w:rPr>
        <w:t>Warenkorbs</w:t>
      </w:r>
      <w:r>
        <w:rPr>
          <w:spacing w:val="-5"/>
          <w:sz w:val="24"/>
          <w:lang w:val="de-DE"/>
        </w:rPr>
        <w:t xml:space="preserve"> </w:t>
      </w:r>
      <w:r>
        <w:rPr>
          <w:sz w:val="24"/>
          <w:lang w:val="de-DE"/>
        </w:rPr>
        <w:t>auf</w:t>
      </w:r>
      <w:r>
        <w:rPr>
          <w:spacing w:val="-6"/>
          <w:sz w:val="24"/>
          <w:lang w:val="de-DE"/>
        </w:rPr>
        <w:t xml:space="preserve"> </w:t>
      </w:r>
      <w:r>
        <w:rPr>
          <w:sz w:val="24"/>
          <w:lang w:val="de-DE"/>
        </w:rPr>
        <w:t>die</w:t>
      </w:r>
      <w:r>
        <w:rPr>
          <w:spacing w:val="-5"/>
          <w:sz w:val="24"/>
          <w:lang w:val="de-DE"/>
        </w:rPr>
        <w:t xml:space="preserve"> </w:t>
      </w:r>
      <w:r>
        <w:rPr>
          <w:sz w:val="24"/>
          <w:lang w:val="de-DE"/>
        </w:rPr>
        <w:t>Konsumgewohnheiten</w:t>
      </w:r>
      <w:r>
        <w:rPr>
          <w:spacing w:val="-5"/>
          <w:sz w:val="24"/>
          <w:lang w:val="de-DE"/>
        </w:rPr>
        <w:t xml:space="preserve"> </w:t>
      </w:r>
      <w:r>
        <w:rPr>
          <w:sz w:val="24"/>
          <w:lang w:val="de-DE"/>
        </w:rPr>
        <w:t>unterschiedlicher</w:t>
      </w:r>
      <w:r>
        <w:rPr>
          <w:spacing w:val="-6"/>
          <w:sz w:val="24"/>
          <w:lang w:val="de-DE"/>
        </w:rPr>
        <w:t xml:space="preserve"> </w:t>
      </w:r>
      <w:r>
        <w:rPr>
          <w:sz w:val="24"/>
          <w:lang w:val="de-DE"/>
        </w:rPr>
        <w:t>Haushalte</w:t>
      </w:r>
      <w:r>
        <w:rPr>
          <w:spacing w:val="-6"/>
          <w:sz w:val="24"/>
          <w:lang w:val="de-DE"/>
        </w:rPr>
        <w:t xml:space="preserve"> </w:t>
      </w:r>
      <w:r>
        <w:rPr>
          <w:sz w:val="24"/>
          <w:lang w:val="de-DE"/>
        </w:rPr>
        <w:t>(Indexhaushalte)</w:t>
      </w:r>
      <w:r>
        <w:rPr>
          <w:spacing w:val="-6"/>
          <w:sz w:val="24"/>
          <w:lang w:val="de-DE"/>
        </w:rPr>
        <w:t xml:space="preserve"> </w:t>
      </w:r>
      <w:r>
        <w:rPr>
          <w:sz w:val="24"/>
          <w:lang w:val="de-DE"/>
        </w:rPr>
        <w:t>abgestellt</w:t>
      </w:r>
      <w:r>
        <w:rPr>
          <w:spacing w:val="-4"/>
          <w:sz w:val="24"/>
          <w:lang w:val="de-DE"/>
        </w:rPr>
        <w:t xml:space="preserve"> </w:t>
      </w:r>
      <w:r>
        <w:rPr>
          <w:sz w:val="24"/>
          <w:lang w:val="de-DE"/>
        </w:rPr>
        <w:t>sowie im Zeitverlauf überprüft und entsprechend angepasst.</w:t>
      </w:r>
    </w:p>
    <w:p w14:paraId="0FE32CA6" w14:textId="77777777" w:rsidR="00797DF7" w:rsidRDefault="00B70313">
      <w:pPr>
        <w:spacing w:before="161" w:line="259" w:lineRule="auto"/>
        <w:ind w:left="200" w:right="724"/>
        <w:jc w:val="both"/>
        <w:rPr>
          <w:sz w:val="24"/>
          <w:lang w:val="de-DE"/>
        </w:rPr>
      </w:pPr>
      <w:r>
        <w:rPr>
          <w:sz w:val="24"/>
          <w:lang w:val="de-DE"/>
        </w:rPr>
        <w:t>Eine Anpassung der Zusammensetzung des Warenkorbs an die Konsumgewohnheiten der Haushalte wird in der Regel alle fünf Jahre vorgenommen (im Jahr 2008 wurde der Warenkorb von 2000 auf 2005 umgestellt). Dies gewährleistet, dass längerfristig verändertes Kaufverhalten berücksichtigt wird, kurzfristige Modeerscheinungen jedoch keinen Einfluss haben.</w:t>
      </w:r>
    </w:p>
    <w:p w14:paraId="19349E65" w14:textId="77777777" w:rsidR="00797DF7" w:rsidRDefault="009127A2">
      <w:pPr>
        <w:spacing w:before="157"/>
        <w:ind w:left="2883"/>
        <w:rPr>
          <w:sz w:val="24"/>
          <w:lang w:val="de-DE"/>
        </w:rPr>
      </w:pPr>
      <w:hyperlink r:id="rId15">
        <w:r w:rsidR="00B70313">
          <w:rPr>
            <w:color w:val="0462C1"/>
            <w:sz w:val="24"/>
            <w:u w:val="single" w:color="0462C1"/>
            <w:lang w:val="de-DE"/>
          </w:rPr>
          <w:t>http://www.bpb.de/nachschlagen/lexika/lexikon-der-wirtschaft/21108/warenkorb</w:t>
        </w:r>
      </w:hyperlink>
    </w:p>
    <w:p w14:paraId="12AD441D" w14:textId="77777777" w:rsidR="00797DF7" w:rsidRDefault="00797DF7">
      <w:pPr>
        <w:pStyle w:val="a5"/>
        <w:rPr>
          <w:sz w:val="20"/>
          <w:lang w:val="de-DE"/>
        </w:rPr>
      </w:pPr>
    </w:p>
    <w:p w14:paraId="1C1AC196" w14:textId="77777777" w:rsidR="00797DF7" w:rsidRDefault="00797DF7">
      <w:pPr>
        <w:pStyle w:val="a5"/>
        <w:spacing w:before="11"/>
        <w:rPr>
          <w:sz w:val="27"/>
          <w:lang w:val="de-DE"/>
        </w:rPr>
      </w:pPr>
    </w:p>
    <w:p w14:paraId="4981620C" w14:textId="77777777" w:rsidR="00797DF7" w:rsidRDefault="00B70313">
      <w:pPr>
        <w:pStyle w:val="afa"/>
        <w:numPr>
          <w:ilvl w:val="0"/>
          <w:numId w:val="15"/>
        </w:numPr>
        <w:tabs>
          <w:tab w:val="left" w:pos="908"/>
          <w:tab w:val="left" w:pos="909"/>
        </w:tabs>
        <w:spacing w:before="90"/>
        <w:rPr>
          <w:sz w:val="24"/>
          <w:lang w:val="de-DE"/>
        </w:rPr>
      </w:pPr>
      <w:r>
        <w:rPr>
          <w:sz w:val="24"/>
          <w:lang w:val="de-DE"/>
        </w:rPr>
        <w:t>Der Warenkorb wird durch die statistische Berechnung den Verbrauch Waren und Gütern</w:t>
      </w:r>
      <w:r>
        <w:rPr>
          <w:spacing w:val="-15"/>
          <w:sz w:val="24"/>
          <w:lang w:val="de-DE"/>
        </w:rPr>
        <w:t xml:space="preserve"> </w:t>
      </w:r>
      <w:r>
        <w:rPr>
          <w:sz w:val="24"/>
          <w:lang w:val="de-DE"/>
        </w:rPr>
        <w:t>dargestellt.</w:t>
      </w:r>
    </w:p>
    <w:p w14:paraId="039B35F0" w14:textId="77777777" w:rsidR="00797DF7" w:rsidRDefault="00B70313">
      <w:pPr>
        <w:tabs>
          <w:tab w:val="left" w:pos="908"/>
          <w:tab w:val="left" w:pos="3099"/>
        </w:tabs>
        <w:spacing w:before="45"/>
        <w:ind w:left="200"/>
        <w:rPr>
          <w:b/>
          <w:sz w:val="24"/>
          <w:lang w:val="de-DE"/>
        </w:rPr>
      </w:pPr>
      <w:r>
        <w:rPr>
          <w:b/>
          <w:sz w:val="24"/>
          <w:lang w:val="de-DE"/>
        </w:rPr>
        <w:t>A)</w:t>
      </w:r>
      <w:r>
        <w:rPr>
          <w:b/>
          <w:sz w:val="24"/>
          <w:lang w:val="de-DE"/>
        </w:rPr>
        <w:tab/>
        <w:t xml:space="preserve">Richtig </w:t>
      </w:r>
      <w:r>
        <w:rPr>
          <w:b/>
          <w:spacing w:val="57"/>
          <w:sz w:val="24"/>
          <w:lang w:val="de-DE"/>
        </w:rPr>
        <w:t xml:space="preserve"> </w:t>
      </w:r>
      <w:r>
        <w:rPr>
          <w:b/>
          <w:sz w:val="24"/>
          <w:lang w:val="de-DE"/>
        </w:rPr>
        <w:t>B)</w:t>
      </w:r>
      <w:r>
        <w:rPr>
          <w:b/>
          <w:spacing w:val="-1"/>
          <w:sz w:val="24"/>
          <w:lang w:val="de-DE"/>
        </w:rPr>
        <w:t xml:space="preserve"> </w:t>
      </w:r>
      <w:r>
        <w:rPr>
          <w:b/>
          <w:sz w:val="24"/>
          <w:lang w:val="de-DE"/>
        </w:rPr>
        <w:t>Falsch</w:t>
      </w:r>
      <w:r>
        <w:rPr>
          <w:b/>
          <w:sz w:val="24"/>
          <w:lang w:val="de-DE"/>
        </w:rPr>
        <w:tab/>
        <w:t>C) keine</w:t>
      </w:r>
      <w:r>
        <w:rPr>
          <w:b/>
          <w:spacing w:val="-1"/>
          <w:sz w:val="24"/>
          <w:lang w:val="de-DE"/>
        </w:rPr>
        <w:t xml:space="preserve"> </w:t>
      </w:r>
      <w:r>
        <w:rPr>
          <w:b/>
          <w:sz w:val="24"/>
          <w:lang w:val="de-DE"/>
        </w:rPr>
        <w:t>Information</w:t>
      </w:r>
    </w:p>
    <w:p w14:paraId="7470E7EA" w14:textId="77777777" w:rsidR="00797DF7" w:rsidRDefault="00797DF7">
      <w:pPr>
        <w:rPr>
          <w:sz w:val="24"/>
          <w:lang w:val="de-DE"/>
        </w:rPr>
      </w:pPr>
    </w:p>
    <w:p w14:paraId="2A7DF0E6" w14:textId="77777777" w:rsidR="00797DF7" w:rsidRDefault="00B70313">
      <w:pPr>
        <w:pStyle w:val="afa"/>
        <w:numPr>
          <w:ilvl w:val="0"/>
          <w:numId w:val="15"/>
        </w:numPr>
        <w:tabs>
          <w:tab w:val="left" w:pos="908"/>
          <w:tab w:val="left" w:pos="909"/>
        </w:tabs>
        <w:spacing w:before="76"/>
        <w:rPr>
          <w:sz w:val="24"/>
          <w:lang w:val="de-DE"/>
        </w:rPr>
      </w:pPr>
      <w:r>
        <w:rPr>
          <w:sz w:val="24"/>
          <w:lang w:val="de-DE"/>
        </w:rPr>
        <w:t>Das Statistische Bundesamt wählt Waren und Dienstleistungen für den Warenkorb</w:t>
      </w:r>
      <w:r>
        <w:rPr>
          <w:spacing w:val="-3"/>
          <w:sz w:val="24"/>
          <w:lang w:val="de-DE"/>
        </w:rPr>
        <w:t xml:space="preserve"> </w:t>
      </w:r>
      <w:r>
        <w:rPr>
          <w:sz w:val="24"/>
          <w:lang w:val="de-DE"/>
        </w:rPr>
        <w:t>aus.</w:t>
      </w:r>
    </w:p>
    <w:p w14:paraId="3C8F68D1" w14:textId="77777777" w:rsidR="00797DF7" w:rsidRDefault="00B70313">
      <w:pPr>
        <w:tabs>
          <w:tab w:val="left" w:pos="908"/>
          <w:tab w:val="left" w:pos="3098"/>
        </w:tabs>
        <w:spacing w:before="45"/>
        <w:ind w:left="200"/>
        <w:rPr>
          <w:b/>
          <w:sz w:val="24"/>
          <w:lang w:val="de-DE"/>
        </w:rPr>
      </w:pPr>
      <w:r>
        <w:rPr>
          <w:b/>
          <w:sz w:val="24"/>
          <w:lang w:val="de-DE"/>
        </w:rPr>
        <w:t>A)</w:t>
      </w:r>
      <w:r>
        <w:rPr>
          <w:b/>
          <w:sz w:val="24"/>
          <w:lang w:val="de-DE"/>
        </w:rPr>
        <w:tab/>
        <w:t xml:space="preserve">Richtig </w:t>
      </w:r>
      <w:r>
        <w:rPr>
          <w:b/>
          <w:spacing w:val="58"/>
          <w:sz w:val="24"/>
          <w:lang w:val="de-DE"/>
        </w:rPr>
        <w:t xml:space="preserve"> </w:t>
      </w:r>
      <w:r>
        <w:rPr>
          <w:b/>
          <w:sz w:val="24"/>
          <w:lang w:val="de-DE"/>
        </w:rPr>
        <w:t>B)</w:t>
      </w:r>
      <w:r>
        <w:rPr>
          <w:b/>
          <w:spacing w:val="-1"/>
          <w:sz w:val="24"/>
          <w:lang w:val="de-DE"/>
        </w:rPr>
        <w:t xml:space="preserve"> </w:t>
      </w:r>
      <w:r>
        <w:rPr>
          <w:b/>
          <w:sz w:val="24"/>
          <w:lang w:val="de-DE"/>
        </w:rPr>
        <w:t>Falsch</w:t>
      </w:r>
      <w:r>
        <w:rPr>
          <w:b/>
          <w:sz w:val="24"/>
          <w:lang w:val="de-DE"/>
        </w:rPr>
        <w:tab/>
        <w:t>C) keine Information</w:t>
      </w:r>
    </w:p>
    <w:p w14:paraId="64B4FBC8" w14:textId="77777777" w:rsidR="00797DF7" w:rsidRDefault="00797DF7">
      <w:pPr>
        <w:pStyle w:val="a5"/>
        <w:spacing w:before="4"/>
        <w:rPr>
          <w:b/>
          <w:sz w:val="27"/>
          <w:lang w:val="de-DE"/>
        </w:rPr>
      </w:pPr>
    </w:p>
    <w:p w14:paraId="0E2C0A0A" w14:textId="77777777" w:rsidR="00797DF7" w:rsidRDefault="00B70313">
      <w:pPr>
        <w:pStyle w:val="afa"/>
        <w:numPr>
          <w:ilvl w:val="0"/>
          <w:numId w:val="15"/>
        </w:numPr>
        <w:tabs>
          <w:tab w:val="left" w:pos="908"/>
          <w:tab w:val="left" w:pos="909"/>
        </w:tabs>
        <w:spacing w:before="1"/>
        <w:rPr>
          <w:sz w:val="24"/>
          <w:lang w:val="de-DE"/>
        </w:rPr>
      </w:pPr>
      <w:r>
        <w:rPr>
          <w:sz w:val="24"/>
          <w:lang w:val="de-DE"/>
        </w:rPr>
        <w:t>Die Bestandteile des Warenkorbs müssen dem Verbrauch genau</w:t>
      </w:r>
      <w:r>
        <w:rPr>
          <w:spacing w:val="-3"/>
          <w:sz w:val="24"/>
          <w:lang w:val="de-DE"/>
        </w:rPr>
        <w:t xml:space="preserve"> </w:t>
      </w:r>
      <w:r>
        <w:rPr>
          <w:sz w:val="24"/>
          <w:lang w:val="de-DE"/>
        </w:rPr>
        <w:t>entsprechen.</w:t>
      </w:r>
    </w:p>
    <w:p w14:paraId="4A89E811" w14:textId="77777777" w:rsidR="00797DF7" w:rsidRDefault="00B70313">
      <w:pPr>
        <w:pStyle w:val="afa"/>
        <w:numPr>
          <w:ilvl w:val="1"/>
          <w:numId w:val="15"/>
        </w:numPr>
        <w:tabs>
          <w:tab w:val="left" w:pos="1616"/>
          <w:tab w:val="left" w:pos="1617"/>
          <w:tab w:val="left" w:pos="2602"/>
          <w:tab w:val="left" w:pos="3866"/>
        </w:tabs>
        <w:spacing w:before="48"/>
        <w:rPr>
          <w:b/>
          <w:sz w:val="24"/>
          <w:lang w:val="de-DE"/>
        </w:rPr>
      </w:pPr>
      <w:r>
        <w:rPr>
          <w:b/>
          <w:sz w:val="24"/>
          <w:lang w:val="de-DE"/>
        </w:rPr>
        <w:t>Richtig</w:t>
      </w:r>
      <w:r>
        <w:rPr>
          <w:b/>
          <w:sz w:val="24"/>
          <w:lang w:val="de-DE"/>
        </w:rPr>
        <w:tab/>
        <w:t>B)</w:t>
      </w:r>
      <w:r>
        <w:rPr>
          <w:b/>
          <w:spacing w:val="-1"/>
          <w:sz w:val="24"/>
          <w:lang w:val="de-DE"/>
        </w:rPr>
        <w:t xml:space="preserve"> </w:t>
      </w:r>
      <w:r>
        <w:rPr>
          <w:b/>
          <w:sz w:val="24"/>
          <w:lang w:val="de-DE"/>
        </w:rPr>
        <w:t>Falsch</w:t>
      </w:r>
      <w:r>
        <w:rPr>
          <w:b/>
          <w:sz w:val="24"/>
          <w:lang w:val="de-DE"/>
        </w:rPr>
        <w:tab/>
        <w:t>C) keine</w:t>
      </w:r>
      <w:r>
        <w:rPr>
          <w:b/>
          <w:spacing w:val="-1"/>
          <w:sz w:val="24"/>
          <w:lang w:val="de-DE"/>
        </w:rPr>
        <w:t xml:space="preserve"> </w:t>
      </w:r>
      <w:r>
        <w:rPr>
          <w:b/>
          <w:sz w:val="24"/>
          <w:lang w:val="de-DE"/>
        </w:rPr>
        <w:t>Information</w:t>
      </w:r>
    </w:p>
    <w:p w14:paraId="2798A420" w14:textId="77777777" w:rsidR="00797DF7" w:rsidRDefault="00797DF7">
      <w:pPr>
        <w:pStyle w:val="a5"/>
        <w:spacing w:before="3"/>
        <w:rPr>
          <w:b/>
          <w:sz w:val="27"/>
          <w:lang w:val="de-DE"/>
        </w:rPr>
      </w:pPr>
    </w:p>
    <w:p w14:paraId="25DD3233" w14:textId="77777777" w:rsidR="00797DF7" w:rsidRDefault="00B70313">
      <w:pPr>
        <w:pStyle w:val="afa"/>
        <w:numPr>
          <w:ilvl w:val="0"/>
          <w:numId w:val="15"/>
        </w:numPr>
        <w:tabs>
          <w:tab w:val="left" w:pos="560"/>
        </w:tabs>
        <w:spacing w:before="1"/>
        <w:ind w:left="560" w:hanging="360"/>
        <w:rPr>
          <w:sz w:val="24"/>
          <w:lang w:val="de-DE"/>
        </w:rPr>
      </w:pPr>
      <w:r>
        <w:rPr>
          <w:sz w:val="24"/>
          <w:lang w:val="de-DE"/>
        </w:rPr>
        <w:t>Die Bestandteile des Warenkorbs werden im Zeitverlauf neu</w:t>
      </w:r>
      <w:r>
        <w:rPr>
          <w:spacing w:val="1"/>
          <w:sz w:val="24"/>
          <w:lang w:val="de-DE"/>
        </w:rPr>
        <w:t xml:space="preserve"> </w:t>
      </w:r>
      <w:r>
        <w:rPr>
          <w:sz w:val="24"/>
          <w:lang w:val="de-DE"/>
        </w:rPr>
        <w:t>umgestellt.</w:t>
      </w:r>
    </w:p>
    <w:p w14:paraId="31DB8873" w14:textId="77777777" w:rsidR="00797DF7" w:rsidRDefault="00B70313">
      <w:pPr>
        <w:pStyle w:val="afa"/>
        <w:numPr>
          <w:ilvl w:val="1"/>
          <w:numId w:val="15"/>
        </w:numPr>
        <w:tabs>
          <w:tab w:val="left" w:pos="1616"/>
          <w:tab w:val="left" w:pos="1617"/>
          <w:tab w:val="left" w:pos="2602"/>
          <w:tab w:val="left" w:pos="3866"/>
        </w:tabs>
        <w:spacing w:before="26"/>
        <w:ind w:hanging="637"/>
        <w:rPr>
          <w:b/>
          <w:sz w:val="24"/>
          <w:lang w:val="de-DE"/>
        </w:rPr>
      </w:pPr>
      <w:r>
        <w:rPr>
          <w:b/>
          <w:sz w:val="24"/>
          <w:lang w:val="de-DE"/>
        </w:rPr>
        <w:t>Richtig</w:t>
      </w:r>
      <w:r>
        <w:rPr>
          <w:b/>
          <w:sz w:val="24"/>
          <w:lang w:val="de-DE"/>
        </w:rPr>
        <w:tab/>
        <w:t>B)</w:t>
      </w:r>
      <w:r>
        <w:rPr>
          <w:b/>
          <w:spacing w:val="-1"/>
          <w:sz w:val="24"/>
          <w:lang w:val="de-DE"/>
        </w:rPr>
        <w:t xml:space="preserve"> </w:t>
      </w:r>
      <w:r>
        <w:rPr>
          <w:b/>
          <w:sz w:val="24"/>
          <w:lang w:val="de-DE"/>
        </w:rPr>
        <w:t>Falsch</w:t>
      </w:r>
      <w:r>
        <w:rPr>
          <w:b/>
          <w:sz w:val="24"/>
          <w:lang w:val="de-DE"/>
        </w:rPr>
        <w:tab/>
        <w:t>C) keine</w:t>
      </w:r>
      <w:r>
        <w:rPr>
          <w:b/>
          <w:spacing w:val="-1"/>
          <w:sz w:val="24"/>
          <w:lang w:val="de-DE"/>
        </w:rPr>
        <w:t xml:space="preserve"> </w:t>
      </w:r>
      <w:r>
        <w:rPr>
          <w:b/>
          <w:sz w:val="24"/>
          <w:lang w:val="de-DE"/>
        </w:rPr>
        <w:t>Information</w:t>
      </w:r>
    </w:p>
    <w:p w14:paraId="4E0E66EA" w14:textId="77777777" w:rsidR="00797DF7" w:rsidRDefault="00797DF7">
      <w:pPr>
        <w:pStyle w:val="a5"/>
        <w:spacing w:before="4"/>
        <w:rPr>
          <w:b/>
          <w:sz w:val="27"/>
          <w:lang w:val="de-DE"/>
        </w:rPr>
      </w:pPr>
    </w:p>
    <w:p w14:paraId="198EEF42" w14:textId="77777777" w:rsidR="00797DF7" w:rsidRDefault="00B70313">
      <w:pPr>
        <w:pStyle w:val="afa"/>
        <w:numPr>
          <w:ilvl w:val="0"/>
          <w:numId w:val="15"/>
        </w:numPr>
        <w:tabs>
          <w:tab w:val="left" w:pos="908"/>
          <w:tab w:val="left" w:pos="909"/>
        </w:tabs>
        <w:rPr>
          <w:sz w:val="24"/>
          <w:lang w:val="de-DE"/>
        </w:rPr>
      </w:pPr>
      <w:r>
        <w:rPr>
          <w:sz w:val="24"/>
          <w:lang w:val="de-DE"/>
        </w:rPr>
        <w:t>Alle fünf Jahre wird der Warenkorb überprüft und entsprechend dem Kaufverhalten</w:t>
      </w:r>
      <w:r>
        <w:rPr>
          <w:spacing w:val="-5"/>
          <w:sz w:val="24"/>
          <w:lang w:val="de-DE"/>
        </w:rPr>
        <w:t xml:space="preserve"> </w:t>
      </w:r>
      <w:r>
        <w:rPr>
          <w:sz w:val="24"/>
          <w:lang w:val="de-DE"/>
        </w:rPr>
        <w:t>angepasst.</w:t>
      </w:r>
    </w:p>
    <w:p w14:paraId="1B7D7F0F" w14:textId="77777777" w:rsidR="00797DF7" w:rsidRDefault="00B70313">
      <w:pPr>
        <w:pStyle w:val="afa"/>
        <w:numPr>
          <w:ilvl w:val="1"/>
          <w:numId w:val="15"/>
        </w:numPr>
        <w:tabs>
          <w:tab w:val="left" w:pos="909"/>
          <w:tab w:val="left" w:pos="1894"/>
          <w:tab w:val="left" w:pos="3158"/>
        </w:tabs>
        <w:spacing w:before="43"/>
        <w:ind w:left="908" w:hanging="349"/>
        <w:rPr>
          <w:b/>
          <w:sz w:val="24"/>
          <w:lang w:val="de-DE"/>
        </w:rPr>
      </w:pPr>
      <w:r>
        <w:rPr>
          <w:b/>
          <w:sz w:val="24"/>
          <w:lang w:val="de-DE"/>
        </w:rPr>
        <w:t>Richtig</w:t>
      </w:r>
      <w:r>
        <w:rPr>
          <w:b/>
          <w:sz w:val="24"/>
          <w:lang w:val="de-DE"/>
        </w:rPr>
        <w:tab/>
        <w:t>B)</w:t>
      </w:r>
      <w:r>
        <w:rPr>
          <w:b/>
          <w:spacing w:val="-1"/>
          <w:sz w:val="24"/>
          <w:lang w:val="de-DE"/>
        </w:rPr>
        <w:t xml:space="preserve"> </w:t>
      </w:r>
      <w:r>
        <w:rPr>
          <w:b/>
          <w:sz w:val="24"/>
          <w:lang w:val="de-DE"/>
        </w:rPr>
        <w:t>Falsch</w:t>
      </w:r>
      <w:r>
        <w:rPr>
          <w:b/>
          <w:sz w:val="24"/>
          <w:lang w:val="de-DE"/>
        </w:rPr>
        <w:tab/>
        <w:t>C) keine</w:t>
      </w:r>
      <w:r>
        <w:rPr>
          <w:b/>
          <w:spacing w:val="-1"/>
          <w:sz w:val="24"/>
          <w:lang w:val="de-DE"/>
        </w:rPr>
        <w:t xml:space="preserve"> </w:t>
      </w:r>
      <w:r>
        <w:rPr>
          <w:b/>
          <w:sz w:val="24"/>
          <w:lang w:val="de-DE"/>
        </w:rPr>
        <w:t>Information</w:t>
      </w:r>
    </w:p>
    <w:p w14:paraId="38803240" w14:textId="77777777" w:rsidR="00797DF7" w:rsidRDefault="00797DF7">
      <w:pPr>
        <w:pStyle w:val="a5"/>
        <w:spacing w:before="2"/>
        <w:rPr>
          <w:b/>
          <w:sz w:val="16"/>
          <w:lang w:val="de-DE"/>
        </w:rPr>
      </w:pPr>
    </w:p>
    <w:tbl>
      <w:tblPr>
        <w:tblStyle w:val="TableNormal11"/>
        <w:tblW w:w="0" w:type="auto"/>
        <w:tblInd w:w="9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2"/>
        <w:gridCol w:w="912"/>
        <w:gridCol w:w="910"/>
        <w:gridCol w:w="912"/>
        <w:gridCol w:w="910"/>
      </w:tblGrid>
      <w:tr w:rsidR="00797DF7" w14:paraId="3EEA76C6" w14:textId="77777777">
        <w:trPr>
          <w:trHeight w:val="508"/>
        </w:trPr>
        <w:tc>
          <w:tcPr>
            <w:tcW w:w="912" w:type="dxa"/>
          </w:tcPr>
          <w:p w14:paraId="291485E3" w14:textId="77777777" w:rsidR="00797DF7" w:rsidRDefault="00B70313">
            <w:pPr>
              <w:pStyle w:val="TableParagraph"/>
              <w:spacing w:line="317" w:lineRule="exact"/>
              <w:rPr>
                <w:b/>
                <w:sz w:val="28"/>
              </w:rPr>
            </w:pPr>
            <w:r>
              <w:rPr>
                <w:b/>
                <w:sz w:val="28"/>
              </w:rPr>
              <w:t>1</w:t>
            </w:r>
          </w:p>
        </w:tc>
        <w:tc>
          <w:tcPr>
            <w:tcW w:w="912" w:type="dxa"/>
          </w:tcPr>
          <w:p w14:paraId="136117A1" w14:textId="77777777" w:rsidR="00797DF7" w:rsidRDefault="00B70313">
            <w:pPr>
              <w:pStyle w:val="TableParagraph"/>
              <w:spacing w:line="317" w:lineRule="exact"/>
              <w:rPr>
                <w:b/>
                <w:sz w:val="28"/>
              </w:rPr>
            </w:pPr>
            <w:r>
              <w:rPr>
                <w:b/>
                <w:sz w:val="28"/>
              </w:rPr>
              <w:t>2</w:t>
            </w:r>
          </w:p>
        </w:tc>
        <w:tc>
          <w:tcPr>
            <w:tcW w:w="910" w:type="dxa"/>
          </w:tcPr>
          <w:p w14:paraId="0ED43DE1" w14:textId="77777777" w:rsidR="00797DF7" w:rsidRDefault="00B70313">
            <w:pPr>
              <w:pStyle w:val="TableParagraph"/>
              <w:spacing w:line="317" w:lineRule="exact"/>
              <w:rPr>
                <w:b/>
                <w:sz w:val="28"/>
              </w:rPr>
            </w:pPr>
            <w:r>
              <w:rPr>
                <w:b/>
                <w:sz w:val="28"/>
              </w:rPr>
              <w:t>3</w:t>
            </w:r>
          </w:p>
        </w:tc>
        <w:tc>
          <w:tcPr>
            <w:tcW w:w="912" w:type="dxa"/>
          </w:tcPr>
          <w:p w14:paraId="7F5691AA" w14:textId="77777777" w:rsidR="00797DF7" w:rsidRDefault="00B70313">
            <w:pPr>
              <w:pStyle w:val="TableParagraph"/>
              <w:spacing w:line="317" w:lineRule="exact"/>
              <w:rPr>
                <w:b/>
                <w:sz w:val="28"/>
              </w:rPr>
            </w:pPr>
            <w:r>
              <w:rPr>
                <w:b/>
                <w:sz w:val="28"/>
              </w:rPr>
              <w:t>4</w:t>
            </w:r>
          </w:p>
        </w:tc>
        <w:tc>
          <w:tcPr>
            <w:tcW w:w="910" w:type="dxa"/>
          </w:tcPr>
          <w:p w14:paraId="371F180D" w14:textId="77777777" w:rsidR="00797DF7" w:rsidRDefault="00B70313">
            <w:pPr>
              <w:pStyle w:val="TableParagraph"/>
              <w:spacing w:line="317" w:lineRule="exact"/>
              <w:rPr>
                <w:b/>
                <w:sz w:val="28"/>
              </w:rPr>
            </w:pPr>
            <w:r>
              <w:rPr>
                <w:b/>
                <w:sz w:val="28"/>
              </w:rPr>
              <w:t>5</w:t>
            </w:r>
          </w:p>
        </w:tc>
      </w:tr>
      <w:tr w:rsidR="00797DF7" w14:paraId="0457BDD6" w14:textId="77777777">
        <w:trPr>
          <w:trHeight w:val="508"/>
        </w:trPr>
        <w:tc>
          <w:tcPr>
            <w:tcW w:w="912" w:type="dxa"/>
          </w:tcPr>
          <w:p w14:paraId="43DB71C8" w14:textId="77777777" w:rsidR="00797DF7" w:rsidRDefault="00797DF7">
            <w:pPr>
              <w:pStyle w:val="TableParagraph"/>
              <w:ind w:left="0"/>
              <w:rPr>
                <w:sz w:val="24"/>
              </w:rPr>
            </w:pPr>
          </w:p>
        </w:tc>
        <w:tc>
          <w:tcPr>
            <w:tcW w:w="912" w:type="dxa"/>
          </w:tcPr>
          <w:p w14:paraId="54A8D60E" w14:textId="77777777" w:rsidR="00797DF7" w:rsidRDefault="00797DF7">
            <w:pPr>
              <w:pStyle w:val="TableParagraph"/>
              <w:ind w:left="0"/>
              <w:rPr>
                <w:sz w:val="24"/>
              </w:rPr>
            </w:pPr>
          </w:p>
        </w:tc>
        <w:tc>
          <w:tcPr>
            <w:tcW w:w="910" w:type="dxa"/>
          </w:tcPr>
          <w:p w14:paraId="6C28AD1A" w14:textId="77777777" w:rsidR="00797DF7" w:rsidRDefault="00797DF7">
            <w:pPr>
              <w:pStyle w:val="TableParagraph"/>
              <w:ind w:left="0"/>
              <w:rPr>
                <w:sz w:val="24"/>
              </w:rPr>
            </w:pPr>
          </w:p>
        </w:tc>
        <w:tc>
          <w:tcPr>
            <w:tcW w:w="912" w:type="dxa"/>
          </w:tcPr>
          <w:p w14:paraId="6F85AC5D" w14:textId="77777777" w:rsidR="00797DF7" w:rsidRDefault="00797DF7">
            <w:pPr>
              <w:pStyle w:val="TableParagraph"/>
              <w:ind w:left="0"/>
              <w:rPr>
                <w:sz w:val="24"/>
              </w:rPr>
            </w:pPr>
          </w:p>
        </w:tc>
        <w:tc>
          <w:tcPr>
            <w:tcW w:w="910" w:type="dxa"/>
          </w:tcPr>
          <w:p w14:paraId="7632579B" w14:textId="77777777" w:rsidR="00797DF7" w:rsidRDefault="00797DF7">
            <w:pPr>
              <w:pStyle w:val="TableParagraph"/>
              <w:ind w:left="0"/>
              <w:rPr>
                <w:sz w:val="24"/>
              </w:rPr>
            </w:pPr>
          </w:p>
        </w:tc>
      </w:tr>
    </w:tbl>
    <w:p w14:paraId="351A7D34" w14:textId="77777777" w:rsidR="00797DF7" w:rsidRDefault="00797DF7">
      <w:pPr>
        <w:pStyle w:val="a5"/>
        <w:rPr>
          <w:b/>
          <w:sz w:val="26"/>
        </w:rPr>
      </w:pPr>
    </w:p>
    <w:p w14:paraId="54421226" w14:textId="77777777" w:rsidR="00797DF7" w:rsidRDefault="00B70313">
      <w:pPr>
        <w:spacing w:before="153"/>
        <w:ind w:left="200"/>
        <w:jc w:val="both"/>
        <w:rPr>
          <w:b/>
          <w:sz w:val="24"/>
        </w:rPr>
      </w:pPr>
      <w:r>
        <w:rPr>
          <w:b/>
          <w:sz w:val="24"/>
        </w:rPr>
        <w:t>WORTSCHATZ UND STRUKTUREN</w:t>
      </w:r>
    </w:p>
    <w:p w14:paraId="05BF28FB" w14:textId="77777777" w:rsidR="00797DF7" w:rsidRDefault="00B70313">
      <w:pPr>
        <w:pStyle w:val="afa"/>
        <w:numPr>
          <w:ilvl w:val="0"/>
          <w:numId w:val="16"/>
        </w:numPr>
        <w:tabs>
          <w:tab w:val="left" w:pos="560"/>
        </w:tabs>
        <w:spacing w:before="185"/>
        <w:rPr>
          <w:b/>
          <w:i/>
          <w:sz w:val="24"/>
          <w:lang w:val="de-DE"/>
        </w:rPr>
      </w:pPr>
      <w:r>
        <w:rPr>
          <w:b/>
          <w:i/>
          <w:sz w:val="24"/>
          <w:lang w:val="de-DE"/>
        </w:rPr>
        <w:t>Ordnen Sie den Dialog zu. Schreiben Sie Ihre Antworten in die Tabelle</w:t>
      </w:r>
      <w:r>
        <w:rPr>
          <w:b/>
          <w:i/>
          <w:spacing w:val="-3"/>
          <w:sz w:val="24"/>
          <w:lang w:val="de-DE"/>
        </w:rPr>
        <w:t xml:space="preserve"> </w:t>
      </w:r>
      <w:r>
        <w:rPr>
          <w:b/>
          <w:i/>
          <w:sz w:val="24"/>
          <w:lang w:val="de-DE"/>
        </w:rPr>
        <w:t>ein.</w:t>
      </w:r>
    </w:p>
    <w:p w14:paraId="1193CB40" w14:textId="77777777" w:rsidR="00797DF7" w:rsidRDefault="00797DF7">
      <w:pPr>
        <w:pStyle w:val="a5"/>
        <w:rPr>
          <w:b/>
          <w:i/>
          <w:sz w:val="29"/>
          <w:lang w:val="de-DE"/>
        </w:rPr>
      </w:pPr>
    </w:p>
    <w:p w14:paraId="6DE91437" w14:textId="77777777" w:rsidR="00797DF7" w:rsidRDefault="00B70313">
      <w:pPr>
        <w:pStyle w:val="afa"/>
        <w:numPr>
          <w:ilvl w:val="0"/>
          <w:numId w:val="17"/>
        </w:numPr>
        <w:tabs>
          <w:tab w:val="left" w:pos="908"/>
          <w:tab w:val="left" w:pos="909"/>
        </w:tabs>
        <w:rPr>
          <w:sz w:val="24"/>
        </w:rPr>
      </w:pPr>
      <w:r>
        <w:rPr>
          <w:sz w:val="24"/>
        </w:rPr>
        <w:t>Gibt es andere</w:t>
      </w:r>
      <w:r>
        <w:rPr>
          <w:spacing w:val="-2"/>
          <w:sz w:val="24"/>
        </w:rPr>
        <w:t xml:space="preserve"> </w:t>
      </w:r>
      <w:r>
        <w:rPr>
          <w:sz w:val="24"/>
        </w:rPr>
        <w:t>Ausgaben?</w:t>
      </w:r>
    </w:p>
    <w:p w14:paraId="21B96424" w14:textId="77777777" w:rsidR="00797DF7" w:rsidRDefault="00B70313">
      <w:pPr>
        <w:pStyle w:val="afa"/>
        <w:numPr>
          <w:ilvl w:val="0"/>
          <w:numId w:val="17"/>
        </w:numPr>
        <w:tabs>
          <w:tab w:val="left" w:pos="908"/>
          <w:tab w:val="left" w:pos="909"/>
        </w:tabs>
        <w:spacing w:before="44"/>
        <w:rPr>
          <w:sz w:val="24"/>
          <w:lang w:val="de-DE"/>
        </w:rPr>
      </w:pPr>
      <w:r>
        <w:rPr>
          <w:sz w:val="24"/>
          <w:lang w:val="de-DE"/>
        </w:rPr>
        <w:t>Und für welche vier Bereiche gibt die Bundesregierung das meiste Geld</w:t>
      </w:r>
      <w:r>
        <w:rPr>
          <w:spacing w:val="-11"/>
          <w:sz w:val="24"/>
          <w:lang w:val="de-DE"/>
        </w:rPr>
        <w:t xml:space="preserve"> </w:t>
      </w:r>
      <w:r>
        <w:rPr>
          <w:sz w:val="24"/>
          <w:lang w:val="de-DE"/>
        </w:rPr>
        <w:t>aus?</w:t>
      </w:r>
    </w:p>
    <w:p w14:paraId="60436AC1" w14:textId="77777777" w:rsidR="00797DF7" w:rsidRDefault="00B70313">
      <w:pPr>
        <w:pStyle w:val="afa"/>
        <w:numPr>
          <w:ilvl w:val="0"/>
          <w:numId w:val="17"/>
        </w:numPr>
        <w:tabs>
          <w:tab w:val="left" w:pos="908"/>
          <w:tab w:val="left" w:pos="909"/>
        </w:tabs>
        <w:spacing w:before="40" w:line="276" w:lineRule="auto"/>
        <w:ind w:left="1040" w:right="2331" w:hanging="841"/>
        <w:rPr>
          <w:sz w:val="24"/>
          <w:lang w:val="de-DE"/>
        </w:rPr>
      </w:pPr>
      <w:r>
        <w:rPr>
          <w:sz w:val="24"/>
          <w:lang w:val="de-DE"/>
        </w:rPr>
        <w:t>Ja, unbedingt. Wir nennen sie „übrige Ausgaben“. Dazu auch Ausgaben für</w:t>
      </w:r>
      <w:r>
        <w:rPr>
          <w:spacing w:val="-22"/>
          <w:sz w:val="24"/>
          <w:lang w:val="de-DE"/>
        </w:rPr>
        <w:t xml:space="preserve"> </w:t>
      </w:r>
      <w:r>
        <w:rPr>
          <w:sz w:val="24"/>
          <w:lang w:val="de-DE"/>
        </w:rPr>
        <w:t>Bildung, Wissenschaft und</w:t>
      </w:r>
      <w:r>
        <w:rPr>
          <w:spacing w:val="-1"/>
          <w:sz w:val="24"/>
          <w:lang w:val="de-DE"/>
        </w:rPr>
        <w:t xml:space="preserve"> </w:t>
      </w:r>
      <w:r>
        <w:rPr>
          <w:sz w:val="24"/>
          <w:lang w:val="de-DE"/>
        </w:rPr>
        <w:t>Entwicklungshilfe.</w:t>
      </w:r>
    </w:p>
    <w:p w14:paraId="1563585D" w14:textId="77777777" w:rsidR="00797DF7" w:rsidRDefault="00B70313">
      <w:pPr>
        <w:pStyle w:val="afa"/>
        <w:numPr>
          <w:ilvl w:val="0"/>
          <w:numId w:val="17"/>
        </w:numPr>
        <w:tabs>
          <w:tab w:val="left" w:pos="908"/>
          <w:tab w:val="left" w:pos="909"/>
        </w:tabs>
        <w:spacing w:line="256" w:lineRule="exact"/>
        <w:rPr>
          <w:sz w:val="24"/>
          <w:lang w:val="de-DE"/>
        </w:rPr>
      </w:pPr>
      <w:r>
        <w:rPr>
          <w:sz w:val="24"/>
          <w:lang w:val="de-DE"/>
        </w:rPr>
        <w:t>Das sind allgemeine Finanzverwaltung, Arbeit und Soziales, Inneres, Verkehr, Familien,</w:t>
      </w:r>
    </w:p>
    <w:p w14:paraId="1F41B0FE" w14:textId="77777777" w:rsidR="00797DF7" w:rsidRDefault="00B70313">
      <w:pPr>
        <w:spacing w:before="41"/>
        <w:ind w:left="1040"/>
        <w:rPr>
          <w:sz w:val="24"/>
        </w:rPr>
      </w:pPr>
      <w:r>
        <w:rPr>
          <w:sz w:val="24"/>
        </w:rPr>
        <w:t>Wirtschaft, Ernährung und Landwirtschaft.</w:t>
      </w:r>
    </w:p>
    <w:p w14:paraId="362FC582" w14:textId="77777777" w:rsidR="00797DF7" w:rsidRDefault="00B70313">
      <w:pPr>
        <w:pStyle w:val="afa"/>
        <w:numPr>
          <w:ilvl w:val="0"/>
          <w:numId w:val="17"/>
        </w:numPr>
        <w:tabs>
          <w:tab w:val="left" w:pos="908"/>
          <w:tab w:val="left" w:pos="909"/>
        </w:tabs>
        <w:spacing w:before="24" w:line="276" w:lineRule="auto"/>
        <w:ind w:left="1040" w:right="1608" w:hanging="841"/>
        <w:rPr>
          <w:sz w:val="24"/>
          <w:lang w:val="de-DE"/>
        </w:rPr>
      </w:pPr>
      <w:r>
        <w:rPr>
          <w:sz w:val="24"/>
          <w:lang w:val="de-DE"/>
        </w:rPr>
        <w:t>Herr Krause, könnten Sie die Ausgabenposten im Haushalt der Bundesrepublik Deutschland aufführen?</w:t>
      </w:r>
    </w:p>
    <w:p w14:paraId="61B8DFC5" w14:textId="77777777" w:rsidR="00797DF7" w:rsidRDefault="00B70313">
      <w:pPr>
        <w:pStyle w:val="afa"/>
        <w:numPr>
          <w:ilvl w:val="0"/>
          <w:numId w:val="17"/>
        </w:numPr>
        <w:tabs>
          <w:tab w:val="left" w:pos="908"/>
          <w:tab w:val="left" w:pos="909"/>
        </w:tabs>
        <w:spacing w:line="256" w:lineRule="exact"/>
        <w:rPr>
          <w:sz w:val="24"/>
          <w:lang w:val="de-DE"/>
        </w:rPr>
      </w:pPr>
      <w:r>
        <w:rPr>
          <w:sz w:val="24"/>
          <w:lang w:val="de-DE"/>
        </w:rPr>
        <w:t>Die größten Ausgabenposten entfallen auf: erstens auf Arbeit und Soziales, zweitens</w:t>
      </w:r>
      <w:r>
        <w:rPr>
          <w:spacing w:val="-9"/>
          <w:sz w:val="24"/>
          <w:lang w:val="de-DE"/>
        </w:rPr>
        <w:t xml:space="preserve"> </w:t>
      </w:r>
      <w:r>
        <w:rPr>
          <w:sz w:val="24"/>
          <w:lang w:val="de-DE"/>
        </w:rPr>
        <w:t>auf</w:t>
      </w:r>
    </w:p>
    <w:p w14:paraId="0C6D76B7" w14:textId="77777777" w:rsidR="00797DF7" w:rsidRDefault="00B70313">
      <w:pPr>
        <w:spacing w:before="39"/>
        <w:ind w:left="1040"/>
        <w:rPr>
          <w:sz w:val="24"/>
          <w:lang w:val="de-DE"/>
        </w:rPr>
      </w:pPr>
      <w:r>
        <w:rPr>
          <w:sz w:val="24"/>
          <w:lang w:val="de-DE"/>
        </w:rPr>
        <w:t>Verteidigung. Weiter folgen Bundesschuld und allgemeine</w:t>
      </w:r>
      <w:r>
        <w:rPr>
          <w:spacing w:val="-16"/>
          <w:sz w:val="24"/>
          <w:lang w:val="de-DE"/>
        </w:rPr>
        <w:t xml:space="preserve"> </w:t>
      </w:r>
      <w:r>
        <w:rPr>
          <w:sz w:val="24"/>
          <w:lang w:val="de-DE"/>
        </w:rPr>
        <w:t>Finanzverwaltung.</w:t>
      </w:r>
    </w:p>
    <w:p w14:paraId="5E6FFE67" w14:textId="77777777" w:rsidR="00797DF7" w:rsidRDefault="00797DF7">
      <w:pPr>
        <w:pStyle w:val="a5"/>
        <w:spacing w:before="6"/>
        <w:rPr>
          <w:sz w:val="16"/>
          <w:lang w:val="de-DE"/>
        </w:rPr>
      </w:pPr>
    </w:p>
    <w:tbl>
      <w:tblPr>
        <w:tblStyle w:val="TableNormal11"/>
        <w:tblW w:w="0" w:type="auto"/>
        <w:tblInd w:w="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0"/>
        <w:gridCol w:w="912"/>
        <w:gridCol w:w="913"/>
        <w:gridCol w:w="910"/>
        <w:gridCol w:w="910"/>
        <w:gridCol w:w="913"/>
      </w:tblGrid>
      <w:tr w:rsidR="00797DF7" w14:paraId="60CDA779" w14:textId="77777777">
        <w:trPr>
          <w:trHeight w:val="506"/>
        </w:trPr>
        <w:tc>
          <w:tcPr>
            <w:tcW w:w="910" w:type="dxa"/>
          </w:tcPr>
          <w:p w14:paraId="097FB0E7" w14:textId="77777777" w:rsidR="00797DF7" w:rsidRDefault="00B70313">
            <w:pPr>
              <w:pStyle w:val="TableParagraph"/>
              <w:spacing w:line="317" w:lineRule="exact"/>
              <w:rPr>
                <w:b/>
                <w:sz w:val="28"/>
              </w:rPr>
            </w:pPr>
            <w:r>
              <w:rPr>
                <w:b/>
                <w:sz w:val="28"/>
              </w:rPr>
              <w:t>1</w:t>
            </w:r>
          </w:p>
        </w:tc>
        <w:tc>
          <w:tcPr>
            <w:tcW w:w="912" w:type="dxa"/>
          </w:tcPr>
          <w:p w14:paraId="02B24E96" w14:textId="77777777" w:rsidR="00797DF7" w:rsidRDefault="00B70313">
            <w:pPr>
              <w:pStyle w:val="TableParagraph"/>
              <w:spacing w:line="317" w:lineRule="exact"/>
              <w:rPr>
                <w:b/>
                <w:sz w:val="28"/>
              </w:rPr>
            </w:pPr>
            <w:r>
              <w:rPr>
                <w:b/>
                <w:sz w:val="28"/>
              </w:rPr>
              <w:t>2</w:t>
            </w:r>
          </w:p>
        </w:tc>
        <w:tc>
          <w:tcPr>
            <w:tcW w:w="913" w:type="dxa"/>
          </w:tcPr>
          <w:p w14:paraId="0D7D7A9B" w14:textId="77777777" w:rsidR="00797DF7" w:rsidRDefault="00B70313">
            <w:pPr>
              <w:pStyle w:val="TableParagraph"/>
              <w:spacing w:line="317" w:lineRule="exact"/>
              <w:rPr>
                <w:b/>
                <w:sz w:val="28"/>
              </w:rPr>
            </w:pPr>
            <w:r>
              <w:rPr>
                <w:b/>
                <w:sz w:val="28"/>
              </w:rPr>
              <w:t>3</w:t>
            </w:r>
          </w:p>
        </w:tc>
        <w:tc>
          <w:tcPr>
            <w:tcW w:w="910" w:type="dxa"/>
          </w:tcPr>
          <w:p w14:paraId="21D542F0" w14:textId="77777777" w:rsidR="00797DF7" w:rsidRDefault="00B70313">
            <w:pPr>
              <w:pStyle w:val="TableParagraph"/>
              <w:spacing w:line="317" w:lineRule="exact"/>
              <w:rPr>
                <w:b/>
                <w:sz w:val="28"/>
              </w:rPr>
            </w:pPr>
            <w:r>
              <w:rPr>
                <w:b/>
                <w:sz w:val="28"/>
              </w:rPr>
              <w:t>4</w:t>
            </w:r>
          </w:p>
        </w:tc>
        <w:tc>
          <w:tcPr>
            <w:tcW w:w="910" w:type="dxa"/>
          </w:tcPr>
          <w:p w14:paraId="0D75A544" w14:textId="77777777" w:rsidR="00797DF7" w:rsidRDefault="00B70313">
            <w:pPr>
              <w:pStyle w:val="TableParagraph"/>
              <w:spacing w:line="317" w:lineRule="exact"/>
              <w:ind w:left="106"/>
              <w:rPr>
                <w:b/>
                <w:sz w:val="28"/>
              </w:rPr>
            </w:pPr>
            <w:r>
              <w:rPr>
                <w:b/>
                <w:sz w:val="28"/>
              </w:rPr>
              <w:t>5</w:t>
            </w:r>
          </w:p>
        </w:tc>
        <w:tc>
          <w:tcPr>
            <w:tcW w:w="913" w:type="dxa"/>
          </w:tcPr>
          <w:p w14:paraId="7551DE64" w14:textId="77777777" w:rsidR="00797DF7" w:rsidRDefault="00B70313">
            <w:pPr>
              <w:pStyle w:val="TableParagraph"/>
              <w:spacing w:line="317" w:lineRule="exact"/>
              <w:ind w:left="106"/>
              <w:rPr>
                <w:b/>
                <w:sz w:val="28"/>
              </w:rPr>
            </w:pPr>
            <w:r>
              <w:rPr>
                <w:b/>
                <w:sz w:val="28"/>
              </w:rPr>
              <w:t>6</w:t>
            </w:r>
          </w:p>
        </w:tc>
      </w:tr>
      <w:tr w:rsidR="00797DF7" w14:paraId="4DD015D6" w14:textId="77777777">
        <w:trPr>
          <w:trHeight w:val="508"/>
        </w:trPr>
        <w:tc>
          <w:tcPr>
            <w:tcW w:w="910" w:type="dxa"/>
          </w:tcPr>
          <w:p w14:paraId="4C9EC49E" w14:textId="77777777" w:rsidR="00797DF7" w:rsidRDefault="00797DF7">
            <w:pPr>
              <w:pStyle w:val="TableParagraph"/>
              <w:ind w:left="0"/>
              <w:rPr>
                <w:sz w:val="24"/>
              </w:rPr>
            </w:pPr>
          </w:p>
        </w:tc>
        <w:tc>
          <w:tcPr>
            <w:tcW w:w="912" w:type="dxa"/>
          </w:tcPr>
          <w:p w14:paraId="01E9BE50" w14:textId="77777777" w:rsidR="00797DF7" w:rsidRDefault="00797DF7">
            <w:pPr>
              <w:pStyle w:val="TableParagraph"/>
              <w:ind w:left="0"/>
              <w:rPr>
                <w:sz w:val="24"/>
              </w:rPr>
            </w:pPr>
          </w:p>
        </w:tc>
        <w:tc>
          <w:tcPr>
            <w:tcW w:w="913" w:type="dxa"/>
          </w:tcPr>
          <w:p w14:paraId="7F36BF87" w14:textId="77777777" w:rsidR="00797DF7" w:rsidRDefault="00797DF7">
            <w:pPr>
              <w:pStyle w:val="TableParagraph"/>
              <w:ind w:left="0"/>
              <w:rPr>
                <w:sz w:val="24"/>
              </w:rPr>
            </w:pPr>
          </w:p>
        </w:tc>
        <w:tc>
          <w:tcPr>
            <w:tcW w:w="910" w:type="dxa"/>
          </w:tcPr>
          <w:p w14:paraId="725E8E49" w14:textId="77777777" w:rsidR="00797DF7" w:rsidRDefault="00797DF7">
            <w:pPr>
              <w:pStyle w:val="TableParagraph"/>
              <w:ind w:left="0"/>
              <w:rPr>
                <w:sz w:val="24"/>
              </w:rPr>
            </w:pPr>
          </w:p>
        </w:tc>
        <w:tc>
          <w:tcPr>
            <w:tcW w:w="910" w:type="dxa"/>
          </w:tcPr>
          <w:p w14:paraId="30857B2F" w14:textId="77777777" w:rsidR="00797DF7" w:rsidRDefault="00797DF7">
            <w:pPr>
              <w:pStyle w:val="TableParagraph"/>
              <w:ind w:left="0"/>
              <w:rPr>
                <w:sz w:val="24"/>
              </w:rPr>
            </w:pPr>
          </w:p>
        </w:tc>
        <w:tc>
          <w:tcPr>
            <w:tcW w:w="913" w:type="dxa"/>
          </w:tcPr>
          <w:p w14:paraId="0BD38CE0" w14:textId="77777777" w:rsidR="00797DF7" w:rsidRDefault="00797DF7">
            <w:pPr>
              <w:pStyle w:val="TableParagraph"/>
              <w:ind w:left="0"/>
              <w:rPr>
                <w:sz w:val="24"/>
              </w:rPr>
            </w:pPr>
          </w:p>
        </w:tc>
      </w:tr>
    </w:tbl>
    <w:p w14:paraId="42E28FE1" w14:textId="77777777" w:rsidR="00797DF7" w:rsidRDefault="00797DF7">
      <w:pPr>
        <w:pStyle w:val="a5"/>
        <w:spacing w:before="9"/>
        <w:rPr>
          <w:sz w:val="25"/>
        </w:rPr>
      </w:pPr>
    </w:p>
    <w:p w14:paraId="08B67C1D" w14:textId="77777777" w:rsidR="00797DF7" w:rsidRDefault="00B70313">
      <w:pPr>
        <w:pStyle w:val="afa"/>
        <w:numPr>
          <w:ilvl w:val="0"/>
          <w:numId w:val="16"/>
        </w:numPr>
        <w:tabs>
          <w:tab w:val="left" w:pos="560"/>
        </w:tabs>
        <w:spacing w:before="1"/>
        <w:rPr>
          <w:b/>
          <w:i/>
          <w:sz w:val="24"/>
          <w:lang w:val="de-DE"/>
        </w:rPr>
      </w:pPr>
      <w:r>
        <w:rPr>
          <w:b/>
          <w:i/>
          <w:sz w:val="24"/>
          <w:lang w:val="de-DE"/>
        </w:rPr>
        <w:t>Setzen Sie die Wörter ein. Schreiben Sie Ihre Antworten in die Tabelle</w:t>
      </w:r>
      <w:r>
        <w:rPr>
          <w:b/>
          <w:i/>
          <w:spacing w:val="-15"/>
          <w:sz w:val="24"/>
          <w:lang w:val="de-DE"/>
        </w:rPr>
        <w:t xml:space="preserve"> </w:t>
      </w:r>
      <w:r>
        <w:rPr>
          <w:b/>
          <w:i/>
          <w:sz w:val="24"/>
          <w:lang w:val="de-DE"/>
        </w:rPr>
        <w:t>ein.</w:t>
      </w:r>
    </w:p>
    <w:p w14:paraId="5BC4220D" w14:textId="77777777" w:rsidR="00797DF7" w:rsidRDefault="00797DF7">
      <w:pPr>
        <w:pStyle w:val="a5"/>
        <w:spacing w:before="2"/>
        <w:rPr>
          <w:b/>
          <w:i/>
          <w:sz w:val="29"/>
          <w:lang w:val="de-DE"/>
        </w:rPr>
      </w:pPr>
    </w:p>
    <w:p w14:paraId="0E5B2B6F" w14:textId="77777777" w:rsidR="00797DF7" w:rsidRDefault="00B70313">
      <w:pPr>
        <w:tabs>
          <w:tab w:val="left" w:pos="3091"/>
        </w:tabs>
        <w:ind w:left="200"/>
        <w:jc w:val="both"/>
        <w:rPr>
          <w:sz w:val="24"/>
          <w:lang w:val="de-DE"/>
        </w:rPr>
      </w:pPr>
      <w:r>
        <w:rPr>
          <w:sz w:val="24"/>
          <w:lang w:val="de-DE"/>
        </w:rPr>
        <w:t>Wenn wir über</w:t>
      </w:r>
      <w:r>
        <w:rPr>
          <w:spacing w:val="-3"/>
          <w:sz w:val="24"/>
          <w:lang w:val="de-DE"/>
        </w:rPr>
        <w:t xml:space="preserve"> </w:t>
      </w:r>
      <w:r>
        <w:rPr>
          <w:sz w:val="24"/>
          <w:lang w:val="de-DE"/>
        </w:rPr>
        <w:t>die</w:t>
      </w:r>
      <w:r>
        <w:rPr>
          <w:spacing w:val="-2"/>
          <w:sz w:val="24"/>
          <w:lang w:val="de-DE"/>
        </w:rPr>
        <w:t xml:space="preserve"> </w:t>
      </w:r>
      <w:r>
        <w:rPr>
          <w:sz w:val="24"/>
          <w:lang w:val="de-DE"/>
        </w:rPr>
        <w:t>1)</w:t>
      </w:r>
      <w:r>
        <w:rPr>
          <w:sz w:val="24"/>
          <w:u w:val="single"/>
          <w:lang w:val="de-DE"/>
        </w:rPr>
        <w:t xml:space="preserve"> </w:t>
      </w:r>
      <w:r>
        <w:rPr>
          <w:sz w:val="24"/>
          <w:u w:val="single"/>
          <w:lang w:val="de-DE"/>
        </w:rPr>
        <w:tab/>
      </w:r>
      <w:r>
        <w:rPr>
          <w:sz w:val="24"/>
          <w:lang w:val="de-DE"/>
        </w:rPr>
        <w:t>und Ausgaben des Staates sprechen, so sprechen wir in erster Linie</w:t>
      </w:r>
      <w:r>
        <w:rPr>
          <w:spacing w:val="-10"/>
          <w:sz w:val="24"/>
          <w:lang w:val="de-DE"/>
        </w:rPr>
        <w:t xml:space="preserve"> </w:t>
      </w:r>
      <w:r>
        <w:rPr>
          <w:sz w:val="24"/>
          <w:lang w:val="de-DE"/>
        </w:rPr>
        <w:t>über</w:t>
      </w:r>
    </w:p>
    <w:p w14:paraId="5A9E0B94" w14:textId="77777777" w:rsidR="00797DF7" w:rsidRDefault="00B70313">
      <w:pPr>
        <w:tabs>
          <w:tab w:val="left" w:pos="1783"/>
          <w:tab w:val="left" w:pos="5405"/>
          <w:tab w:val="left" w:pos="8617"/>
        </w:tabs>
        <w:spacing w:before="22"/>
        <w:ind w:left="200"/>
        <w:jc w:val="both"/>
        <w:rPr>
          <w:sz w:val="24"/>
          <w:lang w:val="de-DE"/>
        </w:rPr>
      </w:pPr>
      <w:r>
        <w:rPr>
          <w:sz w:val="24"/>
          <w:lang w:val="de-DE"/>
        </w:rPr>
        <w:t>den</w:t>
      </w:r>
      <w:r>
        <w:rPr>
          <w:spacing w:val="17"/>
          <w:sz w:val="24"/>
          <w:lang w:val="de-DE"/>
        </w:rPr>
        <w:t xml:space="preserve"> </w:t>
      </w:r>
      <w:r>
        <w:rPr>
          <w:sz w:val="24"/>
          <w:lang w:val="de-DE"/>
        </w:rPr>
        <w:t>2)</w:t>
      </w:r>
      <w:r>
        <w:rPr>
          <w:sz w:val="24"/>
          <w:u w:val="single"/>
          <w:lang w:val="de-DE"/>
        </w:rPr>
        <w:t xml:space="preserve"> </w:t>
      </w:r>
      <w:r>
        <w:rPr>
          <w:sz w:val="24"/>
          <w:u w:val="single"/>
          <w:lang w:val="de-DE"/>
        </w:rPr>
        <w:tab/>
      </w:r>
      <w:r>
        <w:rPr>
          <w:sz w:val="24"/>
          <w:lang w:val="de-DE"/>
        </w:rPr>
        <w:t xml:space="preserve">, weil der Haushalt </w:t>
      </w:r>
      <w:r>
        <w:rPr>
          <w:spacing w:val="9"/>
          <w:sz w:val="24"/>
          <w:lang w:val="de-DE"/>
        </w:rPr>
        <w:t>das</w:t>
      </w:r>
      <w:r>
        <w:rPr>
          <w:spacing w:val="17"/>
          <w:sz w:val="24"/>
          <w:lang w:val="de-DE"/>
        </w:rPr>
        <w:t xml:space="preserve"> </w:t>
      </w:r>
      <w:r>
        <w:rPr>
          <w:sz w:val="24"/>
          <w:lang w:val="de-DE"/>
        </w:rPr>
        <w:t>3)</w:t>
      </w:r>
      <w:r>
        <w:rPr>
          <w:sz w:val="24"/>
          <w:u w:val="single"/>
          <w:lang w:val="de-DE"/>
        </w:rPr>
        <w:t xml:space="preserve"> </w:t>
      </w:r>
      <w:r>
        <w:rPr>
          <w:sz w:val="24"/>
          <w:u w:val="single"/>
          <w:lang w:val="de-DE"/>
        </w:rPr>
        <w:tab/>
      </w:r>
      <w:r>
        <w:rPr>
          <w:sz w:val="24"/>
          <w:lang w:val="de-DE"/>
        </w:rPr>
        <w:t>in Zahlen ist.</w:t>
      </w:r>
      <w:r>
        <w:rPr>
          <w:spacing w:val="52"/>
          <w:sz w:val="24"/>
          <w:lang w:val="de-DE"/>
        </w:rPr>
        <w:t xml:space="preserve"> </w:t>
      </w:r>
      <w:r>
        <w:rPr>
          <w:sz w:val="24"/>
          <w:lang w:val="de-DE"/>
        </w:rPr>
        <w:t>Zur</w:t>
      </w:r>
      <w:r>
        <w:rPr>
          <w:spacing w:val="17"/>
          <w:sz w:val="24"/>
          <w:lang w:val="de-DE"/>
        </w:rPr>
        <w:t xml:space="preserve"> </w:t>
      </w:r>
      <w:r>
        <w:rPr>
          <w:sz w:val="24"/>
          <w:lang w:val="de-DE"/>
        </w:rPr>
        <w:t>4)</w:t>
      </w:r>
      <w:r>
        <w:rPr>
          <w:sz w:val="24"/>
          <w:u w:val="single"/>
          <w:lang w:val="de-DE"/>
        </w:rPr>
        <w:t xml:space="preserve"> </w:t>
      </w:r>
      <w:r>
        <w:rPr>
          <w:sz w:val="24"/>
          <w:u w:val="single"/>
          <w:lang w:val="de-DE"/>
        </w:rPr>
        <w:tab/>
      </w:r>
      <w:r>
        <w:rPr>
          <w:sz w:val="24"/>
          <w:lang w:val="de-DE"/>
        </w:rPr>
        <w:t>seiner vielfältigen</w:t>
      </w:r>
      <w:r>
        <w:rPr>
          <w:spacing w:val="34"/>
          <w:sz w:val="24"/>
          <w:lang w:val="de-DE"/>
        </w:rPr>
        <w:t xml:space="preserve"> </w:t>
      </w:r>
      <w:r>
        <w:rPr>
          <w:sz w:val="24"/>
          <w:lang w:val="de-DE"/>
        </w:rPr>
        <w:t>5)</w:t>
      </w:r>
    </w:p>
    <w:p w14:paraId="7C2F06D3" w14:textId="77777777" w:rsidR="00797DF7" w:rsidRDefault="00B70313">
      <w:pPr>
        <w:tabs>
          <w:tab w:val="left" w:pos="1334"/>
          <w:tab w:val="left" w:pos="3680"/>
          <w:tab w:val="left" w:pos="3777"/>
          <w:tab w:val="left" w:pos="3963"/>
          <w:tab w:val="left" w:pos="4405"/>
          <w:tab w:val="left" w:pos="8732"/>
        </w:tabs>
        <w:spacing w:before="21" w:line="259" w:lineRule="auto"/>
        <w:ind w:left="200" w:right="716"/>
        <w:jc w:val="both"/>
        <w:rPr>
          <w:sz w:val="24"/>
        </w:rPr>
      </w:pPr>
      <w:r>
        <w:rPr>
          <w:sz w:val="24"/>
          <w:u w:val="single"/>
          <w:lang w:val="de-DE"/>
        </w:rPr>
        <w:t xml:space="preserve"> </w:t>
      </w:r>
      <w:r>
        <w:rPr>
          <w:sz w:val="24"/>
          <w:u w:val="single"/>
          <w:lang w:val="de-DE"/>
        </w:rPr>
        <w:tab/>
      </w:r>
      <w:r>
        <w:rPr>
          <w:sz w:val="24"/>
          <w:lang w:val="de-DE"/>
        </w:rPr>
        <w:t>braucht</w:t>
      </w:r>
      <w:r>
        <w:rPr>
          <w:spacing w:val="7"/>
          <w:sz w:val="24"/>
          <w:lang w:val="de-DE"/>
        </w:rPr>
        <w:t xml:space="preserve"> </w:t>
      </w:r>
      <w:r>
        <w:rPr>
          <w:sz w:val="24"/>
          <w:lang w:val="de-DE"/>
        </w:rPr>
        <w:t>der</w:t>
      </w:r>
      <w:r>
        <w:rPr>
          <w:spacing w:val="8"/>
          <w:sz w:val="24"/>
          <w:lang w:val="de-DE"/>
        </w:rPr>
        <w:t xml:space="preserve"> </w:t>
      </w:r>
      <w:r>
        <w:rPr>
          <w:sz w:val="24"/>
          <w:lang w:val="de-DE"/>
        </w:rPr>
        <w:t>6)</w:t>
      </w:r>
      <w:r>
        <w:rPr>
          <w:sz w:val="24"/>
          <w:u w:val="single"/>
          <w:lang w:val="de-DE"/>
        </w:rPr>
        <w:t xml:space="preserve"> </w:t>
      </w:r>
      <w:r>
        <w:rPr>
          <w:sz w:val="24"/>
          <w:u w:val="single"/>
          <w:lang w:val="de-DE"/>
        </w:rPr>
        <w:tab/>
      </w:r>
      <w:r>
        <w:rPr>
          <w:sz w:val="24"/>
          <w:u w:val="single"/>
          <w:lang w:val="de-DE"/>
        </w:rPr>
        <w:tab/>
      </w:r>
      <w:r>
        <w:rPr>
          <w:sz w:val="24"/>
          <w:u w:val="single"/>
          <w:lang w:val="de-DE"/>
        </w:rPr>
        <w:tab/>
      </w:r>
      <w:r>
        <w:rPr>
          <w:sz w:val="24"/>
          <w:lang w:val="de-DE"/>
        </w:rPr>
        <w:t xml:space="preserve">eine weitgegliederte Verwaltung. Beamte werden benötigt, damit der Staat alle Aufgaben </w:t>
      </w:r>
      <w:r>
        <w:rPr>
          <w:spacing w:val="5"/>
          <w:sz w:val="24"/>
          <w:lang w:val="de-DE"/>
        </w:rPr>
        <w:t>so</w:t>
      </w:r>
      <w:r>
        <w:rPr>
          <w:spacing w:val="22"/>
          <w:sz w:val="24"/>
          <w:lang w:val="de-DE"/>
        </w:rPr>
        <w:t xml:space="preserve"> </w:t>
      </w:r>
      <w:r>
        <w:rPr>
          <w:sz w:val="24"/>
          <w:lang w:val="de-DE"/>
        </w:rPr>
        <w:t>7)</w:t>
      </w:r>
      <w:r>
        <w:rPr>
          <w:sz w:val="24"/>
          <w:u w:val="single"/>
          <w:lang w:val="de-DE"/>
        </w:rPr>
        <w:t xml:space="preserve"> </w:t>
      </w:r>
      <w:r>
        <w:rPr>
          <w:sz w:val="24"/>
          <w:u w:val="single"/>
          <w:lang w:val="de-DE"/>
        </w:rPr>
        <w:tab/>
      </w:r>
      <w:r>
        <w:rPr>
          <w:sz w:val="24"/>
          <w:lang w:val="de-DE"/>
        </w:rPr>
        <w:t>, wie die Bürger es von ihm erwarten. Der Staat braucht Geld, um die zahlreichen Geldleistungen</w:t>
      </w:r>
      <w:r>
        <w:rPr>
          <w:spacing w:val="15"/>
          <w:sz w:val="24"/>
          <w:lang w:val="de-DE"/>
        </w:rPr>
        <w:t xml:space="preserve"> </w:t>
      </w:r>
      <w:r>
        <w:rPr>
          <w:sz w:val="24"/>
          <w:lang w:val="de-DE"/>
        </w:rPr>
        <w:t>an</w:t>
      </w:r>
      <w:r>
        <w:rPr>
          <w:spacing w:val="7"/>
          <w:sz w:val="24"/>
          <w:lang w:val="de-DE"/>
        </w:rPr>
        <w:t xml:space="preserve"> </w:t>
      </w:r>
      <w:r>
        <w:rPr>
          <w:sz w:val="24"/>
          <w:lang w:val="de-DE"/>
        </w:rPr>
        <w:t>8)</w:t>
      </w:r>
      <w:r>
        <w:rPr>
          <w:sz w:val="24"/>
          <w:u w:val="single"/>
          <w:lang w:val="de-DE"/>
        </w:rPr>
        <w:t xml:space="preserve"> </w:t>
      </w:r>
      <w:r>
        <w:rPr>
          <w:sz w:val="24"/>
          <w:u w:val="single"/>
          <w:lang w:val="de-DE"/>
        </w:rPr>
        <w:tab/>
      </w:r>
      <w:r>
        <w:rPr>
          <w:sz w:val="24"/>
          <w:u w:val="single"/>
          <w:lang w:val="de-DE"/>
        </w:rPr>
        <w:tab/>
      </w:r>
      <w:r>
        <w:rPr>
          <w:sz w:val="24"/>
          <w:u w:val="single"/>
          <w:lang w:val="de-DE"/>
        </w:rPr>
        <w:tab/>
      </w:r>
      <w:r>
        <w:rPr>
          <w:sz w:val="24"/>
          <w:u w:val="single"/>
          <w:lang w:val="de-DE"/>
        </w:rPr>
        <w:tab/>
      </w:r>
      <w:r>
        <w:rPr>
          <w:sz w:val="24"/>
          <w:lang w:val="de-DE"/>
        </w:rPr>
        <w:t>und seine sonstigen</w:t>
      </w:r>
      <w:r>
        <w:rPr>
          <w:spacing w:val="19"/>
          <w:sz w:val="24"/>
          <w:lang w:val="de-DE"/>
        </w:rPr>
        <w:t xml:space="preserve"> </w:t>
      </w:r>
      <w:r>
        <w:rPr>
          <w:sz w:val="24"/>
          <w:lang w:val="de-DE"/>
        </w:rPr>
        <w:t>Aufgaben</w:t>
      </w:r>
      <w:r>
        <w:rPr>
          <w:spacing w:val="7"/>
          <w:sz w:val="24"/>
          <w:lang w:val="de-DE"/>
        </w:rPr>
        <w:t xml:space="preserve"> </w:t>
      </w:r>
      <w:r>
        <w:rPr>
          <w:sz w:val="24"/>
          <w:lang w:val="de-DE"/>
        </w:rPr>
        <w:t>9)</w:t>
      </w:r>
      <w:r>
        <w:rPr>
          <w:sz w:val="24"/>
          <w:u w:val="single"/>
          <w:lang w:val="de-DE"/>
        </w:rPr>
        <w:t xml:space="preserve"> </w:t>
      </w:r>
      <w:r>
        <w:rPr>
          <w:sz w:val="24"/>
          <w:u w:val="single"/>
          <w:lang w:val="de-DE"/>
        </w:rPr>
        <w:tab/>
      </w:r>
      <w:r>
        <w:rPr>
          <w:sz w:val="24"/>
          <w:lang w:val="de-DE"/>
        </w:rPr>
        <w:t xml:space="preserve">zu können. </w:t>
      </w:r>
      <w:r>
        <w:rPr>
          <w:sz w:val="24"/>
        </w:rPr>
        <w:t>Deshalb erhebt der Staat</w:t>
      </w:r>
      <w:r>
        <w:rPr>
          <w:spacing w:val="-3"/>
          <w:sz w:val="24"/>
        </w:rPr>
        <w:t xml:space="preserve"> </w:t>
      </w:r>
      <w:r>
        <w:rPr>
          <w:sz w:val="24"/>
        </w:rPr>
        <w:t>Steuern, 10)</w:t>
      </w:r>
      <w:r>
        <w:rPr>
          <w:sz w:val="24"/>
          <w:u w:val="single"/>
        </w:rPr>
        <w:t xml:space="preserve"> </w:t>
      </w:r>
      <w:r>
        <w:rPr>
          <w:sz w:val="24"/>
          <w:u w:val="single"/>
        </w:rPr>
        <w:tab/>
      </w:r>
      <w:r>
        <w:rPr>
          <w:sz w:val="24"/>
          <w:u w:val="single"/>
        </w:rPr>
        <w:tab/>
      </w:r>
      <w:r>
        <w:rPr>
          <w:sz w:val="24"/>
        </w:rPr>
        <w:t>und sonstige</w:t>
      </w:r>
      <w:r>
        <w:rPr>
          <w:spacing w:val="1"/>
          <w:sz w:val="24"/>
        </w:rPr>
        <w:t xml:space="preserve"> </w:t>
      </w:r>
      <w:r>
        <w:rPr>
          <w:sz w:val="24"/>
        </w:rPr>
        <w:t>Abgaben.</w:t>
      </w:r>
    </w:p>
    <w:p w14:paraId="3325D998" w14:textId="77777777" w:rsidR="00797DF7" w:rsidRDefault="00B70313">
      <w:pPr>
        <w:pStyle w:val="afa"/>
        <w:numPr>
          <w:ilvl w:val="0"/>
          <w:numId w:val="18"/>
        </w:numPr>
        <w:tabs>
          <w:tab w:val="left" w:pos="908"/>
          <w:tab w:val="left" w:pos="909"/>
          <w:tab w:val="left" w:pos="3427"/>
          <w:tab w:val="left" w:pos="5417"/>
        </w:tabs>
        <w:spacing w:line="274" w:lineRule="exact"/>
        <w:rPr>
          <w:sz w:val="24"/>
          <w:lang w:val="de-DE"/>
        </w:rPr>
      </w:pPr>
      <w:r>
        <w:rPr>
          <w:sz w:val="24"/>
          <w:lang w:val="de-DE"/>
        </w:rPr>
        <w:t>A)</w:t>
      </w:r>
      <w:r>
        <w:rPr>
          <w:spacing w:val="-4"/>
          <w:sz w:val="24"/>
          <w:lang w:val="de-DE"/>
        </w:rPr>
        <w:t xml:space="preserve"> </w:t>
      </w:r>
      <w:r>
        <w:rPr>
          <w:sz w:val="24"/>
          <w:lang w:val="de-DE"/>
        </w:rPr>
        <w:t>Aufgaben</w:t>
      </w:r>
      <w:r>
        <w:rPr>
          <w:sz w:val="24"/>
          <w:lang w:val="de-DE"/>
        </w:rPr>
        <w:tab/>
        <w:t>B)</w:t>
      </w:r>
      <w:r>
        <w:rPr>
          <w:spacing w:val="-1"/>
          <w:sz w:val="24"/>
          <w:lang w:val="de-DE"/>
        </w:rPr>
        <w:t xml:space="preserve"> </w:t>
      </w:r>
      <w:r>
        <w:rPr>
          <w:sz w:val="24"/>
          <w:lang w:val="de-DE"/>
        </w:rPr>
        <w:t>Einnahmen</w:t>
      </w:r>
      <w:r>
        <w:rPr>
          <w:sz w:val="24"/>
          <w:lang w:val="de-DE"/>
        </w:rPr>
        <w:tab/>
        <w:t>C) Gebühren</w:t>
      </w:r>
    </w:p>
    <w:p w14:paraId="4E196952" w14:textId="77777777" w:rsidR="00797DF7" w:rsidRDefault="00B70313">
      <w:pPr>
        <w:pStyle w:val="afa"/>
        <w:numPr>
          <w:ilvl w:val="0"/>
          <w:numId w:val="18"/>
        </w:numPr>
        <w:tabs>
          <w:tab w:val="left" w:pos="908"/>
          <w:tab w:val="left" w:pos="909"/>
          <w:tab w:val="left" w:pos="3442"/>
          <w:tab w:val="left" w:pos="5426"/>
        </w:tabs>
        <w:spacing w:before="41"/>
        <w:rPr>
          <w:sz w:val="24"/>
          <w:lang w:val="de-DE"/>
        </w:rPr>
      </w:pPr>
      <w:r>
        <w:rPr>
          <w:sz w:val="24"/>
          <w:lang w:val="de-DE"/>
        </w:rPr>
        <w:t>A)</w:t>
      </w:r>
      <w:r>
        <w:rPr>
          <w:spacing w:val="-3"/>
          <w:sz w:val="24"/>
          <w:lang w:val="de-DE"/>
        </w:rPr>
        <w:t xml:space="preserve"> </w:t>
      </w:r>
      <w:r>
        <w:rPr>
          <w:sz w:val="24"/>
          <w:lang w:val="de-DE"/>
        </w:rPr>
        <w:t>Staat</w:t>
      </w:r>
      <w:r>
        <w:rPr>
          <w:sz w:val="24"/>
          <w:lang w:val="de-DE"/>
        </w:rPr>
        <w:tab/>
        <w:t>B)</w:t>
      </w:r>
      <w:r>
        <w:rPr>
          <w:spacing w:val="-1"/>
          <w:sz w:val="24"/>
          <w:lang w:val="de-DE"/>
        </w:rPr>
        <w:t xml:space="preserve"> </w:t>
      </w:r>
      <w:r>
        <w:rPr>
          <w:sz w:val="24"/>
          <w:lang w:val="de-DE"/>
        </w:rPr>
        <w:t>Bürger</w:t>
      </w:r>
      <w:r>
        <w:rPr>
          <w:sz w:val="24"/>
          <w:lang w:val="de-DE"/>
        </w:rPr>
        <w:tab/>
        <w:t>C)</w:t>
      </w:r>
      <w:r>
        <w:rPr>
          <w:spacing w:val="1"/>
          <w:sz w:val="24"/>
          <w:lang w:val="de-DE"/>
        </w:rPr>
        <w:t xml:space="preserve"> </w:t>
      </w:r>
      <w:r>
        <w:rPr>
          <w:sz w:val="24"/>
          <w:lang w:val="de-DE"/>
        </w:rPr>
        <w:t>Haushalt</w:t>
      </w:r>
    </w:p>
    <w:p w14:paraId="3FEA451B" w14:textId="77777777" w:rsidR="00797DF7" w:rsidRDefault="00B70313">
      <w:pPr>
        <w:pStyle w:val="afa"/>
        <w:numPr>
          <w:ilvl w:val="0"/>
          <w:numId w:val="18"/>
        </w:numPr>
        <w:tabs>
          <w:tab w:val="left" w:pos="908"/>
          <w:tab w:val="left" w:pos="909"/>
          <w:tab w:val="left" w:pos="5425"/>
        </w:tabs>
        <w:spacing w:before="43"/>
        <w:rPr>
          <w:sz w:val="24"/>
          <w:lang w:val="de-DE"/>
        </w:rPr>
      </w:pPr>
      <w:r>
        <w:rPr>
          <w:sz w:val="24"/>
          <w:lang w:val="de-DE"/>
        </w:rPr>
        <w:t>A) Regierungsprogramm</w:t>
      </w:r>
      <w:r>
        <w:rPr>
          <w:spacing w:val="55"/>
          <w:sz w:val="24"/>
          <w:lang w:val="de-DE"/>
        </w:rPr>
        <w:t xml:space="preserve"> </w:t>
      </w:r>
      <w:r>
        <w:rPr>
          <w:sz w:val="24"/>
          <w:lang w:val="de-DE"/>
        </w:rPr>
        <w:t>B)</w:t>
      </w:r>
      <w:r>
        <w:rPr>
          <w:spacing w:val="-2"/>
          <w:sz w:val="24"/>
          <w:lang w:val="de-DE"/>
        </w:rPr>
        <w:t xml:space="preserve"> </w:t>
      </w:r>
      <w:r>
        <w:rPr>
          <w:sz w:val="24"/>
          <w:lang w:val="de-DE"/>
        </w:rPr>
        <w:t>Grundgesetz</w:t>
      </w:r>
      <w:r>
        <w:rPr>
          <w:sz w:val="24"/>
          <w:lang w:val="de-DE"/>
        </w:rPr>
        <w:tab/>
        <w:t>C) Gebiet</w:t>
      </w:r>
    </w:p>
    <w:p w14:paraId="196A003E" w14:textId="77777777" w:rsidR="00797DF7" w:rsidRDefault="00B70313">
      <w:pPr>
        <w:pStyle w:val="afa"/>
        <w:numPr>
          <w:ilvl w:val="0"/>
          <w:numId w:val="18"/>
        </w:numPr>
        <w:tabs>
          <w:tab w:val="left" w:pos="908"/>
          <w:tab w:val="left" w:pos="909"/>
          <w:tab w:val="left" w:pos="3446"/>
          <w:tab w:val="left" w:pos="5443"/>
        </w:tabs>
        <w:spacing w:before="42"/>
        <w:rPr>
          <w:sz w:val="24"/>
          <w:lang w:val="de-DE"/>
        </w:rPr>
      </w:pPr>
      <w:r>
        <w:rPr>
          <w:sz w:val="24"/>
          <w:lang w:val="de-DE"/>
        </w:rPr>
        <w:t>A)</w:t>
      </w:r>
      <w:r>
        <w:rPr>
          <w:spacing w:val="-3"/>
          <w:sz w:val="24"/>
          <w:lang w:val="de-DE"/>
        </w:rPr>
        <w:t xml:space="preserve"> </w:t>
      </w:r>
      <w:r>
        <w:rPr>
          <w:sz w:val="24"/>
          <w:lang w:val="de-DE"/>
        </w:rPr>
        <w:t>Finanzierung</w:t>
      </w:r>
      <w:r>
        <w:rPr>
          <w:sz w:val="24"/>
          <w:lang w:val="de-DE"/>
        </w:rPr>
        <w:tab/>
        <w:t>B)</w:t>
      </w:r>
      <w:r>
        <w:rPr>
          <w:spacing w:val="-1"/>
          <w:sz w:val="24"/>
          <w:lang w:val="de-DE"/>
        </w:rPr>
        <w:t xml:space="preserve"> </w:t>
      </w:r>
      <w:r>
        <w:rPr>
          <w:sz w:val="24"/>
          <w:lang w:val="de-DE"/>
        </w:rPr>
        <w:t>Erfüllung</w:t>
      </w:r>
      <w:r>
        <w:rPr>
          <w:sz w:val="24"/>
          <w:lang w:val="de-DE"/>
        </w:rPr>
        <w:tab/>
        <w:t>C)</w:t>
      </w:r>
      <w:r>
        <w:rPr>
          <w:spacing w:val="1"/>
          <w:sz w:val="24"/>
          <w:lang w:val="de-DE"/>
        </w:rPr>
        <w:t xml:space="preserve"> </w:t>
      </w:r>
      <w:r>
        <w:rPr>
          <w:sz w:val="24"/>
          <w:lang w:val="de-DE"/>
        </w:rPr>
        <w:t>Kontrolle</w:t>
      </w:r>
    </w:p>
    <w:p w14:paraId="1297FF6D" w14:textId="77777777" w:rsidR="00797DF7" w:rsidRDefault="00B70313">
      <w:pPr>
        <w:pStyle w:val="afa"/>
        <w:numPr>
          <w:ilvl w:val="0"/>
          <w:numId w:val="18"/>
        </w:numPr>
        <w:tabs>
          <w:tab w:val="left" w:pos="908"/>
          <w:tab w:val="left" w:pos="909"/>
          <w:tab w:val="left" w:pos="3427"/>
          <w:tab w:val="left" w:pos="5477"/>
        </w:tabs>
        <w:spacing w:before="40"/>
        <w:rPr>
          <w:sz w:val="24"/>
          <w:lang w:val="de-DE"/>
        </w:rPr>
      </w:pPr>
      <w:r>
        <w:rPr>
          <w:sz w:val="24"/>
          <w:lang w:val="de-DE"/>
        </w:rPr>
        <w:t>A)</w:t>
      </w:r>
      <w:r>
        <w:rPr>
          <w:spacing w:val="-4"/>
          <w:sz w:val="24"/>
          <w:lang w:val="de-DE"/>
        </w:rPr>
        <w:t xml:space="preserve"> </w:t>
      </w:r>
      <w:r>
        <w:rPr>
          <w:sz w:val="24"/>
          <w:lang w:val="de-DE"/>
        </w:rPr>
        <w:t>Aufgaben</w:t>
      </w:r>
      <w:r>
        <w:rPr>
          <w:sz w:val="24"/>
          <w:lang w:val="de-DE"/>
        </w:rPr>
        <w:tab/>
        <w:t>B)</w:t>
      </w:r>
      <w:r>
        <w:rPr>
          <w:spacing w:val="-1"/>
          <w:sz w:val="24"/>
          <w:lang w:val="de-DE"/>
        </w:rPr>
        <w:t xml:space="preserve"> </w:t>
      </w:r>
      <w:r>
        <w:rPr>
          <w:sz w:val="24"/>
          <w:lang w:val="de-DE"/>
        </w:rPr>
        <w:t>Einnahmen</w:t>
      </w:r>
      <w:r>
        <w:rPr>
          <w:sz w:val="24"/>
          <w:lang w:val="de-DE"/>
        </w:rPr>
        <w:tab/>
        <w:t>C) Gebühren</w:t>
      </w:r>
    </w:p>
    <w:p w14:paraId="6C2EB536" w14:textId="77777777" w:rsidR="00797DF7" w:rsidRDefault="00797DF7">
      <w:pPr>
        <w:rPr>
          <w:sz w:val="24"/>
          <w:lang w:val="de-DE"/>
        </w:rPr>
      </w:pPr>
    </w:p>
    <w:tbl>
      <w:tblPr>
        <w:tblStyle w:val="TableNormal11"/>
        <w:tblW w:w="0" w:type="auto"/>
        <w:tblInd w:w="157" w:type="dxa"/>
        <w:tblLayout w:type="fixed"/>
        <w:tblLook w:val="04A0" w:firstRow="1" w:lastRow="0" w:firstColumn="1" w:lastColumn="0" w:noHBand="0" w:noVBand="1"/>
      </w:tblPr>
      <w:tblGrid>
        <w:gridCol w:w="2637"/>
        <w:gridCol w:w="2346"/>
        <w:gridCol w:w="1650"/>
      </w:tblGrid>
      <w:tr w:rsidR="00797DF7" w14:paraId="7AD69094" w14:textId="77777777">
        <w:trPr>
          <w:trHeight w:val="608"/>
        </w:trPr>
        <w:tc>
          <w:tcPr>
            <w:tcW w:w="2637" w:type="dxa"/>
          </w:tcPr>
          <w:p w14:paraId="56EAD6CC" w14:textId="77777777" w:rsidR="00797DF7" w:rsidRDefault="00B70313">
            <w:pPr>
              <w:pStyle w:val="TableParagraph"/>
              <w:numPr>
                <w:ilvl w:val="0"/>
                <w:numId w:val="19"/>
              </w:numPr>
              <w:tabs>
                <w:tab w:val="left" w:pos="758"/>
                <w:tab w:val="left" w:pos="759"/>
              </w:tabs>
              <w:spacing w:line="266" w:lineRule="exact"/>
              <w:rPr>
                <w:sz w:val="24"/>
              </w:rPr>
            </w:pPr>
            <w:r>
              <w:rPr>
                <w:sz w:val="24"/>
              </w:rPr>
              <w:t>A)</w:t>
            </w:r>
            <w:r>
              <w:rPr>
                <w:spacing w:val="-3"/>
                <w:sz w:val="24"/>
              </w:rPr>
              <w:t xml:space="preserve"> </w:t>
            </w:r>
            <w:r>
              <w:rPr>
                <w:sz w:val="24"/>
              </w:rPr>
              <w:t>Staat</w:t>
            </w:r>
          </w:p>
          <w:p w14:paraId="0A3F2575" w14:textId="77777777" w:rsidR="00797DF7" w:rsidRDefault="00B70313">
            <w:pPr>
              <w:pStyle w:val="TableParagraph"/>
              <w:numPr>
                <w:ilvl w:val="0"/>
                <w:numId w:val="19"/>
              </w:numPr>
              <w:tabs>
                <w:tab w:val="left" w:pos="758"/>
                <w:tab w:val="left" w:pos="759"/>
              </w:tabs>
              <w:spacing w:before="41"/>
              <w:rPr>
                <w:sz w:val="24"/>
              </w:rPr>
            </w:pPr>
            <w:r>
              <w:rPr>
                <w:sz w:val="24"/>
              </w:rPr>
              <w:t>A)</w:t>
            </w:r>
            <w:r>
              <w:rPr>
                <w:spacing w:val="-1"/>
                <w:sz w:val="24"/>
              </w:rPr>
              <w:t xml:space="preserve"> </w:t>
            </w:r>
            <w:r>
              <w:rPr>
                <w:sz w:val="24"/>
              </w:rPr>
              <w:t>erfüllt</w:t>
            </w:r>
          </w:p>
        </w:tc>
        <w:tc>
          <w:tcPr>
            <w:tcW w:w="2346" w:type="dxa"/>
          </w:tcPr>
          <w:p w14:paraId="338CA8B6" w14:textId="77777777" w:rsidR="00797DF7" w:rsidRDefault="00B70313">
            <w:pPr>
              <w:pStyle w:val="TableParagraph"/>
              <w:spacing w:line="266" w:lineRule="exact"/>
              <w:ind w:left="655"/>
              <w:rPr>
                <w:sz w:val="24"/>
              </w:rPr>
            </w:pPr>
            <w:r>
              <w:rPr>
                <w:sz w:val="24"/>
              </w:rPr>
              <w:t>B) Bürger</w:t>
            </w:r>
          </w:p>
          <w:p w14:paraId="3631123A" w14:textId="77777777" w:rsidR="00797DF7" w:rsidRDefault="00B70313">
            <w:pPr>
              <w:pStyle w:val="TableParagraph"/>
              <w:spacing w:before="41"/>
              <w:ind w:left="641"/>
              <w:rPr>
                <w:sz w:val="24"/>
              </w:rPr>
            </w:pPr>
            <w:r>
              <w:rPr>
                <w:sz w:val="24"/>
              </w:rPr>
              <w:t>B) finanziert</w:t>
            </w:r>
          </w:p>
        </w:tc>
        <w:tc>
          <w:tcPr>
            <w:tcW w:w="1650" w:type="dxa"/>
          </w:tcPr>
          <w:p w14:paraId="1395192F" w14:textId="77777777" w:rsidR="00797DF7" w:rsidRDefault="00B70313">
            <w:pPr>
              <w:pStyle w:val="TableParagraph"/>
              <w:spacing w:line="266" w:lineRule="exact"/>
              <w:ind w:left="353"/>
              <w:rPr>
                <w:sz w:val="24"/>
              </w:rPr>
            </w:pPr>
            <w:r>
              <w:rPr>
                <w:sz w:val="24"/>
              </w:rPr>
              <w:t>C) Haushalt</w:t>
            </w:r>
          </w:p>
          <w:p w14:paraId="59F3D8F2" w14:textId="77777777" w:rsidR="00797DF7" w:rsidRDefault="00B70313">
            <w:pPr>
              <w:pStyle w:val="TableParagraph"/>
              <w:spacing w:before="41"/>
              <w:ind w:left="352"/>
              <w:rPr>
                <w:sz w:val="24"/>
              </w:rPr>
            </w:pPr>
            <w:r>
              <w:rPr>
                <w:sz w:val="24"/>
              </w:rPr>
              <w:t>C) ausstellen</w:t>
            </w:r>
          </w:p>
        </w:tc>
      </w:tr>
      <w:tr w:rsidR="00797DF7" w14:paraId="155195B2" w14:textId="77777777">
        <w:trPr>
          <w:trHeight w:val="318"/>
        </w:trPr>
        <w:tc>
          <w:tcPr>
            <w:tcW w:w="2637" w:type="dxa"/>
          </w:tcPr>
          <w:p w14:paraId="147587B6" w14:textId="77777777" w:rsidR="00797DF7" w:rsidRDefault="00B70313">
            <w:pPr>
              <w:pStyle w:val="TableParagraph"/>
              <w:tabs>
                <w:tab w:val="left" w:pos="758"/>
              </w:tabs>
              <w:spacing w:before="15"/>
              <w:ind w:left="50"/>
              <w:rPr>
                <w:sz w:val="24"/>
              </w:rPr>
            </w:pPr>
            <w:r>
              <w:rPr>
                <w:sz w:val="24"/>
              </w:rPr>
              <w:t>8.</w:t>
            </w:r>
            <w:r>
              <w:rPr>
                <w:sz w:val="24"/>
              </w:rPr>
              <w:tab/>
              <w:t>A)</w:t>
            </w:r>
            <w:r>
              <w:rPr>
                <w:spacing w:val="-3"/>
                <w:sz w:val="24"/>
              </w:rPr>
              <w:t xml:space="preserve"> </w:t>
            </w:r>
            <w:r>
              <w:rPr>
                <w:sz w:val="24"/>
              </w:rPr>
              <w:t>Staat</w:t>
            </w:r>
          </w:p>
        </w:tc>
        <w:tc>
          <w:tcPr>
            <w:tcW w:w="2346" w:type="dxa"/>
          </w:tcPr>
          <w:p w14:paraId="7BE41406" w14:textId="77777777" w:rsidR="00797DF7" w:rsidRDefault="00B70313">
            <w:pPr>
              <w:pStyle w:val="TableParagraph"/>
              <w:spacing w:before="15"/>
              <w:ind w:left="655"/>
              <w:rPr>
                <w:sz w:val="24"/>
              </w:rPr>
            </w:pPr>
            <w:r>
              <w:rPr>
                <w:sz w:val="24"/>
              </w:rPr>
              <w:t>B) Bürger</w:t>
            </w:r>
          </w:p>
        </w:tc>
        <w:tc>
          <w:tcPr>
            <w:tcW w:w="1650" w:type="dxa"/>
          </w:tcPr>
          <w:p w14:paraId="77E1323F" w14:textId="77777777" w:rsidR="00797DF7" w:rsidRDefault="00B70313">
            <w:pPr>
              <w:pStyle w:val="TableParagraph"/>
              <w:spacing w:before="15"/>
              <w:ind w:left="353"/>
              <w:rPr>
                <w:sz w:val="24"/>
              </w:rPr>
            </w:pPr>
            <w:r>
              <w:rPr>
                <w:sz w:val="24"/>
              </w:rPr>
              <w:t>C) Haushalt</w:t>
            </w:r>
          </w:p>
        </w:tc>
      </w:tr>
      <w:tr w:rsidR="00797DF7" w14:paraId="19CFAAEE" w14:textId="77777777">
        <w:trPr>
          <w:trHeight w:val="318"/>
        </w:trPr>
        <w:tc>
          <w:tcPr>
            <w:tcW w:w="2637" w:type="dxa"/>
          </w:tcPr>
          <w:p w14:paraId="75E89C69" w14:textId="77777777" w:rsidR="00797DF7" w:rsidRDefault="00B70313">
            <w:pPr>
              <w:pStyle w:val="TableParagraph"/>
              <w:tabs>
                <w:tab w:val="left" w:pos="758"/>
              </w:tabs>
              <w:spacing w:before="16"/>
              <w:ind w:left="50"/>
              <w:rPr>
                <w:sz w:val="24"/>
              </w:rPr>
            </w:pPr>
            <w:r>
              <w:rPr>
                <w:sz w:val="24"/>
              </w:rPr>
              <w:t>9.</w:t>
            </w:r>
            <w:r>
              <w:rPr>
                <w:sz w:val="24"/>
              </w:rPr>
              <w:tab/>
              <w:t>A)</w:t>
            </w:r>
            <w:r>
              <w:rPr>
                <w:spacing w:val="-3"/>
                <w:sz w:val="24"/>
              </w:rPr>
              <w:t xml:space="preserve"> </w:t>
            </w:r>
            <w:r>
              <w:rPr>
                <w:sz w:val="24"/>
              </w:rPr>
              <w:t>erfüllen</w:t>
            </w:r>
          </w:p>
        </w:tc>
        <w:tc>
          <w:tcPr>
            <w:tcW w:w="2346" w:type="dxa"/>
          </w:tcPr>
          <w:p w14:paraId="77C564AC" w14:textId="77777777" w:rsidR="00797DF7" w:rsidRDefault="00B70313">
            <w:pPr>
              <w:pStyle w:val="TableParagraph"/>
              <w:spacing w:before="16"/>
              <w:ind w:left="621"/>
              <w:rPr>
                <w:sz w:val="24"/>
              </w:rPr>
            </w:pPr>
            <w:r>
              <w:rPr>
                <w:sz w:val="24"/>
              </w:rPr>
              <w:t>B) finanzieren</w:t>
            </w:r>
          </w:p>
        </w:tc>
        <w:tc>
          <w:tcPr>
            <w:tcW w:w="1650" w:type="dxa"/>
          </w:tcPr>
          <w:p w14:paraId="6AB4167D" w14:textId="77777777" w:rsidR="00797DF7" w:rsidRDefault="00B70313">
            <w:pPr>
              <w:pStyle w:val="TableParagraph"/>
              <w:spacing w:before="16"/>
              <w:ind w:left="313"/>
              <w:rPr>
                <w:sz w:val="24"/>
              </w:rPr>
            </w:pPr>
            <w:r>
              <w:rPr>
                <w:sz w:val="24"/>
              </w:rPr>
              <w:t>C) ausstellen</w:t>
            </w:r>
          </w:p>
        </w:tc>
      </w:tr>
      <w:tr w:rsidR="00797DF7" w14:paraId="6D941E8C" w14:textId="77777777">
        <w:trPr>
          <w:trHeight w:val="291"/>
        </w:trPr>
        <w:tc>
          <w:tcPr>
            <w:tcW w:w="2637" w:type="dxa"/>
          </w:tcPr>
          <w:p w14:paraId="4EDD270E" w14:textId="77777777" w:rsidR="00797DF7" w:rsidRDefault="00B70313">
            <w:pPr>
              <w:pStyle w:val="TableParagraph"/>
              <w:tabs>
                <w:tab w:val="left" w:pos="758"/>
              </w:tabs>
              <w:spacing w:before="15" w:line="256" w:lineRule="exact"/>
              <w:ind w:left="50"/>
              <w:rPr>
                <w:sz w:val="24"/>
              </w:rPr>
            </w:pPr>
            <w:r>
              <w:rPr>
                <w:sz w:val="24"/>
              </w:rPr>
              <w:t>10.</w:t>
            </w:r>
            <w:r>
              <w:rPr>
                <w:sz w:val="24"/>
              </w:rPr>
              <w:tab/>
              <w:t>A)</w:t>
            </w:r>
            <w:r>
              <w:rPr>
                <w:spacing w:val="-3"/>
                <w:sz w:val="24"/>
              </w:rPr>
              <w:t xml:space="preserve"> </w:t>
            </w:r>
            <w:r>
              <w:rPr>
                <w:sz w:val="24"/>
              </w:rPr>
              <w:t>Aufgaben</w:t>
            </w:r>
          </w:p>
        </w:tc>
        <w:tc>
          <w:tcPr>
            <w:tcW w:w="2346" w:type="dxa"/>
          </w:tcPr>
          <w:p w14:paraId="15301F94" w14:textId="77777777" w:rsidR="00797DF7" w:rsidRDefault="00B70313">
            <w:pPr>
              <w:pStyle w:val="TableParagraph"/>
              <w:spacing w:before="15" w:line="256" w:lineRule="exact"/>
              <w:ind w:left="640"/>
              <w:rPr>
                <w:sz w:val="24"/>
              </w:rPr>
            </w:pPr>
            <w:r>
              <w:rPr>
                <w:sz w:val="24"/>
              </w:rPr>
              <w:t>B) Einnahmen</w:t>
            </w:r>
          </w:p>
        </w:tc>
        <w:tc>
          <w:tcPr>
            <w:tcW w:w="1650" w:type="dxa"/>
          </w:tcPr>
          <w:p w14:paraId="72381BEC" w14:textId="77777777" w:rsidR="00797DF7" w:rsidRDefault="00B70313">
            <w:pPr>
              <w:pStyle w:val="TableParagraph"/>
              <w:spacing w:before="15" w:line="256" w:lineRule="exact"/>
              <w:ind w:left="346"/>
              <w:rPr>
                <w:sz w:val="24"/>
              </w:rPr>
            </w:pPr>
            <w:r>
              <w:rPr>
                <w:sz w:val="24"/>
              </w:rPr>
              <w:t>C) Gebühren</w:t>
            </w:r>
          </w:p>
        </w:tc>
      </w:tr>
    </w:tbl>
    <w:p w14:paraId="6664DDC3" w14:textId="77777777" w:rsidR="00797DF7" w:rsidRDefault="00797DF7">
      <w:pPr>
        <w:pStyle w:val="a5"/>
        <w:spacing w:before="1"/>
        <w:rPr>
          <w:sz w:val="22"/>
        </w:rPr>
      </w:pPr>
    </w:p>
    <w:tbl>
      <w:tblPr>
        <w:tblStyle w:val="TableNormal11"/>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2"/>
        <w:gridCol w:w="909"/>
        <w:gridCol w:w="911"/>
        <w:gridCol w:w="909"/>
        <w:gridCol w:w="911"/>
        <w:gridCol w:w="909"/>
        <w:gridCol w:w="909"/>
        <w:gridCol w:w="909"/>
        <w:gridCol w:w="910"/>
        <w:gridCol w:w="921"/>
      </w:tblGrid>
      <w:tr w:rsidR="00797DF7" w14:paraId="540096A2" w14:textId="77777777">
        <w:trPr>
          <w:trHeight w:val="505"/>
        </w:trPr>
        <w:tc>
          <w:tcPr>
            <w:tcW w:w="912" w:type="dxa"/>
          </w:tcPr>
          <w:p w14:paraId="469C7A40" w14:textId="77777777" w:rsidR="00797DF7" w:rsidRDefault="00B70313">
            <w:pPr>
              <w:pStyle w:val="TableParagraph"/>
              <w:spacing w:line="317" w:lineRule="exact"/>
              <w:rPr>
                <w:b/>
                <w:sz w:val="28"/>
              </w:rPr>
            </w:pPr>
            <w:r>
              <w:rPr>
                <w:b/>
                <w:sz w:val="28"/>
              </w:rPr>
              <w:t>1</w:t>
            </w:r>
          </w:p>
        </w:tc>
        <w:tc>
          <w:tcPr>
            <w:tcW w:w="909" w:type="dxa"/>
          </w:tcPr>
          <w:p w14:paraId="7C0ABF1D" w14:textId="77777777" w:rsidR="00797DF7" w:rsidRDefault="00B70313">
            <w:pPr>
              <w:pStyle w:val="TableParagraph"/>
              <w:spacing w:line="317" w:lineRule="exact"/>
              <w:ind w:left="108"/>
              <w:rPr>
                <w:b/>
                <w:sz w:val="28"/>
              </w:rPr>
            </w:pPr>
            <w:r>
              <w:rPr>
                <w:b/>
                <w:sz w:val="28"/>
              </w:rPr>
              <w:t>2</w:t>
            </w:r>
          </w:p>
        </w:tc>
        <w:tc>
          <w:tcPr>
            <w:tcW w:w="911" w:type="dxa"/>
          </w:tcPr>
          <w:p w14:paraId="4352C1E2" w14:textId="77777777" w:rsidR="00797DF7" w:rsidRDefault="00B70313">
            <w:pPr>
              <w:pStyle w:val="TableParagraph"/>
              <w:spacing w:line="317" w:lineRule="exact"/>
              <w:ind w:left="108"/>
              <w:rPr>
                <w:b/>
                <w:sz w:val="28"/>
              </w:rPr>
            </w:pPr>
            <w:r>
              <w:rPr>
                <w:b/>
                <w:sz w:val="28"/>
              </w:rPr>
              <w:t>3</w:t>
            </w:r>
          </w:p>
        </w:tc>
        <w:tc>
          <w:tcPr>
            <w:tcW w:w="909" w:type="dxa"/>
          </w:tcPr>
          <w:p w14:paraId="58E4C8CD" w14:textId="77777777" w:rsidR="00797DF7" w:rsidRDefault="00B70313">
            <w:pPr>
              <w:pStyle w:val="TableParagraph"/>
              <w:spacing w:line="317" w:lineRule="exact"/>
              <w:ind w:left="109"/>
              <w:rPr>
                <w:b/>
                <w:sz w:val="28"/>
              </w:rPr>
            </w:pPr>
            <w:r>
              <w:rPr>
                <w:b/>
                <w:sz w:val="28"/>
              </w:rPr>
              <w:t>4</w:t>
            </w:r>
          </w:p>
        </w:tc>
        <w:tc>
          <w:tcPr>
            <w:tcW w:w="911" w:type="dxa"/>
          </w:tcPr>
          <w:p w14:paraId="5BF8482C" w14:textId="77777777" w:rsidR="00797DF7" w:rsidRDefault="00B70313">
            <w:pPr>
              <w:pStyle w:val="TableParagraph"/>
              <w:spacing w:line="317" w:lineRule="exact"/>
              <w:ind w:left="110"/>
              <w:rPr>
                <w:b/>
                <w:sz w:val="28"/>
              </w:rPr>
            </w:pPr>
            <w:r>
              <w:rPr>
                <w:b/>
                <w:sz w:val="28"/>
              </w:rPr>
              <w:t>5</w:t>
            </w:r>
          </w:p>
        </w:tc>
        <w:tc>
          <w:tcPr>
            <w:tcW w:w="909" w:type="dxa"/>
          </w:tcPr>
          <w:p w14:paraId="5EF5A8CF" w14:textId="77777777" w:rsidR="00797DF7" w:rsidRDefault="00B70313">
            <w:pPr>
              <w:pStyle w:val="TableParagraph"/>
              <w:spacing w:line="317" w:lineRule="exact"/>
              <w:ind w:left="111"/>
              <w:rPr>
                <w:b/>
                <w:sz w:val="28"/>
              </w:rPr>
            </w:pPr>
            <w:r>
              <w:rPr>
                <w:b/>
                <w:sz w:val="28"/>
              </w:rPr>
              <w:t>6</w:t>
            </w:r>
          </w:p>
        </w:tc>
        <w:tc>
          <w:tcPr>
            <w:tcW w:w="909" w:type="dxa"/>
          </w:tcPr>
          <w:p w14:paraId="1159EB76" w14:textId="77777777" w:rsidR="00797DF7" w:rsidRDefault="00B70313">
            <w:pPr>
              <w:pStyle w:val="TableParagraph"/>
              <w:spacing w:line="317" w:lineRule="exact"/>
              <w:ind w:left="112"/>
              <w:rPr>
                <w:b/>
                <w:sz w:val="28"/>
              </w:rPr>
            </w:pPr>
            <w:r>
              <w:rPr>
                <w:b/>
                <w:sz w:val="28"/>
              </w:rPr>
              <w:t>7</w:t>
            </w:r>
          </w:p>
        </w:tc>
        <w:tc>
          <w:tcPr>
            <w:tcW w:w="909" w:type="dxa"/>
          </w:tcPr>
          <w:p w14:paraId="41AAD4AD" w14:textId="77777777" w:rsidR="00797DF7" w:rsidRDefault="00B70313">
            <w:pPr>
              <w:pStyle w:val="TableParagraph"/>
              <w:spacing w:line="317" w:lineRule="exact"/>
              <w:ind w:left="113"/>
              <w:rPr>
                <w:b/>
                <w:sz w:val="28"/>
              </w:rPr>
            </w:pPr>
            <w:r>
              <w:rPr>
                <w:b/>
                <w:sz w:val="28"/>
              </w:rPr>
              <w:t>8</w:t>
            </w:r>
          </w:p>
        </w:tc>
        <w:tc>
          <w:tcPr>
            <w:tcW w:w="910" w:type="dxa"/>
          </w:tcPr>
          <w:p w14:paraId="51ADBD46" w14:textId="77777777" w:rsidR="00797DF7" w:rsidRDefault="00B70313">
            <w:pPr>
              <w:pStyle w:val="TableParagraph"/>
              <w:spacing w:line="317" w:lineRule="exact"/>
              <w:ind w:left="114"/>
              <w:rPr>
                <w:b/>
                <w:sz w:val="28"/>
              </w:rPr>
            </w:pPr>
            <w:r>
              <w:rPr>
                <w:b/>
                <w:sz w:val="28"/>
              </w:rPr>
              <w:t>9</w:t>
            </w:r>
          </w:p>
        </w:tc>
        <w:tc>
          <w:tcPr>
            <w:tcW w:w="921" w:type="dxa"/>
          </w:tcPr>
          <w:p w14:paraId="11430AC3" w14:textId="77777777" w:rsidR="00797DF7" w:rsidRDefault="00B70313">
            <w:pPr>
              <w:pStyle w:val="TableParagraph"/>
              <w:spacing w:line="317" w:lineRule="exact"/>
              <w:ind w:left="114"/>
              <w:rPr>
                <w:b/>
                <w:sz w:val="28"/>
              </w:rPr>
            </w:pPr>
            <w:r>
              <w:rPr>
                <w:b/>
                <w:sz w:val="28"/>
              </w:rPr>
              <w:t>10</w:t>
            </w:r>
          </w:p>
        </w:tc>
      </w:tr>
      <w:tr w:rsidR="00797DF7" w14:paraId="19C7DA96" w14:textId="77777777">
        <w:trPr>
          <w:trHeight w:val="508"/>
        </w:trPr>
        <w:tc>
          <w:tcPr>
            <w:tcW w:w="912" w:type="dxa"/>
          </w:tcPr>
          <w:p w14:paraId="359F9CBE" w14:textId="77777777" w:rsidR="00797DF7" w:rsidRDefault="00797DF7">
            <w:pPr>
              <w:pStyle w:val="TableParagraph"/>
              <w:ind w:left="0"/>
              <w:rPr>
                <w:sz w:val="24"/>
              </w:rPr>
            </w:pPr>
          </w:p>
        </w:tc>
        <w:tc>
          <w:tcPr>
            <w:tcW w:w="909" w:type="dxa"/>
          </w:tcPr>
          <w:p w14:paraId="474D0156" w14:textId="77777777" w:rsidR="00797DF7" w:rsidRDefault="00797DF7">
            <w:pPr>
              <w:pStyle w:val="TableParagraph"/>
              <w:ind w:left="0"/>
              <w:rPr>
                <w:sz w:val="24"/>
              </w:rPr>
            </w:pPr>
          </w:p>
        </w:tc>
        <w:tc>
          <w:tcPr>
            <w:tcW w:w="911" w:type="dxa"/>
          </w:tcPr>
          <w:p w14:paraId="703911B0" w14:textId="77777777" w:rsidR="00797DF7" w:rsidRDefault="00797DF7">
            <w:pPr>
              <w:pStyle w:val="TableParagraph"/>
              <w:ind w:left="0"/>
              <w:rPr>
                <w:sz w:val="24"/>
              </w:rPr>
            </w:pPr>
          </w:p>
        </w:tc>
        <w:tc>
          <w:tcPr>
            <w:tcW w:w="909" w:type="dxa"/>
          </w:tcPr>
          <w:p w14:paraId="586877C9" w14:textId="77777777" w:rsidR="00797DF7" w:rsidRDefault="00797DF7">
            <w:pPr>
              <w:pStyle w:val="TableParagraph"/>
              <w:ind w:left="0"/>
              <w:rPr>
                <w:sz w:val="24"/>
              </w:rPr>
            </w:pPr>
          </w:p>
        </w:tc>
        <w:tc>
          <w:tcPr>
            <w:tcW w:w="911" w:type="dxa"/>
          </w:tcPr>
          <w:p w14:paraId="3AC834C2" w14:textId="77777777" w:rsidR="00797DF7" w:rsidRDefault="00797DF7">
            <w:pPr>
              <w:pStyle w:val="TableParagraph"/>
              <w:ind w:left="0"/>
              <w:rPr>
                <w:sz w:val="24"/>
              </w:rPr>
            </w:pPr>
          </w:p>
        </w:tc>
        <w:tc>
          <w:tcPr>
            <w:tcW w:w="909" w:type="dxa"/>
          </w:tcPr>
          <w:p w14:paraId="2D9CCF0B" w14:textId="77777777" w:rsidR="00797DF7" w:rsidRDefault="00797DF7">
            <w:pPr>
              <w:pStyle w:val="TableParagraph"/>
              <w:ind w:left="0"/>
              <w:rPr>
                <w:sz w:val="24"/>
              </w:rPr>
            </w:pPr>
          </w:p>
        </w:tc>
        <w:tc>
          <w:tcPr>
            <w:tcW w:w="909" w:type="dxa"/>
          </w:tcPr>
          <w:p w14:paraId="73BFA74B" w14:textId="77777777" w:rsidR="00797DF7" w:rsidRDefault="00797DF7">
            <w:pPr>
              <w:pStyle w:val="TableParagraph"/>
              <w:ind w:left="0"/>
              <w:rPr>
                <w:sz w:val="24"/>
              </w:rPr>
            </w:pPr>
          </w:p>
        </w:tc>
        <w:tc>
          <w:tcPr>
            <w:tcW w:w="909" w:type="dxa"/>
          </w:tcPr>
          <w:p w14:paraId="1A81E155" w14:textId="77777777" w:rsidR="00797DF7" w:rsidRDefault="00797DF7">
            <w:pPr>
              <w:pStyle w:val="TableParagraph"/>
              <w:ind w:left="0"/>
              <w:rPr>
                <w:sz w:val="24"/>
              </w:rPr>
            </w:pPr>
          </w:p>
        </w:tc>
        <w:tc>
          <w:tcPr>
            <w:tcW w:w="910" w:type="dxa"/>
          </w:tcPr>
          <w:p w14:paraId="03AE41BD" w14:textId="77777777" w:rsidR="00797DF7" w:rsidRDefault="00797DF7">
            <w:pPr>
              <w:pStyle w:val="TableParagraph"/>
              <w:ind w:left="0"/>
              <w:rPr>
                <w:sz w:val="24"/>
              </w:rPr>
            </w:pPr>
          </w:p>
        </w:tc>
        <w:tc>
          <w:tcPr>
            <w:tcW w:w="921" w:type="dxa"/>
          </w:tcPr>
          <w:p w14:paraId="4F1CAA8E" w14:textId="77777777" w:rsidR="00797DF7" w:rsidRDefault="00797DF7">
            <w:pPr>
              <w:pStyle w:val="TableParagraph"/>
              <w:ind w:left="0"/>
              <w:rPr>
                <w:sz w:val="24"/>
              </w:rPr>
            </w:pPr>
          </w:p>
        </w:tc>
      </w:tr>
    </w:tbl>
    <w:p w14:paraId="23196D88" w14:textId="77777777" w:rsidR="00797DF7" w:rsidRDefault="00797DF7">
      <w:pPr>
        <w:pStyle w:val="a5"/>
        <w:rPr>
          <w:sz w:val="20"/>
        </w:rPr>
      </w:pPr>
    </w:p>
    <w:p w14:paraId="218BC75C" w14:textId="77777777" w:rsidR="00797DF7" w:rsidRDefault="00797DF7">
      <w:pPr>
        <w:pStyle w:val="a5"/>
        <w:spacing w:before="11"/>
        <w:rPr>
          <w:sz w:val="16"/>
        </w:rPr>
      </w:pPr>
    </w:p>
    <w:p w14:paraId="0A6BDCCE" w14:textId="77777777" w:rsidR="00797DF7" w:rsidRDefault="00B70313">
      <w:pPr>
        <w:spacing w:before="90"/>
        <w:ind w:left="200"/>
        <w:rPr>
          <w:b/>
          <w:sz w:val="24"/>
          <w:lang w:val="de-DE"/>
        </w:rPr>
      </w:pPr>
      <w:r>
        <w:rPr>
          <w:b/>
          <w:sz w:val="24"/>
          <w:lang w:val="de-DE"/>
        </w:rPr>
        <w:t>3.Wählen Sie die richtige Antwort. Schreiben Sie Ihre Antworten in die Tabelle ein.</w:t>
      </w:r>
    </w:p>
    <w:p w14:paraId="67029024" w14:textId="77777777" w:rsidR="00797DF7" w:rsidRDefault="00797DF7">
      <w:pPr>
        <w:pStyle w:val="a5"/>
        <w:spacing w:before="10"/>
        <w:rPr>
          <w:b/>
          <w:sz w:val="20"/>
          <w:lang w:val="de-DE"/>
        </w:rPr>
      </w:pPr>
    </w:p>
    <w:p w14:paraId="6860B5F4" w14:textId="77777777" w:rsidR="00797DF7" w:rsidRDefault="00B70313">
      <w:pPr>
        <w:pStyle w:val="afa"/>
        <w:numPr>
          <w:ilvl w:val="0"/>
          <w:numId w:val="20"/>
        </w:numPr>
        <w:tabs>
          <w:tab w:val="left" w:pos="440"/>
        </w:tabs>
        <w:spacing w:line="274" w:lineRule="exact"/>
        <w:rPr>
          <w:b/>
          <w:sz w:val="24"/>
          <w:lang w:val="de-DE"/>
        </w:rPr>
      </w:pPr>
      <w:r>
        <w:rPr>
          <w:b/>
          <w:sz w:val="24"/>
          <w:lang w:val="de-DE"/>
        </w:rPr>
        <w:lastRenderedPageBreak/>
        <w:t>Die Einnahmequellen des Staates</w:t>
      </w:r>
      <w:r>
        <w:rPr>
          <w:b/>
          <w:spacing w:val="-4"/>
          <w:sz w:val="24"/>
          <w:lang w:val="de-DE"/>
        </w:rPr>
        <w:t xml:space="preserve"> </w:t>
      </w:r>
      <w:r>
        <w:rPr>
          <w:b/>
          <w:sz w:val="24"/>
          <w:lang w:val="de-DE"/>
        </w:rPr>
        <w:t>sind…</w:t>
      </w:r>
    </w:p>
    <w:p w14:paraId="61313BAA" w14:textId="77777777" w:rsidR="00797DF7" w:rsidRDefault="00B70313">
      <w:pPr>
        <w:ind w:left="200" w:right="6844"/>
        <w:rPr>
          <w:sz w:val="24"/>
          <w:lang w:val="de-DE"/>
        </w:rPr>
      </w:pPr>
      <w:r>
        <w:rPr>
          <w:sz w:val="24"/>
          <w:lang w:val="de-DE"/>
        </w:rPr>
        <w:t xml:space="preserve">A) Aufstellung, Durchführung und Kontrolle </w:t>
      </w:r>
      <w:r>
        <w:rPr>
          <w:sz w:val="24"/>
        </w:rPr>
        <w:t>В</w:t>
      </w:r>
      <w:r>
        <w:rPr>
          <w:sz w:val="24"/>
          <w:lang w:val="de-DE"/>
        </w:rPr>
        <w:t>) Bund, Länder und Gemeinden</w:t>
      </w:r>
    </w:p>
    <w:p w14:paraId="38CAC36C" w14:textId="77777777" w:rsidR="00797DF7" w:rsidRDefault="00B70313">
      <w:pPr>
        <w:ind w:left="200"/>
        <w:rPr>
          <w:sz w:val="24"/>
          <w:lang w:val="de-DE"/>
        </w:rPr>
      </w:pPr>
      <w:r>
        <w:rPr>
          <w:sz w:val="24"/>
        </w:rPr>
        <w:t>С</w:t>
      </w:r>
      <w:r>
        <w:rPr>
          <w:sz w:val="24"/>
          <w:lang w:val="de-DE"/>
        </w:rPr>
        <w:t>) Steuern, Abgaben, Gebühren und die Aufnahme von Krediten</w:t>
      </w:r>
    </w:p>
    <w:p w14:paraId="55B7D7D5" w14:textId="77777777" w:rsidR="00797DF7" w:rsidRDefault="00797DF7">
      <w:pPr>
        <w:pStyle w:val="a5"/>
        <w:spacing w:before="3"/>
        <w:rPr>
          <w:sz w:val="24"/>
          <w:lang w:val="de-DE"/>
        </w:rPr>
      </w:pPr>
    </w:p>
    <w:p w14:paraId="08DFD8CE" w14:textId="77777777" w:rsidR="00797DF7" w:rsidRDefault="00B70313">
      <w:pPr>
        <w:pStyle w:val="afa"/>
        <w:numPr>
          <w:ilvl w:val="0"/>
          <w:numId w:val="20"/>
        </w:numPr>
        <w:tabs>
          <w:tab w:val="left" w:pos="440"/>
        </w:tabs>
        <w:spacing w:line="274" w:lineRule="exact"/>
        <w:rPr>
          <w:b/>
          <w:sz w:val="24"/>
          <w:lang w:val="de-DE"/>
        </w:rPr>
      </w:pPr>
      <w:r>
        <w:rPr>
          <w:b/>
          <w:sz w:val="24"/>
          <w:lang w:val="de-DE"/>
        </w:rPr>
        <w:t>Der moderne Staat deckt seinen Finanzbedarf</w:t>
      </w:r>
      <w:r>
        <w:rPr>
          <w:b/>
          <w:spacing w:val="-1"/>
          <w:sz w:val="24"/>
          <w:lang w:val="de-DE"/>
        </w:rPr>
        <w:t xml:space="preserve"> </w:t>
      </w:r>
      <w:r>
        <w:rPr>
          <w:b/>
          <w:sz w:val="24"/>
          <w:lang w:val="de-DE"/>
        </w:rPr>
        <w:t>überwiegend…</w:t>
      </w:r>
    </w:p>
    <w:p w14:paraId="0E8D02D2" w14:textId="77777777" w:rsidR="00797DF7" w:rsidRDefault="00B70313">
      <w:pPr>
        <w:pStyle w:val="afa"/>
        <w:numPr>
          <w:ilvl w:val="0"/>
          <w:numId w:val="21"/>
        </w:numPr>
        <w:tabs>
          <w:tab w:val="left" w:pos="440"/>
        </w:tabs>
        <w:spacing w:line="274" w:lineRule="exact"/>
        <w:ind w:left="200"/>
        <w:rPr>
          <w:sz w:val="24"/>
          <w:lang w:val="de-DE"/>
        </w:rPr>
      </w:pPr>
      <w:r>
        <w:rPr>
          <w:b/>
          <w:sz w:val="24"/>
          <w:lang w:val="de-DE"/>
        </w:rPr>
        <w:t xml:space="preserve">aus Steuern, B) aus Gebühren, C) </w:t>
      </w:r>
      <w:r>
        <w:rPr>
          <w:sz w:val="24"/>
          <w:lang w:val="de-DE"/>
        </w:rPr>
        <w:t>aus</w:t>
      </w:r>
      <w:r>
        <w:rPr>
          <w:spacing w:val="-7"/>
          <w:sz w:val="24"/>
          <w:lang w:val="de-DE"/>
        </w:rPr>
        <w:t xml:space="preserve"> </w:t>
      </w:r>
      <w:r>
        <w:rPr>
          <w:sz w:val="24"/>
          <w:lang w:val="de-DE"/>
        </w:rPr>
        <w:t>Krediten</w:t>
      </w:r>
    </w:p>
    <w:p w14:paraId="52B1FDAB" w14:textId="77777777" w:rsidR="00797DF7" w:rsidRDefault="00797DF7">
      <w:pPr>
        <w:pStyle w:val="a5"/>
        <w:spacing w:before="2"/>
        <w:rPr>
          <w:sz w:val="24"/>
          <w:lang w:val="de-DE"/>
        </w:rPr>
      </w:pPr>
    </w:p>
    <w:p w14:paraId="115D58A0" w14:textId="77777777" w:rsidR="00797DF7" w:rsidRDefault="00B70313">
      <w:pPr>
        <w:pStyle w:val="afa"/>
        <w:numPr>
          <w:ilvl w:val="0"/>
          <w:numId w:val="20"/>
        </w:numPr>
        <w:tabs>
          <w:tab w:val="left" w:pos="440"/>
        </w:tabs>
        <w:spacing w:line="274" w:lineRule="exact"/>
        <w:jc w:val="both"/>
        <w:rPr>
          <w:b/>
          <w:sz w:val="24"/>
        </w:rPr>
      </w:pPr>
      <w:r>
        <w:rPr>
          <w:b/>
          <w:sz w:val="24"/>
        </w:rPr>
        <w:t>Gebühren und Beiträge</w:t>
      </w:r>
      <w:r>
        <w:rPr>
          <w:b/>
          <w:spacing w:val="-2"/>
          <w:sz w:val="24"/>
        </w:rPr>
        <w:t xml:space="preserve"> </w:t>
      </w:r>
      <w:r>
        <w:rPr>
          <w:b/>
          <w:sz w:val="24"/>
        </w:rPr>
        <w:t>werden...</w:t>
      </w:r>
    </w:p>
    <w:p w14:paraId="451D9AE3" w14:textId="77777777" w:rsidR="00797DF7" w:rsidRDefault="00B70313">
      <w:pPr>
        <w:pStyle w:val="afa"/>
        <w:numPr>
          <w:ilvl w:val="0"/>
          <w:numId w:val="22"/>
        </w:numPr>
        <w:tabs>
          <w:tab w:val="left" w:pos="440"/>
        </w:tabs>
        <w:spacing w:line="274" w:lineRule="exact"/>
        <w:jc w:val="both"/>
        <w:rPr>
          <w:b/>
          <w:sz w:val="24"/>
          <w:lang w:val="de-DE"/>
        </w:rPr>
      </w:pPr>
      <w:r>
        <w:rPr>
          <w:b/>
          <w:sz w:val="24"/>
          <w:lang w:val="de-DE"/>
        </w:rPr>
        <w:t>verfolgt B) erhoben  C) erfüllt</w:t>
      </w:r>
    </w:p>
    <w:p w14:paraId="1BCBC91D" w14:textId="77777777" w:rsidR="00797DF7" w:rsidRDefault="00797DF7">
      <w:pPr>
        <w:pStyle w:val="a5"/>
        <w:spacing w:before="3"/>
        <w:rPr>
          <w:sz w:val="24"/>
          <w:lang w:val="de-DE"/>
        </w:rPr>
      </w:pPr>
    </w:p>
    <w:p w14:paraId="73EF1E6C" w14:textId="77777777" w:rsidR="00797DF7" w:rsidRDefault="00B70313">
      <w:pPr>
        <w:pStyle w:val="afa"/>
        <w:numPr>
          <w:ilvl w:val="0"/>
          <w:numId w:val="20"/>
        </w:numPr>
        <w:tabs>
          <w:tab w:val="left" w:pos="440"/>
        </w:tabs>
        <w:ind w:left="200" w:right="1042" w:firstLine="0"/>
        <w:rPr>
          <w:b/>
          <w:sz w:val="24"/>
          <w:lang w:val="de-DE"/>
        </w:rPr>
      </w:pPr>
      <w:r>
        <w:rPr>
          <w:b/>
          <w:sz w:val="24"/>
          <w:lang w:val="de-DE"/>
        </w:rPr>
        <w:t>Verteidigung, Verkehrswesen, Geldwesen, Deutsche Bahn, Wirtschaftsförderung gehören zu</w:t>
      </w:r>
      <w:r>
        <w:rPr>
          <w:b/>
          <w:spacing w:val="-30"/>
          <w:sz w:val="24"/>
          <w:lang w:val="de-DE"/>
        </w:rPr>
        <w:t xml:space="preserve"> </w:t>
      </w:r>
      <w:r>
        <w:rPr>
          <w:b/>
          <w:sz w:val="24"/>
          <w:lang w:val="de-DE"/>
        </w:rPr>
        <w:t>den Aufgabengebieten</w:t>
      </w:r>
      <w:r>
        <w:rPr>
          <w:b/>
          <w:spacing w:val="-1"/>
          <w:sz w:val="24"/>
          <w:lang w:val="de-DE"/>
        </w:rPr>
        <w:t xml:space="preserve"> </w:t>
      </w:r>
      <w:r>
        <w:rPr>
          <w:b/>
          <w:sz w:val="24"/>
          <w:lang w:val="de-DE"/>
        </w:rPr>
        <w:t>von</w:t>
      </w:r>
    </w:p>
    <w:p w14:paraId="376EFA9D" w14:textId="77777777" w:rsidR="00797DF7" w:rsidRDefault="00797DF7">
      <w:pPr>
        <w:pStyle w:val="a5"/>
        <w:spacing w:before="7"/>
        <w:rPr>
          <w:b/>
          <w:sz w:val="23"/>
          <w:lang w:val="de-DE"/>
        </w:rPr>
      </w:pPr>
    </w:p>
    <w:p w14:paraId="379129BC" w14:textId="77777777" w:rsidR="00797DF7" w:rsidRDefault="00B70313">
      <w:pPr>
        <w:pStyle w:val="afa"/>
        <w:numPr>
          <w:ilvl w:val="0"/>
          <w:numId w:val="23"/>
        </w:numPr>
        <w:tabs>
          <w:tab w:val="left" w:pos="513"/>
        </w:tabs>
        <w:rPr>
          <w:sz w:val="24"/>
        </w:rPr>
      </w:pPr>
      <w:r>
        <w:rPr>
          <w:sz w:val="24"/>
        </w:rPr>
        <w:t>den</w:t>
      </w:r>
      <w:r>
        <w:rPr>
          <w:spacing w:val="1"/>
          <w:sz w:val="24"/>
        </w:rPr>
        <w:t xml:space="preserve"> </w:t>
      </w:r>
      <w:r>
        <w:rPr>
          <w:sz w:val="24"/>
        </w:rPr>
        <w:t>Ländern</w:t>
      </w:r>
    </w:p>
    <w:p w14:paraId="56FADCD3" w14:textId="77777777" w:rsidR="00797DF7" w:rsidRDefault="00B70313">
      <w:pPr>
        <w:pStyle w:val="afa"/>
        <w:numPr>
          <w:ilvl w:val="0"/>
          <w:numId w:val="23"/>
        </w:numPr>
        <w:tabs>
          <w:tab w:val="left" w:pos="498"/>
        </w:tabs>
        <w:ind w:left="497" w:hanging="298"/>
        <w:rPr>
          <w:sz w:val="24"/>
        </w:rPr>
      </w:pPr>
      <w:r>
        <w:rPr>
          <w:sz w:val="24"/>
        </w:rPr>
        <w:t>den</w:t>
      </w:r>
      <w:r>
        <w:rPr>
          <w:spacing w:val="1"/>
          <w:sz w:val="24"/>
        </w:rPr>
        <w:t xml:space="preserve"> </w:t>
      </w:r>
      <w:r>
        <w:rPr>
          <w:sz w:val="24"/>
        </w:rPr>
        <w:t>Gemeinden</w:t>
      </w:r>
    </w:p>
    <w:p w14:paraId="70F66816" w14:textId="77777777" w:rsidR="00797DF7" w:rsidRDefault="00B70313">
      <w:pPr>
        <w:pStyle w:val="afa"/>
        <w:numPr>
          <w:ilvl w:val="0"/>
          <w:numId w:val="23"/>
        </w:numPr>
        <w:tabs>
          <w:tab w:val="left" w:pos="501"/>
        </w:tabs>
        <w:ind w:left="500" w:hanging="301"/>
        <w:rPr>
          <w:sz w:val="24"/>
        </w:rPr>
      </w:pPr>
      <w:r>
        <w:rPr>
          <w:sz w:val="24"/>
        </w:rPr>
        <w:t>dem</w:t>
      </w:r>
      <w:r>
        <w:rPr>
          <w:spacing w:val="-1"/>
          <w:sz w:val="24"/>
        </w:rPr>
        <w:t xml:space="preserve"> </w:t>
      </w:r>
      <w:r>
        <w:rPr>
          <w:sz w:val="24"/>
        </w:rPr>
        <w:t>Bund</w:t>
      </w:r>
    </w:p>
    <w:p w14:paraId="3804013D" w14:textId="77777777" w:rsidR="00797DF7" w:rsidRDefault="00797DF7">
      <w:pPr>
        <w:pStyle w:val="a5"/>
        <w:spacing w:before="5"/>
        <w:rPr>
          <w:sz w:val="24"/>
        </w:rPr>
      </w:pPr>
    </w:p>
    <w:p w14:paraId="0CB054B5" w14:textId="77777777" w:rsidR="00797DF7" w:rsidRDefault="00B70313">
      <w:pPr>
        <w:pStyle w:val="afa"/>
        <w:numPr>
          <w:ilvl w:val="0"/>
          <w:numId w:val="20"/>
        </w:numPr>
        <w:tabs>
          <w:tab w:val="left" w:pos="440"/>
        </w:tabs>
        <w:spacing w:line="274" w:lineRule="exact"/>
        <w:rPr>
          <w:b/>
          <w:sz w:val="24"/>
          <w:lang w:val="de-DE"/>
        </w:rPr>
      </w:pPr>
      <w:r>
        <w:rPr>
          <w:b/>
          <w:sz w:val="24"/>
          <w:lang w:val="de-DE"/>
        </w:rPr>
        <w:t>… ist das Regierungsprogramm in</w:t>
      </w:r>
      <w:r>
        <w:rPr>
          <w:b/>
          <w:spacing w:val="-14"/>
          <w:sz w:val="24"/>
          <w:lang w:val="de-DE"/>
        </w:rPr>
        <w:t xml:space="preserve"> </w:t>
      </w:r>
      <w:r>
        <w:rPr>
          <w:b/>
          <w:sz w:val="24"/>
          <w:lang w:val="de-DE"/>
        </w:rPr>
        <w:t>Zahlen.</w:t>
      </w:r>
    </w:p>
    <w:p w14:paraId="63AE6B89" w14:textId="77777777" w:rsidR="00797DF7" w:rsidRDefault="00B70313">
      <w:pPr>
        <w:pStyle w:val="afa"/>
        <w:numPr>
          <w:ilvl w:val="0"/>
          <w:numId w:val="24"/>
        </w:numPr>
        <w:tabs>
          <w:tab w:val="left" w:pos="512"/>
        </w:tabs>
        <w:spacing w:line="274" w:lineRule="exact"/>
        <w:rPr>
          <w:sz w:val="24"/>
        </w:rPr>
      </w:pPr>
      <w:r>
        <w:rPr>
          <w:sz w:val="24"/>
        </w:rPr>
        <w:t>Einnahmequelle</w:t>
      </w:r>
    </w:p>
    <w:p w14:paraId="3560410F" w14:textId="77777777" w:rsidR="00797DF7" w:rsidRDefault="00B70313">
      <w:pPr>
        <w:pStyle w:val="afa"/>
        <w:numPr>
          <w:ilvl w:val="0"/>
          <w:numId w:val="24"/>
        </w:numPr>
        <w:tabs>
          <w:tab w:val="left" w:pos="499"/>
        </w:tabs>
        <w:ind w:left="498" w:hanging="299"/>
        <w:rPr>
          <w:sz w:val="24"/>
        </w:rPr>
      </w:pPr>
      <w:r>
        <w:rPr>
          <w:sz w:val="24"/>
        </w:rPr>
        <w:t>Haushalt</w:t>
      </w:r>
    </w:p>
    <w:p w14:paraId="48ACB191" w14:textId="77777777" w:rsidR="00797DF7" w:rsidRDefault="00B70313">
      <w:pPr>
        <w:pStyle w:val="afa"/>
        <w:numPr>
          <w:ilvl w:val="0"/>
          <w:numId w:val="24"/>
        </w:numPr>
        <w:tabs>
          <w:tab w:val="left" w:pos="500"/>
        </w:tabs>
        <w:ind w:left="500" w:hanging="300"/>
        <w:rPr>
          <w:sz w:val="24"/>
        </w:rPr>
      </w:pPr>
      <w:r>
        <w:rPr>
          <w:sz w:val="24"/>
        </w:rPr>
        <w:t>Finanzbedarf</w:t>
      </w:r>
    </w:p>
    <w:p w14:paraId="2424EEB4" w14:textId="77777777" w:rsidR="00797DF7" w:rsidRDefault="00797DF7">
      <w:pPr>
        <w:pStyle w:val="a5"/>
        <w:spacing w:before="5"/>
        <w:rPr>
          <w:sz w:val="24"/>
        </w:rPr>
      </w:pPr>
    </w:p>
    <w:p w14:paraId="37E63FDD" w14:textId="77777777" w:rsidR="00797DF7" w:rsidRDefault="00B70313">
      <w:pPr>
        <w:pStyle w:val="afa"/>
        <w:numPr>
          <w:ilvl w:val="0"/>
          <w:numId w:val="20"/>
        </w:numPr>
        <w:tabs>
          <w:tab w:val="left" w:pos="440"/>
        </w:tabs>
        <w:ind w:left="200" w:right="1202" w:firstLine="0"/>
        <w:rPr>
          <w:b/>
          <w:sz w:val="24"/>
          <w:lang w:val="de-DE"/>
        </w:rPr>
      </w:pPr>
      <w:r>
        <w:rPr>
          <w:b/>
          <w:sz w:val="24"/>
          <w:lang w:val="de-DE"/>
        </w:rPr>
        <w:t>Die</w:t>
      </w:r>
      <w:r>
        <w:rPr>
          <w:b/>
          <w:spacing w:val="-4"/>
          <w:sz w:val="24"/>
          <w:lang w:val="de-DE"/>
        </w:rPr>
        <w:t xml:space="preserve"> </w:t>
      </w:r>
      <w:r>
        <w:rPr>
          <w:b/>
          <w:sz w:val="24"/>
          <w:lang w:val="de-DE"/>
        </w:rPr>
        <w:t>Bestimmungen</w:t>
      </w:r>
      <w:r>
        <w:rPr>
          <w:b/>
          <w:spacing w:val="-3"/>
          <w:sz w:val="24"/>
          <w:lang w:val="de-DE"/>
        </w:rPr>
        <w:t xml:space="preserve"> </w:t>
      </w:r>
      <w:r>
        <w:rPr>
          <w:b/>
          <w:sz w:val="24"/>
          <w:lang w:val="de-DE"/>
        </w:rPr>
        <w:t>für</w:t>
      </w:r>
      <w:r>
        <w:rPr>
          <w:b/>
          <w:spacing w:val="-3"/>
          <w:sz w:val="24"/>
          <w:lang w:val="de-DE"/>
        </w:rPr>
        <w:t xml:space="preserve"> </w:t>
      </w:r>
      <w:r>
        <w:rPr>
          <w:b/>
          <w:sz w:val="24"/>
          <w:lang w:val="de-DE"/>
        </w:rPr>
        <w:t>die</w:t>
      </w:r>
      <w:r>
        <w:rPr>
          <w:b/>
          <w:spacing w:val="-3"/>
          <w:sz w:val="24"/>
          <w:lang w:val="de-DE"/>
        </w:rPr>
        <w:t xml:space="preserve"> </w:t>
      </w:r>
      <w:r>
        <w:rPr>
          <w:b/>
          <w:sz w:val="24"/>
          <w:lang w:val="de-DE"/>
        </w:rPr>
        <w:t>Aufstellung,</w:t>
      </w:r>
      <w:r>
        <w:rPr>
          <w:b/>
          <w:spacing w:val="-3"/>
          <w:sz w:val="24"/>
          <w:lang w:val="de-DE"/>
        </w:rPr>
        <w:t xml:space="preserve"> </w:t>
      </w:r>
      <w:r>
        <w:rPr>
          <w:b/>
          <w:sz w:val="24"/>
          <w:lang w:val="de-DE"/>
        </w:rPr>
        <w:t>Durchführung</w:t>
      </w:r>
      <w:r>
        <w:rPr>
          <w:b/>
          <w:spacing w:val="-5"/>
          <w:sz w:val="24"/>
          <w:lang w:val="de-DE"/>
        </w:rPr>
        <w:t xml:space="preserve"> </w:t>
      </w:r>
      <w:r>
        <w:rPr>
          <w:b/>
          <w:sz w:val="24"/>
          <w:lang w:val="de-DE"/>
        </w:rPr>
        <w:t>und</w:t>
      </w:r>
      <w:r>
        <w:rPr>
          <w:b/>
          <w:spacing w:val="-3"/>
          <w:sz w:val="24"/>
          <w:lang w:val="de-DE"/>
        </w:rPr>
        <w:t xml:space="preserve"> </w:t>
      </w:r>
      <w:r>
        <w:rPr>
          <w:b/>
          <w:sz w:val="24"/>
          <w:lang w:val="de-DE"/>
        </w:rPr>
        <w:t>Kontrolle</w:t>
      </w:r>
      <w:r>
        <w:rPr>
          <w:b/>
          <w:spacing w:val="-3"/>
          <w:sz w:val="24"/>
          <w:lang w:val="de-DE"/>
        </w:rPr>
        <w:t xml:space="preserve"> </w:t>
      </w:r>
      <w:r>
        <w:rPr>
          <w:b/>
          <w:sz w:val="24"/>
          <w:lang w:val="de-DE"/>
        </w:rPr>
        <w:t>des</w:t>
      </w:r>
      <w:r>
        <w:rPr>
          <w:b/>
          <w:spacing w:val="-4"/>
          <w:sz w:val="24"/>
          <w:lang w:val="de-DE"/>
        </w:rPr>
        <w:t xml:space="preserve"> </w:t>
      </w:r>
      <w:r>
        <w:rPr>
          <w:b/>
          <w:sz w:val="24"/>
          <w:lang w:val="de-DE"/>
        </w:rPr>
        <w:t>Haushaltes</w:t>
      </w:r>
      <w:r>
        <w:rPr>
          <w:b/>
          <w:spacing w:val="-4"/>
          <w:sz w:val="24"/>
          <w:lang w:val="de-DE"/>
        </w:rPr>
        <w:t xml:space="preserve"> </w:t>
      </w:r>
      <w:r>
        <w:rPr>
          <w:b/>
          <w:sz w:val="24"/>
          <w:lang w:val="de-DE"/>
        </w:rPr>
        <w:t>sind</w:t>
      </w:r>
      <w:r>
        <w:rPr>
          <w:b/>
          <w:spacing w:val="-4"/>
          <w:sz w:val="24"/>
          <w:lang w:val="de-DE"/>
        </w:rPr>
        <w:t xml:space="preserve"> </w:t>
      </w:r>
      <w:r>
        <w:rPr>
          <w:b/>
          <w:sz w:val="24"/>
          <w:lang w:val="de-DE"/>
        </w:rPr>
        <w:t>im</w:t>
      </w:r>
      <w:r>
        <w:rPr>
          <w:b/>
          <w:spacing w:val="-7"/>
          <w:sz w:val="24"/>
          <w:lang w:val="de-DE"/>
        </w:rPr>
        <w:t xml:space="preserve"> </w:t>
      </w:r>
      <w:r>
        <w:rPr>
          <w:b/>
          <w:sz w:val="24"/>
          <w:lang w:val="de-DE"/>
        </w:rPr>
        <w:t>… festgelegt.</w:t>
      </w:r>
    </w:p>
    <w:p w14:paraId="172CDE46" w14:textId="77777777" w:rsidR="00797DF7" w:rsidRDefault="00B70313">
      <w:pPr>
        <w:pStyle w:val="afa"/>
        <w:numPr>
          <w:ilvl w:val="0"/>
          <w:numId w:val="25"/>
        </w:numPr>
        <w:tabs>
          <w:tab w:val="left" w:pos="512"/>
        </w:tabs>
        <w:spacing w:line="271" w:lineRule="exact"/>
        <w:rPr>
          <w:sz w:val="24"/>
        </w:rPr>
      </w:pPr>
      <w:r>
        <w:rPr>
          <w:sz w:val="24"/>
        </w:rPr>
        <w:t>Regierungsprogramm</w:t>
      </w:r>
    </w:p>
    <w:p w14:paraId="2F57E6DE" w14:textId="77777777" w:rsidR="00797DF7" w:rsidRDefault="00B70313">
      <w:pPr>
        <w:pStyle w:val="afa"/>
        <w:numPr>
          <w:ilvl w:val="0"/>
          <w:numId w:val="25"/>
        </w:numPr>
        <w:tabs>
          <w:tab w:val="left" w:pos="498"/>
        </w:tabs>
        <w:ind w:left="497" w:hanging="298"/>
        <w:rPr>
          <w:sz w:val="24"/>
        </w:rPr>
      </w:pPr>
      <w:r>
        <w:rPr>
          <w:sz w:val="24"/>
        </w:rPr>
        <w:t>Geldwesen</w:t>
      </w:r>
    </w:p>
    <w:p w14:paraId="5A409868" w14:textId="77777777" w:rsidR="00797DF7" w:rsidRDefault="00B70313">
      <w:pPr>
        <w:pStyle w:val="afa"/>
        <w:numPr>
          <w:ilvl w:val="0"/>
          <w:numId w:val="25"/>
        </w:numPr>
        <w:tabs>
          <w:tab w:val="left" w:pos="501"/>
        </w:tabs>
        <w:ind w:left="500" w:hanging="301"/>
        <w:rPr>
          <w:sz w:val="24"/>
        </w:rPr>
      </w:pPr>
      <w:r>
        <w:rPr>
          <w:sz w:val="24"/>
        </w:rPr>
        <w:t>Grundgesetzt</w:t>
      </w:r>
    </w:p>
    <w:p w14:paraId="7B23ABBD" w14:textId="77777777" w:rsidR="00797DF7" w:rsidRDefault="00797DF7">
      <w:pPr>
        <w:pStyle w:val="a5"/>
        <w:spacing w:before="5"/>
        <w:rPr>
          <w:sz w:val="24"/>
        </w:rPr>
      </w:pPr>
    </w:p>
    <w:p w14:paraId="22806953" w14:textId="77777777" w:rsidR="00797DF7" w:rsidRDefault="00B70313">
      <w:pPr>
        <w:pStyle w:val="afa"/>
        <w:numPr>
          <w:ilvl w:val="0"/>
          <w:numId w:val="20"/>
        </w:numPr>
        <w:tabs>
          <w:tab w:val="left" w:pos="440"/>
        </w:tabs>
        <w:spacing w:line="274" w:lineRule="exact"/>
        <w:rPr>
          <w:b/>
          <w:sz w:val="24"/>
          <w:lang w:val="de-DE"/>
        </w:rPr>
      </w:pPr>
      <w:r>
        <w:rPr>
          <w:b/>
          <w:sz w:val="24"/>
          <w:lang w:val="de-DE"/>
        </w:rPr>
        <w:t>Herr Krause, könnten Sie … der Bundesrepublik Deutschland</w:t>
      </w:r>
      <w:r>
        <w:rPr>
          <w:b/>
          <w:spacing w:val="-5"/>
          <w:sz w:val="24"/>
          <w:lang w:val="de-DE"/>
        </w:rPr>
        <w:t xml:space="preserve"> </w:t>
      </w:r>
      <w:r>
        <w:rPr>
          <w:b/>
          <w:sz w:val="24"/>
          <w:lang w:val="de-DE"/>
        </w:rPr>
        <w:t>aufführen?</w:t>
      </w:r>
    </w:p>
    <w:p w14:paraId="33554BC7" w14:textId="77777777" w:rsidR="00797DF7" w:rsidRDefault="00B70313">
      <w:pPr>
        <w:pStyle w:val="afa"/>
        <w:numPr>
          <w:ilvl w:val="0"/>
          <w:numId w:val="26"/>
        </w:numPr>
        <w:tabs>
          <w:tab w:val="left" w:pos="512"/>
        </w:tabs>
        <w:spacing w:line="274" w:lineRule="exact"/>
        <w:rPr>
          <w:sz w:val="24"/>
        </w:rPr>
      </w:pPr>
      <w:r>
        <w:rPr>
          <w:sz w:val="24"/>
        </w:rPr>
        <w:t>die Ausgabenposten im</w:t>
      </w:r>
      <w:r>
        <w:rPr>
          <w:spacing w:val="-1"/>
          <w:sz w:val="24"/>
        </w:rPr>
        <w:t xml:space="preserve"> </w:t>
      </w:r>
      <w:r>
        <w:rPr>
          <w:sz w:val="24"/>
        </w:rPr>
        <w:t>Haushalt</w:t>
      </w:r>
    </w:p>
    <w:p w14:paraId="6A48D4BA" w14:textId="77777777" w:rsidR="00797DF7" w:rsidRDefault="00B70313">
      <w:pPr>
        <w:pStyle w:val="afa"/>
        <w:numPr>
          <w:ilvl w:val="0"/>
          <w:numId w:val="26"/>
        </w:numPr>
        <w:tabs>
          <w:tab w:val="left" w:pos="499"/>
        </w:tabs>
        <w:ind w:left="498" w:hanging="299"/>
        <w:rPr>
          <w:sz w:val="24"/>
        </w:rPr>
      </w:pPr>
      <w:r>
        <w:rPr>
          <w:sz w:val="24"/>
        </w:rPr>
        <w:t>die Aufgaben im</w:t>
      </w:r>
      <w:r>
        <w:rPr>
          <w:spacing w:val="-2"/>
          <w:sz w:val="24"/>
        </w:rPr>
        <w:t xml:space="preserve"> </w:t>
      </w:r>
      <w:r>
        <w:rPr>
          <w:sz w:val="24"/>
        </w:rPr>
        <w:t>Haushalt</w:t>
      </w:r>
    </w:p>
    <w:p w14:paraId="0715CFB2" w14:textId="77777777" w:rsidR="00797DF7" w:rsidRDefault="00B70313">
      <w:pPr>
        <w:pStyle w:val="afa"/>
        <w:numPr>
          <w:ilvl w:val="0"/>
          <w:numId w:val="26"/>
        </w:numPr>
        <w:tabs>
          <w:tab w:val="left" w:pos="501"/>
        </w:tabs>
        <w:spacing w:before="1"/>
        <w:ind w:left="500" w:hanging="301"/>
        <w:rPr>
          <w:sz w:val="24"/>
        </w:rPr>
      </w:pPr>
      <w:r>
        <w:rPr>
          <w:sz w:val="24"/>
        </w:rPr>
        <w:t>die Finanzierung im</w:t>
      </w:r>
      <w:r>
        <w:rPr>
          <w:spacing w:val="-4"/>
          <w:sz w:val="24"/>
        </w:rPr>
        <w:t xml:space="preserve"> </w:t>
      </w:r>
      <w:r>
        <w:rPr>
          <w:sz w:val="24"/>
        </w:rPr>
        <w:t>Haushalt</w:t>
      </w:r>
    </w:p>
    <w:p w14:paraId="6ACD9742" w14:textId="77777777" w:rsidR="00797DF7" w:rsidRDefault="00797DF7">
      <w:pPr>
        <w:pStyle w:val="a5"/>
        <w:spacing w:before="4"/>
        <w:rPr>
          <w:sz w:val="24"/>
        </w:rPr>
      </w:pPr>
    </w:p>
    <w:p w14:paraId="6C30B6A2" w14:textId="77777777" w:rsidR="00797DF7" w:rsidRDefault="00B70313">
      <w:pPr>
        <w:pStyle w:val="afa"/>
        <w:numPr>
          <w:ilvl w:val="0"/>
          <w:numId w:val="20"/>
        </w:numPr>
        <w:tabs>
          <w:tab w:val="left" w:pos="440"/>
        </w:tabs>
        <w:rPr>
          <w:b/>
          <w:sz w:val="24"/>
          <w:lang w:val="de-DE"/>
        </w:rPr>
      </w:pPr>
      <w:r>
        <w:rPr>
          <w:b/>
          <w:sz w:val="24"/>
          <w:lang w:val="de-DE"/>
        </w:rPr>
        <w:t>Die größten Ausgabenposten entfallen</w:t>
      </w:r>
      <w:r>
        <w:rPr>
          <w:b/>
          <w:spacing w:val="-2"/>
          <w:sz w:val="24"/>
          <w:lang w:val="de-DE"/>
        </w:rPr>
        <w:t xml:space="preserve"> </w:t>
      </w:r>
      <w:r>
        <w:rPr>
          <w:b/>
          <w:sz w:val="24"/>
          <w:lang w:val="de-DE"/>
        </w:rPr>
        <w:t>auf:</w:t>
      </w:r>
    </w:p>
    <w:p w14:paraId="23DB6834" w14:textId="77777777" w:rsidR="00797DF7" w:rsidRDefault="00797DF7">
      <w:pPr>
        <w:rPr>
          <w:sz w:val="24"/>
          <w:lang w:val="de-DE"/>
        </w:rPr>
      </w:pPr>
    </w:p>
    <w:p w14:paraId="33395667" w14:textId="77777777" w:rsidR="00797DF7" w:rsidRDefault="00B70313">
      <w:pPr>
        <w:pStyle w:val="afa"/>
        <w:numPr>
          <w:ilvl w:val="0"/>
          <w:numId w:val="27"/>
        </w:numPr>
        <w:tabs>
          <w:tab w:val="left" w:pos="512"/>
        </w:tabs>
        <w:spacing w:before="73"/>
        <w:rPr>
          <w:sz w:val="24"/>
          <w:lang w:val="de-DE"/>
        </w:rPr>
      </w:pPr>
      <w:r>
        <w:rPr>
          <w:sz w:val="24"/>
          <w:lang w:val="de-DE"/>
        </w:rPr>
        <w:t>Arbeit und Soziales, Verteidigung, Bundesschuld und allgemeine Finanzverwaltung</w:t>
      </w:r>
    </w:p>
    <w:p w14:paraId="39B47A25" w14:textId="77777777" w:rsidR="00797DF7" w:rsidRDefault="00B70313">
      <w:pPr>
        <w:pStyle w:val="afa"/>
        <w:numPr>
          <w:ilvl w:val="0"/>
          <w:numId w:val="27"/>
        </w:numPr>
        <w:tabs>
          <w:tab w:val="left" w:pos="500"/>
        </w:tabs>
        <w:ind w:left="500" w:hanging="300"/>
        <w:rPr>
          <w:sz w:val="24"/>
          <w:lang w:val="de-DE"/>
        </w:rPr>
      </w:pPr>
      <w:r>
        <w:rPr>
          <w:sz w:val="24"/>
          <w:lang w:val="de-DE"/>
        </w:rPr>
        <w:t>Bildung, Wissenschaft und Entwicklungshilfe, und</w:t>
      </w:r>
      <w:r>
        <w:rPr>
          <w:spacing w:val="1"/>
          <w:sz w:val="24"/>
          <w:lang w:val="de-DE"/>
        </w:rPr>
        <w:t xml:space="preserve"> </w:t>
      </w:r>
      <w:r>
        <w:rPr>
          <w:sz w:val="24"/>
          <w:lang w:val="de-DE"/>
        </w:rPr>
        <w:t>Gesundheitswesen</w:t>
      </w:r>
    </w:p>
    <w:p w14:paraId="5BBEB747" w14:textId="77777777" w:rsidR="00797DF7" w:rsidRDefault="00B70313">
      <w:pPr>
        <w:pStyle w:val="afa"/>
        <w:numPr>
          <w:ilvl w:val="0"/>
          <w:numId w:val="27"/>
        </w:numPr>
        <w:tabs>
          <w:tab w:val="left" w:pos="500"/>
        </w:tabs>
        <w:ind w:left="500" w:hanging="300"/>
        <w:rPr>
          <w:sz w:val="24"/>
        </w:rPr>
      </w:pPr>
      <w:r>
        <w:rPr>
          <w:sz w:val="24"/>
        </w:rPr>
        <w:t>Kreditaufnahmen und Bundesschuld, übrige Ausgaben</w:t>
      </w:r>
    </w:p>
    <w:p w14:paraId="3E8A16D4" w14:textId="77777777" w:rsidR="00797DF7" w:rsidRDefault="00797DF7">
      <w:pPr>
        <w:pStyle w:val="a5"/>
        <w:spacing w:before="5"/>
        <w:rPr>
          <w:sz w:val="24"/>
        </w:rPr>
      </w:pPr>
    </w:p>
    <w:p w14:paraId="529A9C67" w14:textId="77777777" w:rsidR="00797DF7" w:rsidRDefault="00B70313">
      <w:pPr>
        <w:pStyle w:val="afa"/>
        <w:numPr>
          <w:ilvl w:val="0"/>
          <w:numId w:val="20"/>
        </w:numPr>
        <w:tabs>
          <w:tab w:val="left" w:pos="440"/>
        </w:tabs>
        <w:spacing w:before="1" w:line="274" w:lineRule="exact"/>
        <w:rPr>
          <w:b/>
          <w:sz w:val="24"/>
          <w:lang w:val="de-DE"/>
        </w:rPr>
      </w:pPr>
      <w:r>
        <w:rPr>
          <w:b/>
          <w:sz w:val="24"/>
          <w:lang w:val="de-DE"/>
        </w:rPr>
        <w:t>Im modernen Sozialstaat will der Staat durch die … von Steuern nicht nur Geld</w:t>
      </w:r>
      <w:r>
        <w:rPr>
          <w:b/>
          <w:spacing w:val="-14"/>
          <w:sz w:val="24"/>
          <w:lang w:val="de-DE"/>
        </w:rPr>
        <w:t xml:space="preserve"> </w:t>
      </w:r>
      <w:r>
        <w:rPr>
          <w:b/>
          <w:sz w:val="24"/>
          <w:lang w:val="de-DE"/>
        </w:rPr>
        <w:t>einnehmen.</w:t>
      </w:r>
    </w:p>
    <w:p w14:paraId="106F1002" w14:textId="77777777" w:rsidR="00797DF7" w:rsidRDefault="00B70313">
      <w:pPr>
        <w:spacing w:line="274" w:lineRule="exact"/>
        <w:ind w:left="200"/>
        <w:rPr>
          <w:sz w:val="24"/>
        </w:rPr>
      </w:pPr>
      <w:r>
        <w:rPr>
          <w:sz w:val="24"/>
        </w:rPr>
        <w:t>А) Erhebung</w:t>
      </w:r>
    </w:p>
    <w:p w14:paraId="0FC5E87B" w14:textId="77777777" w:rsidR="00797DF7" w:rsidRDefault="00B70313">
      <w:pPr>
        <w:pStyle w:val="afa"/>
        <w:numPr>
          <w:ilvl w:val="0"/>
          <w:numId w:val="28"/>
        </w:numPr>
        <w:tabs>
          <w:tab w:val="left" w:pos="500"/>
        </w:tabs>
        <w:rPr>
          <w:sz w:val="24"/>
        </w:rPr>
      </w:pPr>
      <w:r>
        <w:rPr>
          <w:sz w:val="24"/>
        </w:rPr>
        <w:t>Bestimmung</w:t>
      </w:r>
    </w:p>
    <w:p w14:paraId="367482A9" w14:textId="77777777" w:rsidR="00797DF7" w:rsidRDefault="00B70313">
      <w:pPr>
        <w:pStyle w:val="afa"/>
        <w:numPr>
          <w:ilvl w:val="0"/>
          <w:numId w:val="28"/>
        </w:numPr>
        <w:tabs>
          <w:tab w:val="left" w:pos="500"/>
        </w:tabs>
        <w:ind w:left="500"/>
        <w:rPr>
          <w:sz w:val="24"/>
        </w:rPr>
      </w:pPr>
      <w:r>
        <w:rPr>
          <w:sz w:val="24"/>
        </w:rPr>
        <w:t>Besteuerung</w:t>
      </w:r>
    </w:p>
    <w:p w14:paraId="2EC56E47" w14:textId="77777777" w:rsidR="00797DF7" w:rsidRDefault="00797DF7">
      <w:pPr>
        <w:pStyle w:val="a5"/>
        <w:spacing w:before="4"/>
        <w:rPr>
          <w:sz w:val="24"/>
        </w:rPr>
      </w:pPr>
    </w:p>
    <w:p w14:paraId="67246E4F" w14:textId="77777777" w:rsidR="00797DF7" w:rsidRDefault="00B70313">
      <w:pPr>
        <w:pStyle w:val="afa"/>
        <w:numPr>
          <w:ilvl w:val="0"/>
          <w:numId w:val="20"/>
        </w:numPr>
        <w:tabs>
          <w:tab w:val="left" w:pos="560"/>
        </w:tabs>
        <w:spacing w:line="274" w:lineRule="exact"/>
        <w:ind w:left="560" w:hanging="360"/>
        <w:rPr>
          <w:b/>
          <w:sz w:val="24"/>
          <w:lang w:val="de-DE"/>
        </w:rPr>
      </w:pPr>
      <w:r>
        <w:rPr>
          <w:b/>
          <w:sz w:val="24"/>
          <w:lang w:val="de-DE"/>
        </w:rPr>
        <w:t>Die … der Bürgen verfolgt auch wirtschaftliche, soziale und umweltpolitische</w:t>
      </w:r>
      <w:r>
        <w:rPr>
          <w:b/>
          <w:spacing w:val="-4"/>
          <w:sz w:val="24"/>
          <w:lang w:val="de-DE"/>
        </w:rPr>
        <w:t xml:space="preserve"> </w:t>
      </w:r>
      <w:r>
        <w:rPr>
          <w:b/>
          <w:sz w:val="24"/>
          <w:lang w:val="de-DE"/>
        </w:rPr>
        <w:t>Ziele.</w:t>
      </w:r>
    </w:p>
    <w:p w14:paraId="7BA8C8B4" w14:textId="77777777" w:rsidR="00797DF7" w:rsidRDefault="00B70313">
      <w:pPr>
        <w:spacing w:line="274" w:lineRule="exact"/>
        <w:ind w:left="200"/>
        <w:rPr>
          <w:sz w:val="24"/>
        </w:rPr>
      </w:pPr>
      <w:r>
        <w:rPr>
          <w:sz w:val="24"/>
        </w:rPr>
        <w:t>А) Erhebung</w:t>
      </w:r>
    </w:p>
    <w:p w14:paraId="152892D6" w14:textId="77777777" w:rsidR="00797DF7" w:rsidRDefault="00B70313">
      <w:pPr>
        <w:pStyle w:val="afa"/>
        <w:numPr>
          <w:ilvl w:val="0"/>
          <w:numId w:val="29"/>
        </w:numPr>
        <w:tabs>
          <w:tab w:val="left" w:pos="500"/>
        </w:tabs>
        <w:rPr>
          <w:sz w:val="24"/>
        </w:rPr>
      </w:pPr>
      <w:r>
        <w:rPr>
          <w:sz w:val="24"/>
        </w:rPr>
        <w:t>Bestimmung</w:t>
      </w:r>
    </w:p>
    <w:p w14:paraId="5095CF84" w14:textId="77777777" w:rsidR="00797DF7" w:rsidRDefault="00B70313">
      <w:pPr>
        <w:pStyle w:val="afa"/>
        <w:numPr>
          <w:ilvl w:val="0"/>
          <w:numId w:val="29"/>
        </w:numPr>
        <w:tabs>
          <w:tab w:val="left" w:pos="501"/>
        </w:tabs>
        <w:ind w:left="500" w:hanging="301"/>
        <w:rPr>
          <w:sz w:val="24"/>
        </w:rPr>
      </w:pPr>
      <w:r>
        <w:rPr>
          <w:sz w:val="24"/>
        </w:rPr>
        <w:t>Besteuerung</w:t>
      </w:r>
    </w:p>
    <w:p w14:paraId="1E46E880" w14:textId="77777777" w:rsidR="00797DF7" w:rsidRDefault="00797DF7">
      <w:pPr>
        <w:pStyle w:val="a5"/>
        <w:spacing w:before="5"/>
        <w:rPr>
          <w:sz w:val="24"/>
        </w:rPr>
      </w:pPr>
    </w:p>
    <w:p w14:paraId="21523F68" w14:textId="77777777" w:rsidR="00797DF7" w:rsidRDefault="00B70313">
      <w:pPr>
        <w:pStyle w:val="afa"/>
        <w:numPr>
          <w:ilvl w:val="0"/>
          <w:numId w:val="20"/>
        </w:numPr>
        <w:tabs>
          <w:tab w:val="left" w:pos="560"/>
        </w:tabs>
        <w:spacing w:line="274" w:lineRule="exact"/>
        <w:ind w:left="560" w:hanging="360"/>
        <w:rPr>
          <w:b/>
          <w:sz w:val="24"/>
          <w:lang w:val="de-DE"/>
        </w:rPr>
      </w:pPr>
      <w:r>
        <w:rPr>
          <w:b/>
          <w:sz w:val="24"/>
          <w:lang w:val="de-DE"/>
        </w:rPr>
        <w:t>Steuervergünstigungen treten …und zur Schaffung von Arbeitsplätzen in</w:t>
      </w:r>
      <w:r>
        <w:rPr>
          <w:b/>
          <w:spacing w:val="-5"/>
          <w:sz w:val="24"/>
          <w:lang w:val="de-DE"/>
        </w:rPr>
        <w:t xml:space="preserve"> </w:t>
      </w:r>
      <w:r>
        <w:rPr>
          <w:b/>
          <w:sz w:val="24"/>
          <w:lang w:val="de-DE"/>
        </w:rPr>
        <w:t>Kraft.</w:t>
      </w:r>
    </w:p>
    <w:p w14:paraId="6B574881" w14:textId="77777777" w:rsidR="00797DF7" w:rsidRDefault="00B70313">
      <w:pPr>
        <w:pStyle w:val="afa"/>
        <w:numPr>
          <w:ilvl w:val="0"/>
          <w:numId w:val="30"/>
        </w:numPr>
        <w:tabs>
          <w:tab w:val="left" w:pos="512"/>
        </w:tabs>
        <w:spacing w:line="274" w:lineRule="exact"/>
        <w:rPr>
          <w:sz w:val="24"/>
        </w:rPr>
      </w:pPr>
      <w:r>
        <w:rPr>
          <w:sz w:val="24"/>
        </w:rPr>
        <w:t>zur Erhebung von</w:t>
      </w:r>
      <w:r>
        <w:rPr>
          <w:spacing w:val="-3"/>
          <w:sz w:val="24"/>
        </w:rPr>
        <w:t xml:space="preserve"> </w:t>
      </w:r>
      <w:r>
        <w:rPr>
          <w:sz w:val="24"/>
        </w:rPr>
        <w:t>Steuern</w:t>
      </w:r>
    </w:p>
    <w:p w14:paraId="0E8560E5" w14:textId="77777777" w:rsidR="00797DF7" w:rsidRDefault="00B70313">
      <w:pPr>
        <w:pStyle w:val="afa"/>
        <w:numPr>
          <w:ilvl w:val="0"/>
          <w:numId w:val="30"/>
        </w:numPr>
        <w:tabs>
          <w:tab w:val="left" w:pos="498"/>
        </w:tabs>
        <w:ind w:left="497" w:hanging="298"/>
        <w:rPr>
          <w:sz w:val="24"/>
        </w:rPr>
      </w:pPr>
      <w:r>
        <w:rPr>
          <w:sz w:val="24"/>
        </w:rPr>
        <w:t>zur Förderung von Investitionen</w:t>
      </w:r>
    </w:p>
    <w:p w14:paraId="2DE2F78D" w14:textId="77777777" w:rsidR="00797DF7" w:rsidRDefault="00B70313">
      <w:pPr>
        <w:pStyle w:val="afa"/>
        <w:numPr>
          <w:ilvl w:val="0"/>
          <w:numId w:val="30"/>
        </w:numPr>
        <w:tabs>
          <w:tab w:val="left" w:pos="501"/>
        </w:tabs>
        <w:ind w:left="500" w:hanging="301"/>
        <w:rPr>
          <w:sz w:val="24"/>
        </w:rPr>
      </w:pPr>
      <w:r>
        <w:rPr>
          <w:sz w:val="24"/>
        </w:rPr>
        <w:lastRenderedPageBreak/>
        <w:t>zur Deckung der</w:t>
      </w:r>
      <w:r>
        <w:rPr>
          <w:spacing w:val="-3"/>
          <w:sz w:val="24"/>
        </w:rPr>
        <w:t xml:space="preserve"> </w:t>
      </w:r>
      <w:r>
        <w:rPr>
          <w:sz w:val="24"/>
        </w:rPr>
        <w:t>Ausgaben</w:t>
      </w:r>
    </w:p>
    <w:p w14:paraId="773FA533" w14:textId="77777777" w:rsidR="00797DF7" w:rsidRDefault="00797DF7">
      <w:pPr>
        <w:pStyle w:val="a5"/>
        <w:spacing w:before="5"/>
        <w:rPr>
          <w:sz w:val="24"/>
        </w:rPr>
      </w:pPr>
    </w:p>
    <w:p w14:paraId="5FB19295" w14:textId="77777777" w:rsidR="00797DF7" w:rsidRDefault="00B70313">
      <w:pPr>
        <w:pStyle w:val="afa"/>
        <w:numPr>
          <w:ilvl w:val="0"/>
          <w:numId w:val="20"/>
        </w:numPr>
        <w:tabs>
          <w:tab w:val="left" w:pos="560"/>
        </w:tabs>
        <w:spacing w:line="274" w:lineRule="exact"/>
        <w:ind w:left="560" w:hanging="360"/>
        <w:jc w:val="both"/>
        <w:rPr>
          <w:b/>
          <w:sz w:val="24"/>
          <w:lang w:val="de-DE"/>
        </w:rPr>
      </w:pPr>
      <w:r>
        <w:rPr>
          <w:b/>
          <w:sz w:val="24"/>
          <w:lang w:val="de-DE"/>
        </w:rPr>
        <w:t>Die Gesetzgebung … sich den realen Umständen</w:t>
      </w:r>
      <w:r>
        <w:rPr>
          <w:b/>
          <w:spacing w:val="-2"/>
          <w:sz w:val="24"/>
          <w:lang w:val="de-DE"/>
        </w:rPr>
        <w:t xml:space="preserve"> </w:t>
      </w:r>
      <w:r>
        <w:rPr>
          <w:b/>
          <w:sz w:val="24"/>
          <w:lang w:val="de-DE"/>
        </w:rPr>
        <w:t>….</w:t>
      </w:r>
    </w:p>
    <w:p w14:paraId="3A513E1D" w14:textId="77777777" w:rsidR="00797DF7" w:rsidRDefault="00B70313">
      <w:pPr>
        <w:tabs>
          <w:tab w:val="left" w:pos="560"/>
        </w:tabs>
        <w:spacing w:line="274" w:lineRule="exact"/>
        <w:jc w:val="both"/>
        <w:rPr>
          <w:b/>
          <w:sz w:val="24"/>
          <w:lang w:val="de-DE"/>
        </w:rPr>
      </w:pPr>
      <w:r>
        <w:rPr>
          <w:b/>
          <w:sz w:val="24"/>
          <w:lang w:val="de-DE"/>
        </w:rPr>
        <w:t xml:space="preserve">   A) soll…  erfüllen   B) soll… erheben   C) soll anpassen</w:t>
      </w:r>
    </w:p>
    <w:p w14:paraId="59C8AC29" w14:textId="77777777" w:rsidR="00797DF7" w:rsidRDefault="00797DF7">
      <w:pPr>
        <w:pStyle w:val="a5"/>
        <w:spacing w:before="3"/>
        <w:rPr>
          <w:sz w:val="24"/>
          <w:lang w:val="de-DE"/>
        </w:rPr>
      </w:pPr>
    </w:p>
    <w:p w14:paraId="028181A2" w14:textId="77777777" w:rsidR="00797DF7" w:rsidRDefault="00B70313">
      <w:pPr>
        <w:pStyle w:val="afa"/>
        <w:numPr>
          <w:ilvl w:val="0"/>
          <w:numId w:val="20"/>
        </w:numPr>
        <w:tabs>
          <w:tab w:val="left" w:pos="560"/>
        </w:tabs>
        <w:spacing w:line="274" w:lineRule="exact"/>
        <w:ind w:left="560" w:hanging="360"/>
        <w:rPr>
          <w:b/>
          <w:sz w:val="24"/>
          <w:lang w:val="de-DE"/>
        </w:rPr>
      </w:pPr>
      <w:r>
        <w:rPr>
          <w:b/>
          <w:sz w:val="24"/>
          <w:lang w:val="de-DE"/>
        </w:rPr>
        <w:t>Zu den indirekten Steuern</w:t>
      </w:r>
      <w:r>
        <w:rPr>
          <w:b/>
          <w:spacing w:val="-1"/>
          <w:sz w:val="24"/>
          <w:lang w:val="de-DE"/>
        </w:rPr>
        <w:t xml:space="preserve"> </w:t>
      </w:r>
      <w:r>
        <w:rPr>
          <w:b/>
          <w:sz w:val="24"/>
          <w:lang w:val="de-DE"/>
        </w:rPr>
        <w:t>gehören</w:t>
      </w:r>
    </w:p>
    <w:p w14:paraId="3D56C412" w14:textId="77777777" w:rsidR="00797DF7" w:rsidRDefault="00B70313">
      <w:pPr>
        <w:ind w:left="200" w:right="7418"/>
        <w:rPr>
          <w:sz w:val="24"/>
          <w:lang w:val="de-DE"/>
        </w:rPr>
      </w:pPr>
      <w:r>
        <w:rPr>
          <w:sz w:val="24"/>
          <w:lang w:val="de-DE"/>
        </w:rPr>
        <w:t xml:space="preserve">A) Mehrwertsteuer und Gewerbesteuer </w:t>
      </w:r>
      <w:r>
        <w:rPr>
          <w:sz w:val="24"/>
        </w:rPr>
        <w:t>В</w:t>
      </w:r>
      <w:r>
        <w:rPr>
          <w:sz w:val="24"/>
          <w:lang w:val="de-DE"/>
        </w:rPr>
        <w:t>) Einkommensteuer und Lohnsteuer</w:t>
      </w:r>
    </w:p>
    <w:p w14:paraId="44ACC46D" w14:textId="77777777" w:rsidR="00797DF7" w:rsidRDefault="00B70313">
      <w:pPr>
        <w:spacing w:after="13"/>
        <w:ind w:left="200"/>
        <w:rPr>
          <w:sz w:val="24"/>
        </w:rPr>
      </w:pPr>
      <w:r>
        <w:rPr>
          <w:sz w:val="24"/>
        </w:rPr>
        <w:t>C) Kapitalertragsteuer und Vermögensteuer</w:t>
      </w:r>
    </w:p>
    <w:tbl>
      <w:tblPr>
        <w:tblStyle w:val="TableNormal11"/>
        <w:tblW w:w="0" w:type="auto"/>
        <w:tblInd w:w="115" w:type="dxa"/>
        <w:tblLayout w:type="fixed"/>
        <w:tblLook w:val="04A0" w:firstRow="1" w:lastRow="0" w:firstColumn="1" w:lastColumn="0" w:noHBand="0" w:noVBand="1"/>
      </w:tblPr>
      <w:tblGrid>
        <w:gridCol w:w="629"/>
        <w:gridCol w:w="736"/>
        <w:gridCol w:w="736"/>
        <w:gridCol w:w="737"/>
        <w:gridCol w:w="736"/>
        <w:gridCol w:w="736"/>
        <w:gridCol w:w="736"/>
        <w:gridCol w:w="736"/>
        <w:gridCol w:w="737"/>
        <w:gridCol w:w="797"/>
        <w:gridCol w:w="737"/>
        <w:gridCol w:w="737"/>
        <w:gridCol w:w="688"/>
      </w:tblGrid>
      <w:tr w:rsidR="00797DF7" w14:paraId="654CE480" w14:textId="77777777">
        <w:trPr>
          <w:trHeight w:val="265"/>
        </w:trPr>
        <w:tc>
          <w:tcPr>
            <w:tcW w:w="629" w:type="dxa"/>
          </w:tcPr>
          <w:p w14:paraId="32F86AEE" w14:textId="77777777" w:rsidR="00797DF7" w:rsidRDefault="00B70313">
            <w:pPr>
              <w:pStyle w:val="TableParagraph"/>
              <w:spacing w:line="246" w:lineRule="exact"/>
              <w:ind w:left="200"/>
              <w:rPr>
                <w:b/>
                <w:sz w:val="24"/>
              </w:rPr>
            </w:pPr>
            <w:r>
              <w:rPr>
                <w:b/>
                <w:sz w:val="24"/>
              </w:rPr>
              <w:t>1</w:t>
            </w:r>
          </w:p>
        </w:tc>
        <w:tc>
          <w:tcPr>
            <w:tcW w:w="736" w:type="dxa"/>
          </w:tcPr>
          <w:p w14:paraId="7F2B046C" w14:textId="77777777" w:rsidR="00797DF7" w:rsidRDefault="00B70313">
            <w:pPr>
              <w:pStyle w:val="TableParagraph"/>
              <w:spacing w:line="246" w:lineRule="exact"/>
              <w:ind w:left="0"/>
              <w:jc w:val="center"/>
              <w:rPr>
                <w:b/>
                <w:sz w:val="24"/>
              </w:rPr>
            </w:pPr>
            <w:r>
              <w:rPr>
                <w:b/>
                <w:sz w:val="24"/>
              </w:rPr>
              <w:t>2</w:t>
            </w:r>
          </w:p>
        </w:tc>
        <w:tc>
          <w:tcPr>
            <w:tcW w:w="736" w:type="dxa"/>
          </w:tcPr>
          <w:p w14:paraId="3055ACE1" w14:textId="77777777" w:rsidR="00797DF7" w:rsidRDefault="00B70313">
            <w:pPr>
              <w:pStyle w:val="TableParagraph"/>
              <w:spacing w:line="246" w:lineRule="exact"/>
              <w:ind w:left="0"/>
              <w:jc w:val="center"/>
              <w:rPr>
                <w:b/>
                <w:sz w:val="24"/>
              </w:rPr>
            </w:pPr>
            <w:r>
              <w:rPr>
                <w:b/>
                <w:sz w:val="24"/>
              </w:rPr>
              <w:t>3</w:t>
            </w:r>
          </w:p>
        </w:tc>
        <w:tc>
          <w:tcPr>
            <w:tcW w:w="737" w:type="dxa"/>
          </w:tcPr>
          <w:p w14:paraId="61D60123" w14:textId="77777777" w:rsidR="00797DF7" w:rsidRDefault="00B70313">
            <w:pPr>
              <w:pStyle w:val="TableParagraph"/>
              <w:spacing w:line="246" w:lineRule="exact"/>
              <w:ind w:left="0"/>
              <w:jc w:val="center"/>
              <w:rPr>
                <w:b/>
                <w:sz w:val="24"/>
              </w:rPr>
            </w:pPr>
            <w:r>
              <w:rPr>
                <w:b/>
                <w:sz w:val="24"/>
              </w:rPr>
              <w:t>4</w:t>
            </w:r>
          </w:p>
        </w:tc>
        <w:tc>
          <w:tcPr>
            <w:tcW w:w="736" w:type="dxa"/>
          </w:tcPr>
          <w:p w14:paraId="69F68DE7" w14:textId="77777777" w:rsidR="00797DF7" w:rsidRDefault="00B70313">
            <w:pPr>
              <w:pStyle w:val="TableParagraph"/>
              <w:spacing w:line="246" w:lineRule="exact"/>
              <w:ind w:left="0" w:right="1"/>
              <w:jc w:val="center"/>
              <w:rPr>
                <w:b/>
                <w:sz w:val="24"/>
              </w:rPr>
            </w:pPr>
            <w:r>
              <w:rPr>
                <w:b/>
                <w:sz w:val="24"/>
              </w:rPr>
              <w:t>5</w:t>
            </w:r>
          </w:p>
        </w:tc>
        <w:tc>
          <w:tcPr>
            <w:tcW w:w="736" w:type="dxa"/>
          </w:tcPr>
          <w:p w14:paraId="32AED03A" w14:textId="77777777" w:rsidR="00797DF7" w:rsidRDefault="00B70313">
            <w:pPr>
              <w:pStyle w:val="TableParagraph"/>
              <w:spacing w:line="246" w:lineRule="exact"/>
              <w:ind w:left="0" w:right="1"/>
              <w:jc w:val="center"/>
              <w:rPr>
                <w:b/>
                <w:sz w:val="24"/>
              </w:rPr>
            </w:pPr>
            <w:r>
              <w:rPr>
                <w:b/>
                <w:sz w:val="24"/>
              </w:rPr>
              <w:t>6</w:t>
            </w:r>
          </w:p>
        </w:tc>
        <w:tc>
          <w:tcPr>
            <w:tcW w:w="736" w:type="dxa"/>
          </w:tcPr>
          <w:p w14:paraId="77771DD4" w14:textId="77777777" w:rsidR="00797DF7" w:rsidRDefault="00B70313">
            <w:pPr>
              <w:pStyle w:val="TableParagraph"/>
              <w:spacing w:line="246" w:lineRule="exact"/>
              <w:ind w:left="0" w:right="1"/>
              <w:jc w:val="center"/>
              <w:rPr>
                <w:b/>
                <w:sz w:val="24"/>
              </w:rPr>
            </w:pPr>
            <w:r>
              <w:rPr>
                <w:b/>
                <w:sz w:val="24"/>
              </w:rPr>
              <w:t>7</w:t>
            </w:r>
          </w:p>
        </w:tc>
        <w:tc>
          <w:tcPr>
            <w:tcW w:w="736" w:type="dxa"/>
          </w:tcPr>
          <w:p w14:paraId="2FC04946" w14:textId="77777777" w:rsidR="00797DF7" w:rsidRDefault="00B70313">
            <w:pPr>
              <w:pStyle w:val="TableParagraph"/>
              <w:spacing w:line="246" w:lineRule="exact"/>
              <w:ind w:left="0" w:right="3"/>
              <w:jc w:val="center"/>
              <w:rPr>
                <w:b/>
                <w:sz w:val="24"/>
              </w:rPr>
            </w:pPr>
            <w:r>
              <w:rPr>
                <w:b/>
                <w:sz w:val="24"/>
              </w:rPr>
              <w:t>8</w:t>
            </w:r>
          </w:p>
        </w:tc>
        <w:tc>
          <w:tcPr>
            <w:tcW w:w="737" w:type="dxa"/>
          </w:tcPr>
          <w:p w14:paraId="7EC7D49F" w14:textId="77777777" w:rsidR="00797DF7" w:rsidRDefault="00B70313">
            <w:pPr>
              <w:pStyle w:val="TableParagraph"/>
              <w:spacing w:line="246" w:lineRule="exact"/>
              <w:ind w:left="0" w:right="1"/>
              <w:jc w:val="center"/>
              <w:rPr>
                <w:b/>
                <w:sz w:val="24"/>
              </w:rPr>
            </w:pPr>
            <w:r>
              <w:rPr>
                <w:b/>
                <w:sz w:val="24"/>
              </w:rPr>
              <w:t>9</w:t>
            </w:r>
          </w:p>
        </w:tc>
        <w:tc>
          <w:tcPr>
            <w:tcW w:w="797" w:type="dxa"/>
          </w:tcPr>
          <w:p w14:paraId="5334E1EE" w14:textId="77777777" w:rsidR="00797DF7" w:rsidRDefault="00B70313">
            <w:pPr>
              <w:pStyle w:val="TableParagraph"/>
              <w:spacing w:line="246" w:lineRule="exact"/>
              <w:ind w:left="306"/>
              <w:rPr>
                <w:b/>
                <w:sz w:val="24"/>
              </w:rPr>
            </w:pPr>
            <w:r>
              <w:rPr>
                <w:b/>
                <w:sz w:val="24"/>
              </w:rPr>
              <w:t>10</w:t>
            </w:r>
          </w:p>
        </w:tc>
        <w:tc>
          <w:tcPr>
            <w:tcW w:w="737" w:type="dxa"/>
          </w:tcPr>
          <w:p w14:paraId="2ECC3F34" w14:textId="77777777" w:rsidR="00797DF7" w:rsidRDefault="00B70313">
            <w:pPr>
              <w:pStyle w:val="TableParagraph"/>
              <w:spacing w:line="246" w:lineRule="exact"/>
              <w:ind w:left="227" w:right="229"/>
              <w:jc w:val="center"/>
              <w:rPr>
                <w:b/>
                <w:sz w:val="24"/>
              </w:rPr>
            </w:pPr>
            <w:r>
              <w:rPr>
                <w:b/>
                <w:sz w:val="24"/>
              </w:rPr>
              <w:t>11</w:t>
            </w:r>
          </w:p>
        </w:tc>
        <w:tc>
          <w:tcPr>
            <w:tcW w:w="737" w:type="dxa"/>
          </w:tcPr>
          <w:p w14:paraId="6CA17C43" w14:textId="77777777" w:rsidR="00797DF7" w:rsidRDefault="00B70313">
            <w:pPr>
              <w:pStyle w:val="TableParagraph"/>
              <w:spacing w:line="246" w:lineRule="exact"/>
              <w:ind w:left="227" w:right="228"/>
              <w:jc w:val="center"/>
              <w:rPr>
                <w:b/>
                <w:sz w:val="24"/>
              </w:rPr>
            </w:pPr>
            <w:r>
              <w:rPr>
                <w:b/>
                <w:sz w:val="24"/>
              </w:rPr>
              <w:t>12</w:t>
            </w:r>
          </w:p>
        </w:tc>
        <w:tc>
          <w:tcPr>
            <w:tcW w:w="688" w:type="dxa"/>
          </w:tcPr>
          <w:p w14:paraId="0A291665" w14:textId="77777777" w:rsidR="00797DF7" w:rsidRDefault="00B70313">
            <w:pPr>
              <w:pStyle w:val="TableParagraph"/>
              <w:spacing w:line="246" w:lineRule="exact"/>
              <w:ind w:left="246"/>
              <w:rPr>
                <w:b/>
                <w:sz w:val="24"/>
              </w:rPr>
            </w:pPr>
            <w:r>
              <w:rPr>
                <w:b/>
                <w:sz w:val="24"/>
              </w:rPr>
              <w:t>13</w:t>
            </w:r>
          </w:p>
        </w:tc>
      </w:tr>
    </w:tbl>
    <w:p w14:paraId="51E6EB19" w14:textId="77777777" w:rsidR="00797DF7" w:rsidRDefault="00797DF7">
      <w:pPr>
        <w:pStyle w:val="a5"/>
        <w:rPr>
          <w:sz w:val="26"/>
        </w:rPr>
      </w:pPr>
    </w:p>
    <w:p w14:paraId="22D60DCD" w14:textId="77777777" w:rsidR="00797DF7" w:rsidRDefault="00797DF7">
      <w:pPr>
        <w:pStyle w:val="a5"/>
        <w:rPr>
          <w:sz w:val="26"/>
        </w:rPr>
      </w:pPr>
    </w:p>
    <w:p w14:paraId="08DC44A6" w14:textId="77777777" w:rsidR="00797DF7" w:rsidRDefault="00797DF7">
      <w:pPr>
        <w:pStyle w:val="a5"/>
        <w:rPr>
          <w:sz w:val="26"/>
        </w:rPr>
      </w:pPr>
    </w:p>
    <w:p w14:paraId="05423940" w14:textId="77777777" w:rsidR="00797DF7" w:rsidRDefault="00B70313">
      <w:pPr>
        <w:spacing w:before="159"/>
        <w:ind w:left="200"/>
        <w:rPr>
          <w:b/>
          <w:sz w:val="24"/>
        </w:rPr>
      </w:pPr>
      <w:r>
        <w:rPr>
          <w:b/>
          <w:sz w:val="24"/>
        </w:rPr>
        <w:t>SCHREIBEN</w:t>
      </w:r>
    </w:p>
    <w:p w14:paraId="589AEE6B" w14:textId="77777777" w:rsidR="00797DF7" w:rsidRDefault="00B70313">
      <w:pPr>
        <w:spacing w:before="134"/>
        <w:ind w:left="200"/>
        <w:rPr>
          <w:b/>
          <w:sz w:val="24"/>
          <w:lang w:val="de-DE"/>
        </w:rPr>
      </w:pPr>
      <w:r>
        <w:rPr>
          <w:b/>
          <w:sz w:val="24"/>
          <w:lang w:val="de-DE"/>
        </w:rPr>
        <w:t>Schreiben Sie einen Geschäftsbrief zum Thema „Eröffnung des Girokontos bei Ihrer Hausbank in Deutschland“ (60-80 Wörter). Im Brief erläutern Sie folgende Punkte:</w:t>
      </w:r>
    </w:p>
    <w:p w14:paraId="4AB9521E" w14:textId="77777777" w:rsidR="00797DF7" w:rsidRDefault="00797DF7">
      <w:pPr>
        <w:pStyle w:val="a5"/>
        <w:spacing w:before="7"/>
        <w:rPr>
          <w:b/>
          <w:sz w:val="23"/>
          <w:lang w:val="de-DE"/>
        </w:rPr>
      </w:pPr>
    </w:p>
    <w:p w14:paraId="42901B2B" w14:textId="77777777" w:rsidR="00797DF7" w:rsidRDefault="00B70313">
      <w:pPr>
        <w:pStyle w:val="afa"/>
        <w:numPr>
          <w:ilvl w:val="0"/>
          <w:numId w:val="31"/>
        </w:numPr>
        <w:tabs>
          <w:tab w:val="left" w:pos="908"/>
          <w:tab w:val="left" w:pos="909"/>
        </w:tabs>
        <w:rPr>
          <w:sz w:val="24"/>
          <w:lang w:val="de-DE"/>
        </w:rPr>
      </w:pPr>
      <w:r>
        <w:rPr>
          <w:sz w:val="24"/>
          <w:lang w:val="de-DE"/>
        </w:rPr>
        <w:t>bedanken Sie sich beim Geschäftspartner für die</w:t>
      </w:r>
      <w:r>
        <w:rPr>
          <w:spacing w:val="3"/>
          <w:sz w:val="24"/>
          <w:lang w:val="de-DE"/>
        </w:rPr>
        <w:t xml:space="preserve"> </w:t>
      </w:r>
      <w:r>
        <w:rPr>
          <w:sz w:val="24"/>
          <w:lang w:val="de-DE"/>
        </w:rPr>
        <w:t>Zusammenarbeit;</w:t>
      </w:r>
    </w:p>
    <w:p w14:paraId="2D6F2B65" w14:textId="77777777" w:rsidR="00797DF7" w:rsidRDefault="00B70313">
      <w:pPr>
        <w:pStyle w:val="afa"/>
        <w:numPr>
          <w:ilvl w:val="0"/>
          <w:numId w:val="31"/>
        </w:numPr>
        <w:tabs>
          <w:tab w:val="left" w:pos="908"/>
          <w:tab w:val="left" w:pos="909"/>
        </w:tabs>
        <w:spacing w:before="1"/>
        <w:rPr>
          <w:sz w:val="24"/>
          <w:lang w:val="de-DE"/>
        </w:rPr>
      </w:pPr>
      <w:r>
        <w:rPr>
          <w:sz w:val="24"/>
          <w:lang w:val="de-DE"/>
        </w:rPr>
        <w:t>teilen Sie über Ihr Vorhaben\Ziel mit, ein Konto bei der Bank zu</w:t>
      </w:r>
      <w:r>
        <w:rPr>
          <w:spacing w:val="-7"/>
          <w:sz w:val="24"/>
          <w:lang w:val="de-DE"/>
        </w:rPr>
        <w:t xml:space="preserve"> </w:t>
      </w:r>
      <w:r>
        <w:rPr>
          <w:sz w:val="24"/>
          <w:lang w:val="de-DE"/>
        </w:rPr>
        <w:t>eröffnen;</w:t>
      </w:r>
    </w:p>
    <w:p w14:paraId="1CE09550" w14:textId="77777777" w:rsidR="00797DF7" w:rsidRDefault="00B70313">
      <w:pPr>
        <w:pStyle w:val="afa"/>
        <w:numPr>
          <w:ilvl w:val="0"/>
          <w:numId w:val="31"/>
        </w:numPr>
        <w:tabs>
          <w:tab w:val="left" w:pos="908"/>
          <w:tab w:val="left" w:pos="909"/>
        </w:tabs>
        <w:rPr>
          <w:sz w:val="24"/>
          <w:lang w:val="de-DE"/>
        </w:rPr>
      </w:pPr>
      <w:r>
        <w:rPr>
          <w:sz w:val="24"/>
          <w:lang w:val="de-DE"/>
        </w:rPr>
        <w:t>verabreden Sie einen Termin, um alle Schwerpunkte zu</w:t>
      </w:r>
      <w:r>
        <w:rPr>
          <w:spacing w:val="-2"/>
          <w:sz w:val="24"/>
          <w:lang w:val="de-DE"/>
        </w:rPr>
        <w:t xml:space="preserve"> </w:t>
      </w:r>
      <w:r>
        <w:rPr>
          <w:sz w:val="24"/>
          <w:lang w:val="de-DE"/>
        </w:rPr>
        <w:t>besprechen.</w:t>
      </w:r>
    </w:p>
    <w:p w14:paraId="6ECCECCF" w14:textId="77777777" w:rsidR="00797DF7" w:rsidRDefault="00B70313">
      <w:pPr>
        <w:pStyle w:val="afa"/>
        <w:numPr>
          <w:ilvl w:val="0"/>
          <w:numId w:val="31"/>
        </w:numPr>
        <w:tabs>
          <w:tab w:val="left" w:pos="908"/>
          <w:tab w:val="left" w:pos="909"/>
        </w:tabs>
        <w:rPr>
          <w:sz w:val="24"/>
          <w:lang w:val="de-DE"/>
        </w:rPr>
      </w:pPr>
      <w:r>
        <w:rPr>
          <w:b/>
          <w:bCs/>
          <w:sz w:val="24"/>
          <w:lang w:val="de-DE"/>
        </w:rPr>
        <w:t>2. Beschreiben Sie die Graphik</w:t>
      </w:r>
    </w:p>
    <w:p w14:paraId="46A5BDBB" w14:textId="77777777" w:rsidR="00797DF7" w:rsidRDefault="00797DF7">
      <w:pPr>
        <w:pStyle w:val="afa"/>
        <w:numPr>
          <w:ilvl w:val="0"/>
          <w:numId w:val="31"/>
        </w:numPr>
        <w:tabs>
          <w:tab w:val="left" w:pos="908"/>
          <w:tab w:val="left" w:pos="909"/>
        </w:tabs>
        <w:rPr>
          <w:sz w:val="24"/>
          <w:lang w:val="de-DE"/>
        </w:rPr>
      </w:pPr>
    </w:p>
    <w:p w14:paraId="5F6C8493" w14:textId="77777777" w:rsidR="00797DF7" w:rsidRDefault="00797DF7">
      <w:pPr>
        <w:pStyle w:val="afa"/>
        <w:numPr>
          <w:ilvl w:val="0"/>
          <w:numId w:val="31"/>
        </w:numPr>
        <w:tabs>
          <w:tab w:val="left" w:pos="908"/>
          <w:tab w:val="left" w:pos="909"/>
        </w:tabs>
        <w:rPr>
          <w:sz w:val="24"/>
          <w:lang w:val="de-DE"/>
        </w:rPr>
      </w:pPr>
    </w:p>
    <w:p w14:paraId="6126ECD8" w14:textId="77777777" w:rsidR="00797DF7" w:rsidRDefault="00B70313">
      <w:pPr>
        <w:pStyle w:val="afa"/>
        <w:numPr>
          <w:ilvl w:val="0"/>
          <w:numId w:val="31"/>
        </w:numPr>
        <w:tabs>
          <w:tab w:val="left" w:pos="908"/>
          <w:tab w:val="left" w:pos="909"/>
        </w:tabs>
        <w:rPr>
          <w:sz w:val="24"/>
          <w:lang w:val="de-DE"/>
        </w:rPr>
      </w:pPr>
      <w:r>
        <w:rPr>
          <w:noProof/>
          <w:lang w:eastAsia="ru-RU"/>
        </w:rPr>
        <w:drawing>
          <wp:inline distT="0" distB="0" distL="0" distR="0" wp14:anchorId="754EA88A" wp14:editId="65A49FC8">
            <wp:extent cx="3996055" cy="3456305"/>
            <wp:effectExtent l="0" t="0" r="0" b="0"/>
            <wp:docPr id="87" name="image4.jpeg" descr="Изображение выглядит как стол&#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image4.jpeg" descr="Изображение выглядит как стол&#10;&#10;Автоматически созданное описание"/>
                    <pic:cNvPicPr>
                      <a:picLocks noChangeAspect="1"/>
                    </pic:cNvPicPr>
                  </pic:nvPicPr>
                  <pic:blipFill>
                    <a:blip r:embed="rId16" cstate="print"/>
                    <a:stretch>
                      <a:fillRect/>
                    </a:stretch>
                  </pic:blipFill>
                  <pic:spPr>
                    <a:xfrm>
                      <a:off x="0" y="0"/>
                      <a:ext cx="3996643" cy="3456432"/>
                    </a:xfrm>
                    <a:prstGeom prst="rect">
                      <a:avLst/>
                    </a:prstGeom>
                  </pic:spPr>
                </pic:pic>
              </a:graphicData>
            </a:graphic>
          </wp:inline>
        </w:drawing>
      </w:r>
    </w:p>
    <w:p w14:paraId="2D58F476" w14:textId="77777777" w:rsidR="00797DF7" w:rsidRDefault="00B70313">
      <w:pPr>
        <w:pStyle w:val="afa"/>
        <w:numPr>
          <w:ilvl w:val="0"/>
          <w:numId w:val="31"/>
        </w:numPr>
        <w:tabs>
          <w:tab w:val="left" w:pos="908"/>
          <w:tab w:val="left" w:pos="909"/>
        </w:tabs>
        <w:rPr>
          <w:sz w:val="24"/>
          <w:lang w:val="de-DE"/>
        </w:rPr>
      </w:pPr>
      <w:r>
        <w:rPr>
          <w:b/>
          <w:sz w:val="24"/>
          <w:lang w:val="de-DE"/>
        </w:rPr>
        <w:t xml:space="preserve">Quelle: </w:t>
      </w:r>
      <w:hyperlink r:id="rId17">
        <w:r>
          <w:rPr>
            <w:sz w:val="24"/>
            <w:lang w:val="de-DE"/>
          </w:rPr>
          <w:t>http://www.ecb.europa.eu</w:t>
        </w:r>
      </w:hyperlink>
    </w:p>
    <w:p w14:paraId="48A70C1D" w14:textId="77777777" w:rsidR="00797DF7" w:rsidRDefault="00797DF7">
      <w:pPr>
        <w:tabs>
          <w:tab w:val="left" w:pos="908"/>
          <w:tab w:val="left" w:pos="909"/>
        </w:tabs>
        <w:rPr>
          <w:sz w:val="24"/>
          <w:lang w:val="de-DE"/>
        </w:rPr>
      </w:pPr>
    </w:p>
    <w:p w14:paraId="4B8885AF" w14:textId="77777777" w:rsidR="00797DF7" w:rsidRDefault="00797DF7">
      <w:pPr>
        <w:tabs>
          <w:tab w:val="left" w:pos="908"/>
          <w:tab w:val="left" w:pos="909"/>
        </w:tabs>
        <w:rPr>
          <w:sz w:val="24"/>
          <w:lang w:val="de-DE"/>
        </w:rPr>
      </w:pPr>
    </w:p>
    <w:p w14:paraId="4F7D598C" w14:textId="77777777" w:rsidR="00797DF7" w:rsidRDefault="00797DF7">
      <w:pPr>
        <w:rPr>
          <w:sz w:val="24"/>
          <w:lang w:val="de-DE"/>
        </w:rPr>
      </w:pPr>
    </w:p>
    <w:p w14:paraId="16E13AEF" w14:textId="77777777" w:rsidR="00797DF7" w:rsidRDefault="00B70313">
      <w:pPr>
        <w:pStyle w:val="a5"/>
        <w:spacing w:before="67"/>
        <w:ind w:right="846" w:firstLine="426"/>
        <w:jc w:val="center"/>
        <w:rPr>
          <w:b/>
          <w:bCs/>
        </w:rPr>
      </w:pPr>
      <w:r>
        <w:rPr>
          <w:b/>
          <w:bCs/>
        </w:rPr>
        <w:t>Испанский язык</w:t>
      </w:r>
    </w:p>
    <w:p w14:paraId="599EABF4" w14:textId="77777777" w:rsidR="00797DF7" w:rsidRDefault="00B70313">
      <w:pPr>
        <w:pStyle w:val="a5"/>
        <w:spacing w:before="67"/>
        <w:ind w:right="846" w:firstLine="426"/>
        <w:jc w:val="center"/>
        <w:rPr>
          <w:b/>
          <w:bCs/>
        </w:rPr>
      </w:pPr>
      <w:r>
        <w:rPr>
          <w:b/>
          <w:bCs/>
        </w:rPr>
        <w:t>Примеры заданий контрольной работы</w:t>
      </w:r>
    </w:p>
    <w:p w14:paraId="37379445" w14:textId="77777777" w:rsidR="00797DF7" w:rsidRDefault="00797DF7">
      <w:pPr>
        <w:pStyle w:val="a5"/>
        <w:spacing w:before="67"/>
        <w:ind w:right="846" w:firstLine="426"/>
        <w:jc w:val="center"/>
        <w:rPr>
          <w:b/>
          <w:bCs/>
        </w:rPr>
      </w:pPr>
    </w:p>
    <w:p w14:paraId="6A3FF2BB" w14:textId="77777777" w:rsidR="00797DF7" w:rsidRDefault="00B70313">
      <w:pPr>
        <w:pStyle w:val="a5"/>
        <w:spacing w:before="67"/>
        <w:ind w:right="846" w:firstLine="426"/>
        <w:jc w:val="center"/>
        <w:rPr>
          <w:b/>
          <w:bCs/>
          <w:sz w:val="24"/>
          <w:szCs w:val="24"/>
          <w:lang w:val="en-US"/>
        </w:rPr>
      </w:pPr>
      <w:r>
        <w:rPr>
          <w:b/>
          <w:bCs/>
          <w:sz w:val="24"/>
          <w:szCs w:val="24"/>
          <w:lang w:val="en-US"/>
        </w:rPr>
        <w:lastRenderedPageBreak/>
        <w:t>TEST DE EVALUACIÓN</w:t>
      </w:r>
    </w:p>
    <w:p w14:paraId="324FDDB4" w14:textId="77777777" w:rsidR="00797DF7" w:rsidRDefault="00B70313">
      <w:pPr>
        <w:pStyle w:val="a5"/>
        <w:spacing w:before="67"/>
        <w:ind w:right="846" w:firstLine="426"/>
        <w:jc w:val="both"/>
        <w:rPr>
          <w:b/>
          <w:bCs/>
          <w:sz w:val="24"/>
          <w:szCs w:val="24"/>
          <w:lang w:val="en-US"/>
        </w:rPr>
      </w:pPr>
      <w:r>
        <w:rPr>
          <w:b/>
          <w:bCs/>
          <w:sz w:val="24"/>
          <w:szCs w:val="24"/>
          <w:lang w:val="en-US"/>
        </w:rPr>
        <w:t>A. COMPRENSIÓN AUDITIVA</w:t>
      </w:r>
    </w:p>
    <w:p w14:paraId="3CF92034" w14:textId="77777777" w:rsidR="00797DF7" w:rsidRDefault="00B70313">
      <w:pPr>
        <w:pStyle w:val="a5"/>
        <w:spacing w:before="67"/>
        <w:ind w:right="846" w:firstLine="426"/>
        <w:jc w:val="both"/>
        <w:rPr>
          <w:b/>
          <w:bCs/>
          <w:i/>
          <w:iCs/>
          <w:sz w:val="24"/>
          <w:szCs w:val="24"/>
          <w:lang w:val="en-US"/>
        </w:rPr>
      </w:pPr>
      <w:r>
        <w:rPr>
          <w:b/>
          <w:bCs/>
          <w:i/>
          <w:iCs/>
          <w:sz w:val="24"/>
          <w:szCs w:val="24"/>
          <w:lang w:val="es-ES"/>
        </w:rPr>
        <w:t>1. Escuche a cinco personas</w:t>
      </w:r>
      <w:r>
        <w:rPr>
          <w:b/>
          <w:bCs/>
          <w:i/>
          <w:iCs/>
          <w:sz w:val="24"/>
          <w:szCs w:val="24"/>
          <w:lang w:val="en-US"/>
        </w:rPr>
        <w:t xml:space="preserve"> (1-5)</w:t>
      </w:r>
      <w:r>
        <w:rPr>
          <w:b/>
          <w:bCs/>
          <w:i/>
          <w:iCs/>
          <w:sz w:val="24"/>
          <w:szCs w:val="24"/>
          <w:lang w:val="es-ES"/>
        </w:rPr>
        <w:t xml:space="preserve"> hablar de su situación laboral y marque en la tabla a quién corresponden las siguientes afirmaciones</w:t>
      </w:r>
      <w:r>
        <w:rPr>
          <w:b/>
          <w:bCs/>
          <w:i/>
          <w:iCs/>
          <w:sz w:val="24"/>
          <w:szCs w:val="24"/>
          <w:lang w:val="en-US"/>
        </w:rPr>
        <w:t>.</w:t>
      </w:r>
    </w:p>
    <w:tbl>
      <w:tblPr>
        <w:tblStyle w:val="af7"/>
        <w:tblW w:w="9606" w:type="dxa"/>
        <w:tblLook w:val="04A0" w:firstRow="1" w:lastRow="0" w:firstColumn="1" w:lastColumn="0" w:noHBand="0" w:noVBand="1"/>
      </w:tblPr>
      <w:tblGrid>
        <w:gridCol w:w="8188"/>
        <w:gridCol w:w="1418"/>
      </w:tblGrid>
      <w:tr w:rsidR="00797DF7" w:rsidRPr="009D2863" w14:paraId="5C867B7F" w14:textId="77777777">
        <w:tc>
          <w:tcPr>
            <w:tcW w:w="8188" w:type="dxa"/>
          </w:tcPr>
          <w:p w14:paraId="3C552E40" w14:textId="77777777" w:rsidR="00797DF7" w:rsidRDefault="00B70313">
            <w:pPr>
              <w:pStyle w:val="a5"/>
              <w:widowControl/>
              <w:autoSpaceDE/>
              <w:autoSpaceDN/>
              <w:spacing w:before="67"/>
              <w:ind w:right="846"/>
              <w:jc w:val="both"/>
              <w:rPr>
                <w:sz w:val="24"/>
                <w:szCs w:val="24"/>
                <w:lang w:val="es-ES" w:eastAsia="ru-RU"/>
              </w:rPr>
            </w:pPr>
            <w:r>
              <w:rPr>
                <w:sz w:val="24"/>
                <w:szCs w:val="24"/>
                <w:lang w:val="es-ES" w:eastAsia="ru-RU"/>
              </w:rPr>
              <w:t>Hasta el momento nunca ha trabajado.</w:t>
            </w:r>
          </w:p>
        </w:tc>
        <w:tc>
          <w:tcPr>
            <w:tcW w:w="1418" w:type="dxa"/>
          </w:tcPr>
          <w:p w14:paraId="2ADC3268" w14:textId="77777777" w:rsidR="00797DF7" w:rsidRDefault="00797DF7">
            <w:pPr>
              <w:pStyle w:val="a5"/>
              <w:widowControl/>
              <w:autoSpaceDE/>
              <w:autoSpaceDN/>
              <w:spacing w:before="67"/>
              <w:ind w:right="846"/>
              <w:jc w:val="both"/>
              <w:rPr>
                <w:sz w:val="24"/>
                <w:szCs w:val="24"/>
                <w:lang w:val="es-ES" w:eastAsia="ru-RU"/>
              </w:rPr>
            </w:pPr>
          </w:p>
        </w:tc>
      </w:tr>
      <w:tr w:rsidR="00797DF7" w:rsidRPr="009D2863" w14:paraId="31098232" w14:textId="77777777">
        <w:tc>
          <w:tcPr>
            <w:tcW w:w="8188" w:type="dxa"/>
          </w:tcPr>
          <w:p w14:paraId="2E3CAE6D" w14:textId="77777777" w:rsidR="00797DF7" w:rsidRDefault="00B70313">
            <w:pPr>
              <w:pStyle w:val="a5"/>
              <w:widowControl/>
              <w:autoSpaceDE/>
              <w:autoSpaceDN/>
              <w:spacing w:before="67"/>
              <w:ind w:right="846"/>
              <w:jc w:val="both"/>
              <w:rPr>
                <w:sz w:val="24"/>
                <w:szCs w:val="24"/>
                <w:lang w:val="es-ES" w:eastAsia="ru-RU"/>
              </w:rPr>
            </w:pPr>
            <w:r>
              <w:rPr>
                <w:sz w:val="24"/>
                <w:szCs w:val="24"/>
                <w:lang w:val="es-ES" w:eastAsia="ru-RU"/>
              </w:rPr>
              <w:t>Trabaja una tarde a la semana.</w:t>
            </w:r>
          </w:p>
        </w:tc>
        <w:tc>
          <w:tcPr>
            <w:tcW w:w="1418" w:type="dxa"/>
          </w:tcPr>
          <w:p w14:paraId="68FC45AA" w14:textId="77777777" w:rsidR="00797DF7" w:rsidRDefault="00797DF7">
            <w:pPr>
              <w:pStyle w:val="a5"/>
              <w:widowControl/>
              <w:autoSpaceDE/>
              <w:autoSpaceDN/>
              <w:spacing w:before="67"/>
              <w:ind w:right="846"/>
              <w:jc w:val="both"/>
              <w:rPr>
                <w:sz w:val="24"/>
                <w:szCs w:val="24"/>
                <w:lang w:val="es-ES" w:eastAsia="ru-RU"/>
              </w:rPr>
            </w:pPr>
          </w:p>
        </w:tc>
      </w:tr>
      <w:tr w:rsidR="00797DF7" w:rsidRPr="009D2863" w14:paraId="4ECE7AAE" w14:textId="77777777">
        <w:tc>
          <w:tcPr>
            <w:tcW w:w="8188" w:type="dxa"/>
          </w:tcPr>
          <w:p w14:paraId="54D4802B" w14:textId="77777777" w:rsidR="00797DF7" w:rsidRDefault="00B70313">
            <w:pPr>
              <w:pStyle w:val="a5"/>
              <w:widowControl/>
              <w:autoSpaceDE/>
              <w:autoSpaceDN/>
              <w:spacing w:before="67"/>
              <w:ind w:right="846"/>
              <w:jc w:val="both"/>
              <w:rPr>
                <w:sz w:val="24"/>
                <w:szCs w:val="24"/>
                <w:lang w:val="es-ES" w:eastAsia="ru-RU"/>
              </w:rPr>
            </w:pPr>
            <w:r>
              <w:rPr>
                <w:sz w:val="24"/>
                <w:szCs w:val="24"/>
                <w:lang w:val="es-ES" w:eastAsia="ru-RU"/>
              </w:rPr>
              <w:t>Va a realizar una entrevista.</w:t>
            </w:r>
          </w:p>
        </w:tc>
        <w:tc>
          <w:tcPr>
            <w:tcW w:w="1418" w:type="dxa"/>
          </w:tcPr>
          <w:p w14:paraId="7745E0D0" w14:textId="77777777" w:rsidR="00797DF7" w:rsidRDefault="00797DF7">
            <w:pPr>
              <w:pStyle w:val="a5"/>
              <w:widowControl/>
              <w:autoSpaceDE/>
              <w:autoSpaceDN/>
              <w:spacing w:before="67"/>
              <w:ind w:right="846"/>
              <w:jc w:val="both"/>
              <w:rPr>
                <w:sz w:val="24"/>
                <w:szCs w:val="24"/>
                <w:lang w:val="es-ES" w:eastAsia="ru-RU"/>
              </w:rPr>
            </w:pPr>
          </w:p>
        </w:tc>
      </w:tr>
      <w:tr w:rsidR="00797DF7" w:rsidRPr="009D2863" w14:paraId="1E421217" w14:textId="77777777">
        <w:tc>
          <w:tcPr>
            <w:tcW w:w="8188" w:type="dxa"/>
          </w:tcPr>
          <w:p w14:paraId="62454D6F" w14:textId="77777777" w:rsidR="00797DF7" w:rsidRDefault="00B70313">
            <w:pPr>
              <w:pStyle w:val="a5"/>
              <w:widowControl/>
              <w:autoSpaceDE/>
              <w:autoSpaceDN/>
              <w:spacing w:before="67"/>
              <w:ind w:right="846"/>
              <w:jc w:val="both"/>
              <w:rPr>
                <w:sz w:val="24"/>
                <w:szCs w:val="24"/>
                <w:lang w:val="es-ES" w:eastAsia="ru-RU"/>
              </w:rPr>
            </w:pPr>
            <w:r>
              <w:rPr>
                <w:sz w:val="24"/>
                <w:szCs w:val="24"/>
                <w:lang w:val="es-ES" w:eastAsia="ru-RU"/>
              </w:rPr>
              <w:t>Ayuda en el cuidado de sus nietos.</w:t>
            </w:r>
          </w:p>
        </w:tc>
        <w:tc>
          <w:tcPr>
            <w:tcW w:w="1418" w:type="dxa"/>
          </w:tcPr>
          <w:p w14:paraId="17B88E91" w14:textId="77777777" w:rsidR="00797DF7" w:rsidRDefault="00797DF7">
            <w:pPr>
              <w:pStyle w:val="a5"/>
              <w:widowControl/>
              <w:autoSpaceDE/>
              <w:autoSpaceDN/>
              <w:spacing w:before="67"/>
              <w:ind w:right="846"/>
              <w:jc w:val="both"/>
              <w:rPr>
                <w:sz w:val="24"/>
                <w:szCs w:val="24"/>
                <w:lang w:val="es-ES" w:eastAsia="ru-RU"/>
              </w:rPr>
            </w:pPr>
          </w:p>
        </w:tc>
      </w:tr>
      <w:tr w:rsidR="00797DF7" w:rsidRPr="009D2863" w14:paraId="264D0E14" w14:textId="77777777">
        <w:tc>
          <w:tcPr>
            <w:tcW w:w="8188" w:type="dxa"/>
          </w:tcPr>
          <w:p w14:paraId="67BCC5C8" w14:textId="77777777" w:rsidR="00797DF7" w:rsidRDefault="00B70313">
            <w:pPr>
              <w:pStyle w:val="a5"/>
              <w:widowControl/>
              <w:autoSpaceDE/>
              <w:autoSpaceDN/>
              <w:spacing w:before="67"/>
              <w:ind w:right="846"/>
              <w:jc w:val="both"/>
              <w:rPr>
                <w:sz w:val="24"/>
                <w:szCs w:val="24"/>
                <w:lang w:val="es-ES" w:eastAsia="ru-RU"/>
              </w:rPr>
            </w:pPr>
            <w:r>
              <w:rPr>
                <w:sz w:val="24"/>
                <w:szCs w:val="24"/>
                <w:lang w:val="es-ES" w:eastAsia="ru-RU"/>
              </w:rPr>
              <w:t>Si trabaja por la noche, termina muy cansada.</w:t>
            </w:r>
          </w:p>
        </w:tc>
        <w:tc>
          <w:tcPr>
            <w:tcW w:w="1418" w:type="dxa"/>
          </w:tcPr>
          <w:p w14:paraId="4FFC8A28" w14:textId="77777777" w:rsidR="00797DF7" w:rsidRDefault="00797DF7">
            <w:pPr>
              <w:pStyle w:val="a5"/>
              <w:widowControl/>
              <w:autoSpaceDE/>
              <w:autoSpaceDN/>
              <w:spacing w:before="67"/>
              <w:ind w:right="846"/>
              <w:jc w:val="both"/>
              <w:rPr>
                <w:sz w:val="24"/>
                <w:szCs w:val="24"/>
                <w:lang w:val="es-ES" w:eastAsia="ru-RU"/>
              </w:rPr>
            </w:pPr>
          </w:p>
        </w:tc>
      </w:tr>
    </w:tbl>
    <w:p w14:paraId="7521DE2B" w14:textId="77777777" w:rsidR="00797DF7" w:rsidRDefault="00797DF7">
      <w:pPr>
        <w:pStyle w:val="a5"/>
        <w:spacing w:before="67"/>
        <w:ind w:right="846"/>
        <w:jc w:val="both"/>
        <w:rPr>
          <w:sz w:val="24"/>
          <w:szCs w:val="24"/>
          <w:lang w:val="es-ES"/>
        </w:rPr>
      </w:pPr>
    </w:p>
    <w:p w14:paraId="2F550DB6" w14:textId="77777777" w:rsidR="00797DF7" w:rsidRDefault="00B70313">
      <w:pPr>
        <w:pStyle w:val="a5"/>
        <w:spacing w:before="67"/>
        <w:ind w:right="846" w:firstLine="426"/>
        <w:jc w:val="both"/>
        <w:rPr>
          <w:b/>
          <w:bCs/>
          <w:i/>
          <w:iCs/>
          <w:sz w:val="24"/>
          <w:szCs w:val="24"/>
          <w:lang w:val="es-ES"/>
        </w:rPr>
      </w:pPr>
      <w:r>
        <w:rPr>
          <w:b/>
          <w:bCs/>
          <w:i/>
          <w:iCs/>
          <w:sz w:val="24"/>
          <w:szCs w:val="24"/>
          <w:lang w:val="es-ES"/>
        </w:rPr>
        <w:t>2. Escuche un debate en el que varios jóvenes hablan de su situación laboral y señale cuáles de estas afirmaciones se corresponden con la grabación.</w:t>
      </w:r>
    </w:p>
    <w:tbl>
      <w:tblPr>
        <w:tblStyle w:val="af7"/>
        <w:tblW w:w="0" w:type="auto"/>
        <w:tblLayout w:type="fixed"/>
        <w:tblLook w:val="04A0" w:firstRow="1" w:lastRow="0" w:firstColumn="1" w:lastColumn="0" w:noHBand="0" w:noVBand="1"/>
      </w:tblPr>
      <w:tblGrid>
        <w:gridCol w:w="8188"/>
        <w:gridCol w:w="709"/>
        <w:gridCol w:w="709"/>
      </w:tblGrid>
      <w:tr w:rsidR="00797DF7" w14:paraId="2E76D3E3" w14:textId="77777777">
        <w:tc>
          <w:tcPr>
            <w:tcW w:w="8188" w:type="dxa"/>
          </w:tcPr>
          <w:p w14:paraId="6CFBBCC8" w14:textId="77777777" w:rsidR="00797DF7" w:rsidRDefault="00B70313">
            <w:pPr>
              <w:pStyle w:val="a5"/>
              <w:widowControl/>
              <w:autoSpaceDE/>
              <w:autoSpaceDN/>
              <w:spacing w:before="67"/>
              <w:ind w:right="846" w:firstLine="426"/>
              <w:jc w:val="both"/>
              <w:rPr>
                <w:sz w:val="24"/>
                <w:szCs w:val="24"/>
                <w:lang w:val="es-ES" w:eastAsia="ru-RU"/>
              </w:rPr>
            </w:pPr>
            <w:r>
              <w:rPr>
                <w:sz w:val="24"/>
                <w:szCs w:val="24"/>
                <w:lang w:val="es-ES" w:eastAsia="ru-RU"/>
              </w:rPr>
              <w:t>Los empresarios prefieren hacer contratos fijos.</w:t>
            </w:r>
          </w:p>
        </w:tc>
        <w:tc>
          <w:tcPr>
            <w:tcW w:w="709" w:type="dxa"/>
          </w:tcPr>
          <w:p w14:paraId="1086314E" w14:textId="77777777" w:rsidR="00797DF7" w:rsidRDefault="00B70313">
            <w:pPr>
              <w:pStyle w:val="a5"/>
              <w:widowControl/>
              <w:autoSpaceDE/>
              <w:autoSpaceDN/>
              <w:spacing w:before="67"/>
              <w:ind w:right="846"/>
              <w:jc w:val="both"/>
              <w:rPr>
                <w:sz w:val="24"/>
                <w:szCs w:val="24"/>
                <w:lang w:val="es-ES" w:eastAsia="ru-RU"/>
              </w:rPr>
            </w:pPr>
            <w:r>
              <w:rPr>
                <w:sz w:val="24"/>
                <w:szCs w:val="24"/>
                <w:lang w:val="es-ES" w:eastAsia="ru-RU"/>
              </w:rPr>
              <w:t>V</w:t>
            </w:r>
          </w:p>
        </w:tc>
        <w:tc>
          <w:tcPr>
            <w:tcW w:w="709" w:type="dxa"/>
          </w:tcPr>
          <w:p w14:paraId="071E3F80" w14:textId="77777777" w:rsidR="00797DF7" w:rsidRDefault="00B70313">
            <w:pPr>
              <w:pStyle w:val="a5"/>
              <w:widowControl/>
              <w:autoSpaceDE/>
              <w:autoSpaceDN/>
              <w:spacing w:before="67"/>
              <w:ind w:right="846"/>
              <w:jc w:val="both"/>
              <w:rPr>
                <w:sz w:val="24"/>
                <w:szCs w:val="24"/>
                <w:lang w:val="es-ES" w:eastAsia="ru-RU"/>
              </w:rPr>
            </w:pPr>
            <w:r>
              <w:rPr>
                <w:sz w:val="24"/>
                <w:szCs w:val="24"/>
                <w:lang w:val="es-ES" w:eastAsia="ru-RU"/>
              </w:rPr>
              <w:t>F</w:t>
            </w:r>
          </w:p>
        </w:tc>
      </w:tr>
      <w:tr w:rsidR="00797DF7" w14:paraId="0BD31F3C" w14:textId="77777777">
        <w:tc>
          <w:tcPr>
            <w:tcW w:w="8188" w:type="dxa"/>
          </w:tcPr>
          <w:p w14:paraId="1FAB82C2" w14:textId="77777777" w:rsidR="00797DF7" w:rsidRDefault="00B70313">
            <w:pPr>
              <w:pStyle w:val="a5"/>
              <w:widowControl/>
              <w:autoSpaceDE/>
              <w:autoSpaceDN/>
              <w:spacing w:before="67"/>
              <w:ind w:right="846" w:firstLine="426"/>
              <w:jc w:val="both"/>
              <w:rPr>
                <w:sz w:val="24"/>
                <w:szCs w:val="24"/>
                <w:lang w:val="es-ES" w:eastAsia="ru-RU"/>
              </w:rPr>
            </w:pPr>
            <w:r>
              <w:rPr>
                <w:sz w:val="24"/>
                <w:szCs w:val="24"/>
                <w:lang w:val="es-ES" w:eastAsia="ru-RU"/>
              </w:rPr>
              <w:t>Los jóvenes se quejan de la inestabilidad laboral.</w:t>
            </w:r>
          </w:p>
        </w:tc>
        <w:tc>
          <w:tcPr>
            <w:tcW w:w="709" w:type="dxa"/>
          </w:tcPr>
          <w:p w14:paraId="11C41768" w14:textId="77777777" w:rsidR="00797DF7" w:rsidRDefault="00B70313">
            <w:pPr>
              <w:pStyle w:val="a5"/>
              <w:widowControl/>
              <w:autoSpaceDE/>
              <w:autoSpaceDN/>
              <w:spacing w:before="67"/>
              <w:ind w:right="846"/>
              <w:jc w:val="both"/>
              <w:rPr>
                <w:sz w:val="24"/>
                <w:szCs w:val="24"/>
                <w:lang w:val="es-ES" w:eastAsia="ru-RU"/>
              </w:rPr>
            </w:pPr>
            <w:r>
              <w:rPr>
                <w:sz w:val="24"/>
                <w:szCs w:val="24"/>
                <w:lang w:val="es-ES" w:eastAsia="ru-RU"/>
              </w:rPr>
              <w:t>V</w:t>
            </w:r>
          </w:p>
        </w:tc>
        <w:tc>
          <w:tcPr>
            <w:tcW w:w="709" w:type="dxa"/>
          </w:tcPr>
          <w:p w14:paraId="2AC2BCD6" w14:textId="77777777" w:rsidR="00797DF7" w:rsidRDefault="00B70313">
            <w:pPr>
              <w:pStyle w:val="a5"/>
              <w:widowControl/>
              <w:autoSpaceDE/>
              <w:autoSpaceDN/>
              <w:spacing w:before="67"/>
              <w:ind w:right="846"/>
              <w:jc w:val="both"/>
              <w:rPr>
                <w:sz w:val="24"/>
                <w:szCs w:val="24"/>
                <w:lang w:val="es-ES" w:eastAsia="ru-RU"/>
              </w:rPr>
            </w:pPr>
            <w:r>
              <w:rPr>
                <w:sz w:val="24"/>
                <w:szCs w:val="24"/>
                <w:lang w:val="es-ES" w:eastAsia="ru-RU"/>
              </w:rPr>
              <w:t>F</w:t>
            </w:r>
          </w:p>
        </w:tc>
      </w:tr>
      <w:tr w:rsidR="00797DF7" w14:paraId="0E10377F" w14:textId="77777777">
        <w:tc>
          <w:tcPr>
            <w:tcW w:w="8188" w:type="dxa"/>
          </w:tcPr>
          <w:p w14:paraId="3D61EAD5" w14:textId="77777777" w:rsidR="00797DF7" w:rsidRDefault="00B70313">
            <w:pPr>
              <w:pStyle w:val="a5"/>
              <w:widowControl/>
              <w:autoSpaceDE/>
              <w:autoSpaceDN/>
              <w:spacing w:before="67"/>
              <w:ind w:right="846" w:firstLine="426"/>
              <w:jc w:val="both"/>
              <w:rPr>
                <w:sz w:val="24"/>
                <w:szCs w:val="24"/>
                <w:lang w:val="es-ES" w:eastAsia="ru-RU"/>
              </w:rPr>
            </w:pPr>
            <w:r>
              <w:rPr>
                <w:sz w:val="24"/>
                <w:szCs w:val="24"/>
                <w:lang w:val="es-ES" w:eastAsia="ru-RU"/>
              </w:rPr>
              <w:t>Algunos creen que los jóvenes tienen que cambiar su mentalidad.</w:t>
            </w:r>
          </w:p>
        </w:tc>
        <w:tc>
          <w:tcPr>
            <w:tcW w:w="709" w:type="dxa"/>
          </w:tcPr>
          <w:p w14:paraId="707AC365" w14:textId="77777777" w:rsidR="00797DF7" w:rsidRDefault="00B70313">
            <w:pPr>
              <w:pStyle w:val="a5"/>
              <w:widowControl/>
              <w:autoSpaceDE/>
              <w:autoSpaceDN/>
              <w:spacing w:before="67"/>
              <w:ind w:right="846"/>
              <w:jc w:val="both"/>
              <w:rPr>
                <w:sz w:val="24"/>
                <w:szCs w:val="24"/>
                <w:lang w:val="es-ES" w:eastAsia="ru-RU"/>
              </w:rPr>
            </w:pPr>
            <w:r>
              <w:rPr>
                <w:sz w:val="24"/>
                <w:szCs w:val="24"/>
                <w:lang w:val="es-ES" w:eastAsia="ru-RU"/>
              </w:rPr>
              <w:t>V</w:t>
            </w:r>
          </w:p>
        </w:tc>
        <w:tc>
          <w:tcPr>
            <w:tcW w:w="709" w:type="dxa"/>
          </w:tcPr>
          <w:p w14:paraId="30A6E79D" w14:textId="77777777" w:rsidR="00797DF7" w:rsidRDefault="00B70313">
            <w:pPr>
              <w:pStyle w:val="a5"/>
              <w:widowControl/>
              <w:autoSpaceDE/>
              <w:autoSpaceDN/>
              <w:spacing w:before="67"/>
              <w:ind w:right="846"/>
              <w:jc w:val="both"/>
              <w:rPr>
                <w:sz w:val="24"/>
                <w:szCs w:val="24"/>
                <w:lang w:val="es-ES" w:eastAsia="ru-RU"/>
              </w:rPr>
            </w:pPr>
            <w:r>
              <w:rPr>
                <w:sz w:val="24"/>
                <w:szCs w:val="24"/>
                <w:lang w:val="es-ES" w:eastAsia="ru-RU"/>
              </w:rPr>
              <w:t>F</w:t>
            </w:r>
          </w:p>
        </w:tc>
      </w:tr>
      <w:tr w:rsidR="00797DF7" w14:paraId="0B448C36" w14:textId="77777777">
        <w:tc>
          <w:tcPr>
            <w:tcW w:w="8188" w:type="dxa"/>
          </w:tcPr>
          <w:p w14:paraId="1F2DC53A" w14:textId="77777777" w:rsidR="00797DF7" w:rsidRDefault="00B70313">
            <w:pPr>
              <w:pStyle w:val="a5"/>
              <w:widowControl/>
              <w:autoSpaceDE/>
              <w:autoSpaceDN/>
              <w:spacing w:before="67"/>
              <w:ind w:right="846" w:firstLine="426"/>
              <w:jc w:val="both"/>
              <w:rPr>
                <w:sz w:val="24"/>
                <w:szCs w:val="24"/>
                <w:lang w:val="es-ES" w:eastAsia="ru-RU"/>
              </w:rPr>
            </w:pPr>
            <w:r>
              <w:rPr>
                <w:sz w:val="24"/>
                <w:szCs w:val="24"/>
                <w:lang w:val="es-ES" w:eastAsia="ru-RU"/>
              </w:rPr>
              <w:t>Algunos opinan que el Gobierno ha mejorado el tipo de contratos laborales.</w:t>
            </w:r>
          </w:p>
        </w:tc>
        <w:tc>
          <w:tcPr>
            <w:tcW w:w="709" w:type="dxa"/>
          </w:tcPr>
          <w:p w14:paraId="39F3FD7D" w14:textId="77777777" w:rsidR="00797DF7" w:rsidRDefault="00B70313">
            <w:pPr>
              <w:pStyle w:val="a5"/>
              <w:widowControl/>
              <w:autoSpaceDE/>
              <w:autoSpaceDN/>
              <w:spacing w:before="67"/>
              <w:ind w:right="846"/>
              <w:jc w:val="both"/>
              <w:rPr>
                <w:sz w:val="24"/>
                <w:szCs w:val="24"/>
                <w:lang w:val="es-ES" w:eastAsia="ru-RU"/>
              </w:rPr>
            </w:pPr>
            <w:r>
              <w:rPr>
                <w:sz w:val="24"/>
                <w:szCs w:val="24"/>
                <w:lang w:val="es-ES" w:eastAsia="ru-RU"/>
              </w:rPr>
              <w:t>V</w:t>
            </w:r>
          </w:p>
        </w:tc>
        <w:tc>
          <w:tcPr>
            <w:tcW w:w="709" w:type="dxa"/>
          </w:tcPr>
          <w:p w14:paraId="60507FD2" w14:textId="77777777" w:rsidR="00797DF7" w:rsidRDefault="00B70313">
            <w:pPr>
              <w:pStyle w:val="a5"/>
              <w:widowControl/>
              <w:autoSpaceDE/>
              <w:autoSpaceDN/>
              <w:spacing w:before="67"/>
              <w:ind w:right="846"/>
              <w:jc w:val="both"/>
              <w:rPr>
                <w:sz w:val="24"/>
                <w:szCs w:val="24"/>
                <w:lang w:val="es-ES" w:eastAsia="ru-RU"/>
              </w:rPr>
            </w:pPr>
            <w:r>
              <w:rPr>
                <w:sz w:val="24"/>
                <w:szCs w:val="24"/>
                <w:lang w:val="es-ES" w:eastAsia="ru-RU"/>
              </w:rPr>
              <w:t>F</w:t>
            </w:r>
          </w:p>
        </w:tc>
      </w:tr>
      <w:tr w:rsidR="00797DF7" w14:paraId="247B534B" w14:textId="77777777">
        <w:tc>
          <w:tcPr>
            <w:tcW w:w="8188" w:type="dxa"/>
          </w:tcPr>
          <w:p w14:paraId="5FC39CD3" w14:textId="77777777" w:rsidR="00797DF7" w:rsidRDefault="00B70313">
            <w:pPr>
              <w:pStyle w:val="a5"/>
              <w:widowControl/>
              <w:autoSpaceDE/>
              <w:autoSpaceDN/>
              <w:spacing w:before="67"/>
              <w:ind w:right="846" w:firstLine="426"/>
              <w:jc w:val="both"/>
              <w:rPr>
                <w:sz w:val="24"/>
                <w:szCs w:val="24"/>
                <w:lang w:val="es-ES" w:eastAsia="ru-RU"/>
              </w:rPr>
            </w:pPr>
            <w:r>
              <w:rPr>
                <w:sz w:val="24"/>
                <w:szCs w:val="24"/>
                <w:lang w:val="es-ES" w:eastAsia="ru-RU"/>
              </w:rPr>
              <w:t>Es muy habitual trabajar sin contrato.</w:t>
            </w:r>
          </w:p>
        </w:tc>
        <w:tc>
          <w:tcPr>
            <w:tcW w:w="709" w:type="dxa"/>
          </w:tcPr>
          <w:p w14:paraId="6E64471B" w14:textId="77777777" w:rsidR="00797DF7" w:rsidRDefault="00B70313">
            <w:pPr>
              <w:pStyle w:val="a5"/>
              <w:widowControl/>
              <w:autoSpaceDE/>
              <w:autoSpaceDN/>
              <w:spacing w:before="67"/>
              <w:ind w:right="309"/>
              <w:jc w:val="both"/>
              <w:rPr>
                <w:sz w:val="24"/>
                <w:szCs w:val="24"/>
                <w:lang w:val="es-ES" w:eastAsia="ru-RU"/>
              </w:rPr>
            </w:pPr>
            <w:r>
              <w:rPr>
                <w:sz w:val="24"/>
                <w:szCs w:val="24"/>
                <w:lang w:val="es-ES" w:eastAsia="ru-RU"/>
              </w:rPr>
              <w:t>V</w:t>
            </w:r>
          </w:p>
        </w:tc>
        <w:tc>
          <w:tcPr>
            <w:tcW w:w="709" w:type="dxa"/>
          </w:tcPr>
          <w:p w14:paraId="1808CBB3" w14:textId="77777777" w:rsidR="00797DF7" w:rsidRDefault="00797DF7">
            <w:pPr>
              <w:pStyle w:val="a5"/>
              <w:widowControl/>
              <w:autoSpaceDE/>
              <w:autoSpaceDN/>
              <w:spacing w:before="67"/>
              <w:ind w:right="846"/>
              <w:jc w:val="both"/>
              <w:rPr>
                <w:sz w:val="24"/>
                <w:szCs w:val="24"/>
                <w:lang w:val="es-ES" w:eastAsia="ru-RU"/>
              </w:rPr>
            </w:pPr>
          </w:p>
        </w:tc>
      </w:tr>
    </w:tbl>
    <w:p w14:paraId="2A371FBE" w14:textId="77777777" w:rsidR="00797DF7" w:rsidRDefault="00797DF7">
      <w:pPr>
        <w:pStyle w:val="a5"/>
        <w:spacing w:before="67"/>
        <w:ind w:right="846" w:firstLine="426"/>
        <w:jc w:val="both"/>
        <w:rPr>
          <w:sz w:val="24"/>
          <w:szCs w:val="24"/>
          <w:lang w:val="es-ES"/>
        </w:rPr>
      </w:pPr>
    </w:p>
    <w:p w14:paraId="1FC9780B" w14:textId="77777777" w:rsidR="00797DF7" w:rsidRDefault="00B70313">
      <w:pPr>
        <w:pStyle w:val="a5"/>
        <w:spacing w:before="67"/>
        <w:ind w:right="846" w:firstLine="426"/>
        <w:jc w:val="both"/>
        <w:rPr>
          <w:b/>
          <w:bCs/>
          <w:sz w:val="24"/>
          <w:szCs w:val="24"/>
          <w:lang w:val="es-ES"/>
        </w:rPr>
      </w:pPr>
      <w:r>
        <w:rPr>
          <w:b/>
          <w:bCs/>
          <w:sz w:val="24"/>
          <w:szCs w:val="24"/>
          <w:lang w:val="es-ES"/>
        </w:rPr>
        <w:t>B. COMPRENSIÓN LÉXICO-GRAMATICAL</w:t>
      </w:r>
    </w:p>
    <w:p w14:paraId="0F0F046F" w14:textId="77777777" w:rsidR="00797DF7" w:rsidRDefault="00B70313">
      <w:pPr>
        <w:pStyle w:val="a5"/>
        <w:spacing w:before="67"/>
        <w:ind w:right="846" w:firstLine="426"/>
        <w:jc w:val="both"/>
        <w:rPr>
          <w:b/>
          <w:bCs/>
          <w:i/>
          <w:iCs/>
          <w:sz w:val="24"/>
          <w:szCs w:val="24"/>
          <w:lang w:val="es-ES"/>
        </w:rPr>
      </w:pPr>
      <w:r>
        <w:rPr>
          <w:b/>
          <w:bCs/>
          <w:i/>
          <w:iCs/>
          <w:sz w:val="24"/>
          <w:szCs w:val="24"/>
          <w:lang w:val="es-ES"/>
        </w:rPr>
        <w:t>1. Rellene los huecos con las palabras del recuadro. Hay dos palabras que sobran.</w:t>
      </w:r>
    </w:p>
    <w:p w14:paraId="4E29BFE9" w14:textId="77777777" w:rsidR="00797DF7" w:rsidRDefault="00B70313">
      <w:pPr>
        <w:pStyle w:val="a5"/>
        <w:spacing w:before="67"/>
        <w:ind w:right="846" w:firstLine="426"/>
        <w:jc w:val="both"/>
        <w:rPr>
          <w:sz w:val="24"/>
          <w:szCs w:val="24"/>
          <w:lang w:val="es-ES"/>
        </w:rPr>
      </w:pPr>
      <w:r>
        <w:rPr>
          <w:sz w:val="24"/>
          <w:szCs w:val="24"/>
          <w:lang w:val="es-ES"/>
        </w:rPr>
        <w:t>11. En tiempo de crisis, la demanda de empleo es superior a la _________________.</w:t>
      </w:r>
    </w:p>
    <w:p w14:paraId="32B42037" w14:textId="77777777" w:rsidR="00797DF7" w:rsidRDefault="00B70313">
      <w:pPr>
        <w:pStyle w:val="a5"/>
        <w:spacing w:before="67"/>
        <w:ind w:right="846" w:firstLine="426"/>
        <w:jc w:val="both"/>
        <w:rPr>
          <w:sz w:val="24"/>
          <w:szCs w:val="24"/>
          <w:lang w:val="es-ES"/>
        </w:rPr>
      </w:pPr>
      <w:r>
        <w:rPr>
          <w:sz w:val="24"/>
          <w:szCs w:val="24"/>
          <w:lang w:val="es-ES"/>
        </w:rPr>
        <w:t>12. Estoy pensando en que voy a pedir una reducción de _________________ .</w:t>
      </w:r>
    </w:p>
    <w:p w14:paraId="4344BE43" w14:textId="77777777" w:rsidR="00797DF7" w:rsidRDefault="00B70313">
      <w:pPr>
        <w:pStyle w:val="a5"/>
        <w:spacing w:before="67"/>
        <w:ind w:right="846" w:firstLine="426"/>
        <w:jc w:val="both"/>
        <w:rPr>
          <w:sz w:val="24"/>
          <w:szCs w:val="24"/>
          <w:lang w:val="es-ES"/>
        </w:rPr>
      </w:pPr>
      <w:r>
        <w:rPr>
          <w:sz w:val="24"/>
          <w:szCs w:val="24"/>
          <w:lang w:val="es-ES"/>
        </w:rPr>
        <w:t>13. Creo que el _________________ que ganan los jóvenes no se corresponde con su grado de formación ni con las horas trabajadas.</w:t>
      </w:r>
    </w:p>
    <w:p w14:paraId="3F43F9D7" w14:textId="77777777" w:rsidR="00797DF7" w:rsidRDefault="00B70313">
      <w:pPr>
        <w:pStyle w:val="a5"/>
        <w:spacing w:before="67"/>
        <w:ind w:right="846" w:firstLine="426"/>
        <w:jc w:val="both"/>
        <w:rPr>
          <w:sz w:val="24"/>
          <w:szCs w:val="24"/>
          <w:lang w:val="es-ES"/>
        </w:rPr>
      </w:pPr>
      <w:r>
        <w:rPr>
          <w:sz w:val="24"/>
          <w:szCs w:val="24"/>
          <w:lang w:val="es-ES"/>
        </w:rPr>
        <w:t>14. Al terminar el contrato, lo despidieron y se quedó otra vez en _________________.</w:t>
      </w:r>
    </w:p>
    <w:p w14:paraId="2DD47D5B" w14:textId="77777777" w:rsidR="00797DF7" w:rsidRDefault="00B70313">
      <w:pPr>
        <w:pStyle w:val="a5"/>
        <w:spacing w:before="67"/>
        <w:ind w:right="846" w:firstLine="426"/>
        <w:jc w:val="both"/>
        <w:rPr>
          <w:sz w:val="24"/>
          <w:szCs w:val="24"/>
          <w:lang w:val="es-ES"/>
        </w:rPr>
      </w:pPr>
      <w:r>
        <w:rPr>
          <w:sz w:val="24"/>
          <w:szCs w:val="24"/>
          <w:lang w:val="es-ES"/>
        </w:rPr>
        <w:t>15. Recibí una llamada del departamento de RR.HH. para concertar una _________________.</w:t>
      </w:r>
    </w:p>
    <w:p w14:paraId="4BD9D424" w14:textId="77777777" w:rsidR="00797DF7" w:rsidRDefault="00797DF7">
      <w:pPr>
        <w:pStyle w:val="a5"/>
        <w:spacing w:before="67"/>
        <w:ind w:right="846" w:firstLine="426"/>
        <w:jc w:val="both"/>
        <w:rPr>
          <w:sz w:val="24"/>
          <w:szCs w:val="24"/>
          <w:lang w:val="es-ES"/>
        </w:rPr>
      </w:pPr>
    </w:p>
    <w:p w14:paraId="7EAC38E0" w14:textId="77777777" w:rsidR="00797DF7" w:rsidRDefault="00B70313">
      <w:pPr>
        <w:pStyle w:val="a5"/>
        <w:spacing w:before="67"/>
        <w:ind w:right="846" w:firstLine="426"/>
        <w:jc w:val="both"/>
        <w:rPr>
          <w:sz w:val="24"/>
          <w:szCs w:val="24"/>
          <w:lang w:val="es-ES"/>
        </w:rPr>
      </w:pPr>
      <w:r>
        <w:rPr>
          <w:b/>
          <w:bCs/>
          <w:i/>
          <w:iCs/>
          <w:sz w:val="24"/>
          <w:szCs w:val="24"/>
          <w:lang w:val="es-ES"/>
        </w:rPr>
        <w:t>2. Complete las oraciones con SER o ESTAR en la forma apropiada</w:t>
      </w:r>
      <w:r>
        <w:rPr>
          <w:sz w:val="24"/>
          <w:szCs w:val="24"/>
          <w:lang w:val="es-ES"/>
        </w:rPr>
        <w:t>.</w:t>
      </w:r>
    </w:p>
    <w:p w14:paraId="300ED460" w14:textId="77777777" w:rsidR="00797DF7" w:rsidRDefault="00B70313">
      <w:pPr>
        <w:pStyle w:val="a5"/>
        <w:spacing w:before="67"/>
        <w:ind w:right="846" w:firstLine="426"/>
        <w:jc w:val="both"/>
        <w:rPr>
          <w:sz w:val="24"/>
          <w:szCs w:val="24"/>
          <w:lang w:val="es-ES"/>
        </w:rPr>
      </w:pPr>
      <w:r>
        <w:rPr>
          <w:sz w:val="24"/>
          <w:szCs w:val="24"/>
          <w:lang w:val="es-ES"/>
        </w:rPr>
        <w:t>16. Nuestro director nuevo _________________ muy simpático y siempre _________________ de buen humor.</w:t>
      </w:r>
    </w:p>
    <w:p w14:paraId="43F62909" w14:textId="77777777" w:rsidR="00797DF7" w:rsidRDefault="00B70313">
      <w:pPr>
        <w:pStyle w:val="a5"/>
        <w:spacing w:before="67"/>
        <w:ind w:right="846" w:firstLine="426"/>
        <w:jc w:val="both"/>
        <w:rPr>
          <w:sz w:val="24"/>
          <w:szCs w:val="24"/>
          <w:lang w:val="es-ES"/>
        </w:rPr>
      </w:pPr>
      <w:r>
        <w:rPr>
          <w:sz w:val="24"/>
          <w:szCs w:val="24"/>
          <w:lang w:val="es-ES"/>
        </w:rPr>
        <w:t>17. ¡Qué listo _________________ el hijo de Carmen! Es que lo coge todo al vuelo.</w:t>
      </w:r>
    </w:p>
    <w:p w14:paraId="55912705" w14:textId="77777777" w:rsidR="00797DF7" w:rsidRDefault="00B70313">
      <w:pPr>
        <w:pStyle w:val="a5"/>
        <w:spacing w:before="67"/>
        <w:ind w:right="846" w:firstLine="426"/>
        <w:jc w:val="both"/>
        <w:rPr>
          <w:sz w:val="24"/>
          <w:szCs w:val="24"/>
          <w:lang w:val="es-ES"/>
        </w:rPr>
      </w:pPr>
      <w:r>
        <w:rPr>
          <w:sz w:val="24"/>
          <w:szCs w:val="24"/>
          <w:lang w:val="es-ES"/>
        </w:rPr>
        <w:t>18. Oye, ¿ _________________ Juan ya despierto? Es que va a llegar tarde a su trabajo nuevo.</w:t>
      </w:r>
    </w:p>
    <w:p w14:paraId="3C92C21C" w14:textId="77777777" w:rsidR="00797DF7" w:rsidRDefault="00B70313">
      <w:pPr>
        <w:pStyle w:val="a5"/>
        <w:spacing w:before="67"/>
        <w:ind w:right="846" w:firstLine="426"/>
        <w:jc w:val="both"/>
        <w:rPr>
          <w:sz w:val="24"/>
          <w:szCs w:val="24"/>
          <w:lang w:val="es-ES"/>
        </w:rPr>
      </w:pPr>
      <w:r>
        <w:rPr>
          <w:sz w:val="24"/>
          <w:szCs w:val="24"/>
          <w:lang w:val="es-ES"/>
        </w:rPr>
        <w:t>19. Desde este momento yo _________________ en el paro. Me han despedido.</w:t>
      </w:r>
    </w:p>
    <w:p w14:paraId="652D7719" w14:textId="77777777" w:rsidR="00797DF7" w:rsidRDefault="00B70313">
      <w:pPr>
        <w:pStyle w:val="a5"/>
        <w:spacing w:before="67"/>
        <w:ind w:right="846" w:firstLine="426"/>
        <w:jc w:val="both"/>
        <w:rPr>
          <w:sz w:val="24"/>
          <w:szCs w:val="24"/>
          <w:lang w:val="en-US"/>
        </w:rPr>
      </w:pPr>
      <w:r>
        <w:rPr>
          <w:sz w:val="24"/>
          <w:szCs w:val="24"/>
          <w:lang w:val="es-ES"/>
        </w:rPr>
        <w:t>20. Luis _________________ tan orgulloso de lo bien que le ha salido su último proyecto.</w:t>
      </w:r>
    </w:p>
    <w:p w14:paraId="1C3EEC80" w14:textId="77777777" w:rsidR="00797DF7" w:rsidRDefault="00B70313">
      <w:pPr>
        <w:pStyle w:val="a5"/>
        <w:spacing w:before="67"/>
        <w:ind w:right="846" w:firstLine="426"/>
        <w:jc w:val="both"/>
        <w:rPr>
          <w:sz w:val="24"/>
          <w:szCs w:val="24"/>
          <w:lang w:val="es-ES"/>
        </w:rPr>
      </w:pPr>
      <w:r>
        <w:rPr>
          <w:sz w:val="24"/>
          <w:szCs w:val="24"/>
          <w:lang w:val="es-ES"/>
        </w:rPr>
        <w:t xml:space="preserve">21. _________________ harta de trabajar. Tengo 57 años pero me queda una mala pensión. </w:t>
      </w:r>
    </w:p>
    <w:p w14:paraId="3503ABFD" w14:textId="77777777" w:rsidR="00797DF7" w:rsidRDefault="00B70313">
      <w:pPr>
        <w:pStyle w:val="a5"/>
        <w:spacing w:before="67"/>
        <w:ind w:right="846" w:firstLine="426"/>
        <w:jc w:val="both"/>
        <w:rPr>
          <w:sz w:val="24"/>
          <w:szCs w:val="24"/>
          <w:lang w:val="es-ES"/>
        </w:rPr>
      </w:pPr>
      <w:r>
        <w:rPr>
          <w:sz w:val="24"/>
          <w:szCs w:val="24"/>
          <w:lang w:val="es-ES"/>
        </w:rPr>
        <w:t xml:space="preserve">22. El sueldo no _________________ muy alto, pero los cursos de formación los paga la empresa y _________________ dentro de mi horario laboral. </w:t>
      </w:r>
    </w:p>
    <w:p w14:paraId="68E9D94E" w14:textId="77777777" w:rsidR="00797DF7" w:rsidRDefault="00797DF7">
      <w:pPr>
        <w:pStyle w:val="a5"/>
        <w:spacing w:before="67"/>
        <w:ind w:right="846" w:firstLine="426"/>
        <w:jc w:val="both"/>
        <w:rPr>
          <w:sz w:val="24"/>
          <w:szCs w:val="24"/>
          <w:lang w:val="en-US"/>
        </w:rPr>
      </w:pPr>
    </w:p>
    <w:p w14:paraId="6E4281B7" w14:textId="77777777" w:rsidR="00797DF7" w:rsidRDefault="00B70313">
      <w:pPr>
        <w:pStyle w:val="a5"/>
        <w:spacing w:before="67"/>
        <w:ind w:right="846" w:firstLine="426"/>
        <w:jc w:val="both"/>
        <w:rPr>
          <w:sz w:val="24"/>
          <w:szCs w:val="24"/>
          <w:lang w:val="es-ES"/>
        </w:rPr>
      </w:pPr>
      <w:r>
        <w:rPr>
          <w:b/>
          <w:bCs/>
          <w:sz w:val="24"/>
          <w:szCs w:val="24"/>
          <w:lang w:val="es-ES"/>
        </w:rPr>
        <w:t xml:space="preserve">3. Complete con los verbos entre paréntesis en el tiemplo apropiado </w:t>
      </w:r>
    </w:p>
    <w:p w14:paraId="08773767" w14:textId="77777777" w:rsidR="00797DF7" w:rsidRDefault="00B70313">
      <w:pPr>
        <w:pStyle w:val="a5"/>
        <w:spacing w:before="67"/>
        <w:ind w:right="846" w:firstLine="426"/>
        <w:jc w:val="both"/>
        <w:rPr>
          <w:sz w:val="24"/>
          <w:szCs w:val="24"/>
          <w:lang w:val="es-ES"/>
        </w:rPr>
      </w:pPr>
      <w:r>
        <w:rPr>
          <w:sz w:val="24"/>
          <w:szCs w:val="24"/>
          <w:lang w:val="es-ES"/>
        </w:rPr>
        <w:t xml:space="preserve">23. Miguel Ángel (trabajar) ______________ de directivo en una empresa de telecomunicaciones. </w:t>
      </w:r>
    </w:p>
    <w:p w14:paraId="60952FE0" w14:textId="77777777" w:rsidR="00797DF7" w:rsidRDefault="00B70313">
      <w:pPr>
        <w:pStyle w:val="a5"/>
        <w:spacing w:before="67"/>
        <w:ind w:right="846" w:firstLine="426"/>
        <w:jc w:val="both"/>
        <w:rPr>
          <w:sz w:val="24"/>
          <w:szCs w:val="24"/>
          <w:lang w:val="es-ES"/>
        </w:rPr>
      </w:pPr>
      <w:r>
        <w:rPr>
          <w:sz w:val="24"/>
          <w:szCs w:val="24"/>
          <w:lang w:val="es-ES"/>
        </w:rPr>
        <w:t xml:space="preserve">24. Hoy no (revisar, yo) _____________ mi correo electrónico. </w:t>
      </w:r>
    </w:p>
    <w:p w14:paraId="565A8CD3" w14:textId="77777777" w:rsidR="00797DF7" w:rsidRDefault="00B70313">
      <w:pPr>
        <w:pStyle w:val="a5"/>
        <w:spacing w:before="67"/>
        <w:ind w:right="846" w:firstLine="426"/>
        <w:jc w:val="both"/>
        <w:rPr>
          <w:sz w:val="24"/>
          <w:szCs w:val="24"/>
          <w:lang w:val="es-ES"/>
        </w:rPr>
      </w:pPr>
      <w:r>
        <w:rPr>
          <w:sz w:val="24"/>
          <w:szCs w:val="24"/>
          <w:lang w:val="es-ES"/>
        </w:rPr>
        <w:t xml:space="preserve">25. La secretaria del director comercial (llamarse) _____________ Rosa. (Ser) ____________ una chica joven, muy simpática y bien educada. </w:t>
      </w:r>
    </w:p>
    <w:p w14:paraId="6AD95C6E" w14:textId="77777777" w:rsidR="00797DF7" w:rsidRDefault="00B70313">
      <w:pPr>
        <w:pStyle w:val="a5"/>
        <w:spacing w:before="67"/>
        <w:ind w:right="846" w:firstLine="426"/>
        <w:jc w:val="both"/>
        <w:rPr>
          <w:sz w:val="24"/>
          <w:szCs w:val="24"/>
          <w:lang w:val="es-ES"/>
        </w:rPr>
      </w:pPr>
      <w:r>
        <w:rPr>
          <w:sz w:val="24"/>
          <w:szCs w:val="24"/>
          <w:lang w:val="es-ES"/>
        </w:rPr>
        <w:lastRenderedPageBreak/>
        <w:t xml:space="preserve">26. (gustar, a mí) __________ jugar al golf con mis compañeros de trabajo. </w:t>
      </w:r>
    </w:p>
    <w:p w14:paraId="2FBBE9BD" w14:textId="77777777" w:rsidR="00797DF7" w:rsidRDefault="00B70313">
      <w:pPr>
        <w:pStyle w:val="a5"/>
        <w:spacing w:before="67"/>
        <w:ind w:right="846" w:firstLine="426"/>
        <w:jc w:val="both"/>
        <w:rPr>
          <w:sz w:val="24"/>
          <w:szCs w:val="24"/>
          <w:lang w:val="es-ES"/>
        </w:rPr>
      </w:pPr>
      <w:r>
        <w:rPr>
          <w:sz w:val="24"/>
          <w:szCs w:val="24"/>
          <w:lang w:val="es-ES"/>
        </w:rPr>
        <w:t xml:space="preserve">27. Siempre nuestro jefe (esperar) __________ muchas visitas, pero nadie le (visitar) __________ esta semana. </w:t>
      </w:r>
    </w:p>
    <w:p w14:paraId="5702C236" w14:textId="77777777" w:rsidR="00797DF7" w:rsidRDefault="00B70313">
      <w:pPr>
        <w:pStyle w:val="a5"/>
        <w:spacing w:before="67"/>
        <w:ind w:right="846" w:firstLine="426"/>
        <w:jc w:val="both"/>
        <w:rPr>
          <w:sz w:val="24"/>
          <w:szCs w:val="24"/>
          <w:lang w:val="es-ES"/>
        </w:rPr>
      </w:pPr>
      <w:r>
        <w:rPr>
          <w:sz w:val="24"/>
          <w:szCs w:val="24"/>
          <w:lang w:val="es-ES"/>
        </w:rPr>
        <w:t xml:space="preserve">28. La directora de RR.HH. todavía no (ver) __________ mi currículo, pero (desear) __________ conocer las características de todos los candidatos a los puestos de responsabilidad. </w:t>
      </w:r>
    </w:p>
    <w:p w14:paraId="1FE1878E" w14:textId="77777777" w:rsidR="00797DF7" w:rsidRDefault="00B70313">
      <w:pPr>
        <w:pStyle w:val="a5"/>
        <w:spacing w:before="67"/>
        <w:ind w:right="846" w:firstLine="426"/>
        <w:jc w:val="both"/>
        <w:rPr>
          <w:sz w:val="24"/>
          <w:szCs w:val="24"/>
          <w:lang w:val="es-ES"/>
        </w:rPr>
      </w:pPr>
      <w:r>
        <w:rPr>
          <w:sz w:val="24"/>
          <w:szCs w:val="24"/>
          <w:lang w:val="es-ES"/>
        </w:rPr>
        <w:t xml:space="preserve">29. ¿(Querer, tú) __________ tener un trabajo interesante con buen salario y dos meses de descanso? </w:t>
      </w:r>
    </w:p>
    <w:p w14:paraId="2A1A28AE" w14:textId="77777777" w:rsidR="00797DF7" w:rsidRDefault="00797DF7">
      <w:pPr>
        <w:pStyle w:val="a5"/>
        <w:spacing w:before="67"/>
        <w:ind w:right="846" w:firstLine="426"/>
        <w:jc w:val="both"/>
        <w:rPr>
          <w:sz w:val="24"/>
          <w:szCs w:val="24"/>
          <w:lang w:val="es-ES"/>
        </w:rPr>
      </w:pPr>
    </w:p>
    <w:p w14:paraId="489769BC" w14:textId="77777777" w:rsidR="00797DF7" w:rsidRDefault="00B70313">
      <w:pPr>
        <w:pStyle w:val="a5"/>
        <w:spacing w:before="67"/>
        <w:ind w:right="846"/>
        <w:jc w:val="both"/>
        <w:rPr>
          <w:sz w:val="24"/>
          <w:szCs w:val="24"/>
          <w:lang w:val="es-ES"/>
        </w:rPr>
      </w:pPr>
      <w:r>
        <w:rPr>
          <w:b/>
          <w:bCs/>
          <w:sz w:val="24"/>
          <w:szCs w:val="24"/>
          <w:lang w:val="es-ES"/>
        </w:rPr>
        <w:t xml:space="preserve">4. Elija la opción correcta. </w:t>
      </w:r>
    </w:p>
    <w:p w14:paraId="73C038EB" w14:textId="77777777" w:rsidR="00797DF7" w:rsidRDefault="00B70313">
      <w:pPr>
        <w:pStyle w:val="a5"/>
        <w:spacing w:before="67"/>
        <w:ind w:right="846"/>
        <w:jc w:val="both"/>
        <w:rPr>
          <w:sz w:val="24"/>
          <w:szCs w:val="24"/>
          <w:lang w:val="es-ES"/>
        </w:rPr>
      </w:pPr>
      <w:r>
        <w:rPr>
          <w:sz w:val="24"/>
          <w:szCs w:val="24"/>
          <w:lang w:val="es-ES"/>
        </w:rPr>
        <w:t xml:space="preserve">30. Quieres conseguir un _________ de secretaria en una empresa muy importante. </w:t>
      </w:r>
    </w:p>
    <w:p w14:paraId="30549798" w14:textId="77777777" w:rsidR="00797DF7" w:rsidRDefault="00B70313">
      <w:pPr>
        <w:pStyle w:val="a5"/>
        <w:spacing w:before="67"/>
        <w:ind w:right="846" w:firstLine="720"/>
        <w:jc w:val="both"/>
        <w:rPr>
          <w:sz w:val="24"/>
          <w:szCs w:val="24"/>
          <w:lang w:val="es-ES"/>
        </w:rPr>
      </w:pPr>
      <w:r>
        <w:rPr>
          <w:sz w:val="24"/>
          <w:szCs w:val="24"/>
          <w:lang w:val="es-ES"/>
        </w:rPr>
        <w:t xml:space="preserve">a) sueldo b) trabajo c) oficio d) horario </w:t>
      </w:r>
    </w:p>
    <w:p w14:paraId="38485E63" w14:textId="77777777" w:rsidR="00797DF7" w:rsidRDefault="00B70313">
      <w:pPr>
        <w:pStyle w:val="a5"/>
        <w:spacing w:before="67"/>
        <w:ind w:right="846"/>
        <w:jc w:val="both"/>
        <w:rPr>
          <w:sz w:val="24"/>
          <w:szCs w:val="24"/>
          <w:lang w:val="es-ES"/>
        </w:rPr>
      </w:pPr>
      <w:r>
        <w:rPr>
          <w:sz w:val="24"/>
          <w:szCs w:val="24"/>
          <w:lang w:val="es-ES"/>
        </w:rPr>
        <w:t xml:space="preserve">31. Con la ayuda de estos _______ mi directora ha contratado a un arquitecto. </w:t>
      </w:r>
    </w:p>
    <w:p w14:paraId="4B59D055" w14:textId="77777777" w:rsidR="00797DF7" w:rsidRDefault="00B70313">
      <w:pPr>
        <w:pStyle w:val="a5"/>
        <w:spacing w:before="67"/>
        <w:ind w:right="846" w:firstLine="720"/>
        <w:jc w:val="both"/>
        <w:rPr>
          <w:sz w:val="24"/>
          <w:szCs w:val="24"/>
          <w:lang w:val="es-ES"/>
        </w:rPr>
      </w:pPr>
      <w:r>
        <w:rPr>
          <w:sz w:val="24"/>
          <w:szCs w:val="24"/>
          <w:lang w:val="es-ES"/>
        </w:rPr>
        <w:t xml:space="preserve">a) currículos b) anuncios c) puestos d) secretos </w:t>
      </w:r>
    </w:p>
    <w:p w14:paraId="4F9A3AF3" w14:textId="77777777" w:rsidR="00797DF7" w:rsidRDefault="00B70313">
      <w:pPr>
        <w:pStyle w:val="a5"/>
        <w:spacing w:before="67"/>
        <w:ind w:right="846"/>
        <w:jc w:val="both"/>
        <w:rPr>
          <w:sz w:val="24"/>
          <w:szCs w:val="24"/>
          <w:lang w:val="es-ES"/>
        </w:rPr>
      </w:pPr>
      <w:r>
        <w:rPr>
          <w:sz w:val="24"/>
          <w:szCs w:val="24"/>
          <w:lang w:val="es-ES"/>
        </w:rPr>
        <w:t xml:space="preserve">32. Necesitan una mejor distribución de _______ porque les queda poco tiempo para los placeres de la vida. </w:t>
      </w:r>
    </w:p>
    <w:p w14:paraId="6AD44F98" w14:textId="77777777" w:rsidR="00797DF7" w:rsidRDefault="00B70313">
      <w:pPr>
        <w:pStyle w:val="a5"/>
        <w:spacing w:before="67"/>
        <w:ind w:right="846" w:firstLine="720"/>
        <w:jc w:val="both"/>
        <w:rPr>
          <w:sz w:val="24"/>
          <w:szCs w:val="24"/>
          <w:lang w:val="es-ES"/>
        </w:rPr>
      </w:pPr>
      <w:r>
        <w:rPr>
          <w:sz w:val="24"/>
          <w:szCs w:val="24"/>
          <w:lang w:val="es-ES"/>
        </w:rPr>
        <w:t xml:space="preserve">a) oferta de trabajo b) tiempo de trabajo c) horario de trabajo d) día </w:t>
      </w:r>
    </w:p>
    <w:p w14:paraId="6DFE79D2" w14:textId="77777777" w:rsidR="00797DF7" w:rsidRDefault="00B70313">
      <w:pPr>
        <w:pStyle w:val="a5"/>
        <w:spacing w:before="67"/>
        <w:ind w:right="846"/>
        <w:jc w:val="both"/>
        <w:rPr>
          <w:sz w:val="24"/>
          <w:szCs w:val="24"/>
          <w:lang w:val="es-ES"/>
        </w:rPr>
      </w:pPr>
      <w:r>
        <w:rPr>
          <w:sz w:val="24"/>
          <w:szCs w:val="24"/>
          <w:lang w:val="es-ES"/>
        </w:rPr>
        <w:t xml:space="preserve">33. Asociación de trabajadores para defender sus intereses. </w:t>
      </w:r>
    </w:p>
    <w:p w14:paraId="56945404" w14:textId="77777777" w:rsidR="00797DF7" w:rsidRDefault="00B70313">
      <w:pPr>
        <w:pStyle w:val="a5"/>
        <w:spacing w:before="67"/>
        <w:ind w:right="846" w:firstLine="720"/>
        <w:jc w:val="both"/>
        <w:rPr>
          <w:sz w:val="24"/>
          <w:szCs w:val="24"/>
          <w:lang w:val="es-ES"/>
        </w:rPr>
      </w:pPr>
      <w:r>
        <w:rPr>
          <w:sz w:val="24"/>
          <w:szCs w:val="24"/>
          <w:lang w:val="es-ES"/>
        </w:rPr>
        <w:t xml:space="preserve">a) departamento b) huelga c) sindicato d) sitio </w:t>
      </w:r>
    </w:p>
    <w:p w14:paraId="1367F87E" w14:textId="77777777" w:rsidR="00797DF7" w:rsidRDefault="00B70313">
      <w:pPr>
        <w:pStyle w:val="a5"/>
        <w:spacing w:before="67"/>
        <w:ind w:right="846"/>
        <w:jc w:val="both"/>
        <w:rPr>
          <w:sz w:val="24"/>
          <w:szCs w:val="24"/>
          <w:lang w:val="es-ES"/>
        </w:rPr>
      </w:pPr>
      <w:r>
        <w:rPr>
          <w:sz w:val="24"/>
          <w:szCs w:val="24"/>
          <w:lang w:val="es-ES"/>
        </w:rPr>
        <w:t xml:space="preserve">34. Persona que trabaja con el objetivo de formarse. </w:t>
      </w:r>
    </w:p>
    <w:p w14:paraId="16B4C7DA" w14:textId="77777777" w:rsidR="00797DF7" w:rsidRDefault="00B70313">
      <w:pPr>
        <w:pStyle w:val="a5"/>
        <w:spacing w:before="67"/>
        <w:ind w:right="846" w:firstLine="720"/>
        <w:jc w:val="both"/>
        <w:rPr>
          <w:sz w:val="24"/>
          <w:szCs w:val="24"/>
          <w:lang w:val="es-ES"/>
        </w:rPr>
      </w:pPr>
      <w:r>
        <w:rPr>
          <w:sz w:val="24"/>
          <w:szCs w:val="24"/>
          <w:lang w:val="es-ES"/>
        </w:rPr>
        <w:t xml:space="preserve">a) becario b) jefe c) sustituto d) ayudante </w:t>
      </w:r>
    </w:p>
    <w:p w14:paraId="3063B403" w14:textId="77777777" w:rsidR="00797DF7" w:rsidRDefault="00B70313">
      <w:pPr>
        <w:pStyle w:val="a5"/>
        <w:spacing w:before="67"/>
        <w:ind w:right="846"/>
        <w:jc w:val="both"/>
        <w:rPr>
          <w:sz w:val="24"/>
          <w:szCs w:val="24"/>
          <w:lang w:val="es-ES"/>
        </w:rPr>
      </w:pPr>
      <w:r>
        <w:rPr>
          <w:sz w:val="24"/>
          <w:szCs w:val="24"/>
          <w:lang w:val="es-ES"/>
        </w:rPr>
        <w:t xml:space="preserve">35. Dejar de trabajar por haber alcanzado una determinada edad. </w:t>
      </w:r>
    </w:p>
    <w:p w14:paraId="7BFDAB4E" w14:textId="77777777" w:rsidR="00797DF7" w:rsidRDefault="00B70313">
      <w:pPr>
        <w:pStyle w:val="a5"/>
        <w:spacing w:before="67"/>
        <w:ind w:right="846" w:firstLine="720"/>
        <w:jc w:val="both"/>
        <w:rPr>
          <w:sz w:val="24"/>
          <w:szCs w:val="24"/>
          <w:lang w:val="es-ES"/>
        </w:rPr>
      </w:pPr>
      <w:r>
        <w:rPr>
          <w:sz w:val="24"/>
          <w:szCs w:val="24"/>
          <w:lang w:val="es-ES"/>
        </w:rPr>
        <w:t xml:space="preserve">a) contratar b) despedir c) jubilar d) emplear </w:t>
      </w:r>
    </w:p>
    <w:p w14:paraId="4DA1D5D5" w14:textId="77777777" w:rsidR="00797DF7" w:rsidRDefault="00B70313">
      <w:pPr>
        <w:pStyle w:val="a5"/>
        <w:spacing w:before="67"/>
        <w:ind w:right="846"/>
        <w:jc w:val="both"/>
        <w:rPr>
          <w:sz w:val="24"/>
          <w:szCs w:val="24"/>
          <w:lang w:val="es-ES"/>
        </w:rPr>
      </w:pPr>
      <w:r>
        <w:rPr>
          <w:sz w:val="24"/>
          <w:szCs w:val="24"/>
          <w:lang w:val="es-ES"/>
        </w:rPr>
        <w:t xml:space="preserve">36. José es comercial y está buscando un trabajo en el Departamento de Marketing. Tiene bastante ________ en ventas. </w:t>
      </w:r>
    </w:p>
    <w:p w14:paraId="54952804" w14:textId="77777777" w:rsidR="00797DF7" w:rsidRDefault="00B70313">
      <w:pPr>
        <w:pStyle w:val="a5"/>
        <w:spacing w:before="67"/>
        <w:ind w:right="846" w:firstLine="720"/>
        <w:jc w:val="both"/>
        <w:rPr>
          <w:sz w:val="24"/>
          <w:szCs w:val="24"/>
          <w:lang w:val="es-ES"/>
        </w:rPr>
      </w:pPr>
      <w:r>
        <w:rPr>
          <w:sz w:val="24"/>
          <w:szCs w:val="24"/>
          <w:lang w:val="es-ES"/>
        </w:rPr>
        <w:t xml:space="preserve">b) dinero b) formación c) empleo d) experiencia </w:t>
      </w:r>
    </w:p>
    <w:p w14:paraId="792D00E9" w14:textId="77777777" w:rsidR="00797DF7" w:rsidRDefault="00B70313">
      <w:pPr>
        <w:pStyle w:val="a5"/>
        <w:spacing w:before="67"/>
        <w:ind w:right="846"/>
        <w:jc w:val="both"/>
        <w:rPr>
          <w:sz w:val="24"/>
          <w:szCs w:val="24"/>
          <w:lang w:val="es-ES"/>
        </w:rPr>
      </w:pPr>
      <w:r>
        <w:rPr>
          <w:sz w:val="24"/>
          <w:szCs w:val="24"/>
          <w:lang w:val="es-ES"/>
        </w:rPr>
        <w:t xml:space="preserve">37. La semana de trabajo tiene ________ de 40 horas. </w:t>
      </w:r>
    </w:p>
    <w:p w14:paraId="4E88D438" w14:textId="77777777" w:rsidR="00797DF7" w:rsidRDefault="00B70313">
      <w:pPr>
        <w:pStyle w:val="a5"/>
        <w:spacing w:before="67"/>
        <w:ind w:right="846" w:firstLine="720"/>
        <w:jc w:val="both"/>
        <w:rPr>
          <w:sz w:val="24"/>
          <w:szCs w:val="24"/>
          <w:lang w:val="es-ES"/>
        </w:rPr>
      </w:pPr>
      <w:r>
        <w:rPr>
          <w:sz w:val="24"/>
          <w:szCs w:val="24"/>
          <w:lang w:val="es-ES"/>
        </w:rPr>
        <w:t xml:space="preserve">a) extensión b) duración c) curso d) prolongación </w:t>
      </w:r>
    </w:p>
    <w:p w14:paraId="72423FA2" w14:textId="77777777" w:rsidR="00797DF7" w:rsidRDefault="00B70313">
      <w:pPr>
        <w:pStyle w:val="a5"/>
        <w:spacing w:before="67"/>
        <w:ind w:right="846"/>
        <w:jc w:val="both"/>
        <w:rPr>
          <w:sz w:val="24"/>
          <w:szCs w:val="24"/>
          <w:lang w:val="es-ES"/>
        </w:rPr>
      </w:pPr>
      <w:r>
        <w:rPr>
          <w:sz w:val="24"/>
          <w:szCs w:val="24"/>
          <w:lang w:val="es-ES"/>
        </w:rPr>
        <w:t xml:space="preserve">38. Nuestro _________ es de 8:00 a 17:00 h, con una hora de descanso para comer. </w:t>
      </w:r>
    </w:p>
    <w:p w14:paraId="72901B24" w14:textId="77777777" w:rsidR="00797DF7" w:rsidRDefault="00B70313">
      <w:pPr>
        <w:pStyle w:val="a5"/>
        <w:spacing w:before="67"/>
        <w:ind w:right="846" w:firstLine="720"/>
        <w:jc w:val="both"/>
        <w:rPr>
          <w:sz w:val="24"/>
          <w:szCs w:val="24"/>
          <w:lang w:val="es-ES"/>
        </w:rPr>
      </w:pPr>
      <w:r>
        <w:rPr>
          <w:sz w:val="24"/>
          <w:szCs w:val="24"/>
          <w:lang w:val="es-ES"/>
        </w:rPr>
        <w:t xml:space="preserve">b) jornada b) trabajo c) oferta d) horario </w:t>
      </w:r>
    </w:p>
    <w:p w14:paraId="1D6E267F" w14:textId="77777777" w:rsidR="00797DF7" w:rsidRDefault="00B70313">
      <w:pPr>
        <w:pStyle w:val="a5"/>
        <w:spacing w:before="67"/>
        <w:ind w:right="846"/>
        <w:jc w:val="both"/>
        <w:rPr>
          <w:sz w:val="24"/>
          <w:szCs w:val="24"/>
          <w:lang w:val="es-ES"/>
        </w:rPr>
      </w:pPr>
      <w:r>
        <w:rPr>
          <w:sz w:val="24"/>
          <w:szCs w:val="24"/>
          <w:lang w:val="es-ES"/>
        </w:rPr>
        <w:t xml:space="preserve">39. El _________hablaba de un ________ de ayudante de proyecto. </w:t>
      </w:r>
    </w:p>
    <w:p w14:paraId="25C797B3" w14:textId="77777777" w:rsidR="00797DF7" w:rsidRDefault="00B70313">
      <w:pPr>
        <w:pStyle w:val="a5"/>
        <w:spacing w:before="67"/>
        <w:ind w:right="846" w:firstLine="720"/>
        <w:jc w:val="both"/>
        <w:rPr>
          <w:sz w:val="24"/>
          <w:szCs w:val="24"/>
          <w:lang w:val="es-ES"/>
        </w:rPr>
      </w:pPr>
      <w:r>
        <w:rPr>
          <w:sz w:val="24"/>
          <w:szCs w:val="24"/>
          <w:lang w:val="es-ES"/>
        </w:rPr>
        <w:t xml:space="preserve">b) currículum, puesto b) anuncio, horario c) anuncio, puesto d) contrato, trabajo </w:t>
      </w:r>
    </w:p>
    <w:p w14:paraId="75138564" w14:textId="77777777" w:rsidR="00797DF7" w:rsidRDefault="00B70313">
      <w:pPr>
        <w:pStyle w:val="a5"/>
        <w:spacing w:before="67"/>
        <w:ind w:right="846"/>
        <w:jc w:val="both"/>
        <w:rPr>
          <w:sz w:val="24"/>
          <w:szCs w:val="24"/>
          <w:lang w:val="es-ES"/>
        </w:rPr>
      </w:pPr>
      <w:r>
        <w:rPr>
          <w:sz w:val="24"/>
          <w:szCs w:val="24"/>
          <w:lang w:val="es-ES"/>
        </w:rPr>
        <w:t xml:space="preserve">40. Persona que hace el trabajo de otra de forma temporal </w:t>
      </w:r>
    </w:p>
    <w:p w14:paraId="08F14597" w14:textId="77777777" w:rsidR="00797DF7" w:rsidRDefault="00B70313">
      <w:pPr>
        <w:pStyle w:val="a5"/>
        <w:spacing w:before="67"/>
        <w:ind w:right="846" w:firstLine="720"/>
        <w:jc w:val="both"/>
        <w:rPr>
          <w:sz w:val="24"/>
          <w:szCs w:val="24"/>
          <w:lang w:val="es-ES"/>
        </w:rPr>
      </w:pPr>
      <w:r>
        <w:rPr>
          <w:sz w:val="24"/>
          <w:szCs w:val="24"/>
          <w:lang w:val="es-ES"/>
        </w:rPr>
        <w:t xml:space="preserve">b) compañero b) becario c) sustituto d) ayudante </w:t>
      </w:r>
    </w:p>
    <w:p w14:paraId="2B0779DD" w14:textId="77777777" w:rsidR="00797DF7" w:rsidRDefault="00797DF7">
      <w:pPr>
        <w:pStyle w:val="Default"/>
        <w:rPr>
          <w:lang w:val="en-US"/>
        </w:rPr>
      </w:pPr>
    </w:p>
    <w:p w14:paraId="58DADC1D" w14:textId="77777777" w:rsidR="00797DF7" w:rsidRDefault="00B70313">
      <w:pPr>
        <w:pStyle w:val="Default"/>
        <w:rPr>
          <w:b/>
          <w:bCs/>
          <w:sz w:val="23"/>
          <w:szCs w:val="23"/>
          <w:lang w:val="es-ES"/>
        </w:rPr>
      </w:pPr>
      <w:r>
        <w:rPr>
          <w:b/>
          <w:bCs/>
          <w:sz w:val="23"/>
          <w:szCs w:val="23"/>
          <w:lang w:val="es-ES"/>
        </w:rPr>
        <w:t>C. EXPRESIÓN E INTERACCIÓN ESCRITAS</w:t>
      </w:r>
    </w:p>
    <w:p w14:paraId="5F3B33A7" w14:textId="77777777" w:rsidR="00797DF7" w:rsidRDefault="00B70313">
      <w:pPr>
        <w:pStyle w:val="Default"/>
        <w:ind w:right="711"/>
        <w:rPr>
          <w:sz w:val="23"/>
          <w:szCs w:val="23"/>
          <w:lang w:val="es-ES"/>
        </w:rPr>
      </w:pPr>
      <w:r>
        <w:rPr>
          <w:b/>
          <w:bCs/>
          <w:sz w:val="23"/>
          <w:szCs w:val="23"/>
          <w:lang w:val="es-ES"/>
        </w:rPr>
        <w:t>Aquí tiene, desordenadas, las oraciones del correo electrónico. Colóquelas en secuencia lógica. Ponga el número correspondiente (de 1 a 10) en el espacio de la izquierda.</w:t>
      </w:r>
    </w:p>
    <w:tbl>
      <w:tblPr>
        <w:tblW w:w="0" w:type="auto"/>
        <w:tblBorders>
          <w:top w:val="none" w:sz="6" w:space="0" w:color="auto"/>
          <w:left w:val="none" w:sz="6" w:space="0" w:color="auto"/>
          <w:bottom w:val="none" w:sz="6" w:space="0" w:color="auto"/>
          <w:right w:val="none" w:sz="6" w:space="0" w:color="auto"/>
        </w:tblBorders>
        <w:tblLayout w:type="fixed"/>
        <w:tblLook w:val="04A0" w:firstRow="1" w:lastRow="0" w:firstColumn="1" w:lastColumn="0" w:noHBand="0" w:noVBand="1"/>
      </w:tblPr>
      <w:tblGrid>
        <w:gridCol w:w="9747"/>
      </w:tblGrid>
      <w:tr w:rsidR="00797DF7" w:rsidRPr="009D2863" w14:paraId="2069BF33" w14:textId="77777777">
        <w:trPr>
          <w:trHeight w:val="109"/>
        </w:trPr>
        <w:tc>
          <w:tcPr>
            <w:tcW w:w="9747" w:type="dxa"/>
            <w:tcBorders>
              <w:top w:val="nil"/>
              <w:bottom w:val="nil"/>
            </w:tcBorders>
          </w:tcPr>
          <w:p w14:paraId="7D3975D1" w14:textId="77777777" w:rsidR="00797DF7" w:rsidRDefault="00B70313">
            <w:pPr>
              <w:pStyle w:val="Default"/>
              <w:rPr>
                <w:sz w:val="23"/>
                <w:szCs w:val="23"/>
                <w:lang w:val="es-ES"/>
              </w:rPr>
            </w:pPr>
            <w:r>
              <w:rPr>
                <w:sz w:val="23"/>
                <w:szCs w:val="23"/>
                <w:lang w:val="es-ES"/>
              </w:rPr>
              <w:t xml:space="preserve">P.D. Me ha dicho Sara que te has enfadado con Marcos. ¿Entonces ya no salís juntos? </w:t>
            </w:r>
          </w:p>
        </w:tc>
      </w:tr>
      <w:tr w:rsidR="00797DF7" w:rsidRPr="009D2863" w14:paraId="7F4287BC" w14:textId="77777777">
        <w:trPr>
          <w:trHeight w:val="109"/>
        </w:trPr>
        <w:tc>
          <w:tcPr>
            <w:tcW w:w="9747" w:type="dxa"/>
            <w:tcBorders>
              <w:top w:val="nil"/>
              <w:bottom w:val="nil"/>
            </w:tcBorders>
          </w:tcPr>
          <w:p w14:paraId="13D8CD24" w14:textId="77777777" w:rsidR="00797DF7" w:rsidRDefault="00B70313">
            <w:pPr>
              <w:pStyle w:val="Default"/>
              <w:rPr>
                <w:sz w:val="23"/>
                <w:szCs w:val="23"/>
                <w:lang w:val="es-ES"/>
              </w:rPr>
            </w:pPr>
            <w:r>
              <w:rPr>
                <w:sz w:val="23"/>
                <w:szCs w:val="23"/>
                <w:lang w:val="es-ES"/>
              </w:rPr>
              <w:t xml:space="preserve">¡Que ya tengo trabajo! Y, además, creo que un buen trabajo, así que estoy muy contento. </w:t>
            </w:r>
          </w:p>
        </w:tc>
      </w:tr>
      <w:tr w:rsidR="00797DF7" w:rsidRPr="009D2863" w14:paraId="57787BC3" w14:textId="77777777">
        <w:trPr>
          <w:trHeight w:val="109"/>
        </w:trPr>
        <w:tc>
          <w:tcPr>
            <w:tcW w:w="9747" w:type="dxa"/>
            <w:tcBorders>
              <w:top w:val="nil"/>
              <w:bottom w:val="nil"/>
            </w:tcBorders>
          </w:tcPr>
          <w:p w14:paraId="365E3733" w14:textId="77777777" w:rsidR="00797DF7" w:rsidRDefault="00B70313">
            <w:pPr>
              <w:pStyle w:val="Default"/>
              <w:rPr>
                <w:sz w:val="23"/>
                <w:szCs w:val="23"/>
                <w:lang w:val="es-ES"/>
              </w:rPr>
            </w:pPr>
            <w:r>
              <w:rPr>
                <w:sz w:val="23"/>
                <w:szCs w:val="23"/>
                <w:lang w:val="es-ES"/>
              </w:rPr>
              <w:t xml:space="preserve">Pues me han llamado y he empezado a trabajar el lunes, por eso no te he escrito antes. </w:t>
            </w:r>
          </w:p>
        </w:tc>
      </w:tr>
      <w:tr w:rsidR="00797DF7" w:rsidRPr="009D2863" w14:paraId="20F57A2F" w14:textId="77777777">
        <w:trPr>
          <w:trHeight w:val="247"/>
        </w:trPr>
        <w:tc>
          <w:tcPr>
            <w:tcW w:w="9747" w:type="dxa"/>
            <w:tcBorders>
              <w:top w:val="nil"/>
              <w:bottom w:val="nil"/>
            </w:tcBorders>
          </w:tcPr>
          <w:p w14:paraId="4430D8AF" w14:textId="77777777" w:rsidR="00797DF7" w:rsidRDefault="00B70313">
            <w:pPr>
              <w:pStyle w:val="Default"/>
              <w:rPr>
                <w:sz w:val="23"/>
                <w:szCs w:val="23"/>
                <w:lang w:val="es-ES"/>
              </w:rPr>
            </w:pPr>
            <w:r>
              <w:rPr>
                <w:sz w:val="23"/>
                <w:szCs w:val="23"/>
                <w:lang w:val="es-ES"/>
              </w:rPr>
              <w:t xml:space="preserve">Lo malo es el horario, pues casi siempre voy a trabajar en el turno de noche, de 12 a 8 de la mañana, así que voy a pasar mucho sueño. </w:t>
            </w:r>
          </w:p>
        </w:tc>
      </w:tr>
      <w:tr w:rsidR="00797DF7" w:rsidRPr="009D2863" w14:paraId="015F2241" w14:textId="77777777">
        <w:trPr>
          <w:trHeight w:val="109"/>
        </w:trPr>
        <w:tc>
          <w:tcPr>
            <w:tcW w:w="9747" w:type="dxa"/>
            <w:tcBorders>
              <w:top w:val="nil"/>
              <w:bottom w:val="nil"/>
            </w:tcBorders>
          </w:tcPr>
          <w:p w14:paraId="045D10EE" w14:textId="77777777" w:rsidR="00797DF7" w:rsidRDefault="00B70313">
            <w:pPr>
              <w:pStyle w:val="Default"/>
              <w:rPr>
                <w:sz w:val="23"/>
                <w:szCs w:val="23"/>
                <w:lang w:val="es-ES"/>
              </w:rPr>
            </w:pPr>
            <w:r>
              <w:rPr>
                <w:sz w:val="23"/>
                <w:szCs w:val="23"/>
                <w:lang w:val="es-ES"/>
              </w:rPr>
              <w:t xml:space="preserve">Intentaré dormir una buena siesta por la tarde. </w:t>
            </w:r>
          </w:p>
        </w:tc>
      </w:tr>
      <w:tr w:rsidR="00797DF7" w14:paraId="533BCD1F" w14:textId="77777777">
        <w:trPr>
          <w:trHeight w:val="247"/>
        </w:trPr>
        <w:tc>
          <w:tcPr>
            <w:tcW w:w="9747" w:type="dxa"/>
            <w:tcBorders>
              <w:top w:val="nil"/>
              <w:bottom w:val="nil"/>
            </w:tcBorders>
          </w:tcPr>
          <w:p w14:paraId="39B1B609" w14:textId="77777777" w:rsidR="00797DF7" w:rsidRDefault="00B70313">
            <w:pPr>
              <w:pStyle w:val="Default"/>
              <w:rPr>
                <w:sz w:val="23"/>
                <w:szCs w:val="23"/>
                <w:lang w:val="es-ES"/>
              </w:rPr>
            </w:pPr>
            <w:r>
              <w:rPr>
                <w:sz w:val="23"/>
                <w:szCs w:val="23"/>
                <w:lang w:val="es-ES"/>
              </w:rPr>
              <w:t xml:space="preserve">Escríbeme. Besos, </w:t>
            </w:r>
          </w:p>
          <w:p w14:paraId="71A1475E" w14:textId="77777777" w:rsidR="00797DF7" w:rsidRDefault="00B70313">
            <w:pPr>
              <w:pStyle w:val="Default"/>
              <w:rPr>
                <w:sz w:val="23"/>
                <w:szCs w:val="23"/>
                <w:lang w:val="es-ES"/>
              </w:rPr>
            </w:pPr>
            <w:r>
              <w:rPr>
                <w:sz w:val="23"/>
                <w:szCs w:val="23"/>
                <w:lang w:val="es-ES"/>
              </w:rPr>
              <w:t xml:space="preserve">Lucas </w:t>
            </w:r>
          </w:p>
        </w:tc>
      </w:tr>
      <w:tr w:rsidR="00797DF7" w:rsidRPr="009D2863" w14:paraId="7B1D1FED" w14:textId="77777777">
        <w:trPr>
          <w:trHeight w:val="247"/>
        </w:trPr>
        <w:tc>
          <w:tcPr>
            <w:tcW w:w="9747" w:type="dxa"/>
            <w:tcBorders>
              <w:top w:val="nil"/>
              <w:bottom w:val="nil"/>
            </w:tcBorders>
          </w:tcPr>
          <w:p w14:paraId="3838EE5C" w14:textId="77777777" w:rsidR="00797DF7" w:rsidRDefault="00B70313">
            <w:pPr>
              <w:pStyle w:val="Default"/>
              <w:rPr>
                <w:sz w:val="23"/>
                <w:szCs w:val="23"/>
                <w:lang w:val="es-ES"/>
              </w:rPr>
            </w:pPr>
            <w:r>
              <w:rPr>
                <w:sz w:val="23"/>
                <w:szCs w:val="23"/>
                <w:lang w:val="es-ES"/>
              </w:rPr>
              <w:t xml:space="preserve">¿Te acuerdas de la entrevista que hice para el puesto de recepcionista del Hotel de Salamanca? </w:t>
            </w:r>
          </w:p>
        </w:tc>
      </w:tr>
      <w:tr w:rsidR="00797DF7" w14:paraId="79CBA9D2" w14:textId="77777777">
        <w:trPr>
          <w:trHeight w:val="109"/>
        </w:trPr>
        <w:tc>
          <w:tcPr>
            <w:tcW w:w="9747" w:type="dxa"/>
            <w:tcBorders>
              <w:top w:val="nil"/>
              <w:bottom w:val="nil"/>
            </w:tcBorders>
          </w:tcPr>
          <w:p w14:paraId="275EC581" w14:textId="77777777" w:rsidR="00797DF7" w:rsidRDefault="00B70313">
            <w:pPr>
              <w:pStyle w:val="Default"/>
              <w:rPr>
                <w:sz w:val="23"/>
                <w:szCs w:val="23"/>
                <w:lang w:val="es-ES"/>
              </w:rPr>
            </w:pPr>
            <w:r>
              <w:rPr>
                <w:sz w:val="23"/>
                <w:szCs w:val="23"/>
                <w:lang w:val="es-ES"/>
              </w:rPr>
              <w:t xml:space="preserve">¡Hola, Laura! </w:t>
            </w:r>
          </w:p>
        </w:tc>
      </w:tr>
      <w:tr w:rsidR="00797DF7" w14:paraId="26512D48" w14:textId="77777777">
        <w:trPr>
          <w:trHeight w:val="247"/>
        </w:trPr>
        <w:tc>
          <w:tcPr>
            <w:tcW w:w="9747" w:type="dxa"/>
            <w:tcBorders>
              <w:top w:val="nil"/>
              <w:bottom w:val="nil"/>
            </w:tcBorders>
          </w:tcPr>
          <w:p w14:paraId="153ED3D4" w14:textId="77777777" w:rsidR="00797DF7" w:rsidRDefault="00B70313">
            <w:pPr>
              <w:pStyle w:val="Default"/>
              <w:rPr>
                <w:sz w:val="23"/>
                <w:szCs w:val="23"/>
                <w:lang w:val="es-ES"/>
              </w:rPr>
            </w:pPr>
            <w:r>
              <w:rPr>
                <w:sz w:val="23"/>
                <w:szCs w:val="23"/>
                <w:lang w:val="es-ES"/>
              </w:rPr>
              <w:t xml:space="preserve">Me han hecho un contrato en prácticas y con las horas extras puedo ganar un sueldo bastante interesante, unos mil quinientos euros al mes. ¿Qué te parece? </w:t>
            </w:r>
          </w:p>
        </w:tc>
      </w:tr>
      <w:tr w:rsidR="00797DF7" w:rsidRPr="009D2863" w14:paraId="076468B0" w14:textId="77777777">
        <w:trPr>
          <w:trHeight w:val="247"/>
        </w:trPr>
        <w:tc>
          <w:tcPr>
            <w:tcW w:w="9747" w:type="dxa"/>
            <w:tcBorders>
              <w:top w:val="nil"/>
              <w:bottom w:val="nil"/>
            </w:tcBorders>
          </w:tcPr>
          <w:p w14:paraId="1342DEA7" w14:textId="77777777" w:rsidR="00797DF7" w:rsidRDefault="00B70313">
            <w:pPr>
              <w:pStyle w:val="Default"/>
              <w:rPr>
                <w:sz w:val="23"/>
                <w:szCs w:val="23"/>
                <w:lang w:val="es-ES"/>
              </w:rPr>
            </w:pPr>
            <w:r>
              <w:rPr>
                <w:sz w:val="23"/>
                <w:szCs w:val="23"/>
                <w:lang w:val="es-ES"/>
              </w:rPr>
              <w:lastRenderedPageBreak/>
              <w:t xml:space="preserve">¡Ah!, también tengo que trabajar algunos fines de semana, o sea que no podré ir a verte como te había prometido. </w:t>
            </w:r>
          </w:p>
        </w:tc>
      </w:tr>
    </w:tbl>
    <w:p w14:paraId="3210EE5F" w14:textId="77777777" w:rsidR="00797DF7" w:rsidRDefault="00797DF7">
      <w:pPr>
        <w:pStyle w:val="a5"/>
        <w:spacing w:before="67"/>
        <w:ind w:right="846"/>
        <w:jc w:val="both"/>
        <w:rPr>
          <w:highlight w:val="green"/>
          <w:lang w:val="en-US"/>
        </w:rPr>
      </w:pPr>
    </w:p>
    <w:p w14:paraId="4E958276" w14:textId="77777777" w:rsidR="00797DF7" w:rsidRDefault="00B70313">
      <w:pPr>
        <w:pStyle w:val="2"/>
        <w:spacing w:before="59" w:line="322" w:lineRule="exact"/>
        <w:ind w:right="1416"/>
        <w:jc w:val="center"/>
      </w:pPr>
      <w:r>
        <w:t>Французский язык</w:t>
      </w:r>
    </w:p>
    <w:p w14:paraId="58BABB70" w14:textId="77777777" w:rsidR="00797DF7" w:rsidRDefault="00B70313">
      <w:pPr>
        <w:spacing w:line="360" w:lineRule="auto"/>
        <w:ind w:firstLine="454"/>
        <w:jc w:val="center"/>
        <w:rPr>
          <w:b/>
          <w:sz w:val="24"/>
          <w:szCs w:val="24"/>
          <w:lang w:val="es-ES"/>
        </w:rPr>
      </w:pPr>
      <w:r>
        <w:rPr>
          <w:b/>
          <w:sz w:val="24"/>
          <w:szCs w:val="24"/>
          <w:lang w:val="es-ES"/>
        </w:rPr>
        <w:t>TEST D’ÉVALUATION</w:t>
      </w:r>
    </w:p>
    <w:p w14:paraId="0EB597F9" w14:textId="77777777" w:rsidR="00797DF7" w:rsidRDefault="00B70313">
      <w:pPr>
        <w:numPr>
          <w:ilvl w:val="0"/>
          <w:numId w:val="32"/>
        </w:numPr>
        <w:ind w:left="105" w:hanging="391"/>
        <w:jc w:val="both"/>
        <w:rPr>
          <w:b/>
          <w:sz w:val="24"/>
          <w:szCs w:val="24"/>
          <w:lang w:val="fr-CA"/>
        </w:rPr>
      </w:pPr>
      <w:r>
        <w:rPr>
          <w:b/>
          <w:sz w:val="24"/>
          <w:szCs w:val="24"/>
        </w:rPr>
        <w:t xml:space="preserve"> </w:t>
      </w:r>
      <w:r>
        <w:rPr>
          <w:b/>
          <w:sz w:val="24"/>
          <w:szCs w:val="24"/>
          <w:lang w:val="fr-FR"/>
        </w:rPr>
        <w:t>COMPRÉHENSION</w:t>
      </w:r>
      <w:r>
        <w:rPr>
          <w:b/>
          <w:sz w:val="24"/>
          <w:szCs w:val="24"/>
          <w:lang w:val="es-ES"/>
        </w:rPr>
        <w:t xml:space="preserve"> </w:t>
      </w:r>
      <w:r>
        <w:rPr>
          <w:b/>
          <w:sz w:val="24"/>
          <w:szCs w:val="24"/>
          <w:lang w:val="fr-CA"/>
        </w:rPr>
        <w:t>ORALE</w:t>
      </w:r>
    </w:p>
    <w:p w14:paraId="6793EE97" w14:textId="77777777" w:rsidR="00797DF7" w:rsidRDefault="00797DF7">
      <w:pPr>
        <w:jc w:val="both"/>
        <w:rPr>
          <w:b/>
          <w:sz w:val="24"/>
          <w:szCs w:val="24"/>
          <w:lang w:val="fr-CA"/>
        </w:rPr>
      </w:pPr>
    </w:p>
    <w:p w14:paraId="31350D78" w14:textId="77777777" w:rsidR="00797DF7" w:rsidRDefault="00B70313">
      <w:pPr>
        <w:jc w:val="both"/>
        <w:rPr>
          <w:b/>
          <w:sz w:val="24"/>
          <w:szCs w:val="24"/>
          <w:lang w:val="fr-FR"/>
        </w:rPr>
      </w:pPr>
      <w:r>
        <w:rPr>
          <w:b/>
          <w:sz w:val="24"/>
          <w:szCs w:val="24"/>
          <w:lang w:val="fr-FR"/>
        </w:rPr>
        <w:t>Ecoutez et notez si c’est vrai</w:t>
      </w:r>
      <w:r>
        <w:rPr>
          <w:b/>
          <w:sz w:val="24"/>
          <w:szCs w:val="24"/>
          <w:lang w:val="fr-CA"/>
        </w:rPr>
        <w:t xml:space="preserve"> ou </w:t>
      </w:r>
      <w:r>
        <w:rPr>
          <w:b/>
          <w:sz w:val="24"/>
          <w:szCs w:val="24"/>
          <w:lang w:val="fr-FR"/>
        </w:rPr>
        <w:t xml:space="preserve">faux </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
        <w:gridCol w:w="6060"/>
        <w:gridCol w:w="607"/>
        <w:gridCol w:w="672"/>
      </w:tblGrid>
      <w:tr w:rsidR="00797DF7" w14:paraId="3081DDDE" w14:textId="77777777">
        <w:tc>
          <w:tcPr>
            <w:tcW w:w="438" w:type="dxa"/>
            <w:tcBorders>
              <w:top w:val="single" w:sz="4" w:space="0" w:color="auto"/>
              <w:left w:val="single" w:sz="4" w:space="0" w:color="auto"/>
              <w:bottom w:val="single" w:sz="4" w:space="0" w:color="auto"/>
              <w:right w:val="single" w:sz="4" w:space="0" w:color="auto"/>
            </w:tcBorders>
          </w:tcPr>
          <w:p w14:paraId="5B527CAC" w14:textId="77777777" w:rsidR="00797DF7" w:rsidRDefault="00797DF7">
            <w:pPr>
              <w:numPr>
                <w:ilvl w:val="0"/>
                <w:numId w:val="33"/>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0685C8A6" w14:textId="77777777" w:rsidR="00797DF7" w:rsidRDefault="00B70313">
            <w:pPr>
              <w:widowControl/>
              <w:autoSpaceDE/>
              <w:autoSpaceDN/>
              <w:rPr>
                <w:sz w:val="24"/>
                <w:szCs w:val="24"/>
                <w:lang w:val="fr-CA" w:eastAsia="ru-RU"/>
              </w:rPr>
            </w:pPr>
            <w:r>
              <w:rPr>
                <w:sz w:val="24"/>
                <w:szCs w:val="24"/>
                <w:lang w:val="fr-CA" w:eastAsia="ru-RU"/>
              </w:rPr>
              <w:t>Les premières entreprises à proposer le télétravail l’ont fait en 2010</w:t>
            </w:r>
          </w:p>
        </w:tc>
        <w:tc>
          <w:tcPr>
            <w:tcW w:w="607" w:type="dxa"/>
            <w:tcBorders>
              <w:top w:val="single" w:sz="4" w:space="0" w:color="auto"/>
              <w:left w:val="single" w:sz="4" w:space="0" w:color="auto"/>
              <w:bottom w:val="single" w:sz="4" w:space="0" w:color="auto"/>
              <w:right w:val="single" w:sz="4" w:space="0" w:color="auto"/>
            </w:tcBorders>
          </w:tcPr>
          <w:p w14:paraId="556F4CF0" w14:textId="77777777" w:rsidR="00797DF7" w:rsidRDefault="00B70313">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29E77BB7" w14:textId="77777777" w:rsidR="00797DF7" w:rsidRDefault="00B70313">
            <w:pPr>
              <w:widowControl/>
              <w:autoSpaceDE/>
              <w:autoSpaceDN/>
              <w:rPr>
                <w:sz w:val="24"/>
                <w:szCs w:val="24"/>
                <w:lang w:val="fr-FR" w:eastAsia="ru-RU"/>
              </w:rPr>
            </w:pPr>
            <w:r>
              <w:rPr>
                <w:sz w:val="24"/>
                <w:szCs w:val="24"/>
                <w:lang w:val="fr-FR" w:eastAsia="ru-RU"/>
              </w:rPr>
              <w:t xml:space="preserve">Faux </w:t>
            </w:r>
          </w:p>
        </w:tc>
      </w:tr>
      <w:tr w:rsidR="00797DF7" w14:paraId="4241B850" w14:textId="77777777">
        <w:tc>
          <w:tcPr>
            <w:tcW w:w="438" w:type="dxa"/>
            <w:tcBorders>
              <w:top w:val="single" w:sz="4" w:space="0" w:color="auto"/>
              <w:left w:val="single" w:sz="4" w:space="0" w:color="auto"/>
              <w:bottom w:val="single" w:sz="4" w:space="0" w:color="auto"/>
              <w:right w:val="single" w:sz="4" w:space="0" w:color="auto"/>
            </w:tcBorders>
          </w:tcPr>
          <w:p w14:paraId="012964F2" w14:textId="77777777" w:rsidR="00797DF7" w:rsidRDefault="00797DF7">
            <w:pPr>
              <w:numPr>
                <w:ilvl w:val="0"/>
                <w:numId w:val="33"/>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2C123C7B" w14:textId="77777777" w:rsidR="00797DF7" w:rsidRDefault="00B70313">
            <w:pPr>
              <w:widowControl/>
              <w:autoSpaceDE/>
              <w:autoSpaceDN/>
              <w:rPr>
                <w:sz w:val="24"/>
                <w:szCs w:val="24"/>
                <w:lang w:val="fr-CA" w:eastAsia="ru-RU"/>
              </w:rPr>
            </w:pPr>
            <w:r>
              <w:rPr>
                <w:sz w:val="24"/>
                <w:szCs w:val="24"/>
                <w:lang w:val="fr-CA" w:eastAsia="ru-RU"/>
              </w:rPr>
              <w:t>Les accords signés l’ont été dans les entreprises de plus de 50 employés</w:t>
            </w:r>
          </w:p>
        </w:tc>
        <w:tc>
          <w:tcPr>
            <w:tcW w:w="607" w:type="dxa"/>
            <w:tcBorders>
              <w:top w:val="single" w:sz="4" w:space="0" w:color="auto"/>
              <w:left w:val="single" w:sz="4" w:space="0" w:color="auto"/>
              <w:bottom w:val="single" w:sz="4" w:space="0" w:color="auto"/>
              <w:right w:val="single" w:sz="4" w:space="0" w:color="auto"/>
            </w:tcBorders>
          </w:tcPr>
          <w:p w14:paraId="52A706BC" w14:textId="77777777" w:rsidR="00797DF7" w:rsidRDefault="00B70313">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6CBA4DA6" w14:textId="77777777" w:rsidR="00797DF7" w:rsidRDefault="00B70313">
            <w:pPr>
              <w:widowControl/>
              <w:autoSpaceDE/>
              <w:autoSpaceDN/>
              <w:rPr>
                <w:sz w:val="24"/>
                <w:szCs w:val="24"/>
                <w:lang w:val="fr-FR" w:eastAsia="ru-RU"/>
              </w:rPr>
            </w:pPr>
            <w:r>
              <w:rPr>
                <w:sz w:val="24"/>
                <w:szCs w:val="24"/>
                <w:lang w:val="fr-FR" w:eastAsia="ru-RU"/>
              </w:rPr>
              <w:t xml:space="preserve">Faux </w:t>
            </w:r>
          </w:p>
        </w:tc>
      </w:tr>
      <w:tr w:rsidR="00797DF7" w14:paraId="7C03B674" w14:textId="77777777">
        <w:tc>
          <w:tcPr>
            <w:tcW w:w="438" w:type="dxa"/>
            <w:tcBorders>
              <w:top w:val="single" w:sz="4" w:space="0" w:color="auto"/>
              <w:left w:val="single" w:sz="4" w:space="0" w:color="auto"/>
              <w:bottom w:val="single" w:sz="4" w:space="0" w:color="auto"/>
              <w:right w:val="single" w:sz="4" w:space="0" w:color="auto"/>
            </w:tcBorders>
          </w:tcPr>
          <w:p w14:paraId="6E48BB30" w14:textId="77777777" w:rsidR="00797DF7" w:rsidRDefault="00797DF7">
            <w:pPr>
              <w:numPr>
                <w:ilvl w:val="0"/>
                <w:numId w:val="33"/>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77421061" w14:textId="77777777" w:rsidR="00797DF7" w:rsidRDefault="00B70313">
            <w:pPr>
              <w:widowControl/>
              <w:autoSpaceDE/>
              <w:autoSpaceDN/>
              <w:rPr>
                <w:sz w:val="24"/>
                <w:szCs w:val="24"/>
                <w:lang w:val="fr-CA" w:eastAsia="ru-RU"/>
              </w:rPr>
            </w:pPr>
            <w:r>
              <w:rPr>
                <w:sz w:val="24"/>
                <w:szCs w:val="24"/>
                <w:lang w:val="fr-CA" w:eastAsia="ru-RU"/>
              </w:rPr>
              <w:t>Dans les pays du nord de l’Europe et anglo-saxons, le télétravail concerne entre 20% et 30% des salariés</w:t>
            </w:r>
          </w:p>
        </w:tc>
        <w:tc>
          <w:tcPr>
            <w:tcW w:w="607" w:type="dxa"/>
            <w:tcBorders>
              <w:top w:val="single" w:sz="4" w:space="0" w:color="auto"/>
              <w:left w:val="single" w:sz="4" w:space="0" w:color="auto"/>
              <w:bottom w:val="single" w:sz="4" w:space="0" w:color="auto"/>
              <w:right w:val="single" w:sz="4" w:space="0" w:color="auto"/>
            </w:tcBorders>
          </w:tcPr>
          <w:p w14:paraId="3C7B4177" w14:textId="77777777" w:rsidR="00797DF7" w:rsidRDefault="00B70313">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5F8B3F2E" w14:textId="77777777" w:rsidR="00797DF7" w:rsidRDefault="00B70313">
            <w:pPr>
              <w:widowControl/>
              <w:autoSpaceDE/>
              <w:autoSpaceDN/>
              <w:rPr>
                <w:sz w:val="24"/>
                <w:szCs w:val="24"/>
                <w:lang w:val="fr-FR" w:eastAsia="ru-RU"/>
              </w:rPr>
            </w:pPr>
            <w:r>
              <w:rPr>
                <w:sz w:val="24"/>
                <w:szCs w:val="24"/>
                <w:lang w:val="fr-FR" w:eastAsia="ru-RU"/>
              </w:rPr>
              <w:t xml:space="preserve">Faux </w:t>
            </w:r>
          </w:p>
        </w:tc>
      </w:tr>
      <w:tr w:rsidR="00797DF7" w14:paraId="5CF14BB7" w14:textId="77777777">
        <w:tc>
          <w:tcPr>
            <w:tcW w:w="438" w:type="dxa"/>
            <w:tcBorders>
              <w:top w:val="single" w:sz="4" w:space="0" w:color="auto"/>
              <w:left w:val="single" w:sz="4" w:space="0" w:color="auto"/>
              <w:bottom w:val="single" w:sz="4" w:space="0" w:color="auto"/>
              <w:right w:val="single" w:sz="4" w:space="0" w:color="auto"/>
            </w:tcBorders>
          </w:tcPr>
          <w:p w14:paraId="357B6BD0" w14:textId="77777777" w:rsidR="00797DF7" w:rsidRDefault="00797DF7">
            <w:pPr>
              <w:numPr>
                <w:ilvl w:val="0"/>
                <w:numId w:val="33"/>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5AE3E526" w14:textId="77777777" w:rsidR="00797DF7" w:rsidRDefault="00B70313">
            <w:pPr>
              <w:widowControl/>
              <w:autoSpaceDE/>
              <w:autoSpaceDN/>
              <w:rPr>
                <w:sz w:val="24"/>
                <w:szCs w:val="24"/>
                <w:lang w:val="fr-CA" w:eastAsia="ru-RU"/>
              </w:rPr>
            </w:pPr>
            <w:r>
              <w:rPr>
                <w:sz w:val="24"/>
                <w:szCs w:val="24"/>
                <w:lang w:val="fr-CA" w:eastAsia="ru-RU"/>
              </w:rPr>
              <w:t>Les télétravailleurs concernés par le télétravail en France ne sont environ que 14%</w:t>
            </w:r>
          </w:p>
        </w:tc>
        <w:tc>
          <w:tcPr>
            <w:tcW w:w="607" w:type="dxa"/>
            <w:tcBorders>
              <w:top w:val="single" w:sz="4" w:space="0" w:color="auto"/>
              <w:left w:val="single" w:sz="4" w:space="0" w:color="auto"/>
              <w:bottom w:val="single" w:sz="4" w:space="0" w:color="auto"/>
              <w:right w:val="single" w:sz="4" w:space="0" w:color="auto"/>
            </w:tcBorders>
          </w:tcPr>
          <w:p w14:paraId="73DAD3CB" w14:textId="77777777" w:rsidR="00797DF7" w:rsidRDefault="00B70313">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2CFC0FA7" w14:textId="77777777" w:rsidR="00797DF7" w:rsidRDefault="00B70313">
            <w:pPr>
              <w:widowControl/>
              <w:autoSpaceDE/>
              <w:autoSpaceDN/>
              <w:rPr>
                <w:sz w:val="24"/>
                <w:szCs w:val="24"/>
                <w:lang w:val="fr-FR" w:eastAsia="ru-RU"/>
              </w:rPr>
            </w:pPr>
            <w:r>
              <w:rPr>
                <w:sz w:val="24"/>
                <w:szCs w:val="24"/>
                <w:lang w:val="fr-FR" w:eastAsia="ru-RU"/>
              </w:rPr>
              <w:t xml:space="preserve">Faux </w:t>
            </w:r>
          </w:p>
        </w:tc>
      </w:tr>
      <w:tr w:rsidR="00797DF7" w14:paraId="7CEA8E15" w14:textId="77777777">
        <w:tc>
          <w:tcPr>
            <w:tcW w:w="438" w:type="dxa"/>
            <w:tcBorders>
              <w:top w:val="single" w:sz="4" w:space="0" w:color="auto"/>
              <w:left w:val="single" w:sz="4" w:space="0" w:color="auto"/>
              <w:bottom w:val="single" w:sz="4" w:space="0" w:color="auto"/>
              <w:right w:val="single" w:sz="4" w:space="0" w:color="auto"/>
            </w:tcBorders>
          </w:tcPr>
          <w:p w14:paraId="2FF28159" w14:textId="77777777" w:rsidR="00797DF7" w:rsidRDefault="00797DF7">
            <w:pPr>
              <w:numPr>
                <w:ilvl w:val="0"/>
                <w:numId w:val="33"/>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05591352" w14:textId="77777777" w:rsidR="00797DF7" w:rsidRDefault="00B70313">
            <w:pPr>
              <w:widowControl/>
              <w:autoSpaceDE/>
              <w:autoSpaceDN/>
              <w:rPr>
                <w:sz w:val="24"/>
                <w:szCs w:val="24"/>
                <w:lang w:val="fr-CA" w:eastAsia="ru-RU"/>
              </w:rPr>
            </w:pPr>
            <w:r>
              <w:rPr>
                <w:sz w:val="24"/>
                <w:szCs w:val="24"/>
                <w:lang w:val="fr-CA" w:eastAsia="ru-RU"/>
              </w:rPr>
              <w:t>Le télétravail permet aux employés de se consacrer à leur vie professionnelle</w:t>
            </w:r>
          </w:p>
        </w:tc>
        <w:tc>
          <w:tcPr>
            <w:tcW w:w="607" w:type="dxa"/>
            <w:tcBorders>
              <w:top w:val="single" w:sz="4" w:space="0" w:color="auto"/>
              <w:left w:val="single" w:sz="4" w:space="0" w:color="auto"/>
              <w:bottom w:val="single" w:sz="4" w:space="0" w:color="auto"/>
              <w:right w:val="single" w:sz="4" w:space="0" w:color="auto"/>
            </w:tcBorders>
          </w:tcPr>
          <w:p w14:paraId="4546D80D" w14:textId="77777777" w:rsidR="00797DF7" w:rsidRDefault="00B70313">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49DB4B74" w14:textId="77777777" w:rsidR="00797DF7" w:rsidRDefault="00B70313">
            <w:pPr>
              <w:widowControl/>
              <w:autoSpaceDE/>
              <w:autoSpaceDN/>
              <w:rPr>
                <w:sz w:val="24"/>
                <w:szCs w:val="24"/>
                <w:lang w:val="fr-FR" w:eastAsia="ru-RU"/>
              </w:rPr>
            </w:pPr>
            <w:r>
              <w:rPr>
                <w:sz w:val="24"/>
                <w:szCs w:val="24"/>
                <w:lang w:val="fr-FR" w:eastAsia="ru-RU"/>
              </w:rPr>
              <w:t xml:space="preserve">Faux </w:t>
            </w:r>
          </w:p>
        </w:tc>
      </w:tr>
      <w:tr w:rsidR="00797DF7" w14:paraId="278318B9" w14:textId="77777777">
        <w:tc>
          <w:tcPr>
            <w:tcW w:w="438" w:type="dxa"/>
            <w:tcBorders>
              <w:top w:val="single" w:sz="4" w:space="0" w:color="auto"/>
              <w:left w:val="single" w:sz="4" w:space="0" w:color="auto"/>
              <w:bottom w:val="single" w:sz="4" w:space="0" w:color="auto"/>
              <w:right w:val="single" w:sz="4" w:space="0" w:color="auto"/>
            </w:tcBorders>
          </w:tcPr>
          <w:p w14:paraId="4D59BFE0" w14:textId="77777777" w:rsidR="00797DF7" w:rsidRDefault="00797DF7">
            <w:pPr>
              <w:numPr>
                <w:ilvl w:val="0"/>
                <w:numId w:val="33"/>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0722E525" w14:textId="77777777" w:rsidR="00797DF7" w:rsidRDefault="00B70313">
            <w:pPr>
              <w:widowControl/>
              <w:autoSpaceDE/>
              <w:autoSpaceDN/>
              <w:rPr>
                <w:sz w:val="24"/>
                <w:szCs w:val="24"/>
                <w:lang w:val="fr-CA" w:eastAsia="ru-RU"/>
              </w:rPr>
            </w:pPr>
            <w:r>
              <w:rPr>
                <w:sz w:val="24"/>
                <w:szCs w:val="24"/>
                <w:lang w:val="fr-CA" w:eastAsia="ru-RU"/>
              </w:rPr>
              <w:t>Le télétravail permet aux employés de disposer de plus de temps pour les loisirs</w:t>
            </w:r>
          </w:p>
        </w:tc>
        <w:tc>
          <w:tcPr>
            <w:tcW w:w="607" w:type="dxa"/>
            <w:tcBorders>
              <w:top w:val="single" w:sz="4" w:space="0" w:color="auto"/>
              <w:left w:val="single" w:sz="4" w:space="0" w:color="auto"/>
              <w:bottom w:val="single" w:sz="4" w:space="0" w:color="auto"/>
              <w:right w:val="single" w:sz="4" w:space="0" w:color="auto"/>
            </w:tcBorders>
          </w:tcPr>
          <w:p w14:paraId="60BD7E14" w14:textId="77777777" w:rsidR="00797DF7" w:rsidRDefault="00B70313">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609AA399" w14:textId="77777777" w:rsidR="00797DF7" w:rsidRDefault="00B70313">
            <w:pPr>
              <w:widowControl/>
              <w:autoSpaceDE/>
              <w:autoSpaceDN/>
              <w:rPr>
                <w:sz w:val="24"/>
                <w:szCs w:val="24"/>
                <w:lang w:val="fr-FR" w:eastAsia="ru-RU"/>
              </w:rPr>
            </w:pPr>
            <w:r>
              <w:rPr>
                <w:sz w:val="24"/>
                <w:szCs w:val="24"/>
                <w:lang w:val="fr-FR" w:eastAsia="ru-RU"/>
              </w:rPr>
              <w:t xml:space="preserve">Faux </w:t>
            </w:r>
          </w:p>
        </w:tc>
      </w:tr>
      <w:tr w:rsidR="00797DF7" w14:paraId="42168B26" w14:textId="77777777">
        <w:tc>
          <w:tcPr>
            <w:tcW w:w="438" w:type="dxa"/>
            <w:tcBorders>
              <w:top w:val="single" w:sz="4" w:space="0" w:color="auto"/>
              <w:left w:val="single" w:sz="4" w:space="0" w:color="auto"/>
              <w:bottom w:val="single" w:sz="4" w:space="0" w:color="auto"/>
              <w:right w:val="single" w:sz="4" w:space="0" w:color="auto"/>
            </w:tcBorders>
          </w:tcPr>
          <w:p w14:paraId="6B583983" w14:textId="77777777" w:rsidR="00797DF7" w:rsidRDefault="00797DF7">
            <w:pPr>
              <w:numPr>
                <w:ilvl w:val="0"/>
                <w:numId w:val="33"/>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32A33B4B" w14:textId="77777777" w:rsidR="00797DF7" w:rsidRDefault="00B70313">
            <w:pPr>
              <w:widowControl/>
              <w:autoSpaceDE/>
              <w:autoSpaceDN/>
              <w:rPr>
                <w:sz w:val="24"/>
                <w:szCs w:val="24"/>
                <w:lang w:val="fr-CA" w:eastAsia="ru-RU"/>
              </w:rPr>
            </w:pPr>
            <w:r>
              <w:rPr>
                <w:sz w:val="24"/>
                <w:szCs w:val="24"/>
                <w:lang w:val="fr-CA" w:eastAsia="ru-RU"/>
              </w:rPr>
              <w:t>Dans les entreprises, le travail à distance permet une nette amélioration de la productivité</w:t>
            </w:r>
          </w:p>
        </w:tc>
        <w:tc>
          <w:tcPr>
            <w:tcW w:w="607" w:type="dxa"/>
            <w:tcBorders>
              <w:top w:val="single" w:sz="4" w:space="0" w:color="auto"/>
              <w:left w:val="single" w:sz="4" w:space="0" w:color="auto"/>
              <w:bottom w:val="single" w:sz="4" w:space="0" w:color="auto"/>
              <w:right w:val="single" w:sz="4" w:space="0" w:color="auto"/>
            </w:tcBorders>
          </w:tcPr>
          <w:p w14:paraId="3B268AE2" w14:textId="77777777" w:rsidR="00797DF7" w:rsidRDefault="00B70313">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50AAC363" w14:textId="77777777" w:rsidR="00797DF7" w:rsidRDefault="00B70313">
            <w:pPr>
              <w:widowControl/>
              <w:autoSpaceDE/>
              <w:autoSpaceDN/>
              <w:rPr>
                <w:sz w:val="24"/>
                <w:szCs w:val="24"/>
                <w:lang w:val="fr-FR" w:eastAsia="ru-RU"/>
              </w:rPr>
            </w:pPr>
            <w:r>
              <w:rPr>
                <w:sz w:val="24"/>
                <w:szCs w:val="24"/>
                <w:lang w:val="fr-FR" w:eastAsia="ru-RU"/>
              </w:rPr>
              <w:t xml:space="preserve">Faux </w:t>
            </w:r>
          </w:p>
        </w:tc>
      </w:tr>
      <w:tr w:rsidR="00797DF7" w14:paraId="5AAE7C0D" w14:textId="77777777">
        <w:tc>
          <w:tcPr>
            <w:tcW w:w="438" w:type="dxa"/>
            <w:tcBorders>
              <w:top w:val="single" w:sz="4" w:space="0" w:color="auto"/>
              <w:left w:val="single" w:sz="4" w:space="0" w:color="auto"/>
              <w:bottom w:val="single" w:sz="4" w:space="0" w:color="auto"/>
              <w:right w:val="single" w:sz="4" w:space="0" w:color="auto"/>
            </w:tcBorders>
          </w:tcPr>
          <w:p w14:paraId="75E51701" w14:textId="77777777" w:rsidR="00797DF7" w:rsidRDefault="00797DF7">
            <w:pPr>
              <w:numPr>
                <w:ilvl w:val="0"/>
                <w:numId w:val="33"/>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70B07846" w14:textId="77777777" w:rsidR="00797DF7" w:rsidRDefault="00B70313">
            <w:pPr>
              <w:widowControl/>
              <w:autoSpaceDE/>
              <w:autoSpaceDN/>
              <w:rPr>
                <w:sz w:val="24"/>
                <w:szCs w:val="24"/>
                <w:lang w:val="fr-CA" w:eastAsia="ru-RU"/>
              </w:rPr>
            </w:pPr>
            <w:r>
              <w:rPr>
                <w:sz w:val="24"/>
                <w:szCs w:val="24"/>
                <w:lang w:val="fr-CA" w:eastAsia="ru-RU"/>
              </w:rPr>
              <w:t>Avec le télétravail, les salariés doivent veiller à respecter certains horaires</w:t>
            </w:r>
          </w:p>
        </w:tc>
        <w:tc>
          <w:tcPr>
            <w:tcW w:w="607" w:type="dxa"/>
            <w:tcBorders>
              <w:top w:val="single" w:sz="4" w:space="0" w:color="auto"/>
              <w:left w:val="single" w:sz="4" w:space="0" w:color="auto"/>
              <w:bottom w:val="single" w:sz="4" w:space="0" w:color="auto"/>
              <w:right w:val="single" w:sz="4" w:space="0" w:color="auto"/>
            </w:tcBorders>
          </w:tcPr>
          <w:p w14:paraId="3D02F976" w14:textId="77777777" w:rsidR="00797DF7" w:rsidRDefault="00B70313">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3628EA3A" w14:textId="77777777" w:rsidR="00797DF7" w:rsidRDefault="00B70313">
            <w:pPr>
              <w:widowControl/>
              <w:autoSpaceDE/>
              <w:autoSpaceDN/>
              <w:rPr>
                <w:sz w:val="24"/>
                <w:szCs w:val="24"/>
                <w:lang w:val="fr-FR" w:eastAsia="ru-RU"/>
              </w:rPr>
            </w:pPr>
            <w:r>
              <w:rPr>
                <w:sz w:val="24"/>
                <w:szCs w:val="24"/>
                <w:lang w:val="fr-FR" w:eastAsia="ru-RU"/>
              </w:rPr>
              <w:t xml:space="preserve">Faux </w:t>
            </w:r>
          </w:p>
        </w:tc>
      </w:tr>
      <w:tr w:rsidR="00797DF7" w14:paraId="4DECB6C3" w14:textId="77777777">
        <w:tc>
          <w:tcPr>
            <w:tcW w:w="438" w:type="dxa"/>
            <w:tcBorders>
              <w:top w:val="single" w:sz="4" w:space="0" w:color="auto"/>
              <w:left w:val="single" w:sz="4" w:space="0" w:color="auto"/>
              <w:bottom w:val="single" w:sz="4" w:space="0" w:color="auto"/>
              <w:right w:val="single" w:sz="4" w:space="0" w:color="auto"/>
            </w:tcBorders>
          </w:tcPr>
          <w:p w14:paraId="72D9D569" w14:textId="77777777" w:rsidR="00797DF7" w:rsidRDefault="00797DF7">
            <w:pPr>
              <w:numPr>
                <w:ilvl w:val="0"/>
                <w:numId w:val="33"/>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29DD236B" w14:textId="77777777" w:rsidR="00797DF7" w:rsidRDefault="00B70313">
            <w:pPr>
              <w:widowControl/>
              <w:autoSpaceDE/>
              <w:autoSpaceDN/>
              <w:rPr>
                <w:sz w:val="24"/>
                <w:szCs w:val="24"/>
                <w:lang w:val="fr-CA" w:eastAsia="ru-RU"/>
              </w:rPr>
            </w:pPr>
            <w:r>
              <w:rPr>
                <w:sz w:val="24"/>
                <w:szCs w:val="24"/>
                <w:lang w:val="fr-CA" w:eastAsia="ru-RU"/>
              </w:rPr>
              <w:t>Avec le télétravail, les salariés doivent veiller à délimiter le temps entre le travail et la vie privée</w:t>
            </w:r>
          </w:p>
        </w:tc>
        <w:tc>
          <w:tcPr>
            <w:tcW w:w="607" w:type="dxa"/>
            <w:tcBorders>
              <w:top w:val="single" w:sz="4" w:space="0" w:color="auto"/>
              <w:left w:val="single" w:sz="4" w:space="0" w:color="auto"/>
              <w:bottom w:val="single" w:sz="4" w:space="0" w:color="auto"/>
              <w:right w:val="single" w:sz="4" w:space="0" w:color="auto"/>
            </w:tcBorders>
          </w:tcPr>
          <w:p w14:paraId="23A48688" w14:textId="77777777" w:rsidR="00797DF7" w:rsidRDefault="00B70313">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79C9CDE5" w14:textId="77777777" w:rsidR="00797DF7" w:rsidRDefault="00B70313">
            <w:pPr>
              <w:widowControl/>
              <w:autoSpaceDE/>
              <w:autoSpaceDN/>
              <w:rPr>
                <w:sz w:val="24"/>
                <w:szCs w:val="24"/>
                <w:lang w:val="fr-FR" w:eastAsia="ru-RU"/>
              </w:rPr>
            </w:pPr>
            <w:r>
              <w:rPr>
                <w:sz w:val="24"/>
                <w:szCs w:val="24"/>
                <w:lang w:val="fr-FR" w:eastAsia="ru-RU"/>
              </w:rPr>
              <w:t xml:space="preserve">Faux </w:t>
            </w:r>
          </w:p>
        </w:tc>
      </w:tr>
      <w:tr w:rsidR="00797DF7" w14:paraId="09D6BE57" w14:textId="77777777">
        <w:tc>
          <w:tcPr>
            <w:tcW w:w="438" w:type="dxa"/>
            <w:tcBorders>
              <w:top w:val="single" w:sz="4" w:space="0" w:color="auto"/>
              <w:left w:val="single" w:sz="4" w:space="0" w:color="auto"/>
              <w:bottom w:val="single" w:sz="4" w:space="0" w:color="auto"/>
              <w:right w:val="single" w:sz="4" w:space="0" w:color="auto"/>
            </w:tcBorders>
          </w:tcPr>
          <w:p w14:paraId="0D2C3853" w14:textId="77777777" w:rsidR="00797DF7" w:rsidRDefault="00797DF7">
            <w:pPr>
              <w:numPr>
                <w:ilvl w:val="0"/>
                <w:numId w:val="33"/>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747987B0" w14:textId="77777777" w:rsidR="00797DF7" w:rsidRDefault="00B70313">
            <w:pPr>
              <w:widowControl/>
              <w:autoSpaceDE/>
              <w:autoSpaceDN/>
              <w:rPr>
                <w:sz w:val="24"/>
                <w:szCs w:val="24"/>
                <w:lang w:val="fr-CA" w:eastAsia="ru-RU"/>
              </w:rPr>
            </w:pPr>
            <w:r>
              <w:rPr>
                <w:sz w:val="24"/>
                <w:szCs w:val="24"/>
                <w:lang w:val="fr-CA" w:eastAsia="ru-RU"/>
              </w:rPr>
              <w:t>Les entrepreneurs concernés par le télétravail doivent veiller à mettre en avant la productivité</w:t>
            </w:r>
          </w:p>
        </w:tc>
        <w:tc>
          <w:tcPr>
            <w:tcW w:w="607" w:type="dxa"/>
            <w:tcBorders>
              <w:top w:val="single" w:sz="4" w:space="0" w:color="auto"/>
              <w:left w:val="single" w:sz="4" w:space="0" w:color="auto"/>
              <w:bottom w:val="single" w:sz="4" w:space="0" w:color="auto"/>
              <w:right w:val="single" w:sz="4" w:space="0" w:color="auto"/>
            </w:tcBorders>
          </w:tcPr>
          <w:p w14:paraId="75576C56" w14:textId="77777777" w:rsidR="00797DF7" w:rsidRDefault="00B70313">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35E413C2" w14:textId="77777777" w:rsidR="00797DF7" w:rsidRDefault="00B70313">
            <w:pPr>
              <w:widowControl/>
              <w:autoSpaceDE/>
              <w:autoSpaceDN/>
              <w:rPr>
                <w:sz w:val="24"/>
                <w:szCs w:val="24"/>
                <w:lang w:val="fr-FR" w:eastAsia="ru-RU"/>
              </w:rPr>
            </w:pPr>
            <w:r>
              <w:rPr>
                <w:sz w:val="24"/>
                <w:szCs w:val="24"/>
                <w:lang w:val="fr-FR" w:eastAsia="ru-RU"/>
              </w:rPr>
              <w:t xml:space="preserve">Faux </w:t>
            </w:r>
          </w:p>
        </w:tc>
      </w:tr>
    </w:tbl>
    <w:p w14:paraId="0E50C050" w14:textId="77777777" w:rsidR="00797DF7" w:rsidRDefault="00797DF7">
      <w:pPr>
        <w:spacing w:line="360" w:lineRule="auto"/>
        <w:jc w:val="both"/>
        <w:rPr>
          <w:b/>
          <w:sz w:val="24"/>
          <w:szCs w:val="24"/>
          <w:lang w:val="es-ES"/>
        </w:rPr>
      </w:pPr>
    </w:p>
    <w:p w14:paraId="4AEE7316" w14:textId="77777777" w:rsidR="00797DF7" w:rsidRDefault="00B70313">
      <w:pPr>
        <w:pStyle w:val="afa"/>
        <w:numPr>
          <w:ilvl w:val="0"/>
          <w:numId w:val="32"/>
        </w:numPr>
        <w:spacing w:line="360" w:lineRule="auto"/>
        <w:ind w:left="105" w:hanging="391"/>
        <w:rPr>
          <w:b/>
          <w:sz w:val="24"/>
          <w:szCs w:val="24"/>
          <w:lang w:val="es-ES"/>
        </w:rPr>
      </w:pPr>
      <w:r>
        <w:rPr>
          <w:b/>
          <w:sz w:val="24"/>
          <w:szCs w:val="24"/>
          <w:lang w:val="fr-FR"/>
        </w:rPr>
        <w:t>COMPRÉHENSION</w:t>
      </w:r>
      <w:r>
        <w:rPr>
          <w:b/>
          <w:sz w:val="24"/>
          <w:szCs w:val="24"/>
          <w:lang w:val="es-ES"/>
        </w:rPr>
        <w:t xml:space="preserve"> LÉXICO-GRAMMATICALE </w:t>
      </w:r>
    </w:p>
    <w:p w14:paraId="38C1EB69" w14:textId="77777777" w:rsidR="00797DF7" w:rsidRDefault="00B70313">
      <w:pPr>
        <w:numPr>
          <w:ilvl w:val="0"/>
          <w:numId w:val="34"/>
        </w:numPr>
        <w:ind w:left="105" w:hanging="391"/>
        <w:rPr>
          <w:b/>
          <w:sz w:val="24"/>
          <w:szCs w:val="24"/>
          <w:lang w:val="fr-CA"/>
        </w:rPr>
      </w:pPr>
      <w:r>
        <w:rPr>
          <w:b/>
          <w:sz w:val="24"/>
          <w:szCs w:val="24"/>
          <w:lang w:val="fr-FR"/>
        </w:rPr>
        <w:t>Compl</w:t>
      </w:r>
      <w:r>
        <w:rPr>
          <w:b/>
          <w:sz w:val="24"/>
          <w:szCs w:val="24"/>
          <w:lang w:val="fr-CA"/>
        </w:rPr>
        <w:t>é</w:t>
      </w:r>
      <w:r>
        <w:rPr>
          <w:b/>
          <w:sz w:val="24"/>
          <w:szCs w:val="24"/>
          <w:lang w:val="fr-FR"/>
        </w:rPr>
        <w:t>tez</w:t>
      </w:r>
      <w:r>
        <w:rPr>
          <w:b/>
          <w:sz w:val="24"/>
          <w:szCs w:val="24"/>
          <w:lang w:val="fr-CA"/>
        </w:rPr>
        <w:t xml:space="preserve"> </w:t>
      </w:r>
      <w:r>
        <w:rPr>
          <w:b/>
          <w:sz w:val="24"/>
          <w:szCs w:val="24"/>
          <w:lang w:val="fr-FR"/>
        </w:rPr>
        <w:t>le</w:t>
      </w:r>
      <w:r>
        <w:rPr>
          <w:b/>
          <w:sz w:val="24"/>
          <w:szCs w:val="24"/>
          <w:lang w:val="fr-CA"/>
        </w:rPr>
        <w:t xml:space="preserve"> </w:t>
      </w:r>
      <w:r>
        <w:rPr>
          <w:b/>
          <w:sz w:val="24"/>
          <w:szCs w:val="24"/>
          <w:lang w:val="fr-FR"/>
        </w:rPr>
        <w:t>texte</w:t>
      </w:r>
      <w:r>
        <w:rPr>
          <w:b/>
          <w:sz w:val="24"/>
          <w:szCs w:val="24"/>
          <w:lang w:val="fr-CA"/>
        </w:rPr>
        <w:t xml:space="preserve"> </w:t>
      </w:r>
      <w:r>
        <w:rPr>
          <w:b/>
          <w:sz w:val="24"/>
          <w:szCs w:val="24"/>
          <w:lang w:val="fr-FR"/>
        </w:rPr>
        <w:t>avec</w:t>
      </w:r>
      <w:r>
        <w:rPr>
          <w:b/>
          <w:sz w:val="24"/>
          <w:szCs w:val="24"/>
          <w:lang w:val="fr-CA"/>
        </w:rPr>
        <w:t xml:space="preserve"> </w:t>
      </w:r>
      <w:r>
        <w:rPr>
          <w:b/>
          <w:sz w:val="24"/>
          <w:szCs w:val="24"/>
          <w:lang w:val="fr-FR"/>
        </w:rPr>
        <w:t>les</w:t>
      </w:r>
      <w:r>
        <w:rPr>
          <w:b/>
          <w:sz w:val="24"/>
          <w:szCs w:val="24"/>
          <w:lang w:val="fr-CA"/>
        </w:rPr>
        <w:t xml:space="preserve"> </w:t>
      </w:r>
      <w:r>
        <w:rPr>
          <w:b/>
          <w:sz w:val="24"/>
          <w:szCs w:val="24"/>
          <w:lang w:val="fr-FR"/>
        </w:rPr>
        <w:t>mots</w:t>
      </w:r>
      <w:r>
        <w:rPr>
          <w:b/>
          <w:sz w:val="24"/>
          <w:szCs w:val="24"/>
          <w:lang w:val="fr-CA"/>
        </w:rPr>
        <w:t xml:space="preserve"> </w:t>
      </w:r>
      <w:r>
        <w:rPr>
          <w:b/>
          <w:sz w:val="24"/>
          <w:szCs w:val="24"/>
          <w:lang w:val="fr-FR"/>
        </w:rPr>
        <w:t>propos</w:t>
      </w:r>
      <w:r>
        <w:rPr>
          <w:b/>
          <w:sz w:val="24"/>
          <w:szCs w:val="24"/>
          <w:lang w:val="fr-CA"/>
        </w:rPr>
        <w:t>é</w:t>
      </w:r>
      <w:r>
        <w:rPr>
          <w:b/>
          <w:sz w:val="24"/>
          <w:szCs w:val="24"/>
          <w:lang w:val="fr-FR"/>
        </w:rPr>
        <w:t>s</w:t>
      </w:r>
      <w:r>
        <w:rPr>
          <w:b/>
          <w:sz w:val="24"/>
          <w:szCs w:val="24"/>
          <w:lang w:val="fr-CA"/>
        </w:rPr>
        <w:t xml:space="preserve">. </w:t>
      </w:r>
    </w:p>
    <w:p w14:paraId="0270DB83" w14:textId="77777777" w:rsidR="00797DF7" w:rsidRDefault="00797DF7">
      <w:pPr>
        <w:rPr>
          <w:b/>
          <w:sz w:val="24"/>
          <w:szCs w:val="24"/>
          <w:lang w:val="fr-CA"/>
        </w:rPr>
      </w:pPr>
    </w:p>
    <w:p w14:paraId="3EA1E531" w14:textId="77777777" w:rsidR="00797DF7" w:rsidRDefault="00B70313">
      <w:pPr>
        <w:numPr>
          <w:ilvl w:val="0"/>
          <w:numId w:val="35"/>
        </w:numPr>
        <w:pBdr>
          <w:top w:val="single" w:sz="4" w:space="1" w:color="auto"/>
          <w:left w:val="single" w:sz="4" w:space="4" w:color="auto"/>
          <w:bottom w:val="single" w:sz="4" w:space="1" w:color="auto"/>
          <w:right w:val="single" w:sz="4" w:space="4" w:color="auto"/>
        </w:pBdr>
        <w:ind w:left="465" w:hanging="360"/>
        <w:rPr>
          <w:sz w:val="24"/>
          <w:szCs w:val="24"/>
          <w:lang w:val="fr-CA"/>
        </w:rPr>
      </w:pPr>
      <w:r>
        <w:rPr>
          <w:sz w:val="24"/>
          <w:szCs w:val="24"/>
          <w:lang w:val="fr-CA" w:eastAsia="ru-RU"/>
        </w:rPr>
        <w:t>habilitées</w:t>
      </w:r>
      <w:r>
        <w:rPr>
          <w:sz w:val="24"/>
          <w:szCs w:val="24"/>
          <w:lang w:val="fr-FR" w:eastAsia="ru-RU"/>
        </w:rPr>
        <w:t xml:space="preserve"> b) </w:t>
      </w:r>
      <w:r>
        <w:rPr>
          <w:sz w:val="24"/>
          <w:szCs w:val="24"/>
          <w:lang w:val="fr-CA" w:eastAsia="ru-RU"/>
        </w:rPr>
        <w:t>ordre</w:t>
      </w:r>
      <w:r>
        <w:rPr>
          <w:sz w:val="24"/>
          <w:szCs w:val="24"/>
          <w:lang w:val="fr-FR" w:eastAsia="ru-RU"/>
        </w:rPr>
        <w:t xml:space="preserve"> </w:t>
      </w:r>
      <w:r>
        <w:rPr>
          <w:sz w:val="24"/>
          <w:szCs w:val="24"/>
          <w:lang w:val="fr-CA"/>
        </w:rPr>
        <w:t>c)</w:t>
      </w:r>
      <w:r>
        <w:rPr>
          <w:sz w:val="24"/>
          <w:szCs w:val="24"/>
          <w:lang w:val="fr-FR" w:eastAsia="ru-RU"/>
        </w:rPr>
        <w:t xml:space="preserve"> </w:t>
      </w:r>
      <w:r>
        <w:rPr>
          <w:sz w:val="24"/>
          <w:szCs w:val="24"/>
          <w:lang w:val="fr-CA" w:eastAsia="ru-RU"/>
        </w:rPr>
        <w:t xml:space="preserve">code </w:t>
      </w:r>
      <w:r>
        <w:rPr>
          <w:sz w:val="24"/>
          <w:szCs w:val="24"/>
          <w:lang w:val="fr-FR"/>
        </w:rPr>
        <w:t xml:space="preserve">d) </w:t>
      </w:r>
      <w:r>
        <w:rPr>
          <w:sz w:val="24"/>
          <w:szCs w:val="24"/>
          <w:lang w:val="fr-CA" w:eastAsia="ru-RU"/>
        </w:rPr>
        <w:t>transfrontaliers</w:t>
      </w:r>
      <w:r>
        <w:rPr>
          <w:sz w:val="24"/>
          <w:szCs w:val="24"/>
          <w:lang w:val="fr-FR"/>
        </w:rPr>
        <w:t xml:space="preserve"> e)</w:t>
      </w:r>
      <w:r>
        <w:rPr>
          <w:sz w:val="24"/>
          <w:szCs w:val="24"/>
          <w:lang w:val="fr-CA"/>
        </w:rPr>
        <w:t xml:space="preserve"> erreur</w:t>
      </w:r>
      <w:r>
        <w:rPr>
          <w:b/>
          <w:sz w:val="24"/>
          <w:szCs w:val="24"/>
          <w:lang w:val="fr-FR" w:eastAsia="ru-RU"/>
        </w:rPr>
        <w:t xml:space="preserve"> </w:t>
      </w:r>
      <w:r>
        <w:rPr>
          <w:sz w:val="24"/>
          <w:szCs w:val="24"/>
          <w:lang w:val="fr-FR"/>
        </w:rPr>
        <w:t xml:space="preserve"> f)</w:t>
      </w:r>
      <w:r>
        <w:rPr>
          <w:b/>
          <w:sz w:val="24"/>
          <w:szCs w:val="24"/>
          <w:lang w:val="fr-FR" w:eastAsia="ru-RU"/>
        </w:rPr>
        <w:t xml:space="preserve"> </w:t>
      </w:r>
      <w:r>
        <w:rPr>
          <w:bCs/>
          <w:sz w:val="24"/>
          <w:szCs w:val="24"/>
          <w:lang w:val="fr-CA" w:eastAsia="ru-RU"/>
        </w:rPr>
        <w:t>national</w:t>
      </w:r>
      <w:r>
        <w:rPr>
          <w:sz w:val="24"/>
          <w:szCs w:val="24"/>
          <w:lang w:val="fr-FR"/>
        </w:rPr>
        <w:t xml:space="preserve"> g)</w:t>
      </w:r>
      <w:r>
        <w:rPr>
          <w:b/>
          <w:sz w:val="24"/>
          <w:szCs w:val="24"/>
          <w:lang w:val="fr-FR" w:eastAsia="ru-RU"/>
        </w:rPr>
        <w:t xml:space="preserve"> </w:t>
      </w:r>
      <w:r>
        <w:rPr>
          <w:sz w:val="24"/>
          <w:szCs w:val="24"/>
          <w:lang w:val="fr-CA" w:eastAsia="ru-RU"/>
        </w:rPr>
        <w:t>uniformité</w:t>
      </w:r>
      <w:r>
        <w:rPr>
          <w:sz w:val="24"/>
          <w:szCs w:val="24"/>
          <w:lang w:val="fr-FR"/>
        </w:rPr>
        <w:t xml:space="preserve"> h) </w:t>
      </w:r>
      <w:r>
        <w:rPr>
          <w:sz w:val="24"/>
          <w:szCs w:val="24"/>
          <w:lang w:val="fr-CA"/>
        </w:rPr>
        <w:t>exclusivement</w:t>
      </w:r>
    </w:p>
    <w:p w14:paraId="63E24FE9" w14:textId="77777777" w:rsidR="00797DF7" w:rsidRDefault="00B70313">
      <w:pPr>
        <w:numPr>
          <w:ilvl w:val="0"/>
          <w:numId w:val="35"/>
        </w:numPr>
        <w:pBdr>
          <w:top w:val="single" w:sz="4" w:space="1" w:color="auto"/>
          <w:left w:val="single" w:sz="4" w:space="4" w:color="auto"/>
          <w:bottom w:val="single" w:sz="4" w:space="1" w:color="auto"/>
          <w:right w:val="single" w:sz="4" w:space="4" w:color="auto"/>
        </w:pBdr>
        <w:ind w:left="465" w:hanging="360"/>
        <w:rPr>
          <w:sz w:val="24"/>
          <w:szCs w:val="24"/>
          <w:lang w:val="fr-FR"/>
        </w:rPr>
      </w:pPr>
      <w:r>
        <w:rPr>
          <w:bCs/>
          <w:sz w:val="24"/>
          <w:szCs w:val="24"/>
          <w:lang w:val="fr-FR"/>
        </w:rPr>
        <w:t xml:space="preserve"> </w:t>
      </w:r>
      <w:r>
        <w:rPr>
          <w:sz w:val="24"/>
          <w:szCs w:val="24"/>
          <w:lang w:val="fr-FR"/>
        </w:rPr>
        <w:t>i)</w:t>
      </w:r>
      <w:r>
        <w:rPr>
          <w:sz w:val="24"/>
          <w:szCs w:val="24"/>
          <w:lang w:val="fr-CA"/>
        </w:rPr>
        <w:t xml:space="preserve"> </w:t>
      </w:r>
      <w:r>
        <w:rPr>
          <w:bCs/>
          <w:sz w:val="24"/>
          <w:szCs w:val="24"/>
          <w:lang w:val="fr-CA" w:eastAsia="ru-RU"/>
        </w:rPr>
        <w:t>adhèrent</w:t>
      </w:r>
      <w:r>
        <w:rPr>
          <w:sz w:val="24"/>
          <w:szCs w:val="24"/>
          <w:lang w:val="fr-FR" w:eastAsia="ru-RU"/>
        </w:rPr>
        <w:t xml:space="preserve"> </w:t>
      </w:r>
      <w:r>
        <w:rPr>
          <w:sz w:val="24"/>
          <w:szCs w:val="24"/>
          <w:lang w:val="fr-FR"/>
        </w:rPr>
        <w:t>j)</w:t>
      </w:r>
      <w:r>
        <w:rPr>
          <w:sz w:val="24"/>
          <w:szCs w:val="24"/>
          <w:lang w:val="fr-FR" w:eastAsia="ru-RU"/>
        </w:rPr>
        <w:t>locataire</w:t>
      </w:r>
      <w:r>
        <w:rPr>
          <w:sz w:val="24"/>
          <w:szCs w:val="24"/>
          <w:lang w:val="fr-CA" w:eastAsia="ru-RU"/>
        </w:rPr>
        <w:t xml:space="preserve"> k) assure</w:t>
      </w:r>
      <w:r>
        <w:rPr>
          <w:sz w:val="24"/>
          <w:szCs w:val="24"/>
          <w:lang w:val="fr-FR"/>
        </w:rPr>
        <w:t xml:space="preserve"> </w:t>
      </w:r>
    </w:p>
    <w:p w14:paraId="7C207695" w14:textId="77777777" w:rsidR="00797DF7" w:rsidRDefault="00797DF7">
      <w:pPr>
        <w:ind w:right="283"/>
        <w:jc w:val="both"/>
        <w:rPr>
          <w:sz w:val="24"/>
          <w:szCs w:val="24"/>
          <w:lang w:val="fr-CA"/>
        </w:rPr>
      </w:pPr>
    </w:p>
    <w:p w14:paraId="04722346" w14:textId="77777777" w:rsidR="00797DF7" w:rsidRDefault="00B70313">
      <w:pPr>
        <w:ind w:right="283"/>
        <w:jc w:val="both"/>
        <w:rPr>
          <w:sz w:val="24"/>
          <w:szCs w:val="24"/>
          <w:lang w:val="fr-CA"/>
        </w:rPr>
      </w:pPr>
      <w:r>
        <w:rPr>
          <w:sz w:val="24"/>
          <w:szCs w:val="24"/>
          <w:lang w:val="fr-CA"/>
        </w:rPr>
        <w:t>L’IBAN est une nouvelle structure de numéro de compte bancaire pour les transferts 1)_____ en Europe. L’IBAN se compose: du 2)____ ISO du pays ou le compte est détenu (2 lettres); d’un numéro de contrôle (Check digit de 2 chiffres); de l’actuel numéro de compte 3)_____. Les autres pays européens qui 4)_____ à cette nouvelle structure adaptent leur numérotation sur cette même base. L’IBAN permet 5) l’_____ des comptes bancaires pour les pays qui adoptent cette nouvelle norme. Ainsi, l’identification de la banque donneuse 6) d’______ et du pays d’origine est immédiate et sans risque 7) d’______. L’IBAN ne remplace pas votre numéro de compte actuel. L’IBAN est 8)______ valable pour les transferts transfrontaliers. Pour les transferts entre comptes nationaux, la structure habituelle reste d’application. Seules votre banque et la Banque de France du pays sont 9)_____ à convertir votre numéro de compte en IBAN. Ce numéro doit toujours être communiqué avec le BIC.</w:t>
      </w:r>
    </w:p>
    <w:p w14:paraId="29BFF2B2" w14:textId="77777777" w:rsidR="00797DF7" w:rsidRDefault="00797DF7">
      <w:pPr>
        <w:ind w:right="283"/>
        <w:jc w:val="both"/>
        <w:rPr>
          <w:b/>
          <w:bCs/>
          <w:sz w:val="24"/>
          <w:szCs w:val="24"/>
          <w:lang w:val="fr-CA"/>
        </w:rPr>
      </w:pPr>
    </w:p>
    <w:p w14:paraId="43CE6E55" w14:textId="77777777" w:rsidR="00797DF7" w:rsidRDefault="00B70313">
      <w:pPr>
        <w:numPr>
          <w:ilvl w:val="0"/>
          <w:numId w:val="36"/>
        </w:numPr>
        <w:ind w:left="465" w:right="283" w:hanging="360"/>
        <w:jc w:val="both"/>
        <w:rPr>
          <w:b/>
          <w:bCs/>
          <w:sz w:val="24"/>
          <w:szCs w:val="24"/>
          <w:lang w:val="fr-CA"/>
        </w:rPr>
      </w:pPr>
      <w:r>
        <w:rPr>
          <w:b/>
          <w:bCs/>
          <w:sz w:val="24"/>
          <w:szCs w:val="24"/>
          <w:lang w:val="fr-CA"/>
        </w:rPr>
        <w:t xml:space="preserve">Mettez les verbes à la forme correcte, </w:t>
      </w:r>
      <w:r>
        <w:rPr>
          <w:rFonts w:eastAsia="Calibri"/>
          <w:b/>
          <w:bCs/>
          <w:sz w:val="24"/>
          <w:szCs w:val="24"/>
          <w:lang w:val="fr-CA"/>
        </w:rPr>
        <w:t>faites les accords nécessaires:</w:t>
      </w:r>
    </w:p>
    <w:p w14:paraId="616B7A49" w14:textId="77777777" w:rsidR="00797DF7" w:rsidRDefault="00797DF7">
      <w:pPr>
        <w:ind w:right="283"/>
        <w:jc w:val="both"/>
        <w:rPr>
          <w:b/>
          <w:bCs/>
          <w:sz w:val="24"/>
          <w:szCs w:val="24"/>
          <w:lang w:val="fr-CA"/>
        </w:rPr>
      </w:pPr>
    </w:p>
    <w:p w14:paraId="733F2054" w14:textId="77777777" w:rsidR="00797DF7" w:rsidRDefault="00B70313">
      <w:pPr>
        <w:ind w:right="283"/>
        <w:jc w:val="both"/>
        <w:rPr>
          <w:rFonts w:eastAsia="Calibri"/>
          <w:sz w:val="24"/>
          <w:szCs w:val="24"/>
          <w:lang w:val="fr-CA"/>
        </w:rPr>
      </w:pPr>
      <w:r>
        <w:rPr>
          <w:rFonts w:eastAsia="Calibri"/>
          <w:sz w:val="24"/>
          <w:szCs w:val="24"/>
          <w:lang w:val="fr-CA"/>
        </w:rPr>
        <w:t xml:space="preserve">Quels crédits la banque a-t-elle 10) (distribuer)____________ aux ménages? Combien d’opérations de retrait avez-vous 11) (faire)____________, quelles dépenses avez-vous 12) (avoir)____________ ce mois? </w:t>
      </w:r>
      <w:r>
        <w:rPr>
          <w:rFonts w:eastAsia="Calibri"/>
          <w:sz w:val="24"/>
          <w:szCs w:val="24"/>
          <w:lang w:val="fr-CA"/>
        </w:rPr>
        <w:lastRenderedPageBreak/>
        <w:t>Il m’a parlé des missions qu’il avait 13) (exercer)__________ à son poste. Le texte de la loi a 14) (subir)________un certain nombre de modifications. Il les a 15) (subir)____________ pour correspondre au droit communautaire. Les décisions qu’il avait 16) (falloir)____________ prendre et qu’ on a 17) (faire)____________ voter ont amélioré le fonctionnement des agences. On a présenté les actions législatives des pouvoirs publics 18) (intéresser)______le secteur bancaire. Cette proposition 19) (intéresser)____________ s’adresse aux nouveaux clients. L’administration trouve que ces mesures ne sont pas 20) (suffir) _______. Ce sont des mesures 21) (suffir)_______aux besoins des retraités. 22) Il s’agit des intérêts 23) (concerner)____________ les comptes à terme.</w:t>
      </w:r>
    </w:p>
    <w:p w14:paraId="57C8203D" w14:textId="77777777" w:rsidR="00797DF7" w:rsidRDefault="00B70313">
      <w:pPr>
        <w:ind w:right="283"/>
        <w:jc w:val="both"/>
        <w:rPr>
          <w:sz w:val="24"/>
          <w:szCs w:val="24"/>
          <w:lang w:val="en-US"/>
        </w:rPr>
      </w:pPr>
      <w:r>
        <w:rPr>
          <w:rFonts w:eastAsia="Calibri"/>
          <w:sz w:val="24"/>
          <w:szCs w:val="24"/>
          <w:lang w:val="fr-CA"/>
        </w:rPr>
        <w:t xml:space="preserve"> </w:t>
      </w:r>
    </w:p>
    <w:p w14:paraId="3389A964" w14:textId="77777777" w:rsidR="00797DF7" w:rsidRDefault="00B70313">
      <w:pPr>
        <w:pStyle w:val="af6"/>
        <w:shd w:val="clear" w:color="auto" w:fill="FFFFFF"/>
        <w:spacing w:before="0" w:beforeAutospacing="0" w:after="0" w:afterAutospacing="0" w:line="276" w:lineRule="auto"/>
        <w:jc w:val="both"/>
        <w:rPr>
          <w:b/>
          <w:iCs/>
          <w:shd w:val="clear" w:color="auto" w:fill="FFFFFF"/>
          <w:lang w:val="fr-CA"/>
        </w:rPr>
      </w:pPr>
      <w:r>
        <w:rPr>
          <w:b/>
          <w:iCs/>
          <w:shd w:val="clear" w:color="auto" w:fill="FFFFFF"/>
          <w:lang w:val="fr-CA"/>
        </w:rPr>
        <w:t xml:space="preserve">3. </w:t>
      </w:r>
      <w:r>
        <w:rPr>
          <w:rFonts w:eastAsia="Petersburg-Regular"/>
          <w:b/>
          <w:lang w:val="fr-CA"/>
        </w:rPr>
        <w:t>A quelle définition correspondent les mots suivants?</w:t>
      </w:r>
    </w:p>
    <w:p w14:paraId="43342404" w14:textId="77777777" w:rsidR="00797DF7" w:rsidRDefault="00797DF7">
      <w:pPr>
        <w:pStyle w:val="af6"/>
        <w:shd w:val="clear" w:color="auto" w:fill="FFFFFF"/>
        <w:spacing w:before="0" w:beforeAutospacing="0" w:after="0" w:afterAutospacing="0" w:line="276" w:lineRule="auto"/>
        <w:jc w:val="both"/>
        <w:rPr>
          <w:b/>
          <w:i/>
          <w:shd w:val="clear" w:color="auto" w:fill="FFFFFF"/>
          <w:lang w:val="fr-CA"/>
        </w:rPr>
      </w:pPr>
    </w:p>
    <w:tbl>
      <w:tblPr>
        <w:tblStyle w:val="TableNormal1"/>
        <w:tblW w:w="10065" w:type="dxa"/>
        <w:tblInd w:w="-13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68"/>
        <w:gridCol w:w="2268"/>
        <w:gridCol w:w="567"/>
        <w:gridCol w:w="6662"/>
      </w:tblGrid>
      <w:tr w:rsidR="00797DF7" w:rsidRPr="009D2863" w14:paraId="2EF58DB9" w14:textId="77777777">
        <w:trPr>
          <w:trHeight w:val="300"/>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42567A41" w14:textId="77777777" w:rsidR="00797DF7" w:rsidRDefault="00B70313">
            <w:pPr>
              <w:widowControl/>
              <w:autoSpaceDE/>
              <w:autoSpaceDN/>
              <w:jc w:val="center"/>
              <w:rPr>
                <w:rFonts w:eastAsia="Calibri"/>
                <w:sz w:val="24"/>
                <w:szCs w:val="24"/>
                <w:u w:color="000000"/>
                <w:lang w:val="fr-CA" w:eastAsia="it-IT"/>
              </w:rPr>
            </w:pPr>
            <w:r>
              <w:rPr>
                <w:rFonts w:eastAsia="Calibri"/>
                <w:sz w:val="24"/>
                <w:szCs w:val="24"/>
                <w:u w:color="000000"/>
                <w:lang w:val="fr-CA" w:eastAsia="it-IT"/>
              </w:rPr>
              <w:t xml:space="preserve"> (2</w:t>
            </w:r>
            <w:r>
              <w:rPr>
                <w:rFonts w:eastAsia="Calibri"/>
                <w:sz w:val="24"/>
                <w:szCs w:val="24"/>
                <w:u w:color="000000"/>
                <w:lang w:eastAsia="it-IT"/>
              </w:rPr>
              <w:t>4</w:t>
            </w:r>
            <w:r>
              <w:rPr>
                <w:rFonts w:eastAsia="Calibri"/>
                <w:sz w:val="24"/>
                <w:szCs w:val="24"/>
                <w:u w:color="000000"/>
                <w:lang w:val="fr-CA"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CF06D" w14:textId="77777777" w:rsidR="00797DF7" w:rsidRDefault="00B70313">
            <w:pPr>
              <w:widowControl/>
              <w:autoSpaceDE/>
              <w:autoSpaceDN/>
              <w:jc w:val="both"/>
              <w:rPr>
                <w:rFonts w:eastAsia="Arial Unicode MS"/>
                <w:sz w:val="24"/>
                <w:szCs w:val="24"/>
                <w:lang w:val="fr-CA" w:eastAsia="it-IT"/>
              </w:rPr>
            </w:pPr>
            <w:r>
              <w:rPr>
                <w:rFonts w:eastAsia="Petersburg-Regular"/>
                <w:sz w:val="24"/>
                <w:szCs w:val="24"/>
                <w:lang w:val="fr-CA" w:eastAsia="ru-RU"/>
              </w:rPr>
              <w:t>une échéance</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41C02CC9" w14:textId="77777777" w:rsidR="00797DF7" w:rsidRDefault="00B70313">
            <w:pPr>
              <w:widowControl/>
              <w:autoSpaceDE/>
              <w:autoSpaceDN/>
              <w:jc w:val="center"/>
              <w:rPr>
                <w:rFonts w:eastAsia="Calibri"/>
                <w:sz w:val="24"/>
                <w:szCs w:val="24"/>
                <w:u w:color="000000"/>
                <w:lang w:val="fr-CA" w:eastAsia="it-IT"/>
              </w:rPr>
            </w:pPr>
            <w:r>
              <w:rPr>
                <w:rFonts w:eastAsia="Calibri"/>
                <w:sz w:val="24"/>
                <w:szCs w:val="24"/>
                <w:u w:color="000000"/>
                <w:lang w:val="fr-CA" w:eastAsia="it-IT"/>
              </w:rPr>
              <w:t>A</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82F4CA" w14:textId="77777777" w:rsidR="00797DF7" w:rsidRDefault="00B70313">
            <w:pPr>
              <w:widowControl/>
              <w:autoSpaceDE/>
              <w:autoSpaceDN/>
              <w:jc w:val="both"/>
              <w:rPr>
                <w:rFonts w:eastAsia="Arial Unicode MS"/>
                <w:sz w:val="24"/>
                <w:szCs w:val="24"/>
                <w:lang w:val="fr-CA" w:eastAsia="it-IT"/>
              </w:rPr>
            </w:pPr>
            <w:r>
              <w:rPr>
                <w:rFonts w:eastAsia="Petersburg-Regular"/>
                <w:sz w:val="24"/>
                <w:szCs w:val="24"/>
                <w:lang w:val="fr-CA" w:eastAsia="ru-RU"/>
              </w:rPr>
              <w:t>somme d’argent que l’on a sur un compte</w:t>
            </w:r>
          </w:p>
        </w:tc>
      </w:tr>
      <w:tr w:rsidR="00797DF7" w14:paraId="0EC6F194" w14:textId="77777777">
        <w:trPr>
          <w:trHeight w:val="348"/>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1D4ACFB8" w14:textId="77777777" w:rsidR="00797DF7" w:rsidRDefault="00B70313">
            <w:pPr>
              <w:widowControl/>
              <w:autoSpaceDE/>
              <w:autoSpaceDN/>
              <w:jc w:val="center"/>
              <w:rPr>
                <w:rFonts w:eastAsia="Calibri"/>
                <w:sz w:val="24"/>
                <w:szCs w:val="24"/>
                <w:u w:color="000000"/>
                <w:lang w:val="it-IT" w:eastAsia="it-IT"/>
              </w:rPr>
            </w:pPr>
            <w:r>
              <w:rPr>
                <w:rFonts w:eastAsia="Calibri"/>
                <w:sz w:val="24"/>
                <w:szCs w:val="24"/>
                <w:u w:color="000000"/>
                <w:lang w:val="it-IT" w:eastAsia="it-IT"/>
              </w:rPr>
              <w:t>(2</w:t>
            </w:r>
            <w:r>
              <w:rPr>
                <w:rFonts w:eastAsia="Calibri"/>
                <w:sz w:val="24"/>
                <w:szCs w:val="24"/>
                <w:u w:color="000000"/>
                <w:lang w:eastAsia="it-IT"/>
              </w:rPr>
              <w:t>5</w:t>
            </w:r>
            <w:r>
              <w:rPr>
                <w:rFonts w:eastAsia="Calibri"/>
                <w:sz w:val="24"/>
                <w:szCs w:val="24"/>
                <w:u w:color="000000"/>
                <w:lang w:val="it-IT"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0F93B1" w14:textId="77777777" w:rsidR="00797DF7" w:rsidRDefault="00B70313">
            <w:pPr>
              <w:widowControl/>
              <w:autoSpaceDE/>
              <w:autoSpaceDN/>
              <w:jc w:val="both"/>
              <w:rPr>
                <w:rFonts w:eastAsia="Arial Unicode MS"/>
                <w:sz w:val="24"/>
                <w:szCs w:val="24"/>
                <w:lang w:val="es-ES" w:eastAsia="it-IT"/>
              </w:rPr>
            </w:pPr>
            <w:r>
              <w:rPr>
                <w:rFonts w:eastAsia="Petersburg-Regular"/>
                <w:sz w:val="24"/>
                <w:szCs w:val="24"/>
                <w:lang w:val="fr-CA" w:eastAsia="ru-RU"/>
              </w:rPr>
              <w:t>régulariser</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22A1E2F1" w14:textId="77777777" w:rsidR="00797DF7" w:rsidRDefault="00B70313">
            <w:pPr>
              <w:widowControl/>
              <w:autoSpaceDE/>
              <w:autoSpaceDN/>
              <w:jc w:val="center"/>
              <w:rPr>
                <w:rFonts w:eastAsia="Calibri"/>
                <w:sz w:val="24"/>
                <w:szCs w:val="24"/>
                <w:u w:color="000000"/>
                <w:lang w:val="es-ES" w:eastAsia="it-IT"/>
              </w:rPr>
            </w:pPr>
            <w:r>
              <w:rPr>
                <w:rFonts w:eastAsia="Calibri"/>
                <w:sz w:val="24"/>
                <w:szCs w:val="24"/>
                <w:u w:color="000000"/>
                <w:lang w:val="es-ES" w:eastAsia="it-IT"/>
              </w:rPr>
              <w:t>B</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BF1C5" w14:textId="77777777" w:rsidR="00797DF7" w:rsidRDefault="00B70313">
            <w:pPr>
              <w:widowControl/>
              <w:autoSpaceDE/>
              <w:autoSpaceDN/>
              <w:jc w:val="both"/>
              <w:rPr>
                <w:rFonts w:eastAsia="Arial Unicode MS"/>
                <w:sz w:val="24"/>
                <w:szCs w:val="24"/>
                <w:lang w:val="fr-CA" w:eastAsia="it-IT"/>
              </w:rPr>
            </w:pPr>
            <w:r>
              <w:rPr>
                <w:rFonts w:eastAsia="Petersburg-Regular"/>
                <w:sz w:val="24"/>
                <w:szCs w:val="24"/>
                <w:lang w:val="fr-CA" w:eastAsia="ru-RU"/>
              </w:rPr>
              <w:t>s’adresser à quelqu’un</w:t>
            </w:r>
          </w:p>
        </w:tc>
      </w:tr>
      <w:tr w:rsidR="00797DF7" w:rsidRPr="009D2863" w14:paraId="3D1EC5C9" w14:textId="77777777">
        <w:trPr>
          <w:trHeight w:val="411"/>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012E7A89" w14:textId="77777777" w:rsidR="00797DF7" w:rsidRDefault="00B70313">
            <w:pPr>
              <w:widowControl/>
              <w:autoSpaceDE/>
              <w:autoSpaceDN/>
              <w:jc w:val="center"/>
              <w:rPr>
                <w:rFonts w:eastAsia="Calibri"/>
                <w:sz w:val="24"/>
                <w:szCs w:val="24"/>
                <w:u w:color="000000"/>
                <w:lang w:val="it-IT" w:eastAsia="it-IT"/>
              </w:rPr>
            </w:pPr>
            <w:r>
              <w:rPr>
                <w:rFonts w:eastAsia="Calibri"/>
                <w:sz w:val="24"/>
                <w:szCs w:val="24"/>
                <w:u w:color="000000"/>
                <w:lang w:val="it-IT" w:eastAsia="it-IT"/>
              </w:rPr>
              <w:t>(2</w:t>
            </w:r>
            <w:r>
              <w:rPr>
                <w:rFonts w:eastAsia="Calibri"/>
                <w:sz w:val="24"/>
                <w:szCs w:val="24"/>
                <w:u w:color="000000"/>
                <w:lang w:eastAsia="it-IT"/>
              </w:rPr>
              <w:t>6</w:t>
            </w:r>
            <w:r>
              <w:rPr>
                <w:rFonts w:eastAsia="Calibri"/>
                <w:sz w:val="24"/>
                <w:szCs w:val="24"/>
                <w:u w:color="000000"/>
                <w:lang w:val="it-IT"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1F7CFC" w14:textId="77777777" w:rsidR="00797DF7" w:rsidRDefault="00B70313">
            <w:pPr>
              <w:widowControl/>
              <w:autoSpaceDE/>
              <w:autoSpaceDN/>
              <w:jc w:val="both"/>
              <w:rPr>
                <w:rFonts w:eastAsia="Arial Unicode MS"/>
                <w:sz w:val="24"/>
                <w:szCs w:val="24"/>
                <w:lang w:val="it-IT" w:eastAsia="it-IT"/>
              </w:rPr>
            </w:pPr>
            <w:r>
              <w:rPr>
                <w:rFonts w:eastAsia="Petersburg-Regular"/>
                <w:bCs/>
                <w:sz w:val="24"/>
                <w:szCs w:val="24"/>
                <w:lang w:val="fr-CA" w:eastAsia="ru-RU"/>
              </w:rPr>
              <w:t>une provision</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260AB7A0" w14:textId="77777777" w:rsidR="00797DF7" w:rsidRDefault="00B70313">
            <w:pPr>
              <w:widowControl/>
              <w:autoSpaceDE/>
              <w:autoSpaceDN/>
              <w:jc w:val="center"/>
              <w:rPr>
                <w:rFonts w:eastAsia="Calibri"/>
                <w:sz w:val="24"/>
                <w:szCs w:val="24"/>
                <w:u w:color="000000"/>
                <w:lang w:val="es-ES" w:eastAsia="it-IT"/>
              </w:rPr>
            </w:pPr>
            <w:r>
              <w:rPr>
                <w:rFonts w:eastAsia="Calibri"/>
                <w:sz w:val="24"/>
                <w:szCs w:val="24"/>
                <w:u w:color="000000"/>
                <w:lang w:val="es-ES" w:eastAsia="it-IT"/>
              </w:rPr>
              <w:t>C</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333FAF" w14:textId="77777777" w:rsidR="00797DF7" w:rsidRDefault="00B70313">
            <w:pPr>
              <w:widowControl/>
              <w:autoSpaceDE/>
              <w:autoSpaceDN/>
              <w:jc w:val="both"/>
              <w:rPr>
                <w:rFonts w:eastAsia="Arial Unicode MS"/>
                <w:sz w:val="24"/>
                <w:szCs w:val="24"/>
                <w:lang w:val="en-US" w:eastAsia="it-IT"/>
              </w:rPr>
            </w:pPr>
            <w:r>
              <w:rPr>
                <w:rFonts w:eastAsia="Petersburg-Regular"/>
                <w:sz w:val="24"/>
                <w:szCs w:val="24"/>
                <w:lang w:val="fr-CA" w:eastAsia="ru-RU"/>
              </w:rPr>
              <w:t>quelque chose doit arriver à destination</w:t>
            </w:r>
          </w:p>
        </w:tc>
      </w:tr>
      <w:tr w:rsidR="00797DF7" w14:paraId="0AC84F03" w14:textId="77777777">
        <w:trPr>
          <w:trHeight w:val="383"/>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6096861C" w14:textId="77777777" w:rsidR="00797DF7" w:rsidRDefault="00B70313">
            <w:pPr>
              <w:widowControl/>
              <w:autoSpaceDE/>
              <w:autoSpaceDN/>
              <w:jc w:val="center"/>
              <w:rPr>
                <w:rFonts w:eastAsia="Calibri"/>
                <w:sz w:val="24"/>
                <w:szCs w:val="24"/>
                <w:u w:color="000000"/>
                <w:lang w:val="it-IT" w:eastAsia="it-IT"/>
              </w:rPr>
            </w:pPr>
            <w:r>
              <w:rPr>
                <w:rFonts w:eastAsia="Calibri"/>
                <w:sz w:val="24"/>
                <w:szCs w:val="24"/>
                <w:u w:color="000000"/>
                <w:lang w:val="it-IT" w:eastAsia="it-IT"/>
              </w:rPr>
              <w:t>(2</w:t>
            </w:r>
            <w:r>
              <w:rPr>
                <w:rFonts w:eastAsia="Calibri"/>
                <w:sz w:val="24"/>
                <w:szCs w:val="24"/>
                <w:u w:color="000000"/>
                <w:lang w:eastAsia="it-IT"/>
              </w:rPr>
              <w:t>7</w:t>
            </w:r>
            <w:r>
              <w:rPr>
                <w:rFonts w:eastAsia="Calibri"/>
                <w:sz w:val="24"/>
                <w:szCs w:val="24"/>
                <w:u w:color="000000"/>
                <w:lang w:val="it-IT"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A3D510" w14:textId="77777777" w:rsidR="00797DF7" w:rsidRDefault="00B70313">
            <w:pPr>
              <w:widowControl/>
              <w:autoSpaceDE/>
              <w:autoSpaceDN/>
              <w:jc w:val="both"/>
              <w:rPr>
                <w:rFonts w:eastAsia="Arial Unicode MS"/>
                <w:sz w:val="24"/>
                <w:szCs w:val="24"/>
                <w:lang w:val="it-IT" w:eastAsia="it-IT"/>
              </w:rPr>
            </w:pPr>
            <w:r>
              <w:rPr>
                <w:rFonts w:eastAsia="Petersburg-Regular"/>
                <w:sz w:val="24"/>
                <w:szCs w:val="24"/>
                <w:lang w:val="fr-CA" w:eastAsia="ru-RU"/>
              </w:rPr>
              <w:t xml:space="preserve">un réglement </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6D318813" w14:textId="77777777" w:rsidR="00797DF7" w:rsidRDefault="00B70313">
            <w:pPr>
              <w:widowControl/>
              <w:autoSpaceDE/>
              <w:autoSpaceDN/>
              <w:jc w:val="center"/>
              <w:rPr>
                <w:rFonts w:eastAsia="Calibri"/>
                <w:sz w:val="24"/>
                <w:szCs w:val="24"/>
                <w:u w:color="000000"/>
                <w:lang w:val="es-ES" w:eastAsia="it-IT"/>
              </w:rPr>
            </w:pPr>
            <w:r>
              <w:rPr>
                <w:rFonts w:eastAsia="Calibri"/>
                <w:sz w:val="24"/>
                <w:szCs w:val="24"/>
                <w:u w:color="000000"/>
                <w:lang w:val="es-ES" w:eastAsia="it-IT"/>
              </w:rPr>
              <w:t>D</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3E22C3" w14:textId="77777777" w:rsidR="00797DF7" w:rsidRDefault="00B70313">
            <w:pPr>
              <w:widowControl/>
              <w:autoSpaceDE/>
              <w:autoSpaceDN/>
              <w:jc w:val="both"/>
              <w:rPr>
                <w:rFonts w:eastAsia="Arial Unicode MS"/>
                <w:sz w:val="24"/>
                <w:szCs w:val="24"/>
                <w:lang w:val="fr-CA" w:eastAsia="it-IT"/>
              </w:rPr>
            </w:pPr>
            <w:r>
              <w:rPr>
                <w:rFonts w:eastAsia="Petersburg-Regular"/>
                <w:sz w:val="24"/>
                <w:szCs w:val="24"/>
                <w:lang w:val="fr-CA" w:eastAsia="ru-RU"/>
              </w:rPr>
              <w:t>arranger</w:t>
            </w:r>
          </w:p>
        </w:tc>
      </w:tr>
      <w:tr w:rsidR="00797DF7" w14:paraId="16CCDB25" w14:textId="77777777">
        <w:trPr>
          <w:trHeight w:val="300"/>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418BD419" w14:textId="77777777" w:rsidR="00797DF7" w:rsidRDefault="00B70313">
            <w:pPr>
              <w:widowControl/>
              <w:autoSpaceDE/>
              <w:autoSpaceDN/>
              <w:jc w:val="center"/>
              <w:rPr>
                <w:rFonts w:eastAsia="Calibri"/>
                <w:sz w:val="24"/>
                <w:szCs w:val="24"/>
                <w:lang w:val="it-IT" w:eastAsia="it-IT"/>
              </w:rPr>
            </w:pPr>
            <w:r>
              <w:rPr>
                <w:rFonts w:eastAsia="Calibri"/>
                <w:sz w:val="24"/>
                <w:szCs w:val="24"/>
                <w:lang w:val="it-IT" w:eastAsia="it-IT"/>
              </w:rPr>
              <w:t>(2</w:t>
            </w:r>
            <w:r>
              <w:rPr>
                <w:rFonts w:eastAsia="Calibri"/>
                <w:sz w:val="24"/>
                <w:szCs w:val="24"/>
                <w:lang w:eastAsia="it-IT"/>
              </w:rPr>
              <w:t>8</w:t>
            </w:r>
            <w:r>
              <w:rPr>
                <w:rFonts w:eastAsia="Calibri"/>
                <w:sz w:val="24"/>
                <w:szCs w:val="24"/>
                <w:lang w:val="it-IT"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48ACA" w14:textId="77777777" w:rsidR="00797DF7" w:rsidRDefault="00B70313">
            <w:pPr>
              <w:widowControl/>
              <w:autoSpaceDE/>
              <w:autoSpaceDN/>
              <w:jc w:val="both"/>
              <w:rPr>
                <w:rFonts w:eastAsia="Arial Unicode MS"/>
                <w:sz w:val="24"/>
                <w:szCs w:val="24"/>
                <w:lang w:val="it-IT" w:eastAsia="it-IT"/>
              </w:rPr>
            </w:pPr>
            <w:r>
              <w:rPr>
                <w:rFonts w:eastAsia="Petersburg-Regular"/>
                <w:sz w:val="24"/>
                <w:szCs w:val="24"/>
                <w:lang w:val="fr-CA" w:eastAsia="ru-RU"/>
              </w:rPr>
              <w:t>régler</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425D3AB4" w14:textId="77777777" w:rsidR="00797DF7" w:rsidRDefault="00B70313">
            <w:pPr>
              <w:widowControl/>
              <w:autoSpaceDE/>
              <w:autoSpaceDN/>
              <w:jc w:val="center"/>
              <w:rPr>
                <w:rFonts w:eastAsia="Calibri"/>
                <w:sz w:val="24"/>
                <w:szCs w:val="24"/>
                <w:lang w:val="es-ES" w:eastAsia="it-IT"/>
              </w:rPr>
            </w:pPr>
            <w:r>
              <w:rPr>
                <w:rFonts w:eastAsia="Calibri"/>
                <w:sz w:val="24"/>
                <w:szCs w:val="24"/>
                <w:lang w:val="es-ES" w:eastAsia="it-IT"/>
              </w:rPr>
              <w:t>E</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1E4A2" w14:textId="77777777" w:rsidR="00797DF7" w:rsidRDefault="00B70313">
            <w:pPr>
              <w:widowControl/>
              <w:autoSpaceDE/>
              <w:autoSpaceDN/>
              <w:jc w:val="both"/>
              <w:rPr>
                <w:rFonts w:eastAsia="Arial Unicode MS"/>
                <w:sz w:val="24"/>
                <w:szCs w:val="24"/>
                <w:shd w:val="clear" w:color="auto" w:fill="FFFFFF"/>
                <w:lang w:val="fr-CA" w:eastAsia="it-IT"/>
              </w:rPr>
            </w:pPr>
            <w:r>
              <w:rPr>
                <w:rFonts w:eastAsia="Petersburg-Regular"/>
                <w:sz w:val="24"/>
                <w:szCs w:val="24"/>
                <w:lang w:val="fr-CA" w:eastAsia="ru-RU"/>
              </w:rPr>
              <w:t>rendre régulier</w:t>
            </w:r>
          </w:p>
        </w:tc>
      </w:tr>
      <w:tr w:rsidR="00797DF7" w14:paraId="4DE359EC" w14:textId="77777777">
        <w:trPr>
          <w:trHeight w:val="300"/>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4BFFC813" w14:textId="77777777" w:rsidR="00797DF7" w:rsidRDefault="00B70313">
            <w:pPr>
              <w:widowControl/>
              <w:autoSpaceDE/>
              <w:autoSpaceDN/>
              <w:jc w:val="center"/>
              <w:rPr>
                <w:rFonts w:eastAsia="Calibri"/>
                <w:sz w:val="24"/>
                <w:szCs w:val="24"/>
                <w:u w:color="000000"/>
                <w:lang w:val="it-IT" w:eastAsia="it-IT"/>
              </w:rPr>
            </w:pPr>
            <w:r>
              <w:rPr>
                <w:rFonts w:eastAsia="Calibri"/>
                <w:sz w:val="24"/>
                <w:szCs w:val="24"/>
                <w:u w:color="000000"/>
                <w:lang w:val="it-IT" w:eastAsia="it-IT"/>
              </w:rPr>
              <w:t>(2</w:t>
            </w:r>
            <w:r>
              <w:rPr>
                <w:rFonts w:eastAsia="Calibri"/>
                <w:sz w:val="24"/>
                <w:szCs w:val="24"/>
                <w:u w:color="000000"/>
                <w:lang w:eastAsia="it-IT"/>
              </w:rPr>
              <w:t>9</w:t>
            </w:r>
            <w:r>
              <w:rPr>
                <w:rFonts w:eastAsia="Calibri"/>
                <w:sz w:val="24"/>
                <w:szCs w:val="24"/>
                <w:u w:color="000000"/>
                <w:lang w:val="it-IT"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B4C22" w14:textId="77777777" w:rsidR="00797DF7" w:rsidRDefault="00B70313">
            <w:pPr>
              <w:widowControl/>
              <w:autoSpaceDE/>
              <w:autoSpaceDN/>
              <w:jc w:val="both"/>
              <w:rPr>
                <w:rFonts w:eastAsia="Arial Unicode MS"/>
                <w:sz w:val="24"/>
                <w:szCs w:val="24"/>
                <w:lang w:val="en-US" w:eastAsia="it-IT"/>
              </w:rPr>
            </w:pPr>
            <w:r>
              <w:rPr>
                <w:rFonts w:eastAsia="Petersburg-Regular"/>
                <w:sz w:val="24"/>
                <w:szCs w:val="24"/>
                <w:lang w:val="fr-CA" w:eastAsia="ru-RU"/>
              </w:rPr>
              <w:t>Faire parvenir qch à qn</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7C9475E9" w14:textId="77777777" w:rsidR="00797DF7" w:rsidRDefault="00B70313">
            <w:pPr>
              <w:widowControl/>
              <w:autoSpaceDE/>
              <w:autoSpaceDN/>
              <w:jc w:val="center"/>
              <w:rPr>
                <w:rFonts w:eastAsia="Calibri"/>
                <w:sz w:val="24"/>
                <w:szCs w:val="24"/>
                <w:u w:color="000000"/>
                <w:lang w:val="es-ES" w:eastAsia="it-IT"/>
              </w:rPr>
            </w:pPr>
            <w:r>
              <w:rPr>
                <w:rFonts w:eastAsia="Calibri"/>
                <w:sz w:val="24"/>
                <w:szCs w:val="24"/>
                <w:u w:color="000000"/>
                <w:lang w:val="es-ES" w:eastAsia="it-IT"/>
              </w:rPr>
              <w:t>F</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C695F" w14:textId="77777777" w:rsidR="00797DF7" w:rsidRDefault="00B70313">
            <w:pPr>
              <w:widowControl/>
              <w:autoSpaceDE/>
              <w:autoSpaceDN/>
              <w:jc w:val="both"/>
              <w:rPr>
                <w:rFonts w:eastAsia="Arial Unicode MS"/>
                <w:sz w:val="24"/>
                <w:szCs w:val="24"/>
                <w:shd w:val="clear" w:color="auto" w:fill="FFFFFF"/>
                <w:lang w:val="fr-CA" w:eastAsia="it-IT"/>
              </w:rPr>
            </w:pPr>
            <w:r>
              <w:rPr>
                <w:rFonts w:eastAsia="Petersburg-Regular"/>
                <w:sz w:val="24"/>
                <w:szCs w:val="24"/>
                <w:lang w:val="fr-CA" w:eastAsia="ru-RU"/>
              </w:rPr>
              <w:t>action de payer</w:t>
            </w:r>
          </w:p>
        </w:tc>
      </w:tr>
      <w:tr w:rsidR="00797DF7" w:rsidRPr="009D2863" w14:paraId="6C76A126" w14:textId="77777777">
        <w:trPr>
          <w:trHeight w:val="300"/>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25FD889B" w14:textId="77777777" w:rsidR="00797DF7" w:rsidRDefault="00B70313">
            <w:pPr>
              <w:widowControl/>
              <w:autoSpaceDE/>
              <w:autoSpaceDN/>
              <w:jc w:val="center"/>
              <w:rPr>
                <w:rFonts w:eastAsia="Calibri"/>
                <w:sz w:val="24"/>
                <w:szCs w:val="24"/>
                <w:u w:color="000000"/>
                <w:lang w:val="it-IT" w:eastAsia="it-IT"/>
              </w:rPr>
            </w:pPr>
            <w:r>
              <w:rPr>
                <w:rFonts w:eastAsia="Calibri"/>
                <w:sz w:val="24"/>
                <w:szCs w:val="24"/>
                <w:u w:color="000000"/>
                <w:lang w:val="it-IT" w:eastAsia="it-IT"/>
              </w:rPr>
              <w:t>(</w:t>
            </w:r>
            <w:r>
              <w:rPr>
                <w:rFonts w:eastAsia="Calibri"/>
                <w:sz w:val="24"/>
                <w:szCs w:val="24"/>
                <w:u w:color="000000"/>
                <w:lang w:eastAsia="it-IT"/>
              </w:rPr>
              <w:t>30</w:t>
            </w:r>
            <w:r>
              <w:rPr>
                <w:rFonts w:eastAsia="Calibri"/>
                <w:sz w:val="24"/>
                <w:szCs w:val="24"/>
                <w:u w:color="000000"/>
                <w:lang w:val="it-IT"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6E5BEF" w14:textId="77777777" w:rsidR="00797DF7" w:rsidRDefault="00B70313">
            <w:pPr>
              <w:widowControl/>
              <w:autoSpaceDE/>
              <w:autoSpaceDN/>
              <w:jc w:val="both"/>
              <w:rPr>
                <w:rFonts w:eastAsia="Arial Unicode MS"/>
                <w:sz w:val="24"/>
                <w:szCs w:val="24"/>
                <w:lang w:val="it-IT" w:eastAsia="it-IT"/>
              </w:rPr>
            </w:pPr>
            <w:r>
              <w:rPr>
                <w:rFonts w:eastAsia="Petersburg-Regular"/>
                <w:sz w:val="24"/>
                <w:szCs w:val="24"/>
                <w:lang w:val="fr-CA" w:eastAsia="ru-RU"/>
              </w:rPr>
              <w:t>venir vers</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46C98716" w14:textId="77777777" w:rsidR="00797DF7" w:rsidRDefault="00B70313">
            <w:pPr>
              <w:widowControl/>
              <w:autoSpaceDE/>
              <w:autoSpaceDN/>
              <w:jc w:val="center"/>
              <w:rPr>
                <w:rFonts w:eastAsia="Calibri"/>
                <w:sz w:val="24"/>
                <w:szCs w:val="24"/>
                <w:u w:color="000000"/>
                <w:lang w:val="es-ES" w:eastAsia="it-IT"/>
              </w:rPr>
            </w:pPr>
            <w:r>
              <w:rPr>
                <w:rFonts w:eastAsia="Calibri"/>
                <w:sz w:val="24"/>
                <w:szCs w:val="24"/>
                <w:u w:color="000000"/>
                <w:lang w:val="es-ES" w:eastAsia="it-IT"/>
              </w:rPr>
              <w:t>G</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5037BA" w14:textId="77777777" w:rsidR="00797DF7" w:rsidRDefault="00B70313">
            <w:pPr>
              <w:widowControl/>
              <w:autoSpaceDE/>
              <w:autoSpaceDN/>
              <w:jc w:val="both"/>
              <w:rPr>
                <w:rFonts w:eastAsia="Arial Unicode MS"/>
                <w:sz w:val="24"/>
                <w:szCs w:val="24"/>
                <w:shd w:val="clear" w:color="auto" w:fill="FFFFFF"/>
                <w:lang w:val="fr-CA" w:eastAsia="it-IT"/>
              </w:rPr>
            </w:pPr>
            <w:r>
              <w:rPr>
                <w:rFonts w:eastAsia="Petersburg-Regular"/>
                <w:sz w:val="24"/>
                <w:szCs w:val="24"/>
                <w:lang w:val="fr-CA" w:eastAsia="ru-RU"/>
              </w:rPr>
              <w:t>date à laquelle on doit payer quelque chose</w:t>
            </w:r>
          </w:p>
        </w:tc>
      </w:tr>
    </w:tbl>
    <w:p w14:paraId="1E11330E" w14:textId="77777777" w:rsidR="00797DF7" w:rsidRDefault="00797DF7">
      <w:pPr>
        <w:rPr>
          <w:sz w:val="24"/>
          <w:szCs w:val="24"/>
          <w:lang w:val="fr-CA"/>
        </w:rPr>
      </w:pP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67"/>
        <w:gridCol w:w="1367"/>
        <w:gridCol w:w="1367"/>
        <w:gridCol w:w="1367"/>
        <w:gridCol w:w="1368"/>
        <w:gridCol w:w="1368"/>
      </w:tblGrid>
      <w:tr w:rsidR="00797DF7" w14:paraId="5419519E" w14:textId="77777777">
        <w:tc>
          <w:tcPr>
            <w:tcW w:w="1367" w:type="dxa"/>
          </w:tcPr>
          <w:p w14:paraId="14E06A7E" w14:textId="77777777" w:rsidR="00797DF7" w:rsidRDefault="00B70313">
            <w:pPr>
              <w:widowControl/>
              <w:autoSpaceDE/>
              <w:autoSpaceDN/>
              <w:adjustRightInd w:val="0"/>
              <w:jc w:val="both"/>
              <w:rPr>
                <w:rFonts w:eastAsia="Petersburg-Regular"/>
                <w:b/>
                <w:sz w:val="24"/>
                <w:szCs w:val="24"/>
                <w:lang w:val="fr-CA" w:eastAsia="ru-RU"/>
              </w:rPr>
            </w:pPr>
            <w:r>
              <w:rPr>
                <w:rFonts w:eastAsia="Petersburg-Regular"/>
                <w:b/>
                <w:sz w:val="24"/>
                <w:szCs w:val="24"/>
                <w:lang w:val="fr-CA" w:eastAsia="ru-RU"/>
              </w:rPr>
              <w:t>24)</w:t>
            </w:r>
          </w:p>
        </w:tc>
        <w:tc>
          <w:tcPr>
            <w:tcW w:w="1367" w:type="dxa"/>
          </w:tcPr>
          <w:p w14:paraId="0062256A" w14:textId="77777777" w:rsidR="00797DF7" w:rsidRDefault="00B70313">
            <w:pPr>
              <w:widowControl/>
              <w:autoSpaceDE/>
              <w:autoSpaceDN/>
              <w:adjustRightInd w:val="0"/>
              <w:jc w:val="both"/>
              <w:rPr>
                <w:rFonts w:eastAsia="Petersburg-Regular"/>
                <w:b/>
                <w:sz w:val="24"/>
                <w:szCs w:val="24"/>
                <w:lang w:val="fr-CA" w:eastAsia="ru-RU"/>
              </w:rPr>
            </w:pPr>
            <w:r>
              <w:rPr>
                <w:rFonts w:eastAsia="Petersburg-Regular"/>
                <w:b/>
                <w:sz w:val="24"/>
                <w:szCs w:val="24"/>
                <w:lang w:val="fr-CA" w:eastAsia="ru-RU"/>
              </w:rPr>
              <w:t>25)</w:t>
            </w:r>
          </w:p>
        </w:tc>
        <w:tc>
          <w:tcPr>
            <w:tcW w:w="1367" w:type="dxa"/>
          </w:tcPr>
          <w:p w14:paraId="50420B7B" w14:textId="77777777" w:rsidR="00797DF7" w:rsidRDefault="00B70313">
            <w:pPr>
              <w:widowControl/>
              <w:autoSpaceDE/>
              <w:autoSpaceDN/>
              <w:adjustRightInd w:val="0"/>
              <w:jc w:val="both"/>
              <w:rPr>
                <w:rFonts w:eastAsia="Petersburg-Regular"/>
                <w:b/>
                <w:sz w:val="24"/>
                <w:szCs w:val="24"/>
                <w:lang w:val="fr-CA" w:eastAsia="ru-RU"/>
              </w:rPr>
            </w:pPr>
            <w:r>
              <w:rPr>
                <w:rFonts w:eastAsia="Petersburg-Regular"/>
                <w:b/>
                <w:sz w:val="24"/>
                <w:szCs w:val="24"/>
                <w:lang w:val="fr-CA" w:eastAsia="ru-RU"/>
              </w:rPr>
              <w:t>26)</w:t>
            </w:r>
          </w:p>
        </w:tc>
        <w:tc>
          <w:tcPr>
            <w:tcW w:w="1367" w:type="dxa"/>
          </w:tcPr>
          <w:p w14:paraId="10BF3B77" w14:textId="77777777" w:rsidR="00797DF7" w:rsidRDefault="00B70313">
            <w:pPr>
              <w:widowControl/>
              <w:autoSpaceDE/>
              <w:autoSpaceDN/>
              <w:adjustRightInd w:val="0"/>
              <w:jc w:val="both"/>
              <w:rPr>
                <w:rFonts w:eastAsia="Petersburg-Regular"/>
                <w:b/>
                <w:sz w:val="24"/>
                <w:szCs w:val="24"/>
                <w:lang w:val="fr-CA" w:eastAsia="ru-RU"/>
              </w:rPr>
            </w:pPr>
            <w:r>
              <w:rPr>
                <w:rFonts w:eastAsia="Petersburg-Regular"/>
                <w:b/>
                <w:sz w:val="24"/>
                <w:szCs w:val="24"/>
                <w:lang w:val="fr-CA" w:eastAsia="ru-RU"/>
              </w:rPr>
              <w:t>27)</w:t>
            </w:r>
          </w:p>
        </w:tc>
        <w:tc>
          <w:tcPr>
            <w:tcW w:w="1367" w:type="dxa"/>
          </w:tcPr>
          <w:p w14:paraId="1358F490" w14:textId="77777777" w:rsidR="00797DF7" w:rsidRDefault="00B70313">
            <w:pPr>
              <w:widowControl/>
              <w:autoSpaceDE/>
              <w:autoSpaceDN/>
              <w:adjustRightInd w:val="0"/>
              <w:jc w:val="both"/>
              <w:rPr>
                <w:rFonts w:eastAsia="Petersburg-Regular"/>
                <w:b/>
                <w:sz w:val="24"/>
                <w:szCs w:val="24"/>
                <w:lang w:val="fr-CA" w:eastAsia="ru-RU"/>
              </w:rPr>
            </w:pPr>
            <w:r>
              <w:rPr>
                <w:rFonts w:eastAsia="Petersburg-Regular"/>
                <w:b/>
                <w:sz w:val="24"/>
                <w:szCs w:val="24"/>
                <w:lang w:val="fr-CA" w:eastAsia="ru-RU"/>
              </w:rPr>
              <w:t>28)</w:t>
            </w:r>
          </w:p>
        </w:tc>
        <w:tc>
          <w:tcPr>
            <w:tcW w:w="1368" w:type="dxa"/>
          </w:tcPr>
          <w:p w14:paraId="56AAF1DB" w14:textId="77777777" w:rsidR="00797DF7" w:rsidRDefault="00B70313">
            <w:pPr>
              <w:widowControl/>
              <w:autoSpaceDE/>
              <w:autoSpaceDN/>
              <w:adjustRightInd w:val="0"/>
              <w:jc w:val="both"/>
              <w:rPr>
                <w:rFonts w:eastAsia="Petersburg-Regular"/>
                <w:b/>
                <w:sz w:val="24"/>
                <w:szCs w:val="24"/>
                <w:lang w:val="fr-CA" w:eastAsia="ru-RU"/>
              </w:rPr>
            </w:pPr>
            <w:r>
              <w:rPr>
                <w:rFonts w:eastAsia="Petersburg-Regular"/>
                <w:b/>
                <w:sz w:val="24"/>
                <w:szCs w:val="24"/>
                <w:lang w:val="fr-CA" w:eastAsia="ru-RU"/>
              </w:rPr>
              <w:t>29)</w:t>
            </w:r>
          </w:p>
        </w:tc>
        <w:tc>
          <w:tcPr>
            <w:tcW w:w="1368" w:type="dxa"/>
          </w:tcPr>
          <w:p w14:paraId="770D4B94" w14:textId="77777777" w:rsidR="00797DF7" w:rsidRDefault="00B70313">
            <w:pPr>
              <w:widowControl/>
              <w:autoSpaceDE/>
              <w:autoSpaceDN/>
              <w:adjustRightInd w:val="0"/>
              <w:jc w:val="both"/>
              <w:rPr>
                <w:rFonts w:eastAsia="Petersburg-Regular"/>
                <w:b/>
                <w:sz w:val="24"/>
                <w:szCs w:val="24"/>
                <w:lang w:val="fr-CA" w:eastAsia="ru-RU"/>
              </w:rPr>
            </w:pPr>
            <w:r>
              <w:rPr>
                <w:rFonts w:eastAsia="Petersburg-Regular"/>
                <w:b/>
                <w:sz w:val="24"/>
                <w:szCs w:val="24"/>
                <w:lang w:val="fr-CA" w:eastAsia="ru-RU"/>
              </w:rPr>
              <w:t>30)</w:t>
            </w:r>
          </w:p>
        </w:tc>
      </w:tr>
    </w:tbl>
    <w:p w14:paraId="6A5D071E" w14:textId="77777777" w:rsidR="00797DF7" w:rsidRDefault="00797DF7">
      <w:pPr>
        <w:rPr>
          <w:b/>
          <w:bCs/>
          <w:sz w:val="24"/>
          <w:szCs w:val="24"/>
          <w:lang w:val="fr-CA"/>
        </w:rPr>
      </w:pPr>
    </w:p>
    <w:p w14:paraId="0DE6F93F" w14:textId="77777777" w:rsidR="00797DF7" w:rsidRDefault="00B70313">
      <w:pPr>
        <w:numPr>
          <w:ilvl w:val="0"/>
          <w:numId w:val="36"/>
        </w:numPr>
        <w:ind w:left="465" w:hanging="360"/>
        <w:rPr>
          <w:b/>
          <w:bCs/>
          <w:sz w:val="24"/>
          <w:szCs w:val="24"/>
          <w:lang w:val="fr-CA"/>
        </w:rPr>
      </w:pPr>
      <w:r>
        <w:rPr>
          <w:b/>
          <w:bCs/>
          <w:sz w:val="24"/>
          <w:szCs w:val="24"/>
          <w:lang w:val="fr-CA"/>
        </w:rPr>
        <w:t>Remplissez les lacunes avec les prépositions ou les articles nécessaires:</w:t>
      </w:r>
    </w:p>
    <w:p w14:paraId="70F49636" w14:textId="77777777" w:rsidR="00797DF7" w:rsidRDefault="00797DF7">
      <w:pPr>
        <w:rPr>
          <w:b/>
          <w:bCs/>
          <w:sz w:val="24"/>
          <w:szCs w:val="24"/>
          <w:lang w:val="en-US"/>
        </w:rPr>
      </w:pPr>
    </w:p>
    <w:p w14:paraId="72339BE3" w14:textId="77777777" w:rsidR="00797DF7" w:rsidRDefault="00B70313">
      <w:pPr>
        <w:numPr>
          <w:ilvl w:val="0"/>
          <w:numId w:val="32"/>
        </w:numPr>
        <w:jc w:val="both"/>
        <w:rPr>
          <w:b/>
          <w:sz w:val="24"/>
          <w:szCs w:val="24"/>
          <w:lang w:val="fr-CA"/>
        </w:rPr>
      </w:pPr>
      <w:r>
        <w:rPr>
          <w:sz w:val="24"/>
          <w:szCs w:val="24"/>
          <w:lang w:val="fr-CA"/>
        </w:rPr>
        <w:t>Le premier septembre nous faisons connaissance (</w:t>
      </w:r>
      <w:r>
        <w:rPr>
          <w:sz w:val="24"/>
          <w:szCs w:val="24"/>
          <w:lang w:val="en-US"/>
        </w:rPr>
        <w:t>3</w:t>
      </w:r>
      <w:r>
        <w:rPr>
          <w:sz w:val="24"/>
          <w:szCs w:val="24"/>
          <w:lang w:val="fr-CA"/>
        </w:rPr>
        <w:t>1) ..... nos professeurs. Les étudiants parlent (32)  ..... professeurs  (33) ..... leurs études. Je demande (34) ..... mon ami (35) ..... chanter une chanson française, mais il refuse (36) ..... chanter parce qu'il doit ..... partir. Il joue très bien (37) ..... la guitare mais il préfère (38) ...... jouer (39) .....  piano. Quand je fais bien mes études, tout le monde est content (40) ..... moi.</w:t>
      </w:r>
      <w:r>
        <w:rPr>
          <w:b/>
          <w:sz w:val="24"/>
          <w:szCs w:val="24"/>
          <w:lang w:val="fr-CA"/>
        </w:rPr>
        <w:t xml:space="preserve"> </w:t>
      </w:r>
    </w:p>
    <w:p w14:paraId="40F0407C" w14:textId="77777777" w:rsidR="00797DF7" w:rsidRDefault="00B70313">
      <w:pPr>
        <w:numPr>
          <w:ilvl w:val="0"/>
          <w:numId w:val="32"/>
        </w:numPr>
        <w:ind w:left="105" w:hanging="391"/>
        <w:jc w:val="both"/>
        <w:rPr>
          <w:b/>
          <w:sz w:val="24"/>
          <w:szCs w:val="24"/>
        </w:rPr>
      </w:pPr>
      <w:r>
        <w:rPr>
          <w:b/>
          <w:sz w:val="24"/>
          <w:szCs w:val="24"/>
          <w:lang w:val="fr-CA"/>
        </w:rPr>
        <w:t xml:space="preserve">PRODUCTION ÉCRITE </w:t>
      </w:r>
      <w:r>
        <w:rPr>
          <w:b/>
          <w:sz w:val="24"/>
          <w:szCs w:val="24"/>
        </w:rPr>
        <w:t xml:space="preserve"> </w:t>
      </w:r>
    </w:p>
    <w:p w14:paraId="5BE6B9F9" w14:textId="77777777" w:rsidR="00797DF7" w:rsidRDefault="00B70313">
      <w:pPr>
        <w:spacing w:after="160" w:line="259" w:lineRule="auto"/>
        <w:rPr>
          <w:sz w:val="24"/>
          <w:szCs w:val="24"/>
          <w:lang w:val="fr-FR"/>
        </w:rPr>
      </w:pPr>
      <w:r>
        <w:rPr>
          <w:sz w:val="24"/>
          <w:szCs w:val="24"/>
          <w:lang w:val="fr-FR"/>
        </w:rPr>
        <w:t>Commentez le graphique.</w:t>
      </w:r>
    </w:p>
    <w:p w14:paraId="3D7978FF" w14:textId="77777777" w:rsidR="00797DF7" w:rsidRDefault="00797DF7">
      <w:pPr>
        <w:jc w:val="both"/>
        <w:rPr>
          <w:sz w:val="24"/>
          <w:szCs w:val="24"/>
          <w:lang w:val="fr-FR"/>
        </w:rPr>
      </w:pPr>
    </w:p>
    <w:p w14:paraId="7823ABEB" w14:textId="77777777" w:rsidR="00797DF7" w:rsidRDefault="00797DF7">
      <w:pPr>
        <w:jc w:val="both"/>
        <w:rPr>
          <w:sz w:val="24"/>
          <w:szCs w:val="24"/>
          <w:lang w:val="fr-FR"/>
        </w:rPr>
      </w:pPr>
    </w:p>
    <w:p w14:paraId="0B875C0C" w14:textId="77777777" w:rsidR="00797DF7" w:rsidRDefault="00B70313">
      <w:pPr>
        <w:jc w:val="both"/>
        <w:rPr>
          <w:sz w:val="24"/>
          <w:szCs w:val="24"/>
          <w:highlight w:val="magenta"/>
          <w:lang w:val="fr-FR"/>
        </w:rPr>
      </w:pPr>
      <w:r>
        <w:rPr>
          <w:noProof/>
          <w:lang w:eastAsia="ru-RU"/>
        </w:rPr>
        <w:lastRenderedPageBreak/>
        <w:drawing>
          <wp:inline distT="0" distB="0" distL="0" distR="0" wp14:anchorId="779299FD" wp14:editId="4E2A730C">
            <wp:extent cx="4975225" cy="3545205"/>
            <wp:effectExtent l="0" t="0" r="8255" b="5715"/>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Рисунок 5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981805" cy="3549536"/>
                    </a:xfrm>
                    <a:prstGeom prst="rect">
                      <a:avLst/>
                    </a:prstGeom>
                    <a:noFill/>
                  </pic:spPr>
                </pic:pic>
              </a:graphicData>
            </a:graphic>
          </wp:inline>
        </w:drawing>
      </w:r>
    </w:p>
    <w:tbl>
      <w:tblPr>
        <w:tblStyle w:val="TableNormal11"/>
        <w:tblW w:w="0" w:type="auto"/>
        <w:jc w:val="center"/>
        <w:tblInd w:w="0" w:type="dxa"/>
        <w:tblLayout w:type="fixed"/>
        <w:tblLook w:val="04A0" w:firstRow="1" w:lastRow="0" w:firstColumn="1" w:lastColumn="0" w:noHBand="0" w:noVBand="1"/>
      </w:tblPr>
      <w:tblGrid>
        <w:gridCol w:w="2146"/>
      </w:tblGrid>
      <w:tr w:rsidR="00797DF7" w14:paraId="7B60A345" w14:textId="77777777">
        <w:trPr>
          <w:trHeight w:val="3578"/>
          <w:jc w:val="center"/>
        </w:trPr>
        <w:tc>
          <w:tcPr>
            <w:tcW w:w="2146" w:type="dxa"/>
          </w:tcPr>
          <w:p w14:paraId="62E2EDA2" w14:textId="77777777" w:rsidR="00797DF7" w:rsidRDefault="00797DF7">
            <w:pPr>
              <w:pStyle w:val="TableParagraph"/>
              <w:tabs>
                <w:tab w:val="left" w:pos="468"/>
                <w:tab w:val="left" w:pos="469"/>
              </w:tabs>
              <w:spacing w:line="256" w:lineRule="exact"/>
              <w:ind w:left="0"/>
              <w:rPr>
                <w:b/>
                <w:bCs/>
                <w:sz w:val="28"/>
                <w:szCs w:val="28"/>
                <w:lang w:val="en-US"/>
              </w:rPr>
            </w:pPr>
          </w:p>
          <w:p w14:paraId="36C33F50" w14:textId="77777777" w:rsidR="00797DF7" w:rsidRDefault="00B70313">
            <w:pPr>
              <w:pStyle w:val="TableParagraph"/>
              <w:tabs>
                <w:tab w:val="left" w:pos="468"/>
                <w:tab w:val="left" w:pos="469"/>
              </w:tabs>
              <w:spacing w:line="256" w:lineRule="exact"/>
              <w:ind w:left="0"/>
              <w:rPr>
                <w:b/>
                <w:bCs/>
                <w:sz w:val="28"/>
                <w:szCs w:val="28"/>
                <w:lang w:val="en-US"/>
              </w:rPr>
            </w:pPr>
            <w:r>
              <w:rPr>
                <w:b/>
                <w:bCs/>
                <w:sz w:val="28"/>
                <w:szCs w:val="28"/>
              </w:rPr>
              <w:t>Китайский</w:t>
            </w:r>
            <w:r>
              <w:rPr>
                <w:b/>
                <w:bCs/>
                <w:sz w:val="28"/>
                <w:szCs w:val="28"/>
                <w:lang w:val="en-US"/>
              </w:rPr>
              <w:t xml:space="preserve"> </w:t>
            </w:r>
            <w:r>
              <w:rPr>
                <w:b/>
                <w:bCs/>
                <w:sz w:val="28"/>
                <w:szCs w:val="28"/>
              </w:rPr>
              <w:t>язык</w:t>
            </w:r>
          </w:p>
        </w:tc>
      </w:tr>
    </w:tbl>
    <w:p w14:paraId="45648BA5" w14:textId="77777777" w:rsidR="00797DF7" w:rsidRDefault="00B70313">
      <w:pPr>
        <w:widowControl/>
        <w:numPr>
          <w:ilvl w:val="0"/>
          <w:numId w:val="37"/>
        </w:numPr>
        <w:tabs>
          <w:tab w:val="left" w:pos="240"/>
          <w:tab w:val="left" w:pos="720"/>
        </w:tabs>
        <w:adjustRightInd w:val="0"/>
        <w:spacing w:line="360" w:lineRule="auto"/>
        <w:ind w:hanging="720"/>
        <w:rPr>
          <w:rFonts w:eastAsia="Songti SC"/>
          <w:b/>
          <w:bCs/>
          <w:color w:val="000000"/>
          <w:lang w:eastAsia="zh-CN"/>
        </w:rPr>
      </w:pPr>
      <w:r>
        <w:rPr>
          <w:rFonts w:ascii="Songti SC" w:eastAsia="Songti SC" w:cs="Songti SC" w:hint="eastAsia"/>
          <w:b/>
          <w:bCs/>
          <w:color w:val="000000"/>
          <w:lang w:eastAsia="zh-CN"/>
        </w:rPr>
        <w:t>把下列句子翻译成汉语</w:t>
      </w:r>
      <w:r>
        <w:rPr>
          <w:rFonts w:eastAsia="Songti SC"/>
          <w:b/>
          <w:bCs/>
          <w:color w:val="000000"/>
          <w:lang w:eastAsia="zh-CN"/>
        </w:rPr>
        <w:t>(</w:t>
      </w:r>
      <w:r>
        <w:rPr>
          <w:rFonts w:ascii="Songti SC" w:eastAsia="Songti SC" w:cs="Songti SC" w:hint="eastAsia"/>
          <w:b/>
          <w:bCs/>
          <w:color w:val="000000"/>
          <w:lang w:eastAsia="zh-CN"/>
        </w:rPr>
        <w:t>最高</w:t>
      </w:r>
      <w:r>
        <w:rPr>
          <w:rFonts w:eastAsia="Songti SC"/>
          <w:b/>
          <w:bCs/>
          <w:color w:val="000000"/>
          <w:lang w:eastAsia="zh-CN"/>
        </w:rPr>
        <w:t>7</w:t>
      </w:r>
      <w:r>
        <w:rPr>
          <w:rFonts w:ascii="Songti SC" w:eastAsia="Songti SC" w:cs="Songti SC" w:hint="eastAsia"/>
          <w:b/>
          <w:bCs/>
          <w:color w:val="000000"/>
          <w:lang w:eastAsia="zh-CN"/>
        </w:rPr>
        <w:t>份儿，每一个句子</w:t>
      </w:r>
      <w:r>
        <w:rPr>
          <w:rFonts w:eastAsia="Songti SC"/>
          <w:b/>
          <w:bCs/>
          <w:color w:val="000000"/>
          <w:lang w:eastAsia="zh-CN"/>
        </w:rPr>
        <w:t>1</w:t>
      </w:r>
      <w:r>
        <w:rPr>
          <w:rFonts w:ascii="Songti SC" w:eastAsia="Songti SC" w:cs="Songti SC" w:hint="eastAsia"/>
          <w:b/>
          <w:bCs/>
          <w:color w:val="000000"/>
          <w:lang w:eastAsia="zh-CN"/>
        </w:rPr>
        <w:t>份儿</w:t>
      </w:r>
      <w:r>
        <w:rPr>
          <w:rFonts w:eastAsia="Songti SC"/>
          <w:b/>
          <w:bCs/>
          <w:color w:val="000000"/>
          <w:lang w:eastAsia="zh-CN"/>
        </w:rPr>
        <w:t>):</w:t>
      </w:r>
    </w:p>
    <w:p w14:paraId="3D4E2344" w14:textId="77777777" w:rsidR="00797DF7" w:rsidRDefault="00B70313">
      <w:pPr>
        <w:pStyle w:val="afa"/>
        <w:widowControl/>
        <w:numPr>
          <w:ilvl w:val="1"/>
          <w:numId w:val="37"/>
        </w:numPr>
        <w:adjustRightInd w:val="0"/>
        <w:contextualSpacing/>
        <w:rPr>
          <w:rFonts w:eastAsia="SimSun"/>
          <w:color w:val="353535"/>
        </w:rPr>
      </w:pPr>
      <w:r>
        <w:rPr>
          <w:rFonts w:eastAsia="SimSun"/>
          <w:color w:val="353535"/>
        </w:rPr>
        <w:t>Наша цель визита - изучить ситуацию на заводе. Ещё мы хотим узнать, сколько у вас годовой объём производства? - объём производства увеличился до миллиона в год</w:t>
      </w:r>
    </w:p>
    <w:p w14:paraId="79ABB7E0" w14:textId="77777777" w:rsidR="00797DF7" w:rsidRDefault="00797DF7">
      <w:pPr>
        <w:tabs>
          <w:tab w:val="left" w:pos="284"/>
          <w:tab w:val="left" w:pos="644"/>
        </w:tabs>
        <w:adjustRightInd w:val="0"/>
        <w:jc w:val="both"/>
        <w:rPr>
          <w:rFonts w:eastAsia="Songti SC"/>
          <w:color w:val="000000"/>
        </w:rPr>
      </w:pPr>
    </w:p>
    <w:tbl>
      <w:tblPr>
        <w:tblW w:w="0" w:type="auto"/>
        <w:tblInd w:w="-118" w:type="dxa"/>
        <w:tblLayout w:type="fixed"/>
        <w:tblLook w:val="04A0" w:firstRow="1" w:lastRow="0" w:firstColumn="1" w:lastColumn="0" w:noHBand="0" w:noVBand="1"/>
      </w:tblPr>
      <w:tblGrid>
        <w:gridCol w:w="527"/>
        <w:gridCol w:w="527"/>
        <w:gridCol w:w="527"/>
        <w:gridCol w:w="527"/>
        <w:gridCol w:w="527"/>
        <w:gridCol w:w="556"/>
        <w:gridCol w:w="527"/>
        <w:gridCol w:w="527"/>
        <w:gridCol w:w="527"/>
        <w:gridCol w:w="527"/>
        <w:gridCol w:w="527"/>
        <w:gridCol w:w="556"/>
        <w:gridCol w:w="527"/>
        <w:gridCol w:w="527"/>
        <w:gridCol w:w="527"/>
        <w:gridCol w:w="527"/>
        <w:gridCol w:w="556"/>
      </w:tblGrid>
      <w:tr w:rsidR="00797DF7" w14:paraId="1F652782" w14:textId="77777777">
        <w:trPr>
          <w:trHeight w:val="421"/>
        </w:trPr>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B9F3DA"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7CCC63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5DC110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686217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2BECFF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D3CE243"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3C112A3"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0F4D02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AE2594F"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889102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D3E7E70"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18584B3"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A40A41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CE3D0C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ACC8A7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3E948A9"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79522CF"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97DF7" w14:paraId="61C5D4E7" w14:textId="77777777">
        <w:trPr>
          <w:trHeight w:val="421"/>
        </w:trPr>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6A9649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B83ED50"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F33D95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326098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547F33A"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44AF5F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ACA621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122CF8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F800B1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E3743A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92B61F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05B1E9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2B0A3F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D8E841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F6EF00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DFC175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B1723D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97DF7" w14:paraId="0DBD000C" w14:textId="77777777">
        <w:trPr>
          <w:trHeight w:val="421"/>
        </w:trPr>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D8582CC"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5F7C6FF"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D99D3E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163A973"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7687AC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E3A90D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7D24CB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9D5B11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5F7AA93"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957C6D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773B5EA"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D16B85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BAB800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D5C82BC"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110447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82008E3"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001BD03"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26B78BD3" w14:textId="77777777" w:rsidR="00797DF7" w:rsidRDefault="00B70313">
      <w:pPr>
        <w:pStyle w:val="afa"/>
        <w:widowControl/>
        <w:numPr>
          <w:ilvl w:val="1"/>
          <w:numId w:val="37"/>
        </w:numPr>
        <w:adjustRightInd w:val="0"/>
        <w:contextualSpacing/>
        <w:rPr>
          <w:rFonts w:eastAsia="SimSun"/>
          <w:color w:val="353535"/>
        </w:rPr>
      </w:pPr>
      <w:r>
        <w:rPr>
          <w:rFonts w:eastAsia="SimSun"/>
          <w:color w:val="353535"/>
        </w:rPr>
        <w:t>Какой способ оплаты вы принимаете? – обычно мы принимаем аккредитив. Если вы расплачиваетесь накладной, то должны внести депозит в 30%</w:t>
      </w:r>
    </w:p>
    <w:tbl>
      <w:tblPr>
        <w:tblW w:w="0" w:type="auto"/>
        <w:tblInd w:w="-118" w:type="dxa"/>
        <w:tblLayout w:type="fixed"/>
        <w:tblLook w:val="04A0" w:firstRow="1" w:lastRow="0" w:firstColumn="1" w:lastColumn="0" w:noHBand="0" w:noVBand="1"/>
      </w:tblPr>
      <w:tblGrid>
        <w:gridCol w:w="525"/>
        <w:gridCol w:w="525"/>
        <w:gridCol w:w="525"/>
        <w:gridCol w:w="525"/>
        <w:gridCol w:w="525"/>
        <w:gridCol w:w="555"/>
        <w:gridCol w:w="525"/>
        <w:gridCol w:w="525"/>
        <w:gridCol w:w="525"/>
        <w:gridCol w:w="525"/>
        <w:gridCol w:w="525"/>
        <w:gridCol w:w="555"/>
        <w:gridCol w:w="525"/>
        <w:gridCol w:w="525"/>
        <w:gridCol w:w="525"/>
        <w:gridCol w:w="525"/>
        <w:gridCol w:w="555"/>
      </w:tblGrid>
      <w:tr w:rsidR="00797DF7" w14:paraId="692EF168" w14:textId="77777777">
        <w:trPr>
          <w:trHeight w:val="393"/>
        </w:trPr>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A7BF1B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FF5186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8B60B3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AD96173"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07C472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AC27CD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23CC7B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0C73989"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5F7061F"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0B2CCC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6677969"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AA9A009"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86D72E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9DCF41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C8CBB5F"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DFCFB29"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D3C30F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97DF7" w14:paraId="7F38FD8B" w14:textId="77777777">
        <w:trPr>
          <w:trHeight w:val="393"/>
        </w:trPr>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8F00AC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BDA78F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760760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A9D990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B04863F"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79EFD8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970C10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5AA81CA"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941DE1A"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EF25C5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2CE629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2A8BF4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EBED5C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A1BAB4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2868BE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EB2C15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AB0E473"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97DF7" w14:paraId="5958E52B" w14:textId="77777777">
        <w:trPr>
          <w:trHeight w:val="393"/>
        </w:trPr>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863C1A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609A6D9"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B5291A0"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9A962D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241C96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0D7E1C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4FCC6E9"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067C70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84AB8E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5A41E3A"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4288CA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2A7FC8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190243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1CACD1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C29D2A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B83237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0F45B2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425C76D7" w14:textId="77777777" w:rsidR="00797DF7" w:rsidRDefault="00B70313">
      <w:pPr>
        <w:pStyle w:val="afa"/>
        <w:widowControl/>
        <w:numPr>
          <w:ilvl w:val="1"/>
          <w:numId w:val="37"/>
        </w:numPr>
        <w:adjustRightInd w:val="0"/>
        <w:contextualSpacing/>
        <w:rPr>
          <w:rFonts w:eastAsia="SimSun"/>
          <w:color w:val="353535"/>
        </w:rPr>
      </w:pPr>
      <w:r>
        <w:rPr>
          <w:rFonts w:eastAsia="SimSun"/>
          <w:color w:val="353535"/>
        </w:rPr>
        <w:t xml:space="preserve">Мы знаем, что этот товар пользуется большой популярностью. Мы в нем очень заинтересованы </w:t>
      </w:r>
    </w:p>
    <w:tbl>
      <w:tblPr>
        <w:tblW w:w="0" w:type="auto"/>
        <w:tblInd w:w="-118" w:type="dxa"/>
        <w:tblLayout w:type="fixed"/>
        <w:tblLook w:val="04A0" w:firstRow="1" w:lastRow="0" w:firstColumn="1" w:lastColumn="0" w:noHBand="0" w:noVBand="1"/>
      </w:tblPr>
      <w:tblGrid>
        <w:gridCol w:w="522"/>
        <w:gridCol w:w="522"/>
        <w:gridCol w:w="522"/>
        <w:gridCol w:w="522"/>
        <w:gridCol w:w="522"/>
        <w:gridCol w:w="551"/>
        <w:gridCol w:w="522"/>
        <w:gridCol w:w="522"/>
        <w:gridCol w:w="522"/>
        <w:gridCol w:w="522"/>
        <w:gridCol w:w="522"/>
        <w:gridCol w:w="551"/>
        <w:gridCol w:w="522"/>
        <w:gridCol w:w="522"/>
        <w:gridCol w:w="522"/>
        <w:gridCol w:w="522"/>
        <w:gridCol w:w="551"/>
      </w:tblGrid>
      <w:tr w:rsidR="00797DF7" w14:paraId="62E310CA" w14:textId="77777777">
        <w:trPr>
          <w:trHeight w:val="441"/>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047F63C"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3BE5DBA"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91E5ADA"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C900C19"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D2D100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4CD64AA"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69BB28A"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E1D1773"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D195CE9"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10E311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87DD5B0"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E7B795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1EB8FA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4F282E3"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693FF0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6AC859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38DD2F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97DF7" w14:paraId="3B59B8FE" w14:textId="77777777">
        <w:trPr>
          <w:trHeight w:val="441"/>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C08050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AB5A9BF"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63DD3D0"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CF39AB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8835B9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25E568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82B21C3"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9BAF4B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44A867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A1469DA"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C2DB100"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FEC40EA"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5832AC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40CB8A3"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713FC5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4C549A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FA6C17C"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7C1AC75B" w14:textId="77777777" w:rsidR="00797DF7" w:rsidRDefault="00B70313">
      <w:pPr>
        <w:pStyle w:val="afa"/>
        <w:widowControl/>
        <w:numPr>
          <w:ilvl w:val="1"/>
          <w:numId w:val="37"/>
        </w:numPr>
        <w:adjustRightInd w:val="0"/>
        <w:contextualSpacing/>
        <w:rPr>
          <w:rFonts w:eastAsia="SimSun"/>
          <w:color w:val="353535"/>
        </w:rPr>
      </w:pPr>
      <w:r>
        <w:rPr>
          <w:rFonts w:eastAsia="SimSun"/>
          <w:color w:val="353535"/>
        </w:rPr>
        <w:lastRenderedPageBreak/>
        <w:t xml:space="preserve">Мы получили оферту, цены в вашей компании по сравнению с другими компаниями довольно высокие, могу сказать, что ваши цены неконкурентоспособные </w:t>
      </w:r>
    </w:p>
    <w:tbl>
      <w:tblPr>
        <w:tblW w:w="0" w:type="auto"/>
        <w:tblInd w:w="-118" w:type="dxa"/>
        <w:tblLayout w:type="fixed"/>
        <w:tblLook w:val="04A0" w:firstRow="1" w:lastRow="0" w:firstColumn="1" w:lastColumn="0" w:noHBand="0" w:noVBand="1"/>
      </w:tblPr>
      <w:tblGrid>
        <w:gridCol w:w="522"/>
        <w:gridCol w:w="522"/>
        <w:gridCol w:w="522"/>
        <w:gridCol w:w="522"/>
        <w:gridCol w:w="522"/>
        <w:gridCol w:w="551"/>
        <w:gridCol w:w="522"/>
        <w:gridCol w:w="522"/>
        <w:gridCol w:w="522"/>
        <w:gridCol w:w="522"/>
        <w:gridCol w:w="522"/>
        <w:gridCol w:w="551"/>
        <w:gridCol w:w="522"/>
        <w:gridCol w:w="522"/>
        <w:gridCol w:w="522"/>
        <w:gridCol w:w="522"/>
        <w:gridCol w:w="551"/>
      </w:tblGrid>
      <w:tr w:rsidR="00797DF7" w14:paraId="4B805F43"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A5EDB2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40A52F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B1E9C5C"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061573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15B416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4E7F7C3"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218BF4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A6F823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2E351A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5C0F73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6D900FA"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E07444C"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7D3EA6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7D4669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A71257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1B657CA"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B529DE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97DF7" w14:paraId="2F365C47"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6D37DF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A93FA1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9ED44C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E736D2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D2ECD6C"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78BB62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5D7AAD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DC1EE8C"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3E92EAC"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3B0771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3D4A750"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0235D43"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7BDABD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275D1B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CFB09F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5B9E9D9"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84D0E9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r w:rsidR="00797DF7" w14:paraId="0EDE1994"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37ECEF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2D66B90"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6E955F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094D39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885BA9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D542D4A"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15A421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EA5DD1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C1ED34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59C3F8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63E1E40"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81B288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4EFCF5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EF20AD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696592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0E6395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B322C6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7987F20B" w14:textId="77777777" w:rsidR="00797DF7" w:rsidRDefault="00797DF7">
      <w:pPr>
        <w:adjustRightInd w:val="0"/>
        <w:rPr>
          <w:rFonts w:eastAsia="SimSun"/>
          <w:color w:val="353535"/>
        </w:rPr>
      </w:pPr>
    </w:p>
    <w:p w14:paraId="6F5D816F" w14:textId="77777777" w:rsidR="00797DF7" w:rsidRDefault="00B70313">
      <w:pPr>
        <w:pStyle w:val="afa"/>
        <w:widowControl/>
        <w:numPr>
          <w:ilvl w:val="1"/>
          <w:numId w:val="37"/>
        </w:numPr>
        <w:adjustRightInd w:val="0"/>
        <w:contextualSpacing/>
        <w:rPr>
          <w:rFonts w:eastAsia="SimSun"/>
          <w:color w:val="353535"/>
        </w:rPr>
      </w:pPr>
      <w:r>
        <w:rPr>
          <w:rFonts w:eastAsia="SimSun"/>
          <w:color w:val="353535"/>
        </w:rPr>
        <w:t>Качество нашего товара первоклассное, мы обычно не даем скидку, но принимая во внимание, что вы наш старый клиент и репутация у вашей компании очень хорошая, мы можем предоставить вам скидку 5%</w:t>
      </w:r>
    </w:p>
    <w:tbl>
      <w:tblPr>
        <w:tblW w:w="0" w:type="auto"/>
        <w:tblInd w:w="-118" w:type="dxa"/>
        <w:tblLayout w:type="fixed"/>
        <w:tblLook w:val="04A0" w:firstRow="1" w:lastRow="0" w:firstColumn="1" w:lastColumn="0" w:noHBand="0" w:noVBand="1"/>
      </w:tblPr>
      <w:tblGrid>
        <w:gridCol w:w="522"/>
        <w:gridCol w:w="522"/>
        <w:gridCol w:w="522"/>
        <w:gridCol w:w="522"/>
        <w:gridCol w:w="522"/>
        <w:gridCol w:w="551"/>
        <w:gridCol w:w="522"/>
        <w:gridCol w:w="522"/>
        <w:gridCol w:w="522"/>
        <w:gridCol w:w="522"/>
        <w:gridCol w:w="522"/>
        <w:gridCol w:w="551"/>
        <w:gridCol w:w="522"/>
        <w:gridCol w:w="522"/>
        <w:gridCol w:w="522"/>
        <w:gridCol w:w="522"/>
        <w:gridCol w:w="551"/>
      </w:tblGrid>
      <w:tr w:rsidR="00797DF7" w14:paraId="6CC85352" w14:textId="77777777">
        <w:trPr>
          <w:trHeight w:val="516"/>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13B7FD3"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2A3AF4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C87E06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3B7BBC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AACD47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3605C43"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2C0273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0AC6D20"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1E334C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46D5D9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2AC176A"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F0B01C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44FA840"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EF6763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022FDF0"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974E31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438A96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97DF7" w14:paraId="31EA1554" w14:textId="77777777">
        <w:trPr>
          <w:trHeight w:val="516"/>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C316EB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F7255E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056417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819E45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45AD33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B65185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0632F6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81E309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93A4D0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CAA907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673F2A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931B67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33177A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BC810A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5334EA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C5D25CC"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C7FE7B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97DF7" w14:paraId="7E05863E" w14:textId="77777777">
        <w:trPr>
          <w:trHeight w:val="516"/>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C40FEE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480818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0F69B39"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FAD987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1C0223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2ED8F5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EA0E40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D57EDAF"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1460B99"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737A8D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D5481F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E0BB0DC"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18CBB9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F06721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554BAF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E94ABDA"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891D783"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97DF7" w14:paraId="5CF81F36" w14:textId="77777777">
        <w:trPr>
          <w:trHeight w:val="516"/>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4FBE79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EEF870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61B2FB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C017C9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0152D7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77DA65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A6414D9"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C80CB9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40EEB9F"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B71FA2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E97216F"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6EA62AF"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8D8B8B9"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D3399A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F9A6CA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2479D2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064FAD9"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r w:rsidR="00797DF7" w14:paraId="3440C7F4" w14:textId="77777777">
        <w:trPr>
          <w:trHeight w:val="516"/>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5D2464A"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EDF5F6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A5B8FB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5A53A2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EB46F0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B14A50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20CDC6F"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27159B3"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18B1DE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10682F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1DA9D4A"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AD0E0C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A4BCAF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8B5768A"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49150B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5D177D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FEFF96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3443B123" w14:textId="77777777" w:rsidR="00797DF7" w:rsidRDefault="00797DF7">
      <w:pPr>
        <w:adjustRightInd w:val="0"/>
        <w:rPr>
          <w:rFonts w:eastAsia="SimSun"/>
          <w:color w:val="353535"/>
        </w:rPr>
      </w:pPr>
    </w:p>
    <w:p w14:paraId="23EF48DC" w14:textId="77777777" w:rsidR="00797DF7" w:rsidRDefault="00B70313">
      <w:pPr>
        <w:pStyle w:val="afa"/>
        <w:widowControl/>
        <w:numPr>
          <w:ilvl w:val="1"/>
          <w:numId w:val="37"/>
        </w:numPr>
        <w:adjustRightInd w:val="0"/>
        <w:contextualSpacing/>
        <w:rPr>
          <w:rFonts w:eastAsia="SimSun"/>
          <w:color w:val="353535"/>
        </w:rPr>
      </w:pPr>
      <w:r>
        <w:rPr>
          <w:rFonts w:eastAsia="SimSun"/>
          <w:color w:val="353535"/>
        </w:rPr>
        <w:t xml:space="preserve">Мне нужно обсудить это с начальником. – Хорошо, если появится информация, срочно известите меня </w:t>
      </w:r>
    </w:p>
    <w:tbl>
      <w:tblPr>
        <w:tblW w:w="0" w:type="auto"/>
        <w:tblInd w:w="-118" w:type="dxa"/>
        <w:tblLayout w:type="fixed"/>
        <w:tblLook w:val="04A0" w:firstRow="1" w:lastRow="0" w:firstColumn="1" w:lastColumn="0" w:noHBand="0" w:noVBand="1"/>
      </w:tblPr>
      <w:tblGrid>
        <w:gridCol w:w="522"/>
        <w:gridCol w:w="522"/>
        <w:gridCol w:w="522"/>
        <w:gridCol w:w="522"/>
        <w:gridCol w:w="522"/>
        <w:gridCol w:w="551"/>
        <w:gridCol w:w="522"/>
        <w:gridCol w:w="522"/>
        <w:gridCol w:w="522"/>
        <w:gridCol w:w="522"/>
        <w:gridCol w:w="522"/>
        <w:gridCol w:w="551"/>
        <w:gridCol w:w="522"/>
        <w:gridCol w:w="522"/>
        <w:gridCol w:w="522"/>
        <w:gridCol w:w="522"/>
        <w:gridCol w:w="551"/>
      </w:tblGrid>
      <w:tr w:rsidR="00797DF7" w14:paraId="2523006A"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DCADBC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A5EB33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E0F29B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6C0234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417284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771D7F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5769E8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2ABA63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E1530CC"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DFDFC9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3D11290"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6C1FE2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B3FB77F"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66F45BF"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5D39C9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22AE50F"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2A23DA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97DF7" w14:paraId="23FB3365"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AD39B7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2FFA3C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43B060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763E4C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E4BBD9F"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AB639C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BD27569"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3EEFDE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28E9E8C"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465135C"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4A49A9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9CBA1D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40BBEA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19D9330"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5246AB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11E8C8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C01EAAA"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p w14:paraId="10944A83"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r w:rsidR="00797DF7" w14:paraId="6F68E171"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6EF7F2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CEF119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A823CFF"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16AE17F"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C599D5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4F5715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709D79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F9FC20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EE32CA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C35FA8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DD82B4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90081AF"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37BD00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FE91C0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CE5E15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A02662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915ABB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259DB014" w14:textId="77777777" w:rsidR="00797DF7" w:rsidRDefault="00797DF7">
      <w:pPr>
        <w:adjustRightInd w:val="0"/>
        <w:rPr>
          <w:rFonts w:eastAsia="Songti SC"/>
          <w:b/>
          <w:bCs/>
          <w:color w:val="000000"/>
        </w:rPr>
      </w:pPr>
    </w:p>
    <w:p w14:paraId="2D78A4D7" w14:textId="77777777" w:rsidR="00797DF7" w:rsidRDefault="00B70313">
      <w:pPr>
        <w:pStyle w:val="afa"/>
        <w:widowControl/>
        <w:numPr>
          <w:ilvl w:val="1"/>
          <w:numId w:val="37"/>
        </w:numPr>
        <w:adjustRightInd w:val="0"/>
        <w:contextualSpacing/>
        <w:rPr>
          <w:rFonts w:eastAsia="SimSun"/>
          <w:color w:val="353535"/>
        </w:rPr>
      </w:pPr>
      <w:r>
        <w:rPr>
          <w:rFonts w:eastAsia="SimSun"/>
          <w:color w:val="000000"/>
        </w:rPr>
        <w:t xml:space="preserve"> Товар недорогой, но срок доставки довольно долгий. Боюсь, мы можем не успеть.</w:t>
      </w:r>
    </w:p>
    <w:tbl>
      <w:tblPr>
        <w:tblW w:w="0" w:type="auto"/>
        <w:tblInd w:w="-118" w:type="dxa"/>
        <w:tblLayout w:type="fixed"/>
        <w:tblLook w:val="04A0" w:firstRow="1" w:lastRow="0" w:firstColumn="1" w:lastColumn="0" w:noHBand="0" w:noVBand="1"/>
      </w:tblPr>
      <w:tblGrid>
        <w:gridCol w:w="522"/>
        <w:gridCol w:w="522"/>
        <w:gridCol w:w="522"/>
        <w:gridCol w:w="522"/>
        <w:gridCol w:w="522"/>
        <w:gridCol w:w="551"/>
        <w:gridCol w:w="522"/>
        <w:gridCol w:w="522"/>
        <w:gridCol w:w="522"/>
        <w:gridCol w:w="522"/>
        <w:gridCol w:w="522"/>
        <w:gridCol w:w="551"/>
        <w:gridCol w:w="522"/>
        <w:gridCol w:w="522"/>
        <w:gridCol w:w="522"/>
        <w:gridCol w:w="522"/>
        <w:gridCol w:w="551"/>
      </w:tblGrid>
      <w:tr w:rsidR="00797DF7" w14:paraId="29E420DB"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858A11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282EF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F9F9EF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9A32C2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3E1784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BD0512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1C512D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070904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95AF8C3"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20620F0"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02A77B3"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83EBFB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A4D46A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19BD92C"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2E72D6C"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9C66A2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BE3B6AF"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97DF7" w14:paraId="6047FC3D"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FCD3DC3"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FC73143"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7B9C5DC"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CE85FC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9AEA9AF"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CB08359"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AABF94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287BE23"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C96234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6D4171C"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1876F7A"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3CC812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78362F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677DD8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F79F79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51CC94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C63809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r w:rsidR="00797DF7" w14:paraId="787F5CAC"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4A4878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6F017F0"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3D3407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A5D96EA"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3733599"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5DBF6F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29E270A"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84C852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A9CC67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B769DE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0942BC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F60B6E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C54AF0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7CC735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971C6D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CE6181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2364EF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49132C9F" w14:textId="77777777" w:rsidR="00797DF7" w:rsidRDefault="00797DF7">
      <w:pPr>
        <w:tabs>
          <w:tab w:val="left" w:pos="284"/>
          <w:tab w:val="left" w:pos="64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adjustRightInd w:val="0"/>
        <w:jc w:val="both"/>
        <w:rPr>
          <w:rFonts w:eastAsia="SimSun"/>
          <w:color w:val="000000"/>
        </w:rPr>
      </w:pPr>
    </w:p>
    <w:p w14:paraId="7FA39D29" w14:textId="77777777" w:rsidR="00797DF7" w:rsidRDefault="00797DF7">
      <w:pPr>
        <w:tabs>
          <w:tab w:val="left" w:pos="284"/>
          <w:tab w:val="left" w:pos="64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adjustRightInd w:val="0"/>
        <w:jc w:val="both"/>
        <w:rPr>
          <w:rFonts w:eastAsia="SimSun"/>
          <w:color w:val="000000"/>
        </w:rPr>
      </w:pPr>
    </w:p>
    <w:p w14:paraId="42D12016" w14:textId="77777777" w:rsidR="00797DF7" w:rsidRDefault="00B70313">
      <w:pPr>
        <w:pStyle w:val="afa"/>
        <w:widowControl/>
        <w:numPr>
          <w:ilvl w:val="0"/>
          <w:numId w:val="37"/>
        </w:numPr>
        <w:tabs>
          <w:tab w:val="left" w:pos="284"/>
          <w:tab w:val="left" w:pos="64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adjustRightInd w:val="0"/>
        <w:contextualSpacing/>
        <w:jc w:val="both"/>
        <w:rPr>
          <w:rFonts w:eastAsia="SimSun"/>
          <w:color w:val="000000"/>
          <w:lang w:val="en-US"/>
        </w:rPr>
      </w:pPr>
      <w:r>
        <w:rPr>
          <w:rFonts w:eastAsia="SimSun" w:hint="eastAsia"/>
          <w:color w:val="000000"/>
        </w:rPr>
        <w:t>读课文，回答问题</w:t>
      </w:r>
    </w:p>
    <w:p w14:paraId="6BC8BEEF" w14:textId="77777777" w:rsidR="00797DF7" w:rsidRDefault="00797DF7">
      <w:pPr>
        <w:tabs>
          <w:tab w:val="left" w:pos="284"/>
          <w:tab w:val="left" w:pos="64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adjustRightInd w:val="0"/>
        <w:ind w:left="360"/>
        <w:jc w:val="both"/>
        <w:rPr>
          <w:rFonts w:eastAsia="SimSun"/>
          <w:color w:val="000000"/>
          <w:lang w:val="en-US"/>
        </w:rPr>
      </w:pPr>
    </w:p>
    <w:p w14:paraId="0F51D9F4" w14:textId="77777777" w:rsidR="00797DF7" w:rsidRDefault="00B70313">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大家好</w:t>
      </w:r>
      <w:r>
        <w:rPr>
          <w:rFonts w:ascii="SimSun" w:eastAsia="SimSun" w:hAnsi="SimSun" w:cs=".PingFang SC" w:hint="eastAsia"/>
          <w:color w:val="353535"/>
          <w:lang w:val="en-US" w:eastAsia="zh-CN"/>
        </w:rPr>
        <w:t>！</w:t>
      </w:r>
      <w:r>
        <w:rPr>
          <w:rFonts w:ascii="SimSun" w:eastAsia="SimSun" w:hAnsi="SimSun" w:cs=".PingFang SC" w:hint="eastAsia"/>
          <w:color w:val="353535"/>
          <w:lang w:eastAsia="zh-CN"/>
        </w:rPr>
        <w:t>今天会议的议题各位在上周五的会议通知上已经都看到了</w:t>
      </w:r>
      <w:r>
        <w:rPr>
          <w:rFonts w:ascii="SimSun" w:eastAsia="SimSun" w:hAnsi="SimSun" w:cs="AppleSystemUIFont"/>
          <w:color w:val="353535"/>
          <w:lang w:val="en-US" w:eastAsia="zh-CN"/>
        </w:rPr>
        <w:t>,</w:t>
      </w:r>
      <w:r>
        <w:rPr>
          <w:rFonts w:ascii="SimSun" w:eastAsia="SimSun" w:hAnsi="SimSun" w:cs=".PingFang SC" w:hint="eastAsia"/>
          <w:color w:val="353535"/>
          <w:lang w:eastAsia="zh-CN"/>
        </w:rPr>
        <w:t>我找各位来</w:t>
      </w:r>
      <w:r>
        <w:rPr>
          <w:rFonts w:ascii="SimSun" w:eastAsia="SimSun" w:hAnsi="SimSun" w:cs="AppleSystemUIFont"/>
          <w:color w:val="353535"/>
          <w:lang w:val="en-US" w:eastAsia="zh-CN"/>
        </w:rPr>
        <w:t>,</w:t>
      </w:r>
      <w:r>
        <w:rPr>
          <w:rFonts w:ascii="SimSun" w:eastAsia="SimSun" w:hAnsi="SimSun" w:cs=".PingFang SC" w:hint="eastAsia"/>
          <w:color w:val="353535"/>
          <w:lang w:eastAsia="zh-CN"/>
        </w:rPr>
        <w:t>是想听听你们在开拓中国市场的定位问题方面有</w:t>
      </w:r>
      <w:r>
        <w:rPr>
          <w:rFonts w:ascii="SimSun" w:eastAsia="SimSun" w:hAnsi="SimSun" w:cs="AppleSystemUIFont"/>
          <w:color w:val="353535"/>
          <w:lang w:val="en-US" w:eastAsia="zh-CN"/>
        </w:rPr>
        <w:t xml:space="preserve"> </w:t>
      </w:r>
      <w:r>
        <w:rPr>
          <w:rFonts w:ascii="SimSun" w:eastAsia="SimSun" w:hAnsi="SimSun" w:cs=".PingFang SC" w:hint="eastAsia"/>
          <w:color w:val="353535"/>
          <w:lang w:eastAsia="zh-CN"/>
        </w:rPr>
        <w:t>什么建议。下面请大家自由发言吧。</w:t>
      </w:r>
    </w:p>
    <w:p w14:paraId="52231452" w14:textId="77777777" w:rsidR="00797DF7" w:rsidRDefault="00B70313">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马秋林</w:t>
      </w:r>
      <w:r>
        <w:rPr>
          <w:rFonts w:ascii="SimSun" w:eastAsia="SimSun" w:hAnsi="SimSun" w:cs="AppleSystemUIFont"/>
          <w:color w:val="353535"/>
          <w:lang w:eastAsia="zh-CN"/>
        </w:rPr>
        <w:t>:</w:t>
      </w:r>
      <w:r>
        <w:rPr>
          <w:rFonts w:ascii="SimSun" w:eastAsia="SimSun" w:hAnsi="SimSun" w:cs=".PingFang SC" w:hint="eastAsia"/>
          <w:color w:val="353535"/>
          <w:lang w:eastAsia="zh-CN"/>
        </w:rPr>
        <w:t>我先说说吧。我们市场部对上海、北京、广州和武汉的市民进行了</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家用汽车品牌和购买意向</w:t>
      </w:r>
      <w:r>
        <w:rPr>
          <w:rFonts w:ascii="SimSun" w:eastAsia="SimSun" w:hAnsi="SimSun" w:cs="AppleSystemUIFont"/>
          <w:color w:val="353535"/>
          <w:lang w:eastAsia="zh-CN"/>
        </w:rPr>
        <w:t>”</w:t>
      </w:r>
      <w:r>
        <w:rPr>
          <w:rFonts w:ascii="SimSun" w:eastAsia="SimSun" w:hAnsi="SimSun" w:cs=".PingFang SC" w:hint="eastAsia"/>
          <w:color w:val="353535"/>
          <w:lang w:eastAsia="zh-CN"/>
        </w:rPr>
        <w:t>的调查。调查中发现</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想购买</w:t>
      </w:r>
      <w:r>
        <w:rPr>
          <w:rFonts w:ascii="SimSun" w:eastAsia="SimSun" w:hAnsi="SimSun" w:cs="AppleSystemUIFont"/>
          <w:color w:val="353535"/>
          <w:lang w:eastAsia="zh-CN"/>
        </w:rPr>
        <w:t xml:space="preserve"> 100 </w:t>
      </w:r>
      <w:r>
        <w:rPr>
          <w:rFonts w:ascii="SimSun" w:eastAsia="SimSun" w:hAnsi="SimSun" w:cs=".PingFang SC" w:hint="eastAsia"/>
          <w:color w:val="353535"/>
          <w:lang w:eastAsia="zh-CN"/>
        </w:rPr>
        <w:t>万元以</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下低档车的人占</w:t>
      </w:r>
      <w:r>
        <w:rPr>
          <w:rFonts w:ascii="SimSun" w:eastAsia="SimSun" w:hAnsi="SimSun" w:cs="AppleSystemUIFont"/>
          <w:color w:val="353535"/>
          <w:lang w:eastAsia="zh-CN"/>
        </w:rPr>
        <w:t>19%,</w:t>
      </w:r>
      <w:r>
        <w:rPr>
          <w:rFonts w:ascii="SimSun" w:eastAsia="SimSun" w:hAnsi="SimSun" w:cs=".PingFang SC" w:hint="eastAsia"/>
          <w:color w:val="353535"/>
          <w:lang w:eastAsia="zh-CN"/>
        </w:rPr>
        <w:t>想购买</w:t>
      </w:r>
      <w:r>
        <w:rPr>
          <w:rFonts w:ascii="SimSun" w:eastAsia="SimSun" w:hAnsi="SimSun" w:cs="AppleSystemUIFont"/>
          <w:color w:val="353535"/>
          <w:lang w:eastAsia="zh-CN"/>
        </w:rPr>
        <w:t xml:space="preserve"> 10 </w:t>
      </w:r>
      <w:r>
        <w:rPr>
          <w:rFonts w:ascii="SimSun" w:eastAsia="SimSun" w:hAnsi="SimSun" w:cs=".PingFang SC" w:hint="eastAsia"/>
          <w:color w:val="353535"/>
          <w:lang w:eastAsia="zh-CN"/>
        </w:rPr>
        <w:t>万元到</w:t>
      </w:r>
      <w:r>
        <w:rPr>
          <w:rFonts w:ascii="SimSun" w:eastAsia="SimSun" w:hAnsi="SimSun" w:cs="AppleSystemUIFont"/>
          <w:color w:val="353535"/>
          <w:lang w:eastAsia="zh-CN"/>
        </w:rPr>
        <w:t xml:space="preserve"> 20 </w:t>
      </w:r>
      <w:r>
        <w:rPr>
          <w:rFonts w:ascii="SimSun" w:eastAsia="SimSun" w:hAnsi="SimSun" w:cs=".PingFang SC" w:hint="eastAsia"/>
          <w:color w:val="353535"/>
          <w:lang w:eastAsia="zh-CN"/>
        </w:rPr>
        <w:t>万元中档车的人占</w:t>
      </w:r>
      <w:r>
        <w:rPr>
          <w:rFonts w:ascii="SimSun" w:eastAsia="SimSun" w:hAnsi="SimSun" w:cs="AppleSystemUIFont"/>
          <w:color w:val="353535"/>
          <w:lang w:eastAsia="zh-CN"/>
        </w:rPr>
        <w:t xml:space="preserve"> 45%,</w:t>
      </w:r>
      <w:r>
        <w:rPr>
          <w:rFonts w:ascii="SimSun" w:eastAsia="SimSun" w:hAnsi="SimSun" w:cs=".PingFang SC" w:hint="eastAsia"/>
          <w:color w:val="353535"/>
          <w:lang w:eastAsia="zh-CN"/>
        </w:rPr>
        <w:t>想购买</w:t>
      </w:r>
      <w:r>
        <w:rPr>
          <w:rFonts w:ascii="SimSun" w:eastAsia="SimSun" w:hAnsi="SimSun" w:cs="AppleSystemUIFont"/>
          <w:color w:val="353535"/>
          <w:lang w:eastAsia="zh-CN"/>
        </w:rPr>
        <w:t xml:space="preserve"> 20 </w:t>
      </w:r>
      <w:r>
        <w:rPr>
          <w:rFonts w:ascii="SimSun" w:eastAsia="SimSun" w:hAnsi="SimSun" w:cs=".PingFang SC" w:hint="eastAsia"/>
          <w:color w:val="353535"/>
          <w:lang w:eastAsia="zh-CN"/>
        </w:rPr>
        <w:t>万元到</w:t>
      </w:r>
      <w:r>
        <w:rPr>
          <w:rFonts w:ascii="SimSun" w:eastAsia="SimSun" w:hAnsi="SimSun" w:cs="AppleSystemUIFont"/>
          <w:color w:val="353535"/>
          <w:lang w:eastAsia="zh-CN"/>
        </w:rPr>
        <w:t>30</w:t>
      </w:r>
      <w:r>
        <w:rPr>
          <w:rFonts w:ascii="SimSun" w:eastAsia="SimSun" w:hAnsi="SimSun" w:cs=".PingFang SC" w:hint="eastAsia"/>
          <w:color w:val="353535"/>
          <w:lang w:eastAsia="zh-CN"/>
        </w:rPr>
        <w:t>万元的占</w:t>
      </w:r>
      <w:r>
        <w:rPr>
          <w:rFonts w:ascii="SimSun" w:eastAsia="SimSun" w:hAnsi="SimSun" w:cs="AppleSystemUIFont"/>
          <w:color w:val="353535"/>
          <w:lang w:eastAsia="zh-CN"/>
        </w:rPr>
        <w:t xml:space="preserve">15%,300 </w:t>
      </w:r>
      <w:r>
        <w:rPr>
          <w:rFonts w:ascii="SimSun" w:eastAsia="SimSun" w:hAnsi="SimSun" w:cs=".PingFang SC" w:hint="eastAsia"/>
          <w:color w:val="353535"/>
          <w:lang w:eastAsia="zh-CN"/>
        </w:rPr>
        <w:t>万元以上高档车的占</w:t>
      </w:r>
      <w:r>
        <w:rPr>
          <w:rFonts w:ascii="SimSun" w:eastAsia="SimSun" w:hAnsi="SimSun" w:cs="AppleSystemUIFont"/>
          <w:color w:val="353535"/>
          <w:lang w:eastAsia="zh-CN"/>
        </w:rPr>
        <w:t xml:space="preserve"> 9%,</w:t>
      </w:r>
      <w:r>
        <w:rPr>
          <w:rFonts w:ascii="SimSun" w:eastAsia="SimSun" w:hAnsi="SimSun" w:cs=".PingFang SC" w:hint="eastAsia"/>
          <w:color w:val="353535"/>
          <w:lang w:eastAsia="zh-CN"/>
        </w:rPr>
        <w:t>另有</w:t>
      </w:r>
      <w:r>
        <w:rPr>
          <w:rFonts w:ascii="SimSun" w:eastAsia="SimSun" w:hAnsi="SimSun" w:cs="AppleSystemUIFont"/>
          <w:color w:val="353535"/>
          <w:lang w:eastAsia="zh-CN"/>
        </w:rPr>
        <w:t>7%</w:t>
      </w:r>
      <w:r>
        <w:rPr>
          <w:rFonts w:ascii="SimSun" w:eastAsia="SimSun" w:hAnsi="SimSun" w:cs=".PingFang SC" w:hint="eastAsia"/>
          <w:color w:val="353535"/>
          <w:lang w:eastAsia="zh-CN"/>
        </w:rPr>
        <w:t>的人还未确定价格区间。</w:t>
      </w:r>
    </w:p>
    <w:p w14:paraId="26CF6DD9" w14:textId="77777777" w:rsidR="00797DF7" w:rsidRDefault="00B70313">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张云</w:t>
      </w:r>
      <w:r>
        <w:rPr>
          <w:rFonts w:ascii="SimSun" w:eastAsia="SimSun" w:hAnsi="SimSun" w:cs="AppleSystemUIFont"/>
          <w:color w:val="353535"/>
          <w:lang w:eastAsia="zh-CN"/>
        </w:rPr>
        <w:t>:</w:t>
      </w:r>
      <w:r>
        <w:rPr>
          <w:rFonts w:ascii="SimSun" w:eastAsia="SimSun" w:hAnsi="SimSun" w:cs=".PingFang SC" w:hint="eastAsia"/>
          <w:color w:val="353535"/>
          <w:lang w:eastAsia="zh-CN"/>
        </w:rPr>
        <w:t>大家注意对照一下手上的那份材料。</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马秋林</w:t>
      </w:r>
      <w:r>
        <w:rPr>
          <w:rFonts w:ascii="SimSun" w:eastAsia="SimSun" w:hAnsi="SimSun" w:cs="AppleSystemUIFont"/>
          <w:color w:val="353535"/>
          <w:lang w:eastAsia="zh-CN"/>
        </w:rPr>
        <w:t>:</w:t>
      </w:r>
      <w:r>
        <w:rPr>
          <w:rFonts w:ascii="SimSun" w:eastAsia="SimSun" w:hAnsi="SimSun" w:cs=".PingFang SC" w:hint="eastAsia"/>
          <w:color w:val="353535"/>
          <w:lang w:eastAsia="zh-CN"/>
        </w:rPr>
        <w:t>各位请看这张产品定位图。首先看</w:t>
      </w:r>
      <w:r>
        <w:rPr>
          <w:rFonts w:ascii="SimSun" w:eastAsia="SimSun" w:hAnsi="SimSun" w:cs="AppleSystemUIFont"/>
          <w:color w:val="353535"/>
          <w:lang w:eastAsia="zh-CN"/>
        </w:rPr>
        <w:t xml:space="preserve"> A</w:t>
      </w:r>
      <w:r>
        <w:rPr>
          <w:rFonts w:ascii="SimSun" w:eastAsia="SimSun" w:hAnsi="SimSun" w:cs=".PingFang SC" w:hint="eastAsia"/>
          <w:color w:val="353535"/>
          <w:lang w:eastAsia="zh-CN"/>
        </w:rPr>
        <w:t>公司</w:t>
      </w:r>
      <w:r>
        <w:rPr>
          <w:rFonts w:ascii="SimSun" w:eastAsia="SimSun" w:hAnsi="SimSun" w:cs="AppleSystemUIFont"/>
          <w:color w:val="353535"/>
          <w:lang w:eastAsia="zh-CN"/>
        </w:rPr>
        <w:t>,</w:t>
      </w:r>
      <w:r>
        <w:rPr>
          <w:rFonts w:ascii="SimSun" w:eastAsia="SimSun" w:hAnsi="SimSun" w:cs=".PingFang SC" w:hint="eastAsia"/>
          <w:color w:val="353535"/>
          <w:lang w:eastAsia="zh-CN"/>
        </w:rPr>
        <w:t>他们在中国市场上主要</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经营世界名牌的高级豪华车。这种车</w:t>
      </w:r>
      <w:r>
        <w:rPr>
          <w:rFonts w:ascii="SimSun" w:eastAsia="SimSun" w:hAnsi="SimSun" w:cs="AppleSystemUIFont"/>
          <w:color w:val="353535"/>
          <w:lang w:eastAsia="zh-CN"/>
        </w:rPr>
        <w:t>,</w:t>
      </w:r>
      <w:r>
        <w:rPr>
          <w:rFonts w:ascii="SimSun" w:eastAsia="SimSun" w:hAnsi="SimSun" w:cs=".PingFang SC" w:hint="eastAsia"/>
          <w:color w:val="353535"/>
          <w:lang w:eastAsia="zh-CN"/>
        </w:rPr>
        <w:t>售价很高</w:t>
      </w:r>
      <w:r>
        <w:rPr>
          <w:rFonts w:ascii="SimSun" w:eastAsia="SimSun" w:hAnsi="SimSun" w:cs="AppleSystemUIFont"/>
          <w:color w:val="353535"/>
          <w:lang w:eastAsia="zh-CN"/>
        </w:rPr>
        <w:t>,</w:t>
      </w:r>
      <w:r>
        <w:rPr>
          <w:rFonts w:ascii="SimSun" w:eastAsia="SimSun" w:hAnsi="SimSun" w:cs=".PingFang SC" w:hint="eastAsia"/>
          <w:color w:val="353535"/>
          <w:lang w:eastAsia="zh-CN"/>
        </w:rPr>
        <w:t>市场需求有限。</w:t>
      </w:r>
      <w:r>
        <w:rPr>
          <w:rFonts w:ascii="SimSun" w:eastAsia="SimSun" w:hAnsi="SimSun" w:cs="AppleSystemUIFont"/>
          <w:color w:val="353535"/>
          <w:lang w:eastAsia="zh-CN"/>
        </w:rPr>
        <w:t xml:space="preserve">B </w:t>
      </w:r>
      <w:r>
        <w:rPr>
          <w:rFonts w:ascii="SimSun" w:eastAsia="SimSun" w:hAnsi="SimSun" w:cs=".PingFang SC" w:hint="eastAsia"/>
          <w:color w:val="353535"/>
          <w:lang w:eastAsia="zh-CN"/>
        </w:rPr>
        <w:t>公司经营中档系列车</w:t>
      </w:r>
      <w:r>
        <w:rPr>
          <w:rFonts w:ascii="SimSun" w:eastAsia="SimSun" w:hAnsi="SimSun" w:cs="AppleSystemUIFont"/>
          <w:color w:val="353535"/>
          <w:lang w:eastAsia="zh-CN"/>
        </w:rPr>
        <w:t>,</w:t>
      </w:r>
      <w:r>
        <w:rPr>
          <w:rFonts w:ascii="SimSun" w:eastAsia="SimSun" w:hAnsi="SimSun" w:cs=".PingFang SC" w:hint="eastAsia"/>
          <w:color w:val="353535"/>
          <w:lang w:eastAsia="zh-CN"/>
        </w:rPr>
        <w:t>在中国销售量最大</w:t>
      </w:r>
      <w:r>
        <w:rPr>
          <w:rFonts w:ascii="SimSun" w:eastAsia="SimSun" w:hAnsi="SimSun" w:cs="AppleSystemUIFont"/>
          <w:color w:val="353535"/>
          <w:lang w:eastAsia="zh-CN"/>
        </w:rPr>
        <w:t>,</w:t>
      </w:r>
      <w:r>
        <w:rPr>
          <w:rFonts w:ascii="SimSun" w:eastAsia="SimSun" w:hAnsi="SimSun" w:cs=".PingFang SC" w:hint="eastAsia"/>
          <w:color w:val="353535"/>
          <w:lang w:eastAsia="zh-CN"/>
        </w:rPr>
        <w:t>约占有</w:t>
      </w:r>
      <w:r>
        <w:rPr>
          <w:rFonts w:ascii="SimSun" w:eastAsia="SimSun" w:hAnsi="SimSun" w:cs="AppleSystemUIFont"/>
          <w:color w:val="353535"/>
          <w:lang w:eastAsia="zh-CN"/>
        </w:rPr>
        <w:t>45%</w:t>
      </w:r>
      <w:r>
        <w:rPr>
          <w:rFonts w:ascii="SimSun" w:eastAsia="SimSun" w:hAnsi="SimSun" w:cs=".PingFang SC" w:hint="eastAsia"/>
          <w:color w:val="353535"/>
          <w:lang w:eastAsia="zh-CN"/>
        </w:rPr>
        <w:t>左右的市场</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份额。</w:t>
      </w:r>
    </w:p>
    <w:p w14:paraId="7EB5F26C" w14:textId="77777777" w:rsidR="00797DF7" w:rsidRDefault="00B70313">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李紅</w:t>
      </w:r>
      <w:r>
        <w:rPr>
          <w:rFonts w:ascii="SimSun" w:eastAsia="SimSun" w:hAnsi="SimSun" w:cs="AppleSystemUIFont"/>
          <w:color w:val="353535"/>
          <w:lang w:eastAsia="zh-CN"/>
        </w:rPr>
        <w:t>:</w:t>
      </w:r>
      <w:r>
        <w:rPr>
          <w:rFonts w:ascii="SimSun" w:eastAsia="SimSun" w:hAnsi="SimSun" w:cs=".PingFang SC" w:hint="eastAsia"/>
          <w:color w:val="353535"/>
          <w:lang w:eastAsia="zh-CN"/>
        </w:rPr>
        <w:t>目前中国私人购车在逐年增加</w:t>
      </w:r>
      <w:r>
        <w:rPr>
          <w:rFonts w:ascii="SimSun" w:eastAsia="SimSun" w:hAnsi="SimSun" w:cs="AppleSystemUIFont"/>
          <w:color w:val="353535"/>
          <w:lang w:eastAsia="zh-CN"/>
        </w:rPr>
        <w:t>,</w:t>
      </w:r>
      <w:r>
        <w:rPr>
          <w:rFonts w:ascii="SimSun" w:eastAsia="SimSun" w:hAnsi="SimSun" w:cs=".PingFang SC" w:hint="eastAsia"/>
          <w:color w:val="353535"/>
          <w:lang w:eastAsia="zh-CN"/>
        </w:rPr>
        <w:t>这对我们是有利的</w:t>
      </w:r>
      <w:r>
        <w:rPr>
          <w:rFonts w:ascii="SimSun" w:eastAsia="SimSun" w:hAnsi="SimSun" w:cs="AppleSystemUIFont"/>
          <w:color w:val="353535"/>
          <w:lang w:eastAsia="zh-CN"/>
        </w:rPr>
        <w:t>,</w:t>
      </w:r>
      <w:r>
        <w:rPr>
          <w:rFonts w:ascii="SimSun" w:eastAsia="SimSun" w:hAnsi="SimSun" w:cs=".PingFang SC" w:hint="eastAsia"/>
          <w:color w:val="353535"/>
          <w:lang w:eastAsia="zh-CN"/>
        </w:rPr>
        <w:t>但是中国人的</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收入增加还不太快</w:t>
      </w:r>
      <w:r>
        <w:rPr>
          <w:rFonts w:ascii="SimSun" w:eastAsia="SimSun" w:hAnsi="SimSun" w:cs="AppleSystemUIFont"/>
          <w:color w:val="353535"/>
          <w:lang w:eastAsia="zh-CN"/>
        </w:rPr>
        <w:t>,</w:t>
      </w:r>
      <w:r>
        <w:rPr>
          <w:rFonts w:ascii="SimSun" w:eastAsia="SimSun" w:hAnsi="SimSun" w:cs=".PingFang SC" w:hint="eastAsia"/>
          <w:color w:val="353535"/>
          <w:lang w:eastAsia="zh-CN"/>
        </w:rPr>
        <w:t>近几年还不会达到</w:t>
      </w:r>
      <w:r>
        <w:rPr>
          <w:rFonts w:ascii="SimSun" w:eastAsia="SimSun" w:hAnsi="SimSun" w:cs=".PingFang SC" w:hint="eastAsia"/>
          <w:color w:val="353535"/>
          <w:lang w:eastAsia="zh-CN"/>
        </w:rPr>
        <w:lastRenderedPageBreak/>
        <w:t>每个家庭有一辆车的水平。</w:t>
      </w:r>
    </w:p>
    <w:p w14:paraId="25221C36" w14:textId="77777777" w:rsidR="00797DF7" w:rsidRDefault="00B70313">
      <w:pPr>
        <w:adjustRightInd w:val="0"/>
        <w:spacing w:line="360" w:lineRule="auto"/>
        <w:rPr>
          <w:rFonts w:ascii="SimSun" w:eastAsia="SimSun" w:hAnsi="SimSun" w:cs=".PingFang SC"/>
          <w:color w:val="353535"/>
          <w:lang w:eastAsia="zh-CN"/>
        </w:rPr>
      </w:pPr>
      <w:r>
        <w:rPr>
          <w:rFonts w:ascii="SimSun" w:eastAsia="SimSun" w:hAnsi="SimSun" w:cs=".PingFang SC" w:hint="eastAsia"/>
          <w:color w:val="353535"/>
          <w:lang w:eastAsia="zh-CN"/>
        </w:rPr>
        <w:t>王方</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所以目前我觉得</w:t>
      </w:r>
      <w:r>
        <w:rPr>
          <w:rFonts w:ascii="SimSun" w:eastAsia="SimSun" w:hAnsi="SimSun" w:cs="AppleSystemUIFont"/>
          <w:color w:val="353535"/>
          <w:lang w:eastAsia="zh-CN"/>
        </w:rPr>
        <w:t xml:space="preserve"> 10</w:t>
      </w:r>
      <w:r>
        <w:rPr>
          <w:rFonts w:ascii="SimSun" w:eastAsia="SimSun" w:hAnsi="SimSun" w:cs=".PingFang SC" w:hint="eastAsia"/>
          <w:color w:val="353535"/>
          <w:lang w:eastAsia="zh-CN"/>
        </w:rPr>
        <w:t>万元</w:t>
      </w:r>
      <w:r>
        <w:rPr>
          <w:rFonts w:ascii="SimSun" w:eastAsia="SimSun" w:hAnsi="SimSun" w:cs="AppleSystemUIFont"/>
          <w:color w:val="353535"/>
          <w:lang w:eastAsia="zh-CN"/>
        </w:rPr>
        <w:t xml:space="preserve">—20 </w:t>
      </w:r>
      <w:r>
        <w:rPr>
          <w:rFonts w:ascii="SimSun" w:eastAsia="SimSun" w:hAnsi="SimSun" w:cs=".PingFang SC" w:hint="eastAsia"/>
          <w:color w:val="353535"/>
          <w:lang w:eastAsia="zh-CN"/>
        </w:rPr>
        <w:t>万元的中档车最符合顾客的消费心理。我们公司应该加快这类车型的研发。</w:t>
      </w:r>
    </w:p>
    <w:p w14:paraId="28A10A93" w14:textId="77777777" w:rsidR="00797DF7" w:rsidRDefault="00B70313">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马秋林</w:t>
      </w:r>
      <w:r>
        <w:rPr>
          <w:rFonts w:ascii="SimSun" w:eastAsia="SimSun" w:hAnsi="SimSun" w:cs="AppleSystemUIFont"/>
          <w:color w:val="353535"/>
          <w:lang w:eastAsia="zh-CN"/>
        </w:rPr>
        <w:t>:</w:t>
      </w:r>
      <w:r>
        <w:rPr>
          <w:rFonts w:ascii="SimSun" w:eastAsia="SimSun" w:hAnsi="SimSun" w:cs=".PingFang SC" w:hint="eastAsia"/>
          <w:color w:val="353535"/>
          <w:lang w:eastAsia="zh-CN"/>
        </w:rPr>
        <w:t>大家知道</w:t>
      </w:r>
      <w:r>
        <w:rPr>
          <w:rFonts w:ascii="SimSun" w:eastAsia="SimSun" w:hAnsi="SimSun" w:cs="AppleSystemUIFont"/>
          <w:color w:val="353535"/>
          <w:lang w:eastAsia="zh-CN"/>
        </w:rPr>
        <w:t>,C</w:t>
      </w:r>
      <w:r>
        <w:rPr>
          <w:rFonts w:ascii="SimSun" w:eastAsia="SimSun" w:hAnsi="SimSun" w:cs=".PingFang SC" w:hint="eastAsia"/>
          <w:color w:val="353535"/>
          <w:lang w:eastAsia="zh-CN"/>
        </w:rPr>
        <w:t>公司一向以开发力强著称</w:t>
      </w:r>
      <w:r>
        <w:rPr>
          <w:rFonts w:ascii="SimSun" w:eastAsia="SimSun" w:hAnsi="SimSun" w:cs="AppleSystemUIFont"/>
          <w:color w:val="353535"/>
          <w:lang w:eastAsia="zh-CN"/>
        </w:rPr>
        <w:t>,</w:t>
      </w:r>
      <w:r>
        <w:rPr>
          <w:rFonts w:ascii="SimSun" w:eastAsia="SimSun" w:hAnsi="SimSun" w:cs=".PingFang SC" w:hint="eastAsia"/>
          <w:color w:val="353535"/>
          <w:lang w:eastAsia="zh-CN"/>
        </w:rPr>
        <w:t>现在他们不断推出新车型</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也是我们很强的竞争对手。</w:t>
      </w:r>
    </w:p>
    <w:p w14:paraId="451F83C4" w14:textId="77777777" w:rsidR="00797DF7" w:rsidRDefault="00B70313">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李红</w:t>
      </w:r>
      <w:r>
        <w:rPr>
          <w:rFonts w:ascii="SimSun" w:eastAsia="SimSun" w:hAnsi="SimSun" w:cs="AppleSystemUIFont"/>
          <w:color w:val="353535"/>
          <w:lang w:eastAsia="zh-CN"/>
        </w:rPr>
        <w:t>:C</w:t>
      </w:r>
      <w:r>
        <w:rPr>
          <w:rFonts w:ascii="SimSun" w:eastAsia="SimSun" w:hAnsi="SimSun" w:cs=".PingFang SC" w:hint="eastAsia"/>
          <w:color w:val="353535"/>
          <w:lang w:eastAsia="zh-CN"/>
        </w:rPr>
        <w:t>公司的情况我比较了解</w:t>
      </w:r>
      <w:r>
        <w:rPr>
          <w:rFonts w:ascii="SimSun" w:eastAsia="SimSun" w:hAnsi="SimSun" w:cs="AppleSystemUIFont"/>
          <w:color w:val="353535"/>
          <w:lang w:eastAsia="zh-CN"/>
        </w:rPr>
        <w:t>,</w:t>
      </w:r>
      <w:r>
        <w:rPr>
          <w:rFonts w:ascii="SimSun" w:eastAsia="SimSun" w:hAnsi="SimSun" w:cs=".PingFang SC" w:hint="eastAsia"/>
          <w:color w:val="353535"/>
          <w:lang w:eastAsia="zh-CN"/>
        </w:rPr>
        <w:t>现在他们还有一些技术上的难题没有</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解决。</w:t>
      </w:r>
    </w:p>
    <w:p w14:paraId="650ED24A" w14:textId="77777777" w:rsidR="00797DF7" w:rsidRDefault="00B70313">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马秋林</w:t>
      </w:r>
      <w:r>
        <w:rPr>
          <w:rFonts w:ascii="SimSun" w:eastAsia="SimSun" w:hAnsi="SimSun" w:cs="AppleSystemUIFont"/>
          <w:color w:val="353535"/>
          <w:lang w:eastAsia="zh-CN"/>
        </w:rPr>
        <w:t>:</w:t>
      </w:r>
      <w:r>
        <w:rPr>
          <w:rFonts w:ascii="SimSun" w:eastAsia="SimSun" w:hAnsi="SimSun" w:cs=".PingFang SC" w:hint="eastAsia"/>
          <w:color w:val="353535"/>
          <w:lang w:eastAsia="zh-CN"/>
        </w:rPr>
        <w:t>但他们新车型的潜在市场很大</w:t>
      </w:r>
      <w:r>
        <w:rPr>
          <w:rFonts w:ascii="SimSun" w:eastAsia="SimSun" w:hAnsi="SimSun" w:cs="AppleSystemUIFont"/>
          <w:color w:val="353535"/>
          <w:lang w:eastAsia="zh-CN"/>
        </w:rPr>
        <w:t>,</w:t>
      </w:r>
      <w:r>
        <w:rPr>
          <w:rFonts w:ascii="SimSun" w:eastAsia="SimSun" w:hAnsi="SimSun" w:cs=".PingFang SC" w:hint="eastAsia"/>
          <w:color w:val="353535"/>
          <w:lang w:eastAsia="zh-CN"/>
        </w:rPr>
        <w:t>我们不能轻视。</w:t>
      </w:r>
    </w:p>
    <w:p w14:paraId="04A643CB" w14:textId="77777777" w:rsidR="00797DF7" w:rsidRDefault="00B70313">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李红</w:t>
      </w:r>
      <w:r>
        <w:rPr>
          <w:rFonts w:ascii="SimSun" w:eastAsia="SimSun" w:hAnsi="SimSun" w:cs="AppleSystemUIFont"/>
          <w:color w:val="353535"/>
          <w:lang w:eastAsia="zh-CN"/>
        </w:rPr>
        <w:t>:</w:t>
      </w:r>
      <w:r>
        <w:rPr>
          <w:rFonts w:ascii="SimSun" w:eastAsia="SimSun" w:hAnsi="SimSun" w:cs=".PingFang SC" w:hint="eastAsia"/>
          <w:color w:val="353535"/>
          <w:lang w:eastAsia="zh-CN"/>
        </w:rPr>
        <w:t>消费者一般比较关心的是价格、是否省油、汽车配件、售后服务这</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几个问题。我们的产品设计部在开发新型车时要考虑到这些</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问题。</w:t>
      </w:r>
    </w:p>
    <w:p w14:paraId="79836D3A" w14:textId="77777777" w:rsidR="00797DF7" w:rsidRDefault="00B70313">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王方</w:t>
      </w:r>
      <w:r>
        <w:rPr>
          <w:rFonts w:ascii="SimSun" w:eastAsia="SimSun" w:hAnsi="SimSun" w:cs="AppleSystemUIFont"/>
          <w:color w:val="353535"/>
          <w:lang w:eastAsia="zh-CN"/>
        </w:rPr>
        <w:t>:</w:t>
      </w:r>
      <w:r>
        <w:rPr>
          <w:rFonts w:ascii="SimSun" w:eastAsia="SimSun" w:hAnsi="SimSun" w:cs=".PingFang SC" w:hint="eastAsia"/>
          <w:color w:val="353535"/>
          <w:lang w:eastAsia="zh-CN"/>
        </w:rPr>
        <w:t>我补充一句</w:t>
      </w:r>
      <w:r>
        <w:rPr>
          <w:rFonts w:ascii="SimSun" w:eastAsia="SimSun" w:hAnsi="SimSun" w:cs="AppleSystemUIFont"/>
          <w:color w:val="353535"/>
          <w:lang w:eastAsia="zh-CN"/>
        </w:rPr>
        <w:t>,</w:t>
      </w:r>
      <w:r>
        <w:rPr>
          <w:rFonts w:ascii="SimSun" w:eastAsia="SimSun" w:hAnsi="SimSun" w:cs=".PingFang SC" w:hint="eastAsia"/>
          <w:color w:val="353535"/>
          <w:lang w:eastAsia="zh-CN"/>
        </w:rPr>
        <w:t>消费者现在还很讲究汽车的外观和颜色。</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张云</w:t>
      </w:r>
      <w:r>
        <w:rPr>
          <w:rFonts w:ascii="SimSun" w:eastAsia="SimSun" w:hAnsi="SimSun" w:cs="AppleSystemUIFont"/>
          <w:color w:val="353535"/>
          <w:lang w:eastAsia="zh-CN"/>
        </w:rPr>
        <w:t>:</w:t>
      </w:r>
      <w:r>
        <w:rPr>
          <w:rFonts w:ascii="SimSun" w:eastAsia="SimSun" w:hAnsi="SimSun" w:cs=".PingFang SC" w:hint="eastAsia"/>
          <w:color w:val="353535"/>
          <w:lang w:eastAsia="zh-CN"/>
        </w:rPr>
        <w:t>省油车是汽车业发展的趋势。现在中国城市的污染问题比较严重</w:t>
      </w:r>
      <w:r>
        <w:rPr>
          <w:rFonts w:ascii="SimSun" w:eastAsia="SimSun" w:hAnsi="SimSun" w:cs="AppleSystemUIFont"/>
          <w:color w:val="353535"/>
          <w:lang w:eastAsia="zh-CN"/>
        </w:rPr>
        <w:t>,</w:t>
      </w:r>
      <w:r>
        <w:rPr>
          <w:rFonts w:ascii="SimSun" w:eastAsia="SimSun" w:hAnsi="SimSun" w:cs=".PingFang SC" w:hint="eastAsia"/>
          <w:color w:val="353535"/>
          <w:lang w:eastAsia="zh-CN"/>
        </w:rPr>
        <w:t>如果我们的新产品在这方面领先的话</w:t>
      </w:r>
      <w:r>
        <w:rPr>
          <w:rFonts w:ascii="SimSun" w:eastAsia="SimSun" w:hAnsi="SimSun" w:cs="AppleSystemUIFont"/>
          <w:color w:val="353535"/>
          <w:lang w:eastAsia="zh-CN"/>
        </w:rPr>
        <w:t>,</w:t>
      </w:r>
      <w:r>
        <w:rPr>
          <w:rFonts w:ascii="SimSun" w:eastAsia="SimSun" w:hAnsi="SimSun" w:cs=".PingFang SC" w:hint="eastAsia"/>
          <w:color w:val="353535"/>
          <w:lang w:eastAsia="zh-CN"/>
        </w:rPr>
        <w:t>我们在竞争中就主动了。</w:t>
      </w:r>
    </w:p>
    <w:p w14:paraId="420249E6" w14:textId="77777777" w:rsidR="00797DF7" w:rsidRDefault="00B70313">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王方</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我们应该以生产价格低</w:t>
      </w:r>
      <w:r>
        <w:rPr>
          <w:rFonts w:ascii="SimSun" w:eastAsia="SimSun" w:hAnsi="SimSun" w:cs="AppleSystemUIFont"/>
          <w:color w:val="353535"/>
          <w:lang w:eastAsia="zh-CN"/>
        </w:rPr>
        <w:t>,</w:t>
      </w:r>
      <w:r>
        <w:rPr>
          <w:rFonts w:ascii="SimSun" w:eastAsia="SimSun" w:hAnsi="SimSun" w:cs=".PingFang SC" w:hint="eastAsia"/>
          <w:color w:val="353535"/>
          <w:lang w:eastAsia="zh-CN"/>
        </w:rPr>
        <w:t>又舒适美观的实用车为主。</w:t>
      </w:r>
    </w:p>
    <w:p w14:paraId="6CD9D1E5" w14:textId="77777777" w:rsidR="00797DF7" w:rsidRDefault="00B70313">
      <w:pPr>
        <w:spacing w:line="360" w:lineRule="auto"/>
        <w:rPr>
          <w:rFonts w:ascii="SimSun" w:eastAsia="SimSun" w:hAnsi="SimSun"/>
          <w:color w:val="000000" w:themeColor="text1"/>
          <w:lang w:eastAsia="zh-CN"/>
        </w:rPr>
      </w:pPr>
      <w:r>
        <w:rPr>
          <w:rFonts w:ascii="SimSun" w:eastAsia="SimSun" w:hAnsi="SimSun" w:cs=".PingFang SC" w:hint="eastAsia"/>
          <w:color w:val="353535"/>
          <w:lang w:eastAsia="zh-CN"/>
        </w:rPr>
        <w:t>张云</w:t>
      </w:r>
      <w:r>
        <w:rPr>
          <w:rFonts w:ascii="SimSun" w:eastAsia="SimSun" w:hAnsi="SimSun" w:cs="AppleSystemUIFont"/>
          <w:color w:val="353535"/>
          <w:lang w:eastAsia="zh-CN"/>
        </w:rPr>
        <w:t>:</w:t>
      </w:r>
      <w:r>
        <w:rPr>
          <w:rFonts w:ascii="SimSun" w:eastAsia="SimSun" w:hAnsi="SimSun" w:cs=".PingFang SC" w:hint="eastAsia"/>
          <w:color w:val="353535"/>
          <w:lang w:eastAsia="zh-CN"/>
        </w:rPr>
        <w:t>价格低和高品质是一对矛盾</w:t>
      </w:r>
      <w:r>
        <w:rPr>
          <w:rFonts w:ascii="SimSun" w:eastAsia="SimSun" w:hAnsi="SimSun" w:cs="AppleSystemUIFont"/>
          <w:color w:val="353535"/>
          <w:lang w:eastAsia="zh-CN"/>
        </w:rPr>
        <w:t>,</w:t>
      </w:r>
      <w:r>
        <w:rPr>
          <w:rFonts w:ascii="SimSun" w:eastAsia="SimSun" w:hAnsi="SimSun" w:cs=".PingFang SC" w:hint="eastAsia"/>
          <w:color w:val="353535"/>
          <w:lang w:eastAsia="zh-CN"/>
        </w:rPr>
        <w:t>请大家讨论讨论怎么解决这一问题.</w:t>
      </w:r>
    </w:p>
    <w:p w14:paraId="7B563A1F" w14:textId="77777777" w:rsidR="00797DF7" w:rsidRDefault="00B70313">
      <w:pPr>
        <w:tabs>
          <w:tab w:val="left" w:pos="284"/>
          <w:tab w:val="left" w:pos="64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adjustRightInd w:val="0"/>
        <w:jc w:val="both"/>
        <w:rPr>
          <w:rFonts w:ascii="SimSun" w:eastAsia="SimSun" w:hAnsi="SimSun"/>
          <w:b/>
          <w:bCs/>
          <w:color w:val="000000"/>
          <w:lang w:eastAsia="zh-CN"/>
        </w:rPr>
      </w:pPr>
      <w:r>
        <w:rPr>
          <w:rFonts w:ascii="SimSun" w:eastAsia="SimSun" w:hAnsi="SimSun" w:hint="eastAsia"/>
          <w:b/>
          <w:bCs/>
          <w:color w:val="000000"/>
          <w:lang w:eastAsia="zh-CN"/>
        </w:rPr>
        <w:t>问题</w:t>
      </w:r>
    </w:p>
    <w:p w14:paraId="3600A1E3" w14:textId="77777777" w:rsidR="00797DF7" w:rsidRDefault="00B70313">
      <w:pPr>
        <w:adjustRightInd w:val="0"/>
        <w:rPr>
          <w:rFonts w:ascii="SimSun" w:eastAsia="SimSun" w:hAnsi="SimSun" w:cs="AppleSystemUIFont"/>
          <w:color w:val="353535"/>
          <w:lang w:eastAsia="zh-CN"/>
        </w:rPr>
      </w:pPr>
      <w:r>
        <w:rPr>
          <w:rFonts w:ascii="SimSun" w:eastAsia="SimSun" w:hAnsi="SimSun" w:cs="AppleSystemUIFont"/>
          <w:color w:val="353535"/>
          <w:lang w:eastAsia="zh-CN"/>
        </w:rPr>
        <w:t xml:space="preserve">1. </w:t>
      </w:r>
      <w:r>
        <w:rPr>
          <w:rFonts w:ascii="SimSun" w:eastAsia="SimSun" w:hAnsi="SimSun" w:cs=".PingFang SC" w:hint="eastAsia"/>
          <w:color w:val="353535"/>
          <w:lang w:eastAsia="zh-CN"/>
        </w:rPr>
        <w:t>市场部对上海、北京等城市的市民进行了购车意向调查</w:t>
      </w:r>
      <w:r>
        <w:rPr>
          <w:rFonts w:ascii="SimSun" w:eastAsia="SimSun" w:hAnsi="SimSun" w:cs="AppleSystemUIFont"/>
          <w:color w:val="353535"/>
          <w:lang w:eastAsia="zh-CN"/>
        </w:rPr>
        <w:t>,</w:t>
      </w:r>
      <w:r>
        <w:rPr>
          <w:rFonts w:ascii="SimSun" w:eastAsia="SimSun" w:hAnsi="SimSun" w:cs=".PingFang SC" w:hint="eastAsia"/>
          <w:color w:val="353535"/>
          <w:lang w:eastAsia="zh-CN"/>
        </w:rPr>
        <w:t>结果是想买高档车的人不到</w:t>
      </w:r>
      <w:r>
        <w:rPr>
          <w:rFonts w:ascii="SimSun" w:eastAsia="SimSun" w:hAnsi="SimSun" w:cs="AppleSystemUIFont"/>
          <w:color w:val="353535"/>
          <w:lang w:eastAsia="zh-CN"/>
        </w:rPr>
        <w:t>10%</w:t>
      </w:r>
      <w:r>
        <w:rPr>
          <w:rFonts w:ascii="SimSun" w:eastAsia="SimSun" w:hAnsi="SimSun" w:cs=".PingFang SC" w:hint="eastAsia"/>
          <w:color w:val="353535"/>
          <w:lang w:eastAsia="zh-CN"/>
        </w:rPr>
        <w:t>。</w:t>
      </w:r>
    </w:p>
    <w:p w14:paraId="514F4739" w14:textId="77777777" w:rsidR="00797DF7" w:rsidRDefault="00B70313">
      <w:pPr>
        <w:pStyle w:val="afa"/>
        <w:widowControl/>
        <w:numPr>
          <w:ilvl w:val="0"/>
          <w:numId w:val="38"/>
        </w:numPr>
        <w:adjustRightInd w:val="0"/>
        <w:contextualSpacing/>
        <w:rPr>
          <w:rFonts w:ascii="SimSun" w:eastAsia="SimSun" w:hAnsi="SimSun" w:cs="AppleSystemUIFont"/>
          <w:color w:val="353535"/>
          <w:lang w:val="en-US"/>
        </w:rPr>
      </w:pPr>
      <w:r>
        <w:rPr>
          <w:rFonts w:ascii="SimSun" w:eastAsia="SimSun" w:hAnsi="SimSun" w:cs="AppleSystemUIFont" w:hint="eastAsia"/>
          <w:color w:val="353535"/>
          <w:lang w:val="en-US"/>
        </w:rPr>
        <w:t xml:space="preserve">对 </w:t>
      </w:r>
      <w:r>
        <w:rPr>
          <w:rFonts w:ascii="SimSun" w:eastAsia="SimSun" w:hAnsi="SimSun" w:cs="AppleSystemUIFont"/>
          <w:color w:val="353535"/>
          <w:lang w:val="en-US"/>
        </w:rPr>
        <w:t xml:space="preserve">   B. </w:t>
      </w:r>
      <w:r>
        <w:rPr>
          <w:rFonts w:ascii="SimSun" w:eastAsia="SimSun" w:hAnsi="SimSun" w:cs="AppleSystemUIFont" w:hint="eastAsia"/>
          <w:color w:val="353535"/>
          <w:lang w:val="en-US"/>
        </w:rPr>
        <w:t>不对</w:t>
      </w:r>
    </w:p>
    <w:p w14:paraId="696C33AA" w14:textId="77777777" w:rsidR="00797DF7" w:rsidRDefault="00B70313">
      <w:pPr>
        <w:adjustRightInd w:val="0"/>
        <w:rPr>
          <w:rFonts w:ascii="SimSun" w:eastAsia="SimSun" w:hAnsi="SimSun" w:cs="AppleSystemUIFont"/>
          <w:color w:val="353535"/>
          <w:lang w:eastAsia="zh-CN"/>
        </w:rPr>
      </w:pPr>
      <w:r>
        <w:rPr>
          <w:rFonts w:ascii="SimSun" w:eastAsia="SimSun" w:hAnsi="SimSun" w:cs="AppleSystemUIFont"/>
          <w:color w:val="353535"/>
          <w:lang w:eastAsia="zh-CN"/>
        </w:rPr>
        <w:t xml:space="preserve">2. </w:t>
      </w:r>
      <w:r>
        <w:rPr>
          <w:rFonts w:ascii="SimSun" w:eastAsia="SimSun" w:hAnsi="SimSun" w:cs=".PingFang SC" w:hint="eastAsia"/>
          <w:color w:val="353535"/>
          <w:lang w:eastAsia="zh-CN"/>
        </w:rPr>
        <w:t>几年后中国每个家庭会有一辆车</w:t>
      </w:r>
      <w:r>
        <w:rPr>
          <w:rFonts w:ascii="SimSun" w:eastAsia="SimSun" w:hAnsi="SimSun" w:cs="AppleSystemUIFont"/>
          <w:color w:val="353535"/>
          <w:lang w:eastAsia="zh-CN"/>
        </w:rPr>
        <w:t>,</w:t>
      </w:r>
      <w:r>
        <w:rPr>
          <w:rFonts w:ascii="SimSun" w:eastAsia="SimSun" w:hAnsi="SimSun" w:cs=".PingFang SC" w:hint="eastAsia"/>
          <w:color w:val="353535"/>
          <w:lang w:eastAsia="zh-CN"/>
        </w:rPr>
        <w:t>所以对我们车商是有利的。</w:t>
      </w:r>
    </w:p>
    <w:p w14:paraId="7706F86A" w14:textId="77777777" w:rsidR="00797DF7" w:rsidRDefault="00B70313">
      <w:pPr>
        <w:pStyle w:val="afa"/>
        <w:widowControl/>
        <w:numPr>
          <w:ilvl w:val="0"/>
          <w:numId w:val="39"/>
        </w:numPr>
        <w:adjustRightInd w:val="0"/>
        <w:contextualSpacing/>
        <w:rPr>
          <w:rFonts w:ascii="SimSun" w:eastAsia="SimSun" w:hAnsi="SimSun" w:cs="AppleSystemUIFont"/>
          <w:color w:val="353535"/>
          <w:lang w:val="en-US"/>
        </w:rPr>
      </w:pPr>
      <w:r>
        <w:rPr>
          <w:rFonts w:ascii="SimSun" w:eastAsia="SimSun" w:hAnsi="SimSun" w:cs="AppleSystemUIFont" w:hint="eastAsia"/>
          <w:color w:val="353535"/>
          <w:lang w:val="en-US"/>
        </w:rPr>
        <w:t xml:space="preserve">对 </w:t>
      </w:r>
      <w:r>
        <w:rPr>
          <w:rFonts w:ascii="SimSun" w:eastAsia="SimSun" w:hAnsi="SimSun" w:cs="AppleSystemUIFont"/>
          <w:color w:val="353535"/>
          <w:lang w:val="en-US"/>
        </w:rPr>
        <w:t xml:space="preserve">   B. </w:t>
      </w:r>
      <w:r>
        <w:rPr>
          <w:rFonts w:ascii="SimSun" w:eastAsia="SimSun" w:hAnsi="SimSun" w:cs="AppleSystemUIFont" w:hint="eastAsia"/>
          <w:color w:val="353535"/>
          <w:lang w:val="en-US"/>
        </w:rPr>
        <w:t>不对</w:t>
      </w:r>
    </w:p>
    <w:p w14:paraId="6174FDC8" w14:textId="77777777" w:rsidR="00797DF7" w:rsidRDefault="00B70313">
      <w:pPr>
        <w:pStyle w:val="afa"/>
        <w:widowControl/>
        <w:numPr>
          <w:ilvl w:val="0"/>
          <w:numId w:val="40"/>
        </w:numPr>
        <w:adjustRightInd w:val="0"/>
        <w:contextualSpacing/>
        <w:rPr>
          <w:rFonts w:ascii="SimSun" w:eastAsia="SimSun" w:hAnsi="SimSun" w:cs=".PingFang SC"/>
          <w:color w:val="353535"/>
          <w:lang w:eastAsia="zh-CN"/>
        </w:rPr>
      </w:pPr>
      <w:r>
        <w:rPr>
          <w:rFonts w:ascii="SimSun" w:eastAsia="SimSun" w:hAnsi="SimSun" w:cs=".PingFang SC" w:hint="eastAsia"/>
          <w:color w:val="353535"/>
          <w:lang w:eastAsia="zh-CN"/>
        </w:rPr>
        <w:t>我们公司应该研发</w:t>
      </w:r>
      <w:r>
        <w:rPr>
          <w:rFonts w:ascii="SimSun" w:eastAsia="SimSun" w:hAnsi="SimSun" w:cs="AppleSystemUIFont"/>
          <w:color w:val="353535"/>
          <w:lang w:eastAsia="zh-CN"/>
        </w:rPr>
        <w:t>15</w:t>
      </w:r>
      <w:r>
        <w:rPr>
          <w:rFonts w:ascii="SimSun" w:eastAsia="SimSun" w:hAnsi="SimSun" w:cs=".PingFang SC" w:hint="eastAsia"/>
          <w:color w:val="353535"/>
          <w:lang w:eastAsia="zh-CN"/>
        </w:rPr>
        <w:t>万元左右的中档车。</w:t>
      </w:r>
    </w:p>
    <w:p w14:paraId="6038C47C" w14:textId="77777777" w:rsidR="00797DF7" w:rsidRDefault="00B70313">
      <w:pPr>
        <w:pStyle w:val="afa"/>
        <w:widowControl/>
        <w:numPr>
          <w:ilvl w:val="0"/>
          <w:numId w:val="41"/>
        </w:numPr>
        <w:adjustRightInd w:val="0"/>
        <w:contextualSpacing/>
        <w:rPr>
          <w:rFonts w:ascii="SimSun" w:eastAsia="SimSun" w:hAnsi="SimSun" w:cs="AppleSystemUIFont"/>
          <w:color w:val="353535"/>
          <w:lang w:val="en-US"/>
        </w:rPr>
      </w:pPr>
      <w:r>
        <w:rPr>
          <w:rFonts w:ascii="SimSun" w:eastAsia="SimSun" w:hAnsi="SimSun" w:cs="AppleSystemUIFont" w:hint="eastAsia"/>
          <w:color w:val="353535"/>
          <w:lang w:val="en-US"/>
        </w:rPr>
        <w:t xml:space="preserve">对 </w:t>
      </w:r>
      <w:r>
        <w:rPr>
          <w:rFonts w:ascii="SimSun" w:eastAsia="SimSun" w:hAnsi="SimSun" w:cs="AppleSystemUIFont"/>
          <w:color w:val="353535"/>
          <w:lang w:val="en-US"/>
        </w:rPr>
        <w:t xml:space="preserve">   B. </w:t>
      </w:r>
      <w:r>
        <w:rPr>
          <w:rFonts w:ascii="SimSun" w:eastAsia="SimSun" w:hAnsi="SimSun" w:cs="AppleSystemUIFont" w:hint="eastAsia"/>
          <w:color w:val="353535"/>
          <w:lang w:val="en-US"/>
        </w:rPr>
        <w:t>不对</w:t>
      </w:r>
    </w:p>
    <w:p w14:paraId="7CD6B949" w14:textId="77777777" w:rsidR="00797DF7" w:rsidRDefault="00B70313">
      <w:pPr>
        <w:pStyle w:val="afa"/>
        <w:widowControl/>
        <w:numPr>
          <w:ilvl w:val="0"/>
          <w:numId w:val="40"/>
        </w:numPr>
        <w:adjustRightInd w:val="0"/>
        <w:contextualSpacing/>
        <w:rPr>
          <w:rFonts w:ascii="SimSun" w:eastAsia="SimSun" w:hAnsi="SimSun" w:cs=".PingFang SC"/>
          <w:color w:val="353535"/>
          <w:lang w:val="en-US" w:eastAsia="zh-CN"/>
        </w:rPr>
      </w:pPr>
      <w:r>
        <w:rPr>
          <w:rFonts w:ascii="SimSun" w:eastAsia="SimSun" w:hAnsi="SimSun" w:cs=".PingFang SC" w:hint="eastAsia"/>
          <w:color w:val="353535"/>
          <w:lang w:eastAsia="zh-CN"/>
        </w:rPr>
        <w:t>现在我们公司最强的竞争对手不是</w:t>
      </w:r>
      <w:r>
        <w:rPr>
          <w:rFonts w:ascii="SimSun" w:eastAsia="SimSun" w:hAnsi="SimSun" w:cs="AppleSystemUIFont"/>
          <w:color w:val="353535"/>
          <w:lang w:val="en-US" w:eastAsia="zh-CN"/>
        </w:rPr>
        <w:t>C</w:t>
      </w:r>
      <w:r>
        <w:rPr>
          <w:rFonts w:ascii="SimSun" w:eastAsia="SimSun" w:hAnsi="SimSun" w:cs=".PingFang SC" w:hint="eastAsia"/>
          <w:color w:val="353535"/>
          <w:lang w:eastAsia="zh-CN"/>
        </w:rPr>
        <w:t>公司而是</w:t>
      </w:r>
      <w:r>
        <w:rPr>
          <w:rFonts w:ascii="SimSun" w:eastAsia="SimSun" w:hAnsi="SimSun" w:cs="AppleSystemUIFont"/>
          <w:color w:val="353535"/>
          <w:lang w:val="en-US" w:eastAsia="zh-CN"/>
        </w:rPr>
        <w:t>B</w:t>
      </w:r>
      <w:r>
        <w:rPr>
          <w:rFonts w:ascii="SimSun" w:eastAsia="SimSun" w:hAnsi="SimSun" w:cs=".PingFang SC" w:hint="eastAsia"/>
          <w:color w:val="353535"/>
          <w:lang w:eastAsia="zh-CN"/>
        </w:rPr>
        <w:t>公司。</w:t>
      </w:r>
    </w:p>
    <w:p w14:paraId="548F2978" w14:textId="77777777" w:rsidR="00797DF7" w:rsidRDefault="00B70313">
      <w:pPr>
        <w:pStyle w:val="afa"/>
        <w:widowControl/>
        <w:numPr>
          <w:ilvl w:val="0"/>
          <w:numId w:val="42"/>
        </w:numPr>
        <w:adjustRightInd w:val="0"/>
        <w:contextualSpacing/>
        <w:rPr>
          <w:rFonts w:ascii="SimSun" w:eastAsia="SimSun" w:hAnsi="SimSun" w:cs="AppleSystemUIFont"/>
          <w:color w:val="353535"/>
          <w:lang w:val="en-US"/>
        </w:rPr>
      </w:pPr>
      <w:r>
        <w:rPr>
          <w:rFonts w:ascii="SimSun" w:eastAsia="SimSun" w:hAnsi="SimSun" w:cs="AppleSystemUIFont" w:hint="eastAsia"/>
          <w:color w:val="353535"/>
          <w:lang w:val="en-US"/>
        </w:rPr>
        <w:t xml:space="preserve">对 </w:t>
      </w:r>
      <w:r>
        <w:rPr>
          <w:rFonts w:ascii="SimSun" w:eastAsia="SimSun" w:hAnsi="SimSun" w:cs="AppleSystemUIFont"/>
          <w:color w:val="353535"/>
          <w:lang w:val="en-US"/>
        </w:rPr>
        <w:t xml:space="preserve">   B. </w:t>
      </w:r>
      <w:r>
        <w:rPr>
          <w:rFonts w:ascii="SimSun" w:eastAsia="SimSun" w:hAnsi="SimSun" w:cs="AppleSystemUIFont" w:hint="eastAsia"/>
          <w:color w:val="353535"/>
          <w:lang w:val="en-US"/>
        </w:rPr>
        <w:t>不对</w:t>
      </w:r>
    </w:p>
    <w:p w14:paraId="1336B57E" w14:textId="77777777" w:rsidR="00797DF7" w:rsidRDefault="00B70313">
      <w:pPr>
        <w:pStyle w:val="afa"/>
        <w:widowControl/>
        <w:numPr>
          <w:ilvl w:val="0"/>
          <w:numId w:val="40"/>
        </w:numPr>
        <w:adjustRightInd w:val="0"/>
        <w:contextualSpacing/>
        <w:rPr>
          <w:rFonts w:ascii="SimSun" w:eastAsia="SimSun" w:hAnsi="SimSun" w:cs=".PingFang SC"/>
          <w:color w:val="353535"/>
          <w:lang w:eastAsia="zh-CN"/>
        </w:rPr>
      </w:pPr>
      <w:r>
        <w:rPr>
          <w:rFonts w:ascii="SimSun" w:eastAsia="SimSun" w:hAnsi="SimSun" w:cs=".PingFang SC" w:hint="eastAsia"/>
          <w:color w:val="353535"/>
          <w:lang w:eastAsia="zh-CN"/>
        </w:rPr>
        <w:t>现在消费者买车选择的余地比以前大。</w:t>
      </w:r>
    </w:p>
    <w:p w14:paraId="34DD4E88" w14:textId="77777777" w:rsidR="00797DF7" w:rsidRDefault="00B70313">
      <w:pPr>
        <w:pStyle w:val="afa"/>
        <w:widowControl/>
        <w:numPr>
          <w:ilvl w:val="0"/>
          <w:numId w:val="43"/>
        </w:numPr>
        <w:adjustRightInd w:val="0"/>
        <w:contextualSpacing/>
        <w:rPr>
          <w:rFonts w:ascii="SimSun" w:eastAsia="SimSun" w:hAnsi="SimSun" w:cs="AppleSystemUIFont"/>
          <w:color w:val="353535"/>
          <w:lang w:val="en-US"/>
        </w:rPr>
      </w:pPr>
      <w:r>
        <w:rPr>
          <w:rFonts w:ascii="SimSun" w:eastAsia="SimSun" w:hAnsi="SimSun" w:cs="AppleSystemUIFont" w:hint="eastAsia"/>
          <w:color w:val="353535"/>
          <w:lang w:val="en-US"/>
        </w:rPr>
        <w:t xml:space="preserve">对 </w:t>
      </w:r>
      <w:r>
        <w:rPr>
          <w:rFonts w:ascii="SimSun" w:eastAsia="SimSun" w:hAnsi="SimSun" w:cs="AppleSystemUIFont"/>
          <w:color w:val="353535"/>
          <w:lang w:val="en-US"/>
        </w:rPr>
        <w:t xml:space="preserve">   B. </w:t>
      </w:r>
      <w:r>
        <w:rPr>
          <w:rFonts w:ascii="SimSun" w:eastAsia="SimSun" w:hAnsi="SimSun" w:cs="AppleSystemUIFont" w:hint="eastAsia"/>
          <w:color w:val="353535"/>
          <w:lang w:val="en-US"/>
        </w:rPr>
        <w:t>不对</w:t>
      </w:r>
    </w:p>
    <w:p w14:paraId="291A943E" w14:textId="77777777" w:rsidR="00797DF7" w:rsidRDefault="00B70313">
      <w:pPr>
        <w:adjustRightInd w:val="0"/>
        <w:rPr>
          <w:rFonts w:ascii="SimSun" w:eastAsia="SimSun" w:hAnsi="SimSun" w:cs="AppleSystemUIFont"/>
          <w:color w:val="353535"/>
          <w:lang w:eastAsia="zh-CN"/>
        </w:rPr>
      </w:pPr>
      <w:r>
        <w:rPr>
          <w:rFonts w:ascii="SimSun" w:eastAsia="SimSun" w:hAnsi="SimSun" w:cs="AppleSystemUIFont"/>
          <w:color w:val="353535"/>
          <w:lang w:val="en-US" w:eastAsia="zh-CN"/>
        </w:rPr>
        <w:t xml:space="preserve">      </w:t>
      </w:r>
      <w:r>
        <w:rPr>
          <w:rFonts w:ascii="SimSun" w:eastAsia="SimSun" w:hAnsi="SimSun" w:cs="AppleSystemUIFont"/>
          <w:color w:val="353535"/>
          <w:lang w:eastAsia="zh-CN"/>
        </w:rPr>
        <w:t>6.</w:t>
      </w:r>
      <w:r>
        <w:rPr>
          <w:rFonts w:ascii="SimSun" w:eastAsia="SimSun" w:hAnsi="SimSun" w:cs=".PingFang SC" w:hint="eastAsia"/>
          <w:color w:val="353535"/>
          <w:lang w:eastAsia="zh-CN"/>
        </w:rPr>
        <w:t>广州本田公司经营二手车比较早</w:t>
      </w:r>
      <w:r>
        <w:rPr>
          <w:rFonts w:ascii="SimSun" w:eastAsia="SimSun" w:hAnsi="SimSun" w:cs="AppleSystemUIFont"/>
          <w:color w:val="353535"/>
          <w:lang w:eastAsia="zh-CN"/>
        </w:rPr>
        <w:t>,</w:t>
      </w:r>
      <w:r>
        <w:rPr>
          <w:rFonts w:ascii="SimSun" w:eastAsia="SimSun" w:hAnsi="SimSun" w:cs=".PingFang SC" w:hint="eastAsia"/>
          <w:color w:val="353535"/>
          <w:lang w:eastAsia="zh-CN"/>
        </w:rPr>
        <w:t>所以现在市场占有率比较大。</w:t>
      </w:r>
    </w:p>
    <w:p w14:paraId="7BB5EA62" w14:textId="77777777" w:rsidR="00797DF7" w:rsidRDefault="00B70313">
      <w:pPr>
        <w:jc w:val="center"/>
        <w:rPr>
          <w:rFonts w:eastAsia="SimSun"/>
          <w:b/>
          <w:color w:val="000000" w:themeColor="text1"/>
          <w:sz w:val="28"/>
          <w:szCs w:val="28"/>
        </w:rPr>
      </w:pPr>
      <w:r>
        <w:rPr>
          <w:rFonts w:ascii="SimSun" w:eastAsia="SimSun" w:hAnsi="SimSun" w:cs="AppleSystemUIFont" w:hint="eastAsia"/>
          <w:color w:val="353535"/>
          <w:lang w:val="en-US"/>
        </w:rPr>
        <w:t>对</w:t>
      </w:r>
      <w:r>
        <w:rPr>
          <w:rFonts w:ascii="SimSun" w:eastAsia="SimSun" w:hAnsi="SimSun" w:cs="AppleSystemUIFont" w:hint="eastAsia"/>
          <w:color w:val="353535"/>
        </w:rPr>
        <w:t xml:space="preserve"> </w:t>
      </w:r>
      <w:r>
        <w:rPr>
          <w:rFonts w:ascii="SimSun" w:eastAsia="SimSun" w:hAnsi="SimSun" w:cs="AppleSystemUIFont"/>
          <w:color w:val="353535"/>
        </w:rPr>
        <w:t xml:space="preserve">   </w:t>
      </w:r>
      <w:r>
        <w:rPr>
          <w:rFonts w:ascii="SimSun" w:eastAsia="SimSun" w:hAnsi="SimSun" w:cs="AppleSystemUIFont"/>
          <w:color w:val="353535"/>
          <w:lang w:val="en-US"/>
        </w:rPr>
        <w:t>B</w:t>
      </w:r>
      <w:r>
        <w:rPr>
          <w:rFonts w:ascii="SimSun" w:eastAsia="SimSun" w:hAnsi="SimSun" w:cs="AppleSystemUIFont"/>
          <w:color w:val="353535"/>
        </w:rPr>
        <w:t xml:space="preserve">. </w:t>
      </w:r>
      <w:r>
        <w:rPr>
          <w:rFonts w:ascii="SimSun" w:eastAsia="SimSun" w:hAnsi="SimSun" w:cs="AppleSystemUIFont" w:hint="eastAsia"/>
          <w:color w:val="353535"/>
          <w:lang w:val="en-US"/>
        </w:rPr>
        <w:t>不对</w:t>
      </w:r>
      <w:r>
        <w:rPr>
          <w:rFonts w:ascii="SimSun" w:eastAsia="SimSun" w:hAnsi="SimSun" w:cs="AppleSystemUIFont"/>
          <w:color w:val="353535"/>
        </w:rPr>
        <w:br/>
      </w:r>
      <w:r>
        <w:rPr>
          <w:rFonts w:ascii="SimSun" w:eastAsia="SimSun" w:hAnsi="SimSun" w:cs="AppleSystemUIFont"/>
          <w:color w:val="353535"/>
        </w:rPr>
        <w:br/>
      </w:r>
      <w:r>
        <w:rPr>
          <w:sz w:val="24"/>
        </w:rPr>
        <w:br/>
      </w:r>
      <w:r>
        <w:rPr>
          <w:b/>
          <w:color w:val="000000" w:themeColor="text1"/>
          <w:sz w:val="28"/>
          <w:szCs w:val="28"/>
          <w:lang w:eastAsia="ru-RU"/>
        </w:rPr>
        <w:t>Перечень вопросов, заданий, тем для подготовки к текущему контролю</w:t>
      </w:r>
    </w:p>
    <w:p w14:paraId="0CEDA5F8" w14:textId="77777777" w:rsidR="00797DF7" w:rsidRDefault="00B70313">
      <w:pPr>
        <w:tabs>
          <w:tab w:val="left" w:pos="851"/>
          <w:tab w:val="left" w:pos="993"/>
        </w:tabs>
        <w:rPr>
          <w:b/>
          <w:color w:val="000000" w:themeColor="text1"/>
          <w:sz w:val="28"/>
          <w:szCs w:val="28"/>
          <w:lang w:eastAsia="ru-RU"/>
        </w:rPr>
      </w:pPr>
      <w:r>
        <w:rPr>
          <w:b/>
          <w:color w:val="000000" w:themeColor="text1"/>
          <w:sz w:val="28"/>
          <w:szCs w:val="28"/>
          <w:lang w:eastAsia="ru-RU"/>
        </w:rPr>
        <w:t>Примерные темы презентаций</w:t>
      </w:r>
    </w:p>
    <w:p w14:paraId="1404D205" w14:textId="77777777" w:rsidR="00797DF7" w:rsidRDefault="00B70313">
      <w:pPr>
        <w:tabs>
          <w:tab w:val="left" w:pos="851"/>
          <w:tab w:val="left" w:pos="993"/>
        </w:tabs>
        <w:rPr>
          <w:color w:val="000000" w:themeColor="text1"/>
          <w:sz w:val="28"/>
          <w:szCs w:val="28"/>
          <w:lang w:eastAsia="ru-RU"/>
        </w:rPr>
      </w:pPr>
      <w:r>
        <w:rPr>
          <w:color w:val="000000" w:themeColor="text1"/>
          <w:sz w:val="28"/>
          <w:szCs w:val="28"/>
          <w:lang w:eastAsia="ru-RU"/>
        </w:rPr>
        <w:t>6 семестр</w:t>
      </w:r>
    </w:p>
    <w:p w14:paraId="17F9C2C4" w14:textId="77777777" w:rsidR="00797DF7" w:rsidRDefault="00B70313">
      <w:pPr>
        <w:pStyle w:val="afa"/>
        <w:widowControl/>
        <w:numPr>
          <w:ilvl w:val="0"/>
          <w:numId w:val="44"/>
        </w:numPr>
        <w:tabs>
          <w:tab w:val="left" w:pos="142"/>
          <w:tab w:val="left" w:pos="284"/>
          <w:tab w:val="left" w:pos="426"/>
          <w:tab w:val="left" w:pos="851"/>
          <w:tab w:val="left" w:pos="993"/>
        </w:tabs>
        <w:autoSpaceDE/>
        <w:autoSpaceDN/>
        <w:ind w:left="0" w:firstLine="0"/>
        <w:contextualSpacing/>
        <w:jc w:val="both"/>
        <w:rPr>
          <w:color w:val="000000" w:themeColor="text1"/>
          <w:sz w:val="28"/>
          <w:szCs w:val="28"/>
        </w:rPr>
      </w:pPr>
      <w:r>
        <w:rPr>
          <w:color w:val="000000" w:themeColor="text1"/>
          <w:sz w:val="28"/>
          <w:szCs w:val="28"/>
        </w:rPr>
        <w:t>История денег</w:t>
      </w:r>
    </w:p>
    <w:p w14:paraId="63B18E7A" w14:textId="77777777" w:rsidR="00797DF7" w:rsidRDefault="00B70313">
      <w:pPr>
        <w:pStyle w:val="afa"/>
        <w:widowControl/>
        <w:numPr>
          <w:ilvl w:val="0"/>
          <w:numId w:val="44"/>
        </w:numPr>
        <w:tabs>
          <w:tab w:val="left" w:pos="142"/>
          <w:tab w:val="left" w:pos="284"/>
          <w:tab w:val="left" w:pos="426"/>
          <w:tab w:val="left" w:pos="851"/>
          <w:tab w:val="left" w:pos="993"/>
        </w:tabs>
        <w:autoSpaceDE/>
        <w:autoSpaceDN/>
        <w:ind w:left="0" w:firstLine="0"/>
        <w:contextualSpacing/>
        <w:jc w:val="both"/>
        <w:rPr>
          <w:color w:val="000000" w:themeColor="text1"/>
          <w:sz w:val="28"/>
          <w:szCs w:val="28"/>
        </w:rPr>
      </w:pPr>
      <w:r>
        <w:rPr>
          <w:color w:val="000000" w:themeColor="text1"/>
          <w:sz w:val="28"/>
          <w:szCs w:val="28"/>
        </w:rPr>
        <w:t>Функция, виды и классификация денег</w:t>
      </w:r>
    </w:p>
    <w:p w14:paraId="2DB3BDC8" w14:textId="77777777" w:rsidR="00797DF7" w:rsidRDefault="00B70313">
      <w:pPr>
        <w:pStyle w:val="afa"/>
        <w:widowControl/>
        <w:numPr>
          <w:ilvl w:val="0"/>
          <w:numId w:val="44"/>
        </w:numPr>
        <w:tabs>
          <w:tab w:val="left" w:pos="142"/>
          <w:tab w:val="left" w:pos="284"/>
          <w:tab w:val="left" w:pos="311"/>
          <w:tab w:val="left" w:pos="426"/>
          <w:tab w:val="left" w:pos="851"/>
          <w:tab w:val="left" w:pos="993"/>
        </w:tabs>
        <w:autoSpaceDE/>
        <w:autoSpaceDN/>
        <w:ind w:left="0" w:firstLine="0"/>
        <w:contextualSpacing/>
        <w:jc w:val="both"/>
        <w:rPr>
          <w:color w:val="000000" w:themeColor="text1"/>
          <w:sz w:val="28"/>
          <w:szCs w:val="28"/>
        </w:rPr>
      </w:pPr>
      <w:r>
        <w:rPr>
          <w:color w:val="000000" w:themeColor="text1"/>
          <w:sz w:val="28"/>
          <w:szCs w:val="28"/>
        </w:rPr>
        <w:t>Виртуальная валюта</w:t>
      </w:r>
    </w:p>
    <w:p w14:paraId="638464DD" w14:textId="77777777" w:rsidR="00797DF7" w:rsidRDefault="00B70313">
      <w:pPr>
        <w:pStyle w:val="afa"/>
        <w:widowControl/>
        <w:numPr>
          <w:ilvl w:val="0"/>
          <w:numId w:val="44"/>
        </w:numPr>
        <w:tabs>
          <w:tab w:val="left" w:pos="142"/>
          <w:tab w:val="left" w:pos="284"/>
          <w:tab w:val="left" w:pos="311"/>
          <w:tab w:val="left" w:pos="426"/>
          <w:tab w:val="left" w:pos="851"/>
          <w:tab w:val="left" w:pos="993"/>
        </w:tabs>
        <w:autoSpaceDE/>
        <w:autoSpaceDN/>
        <w:ind w:left="0" w:firstLine="0"/>
        <w:contextualSpacing/>
        <w:jc w:val="both"/>
        <w:rPr>
          <w:color w:val="000000" w:themeColor="text1"/>
          <w:sz w:val="28"/>
          <w:szCs w:val="28"/>
        </w:rPr>
      </w:pPr>
      <w:r>
        <w:rPr>
          <w:color w:val="000000" w:themeColor="text1"/>
          <w:sz w:val="28"/>
          <w:szCs w:val="28"/>
        </w:rPr>
        <w:t>Организованный и неорганизованный рынки.</w:t>
      </w:r>
    </w:p>
    <w:p w14:paraId="691E6FDD" w14:textId="77777777" w:rsidR="00797DF7" w:rsidRDefault="00B70313">
      <w:pPr>
        <w:pStyle w:val="afa"/>
        <w:widowControl/>
        <w:numPr>
          <w:ilvl w:val="0"/>
          <w:numId w:val="44"/>
        </w:numPr>
        <w:tabs>
          <w:tab w:val="left" w:pos="142"/>
          <w:tab w:val="left" w:pos="284"/>
          <w:tab w:val="left" w:pos="311"/>
          <w:tab w:val="left" w:pos="426"/>
          <w:tab w:val="left" w:pos="851"/>
          <w:tab w:val="left" w:pos="993"/>
        </w:tabs>
        <w:autoSpaceDE/>
        <w:autoSpaceDN/>
        <w:ind w:left="0" w:firstLine="0"/>
        <w:contextualSpacing/>
        <w:jc w:val="both"/>
        <w:rPr>
          <w:color w:val="000000" w:themeColor="text1"/>
          <w:sz w:val="28"/>
          <w:szCs w:val="28"/>
        </w:rPr>
      </w:pPr>
      <w:r>
        <w:rPr>
          <w:color w:val="000000" w:themeColor="text1"/>
          <w:sz w:val="28"/>
          <w:szCs w:val="28"/>
        </w:rPr>
        <w:t>Монополия, олигополия, полиполия</w:t>
      </w:r>
    </w:p>
    <w:p w14:paraId="4FB65B9C" w14:textId="77777777" w:rsidR="00797DF7" w:rsidRDefault="00B70313">
      <w:pPr>
        <w:pStyle w:val="afa"/>
        <w:widowControl/>
        <w:numPr>
          <w:ilvl w:val="0"/>
          <w:numId w:val="44"/>
        </w:numPr>
        <w:tabs>
          <w:tab w:val="left" w:pos="142"/>
          <w:tab w:val="left" w:pos="284"/>
          <w:tab w:val="left" w:pos="426"/>
          <w:tab w:val="left" w:pos="851"/>
          <w:tab w:val="left" w:pos="993"/>
        </w:tabs>
        <w:autoSpaceDE/>
        <w:autoSpaceDN/>
        <w:ind w:left="0" w:firstLine="0"/>
        <w:contextualSpacing/>
        <w:jc w:val="both"/>
        <w:rPr>
          <w:color w:val="000000" w:themeColor="text1"/>
          <w:sz w:val="28"/>
          <w:szCs w:val="28"/>
        </w:rPr>
      </w:pPr>
      <w:r>
        <w:rPr>
          <w:color w:val="000000" w:themeColor="text1"/>
          <w:sz w:val="28"/>
          <w:szCs w:val="28"/>
        </w:rPr>
        <w:t>Обеспечение кредита</w:t>
      </w:r>
    </w:p>
    <w:p w14:paraId="21E53FD9" w14:textId="77777777" w:rsidR="00797DF7" w:rsidRDefault="00B70313">
      <w:pPr>
        <w:pStyle w:val="afa"/>
        <w:widowControl/>
        <w:numPr>
          <w:ilvl w:val="0"/>
          <w:numId w:val="44"/>
        </w:numPr>
        <w:tabs>
          <w:tab w:val="left" w:pos="142"/>
          <w:tab w:val="left" w:pos="284"/>
          <w:tab w:val="left" w:pos="426"/>
          <w:tab w:val="left" w:pos="851"/>
          <w:tab w:val="left" w:pos="993"/>
        </w:tabs>
        <w:autoSpaceDE/>
        <w:autoSpaceDN/>
        <w:ind w:left="0" w:firstLine="0"/>
        <w:contextualSpacing/>
        <w:jc w:val="both"/>
        <w:rPr>
          <w:color w:val="000000" w:themeColor="text1"/>
          <w:sz w:val="28"/>
          <w:szCs w:val="28"/>
        </w:rPr>
      </w:pPr>
      <w:r>
        <w:rPr>
          <w:color w:val="000000" w:themeColor="text1"/>
          <w:sz w:val="28"/>
          <w:szCs w:val="28"/>
        </w:rPr>
        <w:t>Виды кредитов</w:t>
      </w:r>
    </w:p>
    <w:p w14:paraId="72CF28F1" w14:textId="77777777" w:rsidR="00797DF7" w:rsidRDefault="00B70313">
      <w:pPr>
        <w:pStyle w:val="afa"/>
        <w:widowControl/>
        <w:numPr>
          <w:ilvl w:val="0"/>
          <w:numId w:val="44"/>
        </w:numPr>
        <w:tabs>
          <w:tab w:val="left" w:pos="142"/>
          <w:tab w:val="left" w:pos="284"/>
          <w:tab w:val="left" w:pos="426"/>
          <w:tab w:val="left" w:pos="851"/>
          <w:tab w:val="left" w:pos="993"/>
        </w:tabs>
        <w:autoSpaceDE/>
        <w:autoSpaceDN/>
        <w:ind w:left="0" w:firstLine="0"/>
        <w:contextualSpacing/>
        <w:jc w:val="both"/>
        <w:rPr>
          <w:color w:val="000000" w:themeColor="text1"/>
          <w:sz w:val="28"/>
          <w:szCs w:val="28"/>
        </w:rPr>
      </w:pPr>
      <w:r>
        <w:rPr>
          <w:color w:val="000000" w:themeColor="text1"/>
          <w:sz w:val="28"/>
          <w:szCs w:val="28"/>
        </w:rPr>
        <w:t>Особенности кредитования в России и стране изучаемого языка</w:t>
      </w:r>
    </w:p>
    <w:p w14:paraId="10629FD6" w14:textId="77777777" w:rsidR="00797DF7" w:rsidRDefault="00B70313">
      <w:pPr>
        <w:widowControl/>
        <w:tabs>
          <w:tab w:val="left" w:pos="284"/>
          <w:tab w:val="left" w:pos="426"/>
          <w:tab w:val="left" w:pos="851"/>
          <w:tab w:val="left" w:pos="993"/>
        </w:tabs>
        <w:adjustRightInd w:val="0"/>
        <w:ind w:left="992" w:right="36"/>
        <w:contextualSpacing/>
        <w:jc w:val="both"/>
        <w:rPr>
          <w:color w:val="000000" w:themeColor="text1"/>
          <w:sz w:val="28"/>
          <w:szCs w:val="28"/>
        </w:rPr>
      </w:pPr>
      <w:r>
        <w:rPr>
          <w:color w:val="000000" w:themeColor="text1"/>
          <w:sz w:val="28"/>
          <w:szCs w:val="28"/>
        </w:rPr>
        <w:t xml:space="preserve"> </w:t>
      </w:r>
    </w:p>
    <w:p w14:paraId="329A9901" w14:textId="77777777" w:rsidR="00797DF7" w:rsidRDefault="00B70313">
      <w:pPr>
        <w:keepNext/>
        <w:keepLines/>
        <w:tabs>
          <w:tab w:val="left" w:pos="851"/>
          <w:tab w:val="left" w:pos="993"/>
        </w:tabs>
        <w:ind w:hanging="10"/>
        <w:outlineLvl w:val="0"/>
        <w:rPr>
          <w:color w:val="000000" w:themeColor="text1"/>
          <w:sz w:val="28"/>
          <w:szCs w:val="28"/>
          <w:u w:val="single"/>
          <w:lang w:eastAsia="ru-RU"/>
        </w:rPr>
      </w:pPr>
      <w:r>
        <w:rPr>
          <w:color w:val="000000" w:themeColor="text1"/>
          <w:sz w:val="28"/>
          <w:szCs w:val="28"/>
          <w:u w:val="single"/>
          <w:lang w:eastAsia="ru-RU"/>
        </w:rPr>
        <w:t xml:space="preserve">Разделы грамматики, проверяемые в лексико-грамматических тестах </w:t>
      </w:r>
    </w:p>
    <w:p w14:paraId="6FEC810B" w14:textId="77777777" w:rsidR="00797DF7" w:rsidRDefault="00B70313">
      <w:pPr>
        <w:jc w:val="both"/>
        <w:rPr>
          <w:iCs/>
          <w:color w:val="000000" w:themeColor="text1"/>
          <w:sz w:val="28"/>
          <w:szCs w:val="28"/>
        </w:rPr>
      </w:pPr>
      <w:r>
        <w:rPr>
          <w:iCs/>
          <w:color w:val="000000" w:themeColor="text1"/>
          <w:sz w:val="28"/>
          <w:szCs w:val="28"/>
        </w:rPr>
        <w:t xml:space="preserve">1. Имя существительное. </w:t>
      </w:r>
      <w:r>
        <w:rPr>
          <w:color w:val="000000" w:themeColor="text1"/>
          <w:sz w:val="28"/>
          <w:szCs w:val="28"/>
        </w:rPr>
        <w:t xml:space="preserve">Род и число существительных. Образование множественного числа существительных женского и мужского рода, особенности образования множественного числа у некоторых существительных. Существительные, не образующие множественного числа. Существительные с общей формой мужского и </w:t>
      </w:r>
      <w:r>
        <w:rPr>
          <w:color w:val="000000" w:themeColor="text1"/>
          <w:sz w:val="28"/>
          <w:szCs w:val="28"/>
        </w:rPr>
        <w:lastRenderedPageBreak/>
        <w:t>женского рода.</w:t>
      </w:r>
    </w:p>
    <w:p w14:paraId="5F1F8059" w14:textId="77777777" w:rsidR="00797DF7" w:rsidRDefault="00B70313">
      <w:pPr>
        <w:pStyle w:val="af6"/>
        <w:spacing w:before="0" w:beforeAutospacing="0" w:after="0" w:afterAutospacing="0"/>
        <w:jc w:val="both"/>
        <w:rPr>
          <w:iCs/>
          <w:color w:val="000000" w:themeColor="text1"/>
          <w:sz w:val="28"/>
          <w:szCs w:val="28"/>
        </w:rPr>
      </w:pPr>
      <w:r>
        <w:rPr>
          <w:iCs/>
          <w:color w:val="000000" w:themeColor="text1"/>
          <w:sz w:val="28"/>
          <w:szCs w:val="28"/>
        </w:rPr>
        <w:t xml:space="preserve">2. Имя прилагательное. </w:t>
      </w:r>
      <w:r>
        <w:rPr>
          <w:color w:val="000000" w:themeColor="text1"/>
          <w:sz w:val="28"/>
          <w:szCs w:val="28"/>
        </w:rPr>
        <w:t>Род и число прилагательных. Степени сравнения прилагательных: сравнительная, превосходная и абсолютная степени. Место прилагательного</w:t>
      </w:r>
      <w:r>
        <w:rPr>
          <w:iCs/>
          <w:color w:val="000000" w:themeColor="text1"/>
          <w:sz w:val="28"/>
          <w:szCs w:val="28"/>
        </w:rPr>
        <w:t xml:space="preserve"> в предложении. </w:t>
      </w:r>
    </w:p>
    <w:p w14:paraId="568BD230" w14:textId="77777777" w:rsidR="00797DF7" w:rsidRDefault="00B70313">
      <w:pPr>
        <w:pStyle w:val="af6"/>
        <w:tabs>
          <w:tab w:val="left" w:pos="142"/>
          <w:tab w:val="left" w:pos="284"/>
          <w:tab w:val="left" w:pos="426"/>
        </w:tabs>
        <w:spacing w:before="0" w:beforeAutospacing="0" w:after="0" w:afterAutospacing="0"/>
        <w:jc w:val="both"/>
        <w:rPr>
          <w:iCs/>
          <w:color w:val="000000" w:themeColor="text1"/>
          <w:sz w:val="28"/>
          <w:szCs w:val="28"/>
        </w:rPr>
      </w:pPr>
      <w:r>
        <w:rPr>
          <w:iCs/>
          <w:color w:val="000000" w:themeColor="text1"/>
          <w:sz w:val="28"/>
          <w:szCs w:val="28"/>
        </w:rPr>
        <w:t xml:space="preserve">3. Глагол. </w:t>
      </w:r>
      <w:r>
        <w:rPr>
          <w:color w:val="000000" w:themeColor="text1"/>
          <w:sz w:val="28"/>
          <w:szCs w:val="28"/>
        </w:rPr>
        <w:t>Спряжение глаголов. Группы отклоняющихся глаголов и глаголы индивидуального спряжения. Возвратные глаголы. Времена изъявительного наклонения (</w:t>
      </w:r>
      <w:r>
        <w:rPr>
          <w:color w:val="000000" w:themeColor="text1"/>
          <w:sz w:val="28"/>
          <w:szCs w:val="28"/>
          <w:lang w:val="es-ES"/>
        </w:rPr>
        <w:t>Indicativo</w:t>
      </w:r>
      <w:r>
        <w:rPr>
          <w:color w:val="000000" w:themeColor="text1"/>
          <w:sz w:val="28"/>
          <w:szCs w:val="28"/>
        </w:rPr>
        <w:t xml:space="preserve">). Согласование времен </w:t>
      </w:r>
      <w:r>
        <w:rPr>
          <w:color w:val="000000" w:themeColor="text1"/>
          <w:sz w:val="28"/>
          <w:szCs w:val="28"/>
          <w:lang w:val="es-ES"/>
        </w:rPr>
        <w:t>Indicativo</w:t>
      </w:r>
      <w:r>
        <w:rPr>
          <w:color w:val="000000" w:themeColor="text1"/>
          <w:sz w:val="28"/>
          <w:szCs w:val="28"/>
        </w:rPr>
        <w:t>. Времена плана настоящего и плана прошедшего (</w:t>
      </w:r>
      <w:r>
        <w:rPr>
          <w:color w:val="000000" w:themeColor="text1"/>
          <w:sz w:val="28"/>
          <w:szCs w:val="28"/>
          <w:lang w:val="es-ES"/>
        </w:rPr>
        <w:t>Presente</w:t>
      </w:r>
      <w:r>
        <w:rPr>
          <w:color w:val="000000" w:themeColor="text1"/>
          <w:sz w:val="28"/>
          <w:szCs w:val="28"/>
        </w:rPr>
        <w:t xml:space="preserve">, </w:t>
      </w:r>
      <w:r>
        <w:rPr>
          <w:color w:val="000000" w:themeColor="text1"/>
          <w:sz w:val="28"/>
          <w:szCs w:val="28"/>
          <w:lang w:val="es-ES"/>
        </w:rPr>
        <w:t>indefinido</w:t>
      </w:r>
      <w:r>
        <w:rPr>
          <w:color w:val="000000" w:themeColor="text1"/>
          <w:sz w:val="28"/>
          <w:szCs w:val="28"/>
        </w:rPr>
        <w:t xml:space="preserve">, </w:t>
      </w:r>
      <w:r>
        <w:rPr>
          <w:color w:val="000000" w:themeColor="text1"/>
          <w:sz w:val="28"/>
          <w:szCs w:val="28"/>
          <w:lang w:val="es-ES"/>
        </w:rPr>
        <w:t>imperfecto</w:t>
      </w:r>
      <w:r>
        <w:rPr>
          <w:color w:val="000000" w:themeColor="text1"/>
          <w:sz w:val="28"/>
          <w:szCs w:val="28"/>
        </w:rPr>
        <w:t xml:space="preserve">, </w:t>
      </w:r>
      <w:r>
        <w:rPr>
          <w:color w:val="000000" w:themeColor="text1"/>
          <w:sz w:val="28"/>
          <w:szCs w:val="28"/>
          <w:lang w:val="es-ES"/>
        </w:rPr>
        <w:t>pluscuamperfecto</w:t>
      </w:r>
      <w:r>
        <w:rPr>
          <w:color w:val="000000" w:themeColor="text1"/>
          <w:sz w:val="28"/>
          <w:szCs w:val="28"/>
        </w:rPr>
        <w:t xml:space="preserve">, </w:t>
      </w:r>
      <w:r>
        <w:rPr>
          <w:color w:val="000000" w:themeColor="text1"/>
          <w:sz w:val="28"/>
          <w:szCs w:val="28"/>
          <w:lang w:val="es-ES"/>
        </w:rPr>
        <w:t>pret</w:t>
      </w:r>
      <w:r>
        <w:rPr>
          <w:color w:val="000000" w:themeColor="text1"/>
          <w:sz w:val="28"/>
          <w:szCs w:val="28"/>
        </w:rPr>
        <w:t>é</w:t>
      </w:r>
      <w:r>
        <w:rPr>
          <w:color w:val="000000" w:themeColor="text1"/>
          <w:sz w:val="28"/>
          <w:szCs w:val="28"/>
          <w:lang w:val="es-ES"/>
        </w:rPr>
        <w:t>rito</w:t>
      </w:r>
      <w:r>
        <w:rPr>
          <w:color w:val="000000" w:themeColor="text1"/>
          <w:sz w:val="28"/>
          <w:szCs w:val="28"/>
        </w:rPr>
        <w:t xml:space="preserve"> </w:t>
      </w:r>
      <w:r>
        <w:rPr>
          <w:color w:val="000000" w:themeColor="text1"/>
          <w:sz w:val="28"/>
          <w:szCs w:val="28"/>
          <w:lang w:val="es-ES"/>
        </w:rPr>
        <w:t>perfecto</w:t>
      </w:r>
      <w:r>
        <w:rPr>
          <w:color w:val="000000" w:themeColor="text1"/>
          <w:sz w:val="28"/>
          <w:szCs w:val="28"/>
        </w:rPr>
        <w:t xml:space="preserve">, </w:t>
      </w:r>
      <w:r>
        <w:rPr>
          <w:color w:val="000000" w:themeColor="text1"/>
          <w:sz w:val="28"/>
          <w:szCs w:val="28"/>
          <w:lang w:val="es-ES"/>
        </w:rPr>
        <w:t>futuro</w:t>
      </w:r>
      <w:r>
        <w:rPr>
          <w:color w:val="000000" w:themeColor="text1"/>
          <w:sz w:val="28"/>
          <w:szCs w:val="28"/>
        </w:rPr>
        <w:t xml:space="preserve"> </w:t>
      </w:r>
      <w:r>
        <w:rPr>
          <w:color w:val="000000" w:themeColor="text1"/>
          <w:sz w:val="28"/>
          <w:szCs w:val="28"/>
          <w:lang w:val="es-ES"/>
        </w:rPr>
        <w:t>simple</w:t>
      </w:r>
      <w:r>
        <w:rPr>
          <w:color w:val="000000" w:themeColor="text1"/>
          <w:sz w:val="28"/>
          <w:szCs w:val="28"/>
        </w:rPr>
        <w:t xml:space="preserve">, </w:t>
      </w:r>
      <w:r>
        <w:rPr>
          <w:color w:val="000000" w:themeColor="text1"/>
          <w:sz w:val="28"/>
          <w:szCs w:val="28"/>
          <w:lang w:val="es-ES"/>
        </w:rPr>
        <w:t>potencial</w:t>
      </w:r>
      <w:r>
        <w:rPr>
          <w:color w:val="000000" w:themeColor="text1"/>
          <w:sz w:val="28"/>
          <w:szCs w:val="28"/>
        </w:rPr>
        <w:t>.). Неличные формы глагола: причастие, герундий, инфинитив. Сослагательное наклонение (</w:t>
      </w:r>
      <w:r>
        <w:rPr>
          <w:color w:val="000000" w:themeColor="text1"/>
          <w:sz w:val="28"/>
          <w:szCs w:val="28"/>
          <w:lang w:val="es-ES"/>
        </w:rPr>
        <w:t>Subjuntivo</w:t>
      </w:r>
      <w:r>
        <w:rPr>
          <w:color w:val="000000" w:themeColor="text1"/>
          <w:sz w:val="28"/>
          <w:szCs w:val="28"/>
        </w:rPr>
        <w:t xml:space="preserve">). Употребление в простых и сложных предложениях. </w:t>
      </w:r>
    </w:p>
    <w:p w14:paraId="4D0B5EF1" w14:textId="77777777" w:rsidR="00797DF7" w:rsidRDefault="00B70313">
      <w:pPr>
        <w:pStyle w:val="af6"/>
        <w:spacing w:before="0" w:beforeAutospacing="0" w:after="0" w:afterAutospacing="0"/>
        <w:jc w:val="both"/>
        <w:rPr>
          <w:color w:val="000000" w:themeColor="text1"/>
          <w:sz w:val="28"/>
          <w:szCs w:val="28"/>
        </w:rPr>
      </w:pPr>
      <w:r>
        <w:rPr>
          <w:iCs/>
          <w:color w:val="000000" w:themeColor="text1"/>
          <w:sz w:val="28"/>
          <w:szCs w:val="28"/>
        </w:rPr>
        <w:t>4. Артикль</w:t>
      </w:r>
      <w:r>
        <w:rPr>
          <w:i/>
          <w:iCs/>
          <w:color w:val="000000" w:themeColor="text1"/>
          <w:sz w:val="28"/>
          <w:szCs w:val="28"/>
        </w:rPr>
        <w:t>.</w:t>
      </w:r>
      <w:r>
        <w:rPr>
          <w:color w:val="000000" w:themeColor="text1"/>
          <w:sz w:val="28"/>
          <w:szCs w:val="28"/>
        </w:rPr>
        <w:t xml:space="preserve"> Виды артикля: определенный артикль, неопределенный артикль.</w:t>
      </w:r>
    </w:p>
    <w:p w14:paraId="484625C8" w14:textId="77777777" w:rsidR="00797DF7" w:rsidRDefault="00B70313">
      <w:pPr>
        <w:jc w:val="both"/>
        <w:rPr>
          <w:iCs/>
          <w:color w:val="000000" w:themeColor="text1"/>
          <w:sz w:val="28"/>
          <w:szCs w:val="28"/>
        </w:rPr>
      </w:pPr>
      <w:r>
        <w:rPr>
          <w:iCs/>
          <w:color w:val="000000" w:themeColor="text1"/>
          <w:sz w:val="28"/>
          <w:szCs w:val="28"/>
        </w:rPr>
        <w:t>5. Местоимения</w:t>
      </w:r>
      <w:r>
        <w:rPr>
          <w:i/>
          <w:iCs/>
          <w:color w:val="000000" w:themeColor="text1"/>
          <w:sz w:val="28"/>
          <w:szCs w:val="28"/>
        </w:rPr>
        <w:t>.</w:t>
      </w:r>
      <w:r>
        <w:rPr>
          <w:iCs/>
          <w:color w:val="000000" w:themeColor="text1"/>
          <w:sz w:val="28"/>
          <w:szCs w:val="28"/>
        </w:rPr>
        <w:t xml:space="preserve"> </w:t>
      </w:r>
      <w:r>
        <w:rPr>
          <w:color w:val="000000" w:themeColor="text1"/>
          <w:sz w:val="28"/>
          <w:szCs w:val="28"/>
        </w:rPr>
        <w:t>Местоимения личные, неопределенные, краткие и полные притяжательные.</w:t>
      </w:r>
    </w:p>
    <w:p w14:paraId="46244884" w14:textId="77777777" w:rsidR="00797DF7" w:rsidRDefault="00B70313">
      <w:pPr>
        <w:pStyle w:val="5"/>
        <w:spacing w:before="0"/>
        <w:jc w:val="both"/>
        <w:rPr>
          <w:rFonts w:ascii="Times New Roman" w:hAnsi="Times New Roman" w:cs="Times New Roman"/>
          <w:i/>
          <w:color w:val="000000" w:themeColor="text1"/>
          <w:sz w:val="28"/>
          <w:szCs w:val="28"/>
        </w:rPr>
      </w:pPr>
      <w:r>
        <w:rPr>
          <w:rFonts w:ascii="Times New Roman" w:hAnsi="Times New Roman" w:cs="Times New Roman"/>
          <w:color w:val="000000" w:themeColor="text1"/>
          <w:sz w:val="28"/>
          <w:szCs w:val="28"/>
        </w:rPr>
        <w:t>6. Предлоги. Простые и составные предлоги. Особенности управления некоторых глаголов. Выражение падежных отношений.</w:t>
      </w:r>
    </w:p>
    <w:p w14:paraId="78FEC824" w14:textId="77777777" w:rsidR="00797DF7" w:rsidRDefault="00B70313">
      <w:pPr>
        <w:pStyle w:val="5"/>
        <w:spacing w:before="0"/>
        <w:jc w:val="both"/>
        <w:rPr>
          <w:rFonts w:ascii="Times New Roman" w:hAnsi="Times New Roman" w:cs="Times New Roman"/>
          <w:i/>
          <w:color w:val="000000" w:themeColor="text1"/>
          <w:sz w:val="28"/>
          <w:szCs w:val="28"/>
        </w:rPr>
      </w:pPr>
      <w:r>
        <w:rPr>
          <w:rFonts w:ascii="Times New Roman" w:hAnsi="Times New Roman" w:cs="Times New Roman"/>
          <w:color w:val="000000" w:themeColor="text1"/>
          <w:sz w:val="28"/>
          <w:szCs w:val="28"/>
        </w:rPr>
        <w:t>7. Союзы. Сочинительные, разделительные подчинительные союзы.</w:t>
      </w:r>
    </w:p>
    <w:p w14:paraId="61510543" w14:textId="77777777" w:rsidR="00797DF7" w:rsidRDefault="00B70313">
      <w:pPr>
        <w:jc w:val="both"/>
        <w:rPr>
          <w:color w:val="000000" w:themeColor="text1"/>
          <w:sz w:val="28"/>
          <w:szCs w:val="28"/>
        </w:rPr>
      </w:pPr>
      <w:r>
        <w:rPr>
          <w:iCs/>
          <w:color w:val="000000" w:themeColor="text1"/>
          <w:sz w:val="28"/>
          <w:szCs w:val="28"/>
        </w:rPr>
        <w:t>8. Простое предложение</w:t>
      </w:r>
      <w:r>
        <w:rPr>
          <w:color w:val="000000" w:themeColor="text1"/>
          <w:sz w:val="28"/>
          <w:szCs w:val="28"/>
        </w:rPr>
        <w:t xml:space="preserve">. Порядок слов в повествовательном, вопросительном и восклицательном предложении, выделительные конструкции. </w:t>
      </w:r>
    </w:p>
    <w:p w14:paraId="7C43C2AA" w14:textId="77777777" w:rsidR="00797DF7" w:rsidRDefault="00B70313">
      <w:pPr>
        <w:rPr>
          <w:color w:val="000000" w:themeColor="text1"/>
          <w:sz w:val="28"/>
          <w:szCs w:val="28"/>
        </w:rPr>
      </w:pPr>
      <w:r>
        <w:rPr>
          <w:iCs/>
          <w:color w:val="000000" w:themeColor="text1"/>
          <w:sz w:val="28"/>
          <w:szCs w:val="28"/>
        </w:rPr>
        <w:t>9. Сложное предложение</w:t>
      </w:r>
      <w:r>
        <w:rPr>
          <w:color w:val="000000" w:themeColor="text1"/>
          <w:sz w:val="28"/>
          <w:szCs w:val="28"/>
        </w:rPr>
        <w:t xml:space="preserve">. Сложноподчиненные и сложносочиненные предложения. Условные предложения. Согласование времен в сложном предложении. Косвенная речь. Косвенный вопрос. </w:t>
      </w:r>
    </w:p>
    <w:p w14:paraId="4E8FE01B" w14:textId="77777777" w:rsidR="00797DF7" w:rsidRDefault="00B70313">
      <w:pPr>
        <w:rPr>
          <w:b/>
          <w:sz w:val="28"/>
          <w:szCs w:val="28"/>
        </w:rPr>
      </w:pPr>
      <w:r>
        <w:rPr>
          <w:color w:val="000000" w:themeColor="text1"/>
          <w:sz w:val="28"/>
          <w:szCs w:val="28"/>
        </w:rPr>
        <w:br/>
      </w:r>
      <w:r>
        <w:rPr>
          <w:b/>
          <w:color w:val="000000" w:themeColor="text1"/>
          <w:sz w:val="28"/>
          <w:szCs w:val="28"/>
          <w:lang w:eastAsia="ru-RU"/>
        </w:rPr>
        <w:t xml:space="preserve">Пример </w:t>
      </w:r>
      <w:r>
        <w:rPr>
          <w:b/>
          <w:sz w:val="28"/>
          <w:szCs w:val="28"/>
        </w:rPr>
        <w:t>ролевой игры.</w:t>
      </w:r>
    </w:p>
    <w:p w14:paraId="00953877" w14:textId="77777777" w:rsidR="00797DF7" w:rsidRDefault="00B70313">
      <w:pPr>
        <w:jc w:val="center"/>
        <w:rPr>
          <w:b/>
          <w:sz w:val="28"/>
          <w:szCs w:val="28"/>
        </w:rPr>
      </w:pPr>
      <w:r>
        <w:rPr>
          <w:b/>
          <w:sz w:val="28"/>
          <w:szCs w:val="28"/>
        </w:rPr>
        <w:t>Немецкий язык</w:t>
      </w:r>
    </w:p>
    <w:p w14:paraId="77A3D9BC" w14:textId="77777777" w:rsidR="00797DF7" w:rsidRDefault="00B70313">
      <w:pPr>
        <w:jc w:val="both"/>
        <w:rPr>
          <w:color w:val="000000" w:themeColor="text1"/>
          <w:sz w:val="28"/>
          <w:szCs w:val="28"/>
        </w:rPr>
      </w:pPr>
      <w:r>
        <w:rPr>
          <w:color w:val="000000" w:themeColor="text1"/>
          <w:sz w:val="28"/>
          <w:szCs w:val="28"/>
          <w:lang w:val="de-DE"/>
        </w:rPr>
        <w:t>Projekt</w:t>
      </w:r>
      <w:r>
        <w:rPr>
          <w:color w:val="000000" w:themeColor="text1"/>
          <w:sz w:val="28"/>
          <w:szCs w:val="28"/>
        </w:rPr>
        <w:t xml:space="preserve"> /</w:t>
      </w:r>
      <w:r>
        <w:rPr>
          <w:color w:val="000000" w:themeColor="text1"/>
          <w:sz w:val="28"/>
          <w:szCs w:val="28"/>
          <w:lang w:val="de-DE"/>
        </w:rPr>
        <w:t>Fallstudie</w:t>
      </w:r>
      <w:r>
        <w:rPr>
          <w:color w:val="000000" w:themeColor="text1"/>
          <w:sz w:val="28"/>
          <w:szCs w:val="28"/>
        </w:rPr>
        <w:t xml:space="preserve"> “</w:t>
      </w:r>
      <w:r>
        <w:rPr>
          <w:color w:val="000000" w:themeColor="text1"/>
          <w:sz w:val="28"/>
          <w:szCs w:val="28"/>
          <w:lang w:val="de-DE"/>
        </w:rPr>
        <w:t>Kreditgew</w:t>
      </w:r>
      <w:r>
        <w:rPr>
          <w:color w:val="000000" w:themeColor="text1"/>
          <w:sz w:val="28"/>
          <w:szCs w:val="28"/>
        </w:rPr>
        <w:t>ä</w:t>
      </w:r>
      <w:r>
        <w:rPr>
          <w:color w:val="000000" w:themeColor="text1"/>
          <w:sz w:val="28"/>
          <w:szCs w:val="28"/>
          <w:lang w:val="de-DE"/>
        </w:rPr>
        <w:t>hrung</w:t>
      </w:r>
      <w:r>
        <w:rPr>
          <w:color w:val="000000" w:themeColor="text1"/>
          <w:sz w:val="28"/>
          <w:szCs w:val="28"/>
        </w:rPr>
        <w:t>”.</w:t>
      </w:r>
    </w:p>
    <w:p w14:paraId="63E4FD74" w14:textId="77777777" w:rsidR="00797DF7" w:rsidRDefault="00B70313">
      <w:pPr>
        <w:jc w:val="both"/>
        <w:rPr>
          <w:color w:val="000000" w:themeColor="text1"/>
          <w:sz w:val="28"/>
          <w:szCs w:val="28"/>
          <w:lang w:val="de-DE"/>
        </w:rPr>
      </w:pPr>
      <w:r>
        <w:rPr>
          <w:color w:val="000000" w:themeColor="text1"/>
          <w:sz w:val="28"/>
          <w:szCs w:val="28"/>
          <w:lang w:val="de-DE"/>
        </w:rPr>
        <w:t>Handelnde Personen:</w:t>
      </w:r>
    </w:p>
    <w:p w14:paraId="62DC2FC4" w14:textId="77777777" w:rsidR="00797DF7" w:rsidRDefault="00B70313">
      <w:pPr>
        <w:jc w:val="both"/>
        <w:rPr>
          <w:color w:val="000000" w:themeColor="text1"/>
          <w:sz w:val="28"/>
          <w:szCs w:val="28"/>
          <w:lang w:val="de-DE"/>
        </w:rPr>
      </w:pPr>
      <w:r>
        <w:rPr>
          <w:color w:val="000000" w:themeColor="text1"/>
          <w:sz w:val="28"/>
          <w:szCs w:val="28"/>
          <w:lang w:val="de-DE"/>
        </w:rPr>
        <w:t>I. Kunden der Bank (sie beantragen den Kredit)</w:t>
      </w:r>
    </w:p>
    <w:p w14:paraId="3421703C" w14:textId="77777777" w:rsidR="00797DF7" w:rsidRDefault="00B70313">
      <w:pPr>
        <w:jc w:val="both"/>
        <w:rPr>
          <w:color w:val="000000" w:themeColor="text1"/>
          <w:sz w:val="28"/>
          <w:szCs w:val="28"/>
          <w:lang w:val="de-DE"/>
        </w:rPr>
      </w:pPr>
      <w:r>
        <w:rPr>
          <w:color w:val="000000" w:themeColor="text1"/>
          <w:sz w:val="28"/>
          <w:szCs w:val="28"/>
          <w:lang w:val="de-DE"/>
        </w:rPr>
        <w:t>-</w:t>
      </w:r>
      <w:r>
        <w:rPr>
          <w:color w:val="000000" w:themeColor="text1"/>
          <w:sz w:val="28"/>
          <w:szCs w:val="28"/>
          <w:lang w:val="de-DE"/>
        </w:rPr>
        <w:tab/>
        <w:t>physische Personen</w:t>
      </w:r>
    </w:p>
    <w:p w14:paraId="01DB7535" w14:textId="77777777" w:rsidR="00797DF7" w:rsidRDefault="00B70313">
      <w:pPr>
        <w:jc w:val="both"/>
        <w:rPr>
          <w:color w:val="000000" w:themeColor="text1"/>
          <w:sz w:val="28"/>
          <w:szCs w:val="28"/>
          <w:lang w:val="de-DE"/>
        </w:rPr>
      </w:pPr>
      <w:r>
        <w:rPr>
          <w:color w:val="000000" w:themeColor="text1"/>
          <w:sz w:val="28"/>
          <w:szCs w:val="28"/>
          <w:lang w:val="de-DE"/>
        </w:rPr>
        <w:t>-</w:t>
      </w:r>
      <w:r>
        <w:rPr>
          <w:color w:val="000000" w:themeColor="text1"/>
          <w:sz w:val="28"/>
          <w:szCs w:val="28"/>
          <w:lang w:val="de-DE"/>
        </w:rPr>
        <w:tab/>
        <w:t>Einzelunternehmen</w:t>
      </w:r>
    </w:p>
    <w:p w14:paraId="5B2C29B3" w14:textId="77777777" w:rsidR="00797DF7" w:rsidRDefault="00B70313">
      <w:pPr>
        <w:jc w:val="both"/>
        <w:rPr>
          <w:color w:val="000000" w:themeColor="text1"/>
          <w:sz w:val="28"/>
          <w:szCs w:val="28"/>
          <w:lang w:val="de-DE"/>
        </w:rPr>
      </w:pPr>
      <w:r>
        <w:rPr>
          <w:color w:val="000000" w:themeColor="text1"/>
          <w:sz w:val="28"/>
          <w:szCs w:val="28"/>
          <w:lang w:val="de-DE"/>
        </w:rPr>
        <w:t>-</w:t>
      </w:r>
      <w:r>
        <w:rPr>
          <w:color w:val="000000" w:themeColor="text1"/>
          <w:sz w:val="28"/>
          <w:szCs w:val="28"/>
          <w:lang w:val="de-DE"/>
        </w:rPr>
        <w:tab/>
        <w:t>mittelständische Unternehmen</w:t>
      </w:r>
    </w:p>
    <w:p w14:paraId="4848A1C1" w14:textId="77777777" w:rsidR="00797DF7" w:rsidRDefault="00B70313">
      <w:pPr>
        <w:jc w:val="both"/>
        <w:rPr>
          <w:color w:val="000000" w:themeColor="text1"/>
          <w:sz w:val="28"/>
          <w:szCs w:val="28"/>
          <w:lang w:val="de-DE"/>
        </w:rPr>
      </w:pPr>
      <w:r>
        <w:rPr>
          <w:color w:val="000000" w:themeColor="text1"/>
          <w:sz w:val="28"/>
          <w:szCs w:val="28"/>
          <w:lang w:val="de-DE"/>
        </w:rPr>
        <w:t>-</w:t>
      </w:r>
      <w:r>
        <w:rPr>
          <w:color w:val="000000" w:themeColor="text1"/>
          <w:sz w:val="28"/>
          <w:szCs w:val="28"/>
          <w:lang w:val="de-DE"/>
        </w:rPr>
        <w:tab/>
        <w:t>Groβbetriebe</w:t>
      </w:r>
    </w:p>
    <w:p w14:paraId="25723EE8" w14:textId="77777777" w:rsidR="00797DF7" w:rsidRDefault="00B70313">
      <w:pPr>
        <w:jc w:val="both"/>
        <w:rPr>
          <w:color w:val="000000" w:themeColor="text1"/>
          <w:sz w:val="28"/>
          <w:szCs w:val="28"/>
          <w:lang w:val="de-DE"/>
        </w:rPr>
      </w:pPr>
      <w:r>
        <w:rPr>
          <w:color w:val="000000" w:themeColor="text1"/>
          <w:sz w:val="28"/>
          <w:szCs w:val="28"/>
          <w:lang w:val="de-DE"/>
        </w:rPr>
        <w:t>-</w:t>
      </w:r>
      <w:r>
        <w:rPr>
          <w:color w:val="000000" w:themeColor="text1"/>
          <w:sz w:val="28"/>
          <w:szCs w:val="28"/>
          <w:lang w:val="de-DE"/>
        </w:rPr>
        <w:tab/>
        <w:t>Multis</w:t>
      </w:r>
    </w:p>
    <w:p w14:paraId="2AE4234C" w14:textId="77777777" w:rsidR="00797DF7" w:rsidRDefault="00B70313">
      <w:pPr>
        <w:jc w:val="both"/>
        <w:rPr>
          <w:color w:val="000000" w:themeColor="text1"/>
          <w:sz w:val="28"/>
          <w:szCs w:val="28"/>
          <w:lang w:val="de-DE"/>
        </w:rPr>
      </w:pPr>
      <w:r>
        <w:rPr>
          <w:color w:val="000000" w:themeColor="text1"/>
          <w:sz w:val="28"/>
          <w:szCs w:val="28"/>
          <w:lang w:val="de-DE"/>
        </w:rPr>
        <w:t>II. Experten der Bank: (sie bewerten die beantragenden Kredite)</w:t>
      </w:r>
    </w:p>
    <w:p w14:paraId="0D2AEC5C" w14:textId="77777777" w:rsidR="00797DF7" w:rsidRDefault="00B70313">
      <w:pPr>
        <w:jc w:val="both"/>
        <w:rPr>
          <w:color w:val="000000" w:themeColor="text1"/>
          <w:sz w:val="28"/>
          <w:szCs w:val="28"/>
          <w:lang w:val="de-DE"/>
        </w:rPr>
      </w:pPr>
      <w:r>
        <w:rPr>
          <w:color w:val="000000" w:themeColor="text1"/>
          <w:sz w:val="28"/>
          <w:szCs w:val="28"/>
          <w:lang w:val="de-DE"/>
        </w:rPr>
        <w:t>1.</w:t>
      </w:r>
      <w:r>
        <w:rPr>
          <w:color w:val="000000" w:themeColor="text1"/>
          <w:sz w:val="28"/>
          <w:szCs w:val="28"/>
          <w:lang w:val="de-DE"/>
        </w:rPr>
        <w:tab/>
        <w:t>Arbeit mit physischen Personen</w:t>
      </w:r>
    </w:p>
    <w:p w14:paraId="42BA3F6B" w14:textId="77777777" w:rsidR="00797DF7" w:rsidRDefault="00B70313">
      <w:pPr>
        <w:jc w:val="both"/>
        <w:rPr>
          <w:color w:val="000000" w:themeColor="text1"/>
          <w:sz w:val="28"/>
          <w:szCs w:val="28"/>
          <w:lang w:val="de-DE"/>
        </w:rPr>
      </w:pPr>
      <w:r>
        <w:rPr>
          <w:color w:val="000000" w:themeColor="text1"/>
          <w:sz w:val="28"/>
          <w:szCs w:val="28"/>
          <w:lang w:val="de-DE"/>
        </w:rPr>
        <w:t>2.</w:t>
      </w:r>
      <w:r>
        <w:rPr>
          <w:color w:val="000000" w:themeColor="text1"/>
          <w:sz w:val="28"/>
          <w:szCs w:val="28"/>
          <w:lang w:val="de-DE"/>
        </w:rPr>
        <w:tab/>
        <w:t>Arbeit mit mittleren und kleinen Unternehmen</w:t>
      </w:r>
    </w:p>
    <w:p w14:paraId="7E1FB5F9" w14:textId="77777777" w:rsidR="00797DF7" w:rsidRDefault="00B70313">
      <w:pPr>
        <w:jc w:val="both"/>
        <w:rPr>
          <w:color w:val="000000" w:themeColor="text1"/>
          <w:sz w:val="28"/>
          <w:szCs w:val="28"/>
          <w:lang w:val="de-DE"/>
        </w:rPr>
      </w:pPr>
      <w:r>
        <w:rPr>
          <w:color w:val="000000" w:themeColor="text1"/>
          <w:sz w:val="28"/>
          <w:szCs w:val="28"/>
          <w:lang w:val="de-DE"/>
        </w:rPr>
        <w:t>3.</w:t>
      </w:r>
      <w:r>
        <w:rPr>
          <w:color w:val="000000" w:themeColor="text1"/>
          <w:sz w:val="28"/>
          <w:szCs w:val="28"/>
          <w:lang w:val="de-DE"/>
        </w:rPr>
        <w:tab/>
        <w:t>Arbeit mit Groβkunden</w:t>
      </w:r>
    </w:p>
    <w:p w14:paraId="219503F3" w14:textId="77777777" w:rsidR="00797DF7" w:rsidRDefault="00B70313">
      <w:pPr>
        <w:jc w:val="both"/>
        <w:rPr>
          <w:color w:val="000000" w:themeColor="text1"/>
          <w:sz w:val="28"/>
          <w:szCs w:val="28"/>
          <w:lang w:val="de-DE"/>
        </w:rPr>
      </w:pPr>
      <w:r>
        <w:rPr>
          <w:color w:val="000000" w:themeColor="text1"/>
          <w:sz w:val="28"/>
          <w:szCs w:val="28"/>
          <w:lang w:val="de-DE"/>
        </w:rPr>
        <w:t>III. Vertreter des Kreditkomitees (sie stellen Fragen an die Experten)</w:t>
      </w:r>
    </w:p>
    <w:p w14:paraId="6CC549BB" w14:textId="77777777" w:rsidR="00797DF7" w:rsidRDefault="00B70313">
      <w:pPr>
        <w:jc w:val="both"/>
        <w:rPr>
          <w:color w:val="000000" w:themeColor="text1"/>
          <w:sz w:val="28"/>
          <w:szCs w:val="28"/>
          <w:lang w:val="de-DE"/>
        </w:rPr>
      </w:pPr>
      <w:r>
        <w:rPr>
          <w:color w:val="000000" w:themeColor="text1"/>
          <w:sz w:val="28"/>
          <w:szCs w:val="28"/>
          <w:lang w:val="de-DE"/>
        </w:rPr>
        <w:t>Mögliche Ziele der Kreditgewährung:</w:t>
      </w:r>
    </w:p>
    <w:p w14:paraId="67AA7D92" w14:textId="77777777" w:rsidR="00797DF7" w:rsidRDefault="00B70313">
      <w:pPr>
        <w:jc w:val="both"/>
        <w:rPr>
          <w:color w:val="000000" w:themeColor="text1"/>
          <w:sz w:val="28"/>
          <w:szCs w:val="28"/>
          <w:lang w:val="de-DE"/>
        </w:rPr>
      </w:pPr>
      <w:r>
        <w:rPr>
          <w:color w:val="000000" w:themeColor="text1"/>
          <w:sz w:val="28"/>
          <w:szCs w:val="28"/>
          <w:lang w:val="de-DE"/>
        </w:rPr>
        <w:t>-</w:t>
      </w:r>
      <w:r>
        <w:rPr>
          <w:color w:val="000000" w:themeColor="text1"/>
          <w:sz w:val="28"/>
          <w:szCs w:val="28"/>
          <w:lang w:val="de-DE"/>
        </w:rPr>
        <w:tab/>
        <w:t>Beschaffung der langlebigen Güter</w:t>
      </w:r>
    </w:p>
    <w:p w14:paraId="12A046F3" w14:textId="77777777" w:rsidR="00797DF7" w:rsidRDefault="00B70313">
      <w:pPr>
        <w:jc w:val="both"/>
        <w:rPr>
          <w:color w:val="000000" w:themeColor="text1"/>
          <w:sz w:val="28"/>
          <w:szCs w:val="28"/>
          <w:lang w:val="de-DE"/>
        </w:rPr>
      </w:pPr>
      <w:r>
        <w:rPr>
          <w:color w:val="000000" w:themeColor="text1"/>
          <w:sz w:val="28"/>
          <w:szCs w:val="28"/>
          <w:lang w:val="de-DE"/>
        </w:rPr>
        <w:t>-</w:t>
      </w:r>
      <w:r>
        <w:rPr>
          <w:color w:val="000000" w:themeColor="text1"/>
          <w:sz w:val="28"/>
          <w:szCs w:val="28"/>
          <w:lang w:val="de-DE"/>
        </w:rPr>
        <w:tab/>
        <w:t>Kauf von Immobilien</w:t>
      </w:r>
    </w:p>
    <w:p w14:paraId="29CE83E3" w14:textId="77777777" w:rsidR="00797DF7" w:rsidRDefault="00B70313">
      <w:pPr>
        <w:jc w:val="both"/>
        <w:rPr>
          <w:color w:val="000000" w:themeColor="text1"/>
          <w:sz w:val="28"/>
          <w:szCs w:val="28"/>
          <w:lang w:val="de-DE"/>
        </w:rPr>
      </w:pPr>
      <w:r>
        <w:rPr>
          <w:color w:val="000000" w:themeColor="text1"/>
          <w:sz w:val="28"/>
          <w:szCs w:val="28"/>
          <w:lang w:val="de-DE"/>
        </w:rPr>
        <w:t>-</w:t>
      </w:r>
      <w:r>
        <w:rPr>
          <w:color w:val="000000" w:themeColor="text1"/>
          <w:sz w:val="28"/>
          <w:szCs w:val="28"/>
          <w:lang w:val="de-DE"/>
        </w:rPr>
        <w:tab/>
        <w:t>Gründung eines Unternehmens</w:t>
      </w:r>
    </w:p>
    <w:p w14:paraId="72A66A5D" w14:textId="77777777" w:rsidR="00797DF7" w:rsidRDefault="00B70313">
      <w:pPr>
        <w:jc w:val="both"/>
        <w:rPr>
          <w:color w:val="000000" w:themeColor="text1"/>
          <w:sz w:val="28"/>
          <w:szCs w:val="28"/>
          <w:lang w:val="de-DE"/>
        </w:rPr>
      </w:pPr>
      <w:r>
        <w:rPr>
          <w:color w:val="000000" w:themeColor="text1"/>
          <w:sz w:val="28"/>
          <w:szCs w:val="28"/>
          <w:lang w:val="de-DE"/>
        </w:rPr>
        <w:t>-</w:t>
      </w:r>
      <w:r>
        <w:rPr>
          <w:color w:val="000000" w:themeColor="text1"/>
          <w:sz w:val="28"/>
          <w:szCs w:val="28"/>
          <w:lang w:val="de-DE"/>
        </w:rPr>
        <w:tab/>
        <w:t>Ausbau der Produktion (Bau neuer Hallen, Kauf der Maschinen usw.)</w:t>
      </w:r>
    </w:p>
    <w:p w14:paraId="754B55E3" w14:textId="77777777" w:rsidR="00797DF7" w:rsidRDefault="00B70313">
      <w:pPr>
        <w:jc w:val="both"/>
        <w:rPr>
          <w:color w:val="000000" w:themeColor="text1"/>
          <w:sz w:val="28"/>
          <w:szCs w:val="28"/>
          <w:lang w:val="de-DE"/>
        </w:rPr>
      </w:pPr>
      <w:r>
        <w:rPr>
          <w:color w:val="000000" w:themeColor="text1"/>
          <w:sz w:val="28"/>
          <w:szCs w:val="28"/>
          <w:lang w:val="de-DE"/>
        </w:rPr>
        <w:t>-</w:t>
      </w:r>
      <w:r>
        <w:rPr>
          <w:color w:val="000000" w:themeColor="text1"/>
          <w:sz w:val="28"/>
          <w:szCs w:val="28"/>
          <w:lang w:val="de-DE"/>
        </w:rPr>
        <w:tab/>
        <w:t>Außenhandelsgeschäfte</w:t>
      </w:r>
    </w:p>
    <w:p w14:paraId="662AD914" w14:textId="77777777" w:rsidR="00797DF7" w:rsidRDefault="00B70313">
      <w:pPr>
        <w:jc w:val="both"/>
        <w:rPr>
          <w:color w:val="000000" w:themeColor="text1"/>
          <w:sz w:val="28"/>
          <w:szCs w:val="28"/>
          <w:lang w:val="de-DE"/>
        </w:rPr>
      </w:pPr>
      <w:r>
        <w:rPr>
          <w:color w:val="000000" w:themeColor="text1"/>
          <w:sz w:val="28"/>
          <w:szCs w:val="28"/>
          <w:lang w:val="de-DE"/>
        </w:rPr>
        <w:t>-</w:t>
      </w:r>
      <w:r>
        <w:rPr>
          <w:color w:val="000000" w:themeColor="text1"/>
          <w:sz w:val="28"/>
          <w:szCs w:val="28"/>
          <w:lang w:val="de-DE"/>
        </w:rPr>
        <w:tab/>
        <w:t>Übernahme/Fusion des Unternehmens</w:t>
      </w:r>
    </w:p>
    <w:p w14:paraId="14D6B899" w14:textId="77777777" w:rsidR="00797DF7" w:rsidRDefault="00B70313">
      <w:pPr>
        <w:jc w:val="both"/>
        <w:rPr>
          <w:color w:val="000000" w:themeColor="text1"/>
          <w:sz w:val="28"/>
          <w:szCs w:val="28"/>
          <w:lang w:val="de-DE"/>
        </w:rPr>
      </w:pPr>
      <w:r>
        <w:rPr>
          <w:color w:val="000000" w:themeColor="text1"/>
          <w:sz w:val="28"/>
          <w:szCs w:val="28"/>
          <w:lang w:val="de-DE"/>
        </w:rPr>
        <w:t>-</w:t>
      </w:r>
      <w:r>
        <w:rPr>
          <w:color w:val="000000" w:themeColor="text1"/>
          <w:sz w:val="28"/>
          <w:szCs w:val="28"/>
          <w:lang w:val="de-DE"/>
        </w:rPr>
        <w:tab/>
        <w:t>Spekulationen am Devisenmarkt</w:t>
      </w:r>
    </w:p>
    <w:p w14:paraId="0C748161" w14:textId="77777777" w:rsidR="00797DF7" w:rsidRDefault="00B70313">
      <w:pPr>
        <w:jc w:val="both"/>
        <w:rPr>
          <w:color w:val="000000" w:themeColor="text1"/>
          <w:sz w:val="28"/>
          <w:szCs w:val="28"/>
          <w:lang w:val="de-DE"/>
        </w:rPr>
      </w:pPr>
      <w:r>
        <w:rPr>
          <w:color w:val="000000" w:themeColor="text1"/>
          <w:sz w:val="28"/>
          <w:szCs w:val="28"/>
          <w:lang w:val="de-DE"/>
        </w:rPr>
        <w:t>a) Struktur der Präsentation der Kunden:</w:t>
      </w:r>
    </w:p>
    <w:p w14:paraId="6C9417C3" w14:textId="77777777" w:rsidR="00797DF7" w:rsidRDefault="00B70313">
      <w:pPr>
        <w:jc w:val="both"/>
        <w:rPr>
          <w:color w:val="000000" w:themeColor="text1"/>
          <w:sz w:val="28"/>
          <w:szCs w:val="28"/>
          <w:lang w:val="de-DE"/>
        </w:rPr>
      </w:pPr>
      <w:r>
        <w:rPr>
          <w:color w:val="000000" w:themeColor="text1"/>
          <w:sz w:val="28"/>
          <w:szCs w:val="28"/>
          <w:lang w:val="de-DE"/>
        </w:rPr>
        <w:lastRenderedPageBreak/>
        <w:t>1.</w:t>
      </w:r>
      <w:r>
        <w:rPr>
          <w:color w:val="000000" w:themeColor="text1"/>
          <w:sz w:val="28"/>
          <w:szCs w:val="28"/>
          <w:lang w:val="de-DE"/>
        </w:rPr>
        <w:tab/>
        <w:t>Vorstellung (Sich-Vorstellung, Vorstellung eines Unternehmens)</w:t>
      </w:r>
    </w:p>
    <w:p w14:paraId="08609685" w14:textId="77777777" w:rsidR="00797DF7" w:rsidRDefault="00B70313">
      <w:pPr>
        <w:jc w:val="both"/>
        <w:rPr>
          <w:color w:val="000000" w:themeColor="text1"/>
          <w:sz w:val="28"/>
          <w:szCs w:val="28"/>
          <w:lang w:val="de-DE"/>
        </w:rPr>
      </w:pPr>
      <w:r>
        <w:rPr>
          <w:color w:val="000000" w:themeColor="text1"/>
          <w:sz w:val="28"/>
          <w:szCs w:val="28"/>
          <w:lang w:val="de-DE"/>
        </w:rPr>
        <w:t>2.</w:t>
      </w:r>
      <w:r>
        <w:rPr>
          <w:color w:val="000000" w:themeColor="text1"/>
          <w:sz w:val="28"/>
          <w:szCs w:val="28"/>
          <w:lang w:val="de-DE"/>
        </w:rPr>
        <w:tab/>
        <w:t>Kreditart (Kreditsumme, voraussichtliche Laufzeit des Kredits, frühere Kredite)</w:t>
      </w:r>
    </w:p>
    <w:p w14:paraId="7C7B1766" w14:textId="77777777" w:rsidR="00797DF7" w:rsidRDefault="00B70313">
      <w:pPr>
        <w:jc w:val="both"/>
        <w:rPr>
          <w:color w:val="000000" w:themeColor="text1"/>
          <w:sz w:val="28"/>
          <w:szCs w:val="28"/>
          <w:lang w:val="de-DE"/>
        </w:rPr>
      </w:pPr>
      <w:r>
        <w:rPr>
          <w:color w:val="000000" w:themeColor="text1"/>
          <w:sz w:val="28"/>
          <w:szCs w:val="28"/>
          <w:lang w:val="de-DE"/>
        </w:rPr>
        <w:t>3.</w:t>
      </w:r>
      <w:r>
        <w:rPr>
          <w:color w:val="000000" w:themeColor="text1"/>
          <w:sz w:val="28"/>
          <w:szCs w:val="28"/>
          <w:lang w:val="de-DE"/>
        </w:rPr>
        <w:tab/>
        <w:t>Ziel des Kredits (Begründung)</w:t>
      </w:r>
    </w:p>
    <w:p w14:paraId="193D8EE8" w14:textId="77777777" w:rsidR="00797DF7" w:rsidRDefault="00B70313">
      <w:pPr>
        <w:jc w:val="both"/>
        <w:rPr>
          <w:color w:val="000000" w:themeColor="text1"/>
          <w:sz w:val="28"/>
          <w:szCs w:val="28"/>
          <w:lang w:val="de-DE"/>
        </w:rPr>
      </w:pPr>
      <w:r>
        <w:rPr>
          <w:color w:val="000000" w:themeColor="text1"/>
          <w:sz w:val="28"/>
          <w:szCs w:val="28"/>
          <w:lang w:val="de-DE"/>
        </w:rPr>
        <w:t>4.</w:t>
      </w:r>
      <w:r>
        <w:rPr>
          <w:color w:val="000000" w:themeColor="text1"/>
          <w:sz w:val="28"/>
          <w:szCs w:val="28"/>
          <w:lang w:val="de-DE"/>
        </w:rPr>
        <w:tab/>
        <w:t>Sicherungen (einige Varianten)</w:t>
      </w:r>
    </w:p>
    <w:p w14:paraId="69A00EA7" w14:textId="77777777" w:rsidR="00797DF7" w:rsidRDefault="00B70313">
      <w:pPr>
        <w:jc w:val="both"/>
        <w:rPr>
          <w:color w:val="000000" w:themeColor="text1"/>
          <w:sz w:val="28"/>
          <w:szCs w:val="28"/>
          <w:lang w:val="de-DE"/>
        </w:rPr>
      </w:pPr>
      <w:r>
        <w:rPr>
          <w:color w:val="000000" w:themeColor="text1"/>
          <w:sz w:val="28"/>
          <w:szCs w:val="28"/>
          <w:lang w:val="de-DE"/>
        </w:rPr>
        <w:t>b) Struktur der Präsentation der Experten:</w:t>
      </w:r>
    </w:p>
    <w:p w14:paraId="3C5F1B99" w14:textId="77777777" w:rsidR="00797DF7" w:rsidRDefault="00B70313">
      <w:pPr>
        <w:jc w:val="both"/>
        <w:rPr>
          <w:color w:val="000000" w:themeColor="text1"/>
          <w:sz w:val="28"/>
          <w:szCs w:val="28"/>
          <w:lang w:val="de-DE"/>
        </w:rPr>
      </w:pPr>
      <w:r>
        <w:rPr>
          <w:color w:val="000000" w:themeColor="text1"/>
          <w:sz w:val="28"/>
          <w:szCs w:val="28"/>
          <w:lang w:val="de-DE"/>
        </w:rPr>
        <w:t>1.</w:t>
      </w:r>
      <w:r>
        <w:rPr>
          <w:color w:val="000000" w:themeColor="text1"/>
          <w:sz w:val="28"/>
          <w:szCs w:val="28"/>
          <w:lang w:val="de-DE"/>
        </w:rPr>
        <w:tab/>
        <w:t>Kreditgeschichte des Beantragenden</w:t>
      </w:r>
    </w:p>
    <w:p w14:paraId="27B28AE2" w14:textId="77777777" w:rsidR="00797DF7" w:rsidRDefault="00B70313">
      <w:pPr>
        <w:jc w:val="both"/>
        <w:rPr>
          <w:color w:val="000000" w:themeColor="text1"/>
          <w:sz w:val="28"/>
          <w:szCs w:val="28"/>
          <w:lang w:val="de-DE"/>
        </w:rPr>
      </w:pPr>
      <w:r>
        <w:rPr>
          <w:color w:val="000000" w:themeColor="text1"/>
          <w:sz w:val="28"/>
          <w:szCs w:val="28"/>
          <w:lang w:val="de-DE"/>
        </w:rPr>
        <w:t>2.</w:t>
      </w:r>
      <w:r>
        <w:rPr>
          <w:color w:val="000000" w:themeColor="text1"/>
          <w:sz w:val="28"/>
          <w:szCs w:val="28"/>
          <w:lang w:val="de-DE"/>
        </w:rPr>
        <w:tab/>
        <w:t>Bewertung der Ziele und Sicherungen der Kunden</w:t>
      </w:r>
    </w:p>
    <w:p w14:paraId="0786D2D3" w14:textId="77777777" w:rsidR="00797DF7" w:rsidRDefault="00B70313">
      <w:pPr>
        <w:jc w:val="both"/>
        <w:rPr>
          <w:color w:val="000000" w:themeColor="text1"/>
          <w:sz w:val="28"/>
          <w:szCs w:val="28"/>
          <w:lang w:val="de-DE"/>
        </w:rPr>
      </w:pPr>
      <w:r>
        <w:rPr>
          <w:color w:val="000000" w:themeColor="text1"/>
          <w:sz w:val="28"/>
          <w:szCs w:val="28"/>
          <w:lang w:val="de-DE"/>
        </w:rPr>
        <w:t>3.</w:t>
      </w:r>
      <w:r>
        <w:rPr>
          <w:color w:val="000000" w:themeColor="text1"/>
          <w:sz w:val="28"/>
          <w:szCs w:val="28"/>
          <w:lang w:val="de-DE"/>
        </w:rPr>
        <w:tab/>
        <w:t>Form der Tilgung des Kredits</w:t>
      </w:r>
    </w:p>
    <w:p w14:paraId="5A52B082" w14:textId="77777777" w:rsidR="00797DF7" w:rsidRDefault="00B70313">
      <w:pPr>
        <w:jc w:val="both"/>
        <w:rPr>
          <w:color w:val="000000" w:themeColor="text1"/>
          <w:sz w:val="28"/>
          <w:szCs w:val="28"/>
          <w:lang w:val="de-DE"/>
        </w:rPr>
      </w:pPr>
      <w:r>
        <w:rPr>
          <w:color w:val="000000" w:themeColor="text1"/>
          <w:sz w:val="28"/>
          <w:szCs w:val="28"/>
          <w:lang w:val="de-DE"/>
        </w:rPr>
        <w:t>Zum Spielvorgang:</w:t>
      </w:r>
    </w:p>
    <w:p w14:paraId="314A4C7C" w14:textId="77777777" w:rsidR="00797DF7" w:rsidRDefault="00B70313">
      <w:pPr>
        <w:jc w:val="both"/>
        <w:rPr>
          <w:color w:val="000000" w:themeColor="text1"/>
          <w:sz w:val="28"/>
          <w:szCs w:val="28"/>
          <w:lang w:val="de-DE"/>
        </w:rPr>
      </w:pPr>
      <w:r>
        <w:rPr>
          <w:color w:val="000000" w:themeColor="text1"/>
          <w:sz w:val="28"/>
          <w:szCs w:val="28"/>
          <w:lang w:val="de-DE"/>
        </w:rPr>
        <w:t>Schritt 1:</w:t>
      </w:r>
      <w:r>
        <w:rPr>
          <w:color w:val="000000" w:themeColor="text1"/>
          <w:sz w:val="28"/>
          <w:szCs w:val="28"/>
          <w:lang w:val="de-DE"/>
        </w:rPr>
        <w:tab/>
        <w:t>Die Studenten werden in zwei Gruppen aufgeteilt, in sog. Bankkunden und sog. Bankangestellte.</w:t>
      </w:r>
    </w:p>
    <w:p w14:paraId="0A65020C" w14:textId="77777777" w:rsidR="00797DF7" w:rsidRDefault="00B70313">
      <w:pPr>
        <w:jc w:val="both"/>
        <w:rPr>
          <w:color w:val="000000" w:themeColor="text1"/>
          <w:sz w:val="28"/>
          <w:szCs w:val="28"/>
          <w:lang w:val="de-DE"/>
        </w:rPr>
      </w:pPr>
      <w:r>
        <w:rPr>
          <w:color w:val="000000" w:themeColor="text1"/>
          <w:sz w:val="28"/>
          <w:szCs w:val="28"/>
          <w:lang w:val="de-DE"/>
        </w:rPr>
        <w:t>Schritt 2:</w:t>
      </w:r>
      <w:r>
        <w:rPr>
          <w:color w:val="000000" w:themeColor="text1"/>
          <w:sz w:val="28"/>
          <w:szCs w:val="28"/>
          <w:lang w:val="de-DE"/>
        </w:rPr>
        <w:tab/>
        <w:t>Jeder Bankkunde möchte einen Kredit beantragen. Er bereitet seine Präsentation nach dem Plan (a) oben.</w:t>
      </w:r>
    </w:p>
    <w:p w14:paraId="600C4765" w14:textId="77777777" w:rsidR="00797DF7" w:rsidRDefault="00B70313">
      <w:pPr>
        <w:jc w:val="both"/>
        <w:rPr>
          <w:color w:val="000000" w:themeColor="text1"/>
          <w:sz w:val="28"/>
          <w:szCs w:val="28"/>
          <w:lang w:val="de-DE"/>
        </w:rPr>
      </w:pPr>
      <w:r>
        <w:rPr>
          <w:color w:val="000000" w:themeColor="text1"/>
          <w:sz w:val="28"/>
          <w:szCs w:val="28"/>
          <w:lang w:val="de-DE"/>
        </w:rPr>
        <w:t>Schritt 3:</w:t>
      </w:r>
      <w:r>
        <w:rPr>
          <w:color w:val="000000" w:themeColor="text1"/>
          <w:sz w:val="28"/>
          <w:szCs w:val="28"/>
          <w:lang w:val="de-DE"/>
        </w:rPr>
        <w:tab/>
        <w:t>Jeder Bankexperte bewertet den Antrag auf Kredit (Präsentation eines Bankkunden) und bereitet seine Präsentation mit eigenen Empfehlungen und Zusage/Ablehnung der Vergabe des Kredits nach dem Plan (b) vor.</w:t>
      </w:r>
    </w:p>
    <w:p w14:paraId="521BE101" w14:textId="77777777" w:rsidR="00797DF7" w:rsidRDefault="00B70313">
      <w:pPr>
        <w:jc w:val="both"/>
        <w:rPr>
          <w:color w:val="000000" w:themeColor="text1"/>
          <w:sz w:val="28"/>
          <w:szCs w:val="28"/>
          <w:lang w:val="de-DE"/>
        </w:rPr>
      </w:pPr>
      <w:r>
        <w:rPr>
          <w:color w:val="000000" w:themeColor="text1"/>
          <w:sz w:val="28"/>
          <w:szCs w:val="28"/>
          <w:lang w:val="de-DE"/>
        </w:rPr>
        <w:t>Schritt 4:</w:t>
      </w:r>
      <w:r>
        <w:rPr>
          <w:color w:val="000000" w:themeColor="text1"/>
          <w:sz w:val="28"/>
          <w:szCs w:val="28"/>
          <w:lang w:val="de-DE"/>
        </w:rPr>
        <w:tab/>
        <w:t>Vertreter des Kreditkomitees besprechen zusammen mit Bankexperten die Anträge und entscheiden über die Vergabe der Kredite entsprechend den Interessen und Politik der Bank.</w:t>
      </w:r>
    </w:p>
    <w:p w14:paraId="1293D21C" w14:textId="77777777" w:rsidR="00797DF7" w:rsidRPr="00C64130" w:rsidRDefault="00B70313">
      <w:pPr>
        <w:jc w:val="both"/>
        <w:rPr>
          <w:b/>
          <w:bCs/>
          <w:iCs/>
          <w:color w:val="000000" w:themeColor="text1"/>
          <w:sz w:val="28"/>
          <w:szCs w:val="28"/>
        </w:rPr>
      </w:pPr>
      <w:r>
        <w:rPr>
          <w:color w:val="000000" w:themeColor="text1"/>
          <w:sz w:val="28"/>
          <w:szCs w:val="28"/>
          <w:lang w:val="de-DE"/>
        </w:rPr>
        <w:br/>
      </w:r>
      <w:r w:rsidRPr="00C64130">
        <w:rPr>
          <w:b/>
          <w:bCs/>
          <w:iCs/>
          <w:color w:val="000000" w:themeColor="text1"/>
          <w:sz w:val="28"/>
          <w:szCs w:val="28"/>
        </w:rPr>
        <w:t>Пример ролевой игры:</w:t>
      </w:r>
    </w:p>
    <w:p w14:paraId="4BF0417B" w14:textId="77777777" w:rsidR="00797DF7" w:rsidRPr="005D4885" w:rsidRDefault="00B70313">
      <w:pPr>
        <w:jc w:val="center"/>
        <w:rPr>
          <w:b/>
          <w:bCs/>
          <w:sz w:val="28"/>
          <w:szCs w:val="28"/>
        </w:rPr>
      </w:pPr>
      <w:r w:rsidRPr="005D4885">
        <w:rPr>
          <w:b/>
          <w:bCs/>
          <w:sz w:val="28"/>
          <w:szCs w:val="28"/>
        </w:rPr>
        <w:t>Французский язык</w:t>
      </w:r>
    </w:p>
    <w:p w14:paraId="5B0CE632" w14:textId="77777777" w:rsidR="00797DF7" w:rsidRPr="005D4885" w:rsidRDefault="00797DF7">
      <w:pPr>
        <w:jc w:val="both"/>
        <w:rPr>
          <w:b/>
          <w:bCs/>
          <w:sz w:val="28"/>
          <w:szCs w:val="28"/>
          <w:lang w:val="fr-CA"/>
        </w:rPr>
      </w:pPr>
    </w:p>
    <w:p w14:paraId="18E7F631" w14:textId="77777777" w:rsidR="00797DF7" w:rsidRPr="00C64130" w:rsidRDefault="00B70313">
      <w:pPr>
        <w:jc w:val="both"/>
        <w:rPr>
          <w:b/>
          <w:bCs/>
          <w:sz w:val="28"/>
          <w:szCs w:val="28"/>
        </w:rPr>
      </w:pPr>
      <w:r w:rsidRPr="005D4885">
        <w:rPr>
          <w:b/>
          <w:bCs/>
          <w:sz w:val="28"/>
          <w:szCs w:val="28"/>
          <w:lang w:val="fr-CA"/>
        </w:rPr>
        <w:t>Situation</w:t>
      </w:r>
      <w:r w:rsidRPr="00C64130">
        <w:rPr>
          <w:b/>
          <w:bCs/>
          <w:sz w:val="28"/>
          <w:szCs w:val="28"/>
        </w:rPr>
        <w:t>:</w:t>
      </w:r>
    </w:p>
    <w:p w14:paraId="15DC6A1B" w14:textId="77777777" w:rsidR="00797DF7" w:rsidRPr="005D4885" w:rsidRDefault="00B70313">
      <w:pPr>
        <w:jc w:val="both"/>
        <w:rPr>
          <w:sz w:val="28"/>
          <w:szCs w:val="28"/>
          <w:lang w:val="fr-CA"/>
        </w:rPr>
      </w:pPr>
      <w:r w:rsidRPr="005D4885">
        <w:rPr>
          <w:sz w:val="28"/>
          <w:szCs w:val="28"/>
          <w:lang w:val="fr-CA"/>
        </w:rPr>
        <w:t xml:space="preserve">Charlotte et Émilie veulent ouvrir un petit restaurant à Paris, de type restauration rapide. </w:t>
      </w:r>
    </w:p>
    <w:p w14:paraId="43DF390B" w14:textId="77777777" w:rsidR="00797DF7" w:rsidRPr="005D4885" w:rsidRDefault="00B70313">
      <w:pPr>
        <w:jc w:val="both"/>
        <w:rPr>
          <w:sz w:val="28"/>
          <w:szCs w:val="28"/>
          <w:lang w:val="fr-CA"/>
        </w:rPr>
      </w:pPr>
      <w:r w:rsidRPr="005D4885">
        <w:rPr>
          <w:sz w:val="28"/>
          <w:szCs w:val="28"/>
          <w:lang w:val="fr-CA"/>
        </w:rPr>
        <w:t>Une spécialité: les tartes (salées et sucrées).</w:t>
      </w:r>
    </w:p>
    <w:p w14:paraId="659C2D6A" w14:textId="77777777" w:rsidR="00797DF7" w:rsidRPr="005D4885" w:rsidRDefault="00B70313">
      <w:pPr>
        <w:jc w:val="both"/>
        <w:rPr>
          <w:sz w:val="28"/>
          <w:szCs w:val="28"/>
          <w:lang w:val="fr-CA"/>
        </w:rPr>
      </w:pPr>
      <w:r w:rsidRPr="005D4885">
        <w:rPr>
          <w:sz w:val="28"/>
          <w:szCs w:val="28"/>
          <w:lang w:val="fr-CA"/>
        </w:rPr>
        <w:t xml:space="preserve">Clientèle visée: les touristes. </w:t>
      </w:r>
    </w:p>
    <w:p w14:paraId="33873438" w14:textId="77777777" w:rsidR="00797DF7" w:rsidRPr="005D4885" w:rsidRDefault="00B70313">
      <w:pPr>
        <w:jc w:val="both"/>
        <w:rPr>
          <w:sz w:val="28"/>
          <w:szCs w:val="28"/>
          <w:lang w:val="fr-CA"/>
        </w:rPr>
      </w:pPr>
      <w:r w:rsidRPr="005D4885">
        <w:rPr>
          <w:sz w:val="28"/>
          <w:szCs w:val="28"/>
          <w:lang w:val="fr-CA"/>
        </w:rPr>
        <w:t xml:space="preserve">Elles cherchent un local de 60m² environ (dont cuisine 15m²). </w:t>
      </w:r>
    </w:p>
    <w:p w14:paraId="64EB13B8" w14:textId="77777777" w:rsidR="00797DF7" w:rsidRPr="005D4885" w:rsidRDefault="00B70313">
      <w:pPr>
        <w:jc w:val="both"/>
        <w:rPr>
          <w:sz w:val="28"/>
          <w:szCs w:val="28"/>
          <w:lang w:val="fr-CA"/>
        </w:rPr>
      </w:pPr>
      <w:r w:rsidRPr="005D4885">
        <w:rPr>
          <w:sz w:val="28"/>
          <w:szCs w:val="28"/>
          <w:lang w:val="fr-CA"/>
        </w:rPr>
        <w:t>Elles souhaiteraient payer un loyer mensuel d’environ 2500 euros.</w:t>
      </w:r>
    </w:p>
    <w:p w14:paraId="29606FB5" w14:textId="77777777" w:rsidR="00797DF7" w:rsidRPr="005D4885" w:rsidRDefault="00B70313">
      <w:pPr>
        <w:jc w:val="both"/>
        <w:rPr>
          <w:b/>
          <w:bCs/>
          <w:sz w:val="28"/>
          <w:szCs w:val="28"/>
          <w:lang w:val="en-US"/>
        </w:rPr>
      </w:pPr>
      <w:r w:rsidRPr="005D4885">
        <w:rPr>
          <w:b/>
          <w:bCs/>
          <w:sz w:val="28"/>
          <w:szCs w:val="28"/>
          <w:lang w:val="en-US"/>
        </w:rPr>
        <w:t>Participants:</w:t>
      </w:r>
    </w:p>
    <w:p w14:paraId="73AA41E0" w14:textId="77777777" w:rsidR="00797DF7" w:rsidRPr="005D4885" w:rsidRDefault="00B70313">
      <w:pPr>
        <w:jc w:val="both"/>
        <w:rPr>
          <w:sz w:val="28"/>
          <w:szCs w:val="28"/>
          <w:lang w:val="fr-CA"/>
        </w:rPr>
      </w:pPr>
      <w:r w:rsidRPr="005D4885">
        <w:rPr>
          <w:i/>
          <w:iCs/>
          <w:sz w:val="28"/>
          <w:szCs w:val="28"/>
          <w:lang w:val="fr-CA"/>
        </w:rPr>
        <w:t>Charlotte</w:t>
      </w:r>
      <w:r w:rsidRPr="005D4885">
        <w:rPr>
          <w:i/>
          <w:iCs/>
          <w:sz w:val="28"/>
          <w:szCs w:val="28"/>
          <w:lang w:val="en-US"/>
        </w:rPr>
        <w:t>:</w:t>
      </w:r>
      <w:r w:rsidRPr="005D4885">
        <w:rPr>
          <w:sz w:val="28"/>
          <w:szCs w:val="28"/>
          <w:lang w:val="en-US"/>
        </w:rPr>
        <w:t xml:space="preserve"> </w:t>
      </w:r>
      <w:r w:rsidRPr="005D4885">
        <w:rPr>
          <w:sz w:val="28"/>
          <w:szCs w:val="28"/>
          <w:lang w:val="fr-CA"/>
        </w:rPr>
        <w:t>Vous avez des informations sur les locaux 1 et 2.</w:t>
      </w:r>
    </w:p>
    <w:p w14:paraId="65AE2762" w14:textId="77777777" w:rsidR="00797DF7" w:rsidRPr="005D4885" w:rsidRDefault="00B70313">
      <w:pPr>
        <w:jc w:val="both"/>
        <w:rPr>
          <w:sz w:val="28"/>
          <w:szCs w:val="28"/>
          <w:lang w:val="fr-CA"/>
        </w:rPr>
      </w:pPr>
      <w:r w:rsidRPr="005D4885">
        <w:rPr>
          <w:sz w:val="28"/>
          <w:szCs w:val="28"/>
          <w:lang w:val="fr-CA"/>
        </w:rPr>
        <w:t>Communquez ces informations à Émilie.</w:t>
      </w:r>
    </w:p>
    <w:p w14:paraId="6529C1ED" w14:textId="77777777" w:rsidR="00797DF7" w:rsidRPr="005D4885" w:rsidRDefault="00B70313">
      <w:pPr>
        <w:jc w:val="both"/>
        <w:rPr>
          <w:sz w:val="28"/>
          <w:szCs w:val="28"/>
          <w:lang w:val="fr-CA"/>
        </w:rPr>
      </w:pPr>
      <w:r w:rsidRPr="005D4885">
        <w:rPr>
          <w:sz w:val="28"/>
          <w:szCs w:val="28"/>
          <w:lang w:val="fr-CA"/>
        </w:rPr>
        <w:t>Mettez-vous d’accord avec elle sur le meilleur local.</w:t>
      </w:r>
    </w:p>
    <w:p w14:paraId="0E018D73" w14:textId="77777777" w:rsidR="00797DF7" w:rsidRPr="005D4885" w:rsidRDefault="00B70313">
      <w:pPr>
        <w:jc w:val="both"/>
        <w:rPr>
          <w:sz w:val="28"/>
          <w:szCs w:val="28"/>
          <w:lang w:val="fr-CA"/>
        </w:rPr>
      </w:pPr>
      <w:r w:rsidRPr="005D4885">
        <w:rPr>
          <w:i/>
          <w:iCs/>
          <w:sz w:val="28"/>
          <w:szCs w:val="28"/>
          <w:lang w:val="fr-CA"/>
        </w:rPr>
        <w:t xml:space="preserve">Émilie: </w:t>
      </w:r>
      <w:r w:rsidRPr="005D4885">
        <w:rPr>
          <w:sz w:val="28"/>
          <w:szCs w:val="28"/>
          <w:lang w:val="fr-CA"/>
        </w:rPr>
        <w:t>Charlotte</w:t>
      </w:r>
      <w:r w:rsidRPr="005D4885">
        <w:rPr>
          <w:i/>
          <w:iCs/>
          <w:sz w:val="28"/>
          <w:szCs w:val="28"/>
          <w:lang w:val="fr-CA"/>
        </w:rPr>
        <w:t xml:space="preserve"> </w:t>
      </w:r>
      <w:r w:rsidRPr="005D4885">
        <w:rPr>
          <w:sz w:val="28"/>
          <w:szCs w:val="28"/>
          <w:lang w:val="fr-CA"/>
        </w:rPr>
        <w:t>a des</w:t>
      </w:r>
      <w:r w:rsidRPr="005D4885">
        <w:rPr>
          <w:i/>
          <w:iCs/>
          <w:sz w:val="28"/>
          <w:szCs w:val="28"/>
          <w:lang w:val="fr-CA"/>
        </w:rPr>
        <w:t xml:space="preserve"> </w:t>
      </w:r>
      <w:r w:rsidRPr="005D4885">
        <w:rPr>
          <w:sz w:val="28"/>
          <w:szCs w:val="28"/>
          <w:lang w:val="fr-CA"/>
        </w:rPr>
        <w:t xml:space="preserve">informations sur les locaux 1 et 2. </w:t>
      </w:r>
    </w:p>
    <w:p w14:paraId="6C9C1AEA" w14:textId="77777777" w:rsidR="00797DF7" w:rsidRPr="005D4885" w:rsidRDefault="00B70313">
      <w:pPr>
        <w:jc w:val="both"/>
        <w:rPr>
          <w:sz w:val="28"/>
          <w:szCs w:val="28"/>
          <w:lang w:val="fr-CA"/>
        </w:rPr>
      </w:pPr>
      <w:r w:rsidRPr="005D4885">
        <w:rPr>
          <w:sz w:val="28"/>
          <w:szCs w:val="28"/>
          <w:lang w:val="fr-CA"/>
        </w:rPr>
        <w:t>Posez-lui des questions sur les locaux 1 et 2 (l’emplacement, l’environnement, la superficie, la cuisine, le loyer, les observations).</w:t>
      </w:r>
    </w:p>
    <w:p w14:paraId="3BC16E4E" w14:textId="77777777" w:rsidR="00797DF7" w:rsidRPr="005D4885" w:rsidRDefault="00B70313">
      <w:pPr>
        <w:jc w:val="both"/>
        <w:rPr>
          <w:sz w:val="28"/>
          <w:szCs w:val="28"/>
          <w:lang w:val="fr-CA"/>
        </w:rPr>
      </w:pPr>
      <w:r w:rsidRPr="005D4885">
        <w:rPr>
          <w:sz w:val="28"/>
          <w:szCs w:val="28"/>
          <w:lang w:val="fr-CA"/>
        </w:rPr>
        <w:t>Mettez-vous d’accord avec elle sur le meilleur local.</w:t>
      </w:r>
    </w:p>
    <w:p w14:paraId="06B18460" w14:textId="77777777" w:rsidR="00797DF7" w:rsidRPr="005D4885" w:rsidRDefault="00797DF7">
      <w:pPr>
        <w:jc w:val="both"/>
        <w:rPr>
          <w:sz w:val="28"/>
          <w:szCs w:val="28"/>
          <w:lang w:val="fr-CA"/>
        </w:rPr>
      </w:pPr>
    </w:p>
    <w:p w14:paraId="633008C7" w14:textId="77777777" w:rsidR="00797DF7" w:rsidRPr="005D4885" w:rsidRDefault="00B70313">
      <w:pPr>
        <w:jc w:val="both"/>
        <w:rPr>
          <w:sz w:val="28"/>
          <w:szCs w:val="28"/>
          <w:lang w:val="en-US"/>
        </w:rPr>
      </w:pPr>
      <w:r w:rsidRPr="005D4885">
        <w:rPr>
          <w:b/>
          <w:bCs/>
          <w:sz w:val="28"/>
          <w:szCs w:val="28"/>
          <w:lang w:val="fr-CA"/>
        </w:rPr>
        <w:t>Devoir</w:t>
      </w:r>
      <w:r w:rsidRPr="005D4885">
        <w:rPr>
          <w:b/>
          <w:bCs/>
          <w:sz w:val="28"/>
          <w:szCs w:val="28"/>
          <w:lang w:val="en-US"/>
        </w:rPr>
        <w:t>:</w:t>
      </w:r>
    </w:p>
    <w:p w14:paraId="44CD9315" w14:textId="77777777" w:rsidR="00797DF7" w:rsidRPr="005D4885" w:rsidRDefault="00B70313">
      <w:pPr>
        <w:jc w:val="both"/>
        <w:rPr>
          <w:sz w:val="28"/>
          <w:szCs w:val="28"/>
          <w:lang w:val="fr-CA"/>
        </w:rPr>
      </w:pPr>
      <w:r w:rsidRPr="005D4885">
        <w:rPr>
          <w:sz w:val="28"/>
          <w:szCs w:val="28"/>
          <w:lang w:val="fr-CA"/>
        </w:rPr>
        <w:t>Mettez-vous d’accord  sur le meilleur local.</w:t>
      </w:r>
    </w:p>
    <w:p w14:paraId="1D906FD6" w14:textId="77777777" w:rsidR="00797DF7" w:rsidRPr="005D4885" w:rsidRDefault="00797DF7">
      <w:pPr>
        <w:jc w:val="both"/>
        <w:rPr>
          <w:sz w:val="28"/>
          <w:szCs w:val="28"/>
          <w:lang w:val="en-US"/>
        </w:rPr>
      </w:pPr>
    </w:p>
    <w:p w14:paraId="491F2B1A" w14:textId="77777777" w:rsidR="00797DF7" w:rsidRPr="005D4885" w:rsidRDefault="00797DF7">
      <w:pPr>
        <w:jc w:val="both"/>
        <w:rPr>
          <w:color w:val="000000" w:themeColor="text1"/>
          <w:sz w:val="28"/>
          <w:szCs w:val="28"/>
          <w:lang w:val="en-US"/>
        </w:rPr>
      </w:pPr>
    </w:p>
    <w:p w14:paraId="4BC54D6D" w14:textId="77777777" w:rsidR="00797DF7" w:rsidRPr="005D4885" w:rsidRDefault="00797DF7">
      <w:pPr>
        <w:jc w:val="both"/>
        <w:rPr>
          <w:color w:val="000000" w:themeColor="text1"/>
          <w:sz w:val="28"/>
          <w:szCs w:val="28"/>
          <w:lang w:val="en-US"/>
        </w:rPr>
      </w:pPr>
    </w:p>
    <w:p w14:paraId="6B38254A" w14:textId="77777777" w:rsidR="00797DF7" w:rsidRPr="00C64130" w:rsidRDefault="00B70313">
      <w:pPr>
        <w:jc w:val="both"/>
        <w:rPr>
          <w:b/>
          <w:bCs/>
          <w:iCs/>
          <w:color w:val="000000" w:themeColor="text1"/>
          <w:sz w:val="28"/>
          <w:szCs w:val="28"/>
        </w:rPr>
      </w:pPr>
      <w:r w:rsidRPr="00C64130">
        <w:rPr>
          <w:b/>
          <w:bCs/>
          <w:iCs/>
          <w:color w:val="000000" w:themeColor="text1"/>
          <w:sz w:val="28"/>
          <w:szCs w:val="28"/>
        </w:rPr>
        <w:t>Пример ролевой игры:</w:t>
      </w:r>
    </w:p>
    <w:p w14:paraId="63FB67CA" w14:textId="77777777" w:rsidR="00797DF7" w:rsidRPr="005D4885" w:rsidRDefault="00B70313">
      <w:pPr>
        <w:jc w:val="center"/>
        <w:rPr>
          <w:b/>
          <w:bCs/>
          <w:sz w:val="28"/>
          <w:szCs w:val="28"/>
        </w:rPr>
      </w:pPr>
      <w:r w:rsidRPr="005D4885">
        <w:rPr>
          <w:b/>
          <w:bCs/>
          <w:sz w:val="28"/>
          <w:szCs w:val="28"/>
        </w:rPr>
        <w:t>Испанский язык</w:t>
      </w:r>
    </w:p>
    <w:p w14:paraId="3EC99D67" w14:textId="77777777" w:rsidR="00797DF7" w:rsidRPr="005D4885" w:rsidRDefault="00B70313">
      <w:pPr>
        <w:jc w:val="both"/>
        <w:rPr>
          <w:b/>
          <w:bCs/>
          <w:sz w:val="28"/>
          <w:szCs w:val="28"/>
        </w:rPr>
      </w:pPr>
      <w:r w:rsidRPr="005D4885">
        <w:rPr>
          <w:b/>
          <w:bCs/>
          <w:sz w:val="28"/>
          <w:szCs w:val="28"/>
          <w:lang w:val="de-DE"/>
        </w:rPr>
        <w:t>Juego</w:t>
      </w:r>
      <w:r w:rsidRPr="005D4885">
        <w:rPr>
          <w:b/>
          <w:bCs/>
          <w:sz w:val="28"/>
          <w:szCs w:val="28"/>
        </w:rPr>
        <w:t xml:space="preserve"> </w:t>
      </w:r>
      <w:r w:rsidRPr="005D4885">
        <w:rPr>
          <w:b/>
          <w:bCs/>
          <w:sz w:val="28"/>
          <w:szCs w:val="28"/>
          <w:lang w:val="de-DE"/>
        </w:rPr>
        <w:t>de</w:t>
      </w:r>
      <w:r w:rsidRPr="005D4885">
        <w:rPr>
          <w:b/>
          <w:bCs/>
          <w:sz w:val="28"/>
          <w:szCs w:val="28"/>
        </w:rPr>
        <w:t xml:space="preserve"> </w:t>
      </w:r>
      <w:r w:rsidRPr="005D4885">
        <w:rPr>
          <w:b/>
          <w:bCs/>
          <w:sz w:val="28"/>
          <w:szCs w:val="28"/>
          <w:lang w:val="de-DE"/>
        </w:rPr>
        <w:t>rol</w:t>
      </w:r>
    </w:p>
    <w:p w14:paraId="57A85D45" w14:textId="77777777" w:rsidR="00797DF7" w:rsidRPr="005D4885" w:rsidRDefault="00B70313">
      <w:pPr>
        <w:jc w:val="both"/>
        <w:rPr>
          <w:b/>
          <w:bCs/>
          <w:sz w:val="28"/>
          <w:szCs w:val="28"/>
          <w:lang w:val="en-US"/>
        </w:rPr>
      </w:pPr>
      <w:r w:rsidRPr="005D4885">
        <w:rPr>
          <w:b/>
          <w:bCs/>
          <w:sz w:val="28"/>
          <w:szCs w:val="28"/>
          <w:lang w:val="en-US"/>
        </w:rPr>
        <w:t>Situación:</w:t>
      </w:r>
    </w:p>
    <w:p w14:paraId="710F0CA3" w14:textId="77777777" w:rsidR="00797DF7" w:rsidRPr="005D4885" w:rsidRDefault="00B70313">
      <w:pPr>
        <w:jc w:val="both"/>
        <w:rPr>
          <w:sz w:val="28"/>
          <w:szCs w:val="28"/>
          <w:lang w:val="en-US"/>
        </w:rPr>
      </w:pPr>
      <w:r w:rsidRPr="005D4885">
        <w:rPr>
          <w:sz w:val="28"/>
          <w:szCs w:val="28"/>
          <w:lang w:val="en-US"/>
        </w:rPr>
        <w:lastRenderedPageBreak/>
        <w:t>Sois una familia grande y tenéis un presupuesto familiar total de €1.000 que necesitáis gastar en un mes. Cada miembro de la familia tiene sus propias necesidades y deseos.</w:t>
      </w:r>
    </w:p>
    <w:p w14:paraId="6964AA9F" w14:textId="77777777" w:rsidR="00797DF7" w:rsidRPr="005D4885" w:rsidRDefault="00797DF7">
      <w:pPr>
        <w:jc w:val="both"/>
        <w:rPr>
          <w:sz w:val="28"/>
          <w:szCs w:val="28"/>
          <w:lang w:val="en-US"/>
        </w:rPr>
      </w:pPr>
    </w:p>
    <w:p w14:paraId="55F274B2" w14:textId="77777777" w:rsidR="00797DF7" w:rsidRPr="005D4885" w:rsidRDefault="00B70313">
      <w:pPr>
        <w:jc w:val="both"/>
        <w:rPr>
          <w:b/>
          <w:bCs/>
          <w:sz w:val="28"/>
          <w:szCs w:val="28"/>
          <w:lang w:val="en-US"/>
        </w:rPr>
      </w:pPr>
      <w:r w:rsidRPr="005D4885">
        <w:rPr>
          <w:b/>
          <w:bCs/>
          <w:sz w:val="28"/>
          <w:szCs w:val="28"/>
          <w:lang w:val="en-US"/>
        </w:rPr>
        <w:t>Participantes:</w:t>
      </w:r>
    </w:p>
    <w:p w14:paraId="5173AFD2" w14:textId="77777777" w:rsidR="00797DF7" w:rsidRPr="005D4885" w:rsidRDefault="00B70313">
      <w:pPr>
        <w:jc w:val="both"/>
        <w:rPr>
          <w:sz w:val="28"/>
          <w:szCs w:val="28"/>
          <w:lang w:val="en-US"/>
        </w:rPr>
      </w:pPr>
      <w:r w:rsidRPr="005D4885">
        <w:rPr>
          <w:i/>
          <w:iCs/>
          <w:sz w:val="28"/>
          <w:szCs w:val="28"/>
          <w:lang w:val="en-US"/>
        </w:rPr>
        <w:t>Marido:</w:t>
      </w:r>
      <w:r w:rsidRPr="005D4885">
        <w:rPr>
          <w:sz w:val="28"/>
          <w:szCs w:val="28"/>
          <w:lang w:val="en-US"/>
        </w:rPr>
        <w:t xml:space="preserve"> Trabaja mucho y quiere ir de vacaciones por un fin de semana. Puede ir a la casa de campo (€50 de gastos de comida y combustible) o pasar dos días en un hotel lujoso con la piscina y el bosque para pasear (el alojamiento y costos adicionales €250)</w:t>
      </w:r>
    </w:p>
    <w:p w14:paraId="5E2CFF5A" w14:textId="77777777" w:rsidR="00797DF7" w:rsidRPr="005D4885" w:rsidRDefault="00B70313">
      <w:pPr>
        <w:jc w:val="both"/>
        <w:rPr>
          <w:sz w:val="28"/>
          <w:szCs w:val="28"/>
          <w:lang w:val="en-US"/>
        </w:rPr>
      </w:pPr>
      <w:r w:rsidRPr="005D4885">
        <w:rPr>
          <w:i/>
          <w:iCs/>
          <w:sz w:val="28"/>
          <w:szCs w:val="28"/>
          <w:lang w:val="en-US"/>
        </w:rPr>
        <w:t>Mujer</w:t>
      </w:r>
      <w:r w:rsidRPr="005D4885">
        <w:rPr>
          <w:sz w:val="28"/>
          <w:szCs w:val="28"/>
          <w:lang w:val="en-US"/>
        </w:rPr>
        <w:t>: Vigila el presupuesto familiar. Necesita €200 para la comida para toda la familia. También quiere hacer manicura y pedicura (€35) e ir a la peluquería (€25). Piensa en comprar un vestido nuevo para la boda de su hermana (€100).</w:t>
      </w:r>
    </w:p>
    <w:p w14:paraId="7F4D0764" w14:textId="77777777" w:rsidR="00797DF7" w:rsidRPr="005D4885" w:rsidRDefault="00B70313">
      <w:pPr>
        <w:jc w:val="both"/>
        <w:rPr>
          <w:sz w:val="28"/>
          <w:szCs w:val="28"/>
          <w:lang w:val="en-US"/>
        </w:rPr>
      </w:pPr>
      <w:r w:rsidRPr="005D4885">
        <w:rPr>
          <w:i/>
          <w:iCs/>
          <w:sz w:val="28"/>
          <w:szCs w:val="28"/>
          <w:lang w:val="en-US"/>
        </w:rPr>
        <w:t>Hijo mayor</w:t>
      </w:r>
      <w:r w:rsidRPr="005D4885">
        <w:rPr>
          <w:i/>
          <w:iCs/>
          <w:sz w:val="28"/>
          <w:szCs w:val="28"/>
          <w:lang w:val="es-ES"/>
        </w:rPr>
        <w:t>:</w:t>
      </w:r>
      <w:r w:rsidRPr="005D4885">
        <w:rPr>
          <w:sz w:val="28"/>
          <w:szCs w:val="28"/>
          <w:lang w:val="es-ES"/>
        </w:rPr>
        <w:t xml:space="preserve"> </w:t>
      </w:r>
      <w:r w:rsidRPr="005D4885">
        <w:rPr>
          <w:sz w:val="28"/>
          <w:szCs w:val="28"/>
          <w:lang w:val="en-US"/>
        </w:rPr>
        <w:t>Necesita zapatillas nuevas (€75) y dinero de bolsillo para</w:t>
      </w:r>
      <w:r w:rsidRPr="005D4885">
        <w:rPr>
          <w:sz w:val="28"/>
          <w:szCs w:val="28"/>
          <w:lang w:val="es-ES"/>
        </w:rPr>
        <w:t xml:space="preserve"> </w:t>
      </w:r>
      <w:r w:rsidRPr="005D4885">
        <w:rPr>
          <w:sz w:val="28"/>
          <w:szCs w:val="28"/>
          <w:lang w:val="en-US"/>
        </w:rPr>
        <w:t>invitar a su novia al cine y a cenar (€75).</w:t>
      </w:r>
    </w:p>
    <w:p w14:paraId="49219684" w14:textId="77777777" w:rsidR="00797DF7" w:rsidRPr="005D4885" w:rsidRDefault="00B70313">
      <w:pPr>
        <w:jc w:val="both"/>
        <w:rPr>
          <w:sz w:val="28"/>
          <w:szCs w:val="28"/>
          <w:lang w:val="en-US"/>
        </w:rPr>
      </w:pPr>
      <w:r w:rsidRPr="005D4885">
        <w:rPr>
          <w:i/>
          <w:iCs/>
          <w:sz w:val="28"/>
          <w:szCs w:val="28"/>
          <w:lang w:val="en-US"/>
        </w:rPr>
        <w:t>Hijo menor:</w:t>
      </w:r>
      <w:r w:rsidRPr="005D4885">
        <w:rPr>
          <w:sz w:val="28"/>
          <w:szCs w:val="28"/>
          <w:lang w:val="en-US"/>
        </w:rPr>
        <w:t xml:space="preserve"> Quiere un juego de ordenador nuevo (€35) y también necesita comprar nuevos manuales para su colegio (€50).</w:t>
      </w:r>
    </w:p>
    <w:p w14:paraId="2898244A" w14:textId="77777777" w:rsidR="00797DF7" w:rsidRPr="005D4885" w:rsidRDefault="00B70313">
      <w:pPr>
        <w:jc w:val="both"/>
        <w:rPr>
          <w:sz w:val="28"/>
          <w:szCs w:val="28"/>
          <w:lang w:val="en-US"/>
        </w:rPr>
      </w:pPr>
      <w:r w:rsidRPr="005D4885">
        <w:rPr>
          <w:i/>
          <w:iCs/>
          <w:sz w:val="28"/>
          <w:szCs w:val="28"/>
          <w:lang w:val="en-US"/>
        </w:rPr>
        <w:t>Abuela:</w:t>
      </w:r>
      <w:r w:rsidRPr="005D4885">
        <w:rPr>
          <w:sz w:val="28"/>
          <w:szCs w:val="28"/>
          <w:lang w:val="en-US"/>
        </w:rPr>
        <w:t xml:space="preserve"> No necesita nada. Tiene un ahorro de €100 para ayudar a su familia</w:t>
      </w:r>
    </w:p>
    <w:p w14:paraId="6FB4F8A8" w14:textId="77777777" w:rsidR="00797DF7" w:rsidRPr="005D4885" w:rsidRDefault="00B70313">
      <w:pPr>
        <w:jc w:val="both"/>
        <w:rPr>
          <w:sz w:val="28"/>
          <w:szCs w:val="28"/>
          <w:lang w:val="en-US"/>
        </w:rPr>
      </w:pPr>
      <w:r w:rsidRPr="005D4885">
        <w:rPr>
          <w:i/>
          <w:iCs/>
          <w:sz w:val="28"/>
          <w:szCs w:val="28"/>
          <w:lang w:val="en-US"/>
        </w:rPr>
        <w:t>Abuelo:</w:t>
      </w:r>
      <w:r w:rsidRPr="005D4885">
        <w:rPr>
          <w:sz w:val="28"/>
          <w:szCs w:val="28"/>
          <w:lang w:val="en-US"/>
        </w:rPr>
        <w:t xml:space="preserve"> Necesita gafas nuevas para leer (€75)</w:t>
      </w:r>
    </w:p>
    <w:p w14:paraId="0CB433B4" w14:textId="77777777" w:rsidR="00797DF7" w:rsidRPr="005D4885" w:rsidRDefault="00B70313">
      <w:pPr>
        <w:jc w:val="both"/>
        <w:rPr>
          <w:sz w:val="28"/>
          <w:szCs w:val="28"/>
          <w:lang w:val="en-US"/>
        </w:rPr>
      </w:pPr>
      <w:r w:rsidRPr="005D4885">
        <w:rPr>
          <w:i/>
          <w:iCs/>
          <w:sz w:val="28"/>
          <w:szCs w:val="28"/>
          <w:lang w:val="en-US"/>
        </w:rPr>
        <w:t>Hermana de la mujer:</w:t>
      </w:r>
      <w:r w:rsidRPr="005D4885">
        <w:rPr>
          <w:sz w:val="28"/>
          <w:szCs w:val="28"/>
          <w:lang w:val="en-US"/>
        </w:rPr>
        <w:t xml:space="preserve"> Tiene una boda este mes. En España es habitual regalar dinero para la boda (de €150 a €500). Su marido y ella quieren pasar la luna de miel en las islas Maldivas, pero cuesta demasiado.</w:t>
      </w:r>
    </w:p>
    <w:p w14:paraId="78303ECE" w14:textId="77777777" w:rsidR="00797DF7" w:rsidRPr="005D4885" w:rsidRDefault="00B70313">
      <w:pPr>
        <w:jc w:val="both"/>
        <w:rPr>
          <w:sz w:val="28"/>
          <w:szCs w:val="28"/>
          <w:lang w:val="en-US"/>
        </w:rPr>
      </w:pPr>
      <w:r w:rsidRPr="005D4885">
        <w:rPr>
          <w:i/>
          <w:iCs/>
          <w:sz w:val="28"/>
          <w:szCs w:val="28"/>
          <w:lang w:val="en-US"/>
        </w:rPr>
        <w:t>Otros miembros de la familia:</w:t>
      </w:r>
      <w:r w:rsidRPr="005D4885">
        <w:rPr>
          <w:sz w:val="28"/>
          <w:szCs w:val="28"/>
          <w:lang w:val="en-US"/>
        </w:rPr>
        <w:t xml:space="preserve"> Suegros, tíos, sobrinos, primos. Pueden tener necesidades muy variadas.</w:t>
      </w:r>
    </w:p>
    <w:p w14:paraId="6DE64A70" w14:textId="77777777" w:rsidR="00797DF7" w:rsidRPr="005D4885" w:rsidRDefault="00797DF7">
      <w:pPr>
        <w:jc w:val="both"/>
        <w:rPr>
          <w:sz w:val="28"/>
          <w:szCs w:val="28"/>
          <w:lang w:val="en-US"/>
        </w:rPr>
      </w:pPr>
    </w:p>
    <w:p w14:paraId="36C29037" w14:textId="77777777" w:rsidR="00797DF7" w:rsidRPr="005D4885" w:rsidRDefault="00B70313">
      <w:pPr>
        <w:jc w:val="both"/>
        <w:rPr>
          <w:sz w:val="28"/>
          <w:szCs w:val="28"/>
          <w:lang w:val="en-US"/>
        </w:rPr>
      </w:pPr>
      <w:r w:rsidRPr="005D4885">
        <w:rPr>
          <w:b/>
          <w:bCs/>
          <w:sz w:val="28"/>
          <w:szCs w:val="28"/>
          <w:lang w:val="en-US"/>
        </w:rPr>
        <w:t>Tarea:</w:t>
      </w:r>
    </w:p>
    <w:p w14:paraId="61236C9D" w14:textId="77777777" w:rsidR="00797DF7" w:rsidRDefault="00B70313">
      <w:pPr>
        <w:jc w:val="both"/>
        <w:rPr>
          <w:sz w:val="28"/>
          <w:szCs w:val="28"/>
          <w:lang w:val="en-US"/>
        </w:rPr>
      </w:pPr>
      <w:r w:rsidRPr="005D4885">
        <w:rPr>
          <w:sz w:val="28"/>
          <w:szCs w:val="28"/>
          <w:lang w:val="en-US"/>
        </w:rPr>
        <w:t>Hay que decidir, cómo vais a gastar el dinero del cual disponéis.</w:t>
      </w:r>
    </w:p>
    <w:p w14:paraId="270AACB0" w14:textId="77777777" w:rsidR="00797DF7" w:rsidRDefault="00797DF7">
      <w:pPr>
        <w:jc w:val="both"/>
        <w:rPr>
          <w:sz w:val="28"/>
          <w:szCs w:val="28"/>
          <w:lang w:val="en-US"/>
        </w:rPr>
      </w:pPr>
    </w:p>
    <w:p w14:paraId="5F8F93C2" w14:textId="77777777" w:rsidR="00797DF7" w:rsidRPr="005D4885" w:rsidRDefault="00B70313">
      <w:pPr>
        <w:jc w:val="both"/>
        <w:rPr>
          <w:sz w:val="28"/>
          <w:szCs w:val="28"/>
          <w:lang w:val="en-US"/>
        </w:rPr>
      </w:pPr>
      <w:r>
        <w:rPr>
          <w:b/>
          <w:bCs/>
          <w:sz w:val="28"/>
          <w:szCs w:val="28"/>
        </w:rPr>
        <w:t>Пример</w:t>
      </w:r>
      <w:r w:rsidRPr="005D4885">
        <w:rPr>
          <w:b/>
          <w:bCs/>
          <w:sz w:val="28"/>
          <w:szCs w:val="28"/>
          <w:lang w:val="en-US"/>
        </w:rPr>
        <w:t xml:space="preserve"> </w:t>
      </w:r>
      <w:r>
        <w:rPr>
          <w:b/>
          <w:bCs/>
          <w:sz w:val="28"/>
          <w:szCs w:val="28"/>
        </w:rPr>
        <w:t>ролевой</w:t>
      </w:r>
      <w:r w:rsidRPr="005D4885">
        <w:rPr>
          <w:b/>
          <w:bCs/>
          <w:sz w:val="28"/>
          <w:szCs w:val="28"/>
          <w:lang w:val="en-US"/>
        </w:rPr>
        <w:t xml:space="preserve"> </w:t>
      </w:r>
      <w:r>
        <w:rPr>
          <w:b/>
          <w:bCs/>
          <w:sz w:val="28"/>
          <w:szCs w:val="28"/>
        </w:rPr>
        <w:t>игры</w:t>
      </w:r>
      <w:r w:rsidRPr="005D4885">
        <w:rPr>
          <w:sz w:val="28"/>
          <w:szCs w:val="28"/>
          <w:lang w:val="en-US"/>
        </w:rPr>
        <w:t>:</w:t>
      </w:r>
    </w:p>
    <w:p w14:paraId="22245FAE" w14:textId="77777777" w:rsidR="00797DF7" w:rsidRPr="005D4885" w:rsidRDefault="00B70313">
      <w:pPr>
        <w:jc w:val="center"/>
        <w:rPr>
          <w:b/>
          <w:bCs/>
          <w:sz w:val="28"/>
          <w:szCs w:val="28"/>
          <w:lang w:val="en-US"/>
        </w:rPr>
      </w:pPr>
      <w:r>
        <w:rPr>
          <w:b/>
          <w:bCs/>
          <w:sz w:val="28"/>
          <w:szCs w:val="28"/>
        </w:rPr>
        <w:t>Китайский</w:t>
      </w:r>
      <w:r w:rsidRPr="005D4885">
        <w:rPr>
          <w:b/>
          <w:bCs/>
          <w:sz w:val="28"/>
          <w:szCs w:val="28"/>
          <w:lang w:val="en-US"/>
        </w:rPr>
        <w:t xml:space="preserve"> </w:t>
      </w:r>
      <w:r>
        <w:rPr>
          <w:b/>
          <w:bCs/>
          <w:sz w:val="28"/>
          <w:szCs w:val="28"/>
        </w:rPr>
        <w:t>язык</w:t>
      </w:r>
    </w:p>
    <w:p w14:paraId="687766C2" w14:textId="77777777" w:rsidR="00797DF7" w:rsidRPr="005D4885" w:rsidRDefault="00797DF7">
      <w:pPr>
        <w:jc w:val="both"/>
        <w:rPr>
          <w:rFonts w:ascii="SimSun" w:eastAsia="SimSun" w:hAnsi="SimSun" w:cs="SimSun"/>
          <w:b/>
          <w:bCs/>
          <w:sz w:val="28"/>
          <w:szCs w:val="28"/>
          <w:lang w:val="en-US" w:eastAsia="zh-CN"/>
        </w:rPr>
      </w:pPr>
    </w:p>
    <w:p w14:paraId="47AE046E" w14:textId="77777777" w:rsidR="00797DF7" w:rsidRPr="005D4885" w:rsidRDefault="00B70313">
      <w:pPr>
        <w:jc w:val="both"/>
        <w:rPr>
          <w:rFonts w:ascii="SimSun" w:eastAsia="SimSun" w:hAnsi="SimSun" w:cs="SimSun"/>
          <w:sz w:val="28"/>
          <w:szCs w:val="28"/>
          <w:lang w:val="en-US" w:eastAsia="zh-CN"/>
        </w:rPr>
      </w:pPr>
      <w:r>
        <w:rPr>
          <w:rFonts w:ascii="SimSun" w:eastAsia="SimSun" w:hAnsi="SimSun" w:cs="SimSun" w:hint="eastAsia"/>
          <w:sz w:val="28"/>
          <w:szCs w:val="28"/>
          <w:lang w:eastAsia="zh-CN"/>
        </w:rPr>
        <w:t>如果你想在特定时间起床</w:t>
      </w:r>
      <w:r w:rsidRPr="005D4885">
        <w:rPr>
          <w:rFonts w:ascii="SimSun" w:eastAsia="SimSun" w:hAnsi="SimSun" w:cs="SimSun" w:hint="eastAsia"/>
          <w:sz w:val="28"/>
          <w:szCs w:val="28"/>
          <w:lang w:val="en-US" w:eastAsia="zh-CN"/>
        </w:rPr>
        <w:t>，</w:t>
      </w:r>
      <w:r>
        <w:rPr>
          <w:rFonts w:ascii="SimSun" w:eastAsia="SimSun" w:hAnsi="SimSun" w:cs="SimSun" w:hint="eastAsia"/>
          <w:sz w:val="28"/>
          <w:szCs w:val="28"/>
          <w:lang w:eastAsia="zh-CN"/>
        </w:rPr>
        <w:t>打电话给前台问焦躁服务的事情。</w:t>
      </w:r>
      <w:r w:rsidRPr="005D4885">
        <w:rPr>
          <w:rFonts w:ascii="SimSun" w:eastAsia="SimSun" w:hAnsi="SimSun" w:cs="SimSun"/>
          <w:sz w:val="28"/>
          <w:szCs w:val="28"/>
          <w:lang w:val="en-US" w:eastAsia="zh-CN"/>
        </w:rPr>
        <w:t xml:space="preserve"> </w:t>
      </w:r>
      <w:r>
        <w:rPr>
          <w:rFonts w:ascii="SimSun" w:eastAsia="SimSun" w:hAnsi="SimSun" w:cs="SimSun" w:hint="eastAsia"/>
          <w:sz w:val="28"/>
          <w:szCs w:val="28"/>
          <w:lang w:eastAsia="zh-CN"/>
        </w:rPr>
        <w:t>两人互换角色进行练习。</w:t>
      </w:r>
      <w:r w:rsidRPr="005D4885">
        <w:rPr>
          <w:rFonts w:ascii="SimSun" w:eastAsia="SimSun" w:hAnsi="SimSun" w:cs="SimSun"/>
          <w:sz w:val="28"/>
          <w:szCs w:val="28"/>
          <w:lang w:val="en-US" w:eastAsia="zh-CN"/>
        </w:rPr>
        <w:t xml:space="preserve"> </w:t>
      </w:r>
    </w:p>
    <w:p w14:paraId="79ECD5A3" w14:textId="77777777" w:rsidR="00797DF7" w:rsidRPr="005D4885" w:rsidRDefault="00B70313">
      <w:pPr>
        <w:jc w:val="both"/>
        <w:rPr>
          <w:rFonts w:ascii="SimSun" w:eastAsia="SimSun" w:hAnsi="SimSun" w:cs="SimSun"/>
          <w:sz w:val="28"/>
          <w:szCs w:val="28"/>
          <w:lang w:val="en-US" w:eastAsia="zh-CN"/>
        </w:rPr>
      </w:pPr>
      <w:r>
        <w:rPr>
          <w:rFonts w:ascii="SimSun" w:eastAsia="SimSun" w:hAnsi="SimSun" w:cs="SimSun" w:hint="eastAsia"/>
          <w:sz w:val="28"/>
          <w:szCs w:val="28"/>
          <w:lang w:eastAsia="zh-CN"/>
        </w:rPr>
        <w:t>前台</w:t>
      </w:r>
      <w:r w:rsidRPr="005D4885">
        <w:rPr>
          <w:rFonts w:ascii="SimSun" w:eastAsia="SimSun" w:hAnsi="SimSun" w:cs="SimSun" w:hint="eastAsia"/>
          <w:sz w:val="28"/>
          <w:szCs w:val="28"/>
          <w:lang w:val="en-US" w:eastAsia="zh-CN"/>
        </w:rPr>
        <w:t>：</w:t>
      </w:r>
      <w:r>
        <w:rPr>
          <w:rFonts w:ascii="SimSun" w:eastAsia="SimSun" w:hAnsi="SimSun" w:cs="SimSun" w:hint="eastAsia"/>
          <w:sz w:val="28"/>
          <w:szCs w:val="28"/>
          <w:lang w:eastAsia="zh-CN"/>
        </w:rPr>
        <w:t>喂</w:t>
      </w:r>
      <w:r w:rsidRPr="005D4885">
        <w:rPr>
          <w:rFonts w:ascii="SimSun" w:eastAsia="SimSun" w:hAnsi="SimSun" w:cs="SimSun" w:hint="eastAsia"/>
          <w:sz w:val="28"/>
          <w:szCs w:val="28"/>
          <w:lang w:val="en-US" w:eastAsia="zh-CN"/>
        </w:rPr>
        <w:t>，</w:t>
      </w:r>
      <w:r>
        <w:rPr>
          <w:rFonts w:ascii="SimSun" w:eastAsia="SimSun" w:hAnsi="SimSun" w:cs="SimSun" w:hint="eastAsia"/>
          <w:sz w:val="28"/>
          <w:szCs w:val="28"/>
          <w:lang w:eastAsia="zh-CN"/>
        </w:rPr>
        <w:t>你好</w:t>
      </w:r>
      <w:r w:rsidRPr="005D4885">
        <w:rPr>
          <w:rFonts w:ascii="SimSun" w:eastAsia="SimSun" w:hAnsi="SimSun" w:cs="SimSun" w:hint="eastAsia"/>
          <w:sz w:val="28"/>
          <w:szCs w:val="28"/>
          <w:lang w:val="en-US" w:eastAsia="zh-CN"/>
        </w:rPr>
        <w:t>！</w:t>
      </w:r>
      <w:r>
        <w:rPr>
          <w:rFonts w:ascii="SimSun" w:eastAsia="SimSun" w:hAnsi="SimSun" w:cs="SimSun" w:hint="eastAsia"/>
          <w:sz w:val="28"/>
          <w:szCs w:val="28"/>
          <w:lang w:eastAsia="zh-CN"/>
        </w:rPr>
        <w:t>北京饭店的管理员</w:t>
      </w:r>
      <w:r w:rsidRPr="005D4885">
        <w:rPr>
          <w:rFonts w:ascii="SimSun" w:eastAsia="SimSun" w:hAnsi="SimSun" w:cs="SimSun"/>
          <w:sz w:val="28"/>
          <w:szCs w:val="28"/>
          <w:lang w:val="en-US" w:eastAsia="zh-CN"/>
        </w:rPr>
        <w:t xml:space="preserve"> </w:t>
      </w:r>
    </w:p>
    <w:p w14:paraId="0DCCBAB7" w14:textId="77777777" w:rsidR="00797DF7" w:rsidRPr="005D4885" w:rsidRDefault="00B70313">
      <w:pPr>
        <w:jc w:val="both"/>
        <w:rPr>
          <w:rFonts w:ascii="SimSun" w:eastAsia="SimSun" w:hAnsi="SimSun" w:cs="SimSun"/>
          <w:sz w:val="28"/>
          <w:szCs w:val="28"/>
          <w:lang w:val="en-US" w:eastAsia="zh-CN"/>
        </w:rPr>
      </w:pPr>
      <w:r>
        <w:rPr>
          <w:rFonts w:ascii="SimSun" w:eastAsia="SimSun" w:hAnsi="SimSun" w:cs="SimSun" w:hint="eastAsia"/>
          <w:sz w:val="28"/>
          <w:szCs w:val="28"/>
          <w:lang w:eastAsia="zh-CN"/>
        </w:rPr>
        <w:t>客人</w:t>
      </w:r>
      <w:r w:rsidRPr="005D4885">
        <w:rPr>
          <w:rFonts w:ascii="SimSun" w:eastAsia="SimSun" w:hAnsi="SimSun" w:cs="SimSun" w:hint="eastAsia"/>
          <w:sz w:val="28"/>
          <w:szCs w:val="28"/>
          <w:lang w:val="en-US" w:eastAsia="zh-CN"/>
        </w:rPr>
        <w:t>：</w:t>
      </w:r>
      <w:r w:rsidRPr="005D4885">
        <w:rPr>
          <w:rFonts w:ascii="SimSun" w:eastAsia="SimSun" w:hAnsi="SimSun" w:cs="SimSun"/>
          <w:sz w:val="28"/>
          <w:szCs w:val="28"/>
          <w:lang w:val="en-US" w:eastAsia="zh-CN"/>
        </w:rPr>
        <w:t xml:space="preserve">……… </w:t>
      </w:r>
      <w:r w:rsidRPr="005D4885">
        <w:rPr>
          <w:rFonts w:ascii="SimSun" w:eastAsia="SimSun" w:hAnsi="SimSun" w:cs="SimSun" w:hint="eastAsia"/>
          <w:sz w:val="28"/>
          <w:szCs w:val="28"/>
          <w:lang w:val="en-US" w:eastAsia="zh-CN"/>
        </w:rPr>
        <w:t>！</w:t>
      </w:r>
      <w:r w:rsidRPr="005D4885">
        <w:rPr>
          <w:rFonts w:ascii="SimSun" w:eastAsia="SimSun" w:hAnsi="SimSun" w:cs="SimSun"/>
          <w:sz w:val="28"/>
          <w:szCs w:val="28"/>
          <w:lang w:val="en-US" w:eastAsia="zh-CN"/>
        </w:rPr>
        <w:t xml:space="preserve"> </w:t>
      </w:r>
      <w:r>
        <w:rPr>
          <w:rFonts w:ascii="SimSun" w:eastAsia="SimSun" w:hAnsi="SimSun" w:cs="SimSun" w:hint="eastAsia"/>
          <w:sz w:val="28"/>
          <w:szCs w:val="28"/>
          <w:lang w:eastAsia="zh-CN"/>
        </w:rPr>
        <w:t>我是</w:t>
      </w:r>
      <w:r w:rsidRPr="005D4885">
        <w:rPr>
          <w:rFonts w:ascii="SimSun" w:eastAsia="SimSun" w:hAnsi="SimSun" w:cs="SimSun"/>
          <w:sz w:val="28"/>
          <w:szCs w:val="28"/>
          <w:lang w:val="en-US" w:eastAsia="zh-CN"/>
        </w:rPr>
        <w:t>1221</w:t>
      </w:r>
      <w:r>
        <w:rPr>
          <w:rFonts w:ascii="SimSun" w:eastAsia="SimSun" w:hAnsi="SimSun" w:cs="SimSun" w:hint="eastAsia"/>
          <w:sz w:val="28"/>
          <w:szCs w:val="28"/>
          <w:lang w:eastAsia="zh-CN"/>
        </w:rPr>
        <w:t>房间的客人</w:t>
      </w:r>
      <w:r w:rsidRPr="005D4885">
        <w:rPr>
          <w:rFonts w:ascii="SimSun" w:eastAsia="SimSun" w:hAnsi="SimSun" w:cs="SimSun" w:hint="eastAsia"/>
          <w:sz w:val="28"/>
          <w:szCs w:val="28"/>
          <w:lang w:val="en-US" w:eastAsia="zh-CN"/>
        </w:rPr>
        <w:t>，</w:t>
      </w:r>
      <w:r>
        <w:rPr>
          <w:rFonts w:ascii="SimSun" w:eastAsia="SimSun" w:hAnsi="SimSun" w:cs="SimSun" w:hint="eastAsia"/>
          <w:sz w:val="28"/>
          <w:szCs w:val="28"/>
          <w:lang w:eastAsia="zh-CN"/>
        </w:rPr>
        <w:t>我想明天</w:t>
      </w:r>
      <w:r w:rsidRPr="005D4885">
        <w:rPr>
          <w:rFonts w:ascii="SimSun" w:eastAsia="SimSun" w:hAnsi="SimSun" w:cs="SimSun"/>
          <w:sz w:val="28"/>
          <w:szCs w:val="28"/>
          <w:lang w:val="en-US" w:eastAsia="zh-CN"/>
        </w:rPr>
        <w:t>……</w:t>
      </w:r>
      <w:r>
        <w:rPr>
          <w:rFonts w:ascii="SimSun" w:eastAsia="SimSun" w:hAnsi="SimSun" w:cs="SimSun" w:hint="eastAsia"/>
          <w:sz w:val="28"/>
          <w:szCs w:val="28"/>
          <w:lang w:eastAsia="zh-CN"/>
        </w:rPr>
        <w:t>起床</w:t>
      </w:r>
      <w:r w:rsidRPr="005D4885">
        <w:rPr>
          <w:rFonts w:ascii="SimSun" w:eastAsia="SimSun" w:hAnsi="SimSun" w:cs="SimSun" w:hint="eastAsia"/>
          <w:sz w:val="28"/>
          <w:szCs w:val="28"/>
          <w:lang w:val="en-US" w:eastAsia="zh-CN"/>
        </w:rPr>
        <w:t>，</w:t>
      </w:r>
      <w:r>
        <w:rPr>
          <w:rFonts w:ascii="SimSun" w:eastAsia="SimSun" w:hAnsi="SimSun" w:cs="SimSun" w:hint="eastAsia"/>
          <w:sz w:val="28"/>
          <w:szCs w:val="28"/>
          <w:lang w:eastAsia="zh-CN"/>
        </w:rPr>
        <w:t>你们有没有</w:t>
      </w:r>
      <w:r w:rsidRPr="005D4885">
        <w:rPr>
          <w:rFonts w:ascii="SimSun" w:eastAsia="SimSun" w:hAnsi="SimSun" w:cs="SimSun"/>
          <w:sz w:val="28"/>
          <w:szCs w:val="28"/>
          <w:lang w:val="en-US" w:eastAsia="zh-CN"/>
        </w:rPr>
        <w:t>……</w:t>
      </w:r>
      <w:r>
        <w:rPr>
          <w:rFonts w:ascii="SimSun" w:eastAsia="SimSun" w:hAnsi="SimSun" w:cs="SimSun" w:hint="eastAsia"/>
          <w:sz w:val="28"/>
          <w:szCs w:val="28"/>
          <w:lang w:eastAsia="zh-CN"/>
        </w:rPr>
        <w:t>服务</w:t>
      </w:r>
      <w:r w:rsidRPr="005D4885">
        <w:rPr>
          <w:rFonts w:ascii="SimSun" w:eastAsia="SimSun" w:hAnsi="SimSun" w:cs="SimSun" w:hint="eastAsia"/>
          <w:sz w:val="28"/>
          <w:szCs w:val="28"/>
          <w:lang w:val="en-US" w:eastAsia="zh-CN"/>
        </w:rPr>
        <w:t>？</w:t>
      </w:r>
      <w:r w:rsidRPr="005D4885">
        <w:rPr>
          <w:rFonts w:ascii="SimSun" w:eastAsia="SimSun" w:hAnsi="SimSun" w:cs="SimSun"/>
          <w:sz w:val="28"/>
          <w:szCs w:val="28"/>
          <w:lang w:val="en-US" w:eastAsia="zh-CN"/>
        </w:rPr>
        <w:t xml:space="preserve"> </w:t>
      </w:r>
    </w:p>
    <w:p w14:paraId="0223B28F" w14:textId="77777777" w:rsidR="00797DF7" w:rsidRDefault="00B70313">
      <w:pPr>
        <w:jc w:val="both"/>
        <w:rPr>
          <w:rFonts w:ascii="SimSun" w:eastAsia="SimSun" w:hAnsi="SimSun" w:cs="SimSun"/>
          <w:sz w:val="28"/>
          <w:szCs w:val="28"/>
          <w:lang w:eastAsia="zh-CN"/>
        </w:rPr>
      </w:pPr>
      <w:r>
        <w:rPr>
          <w:rFonts w:ascii="SimSun" w:eastAsia="SimSun" w:hAnsi="SimSun" w:cs="SimSun" w:hint="eastAsia"/>
          <w:sz w:val="28"/>
          <w:szCs w:val="28"/>
          <w:lang w:eastAsia="zh-CN"/>
        </w:rPr>
        <w:t>前台</w:t>
      </w:r>
      <w:r w:rsidRPr="005D4885">
        <w:rPr>
          <w:rFonts w:ascii="SimSun" w:eastAsia="SimSun" w:hAnsi="SimSun" w:cs="SimSun" w:hint="eastAsia"/>
          <w:sz w:val="28"/>
          <w:szCs w:val="28"/>
          <w:lang w:val="en-US" w:eastAsia="zh-CN"/>
        </w:rPr>
        <w:t>：</w:t>
      </w:r>
      <w:r>
        <w:rPr>
          <w:rFonts w:ascii="SimSun" w:eastAsia="SimSun" w:hAnsi="SimSun" w:cs="SimSun" w:hint="eastAsia"/>
          <w:sz w:val="28"/>
          <w:szCs w:val="28"/>
          <w:lang w:eastAsia="zh-CN"/>
        </w:rPr>
        <w:t>我们酒店有一台电脑</w:t>
      </w:r>
      <w:r w:rsidRPr="005D4885">
        <w:rPr>
          <w:rFonts w:ascii="SimSun" w:eastAsia="SimSun" w:hAnsi="SimSun" w:cs="SimSun" w:hint="eastAsia"/>
          <w:sz w:val="28"/>
          <w:szCs w:val="28"/>
          <w:lang w:val="en-US" w:eastAsia="zh-CN"/>
        </w:rPr>
        <w:t>（</w:t>
      </w:r>
      <w:r>
        <w:rPr>
          <w:rFonts w:ascii="SimSun" w:eastAsia="SimSun" w:hAnsi="SimSun" w:cs="SimSun" w:hint="eastAsia"/>
          <w:sz w:val="28"/>
          <w:szCs w:val="28"/>
          <w:lang w:eastAsia="zh-CN"/>
        </w:rPr>
        <w:t>自动</w:t>
      </w:r>
      <w:r w:rsidRPr="005D4885">
        <w:rPr>
          <w:rFonts w:ascii="SimSun" w:eastAsia="SimSun" w:hAnsi="SimSun" w:cs="SimSun" w:hint="eastAsia"/>
          <w:sz w:val="28"/>
          <w:szCs w:val="28"/>
          <w:lang w:val="en-US" w:eastAsia="zh-CN"/>
        </w:rPr>
        <w:t>）</w:t>
      </w:r>
      <w:r w:rsidRPr="005D4885">
        <w:rPr>
          <w:rFonts w:ascii="SimSun" w:eastAsia="SimSun" w:hAnsi="SimSun" w:cs="SimSun"/>
          <w:sz w:val="28"/>
          <w:szCs w:val="28"/>
          <w:lang w:val="en-US" w:eastAsia="zh-CN"/>
        </w:rPr>
        <w:t>……</w:t>
      </w:r>
      <w:r>
        <w:rPr>
          <w:rFonts w:ascii="SimSun" w:eastAsia="SimSun" w:hAnsi="SimSun" w:cs="SimSun" w:hint="eastAsia"/>
          <w:sz w:val="28"/>
          <w:szCs w:val="28"/>
          <w:lang w:eastAsia="zh-CN"/>
        </w:rPr>
        <w:t>。如果您</w:t>
      </w:r>
      <w:r>
        <w:rPr>
          <w:rFonts w:ascii="SimSun" w:eastAsia="SimSun" w:hAnsi="SimSun" w:cs="SimSun"/>
          <w:sz w:val="28"/>
          <w:szCs w:val="28"/>
          <w:lang w:eastAsia="zh-CN"/>
        </w:rPr>
        <w:t>……</w:t>
      </w:r>
      <w:r>
        <w:rPr>
          <w:rFonts w:ascii="SimSun" w:eastAsia="SimSun" w:hAnsi="SimSun" w:cs="SimSun" w:hint="eastAsia"/>
          <w:sz w:val="28"/>
          <w:szCs w:val="28"/>
          <w:lang w:eastAsia="zh-CN"/>
        </w:rPr>
        <w:t>，先</w:t>
      </w:r>
      <w:r>
        <w:rPr>
          <w:rFonts w:ascii="SimSun" w:eastAsia="SimSun" w:hAnsi="SimSun" w:cs="SimSun"/>
          <w:sz w:val="28"/>
          <w:szCs w:val="28"/>
          <w:lang w:eastAsia="zh-CN"/>
        </w:rPr>
        <w:t>……</w:t>
      </w:r>
      <w:r>
        <w:rPr>
          <w:rFonts w:ascii="SimSun" w:eastAsia="SimSun" w:hAnsi="SimSun" w:cs="SimSun" w:hint="eastAsia"/>
          <w:sz w:val="28"/>
          <w:szCs w:val="28"/>
          <w:lang w:eastAsia="zh-CN"/>
        </w:rPr>
        <w:t>，然后</w:t>
      </w:r>
      <w:r>
        <w:rPr>
          <w:rFonts w:ascii="SimSun" w:eastAsia="SimSun" w:hAnsi="SimSun" w:cs="SimSun"/>
          <w:sz w:val="28"/>
          <w:szCs w:val="28"/>
          <w:lang w:eastAsia="zh-CN"/>
        </w:rPr>
        <w:t>……</w:t>
      </w:r>
      <w:r>
        <w:rPr>
          <w:rFonts w:ascii="SimSun" w:eastAsia="SimSun" w:hAnsi="SimSun" w:cs="SimSun" w:hint="eastAsia"/>
          <w:sz w:val="28"/>
          <w:szCs w:val="28"/>
          <w:lang w:eastAsia="zh-CN"/>
        </w:rPr>
        <w:t>。到时候</w:t>
      </w:r>
      <w:r>
        <w:rPr>
          <w:rFonts w:ascii="SimSun" w:eastAsia="SimSun" w:hAnsi="SimSun" w:cs="SimSun"/>
          <w:sz w:val="28"/>
          <w:szCs w:val="28"/>
          <w:lang w:eastAsia="zh-CN"/>
        </w:rPr>
        <w:t>……</w:t>
      </w:r>
      <w:r>
        <w:rPr>
          <w:rFonts w:ascii="SimSun" w:eastAsia="SimSun" w:hAnsi="SimSun" w:cs="SimSun" w:hint="eastAsia"/>
          <w:sz w:val="28"/>
          <w:szCs w:val="28"/>
          <w:lang w:eastAsia="zh-CN"/>
        </w:rPr>
        <w:t>。</w:t>
      </w:r>
      <w:r>
        <w:rPr>
          <w:rFonts w:ascii="SimSun" w:eastAsia="SimSun" w:hAnsi="SimSun" w:cs="SimSun"/>
          <w:sz w:val="28"/>
          <w:szCs w:val="28"/>
          <w:lang w:eastAsia="zh-CN"/>
        </w:rPr>
        <w:t xml:space="preserve"> </w:t>
      </w:r>
    </w:p>
    <w:p w14:paraId="2E85D4A4" w14:textId="77777777" w:rsidR="00797DF7" w:rsidRDefault="00B70313">
      <w:pPr>
        <w:jc w:val="both"/>
        <w:rPr>
          <w:rFonts w:ascii="SimSun" w:eastAsia="SimSun" w:hAnsi="SimSun" w:cs="SimSun"/>
          <w:sz w:val="28"/>
          <w:szCs w:val="28"/>
          <w:lang w:eastAsia="zh-CN"/>
        </w:rPr>
      </w:pPr>
      <w:r>
        <w:rPr>
          <w:rFonts w:ascii="SimSun" w:eastAsia="SimSun" w:hAnsi="SimSun" w:cs="SimSun" w:hint="eastAsia"/>
          <w:sz w:val="28"/>
          <w:szCs w:val="28"/>
          <w:lang w:eastAsia="zh-CN"/>
        </w:rPr>
        <w:t>客人：知道了，谢谢！</w:t>
      </w:r>
      <w:r>
        <w:rPr>
          <w:rFonts w:ascii="SimSun" w:eastAsia="SimSun" w:hAnsi="SimSun" w:cs="SimSun"/>
          <w:sz w:val="28"/>
          <w:szCs w:val="28"/>
          <w:lang w:eastAsia="zh-CN"/>
        </w:rPr>
        <w:t xml:space="preserve">  </w:t>
      </w:r>
    </w:p>
    <w:p w14:paraId="5F3B765D" w14:textId="77777777" w:rsidR="00797DF7" w:rsidRDefault="00B70313">
      <w:pPr>
        <w:jc w:val="both"/>
        <w:rPr>
          <w:rFonts w:ascii="SimSun" w:eastAsia="SimSun" w:hAnsi="SimSun" w:cs="SimSun"/>
          <w:sz w:val="28"/>
          <w:szCs w:val="28"/>
          <w:lang w:eastAsia="zh-CN"/>
        </w:rPr>
      </w:pPr>
      <w:r>
        <w:rPr>
          <w:rFonts w:ascii="SimSun" w:eastAsia="SimSun" w:hAnsi="SimSun" w:cs="SimSun" w:hint="eastAsia"/>
          <w:sz w:val="28"/>
          <w:szCs w:val="28"/>
          <w:lang w:eastAsia="zh-CN"/>
        </w:rPr>
        <w:t>前台：不用说，这是我们要做的。</w:t>
      </w:r>
    </w:p>
    <w:p w14:paraId="0738B604" w14:textId="77777777" w:rsidR="00797DF7" w:rsidRDefault="00797DF7">
      <w:pPr>
        <w:jc w:val="both"/>
        <w:rPr>
          <w:sz w:val="28"/>
          <w:szCs w:val="28"/>
          <w:lang w:eastAsia="zh-CN"/>
        </w:rPr>
      </w:pPr>
    </w:p>
    <w:p w14:paraId="25AB5DF8" w14:textId="77777777" w:rsidR="00797DF7" w:rsidRDefault="00797DF7">
      <w:pPr>
        <w:jc w:val="center"/>
        <w:rPr>
          <w:b/>
          <w:bCs/>
          <w:sz w:val="28"/>
          <w:szCs w:val="28"/>
          <w:lang w:eastAsia="zh-CN"/>
        </w:rPr>
      </w:pPr>
    </w:p>
    <w:p w14:paraId="3A40B482" w14:textId="77777777" w:rsidR="00797DF7" w:rsidRDefault="00B70313">
      <w:pPr>
        <w:autoSpaceDE/>
        <w:autoSpaceDN/>
        <w:spacing w:after="200" w:line="276" w:lineRule="auto"/>
        <w:ind w:firstLine="142"/>
        <w:jc w:val="both"/>
        <w:rPr>
          <w:sz w:val="28"/>
          <w:szCs w:val="28"/>
        </w:rPr>
      </w:pPr>
      <w:r>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домашнего творческого задания.</w:t>
      </w:r>
    </w:p>
    <w:p w14:paraId="5F59A8A8" w14:textId="77777777" w:rsidR="00797DF7" w:rsidRDefault="00B70313">
      <w:pPr>
        <w:autoSpaceDE/>
        <w:autoSpaceDN/>
        <w:spacing w:after="200" w:line="276" w:lineRule="auto"/>
        <w:ind w:firstLine="142"/>
        <w:jc w:val="both"/>
        <w:rPr>
          <w:sz w:val="28"/>
          <w:szCs w:val="28"/>
        </w:rPr>
      </w:pPr>
      <w:r>
        <w:rPr>
          <w:sz w:val="28"/>
          <w:szCs w:val="28"/>
        </w:rPr>
        <w:t xml:space="preserve">Промежуточный контроль проводится в форме </w:t>
      </w:r>
      <w:r>
        <w:rPr>
          <w:color w:val="FF0000"/>
          <w:sz w:val="28"/>
          <w:szCs w:val="28"/>
        </w:rPr>
        <w:t xml:space="preserve">  </w:t>
      </w:r>
      <w:r>
        <w:rPr>
          <w:sz w:val="28"/>
          <w:szCs w:val="28"/>
        </w:rPr>
        <w:t xml:space="preserve">Зачета/экзамена  по итогам модуля, </w:t>
      </w:r>
      <w:r>
        <w:rPr>
          <w:sz w:val="28"/>
          <w:szCs w:val="28"/>
        </w:rPr>
        <w:lastRenderedPageBreak/>
        <w:t>оценки итоговых знаний и в соответствии с критериями Финансового университета реализуется следующим образом:</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245"/>
        <w:gridCol w:w="4111"/>
      </w:tblGrid>
      <w:tr w:rsidR="00797DF7" w14:paraId="2911FEC5" w14:textId="77777777">
        <w:tc>
          <w:tcPr>
            <w:tcW w:w="1134" w:type="dxa"/>
          </w:tcPr>
          <w:p w14:paraId="0DA80F2C" w14:textId="77777777" w:rsidR="00797DF7" w:rsidRDefault="00B70313">
            <w:pPr>
              <w:widowControl/>
              <w:autoSpaceDE/>
              <w:autoSpaceDN/>
              <w:spacing w:line="276" w:lineRule="auto"/>
              <w:ind w:left="-567"/>
              <w:jc w:val="center"/>
              <w:rPr>
                <w:b/>
                <w:sz w:val="24"/>
              </w:rPr>
            </w:pPr>
            <w:r>
              <w:rPr>
                <w:b/>
                <w:sz w:val="24"/>
              </w:rPr>
              <w:t xml:space="preserve">№ </w:t>
            </w:r>
          </w:p>
        </w:tc>
        <w:tc>
          <w:tcPr>
            <w:tcW w:w="5245" w:type="dxa"/>
          </w:tcPr>
          <w:p w14:paraId="035AD22C" w14:textId="77777777" w:rsidR="00797DF7" w:rsidRDefault="00B70313">
            <w:pPr>
              <w:widowControl/>
              <w:autoSpaceDE/>
              <w:autoSpaceDN/>
              <w:spacing w:line="276" w:lineRule="auto"/>
              <w:jc w:val="center"/>
              <w:rPr>
                <w:b/>
                <w:sz w:val="24"/>
              </w:rPr>
            </w:pPr>
            <w:r>
              <w:rPr>
                <w:b/>
                <w:sz w:val="24"/>
              </w:rPr>
              <w:t>Вид отчетности</w:t>
            </w:r>
          </w:p>
        </w:tc>
        <w:tc>
          <w:tcPr>
            <w:tcW w:w="4111" w:type="dxa"/>
          </w:tcPr>
          <w:p w14:paraId="4E3D8487" w14:textId="77777777" w:rsidR="00797DF7" w:rsidRDefault="00B70313">
            <w:pPr>
              <w:widowControl/>
              <w:autoSpaceDE/>
              <w:autoSpaceDN/>
              <w:spacing w:line="276" w:lineRule="auto"/>
              <w:ind w:left="-567"/>
              <w:jc w:val="center"/>
              <w:rPr>
                <w:b/>
                <w:sz w:val="24"/>
              </w:rPr>
            </w:pPr>
            <w:r>
              <w:rPr>
                <w:b/>
                <w:sz w:val="24"/>
              </w:rPr>
              <w:t>Баллы</w:t>
            </w:r>
          </w:p>
        </w:tc>
      </w:tr>
      <w:tr w:rsidR="00797DF7" w14:paraId="280EEA65" w14:textId="77777777">
        <w:trPr>
          <w:trHeight w:val="406"/>
        </w:trPr>
        <w:tc>
          <w:tcPr>
            <w:tcW w:w="1134" w:type="dxa"/>
          </w:tcPr>
          <w:p w14:paraId="3267893C" w14:textId="77777777" w:rsidR="00797DF7" w:rsidRDefault="00B70313">
            <w:pPr>
              <w:widowControl/>
              <w:autoSpaceDE/>
              <w:autoSpaceDN/>
              <w:spacing w:line="276" w:lineRule="auto"/>
              <w:ind w:left="30"/>
              <w:jc w:val="both"/>
              <w:rPr>
                <w:sz w:val="24"/>
              </w:rPr>
            </w:pPr>
            <w:r>
              <w:rPr>
                <w:sz w:val="24"/>
              </w:rPr>
              <w:t>1.</w:t>
            </w:r>
          </w:p>
        </w:tc>
        <w:tc>
          <w:tcPr>
            <w:tcW w:w="5245" w:type="dxa"/>
          </w:tcPr>
          <w:p w14:paraId="49088914" w14:textId="77777777" w:rsidR="00797DF7" w:rsidRDefault="00B70313">
            <w:pPr>
              <w:widowControl/>
              <w:autoSpaceDE/>
              <w:autoSpaceDN/>
              <w:spacing w:line="276" w:lineRule="auto"/>
              <w:rPr>
                <w:sz w:val="24"/>
              </w:rPr>
            </w:pPr>
            <w:r>
              <w:rPr>
                <w:color w:val="000000"/>
                <w:sz w:val="24"/>
              </w:rPr>
              <w:t>Работа в модуле</w:t>
            </w:r>
          </w:p>
        </w:tc>
        <w:tc>
          <w:tcPr>
            <w:tcW w:w="4111" w:type="dxa"/>
          </w:tcPr>
          <w:p w14:paraId="677FACA3" w14:textId="77777777" w:rsidR="00797DF7" w:rsidRDefault="00B70313">
            <w:pPr>
              <w:widowControl/>
              <w:autoSpaceDE/>
              <w:autoSpaceDN/>
              <w:spacing w:line="276" w:lineRule="auto"/>
              <w:ind w:left="-567"/>
              <w:jc w:val="center"/>
              <w:rPr>
                <w:sz w:val="24"/>
              </w:rPr>
            </w:pPr>
            <w:r>
              <w:rPr>
                <w:sz w:val="24"/>
              </w:rPr>
              <w:t>40</w:t>
            </w:r>
          </w:p>
        </w:tc>
      </w:tr>
      <w:tr w:rsidR="00797DF7" w14:paraId="1575DBDA" w14:textId="77777777">
        <w:trPr>
          <w:trHeight w:val="256"/>
        </w:trPr>
        <w:tc>
          <w:tcPr>
            <w:tcW w:w="1134" w:type="dxa"/>
          </w:tcPr>
          <w:p w14:paraId="5F42DDDC" w14:textId="77777777" w:rsidR="00797DF7" w:rsidRDefault="00B70313">
            <w:pPr>
              <w:widowControl/>
              <w:autoSpaceDE/>
              <w:autoSpaceDN/>
              <w:spacing w:line="276" w:lineRule="auto"/>
              <w:ind w:left="30"/>
              <w:jc w:val="both"/>
              <w:rPr>
                <w:sz w:val="24"/>
              </w:rPr>
            </w:pPr>
            <w:r>
              <w:rPr>
                <w:sz w:val="24"/>
              </w:rPr>
              <w:t>2.</w:t>
            </w:r>
          </w:p>
        </w:tc>
        <w:tc>
          <w:tcPr>
            <w:tcW w:w="5245" w:type="dxa"/>
          </w:tcPr>
          <w:p w14:paraId="23463177" w14:textId="77777777" w:rsidR="00797DF7" w:rsidRDefault="00B70313">
            <w:pPr>
              <w:widowControl/>
              <w:autoSpaceDE/>
              <w:autoSpaceDN/>
              <w:spacing w:line="276" w:lineRule="auto"/>
              <w:jc w:val="both"/>
              <w:rPr>
                <w:strike/>
                <w:color w:val="FF0000"/>
                <w:sz w:val="24"/>
              </w:rPr>
            </w:pPr>
            <w:r>
              <w:rPr>
                <w:sz w:val="24"/>
              </w:rPr>
              <w:t>Зачет</w:t>
            </w:r>
          </w:p>
        </w:tc>
        <w:tc>
          <w:tcPr>
            <w:tcW w:w="4111" w:type="dxa"/>
          </w:tcPr>
          <w:p w14:paraId="56E47553" w14:textId="77777777" w:rsidR="00797DF7" w:rsidRDefault="00B70313">
            <w:pPr>
              <w:widowControl/>
              <w:autoSpaceDE/>
              <w:autoSpaceDN/>
              <w:spacing w:line="276" w:lineRule="auto"/>
              <w:ind w:left="-567"/>
              <w:jc w:val="center"/>
              <w:rPr>
                <w:sz w:val="24"/>
              </w:rPr>
            </w:pPr>
            <w:r>
              <w:rPr>
                <w:sz w:val="24"/>
              </w:rPr>
              <w:t>60</w:t>
            </w:r>
          </w:p>
        </w:tc>
      </w:tr>
      <w:tr w:rsidR="00797DF7" w14:paraId="0C48842B" w14:textId="77777777">
        <w:tc>
          <w:tcPr>
            <w:tcW w:w="1134" w:type="dxa"/>
          </w:tcPr>
          <w:p w14:paraId="658006D8" w14:textId="77777777" w:rsidR="00797DF7" w:rsidRDefault="00797DF7">
            <w:pPr>
              <w:widowControl/>
              <w:autoSpaceDE/>
              <w:autoSpaceDN/>
              <w:spacing w:line="276" w:lineRule="auto"/>
              <w:ind w:left="30"/>
              <w:jc w:val="both"/>
              <w:rPr>
                <w:sz w:val="24"/>
              </w:rPr>
            </w:pPr>
          </w:p>
        </w:tc>
        <w:tc>
          <w:tcPr>
            <w:tcW w:w="5245" w:type="dxa"/>
          </w:tcPr>
          <w:p w14:paraId="7B9385B3" w14:textId="77777777" w:rsidR="00797DF7" w:rsidRDefault="00B70313">
            <w:pPr>
              <w:widowControl/>
              <w:autoSpaceDE/>
              <w:autoSpaceDN/>
              <w:spacing w:line="276" w:lineRule="auto"/>
              <w:jc w:val="both"/>
              <w:rPr>
                <w:sz w:val="24"/>
              </w:rPr>
            </w:pPr>
            <w:r>
              <w:rPr>
                <w:sz w:val="24"/>
              </w:rPr>
              <w:t>Итого:</w:t>
            </w:r>
          </w:p>
        </w:tc>
        <w:tc>
          <w:tcPr>
            <w:tcW w:w="4111" w:type="dxa"/>
          </w:tcPr>
          <w:p w14:paraId="657D202E" w14:textId="77777777" w:rsidR="00797DF7" w:rsidRDefault="00B70313">
            <w:pPr>
              <w:widowControl/>
              <w:autoSpaceDE/>
              <w:autoSpaceDN/>
              <w:spacing w:line="276" w:lineRule="auto"/>
              <w:ind w:left="-567"/>
              <w:jc w:val="center"/>
              <w:rPr>
                <w:sz w:val="24"/>
              </w:rPr>
            </w:pPr>
            <w:r>
              <w:rPr>
                <w:sz w:val="24"/>
              </w:rPr>
              <w:t>100</w:t>
            </w:r>
          </w:p>
        </w:tc>
      </w:tr>
    </w:tbl>
    <w:p w14:paraId="550317F9" w14:textId="77777777" w:rsidR="00797DF7" w:rsidRDefault="00797DF7">
      <w:pPr>
        <w:widowControl/>
        <w:autoSpaceDE/>
        <w:autoSpaceDN/>
        <w:spacing w:after="200" w:line="276" w:lineRule="auto"/>
        <w:ind w:left="-567" w:firstLine="708"/>
        <w:jc w:val="both"/>
        <w:rPr>
          <w:b/>
          <w:sz w:val="24"/>
        </w:rPr>
      </w:pPr>
    </w:p>
    <w:p w14:paraId="72BB87B1" w14:textId="77777777" w:rsidR="00797DF7" w:rsidRDefault="00797DF7">
      <w:pPr>
        <w:widowControl/>
        <w:autoSpaceDE/>
        <w:autoSpaceDN/>
        <w:spacing w:after="200" w:line="276" w:lineRule="auto"/>
        <w:ind w:left="-567" w:firstLine="708"/>
        <w:jc w:val="both"/>
        <w:rPr>
          <w:b/>
          <w:sz w:val="24"/>
        </w:rPr>
      </w:pPr>
    </w:p>
    <w:p w14:paraId="1F518225" w14:textId="77777777" w:rsidR="00797DF7" w:rsidRDefault="00B70313">
      <w:pPr>
        <w:widowControl/>
        <w:autoSpaceDE/>
        <w:autoSpaceDN/>
        <w:spacing w:after="200" w:line="276" w:lineRule="auto"/>
        <w:ind w:left="-567" w:firstLine="708"/>
        <w:jc w:val="center"/>
        <w:rPr>
          <w:b/>
          <w:sz w:val="24"/>
        </w:rPr>
      </w:pPr>
      <w:r>
        <w:rPr>
          <w:b/>
          <w:sz w:val="24"/>
        </w:rPr>
        <w:t>Формы текущего контроля успеваемости и их балльная оценка</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7087"/>
        <w:gridCol w:w="2410"/>
      </w:tblGrid>
      <w:tr w:rsidR="00797DF7" w14:paraId="43E329DA" w14:textId="77777777">
        <w:tc>
          <w:tcPr>
            <w:tcW w:w="993" w:type="dxa"/>
            <w:tcBorders>
              <w:top w:val="single" w:sz="4" w:space="0" w:color="auto"/>
              <w:left w:val="single" w:sz="4" w:space="0" w:color="auto"/>
              <w:bottom w:val="single" w:sz="4" w:space="0" w:color="auto"/>
              <w:right w:val="single" w:sz="4" w:space="0" w:color="auto"/>
            </w:tcBorders>
          </w:tcPr>
          <w:p w14:paraId="14FA8E33" w14:textId="77777777" w:rsidR="00797DF7" w:rsidRDefault="00B70313">
            <w:pPr>
              <w:widowControl/>
              <w:autoSpaceDE/>
              <w:autoSpaceDN/>
              <w:spacing w:line="276" w:lineRule="auto"/>
              <w:ind w:left="-567"/>
              <w:jc w:val="center"/>
              <w:rPr>
                <w:b/>
                <w:sz w:val="24"/>
              </w:rPr>
            </w:pPr>
            <w:r>
              <w:rPr>
                <w:b/>
                <w:sz w:val="24"/>
              </w:rPr>
              <w:t>№</w:t>
            </w:r>
          </w:p>
        </w:tc>
        <w:tc>
          <w:tcPr>
            <w:tcW w:w="7087" w:type="dxa"/>
            <w:tcBorders>
              <w:top w:val="single" w:sz="4" w:space="0" w:color="auto"/>
              <w:left w:val="single" w:sz="4" w:space="0" w:color="auto"/>
              <w:bottom w:val="single" w:sz="4" w:space="0" w:color="auto"/>
              <w:right w:val="single" w:sz="4" w:space="0" w:color="auto"/>
            </w:tcBorders>
          </w:tcPr>
          <w:p w14:paraId="6B2DFC50" w14:textId="77777777" w:rsidR="00797DF7" w:rsidRDefault="00B70313">
            <w:pPr>
              <w:widowControl/>
              <w:autoSpaceDE/>
              <w:autoSpaceDN/>
              <w:spacing w:line="276" w:lineRule="auto"/>
              <w:jc w:val="center"/>
              <w:rPr>
                <w:b/>
                <w:sz w:val="24"/>
              </w:rPr>
            </w:pPr>
            <w:r>
              <w:rPr>
                <w:b/>
                <w:sz w:val="24"/>
              </w:rPr>
              <w:t>Формы текущего контроля</w:t>
            </w:r>
          </w:p>
        </w:tc>
        <w:tc>
          <w:tcPr>
            <w:tcW w:w="2410" w:type="dxa"/>
            <w:tcBorders>
              <w:top w:val="single" w:sz="4" w:space="0" w:color="auto"/>
              <w:left w:val="single" w:sz="4" w:space="0" w:color="auto"/>
              <w:bottom w:val="single" w:sz="4" w:space="0" w:color="auto"/>
              <w:right w:val="single" w:sz="4" w:space="0" w:color="auto"/>
            </w:tcBorders>
          </w:tcPr>
          <w:p w14:paraId="5E357555" w14:textId="77777777" w:rsidR="00797DF7" w:rsidRDefault="00B70313">
            <w:pPr>
              <w:widowControl/>
              <w:autoSpaceDE/>
              <w:autoSpaceDN/>
              <w:spacing w:line="276" w:lineRule="auto"/>
              <w:jc w:val="center"/>
              <w:rPr>
                <w:b/>
                <w:sz w:val="24"/>
              </w:rPr>
            </w:pPr>
            <w:r>
              <w:rPr>
                <w:b/>
                <w:sz w:val="24"/>
              </w:rPr>
              <w:t>Количество баллов</w:t>
            </w:r>
          </w:p>
        </w:tc>
      </w:tr>
      <w:tr w:rsidR="00797DF7" w14:paraId="42542B16" w14:textId="77777777">
        <w:tc>
          <w:tcPr>
            <w:tcW w:w="993" w:type="dxa"/>
            <w:tcBorders>
              <w:top w:val="single" w:sz="4" w:space="0" w:color="auto"/>
              <w:left w:val="single" w:sz="4" w:space="0" w:color="auto"/>
              <w:bottom w:val="single" w:sz="4" w:space="0" w:color="auto"/>
              <w:right w:val="single" w:sz="4" w:space="0" w:color="auto"/>
            </w:tcBorders>
          </w:tcPr>
          <w:p w14:paraId="7CC96037" w14:textId="77777777" w:rsidR="00797DF7" w:rsidRDefault="00B70313">
            <w:pPr>
              <w:widowControl/>
              <w:autoSpaceDE/>
              <w:autoSpaceDN/>
              <w:spacing w:line="276" w:lineRule="auto"/>
              <w:ind w:left="-567"/>
              <w:jc w:val="center"/>
              <w:rPr>
                <w:b/>
                <w:sz w:val="24"/>
              </w:rPr>
            </w:pPr>
            <w:r>
              <w:rPr>
                <w:b/>
                <w:sz w:val="24"/>
              </w:rPr>
              <w:t>1.</w:t>
            </w:r>
          </w:p>
        </w:tc>
        <w:tc>
          <w:tcPr>
            <w:tcW w:w="7087" w:type="dxa"/>
            <w:tcBorders>
              <w:top w:val="single" w:sz="4" w:space="0" w:color="auto"/>
              <w:left w:val="single" w:sz="4" w:space="0" w:color="auto"/>
              <w:bottom w:val="single" w:sz="4" w:space="0" w:color="auto"/>
              <w:right w:val="single" w:sz="4" w:space="0" w:color="auto"/>
            </w:tcBorders>
          </w:tcPr>
          <w:p w14:paraId="547D1DE2" w14:textId="77777777" w:rsidR="00797DF7" w:rsidRDefault="00B70313">
            <w:pPr>
              <w:widowControl/>
              <w:autoSpaceDE/>
              <w:autoSpaceDN/>
              <w:spacing w:line="276" w:lineRule="auto"/>
              <w:jc w:val="center"/>
              <w:rPr>
                <w:b/>
                <w:sz w:val="24"/>
              </w:rPr>
            </w:pPr>
            <w:r>
              <w:rPr>
                <w:b/>
                <w:sz w:val="24"/>
              </w:rPr>
              <w:t xml:space="preserve">Посещение занятий </w:t>
            </w:r>
          </w:p>
        </w:tc>
        <w:tc>
          <w:tcPr>
            <w:tcW w:w="2410" w:type="dxa"/>
            <w:tcBorders>
              <w:top w:val="single" w:sz="4" w:space="0" w:color="auto"/>
              <w:left w:val="single" w:sz="4" w:space="0" w:color="auto"/>
              <w:bottom w:val="single" w:sz="4" w:space="0" w:color="auto"/>
              <w:right w:val="single" w:sz="4" w:space="0" w:color="auto"/>
            </w:tcBorders>
          </w:tcPr>
          <w:p w14:paraId="5EF04356" w14:textId="77777777" w:rsidR="00797DF7" w:rsidRDefault="00B70313">
            <w:pPr>
              <w:widowControl/>
              <w:autoSpaceDE/>
              <w:autoSpaceDN/>
              <w:spacing w:line="276" w:lineRule="auto"/>
              <w:jc w:val="center"/>
              <w:rPr>
                <w:b/>
                <w:sz w:val="24"/>
              </w:rPr>
            </w:pPr>
            <w:r>
              <w:rPr>
                <w:b/>
                <w:sz w:val="24"/>
              </w:rPr>
              <w:t>6</w:t>
            </w:r>
          </w:p>
        </w:tc>
      </w:tr>
      <w:tr w:rsidR="00797DF7" w14:paraId="130F6D21" w14:textId="77777777">
        <w:tc>
          <w:tcPr>
            <w:tcW w:w="993" w:type="dxa"/>
            <w:tcBorders>
              <w:top w:val="single" w:sz="4" w:space="0" w:color="auto"/>
              <w:left w:val="single" w:sz="4" w:space="0" w:color="auto"/>
              <w:bottom w:val="single" w:sz="4" w:space="0" w:color="auto"/>
              <w:right w:val="single" w:sz="4" w:space="0" w:color="auto"/>
            </w:tcBorders>
          </w:tcPr>
          <w:p w14:paraId="3205B399" w14:textId="77777777" w:rsidR="00797DF7" w:rsidRDefault="00B70313">
            <w:pPr>
              <w:widowControl/>
              <w:autoSpaceDE/>
              <w:autoSpaceDN/>
              <w:spacing w:line="276" w:lineRule="auto"/>
              <w:ind w:left="-567"/>
              <w:jc w:val="center"/>
              <w:rPr>
                <w:b/>
                <w:sz w:val="24"/>
              </w:rPr>
            </w:pPr>
            <w:r>
              <w:rPr>
                <w:b/>
                <w:sz w:val="24"/>
              </w:rPr>
              <w:t>2.</w:t>
            </w:r>
          </w:p>
        </w:tc>
        <w:tc>
          <w:tcPr>
            <w:tcW w:w="7087" w:type="dxa"/>
            <w:tcBorders>
              <w:top w:val="single" w:sz="4" w:space="0" w:color="auto"/>
              <w:left w:val="single" w:sz="4" w:space="0" w:color="auto"/>
              <w:bottom w:val="single" w:sz="4" w:space="0" w:color="auto"/>
              <w:right w:val="single" w:sz="4" w:space="0" w:color="auto"/>
            </w:tcBorders>
          </w:tcPr>
          <w:p w14:paraId="1FC7CECC" w14:textId="77777777" w:rsidR="00797DF7" w:rsidRDefault="00B70313">
            <w:pPr>
              <w:widowControl/>
              <w:autoSpaceDE/>
              <w:autoSpaceDN/>
              <w:spacing w:line="276" w:lineRule="auto"/>
              <w:jc w:val="center"/>
              <w:rPr>
                <w:b/>
                <w:sz w:val="24"/>
              </w:rPr>
            </w:pPr>
            <w:r>
              <w:rPr>
                <w:b/>
                <w:sz w:val="24"/>
              </w:rPr>
              <w:t>Активная работа на семинарском занятии (опрос, монологическое/диалогическое высказывания, дискуссия, ролевая/деловая игра, дебаты)</w:t>
            </w:r>
          </w:p>
        </w:tc>
        <w:tc>
          <w:tcPr>
            <w:tcW w:w="2410" w:type="dxa"/>
            <w:tcBorders>
              <w:top w:val="single" w:sz="4" w:space="0" w:color="auto"/>
              <w:left w:val="single" w:sz="4" w:space="0" w:color="auto"/>
              <w:bottom w:val="single" w:sz="4" w:space="0" w:color="auto"/>
              <w:right w:val="single" w:sz="4" w:space="0" w:color="auto"/>
            </w:tcBorders>
          </w:tcPr>
          <w:p w14:paraId="4F553642" w14:textId="77777777" w:rsidR="00797DF7" w:rsidRDefault="00B70313">
            <w:pPr>
              <w:widowControl/>
              <w:autoSpaceDE/>
              <w:autoSpaceDN/>
              <w:spacing w:line="276" w:lineRule="auto"/>
              <w:jc w:val="center"/>
              <w:rPr>
                <w:b/>
                <w:sz w:val="24"/>
              </w:rPr>
            </w:pPr>
            <w:r>
              <w:rPr>
                <w:b/>
                <w:sz w:val="24"/>
              </w:rPr>
              <w:t>12</w:t>
            </w:r>
          </w:p>
        </w:tc>
      </w:tr>
      <w:tr w:rsidR="00797DF7" w14:paraId="5391B190" w14:textId="77777777">
        <w:tc>
          <w:tcPr>
            <w:tcW w:w="993" w:type="dxa"/>
            <w:tcBorders>
              <w:top w:val="single" w:sz="4" w:space="0" w:color="auto"/>
              <w:left w:val="single" w:sz="4" w:space="0" w:color="auto"/>
              <w:bottom w:val="single" w:sz="4" w:space="0" w:color="auto"/>
              <w:right w:val="single" w:sz="4" w:space="0" w:color="auto"/>
            </w:tcBorders>
          </w:tcPr>
          <w:p w14:paraId="51DA34B9" w14:textId="77777777" w:rsidR="00797DF7" w:rsidRDefault="00B70313">
            <w:pPr>
              <w:widowControl/>
              <w:autoSpaceDE/>
              <w:autoSpaceDN/>
              <w:spacing w:line="276" w:lineRule="auto"/>
              <w:ind w:left="-567"/>
              <w:jc w:val="center"/>
              <w:rPr>
                <w:b/>
                <w:sz w:val="24"/>
              </w:rPr>
            </w:pPr>
            <w:r>
              <w:rPr>
                <w:b/>
                <w:sz w:val="24"/>
              </w:rPr>
              <w:t>3.</w:t>
            </w:r>
          </w:p>
        </w:tc>
        <w:tc>
          <w:tcPr>
            <w:tcW w:w="7087" w:type="dxa"/>
            <w:tcBorders>
              <w:top w:val="single" w:sz="4" w:space="0" w:color="auto"/>
              <w:left w:val="single" w:sz="4" w:space="0" w:color="auto"/>
              <w:bottom w:val="single" w:sz="4" w:space="0" w:color="auto"/>
              <w:right w:val="single" w:sz="4" w:space="0" w:color="auto"/>
            </w:tcBorders>
          </w:tcPr>
          <w:p w14:paraId="3B257DB7" w14:textId="77777777" w:rsidR="00797DF7" w:rsidRDefault="00B70313">
            <w:pPr>
              <w:widowControl/>
              <w:autoSpaceDE/>
              <w:autoSpaceDN/>
              <w:spacing w:line="276" w:lineRule="auto"/>
              <w:jc w:val="center"/>
              <w:rPr>
                <w:b/>
                <w:sz w:val="24"/>
              </w:rPr>
            </w:pPr>
            <w:r>
              <w:rPr>
                <w:b/>
                <w:sz w:val="24"/>
              </w:rPr>
              <w:t>Контрольная работа, тестирование</w:t>
            </w:r>
          </w:p>
        </w:tc>
        <w:tc>
          <w:tcPr>
            <w:tcW w:w="2410" w:type="dxa"/>
            <w:tcBorders>
              <w:top w:val="single" w:sz="4" w:space="0" w:color="auto"/>
              <w:left w:val="single" w:sz="4" w:space="0" w:color="auto"/>
              <w:bottom w:val="single" w:sz="4" w:space="0" w:color="auto"/>
              <w:right w:val="single" w:sz="4" w:space="0" w:color="auto"/>
            </w:tcBorders>
          </w:tcPr>
          <w:p w14:paraId="2854AD86" w14:textId="77777777" w:rsidR="00797DF7" w:rsidRDefault="00B70313">
            <w:pPr>
              <w:widowControl/>
              <w:autoSpaceDE/>
              <w:autoSpaceDN/>
              <w:spacing w:line="276" w:lineRule="auto"/>
              <w:jc w:val="center"/>
              <w:rPr>
                <w:b/>
                <w:sz w:val="24"/>
              </w:rPr>
            </w:pPr>
            <w:r>
              <w:rPr>
                <w:b/>
                <w:sz w:val="24"/>
              </w:rPr>
              <w:t>10</w:t>
            </w:r>
          </w:p>
        </w:tc>
      </w:tr>
      <w:tr w:rsidR="00797DF7" w14:paraId="16A8362B" w14:textId="77777777">
        <w:tc>
          <w:tcPr>
            <w:tcW w:w="993" w:type="dxa"/>
            <w:tcBorders>
              <w:top w:val="single" w:sz="4" w:space="0" w:color="auto"/>
              <w:left w:val="single" w:sz="4" w:space="0" w:color="auto"/>
              <w:bottom w:val="single" w:sz="4" w:space="0" w:color="auto"/>
              <w:right w:val="single" w:sz="4" w:space="0" w:color="auto"/>
            </w:tcBorders>
          </w:tcPr>
          <w:p w14:paraId="1755D0E2" w14:textId="77777777" w:rsidR="00797DF7" w:rsidRDefault="00B70313">
            <w:pPr>
              <w:widowControl/>
              <w:autoSpaceDE/>
              <w:autoSpaceDN/>
              <w:spacing w:line="276" w:lineRule="auto"/>
              <w:ind w:left="-567"/>
              <w:jc w:val="center"/>
              <w:rPr>
                <w:b/>
                <w:sz w:val="24"/>
              </w:rPr>
            </w:pPr>
            <w:r>
              <w:rPr>
                <w:b/>
                <w:sz w:val="24"/>
              </w:rPr>
              <w:t>4.</w:t>
            </w:r>
          </w:p>
        </w:tc>
        <w:tc>
          <w:tcPr>
            <w:tcW w:w="7087" w:type="dxa"/>
            <w:tcBorders>
              <w:top w:val="single" w:sz="4" w:space="0" w:color="auto"/>
              <w:left w:val="single" w:sz="4" w:space="0" w:color="auto"/>
              <w:bottom w:val="single" w:sz="4" w:space="0" w:color="auto"/>
              <w:right w:val="single" w:sz="4" w:space="0" w:color="auto"/>
            </w:tcBorders>
          </w:tcPr>
          <w:p w14:paraId="523B3356" w14:textId="77777777" w:rsidR="00797DF7" w:rsidRDefault="00B70313">
            <w:pPr>
              <w:widowControl/>
              <w:autoSpaceDE/>
              <w:autoSpaceDN/>
              <w:spacing w:line="276" w:lineRule="auto"/>
              <w:jc w:val="center"/>
              <w:rPr>
                <w:b/>
                <w:sz w:val="24"/>
              </w:rPr>
            </w:pPr>
            <w:r>
              <w:rPr>
                <w:b/>
                <w:sz w:val="24"/>
              </w:rPr>
              <w:t>Самостоятельная работа студентов (выполнение домашних заданий, подготовка презентаций, рефераты, решение ситуативных заданий, кейсов)</w:t>
            </w:r>
          </w:p>
        </w:tc>
        <w:tc>
          <w:tcPr>
            <w:tcW w:w="2410" w:type="dxa"/>
            <w:tcBorders>
              <w:top w:val="single" w:sz="4" w:space="0" w:color="auto"/>
              <w:left w:val="single" w:sz="4" w:space="0" w:color="auto"/>
              <w:bottom w:val="single" w:sz="4" w:space="0" w:color="auto"/>
              <w:right w:val="single" w:sz="4" w:space="0" w:color="auto"/>
            </w:tcBorders>
          </w:tcPr>
          <w:p w14:paraId="442D3DCA" w14:textId="77777777" w:rsidR="00797DF7" w:rsidRDefault="00B70313">
            <w:pPr>
              <w:widowControl/>
              <w:autoSpaceDE/>
              <w:autoSpaceDN/>
              <w:spacing w:line="276" w:lineRule="auto"/>
              <w:jc w:val="center"/>
              <w:rPr>
                <w:b/>
                <w:sz w:val="24"/>
              </w:rPr>
            </w:pPr>
            <w:r>
              <w:rPr>
                <w:b/>
                <w:sz w:val="24"/>
              </w:rPr>
              <w:t>12</w:t>
            </w:r>
          </w:p>
        </w:tc>
      </w:tr>
      <w:tr w:rsidR="00797DF7" w14:paraId="12FB744F" w14:textId="77777777">
        <w:tc>
          <w:tcPr>
            <w:tcW w:w="993" w:type="dxa"/>
            <w:tcBorders>
              <w:top w:val="single" w:sz="4" w:space="0" w:color="auto"/>
              <w:left w:val="single" w:sz="4" w:space="0" w:color="auto"/>
              <w:bottom w:val="single" w:sz="4" w:space="0" w:color="auto"/>
              <w:right w:val="single" w:sz="4" w:space="0" w:color="auto"/>
            </w:tcBorders>
          </w:tcPr>
          <w:p w14:paraId="4E32C38C" w14:textId="77777777" w:rsidR="00797DF7" w:rsidRDefault="00797DF7">
            <w:pPr>
              <w:widowControl/>
              <w:autoSpaceDE/>
              <w:autoSpaceDN/>
              <w:spacing w:line="276" w:lineRule="auto"/>
              <w:ind w:left="-567"/>
              <w:jc w:val="center"/>
              <w:rPr>
                <w:b/>
                <w:sz w:val="24"/>
              </w:rPr>
            </w:pPr>
          </w:p>
        </w:tc>
        <w:tc>
          <w:tcPr>
            <w:tcW w:w="7087" w:type="dxa"/>
            <w:tcBorders>
              <w:top w:val="single" w:sz="4" w:space="0" w:color="auto"/>
              <w:left w:val="single" w:sz="4" w:space="0" w:color="auto"/>
              <w:bottom w:val="single" w:sz="4" w:space="0" w:color="auto"/>
              <w:right w:val="single" w:sz="4" w:space="0" w:color="auto"/>
            </w:tcBorders>
          </w:tcPr>
          <w:p w14:paraId="0C84A6FB" w14:textId="77777777" w:rsidR="00797DF7" w:rsidRDefault="00B70313">
            <w:pPr>
              <w:widowControl/>
              <w:autoSpaceDE/>
              <w:autoSpaceDN/>
              <w:spacing w:line="276" w:lineRule="auto"/>
              <w:jc w:val="center"/>
              <w:rPr>
                <w:b/>
                <w:sz w:val="24"/>
              </w:rPr>
            </w:pPr>
            <w:r>
              <w:rPr>
                <w:b/>
                <w:sz w:val="24"/>
              </w:rPr>
              <w:t>Итого</w:t>
            </w:r>
          </w:p>
        </w:tc>
        <w:tc>
          <w:tcPr>
            <w:tcW w:w="2410" w:type="dxa"/>
            <w:tcBorders>
              <w:top w:val="single" w:sz="4" w:space="0" w:color="auto"/>
              <w:left w:val="single" w:sz="4" w:space="0" w:color="auto"/>
              <w:bottom w:val="single" w:sz="4" w:space="0" w:color="auto"/>
              <w:right w:val="single" w:sz="4" w:space="0" w:color="auto"/>
            </w:tcBorders>
          </w:tcPr>
          <w:p w14:paraId="5806ABD8" w14:textId="77777777" w:rsidR="00797DF7" w:rsidRDefault="00B70313">
            <w:pPr>
              <w:widowControl/>
              <w:autoSpaceDE/>
              <w:autoSpaceDN/>
              <w:spacing w:line="276" w:lineRule="auto"/>
              <w:jc w:val="center"/>
              <w:rPr>
                <w:b/>
                <w:sz w:val="24"/>
              </w:rPr>
            </w:pPr>
            <w:r>
              <w:rPr>
                <w:b/>
                <w:sz w:val="24"/>
              </w:rPr>
              <w:t>40</w:t>
            </w:r>
          </w:p>
        </w:tc>
      </w:tr>
    </w:tbl>
    <w:p w14:paraId="53A9B152" w14:textId="77777777" w:rsidR="00797DF7" w:rsidRDefault="00B70313">
      <w:pPr>
        <w:ind w:firstLine="709"/>
        <w:jc w:val="both"/>
        <w:rPr>
          <w:b/>
          <w:sz w:val="28"/>
          <w:szCs w:val="28"/>
        </w:rPr>
      </w:pPr>
      <w:r>
        <w:rPr>
          <w:b/>
          <w:sz w:val="28"/>
          <w:szCs w:val="28"/>
        </w:rPr>
        <w:br/>
        <w:t>7. Фонд оценочных средств для проведения промежуточной аттестации обучающихся по дисциплине</w:t>
      </w:r>
    </w:p>
    <w:p w14:paraId="30048097" w14:textId="77777777" w:rsidR="00797DF7" w:rsidRDefault="00B70313">
      <w:pPr>
        <w:tabs>
          <w:tab w:val="left" w:pos="540"/>
        </w:tabs>
        <w:ind w:firstLine="709"/>
        <w:contextualSpacing/>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7C5E69D" w14:textId="77777777" w:rsidR="00797DF7" w:rsidRDefault="00797DF7">
      <w:pPr>
        <w:pStyle w:val="a5"/>
        <w:spacing w:before="67"/>
        <w:ind w:left="1182" w:right="846" w:firstLine="707"/>
        <w:jc w:val="both"/>
        <w:rPr>
          <w:strike/>
        </w:rPr>
      </w:pPr>
    </w:p>
    <w:p w14:paraId="3E2CF2FF" w14:textId="77777777" w:rsidR="00797DF7" w:rsidRDefault="00B70313">
      <w:pPr>
        <w:ind w:firstLine="709"/>
        <w:jc w:val="center"/>
        <w:rPr>
          <w:b/>
          <w:sz w:val="28"/>
          <w:szCs w:val="28"/>
        </w:rPr>
      </w:pPr>
      <w:r>
        <w:rPr>
          <w:b/>
          <w:noProof/>
          <w:sz w:val="28"/>
          <w:szCs w:val="28"/>
          <w:lang w:eastAsia="ru-RU"/>
        </w:rPr>
        <mc:AlternateContent>
          <mc:Choice Requires="wps">
            <w:drawing>
              <wp:anchor distT="0" distB="0" distL="114300" distR="114300" simplePos="0" relativeHeight="251659264" behindDoc="0" locked="0" layoutInCell="1" allowOverlap="1" wp14:anchorId="4D8C822E" wp14:editId="226AEAFD">
                <wp:simplePos x="0" y="0"/>
                <wp:positionH relativeFrom="page">
                  <wp:posOffset>1080770</wp:posOffset>
                </wp:positionH>
                <wp:positionV relativeFrom="paragraph">
                  <wp:posOffset>545465</wp:posOffset>
                </wp:positionV>
                <wp:extent cx="6350" cy="1917700"/>
                <wp:effectExtent l="0" t="0" r="0" b="0"/>
                <wp:wrapNone/>
                <wp:docPr id="6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1917700"/>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psCustomData="http://www.wps.cn/officeDocument/2013/wpsCustomData">
            <w:pict>
              <v:rect id="Rectangle 59" o:spid="_x0000_s1026" o:spt="1" style="position:absolute;left:0pt;margin-left:85.1pt;margin-top:42.95pt;height:151pt;width:0.5pt;mso-position-horizontal-relative:page;z-index:251659264;mso-width-relative:page;mso-height-relative:page;" fillcolor="#000000" filled="t" stroked="f" coordsize="21600,21600" o:gfxdata="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vJVBDYAAAACgEAAA8AAAAAAAAA&#10;AQAgAAAAIgAAAGRycy9kb3ducmV2LnhtbFBLAQIUABQAAAAIAIdO4kAfwckMEQIAACkEAAAOAAAA&#10;AAAAAAEAIAAAACcBAABkcnMvZTJvRG9jLnhtbFBLBQYAAAAABgAGAFkBAACqBQAAAAA=&#10;">
                <v:fill on="t" focussize="0,0"/>
                <v:stroke on="f"/>
                <v:imagedata o:title=""/>
                <o:lock v:ext="edit" aspectratio="f"/>
              </v:rect>
            </w:pict>
          </mc:Fallback>
        </mc:AlternateContent>
      </w:r>
      <w:bookmarkStart w:id="5" w:name="_Hlk117429232"/>
      <w:r>
        <w:rPr>
          <w:b/>
          <w:sz w:val="28"/>
          <w:szCs w:val="28"/>
        </w:rPr>
        <w:t>Немецкий язык</w:t>
      </w:r>
      <w:bookmarkEnd w:id="5"/>
    </w:p>
    <w:p w14:paraId="5D72F1EF" w14:textId="77777777" w:rsidR="00797DF7" w:rsidRDefault="00B70313">
      <w:pPr>
        <w:ind w:firstLine="709"/>
        <w:jc w:val="center"/>
        <w:rPr>
          <w:sz w:val="28"/>
          <w:szCs w:val="28"/>
        </w:rPr>
      </w:pPr>
      <w:r>
        <w:rPr>
          <w:b/>
          <w:sz w:val="28"/>
          <w:szCs w:val="28"/>
        </w:rPr>
        <w:br/>
      </w:r>
      <w:r>
        <w:rPr>
          <w:sz w:val="28"/>
          <w:szCs w:val="28"/>
        </w:rPr>
        <w:t xml:space="preserve">                                                                                                                    Таблица 5</w:t>
      </w:r>
    </w:p>
    <w:tbl>
      <w:tblPr>
        <w:tblStyle w:val="af7"/>
        <w:tblW w:w="0" w:type="auto"/>
        <w:tblLook w:val="04A0" w:firstRow="1" w:lastRow="0" w:firstColumn="1" w:lastColumn="0" w:noHBand="0" w:noVBand="1"/>
      </w:tblPr>
      <w:tblGrid>
        <w:gridCol w:w="2105"/>
        <w:gridCol w:w="2092"/>
        <w:gridCol w:w="2312"/>
        <w:gridCol w:w="3951"/>
      </w:tblGrid>
      <w:tr w:rsidR="00797DF7" w:rsidRPr="00C64130" w14:paraId="4C21A49E" w14:textId="77777777">
        <w:trPr>
          <w:trHeight w:val="1939"/>
        </w:trPr>
        <w:tc>
          <w:tcPr>
            <w:tcW w:w="2096" w:type="dxa"/>
          </w:tcPr>
          <w:p w14:paraId="1DB83ABD" w14:textId="77777777" w:rsidR="00797DF7" w:rsidRPr="00C64130" w:rsidRDefault="00B70313">
            <w:pPr>
              <w:widowControl/>
              <w:autoSpaceDE/>
              <w:autoSpaceDN/>
              <w:jc w:val="both"/>
              <w:rPr>
                <w:rFonts w:ascii="Times New Roman" w:hAnsi="Times New Roman"/>
                <w:b/>
                <w:sz w:val="24"/>
                <w:szCs w:val="24"/>
                <w:lang w:eastAsia="ru-RU"/>
              </w:rPr>
            </w:pPr>
            <w:r w:rsidRPr="00C64130">
              <w:rPr>
                <w:rFonts w:ascii="Times New Roman" w:hAnsi="Times New Roman"/>
                <w:b/>
                <w:sz w:val="24"/>
                <w:szCs w:val="24"/>
                <w:lang w:eastAsia="ru-RU"/>
              </w:rPr>
              <w:t xml:space="preserve">Наименование компетенции </w:t>
            </w:r>
          </w:p>
        </w:tc>
        <w:tc>
          <w:tcPr>
            <w:tcW w:w="2268" w:type="dxa"/>
          </w:tcPr>
          <w:p w14:paraId="3FB22121" w14:textId="77777777" w:rsidR="00797DF7" w:rsidRPr="00C64130" w:rsidRDefault="00B70313">
            <w:pPr>
              <w:widowControl/>
              <w:autoSpaceDE/>
              <w:autoSpaceDN/>
              <w:jc w:val="both"/>
              <w:rPr>
                <w:rFonts w:ascii="Times New Roman" w:hAnsi="Times New Roman"/>
                <w:b/>
                <w:sz w:val="24"/>
                <w:szCs w:val="24"/>
                <w:lang w:eastAsia="ru-RU"/>
              </w:rPr>
            </w:pPr>
            <w:r w:rsidRPr="00C64130">
              <w:rPr>
                <w:rFonts w:ascii="Times New Roman" w:hAnsi="Times New Roman"/>
                <w:b/>
                <w:sz w:val="24"/>
                <w:szCs w:val="24"/>
                <w:lang w:eastAsia="ru-RU"/>
              </w:rPr>
              <w:t xml:space="preserve">Наименование индикаторов достижения компетенции </w:t>
            </w:r>
          </w:p>
        </w:tc>
        <w:tc>
          <w:tcPr>
            <w:tcW w:w="2399" w:type="dxa"/>
          </w:tcPr>
          <w:p w14:paraId="2FADB8DE" w14:textId="77777777" w:rsidR="00797DF7" w:rsidRPr="00C64130" w:rsidRDefault="00B70313">
            <w:pPr>
              <w:widowControl/>
              <w:autoSpaceDE/>
              <w:autoSpaceDN/>
              <w:rPr>
                <w:rFonts w:ascii="Times New Roman" w:hAnsi="Times New Roman"/>
                <w:b/>
                <w:sz w:val="24"/>
                <w:szCs w:val="24"/>
                <w:lang w:eastAsia="ru-RU"/>
              </w:rPr>
            </w:pPr>
            <w:r w:rsidRPr="00C64130">
              <w:rPr>
                <w:rFonts w:ascii="Times New Roman" w:hAnsi="Times New Roman"/>
                <w:b/>
                <w:sz w:val="24"/>
                <w:szCs w:val="24"/>
                <w:lang w:eastAsia="ru-RU"/>
              </w:rPr>
              <w:t>Результаты обучения (умения и знания), соотнесенные с индикаторами достижения компетенции</w:t>
            </w:r>
          </w:p>
        </w:tc>
        <w:tc>
          <w:tcPr>
            <w:tcW w:w="4411" w:type="dxa"/>
          </w:tcPr>
          <w:p w14:paraId="3699FA3C" w14:textId="77777777" w:rsidR="00797DF7" w:rsidRPr="00C64130" w:rsidRDefault="00B70313">
            <w:pPr>
              <w:widowControl/>
              <w:autoSpaceDE/>
              <w:autoSpaceDN/>
              <w:jc w:val="both"/>
              <w:rPr>
                <w:rFonts w:ascii="Times New Roman" w:hAnsi="Times New Roman"/>
                <w:b/>
                <w:sz w:val="24"/>
                <w:szCs w:val="24"/>
                <w:lang w:eastAsia="ru-RU"/>
              </w:rPr>
            </w:pPr>
            <w:r w:rsidRPr="00C64130">
              <w:rPr>
                <w:rFonts w:ascii="Times New Roman" w:hAnsi="Times New Roman"/>
                <w:b/>
                <w:sz w:val="24"/>
                <w:szCs w:val="24"/>
                <w:lang w:eastAsia="ru-RU"/>
              </w:rPr>
              <w:t>Типовые контрольные задания</w:t>
            </w:r>
          </w:p>
        </w:tc>
      </w:tr>
      <w:tr w:rsidR="00797DF7" w:rsidRPr="009D2863" w14:paraId="758DDB1E" w14:textId="77777777">
        <w:trPr>
          <w:trHeight w:val="4368"/>
        </w:trPr>
        <w:tc>
          <w:tcPr>
            <w:tcW w:w="2096" w:type="dxa"/>
          </w:tcPr>
          <w:p w14:paraId="41B50C8D" w14:textId="77777777" w:rsidR="00797DF7" w:rsidRPr="00C64130" w:rsidRDefault="00B70313">
            <w:pPr>
              <w:pStyle w:val="TableParagraph"/>
              <w:widowControl/>
              <w:tabs>
                <w:tab w:val="left" w:pos="1612"/>
                <w:tab w:val="left" w:pos="1680"/>
                <w:tab w:val="left" w:pos="1788"/>
              </w:tabs>
              <w:autoSpaceDE/>
              <w:autoSpaceDN/>
              <w:spacing w:line="259" w:lineRule="auto"/>
              <w:ind w:left="105" w:right="98"/>
              <w:rPr>
                <w:rFonts w:ascii="Times New Roman" w:hAnsi="Times New Roman"/>
                <w:sz w:val="24"/>
                <w:szCs w:val="24"/>
                <w:lang w:eastAsia="ru-RU"/>
              </w:rPr>
            </w:pPr>
            <w:r w:rsidRPr="00C64130">
              <w:rPr>
                <w:rFonts w:ascii="Times New Roman" w:hAnsi="Times New Roman"/>
                <w:b/>
                <w:sz w:val="24"/>
                <w:szCs w:val="24"/>
                <w:lang w:eastAsia="ru-RU"/>
              </w:rPr>
              <w:lastRenderedPageBreak/>
              <w:t>УК-3</w:t>
            </w:r>
            <w:r w:rsidRPr="00C64130">
              <w:rPr>
                <w:rFonts w:ascii="Times New Roman" w:hAnsi="Times New Roman"/>
                <w:sz w:val="24"/>
                <w:szCs w:val="24"/>
                <w:lang w:eastAsia="ru-RU"/>
              </w:rPr>
              <w:t xml:space="preserve"> Способность применять </w:t>
            </w:r>
            <w:r w:rsidRPr="00C64130">
              <w:rPr>
                <w:rFonts w:ascii="Times New Roman" w:hAnsi="Times New Roman"/>
                <w:spacing w:val="-3"/>
                <w:sz w:val="24"/>
                <w:szCs w:val="24"/>
                <w:lang w:eastAsia="ru-RU"/>
              </w:rPr>
              <w:t xml:space="preserve">знания </w:t>
            </w:r>
            <w:r w:rsidRPr="00C64130">
              <w:rPr>
                <w:rFonts w:ascii="Times New Roman" w:hAnsi="Times New Roman"/>
                <w:sz w:val="24"/>
                <w:szCs w:val="24"/>
                <w:lang w:eastAsia="ru-RU"/>
              </w:rPr>
              <w:t xml:space="preserve">иностранного </w:t>
            </w:r>
            <w:r w:rsidRPr="00C64130">
              <w:rPr>
                <w:rFonts w:ascii="Times New Roman" w:hAnsi="Times New Roman"/>
                <w:spacing w:val="-4"/>
                <w:sz w:val="24"/>
                <w:szCs w:val="24"/>
                <w:lang w:eastAsia="ru-RU"/>
              </w:rPr>
              <w:t xml:space="preserve">языка </w:t>
            </w:r>
            <w:r w:rsidRPr="00C64130">
              <w:rPr>
                <w:rFonts w:ascii="Times New Roman" w:hAnsi="Times New Roman"/>
                <w:sz w:val="24"/>
                <w:szCs w:val="24"/>
                <w:lang w:eastAsia="ru-RU"/>
              </w:rPr>
              <w:t xml:space="preserve">на </w:t>
            </w:r>
            <w:r w:rsidRPr="00C64130">
              <w:rPr>
                <w:rFonts w:ascii="Times New Roman" w:hAnsi="Times New Roman"/>
                <w:spacing w:val="-3"/>
                <w:sz w:val="24"/>
                <w:szCs w:val="24"/>
                <w:lang w:eastAsia="ru-RU"/>
              </w:rPr>
              <w:t>уровне,</w:t>
            </w:r>
            <w:r w:rsidRPr="00C64130">
              <w:rPr>
                <w:rFonts w:ascii="Times New Roman" w:hAnsi="Times New Roman"/>
                <w:sz w:val="24"/>
                <w:szCs w:val="24"/>
                <w:lang w:eastAsia="ru-RU"/>
              </w:rPr>
              <w:t xml:space="preserve"> достаточном </w:t>
            </w:r>
            <w:r w:rsidRPr="00C64130">
              <w:rPr>
                <w:rFonts w:ascii="Times New Roman" w:hAnsi="Times New Roman"/>
                <w:spacing w:val="-6"/>
                <w:sz w:val="24"/>
                <w:szCs w:val="24"/>
                <w:lang w:eastAsia="ru-RU"/>
              </w:rPr>
              <w:t xml:space="preserve">для </w:t>
            </w:r>
            <w:r w:rsidRPr="00C64130">
              <w:rPr>
                <w:rFonts w:ascii="Times New Roman" w:hAnsi="Times New Roman"/>
                <w:sz w:val="24"/>
                <w:szCs w:val="24"/>
                <w:lang w:eastAsia="ru-RU"/>
              </w:rPr>
              <w:t xml:space="preserve">межличностного общения, учебной </w:t>
            </w:r>
            <w:r w:rsidRPr="00C64130">
              <w:rPr>
                <w:rFonts w:ascii="Times New Roman" w:hAnsi="Times New Roman"/>
                <w:spacing w:val="-12"/>
                <w:sz w:val="24"/>
                <w:szCs w:val="24"/>
                <w:lang w:eastAsia="ru-RU"/>
              </w:rPr>
              <w:t xml:space="preserve">и </w:t>
            </w:r>
            <w:r w:rsidRPr="00C64130">
              <w:rPr>
                <w:rFonts w:ascii="Times New Roman" w:hAnsi="Times New Roman"/>
                <w:sz w:val="24"/>
                <w:szCs w:val="24"/>
                <w:lang w:eastAsia="ru-RU"/>
              </w:rPr>
              <w:t>профессиональной деятельности</w:t>
            </w:r>
          </w:p>
        </w:tc>
        <w:tc>
          <w:tcPr>
            <w:tcW w:w="2268" w:type="dxa"/>
          </w:tcPr>
          <w:p w14:paraId="59AF5E2E" w14:textId="77777777" w:rsidR="00797DF7" w:rsidRPr="00C64130" w:rsidRDefault="00B70313">
            <w:pPr>
              <w:pStyle w:val="TableParagraph"/>
              <w:widowControl/>
              <w:tabs>
                <w:tab w:val="left" w:pos="1486"/>
                <w:tab w:val="left" w:pos="1749"/>
                <w:tab w:val="left" w:pos="2496"/>
              </w:tabs>
              <w:autoSpaceDE/>
              <w:autoSpaceDN/>
              <w:spacing w:line="259" w:lineRule="auto"/>
              <w:ind w:left="0" w:right="97"/>
              <w:rPr>
                <w:rFonts w:ascii="Times New Roman" w:hAnsi="Times New Roman"/>
                <w:sz w:val="24"/>
                <w:szCs w:val="24"/>
                <w:lang w:eastAsia="ru-RU"/>
              </w:rPr>
            </w:pPr>
            <w:r w:rsidRPr="00C64130">
              <w:rPr>
                <w:rFonts w:ascii="Times New Roman" w:hAnsi="Times New Roman"/>
                <w:sz w:val="24"/>
                <w:szCs w:val="24"/>
                <w:lang w:eastAsia="ru-RU"/>
              </w:rPr>
              <w:t>1.</w:t>
            </w:r>
            <w:r w:rsidRPr="00C64130">
              <w:rPr>
                <w:rFonts w:ascii="Times New Roman" w:hAnsi="Times New Roman"/>
                <w:spacing w:val="-3"/>
                <w:sz w:val="24"/>
                <w:szCs w:val="24"/>
                <w:lang w:eastAsia="ru-RU"/>
              </w:rPr>
              <w:t xml:space="preserve">Использует </w:t>
            </w:r>
            <w:r w:rsidRPr="00C64130">
              <w:rPr>
                <w:rFonts w:ascii="Times New Roman" w:hAnsi="Times New Roman"/>
                <w:sz w:val="24"/>
                <w:szCs w:val="24"/>
                <w:lang w:eastAsia="ru-RU"/>
              </w:rPr>
              <w:t xml:space="preserve">иностранный язык </w:t>
            </w:r>
            <w:r w:rsidRPr="00C64130">
              <w:rPr>
                <w:rFonts w:ascii="Times New Roman" w:hAnsi="Times New Roman"/>
                <w:spacing w:val="-14"/>
                <w:sz w:val="24"/>
                <w:szCs w:val="24"/>
                <w:lang w:eastAsia="ru-RU"/>
              </w:rPr>
              <w:t xml:space="preserve">в </w:t>
            </w:r>
            <w:r w:rsidRPr="00C64130">
              <w:rPr>
                <w:rFonts w:ascii="Times New Roman" w:hAnsi="Times New Roman"/>
                <w:sz w:val="24"/>
                <w:szCs w:val="24"/>
                <w:lang w:eastAsia="ru-RU"/>
              </w:rPr>
              <w:t xml:space="preserve">межличностном общении </w:t>
            </w:r>
            <w:r w:rsidRPr="00C64130">
              <w:rPr>
                <w:rFonts w:ascii="Times New Roman" w:hAnsi="Times New Roman"/>
                <w:spacing w:val="-17"/>
                <w:sz w:val="24"/>
                <w:szCs w:val="24"/>
                <w:lang w:eastAsia="ru-RU"/>
              </w:rPr>
              <w:t>и</w:t>
            </w:r>
          </w:p>
          <w:p w14:paraId="37BCE633" w14:textId="77777777" w:rsidR="00797DF7" w:rsidRPr="00C64130" w:rsidRDefault="00B70313">
            <w:pPr>
              <w:pStyle w:val="TableParagraph"/>
              <w:widowControl/>
              <w:tabs>
                <w:tab w:val="left" w:pos="2024"/>
              </w:tabs>
              <w:autoSpaceDE/>
              <w:autoSpaceDN/>
              <w:spacing w:line="259" w:lineRule="auto"/>
              <w:ind w:left="0" w:right="100"/>
              <w:rPr>
                <w:rFonts w:ascii="Times New Roman" w:hAnsi="Times New Roman"/>
                <w:sz w:val="24"/>
                <w:szCs w:val="24"/>
                <w:lang w:eastAsia="ru-RU"/>
              </w:rPr>
            </w:pPr>
            <w:r w:rsidRPr="00C64130">
              <w:rPr>
                <w:rFonts w:ascii="Times New Roman" w:hAnsi="Times New Roman"/>
                <w:sz w:val="24"/>
                <w:szCs w:val="24"/>
                <w:lang w:eastAsia="ru-RU"/>
              </w:rPr>
              <w:t xml:space="preserve">Профессиональой деятельности, </w:t>
            </w:r>
            <w:r w:rsidRPr="00C64130">
              <w:rPr>
                <w:rFonts w:ascii="Times New Roman" w:hAnsi="Times New Roman"/>
                <w:spacing w:val="-3"/>
                <w:sz w:val="24"/>
                <w:szCs w:val="24"/>
                <w:lang w:eastAsia="ru-RU"/>
              </w:rPr>
              <w:t xml:space="preserve">выбирая </w:t>
            </w:r>
            <w:r w:rsidRPr="00C64130">
              <w:rPr>
                <w:rFonts w:ascii="Times New Roman" w:hAnsi="Times New Roman"/>
                <w:sz w:val="24"/>
                <w:szCs w:val="24"/>
                <w:lang w:eastAsia="ru-RU"/>
              </w:rPr>
              <w:t xml:space="preserve">соответствующие вербальные </w:t>
            </w:r>
            <w:r w:rsidRPr="00C64130">
              <w:rPr>
                <w:rFonts w:ascii="Times New Roman" w:hAnsi="Times New Roman"/>
                <w:spacing w:val="-17"/>
                <w:sz w:val="24"/>
                <w:szCs w:val="24"/>
                <w:lang w:eastAsia="ru-RU"/>
              </w:rPr>
              <w:t xml:space="preserve">и </w:t>
            </w:r>
            <w:r w:rsidRPr="00C64130">
              <w:rPr>
                <w:rFonts w:ascii="Times New Roman" w:hAnsi="Times New Roman"/>
                <w:sz w:val="24"/>
                <w:szCs w:val="24"/>
                <w:lang w:eastAsia="ru-RU"/>
              </w:rPr>
              <w:t>невербальные средства коммуникации</w:t>
            </w:r>
          </w:p>
        </w:tc>
        <w:tc>
          <w:tcPr>
            <w:tcW w:w="2399" w:type="dxa"/>
          </w:tcPr>
          <w:p w14:paraId="64D8040C" w14:textId="77777777" w:rsidR="00797DF7" w:rsidRPr="00C64130" w:rsidRDefault="00B70313">
            <w:pPr>
              <w:pStyle w:val="TableParagraph"/>
              <w:widowControl/>
              <w:tabs>
                <w:tab w:val="left" w:pos="3422"/>
              </w:tabs>
              <w:autoSpaceDE/>
              <w:autoSpaceDN/>
              <w:spacing w:line="259" w:lineRule="auto"/>
              <w:ind w:left="106" w:right="99"/>
              <w:jc w:val="both"/>
              <w:rPr>
                <w:rFonts w:ascii="Times New Roman" w:hAnsi="Times New Roman"/>
                <w:sz w:val="24"/>
                <w:szCs w:val="24"/>
                <w:lang w:eastAsia="ru-RU"/>
              </w:rPr>
            </w:pPr>
            <w:r w:rsidRPr="00C64130">
              <w:rPr>
                <w:rFonts w:ascii="Times New Roman" w:hAnsi="Times New Roman"/>
                <w:sz w:val="24"/>
                <w:szCs w:val="24"/>
                <w:lang w:eastAsia="ru-RU"/>
              </w:rPr>
              <w:t>1.</w:t>
            </w:r>
            <w:r w:rsidRPr="00C64130">
              <w:rPr>
                <w:rFonts w:ascii="Times New Roman" w:hAnsi="Times New Roman"/>
                <w:i/>
                <w:sz w:val="24"/>
                <w:szCs w:val="24"/>
                <w:lang w:eastAsia="ru-RU"/>
              </w:rPr>
              <w:t>знать</w:t>
            </w:r>
            <w:r w:rsidRPr="00C64130">
              <w:rPr>
                <w:rFonts w:ascii="Times New Roman" w:hAnsi="Times New Roman"/>
                <w:sz w:val="24"/>
                <w:szCs w:val="24"/>
                <w:lang w:eastAsia="ru-RU"/>
              </w:rPr>
              <w:t xml:space="preserve">:-теоретические основы организации коммуникации (психологический </w:t>
            </w:r>
            <w:r w:rsidRPr="00C64130">
              <w:rPr>
                <w:rFonts w:ascii="Times New Roman" w:hAnsi="Times New Roman"/>
                <w:spacing w:val="-18"/>
                <w:sz w:val="24"/>
                <w:szCs w:val="24"/>
                <w:lang w:eastAsia="ru-RU"/>
              </w:rPr>
              <w:t xml:space="preserve">и </w:t>
            </w:r>
            <w:r w:rsidRPr="00C64130">
              <w:rPr>
                <w:rFonts w:ascii="Times New Roman" w:hAnsi="Times New Roman"/>
                <w:sz w:val="24"/>
                <w:szCs w:val="24"/>
                <w:lang w:eastAsia="ru-RU"/>
              </w:rPr>
              <w:t>лингвистический</w:t>
            </w:r>
            <w:r w:rsidRPr="00C64130">
              <w:rPr>
                <w:rFonts w:ascii="Times New Roman" w:hAnsi="Times New Roman"/>
                <w:spacing w:val="-1"/>
                <w:sz w:val="24"/>
                <w:szCs w:val="24"/>
                <w:lang w:eastAsia="ru-RU"/>
              </w:rPr>
              <w:t xml:space="preserve"> </w:t>
            </w:r>
            <w:r w:rsidRPr="00C64130">
              <w:rPr>
                <w:rFonts w:ascii="Times New Roman" w:hAnsi="Times New Roman"/>
                <w:sz w:val="24"/>
                <w:szCs w:val="24"/>
                <w:lang w:eastAsia="ru-RU"/>
              </w:rPr>
              <w:t>аспект);</w:t>
            </w:r>
          </w:p>
          <w:p w14:paraId="4E20322D" w14:textId="77777777" w:rsidR="00797DF7" w:rsidRPr="00C64130" w:rsidRDefault="00B70313">
            <w:pPr>
              <w:pStyle w:val="TableParagraph"/>
              <w:widowControl/>
              <w:autoSpaceDE/>
              <w:autoSpaceDN/>
              <w:spacing w:before="153" w:line="256" w:lineRule="auto"/>
              <w:ind w:left="106" w:right="101"/>
              <w:jc w:val="both"/>
              <w:rPr>
                <w:rFonts w:ascii="Times New Roman" w:hAnsi="Times New Roman"/>
                <w:sz w:val="24"/>
                <w:szCs w:val="24"/>
                <w:lang w:eastAsia="ru-RU"/>
              </w:rPr>
            </w:pPr>
            <w:r w:rsidRPr="00C64130">
              <w:rPr>
                <w:rFonts w:ascii="Times New Roman" w:hAnsi="Times New Roman"/>
                <w:sz w:val="24"/>
                <w:szCs w:val="24"/>
                <w:lang w:eastAsia="ru-RU"/>
              </w:rPr>
              <w:t>-структуру стандартных коммуникативных</w:t>
            </w:r>
            <w:r w:rsidRPr="00C64130">
              <w:rPr>
                <w:rFonts w:ascii="Times New Roman" w:hAnsi="Times New Roman"/>
                <w:spacing w:val="1"/>
                <w:sz w:val="24"/>
                <w:szCs w:val="24"/>
                <w:lang w:eastAsia="ru-RU"/>
              </w:rPr>
              <w:t xml:space="preserve"> </w:t>
            </w:r>
            <w:r w:rsidRPr="00C64130">
              <w:rPr>
                <w:rFonts w:ascii="Times New Roman" w:hAnsi="Times New Roman"/>
                <w:sz w:val="24"/>
                <w:szCs w:val="24"/>
                <w:lang w:eastAsia="ru-RU"/>
              </w:rPr>
              <w:t>задач;</w:t>
            </w:r>
          </w:p>
          <w:p w14:paraId="4431BED1" w14:textId="77777777" w:rsidR="00797DF7" w:rsidRPr="00C64130" w:rsidRDefault="00B70313">
            <w:pPr>
              <w:pStyle w:val="TableParagraph"/>
              <w:widowControl/>
              <w:tabs>
                <w:tab w:val="left" w:pos="1764"/>
                <w:tab w:val="left" w:pos="2496"/>
              </w:tabs>
              <w:autoSpaceDE/>
              <w:autoSpaceDN/>
              <w:spacing w:line="259" w:lineRule="auto"/>
              <w:ind w:left="106" w:right="97"/>
              <w:rPr>
                <w:rFonts w:ascii="Times New Roman" w:hAnsi="Times New Roman"/>
                <w:sz w:val="24"/>
                <w:szCs w:val="24"/>
                <w:lang w:eastAsia="ru-RU"/>
              </w:rPr>
            </w:pPr>
            <w:r w:rsidRPr="00C64130">
              <w:rPr>
                <w:rFonts w:ascii="Times New Roman" w:hAnsi="Times New Roman"/>
                <w:i/>
                <w:sz w:val="24"/>
                <w:szCs w:val="24"/>
                <w:lang w:eastAsia="ru-RU"/>
              </w:rPr>
              <w:t>уметь</w:t>
            </w:r>
            <w:r w:rsidRPr="00C64130">
              <w:rPr>
                <w:rFonts w:ascii="Times New Roman" w:hAnsi="Times New Roman"/>
                <w:sz w:val="24"/>
                <w:szCs w:val="24"/>
                <w:lang w:eastAsia="ru-RU"/>
              </w:rPr>
              <w:t xml:space="preserve">: - анализировать и применять на практике знания психологии  </w:t>
            </w:r>
            <w:r w:rsidRPr="00C64130">
              <w:rPr>
                <w:rFonts w:ascii="Times New Roman" w:hAnsi="Times New Roman"/>
                <w:spacing w:val="-3"/>
                <w:sz w:val="24"/>
                <w:szCs w:val="24"/>
                <w:lang w:eastAsia="ru-RU"/>
              </w:rPr>
              <w:t xml:space="preserve">общения, </w:t>
            </w:r>
            <w:r w:rsidRPr="00C64130">
              <w:rPr>
                <w:rFonts w:ascii="Times New Roman" w:hAnsi="Times New Roman"/>
                <w:sz w:val="24"/>
                <w:szCs w:val="24"/>
                <w:lang w:eastAsia="ru-RU"/>
              </w:rPr>
              <w:t xml:space="preserve">адекватного лингвистического оформления сообщений </w:t>
            </w:r>
            <w:r w:rsidRPr="00C64130">
              <w:rPr>
                <w:rFonts w:ascii="Times New Roman" w:hAnsi="Times New Roman"/>
                <w:spacing w:val="-11"/>
                <w:sz w:val="24"/>
                <w:szCs w:val="24"/>
                <w:lang w:eastAsia="ru-RU"/>
              </w:rPr>
              <w:t xml:space="preserve">в </w:t>
            </w:r>
            <w:r w:rsidRPr="00C64130">
              <w:rPr>
                <w:rFonts w:ascii="Times New Roman" w:hAnsi="Times New Roman"/>
                <w:sz w:val="24"/>
                <w:szCs w:val="24"/>
                <w:lang w:eastAsia="ru-RU"/>
              </w:rPr>
              <w:t>ситуациях решения стандартных коммуникативных</w:t>
            </w:r>
            <w:r w:rsidRPr="00C64130">
              <w:rPr>
                <w:rFonts w:ascii="Times New Roman" w:hAnsi="Times New Roman"/>
                <w:spacing w:val="1"/>
                <w:sz w:val="24"/>
                <w:szCs w:val="24"/>
                <w:lang w:eastAsia="ru-RU"/>
              </w:rPr>
              <w:t xml:space="preserve"> </w:t>
            </w:r>
            <w:r w:rsidRPr="00C64130">
              <w:rPr>
                <w:rFonts w:ascii="Times New Roman" w:hAnsi="Times New Roman"/>
                <w:sz w:val="24"/>
                <w:szCs w:val="24"/>
                <w:lang w:eastAsia="ru-RU"/>
              </w:rPr>
              <w:t>задач.</w:t>
            </w:r>
          </w:p>
        </w:tc>
        <w:tc>
          <w:tcPr>
            <w:tcW w:w="4411" w:type="dxa"/>
          </w:tcPr>
          <w:p w14:paraId="437222EE" w14:textId="77777777" w:rsidR="00797DF7" w:rsidRPr="00C64130" w:rsidRDefault="00B70313">
            <w:pPr>
              <w:pStyle w:val="TableParagraph"/>
              <w:widowControl/>
              <w:autoSpaceDE/>
              <w:autoSpaceDN/>
              <w:spacing w:before="177" w:line="259" w:lineRule="auto"/>
              <w:ind w:left="143" w:right="103"/>
              <w:jc w:val="both"/>
              <w:rPr>
                <w:rFonts w:ascii="Times New Roman" w:hAnsi="Times New Roman"/>
                <w:sz w:val="24"/>
                <w:szCs w:val="24"/>
                <w:lang w:val="de-DE" w:eastAsia="ru-RU"/>
              </w:rPr>
            </w:pPr>
            <w:r w:rsidRPr="00C64130">
              <w:rPr>
                <w:rFonts w:ascii="Times New Roman" w:hAnsi="Times New Roman"/>
                <w:b/>
                <w:i/>
                <w:sz w:val="24"/>
                <w:szCs w:val="24"/>
                <w:lang w:eastAsia="ru-RU"/>
              </w:rPr>
              <w:t>Задание</w:t>
            </w:r>
            <w:r w:rsidRPr="00C64130">
              <w:rPr>
                <w:rFonts w:ascii="Times New Roman" w:hAnsi="Times New Roman"/>
                <w:b/>
                <w:i/>
                <w:sz w:val="24"/>
                <w:szCs w:val="24"/>
                <w:lang w:val="de-DE" w:eastAsia="ru-RU"/>
              </w:rPr>
              <w:t xml:space="preserve"> 1. Geben Sie den Kommentar/äußern Sie Ihre Meinung: </w:t>
            </w:r>
            <w:r w:rsidRPr="00C64130">
              <w:rPr>
                <w:rFonts w:ascii="Times New Roman" w:hAnsi="Times New Roman"/>
                <w:sz w:val="24"/>
                <w:szCs w:val="24"/>
                <w:lang w:val="de-DE" w:eastAsia="ru-RU"/>
              </w:rPr>
              <w:t>wie verstehen Sie die Bedeutung von deutschen Sprichwörtern: «Geld regiert die Welt», «Wer kein Geld hat, hat kein Glück, oder…“», «Geld allein macht nicht glücklich». Gebrauchen Sie folgende Redemittel:</w:t>
            </w:r>
          </w:p>
          <w:p w14:paraId="0CB2D77C" w14:textId="77777777" w:rsidR="00797DF7" w:rsidRPr="00C64130" w:rsidRDefault="00B70313">
            <w:pPr>
              <w:pStyle w:val="TableParagraph"/>
              <w:widowControl/>
              <w:autoSpaceDE/>
              <w:autoSpaceDN/>
              <w:spacing w:before="164" w:line="415" w:lineRule="auto"/>
              <w:ind w:left="477" w:right="2156"/>
              <w:rPr>
                <w:rFonts w:ascii="Times New Roman" w:hAnsi="Times New Roman"/>
                <w:i/>
                <w:iCs/>
                <w:sz w:val="24"/>
                <w:szCs w:val="24"/>
                <w:lang w:val="de-DE" w:eastAsia="ru-RU"/>
              </w:rPr>
            </w:pPr>
            <w:r w:rsidRPr="00C64130">
              <w:rPr>
                <w:rFonts w:ascii="Times New Roman" w:hAnsi="Times New Roman"/>
                <w:i/>
                <w:iCs/>
                <w:sz w:val="24"/>
                <w:szCs w:val="24"/>
                <w:lang w:val="de-DE" w:eastAsia="ru-RU"/>
              </w:rPr>
              <w:t xml:space="preserve">Ich meine, dieser Spruch bedeutet, dass… </w:t>
            </w:r>
          </w:p>
          <w:p w14:paraId="44016D6A" w14:textId="77777777" w:rsidR="00797DF7" w:rsidRPr="00C64130" w:rsidRDefault="00B70313">
            <w:pPr>
              <w:pStyle w:val="TableParagraph"/>
              <w:widowControl/>
              <w:autoSpaceDE/>
              <w:autoSpaceDN/>
              <w:spacing w:before="164" w:line="415" w:lineRule="auto"/>
              <w:ind w:left="477" w:right="2156"/>
              <w:rPr>
                <w:rFonts w:ascii="Times New Roman" w:hAnsi="Times New Roman"/>
                <w:i/>
                <w:iCs/>
                <w:sz w:val="24"/>
                <w:szCs w:val="24"/>
                <w:lang w:val="de-DE" w:eastAsia="ru-RU"/>
              </w:rPr>
            </w:pPr>
            <w:r w:rsidRPr="00C64130">
              <w:rPr>
                <w:rFonts w:ascii="Times New Roman" w:hAnsi="Times New Roman"/>
                <w:i/>
                <w:iCs/>
                <w:sz w:val="24"/>
                <w:szCs w:val="24"/>
                <w:lang w:val="de-DE" w:eastAsia="ru-RU"/>
              </w:rPr>
              <w:t>Meiner Meinung nach…</w:t>
            </w:r>
          </w:p>
          <w:p w14:paraId="05CF4C49" w14:textId="77777777" w:rsidR="00797DF7" w:rsidRPr="00C64130" w:rsidRDefault="00B70313">
            <w:pPr>
              <w:pStyle w:val="TableParagraph"/>
              <w:widowControl/>
              <w:tabs>
                <w:tab w:val="left" w:pos="2587"/>
              </w:tabs>
              <w:autoSpaceDE/>
              <w:autoSpaceDN/>
              <w:spacing w:before="166" w:line="259" w:lineRule="auto"/>
              <w:ind w:left="106" w:right="98" w:firstLine="60"/>
              <w:jc w:val="both"/>
              <w:rPr>
                <w:rFonts w:ascii="Times New Roman" w:hAnsi="Times New Roman"/>
                <w:i/>
                <w:iCs/>
                <w:sz w:val="24"/>
                <w:szCs w:val="24"/>
                <w:lang w:val="de-DE" w:eastAsia="ru-RU"/>
              </w:rPr>
            </w:pPr>
            <w:r w:rsidRPr="00C64130">
              <w:rPr>
                <w:rFonts w:ascii="Times New Roman" w:hAnsi="Times New Roman"/>
                <w:i/>
                <w:iCs/>
                <w:sz w:val="24"/>
                <w:szCs w:val="24"/>
                <w:lang w:val="de-DE" w:eastAsia="ru-RU"/>
              </w:rPr>
              <w:t>Ich finde dieses Sprichwort sehr interessant, weil…</w:t>
            </w:r>
          </w:p>
          <w:p w14:paraId="7CAE38A6" w14:textId="77777777" w:rsidR="00797DF7" w:rsidRPr="00C64130" w:rsidRDefault="00B70313">
            <w:pPr>
              <w:pStyle w:val="TableParagraph"/>
              <w:widowControl/>
              <w:autoSpaceDE/>
              <w:autoSpaceDN/>
              <w:spacing w:before="185" w:line="256" w:lineRule="auto"/>
              <w:ind w:left="143" w:right="421"/>
              <w:rPr>
                <w:rFonts w:ascii="Times New Roman" w:hAnsi="Times New Roman"/>
                <w:b/>
                <w:sz w:val="24"/>
                <w:szCs w:val="24"/>
                <w:lang w:val="de-DE" w:eastAsia="ru-RU"/>
              </w:rPr>
            </w:pPr>
            <w:r w:rsidRPr="00C64130">
              <w:rPr>
                <w:rFonts w:ascii="Times New Roman" w:hAnsi="Times New Roman"/>
                <w:b/>
                <w:i/>
                <w:sz w:val="24"/>
                <w:szCs w:val="24"/>
                <w:lang w:eastAsia="ru-RU"/>
              </w:rPr>
              <w:t>Задание</w:t>
            </w:r>
            <w:r w:rsidRPr="00C64130">
              <w:rPr>
                <w:rFonts w:ascii="Times New Roman" w:hAnsi="Times New Roman"/>
                <w:b/>
                <w:i/>
                <w:sz w:val="24"/>
                <w:szCs w:val="24"/>
                <w:lang w:val="de-DE" w:eastAsia="ru-RU"/>
              </w:rPr>
              <w:t xml:space="preserve"> 2. </w:t>
            </w:r>
            <w:r w:rsidRPr="00C64130">
              <w:rPr>
                <w:rFonts w:ascii="Times New Roman" w:hAnsi="Times New Roman"/>
                <w:b/>
                <w:sz w:val="24"/>
                <w:szCs w:val="24"/>
                <w:lang w:val="de-DE" w:eastAsia="ru-RU"/>
              </w:rPr>
              <w:t>Lesen Sie zuerst die Aufgaben. Dafür haben Sie 1 Minute Zeit. Hören Sie den Text zweimal. Kreuzen Sie die richtige Antwort an.</w:t>
            </w:r>
          </w:p>
          <w:p w14:paraId="42C037FC" w14:textId="77777777" w:rsidR="00797DF7" w:rsidRPr="00C64130" w:rsidRDefault="00B70313">
            <w:pPr>
              <w:pStyle w:val="TableParagraph"/>
              <w:widowControl/>
              <w:tabs>
                <w:tab w:val="left" w:pos="815"/>
              </w:tabs>
              <w:autoSpaceDE/>
              <w:autoSpaceDN/>
              <w:spacing w:before="166"/>
              <w:ind w:left="143"/>
              <w:rPr>
                <w:rFonts w:ascii="Times New Roman" w:hAnsi="Times New Roman"/>
                <w:b/>
                <w:sz w:val="24"/>
                <w:szCs w:val="24"/>
                <w:lang w:val="de-DE" w:eastAsia="ru-RU"/>
              </w:rPr>
            </w:pPr>
            <w:r w:rsidRPr="00C64130">
              <w:rPr>
                <w:rFonts w:ascii="Times New Roman" w:hAnsi="Times New Roman"/>
                <w:b/>
                <w:sz w:val="24"/>
                <w:szCs w:val="24"/>
                <w:lang w:val="de-DE" w:eastAsia="ru-RU"/>
              </w:rPr>
              <w:t>1.</w:t>
            </w:r>
            <w:r w:rsidRPr="00C64130">
              <w:rPr>
                <w:rFonts w:ascii="Times New Roman" w:hAnsi="Times New Roman"/>
                <w:b/>
                <w:sz w:val="24"/>
                <w:szCs w:val="24"/>
                <w:lang w:val="de-DE" w:eastAsia="ru-RU"/>
              </w:rPr>
              <w:tab/>
              <w:t>Wie heißt die</w:t>
            </w:r>
            <w:r w:rsidRPr="00C64130">
              <w:rPr>
                <w:rFonts w:ascii="Times New Roman" w:hAnsi="Times New Roman"/>
                <w:b/>
                <w:spacing w:val="-2"/>
                <w:sz w:val="24"/>
                <w:szCs w:val="24"/>
                <w:lang w:val="de-DE" w:eastAsia="ru-RU"/>
              </w:rPr>
              <w:t xml:space="preserve"> </w:t>
            </w:r>
            <w:r w:rsidRPr="00C64130">
              <w:rPr>
                <w:rFonts w:ascii="Times New Roman" w:hAnsi="Times New Roman"/>
                <w:b/>
                <w:sz w:val="24"/>
                <w:szCs w:val="24"/>
                <w:lang w:val="de-DE" w:eastAsia="ru-RU"/>
              </w:rPr>
              <w:t>Studentin?</w:t>
            </w:r>
          </w:p>
          <w:p w14:paraId="633085CD" w14:textId="77777777" w:rsidR="00797DF7" w:rsidRPr="00C64130" w:rsidRDefault="00B70313">
            <w:pPr>
              <w:pStyle w:val="TableParagraph"/>
              <w:widowControl/>
              <w:tabs>
                <w:tab w:val="left" w:pos="815"/>
              </w:tabs>
              <w:autoSpaceDE/>
              <w:autoSpaceDN/>
              <w:spacing w:before="19"/>
              <w:ind w:left="143"/>
              <w:rPr>
                <w:rFonts w:ascii="Times New Roman" w:hAnsi="Times New Roman"/>
                <w:sz w:val="24"/>
                <w:szCs w:val="24"/>
                <w:lang w:val="de-DE" w:eastAsia="ru-RU"/>
              </w:rPr>
            </w:pPr>
            <w:r w:rsidRPr="00C64130">
              <w:rPr>
                <w:rFonts w:ascii="Times New Roman" w:hAnsi="Times New Roman"/>
                <w:sz w:val="24"/>
                <w:szCs w:val="24"/>
                <w:lang w:val="de-DE" w:eastAsia="ru-RU"/>
              </w:rPr>
              <w:t>A)</w:t>
            </w:r>
            <w:r w:rsidRPr="00C64130">
              <w:rPr>
                <w:rFonts w:ascii="Times New Roman" w:hAnsi="Times New Roman"/>
                <w:sz w:val="24"/>
                <w:szCs w:val="24"/>
                <w:lang w:val="de-DE" w:eastAsia="ru-RU"/>
              </w:rPr>
              <w:tab/>
              <w:t>Maria B) Franziska C) Claudia D)</w:t>
            </w:r>
            <w:r w:rsidRPr="00C64130">
              <w:rPr>
                <w:rFonts w:ascii="Times New Roman" w:hAnsi="Times New Roman"/>
                <w:spacing w:val="-3"/>
                <w:sz w:val="24"/>
                <w:szCs w:val="24"/>
                <w:lang w:val="de-DE" w:eastAsia="ru-RU"/>
              </w:rPr>
              <w:t xml:space="preserve"> </w:t>
            </w:r>
            <w:r w:rsidRPr="00C64130">
              <w:rPr>
                <w:rFonts w:ascii="Times New Roman" w:hAnsi="Times New Roman"/>
                <w:sz w:val="24"/>
                <w:szCs w:val="24"/>
                <w:lang w:val="de-DE" w:eastAsia="ru-RU"/>
              </w:rPr>
              <w:t>Erica</w:t>
            </w:r>
          </w:p>
          <w:p w14:paraId="5789FFB5" w14:textId="77777777" w:rsidR="00797DF7" w:rsidRPr="00C64130" w:rsidRDefault="00B70313">
            <w:pPr>
              <w:pStyle w:val="TableParagraph"/>
              <w:widowControl/>
              <w:tabs>
                <w:tab w:val="left" w:pos="815"/>
              </w:tabs>
              <w:autoSpaceDE/>
              <w:autoSpaceDN/>
              <w:spacing w:before="26"/>
              <w:ind w:left="143"/>
              <w:rPr>
                <w:rFonts w:ascii="Times New Roman" w:hAnsi="Times New Roman"/>
                <w:b/>
                <w:sz w:val="24"/>
                <w:szCs w:val="24"/>
                <w:lang w:val="de-DE" w:eastAsia="ru-RU"/>
              </w:rPr>
            </w:pPr>
            <w:r w:rsidRPr="00C64130">
              <w:rPr>
                <w:rFonts w:ascii="Times New Roman" w:hAnsi="Times New Roman"/>
                <w:b/>
                <w:sz w:val="24"/>
                <w:szCs w:val="24"/>
                <w:lang w:val="de-DE" w:eastAsia="ru-RU"/>
              </w:rPr>
              <w:t>2.</w:t>
            </w:r>
            <w:r w:rsidRPr="00C64130">
              <w:rPr>
                <w:rFonts w:ascii="Times New Roman" w:hAnsi="Times New Roman"/>
                <w:b/>
                <w:sz w:val="24"/>
                <w:szCs w:val="24"/>
                <w:lang w:val="de-DE" w:eastAsia="ru-RU"/>
              </w:rPr>
              <w:tab/>
              <w:t>Woher kommt</w:t>
            </w:r>
            <w:r w:rsidRPr="00C64130">
              <w:rPr>
                <w:rFonts w:ascii="Times New Roman" w:hAnsi="Times New Roman"/>
                <w:b/>
                <w:spacing w:val="-2"/>
                <w:sz w:val="24"/>
                <w:szCs w:val="24"/>
                <w:lang w:val="de-DE" w:eastAsia="ru-RU"/>
              </w:rPr>
              <w:t xml:space="preserve"> </w:t>
            </w:r>
            <w:r w:rsidRPr="00C64130">
              <w:rPr>
                <w:rFonts w:ascii="Times New Roman" w:hAnsi="Times New Roman"/>
                <w:b/>
                <w:sz w:val="24"/>
                <w:szCs w:val="24"/>
                <w:lang w:val="de-DE" w:eastAsia="ru-RU"/>
              </w:rPr>
              <w:t>sie?</w:t>
            </w:r>
          </w:p>
          <w:p w14:paraId="6423B4B8" w14:textId="77777777" w:rsidR="00797DF7" w:rsidRPr="00C64130" w:rsidRDefault="00B70313">
            <w:pPr>
              <w:pStyle w:val="TableParagraph"/>
              <w:widowControl/>
              <w:tabs>
                <w:tab w:val="left" w:pos="815"/>
              </w:tabs>
              <w:autoSpaceDE/>
              <w:autoSpaceDN/>
              <w:spacing w:before="17"/>
              <w:ind w:left="143"/>
              <w:rPr>
                <w:rFonts w:ascii="Times New Roman" w:hAnsi="Times New Roman"/>
                <w:sz w:val="24"/>
                <w:szCs w:val="24"/>
                <w:lang w:val="de-DE" w:eastAsia="ru-RU"/>
              </w:rPr>
            </w:pPr>
            <w:r w:rsidRPr="00C64130">
              <w:rPr>
                <w:rFonts w:ascii="Times New Roman" w:hAnsi="Times New Roman"/>
                <w:sz w:val="24"/>
                <w:szCs w:val="24"/>
                <w:lang w:val="de-DE" w:eastAsia="ru-RU"/>
              </w:rPr>
              <w:t>A)</w:t>
            </w:r>
            <w:r w:rsidRPr="00C64130">
              <w:rPr>
                <w:rFonts w:ascii="Times New Roman" w:hAnsi="Times New Roman"/>
                <w:sz w:val="24"/>
                <w:szCs w:val="24"/>
                <w:lang w:val="de-DE" w:eastAsia="ru-RU"/>
              </w:rPr>
              <w:tab/>
              <w:t>aus Japan B) aus Deutschland C) aus Italien D) aus</w:t>
            </w:r>
            <w:r w:rsidRPr="00C64130">
              <w:rPr>
                <w:rFonts w:ascii="Times New Roman" w:hAnsi="Times New Roman"/>
                <w:spacing w:val="-3"/>
                <w:sz w:val="24"/>
                <w:szCs w:val="24"/>
                <w:lang w:val="de-DE" w:eastAsia="ru-RU"/>
              </w:rPr>
              <w:t xml:space="preserve"> </w:t>
            </w:r>
            <w:r w:rsidRPr="00C64130">
              <w:rPr>
                <w:rFonts w:ascii="Times New Roman" w:hAnsi="Times New Roman"/>
                <w:sz w:val="24"/>
                <w:szCs w:val="24"/>
                <w:lang w:val="de-DE" w:eastAsia="ru-RU"/>
              </w:rPr>
              <w:t>Polen</w:t>
            </w:r>
          </w:p>
          <w:p w14:paraId="48D8DB3F" w14:textId="77777777" w:rsidR="00797DF7" w:rsidRPr="00C64130" w:rsidRDefault="00B70313">
            <w:pPr>
              <w:pStyle w:val="TableParagraph"/>
              <w:widowControl/>
              <w:tabs>
                <w:tab w:val="left" w:pos="815"/>
              </w:tabs>
              <w:autoSpaceDE/>
              <w:autoSpaceDN/>
              <w:spacing w:before="27"/>
              <w:ind w:left="143"/>
              <w:rPr>
                <w:rFonts w:ascii="Times New Roman" w:hAnsi="Times New Roman"/>
                <w:b/>
                <w:sz w:val="24"/>
                <w:szCs w:val="24"/>
                <w:lang w:val="de-DE" w:eastAsia="ru-RU"/>
              </w:rPr>
            </w:pPr>
            <w:r w:rsidRPr="00C64130">
              <w:rPr>
                <w:rFonts w:ascii="Times New Roman" w:hAnsi="Times New Roman"/>
                <w:b/>
                <w:sz w:val="24"/>
                <w:szCs w:val="24"/>
                <w:lang w:val="de-DE" w:eastAsia="ru-RU"/>
              </w:rPr>
              <w:t>3.</w:t>
            </w:r>
            <w:r w:rsidRPr="00C64130">
              <w:rPr>
                <w:rFonts w:ascii="Times New Roman" w:hAnsi="Times New Roman"/>
                <w:b/>
                <w:sz w:val="24"/>
                <w:szCs w:val="24"/>
                <w:lang w:val="de-DE" w:eastAsia="ru-RU"/>
              </w:rPr>
              <w:tab/>
              <w:t>Wie ist ihre</w:t>
            </w:r>
            <w:r w:rsidRPr="00C64130">
              <w:rPr>
                <w:rFonts w:ascii="Times New Roman" w:hAnsi="Times New Roman"/>
                <w:b/>
                <w:spacing w:val="-2"/>
                <w:sz w:val="24"/>
                <w:szCs w:val="24"/>
                <w:lang w:val="de-DE" w:eastAsia="ru-RU"/>
              </w:rPr>
              <w:t xml:space="preserve"> </w:t>
            </w:r>
            <w:r w:rsidRPr="00C64130">
              <w:rPr>
                <w:rFonts w:ascii="Times New Roman" w:hAnsi="Times New Roman"/>
                <w:b/>
                <w:sz w:val="24"/>
                <w:szCs w:val="24"/>
                <w:lang w:val="de-DE" w:eastAsia="ru-RU"/>
              </w:rPr>
              <w:t>Muttersprache?</w:t>
            </w:r>
          </w:p>
          <w:p w14:paraId="425FE903" w14:textId="77777777" w:rsidR="00797DF7" w:rsidRPr="00C64130" w:rsidRDefault="00B70313">
            <w:pPr>
              <w:pStyle w:val="TableParagraph"/>
              <w:widowControl/>
              <w:tabs>
                <w:tab w:val="left" w:pos="815"/>
              </w:tabs>
              <w:autoSpaceDE/>
              <w:autoSpaceDN/>
              <w:spacing w:before="16"/>
              <w:ind w:left="143"/>
              <w:rPr>
                <w:rFonts w:ascii="Times New Roman" w:hAnsi="Times New Roman"/>
                <w:sz w:val="24"/>
                <w:szCs w:val="24"/>
                <w:lang w:val="de-DE" w:eastAsia="ru-RU"/>
              </w:rPr>
            </w:pPr>
            <w:r w:rsidRPr="00C64130">
              <w:rPr>
                <w:rFonts w:ascii="Times New Roman" w:hAnsi="Times New Roman"/>
                <w:sz w:val="24"/>
                <w:szCs w:val="24"/>
                <w:lang w:val="de-DE" w:eastAsia="ru-RU"/>
              </w:rPr>
              <w:t>A)</w:t>
            </w:r>
            <w:r w:rsidRPr="00C64130">
              <w:rPr>
                <w:rFonts w:ascii="Times New Roman" w:hAnsi="Times New Roman"/>
                <w:sz w:val="24"/>
                <w:szCs w:val="24"/>
                <w:lang w:val="de-DE" w:eastAsia="ru-RU"/>
              </w:rPr>
              <w:tab/>
              <w:t>Japanisch B) Deutsch C)Italienisch D)</w:t>
            </w:r>
            <w:r w:rsidRPr="00C64130">
              <w:rPr>
                <w:rFonts w:ascii="Times New Roman" w:hAnsi="Times New Roman"/>
                <w:spacing w:val="-3"/>
                <w:sz w:val="24"/>
                <w:szCs w:val="24"/>
                <w:lang w:val="de-DE" w:eastAsia="ru-RU"/>
              </w:rPr>
              <w:t xml:space="preserve"> </w:t>
            </w:r>
            <w:r w:rsidRPr="00C64130">
              <w:rPr>
                <w:rFonts w:ascii="Times New Roman" w:hAnsi="Times New Roman"/>
                <w:sz w:val="24"/>
                <w:szCs w:val="24"/>
                <w:lang w:val="de-DE" w:eastAsia="ru-RU"/>
              </w:rPr>
              <w:t>Polnisch</w:t>
            </w:r>
          </w:p>
          <w:p w14:paraId="747AEBDB" w14:textId="77777777" w:rsidR="00797DF7" w:rsidRPr="00C64130" w:rsidRDefault="00B70313">
            <w:pPr>
              <w:pStyle w:val="TableParagraph"/>
              <w:widowControl/>
              <w:numPr>
                <w:ilvl w:val="0"/>
                <w:numId w:val="45"/>
              </w:numPr>
              <w:tabs>
                <w:tab w:val="left" w:pos="815"/>
                <w:tab w:val="left" w:pos="816"/>
              </w:tabs>
              <w:autoSpaceDE/>
              <w:autoSpaceDN/>
              <w:spacing w:before="24"/>
              <w:ind w:hanging="673"/>
              <w:rPr>
                <w:rFonts w:ascii="Times New Roman" w:hAnsi="Times New Roman"/>
                <w:b/>
                <w:sz w:val="24"/>
                <w:szCs w:val="24"/>
                <w:lang w:eastAsia="ru-RU"/>
              </w:rPr>
            </w:pPr>
            <w:r w:rsidRPr="00C64130">
              <w:rPr>
                <w:rFonts w:ascii="Times New Roman" w:hAnsi="Times New Roman"/>
                <w:b/>
                <w:sz w:val="24"/>
                <w:szCs w:val="24"/>
                <w:lang w:eastAsia="ru-RU"/>
              </w:rPr>
              <w:t>Welche Sprache lernt</w:t>
            </w:r>
            <w:r w:rsidRPr="00C64130">
              <w:rPr>
                <w:rFonts w:ascii="Times New Roman" w:hAnsi="Times New Roman"/>
                <w:b/>
                <w:spacing w:val="-2"/>
                <w:sz w:val="24"/>
                <w:szCs w:val="24"/>
                <w:lang w:eastAsia="ru-RU"/>
              </w:rPr>
              <w:t xml:space="preserve"> </w:t>
            </w:r>
            <w:r w:rsidRPr="00C64130">
              <w:rPr>
                <w:rFonts w:ascii="Times New Roman" w:hAnsi="Times New Roman"/>
                <w:b/>
                <w:sz w:val="24"/>
                <w:szCs w:val="24"/>
                <w:lang w:eastAsia="ru-RU"/>
              </w:rPr>
              <w:t>sie?</w:t>
            </w:r>
          </w:p>
          <w:p w14:paraId="2AB7339C" w14:textId="77777777" w:rsidR="00797DF7" w:rsidRPr="00C64130" w:rsidRDefault="00B70313">
            <w:pPr>
              <w:pStyle w:val="TableParagraph"/>
              <w:widowControl/>
              <w:numPr>
                <w:ilvl w:val="1"/>
                <w:numId w:val="45"/>
              </w:numPr>
              <w:tabs>
                <w:tab w:val="left" w:pos="828"/>
              </w:tabs>
              <w:autoSpaceDE/>
              <w:autoSpaceDN/>
              <w:spacing w:before="180"/>
              <w:ind w:hanging="361"/>
              <w:rPr>
                <w:rFonts w:ascii="Times New Roman" w:hAnsi="Times New Roman"/>
                <w:sz w:val="24"/>
                <w:szCs w:val="24"/>
                <w:lang w:val="de-DE" w:eastAsia="ru-RU"/>
              </w:rPr>
            </w:pPr>
            <w:r w:rsidRPr="00C64130">
              <w:rPr>
                <w:rFonts w:ascii="Times New Roman" w:hAnsi="Times New Roman"/>
                <w:sz w:val="24"/>
                <w:szCs w:val="24"/>
                <w:lang w:val="de-DE" w:eastAsia="ru-RU"/>
              </w:rPr>
              <w:t>Japanisch B) Deutsch C)Italienisch D)</w:t>
            </w:r>
            <w:r w:rsidRPr="00C64130">
              <w:rPr>
                <w:rFonts w:ascii="Times New Roman" w:hAnsi="Times New Roman"/>
                <w:spacing w:val="-4"/>
                <w:sz w:val="24"/>
                <w:szCs w:val="24"/>
                <w:lang w:val="de-DE" w:eastAsia="ru-RU"/>
              </w:rPr>
              <w:t xml:space="preserve"> </w:t>
            </w:r>
            <w:r w:rsidRPr="00C64130">
              <w:rPr>
                <w:rFonts w:ascii="Times New Roman" w:hAnsi="Times New Roman"/>
                <w:sz w:val="24"/>
                <w:szCs w:val="24"/>
                <w:lang w:val="de-DE" w:eastAsia="ru-RU"/>
              </w:rPr>
              <w:t>Polnisch</w:t>
            </w:r>
          </w:p>
          <w:p w14:paraId="5143B5AC" w14:textId="77777777" w:rsidR="00797DF7" w:rsidRPr="00C64130" w:rsidRDefault="00B70313">
            <w:pPr>
              <w:pStyle w:val="TableParagraph"/>
              <w:widowControl/>
              <w:autoSpaceDE/>
              <w:autoSpaceDN/>
              <w:spacing w:before="24"/>
              <w:ind w:left="467"/>
              <w:rPr>
                <w:rFonts w:ascii="Times New Roman" w:hAnsi="Times New Roman"/>
                <w:b/>
                <w:sz w:val="24"/>
                <w:szCs w:val="24"/>
                <w:lang w:val="de-DE" w:eastAsia="ru-RU"/>
              </w:rPr>
            </w:pPr>
            <w:r w:rsidRPr="00C64130">
              <w:rPr>
                <w:rFonts w:ascii="Times New Roman" w:hAnsi="Times New Roman"/>
                <w:b/>
                <w:sz w:val="24"/>
                <w:szCs w:val="24"/>
                <w:lang w:val="de-DE" w:eastAsia="ru-RU"/>
              </w:rPr>
              <w:t>5. Welche Stadt besucht sie in Deutschland?</w:t>
            </w:r>
          </w:p>
          <w:p w14:paraId="2D9D64B2" w14:textId="77777777" w:rsidR="00797DF7" w:rsidRPr="00C64130" w:rsidRDefault="00B70313">
            <w:pPr>
              <w:pStyle w:val="TableParagraph"/>
              <w:widowControl/>
              <w:tabs>
                <w:tab w:val="left" w:pos="2587"/>
              </w:tabs>
              <w:autoSpaceDE/>
              <w:autoSpaceDN/>
              <w:spacing w:before="166" w:line="259" w:lineRule="auto"/>
              <w:ind w:left="106" w:right="98" w:firstLine="60"/>
              <w:jc w:val="both"/>
              <w:rPr>
                <w:rFonts w:ascii="Times New Roman" w:hAnsi="Times New Roman"/>
                <w:i/>
                <w:iCs/>
                <w:sz w:val="24"/>
                <w:szCs w:val="24"/>
                <w:lang w:val="de-DE" w:eastAsia="ru-RU"/>
              </w:rPr>
            </w:pPr>
            <w:r w:rsidRPr="00C64130">
              <w:rPr>
                <w:rFonts w:ascii="Times New Roman" w:hAnsi="Times New Roman"/>
                <w:sz w:val="24"/>
                <w:szCs w:val="24"/>
                <w:lang w:val="de-DE" w:eastAsia="ru-RU"/>
              </w:rPr>
              <w:t>A)</w:t>
            </w:r>
            <w:r w:rsidRPr="00C64130">
              <w:rPr>
                <w:rFonts w:ascii="Times New Roman" w:hAnsi="Times New Roman"/>
                <w:sz w:val="24"/>
                <w:szCs w:val="24"/>
                <w:lang w:val="de-DE" w:eastAsia="ru-RU"/>
              </w:rPr>
              <w:tab/>
              <w:t>München B) Berlin C) Bremen D</w:t>
            </w:r>
            <w:r w:rsidRPr="00C64130">
              <w:rPr>
                <w:rFonts w:ascii="Times New Roman" w:hAnsi="Times New Roman"/>
                <w:spacing w:val="-2"/>
                <w:sz w:val="24"/>
                <w:szCs w:val="24"/>
                <w:lang w:val="de-DE" w:eastAsia="ru-RU"/>
              </w:rPr>
              <w:t xml:space="preserve"> </w:t>
            </w:r>
            <w:r w:rsidRPr="00C64130">
              <w:rPr>
                <w:rFonts w:ascii="Times New Roman" w:hAnsi="Times New Roman"/>
                <w:sz w:val="24"/>
                <w:szCs w:val="24"/>
                <w:lang w:val="de-DE" w:eastAsia="ru-RU"/>
              </w:rPr>
              <w:t>Frankfurt-am-Mein</w:t>
            </w:r>
          </w:p>
          <w:p w14:paraId="4E68AA62" w14:textId="77777777" w:rsidR="00797DF7" w:rsidRPr="00C64130" w:rsidRDefault="003766A9">
            <w:pPr>
              <w:pStyle w:val="TableParagraph"/>
              <w:widowControl/>
              <w:tabs>
                <w:tab w:val="left" w:pos="2587"/>
              </w:tabs>
              <w:autoSpaceDE/>
              <w:autoSpaceDN/>
              <w:spacing w:before="166" w:line="259" w:lineRule="auto"/>
              <w:ind w:left="106" w:right="98" w:firstLine="60"/>
              <w:jc w:val="both"/>
              <w:rPr>
                <w:rFonts w:ascii="Times New Roman" w:hAnsi="Times New Roman"/>
                <w:b/>
                <w:bCs/>
                <w:sz w:val="24"/>
                <w:szCs w:val="24"/>
                <w:lang w:val="en-US" w:eastAsia="ru-RU"/>
              </w:rPr>
            </w:pPr>
            <w:r w:rsidRPr="00C64130">
              <w:rPr>
                <w:rFonts w:ascii="Times New Roman" w:hAnsi="Times New Roman"/>
                <w:b/>
                <w:bCs/>
                <w:sz w:val="24"/>
                <w:szCs w:val="24"/>
                <w:lang w:eastAsia="ru-RU"/>
              </w:rPr>
              <w:lastRenderedPageBreak/>
              <w:t>Задание</w:t>
            </w:r>
            <w:r w:rsidRPr="00C64130">
              <w:rPr>
                <w:rFonts w:ascii="Times New Roman" w:hAnsi="Times New Roman"/>
                <w:b/>
                <w:bCs/>
                <w:sz w:val="24"/>
                <w:szCs w:val="24"/>
                <w:lang w:val="en-US" w:eastAsia="ru-RU"/>
              </w:rPr>
              <w:t xml:space="preserve"> 3.</w:t>
            </w:r>
          </w:p>
          <w:p w14:paraId="042C1B66" w14:textId="77777777" w:rsidR="003766A9" w:rsidRPr="00C64130" w:rsidRDefault="003766A9">
            <w:pPr>
              <w:pStyle w:val="TableParagraph"/>
              <w:widowControl/>
              <w:tabs>
                <w:tab w:val="left" w:pos="2587"/>
              </w:tabs>
              <w:autoSpaceDE/>
              <w:autoSpaceDN/>
              <w:spacing w:before="166" w:line="259" w:lineRule="auto"/>
              <w:ind w:left="106" w:right="98" w:firstLine="60"/>
              <w:jc w:val="both"/>
              <w:rPr>
                <w:rFonts w:ascii="Times New Roman" w:hAnsi="Times New Roman"/>
                <w:sz w:val="24"/>
                <w:szCs w:val="24"/>
                <w:lang w:val="de-DE" w:eastAsia="ru-RU"/>
              </w:rPr>
            </w:pPr>
            <w:r w:rsidRPr="00C64130">
              <w:rPr>
                <w:rFonts w:ascii="Times New Roman" w:hAnsi="Times New Roman"/>
                <w:b/>
                <w:bCs/>
                <w:sz w:val="24"/>
                <w:szCs w:val="24"/>
                <w:lang w:val="de-DE" w:eastAsia="ru-RU"/>
              </w:rPr>
              <w:t>Hier ist ein deutsches Sprichwort</w:t>
            </w:r>
            <w:r w:rsidRPr="00C64130">
              <w:rPr>
                <w:rFonts w:ascii="Times New Roman" w:hAnsi="Times New Roman"/>
                <w:sz w:val="24"/>
                <w:szCs w:val="24"/>
                <w:lang w:val="de-DE" w:eastAsia="ru-RU"/>
              </w:rPr>
              <w:t>: Geld allein macht nicht glücklich, aber es beruhigt“</w:t>
            </w:r>
          </w:p>
          <w:p w14:paraId="39F8F88E" w14:textId="77777777" w:rsidR="003766A9" w:rsidRPr="00C64130" w:rsidRDefault="003766A9">
            <w:pPr>
              <w:pStyle w:val="TableParagraph"/>
              <w:widowControl/>
              <w:tabs>
                <w:tab w:val="left" w:pos="2587"/>
              </w:tabs>
              <w:autoSpaceDE/>
              <w:autoSpaceDN/>
              <w:spacing w:before="166" w:line="259" w:lineRule="auto"/>
              <w:ind w:left="106" w:right="98" w:firstLine="60"/>
              <w:jc w:val="both"/>
              <w:rPr>
                <w:rFonts w:ascii="Times New Roman" w:hAnsi="Times New Roman"/>
                <w:sz w:val="24"/>
                <w:szCs w:val="24"/>
                <w:lang w:val="de-DE" w:eastAsia="ru-RU"/>
              </w:rPr>
            </w:pPr>
            <w:r w:rsidRPr="00C64130">
              <w:rPr>
                <w:rFonts w:ascii="Times New Roman" w:hAnsi="Times New Roman"/>
                <w:sz w:val="24"/>
                <w:szCs w:val="24"/>
                <w:lang w:val="de-DE" w:eastAsia="ru-RU"/>
              </w:rPr>
              <w:t>Wie verstehen Sie es?</w:t>
            </w:r>
          </w:p>
          <w:p w14:paraId="0A2CD902" w14:textId="6143C197" w:rsidR="003766A9" w:rsidRPr="00C64130" w:rsidRDefault="003766A9">
            <w:pPr>
              <w:pStyle w:val="TableParagraph"/>
              <w:widowControl/>
              <w:tabs>
                <w:tab w:val="left" w:pos="2587"/>
              </w:tabs>
              <w:autoSpaceDE/>
              <w:autoSpaceDN/>
              <w:spacing w:before="166" w:line="259" w:lineRule="auto"/>
              <w:ind w:left="106" w:right="98" w:firstLine="60"/>
              <w:jc w:val="both"/>
              <w:rPr>
                <w:rFonts w:ascii="Times New Roman" w:hAnsi="Times New Roman"/>
                <w:b/>
                <w:bCs/>
                <w:sz w:val="24"/>
                <w:szCs w:val="24"/>
                <w:lang w:val="de-DE" w:eastAsia="ru-RU"/>
              </w:rPr>
            </w:pPr>
            <w:r w:rsidRPr="00C64130">
              <w:rPr>
                <w:rFonts w:ascii="Times New Roman" w:hAnsi="Times New Roman"/>
                <w:b/>
                <w:bCs/>
                <w:sz w:val="24"/>
                <w:szCs w:val="24"/>
                <w:lang w:val="de-DE" w:eastAsia="ru-RU"/>
              </w:rPr>
              <w:t>Geben Sie Erklärung auf Deutsch</w:t>
            </w:r>
          </w:p>
        </w:tc>
      </w:tr>
      <w:tr w:rsidR="00797DF7" w:rsidRPr="00C64130" w14:paraId="68E3A425" w14:textId="77777777">
        <w:trPr>
          <w:trHeight w:val="4116"/>
        </w:trPr>
        <w:tc>
          <w:tcPr>
            <w:tcW w:w="2096" w:type="dxa"/>
          </w:tcPr>
          <w:p w14:paraId="5E1C1358" w14:textId="77777777" w:rsidR="00797DF7" w:rsidRPr="00C64130" w:rsidRDefault="00797DF7">
            <w:pPr>
              <w:pStyle w:val="TableParagraph"/>
              <w:widowControl/>
              <w:autoSpaceDE/>
              <w:autoSpaceDN/>
              <w:ind w:left="0"/>
              <w:rPr>
                <w:rFonts w:ascii="Times New Roman" w:hAnsi="Times New Roman"/>
                <w:sz w:val="24"/>
                <w:szCs w:val="24"/>
                <w:lang w:val="de-DE" w:eastAsia="ru-RU"/>
              </w:rPr>
            </w:pPr>
          </w:p>
        </w:tc>
        <w:tc>
          <w:tcPr>
            <w:tcW w:w="2268" w:type="dxa"/>
          </w:tcPr>
          <w:p w14:paraId="761F0423" w14:textId="77777777" w:rsidR="00797DF7" w:rsidRPr="00C64130" w:rsidRDefault="00B70313">
            <w:pPr>
              <w:pStyle w:val="TableParagraph"/>
              <w:widowControl/>
              <w:autoSpaceDE/>
              <w:autoSpaceDN/>
              <w:ind w:left="0"/>
              <w:rPr>
                <w:rFonts w:ascii="Times New Roman" w:hAnsi="Times New Roman"/>
                <w:sz w:val="24"/>
                <w:szCs w:val="24"/>
                <w:lang w:eastAsia="ru-RU"/>
              </w:rPr>
            </w:pPr>
            <w:r w:rsidRPr="00C64130">
              <w:rPr>
                <w:rFonts w:ascii="Times New Roman" w:hAnsi="Times New Roman"/>
                <w:sz w:val="24"/>
                <w:szCs w:val="24"/>
                <w:lang w:eastAsia="ru-RU"/>
              </w:rPr>
              <w:t>2.Реализует</w:t>
            </w:r>
            <w:r w:rsidRPr="00C64130">
              <w:rPr>
                <w:rFonts w:ascii="Times New Roman" w:hAnsi="Times New Roman"/>
                <w:sz w:val="24"/>
                <w:szCs w:val="24"/>
                <w:lang w:eastAsia="ru-RU"/>
              </w:rPr>
              <w:tab/>
            </w:r>
            <w:r w:rsidRPr="00C64130">
              <w:rPr>
                <w:rFonts w:ascii="Times New Roman" w:hAnsi="Times New Roman"/>
                <w:spacing w:val="-7"/>
                <w:sz w:val="24"/>
                <w:szCs w:val="24"/>
                <w:lang w:eastAsia="ru-RU"/>
              </w:rPr>
              <w:t xml:space="preserve">на </w:t>
            </w:r>
            <w:r w:rsidRPr="00C64130">
              <w:rPr>
                <w:rFonts w:ascii="Times New Roman" w:hAnsi="Times New Roman"/>
                <w:sz w:val="24"/>
                <w:szCs w:val="24"/>
                <w:lang w:eastAsia="ru-RU"/>
              </w:rPr>
              <w:t xml:space="preserve">иностранном </w:t>
            </w:r>
            <w:r w:rsidRPr="00C64130">
              <w:rPr>
                <w:rFonts w:ascii="Times New Roman" w:hAnsi="Times New Roman"/>
                <w:spacing w:val="-4"/>
                <w:sz w:val="24"/>
                <w:szCs w:val="24"/>
                <w:lang w:eastAsia="ru-RU"/>
              </w:rPr>
              <w:t xml:space="preserve">языке </w:t>
            </w:r>
            <w:r w:rsidRPr="00C64130">
              <w:rPr>
                <w:rFonts w:ascii="Times New Roman" w:hAnsi="Times New Roman"/>
                <w:sz w:val="24"/>
                <w:szCs w:val="24"/>
                <w:lang w:eastAsia="ru-RU"/>
              </w:rPr>
              <w:t xml:space="preserve">коммуникативные намерения устно </w:t>
            </w:r>
            <w:r w:rsidRPr="00C64130">
              <w:rPr>
                <w:rFonts w:ascii="Times New Roman" w:hAnsi="Times New Roman"/>
                <w:spacing w:val="-17"/>
                <w:sz w:val="24"/>
                <w:szCs w:val="24"/>
                <w:lang w:eastAsia="ru-RU"/>
              </w:rPr>
              <w:t xml:space="preserve">и </w:t>
            </w:r>
            <w:r w:rsidRPr="00C64130">
              <w:rPr>
                <w:rFonts w:ascii="Times New Roman" w:hAnsi="Times New Roman"/>
                <w:sz w:val="24"/>
                <w:szCs w:val="24"/>
                <w:lang w:eastAsia="ru-RU"/>
              </w:rPr>
              <w:t xml:space="preserve">письменно, </w:t>
            </w:r>
            <w:r w:rsidRPr="00C64130">
              <w:rPr>
                <w:rFonts w:ascii="Times New Roman" w:hAnsi="Times New Roman"/>
                <w:spacing w:val="-3"/>
                <w:sz w:val="24"/>
                <w:szCs w:val="24"/>
                <w:lang w:eastAsia="ru-RU"/>
              </w:rPr>
              <w:t xml:space="preserve">используя </w:t>
            </w:r>
            <w:r w:rsidRPr="00C64130">
              <w:rPr>
                <w:rFonts w:ascii="Times New Roman" w:hAnsi="Times New Roman"/>
                <w:sz w:val="24"/>
                <w:szCs w:val="24"/>
                <w:lang w:eastAsia="ru-RU"/>
              </w:rPr>
              <w:t>современные информационно- коммуникационные технологии</w:t>
            </w:r>
          </w:p>
        </w:tc>
        <w:tc>
          <w:tcPr>
            <w:tcW w:w="2399" w:type="dxa"/>
          </w:tcPr>
          <w:p w14:paraId="1EEEA582" w14:textId="77777777" w:rsidR="00797DF7" w:rsidRPr="00C64130" w:rsidRDefault="00B70313">
            <w:pPr>
              <w:pStyle w:val="TableParagraph"/>
              <w:tabs>
                <w:tab w:val="left" w:pos="1365"/>
                <w:tab w:val="left" w:pos="1482"/>
                <w:tab w:val="left" w:pos="2070"/>
                <w:tab w:val="left" w:pos="2799"/>
                <w:tab w:val="left" w:pos="3420"/>
              </w:tabs>
              <w:spacing w:line="259" w:lineRule="auto"/>
              <w:ind w:left="106" w:right="98"/>
              <w:rPr>
                <w:rFonts w:ascii="Times New Roman" w:hAnsi="Times New Roman"/>
                <w:sz w:val="24"/>
              </w:rPr>
            </w:pPr>
            <w:r w:rsidRPr="00C64130">
              <w:rPr>
                <w:rFonts w:ascii="Times New Roman" w:hAnsi="Times New Roman"/>
                <w:sz w:val="24"/>
              </w:rPr>
              <w:t xml:space="preserve">2. </w:t>
            </w:r>
            <w:r w:rsidRPr="00C64130">
              <w:rPr>
                <w:rFonts w:ascii="Times New Roman" w:hAnsi="Times New Roman"/>
                <w:i/>
                <w:sz w:val="24"/>
              </w:rPr>
              <w:t>знать</w:t>
            </w:r>
            <w:r w:rsidRPr="00C64130">
              <w:rPr>
                <w:rFonts w:ascii="Times New Roman" w:hAnsi="Times New Roman"/>
                <w:sz w:val="24"/>
              </w:rPr>
              <w:t xml:space="preserve">: - функции и виды, социально-психологическую структуру общения; </w:t>
            </w:r>
            <w:r w:rsidRPr="00C64130">
              <w:rPr>
                <w:rFonts w:ascii="Times New Roman" w:hAnsi="Times New Roman"/>
                <w:spacing w:val="-3"/>
                <w:sz w:val="24"/>
              </w:rPr>
              <w:t xml:space="preserve">модели </w:t>
            </w:r>
            <w:r w:rsidRPr="00C64130">
              <w:rPr>
                <w:rFonts w:ascii="Times New Roman" w:hAnsi="Times New Roman"/>
                <w:sz w:val="24"/>
              </w:rPr>
              <w:t xml:space="preserve">эффективного личного </w:t>
            </w:r>
            <w:r w:rsidRPr="00C64130">
              <w:rPr>
                <w:rFonts w:ascii="Times New Roman" w:hAnsi="Times New Roman"/>
                <w:spacing w:val="-15"/>
                <w:sz w:val="24"/>
              </w:rPr>
              <w:t xml:space="preserve">и </w:t>
            </w:r>
            <w:r w:rsidRPr="00C64130">
              <w:rPr>
                <w:rFonts w:ascii="Times New Roman" w:hAnsi="Times New Roman"/>
                <w:sz w:val="24"/>
              </w:rPr>
              <w:t xml:space="preserve">делового </w:t>
            </w:r>
            <w:r w:rsidRPr="00C64130">
              <w:rPr>
                <w:rFonts w:ascii="Times New Roman" w:hAnsi="Times New Roman"/>
                <w:spacing w:val="-1"/>
                <w:sz w:val="24"/>
              </w:rPr>
              <w:t xml:space="preserve">(профессионального) </w:t>
            </w:r>
            <w:r w:rsidRPr="00C64130">
              <w:rPr>
                <w:rFonts w:ascii="Times New Roman" w:hAnsi="Times New Roman"/>
                <w:sz w:val="24"/>
              </w:rPr>
              <w:t>общения;</w:t>
            </w:r>
          </w:p>
          <w:p w14:paraId="44502A31" w14:textId="77777777" w:rsidR="00797DF7" w:rsidRPr="00C64130" w:rsidRDefault="00B70313">
            <w:pPr>
              <w:pStyle w:val="TableParagraph"/>
              <w:widowControl/>
              <w:tabs>
                <w:tab w:val="left" w:pos="826"/>
                <w:tab w:val="left" w:pos="1557"/>
                <w:tab w:val="left" w:pos="2037"/>
                <w:tab w:val="left" w:pos="2385"/>
                <w:tab w:val="left" w:pos="2495"/>
              </w:tabs>
              <w:autoSpaceDE/>
              <w:autoSpaceDN/>
              <w:spacing w:line="259" w:lineRule="auto"/>
              <w:ind w:left="106" w:right="98"/>
              <w:rPr>
                <w:rFonts w:ascii="Times New Roman" w:hAnsi="Times New Roman"/>
                <w:sz w:val="24"/>
                <w:szCs w:val="24"/>
                <w:lang w:eastAsia="ru-RU"/>
              </w:rPr>
            </w:pPr>
            <w:r w:rsidRPr="00C64130">
              <w:rPr>
                <w:rFonts w:ascii="Times New Roman" w:hAnsi="Times New Roman"/>
                <w:i/>
                <w:sz w:val="24"/>
                <w:szCs w:val="24"/>
                <w:lang w:eastAsia="ru-RU"/>
              </w:rPr>
              <w:t>уметь</w:t>
            </w:r>
            <w:r w:rsidRPr="00C64130">
              <w:rPr>
                <w:rFonts w:ascii="Times New Roman" w:hAnsi="Times New Roman"/>
                <w:sz w:val="24"/>
                <w:szCs w:val="24"/>
                <w:lang w:eastAsia="ru-RU"/>
              </w:rPr>
              <w:t>:</w:t>
            </w:r>
            <w:r w:rsidRPr="00C64130">
              <w:rPr>
                <w:rFonts w:ascii="Times New Roman" w:hAnsi="Times New Roman"/>
                <w:sz w:val="24"/>
                <w:szCs w:val="24"/>
                <w:lang w:eastAsia="ru-RU"/>
              </w:rPr>
              <w:tab/>
              <w:t>-</w:t>
            </w:r>
            <w:r w:rsidRPr="00C64130">
              <w:rPr>
                <w:rFonts w:ascii="Times New Roman" w:hAnsi="Times New Roman"/>
                <w:spacing w:val="-1"/>
                <w:sz w:val="24"/>
                <w:szCs w:val="24"/>
                <w:lang w:eastAsia="ru-RU"/>
              </w:rPr>
              <w:t xml:space="preserve">анализировать </w:t>
            </w:r>
            <w:r w:rsidRPr="00C64130">
              <w:rPr>
                <w:rFonts w:ascii="Times New Roman" w:hAnsi="Times New Roman"/>
                <w:sz w:val="24"/>
                <w:szCs w:val="24"/>
                <w:lang w:eastAsia="ru-RU"/>
              </w:rPr>
              <w:t xml:space="preserve">социально-психологические феномены  личного </w:t>
            </w:r>
            <w:r w:rsidRPr="00C64130">
              <w:rPr>
                <w:rFonts w:ascii="Times New Roman" w:hAnsi="Times New Roman"/>
                <w:spacing w:val="-12"/>
                <w:sz w:val="24"/>
                <w:szCs w:val="24"/>
                <w:lang w:eastAsia="ru-RU"/>
              </w:rPr>
              <w:t xml:space="preserve">и </w:t>
            </w:r>
            <w:r w:rsidRPr="00C64130">
              <w:rPr>
                <w:rFonts w:ascii="Times New Roman" w:hAnsi="Times New Roman"/>
                <w:sz w:val="24"/>
                <w:szCs w:val="24"/>
                <w:lang w:eastAsia="ru-RU"/>
              </w:rPr>
              <w:t xml:space="preserve">профессионального </w:t>
            </w:r>
            <w:r w:rsidRPr="00C64130">
              <w:rPr>
                <w:rFonts w:ascii="Times New Roman" w:hAnsi="Times New Roman"/>
                <w:spacing w:val="-3"/>
                <w:sz w:val="24"/>
                <w:szCs w:val="24"/>
                <w:lang w:eastAsia="ru-RU"/>
              </w:rPr>
              <w:t xml:space="preserve">общения, </w:t>
            </w:r>
            <w:r w:rsidRPr="00C64130">
              <w:rPr>
                <w:rFonts w:ascii="Times New Roman" w:hAnsi="Times New Roman"/>
                <w:sz w:val="24"/>
                <w:szCs w:val="24"/>
                <w:lang w:eastAsia="ru-RU"/>
              </w:rPr>
              <w:t>применять знания</w:t>
            </w:r>
            <w:r w:rsidRPr="00C64130">
              <w:rPr>
                <w:rFonts w:ascii="Times New Roman" w:hAnsi="Times New Roman"/>
                <w:spacing w:val="-28"/>
                <w:sz w:val="24"/>
                <w:szCs w:val="24"/>
                <w:lang w:eastAsia="ru-RU"/>
              </w:rPr>
              <w:t xml:space="preserve"> </w:t>
            </w:r>
            <w:r w:rsidRPr="00C64130">
              <w:rPr>
                <w:rFonts w:ascii="Times New Roman" w:hAnsi="Times New Roman"/>
                <w:sz w:val="24"/>
                <w:szCs w:val="24"/>
                <w:lang w:eastAsia="ru-RU"/>
              </w:rPr>
              <w:t>осуществления коммуникации при проведении деловых переговоров;.</w:t>
            </w:r>
          </w:p>
        </w:tc>
        <w:tc>
          <w:tcPr>
            <w:tcW w:w="4411" w:type="dxa"/>
          </w:tcPr>
          <w:p w14:paraId="526F7BF5" w14:textId="77777777" w:rsidR="00797DF7" w:rsidRPr="00C64130" w:rsidRDefault="00B70313">
            <w:pPr>
              <w:pStyle w:val="TableParagraph"/>
              <w:widowControl/>
              <w:autoSpaceDE/>
              <w:autoSpaceDN/>
              <w:spacing w:line="267" w:lineRule="exact"/>
              <w:ind w:left="2838"/>
              <w:jc w:val="both"/>
              <w:rPr>
                <w:rFonts w:ascii="Times New Roman" w:hAnsi="Times New Roman"/>
                <w:b/>
                <w:sz w:val="24"/>
                <w:szCs w:val="24"/>
                <w:lang w:val="de-DE" w:eastAsia="ru-RU"/>
              </w:rPr>
            </w:pPr>
            <w:r w:rsidRPr="00C64130">
              <w:rPr>
                <w:rFonts w:ascii="Times New Roman" w:hAnsi="Times New Roman"/>
                <w:b/>
                <w:sz w:val="24"/>
                <w:szCs w:val="24"/>
                <w:lang w:eastAsia="ru-RU"/>
              </w:rPr>
              <w:t>Задание</w:t>
            </w:r>
            <w:r w:rsidRPr="00C64130">
              <w:rPr>
                <w:rFonts w:ascii="Times New Roman" w:hAnsi="Times New Roman"/>
                <w:b/>
                <w:sz w:val="24"/>
                <w:szCs w:val="24"/>
                <w:lang w:val="de-DE" w:eastAsia="ru-RU"/>
              </w:rPr>
              <w:t xml:space="preserve"> 1</w:t>
            </w:r>
          </w:p>
          <w:p w14:paraId="19F33DE6" w14:textId="77777777" w:rsidR="00797DF7" w:rsidRPr="00C64130" w:rsidRDefault="00B70313">
            <w:pPr>
              <w:pStyle w:val="TableParagraph"/>
              <w:widowControl/>
              <w:autoSpaceDE/>
              <w:autoSpaceDN/>
              <w:spacing w:before="177"/>
              <w:ind w:left="253" w:right="98"/>
              <w:jc w:val="both"/>
              <w:rPr>
                <w:rFonts w:ascii="Times New Roman" w:hAnsi="Times New Roman"/>
                <w:sz w:val="24"/>
                <w:szCs w:val="24"/>
                <w:lang w:val="de-DE" w:eastAsia="ru-RU"/>
              </w:rPr>
            </w:pPr>
            <w:r w:rsidRPr="00C64130">
              <w:rPr>
                <w:rFonts w:ascii="Times New Roman" w:hAnsi="Times New Roman"/>
                <w:b/>
                <w:sz w:val="24"/>
                <w:szCs w:val="24"/>
                <w:lang w:val="de-DE" w:eastAsia="ru-RU"/>
              </w:rPr>
              <w:t>Äußern Sie sich bitte zum Thema</w:t>
            </w:r>
            <w:r w:rsidRPr="00C64130">
              <w:rPr>
                <w:rFonts w:ascii="Times New Roman" w:hAnsi="Times New Roman"/>
                <w:sz w:val="24"/>
                <w:szCs w:val="24"/>
                <w:lang w:val="de-DE" w:eastAsia="ru-RU"/>
              </w:rPr>
              <w:t xml:space="preserve">: </w:t>
            </w:r>
            <w:r w:rsidRPr="00C64130">
              <w:rPr>
                <w:rFonts w:ascii="Times New Roman" w:hAnsi="Times New Roman"/>
                <w:b/>
                <w:sz w:val="24"/>
                <w:szCs w:val="24"/>
                <w:lang w:val="de-DE" w:eastAsia="ru-RU"/>
              </w:rPr>
              <w:t xml:space="preserve">«Haushalt». </w:t>
            </w:r>
            <w:r w:rsidRPr="00C64130">
              <w:rPr>
                <w:rFonts w:ascii="Times New Roman" w:hAnsi="Times New Roman"/>
                <w:sz w:val="24"/>
                <w:szCs w:val="24"/>
                <w:lang w:val="de-DE" w:eastAsia="ru-RU"/>
              </w:rPr>
              <w:t>Jeder Staat</w:t>
            </w:r>
            <w:r w:rsidRPr="00C64130">
              <w:rPr>
                <w:rFonts w:ascii="Times New Roman" w:hAnsi="Times New Roman"/>
                <w:spacing w:val="-35"/>
                <w:sz w:val="24"/>
                <w:szCs w:val="24"/>
                <w:lang w:val="de-DE" w:eastAsia="ru-RU"/>
              </w:rPr>
              <w:t xml:space="preserve"> </w:t>
            </w:r>
            <w:r w:rsidRPr="00C64130">
              <w:rPr>
                <w:rFonts w:ascii="Times New Roman" w:hAnsi="Times New Roman"/>
                <w:sz w:val="24"/>
                <w:szCs w:val="24"/>
                <w:lang w:val="de-DE" w:eastAsia="ru-RU"/>
              </w:rPr>
              <w:t>hat seinen Haushalt. Man sagt, dass der Bundeshaushalt das Regierungsprogramm</w:t>
            </w:r>
            <w:r w:rsidRPr="00C64130">
              <w:rPr>
                <w:rFonts w:ascii="Times New Roman" w:hAnsi="Times New Roman"/>
                <w:spacing w:val="-14"/>
                <w:sz w:val="24"/>
                <w:szCs w:val="24"/>
                <w:lang w:val="de-DE" w:eastAsia="ru-RU"/>
              </w:rPr>
              <w:t xml:space="preserve"> </w:t>
            </w:r>
            <w:r w:rsidRPr="00C64130">
              <w:rPr>
                <w:rFonts w:ascii="Times New Roman" w:hAnsi="Times New Roman"/>
                <w:sz w:val="24"/>
                <w:szCs w:val="24"/>
                <w:lang w:val="de-DE" w:eastAsia="ru-RU"/>
              </w:rPr>
              <w:t>in</w:t>
            </w:r>
            <w:r w:rsidRPr="00C64130">
              <w:rPr>
                <w:rFonts w:ascii="Times New Roman" w:hAnsi="Times New Roman"/>
                <w:spacing w:val="-13"/>
                <w:sz w:val="24"/>
                <w:szCs w:val="24"/>
                <w:lang w:val="de-DE" w:eastAsia="ru-RU"/>
              </w:rPr>
              <w:t xml:space="preserve"> </w:t>
            </w:r>
            <w:r w:rsidRPr="00C64130">
              <w:rPr>
                <w:rFonts w:ascii="Times New Roman" w:hAnsi="Times New Roman"/>
                <w:sz w:val="24"/>
                <w:szCs w:val="24"/>
                <w:lang w:val="de-DE" w:eastAsia="ru-RU"/>
              </w:rPr>
              <w:t>Zahlen</w:t>
            </w:r>
            <w:r w:rsidRPr="00C64130">
              <w:rPr>
                <w:rFonts w:ascii="Times New Roman" w:hAnsi="Times New Roman"/>
                <w:spacing w:val="-14"/>
                <w:sz w:val="24"/>
                <w:szCs w:val="24"/>
                <w:lang w:val="de-DE" w:eastAsia="ru-RU"/>
              </w:rPr>
              <w:t xml:space="preserve"> </w:t>
            </w:r>
            <w:r w:rsidRPr="00C64130">
              <w:rPr>
                <w:rFonts w:ascii="Times New Roman" w:hAnsi="Times New Roman"/>
                <w:sz w:val="24"/>
                <w:szCs w:val="24"/>
                <w:lang w:val="de-DE" w:eastAsia="ru-RU"/>
              </w:rPr>
              <w:t>ist.</w:t>
            </w:r>
            <w:r w:rsidRPr="00C64130">
              <w:rPr>
                <w:rFonts w:ascii="Times New Roman" w:hAnsi="Times New Roman"/>
                <w:spacing w:val="-13"/>
                <w:sz w:val="24"/>
                <w:szCs w:val="24"/>
                <w:lang w:val="de-DE" w:eastAsia="ru-RU"/>
              </w:rPr>
              <w:t xml:space="preserve"> </w:t>
            </w:r>
            <w:r w:rsidRPr="00C64130">
              <w:rPr>
                <w:rFonts w:ascii="Times New Roman" w:hAnsi="Times New Roman"/>
                <w:sz w:val="24"/>
                <w:szCs w:val="24"/>
                <w:lang w:val="de-DE" w:eastAsia="ru-RU"/>
              </w:rPr>
              <w:t>Sagen</w:t>
            </w:r>
            <w:r w:rsidRPr="00C64130">
              <w:rPr>
                <w:rFonts w:ascii="Times New Roman" w:hAnsi="Times New Roman"/>
                <w:spacing w:val="-13"/>
                <w:sz w:val="24"/>
                <w:szCs w:val="24"/>
                <w:lang w:val="de-DE" w:eastAsia="ru-RU"/>
              </w:rPr>
              <w:t xml:space="preserve"> </w:t>
            </w:r>
            <w:r w:rsidRPr="00C64130">
              <w:rPr>
                <w:rFonts w:ascii="Times New Roman" w:hAnsi="Times New Roman"/>
                <w:sz w:val="24"/>
                <w:szCs w:val="24"/>
                <w:lang w:val="de-DE" w:eastAsia="ru-RU"/>
              </w:rPr>
              <w:t>Sie</w:t>
            </w:r>
            <w:r w:rsidRPr="00C64130">
              <w:rPr>
                <w:rFonts w:ascii="Times New Roman" w:hAnsi="Times New Roman"/>
                <w:spacing w:val="-15"/>
                <w:sz w:val="24"/>
                <w:szCs w:val="24"/>
                <w:lang w:val="de-DE" w:eastAsia="ru-RU"/>
              </w:rPr>
              <w:t xml:space="preserve"> </w:t>
            </w:r>
            <w:r w:rsidRPr="00C64130">
              <w:rPr>
                <w:rFonts w:ascii="Times New Roman" w:hAnsi="Times New Roman"/>
                <w:sz w:val="24"/>
                <w:szCs w:val="24"/>
                <w:lang w:val="de-DE" w:eastAsia="ru-RU"/>
              </w:rPr>
              <w:t>bitte,</w:t>
            </w:r>
            <w:r w:rsidRPr="00C64130">
              <w:rPr>
                <w:rFonts w:ascii="Times New Roman" w:hAnsi="Times New Roman"/>
                <w:spacing w:val="-13"/>
                <w:sz w:val="24"/>
                <w:szCs w:val="24"/>
                <w:lang w:val="de-DE" w:eastAsia="ru-RU"/>
              </w:rPr>
              <w:t xml:space="preserve"> </w:t>
            </w:r>
            <w:r w:rsidRPr="00C64130">
              <w:rPr>
                <w:rFonts w:ascii="Times New Roman" w:hAnsi="Times New Roman"/>
                <w:sz w:val="24"/>
                <w:szCs w:val="24"/>
                <w:lang w:val="de-DE" w:eastAsia="ru-RU"/>
              </w:rPr>
              <w:t>was</w:t>
            </w:r>
            <w:r w:rsidRPr="00C64130">
              <w:rPr>
                <w:rFonts w:ascii="Times New Roman" w:hAnsi="Times New Roman"/>
                <w:spacing w:val="-14"/>
                <w:sz w:val="24"/>
                <w:szCs w:val="24"/>
                <w:lang w:val="de-DE" w:eastAsia="ru-RU"/>
              </w:rPr>
              <w:t xml:space="preserve"> </w:t>
            </w:r>
            <w:r w:rsidRPr="00C64130">
              <w:rPr>
                <w:rFonts w:ascii="Times New Roman" w:hAnsi="Times New Roman"/>
                <w:sz w:val="24"/>
                <w:szCs w:val="24"/>
                <w:lang w:val="de-DE" w:eastAsia="ru-RU"/>
              </w:rPr>
              <w:t>Sie</w:t>
            </w:r>
            <w:r w:rsidRPr="00C64130">
              <w:rPr>
                <w:rFonts w:ascii="Times New Roman" w:hAnsi="Times New Roman"/>
                <w:spacing w:val="-14"/>
                <w:sz w:val="24"/>
                <w:szCs w:val="24"/>
                <w:lang w:val="de-DE" w:eastAsia="ru-RU"/>
              </w:rPr>
              <w:t xml:space="preserve"> </w:t>
            </w:r>
            <w:r w:rsidRPr="00C64130">
              <w:rPr>
                <w:rFonts w:ascii="Times New Roman" w:hAnsi="Times New Roman"/>
                <w:sz w:val="24"/>
                <w:szCs w:val="24"/>
                <w:lang w:val="de-DE" w:eastAsia="ru-RU"/>
              </w:rPr>
              <w:t>unter dieser These verstehen. Argumentieren Sie Ihre</w:t>
            </w:r>
            <w:r w:rsidRPr="00C64130">
              <w:rPr>
                <w:rFonts w:ascii="Times New Roman" w:hAnsi="Times New Roman"/>
                <w:spacing w:val="-2"/>
                <w:sz w:val="24"/>
                <w:szCs w:val="24"/>
                <w:lang w:val="de-DE" w:eastAsia="ru-RU"/>
              </w:rPr>
              <w:t xml:space="preserve"> </w:t>
            </w:r>
            <w:r w:rsidRPr="00C64130">
              <w:rPr>
                <w:rFonts w:ascii="Times New Roman" w:hAnsi="Times New Roman"/>
                <w:sz w:val="24"/>
                <w:szCs w:val="24"/>
                <w:lang w:val="de-DE" w:eastAsia="ru-RU"/>
              </w:rPr>
              <w:t>Meinung.</w:t>
            </w:r>
          </w:p>
          <w:p w14:paraId="239A5681" w14:textId="77777777" w:rsidR="00797DF7" w:rsidRPr="00C64130" w:rsidRDefault="00B70313">
            <w:pPr>
              <w:pStyle w:val="TableParagraph"/>
              <w:widowControl/>
              <w:autoSpaceDE/>
              <w:autoSpaceDN/>
              <w:spacing w:before="5"/>
              <w:ind w:left="2838"/>
              <w:jc w:val="both"/>
              <w:rPr>
                <w:rFonts w:ascii="Times New Roman" w:hAnsi="Times New Roman"/>
                <w:b/>
                <w:sz w:val="24"/>
                <w:szCs w:val="24"/>
                <w:lang w:val="de-DE" w:eastAsia="ru-RU"/>
              </w:rPr>
            </w:pPr>
            <w:r w:rsidRPr="00C64130">
              <w:rPr>
                <w:rFonts w:ascii="Times New Roman" w:hAnsi="Times New Roman"/>
                <w:b/>
                <w:sz w:val="24"/>
                <w:szCs w:val="24"/>
                <w:lang w:eastAsia="ru-RU"/>
              </w:rPr>
              <w:t>Задание</w:t>
            </w:r>
            <w:r w:rsidRPr="00C64130">
              <w:rPr>
                <w:rFonts w:ascii="Times New Roman" w:hAnsi="Times New Roman"/>
                <w:b/>
                <w:sz w:val="24"/>
                <w:szCs w:val="24"/>
                <w:lang w:val="de-DE" w:eastAsia="ru-RU"/>
              </w:rPr>
              <w:t xml:space="preserve"> 2</w:t>
            </w:r>
          </w:p>
          <w:p w14:paraId="72F5644F" w14:textId="77777777" w:rsidR="00797DF7" w:rsidRPr="00C64130" w:rsidRDefault="00B70313">
            <w:pPr>
              <w:pStyle w:val="TableParagraph"/>
              <w:widowControl/>
              <w:autoSpaceDE/>
              <w:autoSpaceDN/>
              <w:spacing w:before="180"/>
              <w:ind w:left="253"/>
              <w:jc w:val="both"/>
              <w:rPr>
                <w:rFonts w:ascii="Times New Roman" w:hAnsi="Times New Roman"/>
                <w:b/>
                <w:sz w:val="24"/>
                <w:szCs w:val="24"/>
                <w:lang w:val="de-DE" w:eastAsia="ru-RU"/>
              </w:rPr>
            </w:pPr>
            <w:r w:rsidRPr="00C64130">
              <w:rPr>
                <w:rFonts w:ascii="Times New Roman" w:hAnsi="Times New Roman"/>
                <w:b/>
                <w:sz w:val="24"/>
                <w:szCs w:val="24"/>
                <w:lang w:val="de-DE" w:eastAsia="ru-RU"/>
              </w:rPr>
              <w:t>Stellen Sie bitte eine Person /Ihren Geschäftspartner vor.</w:t>
            </w:r>
          </w:p>
          <w:p w14:paraId="4B16158C" w14:textId="77777777" w:rsidR="00797DF7" w:rsidRPr="00C64130" w:rsidRDefault="00797DF7">
            <w:pPr>
              <w:pStyle w:val="TableParagraph"/>
              <w:widowControl/>
              <w:autoSpaceDE/>
              <w:autoSpaceDN/>
              <w:spacing w:before="1"/>
              <w:ind w:left="0"/>
              <w:rPr>
                <w:rFonts w:ascii="Times New Roman" w:hAnsi="Times New Roman"/>
                <w:b/>
                <w:sz w:val="24"/>
                <w:szCs w:val="24"/>
                <w:lang w:val="de-DE" w:eastAsia="ru-RU"/>
              </w:rPr>
            </w:pPr>
          </w:p>
          <w:p w14:paraId="29457699" w14:textId="77777777" w:rsidR="00797DF7" w:rsidRPr="00C64130" w:rsidRDefault="00B70313">
            <w:pPr>
              <w:pStyle w:val="TableParagraph"/>
              <w:widowControl/>
              <w:tabs>
                <w:tab w:val="left" w:pos="1402"/>
                <w:tab w:val="left" w:pos="1874"/>
                <w:tab w:val="left" w:pos="2062"/>
                <w:tab w:val="left" w:pos="2590"/>
                <w:tab w:val="left" w:pos="3418"/>
              </w:tabs>
              <w:autoSpaceDE/>
              <w:autoSpaceDN/>
              <w:spacing w:before="154" w:line="259" w:lineRule="auto"/>
              <w:ind w:left="106" w:right="97"/>
              <w:rPr>
                <w:rFonts w:ascii="Times New Roman" w:hAnsi="Times New Roman"/>
                <w:sz w:val="24"/>
                <w:szCs w:val="24"/>
                <w:lang w:val="de-DE" w:eastAsia="ru-RU"/>
              </w:rPr>
            </w:pPr>
            <w:r w:rsidRPr="00C64130">
              <w:rPr>
                <w:noProof/>
                <w:sz w:val="24"/>
                <w:szCs w:val="24"/>
                <w:lang w:eastAsia="ru-RU"/>
              </w:rPr>
              <w:drawing>
                <wp:inline distT="0" distB="0" distL="0" distR="0" wp14:anchorId="7AC5C24D" wp14:editId="0FBBEE60">
                  <wp:extent cx="2544445" cy="903605"/>
                  <wp:effectExtent l="0" t="0" r="8255" b="0"/>
                  <wp:docPr id="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jpeg"/>
                          <pic:cNvPicPr>
                            <a:picLocks noChangeAspect="1"/>
                          </pic:cNvPicPr>
                        </pic:nvPicPr>
                        <pic:blipFill>
                          <a:blip r:embed="rId19" cstate="print"/>
                          <a:stretch>
                            <a:fillRect/>
                          </a:stretch>
                        </pic:blipFill>
                        <pic:spPr>
                          <a:xfrm>
                            <a:off x="0" y="0"/>
                            <a:ext cx="2561431" cy="909912"/>
                          </a:xfrm>
                          <a:prstGeom prst="rect">
                            <a:avLst/>
                          </a:prstGeom>
                        </pic:spPr>
                      </pic:pic>
                    </a:graphicData>
                  </a:graphic>
                </wp:inline>
              </w:drawing>
            </w:r>
          </w:p>
        </w:tc>
      </w:tr>
      <w:tr w:rsidR="00797DF7" w:rsidRPr="00C64130" w14:paraId="345FBFB2" w14:textId="77777777">
        <w:trPr>
          <w:trHeight w:val="1747"/>
        </w:trPr>
        <w:tc>
          <w:tcPr>
            <w:tcW w:w="2096" w:type="dxa"/>
          </w:tcPr>
          <w:p w14:paraId="001D141C" w14:textId="77777777" w:rsidR="00797DF7" w:rsidRPr="00C64130" w:rsidRDefault="00797DF7">
            <w:pPr>
              <w:pStyle w:val="TableParagraph"/>
              <w:widowControl/>
              <w:autoSpaceDE/>
              <w:autoSpaceDN/>
              <w:ind w:left="0"/>
              <w:rPr>
                <w:rFonts w:ascii="Times New Roman" w:hAnsi="Times New Roman"/>
                <w:sz w:val="24"/>
                <w:szCs w:val="24"/>
                <w:lang w:val="de-DE" w:eastAsia="ru-RU"/>
              </w:rPr>
            </w:pPr>
          </w:p>
        </w:tc>
        <w:tc>
          <w:tcPr>
            <w:tcW w:w="2268" w:type="dxa"/>
          </w:tcPr>
          <w:p w14:paraId="76992287" w14:textId="77777777" w:rsidR="00797DF7" w:rsidRPr="00C64130" w:rsidRDefault="00797DF7">
            <w:pPr>
              <w:pStyle w:val="TableParagraph"/>
              <w:widowControl/>
              <w:autoSpaceDE/>
              <w:autoSpaceDN/>
              <w:ind w:left="0"/>
              <w:rPr>
                <w:rFonts w:ascii="Times New Roman" w:hAnsi="Times New Roman"/>
                <w:sz w:val="24"/>
                <w:szCs w:val="24"/>
                <w:lang w:val="de-DE" w:eastAsia="ru-RU"/>
              </w:rPr>
            </w:pPr>
          </w:p>
        </w:tc>
        <w:tc>
          <w:tcPr>
            <w:tcW w:w="2399" w:type="dxa"/>
          </w:tcPr>
          <w:p w14:paraId="6BCE8343" w14:textId="77777777" w:rsidR="00797DF7" w:rsidRPr="00C64130" w:rsidRDefault="00B70313">
            <w:pPr>
              <w:pStyle w:val="TableParagraph"/>
              <w:widowControl/>
              <w:autoSpaceDE/>
              <w:autoSpaceDN/>
              <w:ind w:left="0"/>
              <w:rPr>
                <w:rFonts w:ascii="Times New Roman" w:hAnsi="Times New Roman"/>
                <w:sz w:val="24"/>
                <w:szCs w:val="24"/>
                <w:lang w:eastAsia="ru-RU"/>
              </w:rPr>
            </w:pPr>
            <w:r w:rsidRPr="00C64130">
              <w:rPr>
                <w:rFonts w:ascii="Times New Roman" w:hAnsi="Times New Roman"/>
                <w:sz w:val="24"/>
                <w:szCs w:val="24"/>
                <w:lang w:eastAsia="ru-RU"/>
              </w:rPr>
              <w:t xml:space="preserve">- демонстрировать </w:t>
            </w:r>
            <w:r w:rsidRPr="00C64130">
              <w:rPr>
                <w:rFonts w:ascii="Times New Roman" w:hAnsi="Times New Roman"/>
                <w:spacing w:val="-3"/>
                <w:sz w:val="24"/>
                <w:szCs w:val="24"/>
                <w:lang w:eastAsia="ru-RU"/>
              </w:rPr>
              <w:t xml:space="preserve">адекватное </w:t>
            </w:r>
            <w:r w:rsidRPr="00C64130">
              <w:rPr>
                <w:rFonts w:ascii="Times New Roman" w:hAnsi="Times New Roman"/>
                <w:sz w:val="24"/>
                <w:szCs w:val="24"/>
                <w:lang w:eastAsia="ru-RU"/>
              </w:rPr>
              <w:t xml:space="preserve">речевое поведение, учитывая эффективные стратегии </w:t>
            </w:r>
            <w:r w:rsidRPr="00C64130">
              <w:rPr>
                <w:rFonts w:ascii="Times New Roman" w:hAnsi="Times New Roman"/>
                <w:spacing w:val="-13"/>
                <w:sz w:val="24"/>
                <w:szCs w:val="24"/>
                <w:lang w:eastAsia="ru-RU"/>
              </w:rPr>
              <w:t xml:space="preserve">и </w:t>
            </w:r>
            <w:r w:rsidRPr="00C64130">
              <w:rPr>
                <w:rFonts w:ascii="Times New Roman" w:hAnsi="Times New Roman"/>
                <w:sz w:val="24"/>
                <w:szCs w:val="24"/>
                <w:lang w:eastAsia="ru-RU"/>
              </w:rPr>
              <w:t>тактики ведения деловых переговоров</w:t>
            </w:r>
          </w:p>
        </w:tc>
        <w:tc>
          <w:tcPr>
            <w:tcW w:w="4411" w:type="dxa"/>
          </w:tcPr>
          <w:p w14:paraId="7915E38E" w14:textId="2FC22E20" w:rsidR="006C1994" w:rsidRPr="00C64130" w:rsidRDefault="006C1994">
            <w:pPr>
              <w:pStyle w:val="TableParagraph"/>
              <w:widowControl/>
              <w:autoSpaceDE/>
              <w:autoSpaceDN/>
              <w:spacing w:before="87" w:line="259" w:lineRule="auto"/>
              <w:ind w:left="106" w:right="100"/>
              <w:jc w:val="both"/>
              <w:rPr>
                <w:rFonts w:ascii="Times New Roman" w:hAnsi="Times New Roman"/>
                <w:sz w:val="24"/>
                <w:szCs w:val="24"/>
                <w:lang w:val="en-US" w:eastAsia="ru-RU"/>
              </w:rPr>
            </w:pPr>
            <w:r w:rsidRPr="00C64130">
              <w:rPr>
                <w:rFonts w:ascii="Times New Roman" w:hAnsi="Times New Roman"/>
                <w:sz w:val="24"/>
                <w:szCs w:val="24"/>
                <w:lang w:eastAsia="ru-RU"/>
              </w:rPr>
              <w:t>Задание</w:t>
            </w:r>
            <w:r w:rsidRPr="00C64130">
              <w:rPr>
                <w:rFonts w:ascii="Times New Roman" w:hAnsi="Times New Roman"/>
                <w:sz w:val="24"/>
                <w:szCs w:val="24"/>
                <w:lang w:val="en-US" w:eastAsia="ru-RU"/>
              </w:rPr>
              <w:t xml:space="preserve"> 3</w:t>
            </w:r>
          </w:p>
          <w:p w14:paraId="35F9AF56" w14:textId="2B97C965" w:rsidR="00797DF7" w:rsidRPr="00C64130" w:rsidRDefault="00D07AE7">
            <w:pPr>
              <w:pStyle w:val="TableParagraph"/>
              <w:widowControl/>
              <w:autoSpaceDE/>
              <w:autoSpaceDN/>
              <w:spacing w:before="87" w:line="259" w:lineRule="auto"/>
              <w:ind w:left="106" w:right="100"/>
              <w:jc w:val="both"/>
              <w:rPr>
                <w:rFonts w:ascii="Times New Roman" w:hAnsi="Times New Roman"/>
                <w:sz w:val="24"/>
                <w:szCs w:val="24"/>
                <w:lang w:val="de-DE" w:eastAsia="ru-RU"/>
              </w:rPr>
            </w:pPr>
            <w:r w:rsidRPr="00C64130">
              <w:rPr>
                <w:rFonts w:ascii="Times New Roman" w:hAnsi="Times New Roman"/>
                <w:sz w:val="24"/>
                <w:szCs w:val="24"/>
                <w:lang w:val="de-DE" w:eastAsia="ru-RU"/>
              </w:rPr>
              <w:t>Stellen Sie Fragen an Ihren Geschäftsparnter. Fragen Sie nach seiner Meinung, gebrauchen Sie</w:t>
            </w:r>
          </w:p>
          <w:p w14:paraId="6C8E910E" w14:textId="62E5F93F" w:rsidR="006C1994" w:rsidRPr="00C64130" w:rsidRDefault="006C1994">
            <w:pPr>
              <w:pStyle w:val="TableParagraph"/>
              <w:widowControl/>
              <w:autoSpaceDE/>
              <w:autoSpaceDN/>
              <w:spacing w:before="87" w:line="259" w:lineRule="auto"/>
              <w:ind w:left="106" w:right="100"/>
              <w:jc w:val="both"/>
              <w:rPr>
                <w:rFonts w:ascii="Times New Roman" w:hAnsi="Times New Roman"/>
                <w:sz w:val="24"/>
                <w:szCs w:val="24"/>
                <w:lang w:val="de-DE" w:eastAsia="ru-RU"/>
              </w:rPr>
            </w:pPr>
            <w:r w:rsidRPr="00C64130">
              <w:rPr>
                <w:rFonts w:ascii="Times New Roman" w:hAnsi="Times New Roman"/>
                <w:sz w:val="24"/>
                <w:szCs w:val="24"/>
                <w:lang w:val="de-DE" w:eastAsia="ru-RU"/>
              </w:rPr>
              <w:t>Was halten Sie von…Wie beurteilen Sie… Finden Sie dass…</w:t>
            </w:r>
          </w:p>
        </w:tc>
      </w:tr>
      <w:tr w:rsidR="00797DF7" w:rsidRPr="009D2863" w14:paraId="3ABB0C6F" w14:textId="77777777">
        <w:trPr>
          <w:trHeight w:val="1057"/>
        </w:trPr>
        <w:tc>
          <w:tcPr>
            <w:tcW w:w="2096" w:type="dxa"/>
            <w:vMerge w:val="restart"/>
          </w:tcPr>
          <w:p w14:paraId="5849E202" w14:textId="77777777" w:rsidR="00797DF7" w:rsidRPr="00C64130" w:rsidRDefault="00797DF7">
            <w:pPr>
              <w:pStyle w:val="TableParagraph"/>
              <w:widowControl/>
              <w:autoSpaceDE/>
              <w:autoSpaceDN/>
              <w:ind w:left="0"/>
              <w:rPr>
                <w:rFonts w:ascii="Times New Roman" w:hAnsi="Times New Roman"/>
                <w:sz w:val="24"/>
                <w:szCs w:val="24"/>
                <w:lang w:val="de-DE" w:eastAsia="ru-RU"/>
              </w:rPr>
            </w:pPr>
          </w:p>
        </w:tc>
        <w:tc>
          <w:tcPr>
            <w:tcW w:w="2268" w:type="dxa"/>
            <w:vMerge w:val="restart"/>
          </w:tcPr>
          <w:p w14:paraId="25705878" w14:textId="77777777" w:rsidR="00797DF7" w:rsidRPr="00C64130" w:rsidRDefault="00B70313">
            <w:pPr>
              <w:pStyle w:val="TableParagraph"/>
              <w:widowControl/>
              <w:tabs>
                <w:tab w:val="left" w:pos="1620"/>
                <w:tab w:val="left" w:pos="2386"/>
                <w:tab w:val="left" w:pos="2495"/>
              </w:tabs>
              <w:autoSpaceDE/>
              <w:autoSpaceDN/>
              <w:spacing w:line="259" w:lineRule="auto"/>
              <w:ind w:left="0" w:right="98"/>
              <w:rPr>
                <w:rFonts w:ascii="Times New Roman" w:hAnsi="Times New Roman"/>
                <w:sz w:val="24"/>
                <w:szCs w:val="24"/>
                <w:lang w:eastAsia="ru-RU"/>
              </w:rPr>
            </w:pPr>
            <w:r w:rsidRPr="00C64130">
              <w:rPr>
                <w:rFonts w:ascii="Times New Roman" w:hAnsi="Times New Roman"/>
                <w:sz w:val="24"/>
                <w:szCs w:val="24"/>
                <w:lang w:eastAsia="ru-RU"/>
              </w:rPr>
              <w:t xml:space="preserve">3. Использует приёмы публичной речи </w:t>
            </w:r>
            <w:r w:rsidRPr="00C64130">
              <w:rPr>
                <w:rFonts w:ascii="Times New Roman" w:hAnsi="Times New Roman"/>
                <w:spacing w:val="-17"/>
                <w:sz w:val="24"/>
                <w:szCs w:val="24"/>
                <w:lang w:eastAsia="ru-RU"/>
              </w:rPr>
              <w:lastRenderedPageBreak/>
              <w:t xml:space="preserve">и </w:t>
            </w:r>
            <w:r w:rsidRPr="00C64130">
              <w:rPr>
                <w:rFonts w:ascii="Times New Roman" w:hAnsi="Times New Roman"/>
                <w:sz w:val="24"/>
                <w:szCs w:val="24"/>
                <w:lang w:eastAsia="ru-RU"/>
              </w:rPr>
              <w:t xml:space="preserve">делового профессионального дискурса </w:t>
            </w:r>
            <w:r w:rsidRPr="00C64130">
              <w:rPr>
                <w:rFonts w:ascii="Times New Roman" w:hAnsi="Times New Roman"/>
                <w:spacing w:val="-8"/>
                <w:sz w:val="24"/>
                <w:szCs w:val="24"/>
                <w:lang w:eastAsia="ru-RU"/>
              </w:rPr>
              <w:t>на</w:t>
            </w:r>
          </w:p>
          <w:p w14:paraId="61FEC317" w14:textId="77777777" w:rsidR="00797DF7" w:rsidRPr="00C64130" w:rsidRDefault="00B70313">
            <w:pPr>
              <w:pStyle w:val="TableParagraph"/>
              <w:widowControl/>
              <w:autoSpaceDE/>
              <w:autoSpaceDN/>
              <w:ind w:left="0"/>
              <w:rPr>
                <w:rFonts w:ascii="Times New Roman" w:hAnsi="Times New Roman"/>
                <w:sz w:val="24"/>
                <w:szCs w:val="24"/>
                <w:lang w:eastAsia="ru-RU"/>
              </w:rPr>
            </w:pPr>
            <w:r w:rsidRPr="00C64130">
              <w:rPr>
                <w:rFonts w:ascii="Times New Roman" w:hAnsi="Times New Roman"/>
                <w:sz w:val="24"/>
                <w:szCs w:val="24"/>
                <w:lang w:eastAsia="ru-RU"/>
              </w:rPr>
              <w:t xml:space="preserve">иностранном языке </w:t>
            </w:r>
          </w:p>
          <w:p w14:paraId="058F3ED9" w14:textId="77777777" w:rsidR="00797DF7" w:rsidRPr="00C64130" w:rsidRDefault="00797DF7">
            <w:pPr>
              <w:pStyle w:val="TableParagraph"/>
              <w:widowControl/>
              <w:autoSpaceDE/>
              <w:autoSpaceDN/>
              <w:ind w:left="0"/>
              <w:rPr>
                <w:rFonts w:ascii="Times New Roman" w:hAnsi="Times New Roman"/>
                <w:sz w:val="24"/>
                <w:szCs w:val="24"/>
                <w:lang w:eastAsia="ru-RU"/>
              </w:rPr>
            </w:pPr>
          </w:p>
          <w:p w14:paraId="636AB71D" w14:textId="77777777" w:rsidR="00797DF7" w:rsidRPr="00C64130" w:rsidRDefault="00797DF7">
            <w:pPr>
              <w:pStyle w:val="TableParagraph"/>
              <w:widowControl/>
              <w:autoSpaceDE/>
              <w:autoSpaceDN/>
              <w:ind w:left="0"/>
              <w:rPr>
                <w:rFonts w:ascii="Times New Roman" w:hAnsi="Times New Roman"/>
                <w:sz w:val="24"/>
                <w:szCs w:val="24"/>
                <w:lang w:eastAsia="ru-RU"/>
              </w:rPr>
            </w:pPr>
          </w:p>
          <w:p w14:paraId="0FFFBACA" w14:textId="77777777" w:rsidR="00797DF7" w:rsidRPr="00C64130" w:rsidRDefault="00797DF7">
            <w:pPr>
              <w:pStyle w:val="TableParagraph"/>
              <w:widowControl/>
              <w:autoSpaceDE/>
              <w:autoSpaceDN/>
              <w:ind w:left="0"/>
              <w:rPr>
                <w:rFonts w:ascii="Times New Roman" w:hAnsi="Times New Roman"/>
                <w:sz w:val="24"/>
                <w:szCs w:val="24"/>
                <w:lang w:eastAsia="ru-RU"/>
              </w:rPr>
            </w:pPr>
          </w:p>
          <w:p w14:paraId="60AD9665" w14:textId="77777777" w:rsidR="00797DF7" w:rsidRPr="00C64130" w:rsidRDefault="00797DF7">
            <w:pPr>
              <w:pStyle w:val="TableParagraph"/>
              <w:widowControl/>
              <w:autoSpaceDE/>
              <w:autoSpaceDN/>
              <w:ind w:left="0"/>
              <w:rPr>
                <w:rFonts w:ascii="Times New Roman" w:hAnsi="Times New Roman"/>
                <w:sz w:val="24"/>
                <w:szCs w:val="24"/>
                <w:lang w:eastAsia="ru-RU"/>
              </w:rPr>
            </w:pPr>
          </w:p>
          <w:p w14:paraId="7E6F97AD" w14:textId="77777777" w:rsidR="00797DF7" w:rsidRPr="00C64130" w:rsidRDefault="00797DF7">
            <w:pPr>
              <w:pStyle w:val="TableParagraph"/>
              <w:widowControl/>
              <w:autoSpaceDE/>
              <w:autoSpaceDN/>
              <w:ind w:left="0"/>
              <w:rPr>
                <w:rFonts w:ascii="Times New Roman" w:hAnsi="Times New Roman"/>
                <w:sz w:val="24"/>
                <w:szCs w:val="24"/>
                <w:lang w:eastAsia="ru-RU"/>
              </w:rPr>
            </w:pPr>
          </w:p>
          <w:p w14:paraId="1A1AB2C6" w14:textId="77777777" w:rsidR="00797DF7" w:rsidRPr="00C64130" w:rsidRDefault="00797DF7">
            <w:pPr>
              <w:pStyle w:val="TableParagraph"/>
              <w:widowControl/>
              <w:autoSpaceDE/>
              <w:autoSpaceDN/>
              <w:ind w:left="0"/>
              <w:rPr>
                <w:rFonts w:ascii="Times New Roman" w:hAnsi="Times New Roman"/>
                <w:sz w:val="24"/>
                <w:szCs w:val="24"/>
                <w:lang w:eastAsia="ru-RU"/>
              </w:rPr>
            </w:pPr>
          </w:p>
          <w:p w14:paraId="0D491134" w14:textId="77777777" w:rsidR="00797DF7" w:rsidRPr="00C64130" w:rsidRDefault="00797DF7">
            <w:pPr>
              <w:pStyle w:val="TableParagraph"/>
              <w:widowControl/>
              <w:autoSpaceDE/>
              <w:autoSpaceDN/>
              <w:ind w:left="0"/>
              <w:rPr>
                <w:rFonts w:ascii="Times New Roman" w:hAnsi="Times New Roman"/>
                <w:sz w:val="24"/>
                <w:szCs w:val="24"/>
                <w:lang w:eastAsia="ru-RU"/>
              </w:rPr>
            </w:pPr>
          </w:p>
          <w:p w14:paraId="47259F01" w14:textId="77777777" w:rsidR="00797DF7" w:rsidRPr="00C64130" w:rsidRDefault="00797DF7">
            <w:pPr>
              <w:pStyle w:val="TableParagraph"/>
              <w:widowControl/>
              <w:autoSpaceDE/>
              <w:autoSpaceDN/>
              <w:ind w:left="0"/>
              <w:rPr>
                <w:rFonts w:ascii="Times New Roman" w:hAnsi="Times New Roman"/>
                <w:sz w:val="24"/>
                <w:szCs w:val="24"/>
                <w:lang w:eastAsia="ru-RU"/>
              </w:rPr>
            </w:pPr>
          </w:p>
          <w:p w14:paraId="0951BC2A" w14:textId="77777777" w:rsidR="00797DF7" w:rsidRPr="00C64130" w:rsidRDefault="00797DF7">
            <w:pPr>
              <w:pStyle w:val="TableParagraph"/>
              <w:widowControl/>
              <w:autoSpaceDE/>
              <w:autoSpaceDN/>
              <w:ind w:left="0"/>
              <w:rPr>
                <w:rFonts w:ascii="Times New Roman" w:hAnsi="Times New Roman"/>
                <w:sz w:val="24"/>
                <w:szCs w:val="24"/>
                <w:lang w:eastAsia="ru-RU"/>
              </w:rPr>
            </w:pPr>
          </w:p>
          <w:p w14:paraId="1FAC3FB9" w14:textId="77777777" w:rsidR="00797DF7" w:rsidRPr="00C64130" w:rsidRDefault="00B70313">
            <w:pPr>
              <w:pStyle w:val="TableParagraph"/>
              <w:widowControl/>
              <w:autoSpaceDE/>
              <w:autoSpaceDN/>
              <w:ind w:left="0"/>
              <w:rPr>
                <w:rFonts w:ascii="Times New Roman" w:hAnsi="Times New Roman"/>
                <w:sz w:val="24"/>
                <w:szCs w:val="24"/>
                <w:lang w:eastAsia="ru-RU"/>
              </w:rPr>
            </w:pPr>
            <w:r w:rsidRPr="00C64130">
              <w:rPr>
                <w:rFonts w:ascii="Times New Roman" w:hAnsi="Times New Roman"/>
                <w:sz w:val="24"/>
                <w:szCs w:val="24"/>
                <w:lang w:eastAsia="ru-RU"/>
              </w:rPr>
              <w:br/>
            </w:r>
            <w:r w:rsidRPr="00C64130">
              <w:rPr>
                <w:rFonts w:ascii="Times New Roman" w:hAnsi="Times New Roman"/>
                <w:sz w:val="24"/>
                <w:szCs w:val="24"/>
                <w:lang w:eastAsia="ru-RU"/>
              </w:rPr>
              <w:br/>
            </w:r>
            <w:r w:rsidRPr="00C64130">
              <w:rPr>
                <w:rFonts w:ascii="Times New Roman" w:hAnsi="Times New Roman"/>
                <w:sz w:val="24"/>
                <w:szCs w:val="24"/>
                <w:lang w:eastAsia="ru-RU"/>
              </w:rPr>
              <w:br/>
            </w:r>
            <w:r w:rsidRPr="00C64130">
              <w:rPr>
                <w:rFonts w:ascii="Times New Roman" w:hAnsi="Times New Roman"/>
                <w:sz w:val="24"/>
                <w:szCs w:val="24"/>
                <w:lang w:eastAsia="ru-RU"/>
              </w:rPr>
              <w:br/>
            </w:r>
            <w:r w:rsidRPr="00C64130">
              <w:rPr>
                <w:rFonts w:ascii="Times New Roman" w:hAnsi="Times New Roman"/>
                <w:sz w:val="24"/>
                <w:szCs w:val="24"/>
                <w:lang w:eastAsia="ru-RU"/>
              </w:rPr>
              <w:br/>
            </w:r>
            <w:r w:rsidRPr="00C64130">
              <w:rPr>
                <w:rFonts w:ascii="Times New Roman" w:hAnsi="Times New Roman"/>
                <w:sz w:val="24"/>
                <w:szCs w:val="24"/>
                <w:lang w:eastAsia="ru-RU"/>
              </w:rPr>
              <w:br/>
            </w:r>
            <w:r w:rsidRPr="00C64130">
              <w:rPr>
                <w:rFonts w:ascii="Times New Roman" w:hAnsi="Times New Roman"/>
                <w:sz w:val="24"/>
                <w:szCs w:val="24"/>
                <w:lang w:eastAsia="ru-RU"/>
              </w:rPr>
              <w:br/>
            </w:r>
            <w:r w:rsidRPr="00C64130">
              <w:rPr>
                <w:rFonts w:ascii="Times New Roman" w:hAnsi="Times New Roman"/>
                <w:sz w:val="24"/>
                <w:szCs w:val="24"/>
                <w:lang w:eastAsia="ru-RU"/>
              </w:rPr>
              <w:br/>
            </w:r>
            <w:r w:rsidRPr="00C64130">
              <w:rPr>
                <w:rFonts w:ascii="Times New Roman" w:hAnsi="Times New Roman"/>
                <w:sz w:val="24"/>
                <w:szCs w:val="24"/>
                <w:lang w:eastAsia="ru-RU"/>
              </w:rPr>
              <w:br/>
            </w:r>
          </w:p>
          <w:p w14:paraId="2E1552FB" w14:textId="77777777" w:rsidR="00797DF7" w:rsidRPr="00C64130" w:rsidRDefault="00B70313">
            <w:pPr>
              <w:pStyle w:val="TableParagraph"/>
              <w:widowControl/>
              <w:autoSpaceDE/>
              <w:autoSpaceDN/>
              <w:ind w:left="0"/>
              <w:rPr>
                <w:rFonts w:ascii="Times New Roman" w:hAnsi="Times New Roman"/>
                <w:sz w:val="24"/>
                <w:szCs w:val="24"/>
                <w:lang w:eastAsia="ru-RU"/>
              </w:rPr>
            </w:pPr>
            <w:r w:rsidRPr="00C64130">
              <w:rPr>
                <w:rFonts w:ascii="Times New Roman" w:hAnsi="Times New Roman"/>
                <w:sz w:val="24"/>
                <w:szCs w:val="24"/>
                <w:lang w:eastAsia="ru-RU"/>
              </w:rPr>
              <w:t xml:space="preserve">4. </w:t>
            </w:r>
            <w:r w:rsidRPr="00C64130">
              <w:rPr>
                <w:rFonts w:ascii="Times New Roman" w:hAnsi="Times New Roman"/>
                <w:spacing w:val="-1"/>
                <w:sz w:val="24"/>
                <w:szCs w:val="24"/>
                <w:lang w:eastAsia="ru-RU"/>
              </w:rPr>
              <w:t xml:space="preserve">Демонстрирует владения </w:t>
            </w:r>
            <w:r w:rsidRPr="00C64130">
              <w:rPr>
                <w:rFonts w:ascii="Times New Roman" w:hAnsi="Times New Roman"/>
                <w:sz w:val="24"/>
                <w:szCs w:val="24"/>
                <w:lang w:eastAsia="ru-RU"/>
              </w:rPr>
              <w:t xml:space="preserve">основами академической коммуникации </w:t>
            </w:r>
            <w:r w:rsidRPr="00C64130">
              <w:rPr>
                <w:rFonts w:ascii="Times New Roman" w:hAnsi="Times New Roman"/>
                <w:spacing w:val="-16"/>
                <w:sz w:val="24"/>
                <w:szCs w:val="24"/>
                <w:lang w:eastAsia="ru-RU"/>
              </w:rPr>
              <w:t xml:space="preserve">и </w:t>
            </w:r>
            <w:r w:rsidRPr="00C64130">
              <w:rPr>
                <w:rFonts w:ascii="Times New Roman" w:hAnsi="Times New Roman"/>
                <w:sz w:val="24"/>
                <w:szCs w:val="24"/>
                <w:lang w:eastAsia="ru-RU"/>
              </w:rPr>
              <w:t xml:space="preserve">речевого </w:t>
            </w:r>
            <w:r w:rsidRPr="00C64130">
              <w:rPr>
                <w:rFonts w:ascii="Times New Roman" w:hAnsi="Times New Roman"/>
                <w:spacing w:val="-3"/>
                <w:sz w:val="24"/>
                <w:szCs w:val="24"/>
                <w:lang w:eastAsia="ru-RU"/>
              </w:rPr>
              <w:t xml:space="preserve">этикета </w:t>
            </w:r>
            <w:r w:rsidRPr="00C64130">
              <w:rPr>
                <w:rFonts w:ascii="Times New Roman" w:hAnsi="Times New Roman"/>
                <w:sz w:val="24"/>
                <w:szCs w:val="24"/>
                <w:lang w:eastAsia="ru-RU"/>
              </w:rPr>
              <w:t>изучаемого иностранного</w:t>
            </w:r>
            <w:r w:rsidRPr="00C64130">
              <w:rPr>
                <w:rFonts w:ascii="Times New Roman" w:hAnsi="Times New Roman"/>
                <w:spacing w:val="-1"/>
                <w:sz w:val="24"/>
                <w:szCs w:val="24"/>
                <w:lang w:eastAsia="ru-RU"/>
              </w:rPr>
              <w:t xml:space="preserve"> </w:t>
            </w:r>
            <w:r w:rsidRPr="00C64130">
              <w:rPr>
                <w:rFonts w:ascii="Times New Roman" w:hAnsi="Times New Roman"/>
                <w:sz w:val="24"/>
                <w:szCs w:val="24"/>
                <w:lang w:eastAsia="ru-RU"/>
              </w:rPr>
              <w:t>языка</w:t>
            </w:r>
          </w:p>
          <w:p w14:paraId="031D388F" w14:textId="77777777" w:rsidR="00797DF7" w:rsidRPr="00C64130" w:rsidRDefault="00797DF7">
            <w:pPr>
              <w:pStyle w:val="TableParagraph"/>
              <w:widowControl/>
              <w:autoSpaceDE/>
              <w:autoSpaceDN/>
              <w:ind w:left="0"/>
              <w:rPr>
                <w:rFonts w:ascii="Times New Roman" w:hAnsi="Times New Roman"/>
                <w:sz w:val="24"/>
                <w:szCs w:val="24"/>
                <w:lang w:eastAsia="ru-RU"/>
              </w:rPr>
            </w:pPr>
          </w:p>
          <w:p w14:paraId="130F8378" w14:textId="77777777" w:rsidR="00797DF7" w:rsidRPr="00C64130" w:rsidRDefault="00797DF7">
            <w:pPr>
              <w:pStyle w:val="TableParagraph"/>
              <w:widowControl/>
              <w:autoSpaceDE/>
              <w:autoSpaceDN/>
              <w:ind w:left="0"/>
              <w:rPr>
                <w:rFonts w:ascii="Times New Roman" w:hAnsi="Times New Roman"/>
                <w:sz w:val="24"/>
                <w:szCs w:val="24"/>
                <w:lang w:eastAsia="ru-RU"/>
              </w:rPr>
            </w:pPr>
          </w:p>
          <w:p w14:paraId="55334AF1" w14:textId="77777777" w:rsidR="00797DF7" w:rsidRPr="00C64130" w:rsidRDefault="00797DF7">
            <w:pPr>
              <w:pStyle w:val="TableParagraph"/>
              <w:widowControl/>
              <w:autoSpaceDE/>
              <w:autoSpaceDN/>
              <w:ind w:left="0"/>
              <w:rPr>
                <w:rFonts w:ascii="Times New Roman" w:hAnsi="Times New Roman"/>
                <w:sz w:val="24"/>
                <w:szCs w:val="24"/>
                <w:lang w:eastAsia="ru-RU"/>
              </w:rPr>
            </w:pPr>
          </w:p>
          <w:p w14:paraId="2BCEE0CF" w14:textId="77777777" w:rsidR="00797DF7" w:rsidRPr="00C64130" w:rsidRDefault="00797DF7">
            <w:pPr>
              <w:pStyle w:val="TableParagraph"/>
              <w:widowControl/>
              <w:autoSpaceDE/>
              <w:autoSpaceDN/>
              <w:ind w:left="0"/>
              <w:rPr>
                <w:rFonts w:ascii="Times New Roman" w:hAnsi="Times New Roman"/>
                <w:sz w:val="24"/>
                <w:szCs w:val="24"/>
                <w:lang w:eastAsia="ru-RU"/>
              </w:rPr>
            </w:pPr>
          </w:p>
          <w:p w14:paraId="3A933633" w14:textId="77777777" w:rsidR="00797DF7" w:rsidRPr="00C64130" w:rsidRDefault="00797DF7">
            <w:pPr>
              <w:pStyle w:val="TableParagraph"/>
              <w:widowControl/>
              <w:autoSpaceDE/>
              <w:autoSpaceDN/>
              <w:ind w:left="0"/>
              <w:rPr>
                <w:rFonts w:ascii="Times New Roman" w:hAnsi="Times New Roman"/>
                <w:sz w:val="24"/>
                <w:szCs w:val="24"/>
                <w:lang w:eastAsia="ru-RU"/>
              </w:rPr>
            </w:pPr>
          </w:p>
          <w:p w14:paraId="3C930391" w14:textId="77777777" w:rsidR="00797DF7" w:rsidRPr="00C64130" w:rsidRDefault="00797DF7">
            <w:pPr>
              <w:pStyle w:val="TableParagraph"/>
              <w:widowControl/>
              <w:autoSpaceDE/>
              <w:autoSpaceDN/>
              <w:ind w:left="0"/>
              <w:rPr>
                <w:rFonts w:ascii="Times New Roman" w:hAnsi="Times New Roman"/>
                <w:sz w:val="24"/>
                <w:szCs w:val="24"/>
                <w:lang w:eastAsia="ru-RU"/>
              </w:rPr>
            </w:pPr>
          </w:p>
          <w:p w14:paraId="6EFC9EA0" w14:textId="77777777" w:rsidR="00797DF7" w:rsidRPr="00C64130" w:rsidRDefault="00B70313">
            <w:pPr>
              <w:pStyle w:val="TableParagraph"/>
              <w:widowControl/>
              <w:autoSpaceDE/>
              <w:autoSpaceDN/>
              <w:ind w:left="0"/>
              <w:rPr>
                <w:rFonts w:ascii="Times New Roman" w:hAnsi="Times New Roman"/>
                <w:sz w:val="24"/>
                <w:szCs w:val="24"/>
                <w:lang w:eastAsia="ru-RU"/>
              </w:rPr>
            </w:pPr>
            <w:r w:rsidRPr="00C64130">
              <w:rPr>
                <w:rFonts w:ascii="Times New Roman" w:hAnsi="Times New Roman"/>
                <w:sz w:val="24"/>
                <w:szCs w:val="24"/>
                <w:lang w:eastAsia="ru-RU"/>
              </w:rPr>
              <w:br/>
            </w:r>
            <w:r w:rsidRPr="00C64130">
              <w:rPr>
                <w:rFonts w:ascii="Times New Roman" w:hAnsi="Times New Roman"/>
                <w:sz w:val="24"/>
                <w:szCs w:val="24"/>
                <w:lang w:eastAsia="ru-RU"/>
              </w:rPr>
              <w:br/>
            </w:r>
            <w:r w:rsidRPr="00C64130">
              <w:rPr>
                <w:rFonts w:ascii="Times New Roman" w:hAnsi="Times New Roman"/>
                <w:sz w:val="24"/>
                <w:szCs w:val="24"/>
                <w:lang w:eastAsia="ru-RU"/>
              </w:rPr>
              <w:br/>
            </w:r>
            <w:r w:rsidRPr="00C64130">
              <w:rPr>
                <w:rFonts w:ascii="Times New Roman" w:hAnsi="Times New Roman"/>
                <w:sz w:val="24"/>
                <w:szCs w:val="24"/>
                <w:lang w:eastAsia="ru-RU"/>
              </w:rPr>
              <w:br/>
            </w:r>
          </w:p>
          <w:p w14:paraId="6C5E4EDE" w14:textId="77777777" w:rsidR="00797DF7" w:rsidRPr="00C64130" w:rsidRDefault="00797DF7">
            <w:pPr>
              <w:pStyle w:val="TableParagraph"/>
              <w:widowControl/>
              <w:autoSpaceDE/>
              <w:autoSpaceDN/>
              <w:ind w:left="0"/>
              <w:rPr>
                <w:rFonts w:ascii="Times New Roman" w:hAnsi="Times New Roman"/>
                <w:sz w:val="24"/>
                <w:szCs w:val="24"/>
                <w:lang w:eastAsia="ru-RU"/>
              </w:rPr>
            </w:pPr>
          </w:p>
          <w:p w14:paraId="79048678" w14:textId="77777777" w:rsidR="00797DF7" w:rsidRPr="00C64130" w:rsidRDefault="00B70313">
            <w:pPr>
              <w:pStyle w:val="TableParagraph"/>
              <w:widowControl/>
              <w:autoSpaceDE/>
              <w:autoSpaceDN/>
              <w:ind w:left="0"/>
              <w:rPr>
                <w:rFonts w:ascii="Times New Roman" w:hAnsi="Times New Roman"/>
                <w:sz w:val="24"/>
                <w:szCs w:val="24"/>
                <w:lang w:eastAsia="ru-RU"/>
              </w:rPr>
            </w:pPr>
            <w:r w:rsidRPr="00C64130">
              <w:rPr>
                <w:rFonts w:ascii="Times New Roman" w:hAnsi="Times New Roman"/>
                <w:sz w:val="24"/>
                <w:szCs w:val="24"/>
                <w:lang w:eastAsia="ru-RU"/>
              </w:rPr>
              <w:t>5.Грамотно</w:t>
            </w:r>
            <w:r w:rsidRPr="00C64130">
              <w:rPr>
                <w:rFonts w:ascii="Times New Roman" w:hAnsi="Times New Roman"/>
                <w:sz w:val="24"/>
                <w:szCs w:val="24"/>
                <w:lang w:eastAsia="ru-RU"/>
              </w:rPr>
              <w:tab/>
            </w:r>
            <w:r w:rsidRPr="00C64130">
              <w:rPr>
                <w:rFonts w:ascii="Times New Roman" w:hAnsi="Times New Roman"/>
                <w:spacing w:val="-18"/>
                <w:sz w:val="24"/>
                <w:szCs w:val="24"/>
                <w:lang w:eastAsia="ru-RU"/>
              </w:rPr>
              <w:t xml:space="preserve">и </w:t>
            </w:r>
            <w:r w:rsidRPr="00C64130">
              <w:rPr>
                <w:rFonts w:ascii="Times New Roman" w:hAnsi="Times New Roman"/>
                <w:sz w:val="24"/>
                <w:szCs w:val="24"/>
                <w:lang w:eastAsia="ru-RU"/>
              </w:rPr>
              <w:t xml:space="preserve">эффективно </w:t>
            </w:r>
            <w:r w:rsidRPr="00C64130">
              <w:rPr>
                <w:rFonts w:ascii="Times New Roman" w:hAnsi="Times New Roman"/>
                <w:sz w:val="24"/>
                <w:szCs w:val="24"/>
                <w:lang w:eastAsia="ru-RU"/>
              </w:rPr>
              <w:lastRenderedPageBreak/>
              <w:t>пользоваться иноязычными источниками информации</w:t>
            </w:r>
          </w:p>
          <w:p w14:paraId="3DA7921F" w14:textId="77777777" w:rsidR="00797DF7" w:rsidRPr="00C64130" w:rsidRDefault="00797DF7">
            <w:pPr>
              <w:pStyle w:val="TableParagraph"/>
              <w:widowControl/>
              <w:autoSpaceDE/>
              <w:autoSpaceDN/>
              <w:ind w:left="0"/>
              <w:rPr>
                <w:rFonts w:ascii="Times New Roman" w:hAnsi="Times New Roman"/>
                <w:sz w:val="24"/>
                <w:szCs w:val="24"/>
                <w:lang w:eastAsia="ru-RU"/>
              </w:rPr>
            </w:pPr>
          </w:p>
          <w:p w14:paraId="609D71B9" w14:textId="77777777" w:rsidR="00797DF7" w:rsidRPr="00C64130" w:rsidRDefault="00797DF7">
            <w:pPr>
              <w:pStyle w:val="TableParagraph"/>
              <w:widowControl/>
              <w:autoSpaceDE/>
              <w:autoSpaceDN/>
              <w:ind w:left="0"/>
              <w:rPr>
                <w:rFonts w:ascii="Times New Roman" w:hAnsi="Times New Roman"/>
                <w:sz w:val="24"/>
                <w:szCs w:val="24"/>
                <w:lang w:eastAsia="ru-RU"/>
              </w:rPr>
            </w:pPr>
          </w:p>
          <w:p w14:paraId="1320A478" w14:textId="77777777" w:rsidR="00797DF7" w:rsidRPr="00C64130" w:rsidRDefault="00797DF7">
            <w:pPr>
              <w:pStyle w:val="TableParagraph"/>
              <w:widowControl/>
              <w:autoSpaceDE/>
              <w:autoSpaceDN/>
              <w:ind w:left="0"/>
              <w:rPr>
                <w:rFonts w:ascii="Times New Roman" w:hAnsi="Times New Roman"/>
                <w:sz w:val="24"/>
                <w:szCs w:val="24"/>
                <w:lang w:eastAsia="ru-RU"/>
              </w:rPr>
            </w:pPr>
          </w:p>
          <w:p w14:paraId="66525666" w14:textId="77777777" w:rsidR="00797DF7" w:rsidRPr="00C64130" w:rsidRDefault="00797DF7">
            <w:pPr>
              <w:pStyle w:val="TableParagraph"/>
              <w:widowControl/>
              <w:autoSpaceDE/>
              <w:autoSpaceDN/>
              <w:ind w:left="0"/>
              <w:rPr>
                <w:rFonts w:ascii="Times New Roman" w:hAnsi="Times New Roman"/>
                <w:sz w:val="24"/>
                <w:szCs w:val="24"/>
                <w:lang w:eastAsia="ru-RU"/>
              </w:rPr>
            </w:pPr>
          </w:p>
          <w:p w14:paraId="7FC979D7" w14:textId="77777777" w:rsidR="00797DF7" w:rsidRPr="00C64130" w:rsidRDefault="00797DF7">
            <w:pPr>
              <w:pStyle w:val="TableParagraph"/>
              <w:widowControl/>
              <w:autoSpaceDE/>
              <w:autoSpaceDN/>
              <w:ind w:left="0"/>
              <w:rPr>
                <w:rFonts w:ascii="Times New Roman" w:hAnsi="Times New Roman"/>
                <w:sz w:val="24"/>
                <w:szCs w:val="24"/>
                <w:lang w:eastAsia="ru-RU"/>
              </w:rPr>
            </w:pPr>
          </w:p>
          <w:p w14:paraId="6F5437CC" w14:textId="77777777" w:rsidR="00797DF7" w:rsidRPr="00C64130" w:rsidRDefault="00797DF7">
            <w:pPr>
              <w:pStyle w:val="TableParagraph"/>
              <w:widowControl/>
              <w:autoSpaceDE/>
              <w:autoSpaceDN/>
              <w:ind w:left="0"/>
              <w:rPr>
                <w:rFonts w:ascii="Times New Roman" w:hAnsi="Times New Roman"/>
                <w:sz w:val="24"/>
                <w:szCs w:val="24"/>
                <w:lang w:eastAsia="ru-RU"/>
              </w:rPr>
            </w:pPr>
          </w:p>
          <w:p w14:paraId="0CED6F58" w14:textId="77777777" w:rsidR="00797DF7" w:rsidRPr="00C64130" w:rsidRDefault="00797DF7">
            <w:pPr>
              <w:pStyle w:val="TableParagraph"/>
              <w:widowControl/>
              <w:autoSpaceDE/>
              <w:autoSpaceDN/>
              <w:ind w:left="0"/>
              <w:rPr>
                <w:rFonts w:ascii="Times New Roman" w:hAnsi="Times New Roman"/>
                <w:sz w:val="24"/>
                <w:szCs w:val="24"/>
                <w:lang w:eastAsia="ru-RU"/>
              </w:rPr>
            </w:pPr>
          </w:p>
          <w:p w14:paraId="0BD53B8B" w14:textId="77777777" w:rsidR="00797DF7" w:rsidRPr="00C64130" w:rsidRDefault="00797DF7">
            <w:pPr>
              <w:pStyle w:val="TableParagraph"/>
              <w:widowControl/>
              <w:autoSpaceDE/>
              <w:autoSpaceDN/>
              <w:ind w:left="0"/>
              <w:rPr>
                <w:rFonts w:ascii="Times New Roman" w:hAnsi="Times New Roman"/>
                <w:sz w:val="24"/>
                <w:szCs w:val="24"/>
                <w:lang w:eastAsia="ru-RU"/>
              </w:rPr>
            </w:pPr>
          </w:p>
          <w:p w14:paraId="0E59FC4C" w14:textId="77777777" w:rsidR="00797DF7" w:rsidRPr="00C64130" w:rsidRDefault="00797DF7">
            <w:pPr>
              <w:pStyle w:val="TableParagraph"/>
              <w:widowControl/>
              <w:autoSpaceDE/>
              <w:autoSpaceDN/>
              <w:ind w:left="0"/>
              <w:rPr>
                <w:rFonts w:ascii="Times New Roman" w:hAnsi="Times New Roman"/>
                <w:sz w:val="24"/>
                <w:szCs w:val="24"/>
                <w:lang w:eastAsia="ru-RU"/>
              </w:rPr>
            </w:pPr>
          </w:p>
          <w:p w14:paraId="2D3096F3" w14:textId="77777777" w:rsidR="00797DF7" w:rsidRPr="00C64130" w:rsidRDefault="00B70313">
            <w:pPr>
              <w:pStyle w:val="TableParagraph"/>
              <w:widowControl/>
              <w:autoSpaceDE/>
              <w:autoSpaceDN/>
              <w:ind w:left="0"/>
              <w:rPr>
                <w:rFonts w:ascii="Times New Roman" w:hAnsi="Times New Roman"/>
                <w:b/>
                <w:sz w:val="24"/>
                <w:szCs w:val="24"/>
                <w:lang w:eastAsia="ru-RU"/>
              </w:rPr>
            </w:pPr>
            <w:r w:rsidRPr="00C64130">
              <w:rPr>
                <w:rFonts w:ascii="Times New Roman" w:hAnsi="Times New Roman"/>
                <w:sz w:val="24"/>
                <w:szCs w:val="24"/>
                <w:lang w:eastAsia="ru-RU"/>
              </w:rPr>
              <w:br/>
            </w:r>
            <w:r w:rsidRPr="00C64130">
              <w:rPr>
                <w:rFonts w:ascii="Times New Roman" w:hAnsi="Times New Roman"/>
                <w:sz w:val="24"/>
                <w:szCs w:val="24"/>
                <w:lang w:eastAsia="ru-RU"/>
              </w:rPr>
              <w:br/>
            </w:r>
            <w:r w:rsidRPr="00C64130">
              <w:rPr>
                <w:rFonts w:ascii="Times New Roman" w:hAnsi="Times New Roman"/>
                <w:sz w:val="24"/>
                <w:szCs w:val="24"/>
                <w:lang w:eastAsia="ru-RU"/>
              </w:rPr>
              <w:br/>
            </w:r>
            <w:r w:rsidRPr="00C64130">
              <w:rPr>
                <w:rFonts w:ascii="Times New Roman" w:hAnsi="Times New Roman"/>
                <w:sz w:val="24"/>
                <w:szCs w:val="24"/>
                <w:lang w:eastAsia="ru-RU"/>
              </w:rPr>
              <w:br/>
            </w:r>
            <w:r w:rsidRPr="00C64130">
              <w:rPr>
                <w:rFonts w:ascii="Times New Roman" w:hAnsi="Times New Roman"/>
                <w:sz w:val="24"/>
                <w:szCs w:val="24"/>
                <w:lang w:eastAsia="ru-RU"/>
              </w:rPr>
              <w:br/>
            </w:r>
            <w:r w:rsidRPr="00C64130">
              <w:rPr>
                <w:rFonts w:ascii="Times New Roman" w:hAnsi="Times New Roman"/>
                <w:sz w:val="24"/>
                <w:szCs w:val="24"/>
                <w:lang w:eastAsia="ru-RU"/>
              </w:rPr>
              <w:br/>
            </w:r>
          </w:p>
          <w:p w14:paraId="3C1BA99E" w14:textId="77777777" w:rsidR="00797DF7" w:rsidRPr="00C64130" w:rsidRDefault="00B70313">
            <w:pPr>
              <w:pStyle w:val="TableParagraph"/>
              <w:widowControl/>
              <w:tabs>
                <w:tab w:val="left" w:pos="2511"/>
              </w:tabs>
              <w:autoSpaceDE/>
              <w:autoSpaceDN/>
              <w:spacing w:line="259" w:lineRule="auto"/>
              <w:ind w:left="106" w:right="98"/>
              <w:jc w:val="both"/>
              <w:rPr>
                <w:rFonts w:ascii="Times New Roman" w:hAnsi="Times New Roman"/>
                <w:sz w:val="24"/>
                <w:szCs w:val="24"/>
                <w:lang w:eastAsia="ru-RU"/>
              </w:rPr>
            </w:pPr>
            <w:r w:rsidRPr="00C64130">
              <w:rPr>
                <w:rFonts w:ascii="Times New Roman" w:hAnsi="Times New Roman"/>
                <w:sz w:val="24"/>
                <w:szCs w:val="24"/>
                <w:lang w:eastAsia="ru-RU"/>
              </w:rPr>
              <w:t xml:space="preserve">6. Продуцирует на иностранном </w:t>
            </w:r>
            <w:r w:rsidRPr="00C64130">
              <w:rPr>
                <w:rFonts w:ascii="Times New Roman" w:hAnsi="Times New Roman"/>
                <w:spacing w:val="-4"/>
                <w:sz w:val="24"/>
                <w:szCs w:val="24"/>
                <w:lang w:eastAsia="ru-RU"/>
              </w:rPr>
              <w:t xml:space="preserve">языке </w:t>
            </w:r>
            <w:r w:rsidRPr="00C64130">
              <w:rPr>
                <w:rFonts w:ascii="Times New Roman" w:hAnsi="Times New Roman"/>
                <w:sz w:val="24"/>
                <w:szCs w:val="24"/>
                <w:lang w:eastAsia="ru-RU"/>
              </w:rPr>
              <w:t xml:space="preserve">письменные речевые произведения </w:t>
            </w:r>
            <w:r w:rsidRPr="00C64130">
              <w:rPr>
                <w:rFonts w:ascii="Times New Roman" w:hAnsi="Times New Roman"/>
                <w:spacing w:val="-18"/>
                <w:sz w:val="24"/>
                <w:szCs w:val="24"/>
                <w:lang w:eastAsia="ru-RU"/>
              </w:rPr>
              <w:t>в</w:t>
            </w:r>
          </w:p>
          <w:p w14:paraId="0C46D4DD" w14:textId="77777777" w:rsidR="00797DF7" w:rsidRPr="00C64130" w:rsidRDefault="00B70313">
            <w:pPr>
              <w:pStyle w:val="TableParagraph"/>
              <w:widowControl/>
              <w:autoSpaceDE/>
              <w:autoSpaceDN/>
              <w:ind w:left="0"/>
              <w:rPr>
                <w:rFonts w:ascii="Times New Roman" w:hAnsi="Times New Roman"/>
                <w:sz w:val="24"/>
                <w:szCs w:val="24"/>
                <w:lang w:eastAsia="ru-RU"/>
              </w:rPr>
            </w:pPr>
            <w:r w:rsidRPr="00C64130">
              <w:rPr>
                <w:rFonts w:ascii="Times New Roman" w:hAnsi="Times New Roman"/>
                <w:sz w:val="24"/>
                <w:szCs w:val="24"/>
                <w:lang w:eastAsia="ru-RU"/>
              </w:rPr>
              <w:t>соответствии</w:t>
            </w:r>
            <w:r w:rsidRPr="00C64130">
              <w:rPr>
                <w:rFonts w:ascii="Times New Roman" w:hAnsi="Times New Roman"/>
                <w:sz w:val="24"/>
                <w:szCs w:val="24"/>
                <w:lang w:eastAsia="ru-RU"/>
              </w:rPr>
              <w:tab/>
            </w:r>
            <w:r w:rsidRPr="00C64130">
              <w:rPr>
                <w:rFonts w:ascii="Times New Roman" w:hAnsi="Times New Roman"/>
                <w:spacing w:val="-18"/>
                <w:sz w:val="24"/>
                <w:szCs w:val="24"/>
                <w:lang w:eastAsia="ru-RU"/>
              </w:rPr>
              <w:t xml:space="preserve">с </w:t>
            </w:r>
            <w:r w:rsidRPr="00C64130">
              <w:rPr>
                <w:rFonts w:ascii="Times New Roman" w:hAnsi="Times New Roman"/>
                <w:sz w:val="24"/>
                <w:szCs w:val="24"/>
                <w:lang w:eastAsia="ru-RU"/>
              </w:rPr>
              <w:t>коммуникативной задачей.</w:t>
            </w:r>
          </w:p>
        </w:tc>
        <w:tc>
          <w:tcPr>
            <w:tcW w:w="2399" w:type="dxa"/>
          </w:tcPr>
          <w:p w14:paraId="1460DA2F" w14:textId="77777777" w:rsidR="00797DF7" w:rsidRPr="00C64130" w:rsidRDefault="00B70313">
            <w:pPr>
              <w:pStyle w:val="TableParagraph"/>
              <w:widowControl/>
              <w:autoSpaceDE/>
              <w:autoSpaceDN/>
              <w:rPr>
                <w:rFonts w:ascii="Times New Roman" w:hAnsi="Times New Roman"/>
                <w:sz w:val="24"/>
                <w:szCs w:val="24"/>
                <w:lang w:eastAsia="ru-RU"/>
              </w:rPr>
            </w:pPr>
            <w:r w:rsidRPr="00C64130">
              <w:rPr>
                <w:rFonts w:ascii="Times New Roman" w:hAnsi="Times New Roman"/>
                <w:sz w:val="24"/>
                <w:szCs w:val="24"/>
                <w:lang w:eastAsia="ru-RU"/>
              </w:rPr>
              <w:lastRenderedPageBreak/>
              <w:t xml:space="preserve">3. </w:t>
            </w:r>
            <w:r w:rsidRPr="00C64130">
              <w:rPr>
                <w:rFonts w:ascii="Times New Roman" w:hAnsi="Times New Roman"/>
                <w:i/>
                <w:sz w:val="24"/>
                <w:szCs w:val="24"/>
                <w:lang w:eastAsia="ru-RU"/>
              </w:rPr>
              <w:t>знать:</w:t>
            </w:r>
            <w:r w:rsidRPr="00C64130">
              <w:rPr>
                <w:rFonts w:ascii="Times New Roman" w:hAnsi="Times New Roman"/>
                <w:sz w:val="24"/>
                <w:szCs w:val="24"/>
                <w:lang w:eastAsia="ru-RU"/>
              </w:rPr>
              <w:t xml:space="preserve"> - основы взаимодействия между членами </w:t>
            </w:r>
            <w:r w:rsidRPr="00C64130">
              <w:rPr>
                <w:rFonts w:ascii="Times New Roman" w:hAnsi="Times New Roman"/>
                <w:sz w:val="24"/>
                <w:szCs w:val="24"/>
                <w:lang w:eastAsia="ru-RU"/>
              </w:rPr>
              <w:lastRenderedPageBreak/>
              <w:t>коллектива в команде;</w:t>
            </w:r>
          </w:p>
          <w:p w14:paraId="629F03E1" w14:textId="77777777" w:rsidR="00797DF7" w:rsidRPr="00C64130" w:rsidRDefault="00B70313">
            <w:pPr>
              <w:pStyle w:val="TableParagraph"/>
              <w:widowControl/>
              <w:autoSpaceDE/>
              <w:autoSpaceDN/>
              <w:ind w:left="0"/>
              <w:rPr>
                <w:rFonts w:ascii="Times New Roman" w:hAnsi="Times New Roman"/>
                <w:sz w:val="24"/>
                <w:szCs w:val="24"/>
                <w:lang w:eastAsia="ru-RU"/>
              </w:rPr>
            </w:pPr>
            <w:r w:rsidRPr="00C64130">
              <w:rPr>
                <w:rFonts w:ascii="Times New Roman" w:hAnsi="Times New Roman"/>
                <w:sz w:val="24"/>
                <w:szCs w:val="24"/>
                <w:lang w:eastAsia="ru-RU"/>
              </w:rPr>
              <w:t>-приёмы убеждения, аргументации, выражения точки зрения</w:t>
            </w:r>
          </w:p>
          <w:p w14:paraId="0964C188" w14:textId="77777777" w:rsidR="00797DF7" w:rsidRPr="00C64130" w:rsidRDefault="00B70313">
            <w:pPr>
              <w:pStyle w:val="TableParagraph"/>
              <w:widowControl/>
              <w:autoSpaceDE/>
              <w:autoSpaceDN/>
              <w:ind w:left="0"/>
              <w:rPr>
                <w:rFonts w:ascii="Times New Roman" w:hAnsi="Times New Roman"/>
                <w:sz w:val="24"/>
                <w:szCs w:val="24"/>
                <w:lang w:eastAsia="ru-RU"/>
              </w:rPr>
            </w:pPr>
            <w:r w:rsidRPr="00C64130">
              <w:rPr>
                <w:rFonts w:ascii="Times New Roman" w:hAnsi="Times New Roman"/>
                <w:i/>
                <w:sz w:val="24"/>
                <w:szCs w:val="24"/>
                <w:lang w:eastAsia="ru-RU"/>
              </w:rPr>
              <w:t xml:space="preserve">уметь: </w:t>
            </w:r>
            <w:r w:rsidRPr="00C64130">
              <w:rPr>
                <w:rFonts w:ascii="Times New Roman" w:hAnsi="Times New Roman"/>
                <w:sz w:val="24"/>
                <w:szCs w:val="24"/>
                <w:lang w:eastAsia="ru-RU"/>
              </w:rPr>
              <w:t>- выразить позицию коллектива и собственную позицию</w:t>
            </w:r>
          </w:p>
          <w:p w14:paraId="79613C5E" w14:textId="77777777" w:rsidR="00797DF7" w:rsidRPr="00C64130" w:rsidRDefault="00B70313">
            <w:pPr>
              <w:pStyle w:val="TableParagraph"/>
              <w:widowControl/>
              <w:numPr>
                <w:ilvl w:val="0"/>
                <w:numId w:val="3"/>
              </w:numPr>
              <w:tabs>
                <w:tab w:val="left" w:pos="279"/>
              </w:tabs>
              <w:autoSpaceDE/>
              <w:autoSpaceDN/>
              <w:spacing w:line="259" w:lineRule="auto"/>
              <w:ind w:right="101" w:firstLine="0"/>
              <w:jc w:val="both"/>
              <w:rPr>
                <w:rFonts w:ascii="Times New Roman" w:hAnsi="Times New Roman"/>
                <w:sz w:val="24"/>
                <w:szCs w:val="24"/>
                <w:lang w:eastAsia="ru-RU"/>
              </w:rPr>
            </w:pPr>
            <w:r w:rsidRPr="00C64130">
              <w:rPr>
                <w:rFonts w:ascii="Times New Roman" w:hAnsi="Times New Roman"/>
                <w:sz w:val="24"/>
                <w:szCs w:val="24"/>
                <w:lang w:eastAsia="ru-RU"/>
              </w:rPr>
              <w:t>систематизировать и обобщить позицию</w:t>
            </w:r>
            <w:r w:rsidRPr="00C64130">
              <w:rPr>
                <w:rFonts w:ascii="Times New Roman" w:hAnsi="Times New Roman"/>
                <w:spacing w:val="-1"/>
                <w:sz w:val="24"/>
                <w:szCs w:val="24"/>
                <w:lang w:eastAsia="ru-RU"/>
              </w:rPr>
              <w:t xml:space="preserve"> </w:t>
            </w:r>
            <w:r w:rsidRPr="00C64130">
              <w:rPr>
                <w:rFonts w:ascii="Times New Roman" w:hAnsi="Times New Roman"/>
                <w:sz w:val="24"/>
                <w:szCs w:val="24"/>
                <w:lang w:eastAsia="ru-RU"/>
              </w:rPr>
              <w:t>команды;</w:t>
            </w:r>
          </w:p>
          <w:p w14:paraId="2255EAAC" w14:textId="77777777" w:rsidR="00797DF7" w:rsidRPr="00C64130" w:rsidRDefault="00B70313">
            <w:pPr>
              <w:pStyle w:val="TableParagraph"/>
              <w:widowControl/>
              <w:numPr>
                <w:ilvl w:val="0"/>
                <w:numId w:val="3"/>
              </w:numPr>
              <w:tabs>
                <w:tab w:val="left" w:pos="274"/>
              </w:tabs>
              <w:autoSpaceDE/>
              <w:autoSpaceDN/>
              <w:spacing w:line="259" w:lineRule="auto"/>
              <w:ind w:right="98" w:firstLine="0"/>
              <w:jc w:val="both"/>
              <w:rPr>
                <w:rFonts w:ascii="Times New Roman" w:hAnsi="Times New Roman"/>
                <w:sz w:val="24"/>
                <w:szCs w:val="24"/>
                <w:lang w:eastAsia="ru-RU"/>
              </w:rPr>
            </w:pPr>
            <w:r w:rsidRPr="00C64130">
              <w:rPr>
                <w:rFonts w:ascii="Times New Roman" w:hAnsi="Times New Roman"/>
                <w:sz w:val="24"/>
                <w:szCs w:val="24"/>
                <w:lang w:eastAsia="ru-RU"/>
              </w:rPr>
              <w:t>выбрать наиболее оптимальное решение из предложенных вариантов и</w:t>
            </w:r>
            <w:r w:rsidRPr="00C64130">
              <w:rPr>
                <w:rFonts w:ascii="Times New Roman" w:hAnsi="Times New Roman"/>
                <w:spacing w:val="46"/>
                <w:sz w:val="24"/>
                <w:szCs w:val="24"/>
                <w:lang w:eastAsia="ru-RU"/>
              </w:rPr>
              <w:t xml:space="preserve"> </w:t>
            </w:r>
            <w:r w:rsidRPr="00C64130">
              <w:rPr>
                <w:rFonts w:ascii="Times New Roman" w:hAnsi="Times New Roman"/>
                <w:sz w:val="24"/>
                <w:szCs w:val="24"/>
                <w:lang w:eastAsia="ru-RU"/>
              </w:rPr>
              <w:t>аргументировать</w:t>
            </w:r>
          </w:p>
          <w:p w14:paraId="55187A29" w14:textId="77777777" w:rsidR="00797DF7" w:rsidRPr="00C64130" w:rsidRDefault="00B70313">
            <w:pPr>
              <w:pStyle w:val="TableParagraph"/>
              <w:widowControl/>
              <w:autoSpaceDE/>
              <w:autoSpaceDN/>
              <w:ind w:left="0"/>
              <w:rPr>
                <w:rFonts w:ascii="Times New Roman" w:hAnsi="Times New Roman"/>
                <w:sz w:val="24"/>
                <w:szCs w:val="24"/>
                <w:lang w:eastAsia="ru-RU"/>
              </w:rPr>
            </w:pPr>
            <w:r w:rsidRPr="00C64130">
              <w:rPr>
                <w:rFonts w:ascii="Times New Roman" w:hAnsi="Times New Roman"/>
                <w:sz w:val="24"/>
                <w:szCs w:val="24"/>
                <w:lang w:eastAsia="ru-RU"/>
              </w:rPr>
              <w:t>правильность выбора.</w:t>
            </w:r>
          </w:p>
        </w:tc>
        <w:tc>
          <w:tcPr>
            <w:tcW w:w="4411" w:type="dxa"/>
          </w:tcPr>
          <w:p w14:paraId="27136125" w14:textId="77777777" w:rsidR="00797DF7" w:rsidRPr="00C64130" w:rsidRDefault="00B70313">
            <w:pPr>
              <w:pStyle w:val="TableParagraph"/>
              <w:widowControl/>
              <w:autoSpaceDE/>
              <w:autoSpaceDN/>
              <w:spacing w:line="267" w:lineRule="exact"/>
              <w:ind w:left="2838"/>
              <w:jc w:val="both"/>
              <w:rPr>
                <w:rFonts w:ascii="Times New Roman" w:hAnsi="Times New Roman"/>
                <w:b/>
                <w:sz w:val="24"/>
                <w:szCs w:val="24"/>
                <w:lang w:val="de-DE" w:eastAsia="ru-RU"/>
              </w:rPr>
            </w:pPr>
            <w:r w:rsidRPr="00C64130">
              <w:rPr>
                <w:rFonts w:ascii="Times New Roman" w:hAnsi="Times New Roman"/>
                <w:b/>
                <w:sz w:val="24"/>
                <w:szCs w:val="24"/>
                <w:lang w:eastAsia="ru-RU"/>
              </w:rPr>
              <w:lastRenderedPageBreak/>
              <w:t>Задание</w:t>
            </w:r>
            <w:r w:rsidRPr="00C64130">
              <w:rPr>
                <w:rFonts w:ascii="Times New Roman" w:hAnsi="Times New Roman"/>
                <w:b/>
                <w:sz w:val="24"/>
                <w:szCs w:val="24"/>
                <w:lang w:val="de-DE" w:eastAsia="ru-RU"/>
              </w:rPr>
              <w:t xml:space="preserve"> 1</w:t>
            </w:r>
          </w:p>
          <w:p w14:paraId="2D8291A6" w14:textId="77777777" w:rsidR="00797DF7" w:rsidRPr="00C64130" w:rsidRDefault="00B70313">
            <w:pPr>
              <w:pStyle w:val="TableParagraph"/>
              <w:widowControl/>
              <w:autoSpaceDE/>
              <w:autoSpaceDN/>
              <w:spacing w:before="180" w:line="259" w:lineRule="auto"/>
              <w:ind w:left="143" w:right="98"/>
              <w:jc w:val="both"/>
              <w:rPr>
                <w:rFonts w:ascii="Times New Roman" w:hAnsi="Times New Roman"/>
                <w:sz w:val="24"/>
                <w:szCs w:val="24"/>
                <w:lang w:val="de-DE" w:eastAsia="ru-RU"/>
              </w:rPr>
            </w:pPr>
            <w:r w:rsidRPr="00C64130">
              <w:rPr>
                <w:rFonts w:ascii="Times New Roman" w:hAnsi="Times New Roman"/>
                <w:b/>
                <w:i/>
                <w:sz w:val="24"/>
                <w:szCs w:val="24"/>
                <w:lang w:val="de-DE" w:eastAsia="ru-RU"/>
              </w:rPr>
              <w:lastRenderedPageBreak/>
              <w:t xml:space="preserve">Diskutieren Sie im Kurs: </w:t>
            </w:r>
            <w:r w:rsidRPr="00C64130">
              <w:rPr>
                <w:rFonts w:ascii="Times New Roman" w:hAnsi="Times New Roman"/>
                <w:sz w:val="24"/>
                <w:szCs w:val="24"/>
                <w:lang w:val="de-DE" w:eastAsia="ru-RU"/>
              </w:rPr>
              <w:t>Ihr Freund möchte ein Unternehmen gründen. Er braucht Startkapital und einen Tipp. Berichten Sie ihm über die</w:t>
            </w:r>
            <w:r w:rsidRPr="00C64130">
              <w:rPr>
                <w:rFonts w:ascii="Times New Roman" w:hAnsi="Times New Roman"/>
                <w:spacing w:val="-19"/>
                <w:sz w:val="24"/>
                <w:szCs w:val="24"/>
                <w:lang w:val="de-DE" w:eastAsia="ru-RU"/>
              </w:rPr>
              <w:t xml:space="preserve"> </w:t>
            </w:r>
            <w:r w:rsidRPr="00C64130">
              <w:rPr>
                <w:rFonts w:ascii="Times New Roman" w:hAnsi="Times New Roman"/>
                <w:sz w:val="24"/>
                <w:szCs w:val="24"/>
                <w:lang w:val="de-DE" w:eastAsia="ru-RU"/>
              </w:rPr>
              <w:t>Nach- und Vorteile der Kreditaufnahme. Empfehlen Sie ihm eine Bank, wo er einen Kredit aufnehmen könnte.</w:t>
            </w:r>
          </w:p>
          <w:p w14:paraId="051A528B" w14:textId="77777777" w:rsidR="00797DF7" w:rsidRPr="00C64130" w:rsidRDefault="00B70313">
            <w:pPr>
              <w:pStyle w:val="TableParagraph"/>
              <w:widowControl/>
              <w:autoSpaceDE/>
              <w:autoSpaceDN/>
              <w:spacing w:before="5"/>
              <w:ind w:left="2838"/>
              <w:jc w:val="both"/>
              <w:rPr>
                <w:rFonts w:ascii="Times New Roman" w:hAnsi="Times New Roman"/>
                <w:b/>
                <w:sz w:val="24"/>
                <w:szCs w:val="24"/>
                <w:lang w:val="de-DE" w:eastAsia="ru-RU"/>
              </w:rPr>
            </w:pPr>
            <w:r w:rsidRPr="00C64130">
              <w:rPr>
                <w:rFonts w:ascii="Times New Roman" w:hAnsi="Times New Roman"/>
                <w:b/>
                <w:sz w:val="24"/>
                <w:szCs w:val="24"/>
                <w:lang w:eastAsia="ru-RU"/>
              </w:rPr>
              <w:t>Задание</w:t>
            </w:r>
            <w:r w:rsidRPr="00C64130">
              <w:rPr>
                <w:rFonts w:ascii="Times New Roman" w:hAnsi="Times New Roman"/>
                <w:b/>
                <w:sz w:val="24"/>
                <w:szCs w:val="24"/>
                <w:lang w:val="de-DE" w:eastAsia="ru-RU"/>
              </w:rPr>
              <w:t xml:space="preserve"> 2</w:t>
            </w:r>
          </w:p>
          <w:p w14:paraId="5DDD4BAD" w14:textId="77777777" w:rsidR="00797DF7" w:rsidRPr="00C64130" w:rsidRDefault="00B70313">
            <w:pPr>
              <w:pStyle w:val="TableParagraph"/>
              <w:widowControl/>
              <w:tabs>
                <w:tab w:val="left" w:pos="828"/>
                <w:tab w:val="left" w:pos="2256"/>
              </w:tabs>
              <w:autoSpaceDE/>
              <w:autoSpaceDN/>
              <w:spacing w:line="256" w:lineRule="auto"/>
              <w:ind w:left="106" w:right="97"/>
              <w:jc w:val="both"/>
              <w:rPr>
                <w:rFonts w:ascii="Times New Roman" w:hAnsi="Times New Roman"/>
                <w:sz w:val="24"/>
                <w:szCs w:val="24"/>
                <w:lang w:val="de-DE" w:eastAsia="ru-RU"/>
              </w:rPr>
            </w:pPr>
            <w:r w:rsidRPr="00C64130">
              <w:rPr>
                <w:rFonts w:ascii="Times New Roman" w:hAnsi="Times New Roman"/>
                <w:b/>
                <w:i/>
                <w:sz w:val="24"/>
                <w:szCs w:val="24"/>
                <w:lang w:val="de-DE" w:eastAsia="ru-RU"/>
              </w:rPr>
              <w:t>Diskutieren Sie im Kurs:</w:t>
            </w:r>
            <w:r w:rsidRPr="00C64130">
              <w:rPr>
                <w:rFonts w:ascii="Times New Roman" w:hAnsi="Times New Roman"/>
                <w:sz w:val="24"/>
                <w:szCs w:val="24"/>
                <w:lang w:val="de-DE" w:eastAsia="ru-RU"/>
              </w:rPr>
              <w:t xml:space="preserve"> «Welche Gefahren entstehen bei der Kreditaufnahme für Bankkunden sowie Kreditinstitute». </w:t>
            </w:r>
          </w:p>
          <w:p w14:paraId="0DAD19FF" w14:textId="77777777" w:rsidR="00797DF7" w:rsidRPr="00C64130" w:rsidRDefault="00B70313">
            <w:pPr>
              <w:pStyle w:val="TableParagraph"/>
              <w:widowControl/>
              <w:tabs>
                <w:tab w:val="left" w:pos="828"/>
                <w:tab w:val="left" w:pos="2256"/>
              </w:tabs>
              <w:autoSpaceDE/>
              <w:autoSpaceDN/>
              <w:spacing w:line="256" w:lineRule="auto"/>
              <w:ind w:left="106" w:right="97"/>
              <w:jc w:val="both"/>
              <w:rPr>
                <w:rFonts w:ascii="Times New Roman" w:hAnsi="Times New Roman"/>
                <w:sz w:val="24"/>
                <w:szCs w:val="24"/>
                <w:lang w:val="de-DE" w:eastAsia="ru-RU"/>
              </w:rPr>
            </w:pPr>
            <w:r w:rsidRPr="00C64130">
              <w:rPr>
                <w:rFonts w:ascii="Times New Roman" w:hAnsi="Times New Roman"/>
                <w:b/>
                <w:sz w:val="24"/>
                <w:szCs w:val="24"/>
                <w:lang w:eastAsia="ru-RU"/>
              </w:rPr>
              <w:t>Задание</w:t>
            </w:r>
            <w:r w:rsidRPr="00C64130">
              <w:rPr>
                <w:rFonts w:ascii="Times New Roman" w:hAnsi="Times New Roman"/>
                <w:b/>
                <w:sz w:val="24"/>
                <w:szCs w:val="24"/>
                <w:lang w:val="de-DE" w:eastAsia="ru-RU"/>
              </w:rPr>
              <w:t xml:space="preserve"> 3</w:t>
            </w:r>
          </w:p>
          <w:p w14:paraId="44CAFF90" w14:textId="77777777" w:rsidR="00797DF7" w:rsidRPr="00C64130" w:rsidRDefault="00B70313">
            <w:pPr>
              <w:pStyle w:val="TableParagraph"/>
              <w:widowControl/>
              <w:tabs>
                <w:tab w:val="left" w:pos="828"/>
                <w:tab w:val="left" w:pos="2256"/>
              </w:tabs>
              <w:autoSpaceDE/>
              <w:autoSpaceDN/>
              <w:spacing w:line="256" w:lineRule="auto"/>
              <w:ind w:left="106" w:right="97"/>
              <w:jc w:val="both"/>
              <w:rPr>
                <w:rFonts w:ascii="Times New Roman" w:hAnsi="Times New Roman"/>
                <w:sz w:val="24"/>
                <w:szCs w:val="24"/>
                <w:lang w:val="de-DE" w:eastAsia="ru-RU"/>
              </w:rPr>
            </w:pPr>
            <w:r w:rsidRPr="00C64130">
              <w:rPr>
                <w:rFonts w:ascii="Times New Roman" w:hAnsi="Times New Roman"/>
                <w:sz w:val="24"/>
                <w:szCs w:val="24"/>
                <w:lang w:val="de-DE" w:eastAsia="ru-RU"/>
              </w:rPr>
              <w:t>Geben Sie den Kommentar zur These. Warum muss man vorsichtig und aufmerksam sein, wenn man einen Kreditauftrag abschließt</w:t>
            </w:r>
          </w:p>
        </w:tc>
      </w:tr>
      <w:tr w:rsidR="00797DF7" w:rsidRPr="009D2863" w14:paraId="663D2E20" w14:textId="77777777">
        <w:trPr>
          <w:trHeight w:val="5083"/>
        </w:trPr>
        <w:tc>
          <w:tcPr>
            <w:tcW w:w="2096" w:type="dxa"/>
            <w:vMerge/>
          </w:tcPr>
          <w:p w14:paraId="34D8BEFD" w14:textId="77777777" w:rsidR="00797DF7" w:rsidRPr="00C64130" w:rsidRDefault="00797DF7">
            <w:pPr>
              <w:widowControl/>
              <w:autoSpaceDE/>
              <w:autoSpaceDN/>
              <w:rPr>
                <w:rFonts w:ascii="Times New Roman" w:hAnsi="Times New Roman"/>
                <w:sz w:val="24"/>
                <w:szCs w:val="24"/>
                <w:lang w:val="de-DE" w:eastAsia="ru-RU"/>
              </w:rPr>
            </w:pPr>
          </w:p>
        </w:tc>
        <w:tc>
          <w:tcPr>
            <w:tcW w:w="2268" w:type="dxa"/>
            <w:vMerge/>
          </w:tcPr>
          <w:p w14:paraId="7A23C061" w14:textId="77777777" w:rsidR="00797DF7" w:rsidRPr="00C64130" w:rsidRDefault="00797DF7">
            <w:pPr>
              <w:widowControl/>
              <w:autoSpaceDE/>
              <w:autoSpaceDN/>
              <w:rPr>
                <w:rFonts w:ascii="Times New Roman" w:hAnsi="Times New Roman"/>
                <w:sz w:val="24"/>
                <w:szCs w:val="24"/>
                <w:lang w:val="de-DE" w:eastAsia="ru-RU"/>
              </w:rPr>
            </w:pPr>
          </w:p>
        </w:tc>
        <w:tc>
          <w:tcPr>
            <w:tcW w:w="2399" w:type="dxa"/>
          </w:tcPr>
          <w:p w14:paraId="48984C96" w14:textId="77777777" w:rsidR="00797DF7" w:rsidRPr="00C64130" w:rsidRDefault="00B70313">
            <w:pPr>
              <w:pStyle w:val="TableParagraph"/>
              <w:widowControl/>
              <w:autoSpaceDE/>
              <w:autoSpaceDN/>
              <w:spacing w:line="274" w:lineRule="exact"/>
              <w:ind w:left="0"/>
              <w:rPr>
                <w:rFonts w:ascii="Times New Roman" w:hAnsi="Times New Roman"/>
                <w:sz w:val="24"/>
                <w:szCs w:val="24"/>
                <w:lang w:eastAsia="ru-RU"/>
              </w:rPr>
            </w:pPr>
            <w:r w:rsidRPr="00C64130">
              <w:rPr>
                <w:rFonts w:ascii="Times New Roman" w:hAnsi="Times New Roman"/>
                <w:i/>
                <w:sz w:val="24"/>
                <w:szCs w:val="24"/>
                <w:lang w:eastAsia="ru-RU"/>
              </w:rPr>
              <w:t>4.знать: -</w:t>
            </w:r>
            <w:r w:rsidRPr="00C64130">
              <w:rPr>
                <w:rFonts w:ascii="Times New Roman" w:hAnsi="Times New Roman"/>
                <w:sz w:val="24"/>
                <w:szCs w:val="24"/>
                <w:lang w:eastAsia="ru-RU"/>
              </w:rPr>
              <w:t>лексико-грамматические  и</w:t>
            </w:r>
          </w:p>
          <w:p w14:paraId="15BF005E" w14:textId="77777777" w:rsidR="00797DF7" w:rsidRPr="00C64130" w:rsidRDefault="00B70313">
            <w:pPr>
              <w:pStyle w:val="TableParagraph"/>
              <w:widowControl/>
              <w:autoSpaceDE/>
              <w:autoSpaceDN/>
              <w:spacing w:line="274" w:lineRule="exact"/>
              <w:ind w:left="0"/>
              <w:rPr>
                <w:rFonts w:ascii="Times New Roman" w:hAnsi="Times New Roman"/>
                <w:sz w:val="24"/>
                <w:szCs w:val="24"/>
                <w:lang w:eastAsia="ru-RU"/>
              </w:rPr>
            </w:pPr>
            <w:r w:rsidRPr="00C64130">
              <w:rPr>
                <w:rFonts w:ascii="Times New Roman" w:hAnsi="Times New Roman"/>
                <w:sz w:val="24"/>
                <w:szCs w:val="24"/>
                <w:lang w:eastAsia="ru-RU"/>
              </w:rPr>
              <w:t>Стилистические ресурсы иностранного языка,</w:t>
            </w:r>
            <w:r w:rsidRPr="00C64130">
              <w:rPr>
                <w:rFonts w:ascii="Times New Roman" w:hAnsi="Times New Roman"/>
                <w:i/>
                <w:sz w:val="24"/>
                <w:szCs w:val="24"/>
                <w:lang w:eastAsia="ru-RU"/>
              </w:rPr>
              <w:br/>
              <w:t>уметь</w:t>
            </w:r>
            <w:r w:rsidRPr="00C64130">
              <w:rPr>
                <w:rFonts w:ascii="Times New Roman" w:hAnsi="Times New Roman"/>
                <w:sz w:val="24"/>
                <w:szCs w:val="24"/>
                <w:lang w:eastAsia="ru-RU"/>
              </w:rPr>
              <w:t xml:space="preserve">: - анализировать и создавать устные и письменные тексты с опорой на </w:t>
            </w:r>
            <w:r w:rsidRPr="00C64130">
              <w:rPr>
                <w:rFonts w:ascii="Times New Roman" w:hAnsi="Times New Roman"/>
                <w:spacing w:val="-4"/>
                <w:sz w:val="24"/>
                <w:szCs w:val="24"/>
                <w:lang w:eastAsia="ru-RU"/>
              </w:rPr>
              <w:t xml:space="preserve">сферы </w:t>
            </w:r>
            <w:r w:rsidRPr="00C64130">
              <w:rPr>
                <w:rFonts w:ascii="Times New Roman" w:hAnsi="Times New Roman"/>
                <w:sz w:val="24"/>
                <w:szCs w:val="24"/>
                <w:lang w:eastAsia="ru-RU"/>
              </w:rPr>
              <w:t xml:space="preserve">общения, </w:t>
            </w:r>
            <w:r w:rsidRPr="00C64130">
              <w:rPr>
                <w:rFonts w:ascii="Times New Roman" w:hAnsi="Times New Roman"/>
                <w:spacing w:val="-3"/>
                <w:sz w:val="24"/>
                <w:szCs w:val="24"/>
                <w:lang w:eastAsia="ru-RU"/>
              </w:rPr>
              <w:t xml:space="preserve">решаемую </w:t>
            </w:r>
            <w:r w:rsidRPr="00C64130">
              <w:rPr>
                <w:rFonts w:ascii="Times New Roman" w:hAnsi="Times New Roman"/>
                <w:sz w:val="24"/>
                <w:szCs w:val="24"/>
                <w:lang w:eastAsia="ru-RU"/>
              </w:rPr>
              <w:t>коммуникативную</w:t>
            </w:r>
            <w:r w:rsidRPr="00C64130">
              <w:rPr>
                <w:rFonts w:ascii="Times New Roman" w:hAnsi="Times New Roman"/>
                <w:spacing w:val="-1"/>
                <w:sz w:val="24"/>
                <w:szCs w:val="24"/>
                <w:lang w:eastAsia="ru-RU"/>
              </w:rPr>
              <w:t xml:space="preserve"> </w:t>
            </w:r>
            <w:r w:rsidRPr="00C64130">
              <w:rPr>
                <w:rFonts w:ascii="Times New Roman" w:hAnsi="Times New Roman"/>
                <w:sz w:val="24"/>
                <w:szCs w:val="24"/>
                <w:lang w:eastAsia="ru-RU"/>
              </w:rPr>
              <w:t>задачу</w:t>
            </w:r>
          </w:p>
        </w:tc>
        <w:tc>
          <w:tcPr>
            <w:tcW w:w="4411" w:type="dxa"/>
          </w:tcPr>
          <w:p w14:paraId="5B7DE2E0" w14:textId="77777777" w:rsidR="00797DF7" w:rsidRPr="00C64130" w:rsidRDefault="00B70313">
            <w:pPr>
              <w:pStyle w:val="TableParagraph"/>
              <w:widowControl/>
              <w:autoSpaceDE/>
              <w:autoSpaceDN/>
              <w:spacing w:line="275" w:lineRule="exact"/>
              <w:ind w:left="106"/>
              <w:jc w:val="both"/>
              <w:rPr>
                <w:rFonts w:ascii="Times New Roman" w:hAnsi="Times New Roman"/>
                <w:b/>
                <w:spacing w:val="-7"/>
                <w:sz w:val="24"/>
                <w:szCs w:val="24"/>
                <w:lang w:val="de-DE" w:eastAsia="ru-RU"/>
              </w:rPr>
            </w:pPr>
            <w:r w:rsidRPr="00C64130">
              <w:rPr>
                <w:rFonts w:ascii="Times New Roman" w:hAnsi="Times New Roman"/>
                <w:spacing w:val="-4"/>
                <w:sz w:val="24"/>
                <w:szCs w:val="24"/>
                <w:lang w:val="de-DE" w:eastAsia="ru-RU"/>
              </w:rPr>
              <w:t xml:space="preserve">Hier </w:t>
            </w:r>
            <w:r w:rsidRPr="00C64130">
              <w:rPr>
                <w:rFonts w:ascii="Times New Roman" w:hAnsi="Times New Roman"/>
                <w:spacing w:val="-7"/>
                <w:sz w:val="24"/>
                <w:szCs w:val="24"/>
                <w:lang w:val="de-DE" w:eastAsia="ru-RU"/>
              </w:rPr>
              <w:t>sind</w:t>
            </w:r>
            <w:r w:rsidRPr="00C64130">
              <w:rPr>
                <w:rFonts w:ascii="Times New Roman" w:hAnsi="Times New Roman"/>
                <w:spacing w:val="-17"/>
                <w:sz w:val="24"/>
                <w:szCs w:val="24"/>
                <w:lang w:val="de-DE" w:eastAsia="ru-RU"/>
              </w:rPr>
              <w:t xml:space="preserve"> </w:t>
            </w:r>
            <w:r w:rsidRPr="00C64130">
              <w:rPr>
                <w:rFonts w:ascii="Times New Roman" w:hAnsi="Times New Roman"/>
                <w:sz w:val="24"/>
                <w:szCs w:val="24"/>
                <w:lang w:val="de-DE" w:eastAsia="ru-RU"/>
              </w:rPr>
              <w:t>die</w:t>
            </w:r>
            <w:r w:rsidRPr="00C64130">
              <w:rPr>
                <w:rFonts w:ascii="Times New Roman" w:hAnsi="Times New Roman"/>
                <w:spacing w:val="-29"/>
                <w:sz w:val="24"/>
                <w:szCs w:val="24"/>
                <w:lang w:val="de-DE" w:eastAsia="ru-RU"/>
              </w:rPr>
              <w:t xml:space="preserve"> </w:t>
            </w:r>
            <w:r w:rsidRPr="00C64130">
              <w:rPr>
                <w:rFonts w:ascii="Times New Roman" w:hAnsi="Times New Roman"/>
                <w:spacing w:val="-13"/>
                <w:sz w:val="24"/>
                <w:szCs w:val="24"/>
                <w:lang w:val="de-DE" w:eastAsia="ru-RU"/>
              </w:rPr>
              <w:t>Inventurangaben.</w:t>
            </w:r>
            <w:r w:rsidRPr="00C64130">
              <w:rPr>
                <w:rFonts w:ascii="Times New Roman" w:hAnsi="Times New Roman"/>
                <w:spacing w:val="-8"/>
                <w:sz w:val="24"/>
                <w:szCs w:val="24"/>
                <w:lang w:val="de-DE" w:eastAsia="ru-RU"/>
              </w:rPr>
              <w:t xml:space="preserve"> </w:t>
            </w:r>
            <w:r w:rsidRPr="00C64130">
              <w:rPr>
                <w:rFonts w:ascii="Times New Roman" w:hAnsi="Times New Roman"/>
                <w:spacing w:val="-15"/>
                <w:sz w:val="24"/>
                <w:szCs w:val="24"/>
                <w:lang w:val="de-DE" w:eastAsia="ru-RU"/>
              </w:rPr>
              <w:t>Lesen</w:t>
            </w:r>
            <w:r w:rsidRPr="00C64130">
              <w:rPr>
                <w:rFonts w:ascii="Times New Roman" w:hAnsi="Times New Roman"/>
                <w:spacing w:val="-17"/>
                <w:sz w:val="24"/>
                <w:szCs w:val="24"/>
                <w:lang w:val="de-DE" w:eastAsia="ru-RU"/>
              </w:rPr>
              <w:t xml:space="preserve"> </w:t>
            </w:r>
            <w:r w:rsidRPr="00C64130">
              <w:rPr>
                <w:rFonts w:ascii="Times New Roman" w:hAnsi="Times New Roman"/>
                <w:spacing w:val="-5"/>
                <w:sz w:val="24"/>
                <w:szCs w:val="24"/>
                <w:lang w:val="de-DE" w:eastAsia="ru-RU"/>
              </w:rPr>
              <w:t>Sie</w:t>
            </w:r>
            <w:r w:rsidRPr="00C64130">
              <w:rPr>
                <w:rFonts w:ascii="Times New Roman" w:hAnsi="Times New Roman"/>
                <w:spacing w:val="-33"/>
                <w:sz w:val="24"/>
                <w:szCs w:val="24"/>
                <w:lang w:val="de-DE" w:eastAsia="ru-RU"/>
              </w:rPr>
              <w:t xml:space="preserve"> </w:t>
            </w:r>
            <w:r w:rsidRPr="00C64130">
              <w:rPr>
                <w:rFonts w:ascii="Times New Roman" w:hAnsi="Times New Roman"/>
                <w:sz w:val="24"/>
                <w:szCs w:val="24"/>
                <w:lang w:val="de-DE" w:eastAsia="ru-RU"/>
              </w:rPr>
              <w:t>die</w:t>
            </w:r>
            <w:r w:rsidRPr="00C64130">
              <w:rPr>
                <w:rFonts w:ascii="Times New Roman" w:hAnsi="Times New Roman"/>
                <w:spacing w:val="-32"/>
                <w:sz w:val="24"/>
                <w:szCs w:val="24"/>
                <w:lang w:val="de-DE" w:eastAsia="ru-RU"/>
              </w:rPr>
              <w:t xml:space="preserve"> </w:t>
            </w:r>
            <w:r w:rsidRPr="00C64130">
              <w:rPr>
                <w:rFonts w:ascii="Times New Roman" w:hAnsi="Times New Roman"/>
                <w:spacing w:val="-12"/>
                <w:sz w:val="24"/>
                <w:szCs w:val="24"/>
                <w:lang w:val="de-DE" w:eastAsia="ru-RU"/>
              </w:rPr>
              <w:t>Angaben</w:t>
            </w:r>
            <w:r w:rsidRPr="00C64130">
              <w:rPr>
                <w:rFonts w:ascii="Times New Roman" w:hAnsi="Times New Roman"/>
                <w:spacing w:val="-17"/>
                <w:sz w:val="24"/>
                <w:szCs w:val="24"/>
                <w:lang w:val="de-DE" w:eastAsia="ru-RU"/>
              </w:rPr>
              <w:t xml:space="preserve"> </w:t>
            </w:r>
            <w:r w:rsidRPr="00C64130">
              <w:rPr>
                <w:rFonts w:ascii="Times New Roman" w:hAnsi="Times New Roman"/>
                <w:spacing w:val="-10"/>
                <w:sz w:val="24"/>
                <w:szCs w:val="24"/>
                <w:lang w:val="de-DE" w:eastAsia="ru-RU"/>
              </w:rPr>
              <w:t>und</w:t>
            </w:r>
            <w:r w:rsidRPr="00C64130">
              <w:rPr>
                <w:rFonts w:ascii="Times New Roman" w:hAnsi="Times New Roman"/>
                <w:spacing w:val="-17"/>
                <w:sz w:val="24"/>
                <w:szCs w:val="24"/>
                <w:lang w:val="de-DE" w:eastAsia="ru-RU"/>
              </w:rPr>
              <w:t xml:space="preserve"> </w:t>
            </w:r>
            <w:r w:rsidRPr="00C64130">
              <w:rPr>
                <w:rFonts w:ascii="Times New Roman" w:hAnsi="Times New Roman"/>
                <w:sz w:val="24"/>
                <w:szCs w:val="24"/>
                <w:lang w:val="de-DE" w:eastAsia="ru-RU"/>
              </w:rPr>
              <w:t xml:space="preserve">füllen </w:t>
            </w:r>
            <w:r w:rsidRPr="00C64130">
              <w:rPr>
                <w:rFonts w:ascii="Times New Roman" w:hAnsi="Times New Roman"/>
                <w:b/>
                <w:spacing w:val="-9"/>
                <w:sz w:val="24"/>
                <w:szCs w:val="24"/>
                <w:lang w:val="de-DE" w:eastAsia="ru-RU"/>
              </w:rPr>
              <w:t>Sie</w:t>
            </w:r>
            <w:r w:rsidRPr="00C64130">
              <w:rPr>
                <w:rFonts w:ascii="Times New Roman" w:hAnsi="Times New Roman"/>
                <w:b/>
                <w:spacing w:val="-40"/>
                <w:sz w:val="24"/>
                <w:szCs w:val="24"/>
                <w:lang w:val="de-DE" w:eastAsia="ru-RU"/>
              </w:rPr>
              <w:t xml:space="preserve"> </w:t>
            </w:r>
            <w:r w:rsidRPr="00C64130">
              <w:rPr>
                <w:rFonts w:ascii="Times New Roman" w:hAnsi="Times New Roman"/>
                <w:b/>
                <w:spacing w:val="-5"/>
                <w:sz w:val="24"/>
                <w:szCs w:val="24"/>
                <w:lang w:val="de-DE" w:eastAsia="ru-RU"/>
              </w:rPr>
              <w:t>die</w:t>
            </w:r>
            <w:r w:rsidRPr="00C64130">
              <w:rPr>
                <w:rFonts w:ascii="Times New Roman" w:hAnsi="Times New Roman"/>
                <w:b/>
                <w:spacing w:val="-42"/>
                <w:sz w:val="24"/>
                <w:szCs w:val="24"/>
                <w:lang w:val="de-DE" w:eastAsia="ru-RU"/>
              </w:rPr>
              <w:t xml:space="preserve"> </w:t>
            </w:r>
            <w:r w:rsidRPr="00C64130">
              <w:rPr>
                <w:rFonts w:ascii="Times New Roman" w:hAnsi="Times New Roman"/>
                <w:b/>
                <w:spacing w:val="-7"/>
                <w:sz w:val="24"/>
                <w:szCs w:val="24"/>
                <w:lang w:val="de-DE" w:eastAsia="ru-RU"/>
              </w:rPr>
              <w:t>Tabelle</w:t>
            </w:r>
            <w:r w:rsidRPr="00C64130">
              <w:rPr>
                <w:rFonts w:ascii="Times New Roman" w:hAnsi="Times New Roman"/>
                <w:b/>
                <w:spacing w:val="-40"/>
                <w:sz w:val="24"/>
                <w:szCs w:val="24"/>
                <w:lang w:val="de-DE" w:eastAsia="ru-RU"/>
              </w:rPr>
              <w:t xml:space="preserve"> </w:t>
            </w:r>
            <w:r w:rsidRPr="00C64130">
              <w:rPr>
                <w:rFonts w:ascii="Times New Roman" w:hAnsi="Times New Roman"/>
                <w:b/>
                <w:spacing w:val="-15"/>
                <w:sz w:val="24"/>
                <w:szCs w:val="24"/>
                <w:lang w:val="de-DE" w:eastAsia="ru-RU"/>
              </w:rPr>
              <w:t>aus.</w:t>
            </w:r>
            <w:r w:rsidRPr="00C64130">
              <w:rPr>
                <w:rFonts w:ascii="Times New Roman" w:hAnsi="Times New Roman"/>
                <w:b/>
                <w:spacing w:val="-24"/>
                <w:sz w:val="24"/>
                <w:szCs w:val="24"/>
                <w:lang w:val="de-DE" w:eastAsia="ru-RU"/>
              </w:rPr>
              <w:t xml:space="preserve"> </w:t>
            </w:r>
            <w:r w:rsidRPr="00C64130">
              <w:rPr>
                <w:rFonts w:ascii="Times New Roman" w:hAnsi="Times New Roman"/>
                <w:b/>
                <w:sz w:val="24"/>
                <w:szCs w:val="24"/>
                <w:lang w:val="de-DE" w:eastAsia="ru-RU"/>
              </w:rPr>
              <w:t>Die</w:t>
            </w:r>
            <w:r w:rsidRPr="00C64130">
              <w:rPr>
                <w:rFonts w:ascii="Times New Roman" w:hAnsi="Times New Roman"/>
                <w:b/>
                <w:spacing w:val="-40"/>
                <w:sz w:val="24"/>
                <w:szCs w:val="24"/>
                <w:lang w:val="de-DE" w:eastAsia="ru-RU"/>
              </w:rPr>
              <w:t xml:space="preserve"> </w:t>
            </w:r>
            <w:r w:rsidRPr="00C64130">
              <w:rPr>
                <w:rFonts w:ascii="Times New Roman" w:hAnsi="Times New Roman"/>
                <w:b/>
                <w:spacing w:val="-16"/>
                <w:sz w:val="24"/>
                <w:szCs w:val="24"/>
                <w:lang w:val="de-DE" w:eastAsia="ru-RU"/>
              </w:rPr>
              <w:t>Summen</w:t>
            </w:r>
            <w:r w:rsidRPr="00C64130">
              <w:rPr>
                <w:rFonts w:ascii="Times New Roman" w:hAnsi="Times New Roman"/>
                <w:b/>
                <w:spacing w:val="-25"/>
                <w:sz w:val="24"/>
                <w:szCs w:val="24"/>
                <w:lang w:val="de-DE" w:eastAsia="ru-RU"/>
              </w:rPr>
              <w:t xml:space="preserve"> </w:t>
            </w:r>
            <w:r w:rsidRPr="00C64130">
              <w:rPr>
                <w:rFonts w:ascii="Times New Roman" w:hAnsi="Times New Roman"/>
                <w:b/>
                <w:sz w:val="24"/>
                <w:szCs w:val="24"/>
                <w:lang w:val="de-DE" w:eastAsia="ru-RU"/>
              </w:rPr>
              <w:t>in</w:t>
            </w:r>
            <w:r w:rsidRPr="00C64130">
              <w:rPr>
                <w:rFonts w:ascii="Times New Roman" w:hAnsi="Times New Roman"/>
                <w:b/>
                <w:spacing w:val="-24"/>
                <w:sz w:val="24"/>
                <w:szCs w:val="24"/>
                <w:lang w:val="de-DE" w:eastAsia="ru-RU"/>
              </w:rPr>
              <w:t xml:space="preserve"> </w:t>
            </w:r>
            <w:r w:rsidRPr="00C64130">
              <w:rPr>
                <w:rFonts w:ascii="Times New Roman" w:hAnsi="Times New Roman"/>
                <w:b/>
                <w:spacing w:val="-13"/>
                <w:sz w:val="24"/>
                <w:szCs w:val="24"/>
                <w:lang w:val="de-DE" w:eastAsia="ru-RU"/>
              </w:rPr>
              <w:t>den</w:t>
            </w:r>
            <w:r w:rsidRPr="00C64130">
              <w:rPr>
                <w:rFonts w:ascii="Times New Roman" w:hAnsi="Times New Roman"/>
                <w:b/>
                <w:spacing w:val="-25"/>
                <w:sz w:val="24"/>
                <w:szCs w:val="24"/>
                <w:lang w:val="de-DE" w:eastAsia="ru-RU"/>
              </w:rPr>
              <w:t xml:space="preserve"> </w:t>
            </w:r>
            <w:r w:rsidRPr="00C64130">
              <w:rPr>
                <w:rFonts w:ascii="Times New Roman" w:hAnsi="Times New Roman"/>
                <w:b/>
                <w:spacing w:val="-11"/>
                <w:sz w:val="24"/>
                <w:szCs w:val="24"/>
                <w:lang w:val="de-DE" w:eastAsia="ru-RU"/>
              </w:rPr>
              <w:t>Spalten</w:t>
            </w:r>
            <w:r w:rsidRPr="00C64130">
              <w:rPr>
                <w:rFonts w:ascii="Times New Roman" w:hAnsi="Times New Roman"/>
                <w:b/>
                <w:spacing w:val="-28"/>
                <w:sz w:val="24"/>
                <w:szCs w:val="24"/>
                <w:lang w:val="de-DE" w:eastAsia="ru-RU"/>
              </w:rPr>
              <w:t xml:space="preserve"> </w:t>
            </w:r>
            <w:r w:rsidRPr="00C64130">
              <w:rPr>
                <w:rFonts w:ascii="Times New Roman" w:hAnsi="Times New Roman"/>
                <w:b/>
                <w:spacing w:val="-4"/>
                <w:sz w:val="24"/>
                <w:szCs w:val="24"/>
                <w:lang w:val="de-DE" w:eastAsia="ru-RU"/>
              </w:rPr>
              <w:t>„Aktiva“</w:t>
            </w:r>
            <w:r w:rsidRPr="00C64130">
              <w:rPr>
                <w:rFonts w:ascii="Times New Roman" w:hAnsi="Times New Roman"/>
                <w:b/>
                <w:spacing w:val="-15"/>
                <w:sz w:val="24"/>
                <w:szCs w:val="24"/>
                <w:lang w:val="de-DE" w:eastAsia="ru-RU"/>
              </w:rPr>
              <w:t xml:space="preserve"> </w:t>
            </w:r>
            <w:r w:rsidRPr="00C64130">
              <w:rPr>
                <w:rFonts w:ascii="Times New Roman" w:hAnsi="Times New Roman"/>
                <w:b/>
                <w:spacing w:val="-8"/>
                <w:sz w:val="24"/>
                <w:szCs w:val="24"/>
                <w:lang w:val="de-DE" w:eastAsia="ru-RU"/>
              </w:rPr>
              <w:t>und</w:t>
            </w:r>
            <w:r w:rsidRPr="00C64130">
              <w:rPr>
                <w:rFonts w:ascii="Times New Roman" w:hAnsi="Times New Roman"/>
                <w:b/>
                <w:spacing w:val="-28"/>
                <w:sz w:val="24"/>
                <w:szCs w:val="24"/>
                <w:lang w:val="de-DE" w:eastAsia="ru-RU"/>
              </w:rPr>
              <w:t xml:space="preserve"> </w:t>
            </w:r>
            <w:r w:rsidRPr="00C64130">
              <w:rPr>
                <w:rFonts w:ascii="Times New Roman" w:hAnsi="Times New Roman"/>
                <w:b/>
                <w:spacing w:val="-14"/>
                <w:sz w:val="24"/>
                <w:szCs w:val="24"/>
                <w:lang w:val="de-DE" w:eastAsia="ru-RU"/>
              </w:rPr>
              <w:t xml:space="preserve">„Passiva“ </w:t>
            </w:r>
            <w:r w:rsidRPr="00C64130">
              <w:rPr>
                <w:rFonts w:ascii="Times New Roman" w:hAnsi="Times New Roman"/>
                <w:b/>
                <w:spacing w:val="-21"/>
                <w:sz w:val="24"/>
                <w:szCs w:val="24"/>
                <w:lang w:val="de-DE" w:eastAsia="ru-RU"/>
              </w:rPr>
              <w:t xml:space="preserve">müssen </w:t>
            </w:r>
            <w:r w:rsidRPr="00C64130">
              <w:rPr>
                <w:rFonts w:ascii="Times New Roman" w:hAnsi="Times New Roman"/>
                <w:b/>
                <w:spacing w:val="-13"/>
                <w:sz w:val="24"/>
                <w:szCs w:val="24"/>
                <w:lang w:val="de-DE" w:eastAsia="ru-RU"/>
              </w:rPr>
              <w:t xml:space="preserve">identisch </w:t>
            </w:r>
            <w:r w:rsidRPr="00C64130">
              <w:rPr>
                <w:rFonts w:ascii="Times New Roman" w:hAnsi="Times New Roman"/>
                <w:b/>
                <w:spacing w:val="-15"/>
                <w:sz w:val="24"/>
                <w:szCs w:val="24"/>
                <w:lang w:val="de-DE" w:eastAsia="ru-RU"/>
              </w:rPr>
              <w:t xml:space="preserve">sein. </w:t>
            </w:r>
            <w:r w:rsidRPr="00C64130">
              <w:rPr>
                <w:rFonts w:ascii="Times New Roman" w:hAnsi="Times New Roman"/>
                <w:b/>
                <w:spacing w:val="-10"/>
                <w:sz w:val="24"/>
                <w:szCs w:val="24"/>
                <w:lang w:val="de-DE" w:eastAsia="ru-RU"/>
              </w:rPr>
              <w:t xml:space="preserve">Daher </w:t>
            </w:r>
            <w:r w:rsidRPr="00C64130">
              <w:rPr>
                <w:rFonts w:ascii="Times New Roman" w:hAnsi="Times New Roman"/>
                <w:b/>
                <w:spacing w:val="-13"/>
                <w:sz w:val="24"/>
                <w:szCs w:val="24"/>
                <w:lang w:val="de-DE" w:eastAsia="ru-RU"/>
              </w:rPr>
              <w:t xml:space="preserve">auch </w:t>
            </w:r>
            <w:r w:rsidRPr="00C64130">
              <w:rPr>
                <w:rFonts w:ascii="Times New Roman" w:hAnsi="Times New Roman"/>
                <w:b/>
                <w:spacing w:val="-12"/>
                <w:sz w:val="24"/>
                <w:szCs w:val="24"/>
                <w:lang w:val="de-DE" w:eastAsia="ru-RU"/>
              </w:rPr>
              <w:t xml:space="preserve">der </w:t>
            </w:r>
            <w:r w:rsidRPr="00C64130">
              <w:rPr>
                <w:rFonts w:ascii="Times New Roman" w:hAnsi="Times New Roman"/>
                <w:b/>
                <w:spacing w:val="-7"/>
                <w:sz w:val="24"/>
                <w:szCs w:val="24"/>
                <w:lang w:val="de-DE" w:eastAsia="ru-RU"/>
              </w:rPr>
              <w:t>Name</w:t>
            </w:r>
            <w:r w:rsidRPr="00C64130">
              <w:rPr>
                <w:rFonts w:ascii="Times New Roman" w:hAnsi="Times New Roman"/>
                <w:b/>
                <w:spacing w:val="-42"/>
                <w:sz w:val="24"/>
                <w:szCs w:val="24"/>
                <w:lang w:val="de-DE" w:eastAsia="ru-RU"/>
              </w:rPr>
              <w:t xml:space="preserve"> </w:t>
            </w:r>
            <w:r w:rsidRPr="00C64130">
              <w:rPr>
                <w:rFonts w:ascii="Times New Roman" w:hAnsi="Times New Roman"/>
                <w:b/>
                <w:spacing w:val="-7"/>
                <w:sz w:val="24"/>
                <w:szCs w:val="24"/>
                <w:lang w:val="de-DE" w:eastAsia="ru-RU"/>
              </w:rPr>
              <w:t>„Bilanz“.</w:t>
            </w:r>
          </w:p>
          <w:p w14:paraId="07758538" w14:textId="77777777" w:rsidR="00797DF7" w:rsidRPr="00C64130" w:rsidRDefault="00B70313">
            <w:pPr>
              <w:pStyle w:val="TableParagraph"/>
              <w:widowControl/>
              <w:autoSpaceDE/>
              <w:autoSpaceDN/>
              <w:spacing w:line="275" w:lineRule="exact"/>
              <w:ind w:left="106"/>
              <w:jc w:val="both"/>
              <w:rPr>
                <w:rFonts w:ascii="Times New Roman" w:hAnsi="Times New Roman"/>
                <w:sz w:val="24"/>
                <w:szCs w:val="24"/>
                <w:lang w:val="de-DE" w:eastAsia="ru-RU"/>
              </w:rPr>
            </w:pPr>
            <w:r w:rsidRPr="00C64130">
              <w:rPr>
                <w:rFonts w:ascii="Times New Roman" w:hAnsi="Times New Roman"/>
                <w:sz w:val="24"/>
                <w:szCs w:val="24"/>
                <w:lang w:val="de-DE" w:eastAsia="ru-RU"/>
              </w:rPr>
              <w:t>Firmengebäude und Grundstück zum Parkplatz: 300.000,00 €.</w:t>
            </w:r>
          </w:p>
          <w:p w14:paraId="428460A7" w14:textId="77777777" w:rsidR="00797DF7" w:rsidRPr="00C64130" w:rsidRDefault="00B70313">
            <w:pPr>
              <w:pStyle w:val="TableParagraph"/>
              <w:widowControl/>
              <w:autoSpaceDE/>
              <w:autoSpaceDN/>
              <w:spacing w:line="275" w:lineRule="exact"/>
              <w:ind w:left="106"/>
              <w:jc w:val="both"/>
              <w:rPr>
                <w:rFonts w:ascii="Times New Roman" w:hAnsi="Times New Roman"/>
                <w:sz w:val="24"/>
                <w:szCs w:val="24"/>
                <w:lang w:val="de-DE" w:eastAsia="ru-RU"/>
              </w:rPr>
            </w:pPr>
            <w:r w:rsidRPr="00C64130">
              <w:rPr>
                <w:rFonts w:ascii="Times New Roman" w:hAnsi="Times New Roman"/>
                <w:sz w:val="24"/>
                <w:szCs w:val="24"/>
                <w:lang w:val="de-DE" w:eastAsia="ru-RU"/>
              </w:rPr>
              <w:t>Firmenwagen VW: 85.000,00 €</w:t>
            </w:r>
          </w:p>
          <w:p w14:paraId="6B7CC00E" w14:textId="77777777" w:rsidR="00797DF7" w:rsidRPr="00C64130" w:rsidRDefault="00B70313">
            <w:pPr>
              <w:pStyle w:val="TableParagraph"/>
              <w:widowControl/>
              <w:autoSpaceDE/>
              <w:autoSpaceDN/>
              <w:spacing w:line="275" w:lineRule="exact"/>
              <w:ind w:left="106"/>
              <w:jc w:val="both"/>
              <w:rPr>
                <w:rFonts w:ascii="Times New Roman" w:hAnsi="Times New Roman"/>
                <w:sz w:val="24"/>
                <w:szCs w:val="24"/>
                <w:lang w:val="de-DE" w:eastAsia="ru-RU"/>
              </w:rPr>
            </w:pPr>
            <w:r w:rsidRPr="00C64130">
              <w:rPr>
                <w:rFonts w:ascii="Times New Roman" w:hAnsi="Times New Roman"/>
                <w:sz w:val="24"/>
                <w:szCs w:val="24"/>
                <w:lang w:val="de-DE" w:eastAsia="ru-RU"/>
              </w:rPr>
              <w:t>Firmenwagen BMW: 17.000,00 €..</w:t>
            </w:r>
          </w:p>
          <w:p w14:paraId="2BE0CDAD" w14:textId="77777777" w:rsidR="00797DF7" w:rsidRPr="00C64130" w:rsidRDefault="00B70313">
            <w:pPr>
              <w:pStyle w:val="TableParagraph"/>
              <w:widowControl/>
              <w:autoSpaceDE/>
              <w:autoSpaceDN/>
              <w:spacing w:line="275" w:lineRule="exact"/>
              <w:ind w:left="106"/>
              <w:jc w:val="both"/>
              <w:rPr>
                <w:rFonts w:ascii="Times New Roman" w:hAnsi="Times New Roman"/>
                <w:sz w:val="24"/>
                <w:szCs w:val="24"/>
                <w:lang w:val="de-DE" w:eastAsia="ru-RU"/>
              </w:rPr>
            </w:pPr>
            <w:r w:rsidRPr="00C64130">
              <w:rPr>
                <w:rFonts w:ascii="Times New Roman" w:hAnsi="Times New Roman"/>
                <w:sz w:val="24"/>
                <w:szCs w:val="24"/>
                <w:lang w:val="de-DE" w:eastAsia="ru-RU"/>
              </w:rPr>
              <w:t>Laptop: 500,00 €.</w:t>
            </w:r>
          </w:p>
          <w:p w14:paraId="6A3F3199" w14:textId="77777777" w:rsidR="00797DF7" w:rsidRPr="00C64130" w:rsidRDefault="00B70313">
            <w:pPr>
              <w:pStyle w:val="TableParagraph"/>
              <w:widowControl/>
              <w:autoSpaceDE/>
              <w:autoSpaceDN/>
              <w:spacing w:line="275" w:lineRule="exact"/>
              <w:ind w:left="106"/>
              <w:jc w:val="both"/>
              <w:rPr>
                <w:rFonts w:ascii="Times New Roman" w:hAnsi="Times New Roman"/>
                <w:sz w:val="24"/>
                <w:szCs w:val="24"/>
                <w:lang w:val="de-DE" w:eastAsia="ru-RU"/>
              </w:rPr>
            </w:pPr>
            <w:r w:rsidRPr="00C64130">
              <w:rPr>
                <w:rFonts w:ascii="Times New Roman" w:hAnsi="Times New Roman"/>
                <w:sz w:val="24"/>
                <w:szCs w:val="24"/>
                <w:lang w:val="de-DE" w:eastAsia="ru-RU"/>
              </w:rPr>
              <w:t>Kaffeemaschine: 300,00 €.</w:t>
            </w:r>
          </w:p>
          <w:p w14:paraId="155EACED" w14:textId="77777777" w:rsidR="00797DF7" w:rsidRPr="00C64130" w:rsidRDefault="00B70313">
            <w:pPr>
              <w:pStyle w:val="TableParagraph"/>
              <w:widowControl/>
              <w:autoSpaceDE/>
              <w:autoSpaceDN/>
              <w:spacing w:line="275" w:lineRule="exact"/>
              <w:ind w:left="106"/>
              <w:jc w:val="both"/>
              <w:rPr>
                <w:rFonts w:ascii="Times New Roman" w:hAnsi="Times New Roman"/>
                <w:sz w:val="24"/>
                <w:szCs w:val="24"/>
                <w:lang w:val="de-DE" w:eastAsia="ru-RU"/>
              </w:rPr>
            </w:pPr>
            <w:r w:rsidRPr="00C64130">
              <w:rPr>
                <w:rFonts w:ascii="Times New Roman" w:hAnsi="Times New Roman"/>
                <w:sz w:val="24"/>
                <w:szCs w:val="24"/>
                <w:lang w:val="de-DE" w:eastAsia="ru-RU"/>
              </w:rPr>
              <w:t>Forderung für bereits verdiente Provision: 20.000,00 €.</w:t>
            </w:r>
          </w:p>
          <w:p w14:paraId="6C1CBA9D" w14:textId="77777777" w:rsidR="00797DF7" w:rsidRPr="00C64130" w:rsidRDefault="00B70313">
            <w:pPr>
              <w:pStyle w:val="TableParagraph"/>
              <w:widowControl/>
              <w:autoSpaceDE/>
              <w:autoSpaceDN/>
              <w:spacing w:line="275" w:lineRule="exact"/>
              <w:ind w:left="106"/>
              <w:jc w:val="both"/>
              <w:rPr>
                <w:rFonts w:ascii="Times New Roman" w:hAnsi="Times New Roman"/>
                <w:sz w:val="24"/>
                <w:szCs w:val="24"/>
                <w:lang w:val="de-DE" w:eastAsia="ru-RU"/>
              </w:rPr>
            </w:pPr>
            <w:r w:rsidRPr="00C64130">
              <w:rPr>
                <w:rFonts w:ascii="Times New Roman" w:hAnsi="Times New Roman"/>
                <w:sz w:val="24"/>
                <w:szCs w:val="24"/>
                <w:lang w:val="de-DE" w:eastAsia="ru-RU"/>
              </w:rPr>
              <w:t>Bankgutenhaben: 30.000,00 €.</w:t>
            </w:r>
          </w:p>
          <w:p w14:paraId="253013EB" w14:textId="77777777" w:rsidR="00797DF7" w:rsidRPr="00C64130" w:rsidRDefault="00B70313">
            <w:pPr>
              <w:pStyle w:val="TableParagraph"/>
              <w:widowControl/>
              <w:autoSpaceDE/>
              <w:autoSpaceDN/>
              <w:spacing w:line="275" w:lineRule="exact"/>
              <w:ind w:left="106"/>
              <w:jc w:val="both"/>
              <w:rPr>
                <w:rFonts w:ascii="Times New Roman" w:hAnsi="Times New Roman"/>
                <w:sz w:val="24"/>
                <w:szCs w:val="24"/>
                <w:lang w:val="de-DE" w:eastAsia="ru-RU"/>
              </w:rPr>
            </w:pPr>
            <w:r w:rsidRPr="00C64130">
              <w:rPr>
                <w:rFonts w:ascii="Times New Roman" w:hAnsi="Times New Roman"/>
                <w:sz w:val="24"/>
                <w:szCs w:val="24"/>
                <w:lang w:val="de-DE" w:eastAsia="ru-RU"/>
              </w:rPr>
              <w:t>Kassenbestand: 10.500,00 €.</w:t>
            </w:r>
          </w:p>
          <w:p w14:paraId="4078F404" w14:textId="77777777" w:rsidR="00797DF7" w:rsidRPr="00C64130" w:rsidRDefault="00B70313">
            <w:pPr>
              <w:pStyle w:val="TableParagraph"/>
              <w:widowControl/>
              <w:autoSpaceDE/>
              <w:autoSpaceDN/>
              <w:spacing w:line="275" w:lineRule="exact"/>
              <w:ind w:left="106"/>
              <w:jc w:val="both"/>
              <w:rPr>
                <w:rFonts w:ascii="Times New Roman" w:hAnsi="Times New Roman"/>
                <w:sz w:val="24"/>
                <w:szCs w:val="24"/>
                <w:lang w:val="de-DE" w:eastAsia="ru-RU"/>
              </w:rPr>
            </w:pPr>
            <w:r w:rsidRPr="00C64130">
              <w:rPr>
                <w:rFonts w:ascii="Times New Roman" w:hAnsi="Times New Roman"/>
                <w:sz w:val="24"/>
                <w:szCs w:val="24"/>
                <w:lang w:val="de-DE" w:eastAsia="ru-RU"/>
              </w:rPr>
              <w:t>Darlehen bei der Bank: 50.000,00 €.</w:t>
            </w:r>
          </w:p>
          <w:p w14:paraId="7B360887" w14:textId="77777777" w:rsidR="00797DF7" w:rsidRPr="00C64130" w:rsidRDefault="00B70313">
            <w:pPr>
              <w:pStyle w:val="TableParagraph"/>
              <w:widowControl/>
              <w:autoSpaceDE/>
              <w:autoSpaceDN/>
              <w:spacing w:line="275" w:lineRule="exact"/>
              <w:ind w:left="106"/>
              <w:jc w:val="both"/>
              <w:rPr>
                <w:rFonts w:ascii="Times New Roman" w:hAnsi="Times New Roman"/>
                <w:sz w:val="24"/>
                <w:szCs w:val="24"/>
                <w:lang w:val="de-DE" w:eastAsia="ru-RU"/>
              </w:rPr>
            </w:pPr>
            <w:r w:rsidRPr="00C64130">
              <w:rPr>
                <w:rFonts w:ascii="Times New Roman" w:hAnsi="Times New Roman"/>
                <w:sz w:val="24"/>
                <w:szCs w:val="24"/>
                <w:lang w:val="de-DE" w:eastAsia="ru-RU"/>
              </w:rPr>
              <w:t>Hypothekenschulden 50 000</w:t>
            </w:r>
          </w:p>
          <w:p w14:paraId="62F22365" w14:textId="77777777" w:rsidR="00797DF7" w:rsidRPr="00C64130" w:rsidRDefault="00B70313">
            <w:pPr>
              <w:pStyle w:val="TableParagraph"/>
              <w:widowControl/>
              <w:autoSpaceDE/>
              <w:autoSpaceDN/>
              <w:spacing w:line="275" w:lineRule="exact"/>
              <w:ind w:left="106"/>
              <w:jc w:val="both"/>
              <w:rPr>
                <w:rFonts w:ascii="Times New Roman" w:hAnsi="Times New Roman"/>
                <w:sz w:val="24"/>
                <w:szCs w:val="24"/>
                <w:lang w:val="de-DE" w:eastAsia="ru-RU"/>
              </w:rPr>
            </w:pPr>
            <w:r w:rsidRPr="00C64130">
              <w:rPr>
                <w:rFonts w:ascii="Times New Roman" w:hAnsi="Times New Roman"/>
                <w:sz w:val="24"/>
                <w:szCs w:val="24"/>
                <w:lang w:val="de-DE" w:eastAsia="ru-RU"/>
              </w:rPr>
              <w:t>Verbindlichkeiten gegenüber dem Untervertreter: 9.500,00 €.</w:t>
            </w:r>
          </w:p>
          <w:p w14:paraId="7E44B95F" w14:textId="77777777" w:rsidR="00797DF7" w:rsidRPr="00C64130" w:rsidRDefault="00797DF7">
            <w:pPr>
              <w:pStyle w:val="TableParagraph"/>
              <w:widowControl/>
              <w:autoSpaceDE/>
              <w:autoSpaceDN/>
              <w:spacing w:line="275" w:lineRule="exact"/>
              <w:ind w:left="106"/>
              <w:jc w:val="both"/>
              <w:rPr>
                <w:rFonts w:ascii="Times New Roman" w:hAnsi="Times New Roman"/>
                <w:sz w:val="24"/>
                <w:szCs w:val="24"/>
                <w:lang w:val="de-DE" w:eastAsia="ru-RU"/>
              </w:rPr>
            </w:pPr>
          </w:p>
          <w:p w14:paraId="2D886FFE" w14:textId="77777777" w:rsidR="00797DF7" w:rsidRPr="00C64130" w:rsidRDefault="00797DF7">
            <w:pPr>
              <w:pStyle w:val="TableParagraph"/>
              <w:widowControl/>
              <w:autoSpaceDE/>
              <w:autoSpaceDN/>
              <w:spacing w:line="275" w:lineRule="exact"/>
              <w:ind w:left="106"/>
              <w:jc w:val="both"/>
              <w:rPr>
                <w:rFonts w:ascii="Times New Roman" w:hAnsi="Times New Roman"/>
                <w:sz w:val="24"/>
                <w:szCs w:val="24"/>
                <w:lang w:val="de-DE" w:eastAsia="ru-RU"/>
              </w:rPr>
            </w:pPr>
          </w:p>
        </w:tc>
      </w:tr>
      <w:tr w:rsidR="00797DF7" w:rsidRPr="009D2863" w14:paraId="5E20083D" w14:textId="77777777">
        <w:trPr>
          <w:trHeight w:val="3011"/>
        </w:trPr>
        <w:tc>
          <w:tcPr>
            <w:tcW w:w="2096" w:type="dxa"/>
            <w:vMerge/>
          </w:tcPr>
          <w:p w14:paraId="541F6D12" w14:textId="77777777" w:rsidR="00797DF7" w:rsidRPr="00C64130" w:rsidRDefault="00797DF7">
            <w:pPr>
              <w:widowControl/>
              <w:autoSpaceDE/>
              <w:autoSpaceDN/>
              <w:rPr>
                <w:rFonts w:ascii="Times New Roman" w:hAnsi="Times New Roman"/>
                <w:sz w:val="24"/>
                <w:szCs w:val="24"/>
                <w:lang w:val="de-DE" w:eastAsia="ru-RU"/>
              </w:rPr>
            </w:pPr>
          </w:p>
        </w:tc>
        <w:tc>
          <w:tcPr>
            <w:tcW w:w="2268" w:type="dxa"/>
            <w:vMerge/>
          </w:tcPr>
          <w:p w14:paraId="54A83783" w14:textId="77777777" w:rsidR="00797DF7" w:rsidRPr="00C64130" w:rsidRDefault="00797DF7">
            <w:pPr>
              <w:widowControl/>
              <w:autoSpaceDE/>
              <w:autoSpaceDN/>
              <w:rPr>
                <w:rFonts w:ascii="Times New Roman" w:hAnsi="Times New Roman"/>
                <w:sz w:val="24"/>
                <w:szCs w:val="24"/>
                <w:lang w:val="de-DE" w:eastAsia="ru-RU"/>
              </w:rPr>
            </w:pPr>
          </w:p>
        </w:tc>
        <w:tc>
          <w:tcPr>
            <w:tcW w:w="2399" w:type="dxa"/>
          </w:tcPr>
          <w:p w14:paraId="54666C9D" w14:textId="77777777" w:rsidR="00797DF7" w:rsidRPr="00C64130" w:rsidRDefault="00B70313">
            <w:pPr>
              <w:pStyle w:val="TableParagraph"/>
              <w:widowControl/>
              <w:tabs>
                <w:tab w:val="left" w:pos="2034"/>
              </w:tabs>
              <w:autoSpaceDE/>
              <w:autoSpaceDN/>
              <w:spacing w:line="259" w:lineRule="auto"/>
              <w:ind w:left="106" w:right="99"/>
              <w:jc w:val="both"/>
              <w:rPr>
                <w:rFonts w:ascii="Times New Roman" w:hAnsi="Times New Roman"/>
                <w:sz w:val="24"/>
                <w:szCs w:val="24"/>
                <w:lang w:eastAsia="ru-RU"/>
              </w:rPr>
            </w:pPr>
            <w:r w:rsidRPr="00C64130">
              <w:rPr>
                <w:rFonts w:ascii="Times New Roman" w:hAnsi="Times New Roman"/>
                <w:sz w:val="24"/>
                <w:szCs w:val="24"/>
                <w:lang w:eastAsia="ru-RU"/>
              </w:rPr>
              <w:t xml:space="preserve">5. </w:t>
            </w:r>
            <w:r w:rsidRPr="00C64130">
              <w:rPr>
                <w:rFonts w:ascii="Times New Roman" w:hAnsi="Times New Roman"/>
                <w:i/>
                <w:sz w:val="24"/>
                <w:szCs w:val="24"/>
                <w:lang w:eastAsia="ru-RU"/>
              </w:rPr>
              <w:t>знать</w:t>
            </w:r>
            <w:r w:rsidRPr="00C64130">
              <w:rPr>
                <w:rFonts w:ascii="Times New Roman" w:hAnsi="Times New Roman"/>
                <w:sz w:val="24"/>
                <w:szCs w:val="24"/>
                <w:lang w:eastAsia="ru-RU"/>
              </w:rPr>
              <w:t>: - основные правила синтеза и анализа информации, правила</w:t>
            </w:r>
            <w:r w:rsidRPr="00C64130">
              <w:rPr>
                <w:rFonts w:ascii="Times New Roman" w:hAnsi="Times New Roman"/>
                <w:sz w:val="24"/>
                <w:szCs w:val="24"/>
                <w:lang w:eastAsia="ru-RU"/>
              </w:rPr>
              <w:tab/>
              <w:t>использования различных технических средств</w:t>
            </w:r>
            <w:r w:rsidRPr="00C64130">
              <w:rPr>
                <w:rFonts w:ascii="Times New Roman" w:hAnsi="Times New Roman"/>
                <w:spacing w:val="-21"/>
                <w:sz w:val="24"/>
                <w:szCs w:val="24"/>
                <w:lang w:eastAsia="ru-RU"/>
              </w:rPr>
              <w:t xml:space="preserve"> </w:t>
            </w:r>
            <w:r w:rsidRPr="00C64130">
              <w:rPr>
                <w:rFonts w:ascii="Times New Roman" w:hAnsi="Times New Roman"/>
                <w:sz w:val="24"/>
                <w:szCs w:val="24"/>
                <w:lang w:eastAsia="ru-RU"/>
              </w:rPr>
              <w:t>с целью извлечения</w:t>
            </w:r>
            <w:r w:rsidRPr="00C64130">
              <w:rPr>
                <w:rFonts w:ascii="Times New Roman" w:hAnsi="Times New Roman"/>
                <w:spacing w:val="-6"/>
                <w:sz w:val="24"/>
                <w:szCs w:val="24"/>
                <w:lang w:eastAsia="ru-RU"/>
              </w:rPr>
              <w:t xml:space="preserve"> </w:t>
            </w:r>
            <w:r w:rsidRPr="00C64130">
              <w:rPr>
                <w:rFonts w:ascii="Times New Roman" w:hAnsi="Times New Roman"/>
                <w:sz w:val="24"/>
                <w:szCs w:val="24"/>
                <w:lang w:eastAsia="ru-RU"/>
              </w:rPr>
              <w:t>информации.</w:t>
            </w:r>
          </w:p>
          <w:p w14:paraId="78619C92" w14:textId="77777777" w:rsidR="00797DF7" w:rsidRPr="00C64130" w:rsidRDefault="00B70313">
            <w:pPr>
              <w:pStyle w:val="TableParagraph"/>
              <w:widowControl/>
              <w:tabs>
                <w:tab w:val="left" w:pos="1042"/>
                <w:tab w:val="left" w:pos="1649"/>
                <w:tab w:val="left" w:pos="1851"/>
                <w:tab w:val="left" w:pos="2495"/>
              </w:tabs>
              <w:autoSpaceDE/>
              <w:autoSpaceDN/>
              <w:spacing w:line="259" w:lineRule="auto"/>
              <w:ind w:left="106" w:right="97"/>
              <w:rPr>
                <w:rFonts w:ascii="Times New Roman" w:hAnsi="Times New Roman"/>
                <w:sz w:val="24"/>
                <w:szCs w:val="24"/>
                <w:lang w:eastAsia="ru-RU"/>
              </w:rPr>
            </w:pPr>
            <w:r w:rsidRPr="00C64130">
              <w:rPr>
                <w:rFonts w:ascii="Times New Roman" w:hAnsi="Times New Roman"/>
                <w:i/>
                <w:sz w:val="24"/>
                <w:szCs w:val="24"/>
                <w:lang w:eastAsia="ru-RU"/>
              </w:rPr>
              <w:t xml:space="preserve">уметь: </w:t>
            </w:r>
            <w:r w:rsidRPr="00C64130">
              <w:rPr>
                <w:rFonts w:ascii="Times New Roman" w:hAnsi="Times New Roman"/>
                <w:sz w:val="24"/>
                <w:szCs w:val="24"/>
                <w:lang w:eastAsia="ru-RU"/>
              </w:rPr>
              <w:t>- извлекать информацию из различных источников.</w:t>
            </w:r>
          </w:p>
        </w:tc>
        <w:tc>
          <w:tcPr>
            <w:tcW w:w="4411" w:type="dxa"/>
          </w:tcPr>
          <w:p w14:paraId="53C08F90" w14:textId="77777777" w:rsidR="00797DF7" w:rsidRPr="00C64130" w:rsidRDefault="00B70313">
            <w:pPr>
              <w:pStyle w:val="TableParagraph"/>
              <w:widowControl/>
              <w:autoSpaceDE/>
              <w:autoSpaceDN/>
              <w:spacing w:line="267" w:lineRule="exact"/>
              <w:ind w:left="2838"/>
              <w:jc w:val="both"/>
              <w:rPr>
                <w:rFonts w:ascii="Times New Roman" w:hAnsi="Times New Roman"/>
                <w:b/>
                <w:sz w:val="24"/>
                <w:szCs w:val="24"/>
                <w:lang w:val="de-DE" w:eastAsia="ru-RU"/>
              </w:rPr>
            </w:pPr>
            <w:r w:rsidRPr="00C64130">
              <w:rPr>
                <w:rFonts w:ascii="Times New Roman" w:hAnsi="Times New Roman"/>
                <w:b/>
                <w:sz w:val="24"/>
                <w:szCs w:val="24"/>
                <w:lang w:eastAsia="ru-RU"/>
              </w:rPr>
              <w:t>Задание</w:t>
            </w:r>
            <w:r w:rsidRPr="00C64130">
              <w:rPr>
                <w:rFonts w:ascii="Times New Roman" w:hAnsi="Times New Roman"/>
                <w:b/>
                <w:sz w:val="24"/>
                <w:szCs w:val="24"/>
                <w:lang w:val="de-DE" w:eastAsia="ru-RU"/>
              </w:rPr>
              <w:t xml:space="preserve"> 1</w:t>
            </w:r>
          </w:p>
          <w:p w14:paraId="1D507157" w14:textId="77777777" w:rsidR="00797DF7" w:rsidRPr="00C64130" w:rsidRDefault="00B70313">
            <w:pPr>
              <w:pStyle w:val="TableParagraph"/>
              <w:widowControl/>
              <w:autoSpaceDE/>
              <w:autoSpaceDN/>
              <w:spacing w:before="185" w:line="252" w:lineRule="auto"/>
              <w:ind w:right="104"/>
              <w:jc w:val="both"/>
              <w:rPr>
                <w:rFonts w:ascii="Times New Roman" w:hAnsi="Times New Roman"/>
                <w:i/>
                <w:sz w:val="24"/>
                <w:szCs w:val="24"/>
                <w:lang w:val="de-DE" w:eastAsia="ru-RU"/>
              </w:rPr>
            </w:pPr>
            <w:r w:rsidRPr="00C64130">
              <w:rPr>
                <w:rFonts w:ascii="Times New Roman" w:hAnsi="Times New Roman"/>
                <w:b/>
                <w:i/>
                <w:sz w:val="24"/>
                <w:szCs w:val="24"/>
                <w:lang w:val="de-DE" w:eastAsia="ru-RU"/>
              </w:rPr>
              <w:t xml:space="preserve">Recherchieren Sie im Internet die Information über deutsche Banken. </w:t>
            </w:r>
            <w:r w:rsidRPr="00C64130">
              <w:rPr>
                <w:rFonts w:ascii="Times New Roman" w:hAnsi="Times New Roman"/>
                <w:i/>
                <w:sz w:val="24"/>
                <w:szCs w:val="24"/>
                <w:lang w:val="de-DE" w:eastAsia="ru-RU"/>
              </w:rPr>
              <w:t xml:space="preserve">Berichten Sie im Kurs, machen Sie ppt-Präsentation.                      </w:t>
            </w:r>
            <w:r w:rsidRPr="00C64130">
              <w:rPr>
                <w:rFonts w:ascii="Times New Roman" w:hAnsi="Times New Roman"/>
                <w:b/>
                <w:bCs/>
                <w:iCs/>
                <w:sz w:val="24"/>
                <w:szCs w:val="24"/>
                <w:lang w:eastAsia="ru-RU"/>
              </w:rPr>
              <w:t>Задание</w:t>
            </w:r>
            <w:r w:rsidRPr="00C64130">
              <w:rPr>
                <w:rFonts w:ascii="Times New Roman" w:hAnsi="Times New Roman"/>
                <w:b/>
                <w:bCs/>
                <w:iCs/>
                <w:sz w:val="24"/>
                <w:szCs w:val="24"/>
                <w:lang w:val="de-DE" w:eastAsia="ru-RU"/>
              </w:rPr>
              <w:t xml:space="preserve"> 2</w:t>
            </w:r>
          </w:p>
          <w:p w14:paraId="3218CAE8" w14:textId="77777777" w:rsidR="00797DF7" w:rsidRPr="00C64130" w:rsidRDefault="00B70313">
            <w:pPr>
              <w:pStyle w:val="TableParagraph"/>
              <w:widowControl/>
              <w:autoSpaceDE/>
              <w:autoSpaceDN/>
              <w:spacing w:before="185" w:line="256" w:lineRule="auto"/>
              <w:ind w:right="96"/>
              <w:jc w:val="both"/>
              <w:rPr>
                <w:rFonts w:ascii="Times New Roman" w:hAnsi="Times New Roman"/>
                <w:sz w:val="24"/>
                <w:szCs w:val="24"/>
                <w:lang w:val="de-DE" w:eastAsia="ru-RU"/>
              </w:rPr>
            </w:pPr>
            <w:r w:rsidRPr="00C64130">
              <w:rPr>
                <w:rFonts w:ascii="Times New Roman" w:hAnsi="Times New Roman"/>
                <w:b/>
                <w:i/>
                <w:sz w:val="24"/>
                <w:szCs w:val="24"/>
                <w:lang w:val="de-DE" w:eastAsia="ru-RU"/>
              </w:rPr>
              <w:t>Recherchieren Sie im Internet die verschiedenen Formen der Kreditinstitute und erstellen Sie hierzu eine</w:t>
            </w:r>
            <w:r w:rsidRPr="00C64130">
              <w:rPr>
                <w:rFonts w:ascii="Times New Roman" w:hAnsi="Times New Roman"/>
                <w:b/>
                <w:i/>
                <w:spacing w:val="-30"/>
                <w:sz w:val="24"/>
                <w:szCs w:val="24"/>
                <w:lang w:val="de-DE" w:eastAsia="ru-RU"/>
              </w:rPr>
              <w:t xml:space="preserve"> </w:t>
            </w:r>
            <w:r w:rsidRPr="00C64130">
              <w:rPr>
                <w:rFonts w:ascii="Times New Roman" w:hAnsi="Times New Roman"/>
                <w:b/>
                <w:i/>
                <w:sz w:val="24"/>
                <w:szCs w:val="24"/>
                <w:lang w:val="de-DE" w:eastAsia="ru-RU"/>
              </w:rPr>
              <w:t xml:space="preserve">tabellarische Übersicht nachfolgenden Schwerpunkten: </w:t>
            </w:r>
            <w:r w:rsidRPr="00C64130">
              <w:rPr>
                <w:rFonts w:ascii="Times New Roman" w:hAnsi="Times New Roman"/>
                <w:bCs/>
                <w:iCs/>
                <w:sz w:val="24"/>
                <w:szCs w:val="24"/>
                <w:lang w:val="de-DE" w:eastAsia="ru-RU"/>
              </w:rPr>
              <w:t>Eigentümer</w:t>
            </w:r>
            <w:r w:rsidRPr="00C64130">
              <w:rPr>
                <w:rFonts w:ascii="Times New Roman" w:hAnsi="Times New Roman"/>
                <w:b/>
                <w:i/>
                <w:sz w:val="24"/>
                <w:szCs w:val="24"/>
                <w:lang w:val="de-DE" w:eastAsia="ru-RU"/>
              </w:rPr>
              <w:t xml:space="preserve"> </w:t>
            </w:r>
            <w:r w:rsidRPr="00C64130">
              <w:rPr>
                <w:rFonts w:ascii="Times New Roman" w:hAnsi="Times New Roman"/>
                <w:sz w:val="24"/>
                <w:szCs w:val="24"/>
                <w:lang w:val="de-DE" w:eastAsia="ru-RU"/>
              </w:rPr>
              <w:t>Rechtsform, Gründung und Startkapital, Geschäftsführung, Kunden, Dienstleistungen, Aufgaben und Ziele-</w:t>
            </w:r>
          </w:p>
          <w:p w14:paraId="7C2CF7E0" w14:textId="77777777" w:rsidR="00797DF7" w:rsidRPr="00C64130" w:rsidRDefault="00B70313">
            <w:pPr>
              <w:pStyle w:val="TableParagraph"/>
              <w:widowControl/>
              <w:autoSpaceDE/>
              <w:autoSpaceDN/>
              <w:spacing w:before="185" w:line="256" w:lineRule="auto"/>
              <w:ind w:right="96"/>
              <w:jc w:val="both"/>
              <w:rPr>
                <w:rFonts w:ascii="Times New Roman" w:hAnsi="Times New Roman"/>
                <w:sz w:val="24"/>
                <w:szCs w:val="24"/>
                <w:lang w:val="de-DE" w:eastAsia="ru-RU"/>
              </w:rPr>
            </w:pPr>
            <w:r w:rsidRPr="00C64130">
              <w:rPr>
                <w:rFonts w:ascii="Times New Roman" w:hAnsi="Times New Roman"/>
                <w:b/>
                <w:i/>
                <w:sz w:val="24"/>
                <w:szCs w:val="24"/>
                <w:lang w:val="de-DE" w:eastAsia="ru-RU"/>
              </w:rPr>
              <w:t xml:space="preserve">                                        </w:t>
            </w:r>
            <w:r w:rsidRPr="00C64130">
              <w:rPr>
                <w:rFonts w:ascii="Times New Roman" w:hAnsi="Times New Roman"/>
                <w:b/>
                <w:i/>
                <w:sz w:val="24"/>
                <w:szCs w:val="24"/>
                <w:lang w:eastAsia="ru-RU"/>
              </w:rPr>
              <w:t>Задание</w:t>
            </w:r>
            <w:r w:rsidRPr="00C64130">
              <w:rPr>
                <w:rFonts w:ascii="Times New Roman" w:hAnsi="Times New Roman"/>
                <w:b/>
                <w:i/>
                <w:sz w:val="24"/>
                <w:szCs w:val="24"/>
                <w:lang w:val="de-DE" w:eastAsia="ru-RU"/>
              </w:rPr>
              <w:t xml:space="preserve"> 3.</w:t>
            </w:r>
          </w:p>
          <w:p w14:paraId="642E4528" w14:textId="77777777" w:rsidR="00797DF7" w:rsidRPr="00C64130" w:rsidRDefault="00B70313">
            <w:pPr>
              <w:pStyle w:val="TableParagraph"/>
              <w:widowControl/>
              <w:tabs>
                <w:tab w:val="left" w:pos="2474"/>
              </w:tabs>
              <w:autoSpaceDE/>
              <w:autoSpaceDN/>
              <w:spacing w:before="159" w:line="259" w:lineRule="auto"/>
              <w:ind w:left="106" w:right="99"/>
              <w:jc w:val="both"/>
              <w:rPr>
                <w:rFonts w:ascii="Times New Roman" w:hAnsi="Times New Roman"/>
                <w:sz w:val="24"/>
                <w:szCs w:val="24"/>
                <w:lang w:val="de-DE" w:eastAsia="ru-RU"/>
              </w:rPr>
            </w:pPr>
            <w:r w:rsidRPr="00C64130">
              <w:rPr>
                <w:rFonts w:ascii="Times New Roman" w:hAnsi="Times New Roman"/>
                <w:b/>
                <w:i/>
                <w:sz w:val="24"/>
                <w:szCs w:val="24"/>
                <w:lang w:val="de-DE" w:eastAsia="ru-RU"/>
              </w:rPr>
              <w:t>Berichten Sie darüber im Kurs. Vergleichen Sie die Ergebnisse im Kurs.</w:t>
            </w:r>
          </w:p>
        </w:tc>
      </w:tr>
      <w:tr w:rsidR="00797DF7" w:rsidRPr="009D2863" w14:paraId="7D8FCC8E" w14:textId="77777777">
        <w:trPr>
          <w:trHeight w:val="2413"/>
        </w:trPr>
        <w:tc>
          <w:tcPr>
            <w:tcW w:w="2096" w:type="dxa"/>
            <w:vMerge/>
          </w:tcPr>
          <w:p w14:paraId="0DE8FDE8" w14:textId="77777777" w:rsidR="00797DF7" w:rsidRPr="00C64130" w:rsidRDefault="00797DF7">
            <w:pPr>
              <w:widowControl/>
              <w:autoSpaceDE/>
              <w:autoSpaceDN/>
              <w:rPr>
                <w:rFonts w:ascii="Times New Roman" w:hAnsi="Times New Roman"/>
                <w:sz w:val="24"/>
                <w:szCs w:val="24"/>
                <w:lang w:val="de-DE" w:eastAsia="ru-RU"/>
              </w:rPr>
            </w:pPr>
          </w:p>
        </w:tc>
        <w:tc>
          <w:tcPr>
            <w:tcW w:w="2268" w:type="dxa"/>
            <w:vMerge/>
          </w:tcPr>
          <w:p w14:paraId="3E61566B" w14:textId="77777777" w:rsidR="00797DF7" w:rsidRPr="00C64130" w:rsidRDefault="00797DF7">
            <w:pPr>
              <w:widowControl/>
              <w:autoSpaceDE/>
              <w:autoSpaceDN/>
              <w:rPr>
                <w:rFonts w:ascii="Times New Roman" w:hAnsi="Times New Roman"/>
                <w:sz w:val="24"/>
                <w:szCs w:val="24"/>
                <w:lang w:val="de-DE" w:eastAsia="ru-RU"/>
              </w:rPr>
            </w:pPr>
          </w:p>
        </w:tc>
        <w:tc>
          <w:tcPr>
            <w:tcW w:w="2399" w:type="dxa"/>
          </w:tcPr>
          <w:p w14:paraId="373D15FF" w14:textId="77777777" w:rsidR="00797DF7" w:rsidRPr="00C64130" w:rsidRDefault="00B70313">
            <w:pPr>
              <w:pStyle w:val="TableParagraph"/>
              <w:widowControl/>
              <w:autoSpaceDE/>
              <w:autoSpaceDN/>
              <w:spacing w:line="256" w:lineRule="auto"/>
              <w:ind w:left="106" w:right="100"/>
              <w:jc w:val="both"/>
              <w:rPr>
                <w:rFonts w:ascii="Times New Roman" w:hAnsi="Times New Roman"/>
                <w:sz w:val="24"/>
                <w:szCs w:val="24"/>
                <w:lang w:eastAsia="ru-RU"/>
              </w:rPr>
            </w:pPr>
            <w:r w:rsidRPr="00C64130">
              <w:rPr>
                <w:rFonts w:ascii="Times New Roman" w:hAnsi="Times New Roman"/>
                <w:sz w:val="24"/>
                <w:szCs w:val="24"/>
                <w:lang w:eastAsia="ru-RU"/>
              </w:rPr>
              <w:t xml:space="preserve">6. </w:t>
            </w:r>
            <w:r w:rsidRPr="00C64130">
              <w:rPr>
                <w:rFonts w:ascii="Times New Roman" w:hAnsi="Times New Roman"/>
                <w:i/>
                <w:sz w:val="24"/>
                <w:szCs w:val="24"/>
                <w:lang w:eastAsia="ru-RU"/>
              </w:rPr>
              <w:t>знать</w:t>
            </w:r>
            <w:r w:rsidRPr="00C64130">
              <w:rPr>
                <w:rFonts w:ascii="Times New Roman" w:hAnsi="Times New Roman"/>
                <w:sz w:val="24"/>
                <w:szCs w:val="24"/>
                <w:lang w:eastAsia="ru-RU"/>
              </w:rPr>
              <w:t>: - теоретические основы организации и осуществления коммуникации;</w:t>
            </w:r>
          </w:p>
          <w:p w14:paraId="3D81AA48" w14:textId="77777777" w:rsidR="00797DF7" w:rsidRPr="00C64130" w:rsidRDefault="00797DF7">
            <w:pPr>
              <w:pStyle w:val="TableParagraph"/>
              <w:widowControl/>
              <w:tabs>
                <w:tab w:val="left" w:pos="493"/>
                <w:tab w:val="left" w:pos="1337"/>
                <w:tab w:val="left" w:pos="2496"/>
              </w:tabs>
              <w:autoSpaceDE/>
              <w:autoSpaceDN/>
              <w:spacing w:line="259" w:lineRule="auto"/>
              <w:ind w:left="106" w:right="98"/>
              <w:rPr>
                <w:rFonts w:ascii="Times New Roman" w:hAnsi="Times New Roman"/>
                <w:sz w:val="24"/>
                <w:szCs w:val="24"/>
                <w:lang w:eastAsia="ru-RU"/>
              </w:rPr>
            </w:pPr>
          </w:p>
        </w:tc>
        <w:tc>
          <w:tcPr>
            <w:tcW w:w="4411" w:type="dxa"/>
          </w:tcPr>
          <w:p w14:paraId="326E7369" w14:textId="77777777" w:rsidR="00797DF7" w:rsidRPr="00C64130" w:rsidRDefault="00B70313">
            <w:pPr>
              <w:pStyle w:val="TableParagraph"/>
              <w:widowControl/>
              <w:autoSpaceDE/>
              <w:autoSpaceDN/>
              <w:spacing w:before="185" w:line="256" w:lineRule="auto"/>
              <w:ind w:left="253" w:right="644"/>
              <w:rPr>
                <w:rFonts w:ascii="Times New Roman" w:hAnsi="Times New Roman"/>
                <w:b/>
                <w:i/>
                <w:sz w:val="24"/>
                <w:szCs w:val="24"/>
                <w:lang w:val="de-DE" w:eastAsia="ru-RU"/>
              </w:rPr>
            </w:pPr>
            <w:r w:rsidRPr="00C64130">
              <w:rPr>
                <w:rFonts w:ascii="Times New Roman" w:hAnsi="Times New Roman"/>
                <w:b/>
                <w:i/>
                <w:sz w:val="24"/>
                <w:szCs w:val="24"/>
                <w:lang w:eastAsia="ru-RU"/>
              </w:rPr>
              <w:t>Задание</w:t>
            </w:r>
            <w:r w:rsidRPr="00C64130">
              <w:rPr>
                <w:rFonts w:ascii="Times New Roman" w:hAnsi="Times New Roman"/>
                <w:b/>
                <w:i/>
                <w:sz w:val="24"/>
                <w:szCs w:val="24"/>
                <w:lang w:val="de-DE" w:eastAsia="ru-RU"/>
              </w:rPr>
              <w:t xml:space="preserve"> 1.</w:t>
            </w:r>
          </w:p>
          <w:p w14:paraId="524E4229" w14:textId="77777777" w:rsidR="00797DF7" w:rsidRPr="00C64130" w:rsidRDefault="00B70313">
            <w:pPr>
              <w:pStyle w:val="TableParagraph"/>
              <w:widowControl/>
              <w:autoSpaceDE/>
              <w:autoSpaceDN/>
              <w:spacing w:before="185" w:line="256" w:lineRule="auto"/>
              <w:ind w:left="253" w:right="644"/>
              <w:rPr>
                <w:rFonts w:ascii="Times New Roman" w:hAnsi="Times New Roman"/>
                <w:b/>
                <w:sz w:val="24"/>
                <w:szCs w:val="24"/>
                <w:lang w:val="de-DE" w:eastAsia="ru-RU"/>
              </w:rPr>
            </w:pPr>
            <w:r w:rsidRPr="00C64130">
              <w:rPr>
                <w:rFonts w:ascii="Times New Roman" w:hAnsi="Times New Roman"/>
                <w:b/>
                <w:sz w:val="24"/>
                <w:szCs w:val="24"/>
                <w:lang w:val="de-DE" w:eastAsia="ru-RU"/>
              </w:rPr>
              <w:t>Schreiben Sie einen Brief zum Thema «Verabreden des Termins» (80-100 Wörter).</w:t>
            </w:r>
          </w:p>
          <w:p w14:paraId="1F4CEF85" w14:textId="77777777" w:rsidR="00797DF7" w:rsidRPr="00C64130" w:rsidRDefault="00B70313">
            <w:pPr>
              <w:pStyle w:val="TableParagraph"/>
              <w:widowControl/>
              <w:numPr>
                <w:ilvl w:val="0"/>
                <w:numId w:val="46"/>
              </w:numPr>
              <w:tabs>
                <w:tab w:val="left" w:pos="393"/>
              </w:tabs>
              <w:autoSpaceDE/>
              <w:autoSpaceDN/>
              <w:spacing w:before="160" w:line="256" w:lineRule="auto"/>
              <w:ind w:right="1315" w:firstLine="0"/>
              <w:rPr>
                <w:rFonts w:ascii="Times New Roman" w:hAnsi="Times New Roman"/>
                <w:sz w:val="24"/>
                <w:szCs w:val="24"/>
                <w:lang w:val="de-DE" w:eastAsia="ru-RU"/>
              </w:rPr>
            </w:pPr>
            <w:r w:rsidRPr="00C64130">
              <w:rPr>
                <w:rFonts w:ascii="Times New Roman" w:hAnsi="Times New Roman"/>
                <w:sz w:val="24"/>
                <w:szCs w:val="24"/>
                <w:lang w:val="de-DE" w:eastAsia="ru-RU"/>
              </w:rPr>
              <w:t>bedanken Sie sich dafür, dass man Interesse an</w:t>
            </w:r>
            <w:r w:rsidRPr="00C64130">
              <w:rPr>
                <w:rFonts w:ascii="Times New Roman" w:hAnsi="Times New Roman"/>
                <w:spacing w:val="-16"/>
                <w:sz w:val="24"/>
                <w:szCs w:val="24"/>
                <w:lang w:val="de-DE" w:eastAsia="ru-RU"/>
              </w:rPr>
              <w:t xml:space="preserve"> </w:t>
            </w:r>
            <w:r w:rsidRPr="00C64130">
              <w:rPr>
                <w:rFonts w:ascii="Times New Roman" w:hAnsi="Times New Roman"/>
                <w:sz w:val="24"/>
                <w:szCs w:val="24"/>
                <w:lang w:val="de-DE" w:eastAsia="ru-RU"/>
              </w:rPr>
              <w:t>der Zusammenarbeit mit Ihrer Firma</w:t>
            </w:r>
            <w:r w:rsidRPr="00C64130">
              <w:rPr>
                <w:rFonts w:ascii="Times New Roman" w:hAnsi="Times New Roman"/>
                <w:spacing w:val="-2"/>
                <w:sz w:val="24"/>
                <w:szCs w:val="24"/>
                <w:lang w:val="de-DE" w:eastAsia="ru-RU"/>
              </w:rPr>
              <w:t xml:space="preserve"> </w:t>
            </w:r>
            <w:r w:rsidRPr="00C64130">
              <w:rPr>
                <w:rFonts w:ascii="Times New Roman" w:hAnsi="Times New Roman"/>
                <w:sz w:val="24"/>
                <w:szCs w:val="24"/>
                <w:lang w:val="de-DE" w:eastAsia="ru-RU"/>
              </w:rPr>
              <w:t>zeigt;</w:t>
            </w:r>
          </w:p>
          <w:p w14:paraId="658D85E0" w14:textId="77777777" w:rsidR="00797DF7" w:rsidRPr="00C64130" w:rsidRDefault="00B70313">
            <w:pPr>
              <w:pStyle w:val="TableParagraph"/>
              <w:widowControl/>
              <w:numPr>
                <w:ilvl w:val="0"/>
                <w:numId w:val="46"/>
              </w:numPr>
              <w:tabs>
                <w:tab w:val="left" w:pos="453"/>
              </w:tabs>
              <w:autoSpaceDE/>
              <w:autoSpaceDN/>
              <w:spacing w:before="164"/>
              <w:ind w:left="452" w:hanging="200"/>
              <w:rPr>
                <w:rFonts w:ascii="Times New Roman" w:hAnsi="Times New Roman"/>
                <w:sz w:val="24"/>
                <w:szCs w:val="24"/>
                <w:lang w:val="de-DE" w:eastAsia="ru-RU"/>
              </w:rPr>
            </w:pPr>
            <w:r w:rsidRPr="00C64130">
              <w:rPr>
                <w:rFonts w:ascii="Times New Roman" w:hAnsi="Times New Roman"/>
                <w:sz w:val="24"/>
                <w:szCs w:val="24"/>
                <w:lang w:val="de-DE" w:eastAsia="ru-RU"/>
              </w:rPr>
              <w:t>teilen Sie kurz über Ihre Ziele für die Zusammenarbeit</w:t>
            </w:r>
            <w:r w:rsidRPr="00C64130">
              <w:rPr>
                <w:rFonts w:ascii="Times New Roman" w:hAnsi="Times New Roman"/>
                <w:spacing w:val="-8"/>
                <w:sz w:val="24"/>
                <w:szCs w:val="24"/>
                <w:lang w:val="de-DE" w:eastAsia="ru-RU"/>
              </w:rPr>
              <w:t xml:space="preserve"> </w:t>
            </w:r>
            <w:r w:rsidRPr="00C64130">
              <w:rPr>
                <w:rFonts w:ascii="Times New Roman" w:hAnsi="Times New Roman"/>
                <w:sz w:val="24"/>
                <w:szCs w:val="24"/>
                <w:lang w:val="de-DE" w:eastAsia="ru-RU"/>
              </w:rPr>
              <w:t>mit;</w:t>
            </w:r>
          </w:p>
          <w:p w14:paraId="0155C3F0" w14:textId="77777777" w:rsidR="00797DF7" w:rsidRPr="00C64130" w:rsidRDefault="00B70313">
            <w:pPr>
              <w:pStyle w:val="TableParagraph"/>
              <w:widowControl/>
              <w:numPr>
                <w:ilvl w:val="0"/>
                <w:numId w:val="46"/>
              </w:numPr>
              <w:tabs>
                <w:tab w:val="left" w:pos="393"/>
              </w:tabs>
              <w:autoSpaceDE/>
              <w:autoSpaceDN/>
              <w:spacing w:before="184" w:line="256" w:lineRule="auto"/>
              <w:ind w:right="838" w:firstLine="0"/>
              <w:rPr>
                <w:rFonts w:ascii="Times New Roman" w:hAnsi="Times New Roman"/>
                <w:sz w:val="24"/>
                <w:szCs w:val="24"/>
                <w:lang w:val="de-DE" w:eastAsia="ru-RU"/>
              </w:rPr>
            </w:pPr>
            <w:r w:rsidRPr="00C64130">
              <w:rPr>
                <w:rFonts w:ascii="Times New Roman" w:hAnsi="Times New Roman"/>
                <w:sz w:val="24"/>
                <w:szCs w:val="24"/>
                <w:lang w:val="de-DE" w:eastAsia="ru-RU"/>
              </w:rPr>
              <w:t>schreiben Sie, dass Ihren Geschäftspartner\Ihre Geschäftspartnerin zu einem geschäftlichen Treffen nach Moskau eingeladen worden</w:t>
            </w:r>
            <w:r w:rsidRPr="00C64130">
              <w:rPr>
                <w:rFonts w:ascii="Times New Roman" w:hAnsi="Times New Roman"/>
                <w:spacing w:val="1"/>
                <w:sz w:val="24"/>
                <w:szCs w:val="24"/>
                <w:lang w:val="de-DE" w:eastAsia="ru-RU"/>
              </w:rPr>
              <w:t xml:space="preserve"> </w:t>
            </w:r>
            <w:r w:rsidRPr="00C64130">
              <w:rPr>
                <w:rFonts w:ascii="Times New Roman" w:hAnsi="Times New Roman"/>
                <w:sz w:val="24"/>
                <w:szCs w:val="24"/>
                <w:lang w:val="de-DE" w:eastAsia="ru-RU"/>
              </w:rPr>
              <w:t>ist;</w:t>
            </w:r>
          </w:p>
          <w:p w14:paraId="524A6E55" w14:textId="77777777" w:rsidR="00797DF7" w:rsidRPr="00C64130" w:rsidRDefault="00B70313">
            <w:pPr>
              <w:pStyle w:val="TableParagraph"/>
              <w:widowControl/>
              <w:numPr>
                <w:ilvl w:val="0"/>
                <w:numId w:val="46"/>
              </w:numPr>
              <w:tabs>
                <w:tab w:val="left" w:pos="393"/>
              </w:tabs>
              <w:autoSpaceDE/>
              <w:autoSpaceDN/>
              <w:spacing w:before="166"/>
              <w:ind w:left="392"/>
              <w:rPr>
                <w:rFonts w:ascii="Times New Roman" w:hAnsi="Times New Roman"/>
                <w:sz w:val="24"/>
                <w:szCs w:val="24"/>
                <w:lang w:val="de-DE" w:eastAsia="ru-RU"/>
              </w:rPr>
            </w:pPr>
            <w:r w:rsidRPr="00C64130">
              <w:rPr>
                <w:rFonts w:ascii="Times New Roman" w:hAnsi="Times New Roman"/>
                <w:sz w:val="24"/>
                <w:szCs w:val="24"/>
                <w:lang w:val="de-DE" w:eastAsia="ru-RU"/>
              </w:rPr>
              <w:t>schlagen Sie die möglichen Termine</w:t>
            </w:r>
            <w:r w:rsidRPr="00C64130">
              <w:rPr>
                <w:rFonts w:ascii="Times New Roman" w:hAnsi="Times New Roman"/>
                <w:spacing w:val="-3"/>
                <w:sz w:val="24"/>
                <w:szCs w:val="24"/>
                <w:lang w:val="de-DE" w:eastAsia="ru-RU"/>
              </w:rPr>
              <w:t xml:space="preserve"> </w:t>
            </w:r>
            <w:r w:rsidRPr="00C64130">
              <w:rPr>
                <w:rFonts w:ascii="Times New Roman" w:hAnsi="Times New Roman"/>
                <w:sz w:val="24"/>
                <w:szCs w:val="24"/>
                <w:lang w:val="de-DE" w:eastAsia="ru-RU"/>
              </w:rPr>
              <w:t>vor;</w:t>
            </w:r>
          </w:p>
          <w:p w14:paraId="0C7789CD" w14:textId="77777777" w:rsidR="00797DF7" w:rsidRPr="00C64130" w:rsidRDefault="00B70313">
            <w:pPr>
              <w:pStyle w:val="TableParagraph"/>
              <w:widowControl/>
              <w:autoSpaceDE/>
              <w:autoSpaceDN/>
              <w:spacing w:before="182"/>
              <w:rPr>
                <w:rFonts w:ascii="Times New Roman" w:hAnsi="Times New Roman"/>
                <w:sz w:val="24"/>
                <w:szCs w:val="24"/>
                <w:lang w:val="de-DE" w:eastAsia="ru-RU"/>
              </w:rPr>
            </w:pPr>
            <w:r w:rsidRPr="00C64130">
              <w:rPr>
                <w:rFonts w:ascii="Times New Roman" w:hAnsi="Times New Roman"/>
                <w:sz w:val="24"/>
                <w:szCs w:val="24"/>
                <w:lang w:val="de-DE" w:eastAsia="ru-RU"/>
              </w:rPr>
              <w:t>- sonstige Information, wenn es nötig ist.</w:t>
            </w:r>
          </w:p>
          <w:p w14:paraId="60EE3106" w14:textId="77777777" w:rsidR="00797DF7" w:rsidRPr="00C64130" w:rsidRDefault="00797DF7">
            <w:pPr>
              <w:pStyle w:val="TableParagraph"/>
              <w:widowControl/>
              <w:autoSpaceDE/>
              <w:autoSpaceDN/>
              <w:spacing w:before="6"/>
              <w:ind w:left="0"/>
              <w:rPr>
                <w:rFonts w:ascii="Times New Roman" w:hAnsi="Times New Roman"/>
                <w:b/>
                <w:sz w:val="24"/>
                <w:szCs w:val="24"/>
                <w:lang w:val="de-DE" w:eastAsia="ru-RU"/>
              </w:rPr>
            </w:pPr>
          </w:p>
          <w:p w14:paraId="2CDB8BD2" w14:textId="77777777" w:rsidR="00797DF7" w:rsidRPr="00C64130" w:rsidRDefault="00797DF7">
            <w:pPr>
              <w:pStyle w:val="TableParagraph"/>
              <w:widowControl/>
              <w:autoSpaceDE/>
              <w:autoSpaceDN/>
              <w:spacing w:before="155" w:line="256" w:lineRule="auto"/>
              <w:ind w:left="106" w:right="98" w:firstLine="60"/>
              <w:rPr>
                <w:rFonts w:ascii="Times New Roman" w:hAnsi="Times New Roman"/>
                <w:sz w:val="24"/>
                <w:szCs w:val="24"/>
                <w:lang w:val="de-DE" w:eastAsia="ru-RU"/>
              </w:rPr>
            </w:pPr>
          </w:p>
        </w:tc>
      </w:tr>
      <w:tr w:rsidR="00797DF7" w:rsidRPr="00C64130" w14:paraId="1E5C2C35" w14:textId="77777777">
        <w:trPr>
          <w:trHeight w:val="2254"/>
        </w:trPr>
        <w:tc>
          <w:tcPr>
            <w:tcW w:w="2096" w:type="dxa"/>
            <w:vMerge/>
          </w:tcPr>
          <w:p w14:paraId="10A7588D" w14:textId="77777777" w:rsidR="00797DF7" w:rsidRPr="00C64130" w:rsidRDefault="00797DF7">
            <w:pPr>
              <w:widowControl/>
              <w:autoSpaceDE/>
              <w:autoSpaceDN/>
              <w:rPr>
                <w:rFonts w:ascii="Times New Roman" w:hAnsi="Times New Roman"/>
                <w:sz w:val="24"/>
                <w:szCs w:val="24"/>
                <w:lang w:val="de-DE" w:eastAsia="ru-RU"/>
              </w:rPr>
            </w:pPr>
          </w:p>
        </w:tc>
        <w:tc>
          <w:tcPr>
            <w:tcW w:w="2268" w:type="dxa"/>
            <w:vMerge/>
          </w:tcPr>
          <w:p w14:paraId="7EFCE186" w14:textId="77777777" w:rsidR="00797DF7" w:rsidRPr="00C64130" w:rsidRDefault="00797DF7">
            <w:pPr>
              <w:widowControl/>
              <w:autoSpaceDE/>
              <w:autoSpaceDN/>
              <w:rPr>
                <w:rFonts w:ascii="Times New Roman" w:hAnsi="Times New Roman"/>
                <w:sz w:val="24"/>
                <w:szCs w:val="24"/>
                <w:lang w:val="de-DE" w:eastAsia="ru-RU"/>
              </w:rPr>
            </w:pPr>
          </w:p>
        </w:tc>
        <w:tc>
          <w:tcPr>
            <w:tcW w:w="2399" w:type="dxa"/>
          </w:tcPr>
          <w:p w14:paraId="4664DCBF" w14:textId="77777777" w:rsidR="00797DF7" w:rsidRPr="00C64130" w:rsidRDefault="00B70313">
            <w:pPr>
              <w:pStyle w:val="TableParagraph"/>
              <w:widowControl/>
              <w:tabs>
                <w:tab w:val="left" w:pos="2518"/>
              </w:tabs>
              <w:autoSpaceDE/>
              <w:autoSpaceDN/>
              <w:spacing w:line="256" w:lineRule="auto"/>
              <w:ind w:left="106" w:right="98"/>
              <w:rPr>
                <w:rFonts w:ascii="Times New Roman" w:hAnsi="Times New Roman"/>
                <w:sz w:val="24"/>
                <w:szCs w:val="24"/>
                <w:lang w:eastAsia="ru-RU"/>
              </w:rPr>
            </w:pPr>
            <w:r w:rsidRPr="00C64130">
              <w:rPr>
                <w:rFonts w:ascii="Times New Roman" w:hAnsi="Times New Roman"/>
                <w:sz w:val="24"/>
                <w:szCs w:val="24"/>
                <w:lang w:eastAsia="ru-RU"/>
              </w:rPr>
              <w:t>уметь: - производить письменные и устные речевые высказывания</w:t>
            </w:r>
          </w:p>
        </w:tc>
        <w:tc>
          <w:tcPr>
            <w:tcW w:w="4411" w:type="dxa"/>
          </w:tcPr>
          <w:p w14:paraId="26756A06" w14:textId="77777777" w:rsidR="00797DF7" w:rsidRPr="00C64130" w:rsidRDefault="00B70313">
            <w:pPr>
              <w:widowControl/>
              <w:autoSpaceDE/>
              <w:autoSpaceDN/>
              <w:spacing w:line="256" w:lineRule="auto"/>
              <w:ind w:left="249" w:right="255"/>
              <w:jc w:val="both"/>
              <w:rPr>
                <w:rFonts w:ascii="Times New Roman" w:hAnsi="Times New Roman"/>
                <w:b/>
                <w:i/>
                <w:sz w:val="24"/>
                <w:szCs w:val="24"/>
                <w:lang w:eastAsia="ru-RU"/>
              </w:rPr>
            </w:pPr>
            <w:r w:rsidRPr="00C64130">
              <w:rPr>
                <w:rFonts w:ascii="Times New Roman" w:hAnsi="Times New Roman"/>
                <w:b/>
                <w:i/>
                <w:sz w:val="24"/>
                <w:szCs w:val="24"/>
                <w:lang w:eastAsia="ru-RU"/>
              </w:rPr>
              <w:t>Задание 2.</w:t>
            </w:r>
          </w:p>
          <w:p w14:paraId="01712B78" w14:textId="77777777" w:rsidR="00797DF7" w:rsidRPr="00C64130" w:rsidRDefault="00B70313">
            <w:pPr>
              <w:widowControl/>
              <w:autoSpaceDE/>
              <w:autoSpaceDN/>
              <w:spacing w:line="256" w:lineRule="auto"/>
              <w:ind w:left="249" w:right="255"/>
              <w:jc w:val="both"/>
              <w:rPr>
                <w:rFonts w:ascii="Times New Roman" w:hAnsi="Times New Roman"/>
                <w:sz w:val="24"/>
                <w:szCs w:val="24"/>
                <w:lang w:eastAsia="ru-RU"/>
              </w:rPr>
            </w:pPr>
            <w:r w:rsidRPr="00C64130">
              <w:rPr>
                <w:rFonts w:ascii="Times New Roman" w:hAnsi="Times New Roman"/>
                <w:b/>
                <w:i/>
                <w:sz w:val="24"/>
                <w:szCs w:val="24"/>
                <w:lang w:eastAsia="ru-RU"/>
              </w:rPr>
              <w:t>Ü</w:t>
            </w:r>
            <w:r w:rsidRPr="00C64130">
              <w:rPr>
                <w:rFonts w:ascii="Times New Roman" w:hAnsi="Times New Roman"/>
                <w:b/>
                <w:i/>
                <w:sz w:val="24"/>
                <w:szCs w:val="24"/>
                <w:lang w:val="de-DE" w:eastAsia="ru-RU"/>
              </w:rPr>
              <w:t>bersetzen</w:t>
            </w:r>
            <w:r w:rsidRPr="00C64130">
              <w:rPr>
                <w:rFonts w:ascii="Times New Roman" w:hAnsi="Times New Roman"/>
                <w:b/>
                <w:i/>
                <w:sz w:val="24"/>
                <w:szCs w:val="24"/>
                <w:lang w:eastAsia="ru-RU"/>
              </w:rPr>
              <w:t xml:space="preserve"> </w:t>
            </w:r>
            <w:r w:rsidRPr="00C64130">
              <w:rPr>
                <w:rFonts w:ascii="Times New Roman" w:hAnsi="Times New Roman"/>
                <w:b/>
                <w:i/>
                <w:sz w:val="24"/>
                <w:szCs w:val="24"/>
                <w:lang w:val="de-DE" w:eastAsia="ru-RU"/>
              </w:rPr>
              <w:t>Sie</w:t>
            </w:r>
            <w:r w:rsidRPr="00C64130">
              <w:rPr>
                <w:rFonts w:ascii="Times New Roman" w:hAnsi="Times New Roman"/>
                <w:b/>
                <w:i/>
                <w:sz w:val="24"/>
                <w:szCs w:val="24"/>
                <w:lang w:eastAsia="ru-RU"/>
              </w:rPr>
              <w:t xml:space="preserve"> </w:t>
            </w:r>
            <w:r w:rsidRPr="00C64130">
              <w:rPr>
                <w:rFonts w:ascii="Times New Roman" w:hAnsi="Times New Roman"/>
                <w:b/>
                <w:i/>
                <w:sz w:val="24"/>
                <w:szCs w:val="24"/>
                <w:lang w:val="de-DE" w:eastAsia="ru-RU"/>
              </w:rPr>
              <w:t>ins</w:t>
            </w:r>
            <w:r w:rsidRPr="00C64130">
              <w:rPr>
                <w:rFonts w:ascii="Times New Roman" w:hAnsi="Times New Roman"/>
                <w:b/>
                <w:i/>
                <w:sz w:val="24"/>
                <w:szCs w:val="24"/>
                <w:lang w:eastAsia="ru-RU"/>
              </w:rPr>
              <w:t xml:space="preserve"> </w:t>
            </w:r>
            <w:r w:rsidRPr="00C64130">
              <w:rPr>
                <w:rFonts w:ascii="Times New Roman" w:hAnsi="Times New Roman"/>
                <w:b/>
                <w:i/>
                <w:sz w:val="24"/>
                <w:szCs w:val="24"/>
                <w:lang w:val="de-DE" w:eastAsia="ru-RU"/>
              </w:rPr>
              <w:t>Deutsche</w:t>
            </w:r>
          </w:p>
          <w:p w14:paraId="6D9D526A" w14:textId="77777777" w:rsidR="00797DF7" w:rsidRPr="00C64130" w:rsidRDefault="00B70313">
            <w:pPr>
              <w:widowControl/>
              <w:autoSpaceDE/>
              <w:autoSpaceDN/>
              <w:spacing w:line="256" w:lineRule="auto"/>
              <w:ind w:left="249" w:right="255"/>
              <w:jc w:val="both"/>
              <w:rPr>
                <w:rFonts w:ascii="Times New Roman" w:hAnsi="Times New Roman"/>
                <w:sz w:val="24"/>
                <w:szCs w:val="24"/>
                <w:lang w:eastAsia="ru-RU"/>
              </w:rPr>
            </w:pPr>
            <w:r w:rsidRPr="00C64130">
              <w:rPr>
                <w:rFonts w:ascii="Times New Roman" w:hAnsi="Times New Roman"/>
                <w:sz w:val="24"/>
                <w:szCs w:val="24"/>
                <w:lang w:eastAsia="ru-RU"/>
              </w:rPr>
              <w:t>Еще раз благодарим Вас и подтверждаем своевременную</w:t>
            </w:r>
            <w:r w:rsidRPr="00C64130">
              <w:rPr>
                <w:rFonts w:ascii="Times New Roman" w:hAnsi="Times New Roman"/>
                <w:spacing w:val="-18"/>
                <w:sz w:val="24"/>
                <w:szCs w:val="24"/>
                <w:lang w:eastAsia="ru-RU"/>
              </w:rPr>
              <w:t xml:space="preserve"> </w:t>
            </w:r>
            <w:r w:rsidRPr="00C64130">
              <w:rPr>
                <w:rFonts w:ascii="Times New Roman" w:hAnsi="Times New Roman"/>
                <w:sz w:val="24"/>
                <w:szCs w:val="24"/>
                <w:lang w:eastAsia="ru-RU"/>
              </w:rPr>
              <w:t>и надлежащего качества (в целости и сохранности) доставку заказа.</w:t>
            </w:r>
          </w:p>
          <w:p w14:paraId="476F92B6" w14:textId="77777777" w:rsidR="00797DF7" w:rsidRPr="00C64130" w:rsidRDefault="00B70313">
            <w:pPr>
              <w:pStyle w:val="TableParagraph"/>
              <w:widowControl/>
              <w:autoSpaceDE/>
              <w:autoSpaceDN/>
              <w:spacing w:before="164" w:line="256" w:lineRule="auto"/>
              <w:ind w:left="106"/>
              <w:rPr>
                <w:rFonts w:ascii="Times New Roman" w:hAnsi="Times New Roman"/>
                <w:sz w:val="24"/>
                <w:szCs w:val="24"/>
                <w:lang w:val="de-DE" w:eastAsia="ru-RU"/>
              </w:rPr>
            </w:pPr>
            <w:r w:rsidRPr="00C64130">
              <w:rPr>
                <w:rFonts w:ascii="Times New Roman" w:hAnsi="Times New Roman"/>
                <w:sz w:val="24"/>
                <w:szCs w:val="24"/>
                <w:lang w:eastAsia="ru-RU"/>
              </w:rPr>
              <w:t>С наилучшими пожеланиями</w:t>
            </w:r>
          </w:p>
        </w:tc>
      </w:tr>
    </w:tbl>
    <w:p w14:paraId="5118A9CC" w14:textId="77777777" w:rsidR="00797DF7" w:rsidRPr="00C64130" w:rsidRDefault="00797DF7">
      <w:pPr>
        <w:pStyle w:val="2"/>
        <w:spacing w:before="211"/>
        <w:ind w:right="1272"/>
        <w:jc w:val="center"/>
        <w:rPr>
          <w:strike/>
          <w:sz w:val="24"/>
          <w:szCs w:val="24"/>
          <w:highlight w:val="yellow"/>
          <w:lang w:val="de-DE"/>
        </w:rPr>
      </w:pPr>
    </w:p>
    <w:tbl>
      <w:tblPr>
        <w:tblStyle w:val="51"/>
        <w:tblW w:w="0" w:type="auto"/>
        <w:tblLook w:val="04A0" w:firstRow="1" w:lastRow="0" w:firstColumn="1" w:lastColumn="0" w:noHBand="0" w:noVBand="1"/>
      </w:tblPr>
      <w:tblGrid>
        <w:gridCol w:w="2005"/>
        <w:gridCol w:w="2000"/>
        <w:gridCol w:w="2642"/>
        <w:gridCol w:w="3813"/>
      </w:tblGrid>
      <w:tr w:rsidR="00797DF7" w:rsidRPr="00C64130" w14:paraId="79A1B5CD" w14:textId="77777777">
        <w:tc>
          <w:tcPr>
            <w:tcW w:w="1856" w:type="dxa"/>
          </w:tcPr>
          <w:p w14:paraId="3A36C7F5" w14:textId="77777777" w:rsidR="00797DF7" w:rsidRPr="00C64130" w:rsidRDefault="00B70313">
            <w:pPr>
              <w:widowControl/>
              <w:autoSpaceDE/>
              <w:autoSpaceDN/>
              <w:adjustRightInd w:val="0"/>
              <w:jc w:val="both"/>
              <w:rPr>
                <w:rFonts w:ascii="Times New Roman" w:hAnsi="Times New Roman"/>
                <w:b/>
                <w:bCs/>
                <w:sz w:val="24"/>
                <w:szCs w:val="24"/>
                <w:lang w:eastAsia="ru-RU"/>
              </w:rPr>
            </w:pPr>
            <w:r w:rsidRPr="00C64130">
              <w:rPr>
                <w:rFonts w:ascii="Times New Roman" w:hAnsi="Times New Roman"/>
                <w:b/>
                <w:bCs/>
                <w:sz w:val="24"/>
                <w:szCs w:val="24"/>
                <w:lang w:eastAsia="ru-RU"/>
              </w:rPr>
              <w:t xml:space="preserve">Наименование компетенции </w:t>
            </w:r>
          </w:p>
        </w:tc>
        <w:tc>
          <w:tcPr>
            <w:tcW w:w="1851" w:type="dxa"/>
          </w:tcPr>
          <w:p w14:paraId="62A1DB77" w14:textId="77777777" w:rsidR="00797DF7" w:rsidRPr="00C64130" w:rsidRDefault="00B70313">
            <w:pPr>
              <w:widowControl/>
              <w:autoSpaceDE/>
              <w:autoSpaceDN/>
              <w:adjustRightInd w:val="0"/>
              <w:jc w:val="both"/>
              <w:rPr>
                <w:rFonts w:ascii="Times New Roman" w:hAnsi="Times New Roman"/>
                <w:b/>
                <w:bCs/>
                <w:sz w:val="24"/>
                <w:szCs w:val="24"/>
                <w:lang w:eastAsia="ru-RU"/>
              </w:rPr>
            </w:pPr>
            <w:r w:rsidRPr="00C64130">
              <w:rPr>
                <w:rFonts w:ascii="Times New Roman" w:hAnsi="Times New Roman"/>
                <w:b/>
                <w:bCs/>
                <w:sz w:val="24"/>
                <w:szCs w:val="24"/>
                <w:lang w:eastAsia="ru-RU"/>
              </w:rPr>
              <w:t xml:space="preserve">Наименование индикаторов достижения компетенции </w:t>
            </w:r>
          </w:p>
        </w:tc>
        <w:tc>
          <w:tcPr>
            <w:tcW w:w="2440" w:type="dxa"/>
          </w:tcPr>
          <w:p w14:paraId="766D5FC9" w14:textId="77777777" w:rsidR="00797DF7" w:rsidRPr="00C64130" w:rsidRDefault="00B70313">
            <w:pPr>
              <w:widowControl/>
              <w:autoSpaceDE/>
              <w:autoSpaceDN/>
              <w:adjustRightInd w:val="0"/>
              <w:jc w:val="both"/>
              <w:rPr>
                <w:rFonts w:ascii="Times New Roman" w:hAnsi="Times New Roman"/>
                <w:b/>
                <w:bCs/>
                <w:sz w:val="24"/>
                <w:szCs w:val="24"/>
                <w:lang w:eastAsia="ru-RU"/>
              </w:rPr>
            </w:pPr>
            <w:r w:rsidRPr="00C64130">
              <w:rPr>
                <w:rFonts w:ascii="Times New Roman" w:hAnsi="Times New Roman"/>
                <w:b/>
                <w:bCs/>
                <w:sz w:val="24"/>
                <w:szCs w:val="24"/>
                <w:lang w:eastAsia="ru-RU"/>
              </w:rPr>
              <w:t>Результаты обучения (умения и знания), соотнесенные с индикаторами достижения компетенции</w:t>
            </w:r>
          </w:p>
        </w:tc>
        <w:tc>
          <w:tcPr>
            <w:tcW w:w="5233" w:type="dxa"/>
          </w:tcPr>
          <w:p w14:paraId="5D009003" w14:textId="77777777" w:rsidR="00797DF7" w:rsidRPr="00C64130" w:rsidRDefault="00B70313">
            <w:pPr>
              <w:widowControl/>
              <w:autoSpaceDE/>
              <w:autoSpaceDN/>
              <w:adjustRightInd w:val="0"/>
              <w:jc w:val="both"/>
              <w:rPr>
                <w:rFonts w:ascii="Times New Roman" w:hAnsi="Times New Roman"/>
                <w:b/>
                <w:bCs/>
                <w:sz w:val="24"/>
                <w:szCs w:val="24"/>
                <w:lang w:eastAsia="ru-RU"/>
              </w:rPr>
            </w:pPr>
            <w:r w:rsidRPr="00C64130">
              <w:rPr>
                <w:rFonts w:ascii="Times New Roman" w:hAnsi="Times New Roman"/>
                <w:b/>
                <w:bCs/>
                <w:sz w:val="24"/>
                <w:szCs w:val="24"/>
                <w:lang w:eastAsia="ru-RU"/>
              </w:rPr>
              <w:t>Типовые контрольные задания</w:t>
            </w:r>
          </w:p>
        </w:tc>
      </w:tr>
      <w:tr w:rsidR="00797DF7" w:rsidRPr="009D2863" w14:paraId="303FD06E" w14:textId="77777777">
        <w:tc>
          <w:tcPr>
            <w:tcW w:w="1856" w:type="dxa"/>
            <w:vMerge w:val="restart"/>
          </w:tcPr>
          <w:p w14:paraId="4BC87D32" w14:textId="77777777" w:rsidR="00797DF7" w:rsidRPr="00C64130" w:rsidRDefault="00B70313">
            <w:pPr>
              <w:widowControl/>
              <w:autoSpaceDE/>
              <w:autoSpaceDN/>
              <w:adjustRightInd w:val="0"/>
              <w:jc w:val="both"/>
              <w:rPr>
                <w:rFonts w:ascii="Times New Roman" w:hAnsi="Times New Roman"/>
                <w:b/>
                <w:bCs/>
                <w:sz w:val="24"/>
                <w:szCs w:val="24"/>
                <w:lang w:eastAsia="ru-RU"/>
              </w:rPr>
            </w:pPr>
            <w:r w:rsidRPr="00C64130">
              <w:rPr>
                <w:rFonts w:ascii="Times New Roman" w:hAnsi="Times New Roman"/>
                <w:b/>
                <w:bCs/>
                <w:sz w:val="24"/>
                <w:szCs w:val="24"/>
                <w:lang w:eastAsia="ru-RU"/>
              </w:rPr>
              <w:t>ПКП-1</w:t>
            </w:r>
          </w:p>
          <w:p w14:paraId="6577CD97" w14:textId="77777777" w:rsidR="00797DF7" w:rsidRPr="00C64130" w:rsidRDefault="00B70313">
            <w:pPr>
              <w:widowControl/>
              <w:autoSpaceDE/>
              <w:autoSpaceDN/>
              <w:adjustRightInd w:val="0"/>
              <w:jc w:val="both"/>
              <w:rPr>
                <w:rFonts w:ascii="Times New Roman" w:hAnsi="Times New Roman"/>
                <w:b/>
                <w:bCs/>
                <w:sz w:val="24"/>
                <w:szCs w:val="24"/>
                <w:lang w:eastAsia="ru-RU"/>
              </w:rPr>
            </w:pPr>
            <w:r w:rsidRPr="00C64130">
              <w:rPr>
                <w:rFonts w:ascii="Times New Roman" w:hAnsi="Times New Roman"/>
                <w:sz w:val="24"/>
                <w:szCs w:val="24"/>
                <w:lang w:eastAsia="ru-RU"/>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1851" w:type="dxa"/>
            <w:vMerge w:val="restart"/>
          </w:tcPr>
          <w:p w14:paraId="4016FF4F" w14:textId="77777777" w:rsidR="00797DF7" w:rsidRPr="00C64130" w:rsidRDefault="00B70313">
            <w:pPr>
              <w:widowControl/>
              <w:autoSpaceDE/>
              <w:autoSpaceDN/>
              <w:adjustRightInd w:val="0"/>
              <w:ind w:left="-81"/>
              <w:jc w:val="both"/>
              <w:rPr>
                <w:rFonts w:ascii="Times New Roman" w:hAnsi="Times New Roman"/>
                <w:b/>
                <w:bCs/>
                <w:sz w:val="24"/>
                <w:szCs w:val="24"/>
                <w:lang w:eastAsia="ru-RU"/>
              </w:rPr>
            </w:pPr>
            <w:r w:rsidRPr="00C64130">
              <w:rPr>
                <w:rFonts w:ascii="Times New Roman" w:hAnsi="Times New Roman"/>
                <w:sz w:val="24"/>
                <w:szCs w:val="24"/>
                <w:lang w:eastAsia="ru-RU"/>
              </w:rPr>
              <w:t>1. Применять теоретические знания и экономические законы для определения основных тенденций в развитии современной мировой экономики</w:t>
            </w:r>
          </w:p>
        </w:tc>
        <w:tc>
          <w:tcPr>
            <w:tcW w:w="2440" w:type="dxa"/>
          </w:tcPr>
          <w:p w14:paraId="4D4D514A" w14:textId="77777777" w:rsidR="00797DF7" w:rsidRPr="00C64130" w:rsidRDefault="00B70313">
            <w:pPr>
              <w:widowControl/>
              <w:tabs>
                <w:tab w:val="left" w:pos="540"/>
              </w:tabs>
              <w:autoSpaceDE/>
              <w:autoSpaceDN/>
              <w:adjustRightInd w:val="0"/>
              <w:rPr>
                <w:rFonts w:ascii="Times New Roman" w:hAnsi="Times New Roman"/>
                <w:i/>
                <w:iCs/>
                <w:sz w:val="24"/>
                <w:szCs w:val="24"/>
                <w:lang w:eastAsia="ru-RU"/>
              </w:rPr>
            </w:pPr>
            <w:r w:rsidRPr="00C64130">
              <w:rPr>
                <w:rFonts w:ascii="Times New Roman" w:hAnsi="Times New Roman"/>
                <w:i/>
                <w:iCs/>
                <w:sz w:val="24"/>
                <w:szCs w:val="24"/>
                <w:lang w:eastAsia="ru-RU"/>
              </w:rPr>
              <w:t>Знать:</w:t>
            </w:r>
          </w:p>
          <w:p w14:paraId="2A346AB0"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теоретические основы экономического развития страны изучаемого языка</w:t>
            </w:r>
          </w:p>
          <w:p w14:paraId="37ED9D82" w14:textId="77777777" w:rsidR="00797DF7" w:rsidRPr="00C64130" w:rsidRDefault="00797DF7">
            <w:pPr>
              <w:widowControl/>
              <w:tabs>
                <w:tab w:val="left" w:pos="540"/>
              </w:tabs>
              <w:autoSpaceDE/>
              <w:autoSpaceDN/>
              <w:adjustRightInd w:val="0"/>
              <w:rPr>
                <w:rFonts w:ascii="Times New Roman" w:hAnsi="Times New Roman"/>
                <w:sz w:val="24"/>
                <w:szCs w:val="24"/>
                <w:lang w:eastAsia="ru-RU"/>
              </w:rPr>
            </w:pPr>
          </w:p>
          <w:p w14:paraId="31C04737" w14:textId="77777777" w:rsidR="00797DF7" w:rsidRPr="00C64130" w:rsidRDefault="00797DF7">
            <w:pPr>
              <w:widowControl/>
              <w:autoSpaceDE/>
              <w:autoSpaceDN/>
              <w:adjustRightInd w:val="0"/>
              <w:jc w:val="both"/>
              <w:rPr>
                <w:rFonts w:ascii="Times New Roman" w:hAnsi="Times New Roman"/>
                <w:b/>
                <w:bCs/>
                <w:sz w:val="24"/>
                <w:szCs w:val="24"/>
                <w:lang w:eastAsia="ru-RU"/>
              </w:rPr>
            </w:pPr>
          </w:p>
        </w:tc>
        <w:tc>
          <w:tcPr>
            <w:tcW w:w="5233" w:type="dxa"/>
          </w:tcPr>
          <w:p w14:paraId="3878CB4B" w14:textId="77777777" w:rsidR="00797DF7" w:rsidRPr="00C64130" w:rsidRDefault="00B70313">
            <w:pPr>
              <w:widowControl/>
              <w:autoSpaceDE/>
              <w:autoSpaceDN/>
              <w:adjustRightInd w:val="0"/>
              <w:jc w:val="both"/>
              <w:rPr>
                <w:rFonts w:ascii="Times New Roman" w:hAnsi="Times New Roman"/>
                <w:bCs/>
                <w:sz w:val="24"/>
                <w:szCs w:val="24"/>
                <w:lang w:val="de-DE" w:eastAsia="ru-RU"/>
              </w:rPr>
            </w:pPr>
            <w:r w:rsidRPr="00C64130">
              <w:rPr>
                <w:rFonts w:ascii="Times New Roman" w:hAnsi="Times New Roman"/>
                <w:b/>
                <w:i/>
                <w:sz w:val="24"/>
                <w:szCs w:val="24"/>
              </w:rPr>
              <w:t>Задание</w:t>
            </w:r>
            <w:r w:rsidRPr="00C64130">
              <w:rPr>
                <w:rFonts w:ascii="Times New Roman" w:hAnsi="Times New Roman"/>
                <w:b/>
                <w:bCs/>
                <w:sz w:val="24"/>
                <w:szCs w:val="24"/>
                <w:lang w:val="de-DE" w:eastAsia="ru-RU"/>
              </w:rPr>
              <w:t xml:space="preserve"> 1. Vergleichen Sie den Text mit den folgenden Aussagen. Stimmen Sie mit dem ueberein</w:t>
            </w:r>
          </w:p>
          <w:p w14:paraId="0D1BCC93" w14:textId="77777777" w:rsidR="00797DF7" w:rsidRPr="00C64130" w:rsidRDefault="00B70313">
            <w:pPr>
              <w:widowControl/>
              <w:autoSpaceDE/>
              <w:autoSpaceDN/>
              <w:adjustRightInd w:val="0"/>
              <w:jc w:val="both"/>
              <w:rPr>
                <w:rFonts w:ascii="Times New Roman" w:hAnsi="Times New Roman"/>
                <w:bCs/>
                <w:sz w:val="24"/>
                <w:szCs w:val="24"/>
                <w:lang w:val="de-DE" w:eastAsia="ru-RU"/>
              </w:rPr>
            </w:pPr>
            <w:r w:rsidRPr="00C64130">
              <w:rPr>
                <w:rFonts w:ascii="Times New Roman" w:hAnsi="Times New Roman"/>
                <w:bCs/>
                <w:sz w:val="24"/>
                <w:szCs w:val="24"/>
                <w:lang w:val="de-DE" w:eastAsia="ru-RU"/>
              </w:rPr>
              <w:t>1. Zuerst wurde Marketing al seine Lehre vom Warenabsatz definiert.</w:t>
            </w:r>
          </w:p>
          <w:p w14:paraId="7E83CC16" w14:textId="77777777" w:rsidR="00797DF7" w:rsidRPr="00C64130" w:rsidRDefault="00B70313">
            <w:pPr>
              <w:widowControl/>
              <w:autoSpaceDE/>
              <w:autoSpaceDN/>
              <w:adjustRightInd w:val="0"/>
              <w:jc w:val="both"/>
              <w:rPr>
                <w:rFonts w:ascii="Times New Roman" w:hAnsi="Times New Roman"/>
                <w:bCs/>
                <w:sz w:val="24"/>
                <w:szCs w:val="24"/>
                <w:lang w:val="de-DE" w:eastAsia="ru-RU"/>
              </w:rPr>
            </w:pPr>
            <w:r w:rsidRPr="00C64130">
              <w:rPr>
                <w:rFonts w:ascii="Times New Roman" w:hAnsi="Times New Roman"/>
                <w:bCs/>
                <w:sz w:val="24"/>
                <w:szCs w:val="24"/>
                <w:lang w:val="de-DE" w:eastAsia="ru-RU"/>
              </w:rPr>
              <w:t>2.Das Instrumentarium heist auch Marketing-Mix.</w:t>
            </w:r>
          </w:p>
          <w:p w14:paraId="21395A09" w14:textId="77777777" w:rsidR="00797DF7" w:rsidRPr="00C64130" w:rsidRDefault="00B70313">
            <w:pPr>
              <w:widowControl/>
              <w:autoSpaceDE/>
              <w:autoSpaceDN/>
              <w:adjustRightInd w:val="0"/>
              <w:jc w:val="both"/>
              <w:rPr>
                <w:rFonts w:ascii="Times New Roman" w:hAnsi="Times New Roman"/>
                <w:b/>
                <w:bCs/>
                <w:sz w:val="24"/>
                <w:szCs w:val="24"/>
                <w:lang w:val="de-DE" w:eastAsia="ru-RU"/>
              </w:rPr>
            </w:pPr>
            <w:r w:rsidRPr="00C64130">
              <w:rPr>
                <w:rFonts w:ascii="Times New Roman" w:hAnsi="Times New Roman"/>
                <w:bCs/>
                <w:sz w:val="24"/>
                <w:szCs w:val="24"/>
                <w:lang w:val="de-DE" w:eastAsia="ru-RU"/>
              </w:rPr>
              <w:t>3.Das Marketingkonzept bestimmt die Beduerfnisse der Altersgruppen.</w:t>
            </w:r>
          </w:p>
        </w:tc>
      </w:tr>
      <w:tr w:rsidR="00797DF7" w:rsidRPr="009D2863" w14:paraId="761DBAD4" w14:textId="77777777">
        <w:tc>
          <w:tcPr>
            <w:tcW w:w="1856" w:type="dxa"/>
            <w:vMerge/>
          </w:tcPr>
          <w:p w14:paraId="1B2BD88A" w14:textId="77777777" w:rsidR="00797DF7" w:rsidRPr="00C64130" w:rsidRDefault="00797DF7">
            <w:pPr>
              <w:widowControl/>
              <w:autoSpaceDE/>
              <w:autoSpaceDN/>
              <w:adjustRightInd w:val="0"/>
              <w:jc w:val="both"/>
              <w:rPr>
                <w:rFonts w:ascii="Times New Roman" w:hAnsi="Times New Roman"/>
                <w:b/>
                <w:bCs/>
                <w:sz w:val="24"/>
                <w:szCs w:val="24"/>
                <w:lang w:val="de-DE" w:eastAsia="ru-RU"/>
              </w:rPr>
            </w:pPr>
          </w:p>
        </w:tc>
        <w:tc>
          <w:tcPr>
            <w:tcW w:w="1851" w:type="dxa"/>
            <w:vMerge/>
          </w:tcPr>
          <w:p w14:paraId="7C1EF208" w14:textId="77777777" w:rsidR="00797DF7" w:rsidRPr="00C64130" w:rsidRDefault="00797DF7">
            <w:pPr>
              <w:widowControl/>
              <w:autoSpaceDE/>
              <w:autoSpaceDN/>
              <w:adjustRightInd w:val="0"/>
              <w:jc w:val="both"/>
              <w:rPr>
                <w:rFonts w:ascii="Times New Roman" w:hAnsi="Times New Roman"/>
                <w:b/>
                <w:bCs/>
                <w:sz w:val="24"/>
                <w:szCs w:val="24"/>
                <w:lang w:val="de-DE" w:eastAsia="ru-RU"/>
              </w:rPr>
            </w:pPr>
          </w:p>
        </w:tc>
        <w:tc>
          <w:tcPr>
            <w:tcW w:w="2440" w:type="dxa"/>
          </w:tcPr>
          <w:p w14:paraId="4A381D2F" w14:textId="77777777" w:rsidR="00797DF7" w:rsidRPr="00C64130" w:rsidRDefault="00B70313">
            <w:pPr>
              <w:widowControl/>
              <w:tabs>
                <w:tab w:val="left" w:pos="540"/>
              </w:tabs>
              <w:autoSpaceDE/>
              <w:autoSpaceDN/>
              <w:adjustRightInd w:val="0"/>
              <w:rPr>
                <w:rFonts w:ascii="Times New Roman" w:hAnsi="Times New Roman"/>
                <w:i/>
                <w:iCs/>
                <w:sz w:val="24"/>
                <w:szCs w:val="24"/>
                <w:lang w:eastAsia="ru-RU"/>
              </w:rPr>
            </w:pPr>
            <w:r w:rsidRPr="00C64130">
              <w:rPr>
                <w:rFonts w:ascii="Times New Roman" w:hAnsi="Times New Roman"/>
                <w:i/>
                <w:iCs/>
                <w:sz w:val="24"/>
                <w:szCs w:val="24"/>
                <w:lang w:eastAsia="ru-RU"/>
              </w:rPr>
              <w:t>Уметь:</w:t>
            </w:r>
          </w:p>
          <w:p w14:paraId="65C46CB6" w14:textId="77777777" w:rsidR="00797DF7" w:rsidRPr="00C64130" w:rsidRDefault="00B70313">
            <w:pPr>
              <w:widowControl/>
              <w:autoSpaceDE/>
              <w:autoSpaceDN/>
              <w:adjustRightInd w:val="0"/>
              <w:jc w:val="both"/>
              <w:rPr>
                <w:rFonts w:ascii="Times New Roman" w:hAnsi="Times New Roman"/>
                <w:b/>
                <w:bCs/>
                <w:sz w:val="24"/>
                <w:szCs w:val="24"/>
                <w:lang w:eastAsia="ru-RU"/>
              </w:rPr>
            </w:pPr>
            <w:r w:rsidRPr="00C64130">
              <w:rPr>
                <w:rFonts w:ascii="Times New Roman" w:hAnsi="Times New Roman"/>
                <w:sz w:val="24"/>
                <w:szCs w:val="24"/>
                <w:lang w:eastAsia="ru-RU"/>
              </w:rPr>
              <w:t>- анализировать современные тенденции в мировой экономике, выявлять проблемы и перспективы экономического развития</w:t>
            </w:r>
          </w:p>
        </w:tc>
        <w:tc>
          <w:tcPr>
            <w:tcW w:w="5233" w:type="dxa"/>
          </w:tcPr>
          <w:p w14:paraId="3B8B7DC0" w14:textId="77777777" w:rsidR="00797DF7" w:rsidRPr="00C64130" w:rsidRDefault="00B70313">
            <w:pPr>
              <w:widowControl/>
              <w:autoSpaceDE/>
              <w:autoSpaceDN/>
              <w:adjustRightInd w:val="0"/>
              <w:jc w:val="both"/>
              <w:rPr>
                <w:rFonts w:ascii="Times New Roman" w:hAnsi="Times New Roman"/>
                <w:b/>
                <w:bCs/>
                <w:sz w:val="24"/>
                <w:szCs w:val="24"/>
                <w:lang w:val="de-DE" w:eastAsia="ru-RU"/>
              </w:rPr>
            </w:pPr>
            <w:r w:rsidRPr="00C64130">
              <w:rPr>
                <w:rFonts w:ascii="Times New Roman" w:hAnsi="Times New Roman"/>
                <w:b/>
                <w:i/>
                <w:sz w:val="24"/>
                <w:szCs w:val="24"/>
              </w:rPr>
              <w:t>Задание</w:t>
            </w:r>
            <w:r w:rsidRPr="00C64130">
              <w:rPr>
                <w:rFonts w:ascii="Times New Roman" w:hAnsi="Times New Roman"/>
                <w:b/>
                <w:bCs/>
                <w:sz w:val="24"/>
                <w:szCs w:val="24"/>
                <w:lang w:val="de-DE" w:eastAsia="ru-RU"/>
              </w:rPr>
              <w:t xml:space="preserve"> 2. Beantworten Sie die Fragen.</w:t>
            </w:r>
          </w:p>
          <w:p w14:paraId="7163FD59" w14:textId="77777777" w:rsidR="00797DF7" w:rsidRPr="00C64130" w:rsidRDefault="00B70313">
            <w:pPr>
              <w:widowControl/>
              <w:autoSpaceDE/>
              <w:autoSpaceDN/>
              <w:adjustRightInd w:val="0"/>
              <w:jc w:val="both"/>
              <w:rPr>
                <w:rFonts w:ascii="Times New Roman" w:hAnsi="Times New Roman"/>
                <w:bCs/>
                <w:sz w:val="24"/>
                <w:szCs w:val="24"/>
                <w:lang w:val="de-DE" w:eastAsia="ru-RU"/>
              </w:rPr>
            </w:pPr>
            <w:r w:rsidRPr="00C64130">
              <w:rPr>
                <w:rFonts w:ascii="Times New Roman" w:hAnsi="Times New Roman"/>
                <w:bCs/>
                <w:sz w:val="24"/>
                <w:szCs w:val="24"/>
                <w:lang w:val="de-DE" w:eastAsia="ru-RU"/>
              </w:rPr>
              <w:t>Welche Schwierigkeiten entstehen bei der Gruendung eines Unternehmens.</w:t>
            </w:r>
          </w:p>
          <w:p w14:paraId="23FB2DEE" w14:textId="77777777" w:rsidR="00797DF7" w:rsidRPr="00C64130" w:rsidRDefault="00B70313">
            <w:pPr>
              <w:widowControl/>
              <w:autoSpaceDE/>
              <w:autoSpaceDN/>
              <w:adjustRightInd w:val="0"/>
              <w:jc w:val="both"/>
              <w:rPr>
                <w:rFonts w:ascii="Times New Roman" w:hAnsi="Times New Roman"/>
                <w:b/>
                <w:bCs/>
                <w:sz w:val="24"/>
                <w:szCs w:val="24"/>
                <w:lang w:val="de-DE" w:eastAsia="ru-RU"/>
              </w:rPr>
            </w:pPr>
            <w:r w:rsidRPr="00C64130">
              <w:rPr>
                <w:rFonts w:ascii="Times New Roman" w:hAnsi="Times New Roman"/>
                <w:bCs/>
                <w:sz w:val="24"/>
                <w:szCs w:val="24"/>
                <w:lang w:val="de-DE" w:eastAsia="ru-RU"/>
              </w:rPr>
              <w:t>Welche Eigenschaften sind fuer die \unternehmensgruendung noetig.</w:t>
            </w:r>
          </w:p>
        </w:tc>
      </w:tr>
      <w:tr w:rsidR="00797DF7" w:rsidRPr="009D2863" w14:paraId="2EDFC218" w14:textId="77777777">
        <w:tc>
          <w:tcPr>
            <w:tcW w:w="1856" w:type="dxa"/>
            <w:vMerge/>
          </w:tcPr>
          <w:p w14:paraId="6D956022" w14:textId="77777777" w:rsidR="00797DF7" w:rsidRPr="00C64130" w:rsidRDefault="00797DF7">
            <w:pPr>
              <w:widowControl/>
              <w:autoSpaceDE/>
              <w:autoSpaceDN/>
              <w:adjustRightInd w:val="0"/>
              <w:jc w:val="both"/>
              <w:rPr>
                <w:rFonts w:ascii="Times New Roman" w:hAnsi="Times New Roman"/>
                <w:b/>
                <w:bCs/>
                <w:sz w:val="24"/>
                <w:szCs w:val="24"/>
                <w:lang w:val="de-DE" w:eastAsia="ru-RU"/>
              </w:rPr>
            </w:pPr>
          </w:p>
        </w:tc>
        <w:tc>
          <w:tcPr>
            <w:tcW w:w="1851" w:type="dxa"/>
          </w:tcPr>
          <w:p w14:paraId="1695E1C7" w14:textId="77777777" w:rsidR="00797DF7" w:rsidRPr="00C64130" w:rsidRDefault="00B70313">
            <w:pPr>
              <w:widowControl/>
              <w:autoSpaceDE/>
              <w:autoSpaceDN/>
              <w:adjustRightInd w:val="0"/>
              <w:jc w:val="both"/>
              <w:rPr>
                <w:rFonts w:ascii="Times New Roman" w:hAnsi="Times New Roman"/>
                <w:b/>
                <w:bCs/>
                <w:sz w:val="24"/>
                <w:szCs w:val="24"/>
                <w:lang w:eastAsia="ru-RU"/>
              </w:rPr>
            </w:pPr>
            <w:r w:rsidRPr="00C64130">
              <w:rPr>
                <w:rFonts w:ascii="Times New Roman" w:hAnsi="Times New Roman"/>
                <w:sz w:val="24"/>
                <w:szCs w:val="24"/>
                <w:lang w:eastAsia="ru-RU"/>
              </w:rPr>
              <w:t>2. Использует методики анализа последствий принимаемых управленческих решений в сфере международного бизнеса</w:t>
            </w:r>
          </w:p>
        </w:tc>
        <w:tc>
          <w:tcPr>
            <w:tcW w:w="2440" w:type="dxa"/>
          </w:tcPr>
          <w:p w14:paraId="0F0358A7" w14:textId="77777777" w:rsidR="00797DF7" w:rsidRPr="00C64130" w:rsidRDefault="00B70313">
            <w:pPr>
              <w:widowControl/>
              <w:tabs>
                <w:tab w:val="left" w:pos="540"/>
              </w:tabs>
              <w:autoSpaceDE/>
              <w:autoSpaceDN/>
              <w:adjustRightInd w:val="0"/>
              <w:rPr>
                <w:rFonts w:ascii="Times New Roman" w:hAnsi="Times New Roman"/>
                <w:i/>
                <w:iCs/>
                <w:sz w:val="24"/>
                <w:szCs w:val="24"/>
                <w:lang w:eastAsia="ru-RU"/>
              </w:rPr>
            </w:pPr>
            <w:r w:rsidRPr="00C64130">
              <w:rPr>
                <w:rFonts w:ascii="Times New Roman" w:hAnsi="Times New Roman"/>
                <w:i/>
                <w:iCs/>
                <w:sz w:val="24"/>
                <w:szCs w:val="24"/>
                <w:lang w:eastAsia="ru-RU"/>
              </w:rPr>
              <w:t>Знать:</w:t>
            </w:r>
          </w:p>
          <w:p w14:paraId="0E6CAB7A"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процесс принятия решений, структуру</w:t>
            </w:r>
          </w:p>
          <w:p w14:paraId="79FB329F"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xml:space="preserve">- модели и методы принятия управленческих решений </w:t>
            </w:r>
          </w:p>
          <w:p w14:paraId="34D1ECA8" w14:textId="77777777" w:rsidR="00797DF7" w:rsidRPr="00C64130" w:rsidRDefault="00797DF7">
            <w:pPr>
              <w:widowControl/>
              <w:tabs>
                <w:tab w:val="left" w:pos="540"/>
              </w:tabs>
              <w:autoSpaceDE/>
              <w:autoSpaceDN/>
              <w:adjustRightInd w:val="0"/>
              <w:rPr>
                <w:rFonts w:ascii="Times New Roman" w:hAnsi="Times New Roman"/>
                <w:sz w:val="24"/>
                <w:szCs w:val="24"/>
                <w:lang w:eastAsia="ru-RU"/>
              </w:rPr>
            </w:pPr>
          </w:p>
          <w:p w14:paraId="7470BC46" w14:textId="77777777" w:rsidR="00797DF7" w:rsidRPr="00C64130" w:rsidRDefault="00797DF7">
            <w:pPr>
              <w:widowControl/>
              <w:tabs>
                <w:tab w:val="left" w:pos="540"/>
              </w:tabs>
              <w:autoSpaceDE/>
              <w:autoSpaceDN/>
              <w:adjustRightInd w:val="0"/>
              <w:rPr>
                <w:rFonts w:ascii="Times New Roman" w:hAnsi="Times New Roman"/>
                <w:b/>
                <w:bCs/>
                <w:sz w:val="24"/>
                <w:szCs w:val="24"/>
                <w:lang w:eastAsia="ru-RU"/>
              </w:rPr>
            </w:pPr>
          </w:p>
        </w:tc>
        <w:tc>
          <w:tcPr>
            <w:tcW w:w="5233" w:type="dxa"/>
          </w:tcPr>
          <w:p w14:paraId="23F3C211" w14:textId="77777777" w:rsidR="00797DF7" w:rsidRPr="00C64130" w:rsidRDefault="00B70313">
            <w:pPr>
              <w:widowControl/>
              <w:autoSpaceDE/>
              <w:autoSpaceDN/>
              <w:adjustRightInd w:val="0"/>
              <w:jc w:val="both"/>
              <w:rPr>
                <w:rFonts w:ascii="Times New Roman" w:hAnsi="Times New Roman"/>
                <w:bCs/>
                <w:sz w:val="24"/>
                <w:szCs w:val="24"/>
                <w:lang w:val="de-DE" w:eastAsia="ru-RU"/>
              </w:rPr>
            </w:pPr>
            <w:r w:rsidRPr="00C64130">
              <w:rPr>
                <w:rFonts w:ascii="Times New Roman" w:hAnsi="Times New Roman"/>
                <w:b/>
                <w:i/>
                <w:sz w:val="24"/>
                <w:szCs w:val="24"/>
              </w:rPr>
              <w:t>Задание</w:t>
            </w:r>
            <w:r w:rsidRPr="00C64130">
              <w:rPr>
                <w:rFonts w:ascii="Times New Roman" w:hAnsi="Times New Roman"/>
                <w:b/>
                <w:bCs/>
                <w:sz w:val="24"/>
                <w:szCs w:val="24"/>
                <w:lang w:val="de-DE" w:eastAsia="ru-RU"/>
              </w:rPr>
              <w:t xml:space="preserve"> 1. Sie versuchen, die Ursachen fuer das angespannte Verhaeltnis zu verstehen. Sie mochten Ihren Kollegen dazu bewegen, gemeinsam nach einer zufriedenstellenden Loesung zu suchen</w:t>
            </w:r>
            <w:r w:rsidRPr="00C64130">
              <w:rPr>
                <w:rFonts w:ascii="Times New Roman" w:hAnsi="Times New Roman"/>
                <w:bCs/>
                <w:sz w:val="24"/>
                <w:szCs w:val="24"/>
                <w:lang w:val="de-DE" w:eastAsia="ru-RU"/>
              </w:rPr>
              <w:t xml:space="preserve">. </w:t>
            </w:r>
          </w:p>
          <w:p w14:paraId="5968CABC" w14:textId="77777777" w:rsidR="00797DF7" w:rsidRPr="00C64130" w:rsidRDefault="00B70313">
            <w:pPr>
              <w:widowControl/>
              <w:autoSpaceDE/>
              <w:autoSpaceDN/>
              <w:adjustRightInd w:val="0"/>
              <w:jc w:val="both"/>
              <w:rPr>
                <w:rFonts w:ascii="Times New Roman" w:hAnsi="Times New Roman"/>
                <w:bCs/>
                <w:sz w:val="24"/>
                <w:szCs w:val="24"/>
                <w:lang w:val="de-DE" w:eastAsia="ru-RU"/>
              </w:rPr>
            </w:pPr>
            <w:r w:rsidRPr="00C64130">
              <w:rPr>
                <w:rFonts w:ascii="Times New Roman" w:hAnsi="Times New Roman"/>
                <w:bCs/>
                <w:sz w:val="24"/>
                <w:szCs w:val="24"/>
                <w:lang w:val="de-DE" w:eastAsia="ru-RU"/>
              </w:rPr>
              <w:t>Ich habe den Eindruck, dass…Wie sehen Sie das..</w:t>
            </w:r>
          </w:p>
          <w:p w14:paraId="24366FDB" w14:textId="77777777" w:rsidR="00797DF7" w:rsidRPr="00C64130" w:rsidRDefault="00B70313">
            <w:pPr>
              <w:widowControl/>
              <w:autoSpaceDE/>
              <w:autoSpaceDN/>
              <w:adjustRightInd w:val="0"/>
              <w:jc w:val="both"/>
              <w:rPr>
                <w:rFonts w:ascii="Times New Roman" w:hAnsi="Times New Roman"/>
                <w:bCs/>
                <w:sz w:val="24"/>
                <w:szCs w:val="24"/>
                <w:lang w:val="de-DE" w:eastAsia="ru-RU"/>
              </w:rPr>
            </w:pPr>
            <w:r w:rsidRPr="00C64130">
              <w:rPr>
                <w:rFonts w:ascii="Times New Roman" w:hAnsi="Times New Roman"/>
                <w:bCs/>
                <w:sz w:val="24"/>
                <w:szCs w:val="24"/>
                <w:lang w:val="de-DE" w:eastAsia="ru-RU"/>
              </w:rPr>
              <w:t>Ich denke. Es gibt zurzeit ein Problem mit… Ich wuerde gern Ihre Ansicht dazu hoeren.</w:t>
            </w:r>
          </w:p>
          <w:p w14:paraId="576DEB11" w14:textId="77777777" w:rsidR="00797DF7" w:rsidRPr="00C64130" w:rsidRDefault="00B70313">
            <w:pPr>
              <w:pStyle w:val="afa"/>
              <w:widowControl/>
              <w:numPr>
                <w:ilvl w:val="0"/>
                <w:numId w:val="46"/>
              </w:numPr>
              <w:autoSpaceDE/>
              <w:autoSpaceDN/>
              <w:adjustRightInd w:val="0"/>
              <w:jc w:val="both"/>
              <w:rPr>
                <w:rFonts w:ascii="Times New Roman" w:hAnsi="Times New Roman"/>
                <w:b/>
                <w:bCs/>
                <w:sz w:val="24"/>
                <w:szCs w:val="24"/>
                <w:lang w:val="de-DE" w:eastAsia="ru-RU"/>
              </w:rPr>
            </w:pPr>
            <w:r w:rsidRPr="00C64130">
              <w:rPr>
                <w:rFonts w:ascii="Times New Roman" w:hAnsi="Times New Roman"/>
                <w:bCs/>
                <w:sz w:val="24"/>
                <w:szCs w:val="24"/>
                <w:lang w:val="de-DE" w:eastAsia="ru-RU"/>
              </w:rPr>
              <w:t>Ich habe selbst festgestellt/ich habe selbst bemerkt, dass…</w:t>
            </w:r>
          </w:p>
        </w:tc>
      </w:tr>
      <w:tr w:rsidR="00797DF7" w:rsidRPr="00C64130" w14:paraId="079E7B56" w14:textId="77777777">
        <w:tc>
          <w:tcPr>
            <w:tcW w:w="1856" w:type="dxa"/>
            <w:vMerge/>
          </w:tcPr>
          <w:p w14:paraId="5925E12B" w14:textId="77777777" w:rsidR="00797DF7" w:rsidRPr="00C64130" w:rsidRDefault="00797DF7">
            <w:pPr>
              <w:widowControl/>
              <w:autoSpaceDE/>
              <w:autoSpaceDN/>
              <w:adjustRightInd w:val="0"/>
              <w:jc w:val="both"/>
              <w:rPr>
                <w:rFonts w:ascii="Times New Roman" w:hAnsi="Times New Roman"/>
                <w:b/>
                <w:bCs/>
                <w:sz w:val="24"/>
                <w:szCs w:val="24"/>
                <w:lang w:val="de-DE" w:eastAsia="ru-RU"/>
              </w:rPr>
            </w:pPr>
          </w:p>
        </w:tc>
        <w:tc>
          <w:tcPr>
            <w:tcW w:w="1851" w:type="dxa"/>
          </w:tcPr>
          <w:p w14:paraId="1D3C0F48" w14:textId="77777777" w:rsidR="00797DF7" w:rsidRPr="00C64130" w:rsidRDefault="00797DF7">
            <w:pPr>
              <w:widowControl/>
              <w:autoSpaceDE/>
              <w:autoSpaceDN/>
              <w:adjustRightInd w:val="0"/>
              <w:jc w:val="both"/>
              <w:rPr>
                <w:rFonts w:ascii="Times New Roman" w:hAnsi="Times New Roman"/>
                <w:b/>
                <w:bCs/>
                <w:sz w:val="24"/>
                <w:szCs w:val="24"/>
                <w:lang w:val="de-DE" w:eastAsia="ru-RU"/>
              </w:rPr>
            </w:pPr>
          </w:p>
        </w:tc>
        <w:tc>
          <w:tcPr>
            <w:tcW w:w="2440" w:type="dxa"/>
          </w:tcPr>
          <w:p w14:paraId="2422FCC6" w14:textId="77777777" w:rsidR="00797DF7" w:rsidRPr="00C64130" w:rsidRDefault="00B70313">
            <w:pPr>
              <w:widowControl/>
              <w:tabs>
                <w:tab w:val="left" w:pos="540"/>
              </w:tabs>
              <w:autoSpaceDE/>
              <w:autoSpaceDN/>
              <w:adjustRightInd w:val="0"/>
              <w:rPr>
                <w:rFonts w:ascii="Times New Roman" w:hAnsi="Times New Roman"/>
                <w:i/>
                <w:iCs/>
                <w:sz w:val="24"/>
                <w:szCs w:val="24"/>
                <w:lang w:eastAsia="ru-RU"/>
              </w:rPr>
            </w:pPr>
            <w:r w:rsidRPr="00C64130">
              <w:rPr>
                <w:rFonts w:ascii="Times New Roman" w:hAnsi="Times New Roman"/>
                <w:i/>
                <w:iCs/>
                <w:sz w:val="24"/>
                <w:szCs w:val="24"/>
                <w:lang w:eastAsia="ru-RU"/>
              </w:rPr>
              <w:t>Уметь:</w:t>
            </w:r>
          </w:p>
          <w:p w14:paraId="6D47F392"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xml:space="preserve">- определять причины и последствия принимаемых управленческих </w:t>
            </w:r>
            <w:r w:rsidRPr="00C64130">
              <w:rPr>
                <w:rFonts w:ascii="Times New Roman" w:hAnsi="Times New Roman"/>
                <w:sz w:val="24"/>
                <w:szCs w:val="24"/>
                <w:lang w:eastAsia="ru-RU"/>
              </w:rPr>
              <w:lastRenderedPageBreak/>
              <w:t>решений в сфере деятельности</w:t>
            </w:r>
          </w:p>
        </w:tc>
        <w:tc>
          <w:tcPr>
            <w:tcW w:w="5233" w:type="dxa"/>
          </w:tcPr>
          <w:p w14:paraId="7C58185A" w14:textId="77777777" w:rsidR="00797DF7" w:rsidRPr="00C64130" w:rsidRDefault="00B70313">
            <w:pPr>
              <w:widowControl/>
              <w:autoSpaceDE/>
              <w:autoSpaceDN/>
              <w:adjustRightInd w:val="0"/>
              <w:jc w:val="both"/>
              <w:rPr>
                <w:rFonts w:ascii="Times New Roman" w:hAnsi="Times New Roman"/>
                <w:bCs/>
                <w:sz w:val="24"/>
                <w:szCs w:val="24"/>
                <w:lang w:val="de-DE" w:eastAsia="ru-RU"/>
              </w:rPr>
            </w:pPr>
            <w:r w:rsidRPr="00C64130">
              <w:rPr>
                <w:rFonts w:ascii="Times New Roman" w:hAnsi="Times New Roman"/>
                <w:b/>
                <w:i/>
                <w:sz w:val="24"/>
                <w:szCs w:val="24"/>
              </w:rPr>
              <w:lastRenderedPageBreak/>
              <w:t>Задание</w:t>
            </w:r>
            <w:r w:rsidRPr="00C64130">
              <w:rPr>
                <w:rFonts w:ascii="Times New Roman" w:hAnsi="Times New Roman"/>
                <w:b/>
                <w:bCs/>
                <w:sz w:val="24"/>
                <w:szCs w:val="24"/>
                <w:lang w:val="de-DE" w:eastAsia="ru-RU"/>
              </w:rPr>
              <w:t xml:space="preserve"> 1. Beantworten Sie die Frage</w:t>
            </w:r>
            <w:r w:rsidRPr="00C64130">
              <w:rPr>
                <w:rFonts w:ascii="Times New Roman" w:hAnsi="Times New Roman"/>
                <w:bCs/>
                <w:sz w:val="24"/>
                <w:szCs w:val="24"/>
                <w:lang w:val="de-DE" w:eastAsia="ru-RU"/>
              </w:rPr>
              <w:t>n</w:t>
            </w:r>
          </w:p>
          <w:p w14:paraId="5AAB3FB0" w14:textId="77777777" w:rsidR="00797DF7" w:rsidRPr="00C64130" w:rsidRDefault="00B70313">
            <w:pPr>
              <w:widowControl/>
              <w:autoSpaceDE/>
              <w:autoSpaceDN/>
              <w:adjustRightInd w:val="0"/>
              <w:jc w:val="both"/>
              <w:rPr>
                <w:rFonts w:ascii="Times New Roman" w:hAnsi="Times New Roman"/>
                <w:bCs/>
                <w:sz w:val="24"/>
                <w:szCs w:val="24"/>
                <w:lang w:val="de-DE" w:eastAsia="ru-RU"/>
              </w:rPr>
            </w:pPr>
            <w:r w:rsidRPr="00C64130">
              <w:rPr>
                <w:rFonts w:ascii="Times New Roman" w:hAnsi="Times New Roman"/>
                <w:bCs/>
                <w:sz w:val="24"/>
                <w:szCs w:val="24"/>
                <w:lang w:val="de-DE" w:eastAsia="ru-RU"/>
              </w:rPr>
              <w:t>Wozu warden die Binnenzoelle in der europaischen Gemeinschaft abgeschafft</w:t>
            </w:r>
          </w:p>
          <w:p w14:paraId="76B71AAD" w14:textId="77777777" w:rsidR="00797DF7" w:rsidRPr="00C64130" w:rsidRDefault="00B70313">
            <w:pPr>
              <w:widowControl/>
              <w:autoSpaceDE/>
              <w:autoSpaceDN/>
              <w:adjustRightInd w:val="0"/>
              <w:jc w:val="both"/>
              <w:rPr>
                <w:rFonts w:ascii="Times New Roman" w:hAnsi="Times New Roman"/>
                <w:bCs/>
                <w:sz w:val="24"/>
                <w:szCs w:val="24"/>
                <w:lang w:val="de-DE" w:eastAsia="ru-RU"/>
              </w:rPr>
            </w:pPr>
            <w:r w:rsidRPr="00C64130">
              <w:rPr>
                <w:rFonts w:ascii="Times New Roman" w:hAnsi="Times New Roman"/>
                <w:bCs/>
                <w:sz w:val="24"/>
                <w:szCs w:val="24"/>
                <w:lang w:val="de-DE" w:eastAsia="ru-RU"/>
              </w:rPr>
              <w:lastRenderedPageBreak/>
              <w:t>Welche Ziele wurden bei der Schaffung des Binnenmarktes in Europa verfolgt</w:t>
            </w:r>
          </w:p>
          <w:p w14:paraId="69875395" w14:textId="77777777" w:rsidR="00797DF7" w:rsidRPr="00C64130" w:rsidRDefault="009127A2">
            <w:pPr>
              <w:widowControl/>
              <w:autoSpaceDE/>
              <w:autoSpaceDN/>
              <w:adjustRightInd w:val="0"/>
              <w:jc w:val="both"/>
              <w:rPr>
                <w:rFonts w:ascii="Times New Roman" w:hAnsi="Times New Roman"/>
                <w:b/>
                <w:bCs/>
                <w:sz w:val="24"/>
                <w:szCs w:val="24"/>
                <w:lang w:val="en-US" w:eastAsia="ru-RU"/>
              </w:rPr>
            </w:pPr>
            <w:hyperlink r:id="rId20" w:history="1">
              <w:r w:rsidR="00B70313" w:rsidRPr="00C64130">
                <w:rPr>
                  <w:rStyle w:val="af5"/>
                  <w:rFonts w:ascii="Times New Roman" w:hAnsi="Times New Roman"/>
                  <w:b/>
                  <w:bCs/>
                  <w:sz w:val="24"/>
                  <w:szCs w:val="24"/>
                  <w:lang w:val="en-US" w:eastAsia="ru-RU"/>
                </w:rPr>
                <w:t>www.spiegel.de</w:t>
              </w:r>
            </w:hyperlink>
            <w:r w:rsidR="00B70313" w:rsidRPr="00C64130">
              <w:rPr>
                <w:rFonts w:ascii="Times New Roman" w:hAnsi="Times New Roman"/>
                <w:b/>
                <w:bCs/>
                <w:sz w:val="24"/>
                <w:szCs w:val="24"/>
                <w:lang w:val="en-US" w:eastAsia="ru-RU"/>
              </w:rPr>
              <w:t>/ wirtschaft/</w:t>
            </w:r>
          </w:p>
        </w:tc>
      </w:tr>
      <w:tr w:rsidR="00797DF7" w:rsidRPr="00C64130" w14:paraId="6F9A772D" w14:textId="77777777">
        <w:tc>
          <w:tcPr>
            <w:tcW w:w="1856" w:type="dxa"/>
            <w:vMerge w:val="restart"/>
          </w:tcPr>
          <w:p w14:paraId="65EE3D8C" w14:textId="77777777" w:rsidR="00797DF7" w:rsidRPr="00C64130" w:rsidRDefault="00B70313">
            <w:pPr>
              <w:widowControl/>
              <w:autoSpaceDE/>
              <w:autoSpaceDN/>
              <w:adjustRightInd w:val="0"/>
              <w:jc w:val="both"/>
              <w:rPr>
                <w:rFonts w:ascii="Times New Roman" w:hAnsi="Times New Roman"/>
                <w:b/>
                <w:bCs/>
                <w:sz w:val="24"/>
                <w:szCs w:val="24"/>
                <w:lang w:eastAsia="ru-RU"/>
              </w:rPr>
            </w:pPr>
            <w:r w:rsidRPr="00C64130">
              <w:rPr>
                <w:rFonts w:ascii="Times New Roman" w:hAnsi="Times New Roman"/>
                <w:b/>
                <w:bCs/>
                <w:sz w:val="24"/>
                <w:szCs w:val="24"/>
                <w:lang w:eastAsia="ru-RU"/>
              </w:rPr>
              <w:lastRenderedPageBreak/>
              <w:t>ПКП-3</w:t>
            </w:r>
          </w:p>
          <w:p w14:paraId="7FBC239C" w14:textId="77777777" w:rsidR="00797DF7" w:rsidRPr="00C64130" w:rsidRDefault="00B70313">
            <w:pPr>
              <w:widowControl/>
              <w:autoSpaceDE/>
              <w:autoSpaceDN/>
              <w:adjustRightInd w:val="0"/>
              <w:jc w:val="both"/>
              <w:rPr>
                <w:rFonts w:ascii="Times New Roman" w:hAnsi="Times New Roman"/>
                <w:b/>
                <w:bCs/>
                <w:sz w:val="24"/>
                <w:szCs w:val="24"/>
                <w:lang w:eastAsia="ru-RU"/>
              </w:rPr>
            </w:pPr>
            <w:r w:rsidRPr="00C64130">
              <w:rPr>
                <w:rFonts w:ascii="Times New Roman" w:hAnsi="Times New Roman"/>
                <w:sz w:val="24"/>
                <w:szCs w:val="24"/>
                <w:lang w:eastAsia="ru-RU"/>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1851" w:type="dxa"/>
            <w:vMerge w:val="restart"/>
          </w:tcPr>
          <w:p w14:paraId="6FAF0C42" w14:textId="77777777" w:rsidR="00797DF7" w:rsidRPr="00C64130" w:rsidRDefault="00B70313">
            <w:pPr>
              <w:widowControl/>
              <w:autoSpaceDE/>
              <w:autoSpaceDN/>
              <w:adjustRightInd w:val="0"/>
              <w:jc w:val="both"/>
              <w:rPr>
                <w:rFonts w:ascii="Times New Roman" w:hAnsi="Times New Roman"/>
                <w:b/>
                <w:bCs/>
                <w:sz w:val="24"/>
                <w:szCs w:val="24"/>
                <w:lang w:eastAsia="ru-RU"/>
              </w:rPr>
            </w:pPr>
            <w:r w:rsidRPr="00C64130">
              <w:rPr>
                <w:rFonts w:ascii="Times New Roman" w:hAnsi="Times New Roman"/>
                <w:sz w:val="24"/>
                <w:szCs w:val="24"/>
                <w:lang w:eastAsia="ru-RU"/>
              </w:rPr>
              <w:t>Использует лучшие мировые практики подготовки и заключения внешнеторгового договора</w:t>
            </w:r>
          </w:p>
        </w:tc>
        <w:tc>
          <w:tcPr>
            <w:tcW w:w="2440" w:type="dxa"/>
          </w:tcPr>
          <w:p w14:paraId="29763218" w14:textId="77777777" w:rsidR="00797DF7" w:rsidRPr="00C64130" w:rsidRDefault="00B70313">
            <w:pPr>
              <w:widowControl/>
              <w:tabs>
                <w:tab w:val="left" w:pos="540"/>
              </w:tabs>
              <w:autoSpaceDE/>
              <w:autoSpaceDN/>
              <w:adjustRightInd w:val="0"/>
              <w:rPr>
                <w:rFonts w:ascii="Times New Roman" w:hAnsi="Times New Roman"/>
                <w:i/>
                <w:iCs/>
                <w:sz w:val="24"/>
                <w:szCs w:val="24"/>
                <w:lang w:eastAsia="ru-RU"/>
              </w:rPr>
            </w:pPr>
            <w:r w:rsidRPr="00C64130">
              <w:rPr>
                <w:rFonts w:ascii="Times New Roman" w:hAnsi="Times New Roman"/>
                <w:i/>
                <w:iCs/>
                <w:sz w:val="24"/>
                <w:szCs w:val="24"/>
                <w:lang w:eastAsia="ru-RU"/>
              </w:rPr>
              <w:t>Знать:</w:t>
            </w:r>
          </w:p>
          <w:p w14:paraId="366C8EC6"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лексико-грамматические и стилистические особенности перевода внешнеэкономического договора</w:t>
            </w:r>
          </w:p>
          <w:p w14:paraId="7DAE036A"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структуру внешнеэкономического договора, основные правила и этапы составления и заключения внешнеторгового договора на иностранном языке</w:t>
            </w:r>
          </w:p>
          <w:p w14:paraId="17C5F046" w14:textId="77777777" w:rsidR="00797DF7" w:rsidRPr="00C64130" w:rsidRDefault="00797DF7">
            <w:pPr>
              <w:widowControl/>
              <w:tabs>
                <w:tab w:val="left" w:pos="540"/>
              </w:tabs>
              <w:autoSpaceDE/>
              <w:autoSpaceDN/>
              <w:adjustRightInd w:val="0"/>
              <w:rPr>
                <w:rFonts w:ascii="Times New Roman" w:hAnsi="Times New Roman"/>
                <w:i/>
                <w:iCs/>
                <w:sz w:val="24"/>
                <w:szCs w:val="24"/>
                <w:lang w:eastAsia="ru-RU"/>
              </w:rPr>
            </w:pPr>
          </w:p>
        </w:tc>
        <w:tc>
          <w:tcPr>
            <w:tcW w:w="5233" w:type="dxa"/>
          </w:tcPr>
          <w:p w14:paraId="1F9F5D29" w14:textId="77777777" w:rsidR="00797DF7" w:rsidRPr="00C64130" w:rsidRDefault="00B70313">
            <w:pPr>
              <w:widowControl/>
              <w:tabs>
                <w:tab w:val="left" w:pos="540"/>
              </w:tabs>
              <w:autoSpaceDE/>
              <w:autoSpaceDN/>
              <w:adjustRightInd w:val="0"/>
              <w:rPr>
                <w:rFonts w:ascii="Times New Roman" w:hAnsi="Times New Roman"/>
                <w:sz w:val="24"/>
                <w:szCs w:val="24"/>
                <w:highlight w:val="lightGray"/>
                <w:lang w:val="de-DE" w:eastAsia="ru-RU"/>
              </w:rPr>
            </w:pPr>
            <w:r w:rsidRPr="00C64130">
              <w:rPr>
                <w:rFonts w:ascii="Times New Roman" w:hAnsi="Times New Roman"/>
                <w:b/>
                <w:i/>
                <w:sz w:val="24"/>
                <w:szCs w:val="24"/>
              </w:rPr>
              <w:t>Задание</w:t>
            </w:r>
            <w:r w:rsidRPr="00C64130">
              <w:rPr>
                <w:rFonts w:ascii="Times New Roman" w:hAnsi="Times New Roman"/>
                <w:sz w:val="24"/>
                <w:szCs w:val="24"/>
                <w:highlight w:val="lightGray"/>
                <w:lang w:val="de-DE" w:eastAsia="ru-RU"/>
              </w:rPr>
              <w:t xml:space="preserve"> </w:t>
            </w:r>
            <w:r w:rsidRPr="00C64130">
              <w:rPr>
                <w:rFonts w:ascii="Times New Roman" w:hAnsi="Times New Roman"/>
                <w:sz w:val="24"/>
                <w:szCs w:val="24"/>
                <w:lang w:val="de-DE" w:eastAsia="ru-RU"/>
              </w:rPr>
              <w:t xml:space="preserve">1. </w:t>
            </w:r>
            <w:r w:rsidRPr="00C64130">
              <w:rPr>
                <w:rFonts w:ascii="Times New Roman" w:hAnsi="Times New Roman"/>
                <w:b/>
                <w:sz w:val="24"/>
                <w:szCs w:val="24"/>
                <w:lang w:val="de-DE" w:eastAsia="ru-RU"/>
              </w:rPr>
              <w:t>Sprechen Sie zu folgender Situation</w:t>
            </w:r>
          </w:p>
          <w:p w14:paraId="3FC5BC6B" w14:textId="77777777" w:rsidR="00797DF7" w:rsidRPr="00C64130" w:rsidRDefault="00B70313">
            <w:pPr>
              <w:widowControl/>
              <w:tabs>
                <w:tab w:val="left" w:pos="540"/>
              </w:tabs>
              <w:autoSpaceDE/>
              <w:autoSpaceDN/>
              <w:adjustRightInd w:val="0"/>
              <w:rPr>
                <w:rFonts w:ascii="Times New Roman" w:hAnsi="Times New Roman"/>
                <w:bCs/>
                <w:sz w:val="24"/>
                <w:szCs w:val="24"/>
                <w:lang w:val="de-DE" w:eastAsia="ru-RU"/>
              </w:rPr>
            </w:pPr>
            <w:r w:rsidRPr="00C64130">
              <w:rPr>
                <w:rFonts w:ascii="Times New Roman" w:hAnsi="Times New Roman"/>
                <w:bCs/>
                <w:sz w:val="24"/>
                <w:szCs w:val="24"/>
                <w:lang w:val="de-DE" w:eastAsia="ru-RU"/>
              </w:rPr>
              <w:t>Rufen Sie die Vertretung einer deutschen Firma an. Sie interessieren sich fuer Seidenstoffe gutter Qualitaet. Sie bitten um ein genaues Angebot. Nennen Sie Ihre Anschrift, die Rufnumer, und Fax.</w:t>
            </w:r>
          </w:p>
          <w:p w14:paraId="1FDA3C80" w14:textId="77777777" w:rsidR="00797DF7" w:rsidRPr="00C64130" w:rsidRDefault="00797DF7">
            <w:pPr>
              <w:widowControl/>
              <w:tabs>
                <w:tab w:val="left" w:pos="540"/>
              </w:tabs>
              <w:autoSpaceDE/>
              <w:autoSpaceDN/>
              <w:adjustRightInd w:val="0"/>
              <w:rPr>
                <w:rFonts w:ascii="Times New Roman" w:hAnsi="Times New Roman"/>
                <w:bCs/>
                <w:sz w:val="24"/>
                <w:szCs w:val="24"/>
                <w:lang w:val="de-DE" w:eastAsia="ru-RU"/>
              </w:rPr>
            </w:pPr>
          </w:p>
          <w:p w14:paraId="124FB5FF" w14:textId="77777777" w:rsidR="00797DF7" w:rsidRPr="00C64130" w:rsidRDefault="00797DF7">
            <w:pPr>
              <w:widowControl/>
              <w:tabs>
                <w:tab w:val="left" w:pos="540"/>
              </w:tabs>
              <w:autoSpaceDE/>
              <w:autoSpaceDN/>
              <w:adjustRightInd w:val="0"/>
              <w:rPr>
                <w:rFonts w:ascii="Times New Roman" w:hAnsi="Times New Roman"/>
                <w:bCs/>
                <w:sz w:val="24"/>
                <w:szCs w:val="24"/>
                <w:lang w:val="de-DE" w:eastAsia="ru-RU"/>
              </w:rPr>
            </w:pPr>
          </w:p>
          <w:p w14:paraId="1705B3A8" w14:textId="77777777" w:rsidR="00797DF7" w:rsidRPr="00C64130" w:rsidRDefault="00B70313">
            <w:pPr>
              <w:widowControl/>
              <w:tabs>
                <w:tab w:val="left" w:pos="540"/>
              </w:tabs>
              <w:autoSpaceDE/>
              <w:autoSpaceDN/>
              <w:adjustRightInd w:val="0"/>
              <w:rPr>
                <w:rFonts w:ascii="Times New Roman" w:hAnsi="Times New Roman"/>
                <w:bCs/>
                <w:sz w:val="24"/>
                <w:szCs w:val="24"/>
                <w:lang w:val="de-DE" w:eastAsia="ru-RU"/>
              </w:rPr>
            </w:pPr>
            <w:r w:rsidRPr="00C64130">
              <w:rPr>
                <w:rFonts w:ascii="Times New Roman" w:hAnsi="Times New Roman"/>
                <w:b/>
                <w:i/>
                <w:sz w:val="24"/>
                <w:szCs w:val="24"/>
              </w:rPr>
              <w:t>Задание</w:t>
            </w:r>
            <w:r w:rsidRPr="00C64130">
              <w:rPr>
                <w:rFonts w:ascii="Times New Roman" w:hAnsi="Times New Roman"/>
                <w:b/>
                <w:bCs/>
                <w:sz w:val="24"/>
                <w:szCs w:val="24"/>
                <w:lang w:val="de-DE" w:eastAsia="ru-RU"/>
              </w:rPr>
              <w:t xml:space="preserve">  2. Verfassen Sie ein Antwortschreiben an Ihren Kunden</w:t>
            </w:r>
            <w:r w:rsidRPr="00C64130">
              <w:rPr>
                <w:rFonts w:ascii="Times New Roman" w:hAnsi="Times New Roman"/>
                <w:bCs/>
                <w:sz w:val="24"/>
                <w:szCs w:val="24"/>
                <w:lang w:val="de-DE" w:eastAsia="ru-RU"/>
              </w:rPr>
              <w:t>.</w:t>
            </w:r>
          </w:p>
          <w:p w14:paraId="50C9FA77" w14:textId="77777777" w:rsidR="00797DF7" w:rsidRPr="00C64130" w:rsidRDefault="00B70313">
            <w:pPr>
              <w:widowControl/>
              <w:tabs>
                <w:tab w:val="left" w:pos="540"/>
              </w:tabs>
              <w:autoSpaceDE/>
              <w:autoSpaceDN/>
              <w:adjustRightInd w:val="0"/>
              <w:rPr>
                <w:rFonts w:ascii="Times New Roman" w:hAnsi="Times New Roman"/>
                <w:bCs/>
                <w:sz w:val="24"/>
                <w:szCs w:val="24"/>
                <w:lang w:val="en-US" w:eastAsia="ru-RU"/>
              </w:rPr>
            </w:pPr>
            <w:r w:rsidRPr="00C64130">
              <w:rPr>
                <w:rFonts w:ascii="Times New Roman" w:hAnsi="Times New Roman"/>
                <w:bCs/>
                <w:sz w:val="24"/>
                <w:szCs w:val="24"/>
                <w:lang w:val="de-DE" w:eastAsia="ru-RU"/>
              </w:rPr>
              <w:t xml:space="preserve">Wir sind im Besitz Ihres Schreibens und teilen Ihnen mit, dass wir unserer Belastung vom 20.11… am 22.12 stornieren. </w:t>
            </w:r>
            <w:r w:rsidRPr="00C64130">
              <w:rPr>
                <w:rFonts w:ascii="Times New Roman" w:hAnsi="Times New Roman"/>
                <w:bCs/>
                <w:sz w:val="24"/>
                <w:szCs w:val="24"/>
                <w:lang w:val="en-US" w:eastAsia="ru-RU"/>
              </w:rPr>
              <w:t>Unser Versehen wollen Sie bitte entschuldigen.</w:t>
            </w:r>
          </w:p>
        </w:tc>
      </w:tr>
      <w:tr w:rsidR="00797DF7" w:rsidRPr="009D2863" w14:paraId="05728E75" w14:textId="77777777">
        <w:tc>
          <w:tcPr>
            <w:tcW w:w="1856" w:type="dxa"/>
            <w:vMerge/>
          </w:tcPr>
          <w:p w14:paraId="13DAF249" w14:textId="77777777" w:rsidR="00797DF7" w:rsidRPr="00C64130" w:rsidRDefault="00797DF7">
            <w:pPr>
              <w:widowControl/>
              <w:autoSpaceDE/>
              <w:autoSpaceDN/>
              <w:adjustRightInd w:val="0"/>
              <w:jc w:val="both"/>
              <w:rPr>
                <w:rFonts w:ascii="Times New Roman" w:hAnsi="Times New Roman"/>
                <w:b/>
                <w:bCs/>
                <w:sz w:val="24"/>
                <w:szCs w:val="24"/>
                <w:lang w:val="en-US" w:eastAsia="ru-RU"/>
              </w:rPr>
            </w:pPr>
          </w:p>
        </w:tc>
        <w:tc>
          <w:tcPr>
            <w:tcW w:w="1851" w:type="dxa"/>
            <w:vMerge/>
          </w:tcPr>
          <w:p w14:paraId="518D9497" w14:textId="77777777" w:rsidR="00797DF7" w:rsidRPr="00C64130" w:rsidRDefault="00797DF7">
            <w:pPr>
              <w:widowControl/>
              <w:autoSpaceDE/>
              <w:autoSpaceDN/>
              <w:adjustRightInd w:val="0"/>
              <w:jc w:val="both"/>
              <w:rPr>
                <w:rFonts w:ascii="Times New Roman" w:hAnsi="Times New Roman"/>
                <w:b/>
                <w:bCs/>
                <w:sz w:val="24"/>
                <w:szCs w:val="24"/>
                <w:lang w:val="en-US" w:eastAsia="ru-RU"/>
              </w:rPr>
            </w:pPr>
          </w:p>
        </w:tc>
        <w:tc>
          <w:tcPr>
            <w:tcW w:w="2440" w:type="dxa"/>
          </w:tcPr>
          <w:p w14:paraId="3F8A35EE" w14:textId="77777777" w:rsidR="00797DF7" w:rsidRPr="00C64130" w:rsidRDefault="00B70313">
            <w:pPr>
              <w:widowControl/>
              <w:tabs>
                <w:tab w:val="left" w:pos="540"/>
              </w:tabs>
              <w:autoSpaceDE/>
              <w:autoSpaceDN/>
              <w:adjustRightInd w:val="0"/>
              <w:rPr>
                <w:rFonts w:ascii="Times New Roman" w:hAnsi="Times New Roman"/>
                <w:i/>
                <w:iCs/>
                <w:sz w:val="24"/>
                <w:szCs w:val="24"/>
                <w:lang w:eastAsia="ru-RU"/>
              </w:rPr>
            </w:pPr>
            <w:r w:rsidRPr="00C64130">
              <w:rPr>
                <w:rFonts w:ascii="Times New Roman" w:hAnsi="Times New Roman"/>
                <w:i/>
                <w:iCs/>
                <w:sz w:val="24"/>
                <w:szCs w:val="24"/>
                <w:lang w:eastAsia="ru-RU"/>
              </w:rPr>
              <w:t>Уметь:</w:t>
            </w:r>
          </w:p>
          <w:p w14:paraId="3443B378"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извлекать необходимую информацию из различных источников</w:t>
            </w:r>
          </w:p>
          <w:p w14:paraId="2448CB6D"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составлять внешнеторговый договор на иностранном языке</w:t>
            </w:r>
          </w:p>
          <w:p w14:paraId="17B0DD5B"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вести диалог-расспрос в процессе заключения договора</w:t>
            </w:r>
          </w:p>
          <w:p w14:paraId="7728ADD8" w14:textId="77777777" w:rsidR="00797DF7" w:rsidRPr="00C64130" w:rsidRDefault="00797DF7">
            <w:pPr>
              <w:widowControl/>
              <w:tabs>
                <w:tab w:val="left" w:pos="540"/>
              </w:tabs>
              <w:autoSpaceDE/>
              <w:autoSpaceDN/>
              <w:adjustRightInd w:val="0"/>
              <w:rPr>
                <w:rFonts w:ascii="Times New Roman" w:hAnsi="Times New Roman"/>
                <w:i/>
                <w:iCs/>
                <w:sz w:val="24"/>
                <w:szCs w:val="24"/>
                <w:lang w:eastAsia="ru-RU"/>
              </w:rPr>
            </w:pPr>
          </w:p>
        </w:tc>
        <w:tc>
          <w:tcPr>
            <w:tcW w:w="5233" w:type="dxa"/>
          </w:tcPr>
          <w:p w14:paraId="6EA223BD" w14:textId="77777777" w:rsidR="00797DF7" w:rsidRPr="00C64130" w:rsidRDefault="00B70313">
            <w:pPr>
              <w:widowControl/>
              <w:autoSpaceDE/>
              <w:autoSpaceDN/>
              <w:adjustRightInd w:val="0"/>
              <w:jc w:val="both"/>
              <w:rPr>
                <w:rFonts w:ascii="Times New Roman" w:hAnsi="Times New Roman"/>
                <w:b/>
                <w:bCs/>
                <w:sz w:val="24"/>
                <w:szCs w:val="24"/>
                <w:lang w:val="de-DE" w:eastAsia="ru-RU"/>
              </w:rPr>
            </w:pPr>
            <w:r w:rsidRPr="00C64130">
              <w:rPr>
                <w:rFonts w:ascii="Times New Roman" w:hAnsi="Times New Roman"/>
                <w:b/>
                <w:i/>
                <w:sz w:val="24"/>
                <w:szCs w:val="24"/>
              </w:rPr>
              <w:t>Задание</w:t>
            </w:r>
            <w:r w:rsidRPr="00C64130">
              <w:rPr>
                <w:rFonts w:ascii="Times New Roman" w:hAnsi="Times New Roman"/>
                <w:b/>
                <w:bCs/>
                <w:sz w:val="24"/>
                <w:szCs w:val="24"/>
                <w:lang w:val="de-DE" w:eastAsia="ru-RU"/>
              </w:rPr>
              <w:t xml:space="preserve"> 1. Bringen Sie die Textteile in die richtige Reihenfolge</w:t>
            </w:r>
          </w:p>
          <w:p w14:paraId="5D41F5A1" w14:textId="77777777" w:rsidR="00797DF7" w:rsidRPr="00C64130" w:rsidRDefault="00B70313">
            <w:pPr>
              <w:widowControl/>
              <w:autoSpaceDE/>
              <w:autoSpaceDN/>
              <w:adjustRightInd w:val="0"/>
              <w:jc w:val="both"/>
              <w:rPr>
                <w:rFonts w:ascii="Times New Roman" w:hAnsi="Times New Roman"/>
                <w:bCs/>
                <w:sz w:val="24"/>
                <w:szCs w:val="24"/>
                <w:lang w:val="de-DE" w:eastAsia="ru-RU"/>
              </w:rPr>
            </w:pPr>
            <w:r w:rsidRPr="00C64130">
              <w:rPr>
                <w:rFonts w:ascii="Times New Roman" w:hAnsi="Times New Roman"/>
                <w:bCs/>
                <w:sz w:val="24"/>
                <w:szCs w:val="24"/>
                <w:lang w:val="de-DE" w:eastAsia="ru-RU"/>
              </w:rPr>
              <w:t>Sehr geehrte Damen und Herren,</w:t>
            </w:r>
          </w:p>
          <w:p w14:paraId="467917F3" w14:textId="77777777" w:rsidR="00797DF7" w:rsidRPr="00C64130" w:rsidRDefault="00B70313">
            <w:pPr>
              <w:widowControl/>
              <w:autoSpaceDE/>
              <w:autoSpaceDN/>
              <w:adjustRightInd w:val="0"/>
              <w:jc w:val="both"/>
              <w:rPr>
                <w:rFonts w:ascii="Times New Roman" w:hAnsi="Times New Roman"/>
                <w:bCs/>
                <w:sz w:val="24"/>
                <w:szCs w:val="24"/>
                <w:lang w:val="de-DE" w:eastAsia="ru-RU"/>
              </w:rPr>
            </w:pPr>
            <w:r w:rsidRPr="00C64130">
              <w:rPr>
                <w:rFonts w:ascii="Times New Roman" w:hAnsi="Times New Roman"/>
                <w:bCs/>
                <w:sz w:val="24"/>
                <w:szCs w:val="24"/>
                <w:lang w:val="de-DE" w:eastAsia="ru-RU"/>
              </w:rPr>
              <w:t>Teilen Ihnen folgende Einzelheiten mit.</w:t>
            </w:r>
          </w:p>
          <w:p w14:paraId="2E98A5C9" w14:textId="77777777" w:rsidR="00797DF7" w:rsidRPr="00C64130" w:rsidRDefault="00B70313">
            <w:pPr>
              <w:widowControl/>
              <w:autoSpaceDE/>
              <w:autoSpaceDN/>
              <w:adjustRightInd w:val="0"/>
              <w:jc w:val="both"/>
              <w:rPr>
                <w:rFonts w:ascii="Times New Roman" w:hAnsi="Times New Roman"/>
                <w:bCs/>
                <w:sz w:val="24"/>
                <w:szCs w:val="24"/>
                <w:lang w:val="de-DE" w:eastAsia="ru-RU"/>
              </w:rPr>
            </w:pPr>
            <w:r w:rsidRPr="00C64130">
              <w:rPr>
                <w:rFonts w:ascii="Times New Roman" w:hAnsi="Times New Roman"/>
                <w:bCs/>
                <w:sz w:val="24"/>
                <w:szCs w:val="24"/>
                <w:lang w:val="de-DE" w:eastAsia="ru-RU"/>
              </w:rPr>
              <w:t>Und warden nach Erhalt einer Antwort umgehend auf die Angelegenheiten zurueckkommen.</w:t>
            </w:r>
          </w:p>
          <w:p w14:paraId="311CE810" w14:textId="77777777" w:rsidR="00797DF7" w:rsidRPr="00C64130" w:rsidRDefault="00B70313">
            <w:pPr>
              <w:widowControl/>
              <w:autoSpaceDE/>
              <w:autoSpaceDN/>
              <w:adjustRightInd w:val="0"/>
              <w:jc w:val="both"/>
              <w:rPr>
                <w:rFonts w:ascii="Times New Roman" w:hAnsi="Times New Roman"/>
                <w:bCs/>
                <w:sz w:val="24"/>
                <w:szCs w:val="24"/>
                <w:lang w:val="de-DE" w:eastAsia="ru-RU"/>
              </w:rPr>
            </w:pPr>
            <w:r w:rsidRPr="00C64130">
              <w:rPr>
                <w:rFonts w:ascii="Times New Roman" w:hAnsi="Times New Roman"/>
                <w:bCs/>
                <w:sz w:val="24"/>
                <w:szCs w:val="24"/>
                <w:lang w:val="de-DE" w:eastAsia="ru-RU"/>
              </w:rPr>
              <w:t>Wir beziehen uns auf Ihr Schreiben vom 20.12… und ...</w:t>
            </w:r>
          </w:p>
          <w:p w14:paraId="3CFF71B3" w14:textId="77777777" w:rsidR="00797DF7" w:rsidRPr="00C64130" w:rsidRDefault="00B70313">
            <w:pPr>
              <w:widowControl/>
              <w:autoSpaceDE/>
              <w:autoSpaceDN/>
              <w:adjustRightInd w:val="0"/>
              <w:jc w:val="both"/>
              <w:rPr>
                <w:rFonts w:ascii="Times New Roman" w:hAnsi="Times New Roman"/>
                <w:bCs/>
                <w:sz w:val="24"/>
                <w:szCs w:val="24"/>
                <w:lang w:val="de-DE" w:eastAsia="ru-RU"/>
              </w:rPr>
            </w:pPr>
            <w:r w:rsidRPr="00C64130">
              <w:rPr>
                <w:rFonts w:ascii="Times New Roman" w:hAnsi="Times New Roman"/>
                <w:bCs/>
                <w:sz w:val="24"/>
                <w:szCs w:val="24"/>
                <w:lang w:val="de-DE" w:eastAsia="ru-RU"/>
              </w:rPr>
              <w:t>Unsere Belastung vom 2.11… erfolgte irrtuemlich.</w:t>
            </w:r>
          </w:p>
          <w:p w14:paraId="2EB9A93C" w14:textId="77777777" w:rsidR="00797DF7" w:rsidRPr="00C64130" w:rsidRDefault="00B70313">
            <w:pPr>
              <w:widowControl/>
              <w:autoSpaceDE/>
              <w:autoSpaceDN/>
              <w:adjustRightInd w:val="0"/>
              <w:jc w:val="both"/>
              <w:rPr>
                <w:rFonts w:ascii="Times New Roman" w:hAnsi="Times New Roman"/>
                <w:bCs/>
                <w:sz w:val="24"/>
                <w:szCs w:val="24"/>
                <w:lang w:val="de-DE" w:eastAsia="ru-RU"/>
              </w:rPr>
            </w:pPr>
            <w:r w:rsidRPr="00C64130">
              <w:rPr>
                <w:rFonts w:ascii="Times New Roman" w:hAnsi="Times New Roman"/>
                <w:bCs/>
                <w:sz w:val="24"/>
                <w:szCs w:val="24"/>
                <w:lang w:val="de-DE" w:eastAsia="ru-RU"/>
              </w:rPr>
              <w:t>Mit freundlichen Gruessen.</w:t>
            </w:r>
          </w:p>
          <w:p w14:paraId="239E2808" w14:textId="77777777" w:rsidR="00797DF7" w:rsidRPr="00C64130" w:rsidRDefault="00B70313">
            <w:pPr>
              <w:widowControl/>
              <w:autoSpaceDE/>
              <w:autoSpaceDN/>
              <w:adjustRightInd w:val="0"/>
              <w:jc w:val="both"/>
              <w:rPr>
                <w:rFonts w:ascii="Times New Roman" w:hAnsi="Times New Roman"/>
                <w:bCs/>
                <w:sz w:val="24"/>
                <w:szCs w:val="24"/>
                <w:lang w:val="de-DE" w:eastAsia="ru-RU"/>
              </w:rPr>
            </w:pPr>
            <w:r w:rsidRPr="00C64130">
              <w:rPr>
                <w:rFonts w:ascii="Times New Roman" w:hAnsi="Times New Roman"/>
                <w:bCs/>
                <w:sz w:val="24"/>
                <w:szCs w:val="24"/>
                <w:lang w:val="de-DE" w:eastAsia="ru-RU"/>
              </w:rPr>
              <w:t>Wir hoffen, Ihnen mit diesen Angaben gedient zu haben und</w:t>
            </w:r>
          </w:p>
        </w:tc>
      </w:tr>
      <w:tr w:rsidR="00797DF7" w:rsidRPr="009D2863" w14:paraId="29F7A176" w14:textId="77777777">
        <w:tc>
          <w:tcPr>
            <w:tcW w:w="1856" w:type="dxa"/>
            <w:vMerge/>
          </w:tcPr>
          <w:p w14:paraId="16CFBFED" w14:textId="77777777" w:rsidR="00797DF7" w:rsidRPr="00C64130" w:rsidRDefault="00797DF7">
            <w:pPr>
              <w:widowControl/>
              <w:autoSpaceDE/>
              <w:autoSpaceDN/>
              <w:adjustRightInd w:val="0"/>
              <w:jc w:val="both"/>
              <w:rPr>
                <w:rFonts w:ascii="Times New Roman" w:hAnsi="Times New Roman"/>
                <w:b/>
                <w:bCs/>
                <w:sz w:val="24"/>
                <w:szCs w:val="24"/>
                <w:lang w:val="de-DE" w:eastAsia="ru-RU"/>
              </w:rPr>
            </w:pPr>
          </w:p>
        </w:tc>
        <w:tc>
          <w:tcPr>
            <w:tcW w:w="1851" w:type="dxa"/>
            <w:vMerge w:val="restart"/>
          </w:tcPr>
          <w:p w14:paraId="3B029B06" w14:textId="77777777" w:rsidR="00797DF7" w:rsidRPr="00C64130" w:rsidRDefault="00B70313">
            <w:pPr>
              <w:widowControl/>
              <w:autoSpaceDE/>
              <w:autoSpaceDN/>
              <w:adjustRightInd w:val="0"/>
              <w:jc w:val="both"/>
              <w:rPr>
                <w:rFonts w:ascii="Times New Roman" w:hAnsi="Times New Roman"/>
                <w:b/>
                <w:bCs/>
                <w:sz w:val="24"/>
                <w:szCs w:val="24"/>
                <w:lang w:eastAsia="ru-RU"/>
              </w:rPr>
            </w:pPr>
            <w:r w:rsidRPr="00C64130">
              <w:rPr>
                <w:rFonts w:ascii="Times New Roman" w:hAnsi="Times New Roman"/>
                <w:sz w:val="24"/>
                <w:szCs w:val="24"/>
                <w:lang w:eastAsia="ru-RU"/>
              </w:rPr>
              <w:t>Демонстрирует навыки организации контроля за исполнением условий внешнеторгового договора</w:t>
            </w:r>
          </w:p>
        </w:tc>
        <w:tc>
          <w:tcPr>
            <w:tcW w:w="2440" w:type="dxa"/>
          </w:tcPr>
          <w:p w14:paraId="6E020A4C" w14:textId="77777777" w:rsidR="00797DF7" w:rsidRPr="00C64130" w:rsidRDefault="00B70313">
            <w:pPr>
              <w:widowControl/>
              <w:tabs>
                <w:tab w:val="left" w:pos="540"/>
              </w:tabs>
              <w:autoSpaceDE/>
              <w:autoSpaceDN/>
              <w:adjustRightInd w:val="0"/>
              <w:rPr>
                <w:rFonts w:ascii="Times New Roman" w:hAnsi="Times New Roman"/>
                <w:i/>
                <w:iCs/>
                <w:sz w:val="24"/>
                <w:szCs w:val="24"/>
                <w:lang w:eastAsia="ru-RU"/>
              </w:rPr>
            </w:pPr>
            <w:r w:rsidRPr="00C64130">
              <w:rPr>
                <w:rFonts w:ascii="Times New Roman" w:hAnsi="Times New Roman"/>
                <w:i/>
                <w:iCs/>
                <w:sz w:val="24"/>
                <w:szCs w:val="24"/>
                <w:lang w:eastAsia="ru-RU"/>
              </w:rPr>
              <w:t>Знать:</w:t>
            </w:r>
          </w:p>
          <w:p w14:paraId="5F51ECA2"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теоретические основы организации контроля</w:t>
            </w:r>
          </w:p>
          <w:p w14:paraId="64EFF9C3"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специализированную лексику</w:t>
            </w:r>
          </w:p>
          <w:p w14:paraId="654D91CB" w14:textId="77777777" w:rsidR="00797DF7" w:rsidRPr="00C64130" w:rsidRDefault="00797DF7">
            <w:pPr>
              <w:widowControl/>
              <w:tabs>
                <w:tab w:val="left" w:pos="540"/>
              </w:tabs>
              <w:autoSpaceDE/>
              <w:autoSpaceDN/>
              <w:adjustRightInd w:val="0"/>
              <w:rPr>
                <w:rFonts w:ascii="Times New Roman" w:hAnsi="Times New Roman"/>
                <w:sz w:val="24"/>
                <w:szCs w:val="24"/>
                <w:lang w:eastAsia="ru-RU"/>
              </w:rPr>
            </w:pPr>
          </w:p>
          <w:p w14:paraId="6BDEFE6C" w14:textId="77777777" w:rsidR="00797DF7" w:rsidRPr="00C64130" w:rsidRDefault="00797DF7">
            <w:pPr>
              <w:widowControl/>
              <w:tabs>
                <w:tab w:val="left" w:pos="540"/>
              </w:tabs>
              <w:autoSpaceDE/>
              <w:autoSpaceDN/>
              <w:adjustRightInd w:val="0"/>
              <w:rPr>
                <w:rFonts w:ascii="Times New Roman" w:hAnsi="Times New Roman"/>
                <w:i/>
                <w:iCs/>
                <w:sz w:val="24"/>
                <w:szCs w:val="24"/>
                <w:lang w:eastAsia="ru-RU"/>
              </w:rPr>
            </w:pPr>
          </w:p>
        </w:tc>
        <w:tc>
          <w:tcPr>
            <w:tcW w:w="5233" w:type="dxa"/>
          </w:tcPr>
          <w:p w14:paraId="64D361BB" w14:textId="77777777" w:rsidR="00797DF7" w:rsidRPr="00C64130" w:rsidRDefault="00B70313">
            <w:pPr>
              <w:widowControl/>
              <w:autoSpaceDE/>
              <w:autoSpaceDN/>
              <w:adjustRightInd w:val="0"/>
              <w:jc w:val="both"/>
              <w:rPr>
                <w:rFonts w:ascii="Times New Roman" w:hAnsi="Times New Roman"/>
                <w:b/>
                <w:bCs/>
                <w:sz w:val="24"/>
                <w:szCs w:val="24"/>
                <w:lang w:val="de-DE" w:eastAsia="ru-RU"/>
              </w:rPr>
            </w:pPr>
            <w:r w:rsidRPr="00C64130">
              <w:rPr>
                <w:rFonts w:ascii="Times New Roman" w:hAnsi="Times New Roman"/>
                <w:b/>
                <w:i/>
                <w:sz w:val="24"/>
                <w:szCs w:val="24"/>
              </w:rPr>
              <w:t>Задание</w:t>
            </w:r>
            <w:r w:rsidRPr="00C64130">
              <w:rPr>
                <w:rFonts w:ascii="Times New Roman" w:hAnsi="Times New Roman"/>
                <w:b/>
                <w:bCs/>
                <w:sz w:val="24"/>
                <w:szCs w:val="24"/>
                <w:lang w:val="de-DE" w:eastAsia="ru-RU"/>
              </w:rPr>
              <w:t xml:space="preserve"> 1. Setzen Sie fehlenden Woerter ein.</w:t>
            </w:r>
          </w:p>
          <w:p w14:paraId="1C591D60" w14:textId="77777777" w:rsidR="00797DF7" w:rsidRPr="00C64130" w:rsidRDefault="00B70313">
            <w:pPr>
              <w:widowControl/>
              <w:autoSpaceDE/>
              <w:autoSpaceDN/>
              <w:adjustRightInd w:val="0"/>
              <w:jc w:val="both"/>
              <w:rPr>
                <w:rFonts w:ascii="Times New Roman" w:hAnsi="Times New Roman"/>
                <w:bCs/>
                <w:sz w:val="24"/>
                <w:szCs w:val="24"/>
                <w:lang w:val="de-DE" w:eastAsia="ru-RU"/>
              </w:rPr>
            </w:pPr>
            <w:r w:rsidRPr="00C64130">
              <w:rPr>
                <w:rFonts w:ascii="Times New Roman" w:hAnsi="Times New Roman"/>
                <w:bCs/>
                <w:sz w:val="24"/>
                <w:szCs w:val="24"/>
                <w:lang w:val="de-DE" w:eastAsia="ru-RU"/>
              </w:rPr>
              <w:t>Ihre Rechnung № 525 war am 25.5… ___________</w:t>
            </w:r>
          </w:p>
          <w:p w14:paraId="21C8A892" w14:textId="77777777" w:rsidR="00797DF7" w:rsidRPr="00C64130" w:rsidRDefault="00B70313">
            <w:pPr>
              <w:widowControl/>
              <w:autoSpaceDE/>
              <w:autoSpaceDN/>
              <w:adjustRightInd w:val="0"/>
              <w:jc w:val="both"/>
              <w:rPr>
                <w:rFonts w:ascii="Times New Roman" w:hAnsi="Times New Roman"/>
                <w:b/>
                <w:bCs/>
                <w:sz w:val="24"/>
                <w:szCs w:val="24"/>
                <w:lang w:val="de-DE" w:eastAsia="ru-RU"/>
              </w:rPr>
            </w:pPr>
            <w:r w:rsidRPr="00C64130">
              <w:rPr>
                <w:rFonts w:ascii="Times New Roman" w:hAnsi="Times New Roman"/>
                <w:bCs/>
                <w:sz w:val="24"/>
                <w:szCs w:val="24"/>
                <w:lang w:val="de-DE" w:eastAsia="ru-RU"/>
              </w:rPr>
              <w:t>Ledier war es uns nicht moeglich, den noch _________  Betrag von ___   zu ______.</w:t>
            </w:r>
            <w:r w:rsidRPr="00C64130">
              <w:rPr>
                <w:rFonts w:ascii="Times New Roman" w:hAnsi="Times New Roman"/>
                <w:b/>
                <w:bCs/>
                <w:sz w:val="24"/>
                <w:szCs w:val="24"/>
                <w:lang w:val="de-DE" w:eastAsia="ru-RU"/>
              </w:rPr>
              <w:t xml:space="preserve">     </w:t>
            </w:r>
          </w:p>
        </w:tc>
      </w:tr>
      <w:tr w:rsidR="00797DF7" w:rsidRPr="009D2863" w14:paraId="02639B55" w14:textId="77777777">
        <w:tc>
          <w:tcPr>
            <w:tcW w:w="1856" w:type="dxa"/>
            <w:vMerge/>
          </w:tcPr>
          <w:p w14:paraId="1BF9FD18" w14:textId="77777777" w:rsidR="00797DF7" w:rsidRPr="00C64130" w:rsidRDefault="00797DF7">
            <w:pPr>
              <w:widowControl/>
              <w:autoSpaceDE/>
              <w:autoSpaceDN/>
              <w:adjustRightInd w:val="0"/>
              <w:jc w:val="both"/>
              <w:rPr>
                <w:rFonts w:ascii="Times New Roman" w:hAnsi="Times New Roman"/>
                <w:b/>
                <w:bCs/>
                <w:sz w:val="24"/>
                <w:szCs w:val="24"/>
                <w:lang w:val="de-DE" w:eastAsia="ru-RU"/>
              </w:rPr>
            </w:pPr>
          </w:p>
        </w:tc>
        <w:tc>
          <w:tcPr>
            <w:tcW w:w="1851" w:type="dxa"/>
            <w:vMerge/>
          </w:tcPr>
          <w:p w14:paraId="606F314C" w14:textId="77777777" w:rsidR="00797DF7" w:rsidRPr="00C64130" w:rsidRDefault="00797DF7">
            <w:pPr>
              <w:widowControl/>
              <w:autoSpaceDE/>
              <w:autoSpaceDN/>
              <w:adjustRightInd w:val="0"/>
              <w:jc w:val="both"/>
              <w:rPr>
                <w:rFonts w:ascii="Times New Roman" w:hAnsi="Times New Roman"/>
                <w:b/>
                <w:bCs/>
                <w:sz w:val="24"/>
                <w:szCs w:val="24"/>
                <w:lang w:val="de-DE" w:eastAsia="ru-RU"/>
              </w:rPr>
            </w:pPr>
          </w:p>
        </w:tc>
        <w:tc>
          <w:tcPr>
            <w:tcW w:w="2440" w:type="dxa"/>
          </w:tcPr>
          <w:p w14:paraId="24C31790" w14:textId="77777777" w:rsidR="00797DF7" w:rsidRPr="00C64130" w:rsidRDefault="00B70313">
            <w:pPr>
              <w:widowControl/>
              <w:tabs>
                <w:tab w:val="left" w:pos="540"/>
              </w:tabs>
              <w:autoSpaceDE/>
              <w:autoSpaceDN/>
              <w:adjustRightInd w:val="0"/>
              <w:rPr>
                <w:rFonts w:ascii="Times New Roman" w:hAnsi="Times New Roman"/>
                <w:i/>
                <w:iCs/>
                <w:sz w:val="24"/>
                <w:szCs w:val="24"/>
                <w:lang w:eastAsia="ru-RU"/>
              </w:rPr>
            </w:pPr>
            <w:r w:rsidRPr="00C64130">
              <w:rPr>
                <w:rFonts w:ascii="Times New Roman" w:hAnsi="Times New Roman"/>
                <w:i/>
                <w:iCs/>
                <w:sz w:val="24"/>
                <w:szCs w:val="24"/>
                <w:lang w:eastAsia="ru-RU"/>
              </w:rPr>
              <w:t>Уметь:</w:t>
            </w:r>
          </w:p>
          <w:p w14:paraId="6B6BB8D1"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осуществлять контроль за исполнением условий договора на иностранном языке</w:t>
            </w:r>
          </w:p>
          <w:p w14:paraId="1E9E0B09" w14:textId="77777777" w:rsidR="00797DF7" w:rsidRPr="00C64130" w:rsidRDefault="00B70313">
            <w:pPr>
              <w:widowControl/>
              <w:tabs>
                <w:tab w:val="left" w:pos="540"/>
              </w:tabs>
              <w:autoSpaceDE/>
              <w:autoSpaceDN/>
              <w:adjustRightInd w:val="0"/>
              <w:rPr>
                <w:rFonts w:ascii="Times New Roman" w:hAnsi="Times New Roman"/>
                <w:i/>
                <w:iCs/>
                <w:sz w:val="24"/>
                <w:szCs w:val="24"/>
                <w:lang w:eastAsia="ru-RU"/>
              </w:rPr>
            </w:pPr>
            <w:r w:rsidRPr="00C64130">
              <w:rPr>
                <w:rFonts w:ascii="Times New Roman" w:hAnsi="Times New Roman"/>
                <w:sz w:val="24"/>
                <w:szCs w:val="24"/>
                <w:lang w:eastAsia="ru-RU"/>
              </w:rPr>
              <w:t xml:space="preserve">- адекватно реагировать на реплику-стимул </w:t>
            </w:r>
            <w:r w:rsidRPr="00C64130">
              <w:rPr>
                <w:rFonts w:ascii="Times New Roman" w:hAnsi="Times New Roman"/>
                <w:sz w:val="24"/>
                <w:szCs w:val="24"/>
                <w:lang w:eastAsia="ru-RU"/>
              </w:rPr>
              <w:lastRenderedPageBreak/>
              <w:t>выражением согласия/несогласия, непонимания</w:t>
            </w:r>
          </w:p>
        </w:tc>
        <w:tc>
          <w:tcPr>
            <w:tcW w:w="5233" w:type="dxa"/>
          </w:tcPr>
          <w:p w14:paraId="301A1B55" w14:textId="77777777" w:rsidR="00797DF7" w:rsidRPr="00C64130" w:rsidRDefault="00B70313">
            <w:pPr>
              <w:widowControl/>
              <w:autoSpaceDE/>
              <w:autoSpaceDN/>
              <w:adjustRightInd w:val="0"/>
              <w:jc w:val="both"/>
              <w:rPr>
                <w:rFonts w:ascii="Times New Roman" w:hAnsi="Times New Roman"/>
                <w:b/>
                <w:bCs/>
                <w:sz w:val="24"/>
                <w:szCs w:val="24"/>
                <w:lang w:val="de-DE" w:eastAsia="ru-RU"/>
              </w:rPr>
            </w:pPr>
            <w:r w:rsidRPr="00C64130">
              <w:rPr>
                <w:rFonts w:ascii="Times New Roman" w:hAnsi="Times New Roman"/>
                <w:b/>
                <w:i/>
                <w:sz w:val="24"/>
                <w:szCs w:val="24"/>
              </w:rPr>
              <w:lastRenderedPageBreak/>
              <w:t>Задание</w:t>
            </w:r>
            <w:r w:rsidRPr="00C64130">
              <w:rPr>
                <w:rFonts w:ascii="Times New Roman" w:hAnsi="Times New Roman"/>
                <w:b/>
                <w:bCs/>
                <w:sz w:val="24"/>
                <w:szCs w:val="24"/>
                <w:lang w:val="de-DE" w:eastAsia="ru-RU"/>
              </w:rPr>
              <w:t xml:space="preserve"> 2. Gebrauchen Sie die folgenden Woerter und Wortverbindungen in Situationen.</w:t>
            </w:r>
          </w:p>
          <w:p w14:paraId="74975528" w14:textId="77777777" w:rsidR="00797DF7" w:rsidRPr="00C64130" w:rsidRDefault="00B70313">
            <w:pPr>
              <w:widowControl/>
              <w:autoSpaceDE/>
              <w:autoSpaceDN/>
              <w:adjustRightInd w:val="0"/>
              <w:jc w:val="both"/>
              <w:rPr>
                <w:rFonts w:ascii="Times New Roman" w:hAnsi="Times New Roman"/>
                <w:bCs/>
                <w:sz w:val="24"/>
                <w:szCs w:val="24"/>
                <w:lang w:val="de-DE" w:eastAsia="ru-RU"/>
              </w:rPr>
            </w:pPr>
            <w:r w:rsidRPr="00C64130">
              <w:rPr>
                <w:rFonts w:ascii="Times New Roman" w:hAnsi="Times New Roman"/>
                <w:bCs/>
                <w:sz w:val="24"/>
                <w:szCs w:val="24"/>
                <w:lang w:val="de-DE" w:eastAsia="ru-RU"/>
              </w:rPr>
              <w:t>1. die Mitteilung, erfolgen, die Bezahlung, das obige Inkasso</w:t>
            </w:r>
          </w:p>
          <w:p w14:paraId="6CAAD218" w14:textId="77777777" w:rsidR="00797DF7" w:rsidRPr="00C64130" w:rsidRDefault="00B70313">
            <w:pPr>
              <w:widowControl/>
              <w:autoSpaceDE/>
              <w:autoSpaceDN/>
              <w:adjustRightInd w:val="0"/>
              <w:jc w:val="both"/>
              <w:rPr>
                <w:rFonts w:ascii="Times New Roman" w:hAnsi="Times New Roman"/>
                <w:bCs/>
                <w:sz w:val="24"/>
                <w:szCs w:val="24"/>
                <w:lang w:val="de-DE" w:eastAsia="ru-RU"/>
              </w:rPr>
            </w:pPr>
            <w:r w:rsidRPr="00C64130">
              <w:rPr>
                <w:rFonts w:ascii="Times New Roman" w:hAnsi="Times New Roman"/>
                <w:bCs/>
                <w:sz w:val="24"/>
                <w:szCs w:val="24"/>
                <w:lang w:val="de-DE" w:eastAsia="ru-RU"/>
              </w:rPr>
              <w:t>2. die Zustimmung, der Betrag, die Bezahlung, bestaetigen, bitten</w:t>
            </w:r>
          </w:p>
          <w:p w14:paraId="704AD894" w14:textId="77777777" w:rsidR="00797DF7" w:rsidRPr="00C64130" w:rsidRDefault="00B70313">
            <w:pPr>
              <w:widowControl/>
              <w:autoSpaceDE/>
              <w:autoSpaceDN/>
              <w:adjustRightInd w:val="0"/>
              <w:jc w:val="both"/>
              <w:rPr>
                <w:rFonts w:ascii="Times New Roman" w:hAnsi="Times New Roman"/>
                <w:b/>
                <w:bCs/>
                <w:sz w:val="24"/>
                <w:szCs w:val="24"/>
                <w:lang w:val="de-DE" w:eastAsia="ru-RU"/>
              </w:rPr>
            </w:pPr>
            <w:r w:rsidRPr="00C64130">
              <w:rPr>
                <w:rFonts w:ascii="Times New Roman" w:hAnsi="Times New Roman"/>
                <w:bCs/>
                <w:sz w:val="24"/>
                <w:szCs w:val="24"/>
                <w:lang w:val="de-DE" w:eastAsia="ru-RU"/>
              </w:rPr>
              <w:t>3. der Erhalt des Schreibens, der Auftrag, verstaendigen</w:t>
            </w:r>
          </w:p>
        </w:tc>
      </w:tr>
    </w:tbl>
    <w:p w14:paraId="424ABF34" w14:textId="77777777" w:rsidR="00797DF7" w:rsidRPr="00C64130" w:rsidRDefault="00797DF7">
      <w:pPr>
        <w:pStyle w:val="2"/>
        <w:spacing w:before="211"/>
        <w:ind w:left="0" w:right="617"/>
        <w:jc w:val="center"/>
        <w:rPr>
          <w:b w:val="0"/>
          <w:bCs w:val="0"/>
          <w:sz w:val="24"/>
          <w:szCs w:val="24"/>
          <w:highlight w:val="yellow"/>
          <w:lang w:val="de-DE"/>
        </w:rPr>
      </w:pPr>
    </w:p>
    <w:p w14:paraId="489617FE" w14:textId="77777777" w:rsidR="00797DF7" w:rsidRPr="00C64130" w:rsidRDefault="00797DF7">
      <w:pPr>
        <w:pStyle w:val="a5"/>
        <w:spacing w:before="4"/>
        <w:rPr>
          <w:b/>
          <w:strike/>
          <w:sz w:val="24"/>
          <w:szCs w:val="24"/>
          <w:highlight w:val="yellow"/>
          <w:lang w:val="de-DE"/>
        </w:rPr>
      </w:pPr>
    </w:p>
    <w:p w14:paraId="41233D8C" w14:textId="77777777" w:rsidR="00797DF7" w:rsidRPr="00C64130" w:rsidRDefault="00B70313">
      <w:pPr>
        <w:pStyle w:val="2"/>
        <w:spacing w:before="211"/>
        <w:ind w:right="1272"/>
        <w:jc w:val="center"/>
        <w:rPr>
          <w:strike/>
          <w:lang w:val="de-DE"/>
        </w:rPr>
      </w:pPr>
      <w:r w:rsidRPr="00C64130">
        <w:rPr>
          <w:lang w:eastAsia="ru-RU"/>
        </w:rPr>
        <w:t>Французский</w:t>
      </w:r>
      <w:r w:rsidRPr="00C64130">
        <w:rPr>
          <w:lang w:val="en-US" w:eastAsia="ru-RU"/>
        </w:rPr>
        <w:t xml:space="preserve"> язык</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1985"/>
        <w:gridCol w:w="2054"/>
        <w:gridCol w:w="4529"/>
      </w:tblGrid>
      <w:tr w:rsidR="00797DF7" w:rsidRPr="00C64130" w14:paraId="254D887B" w14:textId="77777777">
        <w:tc>
          <w:tcPr>
            <w:tcW w:w="2151" w:type="dxa"/>
          </w:tcPr>
          <w:p w14:paraId="7FFCE844" w14:textId="77777777" w:rsidR="00797DF7" w:rsidRPr="00C64130" w:rsidRDefault="00B70313">
            <w:pPr>
              <w:widowControl/>
              <w:autoSpaceDE/>
              <w:autoSpaceDN/>
              <w:jc w:val="center"/>
              <w:rPr>
                <w:rFonts w:ascii="Times New Roman" w:hAnsi="Times New Roman"/>
                <w:b/>
                <w:bCs/>
                <w:iCs/>
                <w:sz w:val="24"/>
                <w:szCs w:val="24"/>
                <w:lang w:eastAsia="ru-RU"/>
              </w:rPr>
            </w:pPr>
            <w:r w:rsidRPr="00C64130">
              <w:rPr>
                <w:rFonts w:ascii="Times New Roman" w:hAnsi="Times New Roman"/>
                <w:b/>
                <w:bCs/>
                <w:iCs/>
                <w:sz w:val="24"/>
                <w:szCs w:val="24"/>
                <w:lang w:eastAsia="ru-RU"/>
              </w:rPr>
              <w:t>Код</w:t>
            </w:r>
          </w:p>
          <w:p w14:paraId="246772B0" w14:textId="77777777" w:rsidR="00797DF7" w:rsidRPr="00C64130" w:rsidRDefault="00B70313">
            <w:pPr>
              <w:widowControl/>
              <w:autoSpaceDE/>
              <w:autoSpaceDN/>
              <w:jc w:val="center"/>
              <w:rPr>
                <w:rFonts w:ascii="Times New Roman" w:hAnsi="Times New Roman"/>
                <w:b/>
                <w:bCs/>
                <w:iCs/>
                <w:sz w:val="24"/>
                <w:szCs w:val="24"/>
                <w:lang w:eastAsia="ru-RU"/>
              </w:rPr>
            </w:pPr>
            <w:r w:rsidRPr="00C64130">
              <w:rPr>
                <w:rFonts w:ascii="Times New Roman" w:hAnsi="Times New Roman"/>
                <w:b/>
                <w:bCs/>
                <w:iCs/>
                <w:sz w:val="24"/>
                <w:szCs w:val="24"/>
                <w:lang w:eastAsia="ru-RU"/>
              </w:rPr>
              <w:t>компетенции</w:t>
            </w:r>
          </w:p>
        </w:tc>
        <w:tc>
          <w:tcPr>
            <w:tcW w:w="2262" w:type="dxa"/>
          </w:tcPr>
          <w:p w14:paraId="2FA798B0" w14:textId="77777777" w:rsidR="00797DF7" w:rsidRPr="00C64130" w:rsidRDefault="00B70313">
            <w:pPr>
              <w:widowControl/>
              <w:autoSpaceDE/>
              <w:autoSpaceDN/>
              <w:jc w:val="center"/>
              <w:rPr>
                <w:rFonts w:ascii="Times New Roman" w:hAnsi="Times New Roman"/>
                <w:b/>
                <w:bCs/>
                <w:iCs/>
                <w:sz w:val="24"/>
                <w:szCs w:val="24"/>
                <w:lang w:eastAsia="ru-RU"/>
              </w:rPr>
            </w:pPr>
            <w:r w:rsidRPr="00C64130">
              <w:rPr>
                <w:rFonts w:ascii="Times New Roman" w:hAnsi="Times New Roman"/>
                <w:b/>
                <w:bCs/>
                <w:iCs/>
                <w:sz w:val="24"/>
                <w:szCs w:val="24"/>
                <w:lang w:eastAsia="ru-RU"/>
              </w:rPr>
              <w:t>Индикаторы достижения компетенции</w:t>
            </w:r>
          </w:p>
        </w:tc>
        <w:tc>
          <w:tcPr>
            <w:tcW w:w="2835" w:type="dxa"/>
          </w:tcPr>
          <w:p w14:paraId="4B996E1B" w14:textId="77777777" w:rsidR="00797DF7" w:rsidRPr="00C64130" w:rsidRDefault="00B70313">
            <w:pPr>
              <w:widowControl/>
              <w:autoSpaceDE/>
              <w:autoSpaceDN/>
              <w:jc w:val="center"/>
              <w:rPr>
                <w:rFonts w:ascii="Times New Roman" w:hAnsi="Times New Roman"/>
                <w:b/>
                <w:bCs/>
                <w:iCs/>
                <w:sz w:val="24"/>
                <w:szCs w:val="24"/>
                <w:lang w:eastAsia="ru-RU"/>
              </w:rPr>
            </w:pPr>
            <w:r w:rsidRPr="00C64130">
              <w:rPr>
                <w:rFonts w:ascii="Times New Roman" w:hAnsi="Times New Roman"/>
                <w:b/>
                <w:bCs/>
                <w:iCs/>
                <w:sz w:val="24"/>
                <w:szCs w:val="24"/>
                <w:lang w:eastAsia="ru-RU"/>
              </w:rPr>
              <w:t>Результаты обучения (умения и знания), соотнесенные с компетенциями /индикаторами достижения компетенции</w:t>
            </w:r>
          </w:p>
        </w:tc>
        <w:tc>
          <w:tcPr>
            <w:tcW w:w="2097" w:type="dxa"/>
          </w:tcPr>
          <w:p w14:paraId="5821D74D" w14:textId="77777777" w:rsidR="00797DF7" w:rsidRPr="00C64130" w:rsidRDefault="00B70313">
            <w:pPr>
              <w:widowControl/>
              <w:autoSpaceDE/>
              <w:autoSpaceDN/>
              <w:jc w:val="center"/>
              <w:rPr>
                <w:rFonts w:ascii="Times New Roman" w:hAnsi="Times New Roman"/>
                <w:b/>
                <w:bCs/>
                <w:iCs/>
                <w:sz w:val="24"/>
                <w:szCs w:val="24"/>
                <w:lang w:eastAsia="ru-RU"/>
              </w:rPr>
            </w:pPr>
            <w:r w:rsidRPr="00C64130">
              <w:rPr>
                <w:rFonts w:ascii="Times New Roman" w:hAnsi="Times New Roman"/>
                <w:b/>
                <w:bCs/>
                <w:iCs/>
                <w:sz w:val="24"/>
                <w:szCs w:val="24"/>
                <w:lang w:eastAsia="ru-RU"/>
              </w:rPr>
              <w:t>Типовые контрольные задания, необходимые для оценки индикаторов достижения компетенций, умений и знаний</w:t>
            </w:r>
          </w:p>
        </w:tc>
      </w:tr>
      <w:tr w:rsidR="00797DF7" w:rsidRPr="009D2863" w14:paraId="6AE609D3" w14:textId="77777777">
        <w:tc>
          <w:tcPr>
            <w:tcW w:w="2151" w:type="dxa"/>
            <w:vMerge w:val="restart"/>
          </w:tcPr>
          <w:p w14:paraId="2A79928E" w14:textId="77777777" w:rsidR="00797DF7" w:rsidRPr="00C64130" w:rsidRDefault="00B70313">
            <w:pPr>
              <w:widowControl/>
              <w:autoSpaceDE/>
              <w:autoSpaceDN/>
              <w:spacing w:after="160"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УК-3 </w:t>
            </w:r>
          </w:p>
          <w:p w14:paraId="14F80A16" w14:textId="77777777" w:rsidR="00797DF7" w:rsidRPr="00C64130" w:rsidRDefault="00B70313">
            <w:pPr>
              <w:widowControl/>
              <w:autoSpaceDE/>
              <w:autoSpaceDN/>
              <w:spacing w:after="160" w:line="259" w:lineRule="auto"/>
              <w:rPr>
                <w:rFonts w:ascii="Times New Roman" w:hAnsi="Times New Roman"/>
                <w:sz w:val="24"/>
                <w:szCs w:val="24"/>
                <w:lang w:eastAsia="ru-RU"/>
              </w:rPr>
            </w:pPr>
            <w:r w:rsidRPr="00C64130">
              <w:rPr>
                <w:rFonts w:ascii="Times New Roman" w:hAnsi="Times New Roman"/>
                <w:sz w:val="24"/>
                <w:szCs w:val="24"/>
                <w:lang w:eastAsia="ru-RU"/>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262" w:type="dxa"/>
            <w:vMerge w:val="restart"/>
          </w:tcPr>
          <w:p w14:paraId="0AA79FD3" w14:textId="77777777" w:rsidR="00797DF7" w:rsidRPr="00C64130" w:rsidRDefault="00B70313">
            <w:pPr>
              <w:widowControl/>
              <w:autoSpaceDE/>
              <w:autoSpaceDN/>
              <w:spacing w:after="160" w:line="259" w:lineRule="auto"/>
              <w:rPr>
                <w:rFonts w:ascii="Times New Roman" w:hAnsi="Times New Roman"/>
                <w:sz w:val="24"/>
                <w:szCs w:val="24"/>
                <w:lang w:eastAsia="ru-RU"/>
              </w:rPr>
            </w:pPr>
            <w:r w:rsidRPr="00C64130">
              <w:rPr>
                <w:rFonts w:ascii="Times New Roman" w:hAnsi="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835" w:type="dxa"/>
          </w:tcPr>
          <w:p w14:paraId="5BAB0D1C" w14:textId="77777777" w:rsidR="00797DF7" w:rsidRPr="00C64130" w:rsidRDefault="00B70313">
            <w:pPr>
              <w:widowControl/>
              <w:autoSpaceDE/>
              <w:autoSpaceDN/>
              <w:spacing w:line="259" w:lineRule="auto"/>
              <w:rPr>
                <w:rFonts w:ascii="Times New Roman" w:hAnsi="Times New Roman"/>
                <w:i/>
                <w:sz w:val="24"/>
                <w:szCs w:val="24"/>
                <w:lang w:eastAsia="ru-RU"/>
              </w:rPr>
            </w:pPr>
            <w:r w:rsidRPr="00C64130">
              <w:rPr>
                <w:rFonts w:ascii="Times New Roman" w:hAnsi="Times New Roman"/>
                <w:i/>
                <w:sz w:val="24"/>
                <w:szCs w:val="24"/>
                <w:lang w:eastAsia="ru-RU"/>
              </w:rPr>
              <w:t>Знать:</w:t>
            </w:r>
          </w:p>
          <w:p w14:paraId="4C22D27F"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теоретические основы организации коммуникации, структуру стандартных коммуникативных задач. </w:t>
            </w:r>
          </w:p>
        </w:tc>
        <w:tc>
          <w:tcPr>
            <w:tcW w:w="2097" w:type="dxa"/>
          </w:tcPr>
          <w:p w14:paraId="6EF23E7B" w14:textId="77777777" w:rsidR="00797DF7" w:rsidRPr="00C64130" w:rsidRDefault="00B70313">
            <w:pPr>
              <w:widowControl/>
              <w:autoSpaceDE/>
              <w:autoSpaceDN/>
              <w:spacing w:line="259" w:lineRule="auto"/>
              <w:jc w:val="center"/>
              <w:rPr>
                <w:rFonts w:ascii="Times New Roman" w:hAnsi="Times New Roman"/>
                <w:b/>
                <w:sz w:val="24"/>
                <w:szCs w:val="24"/>
                <w:lang w:val="fr-FR" w:eastAsia="ru-RU"/>
              </w:rPr>
            </w:pPr>
            <w:r w:rsidRPr="00C64130">
              <w:rPr>
                <w:rFonts w:ascii="Times New Roman" w:hAnsi="Times New Roman"/>
                <w:b/>
                <w:sz w:val="24"/>
                <w:szCs w:val="24"/>
                <w:lang w:eastAsia="ru-RU"/>
              </w:rPr>
              <w:t>Задание</w:t>
            </w:r>
            <w:r w:rsidRPr="00C64130">
              <w:rPr>
                <w:rFonts w:ascii="Times New Roman" w:hAnsi="Times New Roman"/>
                <w:b/>
                <w:sz w:val="24"/>
                <w:szCs w:val="24"/>
                <w:lang w:val="fr-FR" w:eastAsia="ru-RU"/>
              </w:rPr>
              <w:t xml:space="preserve"> 1</w:t>
            </w:r>
          </w:p>
          <w:p w14:paraId="5E53E78C" w14:textId="77777777" w:rsidR="00797DF7" w:rsidRPr="00C64130" w:rsidRDefault="00B70313">
            <w:pPr>
              <w:widowControl/>
              <w:autoSpaceDE/>
              <w:autoSpaceDN/>
              <w:spacing w:line="259" w:lineRule="auto"/>
              <w:jc w:val="both"/>
              <w:rPr>
                <w:rFonts w:ascii="Times New Roman" w:hAnsi="Times New Roman"/>
                <w:b/>
                <w:sz w:val="24"/>
                <w:szCs w:val="24"/>
                <w:lang w:val="fr-FR" w:eastAsia="ru-RU"/>
              </w:rPr>
            </w:pPr>
            <w:r w:rsidRPr="00C64130">
              <w:rPr>
                <w:rFonts w:ascii="Times New Roman" w:hAnsi="Times New Roman"/>
                <w:b/>
                <w:sz w:val="24"/>
                <w:szCs w:val="24"/>
                <w:lang w:val="fr-FR" w:eastAsia="ru-RU"/>
              </w:rPr>
              <w:t>Expression orale. Lisez l’exemples suivants. Répondez aux questions. Argumentez votre choix.</w:t>
            </w:r>
          </w:p>
          <w:p w14:paraId="53E6D13B" w14:textId="77777777" w:rsidR="00797DF7" w:rsidRPr="00C64130" w:rsidRDefault="00B70313">
            <w:pPr>
              <w:widowControl/>
              <w:autoSpaceDE/>
              <w:autoSpaceDN/>
              <w:spacing w:line="259" w:lineRule="auto"/>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Imaginez que vous soyez le PDG d’une entreprise en Russie. Vous voulez créer en France la même affaire que celle pour laquelle vous </w:t>
            </w:r>
          </w:p>
          <w:p w14:paraId="58F5A970" w14:textId="77777777" w:rsidR="00797DF7" w:rsidRPr="00C64130" w:rsidRDefault="00B70313">
            <w:pPr>
              <w:widowControl/>
              <w:autoSpaceDE/>
              <w:autoSpaceDN/>
              <w:spacing w:line="259" w:lineRule="auto"/>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travaillez en Russie. Vous décrivez les activités de votre entreprise à un </w:t>
            </w:r>
          </w:p>
          <w:p w14:paraId="637201D5" w14:textId="77777777" w:rsidR="00797DF7" w:rsidRPr="00C64130" w:rsidRDefault="00B70313">
            <w:pPr>
              <w:widowControl/>
              <w:autoSpaceDE/>
              <w:autoSpaceDN/>
              <w:spacing w:line="259" w:lineRule="auto"/>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conseiller juridique qui vous raconte ce que signifie la création d’une </w:t>
            </w:r>
          </w:p>
          <w:p w14:paraId="27BD218C" w14:textId="77777777" w:rsidR="00797DF7" w:rsidRPr="00C64130" w:rsidRDefault="00B70313">
            <w:pPr>
              <w:widowControl/>
              <w:autoSpaceDE/>
              <w:autoSpaceDN/>
              <w:spacing w:line="259" w:lineRule="auto"/>
              <w:jc w:val="both"/>
              <w:rPr>
                <w:rFonts w:ascii="Times New Roman" w:hAnsi="Times New Roman"/>
                <w:sz w:val="24"/>
                <w:szCs w:val="24"/>
                <w:lang w:val="fr-FR" w:eastAsia="ru-RU"/>
              </w:rPr>
            </w:pPr>
            <w:r w:rsidRPr="00C64130">
              <w:rPr>
                <w:rFonts w:ascii="Times New Roman" w:hAnsi="Times New Roman"/>
                <w:sz w:val="24"/>
                <w:szCs w:val="24"/>
                <w:lang w:val="fr-FR" w:eastAsia="ru-RU"/>
              </w:rPr>
              <w:t>entreprise semblable en France (terrains, locaux, aménagements, main-d’œuvre, investissement, avantages pour la France). Pour vous informer, consultez</w:t>
            </w:r>
            <w:r w:rsidRPr="00C64130">
              <w:rPr>
                <w:rFonts w:ascii="Times New Roman" w:hAnsi="Times New Roman"/>
                <w:sz w:val="24"/>
                <w:szCs w:val="24"/>
                <w:lang w:val="fr-CA" w:eastAsia="ru-RU"/>
              </w:rPr>
              <w:t xml:space="preserve"> </w:t>
            </w:r>
            <w:hyperlink r:id="rId21" w:history="1">
              <w:r w:rsidRPr="00C64130">
                <w:rPr>
                  <w:rStyle w:val="af5"/>
                  <w:rFonts w:ascii="Times New Roman" w:hAnsi="Times New Roman"/>
                  <w:sz w:val="24"/>
                  <w:szCs w:val="24"/>
                  <w:lang w:val="fr-FR" w:eastAsia="ru-RU"/>
                </w:rPr>
                <w:t>https://www.economie.gouv.fr/entreprises/etranger-creer-entreprise-france</w:t>
              </w:r>
            </w:hyperlink>
            <w:r w:rsidRPr="00C64130">
              <w:rPr>
                <w:rFonts w:ascii="Times New Roman" w:hAnsi="Times New Roman"/>
                <w:sz w:val="24"/>
                <w:szCs w:val="24"/>
                <w:lang w:val="fr-FR" w:eastAsia="ru-RU"/>
              </w:rPr>
              <w:t xml:space="preserve"> .</w:t>
            </w:r>
          </w:p>
          <w:p w14:paraId="1DBCB12F" w14:textId="77777777" w:rsidR="00797DF7" w:rsidRPr="00C64130" w:rsidRDefault="00797DF7">
            <w:pPr>
              <w:widowControl/>
              <w:autoSpaceDE/>
              <w:autoSpaceDN/>
              <w:spacing w:line="259" w:lineRule="auto"/>
              <w:jc w:val="both"/>
              <w:rPr>
                <w:rFonts w:ascii="Times New Roman" w:hAnsi="Times New Roman"/>
                <w:sz w:val="24"/>
                <w:szCs w:val="24"/>
                <w:lang w:val="fr-FR" w:eastAsia="ru-RU"/>
              </w:rPr>
            </w:pPr>
          </w:p>
        </w:tc>
      </w:tr>
      <w:tr w:rsidR="00797DF7" w:rsidRPr="009D2863" w14:paraId="7E85C1EA" w14:textId="77777777">
        <w:tc>
          <w:tcPr>
            <w:tcW w:w="2151" w:type="dxa"/>
            <w:vMerge/>
          </w:tcPr>
          <w:p w14:paraId="1613D4DF" w14:textId="77777777" w:rsidR="00797DF7" w:rsidRPr="00C64130" w:rsidRDefault="00797DF7">
            <w:pPr>
              <w:widowControl/>
              <w:autoSpaceDE/>
              <w:autoSpaceDN/>
              <w:spacing w:after="160" w:line="259" w:lineRule="auto"/>
              <w:rPr>
                <w:rFonts w:ascii="Times New Roman" w:hAnsi="Times New Roman"/>
                <w:sz w:val="24"/>
                <w:szCs w:val="24"/>
                <w:lang w:val="fr-FR" w:eastAsia="ru-RU"/>
              </w:rPr>
            </w:pPr>
          </w:p>
        </w:tc>
        <w:tc>
          <w:tcPr>
            <w:tcW w:w="2262" w:type="dxa"/>
            <w:vMerge/>
          </w:tcPr>
          <w:p w14:paraId="11DA342C" w14:textId="77777777" w:rsidR="00797DF7" w:rsidRPr="00C64130" w:rsidRDefault="00797DF7">
            <w:pPr>
              <w:widowControl/>
              <w:autoSpaceDE/>
              <w:autoSpaceDN/>
              <w:spacing w:after="160" w:line="259" w:lineRule="auto"/>
              <w:rPr>
                <w:rFonts w:ascii="Times New Roman" w:hAnsi="Times New Roman"/>
                <w:sz w:val="24"/>
                <w:szCs w:val="24"/>
                <w:lang w:val="fr-FR" w:eastAsia="ru-RU"/>
              </w:rPr>
            </w:pPr>
          </w:p>
        </w:tc>
        <w:tc>
          <w:tcPr>
            <w:tcW w:w="2835" w:type="dxa"/>
          </w:tcPr>
          <w:p w14:paraId="7B10488F" w14:textId="77777777" w:rsidR="00797DF7" w:rsidRPr="00C64130" w:rsidRDefault="00B70313">
            <w:pPr>
              <w:widowControl/>
              <w:autoSpaceDE/>
              <w:autoSpaceDN/>
              <w:spacing w:line="259" w:lineRule="auto"/>
              <w:rPr>
                <w:rFonts w:ascii="Times New Roman" w:hAnsi="Times New Roman"/>
                <w:i/>
                <w:sz w:val="24"/>
                <w:szCs w:val="24"/>
                <w:lang w:eastAsia="ru-RU"/>
              </w:rPr>
            </w:pPr>
            <w:r w:rsidRPr="00C64130">
              <w:rPr>
                <w:rFonts w:ascii="Times New Roman" w:hAnsi="Times New Roman"/>
                <w:i/>
                <w:sz w:val="24"/>
                <w:szCs w:val="24"/>
                <w:lang w:eastAsia="ru-RU"/>
              </w:rPr>
              <w:t>Уметь:</w:t>
            </w:r>
          </w:p>
          <w:p w14:paraId="3ABC8837"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анализировать и применять на практике знания психологии </w:t>
            </w:r>
            <w:r w:rsidRPr="00C64130">
              <w:rPr>
                <w:rFonts w:ascii="Times New Roman" w:hAnsi="Times New Roman"/>
                <w:spacing w:val="-3"/>
                <w:sz w:val="24"/>
                <w:szCs w:val="24"/>
                <w:lang w:eastAsia="ru-RU"/>
              </w:rPr>
              <w:t xml:space="preserve">общения, </w:t>
            </w:r>
            <w:r w:rsidRPr="00C64130">
              <w:rPr>
                <w:rFonts w:ascii="Times New Roman" w:hAnsi="Times New Roman"/>
                <w:sz w:val="24"/>
                <w:szCs w:val="24"/>
                <w:lang w:eastAsia="ru-RU"/>
              </w:rPr>
              <w:t xml:space="preserve">адекватного лингвистического оформления сообщений </w:t>
            </w:r>
            <w:r w:rsidRPr="00C64130">
              <w:rPr>
                <w:rFonts w:ascii="Times New Roman" w:hAnsi="Times New Roman"/>
                <w:spacing w:val="-11"/>
                <w:sz w:val="24"/>
                <w:szCs w:val="24"/>
                <w:lang w:eastAsia="ru-RU"/>
              </w:rPr>
              <w:t xml:space="preserve">в </w:t>
            </w:r>
            <w:r w:rsidRPr="00C64130">
              <w:rPr>
                <w:rFonts w:ascii="Times New Roman" w:hAnsi="Times New Roman"/>
                <w:sz w:val="24"/>
                <w:szCs w:val="24"/>
                <w:lang w:eastAsia="ru-RU"/>
              </w:rPr>
              <w:t>ситуациях решения стандартных коммуникативных</w:t>
            </w:r>
            <w:r w:rsidRPr="00C64130">
              <w:rPr>
                <w:rFonts w:ascii="Times New Roman" w:hAnsi="Times New Roman"/>
                <w:spacing w:val="1"/>
                <w:sz w:val="24"/>
                <w:szCs w:val="24"/>
                <w:lang w:eastAsia="ru-RU"/>
              </w:rPr>
              <w:t xml:space="preserve"> </w:t>
            </w:r>
            <w:r w:rsidRPr="00C64130">
              <w:rPr>
                <w:rFonts w:ascii="Times New Roman" w:hAnsi="Times New Roman"/>
                <w:sz w:val="24"/>
                <w:szCs w:val="24"/>
                <w:lang w:eastAsia="ru-RU"/>
              </w:rPr>
              <w:t>задач.</w:t>
            </w:r>
          </w:p>
        </w:tc>
        <w:tc>
          <w:tcPr>
            <w:tcW w:w="2097" w:type="dxa"/>
          </w:tcPr>
          <w:p w14:paraId="6DC27FF8" w14:textId="77777777" w:rsidR="00797DF7" w:rsidRPr="00C64130" w:rsidRDefault="00B70313">
            <w:pPr>
              <w:widowControl/>
              <w:autoSpaceDE/>
              <w:autoSpaceDN/>
              <w:jc w:val="center"/>
              <w:rPr>
                <w:rFonts w:ascii="Times New Roman" w:hAnsi="Times New Roman"/>
                <w:b/>
                <w:sz w:val="24"/>
                <w:szCs w:val="24"/>
                <w:lang w:val="fr-FR" w:eastAsia="ru-RU"/>
              </w:rPr>
            </w:pPr>
            <w:r w:rsidRPr="00C64130">
              <w:rPr>
                <w:rFonts w:ascii="Times New Roman" w:hAnsi="Times New Roman"/>
                <w:b/>
                <w:sz w:val="24"/>
                <w:szCs w:val="24"/>
                <w:lang w:eastAsia="ru-RU"/>
              </w:rPr>
              <w:t>Задание</w:t>
            </w:r>
            <w:r w:rsidRPr="00C64130">
              <w:rPr>
                <w:rFonts w:ascii="Times New Roman" w:hAnsi="Times New Roman"/>
                <w:b/>
                <w:sz w:val="24"/>
                <w:szCs w:val="24"/>
                <w:lang w:val="fr-FR" w:eastAsia="ru-RU"/>
              </w:rPr>
              <w:t xml:space="preserve"> 1</w:t>
            </w:r>
          </w:p>
          <w:p w14:paraId="59B42CB3"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Donnez l’exemple d’une entreprise florissante ou d’une entreprise en </w:t>
            </w:r>
          </w:p>
          <w:p w14:paraId="7023C689"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dérapage en France ou en Russie. Présentez la firme choisie et faites-en </w:t>
            </w:r>
          </w:p>
          <w:p w14:paraId="27846B1C"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un diaporama.</w:t>
            </w:r>
          </w:p>
          <w:p w14:paraId="1E0DD609" w14:textId="77777777" w:rsidR="00797DF7" w:rsidRPr="00C64130" w:rsidRDefault="00B70313">
            <w:pPr>
              <w:widowControl/>
              <w:autoSpaceDE/>
              <w:autoSpaceDN/>
              <w:jc w:val="center"/>
              <w:rPr>
                <w:rFonts w:ascii="Times New Roman" w:hAnsi="Times New Roman"/>
                <w:b/>
                <w:sz w:val="24"/>
                <w:szCs w:val="24"/>
                <w:lang w:val="fr-FR" w:eastAsia="ru-RU"/>
              </w:rPr>
            </w:pPr>
            <w:r w:rsidRPr="00C64130">
              <w:rPr>
                <w:rFonts w:ascii="Times New Roman" w:hAnsi="Times New Roman"/>
                <w:b/>
                <w:sz w:val="24"/>
                <w:szCs w:val="24"/>
                <w:lang w:eastAsia="ru-RU"/>
              </w:rPr>
              <w:t>Задание</w:t>
            </w:r>
            <w:r w:rsidRPr="00C64130">
              <w:rPr>
                <w:rFonts w:ascii="Times New Roman" w:hAnsi="Times New Roman"/>
                <w:b/>
                <w:sz w:val="24"/>
                <w:szCs w:val="24"/>
                <w:lang w:val="fr-FR" w:eastAsia="ru-RU"/>
              </w:rPr>
              <w:t xml:space="preserve"> 2</w:t>
            </w:r>
          </w:p>
          <w:p w14:paraId="13D8C7FA"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Avant d’écouter cette vidéo, prenez connaissance des questions suivantes, nous allons y revenir… 5 </w:t>
            </w:r>
            <w:hyperlink r:id="rId22" w:history="1">
              <w:r w:rsidRPr="00C64130">
                <w:rPr>
                  <w:rStyle w:val="af5"/>
                  <w:rFonts w:ascii="Times New Roman" w:hAnsi="Times New Roman"/>
                  <w:sz w:val="24"/>
                  <w:szCs w:val="24"/>
                  <w:lang w:val="fr-FR" w:eastAsia="ru-RU"/>
                </w:rPr>
                <w:t>Quiz • vidéo - Non Verbal Communication (non-verbal.com)</w:t>
              </w:r>
            </w:hyperlink>
            <w:r w:rsidRPr="00C64130">
              <w:rPr>
                <w:rFonts w:ascii="Times New Roman" w:hAnsi="Times New Roman"/>
                <w:sz w:val="24"/>
                <w:szCs w:val="24"/>
                <w:lang w:val="fr-FR" w:eastAsia="ru-RU"/>
              </w:rPr>
              <w:t>-</w:t>
            </w:r>
          </w:p>
          <w:p w14:paraId="7E7C77D7" w14:textId="77777777" w:rsidR="00797DF7" w:rsidRPr="00C64130" w:rsidRDefault="00797DF7">
            <w:pPr>
              <w:widowControl/>
              <w:autoSpaceDE/>
              <w:autoSpaceDN/>
              <w:jc w:val="both"/>
              <w:rPr>
                <w:rFonts w:ascii="Times New Roman" w:hAnsi="Times New Roman"/>
                <w:sz w:val="24"/>
                <w:szCs w:val="24"/>
                <w:lang w:val="fr-FR" w:eastAsia="ru-RU"/>
              </w:rPr>
            </w:pPr>
          </w:p>
          <w:p w14:paraId="080E71E3"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Question 1 : Que remarquéz-vous à propos de l’entrée de Bianca Ryan (sa démarche) ?</w:t>
            </w:r>
          </w:p>
          <w:p w14:paraId="2D33D1D4"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Question 2  : A la seconde 12, à la minute 2,22, à la minute 2,38, la chanteuse se hisse sur la pointe des pieds – Quel en est le sens ?</w:t>
            </w:r>
          </w:p>
          <w:p w14:paraId="38058CFB"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lastRenderedPageBreak/>
              <w:t>Question 3  : Lors de la prestation de Bianca, qu’avez vous remarquez à propos du langage non verbal des juges ?</w:t>
            </w:r>
          </w:p>
          <w:p w14:paraId="47FE404A"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Question 4  : Qu’avez-vous remarquez-vous en regardant le père de Bianca ?</w:t>
            </w:r>
          </w:p>
          <w:p w14:paraId="7FF53F2E"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Question 5 :  Qu’avez-vous remarquez-vous a propos de la personnalité de Bianca ?</w:t>
            </w:r>
          </w:p>
        </w:tc>
      </w:tr>
      <w:tr w:rsidR="00797DF7" w:rsidRPr="009D2863" w14:paraId="44BD40EE" w14:textId="77777777">
        <w:tc>
          <w:tcPr>
            <w:tcW w:w="2151" w:type="dxa"/>
            <w:vMerge/>
          </w:tcPr>
          <w:p w14:paraId="6C6D3819" w14:textId="77777777" w:rsidR="00797DF7" w:rsidRPr="00C64130" w:rsidRDefault="00797DF7">
            <w:pPr>
              <w:widowControl/>
              <w:autoSpaceDE/>
              <w:autoSpaceDN/>
              <w:spacing w:line="259" w:lineRule="auto"/>
              <w:rPr>
                <w:rFonts w:ascii="Times New Roman" w:hAnsi="Times New Roman"/>
                <w:sz w:val="24"/>
                <w:szCs w:val="24"/>
                <w:lang w:val="fr-FR" w:eastAsia="ru-RU"/>
              </w:rPr>
            </w:pPr>
          </w:p>
        </w:tc>
        <w:tc>
          <w:tcPr>
            <w:tcW w:w="2262" w:type="dxa"/>
            <w:vMerge w:val="restart"/>
          </w:tcPr>
          <w:p w14:paraId="350E0E4B"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2. Реализует на иностранном языке </w:t>
            </w:r>
          </w:p>
          <w:p w14:paraId="77472CC8"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коммуникативные </w:t>
            </w:r>
          </w:p>
          <w:p w14:paraId="008DF72F"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намерения устно и </w:t>
            </w:r>
          </w:p>
          <w:p w14:paraId="615089BC"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письменно, используя современные </w:t>
            </w:r>
          </w:p>
          <w:p w14:paraId="69C0CBF6"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информационно </w:t>
            </w:r>
          </w:p>
          <w:p w14:paraId="245D796E"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коммуникационные технологии.</w:t>
            </w:r>
          </w:p>
        </w:tc>
        <w:tc>
          <w:tcPr>
            <w:tcW w:w="2835" w:type="dxa"/>
          </w:tcPr>
          <w:p w14:paraId="31083B5E" w14:textId="77777777" w:rsidR="00797DF7" w:rsidRPr="00C64130" w:rsidRDefault="00B70313">
            <w:pPr>
              <w:widowControl/>
              <w:autoSpaceDE/>
              <w:autoSpaceDN/>
              <w:rPr>
                <w:rFonts w:ascii="Times New Roman" w:hAnsi="Times New Roman"/>
                <w:i/>
                <w:sz w:val="24"/>
                <w:szCs w:val="24"/>
                <w:lang w:eastAsia="ru-RU"/>
              </w:rPr>
            </w:pPr>
            <w:r w:rsidRPr="00C64130">
              <w:rPr>
                <w:rFonts w:ascii="Times New Roman" w:hAnsi="Times New Roman"/>
                <w:i/>
                <w:sz w:val="24"/>
                <w:szCs w:val="24"/>
                <w:lang w:eastAsia="ru-RU"/>
              </w:rPr>
              <w:t xml:space="preserve">Знать: </w:t>
            </w:r>
          </w:p>
          <w:p w14:paraId="23DA46CA" w14:textId="77777777" w:rsidR="00797DF7" w:rsidRPr="00C64130" w:rsidRDefault="00B70313">
            <w:pPr>
              <w:widowControl/>
              <w:numPr>
                <w:ilvl w:val="254"/>
                <w:numId w:val="0"/>
              </w:numPr>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виды коммуникативных намерений; значения лексических единиц иностранного языка при использовании </w:t>
            </w:r>
          </w:p>
          <w:p w14:paraId="07DA6B5C"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современных информационно-коммуникативных технологий.</w:t>
            </w:r>
          </w:p>
        </w:tc>
        <w:tc>
          <w:tcPr>
            <w:tcW w:w="2097" w:type="dxa"/>
          </w:tcPr>
          <w:p w14:paraId="61554FD5" w14:textId="77777777" w:rsidR="00797DF7" w:rsidRPr="00C64130" w:rsidRDefault="00B70313">
            <w:pPr>
              <w:widowControl/>
              <w:autoSpaceDE/>
              <w:autoSpaceDN/>
              <w:jc w:val="center"/>
              <w:rPr>
                <w:rFonts w:ascii="Times New Roman" w:hAnsi="Times New Roman"/>
                <w:b/>
                <w:sz w:val="24"/>
                <w:szCs w:val="24"/>
                <w:lang w:val="fr-FR" w:eastAsia="ru-RU"/>
              </w:rPr>
            </w:pPr>
            <w:r w:rsidRPr="00C64130">
              <w:rPr>
                <w:rFonts w:ascii="Times New Roman" w:hAnsi="Times New Roman"/>
                <w:b/>
                <w:sz w:val="24"/>
                <w:szCs w:val="24"/>
                <w:lang w:eastAsia="ru-RU"/>
              </w:rPr>
              <w:t>Задание</w:t>
            </w:r>
            <w:r w:rsidRPr="00C64130">
              <w:rPr>
                <w:rFonts w:ascii="Times New Roman" w:hAnsi="Times New Roman"/>
                <w:b/>
                <w:sz w:val="24"/>
                <w:szCs w:val="24"/>
                <w:lang w:val="fr-FR" w:eastAsia="ru-RU"/>
              </w:rPr>
              <w:t xml:space="preserve"> 1</w:t>
            </w:r>
          </w:p>
          <w:p w14:paraId="20E48D0D"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Préparez des communications orales</w:t>
            </w:r>
            <w:r w:rsidRPr="00C64130">
              <w:rPr>
                <w:rFonts w:ascii="Times New Roman" w:hAnsi="Times New Roman"/>
                <w:sz w:val="24"/>
                <w:szCs w:val="24"/>
                <w:lang w:val="en-US" w:eastAsia="ru-RU"/>
              </w:rPr>
              <w:t xml:space="preserve"> </w:t>
            </w:r>
            <w:r w:rsidRPr="00C64130">
              <w:rPr>
                <w:rFonts w:ascii="Times New Roman" w:hAnsi="Times New Roman"/>
                <w:sz w:val="24"/>
                <w:szCs w:val="24"/>
                <w:lang w:val="fr-FR" w:eastAsia="ru-RU"/>
              </w:rPr>
              <w:t>en consult</w:t>
            </w:r>
            <w:r w:rsidRPr="00C64130">
              <w:rPr>
                <w:rFonts w:ascii="Times New Roman" w:hAnsi="Times New Roman"/>
                <w:sz w:val="24"/>
                <w:szCs w:val="24"/>
                <w:lang w:val="fr-CA" w:eastAsia="ru-RU"/>
              </w:rPr>
              <w:t>a</w:t>
            </w:r>
            <w:r w:rsidRPr="00C64130">
              <w:rPr>
                <w:rFonts w:ascii="Times New Roman" w:hAnsi="Times New Roman"/>
                <w:sz w:val="24"/>
                <w:szCs w:val="24"/>
                <w:lang w:val="fr-FR" w:eastAsia="ru-RU"/>
              </w:rPr>
              <w:t xml:space="preserve">nt sur Internet et en vous aidant de PowerPoint sur </w:t>
            </w:r>
          </w:p>
          <w:p w14:paraId="7B03EA0F"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le sujet à votre choix: </w:t>
            </w:r>
          </w:p>
          <w:p w14:paraId="60374672" w14:textId="77777777" w:rsidR="00797DF7" w:rsidRPr="00C64130" w:rsidRDefault="00B70313">
            <w:pPr>
              <w:pStyle w:val="afa"/>
              <w:numPr>
                <w:ilvl w:val="0"/>
                <w:numId w:val="47"/>
              </w:numPr>
              <w:jc w:val="both"/>
              <w:rPr>
                <w:rFonts w:ascii="Times New Roman" w:hAnsi="Times New Roman"/>
                <w:sz w:val="24"/>
                <w:szCs w:val="24"/>
                <w:lang w:val="fr-FR" w:eastAsia="ru-RU"/>
              </w:rPr>
            </w:pPr>
            <w:r w:rsidRPr="00C64130">
              <w:rPr>
                <w:rFonts w:ascii="Times New Roman" w:hAnsi="Times New Roman"/>
                <w:sz w:val="24"/>
                <w:szCs w:val="24"/>
                <w:lang w:val="fr-FR" w:eastAsia="ru-RU"/>
              </w:rPr>
              <w:t>7 qualités clés d’un bon manager</w:t>
            </w:r>
          </w:p>
          <w:p w14:paraId="43966D23" w14:textId="77777777" w:rsidR="00797DF7" w:rsidRPr="00C64130" w:rsidRDefault="00B70313">
            <w:pPr>
              <w:pStyle w:val="afa"/>
              <w:numPr>
                <w:ilvl w:val="0"/>
                <w:numId w:val="47"/>
              </w:numPr>
              <w:jc w:val="both"/>
              <w:rPr>
                <w:rFonts w:ascii="Times New Roman" w:hAnsi="Times New Roman"/>
                <w:sz w:val="24"/>
                <w:szCs w:val="24"/>
                <w:lang w:val="fr-FR" w:eastAsia="ru-RU"/>
              </w:rPr>
            </w:pPr>
            <w:r w:rsidRPr="00C64130">
              <w:rPr>
                <w:rFonts w:ascii="Times New Roman" w:hAnsi="Times New Roman"/>
                <w:sz w:val="24"/>
                <w:szCs w:val="24"/>
                <w:lang w:val="fr-FR" w:eastAsia="ru-RU"/>
              </w:rPr>
              <w:t>5 erreurs à éviter pour être un bon manager</w:t>
            </w:r>
          </w:p>
          <w:p w14:paraId="7CE5BCDD" w14:textId="77777777" w:rsidR="00797DF7" w:rsidRPr="00C64130" w:rsidRDefault="00B70313">
            <w:pPr>
              <w:pStyle w:val="afa"/>
              <w:numPr>
                <w:ilvl w:val="0"/>
                <w:numId w:val="47"/>
              </w:numPr>
              <w:jc w:val="both"/>
              <w:rPr>
                <w:rFonts w:ascii="Times New Roman" w:hAnsi="Times New Roman"/>
                <w:sz w:val="24"/>
                <w:szCs w:val="24"/>
                <w:lang w:val="fr-FR" w:eastAsia="ru-RU"/>
              </w:rPr>
            </w:pPr>
            <w:r w:rsidRPr="00C64130">
              <w:rPr>
                <w:rFonts w:ascii="Times New Roman" w:hAnsi="Times New Roman"/>
                <w:sz w:val="24"/>
                <w:szCs w:val="24"/>
                <w:lang w:val="fr-FR" w:eastAsia="ru-RU"/>
              </w:rPr>
              <w:t>5 façons d’être un mauvais manager en abusant de son pouvoir</w:t>
            </w:r>
          </w:p>
          <w:p w14:paraId="148B72BC" w14:textId="77777777" w:rsidR="00797DF7" w:rsidRPr="00C64130" w:rsidRDefault="00B70313">
            <w:pPr>
              <w:pStyle w:val="afa"/>
              <w:numPr>
                <w:ilvl w:val="0"/>
                <w:numId w:val="47"/>
              </w:numPr>
              <w:jc w:val="both"/>
              <w:rPr>
                <w:rFonts w:ascii="Times New Roman" w:hAnsi="Times New Roman"/>
                <w:sz w:val="24"/>
                <w:szCs w:val="24"/>
                <w:lang w:val="fr-FR" w:eastAsia="ru-RU"/>
              </w:rPr>
            </w:pPr>
            <w:r w:rsidRPr="00C64130">
              <w:rPr>
                <w:rFonts w:ascii="Times New Roman" w:hAnsi="Times New Roman"/>
                <w:sz w:val="24"/>
                <w:szCs w:val="24"/>
                <w:lang w:val="fr-FR" w:eastAsia="ru-RU"/>
              </w:rPr>
              <w:t>10 choses qu’un bon manager fait chaque jour</w:t>
            </w:r>
          </w:p>
        </w:tc>
      </w:tr>
      <w:tr w:rsidR="00797DF7" w:rsidRPr="009D2863" w14:paraId="3E33E693" w14:textId="77777777">
        <w:tc>
          <w:tcPr>
            <w:tcW w:w="2151" w:type="dxa"/>
            <w:vMerge/>
          </w:tcPr>
          <w:p w14:paraId="2B70D1DD" w14:textId="77777777" w:rsidR="00797DF7" w:rsidRPr="00C64130" w:rsidRDefault="00797DF7">
            <w:pPr>
              <w:widowControl/>
              <w:autoSpaceDE/>
              <w:autoSpaceDN/>
              <w:spacing w:line="259" w:lineRule="auto"/>
              <w:rPr>
                <w:rFonts w:ascii="Times New Roman" w:hAnsi="Times New Roman"/>
                <w:b/>
                <w:sz w:val="24"/>
                <w:szCs w:val="24"/>
                <w:lang w:val="fr-FR" w:eastAsia="ru-RU"/>
              </w:rPr>
            </w:pPr>
          </w:p>
        </w:tc>
        <w:tc>
          <w:tcPr>
            <w:tcW w:w="2262" w:type="dxa"/>
            <w:vMerge/>
          </w:tcPr>
          <w:p w14:paraId="222FD83D" w14:textId="77777777" w:rsidR="00797DF7" w:rsidRPr="00C64130" w:rsidRDefault="00797DF7">
            <w:pPr>
              <w:widowControl/>
              <w:autoSpaceDE/>
              <w:autoSpaceDN/>
              <w:rPr>
                <w:rFonts w:ascii="Times New Roman" w:hAnsi="Times New Roman"/>
                <w:b/>
                <w:sz w:val="24"/>
                <w:szCs w:val="24"/>
                <w:lang w:val="fr-FR" w:eastAsia="ru-RU"/>
              </w:rPr>
            </w:pPr>
          </w:p>
        </w:tc>
        <w:tc>
          <w:tcPr>
            <w:tcW w:w="2835" w:type="dxa"/>
          </w:tcPr>
          <w:p w14:paraId="2087648B" w14:textId="77777777" w:rsidR="00797DF7" w:rsidRPr="00C64130" w:rsidRDefault="00B70313">
            <w:pPr>
              <w:widowControl/>
              <w:autoSpaceDE/>
              <w:autoSpaceDN/>
              <w:rPr>
                <w:rFonts w:ascii="Times New Roman" w:hAnsi="Times New Roman"/>
                <w:bCs/>
                <w:i/>
                <w:sz w:val="24"/>
                <w:szCs w:val="24"/>
                <w:lang w:eastAsia="ru-RU"/>
              </w:rPr>
            </w:pPr>
            <w:r w:rsidRPr="00C64130">
              <w:rPr>
                <w:rFonts w:ascii="Times New Roman" w:hAnsi="Times New Roman"/>
                <w:bCs/>
                <w:i/>
                <w:sz w:val="24"/>
                <w:szCs w:val="24"/>
                <w:lang w:eastAsia="ru-RU"/>
              </w:rPr>
              <w:t>Уметь:</w:t>
            </w:r>
          </w:p>
          <w:p w14:paraId="0528EDCF" w14:textId="77777777" w:rsidR="00797DF7" w:rsidRPr="00C64130" w:rsidRDefault="00B70313">
            <w:pPr>
              <w:pStyle w:val="TableParagraph"/>
              <w:widowControl/>
              <w:tabs>
                <w:tab w:val="left" w:pos="826"/>
                <w:tab w:val="left" w:pos="1557"/>
                <w:tab w:val="left" w:pos="2037"/>
                <w:tab w:val="left" w:pos="2385"/>
                <w:tab w:val="left" w:pos="2495"/>
              </w:tabs>
              <w:autoSpaceDE/>
              <w:autoSpaceDN/>
              <w:spacing w:line="259" w:lineRule="auto"/>
              <w:ind w:left="0" w:right="98"/>
              <w:rPr>
                <w:rFonts w:ascii="Times New Roman" w:hAnsi="Times New Roman"/>
                <w:sz w:val="24"/>
                <w:szCs w:val="24"/>
                <w:lang w:eastAsia="ru-RU"/>
              </w:rPr>
            </w:pPr>
            <w:r w:rsidRPr="00C64130">
              <w:rPr>
                <w:rFonts w:ascii="Times New Roman" w:hAnsi="Times New Roman"/>
                <w:spacing w:val="-1"/>
                <w:sz w:val="24"/>
                <w:szCs w:val="24"/>
                <w:lang w:eastAsia="ru-RU"/>
              </w:rPr>
              <w:t xml:space="preserve">анализировать </w:t>
            </w:r>
            <w:r w:rsidRPr="00C64130">
              <w:rPr>
                <w:rFonts w:ascii="Times New Roman" w:hAnsi="Times New Roman"/>
                <w:sz w:val="24"/>
                <w:szCs w:val="24"/>
                <w:lang w:eastAsia="ru-RU"/>
              </w:rPr>
              <w:t xml:space="preserve">социально психологические феномены личного </w:t>
            </w:r>
            <w:r w:rsidRPr="00C64130">
              <w:rPr>
                <w:rFonts w:ascii="Times New Roman" w:hAnsi="Times New Roman"/>
                <w:spacing w:val="-12"/>
                <w:sz w:val="24"/>
                <w:szCs w:val="24"/>
                <w:lang w:eastAsia="ru-RU"/>
              </w:rPr>
              <w:t xml:space="preserve">и </w:t>
            </w:r>
            <w:r w:rsidRPr="00C64130">
              <w:rPr>
                <w:rFonts w:ascii="Times New Roman" w:hAnsi="Times New Roman"/>
                <w:sz w:val="24"/>
                <w:szCs w:val="24"/>
                <w:lang w:eastAsia="ru-RU"/>
              </w:rPr>
              <w:t>профессионального</w:t>
            </w:r>
            <w:r w:rsidRPr="00C64130">
              <w:rPr>
                <w:rFonts w:ascii="Times New Roman" w:hAnsi="Times New Roman"/>
                <w:sz w:val="24"/>
                <w:szCs w:val="24"/>
                <w:lang w:eastAsia="ru-RU"/>
              </w:rPr>
              <w:tab/>
            </w:r>
          </w:p>
          <w:p w14:paraId="0E37D25A"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pacing w:val="-3"/>
                <w:sz w:val="24"/>
                <w:szCs w:val="24"/>
                <w:lang w:eastAsia="ru-RU"/>
              </w:rPr>
              <w:t xml:space="preserve">общения, </w:t>
            </w:r>
            <w:r w:rsidRPr="00C64130">
              <w:rPr>
                <w:rFonts w:ascii="Times New Roman" w:hAnsi="Times New Roman"/>
                <w:sz w:val="24"/>
                <w:szCs w:val="24"/>
                <w:lang w:eastAsia="ru-RU"/>
              </w:rPr>
              <w:t>применять знания осуществления коммуникации при проведении деловых переговоров.</w:t>
            </w:r>
          </w:p>
          <w:p w14:paraId="0E8D8A5C" w14:textId="77777777" w:rsidR="00797DF7" w:rsidRPr="00C64130" w:rsidRDefault="00797DF7">
            <w:pPr>
              <w:widowControl/>
              <w:autoSpaceDE/>
              <w:autoSpaceDN/>
              <w:rPr>
                <w:rFonts w:ascii="Times New Roman" w:hAnsi="Times New Roman"/>
                <w:sz w:val="24"/>
                <w:szCs w:val="24"/>
                <w:lang w:eastAsia="ru-RU"/>
              </w:rPr>
            </w:pPr>
          </w:p>
        </w:tc>
        <w:tc>
          <w:tcPr>
            <w:tcW w:w="2097" w:type="dxa"/>
          </w:tcPr>
          <w:p w14:paraId="67019FB8" w14:textId="77777777" w:rsidR="00797DF7" w:rsidRPr="00C64130" w:rsidRDefault="00B70313">
            <w:pPr>
              <w:widowControl/>
              <w:autoSpaceDE/>
              <w:autoSpaceDN/>
              <w:jc w:val="center"/>
              <w:rPr>
                <w:rFonts w:ascii="Times New Roman" w:hAnsi="Times New Roman"/>
                <w:b/>
                <w:sz w:val="24"/>
                <w:szCs w:val="24"/>
                <w:lang w:val="fr-FR" w:eastAsia="ru-RU"/>
              </w:rPr>
            </w:pPr>
            <w:r w:rsidRPr="00C64130">
              <w:rPr>
                <w:rFonts w:ascii="Times New Roman" w:hAnsi="Times New Roman"/>
                <w:b/>
                <w:sz w:val="24"/>
                <w:szCs w:val="24"/>
                <w:lang w:eastAsia="ru-RU"/>
              </w:rPr>
              <w:t>Задание</w:t>
            </w:r>
            <w:r w:rsidRPr="00C64130">
              <w:rPr>
                <w:rFonts w:ascii="Times New Roman" w:hAnsi="Times New Roman"/>
                <w:b/>
                <w:sz w:val="24"/>
                <w:szCs w:val="24"/>
                <w:lang w:val="fr-FR" w:eastAsia="ru-RU"/>
              </w:rPr>
              <w:t xml:space="preserve"> 1</w:t>
            </w:r>
          </w:p>
          <w:p w14:paraId="44594DCE" w14:textId="77777777" w:rsidR="00797DF7" w:rsidRPr="00C64130" w:rsidRDefault="00B70313">
            <w:pPr>
              <w:widowControl/>
              <w:autoSpaceDE/>
              <w:autoSpaceDN/>
              <w:jc w:val="both"/>
              <w:rPr>
                <w:rFonts w:ascii="Times New Roman" w:hAnsi="Times New Roman"/>
                <w:b/>
                <w:sz w:val="24"/>
                <w:szCs w:val="24"/>
                <w:lang w:val="fr-FR" w:eastAsia="ru-RU"/>
              </w:rPr>
            </w:pPr>
            <w:r w:rsidRPr="00C64130">
              <w:rPr>
                <w:rFonts w:ascii="Times New Roman" w:hAnsi="Times New Roman"/>
                <w:b/>
                <w:sz w:val="24"/>
                <w:szCs w:val="24"/>
                <w:lang w:val="fr-FR" w:eastAsia="ru-RU"/>
              </w:rPr>
              <w:t xml:space="preserve">Remplissez les lacunes avec les mots donnés ci-après: </w:t>
            </w:r>
          </w:p>
          <w:p w14:paraId="310AAA42" w14:textId="77777777" w:rsidR="00797DF7" w:rsidRPr="00C64130" w:rsidRDefault="00B70313">
            <w:pPr>
              <w:widowControl/>
              <w:autoSpaceDE/>
              <w:autoSpaceDN/>
              <w:jc w:val="center"/>
              <w:rPr>
                <w:rFonts w:ascii="Times New Roman" w:hAnsi="Times New Roman"/>
                <w:i/>
                <w:sz w:val="24"/>
                <w:szCs w:val="24"/>
                <w:lang w:val="fr-FR" w:eastAsia="ru-RU"/>
              </w:rPr>
            </w:pPr>
            <w:r w:rsidRPr="00C64130">
              <w:rPr>
                <w:rFonts w:ascii="Times New Roman" w:hAnsi="Times New Roman"/>
                <w:i/>
                <w:sz w:val="24"/>
                <w:szCs w:val="24"/>
                <w:lang w:val="fr-FR" w:eastAsia="ru-RU"/>
              </w:rPr>
              <w:t>désigner — fidéliser — s'appuyer — utiliser — augmenter — transformer — promouvoir</w:t>
            </w:r>
          </w:p>
          <w:p w14:paraId="01327854" w14:textId="77777777" w:rsidR="00797DF7" w:rsidRPr="00C64130" w:rsidRDefault="00B70313">
            <w:pPr>
              <w:widowControl/>
              <w:autoSpaceDE/>
              <w:autoSpaceDN/>
              <w:jc w:val="center"/>
              <w:rPr>
                <w:rFonts w:ascii="Times New Roman" w:hAnsi="Times New Roman"/>
                <w:sz w:val="24"/>
                <w:szCs w:val="24"/>
                <w:lang w:val="fr-FR" w:eastAsia="ru-RU"/>
              </w:rPr>
            </w:pPr>
            <w:r w:rsidRPr="00C64130">
              <w:rPr>
                <w:rFonts w:ascii="Times New Roman" w:hAnsi="Times New Roman"/>
                <w:sz w:val="24"/>
                <w:szCs w:val="24"/>
                <w:lang w:val="fr-FR" w:eastAsia="ru-RU"/>
              </w:rPr>
              <w:t>Marketing Digital</w:t>
            </w:r>
          </w:p>
          <w:p w14:paraId="083ED389"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Le marketing digital, e-marketing ou marketing numérique, a littéralement explosé au cours des dernières années en raison des avantages qu’il génère pour les entreprises mais aussi car il apporte une réponse sur-mesure aux </w:t>
            </w:r>
          </w:p>
          <w:p w14:paraId="6D45D7E7"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nouveaux comportements des consommateurs actuels. Il est souvent confondu avec le webmarketing car il s’appuie essentiellement sur le web, mais pas </w:t>
            </w:r>
          </w:p>
          <w:p w14:paraId="2B78B9E9"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uniquement. Le marketing digital … … … (1) la vente de produits via des canaux numériques:</w:t>
            </w:r>
          </w:p>
          <w:p w14:paraId="5180DA9D" w14:textId="77777777" w:rsidR="00797DF7" w:rsidRPr="00C64130" w:rsidRDefault="00B70313">
            <w:pPr>
              <w:pStyle w:val="afa"/>
              <w:numPr>
                <w:ilvl w:val="0"/>
                <w:numId w:val="48"/>
              </w:numPr>
              <w:jc w:val="both"/>
              <w:rPr>
                <w:rFonts w:ascii="Times New Roman" w:hAnsi="Times New Roman"/>
                <w:sz w:val="24"/>
                <w:szCs w:val="24"/>
                <w:lang w:val="fr-FR" w:eastAsia="ru-RU"/>
              </w:rPr>
            </w:pPr>
            <w:r w:rsidRPr="00C64130">
              <w:rPr>
                <w:rFonts w:ascii="Times New Roman" w:hAnsi="Times New Roman"/>
                <w:sz w:val="24"/>
                <w:szCs w:val="24"/>
                <w:lang w:val="fr-FR" w:eastAsia="ru-RU"/>
              </w:rPr>
              <w:t>Internet ou le Web (blogs. sites corporatif</w:t>
            </w:r>
            <w:r w:rsidRPr="00C64130">
              <w:rPr>
                <w:rFonts w:ascii="Times New Roman" w:hAnsi="Times New Roman"/>
                <w:sz w:val="24"/>
                <w:szCs w:val="24"/>
                <w:lang w:eastAsia="ru-RU"/>
              </w:rPr>
              <w:t>ы</w:t>
            </w:r>
            <w:r w:rsidRPr="00C64130">
              <w:rPr>
                <w:rFonts w:ascii="Times New Roman" w:hAnsi="Times New Roman"/>
                <w:sz w:val="24"/>
                <w:szCs w:val="24"/>
                <w:lang w:val="fr-FR" w:eastAsia="ru-RU"/>
              </w:rPr>
              <w:t xml:space="preserve"> et sites marchands);</w:t>
            </w:r>
          </w:p>
          <w:p w14:paraId="574F9100" w14:textId="77777777" w:rsidR="00797DF7" w:rsidRPr="00C64130" w:rsidRDefault="00B70313">
            <w:pPr>
              <w:pStyle w:val="afa"/>
              <w:numPr>
                <w:ilvl w:val="0"/>
                <w:numId w:val="48"/>
              </w:numPr>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les réseaux sociaux; </w:t>
            </w:r>
          </w:p>
          <w:p w14:paraId="227A9048" w14:textId="77777777" w:rsidR="00797DF7" w:rsidRPr="00C64130" w:rsidRDefault="00B70313">
            <w:pPr>
              <w:pStyle w:val="afa"/>
              <w:numPr>
                <w:ilvl w:val="0"/>
                <w:numId w:val="48"/>
              </w:numPr>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les objets connectés (applications, notifications push géolocalisées, </w:t>
            </w:r>
          </w:p>
          <w:p w14:paraId="52FDE77B"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etc.);</w:t>
            </w:r>
          </w:p>
          <w:p w14:paraId="71A644E7" w14:textId="77777777" w:rsidR="00797DF7" w:rsidRPr="00C64130" w:rsidRDefault="00B70313">
            <w:pPr>
              <w:pStyle w:val="afa"/>
              <w:numPr>
                <w:ilvl w:val="0"/>
                <w:numId w:val="49"/>
              </w:numPr>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le Big Data; ou analyse des gros volumes de données des internautes </w:t>
            </w:r>
          </w:p>
          <w:p w14:paraId="12AE4F5A"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(analyse de trafic, optimisation de contenu, contacts d'influenceurs, définition de mots-clés, recherche des hot topics, etc.).</w:t>
            </w:r>
          </w:p>
          <w:p w14:paraId="4426E5DE"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Le marketing digital … … … (4) donc sur le développement de l'usage </w:t>
            </w:r>
          </w:p>
          <w:p w14:paraId="234D5C01"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lastRenderedPageBreak/>
              <w:t xml:space="preserve">d'Internet et des objets connectés. Il … … … (2) ces canaux numériques non </w:t>
            </w:r>
          </w:p>
          <w:p w14:paraId="69CF4A7B"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seulement pour vendre un produit, mais aussi pour … … … (3) une marque </w:t>
            </w:r>
          </w:p>
          <w:p w14:paraId="506952C2"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auprès de consommateurs. </w:t>
            </w:r>
          </w:p>
          <w:p w14:paraId="7398C2E7"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Le but du marketing digital est d'… … … (5) les visites sur le site, de … … </w:t>
            </w:r>
          </w:p>
          <w:p w14:paraId="4679FD5F"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 (6) ces visites en actes d'achat et de … … … (7) le client en établissant une </w:t>
            </w:r>
          </w:p>
          <w:p w14:paraId="50F9FD41"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relation régulière avec lui. </w:t>
            </w:r>
          </w:p>
          <w:p w14:paraId="217574FE"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En marketing digital donc, tous les leviers numériques sont actionnés </w:t>
            </w:r>
          </w:p>
          <w:p w14:paraId="3215E79A"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pour détecter des leads, faire l’acquisition de nouveaux clients, donner de la visibilité et de la crédibilité à l'entreprise, promouvoir une offre à un public élargi et dépasser les concurrents. Pour réussir on doit faire face à plusieurs </w:t>
            </w:r>
          </w:p>
          <w:p w14:paraId="0D62C2AF"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enjeux du marketing digital; tels que: </w:t>
            </w:r>
          </w:p>
          <w:p w14:paraId="20D36ED8" w14:textId="77777777" w:rsidR="00797DF7" w:rsidRPr="00C64130" w:rsidRDefault="00B70313">
            <w:pPr>
              <w:pStyle w:val="afa"/>
              <w:numPr>
                <w:ilvl w:val="0"/>
                <w:numId w:val="49"/>
              </w:numPr>
              <w:jc w:val="both"/>
              <w:rPr>
                <w:rFonts w:ascii="Times New Roman" w:hAnsi="Times New Roman"/>
                <w:sz w:val="24"/>
                <w:szCs w:val="24"/>
                <w:lang w:val="fr-FR" w:eastAsia="ru-RU"/>
              </w:rPr>
            </w:pPr>
            <w:r w:rsidRPr="00C64130">
              <w:rPr>
                <w:rFonts w:ascii="Times New Roman" w:hAnsi="Times New Roman"/>
                <w:sz w:val="24"/>
                <w:szCs w:val="24"/>
                <w:lang w:val="fr-FR" w:eastAsia="ru-RU"/>
              </w:rPr>
              <w:t>bien exploiter les réseaux sociaux pour son marketing digital,</w:t>
            </w:r>
          </w:p>
          <w:p w14:paraId="6A5021F1" w14:textId="77777777" w:rsidR="00797DF7" w:rsidRPr="00C64130" w:rsidRDefault="00B70313">
            <w:pPr>
              <w:pStyle w:val="afa"/>
              <w:numPr>
                <w:ilvl w:val="0"/>
                <w:numId w:val="49"/>
              </w:numPr>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 améliorer régulièrement son référencement naturel, </w:t>
            </w:r>
          </w:p>
          <w:p w14:paraId="1F3313B6" w14:textId="77777777" w:rsidR="00797DF7" w:rsidRPr="00C64130" w:rsidRDefault="00B70313">
            <w:pPr>
              <w:pStyle w:val="afa"/>
              <w:numPr>
                <w:ilvl w:val="0"/>
                <w:numId w:val="49"/>
              </w:numPr>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comprendre l'importance des différents canaux, </w:t>
            </w:r>
          </w:p>
          <w:p w14:paraId="0587FBF2" w14:textId="77777777" w:rsidR="00797DF7" w:rsidRPr="00C64130" w:rsidRDefault="00B70313">
            <w:pPr>
              <w:pStyle w:val="afa"/>
              <w:numPr>
                <w:ilvl w:val="0"/>
                <w:numId w:val="49"/>
              </w:numPr>
              <w:jc w:val="both"/>
              <w:rPr>
                <w:rFonts w:ascii="Times New Roman" w:hAnsi="Times New Roman"/>
                <w:sz w:val="24"/>
                <w:szCs w:val="24"/>
                <w:lang w:val="fr-FR" w:eastAsia="ru-RU"/>
              </w:rPr>
            </w:pPr>
            <w:r w:rsidRPr="00C64130">
              <w:rPr>
                <w:rFonts w:ascii="Times New Roman" w:hAnsi="Times New Roman"/>
                <w:sz w:val="24"/>
                <w:szCs w:val="24"/>
                <w:lang w:val="fr-FR" w:eastAsia="ru-RU"/>
              </w:rPr>
              <w:t>maîtriser le mobile,</w:t>
            </w:r>
          </w:p>
          <w:p w14:paraId="4CD929B0" w14:textId="77777777" w:rsidR="00797DF7" w:rsidRPr="00C64130" w:rsidRDefault="00B70313">
            <w:pPr>
              <w:pStyle w:val="afa"/>
              <w:numPr>
                <w:ilvl w:val="0"/>
                <w:numId w:val="49"/>
              </w:numPr>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 savoir adapter son approche, </w:t>
            </w:r>
          </w:p>
          <w:p w14:paraId="4221164F" w14:textId="77777777" w:rsidR="00797DF7" w:rsidRPr="00C64130" w:rsidRDefault="00B70313">
            <w:pPr>
              <w:pStyle w:val="afa"/>
              <w:numPr>
                <w:ilvl w:val="0"/>
                <w:numId w:val="49"/>
              </w:numPr>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 maîtriser le volet sécurit, </w:t>
            </w:r>
          </w:p>
          <w:p w14:paraId="0A61B895" w14:textId="77777777" w:rsidR="00797DF7" w:rsidRPr="00C64130" w:rsidRDefault="00B70313">
            <w:pPr>
              <w:pStyle w:val="afa"/>
              <w:numPr>
                <w:ilvl w:val="0"/>
                <w:numId w:val="49"/>
              </w:numPr>
              <w:jc w:val="both"/>
              <w:rPr>
                <w:rFonts w:ascii="Times New Roman" w:hAnsi="Times New Roman"/>
                <w:sz w:val="24"/>
                <w:szCs w:val="24"/>
                <w:lang w:val="fr-FR" w:eastAsia="ru-RU"/>
              </w:rPr>
            </w:pPr>
            <w:r w:rsidRPr="00C64130">
              <w:rPr>
                <w:rFonts w:ascii="Times New Roman" w:hAnsi="Times New Roman"/>
                <w:sz w:val="24"/>
                <w:szCs w:val="24"/>
                <w:lang w:val="fr-FR" w:eastAsia="ru-RU"/>
              </w:rPr>
              <w:t>savoir tirer profit de la publicité.</w:t>
            </w:r>
          </w:p>
          <w:p w14:paraId="61F2E479"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w:t>
            </w:r>
            <w:r w:rsidRPr="00C64130">
              <w:rPr>
                <w:rFonts w:ascii="Times New Roman" w:hAnsi="Times New Roman"/>
                <w:i/>
                <w:sz w:val="24"/>
                <w:szCs w:val="24"/>
                <w:lang w:val="fr-FR" w:eastAsia="ru-RU"/>
              </w:rPr>
              <w:t>D’après le Journal du Net et Le Blog Comexplorer)</w:t>
            </w:r>
          </w:p>
        </w:tc>
      </w:tr>
      <w:tr w:rsidR="00797DF7" w:rsidRPr="009D2863" w14:paraId="5F3CF2D0" w14:textId="77777777">
        <w:tc>
          <w:tcPr>
            <w:tcW w:w="2151" w:type="dxa"/>
            <w:vMerge w:val="restart"/>
          </w:tcPr>
          <w:p w14:paraId="68216F77" w14:textId="77777777" w:rsidR="00797DF7" w:rsidRPr="00C64130" w:rsidRDefault="00797DF7">
            <w:pPr>
              <w:widowControl/>
              <w:autoSpaceDE/>
              <w:autoSpaceDN/>
              <w:spacing w:after="160" w:line="259" w:lineRule="auto"/>
              <w:rPr>
                <w:rFonts w:ascii="Times New Roman" w:hAnsi="Times New Roman"/>
                <w:sz w:val="24"/>
                <w:szCs w:val="24"/>
                <w:lang w:val="fr-FR" w:eastAsia="ru-RU"/>
              </w:rPr>
            </w:pPr>
          </w:p>
        </w:tc>
        <w:tc>
          <w:tcPr>
            <w:tcW w:w="2262" w:type="dxa"/>
            <w:vMerge w:val="restart"/>
          </w:tcPr>
          <w:p w14:paraId="65BE0ECE" w14:textId="77777777" w:rsidR="00797DF7" w:rsidRPr="00C64130" w:rsidRDefault="00B70313">
            <w:pPr>
              <w:widowControl/>
              <w:autoSpaceDE/>
              <w:autoSpaceDN/>
              <w:spacing w:after="160" w:line="259" w:lineRule="auto"/>
              <w:rPr>
                <w:rFonts w:ascii="Times New Roman" w:hAnsi="Times New Roman"/>
                <w:sz w:val="24"/>
                <w:szCs w:val="24"/>
                <w:lang w:val="fr-CA" w:eastAsia="ru-RU"/>
              </w:rPr>
            </w:pPr>
            <w:r w:rsidRPr="00C64130">
              <w:rPr>
                <w:rFonts w:ascii="Times New Roman" w:hAnsi="Times New Roman"/>
                <w:sz w:val="24"/>
                <w:szCs w:val="24"/>
                <w:lang w:eastAsia="ru-RU"/>
              </w:rPr>
              <w:t>3. Использует приемы публичной речи на иностранном языке</w:t>
            </w:r>
            <w:r w:rsidRPr="00C64130">
              <w:rPr>
                <w:rFonts w:ascii="Times New Roman" w:hAnsi="Times New Roman"/>
                <w:sz w:val="24"/>
                <w:szCs w:val="24"/>
                <w:lang w:val="fr-CA" w:eastAsia="ru-RU"/>
              </w:rPr>
              <w:t>.</w:t>
            </w:r>
          </w:p>
        </w:tc>
        <w:tc>
          <w:tcPr>
            <w:tcW w:w="2835" w:type="dxa"/>
          </w:tcPr>
          <w:p w14:paraId="474AE83A" w14:textId="77777777" w:rsidR="00797DF7" w:rsidRPr="00C64130" w:rsidRDefault="00B70313">
            <w:pPr>
              <w:widowControl/>
              <w:autoSpaceDE/>
              <w:autoSpaceDN/>
              <w:rPr>
                <w:rFonts w:ascii="Times New Roman" w:hAnsi="Times New Roman"/>
                <w:i/>
                <w:sz w:val="24"/>
                <w:szCs w:val="24"/>
                <w:lang w:eastAsia="ru-RU"/>
              </w:rPr>
            </w:pPr>
            <w:r w:rsidRPr="00C64130">
              <w:rPr>
                <w:rFonts w:ascii="Times New Roman" w:hAnsi="Times New Roman"/>
                <w:i/>
                <w:sz w:val="24"/>
                <w:szCs w:val="24"/>
                <w:lang w:eastAsia="ru-RU"/>
              </w:rPr>
              <w:t>Знать:</w:t>
            </w:r>
          </w:p>
          <w:p w14:paraId="1FBBC86C"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приемы и принципы построения публичной речи в ситуации межкультурного взаимодействия; приёмы </w:t>
            </w:r>
          </w:p>
          <w:p w14:paraId="0204986D"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убеждения, аргументации, выражения мнения на иностранном языке;</w:t>
            </w:r>
          </w:p>
          <w:p w14:paraId="05584220"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лексико-грамматические особенности иноязычной публичной речи в ситуации делового и </w:t>
            </w:r>
            <w:r w:rsidRPr="00C64130">
              <w:rPr>
                <w:rFonts w:ascii="Times New Roman" w:hAnsi="Times New Roman"/>
                <w:sz w:val="24"/>
                <w:szCs w:val="24"/>
                <w:lang w:eastAsia="ru-RU"/>
              </w:rPr>
              <w:lastRenderedPageBreak/>
              <w:t xml:space="preserve">профессионального </w:t>
            </w:r>
          </w:p>
          <w:p w14:paraId="25ED85C5"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общения; правила подготовки публичной речи на иностранном языке; приемы и иноязычные средства делового и профессионального дискурса;</w:t>
            </w:r>
          </w:p>
        </w:tc>
        <w:tc>
          <w:tcPr>
            <w:tcW w:w="2097" w:type="dxa"/>
          </w:tcPr>
          <w:p w14:paraId="24318D42" w14:textId="77777777" w:rsidR="00797DF7" w:rsidRPr="00C64130" w:rsidRDefault="00B70313">
            <w:pPr>
              <w:widowControl/>
              <w:autoSpaceDE/>
              <w:autoSpaceDN/>
              <w:jc w:val="center"/>
              <w:rPr>
                <w:rFonts w:ascii="Times New Roman" w:hAnsi="Times New Roman"/>
                <w:b/>
                <w:sz w:val="24"/>
                <w:szCs w:val="24"/>
                <w:lang w:val="fr-FR" w:eastAsia="ru-RU"/>
              </w:rPr>
            </w:pPr>
            <w:r w:rsidRPr="00C64130">
              <w:rPr>
                <w:rFonts w:ascii="Times New Roman" w:hAnsi="Times New Roman"/>
                <w:b/>
                <w:sz w:val="24"/>
                <w:szCs w:val="24"/>
                <w:lang w:eastAsia="ru-RU"/>
              </w:rPr>
              <w:lastRenderedPageBreak/>
              <w:t>Задание</w:t>
            </w:r>
            <w:r w:rsidRPr="00C64130">
              <w:rPr>
                <w:rFonts w:ascii="Times New Roman" w:hAnsi="Times New Roman"/>
                <w:b/>
                <w:sz w:val="24"/>
                <w:szCs w:val="24"/>
                <w:lang w:val="fr-FR" w:eastAsia="ru-RU"/>
              </w:rPr>
              <w:t xml:space="preserve"> 1</w:t>
            </w:r>
          </w:p>
          <w:p w14:paraId="1C04D823" w14:textId="77777777" w:rsidR="00797DF7" w:rsidRPr="00C64130" w:rsidRDefault="00B70313">
            <w:pPr>
              <w:widowControl/>
              <w:autoSpaceDE/>
              <w:autoSpaceDN/>
              <w:jc w:val="both"/>
              <w:rPr>
                <w:rFonts w:ascii="Times New Roman" w:hAnsi="Times New Roman"/>
                <w:b/>
                <w:sz w:val="24"/>
                <w:szCs w:val="24"/>
                <w:lang w:val="fr-FR" w:eastAsia="ru-RU"/>
              </w:rPr>
            </w:pPr>
            <w:r w:rsidRPr="00C64130">
              <w:rPr>
                <w:rFonts w:ascii="Times New Roman" w:hAnsi="Times New Roman"/>
                <w:b/>
                <w:sz w:val="24"/>
                <w:szCs w:val="24"/>
                <w:lang w:val="fr-FR" w:eastAsia="ru-RU"/>
              </w:rPr>
              <w:t>Vous organisez un congrès.</w:t>
            </w:r>
          </w:p>
          <w:p w14:paraId="00E46690"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b/>
                <w:sz w:val="24"/>
                <w:szCs w:val="24"/>
                <w:lang w:val="fr-FR" w:eastAsia="ru-RU"/>
              </w:rPr>
              <w:t>Etape 1 :</w:t>
            </w:r>
            <w:r w:rsidRPr="00C64130">
              <w:rPr>
                <w:rFonts w:ascii="Times New Roman" w:hAnsi="Times New Roman"/>
                <w:sz w:val="24"/>
                <w:szCs w:val="24"/>
                <w:lang w:val="fr-FR" w:eastAsia="ru-RU"/>
              </w:rPr>
              <w:t xml:space="preserve"> Par  petits groupes, vous discutez pour définir le thème et le programme du congrès. Vous fixez les détails (dates, lieu, participants).</w:t>
            </w:r>
          </w:p>
          <w:p w14:paraId="553F41BE"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b/>
                <w:sz w:val="24"/>
                <w:szCs w:val="24"/>
                <w:lang w:val="fr-FR" w:eastAsia="ru-RU"/>
              </w:rPr>
              <w:t>Etape 2 :</w:t>
            </w:r>
            <w:r w:rsidRPr="00C64130">
              <w:rPr>
                <w:rFonts w:ascii="Times New Roman" w:hAnsi="Times New Roman"/>
                <w:sz w:val="24"/>
                <w:szCs w:val="24"/>
                <w:lang w:val="fr-FR" w:eastAsia="ru-RU"/>
              </w:rPr>
              <w:t xml:space="preserve"> Vous identifiez les destinataires / les personnes ciblées et vous rédigez  l’invitation.</w:t>
            </w:r>
          </w:p>
          <w:p w14:paraId="76CA0AA6" w14:textId="77777777" w:rsidR="00797DF7" w:rsidRPr="00C64130" w:rsidRDefault="00797DF7">
            <w:pPr>
              <w:widowControl/>
              <w:autoSpaceDE/>
              <w:autoSpaceDN/>
              <w:jc w:val="both"/>
              <w:rPr>
                <w:rFonts w:ascii="Times New Roman" w:hAnsi="Times New Roman"/>
                <w:sz w:val="24"/>
                <w:szCs w:val="24"/>
                <w:lang w:val="fr-FR" w:eastAsia="ru-RU"/>
              </w:rPr>
            </w:pPr>
          </w:p>
          <w:p w14:paraId="4007703A" w14:textId="77777777" w:rsidR="00797DF7" w:rsidRPr="00C64130" w:rsidRDefault="00B70313">
            <w:pPr>
              <w:widowControl/>
              <w:autoSpaceDE/>
              <w:autoSpaceDN/>
              <w:jc w:val="center"/>
              <w:rPr>
                <w:rFonts w:ascii="Times New Roman" w:hAnsi="Times New Roman"/>
                <w:b/>
                <w:sz w:val="24"/>
                <w:szCs w:val="24"/>
                <w:lang w:val="fr-FR" w:eastAsia="ru-RU"/>
              </w:rPr>
            </w:pPr>
            <w:r w:rsidRPr="00C64130">
              <w:rPr>
                <w:rFonts w:ascii="Times New Roman" w:hAnsi="Times New Roman"/>
                <w:b/>
                <w:sz w:val="24"/>
                <w:szCs w:val="24"/>
                <w:lang w:eastAsia="ru-RU"/>
              </w:rPr>
              <w:t>Задание</w:t>
            </w:r>
            <w:r w:rsidRPr="00C64130">
              <w:rPr>
                <w:rFonts w:ascii="Times New Roman" w:hAnsi="Times New Roman"/>
                <w:b/>
                <w:sz w:val="24"/>
                <w:szCs w:val="24"/>
                <w:lang w:val="fr-FR" w:eastAsia="ru-RU"/>
              </w:rPr>
              <w:t xml:space="preserve"> 2</w:t>
            </w:r>
          </w:p>
          <w:p w14:paraId="78692687" w14:textId="77777777" w:rsidR="00797DF7" w:rsidRPr="00C64130" w:rsidRDefault="00B70313">
            <w:pPr>
              <w:widowControl/>
              <w:autoSpaceDE/>
              <w:autoSpaceDN/>
              <w:jc w:val="both"/>
              <w:rPr>
                <w:rFonts w:ascii="Times New Roman" w:hAnsi="Times New Roman"/>
                <w:b/>
                <w:sz w:val="24"/>
                <w:szCs w:val="24"/>
                <w:lang w:val="fr-FR" w:eastAsia="ru-RU"/>
              </w:rPr>
            </w:pPr>
            <w:r w:rsidRPr="00C64130">
              <w:rPr>
                <w:rFonts w:ascii="Times New Roman" w:hAnsi="Times New Roman"/>
                <w:b/>
                <w:sz w:val="24"/>
                <w:szCs w:val="24"/>
                <w:lang w:val="fr-FR" w:eastAsia="ru-RU"/>
              </w:rPr>
              <w:t>Vous quittez votre entreprise pour un autre poste ou vous partez en stage à l’étranger dans le cadre de vos études.</w:t>
            </w:r>
          </w:p>
          <w:p w14:paraId="74F7F17D"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b/>
                <w:sz w:val="24"/>
                <w:szCs w:val="24"/>
                <w:lang w:val="fr-FR" w:eastAsia="ru-RU"/>
              </w:rPr>
              <w:t>Etape 1 :</w:t>
            </w:r>
            <w:r w:rsidRPr="00C64130">
              <w:rPr>
                <w:rFonts w:ascii="Times New Roman" w:hAnsi="Times New Roman"/>
                <w:sz w:val="24"/>
                <w:szCs w:val="24"/>
                <w:lang w:val="fr-FR" w:eastAsia="ru-RU"/>
              </w:rPr>
              <w:t xml:space="preserve"> Vous rédigez un petit discours à l’attention de vos collègues/amis. Vous donnez des précisions (vous parlez de votre parcours, de vos rencontres,de vos réussites, vous exprimez vos sentiments, etc.).</w:t>
            </w:r>
          </w:p>
          <w:p w14:paraId="66F850B4"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b/>
                <w:sz w:val="24"/>
                <w:szCs w:val="24"/>
                <w:lang w:val="fr-FR" w:eastAsia="ru-RU"/>
              </w:rPr>
              <w:t>Etape 2 :</w:t>
            </w:r>
            <w:r w:rsidRPr="00C64130">
              <w:rPr>
                <w:rFonts w:ascii="Times New Roman" w:hAnsi="Times New Roman"/>
                <w:sz w:val="24"/>
                <w:szCs w:val="24"/>
                <w:lang w:val="fr-FR" w:eastAsia="ru-RU"/>
              </w:rPr>
              <w:t xml:space="preserve"> Vous lisez votre discours à vos collègues /amis.</w:t>
            </w:r>
          </w:p>
        </w:tc>
      </w:tr>
      <w:tr w:rsidR="00797DF7" w:rsidRPr="009D2863" w14:paraId="6DE1A4C7" w14:textId="77777777">
        <w:tc>
          <w:tcPr>
            <w:tcW w:w="2151" w:type="dxa"/>
            <w:vMerge/>
          </w:tcPr>
          <w:p w14:paraId="403C0535" w14:textId="77777777" w:rsidR="00797DF7" w:rsidRPr="00C64130" w:rsidRDefault="00797DF7">
            <w:pPr>
              <w:widowControl/>
              <w:autoSpaceDE/>
              <w:autoSpaceDN/>
              <w:spacing w:after="160" w:line="259" w:lineRule="auto"/>
              <w:rPr>
                <w:rFonts w:ascii="Times New Roman" w:hAnsi="Times New Roman"/>
                <w:sz w:val="24"/>
                <w:szCs w:val="24"/>
                <w:lang w:val="fr-FR" w:eastAsia="ru-RU"/>
              </w:rPr>
            </w:pPr>
          </w:p>
        </w:tc>
        <w:tc>
          <w:tcPr>
            <w:tcW w:w="2262" w:type="dxa"/>
            <w:vMerge/>
          </w:tcPr>
          <w:p w14:paraId="59A08E74" w14:textId="77777777" w:rsidR="00797DF7" w:rsidRPr="00C64130" w:rsidRDefault="00797DF7">
            <w:pPr>
              <w:widowControl/>
              <w:autoSpaceDE/>
              <w:autoSpaceDN/>
              <w:spacing w:after="160" w:line="259" w:lineRule="auto"/>
              <w:rPr>
                <w:rFonts w:ascii="Times New Roman" w:hAnsi="Times New Roman"/>
                <w:sz w:val="24"/>
                <w:szCs w:val="24"/>
                <w:lang w:val="fr-FR" w:eastAsia="ru-RU"/>
              </w:rPr>
            </w:pPr>
          </w:p>
        </w:tc>
        <w:tc>
          <w:tcPr>
            <w:tcW w:w="2835" w:type="dxa"/>
          </w:tcPr>
          <w:p w14:paraId="7F85EDED" w14:textId="77777777" w:rsidR="00797DF7" w:rsidRPr="00C64130" w:rsidRDefault="00B70313">
            <w:pPr>
              <w:widowControl/>
              <w:autoSpaceDE/>
              <w:autoSpaceDN/>
              <w:rPr>
                <w:rFonts w:ascii="Times New Roman" w:hAnsi="Times New Roman"/>
                <w:i/>
                <w:sz w:val="24"/>
                <w:szCs w:val="24"/>
                <w:lang w:eastAsia="ru-RU"/>
              </w:rPr>
            </w:pPr>
            <w:r w:rsidRPr="00C64130">
              <w:rPr>
                <w:rFonts w:ascii="Times New Roman" w:hAnsi="Times New Roman"/>
                <w:i/>
                <w:sz w:val="24"/>
                <w:szCs w:val="24"/>
                <w:lang w:eastAsia="ru-RU"/>
              </w:rPr>
              <w:t>Уметь:</w:t>
            </w:r>
          </w:p>
          <w:p w14:paraId="50058B9E" w14:textId="77777777" w:rsidR="00797DF7" w:rsidRPr="00C64130" w:rsidRDefault="00B70313">
            <w:pPr>
              <w:pStyle w:val="TableParagraph"/>
              <w:widowControl/>
              <w:autoSpaceDE/>
              <w:autoSpaceDN/>
              <w:ind w:left="0"/>
              <w:rPr>
                <w:rFonts w:ascii="Times New Roman" w:hAnsi="Times New Roman"/>
                <w:sz w:val="24"/>
                <w:szCs w:val="24"/>
                <w:lang w:eastAsia="ru-RU"/>
              </w:rPr>
            </w:pPr>
            <w:r w:rsidRPr="00C64130">
              <w:rPr>
                <w:rFonts w:ascii="Times New Roman" w:hAnsi="Times New Roman"/>
                <w:sz w:val="24"/>
                <w:szCs w:val="24"/>
                <w:lang w:eastAsia="ru-RU"/>
              </w:rPr>
              <w:t>выразить позицию коллектива и собственную позицию</w:t>
            </w:r>
            <w:r w:rsidRPr="00C64130">
              <w:rPr>
                <w:rFonts w:ascii="Times New Roman" w:hAnsi="Times New Roman"/>
                <w:sz w:val="24"/>
                <w:szCs w:val="24"/>
                <w:lang w:val="fr-CA" w:eastAsia="ru-RU"/>
              </w:rPr>
              <w:t xml:space="preserve">; </w:t>
            </w:r>
            <w:r w:rsidRPr="00C64130">
              <w:rPr>
                <w:rFonts w:ascii="Times New Roman" w:hAnsi="Times New Roman"/>
                <w:sz w:val="24"/>
                <w:szCs w:val="24"/>
                <w:lang w:eastAsia="ru-RU"/>
              </w:rPr>
              <w:t>систематизировать и обобщить позицию</w:t>
            </w:r>
            <w:r w:rsidRPr="00C64130">
              <w:rPr>
                <w:rFonts w:ascii="Times New Roman" w:hAnsi="Times New Roman"/>
                <w:spacing w:val="-1"/>
                <w:sz w:val="24"/>
                <w:szCs w:val="24"/>
                <w:lang w:eastAsia="ru-RU"/>
              </w:rPr>
              <w:t xml:space="preserve"> </w:t>
            </w:r>
            <w:r w:rsidRPr="00C64130">
              <w:rPr>
                <w:rFonts w:ascii="Times New Roman" w:hAnsi="Times New Roman"/>
                <w:sz w:val="24"/>
                <w:szCs w:val="24"/>
                <w:lang w:eastAsia="ru-RU"/>
              </w:rPr>
              <w:t>команды;</w:t>
            </w:r>
            <w:r w:rsidRPr="00C64130">
              <w:rPr>
                <w:rFonts w:ascii="Times New Roman" w:hAnsi="Times New Roman"/>
                <w:sz w:val="24"/>
                <w:szCs w:val="24"/>
                <w:lang w:val="fr-CA" w:eastAsia="ru-RU"/>
              </w:rPr>
              <w:t xml:space="preserve"> </w:t>
            </w:r>
            <w:r w:rsidRPr="00C64130">
              <w:rPr>
                <w:rFonts w:ascii="Times New Roman" w:hAnsi="Times New Roman"/>
                <w:sz w:val="24"/>
                <w:szCs w:val="24"/>
                <w:lang w:eastAsia="ru-RU"/>
              </w:rPr>
              <w:t>выбрать наиболее оптимальное</w:t>
            </w:r>
            <w:r w:rsidRPr="00C64130">
              <w:rPr>
                <w:rFonts w:ascii="Times New Roman" w:hAnsi="Times New Roman"/>
                <w:sz w:val="24"/>
                <w:szCs w:val="24"/>
                <w:lang w:val="fr-CA" w:eastAsia="ru-RU"/>
              </w:rPr>
              <w:t xml:space="preserve"> </w:t>
            </w:r>
            <w:r w:rsidRPr="00C64130">
              <w:rPr>
                <w:rFonts w:ascii="Times New Roman" w:hAnsi="Times New Roman"/>
                <w:sz w:val="24"/>
                <w:szCs w:val="24"/>
                <w:lang w:eastAsia="ru-RU"/>
              </w:rPr>
              <w:t>решение из предложенных вариантов и</w:t>
            </w:r>
            <w:r w:rsidRPr="00C64130">
              <w:rPr>
                <w:rFonts w:ascii="Times New Roman" w:hAnsi="Times New Roman"/>
                <w:spacing w:val="46"/>
                <w:sz w:val="24"/>
                <w:szCs w:val="24"/>
                <w:lang w:eastAsia="ru-RU"/>
              </w:rPr>
              <w:t xml:space="preserve"> </w:t>
            </w:r>
            <w:r w:rsidRPr="00C64130">
              <w:rPr>
                <w:rFonts w:ascii="Times New Roman" w:hAnsi="Times New Roman"/>
                <w:sz w:val="24"/>
                <w:szCs w:val="24"/>
                <w:lang w:eastAsia="ru-RU"/>
              </w:rPr>
              <w:t>аргументировать</w:t>
            </w:r>
          </w:p>
          <w:p w14:paraId="7FCA033D" w14:textId="77777777" w:rsidR="00797DF7" w:rsidRPr="00C64130" w:rsidRDefault="00B70313">
            <w:pPr>
              <w:pStyle w:val="TableParagraph"/>
              <w:widowControl/>
              <w:autoSpaceDE/>
              <w:autoSpaceDN/>
              <w:ind w:left="0"/>
              <w:rPr>
                <w:rFonts w:ascii="Times New Roman" w:hAnsi="Times New Roman"/>
                <w:sz w:val="24"/>
                <w:szCs w:val="24"/>
                <w:lang w:eastAsia="ru-RU"/>
              </w:rPr>
            </w:pPr>
            <w:r w:rsidRPr="00C64130">
              <w:rPr>
                <w:rFonts w:ascii="Times New Roman" w:hAnsi="Times New Roman"/>
                <w:sz w:val="24"/>
                <w:szCs w:val="24"/>
                <w:lang w:eastAsia="ru-RU"/>
              </w:rPr>
              <w:t>правильность выбора.</w:t>
            </w:r>
          </w:p>
          <w:p w14:paraId="03EB2902" w14:textId="77777777" w:rsidR="00797DF7" w:rsidRPr="00C64130" w:rsidRDefault="00797DF7">
            <w:pPr>
              <w:widowControl/>
              <w:autoSpaceDE/>
              <w:autoSpaceDN/>
              <w:spacing w:line="259" w:lineRule="auto"/>
              <w:rPr>
                <w:rFonts w:ascii="Times New Roman" w:hAnsi="Times New Roman"/>
                <w:sz w:val="24"/>
                <w:szCs w:val="24"/>
                <w:lang w:eastAsia="ru-RU"/>
              </w:rPr>
            </w:pPr>
          </w:p>
        </w:tc>
        <w:tc>
          <w:tcPr>
            <w:tcW w:w="2097" w:type="dxa"/>
          </w:tcPr>
          <w:p w14:paraId="6F90F04A" w14:textId="77777777" w:rsidR="00797DF7" w:rsidRPr="00C64130" w:rsidRDefault="00B70313">
            <w:pPr>
              <w:widowControl/>
              <w:autoSpaceDE/>
              <w:autoSpaceDN/>
              <w:jc w:val="center"/>
              <w:rPr>
                <w:rFonts w:ascii="Times New Roman" w:hAnsi="Times New Roman"/>
                <w:b/>
                <w:sz w:val="24"/>
                <w:szCs w:val="24"/>
                <w:lang w:val="fr-FR" w:eastAsia="ru-RU"/>
              </w:rPr>
            </w:pPr>
            <w:r w:rsidRPr="00C64130">
              <w:rPr>
                <w:rFonts w:ascii="Times New Roman" w:hAnsi="Times New Roman"/>
                <w:b/>
                <w:sz w:val="24"/>
                <w:szCs w:val="24"/>
                <w:lang w:eastAsia="ru-RU"/>
              </w:rPr>
              <w:t>Задание</w:t>
            </w:r>
            <w:r w:rsidRPr="00C64130">
              <w:rPr>
                <w:rFonts w:ascii="Times New Roman" w:hAnsi="Times New Roman"/>
                <w:b/>
                <w:sz w:val="24"/>
                <w:szCs w:val="24"/>
                <w:lang w:val="fr-FR" w:eastAsia="ru-RU"/>
              </w:rPr>
              <w:t xml:space="preserve"> 1</w:t>
            </w:r>
          </w:p>
          <w:p w14:paraId="265F3A6D" w14:textId="77777777" w:rsidR="00797DF7" w:rsidRPr="00C64130" w:rsidRDefault="00B70313">
            <w:pPr>
              <w:widowControl/>
              <w:autoSpaceDE/>
              <w:autoSpaceDN/>
              <w:jc w:val="both"/>
              <w:rPr>
                <w:rFonts w:ascii="Times New Roman" w:hAnsi="Times New Roman"/>
                <w:b/>
                <w:sz w:val="24"/>
                <w:szCs w:val="24"/>
                <w:lang w:val="fr-FR" w:eastAsia="ru-RU"/>
              </w:rPr>
            </w:pPr>
            <w:r w:rsidRPr="00C64130">
              <w:rPr>
                <w:rFonts w:ascii="Times New Roman" w:hAnsi="Times New Roman"/>
                <w:b/>
                <w:sz w:val="24"/>
                <w:szCs w:val="24"/>
                <w:lang w:val="fr-FR" w:eastAsia="ru-RU"/>
              </w:rPr>
              <w:t>Vous avez participé ou assisté à un événement professionnel. Vous êtes chargé(e) de présenter le bilan de cet événement professionnel à vos collègues francophones ou à votre classe.</w:t>
            </w:r>
          </w:p>
          <w:p w14:paraId="2E511EAC"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b/>
                <w:sz w:val="24"/>
                <w:szCs w:val="24"/>
                <w:lang w:val="fr-FR" w:eastAsia="ru-RU"/>
              </w:rPr>
              <w:t>Etape 1 :</w:t>
            </w:r>
            <w:r w:rsidRPr="00C64130">
              <w:rPr>
                <w:rFonts w:ascii="Times New Roman" w:hAnsi="Times New Roman"/>
                <w:sz w:val="24"/>
                <w:szCs w:val="24"/>
                <w:lang w:val="fr-FR" w:eastAsia="ru-RU"/>
              </w:rPr>
              <w:t xml:space="preserve"> Vous collectez toutes les informations importantes sur l’événement professionnel (nom, lieu, dates, nombre d’exposants, de visiteurs, situation du stand, points intéressants, actions à mener, etc.).</w:t>
            </w:r>
          </w:p>
          <w:p w14:paraId="7912735D"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b/>
                <w:sz w:val="24"/>
                <w:szCs w:val="24"/>
                <w:lang w:val="fr-FR" w:eastAsia="ru-RU"/>
              </w:rPr>
              <w:t>Etape 2</w:t>
            </w:r>
            <w:r w:rsidRPr="00C64130">
              <w:rPr>
                <w:rFonts w:ascii="Times New Roman" w:hAnsi="Times New Roman"/>
                <w:sz w:val="24"/>
                <w:szCs w:val="24"/>
                <w:lang w:val="fr-FR" w:eastAsia="ru-RU"/>
              </w:rPr>
              <w:t> : Voud préparez une présentation du type PowerPoint : vous rédigez de petits textes pour accompagner les informations importantes et les graphiques.</w:t>
            </w:r>
          </w:p>
          <w:p w14:paraId="53E0B08B"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b/>
                <w:sz w:val="24"/>
                <w:szCs w:val="24"/>
                <w:lang w:val="fr-FR" w:eastAsia="ru-RU"/>
              </w:rPr>
              <w:t>Etape 3 :</w:t>
            </w:r>
            <w:r w:rsidRPr="00C64130">
              <w:rPr>
                <w:rFonts w:ascii="Times New Roman" w:hAnsi="Times New Roman"/>
                <w:sz w:val="24"/>
                <w:szCs w:val="24"/>
                <w:lang w:val="fr-FR" w:eastAsia="ru-RU"/>
              </w:rPr>
              <w:t xml:space="preserve"> Vous présentez oralement le bilan à vos collègues / votre classe en vous appuyant sur le PowerPoint.</w:t>
            </w:r>
          </w:p>
        </w:tc>
      </w:tr>
      <w:tr w:rsidR="00797DF7" w:rsidRPr="009D2863" w14:paraId="2E7B1704" w14:textId="77777777">
        <w:tc>
          <w:tcPr>
            <w:tcW w:w="2151" w:type="dxa"/>
            <w:vMerge/>
          </w:tcPr>
          <w:p w14:paraId="047B4FCC" w14:textId="77777777" w:rsidR="00797DF7" w:rsidRPr="00C64130" w:rsidRDefault="00797DF7">
            <w:pPr>
              <w:widowControl/>
              <w:autoSpaceDE/>
              <w:autoSpaceDN/>
              <w:spacing w:after="160" w:line="259" w:lineRule="auto"/>
              <w:rPr>
                <w:rFonts w:ascii="Times New Roman" w:hAnsi="Times New Roman"/>
                <w:sz w:val="24"/>
                <w:szCs w:val="24"/>
                <w:lang w:val="fr-FR" w:eastAsia="ru-RU"/>
              </w:rPr>
            </w:pPr>
          </w:p>
        </w:tc>
        <w:tc>
          <w:tcPr>
            <w:tcW w:w="2262" w:type="dxa"/>
            <w:vMerge w:val="restart"/>
          </w:tcPr>
          <w:p w14:paraId="09B0EEFF" w14:textId="77777777" w:rsidR="00797DF7" w:rsidRPr="00C64130" w:rsidRDefault="00B70313">
            <w:pPr>
              <w:widowControl/>
              <w:autoSpaceDE/>
              <w:autoSpaceDN/>
              <w:spacing w:after="160" w:line="259" w:lineRule="auto"/>
              <w:rPr>
                <w:rFonts w:ascii="Times New Roman" w:hAnsi="Times New Roman"/>
                <w:sz w:val="24"/>
                <w:szCs w:val="24"/>
                <w:lang w:eastAsia="ru-RU"/>
              </w:rPr>
            </w:pPr>
            <w:r w:rsidRPr="00C64130">
              <w:rPr>
                <w:rFonts w:ascii="Times New Roman" w:hAnsi="Times New Roman"/>
                <w:sz w:val="24"/>
                <w:szCs w:val="24"/>
                <w:lang w:val="fr-CA" w:eastAsia="ru-RU"/>
              </w:rPr>
              <w:t>4.</w:t>
            </w:r>
            <w:r w:rsidRPr="00C64130">
              <w:rPr>
                <w:rFonts w:ascii="Times New Roman" w:hAnsi="Times New Roman"/>
                <w:sz w:val="24"/>
                <w:szCs w:val="24"/>
                <w:lang w:eastAsia="ru-RU"/>
              </w:rPr>
              <w:t>Демонстрирует владения основами академической коммуникации и речевого этикета изучаемого иностранного языка.</w:t>
            </w:r>
          </w:p>
        </w:tc>
        <w:tc>
          <w:tcPr>
            <w:tcW w:w="2835" w:type="dxa"/>
          </w:tcPr>
          <w:p w14:paraId="63CD74B7"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i/>
                <w:sz w:val="24"/>
                <w:szCs w:val="24"/>
                <w:lang w:eastAsia="ru-RU"/>
              </w:rPr>
              <w:t>Знать:</w:t>
            </w:r>
            <w:r w:rsidRPr="00C64130">
              <w:rPr>
                <w:rFonts w:ascii="Times New Roman" w:hAnsi="Times New Roman"/>
                <w:sz w:val="24"/>
                <w:szCs w:val="24"/>
                <w:lang w:eastAsia="ru-RU"/>
              </w:rPr>
              <w:t xml:space="preserve"> </w:t>
            </w:r>
          </w:p>
          <w:p w14:paraId="5C0386A4"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основные нормы академического и социального поведения и речевой этикет, принятые в стране изучаемого языка </w:t>
            </w:r>
          </w:p>
          <w:p w14:paraId="0E512C94" w14:textId="77777777" w:rsidR="00797DF7" w:rsidRPr="00C64130" w:rsidRDefault="00797DF7">
            <w:pPr>
              <w:widowControl/>
              <w:autoSpaceDE/>
              <w:autoSpaceDN/>
              <w:spacing w:after="160" w:line="259" w:lineRule="auto"/>
              <w:rPr>
                <w:rFonts w:ascii="Times New Roman" w:hAnsi="Times New Roman"/>
                <w:sz w:val="24"/>
                <w:szCs w:val="24"/>
                <w:lang w:eastAsia="ru-RU"/>
              </w:rPr>
            </w:pPr>
          </w:p>
        </w:tc>
        <w:tc>
          <w:tcPr>
            <w:tcW w:w="2097" w:type="dxa"/>
          </w:tcPr>
          <w:p w14:paraId="5B27EBED" w14:textId="77777777" w:rsidR="00797DF7" w:rsidRPr="00C64130" w:rsidRDefault="00B70313">
            <w:pPr>
              <w:widowControl/>
              <w:autoSpaceDE/>
              <w:autoSpaceDN/>
              <w:jc w:val="center"/>
              <w:rPr>
                <w:rFonts w:ascii="Times New Roman" w:hAnsi="Times New Roman"/>
                <w:b/>
                <w:sz w:val="24"/>
                <w:szCs w:val="24"/>
                <w:lang w:val="fr-FR" w:eastAsia="ru-RU"/>
              </w:rPr>
            </w:pPr>
            <w:r w:rsidRPr="00C64130">
              <w:rPr>
                <w:rFonts w:ascii="Times New Roman" w:hAnsi="Times New Roman"/>
                <w:b/>
                <w:sz w:val="24"/>
                <w:szCs w:val="24"/>
                <w:lang w:eastAsia="ru-RU"/>
              </w:rPr>
              <w:t>Задание</w:t>
            </w:r>
            <w:r w:rsidRPr="00C64130">
              <w:rPr>
                <w:rFonts w:ascii="Times New Roman" w:hAnsi="Times New Roman"/>
                <w:b/>
                <w:sz w:val="24"/>
                <w:szCs w:val="24"/>
                <w:lang w:val="fr-FR" w:eastAsia="ru-RU"/>
              </w:rPr>
              <w:t xml:space="preserve"> 1</w:t>
            </w:r>
          </w:p>
          <w:p w14:paraId="2592CBD9"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Lisez et mémorisez les formules d'étiquette suivantes.</w:t>
            </w:r>
          </w:p>
          <w:p w14:paraId="0BA31B21" w14:textId="77777777" w:rsidR="00797DF7" w:rsidRPr="00C64130" w:rsidRDefault="00B70313">
            <w:pPr>
              <w:widowControl/>
              <w:autoSpaceDE/>
              <w:autoSpaceDN/>
              <w:jc w:val="center"/>
              <w:rPr>
                <w:rFonts w:ascii="Times New Roman" w:hAnsi="Times New Roman"/>
                <w:b/>
                <w:sz w:val="24"/>
                <w:szCs w:val="24"/>
                <w:lang w:val="fr-FR" w:eastAsia="ru-RU"/>
              </w:rPr>
            </w:pPr>
            <w:r w:rsidRPr="00C64130">
              <w:rPr>
                <w:rFonts w:ascii="Times New Roman" w:hAnsi="Times New Roman"/>
                <w:b/>
                <w:sz w:val="24"/>
                <w:szCs w:val="24"/>
                <w:lang w:val="fr-FR" w:eastAsia="ru-RU"/>
              </w:rPr>
              <w:t xml:space="preserve">Bienséance: </w:t>
            </w:r>
          </w:p>
          <w:p w14:paraId="0B54658F" w14:textId="77777777" w:rsidR="00797DF7" w:rsidRPr="00C64130" w:rsidRDefault="00B70313">
            <w:pPr>
              <w:widowControl/>
              <w:autoSpaceDE/>
              <w:autoSpaceDN/>
              <w:jc w:val="center"/>
              <w:rPr>
                <w:rFonts w:ascii="Times New Roman" w:hAnsi="Times New Roman"/>
                <w:b/>
                <w:sz w:val="24"/>
                <w:szCs w:val="24"/>
                <w:lang w:val="fr-FR" w:eastAsia="ru-RU"/>
              </w:rPr>
            </w:pPr>
            <w:r w:rsidRPr="00C64130">
              <w:rPr>
                <w:rFonts w:ascii="Times New Roman" w:hAnsi="Times New Roman"/>
                <w:b/>
                <w:sz w:val="24"/>
                <w:szCs w:val="24"/>
                <w:lang w:val="fr-FR" w:eastAsia="ru-RU"/>
              </w:rPr>
              <w:t>Règles pour les repas d'affaires</w:t>
            </w:r>
          </w:p>
          <w:p w14:paraId="3FC8C4A3"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Repas d'affaires avec son chef, avec des partenaires ou avec des clients. Vous sentez-vous de temps en temps dans l’incertitude dans ce genre de situation où la bienséance prévaut?</w:t>
            </w:r>
          </w:p>
          <w:p w14:paraId="142C8912"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Indication importante: rappelez-vous que les règles de bienséance s’effacent avec le temps. Raison pour laquelle les rituels poussiéreux et anciens sont définitivement «out». Dans les repas d’affaires importants, comportez-vous si possible de manière naturelle et sans crispations. Une attitude crispée se transmet également aux autres.</w:t>
            </w:r>
          </w:p>
          <w:p w14:paraId="0B932194" w14:textId="77777777" w:rsidR="00797DF7" w:rsidRPr="00C64130" w:rsidRDefault="00B70313">
            <w:pPr>
              <w:widowControl/>
              <w:autoSpaceDE/>
              <w:autoSpaceDN/>
              <w:jc w:val="both"/>
              <w:rPr>
                <w:rFonts w:ascii="Times New Roman" w:hAnsi="Times New Roman"/>
                <w:b/>
                <w:sz w:val="24"/>
                <w:szCs w:val="24"/>
                <w:lang w:val="fr-FR" w:eastAsia="ru-RU"/>
              </w:rPr>
            </w:pPr>
            <w:r w:rsidRPr="00C64130">
              <w:rPr>
                <w:rFonts w:ascii="Times New Roman" w:hAnsi="Times New Roman"/>
                <w:b/>
                <w:sz w:val="24"/>
                <w:szCs w:val="24"/>
                <w:lang w:val="fr-FR" w:eastAsia="ru-RU"/>
              </w:rPr>
              <w:t>Trinquer</w:t>
            </w:r>
          </w:p>
          <w:p w14:paraId="267BDA6C"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Chacun doit boire ce qu’il désire. Qu’il s’agisse d’alcool, d’eau ou de boisson sucrée, </w:t>
            </w:r>
            <w:r w:rsidRPr="00C64130">
              <w:rPr>
                <w:rFonts w:ascii="Times New Roman" w:hAnsi="Times New Roman"/>
                <w:sz w:val="24"/>
                <w:szCs w:val="24"/>
                <w:lang w:val="fr-FR" w:eastAsia="ru-RU"/>
              </w:rPr>
              <w:lastRenderedPageBreak/>
              <w:t>tout est permis. Et l’on peut trinquer avec tous les types de boissons.</w:t>
            </w:r>
          </w:p>
          <w:p w14:paraId="787728CA"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Exemple</w:t>
            </w:r>
            <w:r w:rsidRPr="00C64130">
              <w:rPr>
                <w:rFonts w:ascii="Times New Roman" w:hAnsi="Times New Roman"/>
                <w:b/>
                <w:sz w:val="24"/>
                <w:szCs w:val="24"/>
                <w:lang w:val="fr-FR" w:eastAsia="ru-RU"/>
              </w:rPr>
              <w:t>:</w:t>
            </w:r>
            <w:r w:rsidRPr="00C64130">
              <w:rPr>
                <w:rFonts w:ascii="Times New Roman" w:hAnsi="Times New Roman"/>
                <w:sz w:val="24"/>
                <w:szCs w:val="24"/>
                <w:lang w:val="fr-FR" w:eastAsia="ru-RU"/>
              </w:rPr>
              <w:t xml:space="preserve"> pour ce qui concerne le choix du repas, on s’en tient à ce que fait l’hôte. On connaît la catégorie correcte de prix et l’on sait si deux entrées doivent être commandées simultanément ou si l’on peut passer en même temps au dessert.</w:t>
            </w:r>
          </w:p>
          <w:p w14:paraId="0E64B922" w14:textId="77777777" w:rsidR="00797DF7" w:rsidRPr="00C64130" w:rsidRDefault="00B70313">
            <w:pPr>
              <w:widowControl/>
              <w:autoSpaceDE/>
              <w:autoSpaceDN/>
              <w:jc w:val="both"/>
              <w:rPr>
                <w:rFonts w:ascii="Times New Roman" w:hAnsi="Times New Roman"/>
                <w:b/>
                <w:sz w:val="24"/>
                <w:szCs w:val="24"/>
                <w:lang w:val="fr-FR" w:eastAsia="ru-RU"/>
              </w:rPr>
            </w:pPr>
            <w:r w:rsidRPr="00C64130">
              <w:rPr>
                <w:rFonts w:ascii="Times New Roman" w:hAnsi="Times New Roman"/>
                <w:b/>
                <w:sz w:val="24"/>
                <w:szCs w:val="24"/>
                <w:lang w:val="fr-FR" w:eastAsia="ru-RU"/>
              </w:rPr>
              <w:t>Cloche</w:t>
            </w:r>
          </w:p>
          <w:p w14:paraId="491F089F"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Tout le monde commence à manger en même temps. Dans les bons restaurants, la nourriture est conservée au chaud dans les assiettes grâce à la cloche qui les recouvre. Celles-ci sont retirées simultanément par le personnel de service.</w:t>
            </w:r>
          </w:p>
          <w:p w14:paraId="469A893D" w14:textId="77777777" w:rsidR="00797DF7" w:rsidRPr="00C64130" w:rsidRDefault="00B70313">
            <w:pPr>
              <w:widowControl/>
              <w:autoSpaceDE/>
              <w:autoSpaceDN/>
              <w:jc w:val="both"/>
              <w:rPr>
                <w:rFonts w:ascii="Times New Roman" w:hAnsi="Times New Roman"/>
                <w:b/>
                <w:sz w:val="24"/>
                <w:szCs w:val="24"/>
                <w:lang w:val="fr-FR" w:eastAsia="ru-RU"/>
              </w:rPr>
            </w:pPr>
            <w:r w:rsidRPr="00C64130">
              <w:rPr>
                <w:rFonts w:ascii="Times New Roman" w:hAnsi="Times New Roman"/>
                <w:b/>
                <w:sz w:val="24"/>
                <w:szCs w:val="24"/>
                <w:lang w:val="fr-FR" w:eastAsia="ru-RU"/>
              </w:rPr>
              <w:t>Dessert</w:t>
            </w:r>
          </w:p>
          <w:p w14:paraId="318FBBF5"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Si des non-fumeurs prennent part au repas, c’est seulement au dessert que l’on pourra fumer – lorsque tout le monde aura terminé son repas.</w:t>
            </w:r>
          </w:p>
          <w:p w14:paraId="722A74D3" w14:textId="77777777" w:rsidR="00797DF7" w:rsidRPr="00C64130" w:rsidRDefault="00B70313">
            <w:pPr>
              <w:widowControl/>
              <w:autoSpaceDE/>
              <w:autoSpaceDN/>
              <w:jc w:val="both"/>
              <w:rPr>
                <w:rFonts w:ascii="Times New Roman" w:hAnsi="Times New Roman"/>
                <w:b/>
                <w:sz w:val="24"/>
                <w:szCs w:val="24"/>
                <w:lang w:val="fr-FR" w:eastAsia="ru-RU"/>
              </w:rPr>
            </w:pPr>
            <w:r w:rsidRPr="00C64130">
              <w:rPr>
                <w:rFonts w:ascii="Times New Roman" w:hAnsi="Times New Roman"/>
                <w:b/>
                <w:sz w:val="24"/>
                <w:szCs w:val="24"/>
                <w:lang w:val="fr-FR" w:eastAsia="ru-RU"/>
              </w:rPr>
              <w:t>Réclamer avec tact</w:t>
            </w:r>
          </w:p>
          <w:p w14:paraId="61D0C626"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L’hôte assume les opérations de réclamation en faveur de son invité, même si ce ne sont pas ses pommes frites qui ressemblent à du charbon. Lors d’une réclamation, on reste poli, déterminé, calme et factuel, même si l’on bouillonne à l’intérieur.</w:t>
            </w:r>
          </w:p>
          <w:p w14:paraId="214E979E" w14:textId="77777777" w:rsidR="00797DF7" w:rsidRPr="00C64130" w:rsidRDefault="00B70313">
            <w:pPr>
              <w:widowControl/>
              <w:autoSpaceDE/>
              <w:autoSpaceDN/>
              <w:jc w:val="both"/>
              <w:rPr>
                <w:rFonts w:ascii="Times New Roman" w:hAnsi="Times New Roman"/>
                <w:b/>
                <w:sz w:val="24"/>
                <w:szCs w:val="24"/>
                <w:lang w:val="fr-FR" w:eastAsia="ru-RU"/>
              </w:rPr>
            </w:pPr>
            <w:r w:rsidRPr="00C64130">
              <w:rPr>
                <w:rFonts w:ascii="Times New Roman" w:hAnsi="Times New Roman"/>
                <w:b/>
                <w:sz w:val="24"/>
                <w:szCs w:val="24"/>
                <w:lang w:val="fr-FR" w:eastAsia="ru-RU"/>
              </w:rPr>
              <w:t>Mademoiselle</w:t>
            </w:r>
          </w:p>
          <w:p w14:paraId="5F1B4CE2"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La serveuse est appelée discrètement ou seulement avec un mouvement décent de la main. La «mademoiselle» est certainement déjà mariée et mère de famille...</w:t>
            </w:r>
          </w:p>
          <w:p w14:paraId="356154B1" w14:textId="77777777" w:rsidR="00797DF7" w:rsidRPr="00C64130" w:rsidRDefault="00B70313">
            <w:pPr>
              <w:widowControl/>
              <w:autoSpaceDE/>
              <w:autoSpaceDN/>
              <w:jc w:val="both"/>
              <w:rPr>
                <w:rFonts w:ascii="Times New Roman" w:hAnsi="Times New Roman"/>
                <w:b/>
                <w:sz w:val="24"/>
                <w:szCs w:val="24"/>
                <w:lang w:val="fr-FR" w:eastAsia="ru-RU"/>
              </w:rPr>
            </w:pPr>
            <w:r w:rsidRPr="00C64130">
              <w:rPr>
                <w:rFonts w:ascii="Times New Roman" w:hAnsi="Times New Roman"/>
                <w:b/>
                <w:sz w:val="24"/>
                <w:szCs w:val="24"/>
                <w:lang w:val="fr-FR" w:eastAsia="ru-RU"/>
              </w:rPr>
              <w:t>Hôte</w:t>
            </w:r>
          </w:p>
          <w:p w14:paraId="71FAD4ED"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En tant qu’hôte, on s’assied à gauche à côté de l’invité. Le personnel de service instruit sait alors que vous êtes le chef.</w:t>
            </w:r>
          </w:p>
          <w:p w14:paraId="3EC78501" w14:textId="77777777" w:rsidR="00797DF7" w:rsidRPr="00C64130" w:rsidRDefault="00B70313">
            <w:pPr>
              <w:widowControl/>
              <w:autoSpaceDE/>
              <w:autoSpaceDN/>
              <w:jc w:val="both"/>
              <w:rPr>
                <w:rFonts w:ascii="Times New Roman" w:hAnsi="Times New Roman"/>
                <w:b/>
                <w:sz w:val="24"/>
                <w:szCs w:val="24"/>
                <w:lang w:val="fr-FR" w:eastAsia="ru-RU"/>
              </w:rPr>
            </w:pPr>
            <w:r w:rsidRPr="00C64130">
              <w:rPr>
                <w:rFonts w:ascii="Times New Roman" w:hAnsi="Times New Roman"/>
                <w:b/>
                <w:sz w:val="24"/>
                <w:szCs w:val="24"/>
                <w:lang w:val="fr-FR" w:eastAsia="ru-RU"/>
              </w:rPr>
              <w:t>Téléphone portable</w:t>
            </w:r>
          </w:p>
          <w:p w14:paraId="0746496A"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Les téléphones portables, même éteints, ne font pas partie de la décoration de table. Les sacs à main, clefs, dossiers et lunettes perturbent la décoration et détournent du repas.</w:t>
            </w:r>
          </w:p>
        </w:tc>
      </w:tr>
      <w:tr w:rsidR="00797DF7" w:rsidRPr="009D2863" w14:paraId="5798FF1D" w14:textId="77777777">
        <w:tc>
          <w:tcPr>
            <w:tcW w:w="2151" w:type="dxa"/>
            <w:vMerge/>
          </w:tcPr>
          <w:p w14:paraId="432EAE13" w14:textId="77777777" w:rsidR="00797DF7" w:rsidRPr="00C64130" w:rsidRDefault="00797DF7">
            <w:pPr>
              <w:widowControl/>
              <w:autoSpaceDE/>
              <w:autoSpaceDN/>
              <w:spacing w:after="160" w:line="259" w:lineRule="auto"/>
              <w:rPr>
                <w:rFonts w:ascii="Times New Roman" w:hAnsi="Times New Roman"/>
                <w:sz w:val="24"/>
                <w:szCs w:val="24"/>
                <w:lang w:val="fr-FR" w:eastAsia="ru-RU"/>
              </w:rPr>
            </w:pPr>
          </w:p>
        </w:tc>
        <w:tc>
          <w:tcPr>
            <w:tcW w:w="2262" w:type="dxa"/>
            <w:vMerge/>
          </w:tcPr>
          <w:p w14:paraId="70D8DC87" w14:textId="77777777" w:rsidR="00797DF7" w:rsidRPr="00C64130" w:rsidRDefault="00797DF7">
            <w:pPr>
              <w:widowControl/>
              <w:autoSpaceDE/>
              <w:autoSpaceDN/>
              <w:spacing w:after="160" w:line="259" w:lineRule="auto"/>
              <w:rPr>
                <w:rFonts w:ascii="Times New Roman" w:hAnsi="Times New Roman"/>
                <w:sz w:val="24"/>
                <w:szCs w:val="24"/>
                <w:lang w:val="fr-FR" w:eastAsia="ru-RU"/>
              </w:rPr>
            </w:pPr>
          </w:p>
        </w:tc>
        <w:tc>
          <w:tcPr>
            <w:tcW w:w="2835" w:type="dxa"/>
          </w:tcPr>
          <w:p w14:paraId="4A9107C6" w14:textId="77777777" w:rsidR="00797DF7" w:rsidRPr="00C64130" w:rsidRDefault="00B70313">
            <w:pPr>
              <w:widowControl/>
              <w:autoSpaceDE/>
              <w:autoSpaceDN/>
              <w:rPr>
                <w:rFonts w:ascii="Times New Roman" w:hAnsi="Times New Roman"/>
                <w:i/>
                <w:sz w:val="24"/>
                <w:szCs w:val="24"/>
                <w:lang w:eastAsia="ru-RU"/>
              </w:rPr>
            </w:pPr>
            <w:r w:rsidRPr="00C64130">
              <w:rPr>
                <w:rFonts w:ascii="Times New Roman" w:hAnsi="Times New Roman"/>
                <w:i/>
                <w:sz w:val="24"/>
                <w:szCs w:val="24"/>
                <w:lang w:eastAsia="ru-RU"/>
              </w:rPr>
              <w:t>Уметь:</w:t>
            </w:r>
          </w:p>
          <w:p w14:paraId="38E423F3"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сообщать информацию академического содержания на иностранном языке; использовать приемы академической устной и письменной </w:t>
            </w:r>
            <w:r w:rsidRPr="00C64130">
              <w:rPr>
                <w:rFonts w:ascii="Times New Roman" w:hAnsi="Times New Roman"/>
                <w:sz w:val="24"/>
                <w:szCs w:val="24"/>
                <w:lang w:eastAsia="ru-RU"/>
              </w:rPr>
              <w:lastRenderedPageBreak/>
              <w:t>коммуникации на иностранном языке; применять правила речевого этикета в ситуациях академического общения</w:t>
            </w:r>
          </w:p>
          <w:p w14:paraId="23440622" w14:textId="77777777" w:rsidR="00797DF7" w:rsidRPr="00C64130" w:rsidRDefault="00797DF7">
            <w:pPr>
              <w:widowControl/>
              <w:autoSpaceDE/>
              <w:autoSpaceDN/>
              <w:rPr>
                <w:rFonts w:ascii="Times New Roman" w:hAnsi="Times New Roman"/>
                <w:sz w:val="24"/>
                <w:szCs w:val="24"/>
                <w:lang w:eastAsia="ru-RU"/>
              </w:rPr>
            </w:pPr>
          </w:p>
        </w:tc>
        <w:tc>
          <w:tcPr>
            <w:tcW w:w="2097" w:type="dxa"/>
          </w:tcPr>
          <w:p w14:paraId="03AC0C90" w14:textId="77777777" w:rsidR="00797DF7" w:rsidRPr="00C64130" w:rsidRDefault="00B70313">
            <w:pPr>
              <w:widowControl/>
              <w:autoSpaceDE/>
              <w:autoSpaceDN/>
              <w:jc w:val="center"/>
              <w:rPr>
                <w:rFonts w:ascii="Times New Roman" w:hAnsi="Times New Roman"/>
                <w:b/>
                <w:sz w:val="24"/>
                <w:szCs w:val="24"/>
                <w:lang w:val="fr-FR" w:eastAsia="ru-RU"/>
              </w:rPr>
            </w:pPr>
            <w:r w:rsidRPr="00C64130">
              <w:rPr>
                <w:rFonts w:ascii="Times New Roman" w:hAnsi="Times New Roman"/>
                <w:b/>
                <w:sz w:val="24"/>
                <w:szCs w:val="24"/>
                <w:lang w:eastAsia="ru-RU"/>
              </w:rPr>
              <w:lastRenderedPageBreak/>
              <w:t>Задание</w:t>
            </w:r>
            <w:r w:rsidRPr="00C64130">
              <w:rPr>
                <w:rFonts w:ascii="Times New Roman" w:hAnsi="Times New Roman"/>
                <w:b/>
                <w:sz w:val="24"/>
                <w:szCs w:val="24"/>
                <w:lang w:val="fr-FR" w:eastAsia="ru-RU"/>
              </w:rPr>
              <w:t xml:space="preserve"> 1</w:t>
            </w:r>
          </w:p>
          <w:p w14:paraId="7A6AAB5A"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Pensez à un problème. Dans une brève présentation, exposez ce problème, expliquez-en la ou les causes, proposez des solutions.</w:t>
            </w:r>
          </w:p>
          <w:p w14:paraId="693CA0FE" w14:textId="77777777" w:rsidR="00797DF7" w:rsidRPr="00C64130" w:rsidRDefault="00B70313">
            <w:pPr>
              <w:widowControl/>
              <w:autoSpaceDE/>
              <w:autoSpaceDN/>
              <w:jc w:val="center"/>
              <w:rPr>
                <w:rFonts w:ascii="Times New Roman" w:hAnsi="Times New Roman"/>
                <w:b/>
                <w:sz w:val="24"/>
                <w:szCs w:val="24"/>
                <w:lang w:val="fr-FR" w:eastAsia="ru-RU"/>
              </w:rPr>
            </w:pPr>
            <w:r w:rsidRPr="00C64130">
              <w:rPr>
                <w:rFonts w:ascii="Times New Roman" w:hAnsi="Times New Roman"/>
                <w:b/>
                <w:sz w:val="24"/>
                <w:szCs w:val="24"/>
                <w:lang w:eastAsia="ru-RU"/>
              </w:rPr>
              <w:t>Задание</w:t>
            </w:r>
            <w:r w:rsidRPr="00C64130">
              <w:rPr>
                <w:rFonts w:ascii="Times New Roman" w:hAnsi="Times New Roman"/>
                <w:b/>
                <w:sz w:val="24"/>
                <w:szCs w:val="24"/>
                <w:lang w:val="fr-FR" w:eastAsia="ru-RU"/>
              </w:rPr>
              <w:t xml:space="preserve"> 2</w:t>
            </w:r>
          </w:p>
          <w:p w14:paraId="55F90F82"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Présentez le résumé de l’article suivant : </w:t>
            </w:r>
            <w:hyperlink r:id="rId23" w:history="1">
              <w:r w:rsidRPr="00C64130">
                <w:rPr>
                  <w:rStyle w:val="af5"/>
                  <w:rFonts w:ascii="Times New Roman" w:hAnsi="Times New Roman"/>
                  <w:sz w:val="24"/>
                  <w:szCs w:val="24"/>
                  <w:lang w:val="fr-FR" w:eastAsia="ru-RU"/>
                </w:rPr>
                <w:t>https://www.letudiant.fr/jobsstages/lettres-de-motivation_1/entretien-d-embauche-le-jour-j.html</w:t>
              </w:r>
            </w:hyperlink>
            <w:r w:rsidRPr="00C64130">
              <w:rPr>
                <w:rFonts w:ascii="Times New Roman" w:hAnsi="Times New Roman"/>
                <w:sz w:val="24"/>
                <w:szCs w:val="24"/>
                <w:lang w:val="fr-FR" w:eastAsia="ru-RU"/>
              </w:rPr>
              <w:t xml:space="preserve"> </w:t>
            </w:r>
          </w:p>
          <w:p w14:paraId="4ED4C2E5" w14:textId="77777777" w:rsidR="00797DF7" w:rsidRPr="00C64130" w:rsidRDefault="00B70313">
            <w:pPr>
              <w:widowControl/>
              <w:autoSpaceDE/>
              <w:autoSpaceDN/>
              <w:jc w:val="center"/>
              <w:rPr>
                <w:rFonts w:ascii="Times New Roman" w:hAnsi="Times New Roman"/>
                <w:sz w:val="24"/>
                <w:szCs w:val="24"/>
                <w:lang w:val="fr-FR" w:eastAsia="ru-RU"/>
              </w:rPr>
            </w:pPr>
            <w:r w:rsidRPr="00C64130">
              <w:rPr>
                <w:rFonts w:ascii="Times New Roman" w:hAnsi="Times New Roman"/>
                <w:sz w:val="24"/>
                <w:szCs w:val="24"/>
                <w:lang w:val="fr-FR" w:eastAsia="ru-RU"/>
              </w:rPr>
              <w:t>Respectez les étapes suivants :</w:t>
            </w:r>
          </w:p>
          <w:p w14:paraId="5345AEC5"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lastRenderedPageBreak/>
              <w:t xml:space="preserve">Afin de réaliser </w:t>
            </w:r>
            <w:r w:rsidRPr="00C64130">
              <w:rPr>
                <w:rFonts w:ascii="Times New Roman" w:hAnsi="Times New Roman"/>
                <w:b/>
                <w:sz w:val="24"/>
                <w:szCs w:val="24"/>
                <w:lang w:val="fr-FR" w:eastAsia="ru-RU"/>
              </w:rPr>
              <w:t>un résumé informatif</w:t>
            </w:r>
            <w:r w:rsidRPr="00C64130">
              <w:rPr>
                <w:rFonts w:ascii="Times New Roman" w:hAnsi="Times New Roman"/>
                <w:sz w:val="24"/>
                <w:szCs w:val="24"/>
                <w:lang w:val="fr-FR" w:eastAsia="ru-RU"/>
              </w:rPr>
              <w:t>, il est important de n’oublier aucun élément. Pour cela, il est conseillé de suivre une structure en 5 étapes.</w:t>
            </w:r>
          </w:p>
          <w:p w14:paraId="334EA4C4" w14:textId="77777777" w:rsidR="00797DF7" w:rsidRPr="00C64130" w:rsidRDefault="00797DF7">
            <w:pPr>
              <w:widowControl/>
              <w:autoSpaceDE/>
              <w:autoSpaceDN/>
              <w:jc w:val="both"/>
              <w:rPr>
                <w:rFonts w:ascii="Times New Roman" w:hAnsi="Times New Roman"/>
                <w:sz w:val="24"/>
                <w:szCs w:val="24"/>
                <w:lang w:val="fr-FR" w:eastAsia="ru-RU"/>
              </w:rPr>
            </w:pPr>
          </w:p>
          <w:p w14:paraId="6B13CDF0" w14:textId="77777777" w:rsidR="00797DF7" w:rsidRPr="00C64130" w:rsidRDefault="00B70313">
            <w:pPr>
              <w:pStyle w:val="afa"/>
              <w:numPr>
                <w:ilvl w:val="0"/>
                <w:numId w:val="50"/>
              </w:numPr>
              <w:jc w:val="both"/>
              <w:rPr>
                <w:rFonts w:ascii="Times New Roman" w:hAnsi="Times New Roman"/>
                <w:sz w:val="24"/>
                <w:szCs w:val="24"/>
                <w:lang w:val="fr-FR" w:eastAsia="ru-RU"/>
              </w:rPr>
            </w:pPr>
            <w:r w:rsidRPr="00C64130">
              <w:rPr>
                <w:rFonts w:ascii="Times New Roman" w:hAnsi="Times New Roman"/>
                <w:sz w:val="24"/>
                <w:szCs w:val="24"/>
                <w:lang w:val="fr-FR" w:eastAsia="ru-RU"/>
              </w:rPr>
              <w:t>Le titre : un résumé ne commence pas tel quel, il doit être précédé d’un titre. La première phrase du résumé peut aussi rappeler le titre en le reformulant.</w:t>
            </w:r>
          </w:p>
          <w:p w14:paraId="71D06F1D" w14:textId="77777777" w:rsidR="00797DF7" w:rsidRPr="00C64130" w:rsidRDefault="00B70313">
            <w:pPr>
              <w:pStyle w:val="afa"/>
              <w:numPr>
                <w:ilvl w:val="0"/>
                <w:numId w:val="50"/>
              </w:numPr>
              <w:jc w:val="both"/>
              <w:rPr>
                <w:rFonts w:ascii="Times New Roman" w:hAnsi="Times New Roman"/>
                <w:sz w:val="24"/>
                <w:szCs w:val="24"/>
                <w:lang w:val="fr-FR" w:eastAsia="ru-RU"/>
              </w:rPr>
            </w:pPr>
            <w:r w:rsidRPr="00C64130">
              <w:rPr>
                <w:rFonts w:ascii="Times New Roman" w:hAnsi="Times New Roman"/>
                <w:sz w:val="24"/>
                <w:szCs w:val="24"/>
                <w:lang w:val="fr-FR" w:eastAsia="ru-RU"/>
              </w:rPr>
              <w:t>Le contexte : c’est l’état de l’art qui permet de situer la nouvelle recherche par rapport aux études précédentes.</w:t>
            </w:r>
          </w:p>
          <w:p w14:paraId="6443A059" w14:textId="77777777" w:rsidR="00797DF7" w:rsidRPr="00C64130" w:rsidRDefault="00B70313">
            <w:pPr>
              <w:pStyle w:val="afa"/>
              <w:numPr>
                <w:ilvl w:val="0"/>
                <w:numId w:val="50"/>
              </w:numPr>
              <w:jc w:val="both"/>
              <w:rPr>
                <w:rFonts w:ascii="Times New Roman" w:hAnsi="Times New Roman"/>
                <w:sz w:val="24"/>
                <w:szCs w:val="24"/>
                <w:lang w:val="fr-FR" w:eastAsia="ru-RU"/>
              </w:rPr>
            </w:pPr>
            <w:r w:rsidRPr="00C64130">
              <w:rPr>
                <w:rFonts w:ascii="Times New Roman" w:hAnsi="Times New Roman"/>
                <w:sz w:val="24"/>
                <w:szCs w:val="24"/>
                <w:lang w:val="fr-FR" w:eastAsia="ru-RU"/>
              </w:rPr>
              <w:t>Le matériel et la méthode : un rappel du matériel et de la méthode permet de montrer les expériences, tests et recherches détaillées dans l’article.</w:t>
            </w:r>
          </w:p>
          <w:p w14:paraId="116B5711" w14:textId="77777777" w:rsidR="00797DF7" w:rsidRPr="00C64130" w:rsidRDefault="00B70313">
            <w:pPr>
              <w:pStyle w:val="afa"/>
              <w:numPr>
                <w:ilvl w:val="0"/>
                <w:numId w:val="50"/>
              </w:numPr>
              <w:jc w:val="both"/>
              <w:rPr>
                <w:rFonts w:ascii="Times New Roman" w:hAnsi="Times New Roman"/>
                <w:sz w:val="24"/>
                <w:szCs w:val="24"/>
                <w:lang w:val="fr-FR" w:eastAsia="ru-RU"/>
              </w:rPr>
            </w:pPr>
            <w:r w:rsidRPr="00C64130">
              <w:rPr>
                <w:rFonts w:ascii="Times New Roman" w:hAnsi="Times New Roman"/>
                <w:sz w:val="24"/>
                <w:szCs w:val="24"/>
                <w:lang w:val="fr-FR" w:eastAsia="ru-RU"/>
              </w:rPr>
              <w:t>Les résultats : le résumé doit expliquer brièvement les résultats obtenus par les expérimentations et les recherches.</w:t>
            </w:r>
          </w:p>
          <w:p w14:paraId="5DF7EDC2" w14:textId="77777777" w:rsidR="00797DF7" w:rsidRPr="00C64130" w:rsidRDefault="00B70313">
            <w:pPr>
              <w:pStyle w:val="afa"/>
              <w:numPr>
                <w:ilvl w:val="0"/>
                <w:numId w:val="50"/>
              </w:numPr>
              <w:jc w:val="both"/>
              <w:rPr>
                <w:rFonts w:ascii="Times New Roman" w:hAnsi="Times New Roman"/>
                <w:sz w:val="24"/>
                <w:szCs w:val="24"/>
                <w:lang w:val="fr-FR" w:eastAsia="ru-RU"/>
              </w:rPr>
            </w:pPr>
            <w:r w:rsidRPr="00C64130">
              <w:rPr>
                <w:rFonts w:ascii="Times New Roman" w:hAnsi="Times New Roman"/>
                <w:sz w:val="24"/>
                <w:szCs w:val="24"/>
                <w:lang w:val="fr-FR" w:eastAsia="ru-RU"/>
              </w:rPr>
              <w:t>La conclusion : à la fin du résumé, un bref rappel de la conclusion permet d’évoquer les déductions du chercheur.</w:t>
            </w:r>
          </w:p>
          <w:p w14:paraId="0B69095E"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Ces étapes de sont pas obligatoires et dépendent du domaine ainsi que des choix de l’auteur. A cause du caractère limité des résumés scientifiques, il est courant que les chercheurs raccourcissent ou omettent certaines parties dans leur résumé scientifique.</w:t>
            </w:r>
          </w:p>
        </w:tc>
      </w:tr>
      <w:tr w:rsidR="00797DF7" w:rsidRPr="009D2863" w14:paraId="66A25168" w14:textId="77777777">
        <w:tc>
          <w:tcPr>
            <w:tcW w:w="2151" w:type="dxa"/>
            <w:vMerge w:val="restart"/>
          </w:tcPr>
          <w:p w14:paraId="237FDC92" w14:textId="77777777" w:rsidR="00797DF7" w:rsidRPr="00C64130" w:rsidRDefault="00797DF7">
            <w:pPr>
              <w:widowControl/>
              <w:autoSpaceDE/>
              <w:autoSpaceDN/>
              <w:spacing w:after="160" w:line="259" w:lineRule="auto"/>
              <w:rPr>
                <w:rFonts w:ascii="Times New Roman" w:hAnsi="Times New Roman"/>
                <w:sz w:val="24"/>
                <w:szCs w:val="24"/>
                <w:lang w:val="fr-FR" w:eastAsia="ru-RU"/>
              </w:rPr>
            </w:pPr>
          </w:p>
        </w:tc>
        <w:tc>
          <w:tcPr>
            <w:tcW w:w="2262" w:type="dxa"/>
            <w:vMerge w:val="restart"/>
          </w:tcPr>
          <w:p w14:paraId="7B3D8921"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5. Грамотно и эффективно пользоваться иноязычными источниками </w:t>
            </w:r>
          </w:p>
          <w:p w14:paraId="02C2AAC2"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информации.</w:t>
            </w:r>
          </w:p>
        </w:tc>
        <w:tc>
          <w:tcPr>
            <w:tcW w:w="2835" w:type="dxa"/>
          </w:tcPr>
          <w:p w14:paraId="011D7A05" w14:textId="77777777" w:rsidR="00797DF7" w:rsidRPr="00C64130" w:rsidRDefault="00B70313">
            <w:pPr>
              <w:widowControl/>
              <w:autoSpaceDE/>
              <w:autoSpaceDN/>
              <w:rPr>
                <w:rFonts w:ascii="Times New Roman" w:hAnsi="Times New Roman"/>
                <w:i/>
                <w:sz w:val="24"/>
                <w:szCs w:val="24"/>
                <w:lang w:eastAsia="ru-RU"/>
              </w:rPr>
            </w:pPr>
            <w:r w:rsidRPr="00C64130">
              <w:rPr>
                <w:rFonts w:ascii="Times New Roman" w:hAnsi="Times New Roman"/>
                <w:sz w:val="24"/>
                <w:szCs w:val="24"/>
                <w:lang w:eastAsia="ru-RU"/>
              </w:rPr>
              <w:t xml:space="preserve">5. </w:t>
            </w:r>
            <w:r w:rsidRPr="00C64130">
              <w:rPr>
                <w:rFonts w:ascii="Times New Roman" w:hAnsi="Times New Roman"/>
                <w:i/>
                <w:sz w:val="24"/>
                <w:szCs w:val="24"/>
                <w:lang w:eastAsia="ru-RU"/>
              </w:rPr>
              <w:t>Знать:</w:t>
            </w:r>
          </w:p>
          <w:p w14:paraId="62DEC55E"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правила использования различных технических средств с целью поиска и извлечения иноязычной информации; основные правила определения </w:t>
            </w:r>
          </w:p>
          <w:p w14:paraId="174696CA"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релевантности и надежности иноязычных источников; основные правила анализа и синтеза информации; </w:t>
            </w:r>
          </w:p>
        </w:tc>
        <w:tc>
          <w:tcPr>
            <w:tcW w:w="2097" w:type="dxa"/>
          </w:tcPr>
          <w:p w14:paraId="0A137C7B" w14:textId="77777777" w:rsidR="00797DF7" w:rsidRPr="00C64130" w:rsidRDefault="00B70313">
            <w:pPr>
              <w:widowControl/>
              <w:autoSpaceDE/>
              <w:autoSpaceDN/>
              <w:jc w:val="center"/>
              <w:rPr>
                <w:rFonts w:ascii="Times New Roman" w:hAnsi="Times New Roman"/>
                <w:b/>
                <w:sz w:val="24"/>
                <w:szCs w:val="24"/>
                <w:lang w:val="fr-FR" w:eastAsia="ru-RU"/>
              </w:rPr>
            </w:pPr>
            <w:r w:rsidRPr="00C64130">
              <w:rPr>
                <w:rFonts w:ascii="Times New Roman" w:hAnsi="Times New Roman"/>
                <w:b/>
                <w:sz w:val="24"/>
                <w:szCs w:val="24"/>
                <w:lang w:eastAsia="ru-RU"/>
              </w:rPr>
              <w:t>Задание</w:t>
            </w:r>
            <w:r w:rsidRPr="00C64130">
              <w:rPr>
                <w:rFonts w:ascii="Times New Roman" w:hAnsi="Times New Roman"/>
                <w:b/>
                <w:sz w:val="24"/>
                <w:szCs w:val="24"/>
                <w:lang w:val="fr-FR" w:eastAsia="ru-RU"/>
              </w:rPr>
              <w:t xml:space="preserve"> 1</w:t>
            </w:r>
          </w:p>
          <w:p w14:paraId="289B3DE5"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Recherchez sur Internet les informations sur les particularités de l’étiquette d'affaires dans différents pays. Utilisez au moins 5 sites internationaux. Arrangez les résultats dans le rapport écrit sur votre recherche et faites la présentation Power Point par la suite. Discutez avec vos collègues comment cela se compare à la situation en Russie.</w:t>
            </w:r>
          </w:p>
        </w:tc>
      </w:tr>
      <w:tr w:rsidR="00797DF7" w:rsidRPr="009D2863" w14:paraId="171E29D9" w14:textId="77777777">
        <w:tc>
          <w:tcPr>
            <w:tcW w:w="2151" w:type="dxa"/>
            <w:vMerge/>
          </w:tcPr>
          <w:p w14:paraId="7C19ED1A" w14:textId="77777777" w:rsidR="00797DF7" w:rsidRPr="00C64130" w:rsidRDefault="00797DF7">
            <w:pPr>
              <w:widowControl/>
              <w:autoSpaceDE/>
              <w:autoSpaceDN/>
              <w:spacing w:after="160" w:line="259" w:lineRule="auto"/>
              <w:rPr>
                <w:rFonts w:ascii="Times New Roman" w:hAnsi="Times New Roman"/>
                <w:sz w:val="24"/>
                <w:szCs w:val="24"/>
                <w:lang w:val="fr-FR" w:eastAsia="ru-RU"/>
              </w:rPr>
            </w:pPr>
          </w:p>
        </w:tc>
        <w:tc>
          <w:tcPr>
            <w:tcW w:w="2262" w:type="dxa"/>
            <w:vMerge/>
          </w:tcPr>
          <w:p w14:paraId="09A9F4FC" w14:textId="77777777" w:rsidR="00797DF7" w:rsidRPr="00C64130" w:rsidRDefault="00797DF7">
            <w:pPr>
              <w:widowControl/>
              <w:autoSpaceDE/>
              <w:autoSpaceDN/>
              <w:spacing w:line="259" w:lineRule="auto"/>
              <w:rPr>
                <w:rFonts w:ascii="Times New Roman" w:hAnsi="Times New Roman"/>
                <w:sz w:val="24"/>
                <w:szCs w:val="24"/>
                <w:lang w:val="fr-FR" w:eastAsia="ru-RU"/>
              </w:rPr>
            </w:pPr>
          </w:p>
        </w:tc>
        <w:tc>
          <w:tcPr>
            <w:tcW w:w="2835" w:type="dxa"/>
          </w:tcPr>
          <w:p w14:paraId="582828CF" w14:textId="77777777" w:rsidR="00797DF7" w:rsidRPr="00C64130" w:rsidRDefault="00B70313">
            <w:pPr>
              <w:widowControl/>
              <w:autoSpaceDE/>
              <w:autoSpaceDN/>
              <w:rPr>
                <w:rFonts w:ascii="Times New Roman" w:hAnsi="Times New Roman"/>
                <w:i/>
                <w:sz w:val="24"/>
                <w:szCs w:val="24"/>
                <w:lang w:eastAsia="ru-RU"/>
              </w:rPr>
            </w:pPr>
            <w:r w:rsidRPr="00C64130">
              <w:rPr>
                <w:rFonts w:ascii="Times New Roman" w:hAnsi="Times New Roman"/>
                <w:i/>
                <w:sz w:val="24"/>
                <w:szCs w:val="24"/>
                <w:lang w:eastAsia="ru-RU"/>
              </w:rPr>
              <w:t>Уметь:</w:t>
            </w:r>
          </w:p>
          <w:p w14:paraId="17B26F0F"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 понимать информацию при чтении учебной и </w:t>
            </w:r>
            <w:r w:rsidRPr="00C64130">
              <w:rPr>
                <w:rFonts w:ascii="Times New Roman" w:hAnsi="Times New Roman"/>
                <w:sz w:val="24"/>
                <w:szCs w:val="24"/>
                <w:lang w:eastAsia="ru-RU"/>
              </w:rPr>
              <w:lastRenderedPageBreak/>
              <w:t xml:space="preserve">справочной литературы в </w:t>
            </w:r>
          </w:p>
          <w:p w14:paraId="335B4E78"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соответствии с конкретной целью;</w:t>
            </w:r>
          </w:p>
          <w:p w14:paraId="50DE1807"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c>
          <w:tcPr>
            <w:tcW w:w="2097" w:type="dxa"/>
          </w:tcPr>
          <w:p w14:paraId="734C947D" w14:textId="77777777" w:rsidR="00797DF7" w:rsidRPr="00C64130" w:rsidRDefault="00B70313">
            <w:pPr>
              <w:widowControl/>
              <w:autoSpaceDE/>
              <w:autoSpaceDN/>
              <w:jc w:val="center"/>
              <w:rPr>
                <w:rFonts w:ascii="Times New Roman" w:hAnsi="Times New Roman"/>
                <w:b/>
                <w:sz w:val="24"/>
                <w:szCs w:val="24"/>
                <w:lang w:val="fr-FR" w:eastAsia="ru-RU"/>
              </w:rPr>
            </w:pPr>
            <w:r w:rsidRPr="00C64130">
              <w:rPr>
                <w:rFonts w:ascii="Times New Roman" w:hAnsi="Times New Roman"/>
                <w:b/>
                <w:sz w:val="24"/>
                <w:szCs w:val="24"/>
                <w:lang w:eastAsia="ru-RU"/>
              </w:rPr>
              <w:lastRenderedPageBreak/>
              <w:t>Задание</w:t>
            </w:r>
            <w:r w:rsidRPr="00C64130">
              <w:rPr>
                <w:rFonts w:ascii="Times New Roman" w:hAnsi="Times New Roman"/>
                <w:b/>
                <w:sz w:val="24"/>
                <w:szCs w:val="24"/>
                <w:lang w:val="fr-FR" w:eastAsia="ru-RU"/>
              </w:rPr>
              <w:t xml:space="preserve"> 1</w:t>
            </w:r>
          </w:p>
          <w:p w14:paraId="5BE97858" w14:textId="77777777" w:rsidR="00797DF7" w:rsidRPr="00C64130" w:rsidRDefault="00B70313">
            <w:pPr>
              <w:widowControl/>
              <w:autoSpaceDE/>
              <w:autoSpaceDN/>
              <w:jc w:val="both"/>
              <w:rPr>
                <w:rFonts w:ascii="Times New Roman" w:hAnsi="Times New Roman"/>
                <w:b/>
                <w:sz w:val="24"/>
                <w:szCs w:val="24"/>
                <w:lang w:val="fr-FR" w:eastAsia="ru-RU"/>
              </w:rPr>
            </w:pPr>
            <w:r w:rsidRPr="00C64130">
              <w:rPr>
                <w:rFonts w:ascii="Times New Roman" w:hAnsi="Times New Roman"/>
                <w:b/>
                <w:sz w:val="24"/>
                <w:szCs w:val="24"/>
                <w:lang w:val="fr-FR" w:eastAsia="ru-RU"/>
              </w:rPr>
              <w:t>Lisez le texte et complétez les mentions manquantes :</w:t>
            </w:r>
          </w:p>
          <w:p w14:paraId="26BAA867" w14:textId="77777777" w:rsidR="00797DF7" w:rsidRPr="00C64130" w:rsidRDefault="00B70313">
            <w:pPr>
              <w:widowControl/>
              <w:autoSpaceDE/>
              <w:autoSpaceDN/>
              <w:jc w:val="both"/>
              <w:rPr>
                <w:rFonts w:ascii="Times New Roman" w:hAnsi="Times New Roman"/>
                <w:i/>
                <w:sz w:val="24"/>
                <w:szCs w:val="24"/>
                <w:lang w:val="fr-FR" w:eastAsia="ru-RU"/>
              </w:rPr>
            </w:pPr>
            <w:r w:rsidRPr="00C64130">
              <w:rPr>
                <w:rFonts w:ascii="Times New Roman" w:hAnsi="Times New Roman"/>
                <w:i/>
                <w:sz w:val="24"/>
                <w:szCs w:val="24"/>
                <w:lang w:val="fr-FR" w:eastAsia="ru-RU"/>
              </w:rPr>
              <w:t>a)</w:t>
            </w:r>
            <w:r w:rsidRPr="00C64130">
              <w:rPr>
                <w:rFonts w:ascii="Times New Roman" w:hAnsi="Times New Roman"/>
                <w:i/>
                <w:sz w:val="24"/>
                <w:szCs w:val="24"/>
                <w:lang w:val="fr-FR" w:eastAsia="ru-RU"/>
              </w:rPr>
              <w:tab/>
              <w:t>conduire à</w:t>
            </w:r>
          </w:p>
          <w:p w14:paraId="61DB487D" w14:textId="77777777" w:rsidR="00797DF7" w:rsidRPr="00C64130" w:rsidRDefault="00B70313">
            <w:pPr>
              <w:widowControl/>
              <w:autoSpaceDE/>
              <w:autoSpaceDN/>
              <w:jc w:val="both"/>
              <w:rPr>
                <w:rFonts w:ascii="Times New Roman" w:hAnsi="Times New Roman"/>
                <w:i/>
                <w:sz w:val="24"/>
                <w:szCs w:val="24"/>
                <w:lang w:val="fr-FR" w:eastAsia="ru-RU"/>
              </w:rPr>
            </w:pPr>
            <w:r w:rsidRPr="00C64130">
              <w:rPr>
                <w:rFonts w:ascii="Times New Roman" w:hAnsi="Times New Roman"/>
                <w:i/>
                <w:sz w:val="24"/>
                <w:szCs w:val="24"/>
                <w:lang w:val="fr-FR" w:eastAsia="ru-RU"/>
              </w:rPr>
              <w:lastRenderedPageBreak/>
              <w:t>b)</w:t>
            </w:r>
            <w:r w:rsidRPr="00C64130">
              <w:rPr>
                <w:rFonts w:ascii="Times New Roman" w:hAnsi="Times New Roman"/>
                <w:i/>
                <w:sz w:val="24"/>
                <w:szCs w:val="24"/>
                <w:lang w:val="fr-FR" w:eastAsia="ru-RU"/>
              </w:rPr>
              <w:tab/>
              <w:t xml:space="preserve">développement durable </w:t>
            </w:r>
          </w:p>
          <w:p w14:paraId="3478D1C8" w14:textId="77777777" w:rsidR="00797DF7" w:rsidRPr="00C64130" w:rsidRDefault="00B70313">
            <w:pPr>
              <w:widowControl/>
              <w:autoSpaceDE/>
              <w:autoSpaceDN/>
              <w:jc w:val="both"/>
              <w:rPr>
                <w:rFonts w:ascii="Times New Roman" w:hAnsi="Times New Roman"/>
                <w:i/>
                <w:sz w:val="24"/>
                <w:szCs w:val="24"/>
                <w:lang w:val="fr-FR" w:eastAsia="ru-RU"/>
              </w:rPr>
            </w:pPr>
            <w:r w:rsidRPr="00C64130">
              <w:rPr>
                <w:rFonts w:ascii="Times New Roman" w:hAnsi="Times New Roman"/>
                <w:i/>
                <w:sz w:val="24"/>
                <w:szCs w:val="24"/>
                <w:lang w:val="fr-FR" w:eastAsia="ru-RU"/>
              </w:rPr>
              <w:t>c)</w:t>
            </w:r>
            <w:r w:rsidRPr="00C64130">
              <w:rPr>
                <w:rFonts w:ascii="Times New Roman" w:hAnsi="Times New Roman"/>
                <w:i/>
                <w:sz w:val="24"/>
                <w:szCs w:val="24"/>
                <w:lang w:val="fr-FR" w:eastAsia="ru-RU"/>
              </w:rPr>
              <w:tab/>
              <w:t>le premier outil utilisé</w:t>
            </w:r>
          </w:p>
          <w:p w14:paraId="1A14AE7D" w14:textId="77777777" w:rsidR="00797DF7" w:rsidRPr="00C64130" w:rsidRDefault="00B70313">
            <w:pPr>
              <w:widowControl/>
              <w:autoSpaceDE/>
              <w:autoSpaceDN/>
              <w:jc w:val="both"/>
              <w:rPr>
                <w:rFonts w:ascii="Times New Roman" w:hAnsi="Times New Roman"/>
                <w:i/>
                <w:sz w:val="24"/>
                <w:szCs w:val="24"/>
                <w:lang w:val="fr-FR" w:eastAsia="ru-RU"/>
              </w:rPr>
            </w:pPr>
            <w:r w:rsidRPr="00C64130">
              <w:rPr>
                <w:rFonts w:ascii="Times New Roman" w:hAnsi="Times New Roman"/>
                <w:i/>
                <w:sz w:val="24"/>
                <w:szCs w:val="24"/>
                <w:lang w:val="fr-FR" w:eastAsia="ru-RU"/>
              </w:rPr>
              <w:t>d)</w:t>
            </w:r>
            <w:r w:rsidRPr="00C64130">
              <w:rPr>
                <w:rFonts w:ascii="Times New Roman" w:hAnsi="Times New Roman"/>
                <w:i/>
                <w:sz w:val="24"/>
                <w:szCs w:val="24"/>
                <w:lang w:val="fr-FR" w:eastAsia="ru-RU"/>
              </w:rPr>
              <w:tab/>
              <w:t>se distinguent</w:t>
            </w:r>
          </w:p>
          <w:p w14:paraId="2676BA2B" w14:textId="77777777" w:rsidR="00797DF7" w:rsidRPr="00C64130" w:rsidRDefault="00B70313">
            <w:pPr>
              <w:widowControl/>
              <w:autoSpaceDE/>
              <w:autoSpaceDN/>
              <w:jc w:val="both"/>
              <w:rPr>
                <w:rFonts w:ascii="Times New Roman" w:hAnsi="Times New Roman"/>
                <w:i/>
                <w:sz w:val="24"/>
                <w:szCs w:val="24"/>
                <w:lang w:val="fr-FR" w:eastAsia="ru-RU"/>
              </w:rPr>
            </w:pPr>
            <w:r w:rsidRPr="00C64130">
              <w:rPr>
                <w:rFonts w:ascii="Times New Roman" w:hAnsi="Times New Roman"/>
                <w:i/>
                <w:sz w:val="24"/>
                <w:szCs w:val="24"/>
                <w:lang w:val="fr-FR" w:eastAsia="ru-RU"/>
              </w:rPr>
              <w:t>e)</w:t>
            </w:r>
            <w:r w:rsidRPr="00C64130">
              <w:rPr>
                <w:rFonts w:ascii="Times New Roman" w:hAnsi="Times New Roman"/>
                <w:i/>
                <w:sz w:val="24"/>
                <w:szCs w:val="24"/>
                <w:lang w:val="fr-FR" w:eastAsia="ru-RU"/>
              </w:rPr>
              <w:tab/>
              <w:t>la demande d’information</w:t>
            </w:r>
          </w:p>
          <w:p w14:paraId="33D0C569" w14:textId="77777777" w:rsidR="00797DF7" w:rsidRPr="00C64130" w:rsidRDefault="00B70313">
            <w:pPr>
              <w:widowControl/>
              <w:autoSpaceDE/>
              <w:autoSpaceDN/>
              <w:jc w:val="both"/>
              <w:rPr>
                <w:rFonts w:ascii="Times New Roman" w:hAnsi="Times New Roman"/>
                <w:i/>
                <w:sz w:val="24"/>
                <w:szCs w:val="24"/>
                <w:lang w:val="fr-FR" w:eastAsia="ru-RU"/>
              </w:rPr>
            </w:pPr>
            <w:r w:rsidRPr="00C64130">
              <w:rPr>
                <w:rFonts w:ascii="Times New Roman" w:hAnsi="Times New Roman"/>
                <w:i/>
                <w:sz w:val="24"/>
                <w:szCs w:val="24"/>
                <w:lang w:val="fr-FR" w:eastAsia="ru-RU"/>
              </w:rPr>
              <w:t>f)</w:t>
            </w:r>
            <w:r w:rsidRPr="00C64130">
              <w:rPr>
                <w:rFonts w:ascii="Times New Roman" w:hAnsi="Times New Roman"/>
                <w:i/>
                <w:sz w:val="24"/>
                <w:szCs w:val="24"/>
                <w:lang w:val="fr-FR" w:eastAsia="ru-RU"/>
              </w:rPr>
              <w:tab/>
              <w:t>d'une adresse électronique</w:t>
            </w:r>
          </w:p>
          <w:p w14:paraId="6B32130D" w14:textId="77777777" w:rsidR="00797DF7" w:rsidRPr="00C64130" w:rsidRDefault="00B70313">
            <w:pPr>
              <w:widowControl/>
              <w:autoSpaceDE/>
              <w:autoSpaceDN/>
              <w:jc w:val="both"/>
              <w:rPr>
                <w:rFonts w:ascii="Times New Roman" w:hAnsi="Times New Roman"/>
                <w:i/>
                <w:sz w:val="24"/>
                <w:szCs w:val="24"/>
                <w:lang w:val="fr-FR" w:eastAsia="ru-RU"/>
              </w:rPr>
            </w:pPr>
            <w:r w:rsidRPr="00C64130">
              <w:rPr>
                <w:rFonts w:ascii="Times New Roman" w:hAnsi="Times New Roman"/>
                <w:i/>
                <w:sz w:val="24"/>
                <w:szCs w:val="24"/>
                <w:lang w:val="fr-FR" w:eastAsia="ru-RU"/>
              </w:rPr>
              <w:t>g)</w:t>
            </w:r>
            <w:r w:rsidRPr="00C64130">
              <w:rPr>
                <w:rFonts w:ascii="Times New Roman" w:hAnsi="Times New Roman"/>
                <w:i/>
                <w:sz w:val="24"/>
                <w:szCs w:val="24"/>
                <w:lang w:val="fr-FR" w:eastAsia="ru-RU"/>
              </w:rPr>
              <w:tab/>
              <w:t>se ressemblent</w:t>
            </w:r>
          </w:p>
          <w:p w14:paraId="7B11C59E" w14:textId="77777777" w:rsidR="00797DF7" w:rsidRPr="00C64130" w:rsidRDefault="00B70313">
            <w:pPr>
              <w:widowControl/>
              <w:autoSpaceDE/>
              <w:autoSpaceDN/>
              <w:jc w:val="both"/>
              <w:rPr>
                <w:rFonts w:ascii="Times New Roman" w:hAnsi="Times New Roman"/>
                <w:i/>
                <w:sz w:val="24"/>
                <w:szCs w:val="24"/>
                <w:lang w:val="fr-FR" w:eastAsia="ru-RU"/>
              </w:rPr>
            </w:pPr>
            <w:r w:rsidRPr="00C64130">
              <w:rPr>
                <w:rFonts w:ascii="Times New Roman" w:hAnsi="Times New Roman"/>
                <w:i/>
                <w:sz w:val="24"/>
                <w:szCs w:val="24"/>
                <w:lang w:val="fr-FR" w:eastAsia="ru-RU"/>
              </w:rPr>
              <w:t>h)</w:t>
            </w:r>
            <w:r w:rsidRPr="00C64130">
              <w:rPr>
                <w:rFonts w:ascii="Times New Roman" w:hAnsi="Times New Roman"/>
                <w:i/>
                <w:sz w:val="24"/>
                <w:szCs w:val="24"/>
                <w:lang w:val="fr-FR" w:eastAsia="ru-RU"/>
              </w:rPr>
              <w:tab/>
              <w:t>autour</w:t>
            </w:r>
          </w:p>
          <w:p w14:paraId="73D72DD0" w14:textId="77777777" w:rsidR="00797DF7" w:rsidRPr="00C64130" w:rsidRDefault="00B70313">
            <w:pPr>
              <w:widowControl/>
              <w:autoSpaceDE/>
              <w:autoSpaceDN/>
              <w:jc w:val="both"/>
              <w:rPr>
                <w:rFonts w:ascii="Times New Roman" w:hAnsi="Times New Roman"/>
                <w:i/>
                <w:sz w:val="24"/>
                <w:szCs w:val="24"/>
                <w:lang w:val="fr-FR" w:eastAsia="ru-RU"/>
              </w:rPr>
            </w:pPr>
            <w:r w:rsidRPr="00C64130">
              <w:rPr>
                <w:rFonts w:ascii="Times New Roman" w:hAnsi="Times New Roman"/>
                <w:i/>
                <w:sz w:val="24"/>
                <w:szCs w:val="24"/>
                <w:lang w:val="fr-FR" w:eastAsia="ru-RU"/>
              </w:rPr>
              <w:t>i)</w:t>
            </w:r>
            <w:r w:rsidRPr="00C64130">
              <w:rPr>
                <w:rFonts w:ascii="Times New Roman" w:hAnsi="Times New Roman"/>
                <w:i/>
                <w:sz w:val="24"/>
                <w:szCs w:val="24"/>
                <w:lang w:val="fr-FR" w:eastAsia="ru-RU"/>
              </w:rPr>
              <w:tab/>
              <w:t>fonctionnent</w:t>
            </w:r>
          </w:p>
          <w:p w14:paraId="210588AA" w14:textId="77777777" w:rsidR="00797DF7" w:rsidRPr="00C64130" w:rsidRDefault="00B70313">
            <w:pPr>
              <w:widowControl/>
              <w:autoSpaceDE/>
              <w:autoSpaceDN/>
              <w:jc w:val="both"/>
              <w:rPr>
                <w:rFonts w:ascii="Times New Roman" w:hAnsi="Times New Roman"/>
                <w:i/>
                <w:sz w:val="24"/>
                <w:szCs w:val="24"/>
                <w:lang w:val="fr-FR" w:eastAsia="ru-RU"/>
              </w:rPr>
            </w:pPr>
            <w:r w:rsidRPr="00C64130">
              <w:rPr>
                <w:rFonts w:ascii="Times New Roman" w:hAnsi="Times New Roman"/>
                <w:i/>
                <w:sz w:val="24"/>
                <w:szCs w:val="24"/>
                <w:lang w:val="fr-FR" w:eastAsia="ru-RU"/>
              </w:rPr>
              <w:t>j)</w:t>
            </w:r>
            <w:r w:rsidRPr="00C64130">
              <w:rPr>
                <w:rFonts w:ascii="Times New Roman" w:hAnsi="Times New Roman"/>
                <w:i/>
                <w:sz w:val="24"/>
                <w:szCs w:val="24"/>
                <w:lang w:val="fr-FR" w:eastAsia="ru-RU"/>
              </w:rPr>
              <w:tab/>
              <w:t xml:space="preserve">des types d'informations </w:t>
            </w:r>
          </w:p>
          <w:p w14:paraId="6C589E39" w14:textId="77777777" w:rsidR="00797DF7" w:rsidRPr="00C64130" w:rsidRDefault="00B70313">
            <w:pPr>
              <w:widowControl/>
              <w:autoSpaceDE/>
              <w:autoSpaceDN/>
              <w:jc w:val="both"/>
              <w:rPr>
                <w:rFonts w:ascii="Times New Roman" w:hAnsi="Times New Roman"/>
                <w:i/>
                <w:sz w:val="24"/>
                <w:szCs w:val="24"/>
                <w:lang w:val="fr-FR" w:eastAsia="ru-RU"/>
              </w:rPr>
            </w:pPr>
            <w:r w:rsidRPr="00C64130">
              <w:rPr>
                <w:rFonts w:ascii="Times New Roman" w:hAnsi="Times New Roman"/>
                <w:i/>
                <w:sz w:val="24"/>
                <w:szCs w:val="24"/>
                <w:lang w:val="fr-FR" w:eastAsia="ru-RU"/>
              </w:rPr>
              <w:t>k)</w:t>
            </w:r>
            <w:r w:rsidRPr="00C64130">
              <w:rPr>
                <w:rFonts w:ascii="Times New Roman" w:hAnsi="Times New Roman"/>
                <w:i/>
                <w:sz w:val="24"/>
                <w:szCs w:val="24"/>
                <w:lang w:val="fr-FR" w:eastAsia="ru-RU"/>
              </w:rPr>
              <w:tab/>
              <w:t>le support écrit</w:t>
            </w:r>
          </w:p>
          <w:p w14:paraId="1EBAE0F4" w14:textId="77777777" w:rsidR="00797DF7" w:rsidRPr="00C64130" w:rsidRDefault="00B70313">
            <w:pPr>
              <w:widowControl/>
              <w:autoSpaceDE/>
              <w:autoSpaceDN/>
              <w:jc w:val="both"/>
              <w:rPr>
                <w:rFonts w:ascii="Times New Roman" w:hAnsi="Times New Roman"/>
                <w:i/>
                <w:sz w:val="24"/>
                <w:szCs w:val="24"/>
                <w:lang w:val="fr-FR" w:eastAsia="ru-RU"/>
              </w:rPr>
            </w:pPr>
            <w:r w:rsidRPr="00C64130">
              <w:rPr>
                <w:rFonts w:ascii="Times New Roman" w:hAnsi="Times New Roman"/>
                <w:i/>
                <w:sz w:val="24"/>
                <w:szCs w:val="24"/>
                <w:lang w:val="fr-FR" w:eastAsia="ru-RU"/>
              </w:rPr>
              <w:t>l)</w:t>
            </w:r>
            <w:r w:rsidRPr="00C64130">
              <w:rPr>
                <w:rFonts w:ascii="Times New Roman" w:hAnsi="Times New Roman"/>
                <w:i/>
                <w:sz w:val="24"/>
                <w:szCs w:val="24"/>
                <w:lang w:val="fr-FR" w:eastAsia="ru-RU"/>
              </w:rPr>
              <w:tab/>
              <w:t>l’impact</w:t>
            </w:r>
          </w:p>
          <w:p w14:paraId="0254A804"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Impact d’Internet sur la communication d’entreprise</w:t>
            </w:r>
          </w:p>
          <w:p w14:paraId="04BE5DD9"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__1__ est considérable sur l'image de l'entreprise : le Web permet de juger de la réalité du discours de l'entreprise. La mise en avant de stratégies de __2__ est une réponse des entreprises à la montée de __3__ et de la contestation qui s'est opérée via Internet (cf crise chez Total)</w:t>
            </w:r>
          </w:p>
          <w:p w14:paraId="162310C0"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Sites corporate des grandes entreprises :  état des lieux et meilleures pratiques</w:t>
            </w:r>
          </w:p>
          <w:p w14:paraId="5A4641B9"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Toutes les grandes entreprises disposent désormais d'une présence sur Internet, mais certaines __4__ par la qualité de leur site institutionnel.</w:t>
            </w:r>
          </w:p>
          <w:p w14:paraId="545438B3"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Сependant la diversité des visiteurs (actionnaires, journalistes, analystes financiers, postulants, consommateurs) ainsi que la variété __5__ et services recherchés, rendent particulièrement difficile l'élaboration d'un site à la fois ergonomique, informatif et porteur des valeurs de l'entreprise.</w:t>
            </w:r>
          </w:p>
          <w:p w14:paraId="3E100F22"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Сertains groupes ont réussi à structurer intelligemment leur site __6__ des attentes des visiteurs et à jouer sur l'interactivité, voire la vidéo, pour "dynamiser" leur communication institutionnelle online.</w:t>
            </w:r>
          </w:p>
          <w:p w14:paraId="0921589B"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Internet et la communication interne.</w:t>
            </w:r>
          </w:p>
          <w:p w14:paraId="5F50F033"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Non référencé parmi les outils de communication interne en 1995, Internet est aujourd'hui __7__ au sein des entreprises. </w:t>
            </w:r>
          </w:p>
          <w:p w14:paraId="3F1BAFB7"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-92 % des salariés disposent d’__8__ sur leur lieu de travail,</w:t>
            </w:r>
          </w:p>
          <w:p w14:paraId="2430DB7F"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w:t>
            </w:r>
            <w:r w:rsidRPr="00C64130">
              <w:rPr>
                <w:rFonts w:ascii="Times New Roman" w:hAnsi="Times New Roman"/>
                <w:sz w:val="24"/>
                <w:szCs w:val="24"/>
                <w:lang w:val="fr-FR" w:eastAsia="ru-RU"/>
              </w:rPr>
              <w:tab/>
              <w:t xml:space="preserve">80 % ont un accès à l'intranet. </w:t>
            </w:r>
          </w:p>
          <w:p w14:paraId="01614CB7"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w:t>
            </w:r>
            <w:r w:rsidRPr="00C64130">
              <w:rPr>
                <w:rFonts w:ascii="Times New Roman" w:hAnsi="Times New Roman"/>
                <w:sz w:val="24"/>
                <w:szCs w:val="24"/>
                <w:lang w:val="fr-FR" w:eastAsia="ru-RU"/>
              </w:rPr>
              <w:tab/>
              <w:t xml:space="preserve">Mais  Internet peut __9__ une déshumanisation du rapport social au sein même de l'entreprise. </w:t>
            </w:r>
          </w:p>
          <w:p w14:paraId="0CC8B717"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w:t>
            </w:r>
            <w:r w:rsidRPr="00C64130">
              <w:rPr>
                <w:rFonts w:ascii="Times New Roman" w:hAnsi="Times New Roman"/>
                <w:sz w:val="24"/>
                <w:szCs w:val="24"/>
                <w:lang w:val="fr-FR" w:eastAsia="ru-RU"/>
              </w:rPr>
              <w:tab/>
              <w:t xml:space="preserve">Et l’écrit n’est pas mort: le journal interne est toujours aussi présent dans les entreprises, mais son rôle a été reconsidéré. Là où l'électronique valorise l'actualité, </w:t>
            </w:r>
            <w:r w:rsidRPr="00C64130">
              <w:rPr>
                <w:rFonts w:ascii="Times New Roman" w:hAnsi="Times New Roman"/>
                <w:sz w:val="24"/>
                <w:szCs w:val="24"/>
                <w:lang w:val="fr-FR" w:eastAsia="ru-RU"/>
              </w:rPr>
              <w:lastRenderedPageBreak/>
              <w:t>l'information en temps réel, __10__ apporte des dossiers de fond, du recul, du sens.</w:t>
            </w:r>
          </w:p>
          <w:p w14:paraId="0B24A016" w14:textId="77777777" w:rsidR="00797DF7" w:rsidRPr="00C64130" w:rsidRDefault="00B70313">
            <w:pPr>
              <w:widowControl/>
              <w:autoSpaceDE/>
              <w:autoSpaceDN/>
              <w:jc w:val="both"/>
              <w:rPr>
                <w:rFonts w:ascii="Times New Roman" w:hAnsi="Times New Roman"/>
                <w:b/>
                <w:sz w:val="24"/>
                <w:szCs w:val="24"/>
                <w:lang w:val="fr-FR" w:eastAsia="ru-RU"/>
              </w:rPr>
            </w:pPr>
            <w:r w:rsidRPr="00C64130">
              <w:rPr>
                <w:rFonts w:ascii="Times New Roman" w:hAnsi="Times New Roman"/>
                <w:b/>
                <w:sz w:val="24"/>
                <w:szCs w:val="24"/>
                <w:lang w:val="fr-FR" w:eastAsia="ru-RU"/>
              </w:rPr>
              <w:t>Présentez une idée pricipale du texte.</w:t>
            </w:r>
          </w:p>
        </w:tc>
      </w:tr>
      <w:tr w:rsidR="00797DF7" w:rsidRPr="009D2863" w14:paraId="33E919A2" w14:textId="77777777">
        <w:tc>
          <w:tcPr>
            <w:tcW w:w="2151" w:type="dxa"/>
            <w:vMerge/>
          </w:tcPr>
          <w:p w14:paraId="7B382E5A" w14:textId="77777777" w:rsidR="00797DF7" w:rsidRPr="00C64130" w:rsidRDefault="00797DF7">
            <w:pPr>
              <w:widowControl/>
              <w:autoSpaceDE/>
              <w:autoSpaceDN/>
              <w:spacing w:after="160" w:line="259" w:lineRule="auto"/>
              <w:rPr>
                <w:rFonts w:ascii="Times New Roman" w:hAnsi="Times New Roman"/>
                <w:sz w:val="24"/>
                <w:szCs w:val="24"/>
                <w:lang w:val="fr-FR" w:eastAsia="ru-RU"/>
              </w:rPr>
            </w:pPr>
          </w:p>
        </w:tc>
        <w:tc>
          <w:tcPr>
            <w:tcW w:w="2262" w:type="dxa"/>
          </w:tcPr>
          <w:p w14:paraId="355723F3"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6. Продуцирует на </w:t>
            </w:r>
          </w:p>
          <w:p w14:paraId="6B0AFD10"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иностранном языке </w:t>
            </w:r>
          </w:p>
          <w:p w14:paraId="1F9B3C36"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письменные речевые произведения в </w:t>
            </w:r>
          </w:p>
          <w:p w14:paraId="21619E97"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соответствии с </w:t>
            </w:r>
          </w:p>
          <w:p w14:paraId="390DB875"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коммуникативной </w:t>
            </w:r>
          </w:p>
          <w:p w14:paraId="5E6A43C8"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задачей.</w:t>
            </w:r>
          </w:p>
        </w:tc>
        <w:tc>
          <w:tcPr>
            <w:tcW w:w="2835" w:type="dxa"/>
          </w:tcPr>
          <w:p w14:paraId="2DB74359" w14:textId="77777777" w:rsidR="00797DF7" w:rsidRPr="00C64130" w:rsidRDefault="00B70313">
            <w:pPr>
              <w:widowControl/>
              <w:autoSpaceDE/>
              <w:autoSpaceDN/>
              <w:rPr>
                <w:rFonts w:ascii="Times New Roman" w:hAnsi="Times New Roman"/>
                <w:i/>
                <w:sz w:val="24"/>
                <w:szCs w:val="24"/>
                <w:lang w:eastAsia="ru-RU"/>
              </w:rPr>
            </w:pPr>
            <w:r w:rsidRPr="00C64130">
              <w:rPr>
                <w:rFonts w:ascii="Times New Roman" w:hAnsi="Times New Roman"/>
                <w:sz w:val="24"/>
                <w:szCs w:val="24"/>
                <w:lang w:eastAsia="ru-RU"/>
              </w:rPr>
              <w:t xml:space="preserve">6. </w:t>
            </w:r>
            <w:r w:rsidRPr="00C64130">
              <w:rPr>
                <w:rFonts w:ascii="Times New Roman" w:hAnsi="Times New Roman"/>
                <w:i/>
                <w:sz w:val="24"/>
                <w:szCs w:val="24"/>
                <w:lang w:eastAsia="ru-RU"/>
              </w:rPr>
              <w:t>Знать:</w:t>
            </w:r>
          </w:p>
          <w:p w14:paraId="6A9F7230"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 основы организации письменной </w:t>
            </w:r>
          </w:p>
          <w:p w14:paraId="01EC98DF"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коммуникации; функции письменных </w:t>
            </w:r>
          </w:p>
          <w:p w14:paraId="6CB15908"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коммуникативных средств.</w:t>
            </w:r>
          </w:p>
          <w:p w14:paraId="6AB186AF" w14:textId="77777777" w:rsidR="00797DF7" w:rsidRPr="00C64130" w:rsidRDefault="00797DF7">
            <w:pPr>
              <w:widowControl/>
              <w:autoSpaceDE/>
              <w:autoSpaceDN/>
              <w:rPr>
                <w:rFonts w:ascii="Times New Roman" w:hAnsi="Times New Roman"/>
                <w:sz w:val="24"/>
                <w:szCs w:val="24"/>
                <w:lang w:eastAsia="ru-RU"/>
              </w:rPr>
            </w:pPr>
          </w:p>
        </w:tc>
        <w:tc>
          <w:tcPr>
            <w:tcW w:w="2097" w:type="dxa"/>
          </w:tcPr>
          <w:p w14:paraId="3788E561" w14:textId="77777777" w:rsidR="00797DF7" w:rsidRPr="00C64130" w:rsidRDefault="00B70313">
            <w:pPr>
              <w:widowControl/>
              <w:autoSpaceDE/>
              <w:autoSpaceDN/>
              <w:jc w:val="center"/>
              <w:rPr>
                <w:rFonts w:ascii="Times New Roman" w:hAnsi="Times New Roman"/>
                <w:b/>
                <w:sz w:val="24"/>
                <w:szCs w:val="24"/>
                <w:lang w:val="fr-FR" w:eastAsia="ru-RU"/>
              </w:rPr>
            </w:pPr>
            <w:r w:rsidRPr="00C64130">
              <w:rPr>
                <w:rFonts w:ascii="Times New Roman" w:hAnsi="Times New Roman"/>
                <w:b/>
                <w:sz w:val="24"/>
                <w:szCs w:val="24"/>
                <w:lang w:eastAsia="ru-RU"/>
              </w:rPr>
              <w:t>Задание</w:t>
            </w:r>
            <w:r w:rsidRPr="00C64130">
              <w:rPr>
                <w:rFonts w:ascii="Times New Roman" w:hAnsi="Times New Roman"/>
                <w:b/>
                <w:sz w:val="24"/>
                <w:szCs w:val="24"/>
                <w:lang w:val="fr-FR" w:eastAsia="ru-RU"/>
              </w:rPr>
              <w:t xml:space="preserve"> 1</w:t>
            </w:r>
          </w:p>
          <w:p w14:paraId="19D4931B" w14:textId="77777777" w:rsidR="00797DF7" w:rsidRPr="00C64130" w:rsidRDefault="00B70313">
            <w:pPr>
              <w:widowControl/>
              <w:autoSpaceDE/>
              <w:autoSpaceDN/>
              <w:rPr>
                <w:rFonts w:ascii="Times New Roman" w:hAnsi="Times New Roman"/>
                <w:sz w:val="24"/>
                <w:szCs w:val="24"/>
                <w:lang w:val="fr-FR" w:eastAsia="ru-RU"/>
              </w:rPr>
            </w:pPr>
            <w:r w:rsidRPr="00C64130">
              <w:rPr>
                <w:rFonts w:ascii="Times New Roman" w:hAnsi="Times New Roman"/>
                <w:sz w:val="24"/>
                <w:szCs w:val="24"/>
                <w:lang w:val="fr-FR" w:eastAsia="ru-RU"/>
              </w:rPr>
              <w:t>Ecrivez un mail à votre employeur dans lequel vous demandez une augmentation :</w:t>
            </w:r>
          </w:p>
          <w:p w14:paraId="0B1C369F" w14:textId="77777777" w:rsidR="00797DF7" w:rsidRPr="00C64130" w:rsidRDefault="00B70313">
            <w:pPr>
              <w:pStyle w:val="afa"/>
              <w:numPr>
                <w:ilvl w:val="0"/>
                <w:numId w:val="51"/>
              </w:numPr>
              <w:rPr>
                <w:rFonts w:ascii="Times New Roman" w:hAnsi="Times New Roman"/>
                <w:sz w:val="24"/>
                <w:szCs w:val="24"/>
                <w:lang w:val="fr-FR" w:eastAsia="ru-RU"/>
              </w:rPr>
            </w:pPr>
            <w:r w:rsidRPr="00C64130">
              <w:rPr>
                <w:rFonts w:ascii="Times New Roman" w:hAnsi="Times New Roman"/>
                <w:sz w:val="24"/>
                <w:szCs w:val="24"/>
                <w:lang w:val="fr-FR" w:eastAsia="ru-RU"/>
              </w:rPr>
              <w:t>Vous mentionnez la période de votre travail ;</w:t>
            </w:r>
          </w:p>
          <w:p w14:paraId="546833FF" w14:textId="77777777" w:rsidR="00797DF7" w:rsidRPr="00C64130" w:rsidRDefault="00B70313">
            <w:pPr>
              <w:pStyle w:val="afa"/>
              <w:numPr>
                <w:ilvl w:val="0"/>
                <w:numId w:val="51"/>
              </w:numPr>
              <w:rPr>
                <w:rFonts w:ascii="Times New Roman" w:hAnsi="Times New Roman"/>
                <w:sz w:val="24"/>
                <w:szCs w:val="24"/>
                <w:lang w:val="fr-FR" w:eastAsia="ru-RU"/>
              </w:rPr>
            </w:pPr>
            <w:r w:rsidRPr="00C64130">
              <w:rPr>
                <w:rFonts w:ascii="Times New Roman" w:hAnsi="Times New Roman"/>
                <w:sz w:val="24"/>
                <w:szCs w:val="24"/>
                <w:lang w:val="fr-FR" w:eastAsia="ru-RU"/>
              </w:rPr>
              <w:t>Vous exprimez la satisfaction de votre travail et décrivez les compétences acquises ;</w:t>
            </w:r>
          </w:p>
          <w:p w14:paraId="3C9FAD5B" w14:textId="77777777" w:rsidR="00797DF7" w:rsidRPr="00C64130" w:rsidRDefault="00B70313">
            <w:pPr>
              <w:pStyle w:val="afa"/>
              <w:numPr>
                <w:ilvl w:val="0"/>
                <w:numId w:val="51"/>
              </w:numPr>
              <w:rPr>
                <w:rFonts w:ascii="Times New Roman" w:hAnsi="Times New Roman"/>
                <w:sz w:val="24"/>
                <w:szCs w:val="24"/>
                <w:lang w:val="fr-FR" w:eastAsia="ru-RU"/>
              </w:rPr>
            </w:pPr>
            <w:r w:rsidRPr="00C64130">
              <w:rPr>
                <w:rFonts w:ascii="Times New Roman" w:hAnsi="Times New Roman"/>
                <w:sz w:val="24"/>
                <w:szCs w:val="24"/>
                <w:lang w:val="fr-FR" w:eastAsia="ru-RU"/>
              </w:rPr>
              <w:t>Vous décrivez vos résultats.</w:t>
            </w:r>
          </w:p>
          <w:p w14:paraId="54CA4F3A" w14:textId="77777777" w:rsidR="00797DF7" w:rsidRPr="00C64130" w:rsidRDefault="00B70313">
            <w:pPr>
              <w:pStyle w:val="afa"/>
              <w:numPr>
                <w:ilvl w:val="0"/>
                <w:numId w:val="51"/>
              </w:numPr>
              <w:rPr>
                <w:rFonts w:ascii="Times New Roman" w:hAnsi="Times New Roman"/>
                <w:sz w:val="24"/>
                <w:szCs w:val="24"/>
                <w:lang w:val="fr-FR" w:eastAsia="ru-RU"/>
              </w:rPr>
            </w:pPr>
            <w:r w:rsidRPr="00C64130">
              <w:rPr>
                <w:rFonts w:ascii="Times New Roman" w:hAnsi="Times New Roman"/>
                <w:sz w:val="24"/>
                <w:szCs w:val="24"/>
                <w:lang w:val="fr-FR" w:eastAsia="ru-RU"/>
              </w:rPr>
              <w:t>Vous mentionnez votre dernier entretien annuel quand on vous a promis une augmentation.</w:t>
            </w:r>
          </w:p>
          <w:p w14:paraId="704E55BC" w14:textId="77777777" w:rsidR="00797DF7" w:rsidRPr="00C64130" w:rsidRDefault="00B70313">
            <w:pPr>
              <w:pStyle w:val="afa"/>
              <w:numPr>
                <w:ilvl w:val="0"/>
                <w:numId w:val="51"/>
              </w:numPr>
              <w:rPr>
                <w:rFonts w:ascii="Times New Roman" w:hAnsi="Times New Roman"/>
                <w:sz w:val="24"/>
                <w:szCs w:val="24"/>
                <w:lang w:val="fr-FR" w:eastAsia="ru-RU"/>
              </w:rPr>
            </w:pPr>
            <w:r w:rsidRPr="00C64130">
              <w:rPr>
                <w:rFonts w:ascii="Times New Roman" w:hAnsi="Times New Roman"/>
                <w:sz w:val="24"/>
                <w:szCs w:val="24"/>
                <w:lang w:val="fr-FR" w:eastAsia="ru-RU"/>
              </w:rPr>
              <w:t>Vous constatez le même salaire.</w:t>
            </w:r>
          </w:p>
          <w:p w14:paraId="083BFC32" w14:textId="77777777" w:rsidR="00797DF7" w:rsidRPr="00C64130" w:rsidRDefault="00B70313">
            <w:pPr>
              <w:pStyle w:val="afa"/>
              <w:numPr>
                <w:ilvl w:val="0"/>
                <w:numId w:val="51"/>
              </w:numPr>
              <w:rPr>
                <w:rFonts w:ascii="Times New Roman" w:hAnsi="Times New Roman"/>
                <w:sz w:val="24"/>
                <w:szCs w:val="24"/>
                <w:lang w:val="fr-FR" w:eastAsia="ru-RU"/>
              </w:rPr>
            </w:pPr>
            <w:r w:rsidRPr="00C64130">
              <w:rPr>
                <w:rFonts w:ascii="Times New Roman" w:hAnsi="Times New Roman"/>
                <w:sz w:val="24"/>
                <w:szCs w:val="24"/>
                <w:lang w:val="fr-FR" w:eastAsia="ru-RU"/>
              </w:rPr>
              <w:t>Vous souhaitez voir employeur pour parler devotre salaire.</w:t>
            </w:r>
          </w:p>
          <w:p w14:paraId="0046B70D" w14:textId="77777777" w:rsidR="00797DF7" w:rsidRPr="00C64130" w:rsidRDefault="00B70313">
            <w:pPr>
              <w:widowControl/>
              <w:autoSpaceDE/>
              <w:autoSpaceDN/>
              <w:rPr>
                <w:rFonts w:ascii="Times New Roman" w:hAnsi="Times New Roman"/>
                <w:sz w:val="24"/>
                <w:szCs w:val="24"/>
                <w:lang w:val="fr-FR" w:eastAsia="ru-RU"/>
              </w:rPr>
            </w:pPr>
            <w:r w:rsidRPr="00C64130">
              <w:rPr>
                <w:rFonts w:ascii="Times New Roman" w:hAnsi="Times New Roman"/>
                <w:sz w:val="24"/>
                <w:szCs w:val="24"/>
                <w:lang w:val="fr-FR" w:eastAsia="ru-RU"/>
              </w:rPr>
              <w:t>Respectez la structure de la lettre : les faits, le problème, la demande !</w:t>
            </w:r>
          </w:p>
        </w:tc>
      </w:tr>
      <w:tr w:rsidR="00797DF7" w:rsidRPr="00C64130" w14:paraId="4E184346" w14:textId="77777777">
        <w:tc>
          <w:tcPr>
            <w:tcW w:w="2151" w:type="dxa"/>
          </w:tcPr>
          <w:p w14:paraId="10892044" w14:textId="77777777" w:rsidR="00797DF7" w:rsidRPr="00C64130" w:rsidRDefault="00797DF7">
            <w:pPr>
              <w:widowControl/>
              <w:autoSpaceDE/>
              <w:autoSpaceDN/>
              <w:spacing w:after="160" w:line="259" w:lineRule="auto"/>
              <w:rPr>
                <w:rFonts w:ascii="Times New Roman" w:hAnsi="Times New Roman"/>
                <w:sz w:val="24"/>
                <w:szCs w:val="24"/>
                <w:lang w:val="fr-FR" w:eastAsia="ru-RU"/>
              </w:rPr>
            </w:pPr>
          </w:p>
        </w:tc>
        <w:tc>
          <w:tcPr>
            <w:tcW w:w="2262" w:type="dxa"/>
          </w:tcPr>
          <w:p w14:paraId="77A78C58" w14:textId="77777777" w:rsidR="00797DF7" w:rsidRPr="00C64130" w:rsidRDefault="00797DF7">
            <w:pPr>
              <w:widowControl/>
              <w:autoSpaceDE/>
              <w:autoSpaceDN/>
              <w:spacing w:line="259" w:lineRule="auto"/>
              <w:rPr>
                <w:rFonts w:ascii="Times New Roman" w:hAnsi="Times New Roman"/>
                <w:sz w:val="24"/>
                <w:szCs w:val="24"/>
                <w:lang w:val="fr-FR" w:eastAsia="ru-RU"/>
              </w:rPr>
            </w:pPr>
          </w:p>
        </w:tc>
        <w:tc>
          <w:tcPr>
            <w:tcW w:w="2835" w:type="dxa"/>
          </w:tcPr>
          <w:p w14:paraId="71BFFC49" w14:textId="77777777" w:rsidR="00797DF7" w:rsidRPr="00C64130" w:rsidRDefault="00B70313">
            <w:pPr>
              <w:widowControl/>
              <w:autoSpaceDE/>
              <w:autoSpaceDN/>
              <w:rPr>
                <w:rFonts w:ascii="Times New Roman" w:hAnsi="Times New Roman"/>
                <w:i/>
                <w:sz w:val="24"/>
                <w:szCs w:val="24"/>
                <w:lang w:eastAsia="ru-RU"/>
              </w:rPr>
            </w:pPr>
            <w:r w:rsidRPr="00C64130">
              <w:rPr>
                <w:rFonts w:ascii="Times New Roman" w:hAnsi="Times New Roman"/>
                <w:i/>
                <w:sz w:val="24"/>
                <w:szCs w:val="24"/>
                <w:lang w:eastAsia="ru-RU"/>
              </w:rPr>
              <w:t xml:space="preserve">Уметь: </w:t>
            </w:r>
          </w:p>
          <w:p w14:paraId="6D3E6125"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14:paraId="0D21C68D"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составлять деловые письма,</w:t>
            </w:r>
          </w:p>
          <w:p w14:paraId="63CAB74F"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должностные записки, резюме, сопроводительное письмо, контракт и иные </w:t>
            </w:r>
          </w:p>
          <w:p w14:paraId="72E7325B"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виды документов на иностранном языке.</w:t>
            </w:r>
          </w:p>
        </w:tc>
        <w:tc>
          <w:tcPr>
            <w:tcW w:w="2097" w:type="dxa"/>
          </w:tcPr>
          <w:p w14:paraId="2A83B30A" w14:textId="77777777" w:rsidR="00797DF7" w:rsidRPr="00C64130" w:rsidRDefault="00B70313">
            <w:pPr>
              <w:widowControl/>
              <w:autoSpaceDE/>
              <w:autoSpaceDN/>
              <w:spacing w:line="259" w:lineRule="auto"/>
              <w:jc w:val="center"/>
              <w:rPr>
                <w:rFonts w:ascii="Times New Roman" w:hAnsi="Times New Roman"/>
                <w:b/>
                <w:sz w:val="24"/>
                <w:szCs w:val="24"/>
                <w:lang w:val="fr-FR" w:eastAsia="ru-RU"/>
              </w:rPr>
            </w:pPr>
            <w:r w:rsidRPr="00C64130">
              <w:rPr>
                <w:rFonts w:ascii="Times New Roman" w:hAnsi="Times New Roman"/>
                <w:b/>
                <w:sz w:val="24"/>
                <w:szCs w:val="24"/>
                <w:lang w:eastAsia="ru-RU"/>
              </w:rPr>
              <w:t>Задание</w:t>
            </w:r>
            <w:r w:rsidRPr="00C64130">
              <w:rPr>
                <w:rFonts w:ascii="Times New Roman" w:hAnsi="Times New Roman"/>
                <w:b/>
                <w:sz w:val="24"/>
                <w:szCs w:val="24"/>
                <w:lang w:val="fr-FR" w:eastAsia="ru-RU"/>
              </w:rPr>
              <w:t xml:space="preserve"> 1</w:t>
            </w:r>
          </w:p>
          <w:p w14:paraId="1978425A" w14:textId="77777777" w:rsidR="00797DF7" w:rsidRPr="00C64130" w:rsidRDefault="00B70313">
            <w:pPr>
              <w:widowControl/>
              <w:autoSpaceDE/>
              <w:autoSpaceDN/>
              <w:spacing w:line="259" w:lineRule="auto"/>
              <w:jc w:val="both"/>
              <w:rPr>
                <w:rFonts w:ascii="Times New Roman" w:hAnsi="Times New Roman"/>
                <w:sz w:val="24"/>
                <w:szCs w:val="24"/>
                <w:lang w:val="fr-FR" w:eastAsia="ru-RU"/>
              </w:rPr>
            </w:pPr>
            <w:r w:rsidRPr="00C64130">
              <w:rPr>
                <w:rFonts w:ascii="Times New Roman" w:hAnsi="Times New Roman"/>
                <w:sz w:val="24"/>
                <w:szCs w:val="24"/>
                <w:lang w:val="fr-FR" w:eastAsia="ru-RU"/>
              </w:rPr>
              <w:t>Le 1 décembre, vous avez acheté un grille-pain Moulinex modèle TL130. Mais à la maison vous avez découvert que l’appareil ne marchait pas et refusait d’injecter les tranches de baguette malgré la publicité qui prétendait que le Moulinex TL130 muni d'une longue chambre de grillage pouvait accueillir les tranches de baguettes comme les toasts. Vous avez déjà envoyé la lettre recommandée au service après-vente mais vous n’avez reçu aucune réponse de sa part. De nouveau vous écrivez une réclamation et demandez donc de vous rembourser ou de remplacer l'appareil (environ 200 mots).</w:t>
            </w:r>
          </w:p>
          <w:p w14:paraId="3596479E" w14:textId="77777777" w:rsidR="00797DF7" w:rsidRPr="00C64130" w:rsidRDefault="00B70313">
            <w:pPr>
              <w:widowControl/>
              <w:autoSpaceDE/>
              <w:autoSpaceDN/>
              <w:spacing w:line="259" w:lineRule="auto"/>
              <w:jc w:val="both"/>
              <w:rPr>
                <w:rFonts w:ascii="Times New Roman" w:hAnsi="Times New Roman"/>
                <w:sz w:val="24"/>
                <w:szCs w:val="24"/>
                <w:lang w:val="fr-FR" w:eastAsia="ru-RU"/>
              </w:rPr>
            </w:pPr>
            <w:r w:rsidRPr="00C64130">
              <w:rPr>
                <w:rFonts w:ascii="Times New Roman" w:hAnsi="Times New Roman"/>
                <w:sz w:val="24"/>
                <w:szCs w:val="24"/>
                <w:lang w:val="fr-FR" w:eastAsia="ru-RU"/>
              </w:rPr>
              <w:t>Attention à la structure de la lettre réclamation :</w:t>
            </w:r>
          </w:p>
          <w:p w14:paraId="614658D4" w14:textId="77777777" w:rsidR="00797DF7" w:rsidRPr="00C64130" w:rsidRDefault="00B70313">
            <w:pPr>
              <w:pStyle w:val="afa"/>
              <w:numPr>
                <w:ilvl w:val="0"/>
                <w:numId w:val="52"/>
              </w:numPr>
              <w:spacing w:line="259" w:lineRule="auto"/>
              <w:jc w:val="both"/>
              <w:rPr>
                <w:rFonts w:ascii="Times New Roman" w:hAnsi="Times New Roman"/>
                <w:sz w:val="24"/>
                <w:szCs w:val="24"/>
                <w:lang w:val="fr-FR" w:eastAsia="ru-RU"/>
              </w:rPr>
            </w:pPr>
            <w:r w:rsidRPr="00C64130">
              <w:rPr>
                <w:rFonts w:ascii="Times New Roman" w:hAnsi="Times New Roman"/>
                <w:sz w:val="24"/>
                <w:szCs w:val="24"/>
                <w:lang w:val="fr-FR" w:eastAsia="ru-RU"/>
              </w:rPr>
              <w:t>Rappel de la situation</w:t>
            </w:r>
          </w:p>
          <w:p w14:paraId="62CAB473" w14:textId="77777777" w:rsidR="00797DF7" w:rsidRPr="00C64130" w:rsidRDefault="00B70313">
            <w:pPr>
              <w:pStyle w:val="afa"/>
              <w:numPr>
                <w:ilvl w:val="0"/>
                <w:numId w:val="52"/>
              </w:numPr>
              <w:spacing w:line="259" w:lineRule="auto"/>
              <w:jc w:val="both"/>
              <w:rPr>
                <w:rFonts w:ascii="Times New Roman" w:hAnsi="Times New Roman"/>
                <w:sz w:val="24"/>
                <w:szCs w:val="24"/>
                <w:lang w:val="fr-FR" w:eastAsia="ru-RU"/>
              </w:rPr>
            </w:pPr>
            <w:r w:rsidRPr="00C64130">
              <w:rPr>
                <w:rFonts w:ascii="Times New Roman" w:hAnsi="Times New Roman"/>
                <w:sz w:val="24"/>
                <w:szCs w:val="24"/>
                <w:lang w:val="fr-FR" w:eastAsia="ru-RU"/>
              </w:rPr>
              <w:t>Description du problème</w:t>
            </w:r>
          </w:p>
          <w:p w14:paraId="15798E26" w14:textId="77777777" w:rsidR="00797DF7" w:rsidRPr="00C64130" w:rsidRDefault="00B70313">
            <w:pPr>
              <w:pStyle w:val="afa"/>
              <w:numPr>
                <w:ilvl w:val="0"/>
                <w:numId w:val="52"/>
              </w:numPr>
              <w:spacing w:line="259" w:lineRule="auto"/>
              <w:jc w:val="both"/>
              <w:rPr>
                <w:rFonts w:ascii="Times New Roman" w:hAnsi="Times New Roman"/>
                <w:sz w:val="24"/>
                <w:szCs w:val="24"/>
                <w:lang w:val="fr-FR" w:eastAsia="ru-RU"/>
              </w:rPr>
            </w:pPr>
            <w:r w:rsidRPr="00C64130">
              <w:rPr>
                <w:rFonts w:ascii="Times New Roman" w:hAnsi="Times New Roman"/>
                <w:sz w:val="24"/>
                <w:szCs w:val="24"/>
                <w:lang w:val="fr-FR" w:eastAsia="ru-RU"/>
              </w:rPr>
              <w:t>Situation de garanties et engagements qui ont été donnés</w:t>
            </w:r>
          </w:p>
          <w:p w14:paraId="734F10A2" w14:textId="77777777" w:rsidR="00797DF7" w:rsidRPr="00C64130" w:rsidRDefault="00B70313">
            <w:pPr>
              <w:pStyle w:val="afa"/>
              <w:numPr>
                <w:ilvl w:val="0"/>
                <w:numId w:val="52"/>
              </w:numPr>
              <w:spacing w:line="259" w:lineRule="auto"/>
              <w:jc w:val="both"/>
              <w:rPr>
                <w:rFonts w:ascii="Times New Roman" w:hAnsi="Times New Roman"/>
                <w:sz w:val="24"/>
                <w:szCs w:val="24"/>
                <w:lang w:val="fr-FR" w:eastAsia="ru-RU"/>
              </w:rPr>
            </w:pPr>
            <w:r w:rsidRPr="00C64130">
              <w:rPr>
                <w:rFonts w:ascii="Times New Roman" w:hAnsi="Times New Roman"/>
                <w:sz w:val="24"/>
                <w:szCs w:val="24"/>
                <w:lang w:val="fr-FR" w:eastAsia="ru-RU"/>
              </w:rPr>
              <w:t>Rappel des démarches effectuées</w:t>
            </w:r>
          </w:p>
          <w:p w14:paraId="3B3E05F9" w14:textId="77777777" w:rsidR="00797DF7" w:rsidRPr="00C64130" w:rsidRDefault="00B70313">
            <w:pPr>
              <w:pStyle w:val="afa"/>
              <w:numPr>
                <w:ilvl w:val="0"/>
                <w:numId w:val="52"/>
              </w:numPr>
              <w:spacing w:line="259" w:lineRule="auto"/>
              <w:jc w:val="both"/>
              <w:rPr>
                <w:rFonts w:ascii="Times New Roman" w:hAnsi="Times New Roman"/>
                <w:sz w:val="24"/>
                <w:szCs w:val="24"/>
                <w:lang w:val="fr-FR" w:eastAsia="ru-RU"/>
              </w:rPr>
            </w:pPr>
            <w:r w:rsidRPr="00C64130">
              <w:rPr>
                <w:rFonts w:ascii="Times New Roman" w:hAnsi="Times New Roman"/>
                <w:sz w:val="24"/>
                <w:szCs w:val="24"/>
                <w:lang w:val="fr-FR" w:eastAsia="ru-RU"/>
              </w:rPr>
              <w:t>Exposé d’exigences</w:t>
            </w:r>
          </w:p>
          <w:p w14:paraId="5577E351" w14:textId="77777777" w:rsidR="00797DF7" w:rsidRPr="00C64130" w:rsidRDefault="00B70313">
            <w:pPr>
              <w:pStyle w:val="afa"/>
              <w:numPr>
                <w:ilvl w:val="0"/>
                <w:numId w:val="52"/>
              </w:numPr>
              <w:spacing w:line="259" w:lineRule="auto"/>
              <w:jc w:val="both"/>
              <w:rPr>
                <w:rFonts w:ascii="Times New Roman" w:hAnsi="Times New Roman"/>
                <w:sz w:val="24"/>
                <w:szCs w:val="24"/>
                <w:lang w:eastAsia="ru-RU"/>
              </w:rPr>
            </w:pPr>
            <w:r w:rsidRPr="00C64130">
              <w:rPr>
                <w:rFonts w:ascii="Times New Roman" w:hAnsi="Times New Roman"/>
                <w:sz w:val="24"/>
                <w:szCs w:val="24"/>
                <w:lang w:eastAsia="ru-RU"/>
              </w:rPr>
              <w:t>Formule finale</w:t>
            </w:r>
          </w:p>
          <w:p w14:paraId="73588DAA" w14:textId="77777777" w:rsidR="00797DF7" w:rsidRPr="00C64130" w:rsidRDefault="00B70313">
            <w:pPr>
              <w:pStyle w:val="afa"/>
              <w:numPr>
                <w:ilvl w:val="0"/>
                <w:numId w:val="52"/>
              </w:numPr>
              <w:spacing w:line="259" w:lineRule="auto"/>
              <w:jc w:val="both"/>
              <w:rPr>
                <w:rFonts w:ascii="Times New Roman" w:hAnsi="Times New Roman"/>
                <w:sz w:val="24"/>
                <w:szCs w:val="24"/>
                <w:lang w:eastAsia="ru-RU"/>
              </w:rPr>
            </w:pPr>
            <w:r w:rsidRPr="00C64130">
              <w:rPr>
                <w:rFonts w:ascii="Times New Roman" w:hAnsi="Times New Roman"/>
                <w:sz w:val="24"/>
                <w:szCs w:val="24"/>
                <w:lang w:eastAsia="ru-RU"/>
              </w:rPr>
              <w:t>Signature</w:t>
            </w:r>
          </w:p>
          <w:p w14:paraId="273F9A89" w14:textId="77777777" w:rsidR="00797DF7" w:rsidRPr="00C64130" w:rsidRDefault="00797DF7">
            <w:pPr>
              <w:widowControl/>
              <w:autoSpaceDE/>
              <w:autoSpaceDN/>
              <w:rPr>
                <w:rFonts w:ascii="Times New Roman" w:hAnsi="Times New Roman"/>
                <w:sz w:val="24"/>
                <w:szCs w:val="24"/>
                <w:lang w:eastAsia="ru-RU"/>
              </w:rPr>
            </w:pPr>
          </w:p>
        </w:tc>
      </w:tr>
    </w:tbl>
    <w:p w14:paraId="13D9B58A" w14:textId="77777777" w:rsidR="00797DF7" w:rsidRPr="00C64130" w:rsidRDefault="00797DF7">
      <w:pPr>
        <w:spacing w:line="270" w:lineRule="atLeast"/>
        <w:jc w:val="both"/>
        <w:rPr>
          <w:sz w:val="24"/>
          <w:szCs w:val="24"/>
          <w:lang w:val="de-DE"/>
        </w:rPr>
      </w:pPr>
    </w:p>
    <w:p w14:paraId="22163232" w14:textId="77777777" w:rsidR="00797DF7" w:rsidRPr="00C64130" w:rsidRDefault="00797DF7">
      <w:pPr>
        <w:rPr>
          <w:sz w:val="24"/>
          <w:szCs w:val="24"/>
          <w:lang w:val="de-DE"/>
        </w:rPr>
      </w:pPr>
    </w:p>
    <w:tbl>
      <w:tblPr>
        <w:tblStyle w:val="51"/>
        <w:tblW w:w="0" w:type="auto"/>
        <w:tblLook w:val="04A0" w:firstRow="1" w:lastRow="0" w:firstColumn="1" w:lastColumn="0" w:noHBand="0" w:noVBand="1"/>
      </w:tblPr>
      <w:tblGrid>
        <w:gridCol w:w="2005"/>
        <w:gridCol w:w="2000"/>
        <w:gridCol w:w="2642"/>
        <w:gridCol w:w="3813"/>
      </w:tblGrid>
      <w:tr w:rsidR="00797DF7" w:rsidRPr="00C64130" w14:paraId="2262EBF8" w14:textId="77777777">
        <w:tc>
          <w:tcPr>
            <w:tcW w:w="1856" w:type="dxa"/>
          </w:tcPr>
          <w:p w14:paraId="48907172" w14:textId="77777777" w:rsidR="00797DF7" w:rsidRPr="00C64130" w:rsidRDefault="00B70313">
            <w:pPr>
              <w:widowControl/>
              <w:autoSpaceDE/>
              <w:autoSpaceDN/>
              <w:adjustRightInd w:val="0"/>
              <w:jc w:val="both"/>
              <w:rPr>
                <w:rFonts w:ascii="Times New Roman" w:hAnsi="Times New Roman"/>
                <w:b/>
                <w:bCs/>
                <w:sz w:val="24"/>
                <w:szCs w:val="24"/>
                <w:lang w:eastAsia="ru-RU"/>
              </w:rPr>
            </w:pPr>
            <w:r w:rsidRPr="00C64130">
              <w:rPr>
                <w:rFonts w:ascii="Times New Roman" w:hAnsi="Times New Roman"/>
                <w:b/>
                <w:bCs/>
                <w:sz w:val="24"/>
                <w:szCs w:val="24"/>
                <w:lang w:eastAsia="ru-RU"/>
              </w:rPr>
              <w:t xml:space="preserve">Наименование компетенции </w:t>
            </w:r>
          </w:p>
        </w:tc>
        <w:tc>
          <w:tcPr>
            <w:tcW w:w="1851" w:type="dxa"/>
          </w:tcPr>
          <w:p w14:paraId="685CEE9D" w14:textId="77777777" w:rsidR="00797DF7" w:rsidRPr="00C64130" w:rsidRDefault="00B70313">
            <w:pPr>
              <w:widowControl/>
              <w:autoSpaceDE/>
              <w:autoSpaceDN/>
              <w:adjustRightInd w:val="0"/>
              <w:jc w:val="both"/>
              <w:rPr>
                <w:rFonts w:ascii="Times New Roman" w:hAnsi="Times New Roman"/>
                <w:b/>
                <w:bCs/>
                <w:sz w:val="24"/>
                <w:szCs w:val="24"/>
                <w:lang w:eastAsia="ru-RU"/>
              </w:rPr>
            </w:pPr>
            <w:r w:rsidRPr="00C64130">
              <w:rPr>
                <w:rFonts w:ascii="Times New Roman" w:hAnsi="Times New Roman"/>
                <w:b/>
                <w:bCs/>
                <w:sz w:val="24"/>
                <w:szCs w:val="24"/>
                <w:lang w:eastAsia="ru-RU"/>
              </w:rPr>
              <w:t xml:space="preserve">Наименование  индикаторов достижения компетенции </w:t>
            </w:r>
          </w:p>
        </w:tc>
        <w:tc>
          <w:tcPr>
            <w:tcW w:w="2440" w:type="dxa"/>
          </w:tcPr>
          <w:p w14:paraId="503AF2D2" w14:textId="77777777" w:rsidR="00797DF7" w:rsidRPr="00C64130" w:rsidRDefault="00B70313">
            <w:pPr>
              <w:widowControl/>
              <w:autoSpaceDE/>
              <w:autoSpaceDN/>
              <w:adjustRightInd w:val="0"/>
              <w:jc w:val="both"/>
              <w:rPr>
                <w:rFonts w:ascii="Times New Roman" w:hAnsi="Times New Roman"/>
                <w:b/>
                <w:bCs/>
                <w:sz w:val="24"/>
                <w:szCs w:val="24"/>
                <w:lang w:eastAsia="ru-RU"/>
              </w:rPr>
            </w:pPr>
            <w:r w:rsidRPr="00C64130">
              <w:rPr>
                <w:rFonts w:ascii="Times New Roman" w:hAnsi="Times New Roman"/>
                <w:b/>
                <w:bCs/>
                <w:sz w:val="24"/>
                <w:szCs w:val="24"/>
                <w:lang w:eastAsia="ru-RU"/>
              </w:rPr>
              <w:t xml:space="preserve">Результаты обучения ( умения и знания), соотнесенные с индикаторами </w:t>
            </w:r>
            <w:r w:rsidRPr="00C64130">
              <w:rPr>
                <w:rFonts w:ascii="Times New Roman" w:hAnsi="Times New Roman"/>
                <w:b/>
                <w:bCs/>
                <w:sz w:val="24"/>
                <w:szCs w:val="24"/>
                <w:lang w:eastAsia="ru-RU"/>
              </w:rPr>
              <w:lastRenderedPageBreak/>
              <w:t>достижения компетенции</w:t>
            </w:r>
          </w:p>
        </w:tc>
        <w:tc>
          <w:tcPr>
            <w:tcW w:w="5233" w:type="dxa"/>
          </w:tcPr>
          <w:p w14:paraId="008250D0" w14:textId="77777777" w:rsidR="00797DF7" w:rsidRPr="00C64130" w:rsidRDefault="00B70313">
            <w:pPr>
              <w:widowControl/>
              <w:autoSpaceDE/>
              <w:autoSpaceDN/>
              <w:adjustRightInd w:val="0"/>
              <w:jc w:val="both"/>
              <w:rPr>
                <w:rFonts w:ascii="Times New Roman" w:hAnsi="Times New Roman"/>
                <w:b/>
                <w:bCs/>
                <w:sz w:val="24"/>
                <w:szCs w:val="24"/>
                <w:lang w:eastAsia="ru-RU"/>
              </w:rPr>
            </w:pPr>
            <w:r w:rsidRPr="00C64130">
              <w:rPr>
                <w:rFonts w:ascii="Times New Roman" w:hAnsi="Times New Roman"/>
                <w:b/>
                <w:bCs/>
                <w:sz w:val="24"/>
                <w:szCs w:val="24"/>
                <w:lang w:eastAsia="ru-RU"/>
              </w:rPr>
              <w:lastRenderedPageBreak/>
              <w:t>Типовые контрольные задания</w:t>
            </w:r>
          </w:p>
        </w:tc>
      </w:tr>
      <w:tr w:rsidR="00797DF7" w:rsidRPr="009D2863" w14:paraId="092107DE" w14:textId="77777777">
        <w:tc>
          <w:tcPr>
            <w:tcW w:w="1856" w:type="dxa"/>
            <w:vMerge w:val="restart"/>
          </w:tcPr>
          <w:p w14:paraId="4803499C" w14:textId="77777777" w:rsidR="00797DF7" w:rsidRPr="00C64130" w:rsidRDefault="00B70313">
            <w:pPr>
              <w:widowControl/>
              <w:autoSpaceDE/>
              <w:autoSpaceDN/>
              <w:adjustRightInd w:val="0"/>
              <w:jc w:val="both"/>
              <w:rPr>
                <w:rFonts w:ascii="Times New Roman" w:hAnsi="Times New Roman"/>
                <w:b/>
                <w:bCs/>
                <w:sz w:val="24"/>
                <w:szCs w:val="24"/>
                <w:lang w:eastAsia="ru-RU"/>
              </w:rPr>
            </w:pPr>
            <w:r w:rsidRPr="00C64130">
              <w:rPr>
                <w:rFonts w:ascii="Times New Roman" w:hAnsi="Times New Roman"/>
                <w:b/>
                <w:bCs/>
                <w:sz w:val="24"/>
                <w:szCs w:val="24"/>
                <w:lang w:eastAsia="ru-RU"/>
              </w:rPr>
              <w:t>ПКП-1</w:t>
            </w:r>
          </w:p>
          <w:p w14:paraId="412BB3B6" w14:textId="77777777" w:rsidR="00797DF7" w:rsidRPr="00C64130" w:rsidRDefault="00B70313">
            <w:pPr>
              <w:widowControl/>
              <w:autoSpaceDE/>
              <w:autoSpaceDN/>
              <w:adjustRightInd w:val="0"/>
              <w:jc w:val="both"/>
              <w:rPr>
                <w:rFonts w:ascii="Times New Roman" w:hAnsi="Times New Roman"/>
                <w:b/>
                <w:bCs/>
                <w:sz w:val="24"/>
                <w:szCs w:val="24"/>
                <w:lang w:eastAsia="ru-RU"/>
              </w:rPr>
            </w:pPr>
            <w:r w:rsidRPr="00C64130">
              <w:rPr>
                <w:rFonts w:ascii="Times New Roman" w:hAnsi="Times New Roman"/>
                <w:sz w:val="24"/>
                <w:szCs w:val="24"/>
                <w:lang w:eastAsia="ru-RU"/>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1851" w:type="dxa"/>
            <w:vMerge w:val="restart"/>
          </w:tcPr>
          <w:p w14:paraId="449A1A98" w14:textId="77777777" w:rsidR="00797DF7" w:rsidRPr="00C64130" w:rsidRDefault="00B70313">
            <w:pPr>
              <w:widowControl/>
              <w:autoSpaceDE/>
              <w:autoSpaceDN/>
              <w:adjustRightInd w:val="0"/>
              <w:ind w:left="-81"/>
              <w:jc w:val="both"/>
              <w:rPr>
                <w:rFonts w:ascii="Times New Roman" w:hAnsi="Times New Roman"/>
                <w:b/>
                <w:bCs/>
                <w:sz w:val="24"/>
                <w:szCs w:val="24"/>
                <w:lang w:eastAsia="ru-RU"/>
              </w:rPr>
            </w:pPr>
            <w:r w:rsidRPr="00C64130">
              <w:rPr>
                <w:rFonts w:ascii="Times New Roman" w:hAnsi="Times New Roman"/>
                <w:sz w:val="24"/>
                <w:szCs w:val="24"/>
                <w:lang w:eastAsia="ru-RU"/>
              </w:rPr>
              <w:t>1. Применять теоретические знания и экономические законы для определения основных тенденций в развитии современной мировой экономики</w:t>
            </w:r>
          </w:p>
        </w:tc>
        <w:tc>
          <w:tcPr>
            <w:tcW w:w="2440" w:type="dxa"/>
          </w:tcPr>
          <w:p w14:paraId="66FB0C03" w14:textId="77777777" w:rsidR="00797DF7" w:rsidRPr="00C64130" w:rsidRDefault="00B70313">
            <w:pPr>
              <w:widowControl/>
              <w:tabs>
                <w:tab w:val="left" w:pos="540"/>
              </w:tabs>
              <w:autoSpaceDE/>
              <w:autoSpaceDN/>
              <w:adjustRightInd w:val="0"/>
              <w:rPr>
                <w:rFonts w:ascii="Times New Roman" w:hAnsi="Times New Roman"/>
                <w:i/>
                <w:iCs/>
                <w:sz w:val="24"/>
                <w:szCs w:val="24"/>
                <w:lang w:eastAsia="ru-RU"/>
              </w:rPr>
            </w:pPr>
            <w:r w:rsidRPr="00C64130">
              <w:rPr>
                <w:rFonts w:ascii="Times New Roman" w:hAnsi="Times New Roman"/>
                <w:i/>
                <w:iCs/>
                <w:sz w:val="24"/>
                <w:szCs w:val="24"/>
                <w:lang w:eastAsia="ru-RU"/>
              </w:rPr>
              <w:t>Знать:</w:t>
            </w:r>
          </w:p>
          <w:p w14:paraId="4808C447"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теоретические основы экономического развития страны изучаемого языка</w:t>
            </w:r>
          </w:p>
          <w:p w14:paraId="135EB4EF" w14:textId="77777777" w:rsidR="00797DF7" w:rsidRPr="00C64130" w:rsidRDefault="00797DF7">
            <w:pPr>
              <w:widowControl/>
              <w:tabs>
                <w:tab w:val="left" w:pos="540"/>
              </w:tabs>
              <w:autoSpaceDE/>
              <w:autoSpaceDN/>
              <w:adjustRightInd w:val="0"/>
              <w:rPr>
                <w:rFonts w:ascii="Times New Roman" w:hAnsi="Times New Roman"/>
                <w:sz w:val="24"/>
                <w:szCs w:val="24"/>
                <w:lang w:eastAsia="ru-RU"/>
              </w:rPr>
            </w:pPr>
          </w:p>
          <w:p w14:paraId="334FDFD6" w14:textId="77777777" w:rsidR="00797DF7" w:rsidRPr="00C64130" w:rsidRDefault="00797DF7">
            <w:pPr>
              <w:widowControl/>
              <w:autoSpaceDE/>
              <w:autoSpaceDN/>
              <w:adjustRightInd w:val="0"/>
              <w:jc w:val="both"/>
              <w:rPr>
                <w:rFonts w:ascii="Times New Roman" w:hAnsi="Times New Roman"/>
                <w:b/>
                <w:bCs/>
                <w:sz w:val="24"/>
                <w:szCs w:val="24"/>
                <w:lang w:eastAsia="ru-RU"/>
              </w:rPr>
            </w:pPr>
          </w:p>
        </w:tc>
        <w:tc>
          <w:tcPr>
            <w:tcW w:w="5233" w:type="dxa"/>
          </w:tcPr>
          <w:p w14:paraId="1A4AD243" w14:textId="77777777" w:rsidR="00797DF7" w:rsidRPr="00C64130" w:rsidRDefault="00B70313">
            <w:pPr>
              <w:widowControl/>
              <w:autoSpaceDE/>
              <w:autoSpaceDN/>
              <w:adjustRightInd w:val="0"/>
              <w:jc w:val="both"/>
              <w:rPr>
                <w:rFonts w:ascii="Times New Roman" w:hAnsi="Times New Roman"/>
                <w:b/>
                <w:bCs/>
                <w:sz w:val="24"/>
                <w:szCs w:val="24"/>
                <w:lang w:val="en-US" w:eastAsia="ru-RU"/>
              </w:rPr>
            </w:pPr>
            <w:r w:rsidRPr="00C64130">
              <w:rPr>
                <w:rFonts w:ascii="Times New Roman" w:hAnsi="Times New Roman"/>
                <w:b/>
                <w:i/>
                <w:sz w:val="24"/>
                <w:szCs w:val="24"/>
              </w:rPr>
              <w:t>Задание</w:t>
            </w:r>
            <w:r w:rsidRPr="00C64130">
              <w:rPr>
                <w:rFonts w:ascii="Times New Roman" w:hAnsi="Times New Roman"/>
                <w:b/>
                <w:bCs/>
                <w:sz w:val="24"/>
                <w:szCs w:val="24"/>
                <w:lang w:val="en-US" w:eastAsia="ru-RU"/>
              </w:rPr>
              <w:t xml:space="preserve"> 1. </w:t>
            </w:r>
            <w:r w:rsidRPr="00C64130">
              <w:rPr>
                <w:rFonts w:ascii="Times New Roman" w:hAnsi="Times New Roman"/>
                <w:b/>
                <w:bCs/>
                <w:sz w:val="24"/>
                <w:szCs w:val="24"/>
                <w:lang w:val="fr-CA" w:eastAsia="ru-RU"/>
              </w:rPr>
              <w:t>Êtes-vous d’accord avec les déclarations suivantes:</w:t>
            </w:r>
            <w:r w:rsidRPr="00C64130">
              <w:rPr>
                <w:rFonts w:ascii="Times New Roman" w:hAnsi="Times New Roman"/>
                <w:b/>
                <w:bCs/>
                <w:sz w:val="24"/>
                <w:szCs w:val="24"/>
                <w:lang w:val="en-US" w:eastAsia="ru-RU"/>
              </w:rPr>
              <w:t xml:space="preserve"> </w:t>
            </w:r>
          </w:p>
          <w:p w14:paraId="43710CB0" w14:textId="77777777" w:rsidR="00797DF7" w:rsidRPr="00C64130" w:rsidRDefault="00B70313">
            <w:pPr>
              <w:widowControl/>
              <w:numPr>
                <w:ilvl w:val="0"/>
                <w:numId w:val="53"/>
              </w:numPr>
              <w:autoSpaceDE/>
              <w:autoSpaceDN/>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Premièrement, le marketing a été défini comme la science de la vente de</w:t>
            </w:r>
            <w:r w:rsidRPr="00C64130">
              <w:rPr>
                <w:rFonts w:ascii="Times New Roman" w:hAnsi="Times New Roman"/>
                <w:sz w:val="24"/>
                <w:szCs w:val="24"/>
                <w:lang w:val="fr-CA" w:eastAsia="ru-RU"/>
              </w:rPr>
              <w:t>s</w:t>
            </w:r>
            <w:r w:rsidRPr="00C64130">
              <w:rPr>
                <w:rFonts w:ascii="Times New Roman" w:hAnsi="Times New Roman"/>
                <w:sz w:val="24"/>
                <w:szCs w:val="24"/>
                <w:lang w:val="en-US" w:eastAsia="ru-RU"/>
              </w:rPr>
              <w:t xml:space="preserve"> biens.</w:t>
            </w:r>
          </w:p>
          <w:p w14:paraId="63008631" w14:textId="77777777" w:rsidR="00797DF7" w:rsidRPr="00C64130" w:rsidRDefault="00B70313">
            <w:pPr>
              <w:widowControl/>
              <w:numPr>
                <w:ilvl w:val="0"/>
                <w:numId w:val="53"/>
              </w:numPr>
              <w:autoSpaceDE/>
              <w:autoSpaceDN/>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L'ensemble d'outils est également appelé marketing mix.</w:t>
            </w:r>
          </w:p>
          <w:p w14:paraId="2628DFDE" w14:textId="77777777" w:rsidR="00797DF7" w:rsidRPr="00C64130" w:rsidRDefault="00B70313">
            <w:pPr>
              <w:widowControl/>
              <w:autoSpaceDE/>
              <w:autoSpaceDN/>
              <w:adjustRightInd w:val="0"/>
              <w:jc w:val="both"/>
              <w:rPr>
                <w:rFonts w:ascii="Times New Roman" w:hAnsi="Times New Roman"/>
                <w:b/>
                <w:bCs/>
                <w:sz w:val="24"/>
                <w:szCs w:val="24"/>
                <w:lang w:val="en-US" w:eastAsia="ru-RU"/>
              </w:rPr>
            </w:pPr>
            <w:r w:rsidRPr="00C64130">
              <w:rPr>
                <w:rFonts w:ascii="Times New Roman" w:hAnsi="Times New Roman"/>
                <w:sz w:val="24"/>
                <w:szCs w:val="24"/>
                <w:lang w:val="en-US" w:eastAsia="ru-RU"/>
              </w:rPr>
              <w:t>3. Le concept marketing détermine les besoins des groupes d'âge.</w:t>
            </w:r>
          </w:p>
        </w:tc>
      </w:tr>
      <w:tr w:rsidR="00797DF7" w:rsidRPr="009D2863" w14:paraId="5EC89D62" w14:textId="77777777">
        <w:tc>
          <w:tcPr>
            <w:tcW w:w="1856" w:type="dxa"/>
            <w:vMerge/>
          </w:tcPr>
          <w:p w14:paraId="53377650" w14:textId="77777777" w:rsidR="00797DF7" w:rsidRPr="00C64130" w:rsidRDefault="00797DF7">
            <w:pPr>
              <w:widowControl/>
              <w:autoSpaceDE/>
              <w:autoSpaceDN/>
              <w:adjustRightInd w:val="0"/>
              <w:jc w:val="both"/>
              <w:rPr>
                <w:rFonts w:ascii="Times New Roman" w:hAnsi="Times New Roman"/>
                <w:b/>
                <w:bCs/>
                <w:sz w:val="24"/>
                <w:szCs w:val="24"/>
                <w:lang w:val="en-US" w:eastAsia="ru-RU"/>
              </w:rPr>
            </w:pPr>
          </w:p>
        </w:tc>
        <w:tc>
          <w:tcPr>
            <w:tcW w:w="1851" w:type="dxa"/>
            <w:vMerge/>
          </w:tcPr>
          <w:p w14:paraId="11C2AA6A" w14:textId="77777777" w:rsidR="00797DF7" w:rsidRPr="00C64130" w:rsidRDefault="00797DF7">
            <w:pPr>
              <w:widowControl/>
              <w:autoSpaceDE/>
              <w:autoSpaceDN/>
              <w:adjustRightInd w:val="0"/>
              <w:jc w:val="both"/>
              <w:rPr>
                <w:rFonts w:ascii="Times New Roman" w:hAnsi="Times New Roman"/>
                <w:b/>
                <w:bCs/>
                <w:sz w:val="24"/>
                <w:szCs w:val="24"/>
                <w:lang w:val="en-US" w:eastAsia="ru-RU"/>
              </w:rPr>
            </w:pPr>
          </w:p>
        </w:tc>
        <w:tc>
          <w:tcPr>
            <w:tcW w:w="2440" w:type="dxa"/>
          </w:tcPr>
          <w:p w14:paraId="741065B1" w14:textId="77777777" w:rsidR="00797DF7" w:rsidRPr="00C64130" w:rsidRDefault="00B70313">
            <w:pPr>
              <w:widowControl/>
              <w:tabs>
                <w:tab w:val="left" w:pos="540"/>
              </w:tabs>
              <w:autoSpaceDE/>
              <w:autoSpaceDN/>
              <w:adjustRightInd w:val="0"/>
              <w:rPr>
                <w:rFonts w:ascii="Times New Roman" w:hAnsi="Times New Roman"/>
                <w:i/>
                <w:iCs/>
                <w:sz w:val="24"/>
                <w:szCs w:val="24"/>
                <w:lang w:eastAsia="ru-RU"/>
              </w:rPr>
            </w:pPr>
            <w:r w:rsidRPr="00C64130">
              <w:rPr>
                <w:rFonts w:ascii="Times New Roman" w:hAnsi="Times New Roman"/>
                <w:i/>
                <w:iCs/>
                <w:sz w:val="24"/>
                <w:szCs w:val="24"/>
                <w:lang w:eastAsia="ru-RU"/>
              </w:rPr>
              <w:t>Уметь:</w:t>
            </w:r>
          </w:p>
          <w:p w14:paraId="341A388E" w14:textId="77777777" w:rsidR="00797DF7" w:rsidRPr="00C64130" w:rsidRDefault="00B70313">
            <w:pPr>
              <w:widowControl/>
              <w:autoSpaceDE/>
              <w:autoSpaceDN/>
              <w:adjustRightInd w:val="0"/>
              <w:jc w:val="both"/>
              <w:rPr>
                <w:rFonts w:ascii="Times New Roman" w:hAnsi="Times New Roman"/>
                <w:b/>
                <w:bCs/>
                <w:sz w:val="24"/>
                <w:szCs w:val="24"/>
                <w:lang w:eastAsia="ru-RU"/>
              </w:rPr>
            </w:pPr>
            <w:r w:rsidRPr="00C64130">
              <w:rPr>
                <w:rFonts w:ascii="Times New Roman" w:hAnsi="Times New Roman"/>
                <w:sz w:val="24"/>
                <w:szCs w:val="24"/>
                <w:lang w:eastAsia="ru-RU"/>
              </w:rPr>
              <w:t>- анализировать современные тенденции в мировой экономике, выявлять проблемы и перспективы экономического развития</w:t>
            </w:r>
          </w:p>
        </w:tc>
        <w:tc>
          <w:tcPr>
            <w:tcW w:w="5233" w:type="dxa"/>
          </w:tcPr>
          <w:p w14:paraId="6CF85FCC" w14:textId="77777777" w:rsidR="00797DF7" w:rsidRPr="00C64130" w:rsidRDefault="00B70313">
            <w:pPr>
              <w:widowControl/>
              <w:numPr>
                <w:ilvl w:val="254"/>
                <w:numId w:val="0"/>
              </w:numPr>
              <w:autoSpaceDE/>
              <w:autoSpaceDN/>
              <w:adjustRightInd w:val="0"/>
              <w:jc w:val="both"/>
              <w:rPr>
                <w:rFonts w:ascii="Times New Roman" w:hAnsi="Times New Roman"/>
                <w:b/>
                <w:bCs/>
                <w:sz w:val="24"/>
                <w:szCs w:val="24"/>
                <w:lang w:val="de-DE" w:eastAsia="ru-RU"/>
              </w:rPr>
            </w:pPr>
            <w:r w:rsidRPr="00C64130">
              <w:rPr>
                <w:rFonts w:ascii="Times New Roman" w:hAnsi="Times New Roman"/>
                <w:b/>
                <w:i/>
                <w:sz w:val="24"/>
                <w:szCs w:val="24"/>
              </w:rPr>
              <w:t>Задание</w:t>
            </w:r>
            <w:r w:rsidRPr="00C64130">
              <w:rPr>
                <w:rFonts w:ascii="Times New Roman" w:hAnsi="Times New Roman"/>
                <w:b/>
                <w:bCs/>
                <w:sz w:val="24"/>
                <w:szCs w:val="24"/>
                <w:lang w:val="de-DE" w:eastAsia="ru-RU"/>
              </w:rPr>
              <w:t xml:space="preserve"> 2. Répondez aux questions.</w:t>
            </w:r>
          </w:p>
          <w:p w14:paraId="0F800881" w14:textId="77777777" w:rsidR="00797DF7" w:rsidRPr="00C64130" w:rsidRDefault="00B70313">
            <w:pPr>
              <w:widowControl/>
              <w:numPr>
                <w:ilvl w:val="0"/>
                <w:numId w:val="54"/>
              </w:numPr>
              <w:autoSpaceDE/>
              <w:autoSpaceDN/>
              <w:adjustRightInd w:val="0"/>
              <w:jc w:val="both"/>
              <w:rPr>
                <w:rFonts w:ascii="Times New Roman" w:hAnsi="Times New Roman"/>
                <w:b/>
                <w:bCs/>
                <w:sz w:val="24"/>
                <w:szCs w:val="24"/>
                <w:lang w:val="en-US" w:eastAsia="ru-RU"/>
              </w:rPr>
            </w:pPr>
            <w:r w:rsidRPr="00C64130">
              <w:rPr>
                <w:rFonts w:ascii="Times New Roman" w:hAnsi="Times New Roman"/>
                <w:sz w:val="24"/>
                <w:szCs w:val="24"/>
                <w:lang w:val="en-US" w:eastAsia="ru-RU"/>
              </w:rPr>
              <w:t xml:space="preserve">Quelles difficultés surviennent lors du </w:t>
            </w:r>
            <w:r w:rsidRPr="00C64130">
              <w:rPr>
                <w:rFonts w:ascii="Times New Roman" w:hAnsi="Times New Roman"/>
                <w:sz w:val="24"/>
                <w:szCs w:val="24"/>
                <w:lang w:val="fr-CA" w:eastAsia="ru-RU"/>
              </w:rPr>
              <w:t xml:space="preserve">lancement </w:t>
            </w:r>
            <w:r w:rsidRPr="00C64130">
              <w:rPr>
                <w:rFonts w:ascii="Times New Roman" w:hAnsi="Times New Roman"/>
                <w:sz w:val="24"/>
                <w:szCs w:val="24"/>
                <w:lang w:val="en-US" w:eastAsia="ru-RU"/>
              </w:rPr>
              <w:t>d'une entreprise.</w:t>
            </w:r>
          </w:p>
          <w:p w14:paraId="3DD2E5D9" w14:textId="77777777" w:rsidR="00797DF7" w:rsidRPr="00C64130" w:rsidRDefault="00B70313">
            <w:pPr>
              <w:widowControl/>
              <w:numPr>
                <w:ilvl w:val="0"/>
                <w:numId w:val="54"/>
              </w:numPr>
              <w:autoSpaceDE/>
              <w:autoSpaceDN/>
              <w:adjustRightInd w:val="0"/>
              <w:jc w:val="both"/>
              <w:rPr>
                <w:rFonts w:ascii="Times New Roman" w:hAnsi="Times New Roman"/>
                <w:b/>
                <w:bCs/>
                <w:sz w:val="24"/>
                <w:szCs w:val="24"/>
                <w:lang w:val="en-US" w:eastAsia="ru-RU"/>
              </w:rPr>
            </w:pPr>
            <w:r w:rsidRPr="00C64130">
              <w:rPr>
                <w:rFonts w:ascii="Times New Roman" w:hAnsi="Times New Roman"/>
                <w:sz w:val="24"/>
                <w:szCs w:val="24"/>
                <w:lang w:val="en-US" w:eastAsia="ru-RU"/>
              </w:rPr>
              <w:t xml:space="preserve">Quelles  sont </w:t>
            </w:r>
            <w:r w:rsidRPr="00C64130">
              <w:rPr>
                <w:rFonts w:ascii="Times New Roman" w:hAnsi="Times New Roman"/>
                <w:sz w:val="24"/>
                <w:szCs w:val="24"/>
                <w:lang w:val="fr-CA" w:eastAsia="ru-RU"/>
              </w:rPr>
              <w:t xml:space="preserve">les formalités </w:t>
            </w:r>
            <w:r w:rsidRPr="00C64130">
              <w:rPr>
                <w:rFonts w:ascii="Times New Roman" w:hAnsi="Times New Roman"/>
                <w:sz w:val="24"/>
                <w:szCs w:val="24"/>
                <w:lang w:val="en-US" w:eastAsia="ru-RU"/>
              </w:rPr>
              <w:t>nécessaires pour la création d</w:t>
            </w:r>
            <w:r w:rsidRPr="00C64130">
              <w:rPr>
                <w:rFonts w:ascii="Times New Roman" w:hAnsi="Times New Roman"/>
                <w:sz w:val="24"/>
                <w:szCs w:val="24"/>
                <w:lang w:val="fr-CA" w:eastAsia="ru-RU"/>
              </w:rPr>
              <w:t xml:space="preserve">’une </w:t>
            </w:r>
            <w:r w:rsidRPr="00C64130">
              <w:rPr>
                <w:rFonts w:ascii="Times New Roman" w:hAnsi="Times New Roman"/>
                <w:sz w:val="24"/>
                <w:szCs w:val="24"/>
                <w:lang w:val="en-US" w:eastAsia="ru-RU"/>
              </w:rPr>
              <w:t>société.</w:t>
            </w:r>
          </w:p>
        </w:tc>
      </w:tr>
      <w:tr w:rsidR="00797DF7" w:rsidRPr="009D2863" w14:paraId="79EFAD03" w14:textId="77777777">
        <w:tc>
          <w:tcPr>
            <w:tcW w:w="1856" w:type="dxa"/>
            <w:vMerge/>
          </w:tcPr>
          <w:p w14:paraId="514A937D" w14:textId="77777777" w:rsidR="00797DF7" w:rsidRPr="00C64130" w:rsidRDefault="00797DF7">
            <w:pPr>
              <w:widowControl/>
              <w:autoSpaceDE/>
              <w:autoSpaceDN/>
              <w:adjustRightInd w:val="0"/>
              <w:jc w:val="both"/>
              <w:rPr>
                <w:rFonts w:ascii="Times New Roman" w:hAnsi="Times New Roman"/>
                <w:b/>
                <w:bCs/>
                <w:sz w:val="24"/>
                <w:szCs w:val="24"/>
                <w:lang w:val="en-US" w:eastAsia="ru-RU"/>
              </w:rPr>
            </w:pPr>
          </w:p>
        </w:tc>
        <w:tc>
          <w:tcPr>
            <w:tcW w:w="1851" w:type="dxa"/>
          </w:tcPr>
          <w:p w14:paraId="350908EA" w14:textId="77777777" w:rsidR="00797DF7" w:rsidRPr="00C64130" w:rsidRDefault="00B70313">
            <w:pPr>
              <w:widowControl/>
              <w:autoSpaceDE/>
              <w:autoSpaceDN/>
              <w:adjustRightInd w:val="0"/>
              <w:jc w:val="both"/>
              <w:rPr>
                <w:rFonts w:ascii="Times New Roman" w:hAnsi="Times New Roman"/>
                <w:b/>
                <w:bCs/>
                <w:sz w:val="24"/>
                <w:szCs w:val="24"/>
                <w:lang w:eastAsia="ru-RU"/>
              </w:rPr>
            </w:pPr>
            <w:r w:rsidRPr="00C64130">
              <w:rPr>
                <w:rFonts w:ascii="Times New Roman" w:hAnsi="Times New Roman"/>
                <w:sz w:val="24"/>
                <w:szCs w:val="24"/>
                <w:lang w:eastAsia="ru-RU"/>
              </w:rPr>
              <w:t>2. Использует методики анализа последствий принимаемых управленческих решений в сфере международного бизнеса</w:t>
            </w:r>
          </w:p>
        </w:tc>
        <w:tc>
          <w:tcPr>
            <w:tcW w:w="2440" w:type="dxa"/>
          </w:tcPr>
          <w:p w14:paraId="36A7BF11" w14:textId="77777777" w:rsidR="00797DF7" w:rsidRPr="00C64130" w:rsidRDefault="00B70313">
            <w:pPr>
              <w:widowControl/>
              <w:tabs>
                <w:tab w:val="left" w:pos="540"/>
              </w:tabs>
              <w:autoSpaceDE/>
              <w:autoSpaceDN/>
              <w:adjustRightInd w:val="0"/>
              <w:rPr>
                <w:rFonts w:ascii="Times New Roman" w:hAnsi="Times New Roman"/>
                <w:i/>
                <w:iCs/>
                <w:sz w:val="24"/>
                <w:szCs w:val="24"/>
                <w:lang w:eastAsia="ru-RU"/>
              </w:rPr>
            </w:pPr>
            <w:r w:rsidRPr="00C64130">
              <w:rPr>
                <w:rFonts w:ascii="Times New Roman" w:hAnsi="Times New Roman"/>
                <w:i/>
                <w:iCs/>
                <w:sz w:val="24"/>
                <w:szCs w:val="24"/>
                <w:lang w:eastAsia="ru-RU"/>
              </w:rPr>
              <w:t>Знать:</w:t>
            </w:r>
          </w:p>
          <w:p w14:paraId="5C59C2A5"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процесс принятия решений, структуру</w:t>
            </w:r>
          </w:p>
          <w:p w14:paraId="7A8D1B1D"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xml:space="preserve">- модели и методы принятия управленческих решений </w:t>
            </w:r>
          </w:p>
          <w:p w14:paraId="12562C50" w14:textId="77777777" w:rsidR="00797DF7" w:rsidRPr="00C64130" w:rsidRDefault="00797DF7">
            <w:pPr>
              <w:widowControl/>
              <w:tabs>
                <w:tab w:val="left" w:pos="540"/>
              </w:tabs>
              <w:autoSpaceDE/>
              <w:autoSpaceDN/>
              <w:adjustRightInd w:val="0"/>
              <w:rPr>
                <w:rFonts w:ascii="Times New Roman" w:hAnsi="Times New Roman"/>
                <w:sz w:val="24"/>
                <w:szCs w:val="24"/>
                <w:lang w:eastAsia="ru-RU"/>
              </w:rPr>
            </w:pPr>
          </w:p>
          <w:p w14:paraId="0EEEA772" w14:textId="77777777" w:rsidR="00797DF7" w:rsidRPr="00C64130" w:rsidRDefault="00797DF7">
            <w:pPr>
              <w:widowControl/>
              <w:tabs>
                <w:tab w:val="left" w:pos="540"/>
              </w:tabs>
              <w:autoSpaceDE/>
              <w:autoSpaceDN/>
              <w:adjustRightInd w:val="0"/>
              <w:rPr>
                <w:rFonts w:ascii="Times New Roman" w:hAnsi="Times New Roman"/>
                <w:b/>
                <w:bCs/>
                <w:sz w:val="24"/>
                <w:szCs w:val="24"/>
                <w:lang w:eastAsia="ru-RU"/>
              </w:rPr>
            </w:pPr>
          </w:p>
        </w:tc>
        <w:tc>
          <w:tcPr>
            <w:tcW w:w="5233" w:type="dxa"/>
          </w:tcPr>
          <w:p w14:paraId="749A8499" w14:textId="77777777" w:rsidR="00797DF7" w:rsidRPr="00C64130" w:rsidRDefault="00B70313">
            <w:pPr>
              <w:pStyle w:val="afa"/>
              <w:widowControl/>
              <w:numPr>
                <w:ilvl w:val="0"/>
                <w:numId w:val="46"/>
              </w:numPr>
              <w:autoSpaceDE/>
              <w:autoSpaceDN/>
              <w:adjustRightInd w:val="0"/>
              <w:jc w:val="both"/>
              <w:rPr>
                <w:rFonts w:ascii="Times New Roman" w:hAnsi="Times New Roman"/>
                <w:b/>
                <w:bCs/>
                <w:sz w:val="24"/>
                <w:szCs w:val="24"/>
                <w:lang w:val="en-US" w:eastAsia="ru-RU"/>
              </w:rPr>
            </w:pPr>
            <w:r w:rsidRPr="00C64130">
              <w:rPr>
                <w:rFonts w:ascii="Times New Roman" w:hAnsi="Times New Roman"/>
                <w:b/>
                <w:i/>
                <w:sz w:val="24"/>
                <w:szCs w:val="24"/>
              </w:rPr>
              <w:t>Задание</w:t>
            </w:r>
            <w:r w:rsidRPr="00C64130">
              <w:rPr>
                <w:rFonts w:ascii="Times New Roman" w:hAnsi="Times New Roman"/>
                <w:b/>
                <w:bCs/>
                <w:sz w:val="24"/>
                <w:szCs w:val="24"/>
                <w:lang w:val="en-US" w:eastAsia="ru-RU"/>
              </w:rPr>
              <w:t xml:space="preserve">  1. Ils essaient de comprendre les causes </w:t>
            </w:r>
            <w:r w:rsidRPr="00C64130">
              <w:rPr>
                <w:rFonts w:ascii="Times New Roman" w:hAnsi="Times New Roman"/>
                <w:b/>
                <w:bCs/>
                <w:sz w:val="24"/>
                <w:szCs w:val="24"/>
                <w:lang w:val="fr-CA" w:eastAsia="ru-RU"/>
              </w:rPr>
              <w:t>négatives dans les affaires.</w:t>
            </w:r>
            <w:r w:rsidRPr="00C64130">
              <w:rPr>
                <w:rFonts w:ascii="Times New Roman" w:hAnsi="Times New Roman"/>
                <w:b/>
                <w:bCs/>
                <w:sz w:val="24"/>
                <w:szCs w:val="24"/>
                <w:lang w:val="en-US" w:eastAsia="ru-RU"/>
              </w:rPr>
              <w:t xml:space="preserve"> Ils ont voulu inciter leurs collègues à rechercher ensemble une solution satisfaisante.</w:t>
            </w:r>
          </w:p>
          <w:p w14:paraId="66DDC6A9" w14:textId="77777777" w:rsidR="00797DF7" w:rsidRPr="00C64130" w:rsidRDefault="00B70313">
            <w:pPr>
              <w:pStyle w:val="afa"/>
              <w:widowControl/>
              <w:numPr>
                <w:ilvl w:val="0"/>
                <w:numId w:val="46"/>
              </w:numPr>
              <w:autoSpaceDE/>
              <w:autoSpaceDN/>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J'ai l'impression que ... comment voyez-vous cela..</w:t>
            </w:r>
          </w:p>
          <w:p w14:paraId="651B1C95" w14:textId="77777777" w:rsidR="00797DF7" w:rsidRPr="00C64130" w:rsidRDefault="00B70313">
            <w:pPr>
              <w:pStyle w:val="afa"/>
              <w:widowControl/>
              <w:numPr>
                <w:ilvl w:val="0"/>
                <w:numId w:val="46"/>
              </w:numPr>
              <w:autoSpaceDE/>
              <w:autoSpaceDN/>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Je pense. Il y a actuellement un problème avec... j'aimerais entendre votre point de vue à ce sujet.</w:t>
            </w:r>
          </w:p>
          <w:p w14:paraId="5C245C24" w14:textId="77777777" w:rsidR="00797DF7" w:rsidRPr="00C64130" w:rsidRDefault="00B70313">
            <w:pPr>
              <w:pStyle w:val="afa"/>
              <w:widowControl/>
              <w:numPr>
                <w:ilvl w:val="0"/>
                <w:numId w:val="46"/>
              </w:numPr>
              <w:autoSpaceDE/>
              <w:autoSpaceDN/>
              <w:adjustRightInd w:val="0"/>
              <w:jc w:val="both"/>
              <w:rPr>
                <w:rFonts w:ascii="Times New Roman" w:hAnsi="Times New Roman"/>
                <w:b/>
                <w:bCs/>
                <w:sz w:val="24"/>
                <w:szCs w:val="24"/>
                <w:lang w:val="en-US" w:eastAsia="ru-RU"/>
              </w:rPr>
            </w:pPr>
            <w:r w:rsidRPr="00C64130">
              <w:rPr>
                <w:rFonts w:ascii="Times New Roman" w:hAnsi="Times New Roman"/>
                <w:sz w:val="24"/>
                <w:szCs w:val="24"/>
                <w:lang w:val="en-US" w:eastAsia="ru-RU"/>
              </w:rPr>
              <w:t xml:space="preserve">J'ai </w:t>
            </w:r>
            <w:r w:rsidRPr="00C64130">
              <w:rPr>
                <w:rFonts w:ascii="Times New Roman" w:hAnsi="Times New Roman"/>
                <w:sz w:val="24"/>
                <w:szCs w:val="24"/>
                <w:lang w:val="fr-CA" w:eastAsia="ru-RU"/>
              </w:rPr>
              <w:t>trouvé</w:t>
            </w:r>
            <w:r w:rsidRPr="00C64130">
              <w:rPr>
                <w:rFonts w:ascii="Times New Roman" w:hAnsi="Times New Roman"/>
                <w:sz w:val="24"/>
                <w:szCs w:val="24"/>
                <w:lang w:val="en-US" w:eastAsia="ru-RU"/>
              </w:rPr>
              <w:t>/j'ai moi-même remarqué que…</w:t>
            </w:r>
          </w:p>
        </w:tc>
      </w:tr>
      <w:tr w:rsidR="00797DF7" w:rsidRPr="00C64130" w14:paraId="5E37C8BC" w14:textId="77777777">
        <w:tc>
          <w:tcPr>
            <w:tcW w:w="1856" w:type="dxa"/>
            <w:vMerge/>
          </w:tcPr>
          <w:p w14:paraId="7ACD476B" w14:textId="77777777" w:rsidR="00797DF7" w:rsidRPr="00C64130" w:rsidRDefault="00797DF7">
            <w:pPr>
              <w:widowControl/>
              <w:autoSpaceDE/>
              <w:autoSpaceDN/>
              <w:adjustRightInd w:val="0"/>
              <w:jc w:val="both"/>
              <w:rPr>
                <w:rFonts w:ascii="Times New Roman" w:hAnsi="Times New Roman"/>
                <w:b/>
                <w:bCs/>
                <w:sz w:val="24"/>
                <w:szCs w:val="24"/>
                <w:lang w:val="en-US" w:eastAsia="ru-RU"/>
              </w:rPr>
            </w:pPr>
          </w:p>
        </w:tc>
        <w:tc>
          <w:tcPr>
            <w:tcW w:w="1851" w:type="dxa"/>
          </w:tcPr>
          <w:p w14:paraId="3039D37A" w14:textId="77777777" w:rsidR="00797DF7" w:rsidRPr="00C64130" w:rsidRDefault="00797DF7">
            <w:pPr>
              <w:widowControl/>
              <w:autoSpaceDE/>
              <w:autoSpaceDN/>
              <w:adjustRightInd w:val="0"/>
              <w:jc w:val="both"/>
              <w:rPr>
                <w:rFonts w:ascii="Times New Roman" w:hAnsi="Times New Roman"/>
                <w:b/>
                <w:bCs/>
                <w:sz w:val="24"/>
                <w:szCs w:val="24"/>
                <w:lang w:val="en-US" w:eastAsia="ru-RU"/>
              </w:rPr>
            </w:pPr>
          </w:p>
        </w:tc>
        <w:tc>
          <w:tcPr>
            <w:tcW w:w="2440" w:type="dxa"/>
          </w:tcPr>
          <w:p w14:paraId="3572AFAF" w14:textId="77777777" w:rsidR="00797DF7" w:rsidRPr="00C64130" w:rsidRDefault="00B70313">
            <w:pPr>
              <w:widowControl/>
              <w:tabs>
                <w:tab w:val="left" w:pos="540"/>
              </w:tabs>
              <w:autoSpaceDE/>
              <w:autoSpaceDN/>
              <w:adjustRightInd w:val="0"/>
              <w:rPr>
                <w:rFonts w:ascii="Times New Roman" w:hAnsi="Times New Roman"/>
                <w:i/>
                <w:iCs/>
                <w:sz w:val="24"/>
                <w:szCs w:val="24"/>
                <w:lang w:eastAsia="ru-RU"/>
              </w:rPr>
            </w:pPr>
            <w:r w:rsidRPr="00C64130">
              <w:rPr>
                <w:rFonts w:ascii="Times New Roman" w:hAnsi="Times New Roman"/>
                <w:i/>
                <w:iCs/>
                <w:sz w:val="24"/>
                <w:szCs w:val="24"/>
                <w:lang w:eastAsia="ru-RU"/>
              </w:rPr>
              <w:t>Уметь:</w:t>
            </w:r>
          </w:p>
          <w:p w14:paraId="0BCAA78A"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определять причины и последствия принимаемых управленческих решений в сфере деятельности</w:t>
            </w:r>
          </w:p>
        </w:tc>
        <w:tc>
          <w:tcPr>
            <w:tcW w:w="5233" w:type="dxa"/>
          </w:tcPr>
          <w:p w14:paraId="788A203D" w14:textId="77777777" w:rsidR="00797DF7" w:rsidRPr="00C64130" w:rsidRDefault="00B70313">
            <w:pPr>
              <w:widowControl/>
              <w:autoSpaceDE/>
              <w:autoSpaceDN/>
              <w:adjustRightInd w:val="0"/>
              <w:jc w:val="both"/>
              <w:rPr>
                <w:rFonts w:ascii="Times New Roman" w:hAnsi="Times New Roman"/>
                <w:b/>
                <w:bCs/>
                <w:sz w:val="24"/>
                <w:szCs w:val="24"/>
                <w:lang w:val="fr-CA" w:eastAsia="ru-RU"/>
              </w:rPr>
            </w:pPr>
            <w:r w:rsidRPr="00C64130">
              <w:rPr>
                <w:rFonts w:ascii="Times New Roman" w:hAnsi="Times New Roman"/>
                <w:b/>
                <w:i/>
                <w:sz w:val="24"/>
                <w:szCs w:val="24"/>
              </w:rPr>
              <w:t>Задание</w:t>
            </w:r>
            <w:r w:rsidRPr="00C64130">
              <w:rPr>
                <w:rFonts w:ascii="Times New Roman" w:hAnsi="Times New Roman"/>
                <w:b/>
                <w:bCs/>
                <w:sz w:val="24"/>
                <w:szCs w:val="24"/>
                <w:lang w:val="en-US" w:eastAsia="ru-RU"/>
              </w:rPr>
              <w:t xml:space="preserve"> 1. </w:t>
            </w:r>
            <w:r w:rsidRPr="00C64130">
              <w:rPr>
                <w:rFonts w:ascii="Times New Roman" w:hAnsi="Times New Roman"/>
                <w:b/>
                <w:bCs/>
                <w:sz w:val="24"/>
                <w:szCs w:val="24"/>
                <w:lang w:val="fr-CA" w:eastAsia="ru-RU"/>
              </w:rPr>
              <w:t>Répondez aux questions.</w:t>
            </w:r>
          </w:p>
          <w:p w14:paraId="6603AC75" w14:textId="77777777" w:rsidR="00797DF7" w:rsidRPr="00C64130" w:rsidRDefault="00B70313">
            <w:pPr>
              <w:widowControl/>
              <w:autoSpaceDE/>
              <w:autoSpaceDN/>
              <w:adjustRightInd w:val="0"/>
              <w:jc w:val="both"/>
              <w:rPr>
                <w:rFonts w:ascii="Times New Roman" w:hAnsi="Times New Roman"/>
                <w:bCs/>
                <w:sz w:val="24"/>
                <w:szCs w:val="24"/>
                <w:lang w:val="fr-CA" w:eastAsia="ru-RU"/>
              </w:rPr>
            </w:pPr>
            <w:r w:rsidRPr="00C64130">
              <w:rPr>
                <w:rFonts w:ascii="Times New Roman" w:hAnsi="Times New Roman"/>
                <w:bCs/>
                <w:sz w:val="24"/>
                <w:szCs w:val="24"/>
                <w:lang w:val="en-US" w:eastAsia="ru-RU"/>
              </w:rPr>
              <w:t>Ce que disait la CGT lors de la création du Marché commun, l’ancêtre de l’UE</w:t>
            </w:r>
            <w:r w:rsidRPr="00C64130">
              <w:rPr>
                <w:rFonts w:ascii="Times New Roman" w:hAnsi="Times New Roman"/>
                <w:bCs/>
                <w:sz w:val="24"/>
                <w:szCs w:val="24"/>
                <w:lang w:val="fr-CA" w:eastAsia="ru-RU"/>
              </w:rPr>
              <w:t>.</w:t>
            </w:r>
          </w:p>
          <w:p w14:paraId="35FBFEB6" w14:textId="77777777" w:rsidR="00797DF7" w:rsidRPr="00C64130" w:rsidRDefault="00B70313">
            <w:pPr>
              <w:widowControl/>
              <w:autoSpaceDE/>
              <w:autoSpaceDN/>
              <w:adjustRightInd w:val="0"/>
              <w:jc w:val="both"/>
              <w:rPr>
                <w:rFonts w:ascii="Times New Roman" w:hAnsi="Times New Roman"/>
                <w:sz w:val="24"/>
                <w:szCs w:val="24"/>
                <w:lang w:val="fr-CA"/>
              </w:rPr>
            </w:pPr>
            <w:r w:rsidRPr="00C64130">
              <w:rPr>
                <w:rFonts w:ascii="Times New Roman" w:hAnsi="Times New Roman"/>
                <w:sz w:val="24"/>
                <w:szCs w:val="24"/>
                <w:lang w:val="en-US"/>
              </w:rPr>
              <w:t>Quels objectifs ont été poursuivis lors de la création du marché intérieur en Europe</w:t>
            </w:r>
            <w:r w:rsidRPr="00C64130">
              <w:rPr>
                <w:rFonts w:ascii="Times New Roman" w:hAnsi="Times New Roman"/>
                <w:sz w:val="24"/>
                <w:szCs w:val="24"/>
                <w:lang w:val="fr-CA"/>
              </w:rPr>
              <w:t>?</w:t>
            </w:r>
          </w:p>
          <w:p w14:paraId="1F676FC6" w14:textId="77777777" w:rsidR="00797DF7" w:rsidRPr="00C64130" w:rsidRDefault="009127A2">
            <w:pPr>
              <w:widowControl/>
              <w:autoSpaceDE/>
              <w:autoSpaceDN/>
              <w:adjustRightInd w:val="0"/>
              <w:jc w:val="right"/>
              <w:rPr>
                <w:rFonts w:ascii="Times New Roman" w:hAnsi="Times New Roman"/>
                <w:b/>
                <w:bCs/>
                <w:sz w:val="24"/>
                <w:szCs w:val="24"/>
                <w:lang w:val="en-US" w:eastAsia="ru-RU"/>
              </w:rPr>
            </w:pPr>
            <w:hyperlink r:id="rId24" w:history="1">
              <w:r w:rsidR="00B70313" w:rsidRPr="00C64130">
                <w:rPr>
                  <w:rFonts w:ascii="Times New Roman" w:hAnsi="Times New Roman"/>
                  <w:i/>
                  <w:iCs/>
                  <w:sz w:val="24"/>
                  <w:szCs w:val="24"/>
                  <w:lang w:val="en-US" w:eastAsia="ru-RU"/>
                </w:rPr>
                <w:t>legrandsoir.info</w:t>
              </w:r>
            </w:hyperlink>
          </w:p>
        </w:tc>
      </w:tr>
      <w:tr w:rsidR="00797DF7" w:rsidRPr="00C64130" w14:paraId="184CFEF1" w14:textId="77777777">
        <w:tc>
          <w:tcPr>
            <w:tcW w:w="1856" w:type="dxa"/>
            <w:vMerge w:val="restart"/>
          </w:tcPr>
          <w:p w14:paraId="1D1CAAEB" w14:textId="77777777" w:rsidR="00797DF7" w:rsidRPr="00C64130" w:rsidRDefault="00B70313">
            <w:pPr>
              <w:widowControl/>
              <w:autoSpaceDE/>
              <w:autoSpaceDN/>
              <w:adjustRightInd w:val="0"/>
              <w:jc w:val="both"/>
              <w:rPr>
                <w:rFonts w:ascii="Times New Roman" w:hAnsi="Times New Roman"/>
                <w:b/>
                <w:bCs/>
                <w:sz w:val="24"/>
                <w:szCs w:val="24"/>
                <w:lang w:eastAsia="ru-RU"/>
              </w:rPr>
            </w:pPr>
            <w:r w:rsidRPr="00C64130">
              <w:rPr>
                <w:rFonts w:ascii="Times New Roman" w:hAnsi="Times New Roman"/>
                <w:b/>
                <w:bCs/>
                <w:sz w:val="24"/>
                <w:szCs w:val="24"/>
                <w:lang w:eastAsia="ru-RU"/>
              </w:rPr>
              <w:t>ПКП-3</w:t>
            </w:r>
          </w:p>
          <w:p w14:paraId="6FD5ABF2" w14:textId="77777777" w:rsidR="00797DF7" w:rsidRPr="00C64130" w:rsidRDefault="00B70313">
            <w:pPr>
              <w:widowControl/>
              <w:autoSpaceDE/>
              <w:autoSpaceDN/>
              <w:adjustRightInd w:val="0"/>
              <w:jc w:val="both"/>
              <w:rPr>
                <w:rFonts w:ascii="Times New Roman" w:hAnsi="Times New Roman"/>
                <w:b/>
                <w:bCs/>
                <w:sz w:val="24"/>
                <w:szCs w:val="24"/>
                <w:lang w:eastAsia="ru-RU"/>
              </w:rPr>
            </w:pPr>
            <w:r w:rsidRPr="00C64130">
              <w:rPr>
                <w:rFonts w:ascii="Times New Roman" w:hAnsi="Times New Roman"/>
                <w:sz w:val="24"/>
                <w:szCs w:val="24"/>
                <w:lang w:eastAsia="ru-RU"/>
              </w:rPr>
              <w:t xml:space="preserve">Способность обобщать отечественную и зарубежную практику по вопросам эффективной организации внешней торговли </w:t>
            </w:r>
            <w:r w:rsidRPr="00C64130">
              <w:rPr>
                <w:rFonts w:ascii="Times New Roman" w:hAnsi="Times New Roman"/>
                <w:sz w:val="24"/>
                <w:szCs w:val="24"/>
                <w:lang w:eastAsia="ru-RU"/>
              </w:rPr>
              <w:lastRenderedPageBreak/>
              <w:t>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1851" w:type="dxa"/>
            <w:vMerge w:val="restart"/>
          </w:tcPr>
          <w:p w14:paraId="7332540E" w14:textId="77777777" w:rsidR="00797DF7" w:rsidRPr="00C64130" w:rsidRDefault="00B70313">
            <w:pPr>
              <w:widowControl/>
              <w:autoSpaceDE/>
              <w:autoSpaceDN/>
              <w:adjustRightInd w:val="0"/>
              <w:jc w:val="both"/>
              <w:rPr>
                <w:rFonts w:ascii="Times New Roman" w:hAnsi="Times New Roman"/>
                <w:b/>
                <w:bCs/>
                <w:sz w:val="24"/>
                <w:szCs w:val="24"/>
                <w:lang w:eastAsia="ru-RU"/>
              </w:rPr>
            </w:pPr>
            <w:r w:rsidRPr="00C64130">
              <w:rPr>
                <w:rFonts w:ascii="Times New Roman" w:hAnsi="Times New Roman"/>
                <w:sz w:val="24"/>
                <w:szCs w:val="24"/>
                <w:lang w:eastAsia="ru-RU"/>
              </w:rPr>
              <w:lastRenderedPageBreak/>
              <w:t>Использует лучшие мировые практики подготовки и заключения внешнеторгового договора</w:t>
            </w:r>
          </w:p>
        </w:tc>
        <w:tc>
          <w:tcPr>
            <w:tcW w:w="2440" w:type="dxa"/>
          </w:tcPr>
          <w:p w14:paraId="6CCF81B6" w14:textId="77777777" w:rsidR="00797DF7" w:rsidRPr="00C64130" w:rsidRDefault="00B70313">
            <w:pPr>
              <w:widowControl/>
              <w:tabs>
                <w:tab w:val="left" w:pos="540"/>
              </w:tabs>
              <w:autoSpaceDE/>
              <w:autoSpaceDN/>
              <w:adjustRightInd w:val="0"/>
              <w:rPr>
                <w:rFonts w:ascii="Times New Roman" w:hAnsi="Times New Roman"/>
                <w:i/>
                <w:iCs/>
                <w:sz w:val="24"/>
                <w:szCs w:val="24"/>
                <w:lang w:eastAsia="ru-RU"/>
              </w:rPr>
            </w:pPr>
            <w:r w:rsidRPr="00C64130">
              <w:rPr>
                <w:rFonts w:ascii="Times New Roman" w:hAnsi="Times New Roman"/>
                <w:i/>
                <w:iCs/>
                <w:sz w:val="24"/>
                <w:szCs w:val="24"/>
                <w:lang w:eastAsia="ru-RU"/>
              </w:rPr>
              <w:t>Знать:</w:t>
            </w:r>
          </w:p>
          <w:p w14:paraId="6FB02138"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лексико-грамматические и стилистические особенности перевода внешнеэкономического договора</w:t>
            </w:r>
          </w:p>
          <w:p w14:paraId="52F75628"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xml:space="preserve">- структуру внешнеэкономического договора, основные правила и этапы </w:t>
            </w:r>
            <w:r w:rsidRPr="00C64130">
              <w:rPr>
                <w:rFonts w:ascii="Times New Roman" w:hAnsi="Times New Roman"/>
                <w:sz w:val="24"/>
                <w:szCs w:val="24"/>
                <w:lang w:eastAsia="ru-RU"/>
              </w:rPr>
              <w:lastRenderedPageBreak/>
              <w:t>составления и заключения внешнеторгового договора на иностранном языке</w:t>
            </w:r>
          </w:p>
          <w:p w14:paraId="75B11D43" w14:textId="77777777" w:rsidR="00797DF7" w:rsidRPr="00C64130" w:rsidRDefault="00797DF7">
            <w:pPr>
              <w:widowControl/>
              <w:tabs>
                <w:tab w:val="left" w:pos="540"/>
              </w:tabs>
              <w:autoSpaceDE/>
              <w:autoSpaceDN/>
              <w:adjustRightInd w:val="0"/>
              <w:rPr>
                <w:rFonts w:ascii="Times New Roman" w:hAnsi="Times New Roman"/>
                <w:i/>
                <w:iCs/>
                <w:sz w:val="24"/>
                <w:szCs w:val="24"/>
                <w:lang w:eastAsia="ru-RU"/>
              </w:rPr>
            </w:pPr>
          </w:p>
        </w:tc>
        <w:tc>
          <w:tcPr>
            <w:tcW w:w="5233" w:type="dxa"/>
          </w:tcPr>
          <w:p w14:paraId="26BC804A" w14:textId="77777777" w:rsidR="00797DF7" w:rsidRPr="00C64130" w:rsidRDefault="00B70313">
            <w:pPr>
              <w:widowControl/>
              <w:tabs>
                <w:tab w:val="left" w:pos="540"/>
              </w:tabs>
              <w:autoSpaceDE/>
              <w:autoSpaceDN/>
              <w:adjustRightInd w:val="0"/>
              <w:rPr>
                <w:rFonts w:ascii="Times New Roman" w:hAnsi="Times New Roman"/>
                <w:b/>
                <w:sz w:val="24"/>
                <w:szCs w:val="24"/>
                <w:lang w:val="en-US" w:eastAsia="ru-RU"/>
              </w:rPr>
            </w:pPr>
            <w:r w:rsidRPr="00C64130">
              <w:rPr>
                <w:rFonts w:ascii="Times New Roman" w:hAnsi="Times New Roman"/>
                <w:b/>
                <w:i/>
                <w:sz w:val="24"/>
                <w:szCs w:val="24"/>
              </w:rPr>
              <w:lastRenderedPageBreak/>
              <w:t>Задание</w:t>
            </w:r>
            <w:r w:rsidRPr="00C64130">
              <w:rPr>
                <w:rFonts w:ascii="Times New Roman" w:hAnsi="Times New Roman"/>
                <w:b/>
                <w:i/>
                <w:sz w:val="24"/>
                <w:szCs w:val="24"/>
                <w:lang w:val="fr-CA"/>
              </w:rPr>
              <w:t xml:space="preserve"> </w:t>
            </w:r>
            <w:r w:rsidRPr="00C64130">
              <w:rPr>
                <w:rFonts w:ascii="Times New Roman" w:hAnsi="Times New Roman"/>
                <w:b/>
                <w:bCs/>
                <w:sz w:val="24"/>
                <w:szCs w:val="24"/>
                <w:lang w:val="en-US" w:eastAsia="ru-RU"/>
              </w:rPr>
              <w:t>1</w:t>
            </w:r>
            <w:r w:rsidRPr="00C64130">
              <w:rPr>
                <w:rFonts w:ascii="Times New Roman" w:hAnsi="Times New Roman"/>
                <w:sz w:val="24"/>
                <w:szCs w:val="24"/>
                <w:lang w:val="en-US" w:eastAsia="ru-RU"/>
              </w:rPr>
              <w:t xml:space="preserve">. </w:t>
            </w:r>
            <w:r w:rsidRPr="00C64130">
              <w:rPr>
                <w:rFonts w:ascii="Times New Roman" w:hAnsi="Times New Roman"/>
                <w:b/>
                <w:sz w:val="24"/>
                <w:szCs w:val="24"/>
                <w:lang w:val="de-DE" w:eastAsia="ru-RU"/>
              </w:rPr>
              <w:t>Parlez</w:t>
            </w:r>
            <w:r w:rsidRPr="00C64130">
              <w:rPr>
                <w:rFonts w:ascii="Times New Roman" w:hAnsi="Times New Roman"/>
                <w:b/>
                <w:sz w:val="24"/>
                <w:szCs w:val="24"/>
                <w:lang w:val="en-US" w:eastAsia="ru-RU"/>
              </w:rPr>
              <w:t xml:space="preserve"> </w:t>
            </w:r>
            <w:r w:rsidRPr="00C64130">
              <w:rPr>
                <w:rFonts w:ascii="Times New Roman" w:hAnsi="Times New Roman"/>
                <w:b/>
                <w:sz w:val="24"/>
                <w:szCs w:val="24"/>
                <w:lang w:val="de-DE" w:eastAsia="ru-RU"/>
              </w:rPr>
              <w:t>de</w:t>
            </w:r>
            <w:r w:rsidRPr="00C64130">
              <w:rPr>
                <w:rFonts w:ascii="Times New Roman" w:hAnsi="Times New Roman"/>
                <w:b/>
                <w:sz w:val="24"/>
                <w:szCs w:val="24"/>
                <w:lang w:val="en-US" w:eastAsia="ru-RU"/>
              </w:rPr>
              <w:t xml:space="preserve"> </w:t>
            </w:r>
            <w:r w:rsidRPr="00C64130">
              <w:rPr>
                <w:rFonts w:ascii="Times New Roman" w:hAnsi="Times New Roman"/>
                <w:b/>
                <w:sz w:val="24"/>
                <w:szCs w:val="24"/>
                <w:lang w:val="de-DE" w:eastAsia="ru-RU"/>
              </w:rPr>
              <w:t>la</w:t>
            </w:r>
            <w:r w:rsidRPr="00C64130">
              <w:rPr>
                <w:rFonts w:ascii="Times New Roman" w:hAnsi="Times New Roman"/>
                <w:b/>
                <w:sz w:val="24"/>
                <w:szCs w:val="24"/>
                <w:lang w:val="en-US" w:eastAsia="ru-RU"/>
              </w:rPr>
              <w:t xml:space="preserve"> </w:t>
            </w:r>
            <w:r w:rsidRPr="00C64130">
              <w:rPr>
                <w:rFonts w:ascii="Times New Roman" w:hAnsi="Times New Roman"/>
                <w:b/>
                <w:sz w:val="24"/>
                <w:szCs w:val="24"/>
                <w:lang w:val="fr-CA" w:eastAsia="ru-RU"/>
              </w:rPr>
              <w:t>s</w:t>
            </w:r>
            <w:r w:rsidRPr="00C64130">
              <w:rPr>
                <w:rFonts w:ascii="Times New Roman" w:hAnsi="Times New Roman"/>
                <w:b/>
                <w:sz w:val="24"/>
                <w:szCs w:val="24"/>
                <w:lang w:val="de-DE" w:eastAsia="ru-RU"/>
              </w:rPr>
              <w:t>ituation</w:t>
            </w:r>
            <w:r w:rsidRPr="00C64130">
              <w:rPr>
                <w:rFonts w:ascii="Times New Roman" w:hAnsi="Times New Roman"/>
                <w:b/>
                <w:sz w:val="24"/>
                <w:szCs w:val="24"/>
                <w:lang w:val="en-US" w:eastAsia="ru-RU"/>
              </w:rPr>
              <w:t xml:space="preserve"> </w:t>
            </w:r>
            <w:r w:rsidRPr="00C64130">
              <w:rPr>
                <w:rFonts w:ascii="Times New Roman" w:hAnsi="Times New Roman"/>
                <w:b/>
                <w:sz w:val="24"/>
                <w:szCs w:val="24"/>
                <w:lang w:val="de-DE" w:eastAsia="ru-RU"/>
              </w:rPr>
              <w:t>suivante</w:t>
            </w:r>
          </w:p>
          <w:p w14:paraId="28924E8E" w14:textId="77777777" w:rsidR="00797DF7" w:rsidRPr="00C64130" w:rsidRDefault="00B70313">
            <w:pPr>
              <w:widowControl/>
              <w:tabs>
                <w:tab w:val="left" w:pos="540"/>
              </w:tabs>
              <w:autoSpaceDE/>
              <w:autoSpaceDN/>
              <w:adjustRightInd w:val="0"/>
              <w:rPr>
                <w:rFonts w:ascii="Times New Roman" w:hAnsi="Times New Roman"/>
                <w:bCs/>
                <w:sz w:val="24"/>
                <w:szCs w:val="24"/>
                <w:lang w:val="en-US" w:eastAsia="ru-RU"/>
              </w:rPr>
            </w:pPr>
            <w:r w:rsidRPr="00C64130">
              <w:rPr>
                <w:rFonts w:ascii="Times New Roman" w:hAnsi="Times New Roman"/>
                <w:b/>
                <w:sz w:val="24"/>
                <w:szCs w:val="24"/>
                <w:lang w:val="en-US" w:eastAsia="ru-RU"/>
              </w:rPr>
              <w:t xml:space="preserve">Appelez le représentant d'une entreprise </w:t>
            </w:r>
            <w:r w:rsidRPr="00C64130">
              <w:rPr>
                <w:rFonts w:ascii="Times New Roman" w:hAnsi="Times New Roman"/>
                <w:b/>
                <w:sz w:val="24"/>
                <w:szCs w:val="24"/>
                <w:lang w:val="fr-CA" w:eastAsia="ru-RU"/>
              </w:rPr>
              <w:t>française.</w:t>
            </w:r>
            <w:r w:rsidRPr="00C64130">
              <w:rPr>
                <w:rFonts w:ascii="Times New Roman" w:hAnsi="Times New Roman"/>
                <w:b/>
                <w:sz w:val="24"/>
                <w:szCs w:val="24"/>
                <w:lang w:val="en-US" w:eastAsia="ru-RU"/>
              </w:rPr>
              <w:t xml:space="preserve"> </w:t>
            </w:r>
            <w:r w:rsidRPr="00C64130">
              <w:rPr>
                <w:rFonts w:ascii="Times New Roman" w:hAnsi="Times New Roman"/>
                <w:bCs/>
                <w:sz w:val="24"/>
                <w:szCs w:val="24"/>
                <w:lang w:val="en-US" w:eastAsia="ru-RU"/>
              </w:rPr>
              <w:t xml:space="preserve">Vous êtes intéressé par les tissus de soie de bonne qualité. Vous demandez une offre précise. Indiquez votre adresse, le numéro de téléphone, et </w:t>
            </w:r>
            <w:r w:rsidRPr="00C64130">
              <w:rPr>
                <w:rFonts w:ascii="Times New Roman" w:hAnsi="Times New Roman"/>
                <w:bCs/>
                <w:sz w:val="24"/>
                <w:szCs w:val="24"/>
                <w:lang w:val="fr-CA" w:eastAsia="ru-RU"/>
              </w:rPr>
              <w:t>mail</w:t>
            </w:r>
            <w:r w:rsidRPr="00C64130">
              <w:rPr>
                <w:rFonts w:ascii="Times New Roman" w:hAnsi="Times New Roman"/>
                <w:bCs/>
                <w:sz w:val="24"/>
                <w:szCs w:val="24"/>
                <w:lang w:val="en-US" w:eastAsia="ru-RU"/>
              </w:rPr>
              <w:t>.</w:t>
            </w:r>
          </w:p>
          <w:p w14:paraId="0FDC75DB" w14:textId="77777777" w:rsidR="00797DF7" w:rsidRPr="00C64130" w:rsidRDefault="00797DF7">
            <w:pPr>
              <w:widowControl/>
              <w:tabs>
                <w:tab w:val="left" w:pos="540"/>
              </w:tabs>
              <w:autoSpaceDE/>
              <w:autoSpaceDN/>
              <w:adjustRightInd w:val="0"/>
              <w:rPr>
                <w:rFonts w:ascii="Times New Roman" w:hAnsi="Times New Roman"/>
                <w:bCs/>
                <w:sz w:val="24"/>
                <w:szCs w:val="24"/>
                <w:lang w:val="en-US" w:eastAsia="ru-RU"/>
              </w:rPr>
            </w:pPr>
          </w:p>
          <w:p w14:paraId="17A204FD" w14:textId="77777777" w:rsidR="00797DF7" w:rsidRPr="00C64130" w:rsidRDefault="00797DF7">
            <w:pPr>
              <w:widowControl/>
              <w:tabs>
                <w:tab w:val="left" w:pos="540"/>
              </w:tabs>
              <w:autoSpaceDE/>
              <w:autoSpaceDN/>
              <w:adjustRightInd w:val="0"/>
              <w:rPr>
                <w:rFonts w:ascii="Times New Roman" w:hAnsi="Times New Roman"/>
                <w:bCs/>
                <w:sz w:val="24"/>
                <w:szCs w:val="24"/>
                <w:lang w:val="en-US" w:eastAsia="ru-RU"/>
              </w:rPr>
            </w:pPr>
          </w:p>
          <w:p w14:paraId="3DA61AC1" w14:textId="77777777" w:rsidR="00797DF7" w:rsidRPr="00C64130" w:rsidRDefault="00B70313">
            <w:pPr>
              <w:widowControl/>
              <w:tabs>
                <w:tab w:val="left" w:pos="540"/>
              </w:tabs>
              <w:autoSpaceDE/>
              <w:autoSpaceDN/>
              <w:adjustRightInd w:val="0"/>
              <w:rPr>
                <w:rFonts w:ascii="Times New Roman" w:hAnsi="Times New Roman"/>
                <w:b/>
                <w:bCs/>
                <w:sz w:val="24"/>
                <w:szCs w:val="24"/>
                <w:lang w:val="en-US" w:eastAsia="ru-RU"/>
              </w:rPr>
            </w:pPr>
            <w:r w:rsidRPr="00C64130">
              <w:rPr>
                <w:rFonts w:ascii="Times New Roman" w:hAnsi="Times New Roman"/>
                <w:b/>
                <w:i/>
                <w:sz w:val="24"/>
                <w:szCs w:val="24"/>
              </w:rPr>
              <w:lastRenderedPageBreak/>
              <w:t>Задание</w:t>
            </w:r>
            <w:r w:rsidRPr="00C64130">
              <w:rPr>
                <w:rFonts w:ascii="Times New Roman" w:hAnsi="Times New Roman"/>
                <w:b/>
                <w:bCs/>
                <w:sz w:val="24"/>
                <w:szCs w:val="24"/>
                <w:lang w:val="en-US" w:eastAsia="ru-RU"/>
              </w:rPr>
              <w:t xml:space="preserve">  2. Rédigez une lettre de réponse à votre client.</w:t>
            </w:r>
          </w:p>
          <w:p w14:paraId="285D2479" w14:textId="77777777" w:rsidR="00797DF7" w:rsidRPr="00C64130" w:rsidRDefault="00B70313">
            <w:pPr>
              <w:widowControl/>
              <w:tabs>
                <w:tab w:val="left" w:pos="540"/>
              </w:tabs>
              <w:autoSpaceDE/>
              <w:autoSpaceDN/>
              <w:adjustRightInd w:val="0"/>
              <w:rPr>
                <w:rFonts w:ascii="Times New Roman" w:hAnsi="Times New Roman"/>
                <w:bCs/>
                <w:sz w:val="24"/>
                <w:szCs w:val="24"/>
                <w:lang w:val="en-US" w:eastAsia="ru-RU"/>
              </w:rPr>
            </w:pPr>
            <w:r w:rsidRPr="00C64130">
              <w:rPr>
                <w:rFonts w:ascii="Times New Roman" w:hAnsi="Times New Roman"/>
                <w:sz w:val="24"/>
                <w:szCs w:val="24"/>
                <w:lang w:val="en-US" w:eastAsia="ru-RU"/>
              </w:rPr>
              <w:t xml:space="preserve">Nous </w:t>
            </w:r>
            <w:r w:rsidRPr="00C64130">
              <w:rPr>
                <w:rFonts w:ascii="Times New Roman" w:hAnsi="Times New Roman"/>
                <w:sz w:val="24"/>
                <w:szCs w:val="24"/>
                <w:lang w:val="fr-CA" w:eastAsia="ru-RU"/>
              </w:rPr>
              <w:t>avons bien reçu</w:t>
            </w:r>
            <w:r w:rsidRPr="00C64130">
              <w:rPr>
                <w:rFonts w:ascii="Times New Roman" w:hAnsi="Times New Roman"/>
                <w:sz w:val="24"/>
                <w:szCs w:val="24"/>
                <w:lang w:val="en-US" w:eastAsia="ru-RU"/>
              </w:rPr>
              <w:t xml:space="preserve"> votre lettre et vous informons que nous annulons notre débit du 20.11... au 22.12. Veuillez nous excuser pour notre erreur.</w:t>
            </w:r>
          </w:p>
        </w:tc>
      </w:tr>
      <w:tr w:rsidR="00797DF7" w:rsidRPr="009D2863" w14:paraId="3A0C6476" w14:textId="77777777">
        <w:tc>
          <w:tcPr>
            <w:tcW w:w="1856" w:type="dxa"/>
            <w:vMerge/>
          </w:tcPr>
          <w:p w14:paraId="5CDD13E1" w14:textId="77777777" w:rsidR="00797DF7" w:rsidRPr="00C64130" w:rsidRDefault="00797DF7">
            <w:pPr>
              <w:widowControl/>
              <w:autoSpaceDE/>
              <w:autoSpaceDN/>
              <w:adjustRightInd w:val="0"/>
              <w:jc w:val="both"/>
              <w:rPr>
                <w:rFonts w:ascii="Times New Roman" w:hAnsi="Times New Roman"/>
                <w:b/>
                <w:bCs/>
                <w:sz w:val="24"/>
                <w:szCs w:val="24"/>
                <w:lang w:val="en-US" w:eastAsia="ru-RU"/>
              </w:rPr>
            </w:pPr>
          </w:p>
        </w:tc>
        <w:tc>
          <w:tcPr>
            <w:tcW w:w="1851" w:type="dxa"/>
            <w:vMerge/>
          </w:tcPr>
          <w:p w14:paraId="28507EA6" w14:textId="77777777" w:rsidR="00797DF7" w:rsidRPr="00C64130" w:rsidRDefault="00797DF7">
            <w:pPr>
              <w:widowControl/>
              <w:autoSpaceDE/>
              <w:autoSpaceDN/>
              <w:adjustRightInd w:val="0"/>
              <w:jc w:val="both"/>
              <w:rPr>
                <w:rFonts w:ascii="Times New Roman" w:hAnsi="Times New Roman"/>
                <w:b/>
                <w:bCs/>
                <w:sz w:val="24"/>
                <w:szCs w:val="24"/>
                <w:lang w:val="en-US" w:eastAsia="ru-RU"/>
              </w:rPr>
            </w:pPr>
          </w:p>
        </w:tc>
        <w:tc>
          <w:tcPr>
            <w:tcW w:w="2440" w:type="dxa"/>
          </w:tcPr>
          <w:p w14:paraId="33176CF7" w14:textId="77777777" w:rsidR="00797DF7" w:rsidRPr="00C64130" w:rsidRDefault="00B70313">
            <w:pPr>
              <w:widowControl/>
              <w:tabs>
                <w:tab w:val="left" w:pos="540"/>
              </w:tabs>
              <w:autoSpaceDE/>
              <w:autoSpaceDN/>
              <w:adjustRightInd w:val="0"/>
              <w:rPr>
                <w:rFonts w:ascii="Times New Roman" w:hAnsi="Times New Roman"/>
                <w:i/>
                <w:iCs/>
                <w:sz w:val="24"/>
                <w:szCs w:val="24"/>
                <w:lang w:eastAsia="ru-RU"/>
              </w:rPr>
            </w:pPr>
            <w:r w:rsidRPr="00C64130">
              <w:rPr>
                <w:rFonts w:ascii="Times New Roman" w:hAnsi="Times New Roman"/>
                <w:i/>
                <w:iCs/>
                <w:sz w:val="24"/>
                <w:szCs w:val="24"/>
                <w:lang w:eastAsia="ru-RU"/>
              </w:rPr>
              <w:t>Уметь:</w:t>
            </w:r>
          </w:p>
          <w:p w14:paraId="24BBFE39"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извлекать необходимую информацию из различных источников</w:t>
            </w:r>
          </w:p>
          <w:p w14:paraId="5B1496EA"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составлять внешнеторговый договор на иностранном языке</w:t>
            </w:r>
          </w:p>
          <w:p w14:paraId="3FEE706A"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вести диалог-расспрос в процессе заключения договора</w:t>
            </w:r>
          </w:p>
          <w:p w14:paraId="395B7171" w14:textId="77777777" w:rsidR="00797DF7" w:rsidRPr="00C64130" w:rsidRDefault="00797DF7">
            <w:pPr>
              <w:widowControl/>
              <w:tabs>
                <w:tab w:val="left" w:pos="540"/>
              </w:tabs>
              <w:autoSpaceDE/>
              <w:autoSpaceDN/>
              <w:adjustRightInd w:val="0"/>
              <w:rPr>
                <w:rFonts w:ascii="Times New Roman" w:hAnsi="Times New Roman"/>
                <w:i/>
                <w:iCs/>
                <w:sz w:val="24"/>
                <w:szCs w:val="24"/>
                <w:lang w:eastAsia="ru-RU"/>
              </w:rPr>
            </w:pPr>
          </w:p>
        </w:tc>
        <w:tc>
          <w:tcPr>
            <w:tcW w:w="5233" w:type="dxa"/>
          </w:tcPr>
          <w:p w14:paraId="041BDB37" w14:textId="77777777" w:rsidR="00797DF7" w:rsidRPr="00C64130" w:rsidRDefault="00B70313">
            <w:pPr>
              <w:widowControl/>
              <w:autoSpaceDE/>
              <w:autoSpaceDN/>
              <w:adjustRightInd w:val="0"/>
              <w:jc w:val="both"/>
              <w:rPr>
                <w:rFonts w:ascii="Times New Roman" w:hAnsi="Times New Roman"/>
                <w:b/>
                <w:bCs/>
                <w:sz w:val="24"/>
                <w:szCs w:val="24"/>
                <w:lang w:val="de-DE" w:eastAsia="ru-RU"/>
              </w:rPr>
            </w:pPr>
            <w:r w:rsidRPr="00C64130">
              <w:rPr>
                <w:rFonts w:ascii="Times New Roman" w:hAnsi="Times New Roman"/>
                <w:b/>
                <w:i/>
                <w:sz w:val="24"/>
                <w:szCs w:val="24"/>
              </w:rPr>
              <w:t>Задание</w:t>
            </w:r>
            <w:r w:rsidRPr="00C64130">
              <w:rPr>
                <w:rFonts w:ascii="Times New Roman" w:hAnsi="Times New Roman"/>
                <w:b/>
                <w:bCs/>
                <w:sz w:val="24"/>
                <w:szCs w:val="24"/>
                <w:lang w:val="de-DE" w:eastAsia="ru-RU"/>
              </w:rPr>
              <w:t xml:space="preserve"> 1. Mettez les parties du texte dans le bon ordre</w:t>
            </w:r>
            <w:r w:rsidRPr="00C64130">
              <w:rPr>
                <w:rFonts w:ascii="Times New Roman" w:hAnsi="Times New Roman"/>
                <w:b/>
                <w:bCs/>
                <w:sz w:val="24"/>
                <w:szCs w:val="24"/>
                <w:lang w:val="fr-CA" w:eastAsia="ru-RU"/>
              </w:rPr>
              <w:t>.</w:t>
            </w:r>
            <w:r w:rsidRPr="00C64130">
              <w:rPr>
                <w:rFonts w:ascii="Times New Roman" w:hAnsi="Times New Roman"/>
                <w:b/>
                <w:bCs/>
                <w:sz w:val="24"/>
                <w:szCs w:val="24"/>
                <w:lang w:val="de-DE" w:eastAsia="ru-RU"/>
              </w:rPr>
              <w:t xml:space="preserve"> </w:t>
            </w:r>
          </w:p>
          <w:p w14:paraId="3BB57452" w14:textId="77777777" w:rsidR="00797DF7" w:rsidRPr="00C64130" w:rsidRDefault="00B70313">
            <w:pPr>
              <w:widowControl/>
              <w:autoSpaceDE/>
              <w:autoSpaceDN/>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Mesdames et Messieurs</w:t>
            </w:r>
          </w:p>
          <w:p w14:paraId="3B3C2F21" w14:textId="77777777" w:rsidR="00797DF7" w:rsidRPr="00C64130" w:rsidRDefault="00B70313">
            <w:pPr>
              <w:widowControl/>
              <w:autoSpaceDE/>
              <w:autoSpaceDN/>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 xml:space="preserve">Partagez les détails suivants avec vous. </w:t>
            </w:r>
          </w:p>
          <w:p w14:paraId="0EE8C774" w14:textId="77777777" w:rsidR="00797DF7" w:rsidRPr="00C64130" w:rsidRDefault="00B70313">
            <w:pPr>
              <w:widowControl/>
              <w:autoSpaceDE/>
              <w:autoSpaceDN/>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Et reviendra sur les questions rapidement après avoir reçu une réponse.</w:t>
            </w:r>
          </w:p>
          <w:p w14:paraId="1338650A" w14:textId="77777777" w:rsidR="00797DF7" w:rsidRPr="00C64130" w:rsidRDefault="00B70313">
            <w:pPr>
              <w:widowControl/>
              <w:autoSpaceDE/>
              <w:autoSpaceDN/>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Nous nous référons à votre lettre du 20.12... et...</w:t>
            </w:r>
          </w:p>
          <w:p w14:paraId="7588F770" w14:textId="77777777" w:rsidR="00797DF7" w:rsidRPr="00C64130" w:rsidRDefault="00B70313">
            <w:pPr>
              <w:widowControl/>
              <w:autoSpaceDE/>
              <w:autoSpaceDN/>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Notre accusation de 2.11... était erronée.</w:t>
            </w:r>
          </w:p>
          <w:p w14:paraId="2289767B" w14:textId="77777777" w:rsidR="00797DF7" w:rsidRPr="00C64130" w:rsidRDefault="00B70313">
            <w:pPr>
              <w:widowControl/>
              <w:autoSpaceDE/>
              <w:autoSpaceDN/>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Sincères amitiés.</w:t>
            </w:r>
          </w:p>
          <w:p w14:paraId="0E930AA7" w14:textId="77777777" w:rsidR="00797DF7" w:rsidRPr="00C64130" w:rsidRDefault="00B70313">
            <w:pPr>
              <w:widowControl/>
              <w:autoSpaceDE/>
              <w:autoSpaceDN/>
              <w:adjustRightInd w:val="0"/>
              <w:jc w:val="both"/>
              <w:rPr>
                <w:rFonts w:ascii="Times New Roman" w:hAnsi="Times New Roman"/>
                <w:bCs/>
                <w:sz w:val="24"/>
                <w:szCs w:val="24"/>
                <w:lang w:val="fr-CA" w:eastAsia="ru-RU"/>
              </w:rPr>
            </w:pPr>
            <w:r w:rsidRPr="00C64130">
              <w:rPr>
                <w:rFonts w:ascii="Times New Roman" w:hAnsi="Times New Roman"/>
                <w:sz w:val="24"/>
                <w:szCs w:val="24"/>
                <w:lang w:val="en-US" w:eastAsia="ru-RU"/>
              </w:rPr>
              <w:t>Nous espérons vous avoir servi avec ces informations et</w:t>
            </w:r>
            <w:r w:rsidRPr="00C64130">
              <w:rPr>
                <w:rFonts w:ascii="Times New Roman" w:hAnsi="Times New Roman"/>
                <w:sz w:val="24"/>
                <w:szCs w:val="24"/>
                <w:lang w:val="fr-CA" w:eastAsia="ru-RU"/>
              </w:rPr>
              <w:t>.</w:t>
            </w:r>
          </w:p>
        </w:tc>
      </w:tr>
      <w:tr w:rsidR="00797DF7" w:rsidRPr="009D2863" w14:paraId="160B83F0" w14:textId="77777777">
        <w:tc>
          <w:tcPr>
            <w:tcW w:w="1856" w:type="dxa"/>
            <w:vMerge/>
          </w:tcPr>
          <w:p w14:paraId="0876DAC3" w14:textId="77777777" w:rsidR="00797DF7" w:rsidRPr="00C64130" w:rsidRDefault="00797DF7">
            <w:pPr>
              <w:widowControl/>
              <w:autoSpaceDE/>
              <w:autoSpaceDN/>
              <w:adjustRightInd w:val="0"/>
              <w:jc w:val="both"/>
              <w:rPr>
                <w:rFonts w:ascii="Times New Roman" w:hAnsi="Times New Roman"/>
                <w:b/>
                <w:bCs/>
                <w:sz w:val="24"/>
                <w:szCs w:val="24"/>
                <w:lang w:val="en-US" w:eastAsia="ru-RU"/>
              </w:rPr>
            </w:pPr>
          </w:p>
        </w:tc>
        <w:tc>
          <w:tcPr>
            <w:tcW w:w="1851" w:type="dxa"/>
            <w:vMerge w:val="restart"/>
          </w:tcPr>
          <w:p w14:paraId="52B320CA" w14:textId="77777777" w:rsidR="00797DF7" w:rsidRPr="00C64130" w:rsidRDefault="00B70313">
            <w:pPr>
              <w:widowControl/>
              <w:autoSpaceDE/>
              <w:autoSpaceDN/>
              <w:adjustRightInd w:val="0"/>
              <w:jc w:val="both"/>
              <w:rPr>
                <w:rFonts w:ascii="Times New Roman" w:hAnsi="Times New Roman"/>
                <w:b/>
                <w:bCs/>
                <w:sz w:val="24"/>
                <w:szCs w:val="24"/>
                <w:lang w:eastAsia="ru-RU"/>
              </w:rPr>
            </w:pPr>
            <w:r w:rsidRPr="00C64130">
              <w:rPr>
                <w:rFonts w:ascii="Times New Roman" w:hAnsi="Times New Roman"/>
                <w:sz w:val="24"/>
                <w:szCs w:val="24"/>
                <w:lang w:eastAsia="ru-RU"/>
              </w:rPr>
              <w:t>Демонстрирует навыки организации контроля за исполнением условий внешнеторгового договора</w:t>
            </w:r>
          </w:p>
        </w:tc>
        <w:tc>
          <w:tcPr>
            <w:tcW w:w="2440" w:type="dxa"/>
          </w:tcPr>
          <w:p w14:paraId="3CFDB6D5" w14:textId="77777777" w:rsidR="00797DF7" w:rsidRPr="00C64130" w:rsidRDefault="00B70313">
            <w:pPr>
              <w:widowControl/>
              <w:tabs>
                <w:tab w:val="left" w:pos="540"/>
              </w:tabs>
              <w:autoSpaceDE/>
              <w:autoSpaceDN/>
              <w:adjustRightInd w:val="0"/>
              <w:rPr>
                <w:rFonts w:ascii="Times New Roman" w:hAnsi="Times New Roman"/>
                <w:i/>
                <w:iCs/>
                <w:sz w:val="24"/>
                <w:szCs w:val="24"/>
                <w:lang w:eastAsia="ru-RU"/>
              </w:rPr>
            </w:pPr>
            <w:r w:rsidRPr="00C64130">
              <w:rPr>
                <w:rFonts w:ascii="Times New Roman" w:hAnsi="Times New Roman"/>
                <w:i/>
                <w:iCs/>
                <w:sz w:val="24"/>
                <w:szCs w:val="24"/>
                <w:lang w:eastAsia="ru-RU"/>
              </w:rPr>
              <w:t>Знать:</w:t>
            </w:r>
          </w:p>
          <w:p w14:paraId="6C5BCDDC"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теоретические основы организации контроля</w:t>
            </w:r>
          </w:p>
          <w:p w14:paraId="18F571E0"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специализированную лексику</w:t>
            </w:r>
          </w:p>
          <w:p w14:paraId="1B1E6915" w14:textId="77777777" w:rsidR="00797DF7" w:rsidRPr="00C64130" w:rsidRDefault="00797DF7">
            <w:pPr>
              <w:widowControl/>
              <w:tabs>
                <w:tab w:val="left" w:pos="540"/>
              </w:tabs>
              <w:autoSpaceDE/>
              <w:autoSpaceDN/>
              <w:adjustRightInd w:val="0"/>
              <w:rPr>
                <w:rFonts w:ascii="Times New Roman" w:hAnsi="Times New Roman"/>
                <w:sz w:val="24"/>
                <w:szCs w:val="24"/>
                <w:lang w:eastAsia="ru-RU"/>
              </w:rPr>
            </w:pPr>
          </w:p>
          <w:p w14:paraId="78B201C6" w14:textId="77777777" w:rsidR="00797DF7" w:rsidRPr="00C64130" w:rsidRDefault="00797DF7">
            <w:pPr>
              <w:widowControl/>
              <w:tabs>
                <w:tab w:val="left" w:pos="540"/>
              </w:tabs>
              <w:autoSpaceDE/>
              <w:autoSpaceDN/>
              <w:adjustRightInd w:val="0"/>
              <w:rPr>
                <w:rFonts w:ascii="Times New Roman" w:hAnsi="Times New Roman"/>
                <w:i/>
                <w:iCs/>
                <w:sz w:val="24"/>
                <w:szCs w:val="24"/>
                <w:lang w:eastAsia="ru-RU"/>
              </w:rPr>
            </w:pPr>
          </w:p>
        </w:tc>
        <w:tc>
          <w:tcPr>
            <w:tcW w:w="5233" w:type="dxa"/>
          </w:tcPr>
          <w:p w14:paraId="5FFAFD24" w14:textId="77777777" w:rsidR="00797DF7" w:rsidRPr="00C64130" w:rsidRDefault="00B70313">
            <w:pPr>
              <w:widowControl/>
              <w:autoSpaceDE/>
              <w:autoSpaceDN/>
              <w:adjustRightInd w:val="0"/>
              <w:jc w:val="both"/>
              <w:rPr>
                <w:rFonts w:ascii="Times New Roman" w:hAnsi="Times New Roman"/>
                <w:b/>
                <w:bCs/>
                <w:sz w:val="24"/>
                <w:szCs w:val="24"/>
                <w:lang w:val="en-US" w:eastAsia="ru-RU"/>
              </w:rPr>
            </w:pPr>
            <w:r w:rsidRPr="00C64130">
              <w:rPr>
                <w:rFonts w:ascii="Times New Roman" w:hAnsi="Times New Roman"/>
                <w:b/>
                <w:i/>
                <w:sz w:val="24"/>
                <w:szCs w:val="24"/>
              </w:rPr>
              <w:t>Задание</w:t>
            </w:r>
            <w:r w:rsidRPr="00C64130">
              <w:rPr>
                <w:rFonts w:ascii="Times New Roman" w:hAnsi="Times New Roman"/>
                <w:b/>
                <w:bCs/>
                <w:sz w:val="24"/>
                <w:szCs w:val="24"/>
                <w:lang w:val="en-US" w:eastAsia="ru-RU"/>
              </w:rPr>
              <w:t xml:space="preserve"> 1. Remplir les mots manquants.</w:t>
            </w:r>
          </w:p>
          <w:p w14:paraId="3ACE43CB" w14:textId="77777777" w:rsidR="00797DF7" w:rsidRPr="00C64130" w:rsidRDefault="00B70313">
            <w:pPr>
              <w:widowControl/>
              <w:autoSpaceDE/>
              <w:autoSpaceDN/>
              <w:adjustRightInd w:val="0"/>
              <w:jc w:val="both"/>
              <w:rPr>
                <w:rFonts w:ascii="Times New Roman" w:hAnsi="Times New Roman"/>
                <w:b/>
                <w:bCs/>
                <w:sz w:val="24"/>
                <w:szCs w:val="24"/>
                <w:lang w:val="en-US" w:eastAsia="ru-RU"/>
              </w:rPr>
            </w:pPr>
            <w:r w:rsidRPr="00C64130">
              <w:rPr>
                <w:rFonts w:ascii="Times New Roman" w:hAnsi="Times New Roman"/>
                <w:sz w:val="24"/>
                <w:szCs w:val="24"/>
                <w:lang w:val="en-US" w:eastAsia="ru-RU"/>
              </w:rPr>
              <w:t xml:space="preserve">Votre facture № 525 était le 25.5… ___________ Malheureusement, il ne nous a pas été possible de ______ le montant _________ de ___. </w:t>
            </w:r>
          </w:p>
        </w:tc>
      </w:tr>
      <w:tr w:rsidR="00797DF7" w:rsidRPr="009D2863" w14:paraId="523DF161" w14:textId="77777777">
        <w:tc>
          <w:tcPr>
            <w:tcW w:w="1856" w:type="dxa"/>
            <w:vMerge/>
          </w:tcPr>
          <w:p w14:paraId="52D142B6" w14:textId="77777777" w:rsidR="00797DF7" w:rsidRPr="00C64130" w:rsidRDefault="00797DF7">
            <w:pPr>
              <w:widowControl/>
              <w:autoSpaceDE/>
              <w:autoSpaceDN/>
              <w:adjustRightInd w:val="0"/>
              <w:jc w:val="both"/>
              <w:rPr>
                <w:rFonts w:ascii="Times New Roman" w:hAnsi="Times New Roman"/>
                <w:b/>
                <w:bCs/>
                <w:sz w:val="24"/>
                <w:szCs w:val="24"/>
                <w:lang w:val="en-US" w:eastAsia="ru-RU"/>
              </w:rPr>
            </w:pPr>
          </w:p>
        </w:tc>
        <w:tc>
          <w:tcPr>
            <w:tcW w:w="1851" w:type="dxa"/>
            <w:vMerge/>
          </w:tcPr>
          <w:p w14:paraId="40F9269F" w14:textId="77777777" w:rsidR="00797DF7" w:rsidRPr="00C64130" w:rsidRDefault="00797DF7">
            <w:pPr>
              <w:widowControl/>
              <w:autoSpaceDE/>
              <w:autoSpaceDN/>
              <w:adjustRightInd w:val="0"/>
              <w:jc w:val="both"/>
              <w:rPr>
                <w:rFonts w:ascii="Times New Roman" w:hAnsi="Times New Roman"/>
                <w:b/>
                <w:bCs/>
                <w:sz w:val="24"/>
                <w:szCs w:val="24"/>
                <w:lang w:val="en-US" w:eastAsia="ru-RU"/>
              </w:rPr>
            </w:pPr>
          </w:p>
        </w:tc>
        <w:tc>
          <w:tcPr>
            <w:tcW w:w="2440" w:type="dxa"/>
          </w:tcPr>
          <w:p w14:paraId="314B67D2" w14:textId="77777777" w:rsidR="00797DF7" w:rsidRPr="00C64130" w:rsidRDefault="00B70313">
            <w:pPr>
              <w:widowControl/>
              <w:tabs>
                <w:tab w:val="left" w:pos="540"/>
              </w:tabs>
              <w:autoSpaceDE/>
              <w:autoSpaceDN/>
              <w:adjustRightInd w:val="0"/>
              <w:rPr>
                <w:rFonts w:ascii="Times New Roman" w:hAnsi="Times New Roman"/>
                <w:i/>
                <w:iCs/>
                <w:sz w:val="24"/>
                <w:szCs w:val="24"/>
                <w:lang w:eastAsia="ru-RU"/>
              </w:rPr>
            </w:pPr>
            <w:r w:rsidRPr="00C64130">
              <w:rPr>
                <w:rFonts w:ascii="Times New Roman" w:hAnsi="Times New Roman"/>
                <w:i/>
                <w:iCs/>
                <w:sz w:val="24"/>
                <w:szCs w:val="24"/>
                <w:lang w:eastAsia="ru-RU"/>
              </w:rPr>
              <w:t>Уметь:</w:t>
            </w:r>
          </w:p>
          <w:p w14:paraId="34DAB6C3"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осуществлять контроль за исполнением условий договора на иностранном языке</w:t>
            </w:r>
          </w:p>
          <w:p w14:paraId="45A217A7" w14:textId="77777777" w:rsidR="00797DF7" w:rsidRPr="00C64130" w:rsidRDefault="00B70313">
            <w:pPr>
              <w:widowControl/>
              <w:tabs>
                <w:tab w:val="left" w:pos="540"/>
              </w:tabs>
              <w:autoSpaceDE/>
              <w:autoSpaceDN/>
              <w:adjustRightInd w:val="0"/>
              <w:rPr>
                <w:rFonts w:ascii="Times New Roman" w:hAnsi="Times New Roman"/>
                <w:i/>
                <w:iCs/>
                <w:sz w:val="24"/>
                <w:szCs w:val="24"/>
                <w:lang w:eastAsia="ru-RU"/>
              </w:rPr>
            </w:pPr>
            <w:r w:rsidRPr="00C64130">
              <w:rPr>
                <w:rFonts w:ascii="Times New Roman" w:hAnsi="Times New Roman"/>
                <w:sz w:val="24"/>
                <w:szCs w:val="24"/>
                <w:lang w:eastAsia="ru-RU"/>
              </w:rPr>
              <w:t>- адекватно реагировать на реплику-стимул выражением согласия/несогласия, непонимания</w:t>
            </w:r>
          </w:p>
        </w:tc>
        <w:tc>
          <w:tcPr>
            <w:tcW w:w="5233" w:type="dxa"/>
          </w:tcPr>
          <w:p w14:paraId="76724013" w14:textId="77777777" w:rsidR="00797DF7" w:rsidRPr="00C64130" w:rsidRDefault="00B70313">
            <w:pPr>
              <w:widowControl/>
              <w:autoSpaceDE/>
              <w:autoSpaceDN/>
              <w:adjustRightInd w:val="0"/>
              <w:jc w:val="both"/>
              <w:rPr>
                <w:rFonts w:ascii="Times New Roman" w:hAnsi="Times New Roman"/>
                <w:b/>
                <w:bCs/>
                <w:sz w:val="24"/>
                <w:szCs w:val="24"/>
                <w:lang w:val="de-DE" w:eastAsia="ru-RU"/>
              </w:rPr>
            </w:pPr>
            <w:r w:rsidRPr="00C64130">
              <w:rPr>
                <w:rFonts w:ascii="Times New Roman" w:hAnsi="Times New Roman"/>
                <w:b/>
                <w:i/>
                <w:sz w:val="24"/>
                <w:szCs w:val="24"/>
              </w:rPr>
              <w:t>Задание</w:t>
            </w:r>
            <w:r w:rsidRPr="00C64130">
              <w:rPr>
                <w:rFonts w:ascii="Times New Roman" w:hAnsi="Times New Roman"/>
                <w:b/>
                <w:bCs/>
                <w:sz w:val="24"/>
                <w:szCs w:val="24"/>
                <w:lang w:val="de-DE" w:eastAsia="ru-RU"/>
              </w:rPr>
              <w:t xml:space="preserve"> 2. Utilisez les mots et expressions suivants dans des situations.</w:t>
            </w:r>
          </w:p>
          <w:p w14:paraId="18111403" w14:textId="77777777" w:rsidR="00797DF7" w:rsidRPr="00C64130" w:rsidRDefault="00B70313">
            <w:pPr>
              <w:widowControl/>
              <w:numPr>
                <w:ilvl w:val="0"/>
                <w:numId w:val="55"/>
              </w:numPr>
              <w:autoSpaceDE/>
              <w:autoSpaceDN/>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 xml:space="preserve">la notification, le paiement, l'encaissement ci-dessus 2. le consentement, le montant, le paiement, confirmer, demander </w:t>
            </w:r>
          </w:p>
          <w:p w14:paraId="62397B59" w14:textId="77777777" w:rsidR="00797DF7" w:rsidRPr="00C64130" w:rsidRDefault="00B70313">
            <w:pPr>
              <w:widowControl/>
              <w:autoSpaceDE/>
              <w:autoSpaceDN/>
              <w:adjustRightInd w:val="0"/>
              <w:jc w:val="both"/>
              <w:rPr>
                <w:rFonts w:ascii="Times New Roman" w:hAnsi="Times New Roman"/>
                <w:b/>
                <w:bCs/>
                <w:sz w:val="24"/>
                <w:szCs w:val="24"/>
                <w:lang w:val="en-US" w:eastAsia="ru-RU"/>
              </w:rPr>
            </w:pPr>
            <w:r w:rsidRPr="00C64130">
              <w:rPr>
                <w:rFonts w:ascii="Times New Roman" w:hAnsi="Times New Roman"/>
                <w:sz w:val="24"/>
                <w:szCs w:val="24"/>
                <w:lang w:val="en-US" w:eastAsia="ru-RU"/>
              </w:rPr>
              <w:t>3. la réception de la lettre, la commande, communiquer</w:t>
            </w:r>
          </w:p>
        </w:tc>
      </w:tr>
    </w:tbl>
    <w:p w14:paraId="2D61ED3B" w14:textId="77777777" w:rsidR="00797DF7" w:rsidRPr="00C64130" w:rsidRDefault="00797DF7">
      <w:pPr>
        <w:pStyle w:val="2"/>
        <w:spacing w:before="211"/>
        <w:ind w:right="1272"/>
        <w:jc w:val="center"/>
        <w:rPr>
          <w:strike/>
          <w:lang w:val="en-US"/>
        </w:rPr>
      </w:pPr>
    </w:p>
    <w:p w14:paraId="20D6C5DB" w14:textId="77777777" w:rsidR="00797DF7" w:rsidRPr="00C64130" w:rsidRDefault="00B70313">
      <w:pPr>
        <w:pStyle w:val="a5"/>
        <w:spacing w:before="4"/>
        <w:jc w:val="center"/>
        <w:rPr>
          <w:b/>
        </w:rPr>
      </w:pPr>
      <w:r w:rsidRPr="00C64130">
        <w:rPr>
          <w:b/>
        </w:rPr>
        <w:t>Французский язык</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1985"/>
        <w:gridCol w:w="2054"/>
        <w:gridCol w:w="4529"/>
      </w:tblGrid>
      <w:tr w:rsidR="00797DF7" w:rsidRPr="00C64130" w14:paraId="65BB5FF7" w14:textId="77777777">
        <w:tc>
          <w:tcPr>
            <w:tcW w:w="2151" w:type="dxa"/>
          </w:tcPr>
          <w:p w14:paraId="6A7118BB" w14:textId="77777777" w:rsidR="00797DF7" w:rsidRPr="00C64130" w:rsidRDefault="00B70313">
            <w:pPr>
              <w:widowControl/>
              <w:autoSpaceDE/>
              <w:autoSpaceDN/>
              <w:jc w:val="center"/>
              <w:rPr>
                <w:rFonts w:ascii="Times New Roman" w:hAnsi="Times New Roman"/>
                <w:b/>
                <w:bCs/>
                <w:iCs/>
                <w:sz w:val="24"/>
                <w:szCs w:val="24"/>
                <w:lang w:eastAsia="ru-RU"/>
              </w:rPr>
            </w:pPr>
            <w:r w:rsidRPr="00C64130">
              <w:rPr>
                <w:rFonts w:ascii="Times New Roman" w:hAnsi="Times New Roman"/>
                <w:b/>
                <w:bCs/>
                <w:iCs/>
                <w:sz w:val="24"/>
                <w:szCs w:val="24"/>
                <w:lang w:eastAsia="ru-RU"/>
              </w:rPr>
              <w:t>Код</w:t>
            </w:r>
          </w:p>
          <w:p w14:paraId="0FCEA44A" w14:textId="77777777" w:rsidR="00797DF7" w:rsidRPr="00C64130" w:rsidRDefault="00B70313">
            <w:pPr>
              <w:widowControl/>
              <w:autoSpaceDE/>
              <w:autoSpaceDN/>
              <w:jc w:val="center"/>
              <w:rPr>
                <w:rFonts w:ascii="Times New Roman" w:hAnsi="Times New Roman"/>
                <w:b/>
                <w:bCs/>
                <w:iCs/>
                <w:sz w:val="24"/>
                <w:szCs w:val="24"/>
                <w:lang w:eastAsia="ru-RU"/>
              </w:rPr>
            </w:pPr>
            <w:r w:rsidRPr="00C64130">
              <w:rPr>
                <w:rFonts w:ascii="Times New Roman" w:hAnsi="Times New Roman"/>
                <w:b/>
                <w:bCs/>
                <w:iCs/>
                <w:sz w:val="24"/>
                <w:szCs w:val="24"/>
                <w:lang w:eastAsia="ru-RU"/>
              </w:rPr>
              <w:t>компетенции</w:t>
            </w:r>
          </w:p>
        </w:tc>
        <w:tc>
          <w:tcPr>
            <w:tcW w:w="2262" w:type="dxa"/>
          </w:tcPr>
          <w:p w14:paraId="05816302" w14:textId="77777777" w:rsidR="00797DF7" w:rsidRPr="00C64130" w:rsidRDefault="00B70313">
            <w:pPr>
              <w:widowControl/>
              <w:autoSpaceDE/>
              <w:autoSpaceDN/>
              <w:jc w:val="center"/>
              <w:rPr>
                <w:rFonts w:ascii="Times New Roman" w:hAnsi="Times New Roman"/>
                <w:b/>
                <w:bCs/>
                <w:iCs/>
                <w:sz w:val="24"/>
                <w:szCs w:val="24"/>
                <w:lang w:eastAsia="ru-RU"/>
              </w:rPr>
            </w:pPr>
            <w:r w:rsidRPr="00C64130">
              <w:rPr>
                <w:rFonts w:ascii="Times New Roman" w:hAnsi="Times New Roman"/>
                <w:b/>
                <w:bCs/>
                <w:iCs/>
                <w:sz w:val="24"/>
                <w:szCs w:val="24"/>
                <w:lang w:eastAsia="ru-RU"/>
              </w:rPr>
              <w:t>Индикаторы достижения компетенции</w:t>
            </w:r>
          </w:p>
        </w:tc>
        <w:tc>
          <w:tcPr>
            <w:tcW w:w="2835" w:type="dxa"/>
          </w:tcPr>
          <w:p w14:paraId="4FBFF913" w14:textId="77777777" w:rsidR="00797DF7" w:rsidRPr="00C64130" w:rsidRDefault="00B70313">
            <w:pPr>
              <w:widowControl/>
              <w:autoSpaceDE/>
              <w:autoSpaceDN/>
              <w:jc w:val="center"/>
              <w:rPr>
                <w:rFonts w:ascii="Times New Roman" w:hAnsi="Times New Roman"/>
                <w:b/>
                <w:bCs/>
                <w:iCs/>
                <w:sz w:val="24"/>
                <w:szCs w:val="24"/>
                <w:lang w:eastAsia="ru-RU"/>
              </w:rPr>
            </w:pPr>
            <w:r w:rsidRPr="00C64130">
              <w:rPr>
                <w:rFonts w:ascii="Times New Roman" w:hAnsi="Times New Roman"/>
                <w:b/>
                <w:bCs/>
                <w:iCs/>
                <w:sz w:val="24"/>
                <w:szCs w:val="24"/>
                <w:lang w:eastAsia="ru-RU"/>
              </w:rPr>
              <w:t>Результаты обучения (умения и знания), соотнесенные с компетенциями /индикаторами достижения компетенции</w:t>
            </w:r>
          </w:p>
        </w:tc>
        <w:tc>
          <w:tcPr>
            <w:tcW w:w="2097" w:type="dxa"/>
          </w:tcPr>
          <w:p w14:paraId="12C33455" w14:textId="77777777" w:rsidR="00797DF7" w:rsidRPr="00C64130" w:rsidRDefault="00B70313">
            <w:pPr>
              <w:widowControl/>
              <w:autoSpaceDE/>
              <w:autoSpaceDN/>
              <w:jc w:val="center"/>
              <w:rPr>
                <w:rFonts w:ascii="Times New Roman" w:hAnsi="Times New Roman"/>
                <w:b/>
                <w:bCs/>
                <w:iCs/>
                <w:sz w:val="24"/>
                <w:szCs w:val="24"/>
                <w:lang w:eastAsia="ru-RU"/>
              </w:rPr>
            </w:pPr>
            <w:r w:rsidRPr="00C64130">
              <w:rPr>
                <w:rFonts w:ascii="Times New Roman" w:hAnsi="Times New Roman"/>
                <w:b/>
                <w:bCs/>
                <w:iCs/>
                <w:sz w:val="24"/>
                <w:szCs w:val="24"/>
                <w:lang w:eastAsia="ru-RU"/>
              </w:rPr>
              <w:t>Типовые контрольные задания, необходимые для оценки индикаторов достижения компетенций, умений и знаний</w:t>
            </w:r>
          </w:p>
        </w:tc>
      </w:tr>
      <w:tr w:rsidR="00797DF7" w:rsidRPr="009D2863" w14:paraId="59D209D5" w14:textId="77777777">
        <w:tc>
          <w:tcPr>
            <w:tcW w:w="2151" w:type="dxa"/>
            <w:vMerge w:val="restart"/>
          </w:tcPr>
          <w:p w14:paraId="605D84AF" w14:textId="77777777" w:rsidR="00797DF7" w:rsidRPr="00C64130" w:rsidRDefault="00B70313">
            <w:pPr>
              <w:widowControl/>
              <w:autoSpaceDE/>
              <w:autoSpaceDN/>
              <w:spacing w:after="160" w:line="259" w:lineRule="auto"/>
              <w:rPr>
                <w:rFonts w:ascii="Times New Roman" w:hAnsi="Times New Roman"/>
                <w:sz w:val="24"/>
                <w:szCs w:val="24"/>
                <w:lang w:eastAsia="ru-RU"/>
              </w:rPr>
            </w:pPr>
            <w:r w:rsidRPr="00C64130">
              <w:rPr>
                <w:rFonts w:ascii="Times New Roman" w:hAnsi="Times New Roman"/>
                <w:sz w:val="24"/>
                <w:szCs w:val="24"/>
                <w:lang w:eastAsia="ru-RU"/>
              </w:rPr>
              <w:lastRenderedPageBreak/>
              <w:t xml:space="preserve">УК-3 </w:t>
            </w:r>
          </w:p>
          <w:p w14:paraId="7EB8145F" w14:textId="77777777" w:rsidR="00797DF7" w:rsidRPr="00C64130" w:rsidRDefault="00B70313">
            <w:pPr>
              <w:widowControl/>
              <w:autoSpaceDE/>
              <w:autoSpaceDN/>
              <w:spacing w:after="160" w:line="259" w:lineRule="auto"/>
              <w:rPr>
                <w:rFonts w:ascii="Times New Roman" w:hAnsi="Times New Roman"/>
                <w:sz w:val="24"/>
                <w:szCs w:val="24"/>
                <w:lang w:eastAsia="ru-RU"/>
              </w:rPr>
            </w:pPr>
            <w:r w:rsidRPr="00C64130">
              <w:rPr>
                <w:rFonts w:ascii="Times New Roman" w:hAnsi="Times New Roman"/>
                <w:sz w:val="24"/>
                <w:szCs w:val="24"/>
                <w:lang w:eastAsia="ru-RU"/>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262" w:type="dxa"/>
            <w:vMerge w:val="restart"/>
          </w:tcPr>
          <w:p w14:paraId="76F288CE" w14:textId="77777777" w:rsidR="00797DF7" w:rsidRPr="00C64130" w:rsidRDefault="00B70313">
            <w:pPr>
              <w:widowControl/>
              <w:autoSpaceDE/>
              <w:autoSpaceDN/>
              <w:spacing w:after="160" w:line="259" w:lineRule="auto"/>
              <w:rPr>
                <w:rFonts w:ascii="Times New Roman" w:hAnsi="Times New Roman"/>
                <w:sz w:val="24"/>
                <w:szCs w:val="24"/>
                <w:lang w:eastAsia="ru-RU"/>
              </w:rPr>
            </w:pPr>
            <w:r w:rsidRPr="00C64130">
              <w:rPr>
                <w:rFonts w:ascii="Times New Roman" w:hAnsi="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835" w:type="dxa"/>
          </w:tcPr>
          <w:p w14:paraId="51773042" w14:textId="77777777" w:rsidR="00797DF7" w:rsidRPr="00C64130" w:rsidRDefault="00B70313">
            <w:pPr>
              <w:widowControl/>
              <w:autoSpaceDE/>
              <w:autoSpaceDN/>
              <w:spacing w:line="259" w:lineRule="auto"/>
              <w:rPr>
                <w:rFonts w:ascii="Times New Roman" w:hAnsi="Times New Roman"/>
                <w:i/>
                <w:sz w:val="24"/>
                <w:szCs w:val="24"/>
                <w:lang w:eastAsia="ru-RU"/>
              </w:rPr>
            </w:pPr>
            <w:r w:rsidRPr="00C64130">
              <w:rPr>
                <w:rFonts w:ascii="Times New Roman" w:hAnsi="Times New Roman"/>
                <w:i/>
                <w:sz w:val="24"/>
                <w:szCs w:val="24"/>
                <w:lang w:eastAsia="ru-RU"/>
              </w:rPr>
              <w:t>Знать:</w:t>
            </w:r>
          </w:p>
          <w:p w14:paraId="648343B1"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теоретические основы организации коммуникации, структуру стандартных коммуникативных задач. </w:t>
            </w:r>
          </w:p>
        </w:tc>
        <w:tc>
          <w:tcPr>
            <w:tcW w:w="2097" w:type="dxa"/>
          </w:tcPr>
          <w:p w14:paraId="1AC8D6D6" w14:textId="77777777" w:rsidR="00797DF7" w:rsidRPr="00C64130" w:rsidRDefault="00B70313">
            <w:pPr>
              <w:widowControl/>
              <w:autoSpaceDE/>
              <w:autoSpaceDN/>
              <w:spacing w:line="259" w:lineRule="auto"/>
              <w:jc w:val="center"/>
              <w:rPr>
                <w:rFonts w:ascii="Times New Roman" w:hAnsi="Times New Roman"/>
                <w:b/>
                <w:sz w:val="24"/>
                <w:szCs w:val="24"/>
                <w:lang w:val="fr-FR" w:eastAsia="ru-RU"/>
              </w:rPr>
            </w:pPr>
            <w:r w:rsidRPr="00C64130">
              <w:rPr>
                <w:rFonts w:ascii="Times New Roman" w:hAnsi="Times New Roman"/>
                <w:b/>
                <w:sz w:val="24"/>
                <w:szCs w:val="24"/>
                <w:lang w:eastAsia="ru-RU"/>
              </w:rPr>
              <w:t>Задание</w:t>
            </w:r>
            <w:r w:rsidRPr="00C64130">
              <w:rPr>
                <w:rFonts w:ascii="Times New Roman" w:hAnsi="Times New Roman"/>
                <w:b/>
                <w:sz w:val="24"/>
                <w:szCs w:val="24"/>
                <w:lang w:val="fr-FR" w:eastAsia="ru-RU"/>
              </w:rPr>
              <w:t xml:space="preserve"> 1</w:t>
            </w:r>
          </w:p>
          <w:p w14:paraId="25E69B0C" w14:textId="77777777" w:rsidR="00797DF7" w:rsidRPr="00C64130" w:rsidRDefault="00B70313">
            <w:pPr>
              <w:widowControl/>
              <w:autoSpaceDE/>
              <w:autoSpaceDN/>
              <w:spacing w:line="259" w:lineRule="auto"/>
              <w:jc w:val="both"/>
              <w:rPr>
                <w:rFonts w:ascii="Times New Roman" w:hAnsi="Times New Roman"/>
                <w:b/>
                <w:sz w:val="24"/>
                <w:szCs w:val="24"/>
                <w:lang w:val="fr-FR" w:eastAsia="ru-RU"/>
              </w:rPr>
            </w:pPr>
            <w:r w:rsidRPr="00C64130">
              <w:rPr>
                <w:rFonts w:ascii="Times New Roman" w:hAnsi="Times New Roman"/>
                <w:b/>
                <w:sz w:val="24"/>
                <w:szCs w:val="24"/>
                <w:lang w:val="fr-FR" w:eastAsia="ru-RU"/>
              </w:rPr>
              <w:t>Expression orale. Lisez l’exemples suivants. Répondez aux questions. Argumentez votre choix.</w:t>
            </w:r>
          </w:p>
          <w:p w14:paraId="1AD6E3E4" w14:textId="77777777" w:rsidR="00797DF7" w:rsidRPr="00C64130" w:rsidRDefault="00B70313">
            <w:pPr>
              <w:widowControl/>
              <w:autoSpaceDE/>
              <w:autoSpaceDN/>
              <w:spacing w:line="259" w:lineRule="auto"/>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Imaginez que vous soyez le PDG d’une entreprise en Russie. Vous voulez créer en France la même affaire que celle pour laquelle vous </w:t>
            </w:r>
          </w:p>
          <w:p w14:paraId="40F17513" w14:textId="77777777" w:rsidR="00797DF7" w:rsidRPr="00C64130" w:rsidRDefault="00B70313">
            <w:pPr>
              <w:widowControl/>
              <w:autoSpaceDE/>
              <w:autoSpaceDN/>
              <w:spacing w:line="259" w:lineRule="auto"/>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travaillez en Russie. Vous décrivez les activités de votre entreprise à un </w:t>
            </w:r>
          </w:p>
          <w:p w14:paraId="0A252C2D" w14:textId="77777777" w:rsidR="00797DF7" w:rsidRPr="00C64130" w:rsidRDefault="00B70313">
            <w:pPr>
              <w:widowControl/>
              <w:autoSpaceDE/>
              <w:autoSpaceDN/>
              <w:spacing w:line="259" w:lineRule="auto"/>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conseiller juridique qui vous raconte ce que signifie la création d’une </w:t>
            </w:r>
          </w:p>
          <w:p w14:paraId="4F1C7EC2" w14:textId="77777777" w:rsidR="00797DF7" w:rsidRPr="00C64130" w:rsidRDefault="00B70313">
            <w:pPr>
              <w:widowControl/>
              <w:autoSpaceDE/>
              <w:autoSpaceDN/>
              <w:spacing w:line="259" w:lineRule="auto"/>
              <w:jc w:val="both"/>
              <w:rPr>
                <w:rFonts w:ascii="Times New Roman" w:hAnsi="Times New Roman"/>
                <w:sz w:val="24"/>
                <w:szCs w:val="24"/>
                <w:lang w:val="fr-FR" w:eastAsia="ru-RU"/>
              </w:rPr>
            </w:pPr>
            <w:r w:rsidRPr="00C64130">
              <w:rPr>
                <w:rFonts w:ascii="Times New Roman" w:hAnsi="Times New Roman"/>
                <w:sz w:val="24"/>
                <w:szCs w:val="24"/>
                <w:lang w:val="fr-FR" w:eastAsia="ru-RU"/>
              </w:rPr>
              <w:t>entreprise semblable en France (terrains, locaux, aménagements, main-d’œuvre, investissement, avantages pour la France). Pour vous informer, consultez</w:t>
            </w:r>
            <w:r w:rsidRPr="00C64130">
              <w:rPr>
                <w:rFonts w:ascii="Times New Roman" w:hAnsi="Times New Roman"/>
                <w:sz w:val="24"/>
                <w:szCs w:val="24"/>
                <w:lang w:val="fr-CA" w:eastAsia="ru-RU"/>
              </w:rPr>
              <w:t xml:space="preserve"> </w:t>
            </w:r>
            <w:hyperlink r:id="rId25" w:history="1">
              <w:r w:rsidRPr="00C64130">
                <w:rPr>
                  <w:rStyle w:val="af5"/>
                  <w:rFonts w:ascii="Times New Roman" w:hAnsi="Times New Roman"/>
                  <w:sz w:val="24"/>
                  <w:szCs w:val="24"/>
                  <w:lang w:val="fr-FR" w:eastAsia="ru-RU"/>
                </w:rPr>
                <w:t>https://www.economie.gouv.fr/entreprises/etranger-creer-entreprise-france</w:t>
              </w:r>
            </w:hyperlink>
            <w:r w:rsidRPr="00C64130">
              <w:rPr>
                <w:rFonts w:ascii="Times New Roman" w:hAnsi="Times New Roman"/>
                <w:sz w:val="24"/>
                <w:szCs w:val="24"/>
                <w:lang w:val="fr-FR" w:eastAsia="ru-RU"/>
              </w:rPr>
              <w:t xml:space="preserve"> .</w:t>
            </w:r>
          </w:p>
          <w:p w14:paraId="1337AC19" w14:textId="77777777" w:rsidR="00797DF7" w:rsidRPr="00C64130" w:rsidRDefault="00797DF7">
            <w:pPr>
              <w:widowControl/>
              <w:autoSpaceDE/>
              <w:autoSpaceDN/>
              <w:spacing w:line="259" w:lineRule="auto"/>
              <w:jc w:val="both"/>
              <w:rPr>
                <w:rFonts w:ascii="Times New Roman" w:hAnsi="Times New Roman"/>
                <w:sz w:val="24"/>
                <w:szCs w:val="24"/>
                <w:lang w:val="fr-FR" w:eastAsia="ru-RU"/>
              </w:rPr>
            </w:pPr>
          </w:p>
        </w:tc>
      </w:tr>
      <w:tr w:rsidR="00797DF7" w:rsidRPr="009D2863" w14:paraId="299E6841" w14:textId="77777777">
        <w:tc>
          <w:tcPr>
            <w:tcW w:w="2151" w:type="dxa"/>
            <w:vMerge/>
          </w:tcPr>
          <w:p w14:paraId="69D0068B" w14:textId="77777777" w:rsidR="00797DF7" w:rsidRPr="00C64130" w:rsidRDefault="00797DF7">
            <w:pPr>
              <w:widowControl/>
              <w:autoSpaceDE/>
              <w:autoSpaceDN/>
              <w:spacing w:after="160" w:line="259" w:lineRule="auto"/>
              <w:rPr>
                <w:rFonts w:ascii="Times New Roman" w:hAnsi="Times New Roman"/>
                <w:sz w:val="24"/>
                <w:szCs w:val="24"/>
                <w:lang w:val="fr-FR" w:eastAsia="ru-RU"/>
              </w:rPr>
            </w:pPr>
          </w:p>
        </w:tc>
        <w:tc>
          <w:tcPr>
            <w:tcW w:w="2262" w:type="dxa"/>
            <w:vMerge/>
          </w:tcPr>
          <w:p w14:paraId="6C97FE5A" w14:textId="77777777" w:rsidR="00797DF7" w:rsidRPr="00C64130" w:rsidRDefault="00797DF7">
            <w:pPr>
              <w:widowControl/>
              <w:autoSpaceDE/>
              <w:autoSpaceDN/>
              <w:spacing w:after="160" w:line="259" w:lineRule="auto"/>
              <w:rPr>
                <w:rFonts w:ascii="Times New Roman" w:hAnsi="Times New Roman"/>
                <w:sz w:val="24"/>
                <w:szCs w:val="24"/>
                <w:lang w:val="fr-FR" w:eastAsia="ru-RU"/>
              </w:rPr>
            </w:pPr>
          </w:p>
        </w:tc>
        <w:tc>
          <w:tcPr>
            <w:tcW w:w="2835" w:type="dxa"/>
          </w:tcPr>
          <w:p w14:paraId="1E05A634" w14:textId="77777777" w:rsidR="00797DF7" w:rsidRPr="00C64130" w:rsidRDefault="00B70313">
            <w:pPr>
              <w:widowControl/>
              <w:autoSpaceDE/>
              <w:autoSpaceDN/>
              <w:spacing w:line="259" w:lineRule="auto"/>
              <w:rPr>
                <w:rFonts w:ascii="Times New Roman" w:hAnsi="Times New Roman"/>
                <w:i/>
                <w:sz w:val="24"/>
                <w:szCs w:val="24"/>
                <w:lang w:eastAsia="ru-RU"/>
              </w:rPr>
            </w:pPr>
            <w:r w:rsidRPr="00C64130">
              <w:rPr>
                <w:rFonts w:ascii="Times New Roman" w:hAnsi="Times New Roman"/>
                <w:i/>
                <w:sz w:val="24"/>
                <w:szCs w:val="24"/>
                <w:lang w:eastAsia="ru-RU"/>
              </w:rPr>
              <w:t>Уметь:</w:t>
            </w:r>
          </w:p>
          <w:p w14:paraId="59C5D4C2"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анализировать и применять на практике знания психологии </w:t>
            </w:r>
            <w:r w:rsidRPr="00C64130">
              <w:rPr>
                <w:rFonts w:ascii="Times New Roman" w:hAnsi="Times New Roman"/>
                <w:spacing w:val="-3"/>
                <w:sz w:val="24"/>
                <w:szCs w:val="24"/>
                <w:lang w:eastAsia="ru-RU"/>
              </w:rPr>
              <w:t xml:space="preserve">общения, </w:t>
            </w:r>
            <w:r w:rsidRPr="00C64130">
              <w:rPr>
                <w:rFonts w:ascii="Times New Roman" w:hAnsi="Times New Roman"/>
                <w:sz w:val="24"/>
                <w:szCs w:val="24"/>
                <w:lang w:eastAsia="ru-RU"/>
              </w:rPr>
              <w:t xml:space="preserve">адекватного лингвистического оформления сообщений </w:t>
            </w:r>
            <w:r w:rsidRPr="00C64130">
              <w:rPr>
                <w:rFonts w:ascii="Times New Roman" w:hAnsi="Times New Roman"/>
                <w:spacing w:val="-11"/>
                <w:sz w:val="24"/>
                <w:szCs w:val="24"/>
                <w:lang w:eastAsia="ru-RU"/>
              </w:rPr>
              <w:t xml:space="preserve">в </w:t>
            </w:r>
            <w:r w:rsidRPr="00C64130">
              <w:rPr>
                <w:rFonts w:ascii="Times New Roman" w:hAnsi="Times New Roman"/>
                <w:sz w:val="24"/>
                <w:szCs w:val="24"/>
                <w:lang w:eastAsia="ru-RU"/>
              </w:rPr>
              <w:t>ситуациях решения стандартных коммуникативных</w:t>
            </w:r>
            <w:r w:rsidRPr="00C64130">
              <w:rPr>
                <w:rFonts w:ascii="Times New Roman" w:hAnsi="Times New Roman"/>
                <w:spacing w:val="1"/>
                <w:sz w:val="24"/>
                <w:szCs w:val="24"/>
                <w:lang w:eastAsia="ru-RU"/>
              </w:rPr>
              <w:t xml:space="preserve"> </w:t>
            </w:r>
            <w:r w:rsidRPr="00C64130">
              <w:rPr>
                <w:rFonts w:ascii="Times New Roman" w:hAnsi="Times New Roman"/>
                <w:sz w:val="24"/>
                <w:szCs w:val="24"/>
                <w:lang w:eastAsia="ru-RU"/>
              </w:rPr>
              <w:t>задач.</w:t>
            </w:r>
          </w:p>
        </w:tc>
        <w:tc>
          <w:tcPr>
            <w:tcW w:w="2097" w:type="dxa"/>
          </w:tcPr>
          <w:p w14:paraId="157FF557" w14:textId="77777777" w:rsidR="00797DF7" w:rsidRPr="00C64130" w:rsidRDefault="00B70313">
            <w:pPr>
              <w:widowControl/>
              <w:autoSpaceDE/>
              <w:autoSpaceDN/>
              <w:jc w:val="center"/>
              <w:rPr>
                <w:rFonts w:ascii="Times New Roman" w:hAnsi="Times New Roman"/>
                <w:b/>
                <w:sz w:val="24"/>
                <w:szCs w:val="24"/>
                <w:lang w:val="fr-FR" w:eastAsia="ru-RU"/>
              </w:rPr>
            </w:pPr>
            <w:r w:rsidRPr="00C64130">
              <w:rPr>
                <w:rFonts w:ascii="Times New Roman" w:hAnsi="Times New Roman"/>
                <w:b/>
                <w:sz w:val="24"/>
                <w:szCs w:val="24"/>
                <w:lang w:eastAsia="ru-RU"/>
              </w:rPr>
              <w:t>Задание</w:t>
            </w:r>
            <w:r w:rsidRPr="00C64130">
              <w:rPr>
                <w:rFonts w:ascii="Times New Roman" w:hAnsi="Times New Roman"/>
                <w:b/>
                <w:sz w:val="24"/>
                <w:szCs w:val="24"/>
                <w:lang w:val="fr-FR" w:eastAsia="ru-RU"/>
              </w:rPr>
              <w:t xml:space="preserve"> 1</w:t>
            </w:r>
          </w:p>
          <w:p w14:paraId="68F3BC6E"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Donnez l’exemple d’une entreprise florissante ou d’une entreprise en </w:t>
            </w:r>
          </w:p>
          <w:p w14:paraId="6990C025"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dérapage en France ou en Russie. Présentez la firme choisie et faites-en </w:t>
            </w:r>
          </w:p>
          <w:p w14:paraId="712832C4"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un diaporama.</w:t>
            </w:r>
          </w:p>
          <w:p w14:paraId="2E30758D" w14:textId="77777777" w:rsidR="00797DF7" w:rsidRPr="00C64130" w:rsidRDefault="00B70313">
            <w:pPr>
              <w:widowControl/>
              <w:autoSpaceDE/>
              <w:autoSpaceDN/>
              <w:jc w:val="center"/>
              <w:rPr>
                <w:rFonts w:ascii="Times New Roman" w:hAnsi="Times New Roman"/>
                <w:b/>
                <w:sz w:val="24"/>
                <w:szCs w:val="24"/>
                <w:lang w:val="fr-FR" w:eastAsia="ru-RU"/>
              </w:rPr>
            </w:pPr>
            <w:r w:rsidRPr="00C64130">
              <w:rPr>
                <w:rFonts w:ascii="Times New Roman" w:hAnsi="Times New Roman"/>
                <w:b/>
                <w:sz w:val="24"/>
                <w:szCs w:val="24"/>
                <w:lang w:eastAsia="ru-RU"/>
              </w:rPr>
              <w:t>Задание</w:t>
            </w:r>
            <w:r w:rsidRPr="00C64130">
              <w:rPr>
                <w:rFonts w:ascii="Times New Roman" w:hAnsi="Times New Roman"/>
                <w:b/>
                <w:sz w:val="24"/>
                <w:szCs w:val="24"/>
                <w:lang w:val="fr-FR" w:eastAsia="ru-RU"/>
              </w:rPr>
              <w:t xml:space="preserve"> 2</w:t>
            </w:r>
          </w:p>
          <w:p w14:paraId="141A6EE1"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Avant d’écouter cette vidéo, prenez connaissance des questions suivantes, nous allons y revenir… 5 </w:t>
            </w:r>
            <w:hyperlink r:id="rId26" w:history="1">
              <w:r w:rsidRPr="00C64130">
                <w:rPr>
                  <w:rStyle w:val="af5"/>
                  <w:rFonts w:ascii="Times New Roman" w:hAnsi="Times New Roman"/>
                  <w:sz w:val="24"/>
                  <w:szCs w:val="24"/>
                  <w:lang w:val="fr-FR" w:eastAsia="ru-RU"/>
                </w:rPr>
                <w:t>Quiz • vidéo - Non Verbal Communication (non-verbal.com)</w:t>
              </w:r>
            </w:hyperlink>
            <w:r w:rsidRPr="00C64130">
              <w:rPr>
                <w:rFonts w:ascii="Times New Roman" w:hAnsi="Times New Roman"/>
                <w:sz w:val="24"/>
                <w:szCs w:val="24"/>
                <w:lang w:val="fr-FR" w:eastAsia="ru-RU"/>
              </w:rPr>
              <w:t>-</w:t>
            </w:r>
          </w:p>
          <w:p w14:paraId="551C5A3F" w14:textId="77777777" w:rsidR="00797DF7" w:rsidRPr="00C64130" w:rsidRDefault="00797DF7">
            <w:pPr>
              <w:widowControl/>
              <w:autoSpaceDE/>
              <w:autoSpaceDN/>
              <w:jc w:val="both"/>
              <w:rPr>
                <w:rFonts w:ascii="Times New Roman" w:hAnsi="Times New Roman"/>
                <w:sz w:val="24"/>
                <w:szCs w:val="24"/>
                <w:lang w:val="fr-FR" w:eastAsia="ru-RU"/>
              </w:rPr>
            </w:pPr>
          </w:p>
          <w:p w14:paraId="3BBEF8AE"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Question 1 : Que remarquéz-vous à propos de l’entrée de Bianca Ryan (sa démarche) ?</w:t>
            </w:r>
          </w:p>
          <w:p w14:paraId="2857043A"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Question 2  : A la seconde 12, à la minute 2,22, à la minute 2,38, la chanteuse se hisse sur la pointe des pieds – Quel en est le sens ?</w:t>
            </w:r>
          </w:p>
          <w:p w14:paraId="2D49F6D2"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Question 3  : Lors de la prestation de Bianca, qu’avez vous remarquez à propos du langage non verbal des juges ?</w:t>
            </w:r>
          </w:p>
          <w:p w14:paraId="098E904A"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Question 4  : Qu’avez-vous remarquez-vous en regardant le père de Bianca ?</w:t>
            </w:r>
          </w:p>
          <w:p w14:paraId="3D420AA0"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Question 5 :  Qu’avez-vous remarquez-vous a propos de la personnalité de Bianca ?</w:t>
            </w:r>
          </w:p>
        </w:tc>
      </w:tr>
      <w:tr w:rsidR="00797DF7" w:rsidRPr="009D2863" w14:paraId="54D1ED00" w14:textId="77777777">
        <w:tc>
          <w:tcPr>
            <w:tcW w:w="2151" w:type="dxa"/>
            <w:vMerge/>
          </w:tcPr>
          <w:p w14:paraId="3D124E12" w14:textId="77777777" w:rsidR="00797DF7" w:rsidRPr="00C64130" w:rsidRDefault="00797DF7">
            <w:pPr>
              <w:widowControl/>
              <w:autoSpaceDE/>
              <w:autoSpaceDN/>
              <w:spacing w:line="259" w:lineRule="auto"/>
              <w:rPr>
                <w:rFonts w:ascii="Times New Roman" w:hAnsi="Times New Roman"/>
                <w:sz w:val="24"/>
                <w:szCs w:val="24"/>
                <w:lang w:val="fr-FR" w:eastAsia="ru-RU"/>
              </w:rPr>
            </w:pPr>
          </w:p>
        </w:tc>
        <w:tc>
          <w:tcPr>
            <w:tcW w:w="2262" w:type="dxa"/>
            <w:vMerge w:val="restart"/>
          </w:tcPr>
          <w:p w14:paraId="0249D4D2"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2. Реализует на иностранном языке </w:t>
            </w:r>
          </w:p>
          <w:p w14:paraId="65762C51"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коммуникативные </w:t>
            </w:r>
          </w:p>
          <w:p w14:paraId="018F09D5"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намерения устно и </w:t>
            </w:r>
          </w:p>
          <w:p w14:paraId="6778D1CB"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письменно, используя современные </w:t>
            </w:r>
          </w:p>
          <w:p w14:paraId="21155967"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lastRenderedPageBreak/>
              <w:t xml:space="preserve">информационно </w:t>
            </w:r>
          </w:p>
          <w:p w14:paraId="4B137EA3"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коммуникационные технологии.</w:t>
            </w:r>
          </w:p>
        </w:tc>
        <w:tc>
          <w:tcPr>
            <w:tcW w:w="2835" w:type="dxa"/>
          </w:tcPr>
          <w:p w14:paraId="45EE1239" w14:textId="77777777" w:rsidR="00797DF7" w:rsidRPr="00C64130" w:rsidRDefault="00B70313">
            <w:pPr>
              <w:widowControl/>
              <w:autoSpaceDE/>
              <w:autoSpaceDN/>
              <w:rPr>
                <w:rFonts w:ascii="Times New Roman" w:hAnsi="Times New Roman"/>
                <w:i/>
                <w:sz w:val="24"/>
                <w:szCs w:val="24"/>
                <w:lang w:eastAsia="ru-RU"/>
              </w:rPr>
            </w:pPr>
            <w:r w:rsidRPr="00C64130">
              <w:rPr>
                <w:rFonts w:ascii="Times New Roman" w:hAnsi="Times New Roman"/>
                <w:i/>
                <w:sz w:val="24"/>
                <w:szCs w:val="24"/>
                <w:lang w:eastAsia="ru-RU"/>
              </w:rPr>
              <w:lastRenderedPageBreak/>
              <w:t xml:space="preserve">Знать: </w:t>
            </w:r>
          </w:p>
          <w:p w14:paraId="593DFAD5" w14:textId="77777777" w:rsidR="00797DF7" w:rsidRPr="00C64130" w:rsidRDefault="00B70313">
            <w:pPr>
              <w:widowControl/>
              <w:numPr>
                <w:ilvl w:val="254"/>
                <w:numId w:val="0"/>
              </w:numPr>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виды коммуникативных намерений; значения лексических единиц иностранного языка при использовании </w:t>
            </w:r>
          </w:p>
          <w:p w14:paraId="39CCAD53"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lastRenderedPageBreak/>
              <w:t>современных информационно-коммуникативных технологий.</w:t>
            </w:r>
          </w:p>
        </w:tc>
        <w:tc>
          <w:tcPr>
            <w:tcW w:w="2097" w:type="dxa"/>
          </w:tcPr>
          <w:p w14:paraId="7C220ADC" w14:textId="77777777" w:rsidR="00797DF7" w:rsidRPr="00C64130" w:rsidRDefault="00B70313">
            <w:pPr>
              <w:widowControl/>
              <w:autoSpaceDE/>
              <w:autoSpaceDN/>
              <w:jc w:val="center"/>
              <w:rPr>
                <w:rFonts w:ascii="Times New Roman" w:hAnsi="Times New Roman"/>
                <w:b/>
                <w:sz w:val="24"/>
                <w:szCs w:val="24"/>
                <w:lang w:val="fr-FR" w:eastAsia="ru-RU"/>
              </w:rPr>
            </w:pPr>
            <w:r w:rsidRPr="00C64130">
              <w:rPr>
                <w:rFonts w:ascii="Times New Roman" w:hAnsi="Times New Roman"/>
                <w:b/>
                <w:sz w:val="24"/>
                <w:szCs w:val="24"/>
                <w:lang w:eastAsia="ru-RU"/>
              </w:rPr>
              <w:lastRenderedPageBreak/>
              <w:t>Задание</w:t>
            </w:r>
            <w:r w:rsidRPr="00C64130">
              <w:rPr>
                <w:rFonts w:ascii="Times New Roman" w:hAnsi="Times New Roman"/>
                <w:b/>
                <w:sz w:val="24"/>
                <w:szCs w:val="24"/>
                <w:lang w:val="fr-FR" w:eastAsia="ru-RU"/>
              </w:rPr>
              <w:t xml:space="preserve"> 1</w:t>
            </w:r>
          </w:p>
          <w:p w14:paraId="4107A597"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Préparez des communications orales</w:t>
            </w:r>
            <w:r w:rsidRPr="00C64130">
              <w:rPr>
                <w:rFonts w:ascii="Times New Roman" w:hAnsi="Times New Roman"/>
                <w:sz w:val="24"/>
                <w:szCs w:val="24"/>
                <w:lang w:val="en-US" w:eastAsia="ru-RU"/>
              </w:rPr>
              <w:t xml:space="preserve"> </w:t>
            </w:r>
            <w:r w:rsidRPr="00C64130">
              <w:rPr>
                <w:rFonts w:ascii="Times New Roman" w:hAnsi="Times New Roman"/>
                <w:sz w:val="24"/>
                <w:szCs w:val="24"/>
                <w:lang w:val="fr-FR" w:eastAsia="ru-RU"/>
              </w:rPr>
              <w:t>en consult</w:t>
            </w:r>
            <w:r w:rsidRPr="00C64130">
              <w:rPr>
                <w:rFonts w:ascii="Times New Roman" w:hAnsi="Times New Roman"/>
                <w:sz w:val="24"/>
                <w:szCs w:val="24"/>
                <w:lang w:val="fr-CA" w:eastAsia="ru-RU"/>
              </w:rPr>
              <w:t>a</w:t>
            </w:r>
            <w:r w:rsidRPr="00C64130">
              <w:rPr>
                <w:rFonts w:ascii="Times New Roman" w:hAnsi="Times New Roman"/>
                <w:sz w:val="24"/>
                <w:szCs w:val="24"/>
                <w:lang w:val="fr-FR" w:eastAsia="ru-RU"/>
              </w:rPr>
              <w:t xml:space="preserve">nt sur Internet et en vous aidant de PowerPoint sur </w:t>
            </w:r>
          </w:p>
          <w:p w14:paraId="5D685B82"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le sujet à votre choix: </w:t>
            </w:r>
          </w:p>
          <w:p w14:paraId="078B7946" w14:textId="77777777" w:rsidR="00797DF7" w:rsidRPr="00C64130" w:rsidRDefault="00B70313">
            <w:pPr>
              <w:pStyle w:val="afa"/>
              <w:numPr>
                <w:ilvl w:val="0"/>
                <w:numId w:val="47"/>
              </w:numPr>
              <w:jc w:val="both"/>
              <w:rPr>
                <w:rFonts w:ascii="Times New Roman" w:hAnsi="Times New Roman"/>
                <w:sz w:val="24"/>
                <w:szCs w:val="24"/>
                <w:lang w:val="fr-FR" w:eastAsia="ru-RU"/>
              </w:rPr>
            </w:pPr>
            <w:r w:rsidRPr="00C64130">
              <w:rPr>
                <w:rFonts w:ascii="Times New Roman" w:hAnsi="Times New Roman"/>
                <w:sz w:val="24"/>
                <w:szCs w:val="24"/>
                <w:lang w:val="fr-FR" w:eastAsia="ru-RU"/>
              </w:rPr>
              <w:t>7 qualités clés d’un bon manager</w:t>
            </w:r>
          </w:p>
          <w:p w14:paraId="0CB82D40" w14:textId="77777777" w:rsidR="00797DF7" w:rsidRPr="00C64130" w:rsidRDefault="00B70313">
            <w:pPr>
              <w:pStyle w:val="afa"/>
              <w:numPr>
                <w:ilvl w:val="0"/>
                <w:numId w:val="47"/>
              </w:numPr>
              <w:jc w:val="both"/>
              <w:rPr>
                <w:rFonts w:ascii="Times New Roman" w:hAnsi="Times New Roman"/>
                <w:sz w:val="24"/>
                <w:szCs w:val="24"/>
                <w:lang w:val="fr-FR" w:eastAsia="ru-RU"/>
              </w:rPr>
            </w:pPr>
            <w:r w:rsidRPr="00C64130">
              <w:rPr>
                <w:rFonts w:ascii="Times New Roman" w:hAnsi="Times New Roman"/>
                <w:sz w:val="24"/>
                <w:szCs w:val="24"/>
                <w:lang w:val="fr-FR" w:eastAsia="ru-RU"/>
              </w:rPr>
              <w:t>5 erreurs à éviter pour être un bon manager</w:t>
            </w:r>
          </w:p>
          <w:p w14:paraId="10ACBA48" w14:textId="77777777" w:rsidR="00797DF7" w:rsidRPr="00C64130" w:rsidRDefault="00B70313">
            <w:pPr>
              <w:pStyle w:val="afa"/>
              <w:numPr>
                <w:ilvl w:val="0"/>
                <w:numId w:val="47"/>
              </w:numPr>
              <w:jc w:val="both"/>
              <w:rPr>
                <w:rFonts w:ascii="Times New Roman" w:hAnsi="Times New Roman"/>
                <w:sz w:val="24"/>
                <w:szCs w:val="24"/>
                <w:lang w:val="fr-FR" w:eastAsia="ru-RU"/>
              </w:rPr>
            </w:pPr>
            <w:r w:rsidRPr="00C64130">
              <w:rPr>
                <w:rFonts w:ascii="Times New Roman" w:hAnsi="Times New Roman"/>
                <w:sz w:val="24"/>
                <w:szCs w:val="24"/>
                <w:lang w:val="fr-FR" w:eastAsia="ru-RU"/>
              </w:rPr>
              <w:t>5 façons d’être un mauvais manager en abusant de son pouvoir</w:t>
            </w:r>
          </w:p>
          <w:p w14:paraId="4D732151" w14:textId="77777777" w:rsidR="00797DF7" w:rsidRPr="00C64130" w:rsidRDefault="00B70313">
            <w:pPr>
              <w:pStyle w:val="afa"/>
              <w:numPr>
                <w:ilvl w:val="0"/>
                <w:numId w:val="47"/>
              </w:numPr>
              <w:jc w:val="both"/>
              <w:rPr>
                <w:rFonts w:ascii="Times New Roman" w:hAnsi="Times New Roman"/>
                <w:sz w:val="24"/>
                <w:szCs w:val="24"/>
                <w:lang w:val="fr-FR" w:eastAsia="ru-RU"/>
              </w:rPr>
            </w:pPr>
            <w:r w:rsidRPr="00C64130">
              <w:rPr>
                <w:rFonts w:ascii="Times New Roman" w:hAnsi="Times New Roman"/>
                <w:sz w:val="24"/>
                <w:szCs w:val="24"/>
                <w:lang w:val="fr-FR" w:eastAsia="ru-RU"/>
              </w:rPr>
              <w:lastRenderedPageBreak/>
              <w:t>10 choses qu’un bon manager fait chaque jour</w:t>
            </w:r>
          </w:p>
        </w:tc>
      </w:tr>
      <w:tr w:rsidR="00797DF7" w:rsidRPr="009D2863" w14:paraId="10A1C508" w14:textId="77777777">
        <w:tc>
          <w:tcPr>
            <w:tcW w:w="2151" w:type="dxa"/>
            <w:vMerge/>
          </w:tcPr>
          <w:p w14:paraId="147E0B45" w14:textId="77777777" w:rsidR="00797DF7" w:rsidRPr="00C64130" w:rsidRDefault="00797DF7">
            <w:pPr>
              <w:widowControl/>
              <w:autoSpaceDE/>
              <w:autoSpaceDN/>
              <w:spacing w:line="259" w:lineRule="auto"/>
              <w:rPr>
                <w:rFonts w:ascii="Times New Roman" w:hAnsi="Times New Roman"/>
                <w:b/>
                <w:sz w:val="24"/>
                <w:szCs w:val="24"/>
                <w:lang w:val="fr-FR" w:eastAsia="ru-RU"/>
              </w:rPr>
            </w:pPr>
          </w:p>
        </w:tc>
        <w:tc>
          <w:tcPr>
            <w:tcW w:w="2262" w:type="dxa"/>
            <w:vMerge/>
          </w:tcPr>
          <w:p w14:paraId="4283099E" w14:textId="77777777" w:rsidR="00797DF7" w:rsidRPr="00C64130" w:rsidRDefault="00797DF7">
            <w:pPr>
              <w:widowControl/>
              <w:autoSpaceDE/>
              <w:autoSpaceDN/>
              <w:rPr>
                <w:rFonts w:ascii="Times New Roman" w:hAnsi="Times New Roman"/>
                <w:b/>
                <w:sz w:val="24"/>
                <w:szCs w:val="24"/>
                <w:lang w:val="fr-FR" w:eastAsia="ru-RU"/>
              </w:rPr>
            </w:pPr>
          </w:p>
        </w:tc>
        <w:tc>
          <w:tcPr>
            <w:tcW w:w="2835" w:type="dxa"/>
          </w:tcPr>
          <w:p w14:paraId="3814CB0A" w14:textId="77777777" w:rsidR="00797DF7" w:rsidRPr="00C64130" w:rsidRDefault="00B70313">
            <w:pPr>
              <w:widowControl/>
              <w:autoSpaceDE/>
              <w:autoSpaceDN/>
              <w:rPr>
                <w:rFonts w:ascii="Times New Roman" w:hAnsi="Times New Roman"/>
                <w:bCs/>
                <w:i/>
                <w:sz w:val="24"/>
                <w:szCs w:val="24"/>
                <w:lang w:eastAsia="ru-RU"/>
              </w:rPr>
            </w:pPr>
            <w:r w:rsidRPr="00C64130">
              <w:rPr>
                <w:rFonts w:ascii="Times New Roman" w:hAnsi="Times New Roman"/>
                <w:bCs/>
                <w:i/>
                <w:sz w:val="24"/>
                <w:szCs w:val="24"/>
                <w:lang w:eastAsia="ru-RU"/>
              </w:rPr>
              <w:t>Уметь:</w:t>
            </w:r>
          </w:p>
          <w:p w14:paraId="10BE13E8" w14:textId="77777777" w:rsidR="00797DF7" w:rsidRPr="00C64130" w:rsidRDefault="00B70313">
            <w:pPr>
              <w:pStyle w:val="TableParagraph"/>
              <w:widowControl/>
              <w:tabs>
                <w:tab w:val="left" w:pos="826"/>
                <w:tab w:val="left" w:pos="1557"/>
                <w:tab w:val="left" w:pos="2037"/>
                <w:tab w:val="left" w:pos="2385"/>
                <w:tab w:val="left" w:pos="2495"/>
              </w:tabs>
              <w:autoSpaceDE/>
              <w:autoSpaceDN/>
              <w:spacing w:line="259" w:lineRule="auto"/>
              <w:ind w:left="0" w:right="98"/>
              <w:rPr>
                <w:rFonts w:ascii="Times New Roman" w:hAnsi="Times New Roman"/>
                <w:sz w:val="24"/>
                <w:szCs w:val="24"/>
                <w:lang w:eastAsia="ru-RU"/>
              </w:rPr>
            </w:pPr>
            <w:r w:rsidRPr="00C64130">
              <w:rPr>
                <w:rFonts w:ascii="Times New Roman" w:hAnsi="Times New Roman"/>
                <w:spacing w:val="-1"/>
                <w:sz w:val="24"/>
                <w:szCs w:val="24"/>
                <w:lang w:eastAsia="ru-RU"/>
              </w:rPr>
              <w:t xml:space="preserve">анализировать </w:t>
            </w:r>
            <w:r w:rsidRPr="00C64130">
              <w:rPr>
                <w:rFonts w:ascii="Times New Roman" w:hAnsi="Times New Roman"/>
                <w:sz w:val="24"/>
                <w:szCs w:val="24"/>
                <w:lang w:eastAsia="ru-RU"/>
              </w:rPr>
              <w:t xml:space="preserve">социально психологические феномены личного </w:t>
            </w:r>
            <w:r w:rsidRPr="00C64130">
              <w:rPr>
                <w:rFonts w:ascii="Times New Roman" w:hAnsi="Times New Roman"/>
                <w:spacing w:val="-12"/>
                <w:sz w:val="24"/>
                <w:szCs w:val="24"/>
                <w:lang w:eastAsia="ru-RU"/>
              </w:rPr>
              <w:t xml:space="preserve">и </w:t>
            </w:r>
            <w:r w:rsidRPr="00C64130">
              <w:rPr>
                <w:rFonts w:ascii="Times New Roman" w:hAnsi="Times New Roman"/>
                <w:sz w:val="24"/>
                <w:szCs w:val="24"/>
                <w:lang w:eastAsia="ru-RU"/>
              </w:rPr>
              <w:t>профессионального</w:t>
            </w:r>
            <w:r w:rsidRPr="00C64130">
              <w:rPr>
                <w:rFonts w:ascii="Times New Roman" w:hAnsi="Times New Roman"/>
                <w:sz w:val="24"/>
                <w:szCs w:val="24"/>
                <w:lang w:eastAsia="ru-RU"/>
              </w:rPr>
              <w:tab/>
            </w:r>
          </w:p>
          <w:p w14:paraId="670E5384"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pacing w:val="-3"/>
                <w:sz w:val="24"/>
                <w:szCs w:val="24"/>
                <w:lang w:eastAsia="ru-RU"/>
              </w:rPr>
              <w:t xml:space="preserve">общения, </w:t>
            </w:r>
            <w:r w:rsidRPr="00C64130">
              <w:rPr>
                <w:rFonts w:ascii="Times New Roman" w:hAnsi="Times New Roman"/>
                <w:sz w:val="24"/>
                <w:szCs w:val="24"/>
                <w:lang w:eastAsia="ru-RU"/>
              </w:rPr>
              <w:t>применять знания осуществления коммуникации при проведении деловых переговоров.</w:t>
            </w:r>
          </w:p>
          <w:p w14:paraId="2BA6DD8D" w14:textId="77777777" w:rsidR="00797DF7" w:rsidRPr="00C64130" w:rsidRDefault="00797DF7">
            <w:pPr>
              <w:widowControl/>
              <w:autoSpaceDE/>
              <w:autoSpaceDN/>
              <w:rPr>
                <w:rFonts w:ascii="Times New Roman" w:hAnsi="Times New Roman"/>
                <w:sz w:val="24"/>
                <w:szCs w:val="24"/>
                <w:lang w:eastAsia="ru-RU"/>
              </w:rPr>
            </w:pPr>
          </w:p>
        </w:tc>
        <w:tc>
          <w:tcPr>
            <w:tcW w:w="2097" w:type="dxa"/>
          </w:tcPr>
          <w:p w14:paraId="3B8E2198" w14:textId="77777777" w:rsidR="00797DF7" w:rsidRPr="00C64130" w:rsidRDefault="00B70313">
            <w:pPr>
              <w:widowControl/>
              <w:autoSpaceDE/>
              <w:autoSpaceDN/>
              <w:jc w:val="center"/>
              <w:rPr>
                <w:rFonts w:ascii="Times New Roman" w:hAnsi="Times New Roman"/>
                <w:b/>
                <w:sz w:val="24"/>
                <w:szCs w:val="24"/>
                <w:lang w:val="fr-FR" w:eastAsia="ru-RU"/>
              </w:rPr>
            </w:pPr>
            <w:r w:rsidRPr="00C64130">
              <w:rPr>
                <w:rFonts w:ascii="Times New Roman" w:hAnsi="Times New Roman"/>
                <w:b/>
                <w:sz w:val="24"/>
                <w:szCs w:val="24"/>
                <w:lang w:eastAsia="ru-RU"/>
              </w:rPr>
              <w:t>Задание</w:t>
            </w:r>
            <w:r w:rsidRPr="00C64130">
              <w:rPr>
                <w:rFonts w:ascii="Times New Roman" w:hAnsi="Times New Roman"/>
                <w:b/>
                <w:sz w:val="24"/>
                <w:szCs w:val="24"/>
                <w:lang w:val="fr-FR" w:eastAsia="ru-RU"/>
              </w:rPr>
              <w:t xml:space="preserve"> 1</w:t>
            </w:r>
          </w:p>
          <w:p w14:paraId="56ABA6F9" w14:textId="77777777" w:rsidR="00797DF7" w:rsidRPr="00C64130" w:rsidRDefault="00B70313">
            <w:pPr>
              <w:widowControl/>
              <w:autoSpaceDE/>
              <w:autoSpaceDN/>
              <w:jc w:val="both"/>
              <w:rPr>
                <w:rFonts w:ascii="Times New Roman" w:hAnsi="Times New Roman"/>
                <w:b/>
                <w:sz w:val="24"/>
                <w:szCs w:val="24"/>
                <w:lang w:val="fr-FR" w:eastAsia="ru-RU"/>
              </w:rPr>
            </w:pPr>
            <w:r w:rsidRPr="00C64130">
              <w:rPr>
                <w:rFonts w:ascii="Times New Roman" w:hAnsi="Times New Roman"/>
                <w:b/>
                <w:sz w:val="24"/>
                <w:szCs w:val="24"/>
                <w:lang w:val="fr-FR" w:eastAsia="ru-RU"/>
              </w:rPr>
              <w:t xml:space="preserve">Remplissez les lacunes avec les mots donnés ci-après: </w:t>
            </w:r>
          </w:p>
          <w:p w14:paraId="123187BC" w14:textId="77777777" w:rsidR="00797DF7" w:rsidRPr="00C64130" w:rsidRDefault="00B70313">
            <w:pPr>
              <w:widowControl/>
              <w:autoSpaceDE/>
              <w:autoSpaceDN/>
              <w:jc w:val="center"/>
              <w:rPr>
                <w:rFonts w:ascii="Times New Roman" w:hAnsi="Times New Roman"/>
                <w:i/>
                <w:sz w:val="24"/>
                <w:szCs w:val="24"/>
                <w:lang w:val="fr-FR" w:eastAsia="ru-RU"/>
              </w:rPr>
            </w:pPr>
            <w:r w:rsidRPr="00C64130">
              <w:rPr>
                <w:rFonts w:ascii="Times New Roman" w:hAnsi="Times New Roman"/>
                <w:i/>
                <w:sz w:val="24"/>
                <w:szCs w:val="24"/>
                <w:lang w:val="fr-FR" w:eastAsia="ru-RU"/>
              </w:rPr>
              <w:t>désigner — fidéliser — s'appuyer — utiliser — augmenter — transformer — promouvoir</w:t>
            </w:r>
          </w:p>
          <w:p w14:paraId="1130F2A5" w14:textId="77777777" w:rsidR="00797DF7" w:rsidRPr="00C64130" w:rsidRDefault="00B70313">
            <w:pPr>
              <w:widowControl/>
              <w:autoSpaceDE/>
              <w:autoSpaceDN/>
              <w:jc w:val="center"/>
              <w:rPr>
                <w:rFonts w:ascii="Times New Roman" w:hAnsi="Times New Roman"/>
                <w:sz w:val="24"/>
                <w:szCs w:val="24"/>
                <w:lang w:val="fr-FR" w:eastAsia="ru-RU"/>
              </w:rPr>
            </w:pPr>
            <w:r w:rsidRPr="00C64130">
              <w:rPr>
                <w:rFonts w:ascii="Times New Roman" w:hAnsi="Times New Roman"/>
                <w:sz w:val="24"/>
                <w:szCs w:val="24"/>
                <w:lang w:val="fr-FR" w:eastAsia="ru-RU"/>
              </w:rPr>
              <w:t>Marketing Digital</w:t>
            </w:r>
          </w:p>
          <w:p w14:paraId="1DD95206"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Le marketing digital, e-marketing ou marketing numérique, a littéralement explosé au cours des dernières années en raison des avantages qu’il génère pour les entreprises mais aussi car il apporte une réponse sur-mesure aux </w:t>
            </w:r>
          </w:p>
          <w:p w14:paraId="352C7EDB"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nouveaux comportements des consommateurs actuels. Il est souvent confondu avec le webmarketing car il s’appuie essentiellement sur le web, mais pas </w:t>
            </w:r>
          </w:p>
          <w:p w14:paraId="070B66C3"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uniquement. Le marketing digital … … … (1) la vente de produits via des canaux numériques:</w:t>
            </w:r>
          </w:p>
          <w:p w14:paraId="5B71FA17" w14:textId="77777777" w:rsidR="00797DF7" w:rsidRPr="00C64130" w:rsidRDefault="00B70313">
            <w:pPr>
              <w:pStyle w:val="afa"/>
              <w:numPr>
                <w:ilvl w:val="0"/>
                <w:numId w:val="48"/>
              </w:numPr>
              <w:jc w:val="both"/>
              <w:rPr>
                <w:rFonts w:ascii="Times New Roman" w:hAnsi="Times New Roman"/>
                <w:sz w:val="24"/>
                <w:szCs w:val="24"/>
                <w:lang w:val="fr-FR" w:eastAsia="ru-RU"/>
              </w:rPr>
            </w:pPr>
            <w:r w:rsidRPr="00C64130">
              <w:rPr>
                <w:rFonts w:ascii="Times New Roman" w:hAnsi="Times New Roman"/>
                <w:sz w:val="24"/>
                <w:szCs w:val="24"/>
                <w:lang w:val="fr-FR" w:eastAsia="ru-RU"/>
              </w:rPr>
              <w:t>Internet ou le Web (blogs. sites corporatif</w:t>
            </w:r>
            <w:r w:rsidRPr="00C64130">
              <w:rPr>
                <w:rFonts w:ascii="Times New Roman" w:hAnsi="Times New Roman"/>
                <w:sz w:val="24"/>
                <w:szCs w:val="24"/>
                <w:lang w:eastAsia="ru-RU"/>
              </w:rPr>
              <w:t>ы</w:t>
            </w:r>
            <w:r w:rsidRPr="00C64130">
              <w:rPr>
                <w:rFonts w:ascii="Times New Roman" w:hAnsi="Times New Roman"/>
                <w:sz w:val="24"/>
                <w:szCs w:val="24"/>
                <w:lang w:val="fr-FR" w:eastAsia="ru-RU"/>
              </w:rPr>
              <w:t xml:space="preserve"> et sites marchands);</w:t>
            </w:r>
          </w:p>
          <w:p w14:paraId="3E94277C" w14:textId="77777777" w:rsidR="00797DF7" w:rsidRPr="00C64130" w:rsidRDefault="00B70313">
            <w:pPr>
              <w:pStyle w:val="afa"/>
              <w:numPr>
                <w:ilvl w:val="0"/>
                <w:numId w:val="48"/>
              </w:numPr>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les réseaux sociaux; </w:t>
            </w:r>
          </w:p>
          <w:p w14:paraId="54BBA5CC" w14:textId="77777777" w:rsidR="00797DF7" w:rsidRPr="00C64130" w:rsidRDefault="00B70313">
            <w:pPr>
              <w:pStyle w:val="afa"/>
              <w:numPr>
                <w:ilvl w:val="0"/>
                <w:numId w:val="48"/>
              </w:numPr>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les objets connectés (applications, notifications push géolocalisées, </w:t>
            </w:r>
          </w:p>
          <w:p w14:paraId="3DD47693"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etc.);</w:t>
            </w:r>
          </w:p>
          <w:p w14:paraId="1AD5BBB9" w14:textId="77777777" w:rsidR="00797DF7" w:rsidRPr="00C64130" w:rsidRDefault="00B70313">
            <w:pPr>
              <w:pStyle w:val="afa"/>
              <w:numPr>
                <w:ilvl w:val="0"/>
                <w:numId w:val="49"/>
              </w:numPr>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le Big Data; ou analyse des gros volumes de données des internautes </w:t>
            </w:r>
          </w:p>
          <w:p w14:paraId="148F6547"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(analyse de trafic, optimisation de contenu, contacts d'influenceurs, définition de mots-clés, recherche des hot topics, etc.).</w:t>
            </w:r>
          </w:p>
          <w:p w14:paraId="5C2D09B1"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Le marketing digital … … … (4) donc sur le développement de l'usage </w:t>
            </w:r>
          </w:p>
          <w:p w14:paraId="46D9AE48"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d'Internet et des objets connectés. Il … … … (2) ces canaux numériques non </w:t>
            </w:r>
          </w:p>
          <w:p w14:paraId="27FFD7F9"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seulement pour vendre un produit, mais aussi pour … … … (3) une marque </w:t>
            </w:r>
          </w:p>
          <w:p w14:paraId="1D0D40CE"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auprès de consommateurs. </w:t>
            </w:r>
          </w:p>
          <w:p w14:paraId="207BCE0B"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Le but du marketing digital est d'… … … (5) les visites sur le site, de … … </w:t>
            </w:r>
          </w:p>
          <w:p w14:paraId="489C401B"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 (6) ces visites en actes d'achat et de … … … (7) le client en établissant une </w:t>
            </w:r>
          </w:p>
          <w:p w14:paraId="2D5429EC"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relation régulière avec lui. </w:t>
            </w:r>
          </w:p>
          <w:p w14:paraId="10D8FB9C"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En marketing digital donc, tous les leviers numériques sont actionnés </w:t>
            </w:r>
          </w:p>
          <w:p w14:paraId="6F393DFA"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pour détecter des leads, faire l’acquisition de nouveaux clients, donner de la visibilité et de la crédibilité à l'entreprise, promouvoir une offre à un public élargi et dépasser les concurrents. Pour réussir on doit faire face à plusieurs </w:t>
            </w:r>
          </w:p>
          <w:p w14:paraId="020B8367"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lastRenderedPageBreak/>
              <w:t xml:space="preserve">enjeux du marketing digital; tels que: </w:t>
            </w:r>
          </w:p>
          <w:p w14:paraId="0EBCC955" w14:textId="77777777" w:rsidR="00797DF7" w:rsidRPr="00C64130" w:rsidRDefault="00B70313">
            <w:pPr>
              <w:pStyle w:val="afa"/>
              <w:numPr>
                <w:ilvl w:val="0"/>
                <w:numId w:val="49"/>
              </w:numPr>
              <w:jc w:val="both"/>
              <w:rPr>
                <w:rFonts w:ascii="Times New Roman" w:hAnsi="Times New Roman"/>
                <w:sz w:val="24"/>
                <w:szCs w:val="24"/>
                <w:lang w:val="fr-FR" w:eastAsia="ru-RU"/>
              </w:rPr>
            </w:pPr>
            <w:r w:rsidRPr="00C64130">
              <w:rPr>
                <w:rFonts w:ascii="Times New Roman" w:hAnsi="Times New Roman"/>
                <w:sz w:val="24"/>
                <w:szCs w:val="24"/>
                <w:lang w:val="fr-FR" w:eastAsia="ru-RU"/>
              </w:rPr>
              <w:t>bien exploiter les réseaux sociaux pour son marketing digital,</w:t>
            </w:r>
          </w:p>
          <w:p w14:paraId="7B847D39" w14:textId="77777777" w:rsidR="00797DF7" w:rsidRPr="00C64130" w:rsidRDefault="00B70313">
            <w:pPr>
              <w:pStyle w:val="afa"/>
              <w:numPr>
                <w:ilvl w:val="0"/>
                <w:numId w:val="49"/>
              </w:numPr>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 améliorer régulièrement son référencement naturel, </w:t>
            </w:r>
          </w:p>
          <w:p w14:paraId="24C4DF28" w14:textId="77777777" w:rsidR="00797DF7" w:rsidRPr="00C64130" w:rsidRDefault="00B70313">
            <w:pPr>
              <w:pStyle w:val="afa"/>
              <w:numPr>
                <w:ilvl w:val="0"/>
                <w:numId w:val="49"/>
              </w:numPr>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comprendre l'importance des différents canaux, </w:t>
            </w:r>
          </w:p>
          <w:p w14:paraId="2FB1C74A" w14:textId="77777777" w:rsidR="00797DF7" w:rsidRPr="00C64130" w:rsidRDefault="00B70313">
            <w:pPr>
              <w:pStyle w:val="afa"/>
              <w:numPr>
                <w:ilvl w:val="0"/>
                <w:numId w:val="49"/>
              </w:numPr>
              <w:jc w:val="both"/>
              <w:rPr>
                <w:rFonts w:ascii="Times New Roman" w:hAnsi="Times New Roman"/>
                <w:sz w:val="24"/>
                <w:szCs w:val="24"/>
                <w:lang w:val="fr-FR" w:eastAsia="ru-RU"/>
              </w:rPr>
            </w:pPr>
            <w:r w:rsidRPr="00C64130">
              <w:rPr>
                <w:rFonts w:ascii="Times New Roman" w:hAnsi="Times New Roman"/>
                <w:sz w:val="24"/>
                <w:szCs w:val="24"/>
                <w:lang w:val="fr-FR" w:eastAsia="ru-RU"/>
              </w:rPr>
              <w:t>maîtriser le mobile,</w:t>
            </w:r>
          </w:p>
          <w:p w14:paraId="52373FD8" w14:textId="77777777" w:rsidR="00797DF7" w:rsidRPr="00C64130" w:rsidRDefault="00B70313">
            <w:pPr>
              <w:pStyle w:val="afa"/>
              <w:numPr>
                <w:ilvl w:val="0"/>
                <w:numId w:val="49"/>
              </w:numPr>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 savoir adapter son approche, </w:t>
            </w:r>
          </w:p>
          <w:p w14:paraId="2C9912C4" w14:textId="77777777" w:rsidR="00797DF7" w:rsidRPr="00C64130" w:rsidRDefault="00B70313">
            <w:pPr>
              <w:pStyle w:val="afa"/>
              <w:numPr>
                <w:ilvl w:val="0"/>
                <w:numId w:val="49"/>
              </w:numPr>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 maîtriser le volet sécurit, </w:t>
            </w:r>
          </w:p>
          <w:p w14:paraId="0771C61E" w14:textId="77777777" w:rsidR="00797DF7" w:rsidRPr="00C64130" w:rsidRDefault="00B70313">
            <w:pPr>
              <w:pStyle w:val="afa"/>
              <w:numPr>
                <w:ilvl w:val="0"/>
                <w:numId w:val="49"/>
              </w:numPr>
              <w:jc w:val="both"/>
              <w:rPr>
                <w:rFonts w:ascii="Times New Roman" w:hAnsi="Times New Roman"/>
                <w:sz w:val="24"/>
                <w:szCs w:val="24"/>
                <w:lang w:val="fr-FR" w:eastAsia="ru-RU"/>
              </w:rPr>
            </w:pPr>
            <w:r w:rsidRPr="00C64130">
              <w:rPr>
                <w:rFonts w:ascii="Times New Roman" w:hAnsi="Times New Roman"/>
                <w:sz w:val="24"/>
                <w:szCs w:val="24"/>
                <w:lang w:val="fr-FR" w:eastAsia="ru-RU"/>
              </w:rPr>
              <w:t>savoir tirer profit de la publicité.</w:t>
            </w:r>
          </w:p>
          <w:p w14:paraId="32CA295E"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w:t>
            </w:r>
            <w:r w:rsidRPr="00C64130">
              <w:rPr>
                <w:rFonts w:ascii="Times New Roman" w:hAnsi="Times New Roman"/>
                <w:i/>
                <w:sz w:val="24"/>
                <w:szCs w:val="24"/>
                <w:lang w:val="fr-FR" w:eastAsia="ru-RU"/>
              </w:rPr>
              <w:t>D’après le Journal du Net et Le Blog Comexplorer)</w:t>
            </w:r>
          </w:p>
        </w:tc>
      </w:tr>
      <w:tr w:rsidR="00797DF7" w:rsidRPr="009D2863" w14:paraId="70CAEED8" w14:textId="77777777">
        <w:tc>
          <w:tcPr>
            <w:tcW w:w="2151" w:type="dxa"/>
            <w:vMerge w:val="restart"/>
          </w:tcPr>
          <w:p w14:paraId="29107B21" w14:textId="77777777" w:rsidR="00797DF7" w:rsidRPr="00C64130" w:rsidRDefault="00797DF7">
            <w:pPr>
              <w:widowControl/>
              <w:autoSpaceDE/>
              <w:autoSpaceDN/>
              <w:spacing w:after="160" w:line="259" w:lineRule="auto"/>
              <w:rPr>
                <w:rFonts w:ascii="Times New Roman" w:hAnsi="Times New Roman"/>
                <w:lang w:val="fr-FR" w:eastAsia="ru-RU"/>
              </w:rPr>
            </w:pPr>
          </w:p>
        </w:tc>
        <w:tc>
          <w:tcPr>
            <w:tcW w:w="2262" w:type="dxa"/>
            <w:vMerge w:val="restart"/>
          </w:tcPr>
          <w:p w14:paraId="785075CE" w14:textId="77777777" w:rsidR="00797DF7" w:rsidRPr="00C64130" w:rsidRDefault="00B70313">
            <w:pPr>
              <w:widowControl/>
              <w:autoSpaceDE/>
              <w:autoSpaceDN/>
              <w:spacing w:after="160" w:line="259" w:lineRule="auto"/>
              <w:rPr>
                <w:rFonts w:ascii="Times New Roman" w:hAnsi="Times New Roman"/>
                <w:sz w:val="24"/>
                <w:szCs w:val="24"/>
                <w:lang w:val="fr-CA" w:eastAsia="ru-RU"/>
              </w:rPr>
            </w:pPr>
            <w:r w:rsidRPr="00C64130">
              <w:rPr>
                <w:rFonts w:ascii="Times New Roman" w:hAnsi="Times New Roman"/>
                <w:sz w:val="24"/>
                <w:szCs w:val="24"/>
                <w:lang w:eastAsia="ru-RU"/>
              </w:rPr>
              <w:t>3. Использует приемы публичной речи на иностранном языке</w:t>
            </w:r>
            <w:r w:rsidRPr="00C64130">
              <w:rPr>
                <w:rFonts w:ascii="Times New Roman" w:hAnsi="Times New Roman"/>
                <w:sz w:val="24"/>
                <w:szCs w:val="24"/>
                <w:lang w:val="fr-CA" w:eastAsia="ru-RU"/>
              </w:rPr>
              <w:t>.</w:t>
            </w:r>
          </w:p>
        </w:tc>
        <w:tc>
          <w:tcPr>
            <w:tcW w:w="2835" w:type="dxa"/>
          </w:tcPr>
          <w:p w14:paraId="41C4515A" w14:textId="77777777" w:rsidR="00797DF7" w:rsidRPr="00C64130" w:rsidRDefault="00B70313">
            <w:pPr>
              <w:widowControl/>
              <w:autoSpaceDE/>
              <w:autoSpaceDN/>
              <w:rPr>
                <w:rFonts w:ascii="Times New Roman" w:hAnsi="Times New Roman"/>
                <w:i/>
                <w:sz w:val="24"/>
                <w:szCs w:val="24"/>
                <w:lang w:eastAsia="ru-RU"/>
              </w:rPr>
            </w:pPr>
            <w:r w:rsidRPr="00C64130">
              <w:rPr>
                <w:rFonts w:ascii="Times New Roman" w:hAnsi="Times New Roman"/>
                <w:i/>
                <w:sz w:val="24"/>
                <w:szCs w:val="24"/>
                <w:lang w:eastAsia="ru-RU"/>
              </w:rPr>
              <w:t>Знать:</w:t>
            </w:r>
          </w:p>
          <w:p w14:paraId="2371CABB"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приемы и принципы построения публичной речи в ситуации межкультурного взаимодействия; приёмы </w:t>
            </w:r>
          </w:p>
          <w:p w14:paraId="5F7B2406"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убеждения, аргументации, выражения мнения на иностранном языке;</w:t>
            </w:r>
          </w:p>
          <w:p w14:paraId="1221EDF2"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лексико-грамматические особенности иноязычной публичной речи в ситуации делового и профессионального </w:t>
            </w:r>
          </w:p>
          <w:p w14:paraId="3AB228BE"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общения; правила подготовки публичной речи на иностранном языке; приемы и иноязычные средства делового и профессионального дискурса;</w:t>
            </w:r>
          </w:p>
        </w:tc>
        <w:tc>
          <w:tcPr>
            <w:tcW w:w="2097" w:type="dxa"/>
          </w:tcPr>
          <w:p w14:paraId="5FD1D3F8" w14:textId="77777777" w:rsidR="00797DF7" w:rsidRPr="00C64130" w:rsidRDefault="00B70313">
            <w:pPr>
              <w:widowControl/>
              <w:autoSpaceDE/>
              <w:autoSpaceDN/>
              <w:jc w:val="center"/>
              <w:rPr>
                <w:rFonts w:ascii="Times New Roman" w:hAnsi="Times New Roman"/>
                <w:b/>
                <w:sz w:val="24"/>
                <w:szCs w:val="24"/>
                <w:lang w:val="fr-FR" w:eastAsia="ru-RU"/>
              </w:rPr>
            </w:pPr>
            <w:r w:rsidRPr="00C64130">
              <w:rPr>
                <w:rFonts w:ascii="Times New Roman" w:hAnsi="Times New Roman"/>
                <w:b/>
                <w:sz w:val="24"/>
                <w:szCs w:val="24"/>
                <w:lang w:eastAsia="ru-RU"/>
              </w:rPr>
              <w:t>Задание</w:t>
            </w:r>
            <w:r w:rsidRPr="00C64130">
              <w:rPr>
                <w:rFonts w:ascii="Times New Roman" w:hAnsi="Times New Roman"/>
                <w:b/>
                <w:sz w:val="24"/>
                <w:szCs w:val="24"/>
                <w:lang w:val="fr-FR" w:eastAsia="ru-RU"/>
              </w:rPr>
              <w:t xml:space="preserve"> 1</w:t>
            </w:r>
          </w:p>
          <w:p w14:paraId="0FBDADDC" w14:textId="77777777" w:rsidR="00797DF7" w:rsidRPr="00C64130" w:rsidRDefault="00B70313">
            <w:pPr>
              <w:widowControl/>
              <w:autoSpaceDE/>
              <w:autoSpaceDN/>
              <w:jc w:val="both"/>
              <w:rPr>
                <w:rFonts w:ascii="Times New Roman" w:hAnsi="Times New Roman"/>
                <w:b/>
                <w:sz w:val="24"/>
                <w:szCs w:val="24"/>
                <w:lang w:val="fr-FR" w:eastAsia="ru-RU"/>
              </w:rPr>
            </w:pPr>
            <w:r w:rsidRPr="00C64130">
              <w:rPr>
                <w:rFonts w:ascii="Times New Roman" w:hAnsi="Times New Roman"/>
                <w:b/>
                <w:sz w:val="24"/>
                <w:szCs w:val="24"/>
                <w:lang w:val="fr-FR" w:eastAsia="ru-RU"/>
              </w:rPr>
              <w:t>Vous organisez un congrès.</w:t>
            </w:r>
          </w:p>
          <w:p w14:paraId="7AC37F73"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b/>
                <w:sz w:val="24"/>
                <w:szCs w:val="24"/>
                <w:lang w:val="fr-FR" w:eastAsia="ru-RU"/>
              </w:rPr>
              <w:t>Etape 1 :</w:t>
            </w:r>
            <w:r w:rsidRPr="00C64130">
              <w:rPr>
                <w:rFonts w:ascii="Times New Roman" w:hAnsi="Times New Roman"/>
                <w:sz w:val="24"/>
                <w:szCs w:val="24"/>
                <w:lang w:val="fr-FR" w:eastAsia="ru-RU"/>
              </w:rPr>
              <w:t xml:space="preserve"> Par  petits groupes, vous discutez pour définir le thème et le programme du congrès. Vous fixez les détails (dates, lieu, participants).</w:t>
            </w:r>
          </w:p>
          <w:p w14:paraId="38FD5743"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b/>
                <w:sz w:val="24"/>
                <w:szCs w:val="24"/>
                <w:lang w:val="fr-FR" w:eastAsia="ru-RU"/>
              </w:rPr>
              <w:t>Etape 2 :</w:t>
            </w:r>
            <w:r w:rsidRPr="00C64130">
              <w:rPr>
                <w:rFonts w:ascii="Times New Roman" w:hAnsi="Times New Roman"/>
                <w:sz w:val="24"/>
                <w:szCs w:val="24"/>
                <w:lang w:val="fr-FR" w:eastAsia="ru-RU"/>
              </w:rPr>
              <w:t xml:space="preserve"> Vous identifiez les destinataires / les personnes ciblées et vous rédigez  l’invitation.</w:t>
            </w:r>
          </w:p>
          <w:p w14:paraId="6A09822C" w14:textId="77777777" w:rsidR="00797DF7" w:rsidRPr="00C64130" w:rsidRDefault="00797DF7">
            <w:pPr>
              <w:widowControl/>
              <w:autoSpaceDE/>
              <w:autoSpaceDN/>
              <w:jc w:val="both"/>
              <w:rPr>
                <w:rFonts w:ascii="Times New Roman" w:hAnsi="Times New Roman"/>
                <w:sz w:val="24"/>
                <w:szCs w:val="24"/>
                <w:lang w:val="fr-FR" w:eastAsia="ru-RU"/>
              </w:rPr>
            </w:pPr>
          </w:p>
          <w:p w14:paraId="09D3D437" w14:textId="77777777" w:rsidR="00797DF7" w:rsidRPr="00C64130" w:rsidRDefault="00B70313">
            <w:pPr>
              <w:widowControl/>
              <w:autoSpaceDE/>
              <w:autoSpaceDN/>
              <w:jc w:val="center"/>
              <w:rPr>
                <w:rFonts w:ascii="Times New Roman" w:hAnsi="Times New Roman"/>
                <w:b/>
                <w:sz w:val="24"/>
                <w:szCs w:val="24"/>
                <w:lang w:val="fr-FR" w:eastAsia="ru-RU"/>
              </w:rPr>
            </w:pPr>
            <w:r w:rsidRPr="00C64130">
              <w:rPr>
                <w:rFonts w:ascii="Times New Roman" w:hAnsi="Times New Roman"/>
                <w:b/>
                <w:sz w:val="24"/>
                <w:szCs w:val="24"/>
                <w:lang w:eastAsia="ru-RU"/>
              </w:rPr>
              <w:t>Задание</w:t>
            </w:r>
            <w:r w:rsidRPr="00C64130">
              <w:rPr>
                <w:rFonts w:ascii="Times New Roman" w:hAnsi="Times New Roman"/>
                <w:b/>
                <w:sz w:val="24"/>
                <w:szCs w:val="24"/>
                <w:lang w:val="fr-FR" w:eastAsia="ru-RU"/>
              </w:rPr>
              <w:t xml:space="preserve"> 2</w:t>
            </w:r>
          </w:p>
          <w:p w14:paraId="1E80E99F" w14:textId="77777777" w:rsidR="00797DF7" w:rsidRPr="00C64130" w:rsidRDefault="00B70313">
            <w:pPr>
              <w:widowControl/>
              <w:autoSpaceDE/>
              <w:autoSpaceDN/>
              <w:jc w:val="both"/>
              <w:rPr>
                <w:rFonts w:ascii="Times New Roman" w:hAnsi="Times New Roman"/>
                <w:b/>
                <w:sz w:val="24"/>
                <w:szCs w:val="24"/>
                <w:lang w:val="fr-FR" w:eastAsia="ru-RU"/>
              </w:rPr>
            </w:pPr>
            <w:r w:rsidRPr="00C64130">
              <w:rPr>
                <w:rFonts w:ascii="Times New Roman" w:hAnsi="Times New Roman"/>
                <w:b/>
                <w:sz w:val="24"/>
                <w:szCs w:val="24"/>
                <w:lang w:val="fr-FR" w:eastAsia="ru-RU"/>
              </w:rPr>
              <w:t>Vous quittez votre entreprise pour un autre poste ou vous partez en stage à l’étranger dans le cadre de vos études.</w:t>
            </w:r>
          </w:p>
          <w:p w14:paraId="528F2F9C"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b/>
                <w:sz w:val="24"/>
                <w:szCs w:val="24"/>
                <w:lang w:val="fr-FR" w:eastAsia="ru-RU"/>
              </w:rPr>
              <w:t>Etape 1 :</w:t>
            </w:r>
            <w:r w:rsidRPr="00C64130">
              <w:rPr>
                <w:rFonts w:ascii="Times New Roman" w:hAnsi="Times New Roman"/>
                <w:sz w:val="24"/>
                <w:szCs w:val="24"/>
                <w:lang w:val="fr-FR" w:eastAsia="ru-RU"/>
              </w:rPr>
              <w:t xml:space="preserve"> Vous rédigez un petit discours à l’attention de vos collègues/amis. Vous donnez des précisions (vous parlez de votre parcours, de vos rencontres,de vos réussites, vous exprimez vos sentiments, etc.).</w:t>
            </w:r>
          </w:p>
          <w:p w14:paraId="5A224C03"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b/>
                <w:sz w:val="24"/>
                <w:szCs w:val="24"/>
                <w:lang w:val="fr-FR" w:eastAsia="ru-RU"/>
              </w:rPr>
              <w:t>Etape 2 :</w:t>
            </w:r>
            <w:r w:rsidRPr="00C64130">
              <w:rPr>
                <w:rFonts w:ascii="Times New Roman" w:hAnsi="Times New Roman"/>
                <w:sz w:val="24"/>
                <w:szCs w:val="24"/>
                <w:lang w:val="fr-FR" w:eastAsia="ru-RU"/>
              </w:rPr>
              <w:t xml:space="preserve"> Vous lisez votre discours à vos collègues /amis.</w:t>
            </w:r>
          </w:p>
        </w:tc>
      </w:tr>
      <w:tr w:rsidR="00797DF7" w:rsidRPr="009D2863" w14:paraId="2CB5A96D" w14:textId="77777777">
        <w:tc>
          <w:tcPr>
            <w:tcW w:w="2151" w:type="dxa"/>
            <w:vMerge/>
          </w:tcPr>
          <w:p w14:paraId="3439D9EB" w14:textId="77777777" w:rsidR="00797DF7" w:rsidRPr="00C64130" w:rsidRDefault="00797DF7">
            <w:pPr>
              <w:widowControl/>
              <w:autoSpaceDE/>
              <w:autoSpaceDN/>
              <w:spacing w:after="160" w:line="259" w:lineRule="auto"/>
              <w:rPr>
                <w:rFonts w:ascii="Times New Roman" w:hAnsi="Times New Roman"/>
                <w:lang w:val="fr-FR" w:eastAsia="ru-RU"/>
              </w:rPr>
            </w:pPr>
          </w:p>
        </w:tc>
        <w:tc>
          <w:tcPr>
            <w:tcW w:w="2262" w:type="dxa"/>
            <w:vMerge/>
          </w:tcPr>
          <w:p w14:paraId="2A69D32E" w14:textId="77777777" w:rsidR="00797DF7" w:rsidRPr="00C64130" w:rsidRDefault="00797DF7">
            <w:pPr>
              <w:widowControl/>
              <w:autoSpaceDE/>
              <w:autoSpaceDN/>
              <w:spacing w:after="160" w:line="259" w:lineRule="auto"/>
              <w:rPr>
                <w:rFonts w:ascii="Times New Roman" w:hAnsi="Times New Roman"/>
                <w:lang w:val="fr-FR" w:eastAsia="ru-RU"/>
              </w:rPr>
            </w:pPr>
          </w:p>
        </w:tc>
        <w:tc>
          <w:tcPr>
            <w:tcW w:w="2835" w:type="dxa"/>
          </w:tcPr>
          <w:p w14:paraId="38D75823" w14:textId="77777777" w:rsidR="00797DF7" w:rsidRPr="00C64130" w:rsidRDefault="00B70313">
            <w:pPr>
              <w:widowControl/>
              <w:autoSpaceDE/>
              <w:autoSpaceDN/>
              <w:rPr>
                <w:rFonts w:ascii="Times New Roman" w:hAnsi="Times New Roman"/>
                <w:i/>
                <w:sz w:val="24"/>
                <w:szCs w:val="24"/>
                <w:lang w:eastAsia="ru-RU"/>
              </w:rPr>
            </w:pPr>
            <w:r w:rsidRPr="00C64130">
              <w:rPr>
                <w:rFonts w:ascii="Times New Roman" w:hAnsi="Times New Roman"/>
                <w:i/>
                <w:sz w:val="24"/>
                <w:szCs w:val="24"/>
                <w:lang w:eastAsia="ru-RU"/>
              </w:rPr>
              <w:t>Уметь:</w:t>
            </w:r>
          </w:p>
          <w:p w14:paraId="385D1B0B" w14:textId="77777777" w:rsidR="00797DF7" w:rsidRPr="00C64130" w:rsidRDefault="00B70313">
            <w:pPr>
              <w:pStyle w:val="TableParagraph"/>
              <w:widowControl/>
              <w:autoSpaceDE/>
              <w:autoSpaceDN/>
              <w:ind w:left="0"/>
              <w:rPr>
                <w:rFonts w:ascii="Times New Roman" w:hAnsi="Times New Roman"/>
                <w:sz w:val="24"/>
                <w:szCs w:val="24"/>
                <w:lang w:eastAsia="ru-RU"/>
              </w:rPr>
            </w:pPr>
            <w:r w:rsidRPr="00C64130">
              <w:rPr>
                <w:rFonts w:ascii="Times New Roman" w:hAnsi="Times New Roman"/>
                <w:sz w:val="24"/>
                <w:szCs w:val="24"/>
                <w:lang w:eastAsia="ru-RU"/>
              </w:rPr>
              <w:t>выразить позицию коллектива и собственную позицию</w:t>
            </w:r>
            <w:r w:rsidRPr="00C64130">
              <w:rPr>
                <w:rFonts w:ascii="Times New Roman" w:hAnsi="Times New Roman"/>
                <w:sz w:val="24"/>
                <w:szCs w:val="24"/>
                <w:lang w:val="fr-CA" w:eastAsia="ru-RU"/>
              </w:rPr>
              <w:t xml:space="preserve">; </w:t>
            </w:r>
            <w:r w:rsidRPr="00C64130">
              <w:rPr>
                <w:rFonts w:ascii="Times New Roman" w:hAnsi="Times New Roman"/>
                <w:sz w:val="24"/>
                <w:szCs w:val="24"/>
                <w:lang w:eastAsia="ru-RU"/>
              </w:rPr>
              <w:lastRenderedPageBreak/>
              <w:t>систематизировать и обобщить позицию</w:t>
            </w:r>
            <w:r w:rsidRPr="00C64130">
              <w:rPr>
                <w:rFonts w:ascii="Times New Roman" w:hAnsi="Times New Roman"/>
                <w:spacing w:val="-1"/>
                <w:sz w:val="24"/>
                <w:szCs w:val="24"/>
                <w:lang w:eastAsia="ru-RU"/>
              </w:rPr>
              <w:t xml:space="preserve"> </w:t>
            </w:r>
            <w:r w:rsidRPr="00C64130">
              <w:rPr>
                <w:rFonts w:ascii="Times New Roman" w:hAnsi="Times New Roman"/>
                <w:sz w:val="24"/>
                <w:szCs w:val="24"/>
                <w:lang w:eastAsia="ru-RU"/>
              </w:rPr>
              <w:t>команды;</w:t>
            </w:r>
            <w:r w:rsidRPr="00C64130">
              <w:rPr>
                <w:rFonts w:ascii="Times New Roman" w:hAnsi="Times New Roman"/>
                <w:sz w:val="24"/>
                <w:szCs w:val="24"/>
                <w:lang w:val="fr-CA" w:eastAsia="ru-RU"/>
              </w:rPr>
              <w:t xml:space="preserve"> </w:t>
            </w:r>
            <w:r w:rsidRPr="00C64130">
              <w:rPr>
                <w:rFonts w:ascii="Times New Roman" w:hAnsi="Times New Roman"/>
                <w:sz w:val="24"/>
                <w:szCs w:val="24"/>
                <w:lang w:eastAsia="ru-RU"/>
              </w:rPr>
              <w:t>выбрать наиболее оптимальное</w:t>
            </w:r>
            <w:r w:rsidRPr="00C64130">
              <w:rPr>
                <w:rFonts w:ascii="Times New Roman" w:hAnsi="Times New Roman"/>
                <w:sz w:val="24"/>
                <w:szCs w:val="24"/>
                <w:lang w:val="fr-CA" w:eastAsia="ru-RU"/>
              </w:rPr>
              <w:t xml:space="preserve"> </w:t>
            </w:r>
            <w:r w:rsidRPr="00C64130">
              <w:rPr>
                <w:rFonts w:ascii="Times New Roman" w:hAnsi="Times New Roman"/>
                <w:sz w:val="24"/>
                <w:szCs w:val="24"/>
                <w:lang w:eastAsia="ru-RU"/>
              </w:rPr>
              <w:t>решение из предложенных вариантов и</w:t>
            </w:r>
            <w:r w:rsidRPr="00C64130">
              <w:rPr>
                <w:rFonts w:ascii="Times New Roman" w:hAnsi="Times New Roman"/>
                <w:spacing w:val="46"/>
                <w:sz w:val="24"/>
                <w:szCs w:val="24"/>
                <w:lang w:eastAsia="ru-RU"/>
              </w:rPr>
              <w:t xml:space="preserve"> </w:t>
            </w:r>
            <w:r w:rsidRPr="00C64130">
              <w:rPr>
                <w:rFonts w:ascii="Times New Roman" w:hAnsi="Times New Roman"/>
                <w:sz w:val="24"/>
                <w:szCs w:val="24"/>
                <w:lang w:eastAsia="ru-RU"/>
              </w:rPr>
              <w:t>аргументировать</w:t>
            </w:r>
          </w:p>
          <w:p w14:paraId="66E35726" w14:textId="77777777" w:rsidR="00797DF7" w:rsidRPr="00C64130" w:rsidRDefault="00B70313">
            <w:pPr>
              <w:pStyle w:val="TableParagraph"/>
              <w:widowControl/>
              <w:autoSpaceDE/>
              <w:autoSpaceDN/>
              <w:ind w:left="0"/>
              <w:rPr>
                <w:rFonts w:ascii="Times New Roman" w:hAnsi="Times New Roman"/>
                <w:sz w:val="24"/>
                <w:szCs w:val="24"/>
                <w:lang w:eastAsia="ru-RU"/>
              </w:rPr>
            </w:pPr>
            <w:r w:rsidRPr="00C64130">
              <w:rPr>
                <w:rFonts w:ascii="Times New Roman" w:hAnsi="Times New Roman"/>
                <w:sz w:val="24"/>
                <w:szCs w:val="24"/>
                <w:lang w:eastAsia="ru-RU"/>
              </w:rPr>
              <w:t>правильность выбора.</w:t>
            </w:r>
          </w:p>
          <w:p w14:paraId="3A934B0F" w14:textId="77777777" w:rsidR="00797DF7" w:rsidRPr="00C64130" w:rsidRDefault="00797DF7">
            <w:pPr>
              <w:widowControl/>
              <w:autoSpaceDE/>
              <w:autoSpaceDN/>
              <w:spacing w:line="259" w:lineRule="auto"/>
              <w:rPr>
                <w:rFonts w:ascii="Times New Roman" w:hAnsi="Times New Roman"/>
                <w:sz w:val="24"/>
                <w:szCs w:val="24"/>
                <w:lang w:eastAsia="ru-RU"/>
              </w:rPr>
            </w:pPr>
          </w:p>
        </w:tc>
        <w:tc>
          <w:tcPr>
            <w:tcW w:w="2097" w:type="dxa"/>
          </w:tcPr>
          <w:p w14:paraId="3FB35AC3" w14:textId="77777777" w:rsidR="00797DF7" w:rsidRPr="00C64130" w:rsidRDefault="00B70313">
            <w:pPr>
              <w:widowControl/>
              <w:autoSpaceDE/>
              <w:autoSpaceDN/>
              <w:jc w:val="center"/>
              <w:rPr>
                <w:rFonts w:ascii="Times New Roman" w:hAnsi="Times New Roman"/>
                <w:b/>
                <w:sz w:val="24"/>
                <w:szCs w:val="24"/>
                <w:lang w:val="fr-FR" w:eastAsia="ru-RU"/>
              </w:rPr>
            </w:pPr>
            <w:r w:rsidRPr="00C64130">
              <w:rPr>
                <w:rFonts w:ascii="Times New Roman" w:hAnsi="Times New Roman"/>
                <w:b/>
                <w:sz w:val="24"/>
                <w:szCs w:val="24"/>
                <w:lang w:eastAsia="ru-RU"/>
              </w:rPr>
              <w:lastRenderedPageBreak/>
              <w:t>Задание</w:t>
            </w:r>
            <w:r w:rsidRPr="00C64130">
              <w:rPr>
                <w:rFonts w:ascii="Times New Roman" w:hAnsi="Times New Roman"/>
                <w:b/>
                <w:sz w:val="24"/>
                <w:szCs w:val="24"/>
                <w:lang w:val="fr-FR" w:eastAsia="ru-RU"/>
              </w:rPr>
              <w:t xml:space="preserve"> 1</w:t>
            </w:r>
          </w:p>
          <w:p w14:paraId="5EADBC49" w14:textId="77777777" w:rsidR="00797DF7" w:rsidRPr="00C64130" w:rsidRDefault="00B70313">
            <w:pPr>
              <w:widowControl/>
              <w:autoSpaceDE/>
              <w:autoSpaceDN/>
              <w:jc w:val="both"/>
              <w:rPr>
                <w:rFonts w:ascii="Times New Roman" w:hAnsi="Times New Roman"/>
                <w:b/>
                <w:sz w:val="24"/>
                <w:szCs w:val="24"/>
                <w:lang w:val="fr-FR" w:eastAsia="ru-RU"/>
              </w:rPr>
            </w:pPr>
            <w:r w:rsidRPr="00C64130">
              <w:rPr>
                <w:rFonts w:ascii="Times New Roman" w:hAnsi="Times New Roman"/>
                <w:b/>
                <w:sz w:val="24"/>
                <w:szCs w:val="24"/>
                <w:lang w:val="fr-FR" w:eastAsia="ru-RU"/>
              </w:rPr>
              <w:t>Vous avez participé ou assisté à un événement professionnel. Vous êtes chargé(e) de présenter le bilan de cet événement professionnel à vos collègues francophones ou à votre classe.</w:t>
            </w:r>
          </w:p>
          <w:p w14:paraId="4A1D275E"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b/>
                <w:sz w:val="24"/>
                <w:szCs w:val="24"/>
                <w:lang w:val="fr-FR" w:eastAsia="ru-RU"/>
              </w:rPr>
              <w:lastRenderedPageBreak/>
              <w:t>Etape 1 :</w:t>
            </w:r>
            <w:r w:rsidRPr="00C64130">
              <w:rPr>
                <w:rFonts w:ascii="Times New Roman" w:hAnsi="Times New Roman"/>
                <w:sz w:val="24"/>
                <w:szCs w:val="24"/>
                <w:lang w:val="fr-FR" w:eastAsia="ru-RU"/>
              </w:rPr>
              <w:t xml:space="preserve"> Vous collectez toutes les informations importantes sur l’événement professionnel (nom, lieu, dates, nombre d’exposants, de visiteurs, situation du stand, points intéressants, actions à mener, etc.).</w:t>
            </w:r>
          </w:p>
          <w:p w14:paraId="5B7C1BBC"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b/>
                <w:sz w:val="24"/>
                <w:szCs w:val="24"/>
                <w:lang w:val="fr-FR" w:eastAsia="ru-RU"/>
              </w:rPr>
              <w:t>Etape 2</w:t>
            </w:r>
            <w:r w:rsidRPr="00C64130">
              <w:rPr>
                <w:rFonts w:ascii="Times New Roman" w:hAnsi="Times New Roman"/>
                <w:sz w:val="24"/>
                <w:szCs w:val="24"/>
                <w:lang w:val="fr-FR" w:eastAsia="ru-RU"/>
              </w:rPr>
              <w:t> : Voud préparez une présentation du type PowerPoint : vous rédigez de petits textes pour accompagner les informations importantes et les graphiques.</w:t>
            </w:r>
          </w:p>
          <w:p w14:paraId="4340EC4A"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b/>
                <w:sz w:val="24"/>
                <w:szCs w:val="24"/>
                <w:lang w:val="fr-FR" w:eastAsia="ru-RU"/>
              </w:rPr>
              <w:t>Etape 3 :</w:t>
            </w:r>
            <w:r w:rsidRPr="00C64130">
              <w:rPr>
                <w:rFonts w:ascii="Times New Roman" w:hAnsi="Times New Roman"/>
                <w:sz w:val="24"/>
                <w:szCs w:val="24"/>
                <w:lang w:val="fr-FR" w:eastAsia="ru-RU"/>
              </w:rPr>
              <w:t xml:space="preserve"> Vous présentez oralement le bilan à vos collègues / votre classe en vous appuyant sur le PowerPoint.</w:t>
            </w:r>
          </w:p>
        </w:tc>
      </w:tr>
      <w:tr w:rsidR="00797DF7" w:rsidRPr="009D2863" w14:paraId="536789F0" w14:textId="77777777">
        <w:tc>
          <w:tcPr>
            <w:tcW w:w="2151" w:type="dxa"/>
            <w:vMerge/>
          </w:tcPr>
          <w:p w14:paraId="50318C92" w14:textId="77777777" w:rsidR="00797DF7" w:rsidRPr="00C64130" w:rsidRDefault="00797DF7">
            <w:pPr>
              <w:widowControl/>
              <w:autoSpaceDE/>
              <w:autoSpaceDN/>
              <w:spacing w:after="160" w:line="259" w:lineRule="auto"/>
              <w:rPr>
                <w:rFonts w:ascii="Times New Roman" w:hAnsi="Times New Roman"/>
                <w:lang w:val="fr-FR" w:eastAsia="ru-RU"/>
              </w:rPr>
            </w:pPr>
          </w:p>
        </w:tc>
        <w:tc>
          <w:tcPr>
            <w:tcW w:w="2262" w:type="dxa"/>
            <w:vMerge w:val="restart"/>
          </w:tcPr>
          <w:p w14:paraId="17EA8BF1" w14:textId="77777777" w:rsidR="00797DF7" w:rsidRPr="00C64130" w:rsidRDefault="00B70313">
            <w:pPr>
              <w:widowControl/>
              <w:autoSpaceDE/>
              <w:autoSpaceDN/>
              <w:spacing w:after="160" w:line="259" w:lineRule="auto"/>
              <w:rPr>
                <w:rFonts w:ascii="Times New Roman" w:hAnsi="Times New Roman"/>
                <w:sz w:val="24"/>
                <w:szCs w:val="24"/>
                <w:lang w:eastAsia="ru-RU"/>
              </w:rPr>
            </w:pPr>
            <w:r w:rsidRPr="00C64130">
              <w:rPr>
                <w:rFonts w:ascii="Times New Roman" w:hAnsi="Times New Roman"/>
                <w:sz w:val="24"/>
                <w:szCs w:val="24"/>
                <w:lang w:val="fr-CA" w:eastAsia="ru-RU"/>
              </w:rPr>
              <w:t>4.</w:t>
            </w:r>
            <w:r w:rsidRPr="00C64130">
              <w:rPr>
                <w:rFonts w:ascii="Times New Roman" w:hAnsi="Times New Roman"/>
                <w:sz w:val="24"/>
                <w:szCs w:val="24"/>
                <w:lang w:eastAsia="ru-RU"/>
              </w:rPr>
              <w:t>Демонстрирует владения основами академической коммуникации и речевого этикета изучаемого иностранного языка.</w:t>
            </w:r>
          </w:p>
        </w:tc>
        <w:tc>
          <w:tcPr>
            <w:tcW w:w="2835" w:type="dxa"/>
          </w:tcPr>
          <w:p w14:paraId="1C075A4B"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i/>
                <w:sz w:val="24"/>
                <w:szCs w:val="24"/>
                <w:lang w:eastAsia="ru-RU"/>
              </w:rPr>
              <w:t>Знать:</w:t>
            </w:r>
            <w:r w:rsidRPr="00C64130">
              <w:rPr>
                <w:rFonts w:ascii="Times New Roman" w:hAnsi="Times New Roman"/>
                <w:sz w:val="24"/>
                <w:szCs w:val="24"/>
                <w:lang w:eastAsia="ru-RU"/>
              </w:rPr>
              <w:t xml:space="preserve"> </w:t>
            </w:r>
          </w:p>
          <w:p w14:paraId="611FBC7F"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основные нормы академического и социального поведения и речевой этикет, принятые в стране изучаемого языка </w:t>
            </w:r>
          </w:p>
          <w:p w14:paraId="198F3865" w14:textId="77777777" w:rsidR="00797DF7" w:rsidRPr="00C64130" w:rsidRDefault="00797DF7">
            <w:pPr>
              <w:widowControl/>
              <w:autoSpaceDE/>
              <w:autoSpaceDN/>
              <w:spacing w:after="160" w:line="259" w:lineRule="auto"/>
              <w:rPr>
                <w:rFonts w:ascii="Times New Roman" w:hAnsi="Times New Roman"/>
                <w:sz w:val="24"/>
                <w:szCs w:val="24"/>
                <w:lang w:eastAsia="ru-RU"/>
              </w:rPr>
            </w:pPr>
          </w:p>
        </w:tc>
        <w:tc>
          <w:tcPr>
            <w:tcW w:w="2097" w:type="dxa"/>
          </w:tcPr>
          <w:p w14:paraId="26732F85" w14:textId="77777777" w:rsidR="00797DF7" w:rsidRPr="00C64130" w:rsidRDefault="00B70313">
            <w:pPr>
              <w:widowControl/>
              <w:autoSpaceDE/>
              <w:autoSpaceDN/>
              <w:jc w:val="center"/>
              <w:rPr>
                <w:rFonts w:ascii="Times New Roman" w:hAnsi="Times New Roman"/>
                <w:b/>
                <w:sz w:val="24"/>
                <w:szCs w:val="24"/>
                <w:lang w:val="fr-FR" w:eastAsia="ru-RU"/>
              </w:rPr>
            </w:pPr>
            <w:r w:rsidRPr="00C64130">
              <w:rPr>
                <w:rFonts w:ascii="Times New Roman" w:hAnsi="Times New Roman"/>
                <w:b/>
                <w:sz w:val="24"/>
                <w:szCs w:val="24"/>
                <w:lang w:eastAsia="ru-RU"/>
              </w:rPr>
              <w:t>Задание</w:t>
            </w:r>
            <w:r w:rsidRPr="00C64130">
              <w:rPr>
                <w:rFonts w:ascii="Times New Roman" w:hAnsi="Times New Roman"/>
                <w:b/>
                <w:sz w:val="24"/>
                <w:szCs w:val="24"/>
                <w:lang w:val="fr-FR" w:eastAsia="ru-RU"/>
              </w:rPr>
              <w:t xml:space="preserve"> 1</w:t>
            </w:r>
          </w:p>
          <w:p w14:paraId="2BF2B6F7"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Lisez et mémorisez les formules d'étiquette suivantes.</w:t>
            </w:r>
          </w:p>
          <w:p w14:paraId="1961FDAC" w14:textId="77777777" w:rsidR="00797DF7" w:rsidRPr="00C64130" w:rsidRDefault="00B70313">
            <w:pPr>
              <w:widowControl/>
              <w:autoSpaceDE/>
              <w:autoSpaceDN/>
              <w:jc w:val="center"/>
              <w:rPr>
                <w:rFonts w:ascii="Times New Roman" w:hAnsi="Times New Roman"/>
                <w:b/>
                <w:sz w:val="24"/>
                <w:szCs w:val="24"/>
                <w:lang w:val="fr-FR" w:eastAsia="ru-RU"/>
              </w:rPr>
            </w:pPr>
            <w:r w:rsidRPr="00C64130">
              <w:rPr>
                <w:rFonts w:ascii="Times New Roman" w:hAnsi="Times New Roman"/>
                <w:b/>
                <w:sz w:val="24"/>
                <w:szCs w:val="24"/>
                <w:lang w:val="fr-FR" w:eastAsia="ru-RU"/>
              </w:rPr>
              <w:t xml:space="preserve">Bienséance: </w:t>
            </w:r>
          </w:p>
          <w:p w14:paraId="5F4D5E17" w14:textId="77777777" w:rsidR="00797DF7" w:rsidRPr="00C64130" w:rsidRDefault="00B70313">
            <w:pPr>
              <w:widowControl/>
              <w:autoSpaceDE/>
              <w:autoSpaceDN/>
              <w:jc w:val="center"/>
              <w:rPr>
                <w:rFonts w:ascii="Times New Roman" w:hAnsi="Times New Roman"/>
                <w:b/>
                <w:sz w:val="24"/>
                <w:szCs w:val="24"/>
                <w:lang w:val="fr-FR" w:eastAsia="ru-RU"/>
              </w:rPr>
            </w:pPr>
            <w:r w:rsidRPr="00C64130">
              <w:rPr>
                <w:rFonts w:ascii="Times New Roman" w:hAnsi="Times New Roman"/>
                <w:b/>
                <w:sz w:val="24"/>
                <w:szCs w:val="24"/>
                <w:lang w:val="fr-FR" w:eastAsia="ru-RU"/>
              </w:rPr>
              <w:t>Règles pour les repas d'affaires</w:t>
            </w:r>
          </w:p>
          <w:p w14:paraId="361F7172"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Repas d'affaires avec son chef, avec des partenaires ou avec des clients. Vous sentez-vous de temps en temps dans l’incertitude dans ce genre de situation où la bienséance prévaut?</w:t>
            </w:r>
          </w:p>
          <w:p w14:paraId="6F4FFB20"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Indication importante: rappelez-vous que les règles de bienséance s’effacent avec le temps. Raison pour laquelle les rituels poussiéreux et anciens sont définitivement «out». Dans les repas d’affaires importants, comportez-vous si possible de manière naturelle et sans crispations. Une attitude crispée se transmet également aux autres.</w:t>
            </w:r>
          </w:p>
          <w:p w14:paraId="6A61FD39" w14:textId="77777777" w:rsidR="00797DF7" w:rsidRPr="00C64130" w:rsidRDefault="00B70313">
            <w:pPr>
              <w:widowControl/>
              <w:autoSpaceDE/>
              <w:autoSpaceDN/>
              <w:jc w:val="both"/>
              <w:rPr>
                <w:rFonts w:ascii="Times New Roman" w:hAnsi="Times New Roman"/>
                <w:b/>
                <w:sz w:val="24"/>
                <w:szCs w:val="24"/>
                <w:lang w:val="fr-FR" w:eastAsia="ru-RU"/>
              </w:rPr>
            </w:pPr>
            <w:r w:rsidRPr="00C64130">
              <w:rPr>
                <w:rFonts w:ascii="Times New Roman" w:hAnsi="Times New Roman"/>
                <w:b/>
                <w:sz w:val="24"/>
                <w:szCs w:val="24"/>
                <w:lang w:val="fr-FR" w:eastAsia="ru-RU"/>
              </w:rPr>
              <w:t>Trinquer</w:t>
            </w:r>
          </w:p>
          <w:p w14:paraId="4C3C64A0"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Chacun doit boire ce qu’il désire. Qu’il s’agisse d’alcool, d’eau ou de boisson sucrée, tout est permis. Et l’on peut trinquer avec tous les types de boissons.</w:t>
            </w:r>
          </w:p>
          <w:p w14:paraId="43ED1DB3"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Exemple</w:t>
            </w:r>
            <w:r w:rsidRPr="00C64130">
              <w:rPr>
                <w:rFonts w:ascii="Times New Roman" w:hAnsi="Times New Roman"/>
                <w:b/>
                <w:sz w:val="24"/>
                <w:szCs w:val="24"/>
                <w:lang w:val="fr-FR" w:eastAsia="ru-RU"/>
              </w:rPr>
              <w:t>:</w:t>
            </w:r>
            <w:r w:rsidRPr="00C64130">
              <w:rPr>
                <w:rFonts w:ascii="Times New Roman" w:hAnsi="Times New Roman"/>
                <w:sz w:val="24"/>
                <w:szCs w:val="24"/>
                <w:lang w:val="fr-FR" w:eastAsia="ru-RU"/>
              </w:rPr>
              <w:t xml:space="preserve"> pour ce qui concerne le choix du repas, on s’en tient à ce que fait l’hôte. On connaît la catégorie correcte de prix et l’on sait si deux entrées doivent être commandées simultanément ou si l’on peut passer en même temps au dessert.</w:t>
            </w:r>
          </w:p>
          <w:p w14:paraId="7A99321E" w14:textId="77777777" w:rsidR="00797DF7" w:rsidRPr="00C64130" w:rsidRDefault="00B70313">
            <w:pPr>
              <w:widowControl/>
              <w:autoSpaceDE/>
              <w:autoSpaceDN/>
              <w:jc w:val="both"/>
              <w:rPr>
                <w:rFonts w:ascii="Times New Roman" w:hAnsi="Times New Roman"/>
                <w:b/>
                <w:sz w:val="24"/>
                <w:szCs w:val="24"/>
                <w:lang w:val="fr-FR" w:eastAsia="ru-RU"/>
              </w:rPr>
            </w:pPr>
            <w:r w:rsidRPr="00C64130">
              <w:rPr>
                <w:rFonts w:ascii="Times New Roman" w:hAnsi="Times New Roman"/>
                <w:b/>
                <w:sz w:val="24"/>
                <w:szCs w:val="24"/>
                <w:lang w:val="fr-FR" w:eastAsia="ru-RU"/>
              </w:rPr>
              <w:t>Cloche</w:t>
            </w:r>
          </w:p>
          <w:p w14:paraId="62249DC9"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Tout le monde commence à manger en même temps. Dans les bons restaurants, la nourriture est conservée au chaud dans les assiettes grâce à la cloche qui les recouvre. Celles-ci sont retirées simultanément par le personnel de service.</w:t>
            </w:r>
          </w:p>
          <w:p w14:paraId="31C60FA6" w14:textId="77777777" w:rsidR="00797DF7" w:rsidRPr="00C64130" w:rsidRDefault="00B70313">
            <w:pPr>
              <w:widowControl/>
              <w:autoSpaceDE/>
              <w:autoSpaceDN/>
              <w:jc w:val="both"/>
              <w:rPr>
                <w:rFonts w:ascii="Times New Roman" w:hAnsi="Times New Roman"/>
                <w:b/>
                <w:sz w:val="24"/>
                <w:szCs w:val="24"/>
                <w:lang w:val="fr-FR" w:eastAsia="ru-RU"/>
              </w:rPr>
            </w:pPr>
            <w:r w:rsidRPr="00C64130">
              <w:rPr>
                <w:rFonts w:ascii="Times New Roman" w:hAnsi="Times New Roman"/>
                <w:b/>
                <w:sz w:val="24"/>
                <w:szCs w:val="24"/>
                <w:lang w:val="fr-FR" w:eastAsia="ru-RU"/>
              </w:rPr>
              <w:t>Dessert</w:t>
            </w:r>
          </w:p>
          <w:p w14:paraId="16530ECD"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Si des non-fumeurs prennent part au repas, c’est seulement au dessert que l’on pourra fumer – lorsque tout le monde aura terminé son repas.</w:t>
            </w:r>
          </w:p>
          <w:p w14:paraId="0B6B8A7E" w14:textId="77777777" w:rsidR="00797DF7" w:rsidRPr="00C64130" w:rsidRDefault="00B70313">
            <w:pPr>
              <w:widowControl/>
              <w:autoSpaceDE/>
              <w:autoSpaceDN/>
              <w:jc w:val="both"/>
              <w:rPr>
                <w:rFonts w:ascii="Times New Roman" w:hAnsi="Times New Roman"/>
                <w:b/>
                <w:sz w:val="24"/>
                <w:szCs w:val="24"/>
                <w:lang w:val="fr-FR" w:eastAsia="ru-RU"/>
              </w:rPr>
            </w:pPr>
            <w:r w:rsidRPr="00C64130">
              <w:rPr>
                <w:rFonts w:ascii="Times New Roman" w:hAnsi="Times New Roman"/>
                <w:b/>
                <w:sz w:val="24"/>
                <w:szCs w:val="24"/>
                <w:lang w:val="fr-FR" w:eastAsia="ru-RU"/>
              </w:rPr>
              <w:lastRenderedPageBreak/>
              <w:t>Réclamer avec tact</w:t>
            </w:r>
          </w:p>
          <w:p w14:paraId="37ACCA35"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L’hôte assume les opérations de réclamation en faveur de son invité, même si ce ne sont pas ses pommes frites qui ressemblent à du charbon. Lors d’une réclamation, on reste poli, déterminé, calme et factuel, même si l’on bouillonne à l’intérieur.</w:t>
            </w:r>
          </w:p>
          <w:p w14:paraId="7AD62333" w14:textId="77777777" w:rsidR="00797DF7" w:rsidRPr="00C64130" w:rsidRDefault="00B70313">
            <w:pPr>
              <w:widowControl/>
              <w:autoSpaceDE/>
              <w:autoSpaceDN/>
              <w:jc w:val="both"/>
              <w:rPr>
                <w:rFonts w:ascii="Times New Roman" w:hAnsi="Times New Roman"/>
                <w:b/>
                <w:sz w:val="24"/>
                <w:szCs w:val="24"/>
                <w:lang w:val="fr-FR" w:eastAsia="ru-RU"/>
              </w:rPr>
            </w:pPr>
            <w:r w:rsidRPr="00C64130">
              <w:rPr>
                <w:rFonts w:ascii="Times New Roman" w:hAnsi="Times New Roman"/>
                <w:b/>
                <w:sz w:val="24"/>
                <w:szCs w:val="24"/>
                <w:lang w:val="fr-FR" w:eastAsia="ru-RU"/>
              </w:rPr>
              <w:t>Mademoiselle</w:t>
            </w:r>
          </w:p>
          <w:p w14:paraId="04115477"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La serveuse est appelée discrètement ou seulement avec un mouvement décent de la main. La «mademoiselle» est certainement déjà mariée et mère de famille...</w:t>
            </w:r>
          </w:p>
          <w:p w14:paraId="27E2134D" w14:textId="77777777" w:rsidR="00797DF7" w:rsidRPr="00C64130" w:rsidRDefault="00B70313">
            <w:pPr>
              <w:widowControl/>
              <w:autoSpaceDE/>
              <w:autoSpaceDN/>
              <w:jc w:val="both"/>
              <w:rPr>
                <w:rFonts w:ascii="Times New Roman" w:hAnsi="Times New Roman"/>
                <w:b/>
                <w:sz w:val="24"/>
                <w:szCs w:val="24"/>
                <w:lang w:val="fr-FR" w:eastAsia="ru-RU"/>
              </w:rPr>
            </w:pPr>
            <w:r w:rsidRPr="00C64130">
              <w:rPr>
                <w:rFonts w:ascii="Times New Roman" w:hAnsi="Times New Roman"/>
                <w:b/>
                <w:sz w:val="24"/>
                <w:szCs w:val="24"/>
                <w:lang w:val="fr-FR" w:eastAsia="ru-RU"/>
              </w:rPr>
              <w:t>Hôte</w:t>
            </w:r>
          </w:p>
          <w:p w14:paraId="270B420C"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En tant qu’hôte, on s’assied à gauche à côté de l’invité. Le personnel de service instruit sait alors que vous êtes le chef.</w:t>
            </w:r>
          </w:p>
          <w:p w14:paraId="75F18E5D" w14:textId="77777777" w:rsidR="00797DF7" w:rsidRPr="00C64130" w:rsidRDefault="00B70313">
            <w:pPr>
              <w:widowControl/>
              <w:autoSpaceDE/>
              <w:autoSpaceDN/>
              <w:jc w:val="both"/>
              <w:rPr>
                <w:rFonts w:ascii="Times New Roman" w:hAnsi="Times New Roman"/>
                <w:b/>
                <w:sz w:val="24"/>
                <w:szCs w:val="24"/>
                <w:lang w:val="fr-FR" w:eastAsia="ru-RU"/>
              </w:rPr>
            </w:pPr>
            <w:r w:rsidRPr="00C64130">
              <w:rPr>
                <w:rFonts w:ascii="Times New Roman" w:hAnsi="Times New Roman"/>
                <w:b/>
                <w:sz w:val="24"/>
                <w:szCs w:val="24"/>
                <w:lang w:val="fr-FR" w:eastAsia="ru-RU"/>
              </w:rPr>
              <w:t>Téléphone portable</w:t>
            </w:r>
          </w:p>
          <w:p w14:paraId="4EEF74FA"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Les téléphones portables, même éteints, ne font pas partie de la décoration de table. Les sacs à main, clefs, dossiers et lunettes perturbent la décoration et détournent du repas.</w:t>
            </w:r>
          </w:p>
        </w:tc>
      </w:tr>
      <w:tr w:rsidR="00797DF7" w:rsidRPr="009D2863" w14:paraId="4B52CEAC" w14:textId="77777777">
        <w:tc>
          <w:tcPr>
            <w:tcW w:w="2151" w:type="dxa"/>
            <w:vMerge/>
          </w:tcPr>
          <w:p w14:paraId="4623A456" w14:textId="77777777" w:rsidR="00797DF7" w:rsidRPr="00C64130" w:rsidRDefault="00797DF7">
            <w:pPr>
              <w:widowControl/>
              <w:autoSpaceDE/>
              <w:autoSpaceDN/>
              <w:spacing w:after="160" w:line="259" w:lineRule="auto"/>
              <w:rPr>
                <w:rFonts w:ascii="Times New Roman" w:hAnsi="Times New Roman"/>
                <w:lang w:val="fr-FR" w:eastAsia="ru-RU"/>
              </w:rPr>
            </w:pPr>
          </w:p>
        </w:tc>
        <w:tc>
          <w:tcPr>
            <w:tcW w:w="2262" w:type="dxa"/>
            <w:vMerge/>
          </w:tcPr>
          <w:p w14:paraId="60646383" w14:textId="77777777" w:rsidR="00797DF7" w:rsidRPr="00C64130" w:rsidRDefault="00797DF7">
            <w:pPr>
              <w:widowControl/>
              <w:autoSpaceDE/>
              <w:autoSpaceDN/>
              <w:spacing w:after="160" w:line="259" w:lineRule="auto"/>
              <w:rPr>
                <w:rFonts w:ascii="Times New Roman" w:hAnsi="Times New Roman"/>
                <w:lang w:val="fr-FR" w:eastAsia="ru-RU"/>
              </w:rPr>
            </w:pPr>
          </w:p>
        </w:tc>
        <w:tc>
          <w:tcPr>
            <w:tcW w:w="2835" w:type="dxa"/>
          </w:tcPr>
          <w:p w14:paraId="064A847E" w14:textId="77777777" w:rsidR="00797DF7" w:rsidRPr="00C64130" w:rsidRDefault="00B70313">
            <w:pPr>
              <w:widowControl/>
              <w:autoSpaceDE/>
              <w:autoSpaceDN/>
              <w:rPr>
                <w:rFonts w:ascii="Times New Roman" w:hAnsi="Times New Roman"/>
                <w:i/>
                <w:sz w:val="24"/>
                <w:szCs w:val="24"/>
                <w:lang w:eastAsia="ru-RU"/>
              </w:rPr>
            </w:pPr>
            <w:r w:rsidRPr="00C64130">
              <w:rPr>
                <w:rFonts w:ascii="Times New Roman" w:hAnsi="Times New Roman"/>
                <w:i/>
                <w:sz w:val="24"/>
                <w:szCs w:val="24"/>
                <w:lang w:eastAsia="ru-RU"/>
              </w:rPr>
              <w:t>Уметь:</w:t>
            </w:r>
          </w:p>
          <w:p w14:paraId="73C97876"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14:paraId="131F4AE5" w14:textId="77777777" w:rsidR="00797DF7" w:rsidRPr="00C64130" w:rsidRDefault="00797DF7">
            <w:pPr>
              <w:widowControl/>
              <w:autoSpaceDE/>
              <w:autoSpaceDN/>
              <w:rPr>
                <w:rFonts w:ascii="Times New Roman" w:hAnsi="Times New Roman"/>
                <w:sz w:val="24"/>
                <w:szCs w:val="24"/>
                <w:lang w:eastAsia="ru-RU"/>
              </w:rPr>
            </w:pPr>
          </w:p>
        </w:tc>
        <w:tc>
          <w:tcPr>
            <w:tcW w:w="2097" w:type="dxa"/>
          </w:tcPr>
          <w:p w14:paraId="3288E8C4" w14:textId="77777777" w:rsidR="00797DF7" w:rsidRPr="00C64130" w:rsidRDefault="00B70313">
            <w:pPr>
              <w:widowControl/>
              <w:autoSpaceDE/>
              <w:autoSpaceDN/>
              <w:jc w:val="center"/>
              <w:rPr>
                <w:rFonts w:ascii="Times New Roman" w:hAnsi="Times New Roman"/>
                <w:b/>
                <w:sz w:val="24"/>
                <w:szCs w:val="24"/>
                <w:lang w:val="fr-FR" w:eastAsia="ru-RU"/>
              </w:rPr>
            </w:pPr>
            <w:r w:rsidRPr="00C64130">
              <w:rPr>
                <w:rFonts w:ascii="Times New Roman" w:hAnsi="Times New Roman"/>
                <w:b/>
                <w:sz w:val="24"/>
                <w:szCs w:val="24"/>
                <w:lang w:eastAsia="ru-RU"/>
              </w:rPr>
              <w:t>Задание</w:t>
            </w:r>
            <w:r w:rsidRPr="00C64130">
              <w:rPr>
                <w:rFonts w:ascii="Times New Roman" w:hAnsi="Times New Roman"/>
                <w:b/>
                <w:sz w:val="24"/>
                <w:szCs w:val="24"/>
                <w:lang w:val="fr-FR" w:eastAsia="ru-RU"/>
              </w:rPr>
              <w:t xml:space="preserve"> 1</w:t>
            </w:r>
          </w:p>
          <w:p w14:paraId="49567C2C"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Pensez à un problème. Dans une brève présentation, exposez ce problème, expliquez-en la ou les causes, proposez des solutions.</w:t>
            </w:r>
          </w:p>
          <w:p w14:paraId="15E67D14" w14:textId="77777777" w:rsidR="00797DF7" w:rsidRPr="00C64130" w:rsidRDefault="00B70313">
            <w:pPr>
              <w:widowControl/>
              <w:autoSpaceDE/>
              <w:autoSpaceDN/>
              <w:jc w:val="center"/>
              <w:rPr>
                <w:rFonts w:ascii="Times New Roman" w:hAnsi="Times New Roman"/>
                <w:b/>
                <w:sz w:val="24"/>
                <w:szCs w:val="24"/>
                <w:lang w:val="fr-FR" w:eastAsia="ru-RU"/>
              </w:rPr>
            </w:pPr>
            <w:r w:rsidRPr="00C64130">
              <w:rPr>
                <w:rFonts w:ascii="Times New Roman" w:hAnsi="Times New Roman"/>
                <w:b/>
                <w:sz w:val="24"/>
                <w:szCs w:val="24"/>
                <w:lang w:eastAsia="ru-RU"/>
              </w:rPr>
              <w:t>Задание</w:t>
            </w:r>
            <w:r w:rsidRPr="00C64130">
              <w:rPr>
                <w:rFonts w:ascii="Times New Roman" w:hAnsi="Times New Roman"/>
                <w:b/>
                <w:sz w:val="24"/>
                <w:szCs w:val="24"/>
                <w:lang w:val="fr-FR" w:eastAsia="ru-RU"/>
              </w:rPr>
              <w:t xml:space="preserve"> 2</w:t>
            </w:r>
          </w:p>
          <w:p w14:paraId="46591A9E"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Présentez le résumé de l’article suivant : </w:t>
            </w:r>
            <w:hyperlink r:id="rId27" w:history="1">
              <w:r w:rsidRPr="00C64130">
                <w:rPr>
                  <w:rStyle w:val="af5"/>
                  <w:rFonts w:ascii="Times New Roman" w:hAnsi="Times New Roman"/>
                  <w:sz w:val="24"/>
                  <w:szCs w:val="24"/>
                  <w:lang w:val="fr-FR" w:eastAsia="ru-RU"/>
                </w:rPr>
                <w:t>https://www.letudiant.fr/jobsstages/lettres-de-motivation_1/entretien-d-embauche-le-jour-j.html</w:t>
              </w:r>
            </w:hyperlink>
            <w:r w:rsidRPr="00C64130">
              <w:rPr>
                <w:rFonts w:ascii="Times New Roman" w:hAnsi="Times New Roman"/>
                <w:sz w:val="24"/>
                <w:szCs w:val="24"/>
                <w:lang w:val="fr-FR" w:eastAsia="ru-RU"/>
              </w:rPr>
              <w:t xml:space="preserve"> </w:t>
            </w:r>
          </w:p>
          <w:p w14:paraId="635EFBA2" w14:textId="77777777" w:rsidR="00797DF7" w:rsidRPr="00C64130" w:rsidRDefault="00B70313">
            <w:pPr>
              <w:widowControl/>
              <w:autoSpaceDE/>
              <w:autoSpaceDN/>
              <w:jc w:val="center"/>
              <w:rPr>
                <w:rFonts w:ascii="Times New Roman" w:hAnsi="Times New Roman"/>
                <w:sz w:val="24"/>
                <w:szCs w:val="24"/>
                <w:lang w:val="fr-FR" w:eastAsia="ru-RU"/>
              </w:rPr>
            </w:pPr>
            <w:r w:rsidRPr="00C64130">
              <w:rPr>
                <w:rFonts w:ascii="Times New Roman" w:hAnsi="Times New Roman"/>
                <w:sz w:val="24"/>
                <w:szCs w:val="24"/>
                <w:lang w:val="fr-FR" w:eastAsia="ru-RU"/>
              </w:rPr>
              <w:t>Respectez les étapes suivants :</w:t>
            </w:r>
          </w:p>
          <w:p w14:paraId="4DE866B1"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Afin de réaliser </w:t>
            </w:r>
            <w:r w:rsidRPr="00C64130">
              <w:rPr>
                <w:rFonts w:ascii="Times New Roman" w:hAnsi="Times New Roman"/>
                <w:b/>
                <w:sz w:val="24"/>
                <w:szCs w:val="24"/>
                <w:lang w:val="fr-FR" w:eastAsia="ru-RU"/>
              </w:rPr>
              <w:t>un résumé informatif</w:t>
            </w:r>
            <w:r w:rsidRPr="00C64130">
              <w:rPr>
                <w:rFonts w:ascii="Times New Roman" w:hAnsi="Times New Roman"/>
                <w:sz w:val="24"/>
                <w:szCs w:val="24"/>
                <w:lang w:val="fr-FR" w:eastAsia="ru-RU"/>
              </w:rPr>
              <w:t>, il est important de n’oublier aucun élément. Pour cela, il est conseillé de suivre une structure en 5 étapes.</w:t>
            </w:r>
          </w:p>
          <w:p w14:paraId="67B88344" w14:textId="77777777" w:rsidR="00797DF7" w:rsidRPr="00C64130" w:rsidRDefault="00797DF7">
            <w:pPr>
              <w:widowControl/>
              <w:autoSpaceDE/>
              <w:autoSpaceDN/>
              <w:jc w:val="both"/>
              <w:rPr>
                <w:rFonts w:ascii="Times New Roman" w:hAnsi="Times New Roman"/>
                <w:sz w:val="24"/>
                <w:szCs w:val="24"/>
                <w:lang w:val="fr-FR" w:eastAsia="ru-RU"/>
              </w:rPr>
            </w:pPr>
          </w:p>
          <w:p w14:paraId="2C90C848" w14:textId="77777777" w:rsidR="00797DF7" w:rsidRPr="00C64130" w:rsidRDefault="00B70313">
            <w:pPr>
              <w:pStyle w:val="afa"/>
              <w:numPr>
                <w:ilvl w:val="0"/>
                <w:numId w:val="50"/>
              </w:numPr>
              <w:jc w:val="both"/>
              <w:rPr>
                <w:rFonts w:ascii="Times New Roman" w:hAnsi="Times New Roman"/>
                <w:sz w:val="24"/>
                <w:szCs w:val="24"/>
                <w:lang w:val="fr-FR" w:eastAsia="ru-RU"/>
              </w:rPr>
            </w:pPr>
            <w:r w:rsidRPr="00C64130">
              <w:rPr>
                <w:rFonts w:ascii="Times New Roman" w:hAnsi="Times New Roman"/>
                <w:sz w:val="24"/>
                <w:szCs w:val="24"/>
                <w:lang w:val="fr-FR" w:eastAsia="ru-RU"/>
              </w:rPr>
              <w:t>Le titre : un résumé ne commence pas tel quel, il doit être précédé d’un titre. La première phrase du résumé peut aussi rappeler le titre en le reformulant.</w:t>
            </w:r>
          </w:p>
          <w:p w14:paraId="4960404E" w14:textId="77777777" w:rsidR="00797DF7" w:rsidRPr="00C64130" w:rsidRDefault="00B70313">
            <w:pPr>
              <w:pStyle w:val="afa"/>
              <w:numPr>
                <w:ilvl w:val="0"/>
                <w:numId w:val="50"/>
              </w:numPr>
              <w:jc w:val="both"/>
              <w:rPr>
                <w:rFonts w:ascii="Times New Roman" w:hAnsi="Times New Roman"/>
                <w:sz w:val="24"/>
                <w:szCs w:val="24"/>
                <w:lang w:val="fr-FR" w:eastAsia="ru-RU"/>
              </w:rPr>
            </w:pPr>
            <w:r w:rsidRPr="00C64130">
              <w:rPr>
                <w:rFonts w:ascii="Times New Roman" w:hAnsi="Times New Roman"/>
                <w:sz w:val="24"/>
                <w:szCs w:val="24"/>
                <w:lang w:val="fr-FR" w:eastAsia="ru-RU"/>
              </w:rPr>
              <w:t>Le contexte : c’est l’état de l’art qui permet de situer la nouvelle recherche par rapport aux études précédentes.</w:t>
            </w:r>
          </w:p>
          <w:p w14:paraId="0C8FDB7D" w14:textId="77777777" w:rsidR="00797DF7" w:rsidRPr="00C64130" w:rsidRDefault="00B70313">
            <w:pPr>
              <w:pStyle w:val="afa"/>
              <w:numPr>
                <w:ilvl w:val="0"/>
                <w:numId w:val="50"/>
              </w:numPr>
              <w:jc w:val="both"/>
              <w:rPr>
                <w:rFonts w:ascii="Times New Roman" w:hAnsi="Times New Roman"/>
                <w:sz w:val="24"/>
                <w:szCs w:val="24"/>
                <w:lang w:val="fr-FR" w:eastAsia="ru-RU"/>
              </w:rPr>
            </w:pPr>
            <w:r w:rsidRPr="00C64130">
              <w:rPr>
                <w:rFonts w:ascii="Times New Roman" w:hAnsi="Times New Roman"/>
                <w:sz w:val="24"/>
                <w:szCs w:val="24"/>
                <w:lang w:val="fr-FR" w:eastAsia="ru-RU"/>
              </w:rPr>
              <w:t>Le matériel et la méthode : un rappel du matériel et de la méthode permet de montrer les expériences, tests et recherches détaillées dans l’article.</w:t>
            </w:r>
          </w:p>
          <w:p w14:paraId="05E3F426" w14:textId="77777777" w:rsidR="00797DF7" w:rsidRPr="00C64130" w:rsidRDefault="00B70313">
            <w:pPr>
              <w:pStyle w:val="afa"/>
              <w:numPr>
                <w:ilvl w:val="0"/>
                <w:numId w:val="50"/>
              </w:numPr>
              <w:jc w:val="both"/>
              <w:rPr>
                <w:rFonts w:ascii="Times New Roman" w:hAnsi="Times New Roman"/>
                <w:sz w:val="24"/>
                <w:szCs w:val="24"/>
                <w:lang w:val="fr-FR" w:eastAsia="ru-RU"/>
              </w:rPr>
            </w:pPr>
            <w:r w:rsidRPr="00C64130">
              <w:rPr>
                <w:rFonts w:ascii="Times New Roman" w:hAnsi="Times New Roman"/>
                <w:sz w:val="24"/>
                <w:szCs w:val="24"/>
                <w:lang w:val="fr-FR" w:eastAsia="ru-RU"/>
              </w:rPr>
              <w:t>Les résultats : le résumé doit expliquer brièvement les résultats obtenus par les expérimentations et les recherches.</w:t>
            </w:r>
          </w:p>
          <w:p w14:paraId="151A0FF4" w14:textId="77777777" w:rsidR="00797DF7" w:rsidRPr="00C64130" w:rsidRDefault="00B70313">
            <w:pPr>
              <w:pStyle w:val="afa"/>
              <w:numPr>
                <w:ilvl w:val="0"/>
                <w:numId w:val="50"/>
              </w:numPr>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La conclusion : à la fin du résumé, un bref rappel de la conclusion permet d’évoquer </w:t>
            </w:r>
            <w:r w:rsidRPr="00C64130">
              <w:rPr>
                <w:rFonts w:ascii="Times New Roman" w:hAnsi="Times New Roman"/>
                <w:sz w:val="24"/>
                <w:szCs w:val="24"/>
                <w:lang w:val="fr-FR" w:eastAsia="ru-RU"/>
              </w:rPr>
              <w:lastRenderedPageBreak/>
              <w:t>les déductions du chercheur.</w:t>
            </w:r>
          </w:p>
          <w:p w14:paraId="23E2B552"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Ces étapes de sont pas obligatoires et dépendent du domaine ainsi que des choix de l’auteur. A cause du caractère limité des résumés scientifiques, il est courant que les chercheurs raccourcissent ou omettent certaines parties dans leur résumé scientifique.</w:t>
            </w:r>
          </w:p>
        </w:tc>
      </w:tr>
      <w:tr w:rsidR="00797DF7" w:rsidRPr="009D2863" w14:paraId="477187FE" w14:textId="77777777">
        <w:tc>
          <w:tcPr>
            <w:tcW w:w="2151" w:type="dxa"/>
            <w:vMerge w:val="restart"/>
          </w:tcPr>
          <w:p w14:paraId="42CF8C0E" w14:textId="77777777" w:rsidR="00797DF7" w:rsidRPr="00C64130" w:rsidRDefault="00797DF7">
            <w:pPr>
              <w:widowControl/>
              <w:autoSpaceDE/>
              <w:autoSpaceDN/>
              <w:spacing w:after="160" w:line="259" w:lineRule="auto"/>
              <w:rPr>
                <w:rFonts w:ascii="Times New Roman" w:hAnsi="Times New Roman"/>
                <w:lang w:val="fr-FR" w:eastAsia="ru-RU"/>
              </w:rPr>
            </w:pPr>
          </w:p>
        </w:tc>
        <w:tc>
          <w:tcPr>
            <w:tcW w:w="2262" w:type="dxa"/>
            <w:vMerge w:val="restart"/>
          </w:tcPr>
          <w:p w14:paraId="2F3CBA52"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5. Грамотно и эффективно пользоваться иноязычными источниками </w:t>
            </w:r>
          </w:p>
          <w:p w14:paraId="47C4AF55"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информации.</w:t>
            </w:r>
          </w:p>
        </w:tc>
        <w:tc>
          <w:tcPr>
            <w:tcW w:w="2835" w:type="dxa"/>
          </w:tcPr>
          <w:p w14:paraId="5F873E06" w14:textId="77777777" w:rsidR="00797DF7" w:rsidRPr="00C64130" w:rsidRDefault="00B70313">
            <w:pPr>
              <w:widowControl/>
              <w:autoSpaceDE/>
              <w:autoSpaceDN/>
              <w:rPr>
                <w:rFonts w:ascii="Times New Roman" w:hAnsi="Times New Roman"/>
                <w:i/>
                <w:sz w:val="24"/>
                <w:szCs w:val="24"/>
                <w:lang w:eastAsia="ru-RU"/>
              </w:rPr>
            </w:pPr>
            <w:r w:rsidRPr="00C64130">
              <w:rPr>
                <w:rFonts w:ascii="Times New Roman" w:hAnsi="Times New Roman"/>
                <w:sz w:val="24"/>
                <w:szCs w:val="24"/>
                <w:lang w:eastAsia="ru-RU"/>
              </w:rPr>
              <w:t xml:space="preserve">5. </w:t>
            </w:r>
            <w:r w:rsidRPr="00C64130">
              <w:rPr>
                <w:rFonts w:ascii="Times New Roman" w:hAnsi="Times New Roman"/>
                <w:i/>
                <w:sz w:val="24"/>
                <w:szCs w:val="24"/>
                <w:lang w:eastAsia="ru-RU"/>
              </w:rPr>
              <w:t>Знать:</w:t>
            </w:r>
          </w:p>
          <w:p w14:paraId="62634677"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правила использования различных технических средств с целью поиска и извлечения иноязычной информации; основные правила определения </w:t>
            </w:r>
          </w:p>
          <w:p w14:paraId="15933EB7"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релевантности и надежности иноязычных источников; основные правила анализа и синтеза информации; </w:t>
            </w:r>
          </w:p>
        </w:tc>
        <w:tc>
          <w:tcPr>
            <w:tcW w:w="2097" w:type="dxa"/>
          </w:tcPr>
          <w:p w14:paraId="4CD9B325" w14:textId="77777777" w:rsidR="00797DF7" w:rsidRPr="00C64130" w:rsidRDefault="00B70313">
            <w:pPr>
              <w:widowControl/>
              <w:autoSpaceDE/>
              <w:autoSpaceDN/>
              <w:jc w:val="center"/>
              <w:rPr>
                <w:rFonts w:ascii="Times New Roman" w:hAnsi="Times New Roman"/>
                <w:b/>
                <w:sz w:val="24"/>
                <w:szCs w:val="24"/>
                <w:lang w:val="fr-FR" w:eastAsia="ru-RU"/>
              </w:rPr>
            </w:pPr>
            <w:r w:rsidRPr="00C64130">
              <w:rPr>
                <w:rFonts w:ascii="Times New Roman" w:hAnsi="Times New Roman"/>
                <w:b/>
                <w:sz w:val="24"/>
                <w:szCs w:val="24"/>
                <w:lang w:eastAsia="ru-RU"/>
              </w:rPr>
              <w:t>Задание</w:t>
            </w:r>
            <w:r w:rsidRPr="00C64130">
              <w:rPr>
                <w:rFonts w:ascii="Times New Roman" w:hAnsi="Times New Roman"/>
                <w:b/>
                <w:sz w:val="24"/>
                <w:szCs w:val="24"/>
                <w:lang w:val="fr-FR" w:eastAsia="ru-RU"/>
              </w:rPr>
              <w:t xml:space="preserve"> 1</w:t>
            </w:r>
          </w:p>
          <w:p w14:paraId="56BA62EA"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Recherchez sur Internet les informations sur les particularités de l’étiquette d'affaires dans différents pays. Utilisez au moins 5 sites internationaux. Arrangez les résultats dans le rapport écrit sur votre recherche et faites la présentation Power Point par la suite. Discutez avec vos collègues comment cela se compare à la situation en Russie.</w:t>
            </w:r>
          </w:p>
        </w:tc>
      </w:tr>
      <w:tr w:rsidR="00797DF7" w:rsidRPr="009D2863" w14:paraId="7E46C6B6" w14:textId="77777777">
        <w:tc>
          <w:tcPr>
            <w:tcW w:w="2151" w:type="dxa"/>
            <w:vMerge/>
          </w:tcPr>
          <w:p w14:paraId="697B0512" w14:textId="77777777" w:rsidR="00797DF7" w:rsidRPr="00C64130" w:rsidRDefault="00797DF7">
            <w:pPr>
              <w:widowControl/>
              <w:autoSpaceDE/>
              <w:autoSpaceDN/>
              <w:spacing w:after="160" w:line="259" w:lineRule="auto"/>
              <w:rPr>
                <w:rFonts w:ascii="Times New Roman" w:hAnsi="Times New Roman"/>
                <w:lang w:val="fr-FR" w:eastAsia="ru-RU"/>
              </w:rPr>
            </w:pPr>
          </w:p>
        </w:tc>
        <w:tc>
          <w:tcPr>
            <w:tcW w:w="2262" w:type="dxa"/>
            <w:vMerge/>
          </w:tcPr>
          <w:p w14:paraId="2F7E6FA9" w14:textId="77777777" w:rsidR="00797DF7" w:rsidRPr="00C64130" w:rsidRDefault="00797DF7">
            <w:pPr>
              <w:widowControl/>
              <w:autoSpaceDE/>
              <w:autoSpaceDN/>
              <w:spacing w:line="259" w:lineRule="auto"/>
              <w:rPr>
                <w:rFonts w:ascii="Times New Roman" w:hAnsi="Times New Roman"/>
                <w:sz w:val="24"/>
                <w:szCs w:val="24"/>
                <w:lang w:val="fr-FR" w:eastAsia="ru-RU"/>
              </w:rPr>
            </w:pPr>
          </w:p>
        </w:tc>
        <w:tc>
          <w:tcPr>
            <w:tcW w:w="2835" w:type="dxa"/>
          </w:tcPr>
          <w:p w14:paraId="208E845B" w14:textId="77777777" w:rsidR="00797DF7" w:rsidRPr="00C64130" w:rsidRDefault="00B70313">
            <w:pPr>
              <w:widowControl/>
              <w:autoSpaceDE/>
              <w:autoSpaceDN/>
              <w:rPr>
                <w:rFonts w:ascii="Times New Roman" w:hAnsi="Times New Roman"/>
                <w:i/>
                <w:sz w:val="24"/>
                <w:szCs w:val="24"/>
                <w:lang w:eastAsia="ru-RU"/>
              </w:rPr>
            </w:pPr>
            <w:r w:rsidRPr="00C64130">
              <w:rPr>
                <w:rFonts w:ascii="Times New Roman" w:hAnsi="Times New Roman"/>
                <w:i/>
                <w:sz w:val="24"/>
                <w:szCs w:val="24"/>
                <w:lang w:eastAsia="ru-RU"/>
              </w:rPr>
              <w:t>Уметь:</w:t>
            </w:r>
          </w:p>
          <w:p w14:paraId="1678685C"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 понимать информацию при чтении учебной и справочной литературы в </w:t>
            </w:r>
          </w:p>
          <w:p w14:paraId="244847F9"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соответствии с конкретной целью;</w:t>
            </w:r>
          </w:p>
          <w:p w14:paraId="03FDD7EE"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c>
          <w:tcPr>
            <w:tcW w:w="2097" w:type="dxa"/>
          </w:tcPr>
          <w:p w14:paraId="3C5168FA" w14:textId="77777777" w:rsidR="00797DF7" w:rsidRPr="00C64130" w:rsidRDefault="00B70313">
            <w:pPr>
              <w:widowControl/>
              <w:autoSpaceDE/>
              <w:autoSpaceDN/>
              <w:jc w:val="center"/>
              <w:rPr>
                <w:rFonts w:ascii="Times New Roman" w:hAnsi="Times New Roman"/>
                <w:b/>
                <w:sz w:val="24"/>
                <w:szCs w:val="24"/>
                <w:lang w:val="fr-FR" w:eastAsia="ru-RU"/>
              </w:rPr>
            </w:pPr>
            <w:r w:rsidRPr="00C64130">
              <w:rPr>
                <w:rFonts w:ascii="Times New Roman" w:hAnsi="Times New Roman"/>
                <w:b/>
                <w:sz w:val="24"/>
                <w:szCs w:val="24"/>
                <w:lang w:eastAsia="ru-RU"/>
              </w:rPr>
              <w:t>Задание</w:t>
            </w:r>
            <w:r w:rsidRPr="00C64130">
              <w:rPr>
                <w:rFonts w:ascii="Times New Roman" w:hAnsi="Times New Roman"/>
                <w:b/>
                <w:sz w:val="24"/>
                <w:szCs w:val="24"/>
                <w:lang w:val="fr-FR" w:eastAsia="ru-RU"/>
              </w:rPr>
              <w:t xml:space="preserve"> 1</w:t>
            </w:r>
          </w:p>
          <w:p w14:paraId="1A351C69" w14:textId="77777777" w:rsidR="00797DF7" w:rsidRPr="00C64130" w:rsidRDefault="00B70313">
            <w:pPr>
              <w:widowControl/>
              <w:autoSpaceDE/>
              <w:autoSpaceDN/>
              <w:jc w:val="both"/>
              <w:rPr>
                <w:rFonts w:ascii="Times New Roman" w:hAnsi="Times New Roman"/>
                <w:b/>
                <w:sz w:val="24"/>
                <w:szCs w:val="24"/>
                <w:lang w:val="fr-FR" w:eastAsia="ru-RU"/>
              </w:rPr>
            </w:pPr>
            <w:r w:rsidRPr="00C64130">
              <w:rPr>
                <w:rFonts w:ascii="Times New Roman" w:hAnsi="Times New Roman"/>
                <w:b/>
                <w:sz w:val="24"/>
                <w:szCs w:val="24"/>
                <w:lang w:val="fr-FR" w:eastAsia="ru-RU"/>
              </w:rPr>
              <w:t>Lisez le texte et complétez les mentions manquantes :</w:t>
            </w:r>
          </w:p>
          <w:p w14:paraId="028F969B" w14:textId="77777777" w:rsidR="00797DF7" w:rsidRPr="00C64130" w:rsidRDefault="00B70313">
            <w:pPr>
              <w:widowControl/>
              <w:autoSpaceDE/>
              <w:autoSpaceDN/>
              <w:jc w:val="both"/>
              <w:rPr>
                <w:rFonts w:ascii="Times New Roman" w:hAnsi="Times New Roman"/>
                <w:i/>
                <w:sz w:val="24"/>
                <w:szCs w:val="24"/>
                <w:lang w:val="fr-FR" w:eastAsia="ru-RU"/>
              </w:rPr>
            </w:pPr>
            <w:r w:rsidRPr="00C64130">
              <w:rPr>
                <w:rFonts w:ascii="Times New Roman" w:hAnsi="Times New Roman"/>
                <w:i/>
                <w:sz w:val="24"/>
                <w:szCs w:val="24"/>
                <w:lang w:val="fr-FR" w:eastAsia="ru-RU"/>
              </w:rPr>
              <w:t>a)</w:t>
            </w:r>
            <w:r w:rsidRPr="00C64130">
              <w:rPr>
                <w:rFonts w:ascii="Times New Roman" w:hAnsi="Times New Roman"/>
                <w:i/>
                <w:sz w:val="24"/>
                <w:szCs w:val="24"/>
                <w:lang w:val="fr-FR" w:eastAsia="ru-RU"/>
              </w:rPr>
              <w:tab/>
              <w:t>conduire à</w:t>
            </w:r>
          </w:p>
          <w:p w14:paraId="59915D19" w14:textId="77777777" w:rsidR="00797DF7" w:rsidRPr="00C64130" w:rsidRDefault="00B70313">
            <w:pPr>
              <w:widowControl/>
              <w:autoSpaceDE/>
              <w:autoSpaceDN/>
              <w:jc w:val="both"/>
              <w:rPr>
                <w:rFonts w:ascii="Times New Roman" w:hAnsi="Times New Roman"/>
                <w:i/>
                <w:sz w:val="24"/>
                <w:szCs w:val="24"/>
                <w:lang w:val="fr-FR" w:eastAsia="ru-RU"/>
              </w:rPr>
            </w:pPr>
            <w:r w:rsidRPr="00C64130">
              <w:rPr>
                <w:rFonts w:ascii="Times New Roman" w:hAnsi="Times New Roman"/>
                <w:i/>
                <w:sz w:val="24"/>
                <w:szCs w:val="24"/>
                <w:lang w:val="fr-FR" w:eastAsia="ru-RU"/>
              </w:rPr>
              <w:t>b)</w:t>
            </w:r>
            <w:r w:rsidRPr="00C64130">
              <w:rPr>
                <w:rFonts w:ascii="Times New Roman" w:hAnsi="Times New Roman"/>
                <w:i/>
                <w:sz w:val="24"/>
                <w:szCs w:val="24"/>
                <w:lang w:val="fr-FR" w:eastAsia="ru-RU"/>
              </w:rPr>
              <w:tab/>
              <w:t xml:space="preserve">développement durable </w:t>
            </w:r>
          </w:p>
          <w:p w14:paraId="38AD690B" w14:textId="77777777" w:rsidR="00797DF7" w:rsidRPr="00C64130" w:rsidRDefault="00B70313">
            <w:pPr>
              <w:widowControl/>
              <w:autoSpaceDE/>
              <w:autoSpaceDN/>
              <w:jc w:val="both"/>
              <w:rPr>
                <w:rFonts w:ascii="Times New Roman" w:hAnsi="Times New Roman"/>
                <w:i/>
                <w:sz w:val="24"/>
                <w:szCs w:val="24"/>
                <w:lang w:val="fr-FR" w:eastAsia="ru-RU"/>
              </w:rPr>
            </w:pPr>
            <w:r w:rsidRPr="00C64130">
              <w:rPr>
                <w:rFonts w:ascii="Times New Roman" w:hAnsi="Times New Roman"/>
                <w:i/>
                <w:sz w:val="24"/>
                <w:szCs w:val="24"/>
                <w:lang w:val="fr-FR" w:eastAsia="ru-RU"/>
              </w:rPr>
              <w:t>c)</w:t>
            </w:r>
            <w:r w:rsidRPr="00C64130">
              <w:rPr>
                <w:rFonts w:ascii="Times New Roman" w:hAnsi="Times New Roman"/>
                <w:i/>
                <w:sz w:val="24"/>
                <w:szCs w:val="24"/>
                <w:lang w:val="fr-FR" w:eastAsia="ru-RU"/>
              </w:rPr>
              <w:tab/>
              <w:t>le premier outil utilisé</w:t>
            </w:r>
          </w:p>
          <w:p w14:paraId="6FA3971F" w14:textId="77777777" w:rsidR="00797DF7" w:rsidRPr="00C64130" w:rsidRDefault="00B70313">
            <w:pPr>
              <w:widowControl/>
              <w:autoSpaceDE/>
              <w:autoSpaceDN/>
              <w:jc w:val="both"/>
              <w:rPr>
                <w:rFonts w:ascii="Times New Roman" w:hAnsi="Times New Roman"/>
                <w:i/>
                <w:sz w:val="24"/>
                <w:szCs w:val="24"/>
                <w:lang w:val="fr-FR" w:eastAsia="ru-RU"/>
              </w:rPr>
            </w:pPr>
            <w:r w:rsidRPr="00C64130">
              <w:rPr>
                <w:rFonts w:ascii="Times New Roman" w:hAnsi="Times New Roman"/>
                <w:i/>
                <w:sz w:val="24"/>
                <w:szCs w:val="24"/>
                <w:lang w:val="fr-FR" w:eastAsia="ru-RU"/>
              </w:rPr>
              <w:t>d)</w:t>
            </w:r>
            <w:r w:rsidRPr="00C64130">
              <w:rPr>
                <w:rFonts w:ascii="Times New Roman" w:hAnsi="Times New Roman"/>
                <w:i/>
                <w:sz w:val="24"/>
                <w:szCs w:val="24"/>
                <w:lang w:val="fr-FR" w:eastAsia="ru-RU"/>
              </w:rPr>
              <w:tab/>
              <w:t>se distinguent</w:t>
            </w:r>
          </w:p>
          <w:p w14:paraId="71E96F14" w14:textId="77777777" w:rsidR="00797DF7" w:rsidRPr="00C64130" w:rsidRDefault="00B70313">
            <w:pPr>
              <w:widowControl/>
              <w:autoSpaceDE/>
              <w:autoSpaceDN/>
              <w:jc w:val="both"/>
              <w:rPr>
                <w:rFonts w:ascii="Times New Roman" w:hAnsi="Times New Roman"/>
                <w:i/>
                <w:sz w:val="24"/>
                <w:szCs w:val="24"/>
                <w:lang w:val="fr-FR" w:eastAsia="ru-RU"/>
              </w:rPr>
            </w:pPr>
            <w:r w:rsidRPr="00C64130">
              <w:rPr>
                <w:rFonts w:ascii="Times New Roman" w:hAnsi="Times New Roman"/>
                <w:i/>
                <w:sz w:val="24"/>
                <w:szCs w:val="24"/>
                <w:lang w:val="fr-FR" w:eastAsia="ru-RU"/>
              </w:rPr>
              <w:t>e)</w:t>
            </w:r>
            <w:r w:rsidRPr="00C64130">
              <w:rPr>
                <w:rFonts w:ascii="Times New Roman" w:hAnsi="Times New Roman"/>
                <w:i/>
                <w:sz w:val="24"/>
                <w:szCs w:val="24"/>
                <w:lang w:val="fr-FR" w:eastAsia="ru-RU"/>
              </w:rPr>
              <w:tab/>
              <w:t>la demande d’information</w:t>
            </w:r>
          </w:p>
          <w:p w14:paraId="235744FC" w14:textId="77777777" w:rsidR="00797DF7" w:rsidRPr="00C64130" w:rsidRDefault="00B70313">
            <w:pPr>
              <w:widowControl/>
              <w:autoSpaceDE/>
              <w:autoSpaceDN/>
              <w:jc w:val="both"/>
              <w:rPr>
                <w:rFonts w:ascii="Times New Roman" w:hAnsi="Times New Roman"/>
                <w:i/>
                <w:sz w:val="24"/>
                <w:szCs w:val="24"/>
                <w:lang w:val="fr-FR" w:eastAsia="ru-RU"/>
              </w:rPr>
            </w:pPr>
            <w:r w:rsidRPr="00C64130">
              <w:rPr>
                <w:rFonts w:ascii="Times New Roman" w:hAnsi="Times New Roman"/>
                <w:i/>
                <w:sz w:val="24"/>
                <w:szCs w:val="24"/>
                <w:lang w:val="fr-FR" w:eastAsia="ru-RU"/>
              </w:rPr>
              <w:t>f)</w:t>
            </w:r>
            <w:r w:rsidRPr="00C64130">
              <w:rPr>
                <w:rFonts w:ascii="Times New Roman" w:hAnsi="Times New Roman"/>
                <w:i/>
                <w:sz w:val="24"/>
                <w:szCs w:val="24"/>
                <w:lang w:val="fr-FR" w:eastAsia="ru-RU"/>
              </w:rPr>
              <w:tab/>
              <w:t>d'une adresse électronique</w:t>
            </w:r>
          </w:p>
          <w:p w14:paraId="65FE2E9E" w14:textId="77777777" w:rsidR="00797DF7" w:rsidRPr="00C64130" w:rsidRDefault="00B70313">
            <w:pPr>
              <w:widowControl/>
              <w:autoSpaceDE/>
              <w:autoSpaceDN/>
              <w:jc w:val="both"/>
              <w:rPr>
                <w:rFonts w:ascii="Times New Roman" w:hAnsi="Times New Roman"/>
                <w:i/>
                <w:sz w:val="24"/>
                <w:szCs w:val="24"/>
                <w:lang w:val="fr-FR" w:eastAsia="ru-RU"/>
              </w:rPr>
            </w:pPr>
            <w:r w:rsidRPr="00C64130">
              <w:rPr>
                <w:rFonts w:ascii="Times New Roman" w:hAnsi="Times New Roman"/>
                <w:i/>
                <w:sz w:val="24"/>
                <w:szCs w:val="24"/>
                <w:lang w:val="fr-FR" w:eastAsia="ru-RU"/>
              </w:rPr>
              <w:t>g)</w:t>
            </w:r>
            <w:r w:rsidRPr="00C64130">
              <w:rPr>
                <w:rFonts w:ascii="Times New Roman" w:hAnsi="Times New Roman"/>
                <w:i/>
                <w:sz w:val="24"/>
                <w:szCs w:val="24"/>
                <w:lang w:val="fr-FR" w:eastAsia="ru-RU"/>
              </w:rPr>
              <w:tab/>
              <w:t>se ressemblent</w:t>
            </w:r>
          </w:p>
          <w:p w14:paraId="634F50A4" w14:textId="77777777" w:rsidR="00797DF7" w:rsidRPr="00C64130" w:rsidRDefault="00B70313">
            <w:pPr>
              <w:widowControl/>
              <w:autoSpaceDE/>
              <w:autoSpaceDN/>
              <w:jc w:val="both"/>
              <w:rPr>
                <w:rFonts w:ascii="Times New Roman" w:hAnsi="Times New Roman"/>
                <w:i/>
                <w:sz w:val="24"/>
                <w:szCs w:val="24"/>
                <w:lang w:val="fr-FR" w:eastAsia="ru-RU"/>
              </w:rPr>
            </w:pPr>
            <w:r w:rsidRPr="00C64130">
              <w:rPr>
                <w:rFonts w:ascii="Times New Roman" w:hAnsi="Times New Roman"/>
                <w:i/>
                <w:sz w:val="24"/>
                <w:szCs w:val="24"/>
                <w:lang w:val="fr-FR" w:eastAsia="ru-RU"/>
              </w:rPr>
              <w:t>h)</w:t>
            </w:r>
            <w:r w:rsidRPr="00C64130">
              <w:rPr>
                <w:rFonts w:ascii="Times New Roman" w:hAnsi="Times New Roman"/>
                <w:i/>
                <w:sz w:val="24"/>
                <w:szCs w:val="24"/>
                <w:lang w:val="fr-FR" w:eastAsia="ru-RU"/>
              </w:rPr>
              <w:tab/>
              <w:t>autour</w:t>
            </w:r>
          </w:p>
          <w:p w14:paraId="74D59D55" w14:textId="77777777" w:rsidR="00797DF7" w:rsidRPr="00C64130" w:rsidRDefault="00B70313">
            <w:pPr>
              <w:widowControl/>
              <w:autoSpaceDE/>
              <w:autoSpaceDN/>
              <w:jc w:val="both"/>
              <w:rPr>
                <w:rFonts w:ascii="Times New Roman" w:hAnsi="Times New Roman"/>
                <w:i/>
                <w:sz w:val="24"/>
                <w:szCs w:val="24"/>
                <w:lang w:val="fr-FR" w:eastAsia="ru-RU"/>
              </w:rPr>
            </w:pPr>
            <w:r w:rsidRPr="00C64130">
              <w:rPr>
                <w:rFonts w:ascii="Times New Roman" w:hAnsi="Times New Roman"/>
                <w:i/>
                <w:sz w:val="24"/>
                <w:szCs w:val="24"/>
                <w:lang w:val="fr-FR" w:eastAsia="ru-RU"/>
              </w:rPr>
              <w:t>i)</w:t>
            </w:r>
            <w:r w:rsidRPr="00C64130">
              <w:rPr>
                <w:rFonts w:ascii="Times New Roman" w:hAnsi="Times New Roman"/>
                <w:i/>
                <w:sz w:val="24"/>
                <w:szCs w:val="24"/>
                <w:lang w:val="fr-FR" w:eastAsia="ru-RU"/>
              </w:rPr>
              <w:tab/>
              <w:t>fonctionnent</w:t>
            </w:r>
          </w:p>
          <w:p w14:paraId="4201CC73" w14:textId="77777777" w:rsidR="00797DF7" w:rsidRPr="00C64130" w:rsidRDefault="00B70313">
            <w:pPr>
              <w:widowControl/>
              <w:autoSpaceDE/>
              <w:autoSpaceDN/>
              <w:jc w:val="both"/>
              <w:rPr>
                <w:rFonts w:ascii="Times New Roman" w:hAnsi="Times New Roman"/>
                <w:i/>
                <w:sz w:val="24"/>
                <w:szCs w:val="24"/>
                <w:lang w:val="fr-FR" w:eastAsia="ru-RU"/>
              </w:rPr>
            </w:pPr>
            <w:r w:rsidRPr="00C64130">
              <w:rPr>
                <w:rFonts w:ascii="Times New Roman" w:hAnsi="Times New Roman"/>
                <w:i/>
                <w:sz w:val="24"/>
                <w:szCs w:val="24"/>
                <w:lang w:val="fr-FR" w:eastAsia="ru-RU"/>
              </w:rPr>
              <w:t>j)</w:t>
            </w:r>
            <w:r w:rsidRPr="00C64130">
              <w:rPr>
                <w:rFonts w:ascii="Times New Roman" w:hAnsi="Times New Roman"/>
                <w:i/>
                <w:sz w:val="24"/>
                <w:szCs w:val="24"/>
                <w:lang w:val="fr-FR" w:eastAsia="ru-RU"/>
              </w:rPr>
              <w:tab/>
              <w:t xml:space="preserve">des types d'informations </w:t>
            </w:r>
          </w:p>
          <w:p w14:paraId="5A0D3A4F" w14:textId="77777777" w:rsidR="00797DF7" w:rsidRPr="00C64130" w:rsidRDefault="00B70313">
            <w:pPr>
              <w:widowControl/>
              <w:autoSpaceDE/>
              <w:autoSpaceDN/>
              <w:jc w:val="both"/>
              <w:rPr>
                <w:rFonts w:ascii="Times New Roman" w:hAnsi="Times New Roman"/>
                <w:i/>
                <w:sz w:val="24"/>
                <w:szCs w:val="24"/>
                <w:lang w:val="fr-FR" w:eastAsia="ru-RU"/>
              </w:rPr>
            </w:pPr>
            <w:r w:rsidRPr="00C64130">
              <w:rPr>
                <w:rFonts w:ascii="Times New Roman" w:hAnsi="Times New Roman"/>
                <w:i/>
                <w:sz w:val="24"/>
                <w:szCs w:val="24"/>
                <w:lang w:val="fr-FR" w:eastAsia="ru-RU"/>
              </w:rPr>
              <w:t>k)</w:t>
            </w:r>
            <w:r w:rsidRPr="00C64130">
              <w:rPr>
                <w:rFonts w:ascii="Times New Roman" w:hAnsi="Times New Roman"/>
                <w:i/>
                <w:sz w:val="24"/>
                <w:szCs w:val="24"/>
                <w:lang w:val="fr-FR" w:eastAsia="ru-RU"/>
              </w:rPr>
              <w:tab/>
              <w:t>le support écrit</w:t>
            </w:r>
          </w:p>
          <w:p w14:paraId="4882BD11" w14:textId="77777777" w:rsidR="00797DF7" w:rsidRPr="00C64130" w:rsidRDefault="00B70313">
            <w:pPr>
              <w:widowControl/>
              <w:autoSpaceDE/>
              <w:autoSpaceDN/>
              <w:jc w:val="both"/>
              <w:rPr>
                <w:rFonts w:ascii="Times New Roman" w:hAnsi="Times New Roman"/>
                <w:i/>
                <w:sz w:val="24"/>
                <w:szCs w:val="24"/>
                <w:lang w:val="fr-FR" w:eastAsia="ru-RU"/>
              </w:rPr>
            </w:pPr>
            <w:r w:rsidRPr="00C64130">
              <w:rPr>
                <w:rFonts w:ascii="Times New Roman" w:hAnsi="Times New Roman"/>
                <w:i/>
                <w:sz w:val="24"/>
                <w:szCs w:val="24"/>
                <w:lang w:val="fr-FR" w:eastAsia="ru-RU"/>
              </w:rPr>
              <w:t>l)</w:t>
            </w:r>
            <w:r w:rsidRPr="00C64130">
              <w:rPr>
                <w:rFonts w:ascii="Times New Roman" w:hAnsi="Times New Roman"/>
                <w:i/>
                <w:sz w:val="24"/>
                <w:szCs w:val="24"/>
                <w:lang w:val="fr-FR" w:eastAsia="ru-RU"/>
              </w:rPr>
              <w:tab/>
              <w:t>l’impact</w:t>
            </w:r>
          </w:p>
          <w:p w14:paraId="5A9C233F"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Impact d’Internet sur la communication d’entreprise</w:t>
            </w:r>
          </w:p>
          <w:p w14:paraId="3300FB35"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__1__ est considérable sur l'image de l'entreprise : le Web permet de juger de la réalité du discours de l'entreprise. La mise en avant de stratégies de __2__ est une réponse des entreprises à la montée de __3__ et de la contestation qui s'est opérée via Internet (cf crise chez Total)</w:t>
            </w:r>
          </w:p>
          <w:p w14:paraId="47B1F97E"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lastRenderedPageBreak/>
              <w:t>Sites corporate des grandes entreprises :  état des lieux et meilleures pratiques</w:t>
            </w:r>
          </w:p>
          <w:p w14:paraId="11BD3D6E"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Toutes les grandes entreprises disposent désormais d'une présence sur Internet, mais certaines __4__ par la qualité de leur site institutionnel.</w:t>
            </w:r>
          </w:p>
          <w:p w14:paraId="23EA5298"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Сependant la diversité des visiteurs (actionnaires, journalistes, analystes financiers, postulants, consommateurs) ainsi que la variété __5__ et services recherchés, rendent particulièrement difficile l'élaboration d'un site à la fois ergonomique, informatif et porteur des valeurs de l'entreprise.</w:t>
            </w:r>
          </w:p>
          <w:p w14:paraId="6F6F5C72"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Сertains groupes ont réussi à structurer intelligemment leur site __6__ des attentes des visiteurs et à jouer sur l'interactivité, voire la vidéo, pour "dynamiser" leur communication institutionnelle online.</w:t>
            </w:r>
          </w:p>
          <w:p w14:paraId="1E3A6958"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Internet et la communication interne.</w:t>
            </w:r>
          </w:p>
          <w:p w14:paraId="41E8060C"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Non référencé parmi les outils de communication interne en 1995, Internet est aujourd'hui __7__ au sein des entreprises. </w:t>
            </w:r>
          </w:p>
          <w:p w14:paraId="7D3CD339"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-92 % des salariés disposent d’__8__ sur leur lieu de travail,</w:t>
            </w:r>
          </w:p>
          <w:p w14:paraId="21801BE2"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w:t>
            </w:r>
            <w:r w:rsidRPr="00C64130">
              <w:rPr>
                <w:rFonts w:ascii="Times New Roman" w:hAnsi="Times New Roman"/>
                <w:sz w:val="24"/>
                <w:szCs w:val="24"/>
                <w:lang w:val="fr-FR" w:eastAsia="ru-RU"/>
              </w:rPr>
              <w:tab/>
              <w:t xml:space="preserve">80 % ont un accès à l'intranet. </w:t>
            </w:r>
          </w:p>
          <w:p w14:paraId="4ABA6F6A"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w:t>
            </w:r>
            <w:r w:rsidRPr="00C64130">
              <w:rPr>
                <w:rFonts w:ascii="Times New Roman" w:hAnsi="Times New Roman"/>
                <w:sz w:val="24"/>
                <w:szCs w:val="24"/>
                <w:lang w:val="fr-FR" w:eastAsia="ru-RU"/>
              </w:rPr>
              <w:tab/>
              <w:t xml:space="preserve">Mais  Internet peut __9__ une déshumanisation du rapport social au sein même de l'entreprise. </w:t>
            </w:r>
          </w:p>
          <w:p w14:paraId="6D5105D4" w14:textId="77777777" w:rsidR="00797DF7" w:rsidRPr="00C64130" w:rsidRDefault="00B70313">
            <w:pPr>
              <w:widowControl/>
              <w:autoSpaceDE/>
              <w:autoSpaceDN/>
              <w:jc w:val="both"/>
              <w:rPr>
                <w:rFonts w:ascii="Times New Roman" w:hAnsi="Times New Roman"/>
                <w:sz w:val="24"/>
                <w:szCs w:val="24"/>
                <w:lang w:val="fr-FR" w:eastAsia="ru-RU"/>
              </w:rPr>
            </w:pPr>
            <w:r w:rsidRPr="00C64130">
              <w:rPr>
                <w:rFonts w:ascii="Times New Roman" w:hAnsi="Times New Roman"/>
                <w:sz w:val="24"/>
                <w:szCs w:val="24"/>
                <w:lang w:val="fr-FR" w:eastAsia="ru-RU"/>
              </w:rPr>
              <w:t>-</w:t>
            </w:r>
            <w:r w:rsidRPr="00C64130">
              <w:rPr>
                <w:rFonts w:ascii="Times New Roman" w:hAnsi="Times New Roman"/>
                <w:sz w:val="24"/>
                <w:szCs w:val="24"/>
                <w:lang w:val="fr-FR" w:eastAsia="ru-RU"/>
              </w:rPr>
              <w:tab/>
              <w:t>Et l’écrit n’est pas mort: le journal interne est toujours aussi présent dans les entreprises, mais son rôle a été reconsidéré. Là où l'électronique valorise l'actualité, l'information en temps réel, __10__ apporte des dossiers de fond, du recul, du sens.</w:t>
            </w:r>
          </w:p>
          <w:p w14:paraId="58598B6D" w14:textId="77777777" w:rsidR="00797DF7" w:rsidRPr="00C64130" w:rsidRDefault="00B70313">
            <w:pPr>
              <w:widowControl/>
              <w:autoSpaceDE/>
              <w:autoSpaceDN/>
              <w:jc w:val="both"/>
              <w:rPr>
                <w:rFonts w:ascii="Times New Roman" w:hAnsi="Times New Roman"/>
                <w:b/>
                <w:sz w:val="24"/>
                <w:szCs w:val="24"/>
                <w:lang w:val="fr-FR" w:eastAsia="ru-RU"/>
              </w:rPr>
            </w:pPr>
            <w:r w:rsidRPr="00C64130">
              <w:rPr>
                <w:rFonts w:ascii="Times New Roman" w:hAnsi="Times New Roman"/>
                <w:b/>
                <w:sz w:val="24"/>
                <w:szCs w:val="24"/>
                <w:lang w:val="fr-FR" w:eastAsia="ru-RU"/>
              </w:rPr>
              <w:t>Présentez une idée pricipale du texte.</w:t>
            </w:r>
          </w:p>
        </w:tc>
      </w:tr>
      <w:tr w:rsidR="00797DF7" w:rsidRPr="009D2863" w14:paraId="5CED072D" w14:textId="77777777">
        <w:tc>
          <w:tcPr>
            <w:tcW w:w="2151" w:type="dxa"/>
            <w:vMerge/>
          </w:tcPr>
          <w:p w14:paraId="7C422674" w14:textId="77777777" w:rsidR="00797DF7" w:rsidRPr="00C64130" w:rsidRDefault="00797DF7">
            <w:pPr>
              <w:widowControl/>
              <w:autoSpaceDE/>
              <w:autoSpaceDN/>
              <w:spacing w:after="160" w:line="259" w:lineRule="auto"/>
              <w:rPr>
                <w:rFonts w:ascii="Times New Roman" w:hAnsi="Times New Roman"/>
                <w:lang w:val="fr-FR" w:eastAsia="ru-RU"/>
              </w:rPr>
            </w:pPr>
          </w:p>
        </w:tc>
        <w:tc>
          <w:tcPr>
            <w:tcW w:w="2262" w:type="dxa"/>
          </w:tcPr>
          <w:p w14:paraId="10CA378A"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6. Продуцирует на </w:t>
            </w:r>
          </w:p>
          <w:p w14:paraId="38C1654D"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иностранном языке </w:t>
            </w:r>
          </w:p>
          <w:p w14:paraId="6E580F57"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письменные речевые произведения в </w:t>
            </w:r>
          </w:p>
          <w:p w14:paraId="43516AAD"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соответствии с </w:t>
            </w:r>
          </w:p>
          <w:p w14:paraId="2576423F"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коммуникативной </w:t>
            </w:r>
          </w:p>
          <w:p w14:paraId="44D824BB"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задачей.</w:t>
            </w:r>
          </w:p>
        </w:tc>
        <w:tc>
          <w:tcPr>
            <w:tcW w:w="2835" w:type="dxa"/>
          </w:tcPr>
          <w:p w14:paraId="3305FC77" w14:textId="77777777" w:rsidR="00797DF7" w:rsidRPr="00C64130" w:rsidRDefault="00B70313">
            <w:pPr>
              <w:widowControl/>
              <w:autoSpaceDE/>
              <w:autoSpaceDN/>
              <w:rPr>
                <w:rFonts w:ascii="Times New Roman" w:hAnsi="Times New Roman"/>
                <w:i/>
                <w:sz w:val="24"/>
                <w:szCs w:val="24"/>
                <w:lang w:eastAsia="ru-RU"/>
              </w:rPr>
            </w:pPr>
            <w:r w:rsidRPr="00C64130">
              <w:rPr>
                <w:rFonts w:ascii="Times New Roman" w:hAnsi="Times New Roman"/>
                <w:sz w:val="24"/>
                <w:szCs w:val="24"/>
                <w:lang w:eastAsia="ru-RU"/>
              </w:rPr>
              <w:t xml:space="preserve">6. </w:t>
            </w:r>
            <w:r w:rsidRPr="00C64130">
              <w:rPr>
                <w:rFonts w:ascii="Times New Roman" w:hAnsi="Times New Roman"/>
                <w:i/>
                <w:sz w:val="24"/>
                <w:szCs w:val="24"/>
                <w:lang w:eastAsia="ru-RU"/>
              </w:rPr>
              <w:t>Знать:</w:t>
            </w:r>
          </w:p>
          <w:p w14:paraId="07B3359A"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 основы организации письменной </w:t>
            </w:r>
          </w:p>
          <w:p w14:paraId="011C1CA8"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коммуникации; функции письменных </w:t>
            </w:r>
          </w:p>
          <w:p w14:paraId="2E8405FD"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коммуникативных средств.</w:t>
            </w:r>
          </w:p>
          <w:p w14:paraId="19E69427" w14:textId="77777777" w:rsidR="00797DF7" w:rsidRPr="00C64130" w:rsidRDefault="00797DF7">
            <w:pPr>
              <w:widowControl/>
              <w:autoSpaceDE/>
              <w:autoSpaceDN/>
              <w:rPr>
                <w:rFonts w:ascii="Times New Roman" w:hAnsi="Times New Roman"/>
                <w:sz w:val="24"/>
                <w:szCs w:val="24"/>
                <w:lang w:eastAsia="ru-RU"/>
              </w:rPr>
            </w:pPr>
          </w:p>
        </w:tc>
        <w:tc>
          <w:tcPr>
            <w:tcW w:w="2097" w:type="dxa"/>
          </w:tcPr>
          <w:p w14:paraId="3DCE67F5" w14:textId="77777777" w:rsidR="00797DF7" w:rsidRPr="00C64130" w:rsidRDefault="00B70313">
            <w:pPr>
              <w:widowControl/>
              <w:autoSpaceDE/>
              <w:autoSpaceDN/>
              <w:jc w:val="center"/>
              <w:rPr>
                <w:rFonts w:ascii="Times New Roman" w:hAnsi="Times New Roman"/>
                <w:b/>
                <w:sz w:val="24"/>
                <w:szCs w:val="24"/>
                <w:lang w:val="fr-FR" w:eastAsia="ru-RU"/>
              </w:rPr>
            </w:pPr>
            <w:r w:rsidRPr="00C64130">
              <w:rPr>
                <w:rFonts w:ascii="Times New Roman" w:hAnsi="Times New Roman"/>
                <w:b/>
                <w:sz w:val="24"/>
                <w:szCs w:val="24"/>
                <w:lang w:eastAsia="ru-RU"/>
              </w:rPr>
              <w:t>Задание</w:t>
            </w:r>
            <w:r w:rsidRPr="00C64130">
              <w:rPr>
                <w:rFonts w:ascii="Times New Roman" w:hAnsi="Times New Roman"/>
                <w:b/>
                <w:sz w:val="24"/>
                <w:szCs w:val="24"/>
                <w:lang w:val="fr-FR" w:eastAsia="ru-RU"/>
              </w:rPr>
              <w:t xml:space="preserve"> 1</w:t>
            </w:r>
          </w:p>
          <w:p w14:paraId="327704A6" w14:textId="77777777" w:rsidR="00797DF7" w:rsidRPr="00C64130" w:rsidRDefault="00B70313">
            <w:pPr>
              <w:widowControl/>
              <w:autoSpaceDE/>
              <w:autoSpaceDN/>
              <w:rPr>
                <w:rFonts w:ascii="Times New Roman" w:hAnsi="Times New Roman"/>
                <w:sz w:val="24"/>
                <w:szCs w:val="24"/>
                <w:lang w:val="fr-FR" w:eastAsia="ru-RU"/>
              </w:rPr>
            </w:pPr>
            <w:r w:rsidRPr="00C64130">
              <w:rPr>
                <w:rFonts w:ascii="Times New Roman" w:hAnsi="Times New Roman"/>
                <w:sz w:val="24"/>
                <w:szCs w:val="24"/>
                <w:lang w:val="fr-FR" w:eastAsia="ru-RU"/>
              </w:rPr>
              <w:t>Ecrivez un mail à votre employeur dans lequel vous demandez une augmentation :</w:t>
            </w:r>
          </w:p>
          <w:p w14:paraId="1AFA1FFC" w14:textId="77777777" w:rsidR="00797DF7" w:rsidRPr="00C64130" w:rsidRDefault="00B70313">
            <w:pPr>
              <w:pStyle w:val="afa"/>
              <w:numPr>
                <w:ilvl w:val="0"/>
                <w:numId w:val="51"/>
              </w:numPr>
              <w:rPr>
                <w:rFonts w:ascii="Times New Roman" w:hAnsi="Times New Roman"/>
                <w:sz w:val="24"/>
                <w:szCs w:val="24"/>
                <w:lang w:val="fr-FR" w:eastAsia="ru-RU"/>
              </w:rPr>
            </w:pPr>
            <w:r w:rsidRPr="00C64130">
              <w:rPr>
                <w:rFonts w:ascii="Times New Roman" w:hAnsi="Times New Roman"/>
                <w:sz w:val="24"/>
                <w:szCs w:val="24"/>
                <w:lang w:val="fr-FR" w:eastAsia="ru-RU"/>
              </w:rPr>
              <w:t>Vous mentionnez la période de votre travail ;</w:t>
            </w:r>
          </w:p>
          <w:p w14:paraId="08A9CB8F" w14:textId="77777777" w:rsidR="00797DF7" w:rsidRPr="00C64130" w:rsidRDefault="00B70313">
            <w:pPr>
              <w:pStyle w:val="afa"/>
              <w:numPr>
                <w:ilvl w:val="0"/>
                <w:numId w:val="51"/>
              </w:numPr>
              <w:rPr>
                <w:rFonts w:ascii="Times New Roman" w:hAnsi="Times New Roman"/>
                <w:sz w:val="24"/>
                <w:szCs w:val="24"/>
                <w:lang w:val="fr-FR" w:eastAsia="ru-RU"/>
              </w:rPr>
            </w:pPr>
            <w:r w:rsidRPr="00C64130">
              <w:rPr>
                <w:rFonts w:ascii="Times New Roman" w:hAnsi="Times New Roman"/>
                <w:sz w:val="24"/>
                <w:szCs w:val="24"/>
                <w:lang w:val="fr-FR" w:eastAsia="ru-RU"/>
              </w:rPr>
              <w:t>Vous exprimez la satisfaction de votre travail et décrivez les compétences acquises ;</w:t>
            </w:r>
          </w:p>
          <w:p w14:paraId="74F2EB96" w14:textId="77777777" w:rsidR="00797DF7" w:rsidRPr="00C64130" w:rsidRDefault="00B70313">
            <w:pPr>
              <w:pStyle w:val="afa"/>
              <w:numPr>
                <w:ilvl w:val="0"/>
                <w:numId w:val="51"/>
              </w:numPr>
              <w:rPr>
                <w:rFonts w:ascii="Times New Roman" w:hAnsi="Times New Roman"/>
                <w:sz w:val="24"/>
                <w:szCs w:val="24"/>
                <w:lang w:val="fr-FR" w:eastAsia="ru-RU"/>
              </w:rPr>
            </w:pPr>
            <w:r w:rsidRPr="00C64130">
              <w:rPr>
                <w:rFonts w:ascii="Times New Roman" w:hAnsi="Times New Roman"/>
                <w:sz w:val="24"/>
                <w:szCs w:val="24"/>
                <w:lang w:val="fr-FR" w:eastAsia="ru-RU"/>
              </w:rPr>
              <w:t>Vous décrivez vos résultats.</w:t>
            </w:r>
          </w:p>
          <w:p w14:paraId="2644D400" w14:textId="77777777" w:rsidR="00797DF7" w:rsidRPr="00C64130" w:rsidRDefault="00B70313">
            <w:pPr>
              <w:pStyle w:val="afa"/>
              <w:numPr>
                <w:ilvl w:val="0"/>
                <w:numId w:val="51"/>
              </w:numPr>
              <w:rPr>
                <w:rFonts w:ascii="Times New Roman" w:hAnsi="Times New Roman"/>
                <w:sz w:val="24"/>
                <w:szCs w:val="24"/>
                <w:lang w:val="fr-FR" w:eastAsia="ru-RU"/>
              </w:rPr>
            </w:pPr>
            <w:r w:rsidRPr="00C64130">
              <w:rPr>
                <w:rFonts w:ascii="Times New Roman" w:hAnsi="Times New Roman"/>
                <w:sz w:val="24"/>
                <w:szCs w:val="24"/>
                <w:lang w:val="fr-FR" w:eastAsia="ru-RU"/>
              </w:rPr>
              <w:t>Vous mentionnez votre dernier entretien annuel quand on vous a promis une augmentation.</w:t>
            </w:r>
          </w:p>
          <w:p w14:paraId="3985DD3E" w14:textId="77777777" w:rsidR="00797DF7" w:rsidRPr="00C64130" w:rsidRDefault="00B70313">
            <w:pPr>
              <w:pStyle w:val="afa"/>
              <w:numPr>
                <w:ilvl w:val="0"/>
                <w:numId w:val="51"/>
              </w:numPr>
              <w:rPr>
                <w:rFonts w:ascii="Times New Roman" w:hAnsi="Times New Roman"/>
                <w:sz w:val="24"/>
                <w:szCs w:val="24"/>
                <w:lang w:val="fr-FR" w:eastAsia="ru-RU"/>
              </w:rPr>
            </w:pPr>
            <w:r w:rsidRPr="00C64130">
              <w:rPr>
                <w:rFonts w:ascii="Times New Roman" w:hAnsi="Times New Roman"/>
                <w:sz w:val="24"/>
                <w:szCs w:val="24"/>
                <w:lang w:val="fr-FR" w:eastAsia="ru-RU"/>
              </w:rPr>
              <w:t>Vous constatez le même salaire.</w:t>
            </w:r>
          </w:p>
          <w:p w14:paraId="5F8553CF" w14:textId="77777777" w:rsidR="00797DF7" w:rsidRPr="00C64130" w:rsidRDefault="00B70313">
            <w:pPr>
              <w:pStyle w:val="afa"/>
              <w:numPr>
                <w:ilvl w:val="0"/>
                <w:numId w:val="51"/>
              </w:numPr>
              <w:rPr>
                <w:rFonts w:ascii="Times New Roman" w:hAnsi="Times New Roman"/>
                <w:sz w:val="24"/>
                <w:szCs w:val="24"/>
                <w:lang w:val="fr-FR" w:eastAsia="ru-RU"/>
              </w:rPr>
            </w:pPr>
            <w:r w:rsidRPr="00C64130">
              <w:rPr>
                <w:rFonts w:ascii="Times New Roman" w:hAnsi="Times New Roman"/>
                <w:sz w:val="24"/>
                <w:szCs w:val="24"/>
                <w:lang w:val="fr-FR" w:eastAsia="ru-RU"/>
              </w:rPr>
              <w:t>Vous souhaitez voir employeur pour parler devotre salaire.</w:t>
            </w:r>
          </w:p>
          <w:p w14:paraId="18ED268F" w14:textId="77777777" w:rsidR="00797DF7" w:rsidRPr="00C64130" w:rsidRDefault="00B70313">
            <w:pPr>
              <w:widowControl/>
              <w:autoSpaceDE/>
              <w:autoSpaceDN/>
              <w:rPr>
                <w:rFonts w:ascii="Times New Roman" w:hAnsi="Times New Roman"/>
                <w:sz w:val="24"/>
                <w:szCs w:val="24"/>
                <w:lang w:val="fr-FR" w:eastAsia="ru-RU"/>
              </w:rPr>
            </w:pPr>
            <w:r w:rsidRPr="00C64130">
              <w:rPr>
                <w:rFonts w:ascii="Times New Roman" w:hAnsi="Times New Roman"/>
                <w:sz w:val="24"/>
                <w:szCs w:val="24"/>
                <w:lang w:val="fr-FR" w:eastAsia="ru-RU"/>
              </w:rPr>
              <w:t>Respectez la structure de la lettre : les faits, le problème, la demande !</w:t>
            </w:r>
          </w:p>
        </w:tc>
      </w:tr>
      <w:tr w:rsidR="00797DF7" w:rsidRPr="00C64130" w14:paraId="378A89A4" w14:textId="77777777">
        <w:tc>
          <w:tcPr>
            <w:tcW w:w="2151" w:type="dxa"/>
          </w:tcPr>
          <w:p w14:paraId="0C393147" w14:textId="77777777" w:rsidR="00797DF7" w:rsidRPr="00C64130" w:rsidRDefault="00797DF7">
            <w:pPr>
              <w:widowControl/>
              <w:autoSpaceDE/>
              <w:autoSpaceDN/>
              <w:spacing w:after="160" w:line="259" w:lineRule="auto"/>
              <w:rPr>
                <w:rFonts w:ascii="Times New Roman" w:hAnsi="Times New Roman"/>
                <w:lang w:val="fr-FR" w:eastAsia="ru-RU"/>
              </w:rPr>
            </w:pPr>
          </w:p>
        </w:tc>
        <w:tc>
          <w:tcPr>
            <w:tcW w:w="2262" w:type="dxa"/>
          </w:tcPr>
          <w:p w14:paraId="092421CD" w14:textId="77777777" w:rsidR="00797DF7" w:rsidRPr="00C64130" w:rsidRDefault="00797DF7">
            <w:pPr>
              <w:widowControl/>
              <w:autoSpaceDE/>
              <w:autoSpaceDN/>
              <w:spacing w:line="259" w:lineRule="auto"/>
              <w:rPr>
                <w:rFonts w:ascii="Times New Roman" w:hAnsi="Times New Roman"/>
                <w:sz w:val="24"/>
                <w:szCs w:val="24"/>
                <w:lang w:val="fr-FR" w:eastAsia="ru-RU"/>
              </w:rPr>
            </w:pPr>
          </w:p>
        </w:tc>
        <w:tc>
          <w:tcPr>
            <w:tcW w:w="2835" w:type="dxa"/>
          </w:tcPr>
          <w:p w14:paraId="4A316101" w14:textId="77777777" w:rsidR="00797DF7" w:rsidRPr="00C64130" w:rsidRDefault="00B70313">
            <w:pPr>
              <w:widowControl/>
              <w:autoSpaceDE/>
              <w:autoSpaceDN/>
              <w:rPr>
                <w:rFonts w:ascii="Times New Roman" w:hAnsi="Times New Roman"/>
                <w:i/>
                <w:sz w:val="24"/>
                <w:szCs w:val="24"/>
                <w:lang w:eastAsia="ru-RU"/>
              </w:rPr>
            </w:pPr>
            <w:r w:rsidRPr="00C64130">
              <w:rPr>
                <w:rFonts w:ascii="Times New Roman" w:hAnsi="Times New Roman"/>
                <w:i/>
                <w:sz w:val="24"/>
                <w:szCs w:val="24"/>
                <w:lang w:eastAsia="ru-RU"/>
              </w:rPr>
              <w:t xml:space="preserve">Уметь: </w:t>
            </w:r>
          </w:p>
          <w:p w14:paraId="636351A8"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lastRenderedPageBreak/>
              <w:t>- 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14:paraId="74408241"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составлять деловые письма,</w:t>
            </w:r>
          </w:p>
          <w:p w14:paraId="69D1EADA"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должностные записки, резюме, сопроводительное письмо, контракт и иные </w:t>
            </w:r>
          </w:p>
          <w:p w14:paraId="352B951F"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виды документов на иностранном языке.</w:t>
            </w:r>
          </w:p>
        </w:tc>
        <w:tc>
          <w:tcPr>
            <w:tcW w:w="2097" w:type="dxa"/>
          </w:tcPr>
          <w:p w14:paraId="64049DA0" w14:textId="77777777" w:rsidR="00797DF7" w:rsidRPr="00C64130" w:rsidRDefault="00B70313">
            <w:pPr>
              <w:widowControl/>
              <w:autoSpaceDE/>
              <w:autoSpaceDN/>
              <w:spacing w:line="259" w:lineRule="auto"/>
              <w:jc w:val="center"/>
              <w:rPr>
                <w:rFonts w:ascii="Times New Roman" w:hAnsi="Times New Roman"/>
                <w:b/>
                <w:sz w:val="24"/>
                <w:szCs w:val="24"/>
                <w:lang w:val="fr-FR" w:eastAsia="ru-RU"/>
              </w:rPr>
            </w:pPr>
            <w:r w:rsidRPr="00C64130">
              <w:rPr>
                <w:rFonts w:ascii="Times New Roman" w:hAnsi="Times New Roman"/>
                <w:b/>
                <w:sz w:val="24"/>
                <w:szCs w:val="24"/>
                <w:lang w:eastAsia="ru-RU"/>
              </w:rPr>
              <w:lastRenderedPageBreak/>
              <w:t>Задание</w:t>
            </w:r>
            <w:r w:rsidRPr="00C64130">
              <w:rPr>
                <w:rFonts w:ascii="Times New Roman" w:hAnsi="Times New Roman"/>
                <w:b/>
                <w:sz w:val="24"/>
                <w:szCs w:val="24"/>
                <w:lang w:val="fr-FR" w:eastAsia="ru-RU"/>
              </w:rPr>
              <w:t xml:space="preserve"> 1</w:t>
            </w:r>
          </w:p>
          <w:p w14:paraId="201FFB63" w14:textId="77777777" w:rsidR="00797DF7" w:rsidRPr="00C64130" w:rsidRDefault="00B70313">
            <w:pPr>
              <w:widowControl/>
              <w:autoSpaceDE/>
              <w:autoSpaceDN/>
              <w:spacing w:line="259" w:lineRule="auto"/>
              <w:jc w:val="both"/>
              <w:rPr>
                <w:rFonts w:ascii="Times New Roman" w:hAnsi="Times New Roman"/>
                <w:sz w:val="24"/>
                <w:szCs w:val="24"/>
                <w:lang w:val="fr-FR" w:eastAsia="ru-RU"/>
              </w:rPr>
            </w:pPr>
            <w:r w:rsidRPr="00C64130">
              <w:rPr>
                <w:rFonts w:ascii="Times New Roman" w:hAnsi="Times New Roman"/>
                <w:sz w:val="24"/>
                <w:szCs w:val="24"/>
                <w:lang w:val="fr-FR" w:eastAsia="ru-RU"/>
              </w:rPr>
              <w:lastRenderedPageBreak/>
              <w:t>Le 1 décembre, vous avez acheté un grille-pain Moulinex modèle TL130. Mais à la maison vous avez découvert que l’appareil ne marchait pas et refusait d’injecter les tranches de baguette malgré la publicité qui prétendait que le Moulinex TL130 muni d'une longue chambre de grillage pouvait accueillir les tranches de baguettes comme les toasts. Vous avez déjà envoyé la lettre recommandée au service après-vente mais vous n’avez reçu aucune réponse de sa part. De nouveau vous écrivez une réclamation et demandez donc de vous rembourser ou de remplacer l'appareil (environ 200 mots).</w:t>
            </w:r>
          </w:p>
          <w:p w14:paraId="05FBCCE6" w14:textId="77777777" w:rsidR="00797DF7" w:rsidRPr="00C64130" w:rsidRDefault="00B70313">
            <w:pPr>
              <w:widowControl/>
              <w:autoSpaceDE/>
              <w:autoSpaceDN/>
              <w:spacing w:line="259" w:lineRule="auto"/>
              <w:jc w:val="both"/>
              <w:rPr>
                <w:rFonts w:ascii="Times New Roman" w:hAnsi="Times New Roman"/>
                <w:sz w:val="24"/>
                <w:szCs w:val="24"/>
                <w:lang w:val="fr-FR" w:eastAsia="ru-RU"/>
              </w:rPr>
            </w:pPr>
            <w:r w:rsidRPr="00C64130">
              <w:rPr>
                <w:rFonts w:ascii="Times New Roman" w:hAnsi="Times New Roman"/>
                <w:sz w:val="24"/>
                <w:szCs w:val="24"/>
                <w:lang w:val="fr-FR" w:eastAsia="ru-RU"/>
              </w:rPr>
              <w:t>Attention à la structure de la lettre réclamation :</w:t>
            </w:r>
          </w:p>
          <w:p w14:paraId="27F0556B" w14:textId="77777777" w:rsidR="00797DF7" w:rsidRPr="00C64130" w:rsidRDefault="00B70313">
            <w:pPr>
              <w:pStyle w:val="afa"/>
              <w:numPr>
                <w:ilvl w:val="0"/>
                <w:numId w:val="52"/>
              </w:numPr>
              <w:spacing w:line="259" w:lineRule="auto"/>
              <w:jc w:val="both"/>
              <w:rPr>
                <w:rFonts w:ascii="Times New Roman" w:hAnsi="Times New Roman"/>
                <w:sz w:val="24"/>
                <w:szCs w:val="24"/>
                <w:lang w:val="fr-FR" w:eastAsia="ru-RU"/>
              </w:rPr>
            </w:pPr>
            <w:r w:rsidRPr="00C64130">
              <w:rPr>
                <w:rFonts w:ascii="Times New Roman" w:hAnsi="Times New Roman"/>
                <w:sz w:val="24"/>
                <w:szCs w:val="24"/>
                <w:lang w:val="fr-FR" w:eastAsia="ru-RU"/>
              </w:rPr>
              <w:t>Rappel de la situation</w:t>
            </w:r>
          </w:p>
          <w:p w14:paraId="4A09B6BF" w14:textId="77777777" w:rsidR="00797DF7" w:rsidRPr="00C64130" w:rsidRDefault="00B70313">
            <w:pPr>
              <w:pStyle w:val="afa"/>
              <w:numPr>
                <w:ilvl w:val="0"/>
                <w:numId w:val="52"/>
              </w:numPr>
              <w:spacing w:line="259" w:lineRule="auto"/>
              <w:jc w:val="both"/>
              <w:rPr>
                <w:rFonts w:ascii="Times New Roman" w:hAnsi="Times New Roman"/>
                <w:sz w:val="24"/>
                <w:szCs w:val="24"/>
                <w:lang w:val="fr-FR" w:eastAsia="ru-RU"/>
              </w:rPr>
            </w:pPr>
            <w:r w:rsidRPr="00C64130">
              <w:rPr>
                <w:rFonts w:ascii="Times New Roman" w:hAnsi="Times New Roman"/>
                <w:sz w:val="24"/>
                <w:szCs w:val="24"/>
                <w:lang w:val="fr-FR" w:eastAsia="ru-RU"/>
              </w:rPr>
              <w:t>Description du problème</w:t>
            </w:r>
          </w:p>
          <w:p w14:paraId="71B4A529" w14:textId="77777777" w:rsidR="00797DF7" w:rsidRPr="00C64130" w:rsidRDefault="00B70313">
            <w:pPr>
              <w:pStyle w:val="afa"/>
              <w:numPr>
                <w:ilvl w:val="0"/>
                <w:numId w:val="52"/>
              </w:numPr>
              <w:spacing w:line="259" w:lineRule="auto"/>
              <w:jc w:val="both"/>
              <w:rPr>
                <w:rFonts w:ascii="Times New Roman" w:hAnsi="Times New Roman"/>
                <w:sz w:val="24"/>
                <w:szCs w:val="24"/>
                <w:lang w:val="fr-FR" w:eastAsia="ru-RU"/>
              </w:rPr>
            </w:pPr>
            <w:r w:rsidRPr="00C64130">
              <w:rPr>
                <w:rFonts w:ascii="Times New Roman" w:hAnsi="Times New Roman"/>
                <w:sz w:val="24"/>
                <w:szCs w:val="24"/>
                <w:lang w:val="fr-FR" w:eastAsia="ru-RU"/>
              </w:rPr>
              <w:t>Situation de garanties et engagements qui ont été donnés</w:t>
            </w:r>
          </w:p>
          <w:p w14:paraId="3A3105B0" w14:textId="77777777" w:rsidR="00797DF7" w:rsidRPr="00C64130" w:rsidRDefault="00B70313">
            <w:pPr>
              <w:pStyle w:val="afa"/>
              <w:numPr>
                <w:ilvl w:val="0"/>
                <w:numId w:val="52"/>
              </w:numPr>
              <w:spacing w:line="259" w:lineRule="auto"/>
              <w:jc w:val="both"/>
              <w:rPr>
                <w:rFonts w:ascii="Times New Roman" w:hAnsi="Times New Roman"/>
                <w:sz w:val="24"/>
                <w:szCs w:val="24"/>
                <w:lang w:val="fr-FR" w:eastAsia="ru-RU"/>
              </w:rPr>
            </w:pPr>
            <w:r w:rsidRPr="00C64130">
              <w:rPr>
                <w:rFonts w:ascii="Times New Roman" w:hAnsi="Times New Roman"/>
                <w:sz w:val="24"/>
                <w:szCs w:val="24"/>
                <w:lang w:val="fr-FR" w:eastAsia="ru-RU"/>
              </w:rPr>
              <w:t>Rappel des démarches effectuées</w:t>
            </w:r>
          </w:p>
          <w:p w14:paraId="05B40B15" w14:textId="77777777" w:rsidR="00797DF7" w:rsidRPr="00C64130" w:rsidRDefault="00B70313">
            <w:pPr>
              <w:pStyle w:val="afa"/>
              <w:numPr>
                <w:ilvl w:val="0"/>
                <w:numId w:val="52"/>
              </w:numPr>
              <w:spacing w:line="259" w:lineRule="auto"/>
              <w:jc w:val="both"/>
              <w:rPr>
                <w:rFonts w:ascii="Times New Roman" w:hAnsi="Times New Roman"/>
                <w:sz w:val="24"/>
                <w:szCs w:val="24"/>
                <w:lang w:val="fr-FR" w:eastAsia="ru-RU"/>
              </w:rPr>
            </w:pPr>
            <w:r w:rsidRPr="00C64130">
              <w:rPr>
                <w:rFonts w:ascii="Times New Roman" w:hAnsi="Times New Roman"/>
                <w:sz w:val="24"/>
                <w:szCs w:val="24"/>
                <w:lang w:val="fr-FR" w:eastAsia="ru-RU"/>
              </w:rPr>
              <w:t>Exposé d’exigences</w:t>
            </w:r>
          </w:p>
          <w:p w14:paraId="6719C572" w14:textId="77777777" w:rsidR="00797DF7" w:rsidRPr="00C64130" w:rsidRDefault="00B70313">
            <w:pPr>
              <w:pStyle w:val="afa"/>
              <w:numPr>
                <w:ilvl w:val="0"/>
                <w:numId w:val="52"/>
              </w:numPr>
              <w:spacing w:line="259" w:lineRule="auto"/>
              <w:jc w:val="both"/>
              <w:rPr>
                <w:rFonts w:ascii="Times New Roman" w:hAnsi="Times New Roman"/>
                <w:sz w:val="24"/>
                <w:szCs w:val="24"/>
                <w:lang w:eastAsia="ru-RU"/>
              </w:rPr>
            </w:pPr>
            <w:r w:rsidRPr="00C64130">
              <w:rPr>
                <w:rFonts w:ascii="Times New Roman" w:hAnsi="Times New Roman"/>
                <w:sz w:val="24"/>
                <w:szCs w:val="24"/>
                <w:lang w:eastAsia="ru-RU"/>
              </w:rPr>
              <w:t>Formule finale</w:t>
            </w:r>
          </w:p>
          <w:p w14:paraId="62B895AE" w14:textId="77777777" w:rsidR="00797DF7" w:rsidRPr="00C64130" w:rsidRDefault="00B70313">
            <w:pPr>
              <w:pStyle w:val="afa"/>
              <w:numPr>
                <w:ilvl w:val="0"/>
                <w:numId w:val="52"/>
              </w:numPr>
              <w:spacing w:line="259" w:lineRule="auto"/>
              <w:jc w:val="both"/>
              <w:rPr>
                <w:rFonts w:ascii="Times New Roman" w:hAnsi="Times New Roman"/>
                <w:sz w:val="24"/>
                <w:szCs w:val="24"/>
                <w:lang w:eastAsia="ru-RU"/>
              </w:rPr>
            </w:pPr>
            <w:r w:rsidRPr="00C64130">
              <w:rPr>
                <w:rFonts w:ascii="Times New Roman" w:hAnsi="Times New Roman"/>
                <w:sz w:val="24"/>
                <w:szCs w:val="24"/>
                <w:lang w:eastAsia="ru-RU"/>
              </w:rPr>
              <w:t>Signature</w:t>
            </w:r>
          </w:p>
          <w:p w14:paraId="5E532A4C" w14:textId="77777777" w:rsidR="00797DF7" w:rsidRPr="00C64130" w:rsidRDefault="00797DF7">
            <w:pPr>
              <w:widowControl/>
              <w:autoSpaceDE/>
              <w:autoSpaceDN/>
              <w:rPr>
                <w:rFonts w:ascii="Times New Roman" w:hAnsi="Times New Roman"/>
                <w:sz w:val="24"/>
                <w:szCs w:val="24"/>
                <w:lang w:eastAsia="ru-RU"/>
              </w:rPr>
            </w:pPr>
          </w:p>
        </w:tc>
      </w:tr>
    </w:tbl>
    <w:p w14:paraId="58CF1EDC" w14:textId="77777777" w:rsidR="00797DF7" w:rsidRPr="00C64130" w:rsidRDefault="00797DF7">
      <w:pPr>
        <w:spacing w:line="270" w:lineRule="atLeast"/>
        <w:jc w:val="both"/>
        <w:rPr>
          <w:lang w:val="de-DE"/>
        </w:rPr>
      </w:pPr>
    </w:p>
    <w:p w14:paraId="1CDFC64D" w14:textId="77777777" w:rsidR="00797DF7" w:rsidRPr="00C64130" w:rsidRDefault="00797DF7">
      <w:pPr>
        <w:rPr>
          <w:lang w:val="de-DE"/>
        </w:rPr>
      </w:pPr>
    </w:p>
    <w:tbl>
      <w:tblPr>
        <w:tblStyle w:val="51"/>
        <w:tblW w:w="0" w:type="auto"/>
        <w:tblLook w:val="04A0" w:firstRow="1" w:lastRow="0" w:firstColumn="1" w:lastColumn="0" w:noHBand="0" w:noVBand="1"/>
      </w:tblPr>
      <w:tblGrid>
        <w:gridCol w:w="2005"/>
        <w:gridCol w:w="2000"/>
        <w:gridCol w:w="2642"/>
        <w:gridCol w:w="3813"/>
      </w:tblGrid>
      <w:tr w:rsidR="00797DF7" w:rsidRPr="00C64130" w14:paraId="2A74FC62" w14:textId="77777777">
        <w:tc>
          <w:tcPr>
            <w:tcW w:w="1856" w:type="dxa"/>
          </w:tcPr>
          <w:p w14:paraId="4FC72C6C" w14:textId="77777777" w:rsidR="00797DF7" w:rsidRPr="00C64130" w:rsidRDefault="00B70313">
            <w:pPr>
              <w:widowControl/>
              <w:autoSpaceDE/>
              <w:autoSpaceDN/>
              <w:adjustRightInd w:val="0"/>
              <w:jc w:val="both"/>
              <w:rPr>
                <w:rFonts w:ascii="Times New Roman" w:hAnsi="Times New Roman"/>
                <w:b/>
                <w:bCs/>
                <w:sz w:val="24"/>
                <w:szCs w:val="24"/>
                <w:lang w:eastAsia="ru-RU"/>
              </w:rPr>
            </w:pPr>
            <w:r w:rsidRPr="00C64130">
              <w:rPr>
                <w:rFonts w:ascii="Times New Roman" w:hAnsi="Times New Roman"/>
                <w:b/>
                <w:bCs/>
                <w:sz w:val="24"/>
                <w:szCs w:val="24"/>
                <w:lang w:eastAsia="ru-RU"/>
              </w:rPr>
              <w:t xml:space="preserve">Наименование компетенции </w:t>
            </w:r>
          </w:p>
        </w:tc>
        <w:tc>
          <w:tcPr>
            <w:tcW w:w="1851" w:type="dxa"/>
          </w:tcPr>
          <w:p w14:paraId="27000AC5" w14:textId="77777777" w:rsidR="00797DF7" w:rsidRPr="00C64130" w:rsidRDefault="00B70313">
            <w:pPr>
              <w:widowControl/>
              <w:autoSpaceDE/>
              <w:autoSpaceDN/>
              <w:adjustRightInd w:val="0"/>
              <w:jc w:val="both"/>
              <w:rPr>
                <w:rFonts w:ascii="Times New Roman" w:hAnsi="Times New Roman"/>
                <w:b/>
                <w:bCs/>
                <w:sz w:val="24"/>
                <w:szCs w:val="24"/>
                <w:lang w:eastAsia="ru-RU"/>
              </w:rPr>
            </w:pPr>
            <w:r w:rsidRPr="00C64130">
              <w:rPr>
                <w:rFonts w:ascii="Times New Roman" w:hAnsi="Times New Roman"/>
                <w:b/>
                <w:bCs/>
                <w:sz w:val="24"/>
                <w:szCs w:val="24"/>
                <w:lang w:eastAsia="ru-RU"/>
              </w:rPr>
              <w:t xml:space="preserve">Наименование индикаторов достижения компетенции </w:t>
            </w:r>
          </w:p>
        </w:tc>
        <w:tc>
          <w:tcPr>
            <w:tcW w:w="2440" w:type="dxa"/>
          </w:tcPr>
          <w:p w14:paraId="47A9F1BF" w14:textId="77777777" w:rsidR="00797DF7" w:rsidRPr="00C64130" w:rsidRDefault="00B70313">
            <w:pPr>
              <w:widowControl/>
              <w:autoSpaceDE/>
              <w:autoSpaceDN/>
              <w:adjustRightInd w:val="0"/>
              <w:jc w:val="both"/>
              <w:rPr>
                <w:rFonts w:ascii="Times New Roman" w:hAnsi="Times New Roman"/>
                <w:b/>
                <w:bCs/>
                <w:sz w:val="24"/>
                <w:szCs w:val="24"/>
                <w:lang w:eastAsia="ru-RU"/>
              </w:rPr>
            </w:pPr>
            <w:r w:rsidRPr="00C64130">
              <w:rPr>
                <w:rFonts w:ascii="Times New Roman" w:hAnsi="Times New Roman"/>
                <w:b/>
                <w:bCs/>
                <w:sz w:val="24"/>
                <w:szCs w:val="24"/>
                <w:lang w:eastAsia="ru-RU"/>
              </w:rPr>
              <w:t>Результаты обучения (умения и знания), соотнесенные с индикаторами достижения компетенции</w:t>
            </w:r>
          </w:p>
        </w:tc>
        <w:tc>
          <w:tcPr>
            <w:tcW w:w="5233" w:type="dxa"/>
          </w:tcPr>
          <w:p w14:paraId="5DABFF7B" w14:textId="77777777" w:rsidR="00797DF7" w:rsidRPr="00C64130" w:rsidRDefault="00B70313">
            <w:pPr>
              <w:widowControl/>
              <w:autoSpaceDE/>
              <w:autoSpaceDN/>
              <w:adjustRightInd w:val="0"/>
              <w:jc w:val="both"/>
              <w:rPr>
                <w:rFonts w:ascii="Times New Roman" w:hAnsi="Times New Roman"/>
                <w:b/>
                <w:bCs/>
                <w:sz w:val="24"/>
                <w:szCs w:val="24"/>
                <w:lang w:eastAsia="ru-RU"/>
              </w:rPr>
            </w:pPr>
            <w:r w:rsidRPr="00C64130">
              <w:rPr>
                <w:rFonts w:ascii="Times New Roman" w:hAnsi="Times New Roman"/>
                <w:b/>
                <w:bCs/>
                <w:sz w:val="24"/>
                <w:szCs w:val="24"/>
                <w:lang w:eastAsia="ru-RU"/>
              </w:rPr>
              <w:t>Типовые контрольные задания</w:t>
            </w:r>
          </w:p>
        </w:tc>
      </w:tr>
      <w:tr w:rsidR="00797DF7" w:rsidRPr="009D2863" w14:paraId="3382F7DF" w14:textId="77777777">
        <w:tc>
          <w:tcPr>
            <w:tcW w:w="1856" w:type="dxa"/>
            <w:vMerge w:val="restart"/>
          </w:tcPr>
          <w:p w14:paraId="65030840" w14:textId="77777777" w:rsidR="00797DF7" w:rsidRPr="00C64130" w:rsidRDefault="00B70313">
            <w:pPr>
              <w:widowControl/>
              <w:autoSpaceDE/>
              <w:autoSpaceDN/>
              <w:adjustRightInd w:val="0"/>
              <w:jc w:val="both"/>
              <w:rPr>
                <w:rFonts w:ascii="Times New Roman" w:hAnsi="Times New Roman"/>
                <w:b/>
                <w:bCs/>
                <w:sz w:val="24"/>
                <w:szCs w:val="24"/>
                <w:lang w:eastAsia="ru-RU"/>
              </w:rPr>
            </w:pPr>
            <w:r w:rsidRPr="00C64130">
              <w:rPr>
                <w:rFonts w:ascii="Times New Roman" w:hAnsi="Times New Roman"/>
                <w:b/>
                <w:bCs/>
                <w:sz w:val="24"/>
                <w:szCs w:val="24"/>
                <w:lang w:eastAsia="ru-RU"/>
              </w:rPr>
              <w:t>ПКП-1</w:t>
            </w:r>
          </w:p>
          <w:p w14:paraId="4060787C" w14:textId="77777777" w:rsidR="00797DF7" w:rsidRPr="00C64130" w:rsidRDefault="00B70313">
            <w:pPr>
              <w:widowControl/>
              <w:autoSpaceDE/>
              <w:autoSpaceDN/>
              <w:adjustRightInd w:val="0"/>
              <w:jc w:val="both"/>
              <w:rPr>
                <w:rFonts w:ascii="Times New Roman" w:hAnsi="Times New Roman"/>
                <w:b/>
                <w:bCs/>
                <w:sz w:val="24"/>
                <w:szCs w:val="24"/>
                <w:lang w:eastAsia="ru-RU"/>
              </w:rPr>
            </w:pPr>
            <w:r w:rsidRPr="00C64130">
              <w:rPr>
                <w:rFonts w:ascii="Times New Roman" w:hAnsi="Times New Roman"/>
                <w:sz w:val="24"/>
                <w:szCs w:val="24"/>
                <w:lang w:eastAsia="ru-RU"/>
              </w:rPr>
              <w:t xml:space="preserve">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w:t>
            </w:r>
            <w:r w:rsidRPr="00C64130">
              <w:rPr>
                <w:rFonts w:ascii="Times New Roman" w:hAnsi="Times New Roman"/>
                <w:sz w:val="24"/>
                <w:szCs w:val="24"/>
                <w:lang w:eastAsia="ru-RU"/>
              </w:rPr>
              <w:lastRenderedPageBreak/>
              <w:t>доминирующих процессах и закономерностях развития мирового хозяйства</w:t>
            </w:r>
          </w:p>
        </w:tc>
        <w:tc>
          <w:tcPr>
            <w:tcW w:w="1851" w:type="dxa"/>
            <w:vMerge w:val="restart"/>
          </w:tcPr>
          <w:p w14:paraId="4FFB02D7" w14:textId="77777777" w:rsidR="00797DF7" w:rsidRPr="00C64130" w:rsidRDefault="00B70313">
            <w:pPr>
              <w:pStyle w:val="afa"/>
              <w:widowControl/>
              <w:numPr>
                <w:ilvl w:val="2"/>
                <w:numId w:val="2"/>
              </w:numPr>
              <w:autoSpaceDE/>
              <w:autoSpaceDN/>
              <w:adjustRightInd w:val="0"/>
              <w:jc w:val="both"/>
              <w:rPr>
                <w:rFonts w:ascii="Times New Roman" w:hAnsi="Times New Roman"/>
                <w:b/>
                <w:bCs/>
                <w:sz w:val="24"/>
                <w:szCs w:val="24"/>
                <w:lang w:eastAsia="ru-RU"/>
              </w:rPr>
            </w:pPr>
            <w:r w:rsidRPr="00C64130">
              <w:rPr>
                <w:rFonts w:ascii="Times New Roman" w:hAnsi="Times New Roman"/>
                <w:sz w:val="24"/>
                <w:szCs w:val="24"/>
                <w:lang w:eastAsia="ru-RU"/>
              </w:rPr>
              <w:lastRenderedPageBreak/>
              <w:t>Применять теоретические знания и экономические законы для определения основных тенденций в развитии современной мировой экономики</w:t>
            </w:r>
          </w:p>
        </w:tc>
        <w:tc>
          <w:tcPr>
            <w:tcW w:w="2440" w:type="dxa"/>
          </w:tcPr>
          <w:p w14:paraId="6BA8CB1E" w14:textId="77777777" w:rsidR="00797DF7" w:rsidRPr="00C64130" w:rsidRDefault="00B70313">
            <w:pPr>
              <w:widowControl/>
              <w:tabs>
                <w:tab w:val="left" w:pos="540"/>
              </w:tabs>
              <w:autoSpaceDE/>
              <w:autoSpaceDN/>
              <w:adjustRightInd w:val="0"/>
              <w:rPr>
                <w:rFonts w:ascii="Times New Roman" w:hAnsi="Times New Roman"/>
                <w:i/>
                <w:iCs/>
                <w:sz w:val="24"/>
                <w:szCs w:val="24"/>
                <w:lang w:eastAsia="ru-RU"/>
              </w:rPr>
            </w:pPr>
            <w:r w:rsidRPr="00C64130">
              <w:rPr>
                <w:rFonts w:ascii="Times New Roman" w:hAnsi="Times New Roman"/>
                <w:i/>
                <w:iCs/>
                <w:sz w:val="24"/>
                <w:szCs w:val="24"/>
                <w:lang w:eastAsia="ru-RU"/>
              </w:rPr>
              <w:t>Знать:</w:t>
            </w:r>
          </w:p>
          <w:p w14:paraId="45853602"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теоретические основы экономического развития страны изучаемого языка</w:t>
            </w:r>
          </w:p>
          <w:p w14:paraId="2275CB29" w14:textId="77777777" w:rsidR="00797DF7" w:rsidRPr="00C64130" w:rsidRDefault="00797DF7">
            <w:pPr>
              <w:widowControl/>
              <w:tabs>
                <w:tab w:val="left" w:pos="540"/>
              </w:tabs>
              <w:autoSpaceDE/>
              <w:autoSpaceDN/>
              <w:adjustRightInd w:val="0"/>
              <w:rPr>
                <w:rFonts w:ascii="Times New Roman" w:hAnsi="Times New Roman"/>
                <w:sz w:val="24"/>
                <w:szCs w:val="24"/>
                <w:lang w:eastAsia="ru-RU"/>
              </w:rPr>
            </w:pPr>
          </w:p>
          <w:p w14:paraId="1BFFB4F8" w14:textId="77777777" w:rsidR="00797DF7" w:rsidRPr="00C64130" w:rsidRDefault="00797DF7">
            <w:pPr>
              <w:widowControl/>
              <w:autoSpaceDE/>
              <w:autoSpaceDN/>
              <w:adjustRightInd w:val="0"/>
              <w:jc w:val="both"/>
              <w:rPr>
                <w:rFonts w:ascii="Times New Roman" w:hAnsi="Times New Roman"/>
                <w:b/>
                <w:bCs/>
                <w:sz w:val="24"/>
                <w:szCs w:val="24"/>
                <w:lang w:eastAsia="ru-RU"/>
              </w:rPr>
            </w:pPr>
          </w:p>
        </w:tc>
        <w:tc>
          <w:tcPr>
            <w:tcW w:w="5233" w:type="dxa"/>
          </w:tcPr>
          <w:p w14:paraId="3BCE561A" w14:textId="77777777" w:rsidR="00797DF7" w:rsidRPr="00C64130" w:rsidRDefault="00B70313">
            <w:pPr>
              <w:widowControl/>
              <w:autoSpaceDE/>
              <w:autoSpaceDN/>
              <w:adjustRightInd w:val="0"/>
              <w:jc w:val="both"/>
              <w:rPr>
                <w:rFonts w:ascii="Times New Roman" w:hAnsi="Times New Roman"/>
                <w:b/>
                <w:bCs/>
                <w:sz w:val="24"/>
                <w:szCs w:val="24"/>
                <w:lang w:val="en-US" w:eastAsia="ru-RU"/>
              </w:rPr>
            </w:pPr>
            <w:r w:rsidRPr="00C64130">
              <w:rPr>
                <w:rFonts w:ascii="Times New Roman" w:hAnsi="Times New Roman"/>
                <w:b/>
                <w:i/>
                <w:sz w:val="24"/>
                <w:szCs w:val="24"/>
              </w:rPr>
              <w:t>Задание</w:t>
            </w:r>
            <w:r w:rsidRPr="00C64130">
              <w:rPr>
                <w:rFonts w:ascii="Times New Roman" w:hAnsi="Times New Roman"/>
                <w:b/>
                <w:bCs/>
                <w:sz w:val="24"/>
                <w:szCs w:val="24"/>
                <w:lang w:val="en-US" w:eastAsia="ru-RU"/>
              </w:rPr>
              <w:t xml:space="preserve"> 1. </w:t>
            </w:r>
            <w:r w:rsidRPr="00C64130">
              <w:rPr>
                <w:rFonts w:ascii="Times New Roman" w:hAnsi="Times New Roman"/>
                <w:b/>
                <w:bCs/>
                <w:sz w:val="24"/>
                <w:szCs w:val="24"/>
                <w:lang w:val="fr-CA" w:eastAsia="ru-RU"/>
              </w:rPr>
              <w:t>Êtes-vous d’accord avec les déclarations suivantes:</w:t>
            </w:r>
            <w:r w:rsidRPr="00C64130">
              <w:rPr>
                <w:rFonts w:ascii="Times New Roman" w:hAnsi="Times New Roman"/>
                <w:b/>
                <w:bCs/>
                <w:sz w:val="24"/>
                <w:szCs w:val="24"/>
                <w:lang w:val="en-US" w:eastAsia="ru-RU"/>
              </w:rPr>
              <w:t xml:space="preserve"> </w:t>
            </w:r>
          </w:p>
          <w:p w14:paraId="75C9EC46" w14:textId="77777777" w:rsidR="00797DF7" w:rsidRPr="00C64130" w:rsidRDefault="00B70313">
            <w:pPr>
              <w:widowControl/>
              <w:numPr>
                <w:ilvl w:val="0"/>
                <w:numId w:val="53"/>
              </w:numPr>
              <w:autoSpaceDE/>
              <w:autoSpaceDN/>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Premièrement, le marketing a été défini comme la science de la vente de</w:t>
            </w:r>
            <w:r w:rsidRPr="00C64130">
              <w:rPr>
                <w:rFonts w:ascii="Times New Roman" w:hAnsi="Times New Roman"/>
                <w:sz w:val="24"/>
                <w:szCs w:val="24"/>
                <w:lang w:val="fr-CA" w:eastAsia="ru-RU"/>
              </w:rPr>
              <w:t>s</w:t>
            </w:r>
            <w:r w:rsidRPr="00C64130">
              <w:rPr>
                <w:rFonts w:ascii="Times New Roman" w:hAnsi="Times New Roman"/>
                <w:sz w:val="24"/>
                <w:szCs w:val="24"/>
                <w:lang w:val="en-US" w:eastAsia="ru-RU"/>
              </w:rPr>
              <w:t xml:space="preserve"> biens.</w:t>
            </w:r>
          </w:p>
          <w:p w14:paraId="5E7A288C" w14:textId="77777777" w:rsidR="00797DF7" w:rsidRPr="00C64130" w:rsidRDefault="00B70313">
            <w:pPr>
              <w:widowControl/>
              <w:numPr>
                <w:ilvl w:val="0"/>
                <w:numId w:val="53"/>
              </w:numPr>
              <w:autoSpaceDE/>
              <w:autoSpaceDN/>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L'ensemble d'outils est également appelé marketing mix.</w:t>
            </w:r>
          </w:p>
          <w:p w14:paraId="0F726B17" w14:textId="77777777" w:rsidR="00797DF7" w:rsidRPr="00C64130" w:rsidRDefault="00B70313">
            <w:pPr>
              <w:widowControl/>
              <w:autoSpaceDE/>
              <w:autoSpaceDN/>
              <w:adjustRightInd w:val="0"/>
              <w:jc w:val="both"/>
              <w:rPr>
                <w:rFonts w:ascii="Times New Roman" w:hAnsi="Times New Roman"/>
                <w:b/>
                <w:bCs/>
                <w:sz w:val="24"/>
                <w:szCs w:val="24"/>
                <w:lang w:val="en-US" w:eastAsia="ru-RU"/>
              </w:rPr>
            </w:pPr>
            <w:r w:rsidRPr="00C64130">
              <w:rPr>
                <w:rFonts w:ascii="Times New Roman" w:hAnsi="Times New Roman"/>
                <w:sz w:val="24"/>
                <w:szCs w:val="24"/>
                <w:lang w:val="en-US" w:eastAsia="ru-RU"/>
              </w:rPr>
              <w:t>3. Le concept marketing détermine les besoins des groupes d'âge.</w:t>
            </w:r>
          </w:p>
        </w:tc>
      </w:tr>
      <w:tr w:rsidR="00797DF7" w:rsidRPr="009D2863" w14:paraId="6862DBC3" w14:textId="77777777">
        <w:tc>
          <w:tcPr>
            <w:tcW w:w="1856" w:type="dxa"/>
            <w:vMerge/>
          </w:tcPr>
          <w:p w14:paraId="426BE76D" w14:textId="77777777" w:rsidR="00797DF7" w:rsidRPr="00C64130" w:rsidRDefault="00797DF7">
            <w:pPr>
              <w:widowControl/>
              <w:autoSpaceDE/>
              <w:autoSpaceDN/>
              <w:adjustRightInd w:val="0"/>
              <w:jc w:val="both"/>
              <w:rPr>
                <w:rFonts w:ascii="Times New Roman" w:hAnsi="Times New Roman"/>
                <w:b/>
                <w:bCs/>
                <w:sz w:val="24"/>
                <w:szCs w:val="24"/>
                <w:lang w:val="en-US" w:eastAsia="ru-RU"/>
              </w:rPr>
            </w:pPr>
          </w:p>
        </w:tc>
        <w:tc>
          <w:tcPr>
            <w:tcW w:w="1851" w:type="dxa"/>
            <w:vMerge/>
          </w:tcPr>
          <w:p w14:paraId="409A0A07" w14:textId="77777777" w:rsidR="00797DF7" w:rsidRPr="00C64130" w:rsidRDefault="00797DF7">
            <w:pPr>
              <w:widowControl/>
              <w:autoSpaceDE/>
              <w:autoSpaceDN/>
              <w:adjustRightInd w:val="0"/>
              <w:jc w:val="both"/>
              <w:rPr>
                <w:rFonts w:ascii="Times New Roman" w:hAnsi="Times New Roman"/>
                <w:b/>
                <w:bCs/>
                <w:sz w:val="24"/>
                <w:szCs w:val="24"/>
                <w:lang w:val="en-US" w:eastAsia="ru-RU"/>
              </w:rPr>
            </w:pPr>
          </w:p>
        </w:tc>
        <w:tc>
          <w:tcPr>
            <w:tcW w:w="2440" w:type="dxa"/>
          </w:tcPr>
          <w:p w14:paraId="707F88AE" w14:textId="77777777" w:rsidR="00797DF7" w:rsidRPr="00C64130" w:rsidRDefault="00B70313">
            <w:pPr>
              <w:widowControl/>
              <w:tabs>
                <w:tab w:val="left" w:pos="540"/>
              </w:tabs>
              <w:autoSpaceDE/>
              <w:autoSpaceDN/>
              <w:adjustRightInd w:val="0"/>
              <w:rPr>
                <w:rFonts w:ascii="Times New Roman" w:hAnsi="Times New Roman"/>
                <w:i/>
                <w:iCs/>
                <w:sz w:val="24"/>
                <w:szCs w:val="24"/>
                <w:lang w:eastAsia="ru-RU"/>
              </w:rPr>
            </w:pPr>
            <w:r w:rsidRPr="00C64130">
              <w:rPr>
                <w:rFonts w:ascii="Times New Roman" w:hAnsi="Times New Roman"/>
                <w:i/>
                <w:iCs/>
                <w:sz w:val="24"/>
                <w:szCs w:val="24"/>
                <w:lang w:eastAsia="ru-RU"/>
              </w:rPr>
              <w:t>Уметь:</w:t>
            </w:r>
          </w:p>
          <w:p w14:paraId="67AB68C1" w14:textId="77777777" w:rsidR="00797DF7" w:rsidRPr="00C64130" w:rsidRDefault="00B70313">
            <w:pPr>
              <w:widowControl/>
              <w:autoSpaceDE/>
              <w:autoSpaceDN/>
              <w:adjustRightInd w:val="0"/>
              <w:jc w:val="both"/>
              <w:rPr>
                <w:rFonts w:ascii="Times New Roman" w:hAnsi="Times New Roman"/>
                <w:b/>
                <w:bCs/>
                <w:sz w:val="24"/>
                <w:szCs w:val="24"/>
                <w:lang w:eastAsia="ru-RU"/>
              </w:rPr>
            </w:pPr>
            <w:r w:rsidRPr="00C64130">
              <w:rPr>
                <w:rFonts w:ascii="Times New Roman" w:hAnsi="Times New Roman"/>
                <w:sz w:val="24"/>
                <w:szCs w:val="24"/>
                <w:lang w:eastAsia="ru-RU"/>
              </w:rPr>
              <w:t>- анализировать современные тенденции в мировой экономике, выявлять проблемы и перспективы экономического развития</w:t>
            </w:r>
          </w:p>
        </w:tc>
        <w:tc>
          <w:tcPr>
            <w:tcW w:w="5233" w:type="dxa"/>
          </w:tcPr>
          <w:p w14:paraId="35DEA388" w14:textId="77777777" w:rsidR="00797DF7" w:rsidRPr="00C64130" w:rsidRDefault="00B70313">
            <w:pPr>
              <w:widowControl/>
              <w:numPr>
                <w:ilvl w:val="254"/>
                <w:numId w:val="0"/>
              </w:numPr>
              <w:autoSpaceDE/>
              <w:autoSpaceDN/>
              <w:adjustRightInd w:val="0"/>
              <w:jc w:val="both"/>
              <w:rPr>
                <w:rFonts w:ascii="Times New Roman" w:hAnsi="Times New Roman"/>
                <w:b/>
                <w:bCs/>
                <w:sz w:val="24"/>
                <w:szCs w:val="24"/>
                <w:lang w:val="de-DE" w:eastAsia="ru-RU"/>
              </w:rPr>
            </w:pPr>
            <w:r w:rsidRPr="00C64130">
              <w:rPr>
                <w:rFonts w:ascii="Times New Roman" w:hAnsi="Times New Roman"/>
                <w:b/>
                <w:i/>
                <w:sz w:val="24"/>
                <w:szCs w:val="24"/>
              </w:rPr>
              <w:t>Задание</w:t>
            </w:r>
            <w:r w:rsidRPr="00C64130">
              <w:rPr>
                <w:rFonts w:ascii="Times New Roman" w:hAnsi="Times New Roman"/>
                <w:b/>
                <w:bCs/>
                <w:sz w:val="24"/>
                <w:szCs w:val="24"/>
                <w:lang w:val="de-DE" w:eastAsia="ru-RU"/>
              </w:rPr>
              <w:t xml:space="preserve"> 2. Répondez aux questions.</w:t>
            </w:r>
          </w:p>
          <w:p w14:paraId="39347611" w14:textId="77777777" w:rsidR="00797DF7" w:rsidRPr="00C64130" w:rsidRDefault="00B70313">
            <w:pPr>
              <w:widowControl/>
              <w:numPr>
                <w:ilvl w:val="0"/>
                <w:numId w:val="54"/>
              </w:numPr>
              <w:autoSpaceDE/>
              <w:autoSpaceDN/>
              <w:adjustRightInd w:val="0"/>
              <w:jc w:val="both"/>
              <w:rPr>
                <w:rFonts w:ascii="Times New Roman" w:hAnsi="Times New Roman"/>
                <w:b/>
                <w:bCs/>
                <w:sz w:val="24"/>
                <w:szCs w:val="24"/>
                <w:lang w:val="en-US" w:eastAsia="ru-RU"/>
              </w:rPr>
            </w:pPr>
            <w:r w:rsidRPr="00C64130">
              <w:rPr>
                <w:rFonts w:ascii="Times New Roman" w:hAnsi="Times New Roman"/>
                <w:sz w:val="24"/>
                <w:szCs w:val="24"/>
                <w:lang w:val="en-US" w:eastAsia="ru-RU"/>
              </w:rPr>
              <w:t xml:space="preserve">Quelles difficultés surviennent lors du </w:t>
            </w:r>
            <w:r w:rsidRPr="00C64130">
              <w:rPr>
                <w:rFonts w:ascii="Times New Roman" w:hAnsi="Times New Roman"/>
                <w:sz w:val="24"/>
                <w:szCs w:val="24"/>
                <w:lang w:val="fr-CA" w:eastAsia="ru-RU"/>
              </w:rPr>
              <w:t xml:space="preserve">lancement </w:t>
            </w:r>
            <w:r w:rsidRPr="00C64130">
              <w:rPr>
                <w:rFonts w:ascii="Times New Roman" w:hAnsi="Times New Roman"/>
                <w:sz w:val="24"/>
                <w:szCs w:val="24"/>
                <w:lang w:val="en-US" w:eastAsia="ru-RU"/>
              </w:rPr>
              <w:t>d'une entreprise.</w:t>
            </w:r>
          </w:p>
          <w:p w14:paraId="2CA245F7" w14:textId="77777777" w:rsidR="00797DF7" w:rsidRPr="00C64130" w:rsidRDefault="00B70313">
            <w:pPr>
              <w:widowControl/>
              <w:numPr>
                <w:ilvl w:val="0"/>
                <w:numId w:val="54"/>
              </w:numPr>
              <w:autoSpaceDE/>
              <w:autoSpaceDN/>
              <w:adjustRightInd w:val="0"/>
              <w:jc w:val="both"/>
              <w:rPr>
                <w:rFonts w:ascii="Times New Roman" w:hAnsi="Times New Roman"/>
                <w:b/>
                <w:bCs/>
                <w:sz w:val="24"/>
                <w:szCs w:val="24"/>
                <w:lang w:val="en-US" w:eastAsia="ru-RU"/>
              </w:rPr>
            </w:pPr>
            <w:r w:rsidRPr="00C64130">
              <w:rPr>
                <w:rFonts w:ascii="Times New Roman" w:hAnsi="Times New Roman"/>
                <w:sz w:val="24"/>
                <w:szCs w:val="24"/>
                <w:lang w:val="en-US" w:eastAsia="ru-RU"/>
              </w:rPr>
              <w:t xml:space="preserve">Quelles  sont </w:t>
            </w:r>
            <w:r w:rsidRPr="00C64130">
              <w:rPr>
                <w:rFonts w:ascii="Times New Roman" w:hAnsi="Times New Roman"/>
                <w:sz w:val="24"/>
                <w:szCs w:val="24"/>
                <w:lang w:val="fr-CA" w:eastAsia="ru-RU"/>
              </w:rPr>
              <w:t xml:space="preserve">les formalités </w:t>
            </w:r>
            <w:r w:rsidRPr="00C64130">
              <w:rPr>
                <w:rFonts w:ascii="Times New Roman" w:hAnsi="Times New Roman"/>
                <w:sz w:val="24"/>
                <w:szCs w:val="24"/>
                <w:lang w:val="en-US" w:eastAsia="ru-RU"/>
              </w:rPr>
              <w:t>nécessaires pour la création d</w:t>
            </w:r>
            <w:r w:rsidRPr="00C64130">
              <w:rPr>
                <w:rFonts w:ascii="Times New Roman" w:hAnsi="Times New Roman"/>
                <w:sz w:val="24"/>
                <w:szCs w:val="24"/>
                <w:lang w:val="fr-CA" w:eastAsia="ru-RU"/>
              </w:rPr>
              <w:t xml:space="preserve">’une </w:t>
            </w:r>
            <w:r w:rsidRPr="00C64130">
              <w:rPr>
                <w:rFonts w:ascii="Times New Roman" w:hAnsi="Times New Roman"/>
                <w:sz w:val="24"/>
                <w:szCs w:val="24"/>
                <w:lang w:val="en-US" w:eastAsia="ru-RU"/>
              </w:rPr>
              <w:t>société.</w:t>
            </w:r>
          </w:p>
        </w:tc>
      </w:tr>
      <w:tr w:rsidR="00797DF7" w:rsidRPr="009D2863" w14:paraId="35A09F41" w14:textId="77777777">
        <w:tc>
          <w:tcPr>
            <w:tcW w:w="1856" w:type="dxa"/>
            <w:vMerge/>
          </w:tcPr>
          <w:p w14:paraId="3395A92C" w14:textId="77777777" w:rsidR="00797DF7" w:rsidRPr="00C64130" w:rsidRDefault="00797DF7">
            <w:pPr>
              <w:widowControl/>
              <w:autoSpaceDE/>
              <w:autoSpaceDN/>
              <w:adjustRightInd w:val="0"/>
              <w:jc w:val="both"/>
              <w:rPr>
                <w:rFonts w:ascii="Times New Roman" w:hAnsi="Times New Roman"/>
                <w:b/>
                <w:bCs/>
                <w:sz w:val="24"/>
                <w:szCs w:val="24"/>
                <w:lang w:val="en-US" w:eastAsia="ru-RU"/>
              </w:rPr>
            </w:pPr>
          </w:p>
        </w:tc>
        <w:tc>
          <w:tcPr>
            <w:tcW w:w="1851" w:type="dxa"/>
          </w:tcPr>
          <w:p w14:paraId="0F87D4F4" w14:textId="77777777" w:rsidR="00797DF7" w:rsidRPr="00C64130" w:rsidRDefault="00B70313">
            <w:pPr>
              <w:widowControl/>
              <w:autoSpaceDE/>
              <w:autoSpaceDN/>
              <w:adjustRightInd w:val="0"/>
              <w:jc w:val="both"/>
              <w:rPr>
                <w:rFonts w:ascii="Times New Roman" w:hAnsi="Times New Roman"/>
                <w:b/>
                <w:bCs/>
                <w:sz w:val="24"/>
                <w:szCs w:val="24"/>
                <w:lang w:eastAsia="ru-RU"/>
              </w:rPr>
            </w:pPr>
            <w:r w:rsidRPr="00C64130">
              <w:rPr>
                <w:rFonts w:ascii="Times New Roman" w:hAnsi="Times New Roman"/>
                <w:sz w:val="24"/>
                <w:szCs w:val="24"/>
                <w:lang w:eastAsia="ru-RU"/>
              </w:rPr>
              <w:t>2. Использует методики анализа последствий принимаемых управленческих решений в сфере международного бизнеса</w:t>
            </w:r>
          </w:p>
        </w:tc>
        <w:tc>
          <w:tcPr>
            <w:tcW w:w="2440" w:type="dxa"/>
          </w:tcPr>
          <w:p w14:paraId="6901518E" w14:textId="77777777" w:rsidR="00797DF7" w:rsidRPr="00C64130" w:rsidRDefault="00B70313">
            <w:pPr>
              <w:widowControl/>
              <w:tabs>
                <w:tab w:val="left" w:pos="540"/>
              </w:tabs>
              <w:autoSpaceDE/>
              <w:autoSpaceDN/>
              <w:adjustRightInd w:val="0"/>
              <w:rPr>
                <w:rFonts w:ascii="Times New Roman" w:hAnsi="Times New Roman"/>
                <w:i/>
                <w:iCs/>
                <w:sz w:val="24"/>
                <w:szCs w:val="24"/>
                <w:lang w:eastAsia="ru-RU"/>
              </w:rPr>
            </w:pPr>
            <w:r w:rsidRPr="00C64130">
              <w:rPr>
                <w:rFonts w:ascii="Times New Roman" w:hAnsi="Times New Roman"/>
                <w:i/>
                <w:iCs/>
                <w:sz w:val="24"/>
                <w:szCs w:val="24"/>
                <w:lang w:eastAsia="ru-RU"/>
              </w:rPr>
              <w:t>Знать:</w:t>
            </w:r>
          </w:p>
          <w:p w14:paraId="72A2A846"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процесс принятия решений, структуру</w:t>
            </w:r>
          </w:p>
          <w:p w14:paraId="651E70A6"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xml:space="preserve">- модели и методы принятия управленческих решений </w:t>
            </w:r>
          </w:p>
          <w:p w14:paraId="5BD48DCF" w14:textId="77777777" w:rsidR="00797DF7" w:rsidRPr="00C64130" w:rsidRDefault="00797DF7">
            <w:pPr>
              <w:widowControl/>
              <w:tabs>
                <w:tab w:val="left" w:pos="540"/>
              </w:tabs>
              <w:autoSpaceDE/>
              <w:autoSpaceDN/>
              <w:adjustRightInd w:val="0"/>
              <w:rPr>
                <w:rFonts w:ascii="Times New Roman" w:hAnsi="Times New Roman"/>
                <w:sz w:val="24"/>
                <w:szCs w:val="24"/>
                <w:lang w:eastAsia="ru-RU"/>
              </w:rPr>
            </w:pPr>
          </w:p>
          <w:p w14:paraId="0451218F" w14:textId="77777777" w:rsidR="00797DF7" w:rsidRPr="00C64130" w:rsidRDefault="00797DF7">
            <w:pPr>
              <w:widowControl/>
              <w:tabs>
                <w:tab w:val="left" w:pos="540"/>
              </w:tabs>
              <w:autoSpaceDE/>
              <w:autoSpaceDN/>
              <w:adjustRightInd w:val="0"/>
              <w:rPr>
                <w:rFonts w:ascii="Times New Roman" w:hAnsi="Times New Roman"/>
                <w:b/>
                <w:bCs/>
                <w:sz w:val="24"/>
                <w:szCs w:val="24"/>
                <w:lang w:eastAsia="ru-RU"/>
              </w:rPr>
            </w:pPr>
          </w:p>
        </w:tc>
        <w:tc>
          <w:tcPr>
            <w:tcW w:w="5233" w:type="dxa"/>
          </w:tcPr>
          <w:p w14:paraId="378118E2" w14:textId="77777777" w:rsidR="00797DF7" w:rsidRPr="00C64130" w:rsidRDefault="00B70313">
            <w:pPr>
              <w:pStyle w:val="afa"/>
              <w:widowControl/>
              <w:numPr>
                <w:ilvl w:val="0"/>
                <w:numId w:val="46"/>
              </w:numPr>
              <w:autoSpaceDE/>
              <w:autoSpaceDN/>
              <w:adjustRightInd w:val="0"/>
              <w:jc w:val="both"/>
              <w:rPr>
                <w:rFonts w:ascii="Times New Roman" w:hAnsi="Times New Roman"/>
                <w:b/>
                <w:bCs/>
                <w:sz w:val="24"/>
                <w:szCs w:val="24"/>
                <w:lang w:val="en-US" w:eastAsia="ru-RU"/>
              </w:rPr>
            </w:pPr>
            <w:r w:rsidRPr="00C64130">
              <w:rPr>
                <w:rFonts w:ascii="Times New Roman" w:hAnsi="Times New Roman"/>
                <w:b/>
                <w:i/>
                <w:sz w:val="24"/>
                <w:szCs w:val="24"/>
              </w:rPr>
              <w:t>Задание</w:t>
            </w:r>
            <w:r w:rsidRPr="00C64130">
              <w:rPr>
                <w:rFonts w:ascii="Times New Roman" w:hAnsi="Times New Roman"/>
                <w:b/>
                <w:bCs/>
                <w:sz w:val="24"/>
                <w:szCs w:val="24"/>
                <w:lang w:val="en-US" w:eastAsia="ru-RU"/>
              </w:rPr>
              <w:t xml:space="preserve">  1. Ils essaient de comprendre les causes </w:t>
            </w:r>
            <w:r w:rsidRPr="00C64130">
              <w:rPr>
                <w:rFonts w:ascii="Times New Roman" w:hAnsi="Times New Roman"/>
                <w:b/>
                <w:bCs/>
                <w:sz w:val="24"/>
                <w:szCs w:val="24"/>
                <w:lang w:val="fr-CA" w:eastAsia="ru-RU"/>
              </w:rPr>
              <w:t>négatives dans les affaires.</w:t>
            </w:r>
            <w:r w:rsidRPr="00C64130">
              <w:rPr>
                <w:rFonts w:ascii="Times New Roman" w:hAnsi="Times New Roman"/>
                <w:b/>
                <w:bCs/>
                <w:sz w:val="24"/>
                <w:szCs w:val="24"/>
                <w:lang w:val="en-US" w:eastAsia="ru-RU"/>
              </w:rPr>
              <w:t xml:space="preserve"> Ils ont voulu inciter leurs collègues à rechercher ensemble une solution satisfaisante.</w:t>
            </w:r>
          </w:p>
          <w:p w14:paraId="6EA456D6" w14:textId="77777777" w:rsidR="00797DF7" w:rsidRPr="00C64130" w:rsidRDefault="00B70313">
            <w:pPr>
              <w:pStyle w:val="afa"/>
              <w:widowControl/>
              <w:numPr>
                <w:ilvl w:val="0"/>
                <w:numId w:val="46"/>
              </w:numPr>
              <w:autoSpaceDE/>
              <w:autoSpaceDN/>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J'ai l'impression que ... comment voyez-vous cela..</w:t>
            </w:r>
          </w:p>
          <w:p w14:paraId="31A44D8C" w14:textId="77777777" w:rsidR="00797DF7" w:rsidRPr="00C64130" w:rsidRDefault="00B70313">
            <w:pPr>
              <w:pStyle w:val="afa"/>
              <w:widowControl/>
              <w:numPr>
                <w:ilvl w:val="0"/>
                <w:numId w:val="46"/>
              </w:numPr>
              <w:autoSpaceDE/>
              <w:autoSpaceDN/>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Je pense. Il y a actuellement un problème avec... j'aimerais entendre votre point de vue à ce sujet.</w:t>
            </w:r>
          </w:p>
          <w:p w14:paraId="073FCCCE" w14:textId="77777777" w:rsidR="00797DF7" w:rsidRPr="00C64130" w:rsidRDefault="00B70313">
            <w:pPr>
              <w:pStyle w:val="afa"/>
              <w:widowControl/>
              <w:numPr>
                <w:ilvl w:val="0"/>
                <w:numId w:val="46"/>
              </w:numPr>
              <w:autoSpaceDE/>
              <w:autoSpaceDN/>
              <w:adjustRightInd w:val="0"/>
              <w:jc w:val="both"/>
              <w:rPr>
                <w:rFonts w:ascii="Times New Roman" w:hAnsi="Times New Roman"/>
                <w:b/>
                <w:bCs/>
                <w:sz w:val="24"/>
                <w:szCs w:val="24"/>
                <w:lang w:val="en-US" w:eastAsia="ru-RU"/>
              </w:rPr>
            </w:pPr>
            <w:r w:rsidRPr="00C64130">
              <w:rPr>
                <w:rFonts w:ascii="Times New Roman" w:hAnsi="Times New Roman"/>
                <w:sz w:val="24"/>
                <w:szCs w:val="24"/>
                <w:lang w:val="en-US" w:eastAsia="ru-RU"/>
              </w:rPr>
              <w:t xml:space="preserve">J'ai </w:t>
            </w:r>
            <w:r w:rsidRPr="00C64130">
              <w:rPr>
                <w:rFonts w:ascii="Times New Roman" w:hAnsi="Times New Roman"/>
                <w:sz w:val="24"/>
                <w:szCs w:val="24"/>
                <w:lang w:val="fr-CA" w:eastAsia="ru-RU"/>
              </w:rPr>
              <w:t>trouvé</w:t>
            </w:r>
            <w:r w:rsidRPr="00C64130">
              <w:rPr>
                <w:rFonts w:ascii="Times New Roman" w:hAnsi="Times New Roman"/>
                <w:sz w:val="24"/>
                <w:szCs w:val="24"/>
                <w:lang w:val="en-US" w:eastAsia="ru-RU"/>
              </w:rPr>
              <w:t>/j'ai moi-même remarqué que…</w:t>
            </w:r>
          </w:p>
        </w:tc>
      </w:tr>
      <w:tr w:rsidR="00797DF7" w:rsidRPr="00C64130" w14:paraId="26EF662F" w14:textId="77777777">
        <w:tc>
          <w:tcPr>
            <w:tcW w:w="1856" w:type="dxa"/>
            <w:vMerge/>
          </w:tcPr>
          <w:p w14:paraId="6E0A3EBA" w14:textId="77777777" w:rsidR="00797DF7" w:rsidRPr="00C64130" w:rsidRDefault="00797DF7">
            <w:pPr>
              <w:widowControl/>
              <w:autoSpaceDE/>
              <w:autoSpaceDN/>
              <w:adjustRightInd w:val="0"/>
              <w:jc w:val="both"/>
              <w:rPr>
                <w:rFonts w:ascii="Times New Roman" w:hAnsi="Times New Roman"/>
                <w:b/>
                <w:bCs/>
                <w:sz w:val="24"/>
                <w:szCs w:val="24"/>
                <w:lang w:val="en-US" w:eastAsia="ru-RU"/>
              </w:rPr>
            </w:pPr>
          </w:p>
        </w:tc>
        <w:tc>
          <w:tcPr>
            <w:tcW w:w="1851" w:type="dxa"/>
          </w:tcPr>
          <w:p w14:paraId="1A1555AA" w14:textId="77777777" w:rsidR="00797DF7" w:rsidRPr="00C64130" w:rsidRDefault="00797DF7">
            <w:pPr>
              <w:widowControl/>
              <w:autoSpaceDE/>
              <w:autoSpaceDN/>
              <w:adjustRightInd w:val="0"/>
              <w:jc w:val="both"/>
              <w:rPr>
                <w:rFonts w:ascii="Times New Roman" w:hAnsi="Times New Roman"/>
                <w:b/>
                <w:bCs/>
                <w:sz w:val="24"/>
                <w:szCs w:val="24"/>
                <w:lang w:val="en-US" w:eastAsia="ru-RU"/>
              </w:rPr>
            </w:pPr>
          </w:p>
        </w:tc>
        <w:tc>
          <w:tcPr>
            <w:tcW w:w="2440" w:type="dxa"/>
          </w:tcPr>
          <w:p w14:paraId="3F842A68" w14:textId="77777777" w:rsidR="00797DF7" w:rsidRPr="00C64130" w:rsidRDefault="00B70313">
            <w:pPr>
              <w:widowControl/>
              <w:tabs>
                <w:tab w:val="left" w:pos="540"/>
              </w:tabs>
              <w:autoSpaceDE/>
              <w:autoSpaceDN/>
              <w:adjustRightInd w:val="0"/>
              <w:rPr>
                <w:rFonts w:ascii="Times New Roman" w:hAnsi="Times New Roman"/>
                <w:i/>
                <w:iCs/>
                <w:sz w:val="24"/>
                <w:szCs w:val="24"/>
                <w:lang w:eastAsia="ru-RU"/>
              </w:rPr>
            </w:pPr>
            <w:r w:rsidRPr="00C64130">
              <w:rPr>
                <w:rFonts w:ascii="Times New Roman" w:hAnsi="Times New Roman"/>
                <w:i/>
                <w:iCs/>
                <w:sz w:val="24"/>
                <w:szCs w:val="24"/>
                <w:lang w:eastAsia="ru-RU"/>
              </w:rPr>
              <w:t>Уметь:</w:t>
            </w:r>
          </w:p>
          <w:p w14:paraId="4C5BB4D7"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определять причины и последствия принимаемых управленческих решений в сфере деятельности</w:t>
            </w:r>
          </w:p>
        </w:tc>
        <w:tc>
          <w:tcPr>
            <w:tcW w:w="5233" w:type="dxa"/>
          </w:tcPr>
          <w:p w14:paraId="75358CDF" w14:textId="77777777" w:rsidR="00797DF7" w:rsidRPr="00C64130" w:rsidRDefault="00B70313">
            <w:pPr>
              <w:widowControl/>
              <w:autoSpaceDE/>
              <w:autoSpaceDN/>
              <w:adjustRightInd w:val="0"/>
              <w:jc w:val="both"/>
              <w:rPr>
                <w:rFonts w:ascii="Times New Roman" w:hAnsi="Times New Roman"/>
                <w:b/>
                <w:bCs/>
                <w:sz w:val="24"/>
                <w:szCs w:val="24"/>
                <w:lang w:val="fr-CA" w:eastAsia="ru-RU"/>
              </w:rPr>
            </w:pPr>
            <w:r w:rsidRPr="00C64130">
              <w:rPr>
                <w:rFonts w:ascii="Times New Roman" w:hAnsi="Times New Roman"/>
                <w:b/>
                <w:i/>
                <w:sz w:val="24"/>
                <w:szCs w:val="24"/>
              </w:rPr>
              <w:t>Задание</w:t>
            </w:r>
            <w:r w:rsidRPr="00C64130">
              <w:rPr>
                <w:rFonts w:ascii="Times New Roman" w:hAnsi="Times New Roman"/>
                <w:b/>
                <w:bCs/>
                <w:sz w:val="24"/>
                <w:szCs w:val="24"/>
                <w:lang w:val="en-US" w:eastAsia="ru-RU"/>
              </w:rPr>
              <w:t xml:space="preserve"> 1. </w:t>
            </w:r>
            <w:r w:rsidRPr="00C64130">
              <w:rPr>
                <w:rFonts w:ascii="Times New Roman" w:hAnsi="Times New Roman"/>
                <w:b/>
                <w:bCs/>
                <w:sz w:val="24"/>
                <w:szCs w:val="24"/>
                <w:lang w:val="fr-CA" w:eastAsia="ru-RU"/>
              </w:rPr>
              <w:t>Répondez aux questions.</w:t>
            </w:r>
          </w:p>
          <w:p w14:paraId="226A2F04" w14:textId="77777777" w:rsidR="00797DF7" w:rsidRPr="00C64130" w:rsidRDefault="00B70313">
            <w:pPr>
              <w:widowControl/>
              <w:autoSpaceDE/>
              <w:autoSpaceDN/>
              <w:adjustRightInd w:val="0"/>
              <w:jc w:val="both"/>
              <w:rPr>
                <w:rFonts w:ascii="Times New Roman" w:hAnsi="Times New Roman"/>
                <w:bCs/>
                <w:sz w:val="24"/>
                <w:szCs w:val="24"/>
                <w:lang w:val="fr-CA" w:eastAsia="ru-RU"/>
              </w:rPr>
            </w:pPr>
            <w:r w:rsidRPr="00C64130">
              <w:rPr>
                <w:rFonts w:ascii="Times New Roman" w:hAnsi="Times New Roman"/>
                <w:bCs/>
                <w:sz w:val="24"/>
                <w:szCs w:val="24"/>
                <w:lang w:val="en-US" w:eastAsia="ru-RU"/>
              </w:rPr>
              <w:t>Ce que disait la CGT lors de la création du Marché commun, l’ancêtre de l’UE</w:t>
            </w:r>
            <w:r w:rsidRPr="00C64130">
              <w:rPr>
                <w:rFonts w:ascii="Times New Roman" w:hAnsi="Times New Roman"/>
                <w:bCs/>
                <w:sz w:val="24"/>
                <w:szCs w:val="24"/>
                <w:lang w:val="fr-CA" w:eastAsia="ru-RU"/>
              </w:rPr>
              <w:t>.</w:t>
            </w:r>
          </w:p>
          <w:p w14:paraId="5E9A646C" w14:textId="77777777" w:rsidR="00797DF7" w:rsidRPr="00C64130" w:rsidRDefault="00B70313">
            <w:pPr>
              <w:widowControl/>
              <w:autoSpaceDE/>
              <w:autoSpaceDN/>
              <w:adjustRightInd w:val="0"/>
              <w:jc w:val="both"/>
              <w:rPr>
                <w:rFonts w:ascii="Times New Roman" w:hAnsi="Times New Roman"/>
                <w:sz w:val="24"/>
                <w:szCs w:val="24"/>
                <w:lang w:val="fr-CA"/>
              </w:rPr>
            </w:pPr>
            <w:r w:rsidRPr="00C64130">
              <w:rPr>
                <w:rFonts w:ascii="Times New Roman" w:hAnsi="Times New Roman"/>
                <w:sz w:val="24"/>
                <w:szCs w:val="24"/>
                <w:lang w:val="en-US"/>
              </w:rPr>
              <w:t>Quels objectifs ont été poursuivis lors de la création du marché intérieur en Europe</w:t>
            </w:r>
            <w:r w:rsidRPr="00C64130">
              <w:rPr>
                <w:rFonts w:ascii="Times New Roman" w:hAnsi="Times New Roman"/>
                <w:sz w:val="24"/>
                <w:szCs w:val="24"/>
                <w:lang w:val="fr-CA"/>
              </w:rPr>
              <w:t>?</w:t>
            </w:r>
          </w:p>
          <w:p w14:paraId="640B775F" w14:textId="77777777" w:rsidR="00797DF7" w:rsidRPr="00C64130" w:rsidRDefault="009127A2">
            <w:pPr>
              <w:widowControl/>
              <w:autoSpaceDE/>
              <w:autoSpaceDN/>
              <w:adjustRightInd w:val="0"/>
              <w:jc w:val="right"/>
              <w:rPr>
                <w:rFonts w:ascii="Times New Roman" w:hAnsi="Times New Roman"/>
                <w:b/>
                <w:bCs/>
                <w:sz w:val="24"/>
                <w:szCs w:val="24"/>
                <w:lang w:val="en-US" w:eastAsia="ru-RU"/>
              </w:rPr>
            </w:pPr>
            <w:hyperlink r:id="rId28" w:history="1">
              <w:r w:rsidR="00B70313" w:rsidRPr="00C64130">
                <w:rPr>
                  <w:rFonts w:ascii="Times New Roman" w:hAnsi="Times New Roman"/>
                  <w:i/>
                  <w:iCs/>
                  <w:sz w:val="24"/>
                  <w:szCs w:val="24"/>
                  <w:lang w:val="en-US" w:eastAsia="ru-RU"/>
                </w:rPr>
                <w:t>legrandsoir.info</w:t>
              </w:r>
            </w:hyperlink>
          </w:p>
        </w:tc>
      </w:tr>
      <w:tr w:rsidR="00797DF7" w:rsidRPr="00C64130" w14:paraId="286C985E" w14:textId="77777777">
        <w:tc>
          <w:tcPr>
            <w:tcW w:w="1856" w:type="dxa"/>
            <w:vMerge w:val="restart"/>
          </w:tcPr>
          <w:p w14:paraId="492FD76A" w14:textId="77777777" w:rsidR="00797DF7" w:rsidRPr="00C64130" w:rsidRDefault="00B70313">
            <w:pPr>
              <w:widowControl/>
              <w:autoSpaceDE/>
              <w:autoSpaceDN/>
              <w:adjustRightInd w:val="0"/>
              <w:jc w:val="both"/>
              <w:rPr>
                <w:rFonts w:ascii="Times New Roman" w:hAnsi="Times New Roman"/>
                <w:b/>
                <w:bCs/>
                <w:sz w:val="24"/>
                <w:szCs w:val="24"/>
                <w:lang w:eastAsia="ru-RU"/>
              </w:rPr>
            </w:pPr>
            <w:r w:rsidRPr="00C64130">
              <w:rPr>
                <w:rFonts w:ascii="Times New Roman" w:hAnsi="Times New Roman"/>
                <w:b/>
                <w:bCs/>
                <w:sz w:val="24"/>
                <w:szCs w:val="24"/>
                <w:lang w:eastAsia="ru-RU"/>
              </w:rPr>
              <w:t>ПКП-3</w:t>
            </w:r>
          </w:p>
          <w:p w14:paraId="4B67DC24" w14:textId="77777777" w:rsidR="00797DF7" w:rsidRPr="00C64130" w:rsidRDefault="00B70313">
            <w:pPr>
              <w:widowControl/>
              <w:autoSpaceDE/>
              <w:autoSpaceDN/>
              <w:adjustRightInd w:val="0"/>
              <w:jc w:val="both"/>
              <w:rPr>
                <w:rFonts w:ascii="Times New Roman" w:hAnsi="Times New Roman"/>
                <w:b/>
                <w:bCs/>
                <w:sz w:val="24"/>
                <w:szCs w:val="24"/>
                <w:lang w:eastAsia="ru-RU"/>
              </w:rPr>
            </w:pPr>
            <w:r w:rsidRPr="00C64130">
              <w:rPr>
                <w:rFonts w:ascii="Times New Roman" w:hAnsi="Times New Roman"/>
                <w:sz w:val="24"/>
                <w:szCs w:val="24"/>
                <w:lang w:eastAsia="ru-RU"/>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1851" w:type="dxa"/>
            <w:vMerge w:val="restart"/>
          </w:tcPr>
          <w:p w14:paraId="6A753ABA" w14:textId="77777777" w:rsidR="00797DF7" w:rsidRPr="00C64130" w:rsidRDefault="00B70313">
            <w:pPr>
              <w:widowControl/>
              <w:autoSpaceDE/>
              <w:autoSpaceDN/>
              <w:adjustRightInd w:val="0"/>
              <w:jc w:val="both"/>
              <w:rPr>
                <w:rFonts w:ascii="Times New Roman" w:hAnsi="Times New Roman"/>
                <w:b/>
                <w:bCs/>
                <w:sz w:val="24"/>
                <w:szCs w:val="24"/>
                <w:lang w:eastAsia="ru-RU"/>
              </w:rPr>
            </w:pPr>
            <w:r w:rsidRPr="00C64130">
              <w:rPr>
                <w:rFonts w:ascii="Times New Roman" w:hAnsi="Times New Roman"/>
                <w:sz w:val="24"/>
                <w:szCs w:val="24"/>
                <w:lang w:eastAsia="ru-RU"/>
              </w:rPr>
              <w:t>Использует лучшие мировые практики подготовки и заключения внешнеторгового договора</w:t>
            </w:r>
          </w:p>
        </w:tc>
        <w:tc>
          <w:tcPr>
            <w:tcW w:w="2440" w:type="dxa"/>
          </w:tcPr>
          <w:p w14:paraId="2E5ACFC2" w14:textId="77777777" w:rsidR="00797DF7" w:rsidRPr="00C64130" w:rsidRDefault="00B70313">
            <w:pPr>
              <w:widowControl/>
              <w:tabs>
                <w:tab w:val="left" w:pos="540"/>
              </w:tabs>
              <w:autoSpaceDE/>
              <w:autoSpaceDN/>
              <w:adjustRightInd w:val="0"/>
              <w:rPr>
                <w:rFonts w:ascii="Times New Roman" w:hAnsi="Times New Roman"/>
                <w:i/>
                <w:iCs/>
                <w:sz w:val="24"/>
                <w:szCs w:val="24"/>
                <w:lang w:eastAsia="ru-RU"/>
              </w:rPr>
            </w:pPr>
            <w:r w:rsidRPr="00C64130">
              <w:rPr>
                <w:rFonts w:ascii="Times New Roman" w:hAnsi="Times New Roman"/>
                <w:i/>
                <w:iCs/>
                <w:sz w:val="24"/>
                <w:szCs w:val="24"/>
                <w:lang w:eastAsia="ru-RU"/>
              </w:rPr>
              <w:t>Знать:</w:t>
            </w:r>
          </w:p>
          <w:p w14:paraId="6CE10550"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лексико-грамматические и стилистические особенности перевода внешнеэкономического договора</w:t>
            </w:r>
          </w:p>
          <w:p w14:paraId="0F95C4FA"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структуру внешнеэкономического договора, основные правила и этапы составления и заключения внешнеторгового договора на иностранном языке</w:t>
            </w:r>
          </w:p>
          <w:p w14:paraId="7FB2687C" w14:textId="77777777" w:rsidR="00797DF7" w:rsidRPr="00C64130" w:rsidRDefault="00797DF7">
            <w:pPr>
              <w:widowControl/>
              <w:tabs>
                <w:tab w:val="left" w:pos="540"/>
              </w:tabs>
              <w:autoSpaceDE/>
              <w:autoSpaceDN/>
              <w:adjustRightInd w:val="0"/>
              <w:rPr>
                <w:rFonts w:ascii="Times New Roman" w:hAnsi="Times New Roman"/>
                <w:i/>
                <w:iCs/>
                <w:sz w:val="24"/>
                <w:szCs w:val="24"/>
                <w:lang w:eastAsia="ru-RU"/>
              </w:rPr>
            </w:pPr>
          </w:p>
        </w:tc>
        <w:tc>
          <w:tcPr>
            <w:tcW w:w="5233" w:type="dxa"/>
          </w:tcPr>
          <w:p w14:paraId="7A5F49B1" w14:textId="77777777" w:rsidR="00797DF7" w:rsidRPr="00C64130" w:rsidRDefault="00B70313">
            <w:pPr>
              <w:widowControl/>
              <w:tabs>
                <w:tab w:val="left" w:pos="540"/>
              </w:tabs>
              <w:autoSpaceDE/>
              <w:autoSpaceDN/>
              <w:adjustRightInd w:val="0"/>
              <w:rPr>
                <w:rFonts w:ascii="Times New Roman" w:hAnsi="Times New Roman"/>
                <w:b/>
                <w:sz w:val="24"/>
                <w:szCs w:val="24"/>
                <w:lang w:val="en-US" w:eastAsia="ru-RU"/>
              </w:rPr>
            </w:pPr>
            <w:r w:rsidRPr="00C64130">
              <w:rPr>
                <w:rFonts w:ascii="Times New Roman" w:hAnsi="Times New Roman"/>
                <w:b/>
                <w:i/>
                <w:sz w:val="24"/>
                <w:szCs w:val="24"/>
              </w:rPr>
              <w:t>Задание</w:t>
            </w:r>
            <w:r w:rsidRPr="00C64130">
              <w:rPr>
                <w:rFonts w:ascii="Times New Roman" w:hAnsi="Times New Roman"/>
                <w:b/>
                <w:i/>
                <w:sz w:val="24"/>
                <w:szCs w:val="24"/>
                <w:lang w:val="fr-CA"/>
              </w:rPr>
              <w:t xml:space="preserve"> </w:t>
            </w:r>
            <w:r w:rsidRPr="00C64130">
              <w:rPr>
                <w:rFonts w:ascii="Times New Roman" w:hAnsi="Times New Roman"/>
                <w:b/>
                <w:bCs/>
                <w:sz w:val="24"/>
                <w:szCs w:val="24"/>
                <w:lang w:val="en-US" w:eastAsia="ru-RU"/>
              </w:rPr>
              <w:t>1</w:t>
            </w:r>
            <w:r w:rsidRPr="00C64130">
              <w:rPr>
                <w:rFonts w:ascii="Times New Roman" w:hAnsi="Times New Roman"/>
                <w:sz w:val="24"/>
                <w:szCs w:val="24"/>
                <w:lang w:val="en-US" w:eastAsia="ru-RU"/>
              </w:rPr>
              <w:t xml:space="preserve">. </w:t>
            </w:r>
            <w:r w:rsidRPr="00C64130">
              <w:rPr>
                <w:rFonts w:ascii="Times New Roman" w:hAnsi="Times New Roman"/>
                <w:b/>
                <w:sz w:val="24"/>
                <w:szCs w:val="24"/>
                <w:lang w:val="de-DE" w:eastAsia="ru-RU"/>
              </w:rPr>
              <w:t>Parlez</w:t>
            </w:r>
            <w:r w:rsidRPr="00C64130">
              <w:rPr>
                <w:rFonts w:ascii="Times New Roman" w:hAnsi="Times New Roman"/>
                <w:b/>
                <w:sz w:val="24"/>
                <w:szCs w:val="24"/>
                <w:lang w:val="en-US" w:eastAsia="ru-RU"/>
              </w:rPr>
              <w:t xml:space="preserve"> </w:t>
            </w:r>
            <w:r w:rsidRPr="00C64130">
              <w:rPr>
                <w:rFonts w:ascii="Times New Roman" w:hAnsi="Times New Roman"/>
                <w:b/>
                <w:sz w:val="24"/>
                <w:szCs w:val="24"/>
                <w:lang w:val="de-DE" w:eastAsia="ru-RU"/>
              </w:rPr>
              <w:t>de</w:t>
            </w:r>
            <w:r w:rsidRPr="00C64130">
              <w:rPr>
                <w:rFonts w:ascii="Times New Roman" w:hAnsi="Times New Roman"/>
                <w:b/>
                <w:sz w:val="24"/>
                <w:szCs w:val="24"/>
                <w:lang w:val="en-US" w:eastAsia="ru-RU"/>
              </w:rPr>
              <w:t xml:space="preserve"> </w:t>
            </w:r>
            <w:r w:rsidRPr="00C64130">
              <w:rPr>
                <w:rFonts w:ascii="Times New Roman" w:hAnsi="Times New Roman"/>
                <w:b/>
                <w:sz w:val="24"/>
                <w:szCs w:val="24"/>
                <w:lang w:val="de-DE" w:eastAsia="ru-RU"/>
              </w:rPr>
              <w:t>la</w:t>
            </w:r>
            <w:r w:rsidRPr="00C64130">
              <w:rPr>
                <w:rFonts w:ascii="Times New Roman" w:hAnsi="Times New Roman"/>
                <w:b/>
                <w:sz w:val="24"/>
                <w:szCs w:val="24"/>
                <w:lang w:val="en-US" w:eastAsia="ru-RU"/>
              </w:rPr>
              <w:t xml:space="preserve"> </w:t>
            </w:r>
            <w:r w:rsidRPr="00C64130">
              <w:rPr>
                <w:rFonts w:ascii="Times New Roman" w:hAnsi="Times New Roman"/>
                <w:b/>
                <w:sz w:val="24"/>
                <w:szCs w:val="24"/>
                <w:lang w:val="fr-CA" w:eastAsia="ru-RU"/>
              </w:rPr>
              <w:t>s</w:t>
            </w:r>
            <w:r w:rsidRPr="00C64130">
              <w:rPr>
                <w:rFonts w:ascii="Times New Roman" w:hAnsi="Times New Roman"/>
                <w:b/>
                <w:sz w:val="24"/>
                <w:szCs w:val="24"/>
                <w:lang w:val="de-DE" w:eastAsia="ru-RU"/>
              </w:rPr>
              <w:t>ituation</w:t>
            </w:r>
            <w:r w:rsidRPr="00C64130">
              <w:rPr>
                <w:rFonts w:ascii="Times New Roman" w:hAnsi="Times New Roman"/>
                <w:b/>
                <w:sz w:val="24"/>
                <w:szCs w:val="24"/>
                <w:lang w:val="en-US" w:eastAsia="ru-RU"/>
              </w:rPr>
              <w:t xml:space="preserve"> </w:t>
            </w:r>
            <w:r w:rsidRPr="00C64130">
              <w:rPr>
                <w:rFonts w:ascii="Times New Roman" w:hAnsi="Times New Roman"/>
                <w:b/>
                <w:sz w:val="24"/>
                <w:szCs w:val="24"/>
                <w:lang w:val="de-DE" w:eastAsia="ru-RU"/>
              </w:rPr>
              <w:t>suivante</w:t>
            </w:r>
          </w:p>
          <w:p w14:paraId="349AF3D4" w14:textId="77777777" w:rsidR="00797DF7" w:rsidRPr="00C64130" w:rsidRDefault="00B70313">
            <w:pPr>
              <w:widowControl/>
              <w:tabs>
                <w:tab w:val="left" w:pos="540"/>
              </w:tabs>
              <w:autoSpaceDE/>
              <w:autoSpaceDN/>
              <w:adjustRightInd w:val="0"/>
              <w:rPr>
                <w:rFonts w:ascii="Times New Roman" w:hAnsi="Times New Roman"/>
                <w:bCs/>
                <w:sz w:val="24"/>
                <w:szCs w:val="24"/>
                <w:lang w:val="en-US" w:eastAsia="ru-RU"/>
              </w:rPr>
            </w:pPr>
            <w:r w:rsidRPr="00C64130">
              <w:rPr>
                <w:rFonts w:ascii="Times New Roman" w:hAnsi="Times New Roman"/>
                <w:b/>
                <w:sz w:val="24"/>
                <w:szCs w:val="24"/>
                <w:lang w:val="en-US" w:eastAsia="ru-RU"/>
              </w:rPr>
              <w:t xml:space="preserve">Appelez le représentant d'une entreprise </w:t>
            </w:r>
            <w:r w:rsidRPr="00C64130">
              <w:rPr>
                <w:rFonts w:ascii="Times New Roman" w:hAnsi="Times New Roman"/>
                <w:b/>
                <w:sz w:val="24"/>
                <w:szCs w:val="24"/>
                <w:lang w:val="fr-CA" w:eastAsia="ru-RU"/>
              </w:rPr>
              <w:t>française.</w:t>
            </w:r>
            <w:r w:rsidRPr="00C64130">
              <w:rPr>
                <w:rFonts w:ascii="Times New Roman" w:hAnsi="Times New Roman"/>
                <w:b/>
                <w:sz w:val="24"/>
                <w:szCs w:val="24"/>
                <w:lang w:val="en-US" w:eastAsia="ru-RU"/>
              </w:rPr>
              <w:t xml:space="preserve"> </w:t>
            </w:r>
            <w:r w:rsidRPr="00C64130">
              <w:rPr>
                <w:rFonts w:ascii="Times New Roman" w:hAnsi="Times New Roman"/>
                <w:bCs/>
                <w:sz w:val="24"/>
                <w:szCs w:val="24"/>
                <w:lang w:val="en-US" w:eastAsia="ru-RU"/>
              </w:rPr>
              <w:t xml:space="preserve">Vous êtes intéressé par les tissus de soie de bonne qualité. Vous demandez une offre précise. Indiquez votre adresse, le numéro de téléphone, et </w:t>
            </w:r>
            <w:r w:rsidRPr="00C64130">
              <w:rPr>
                <w:rFonts w:ascii="Times New Roman" w:hAnsi="Times New Roman"/>
                <w:bCs/>
                <w:sz w:val="24"/>
                <w:szCs w:val="24"/>
                <w:lang w:val="fr-CA" w:eastAsia="ru-RU"/>
              </w:rPr>
              <w:t>mail</w:t>
            </w:r>
            <w:r w:rsidRPr="00C64130">
              <w:rPr>
                <w:rFonts w:ascii="Times New Roman" w:hAnsi="Times New Roman"/>
                <w:bCs/>
                <w:sz w:val="24"/>
                <w:szCs w:val="24"/>
                <w:lang w:val="en-US" w:eastAsia="ru-RU"/>
              </w:rPr>
              <w:t>.</w:t>
            </w:r>
          </w:p>
          <w:p w14:paraId="3788CE7A" w14:textId="77777777" w:rsidR="00797DF7" w:rsidRPr="00C64130" w:rsidRDefault="00797DF7">
            <w:pPr>
              <w:widowControl/>
              <w:tabs>
                <w:tab w:val="left" w:pos="540"/>
              </w:tabs>
              <w:autoSpaceDE/>
              <w:autoSpaceDN/>
              <w:adjustRightInd w:val="0"/>
              <w:rPr>
                <w:rFonts w:ascii="Times New Roman" w:hAnsi="Times New Roman"/>
                <w:bCs/>
                <w:sz w:val="24"/>
                <w:szCs w:val="24"/>
                <w:lang w:val="en-US" w:eastAsia="ru-RU"/>
              </w:rPr>
            </w:pPr>
          </w:p>
          <w:p w14:paraId="1665FC95" w14:textId="77777777" w:rsidR="00797DF7" w:rsidRPr="00C64130" w:rsidRDefault="00797DF7">
            <w:pPr>
              <w:widowControl/>
              <w:tabs>
                <w:tab w:val="left" w:pos="540"/>
              </w:tabs>
              <w:autoSpaceDE/>
              <w:autoSpaceDN/>
              <w:adjustRightInd w:val="0"/>
              <w:rPr>
                <w:rFonts w:ascii="Times New Roman" w:hAnsi="Times New Roman"/>
                <w:bCs/>
                <w:sz w:val="24"/>
                <w:szCs w:val="24"/>
                <w:lang w:val="en-US" w:eastAsia="ru-RU"/>
              </w:rPr>
            </w:pPr>
          </w:p>
          <w:p w14:paraId="6197A6EF" w14:textId="77777777" w:rsidR="00797DF7" w:rsidRPr="00C64130" w:rsidRDefault="00B70313">
            <w:pPr>
              <w:widowControl/>
              <w:tabs>
                <w:tab w:val="left" w:pos="540"/>
              </w:tabs>
              <w:autoSpaceDE/>
              <w:autoSpaceDN/>
              <w:adjustRightInd w:val="0"/>
              <w:rPr>
                <w:rFonts w:ascii="Times New Roman" w:hAnsi="Times New Roman"/>
                <w:b/>
                <w:bCs/>
                <w:sz w:val="24"/>
                <w:szCs w:val="24"/>
                <w:lang w:val="en-US" w:eastAsia="ru-RU"/>
              </w:rPr>
            </w:pPr>
            <w:r w:rsidRPr="00C64130">
              <w:rPr>
                <w:rFonts w:ascii="Times New Roman" w:hAnsi="Times New Roman"/>
                <w:b/>
                <w:i/>
                <w:sz w:val="24"/>
                <w:szCs w:val="24"/>
              </w:rPr>
              <w:t>Задание</w:t>
            </w:r>
            <w:r w:rsidRPr="00C64130">
              <w:rPr>
                <w:rFonts w:ascii="Times New Roman" w:hAnsi="Times New Roman"/>
                <w:b/>
                <w:bCs/>
                <w:sz w:val="24"/>
                <w:szCs w:val="24"/>
                <w:lang w:val="en-US" w:eastAsia="ru-RU"/>
              </w:rPr>
              <w:t xml:space="preserve">  2. Rédigez une lettre de réponse à votre client.</w:t>
            </w:r>
          </w:p>
          <w:p w14:paraId="11EC119E" w14:textId="77777777" w:rsidR="00797DF7" w:rsidRPr="00C64130" w:rsidRDefault="00B70313">
            <w:pPr>
              <w:widowControl/>
              <w:tabs>
                <w:tab w:val="left" w:pos="540"/>
              </w:tabs>
              <w:autoSpaceDE/>
              <w:autoSpaceDN/>
              <w:adjustRightInd w:val="0"/>
              <w:rPr>
                <w:rFonts w:ascii="Times New Roman" w:hAnsi="Times New Roman"/>
                <w:bCs/>
                <w:sz w:val="24"/>
                <w:szCs w:val="24"/>
                <w:lang w:val="en-US" w:eastAsia="ru-RU"/>
              </w:rPr>
            </w:pPr>
            <w:r w:rsidRPr="00C64130">
              <w:rPr>
                <w:rFonts w:ascii="Times New Roman" w:hAnsi="Times New Roman"/>
                <w:sz w:val="24"/>
                <w:szCs w:val="24"/>
                <w:lang w:val="en-US" w:eastAsia="ru-RU"/>
              </w:rPr>
              <w:t xml:space="preserve">Nous </w:t>
            </w:r>
            <w:r w:rsidRPr="00C64130">
              <w:rPr>
                <w:rFonts w:ascii="Times New Roman" w:hAnsi="Times New Roman"/>
                <w:sz w:val="24"/>
                <w:szCs w:val="24"/>
                <w:lang w:val="fr-CA" w:eastAsia="ru-RU"/>
              </w:rPr>
              <w:t>avons bien reçu</w:t>
            </w:r>
            <w:r w:rsidRPr="00C64130">
              <w:rPr>
                <w:rFonts w:ascii="Times New Roman" w:hAnsi="Times New Roman"/>
                <w:sz w:val="24"/>
                <w:szCs w:val="24"/>
                <w:lang w:val="en-US" w:eastAsia="ru-RU"/>
              </w:rPr>
              <w:t xml:space="preserve"> votre lettre et vous informons que nous annulons notre débit du 20.11... au 22.12. Veuillez nous excuser pour notre erreur.</w:t>
            </w:r>
          </w:p>
        </w:tc>
      </w:tr>
      <w:tr w:rsidR="00797DF7" w:rsidRPr="009D2863" w14:paraId="5BBC897D" w14:textId="77777777">
        <w:tc>
          <w:tcPr>
            <w:tcW w:w="1856" w:type="dxa"/>
            <w:vMerge/>
          </w:tcPr>
          <w:p w14:paraId="691E09F0" w14:textId="77777777" w:rsidR="00797DF7" w:rsidRPr="00C64130" w:rsidRDefault="00797DF7">
            <w:pPr>
              <w:widowControl/>
              <w:autoSpaceDE/>
              <w:autoSpaceDN/>
              <w:adjustRightInd w:val="0"/>
              <w:jc w:val="both"/>
              <w:rPr>
                <w:rFonts w:ascii="Times New Roman" w:hAnsi="Times New Roman"/>
                <w:b/>
                <w:bCs/>
                <w:sz w:val="24"/>
                <w:szCs w:val="24"/>
                <w:lang w:val="en-US" w:eastAsia="ru-RU"/>
              </w:rPr>
            </w:pPr>
          </w:p>
        </w:tc>
        <w:tc>
          <w:tcPr>
            <w:tcW w:w="1851" w:type="dxa"/>
            <w:vMerge/>
          </w:tcPr>
          <w:p w14:paraId="40703A71" w14:textId="77777777" w:rsidR="00797DF7" w:rsidRPr="00C64130" w:rsidRDefault="00797DF7">
            <w:pPr>
              <w:widowControl/>
              <w:autoSpaceDE/>
              <w:autoSpaceDN/>
              <w:adjustRightInd w:val="0"/>
              <w:jc w:val="both"/>
              <w:rPr>
                <w:rFonts w:ascii="Times New Roman" w:hAnsi="Times New Roman"/>
                <w:b/>
                <w:bCs/>
                <w:sz w:val="24"/>
                <w:szCs w:val="24"/>
                <w:lang w:val="en-US" w:eastAsia="ru-RU"/>
              </w:rPr>
            </w:pPr>
          </w:p>
        </w:tc>
        <w:tc>
          <w:tcPr>
            <w:tcW w:w="2440" w:type="dxa"/>
          </w:tcPr>
          <w:p w14:paraId="2C7EDD5D" w14:textId="77777777" w:rsidR="00797DF7" w:rsidRPr="00C64130" w:rsidRDefault="00B70313">
            <w:pPr>
              <w:widowControl/>
              <w:tabs>
                <w:tab w:val="left" w:pos="540"/>
              </w:tabs>
              <w:autoSpaceDE/>
              <w:autoSpaceDN/>
              <w:adjustRightInd w:val="0"/>
              <w:rPr>
                <w:rFonts w:ascii="Times New Roman" w:hAnsi="Times New Roman"/>
                <w:i/>
                <w:iCs/>
                <w:sz w:val="24"/>
                <w:szCs w:val="24"/>
                <w:lang w:eastAsia="ru-RU"/>
              </w:rPr>
            </w:pPr>
            <w:r w:rsidRPr="00C64130">
              <w:rPr>
                <w:rFonts w:ascii="Times New Roman" w:hAnsi="Times New Roman"/>
                <w:i/>
                <w:iCs/>
                <w:sz w:val="24"/>
                <w:szCs w:val="24"/>
                <w:lang w:eastAsia="ru-RU"/>
              </w:rPr>
              <w:t>Уметь:</w:t>
            </w:r>
          </w:p>
          <w:p w14:paraId="19FF0A3C"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извлекать необходимую информацию из различных источников</w:t>
            </w:r>
          </w:p>
          <w:p w14:paraId="68386447"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составлять внешнеторговый договор на иностранном языке</w:t>
            </w:r>
          </w:p>
          <w:p w14:paraId="566BF8BE"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вести диалог-расспрос в процессе заключения договора</w:t>
            </w:r>
          </w:p>
          <w:p w14:paraId="07328205" w14:textId="77777777" w:rsidR="00797DF7" w:rsidRPr="00C64130" w:rsidRDefault="00797DF7">
            <w:pPr>
              <w:widowControl/>
              <w:tabs>
                <w:tab w:val="left" w:pos="540"/>
              </w:tabs>
              <w:autoSpaceDE/>
              <w:autoSpaceDN/>
              <w:adjustRightInd w:val="0"/>
              <w:rPr>
                <w:rFonts w:ascii="Times New Roman" w:hAnsi="Times New Roman"/>
                <w:i/>
                <w:iCs/>
                <w:sz w:val="24"/>
                <w:szCs w:val="24"/>
                <w:lang w:eastAsia="ru-RU"/>
              </w:rPr>
            </w:pPr>
          </w:p>
        </w:tc>
        <w:tc>
          <w:tcPr>
            <w:tcW w:w="5233" w:type="dxa"/>
          </w:tcPr>
          <w:p w14:paraId="37B2A9FF" w14:textId="77777777" w:rsidR="00797DF7" w:rsidRPr="00C64130" w:rsidRDefault="00B70313">
            <w:pPr>
              <w:widowControl/>
              <w:autoSpaceDE/>
              <w:autoSpaceDN/>
              <w:adjustRightInd w:val="0"/>
              <w:jc w:val="both"/>
              <w:rPr>
                <w:rFonts w:ascii="Times New Roman" w:hAnsi="Times New Roman"/>
                <w:b/>
                <w:bCs/>
                <w:sz w:val="24"/>
                <w:szCs w:val="24"/>
                <w:lang w:val="de-DE" w:eastAsia="ru-RU"/>
              </w:rPr>
            </w:pPr>
            <w:r w:rsidRPr="00C64130">
              <w:rPr>
                <w:rFonts w:ascii="Times New Roman" w:hAnsi="Times New Roman"/>
                <w:b/>
                <w:i/>
                <w:sz w:val="24"/>
                <w:szCs w:val="24"/>
              </w:rPr>
              <w:t>Задание</w:t>
            </w:r>
            <w:r w:rsidRPr="00C64130">
              <w:rPr>
                <w:rFonts w:ascii="Times New Roman" w:hAnsi="Times New Roman"/>
                <w:b/>
                <w:bCs/>
                <w:sz w:val="24"/>
                <w:szCs w:val="24"/>
                <w:lang w:val="de-DE" w:eastAsia="ru-RU"/>
              </w:rPr>
              <w:t xml:space="preserve"> 1. Mettez les parties du texte dans le bon ordre</w:t>
            </w:r>
            <w:r w:rsidRPr="00C64130">
              <w:rPr>
                <w:rFonts w:ascii="Times New Roman" w:hAnsi="Times New Roman"/>
                <w:b/>
                <w:bCs/>
                <w:sz w:val="24"/>
                <w:szCs w:val="24"/>
                <w:lang w:val="fr-CA" w:eastAsia="ru-RU"/>
              </w:rPr>
              <w:t>.</w:t>
            </w:r>
            <w:r w:rsidRPr="00C64130">
              <w:rPr>
                <w:rFonts w:ascii="Times New Roman" w:hAnsi="Times New Roman"/>
                <w:b/>
                <w:bCs/>
                <w:sz w:val="24"/>
                <w:szCs w:val="24"/>
                <w:lang w:val="de-DE" w:eastAsia="ru-RU"/>
              </w:rPr>
              <w:t xml:space="preserve"> </w:t>
            </w:r>
          </w:p>
          <w:p w14:paraId="5C306D9B" w14:textId="77777777" w:rsidR="00797DF7" w:rsidRPr="00C64130" w:rsidRDefault="00B70313">
            <w:pPr>
              <w:widowControl/>
              <w:autoSpaceDE/>
              <w:autoSpaceDN/>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Mesdames et Messieurs</w:t>
            </w:r>
          </w:p>
          <w:p w14:paraId="48E9C892" w14:textId="77777777" w:rsidR="00797DF7" w:rsidRPr="00C64130" w:rsidRDefault="00B70313">
            <w:pPr>
              <w:widowControl/>
              <w:autoSpaceDE/>
              <w:autoSpaceDN/>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 xml:space="preserve">Partagez les détails suivants avec vous. </w:t>
            </w:r>
          </w:p>
          <w:p w14:paraId="4BC06D25" w14:textId="77777777" w:rsidR="00797DF7" w:rsidRPr="00C64130" w:rsidRDefault="00B70313">
            <w:pPr>
              <w:widowControl/>
              <w:autoSpaceDE/>
              <w:autoSpaceDN/>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Et reviendra sur les questions rapidement après avoir reçu une réponse.</w:t>
            </w:r>
          </w:p>
          <w:p w14:paraId="3027F1B2" w14:textId="77777777" w:rsidR="00797DF7" w:rsidRPr="00C64130" w:rsidRDefault="00B70313">
            <w:pPr>
              <w:widowControl/>
              <w:autoSpaceDE/>
              <w:autoSpaceDN/>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Nous nous référons à votre lettre du 20.12... et...</w:t>
            </w:r>
          </w:p>
          <w:p w14:paraId="076FF78F" w14:textId="77777777" w:rsidR="00797DF7" w:rsidRPr="00C64130" w:rsidRDefault="00B70313">
            <w:pPr>
              <w:widowControl/>
              <w:autoSpaceDE/>
              <w:autoSpaceDN/>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Notre accusation de 2.11... était erronée.</w:t>
            </w:r>
          </w:p>
          <w:p w14:paraId="6D78DDC5" w14:textId="77777777" w:rsidR="00797DF7" w:rsidRPr="00C64130" w:rsidRDefault="00B70313">
            <w:pPr>
              <w:widowControl/>
              <w:autoSpaceDE/>
              <w:autoSpaceDN/>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Sincères amitiés.</w:t>
            </w:r>
          </w:p>
          <w:p w14:paraId="50E0D0F1" w14:textId="77777777" w:rsidR="00797DF7" w:rsidRPr="00C64130" w:rsidRDefault="00B70313">
            <w:pPr>
              <w:widowControl/>
              <w:autoSpaceDE/>
              <w:autoSpaceDN/>
              <w:adjustRightInd w:val="0"/>
              <w:jc w:val="both"/>
              <w:rPr>
                <w:rFonts w:ascii="Times New Roman" w:hAnsi="Times New Roman"/>
                <w:bCs/>
                <w:sz w:val="24"/>
                <w:szCs w:val="24"/>
                <w:lang w:val="fr-CA" w:eastAsia="ru-RU"/>
              </w:rPr>
            </w:pPr>
            <w:r w:rsidRPr="00C64130">
              <w:rPr>
                <w:rFonts w:ascii="Times New Roman" w:hAnsi="Times New Roman"/>
                <w:sz w:val="24"/>
                <w:szCs w:val="24"/>
                <w:lang w:val="en-US" w:eastAsia="ru-RU"/>
              </w:rPr>
              <w:lastRenderedPageBreak/>
              <w:t>Nous espérons vous avoir servi avec ces informations et</w:t>
            </w:r>
            <w:r w:rsidRPr="00C64130">
              <w:rPr>
                <w:rFonts w:ascii="Times New Roman" w:hAnsi="Times New Roman"/>
                <w:sz w:val="24"/>
                <w:szCs w:val="24"/>
                <w:lang w:val="fr-CA" w:eastAsia="ru-RU"/>
              </w:rPr>
              <w:t>.</w:t>
            </w:r>
          </w:p>
        </w:tc>
      </w:tr>
      <w:tr w:rsidR="00797DF7" w:rsidRPr="009D2863" w14:paraId="23F92FD9" w14:textId="77777777">
        <w:tc>
          <w:tcPr>
            <w:tcW w:w="1856" w:type="dxa"/>
            <w:vMerge/>
          </w:tcPr>
          <w:p w14:paraId="6AF35560" w14:textId="77777777" w:rsidR="00797DF7" w:rsidRPr="00C64130" w:rsidRDefault="00797DF7">
            <w:pPr>
              <w:widowControl/>
              <w:autoSpaceDE/>
              <w:autoSpaceDN/>
              <w:adjustRightInd w:val="0"/>
              <w:jc w:val="both"/>
              <w:rPr>
                <w:rFonts w:ascii="Times New Roman" w:hAnsi="Times New Roman"/>
                <w:b/>
                <w:bCs/>
                <w:sz w:val="24"/>
                <w:szCs w:val="24"/>
                <w:lang w:val="en-US" w:eastAsia="ru-RU"/>
              </w:rPr>
            </w:pPr>
          </w:p>
        </w:tc>
        <w:tc>
          <w:tcPr>
            <w:tcW w:w="1851" w:type="dxa"/>
            <w:vMerge w:val="restart"/>
          </w:tcPr>
          <w:p w14:paraId="141F4355" w14:textId="77777777" w:rsidR="00797DF7" w:rsidRPr="00C64130" w:rsidRDefault="00B70313">
            <w:pPr>
              <w:widowControl/>
              <w:autoSpaceDE/>
              <w:autoSpaceDN/>
              <w:adjustRightInd w:val="0"/>
              <w:jc w:val="both"/>
              <w:rPr>
                <w:rFonts w:ascii="Times New Roman" w:hAnsi="Times New Roman"/>
                <w:b/>
                <w:bCs/>
                <w:sz w:val="24"/>
                <w:szCs w:val="24"/>
                <w:lang w:eastAsia="ru-RU"/>
              </w:rPr>
            </w:pPr>
            <w:r w:rsidRPr="00C64130">
              <w:rPr>
                <w:rFonts w:ascii="Times New Roman" w:hAnsi="Times New Roman"/>
                <w:sz w:val="24"/>
                <w:szCs w:val="24"/>
                <w:lang w:eastAsia="ru-RU"/>
              </w:rPr>
              <w:t>Демонстрирует навыки организации контроля за исполнением условий внешнеторгового договора</w:t>
            </w:r>
          </w:p>
        </w:tc>
        <w:tc>
          <w:tcPr>
            <w:tcW w:w="2440" w:type="dxa"/>
          </w:tcPr>
          <w:p w14:paraId="0E66C64F" w14:textId="77777777" w:rsidR="00797DF7" w:rsidRPr="00C64130" w:rsidRDefault="00B70313">
            <w:pPr>
              <w:widowControl/>
              <w:tabs>
                <w:tab w:val="left" w:pos="540"/>
              </w:tabs>
              <w:autoSpaceDE/>
              <w:autoSpaceDN/>
              <w:adjustRightInd w:val="0"/>
              <w:rPr>
                <w:rFonts w:ascii="Times New Roman" w:hAnsi="Times New Roman"/>
                <w:i/>
                <w:iCs/>
                <w:sz w:val="24"/>
                <w:szCs w:val="24"/>
                <w:lang w:eastAsia="ru-RU"/>
              </w:rPr>
            </w:pPr>
            <w:r w:rsidRPr="00C64130">
              <w:rPr>
                <w:rFonts w:ascii="Times New Roman" w:hAnsi="Times New Roman"/>
                <w:i/>
                <w:iCs/>
                <w:sz w:val="24"/>
                <w:szCs w:val="24"/>
                <w:lang w:eastAsia="ru-RU"/>
              </w:rPr>
              <w:t>Знать:</w:t>
            </w:r>
          </w:p>
          <w:p w14:paraId="17D2818B"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теоретические основы организации контроля</w:t>
            </w:r>
          </w:p>
          <w:p w14:paraId="01C077DC"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специализированную лексику</w:t>
            </w:r>
          </w:p>
          <w:p w14:paraId="4FC2D58A" w14:textId="77777777" w:rsidR="00797DF7" w:rsidRPr="00C64130" w:rsidRDefault="00797DF7">
            <w:pPr>
              <w:widowControl/>
              <w:tabs>
                <w:tab w:val="left" w:pos="540"/>
              </w:tabs>
              <w:autoSpaceDE/>
              <w:autoSpaceDN/>
              <w:adjustRightInd w:val="0"/>
              <w:rPr>
                <w:rFonts w:ascii="Times New Roman" w:hAnsi="Times New Roman"/>
                <w:sz w:val="24"/>
                <w:szCs w:val="24"/>
                <w:lang w:eastAsia="ru-RU"/>
              </w:rPr>
            </w:pPr>
          </w:p>
          <w:p w14:paraId="0086E5D5" w14:textId="77777777" w:rsidR="00797DF7" w:rsidRPr="00C64130" w:rsidRDefault="00797DF7">
            <w:pPr>
              <w:widowControl/>
              <w:tabs>
                <w:tab w:val="left" w:pos="540"/>
              </w:tabs>
              <w:autoSpaceDE/>
              <w:autoSpaceDN/>
              <w:adjustRightInd w:val="0"/>
              <w:rPr>
                <w:rFonts w:ascii="Times New Roman" w:hAnsi="Times New Roman"/>
                <w:i/>
                <w:iCs/>
                <w:sz w:val="24"/>
                <w:szCs w:val="24"/>
                <w:lang w:eastAsia="ru-RU"/>
              </w:rPr>
            </w:pPr>
          </w:p>
        </w:tc>
        <w:tc>
          <w:tcPr>
            <w:tcW w:w="5233" w:type="dxa"/>
          </w:tcPr>
          <w:p w14:paraId="522BC690" w14:textId="77777777" w:rsidR="00797DF7" w:rsidRPr="00C64130" w:rsidRDefault="00B70313">
            <w:pPr>
              <w:widowControl/>
              <w:autoSpaceDE/>
              <w:autoSpaceDN/>
              <w:adjustRightInd w:val="0"/>
              <w:jc w:val="both"/>
              <w:rPr>
                <w:rFonts w:ascii="Times New Roman" w:hAnsi="Times New Roman"/>
                <w:b/>
                <w:bCs/>
                <w:sz w:val="24"/>
                <w:szCs w:val="24"/>
                <w:lang w:val="en-US" w:eastAsia="ru-RU"/>
              </w:rPr>
            </w:pPr>
            <w:r w:rsidRPr="00C64130">
              <w:rPr>
                <w:rFonts w:ascii="Times New Roman" w:hAnsi="Times New Roman"/>
                <w:b/>
                <w:i/>
                <w:sz w:val="24"/>
                <w:szCs w:val="24"/>
              </w:rPr>
              <w:t>Задание</w:t>
            </w:r>
            <w:r w:rsidRPr="00C64130">
              <w:rPr>
                <w:rFonts w:ascii="Times New Roman" w:hAnsi="Times New Roman"/>
                <w:b/>
                <w:bCs/>
                <w:sz w:val="24"/>
                <w:szCs w:val="24"/>
                <w:lang w:val="en-US" w:eastAsia="ru-RU"/>
              </w:rPr>
              <w:t xml:space="preserve"> 1. Remplir les mots manquants.</w:t>
            </w:r>
          </w:p>
          <w:p w14:paraId="746D6644" w14:textId="77777777" w:rsidR="00797DF7" w:rsidRPr="00C64130" w:rsidRDefault="00B70313">
            <w:pPr>
              <w:widowControl/>
              <w:autoSpaceDE/>
              <w:autoSpaceDN/>
              <w:adjustRightInd w:val="0"/>
              <w:jc w:val="both"/>
              <w:rPr>
                <w:rFonts w:ascii="Times New Roman" w:hAnsi="Times New Roman"/>
                <w:b/>
                <w:bCs/>
                <w:sz w:val="24"/>
                <w:szCs w:val="24"/>
                <w:lang w:val="en-US" w:eastAsia="ru-RU"/>
              </w:rPr>
            </w:pPr>
            <w:r w:rsidRPr="00C64130">
              <w:rPr>
                <w:rFonts w:ascii="Times New Roman" w:hAnsi="Times New Roman"/>
                <w:sz w:val="24"/>
                <w:szCs w:val="24"/>
                <w:lang w:val="en-US" w:eastAsia="ru-RU"/>
              </w:rPr>
              <w:t xml:space="preserve">Votre facture № 525 était le 25.5… ___________ Malheureusement, il ne nous a pas été possible de ______ le montant _________ de ___. </w:t>
            </w:r>
          </w:p>
        </w:tc>
      </w:tr>
      <w:tr w:rsidR="00797DF7" w:rsidRPr="009D2863" w14:paraId="17B04EE8" w14:textId="77777777">
        <w:tc>
          <w:tcPr>
            <w:tcW w:w="1856" w:type="dxa"/>
            <w:vMerge/>
          </w:tcPr>
          <w:p w14:paraId="29AD5619" w14:textId="77777777" w:rsidR="00797DF7" w:rsidRPr="00C64130" w:rsidRDefault="00797DF7">
            <w:pPr>
              <w:widowControl/>
              <w:autoSpaceDE/>
              <w:autoSpaceDN/>
              <w:adjustRightInd w:val="0"/>
              <w:jc w:val="both"/>
              <w:rPr>
                <w:rFonts w:ascii="Times New Roman" w:hAnsi="Times New Roman"/>
                <w:b/>
                <w:bCs/>
                <w:sz w:val="24"/>
                <w:szCs w:val="24"/>
                <w:lang w:val="en-US" w:eastAsia="ru-RU"/>
              </w:rPr>
            </w:pPr>
          </w:p>
        </w:tc>
        <w:tc>
          <w:tcPr>
            <w:tcW w:w="1851" w:type="dxa"/>
            <w:vMerge/>
          </w:tcPr>
          <w:p w14:paraId="79CCD4BF" w14:textId="77777777" w:rsidR="00797DF7" w:rsidRPr="00C64130" w:rsidRDefault="00797DF7">
            <w:pPr>
              <w:widowControl/>
              <w:autoSpaceDE/>
              <w:autoSpaceDN/>
              <w:adjustRightInd w:val="0"/>
              <w:jc w:val="both"/>
              <w:rPr>
                <w:rFonts w:ascii="Times New Roman" w:hAnsi="Times New Roman"/>
                <w:b/>
                <w:bCs/>
                <w:sz w:val="24"/>
                <w:szCs w:val="24"/>
                <w:lang w:val="en-US" w:eastAsia="ru-RU"/>
              </w:rPr>
            </w:pPr>
          </w:p>
        </w:tc>
        <w:tc>
          <w:tcPr>
            <w:tcW w:w="2440" w:type="dxa"/>
          </w:tcPr>
          <w:p w14:paraId="420A9128" w14:textId="77777777" w:rsidR="00797DF7" w:rsidRPr="00C64130" w:rsidRDefault="00B70313">
            <w:pPr>
              <w:widowControl/>
              <w:tabs>
                <w:tab w:val="left" w:pos="540"/>
              </w:tabs>
              <w:autoSpaceDE/>
              <w:autoSpaceDN/>
              <w:adjustRightInd w:val="0"/>
              <w:rPr>
                <w:rFonts w:ascii="Times New Roman" w:hAnsi="Times New Roman"/>
                <w:i/>
                <w:iCs/>
                <w:sz w:val="24"/>
                <w:szCs w:val="24"/>
                <w:lang w:eastAsia="ru-RU"/>
              </w:rPr>
            </w:pPr>
            <w:r w:rsidRPr="00C64130">
              <w:rPr>
                <w:rFonts w:ascii="Times New Roman" w:hAnsi="Times New Roman"/>
                <w:i/>
                <w:iCs/>
                <w:sz w:val="24"/>
                <w:szCs w:val="24"/>
                <w:lang w:eastAsia="ru-RU"/>
              </w:rPr>
              <w:t>Уметь:</w:t>
            </w:r>
          </w:p>
          <w:p w14:paraId="2A6F896B" w14:textId="77777777" w:rsidR="00797DF7" w:rsidRPr="00C64130" w:rsidRDefault="00B70313">
            <w:pPr>
              <w:widowControl/>
              <w:tabs>
                <w:tab w:val="left" w:pos="540"/>
              </w:tabs>
              <w:autoSpaceDE/>
              <w:autoSpaceDN/>
              <w:adjustRightInd w:val="0"/>
              <w:rPr>
                <w:rFonts w:ascii="Times New Roman" w:hAnsi="Times New Roman"/>
                <w:sz w:val="24"/>
                <w:szCs w:val="24"/>
                <w:lang w:eastAsia="ru-RU"/>
              </w:rPr>
            </w:pPr>
            <w:r w:rsidRPr="00C64130">
              <w:rPr>
                <w:rFonts w:ascii="Times New Roman" w:hAnsi="Times New Roman"/>
                <w:sz w:val="24"/>
                <w:szCs w:val="24"/>
                <w:lang w:eastAsia="ru-RU"/>
              </w:rPr>
              <w:t>- осуществлять контроль за исполнением условий договора на иностранном языке</w:t>
            </w:r>
          </w:p>
          <w:p w14:paraId="13F79834" w14:textId="77777777" w:rsidR="00797DF7" w:rsidRPr="00C64130" w:rsidRDefault="00B70313">
            <w:pPr>
              <w:widowControl/>
              <w:tabs>
                <w:tab w:val="left" w:pos="540"/>
              </w:tabs>
              <w:autoSpaceDE/>
              <w:autoSpaceDN/>
              <w:adjustRightInd w:val="0"/>
              <w:rPr>
                <w:rFonts w:ascii="Times New Roman" w:hAnsi="Times New Roman"/>
                <w:i/>
                <w:iCs/>
                <w:sz w:val="24"/>
                <w:szCs w:val="24"/>
                <w:lang w:eastAsia="ru-RU"/>
              </w:rPr>
            </w:pPr>
            <w:r w:rsidRPr="00C64130">
              <w:rPr>
                <w:rFonts w:ascii="Times New Roman" w:hAnsi="Times New Roman"/>
                <w:sz w:val="24"/>
                <w:szCs w:val="24"/>
                <w:lang w:eastAsia="ru-RU"/>
              </w:rPr>
              <w:t>- адекватно реагировать на реплику-стимул выражением согласия/несогласия, непонимания</w:t>
            </w:r>
          </w:p>
        </w:tc>
        <w:tc>
          <w:tcPr>
            <w:tcW w:w="5233" w:type="dxa"/>
          </w:tcPr>
          <w:p w14:paraId="1C96BD90" w14:textId="77777777" w:rsidR="00797DF7" w:rsidRPr="00C64130" w:rsidRDefault="00B70313">
            <w:pPr>
              <w:widowControl/>
              <w:autoSpaceDE/>
              <w:autoSpaceDN/>
              <w:adjustRightInd w:val="0"/>
              <w:jc w:val="both"/>
              <w:rPr>
                <w:rFonts w:ascii="Times New Roman" w:hAnsi="Times New Roman"/>
                <w:b/>
                <w:bCs/>
                <w:sz w:val="24"/>
                <w:szCs w:val="24"/>
                <w:lang w:val="de-DE" w:eastAsia="ru-RU"/>
              </w:rPr>
            </w:pPr>
            <w:r w:rsidRPr="00C64130">
              <w:rPr>
                <w:rFonts w:ascii="Times New Roman" w:hAnsi="Times New Roman"/>
                <w:b/>
                <w:i/>
                <w:sz w:val="24"/>
                <w:szCs w:val="24"/>
              </w:rPr>
              <w:t>Задание</w:t>
            </w:r>
            <w:r w:rsidRPr="00C64130">
              <w:rPr>
                <w:rFonts w:ascii="Times New Roman" w:hAnsi="Times New Roman"/>
                <w:b/>
                <w:bCs/>
                <w:sz w:val="24"/>
                <w:szCs w:val="24"/>
                <w:lang w:val="de-DE" w:eastAsia="ru-RU"/>
              </w:rPr>
              <w:t xml:space="preserve"> 2. Utilisez les mots et expressions suivants dans des situations.</w:t>
            </w:r>
          </w:p>
          <w:p w14:paraId="5DF2F967" w14:textId="77777777" w:rsidR="00797DF7" w:rsidRPr="00C64130" w:rsidRDefault="00B70313">
            <w:pPr>
              <w:widowControl/>
              <w:numPr>
                <w:ilvl w:val="0"/>
                <w:numId w:val="55"/>
              </w:numPr>
              <w:autoSpaceDE/>
              <w:autoSpaceDN/>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 xml:space="preserve">la notification, le paiement, l'encaissement ci-dessus 2. le consentement, le montant, le paiement, confirmer, demander </w:t>
            </w:r>
          </w:p>
          <w:p w14:paraId="4D56D82F" w14:textId="77777777" w:rsidR="00797DF7" w:rsidRPr="00C64130" w:rsidRDefault="00B70313">
            <w:pPr>
              <w:widowControl/>
              <w:autoSpaceDE/>
              <w:autoSpaceDN/>
              <w:adjustRightInd w:val="0"/>
              <w:jc w:val="both"/>
              <w:rPr>
                <w:rFonts w:ascii="Times New Roman" w:hAnsi="Times New Roman"/>
                <w:b/>
                <w:bCs/>
                <w:sz w:val="24"/>
                <w:szCs w:val="24"/>
                <w:lang w:val="en-US" w:eastAsia="ru-RU"/>
              </w:rPr>
            </w:pPr>
            <w:r w:rsidRPr="00C64130">
              <w:rPr>
                <w:rFonts w:ascii="Times New Roman" w:hAnsi="Times New Roman"/>
                <w:sz w:val="24"/>
                <w:szCs w:val="24"/>
                <w:lang w:val="en-US" w:eastAsia="ru-RU"/>
              </w:rPr>
              <w:t>3. la réception de la lettre, la commande, communiquer</w:t>
            </w:r>
          </w:p>
        </w:tc>
      </w:tr>
    </w:tbl>
    <w:p w14:paraId="61CFC6DD" w14:textId="77777777" w:rsidR="00797DF7" w:rsidRPr="00C64130" w:rsidRDefault="00797DF7">
      <w:pPr>
        <w:pStyle w:val="2"/>
        <w:spacing w:before="211"/>
        <w:ind w:left="0" w:right="617"/>
        <w:jc w:val="center"/>
        <w:rPr>
          <w:b w:val="0"/>
          <w:bCs w:val="0"/>
          <w:sz w:val="22"/>
          <w:szCs w:val="22"/>
          <w:lang w:val="en-US"/>
        </w:rPr>
      </w:pPr>
    </w:p>
    <w:p w14:paraId="7B0CE90B" w14:textId="77777777" w:rsidR="00797DF7" w:rsidRPr="00C64130" w:rsidRDefault="00797DF7">
      <w:pPr>
        <w:pStyle w:val="a5"/>
        <w:spacing w:before="4"/>
        <w:rPr>
          <w:b/>
          <w:strike/>
          <w:sz w:val="22"/>
          <w:szCs w:val="22"/>
          <w:highlight w:val="yellow"/>
          <w:lang w:val="en-US"/>
        </w:rPr>
      </w:pPr>
    </w:p>
    <w:p w14:paraId="39554641" w14:textId="77777777" w:rsidR="00797DF7" w:rsidRPr="00C64130" w:rsidRDefault="00B70313">
      <w:pPr>
        <w:jc w:val="center"/>
        <w:rPr>
          <w:b/>
          <w:bCs/>
          <w:sz w:val="28"/>
          <w:szCs w:val="28"/>
        </w:rPr>
      </w:pPr>
      <w:r w:rsidRPr="00C64130">
        <w:rPr>
          <w:b/>
          <w:bCs/>
          <w:sz w:val="28"/>
          <w:szCs w:val="28"/>
        </w:rPr>
        <w:t>Испанский язык</w:t>
      </w:r>
    </w:p>
    <w:p w14:paraId="1774FDD0" w14:textId="77777777" w:rsidR="00797DF7" w:rsidRPr="00C64130" w:rsidRDefault="00797DF7">
      <w:pPr>
        <w:jc w:val="center"/>
        <w:rPr>
          <w:b/>
          <w:bCs/>
        </w:rPr>
      </w:pPr>
    </w:p>
    <w:tbl>
      <w:tblPr>
        <w:tblStyle w:val="51"/>
        <w:tblW w:w="10627" w:type="dxa"/>
        <w:tblLayout w:type="fixed"/>
        <w:tblLook w:val="04A0" w:firstRow="1" w:lastRow="0" w:firstColumn="1" w:lastColumn="0" w:noHBand="0" w:noVBand="1"/>
      </w:tblPr>
      <w:tblGrid>
        <w:gridCol w:w="1871"/>
        <w:gridCol w:w="2088"/>
        <w:gridCol w:w="1848"/>
        <w:gridCol w:w="4820"/>
      </w:tblGrid>
      <w:tr w:rsidR="00797DF7" w:rsidRPr="00C64130" w14:paraId="48FA9106" w14:textId="77777777">
        <w:tc>
          <w:tcPr>
            <w:tcW w:w="1871" w:type="dxa"/>
          </w:tcPr>
          <w:p w14:paraId="7E39D200" w14:textId="77777777" w:rsidR="00797DF7" w:rsidRPr="00C64130" w:rsidRDefault="00B70313">
            <w:pPr>
              <w:adjustRightInd w:val="0"/>
              <w:ind w:right="-1617"/>
              <w:jc w:val="both"/>
              <w:rPr>
                <w:rFonts w:ascii="Times New Roman" w:hAnsi="Times New Roman"/>
                <w:b/>
                <w:bCs/>
                <w:sz w:val="24"/>
                <w:szCs w:val="24"/>
                <w:lang w:eastAsia="ru-RU"/>
              </w:rPr>
            </w:pPr>
            <w:r w:rsidRPr="00C64130">
              <w:rPr>
                <w:rFonts w:ascii="Times New Roman" w:hAnsi="Times New Roman"/>
                <w:b/>
                <w:bCs/>
                <w:sz w:val="24"/>
                <w:szCs w:val="24"/>
                <w:lang w:eastAsia="ru-RU"/>
              </w:rPr>
              <w:t xml:space="preserve">Наименование </w:t>
            </w:r>
          </w:p>
          <w:p w14:paraId="0B3A481C" w14:textId="77777777" w:rsidR="00797DF7" w:rsidRPr="00C64130" w:rsidRDefault="00B70313">
            <w:pPr>
              <w:adjustRightInd w:val="0"/>
              <w:ind w:right="-6458"/>
              <w:jc w:val="both"/>
              <w:rPr>
                <w:rFonts w:ascii="Times New Roman" w:hAnsi="Times New Roman"/>
                <w:b/>
                <w:bCs/>
                <w:sz w:val="24"/>
                <w:szCs w:val="24"/>
                <w:lang w:eastAsia="ru-RU"/>
              </w:rPr>
            </w:pPr>
            <w:r w:rsidRPr="00C64130">
              <w:rPr>
                <w:rFonts w:ascii="Times New Roman" w:hAnsi="Times New Roman"/>
                <w:b/>
                <w:bCs/>
                <w:sz w:val="24"/>
                <w:szCs w:val="24"/>
                <w:lang w:eastAsia="ru-RU"/>
              </w:rPr>
              <w:t xml:space="preserve">компетенции </w:t>
            </w:r>
          </w:p>
        </w:tc>
        <w:tc>
          <w:tcPr>
            <w:tcW w:w="2088" w:type="dxa"/>
          </w:tcPr>
          <w:p w14:paraId="55ED0242" w14:textId="77777777" w:rsidR="00797DF7" w:rsidRPr="00C64130" w:rsidRDefault="00B70313">
            <w:pPr>
              <w:adjustRightInd w:val="0"/>
              <w:jc w:val="both"/>
              <w:rPr>
                <w:rFonts w:ascii="Times New Roman" w:hAnsi="Times New Roman"/>
                <w:b/>
                <w:bCs/>
                <w:sz w:val="24"/>
                <w:szCs w:val="24"/>
                <w:lang w:eastAsia="ru-RU"/>
              </w:rPr>
            </w:pPr>
            <w:r w:rsidRPr="00C64130">
              <w:rPr>
                <w:rFonts w:ascii="Times New Roman" w:hAnsi="Times New Roman"/>
                <w:b/>
                <w:bCs/>
                <w:sz w:val="24"/>
                <w:szCs w:val="24"/>
                <w:lang w:eastAsia="ru-RU"/>
              </w:rPr>
              <w:t xml:space="preserve">Наименование индикаторов достижения компетенции </w:t>
            </w:r>
          </w:p>
        </w:tc>
        <w:tc>
          <w:tcPr>
            <w:tcW w:w="1848" w:type="dxa"/>
          </w:tcPr>
          <w:p w14:paraId="007C7EA3" w14:textId="77777777" w:rsidR="00797DF7" w:rsidRPr="00C64130" w:rsidRDefault="00B70313">
            <w:pPr>
              <w:adjustRightInd w:val="0"/>
              <w:jc w:val="both"/>
              <w:rPr>
                <w:rFonts w:ascii="Times New Roman" w:hAnsi="Times New Roman"/>
                <w:b/>
                <w:bCs/>
                <w:sz w:val="24"/>
                <w:szCs w:val="24"/>
                <w:lang w:eastAsia="ru-RU"/>
              </w:rPr>
            </w:pPr>
            <w:r w:rsidRPr="00C64130">
              <w:rPr>
                <w:rFonts w:ascii="Times New Roman" w:hAnsi="Times New Roman"/>
                <w:b/>
                <w:bCs/>
                <w:sz w:val="24"/>
                <w:szCs w:val="24"/>
                <w:lang w:eastAsia="ru-RU"/>
              </w:rPr>
              <w:t>Результаты обучения (умения и знания), соотнесенные с индикаторами достижения компетенции</w:t>
            </w:r>
          </w:p>
        </w:tc>
        <w:tc>
          <w:tcPr>
            <w:tcW w:w="4820" w:type="dxa"/>
          </w:tcPr>
          <w:p w14:paraId="4312F2D4" w14:textId="77777777" w:rsidR="00797DF7" w:rsidRPr="00C64130" w:rsidRDefault="00B70313">
            <w:pPr>
              <w:adjustRightInd w:val="0"/>
              <w:jc w:val="both"/>
              <w:rPr>
                <w:rFonts w:ascii="Times New Roman" w:hAnsi="Times New Roman"/>
                <w:b/>
                <w:bCs/>
                <w:sz w:val="24"/>
                <w:szCs w:val="24"/>
                <w:lang w:eastAsia="ru-RU"/>
              </w:rPr>
            </w:pPr>
            <w:r w:rsidRPr="00C64130">
              <w:rPr>
                <w:rFonts w:ascii="Times New Roman" w:hAnsi="Times New Roman"/>
                <w:b/>
                <w:bCs/>
                <w:sz w:val="24"/>
                <w:szCs w:val="24"/>
                <w:lang w:eastAsia="ru-RU"/>
              </w:rPr>
              <w:t>Типовые контрольные задания</w:t>
            </w:r>
          </w:p>
        </w:tc>
      </w:tr>
      <w:tr w:rsidR="00797DF7" w:rsidRPr="00C64130" w14:paraId="4378D9E7" w14:textId="77777777">
        <w:tc>
          <w:tcPr>
            <w:tcW w:w="1871" w:type="dxa"/>
            <w:vMerge w:val="restart"/>
          </w:tcPr>
          <w:p w14:paraId="4F9A6899" w14:textId="77777777" w:rsidR="00797DF7" w:rsidRPr="00C64130" w:rsidRDefault="00B70313">
            <w:pPr>
              <w:shd w:val="clear" w:color="auto" w:fill="FFFFFF"/>
              <w:tabs>
                <w:tab w:val="left" w:pos="540"/>
              </w:tabs>
              <w:adjustRightInd w:val="0"/>
              <w:ind w:firstLine="34"/>
              <w:contextualSpacing/>
              <w:jc w:val="both"/>
              <w:rPr>
                <w:rFonts w:ascii="Times New Roman" w:hAnsi="Times New Roman"/>
                <w:b/>
                <w:bCs/>
                <w:sz w:val="24"/>
                <w:szCs w:val="24"/>
                <w:lang w:eastAsia="ru-RU"/>
              </w:rPr>
            </w:pPr>
            <w:r w:rsidRPr="00C64130">
              <w:rPr>
                <w:rFonts w:ascii="Times New Roman" w:hAnsi="Times New Roman"/>
                <w:b/>
                <w:bCs/>
                <w:sz w:val="24"/>
                <w:szCs w:val="24"/>
                <w:lang w:eastAsia="ru-RU"/>
              </w:rPr>
              <w:t>УК-3</w:t>
            </w:r>
          </w:p>
          <w:p w14:paraId="71AB921E" w14:textId="77777777" w:rsidR="00797DF7" w:rsidRPr="00C64130" w:rsidRDefault="00B70313">
            <w:pPr>
              <w:adjustRightInd w:val="0"/>
              <w:jc w:val="both"/>
              <w:rPr>
                <w:rFonts w:ascii="Times New Roman" w:hAnsi="Times New Roman"/>
                <w:sz w:val="24"/>
                <w:szCs w:val="24"/>
                <w:lang w:eastAsia="ru-RU"/>
              </w:rPr>
            </w:pPr>
            <w:r w:rsidRPr="00C64130">
              <w:rPr>
                <w:rFonts w:ascii="Times New Roman" w:eastAsia="Calibri" w:hAnsi="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088" w:type="dxa"/>
            <w:vMerge w:val="restart"/>
          </w:tcPr>
          <w:p w14:paraId="5E116F40" w14:textId="77777777" w:rsidR="00797DF7" w:rsidRPr="00C64130" w:rsidRDefault="00B70313">
            <w:pPr>
              <w:adjustRightInd w:val="0"/>
              <w:jc w:val="both"/>
              <w:rPr>
                <w:rFonts w:ascii="Times New Roman" w:hAnsi="Times New Roman"/>
                <w:sz w:val="24"/>
                <w:szCs w:val="24"/>
                <w:lang w:eastAsia="ru-RU"/>
              </w:rPr>
            </w:pPr>
            <w:r w:rsidRPr="00C64130">
              <w:rPr>
                <w:rFonts w:ascii="Times New Roman" w:hAnsi="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848" w:type="dxa"/>
          </w:tcPr>
          <w:p w14:paraId="5DE5C8E2" w14:textId="77777777" w:rsidR="00797DF7" w:rsidRPr="00C64130" w:rsidRDefault="00B70313">
            <w:pPr>
              <w:tabs>
                <w:tab w:val="left" w:pos="540"/>
              </w:tabs>
              <w:adjustRightInd w:val="0"/>
              <w:ind w:firstLine="39"/>
              <w:jc w:val="both"/>
              <w:rPr>
                <w:rFonts w:ascii="Times New Roman" w:hAnsi="Times New Roman"/>
                <w:b/>
                <w:bCs/>
                <w:i/>
                <w:iCs/>
                <w:sz w:val="24"/>
                <w:szCs w:val="24"/>
                <w:lang w:eastAsia="ru-RU"/>
              </w:rPr>
            </w:pPr>
            <w:r w:rsidRPr="00C64130">
              <w:rPr>
                <w:rFonts w:ascii="Times New Roman" w:hAnsi="Times New Roman"/>
                <w:b/>
                <w:bCs/>
                <w:i/>
                <w:iCs/>
                <w:sz w:val="24"/>
                <w:szCs w:val="24"/>
                <w:lang w:eastAsia="ru-RU"/>
              </w:rPr>
              <w:t xml:space="preserve">знать: </w:t>
            </w:r>
          </w:p>
          <w:p w14:paraId="53586FC0" w14:textId="77777777" w:rsidR="00797DF7" w:rsidRPr="00C64130" w:rsidRDefault="00B70313">
            <w:pPr>
              <w:tabs>
                <w:tab w:val="left" w:pos="540"/>
              </w:tabs>
              <w:adjustRightInd w:val="0"/>
              <w:ind w:firstLine="39"/>
              <w:jc w:val="both"/>
              <w:rPr>
                <w:rFonts w:ascii="Times New Roman" w:hAnsi="Times New Roman"/>
                <w:sz w:val="24"/>
                <w:szCs w:val="24"/>
                <w:lang w:eastAsia="ru-RU"/>
              </w:rPr>
            </w:pPr>
            <w:r w:rsidRPr="00C64130">
              <w:rPr>
                <w:rFonts w:ascii="Times New Roman" w:hAnsi="Times New Roman"/>
                <w:sz w:val="24"/>
                <w:szCs w:val="24"/>
                <w:lang w:eastAsia="ru-RU"/>
              </w:rPr>
              <w:t>- теоретические основы организации коммуникации (психологический и лингвистический аспект);</w:t>
            </w:r>
          </w:p>
          <w:p w14:paraId="02C3F6F0" w14:textId="77777777" w:rsidR="00797DF7" w:rsidRPr="00C64130" w:rsidRDefault="00B70313">
            <w:pPr>
              <w:tabs>
                <w:tab w:val="left" w:pos="540"/>
              </w:tabs>
              <w:adjustRightInd w:val="0"/>
              <w:ind w:firstLine="39"/>
              <w:jc w:val="both"/>
              <w:rPr>
                <w:rFonts w:ascii="Times New Roman" w:hAnsi="Times New Roman"/>
                <w:sz w:val="24"/>
                <w:szCs w:val="24"/>
                <w:lang w:eastAsia="ru-RU"/>
              </w:rPr>
            </w:pPr>
            <w:r w:rsidRPr="00C64130">
              <w:rPr>
                <w:rFonts w:ascii="Times New Roman" w:hAnsi="Times New Roman"/>
                <w:sz w:val="24"/>
                <w:szCs w:val="24"/>
                <w:lang w:eastAsia="ru-RU"/>
              </w:rPr>
              <w:t>- структуру стандартных коммуникативных задач;</w:t>
            </w:r>
          </w:p>
          <w:p w14:paraId="32E51507" w14:textId="77777777" w:rsidR="00797DF7" w:rsidRPr="00C64130" w:rsidRDefault="00797DF7">
            <w:pPr>
              <w:adjustRightInd w:val="0"/>
              <w:jc w:val="both"/>
              <w:rPr>
                <w:rFonts w:ascii="Times New Roman" w:hAnsi="Times New Roman"/>
                <w:sz w:val="24"/>
                <w:szCs w:val="24"/>
                <w:lang w:eastAsia="ru-RU"/>
              </w:rPr>
            </w:pPr>
          </w:p>
        </w:tc>
        <w:tc>
          <w:tcPr>
            <w:tcW w:w="4820" w:type="dxa"/>
          </w:tcPr>
          <w:p w14:paraId="19647E19" w14:textId="77777777" w:rsidR="00797DF7" w:rsidRPr="00C64130" w:rsidRDefault="00B70313">
            <w:pPr>
              <w:tabs>
                <w:tab w:val="left" w:pos="540"/>
              </w:tabs>
              <w:adjustRightInd w:val="0"/>
              <w:jc w:val="center"/>
              <w:rPr>
                <w:rFonts w:ascii="Times New Roman" w:hAnsi="Times New Roman"/>
                <w:sz w:val="24"/>
                <w:szCs w:val="24"/>
                <w:lang w:val="es-ES"/>
              </w:rPr>
            </w:pPr>
            <w:r w:rsidRPr="00C64130">
              <w:rPr>
                <w:rFonts w:ascii="Times New Roman" w:hAnsi="Times New Roman"/>
                <w:b/>
                <w:bCs/>
                <w:sz w:val="24"/>
                <w:szCs w:val="24"/>
              </w:rPr>
              <w:t>Задание</w:t>
            </w:r>
            <w:r w:rsidRPr="00C64130">
              <w:rPr>
                <w:rFonts w:ascii="Times New Roman" w:hAnsi="Times New Roman"/>
                <w:b/>
                <w:bCs/>
                <w:sz w:val="24"/>
                <w:szCs w:val="24"/>
                <w:lang w:val="es-ES"/>
              </w:rPr>
              <w:t xml:space="preserve"> 1</w:t>
            </w:r>
            <w:r w:rsidRPr="00C64130">
              <w:rPr>
                <w:rFonts w:ascii="Times New Roman" w:hAnsi="Times New Roman"/>
                <w:sz w:val="24"/>
                <w:szCs w:val="24"/>
                <w:lang w:val="es-ES"/>
              </w:rPr>
              <w:t xml:space="preserve"> </w:t>
            </w:r>
          </w:p>
          <w:p w14:paraId="3F463350" w14:textId="77777777" w:rsidR="00797DF7" w:rsidRPr="00C64130" w:rsidRDefault="00B70313">
            <w:pPr>
              <w:tabs>
                <w:tab w:val="left" w:pos="540"/>
              </w:tabs>
              <w:adjustRightInd w:val="0"/>
              <w:rPr>
                <w:rFonts w:ascii="Times New Roman" w:hAnsi="Times New Roman"/>
                <w:sz w:val="24"/>
                <w:szCs w:val="24"/>
                <w:lang w:val="es-ES"/>
              </w:rPr>
            </w:pPr>
            <w:r w:rsidRPr="00C64130">
              <w:rPr>
                <w:rFonts w:ascii="Times New Roman" w:hAnsi="Times New Roman"/>
                <w:sz w:val="24"/>
                <w:szCs w:val="24"/>
                <w:lang w:val="es-ES"/>
              </w:rPr>
              <w:t xml:space="preserve">Elige la opción correcta en cada caso. </w:t>
            </w:r>
            <w:r w:rsidRPr="00C64130">
              <w:rPr>
                <w:rFonts w:ascii="Times New Roman" w:eastAsia="Calibri" w:hAnsi="Times New Roman"/>
                <w:sz w:val="24"/>
                <w:szCs w:val="24"/>
                <w:lang w:val="es-ES"/>
              </w:rPr>
              <w:br/>
            </w:r>
            <w:r w:rsidRPr="00C64130">
              <w:rPr>
                <w:rFonts w:ascii="Times New Roman" w:hAnsi="Times New Roman"/>
                <w:sz w:val="24"/>
                <w:szCs w:val="24"/>
                <w:lang w:val="es-ES"/>
              </w:rPr>
              <w:t>1) En mi habitación … una cama, un escritorio y dos sillas.</w:t>
            </w:r>
          </w:p>
          <w:p w14:paraId="032B60AE" w14:textId="77777777" w:rsidR="00797DF7" w:rsidRPr="00C64130" w:rsidRDefault="00B70313">
            <w:pPr>
              <w:tabs>
                <w:tab w:val="left" w:pos="540"/>
              </w:tabs>
              <w:adjustRightInd w:val="0"/>
              <w:jc w:val="both"/>
              <w:rPr>
                <w:rFonts w:ascii="Times New Roman" w:hAnsi="Times New Roman"/>
                <w:sz w:val="24"/>
                <w:szCs w:val="24"/>
                <w:lang w:val="es-ES"/>
              </w:rPr>
            </w:pPr>
            <w:r w:rsidRPr="00C64130">
              <w:rPr>
                <w:rFonts w:ascii="Times New Roman" w:hAnsi="Times New Roman"/>
                <w:sz w:val="24"/>
                <w:szCs w:val="24"/>
                <w:lang w:val="es-ES"/>
              </w:rPr>
              <w:t xml:space="preserve"> a. hay b. está c. tiene </w:t>
            </w:r>
          </w:p>
          <w:p w14:paraId="322893CE" w14:textId="77777777" w:rsidR="00797DF7" w:rsidRPr="00C64130" w:rsidRDefault="00B70313">
            <w:pPr>
              <w:tabs>
                <w:tab w:val="left" w:pos="540"/>
              </w:tabs>
              <w:adjustRightInd w:val="0"/>
              <w:jc w:val="both"/>
              <w:rPr>
                <w:rFonts w:ascii="Times New Roman" w:hAnsi="Times New Roman"/>
                <w:sz w:val="24"/>
                <w:szCs w:val="24"/>
                <w:lang w:val="es-ES"/>
              </w:rPr>
            </w:pPr>
            <w:r w:rsidRPr="00C64130">
              <w:rPr>
                <w:rFonts w:ascii="Times New Roman" w:hAnsi="Times New Roman"/>
                <w:sz w:val="24"/>
                <w:szCs w:val="24"/>
                <w:lang w:val="es-ES"/>
              </w:rPr>
              <w:t xml:space="preserve">2) A mis abuelos … pasar el tiempo en la terraza. </w:t>
            </w:r>
          </w:p>
          <w:p w14:paraId="59BB2033" w14:textId="77777777" w:rsidR="00797DF7" w:rsidRPr="00C64130" w:rsidRDefault="00B70313">
            <w:pPr>
              <w:tabs>
                <w:tab w:val="left" w:pos="540"/>
              </w:tabs>
              <w:adjustRightInd w:val="0"/>
              <w:jc w:val="both"/>
              <w:rPr>
                <w:rFonts w:ascii="Times New Roman" w:hAnsi="Times New Roman"/>
                <w:sz w:val="24"/>
                <w:szCs w:val="24"/>
                <w:lang w:val="es-ES"/>
              </w:rPr>
            </w:pPr>
            <w:r w:rsidRPr="00C64130">
              <w:rPr>
                <w:rFonts w:ascii="Times New Roman" w:hAnsi="Times New Roman"/>
                <w:sz w:val="24"/>
                <w:szCs w:val="24"/>
                <w:lang w:val="es-ES"/>
              </w:rPr>
              <w:t xml:space="preserve">a. le gustan b. les gusta c. les gustan </w:t>
            </w:r>
          </w:p>
          <w:p w14:paraId="7ACF379D" w14:textId="77777777" w:rsidR="00797DF7" w:rsidRPr="00C64130" w:rsidRDefault="00B70313">
            <w:pPr>
              <w:tabs>
                <w:tab w:val="left" w:pos="540"/>
              </w:tabs>
              <w:adjustRightInd w:val="0"/>
              <w:jc w:val="both"/>
              <w:rPr>
                <w:rFonts w:ascii="Times New Roman" w:hAnsi="Times New Roman"/>
                <w:sz w:val="24"/>
                <w:szCs w:val="24"/>
                <w:lang w:val="es-ES"/>
              </w:rPr>
            </w:pPr>
            <w:r w:rsidRPr="00C64130">
              <w:rPr>
                <w:rFonts w:ascii="Times New Roman" w:hAnsi="Times New Roman"/>
                <w:sz w:val="24"/>
                <w:szCs w:val="24"/>
                <w:lang w:val="es-ES"/>
              </w:rPr>
              <w:t xml:space="preserve">3) Ahora … la cena en la cocina. </w:t>
            </w:r>
          </w:p>
          <w:p w14:paraId="7A95823C" w14:textId="77777777" w:rsidR="00797DF7" w:rsidRPr="00C64130" w:rsidRDefault="00B70313">
            <w:pPr>
              <w:tabs>
                <w:tab w:val="left" w:pos="540"/>
              </w:tabs>
              <w:adjustRightInd w:val="0"/>
              <w:jc w:val="both"/>
              <w:rPr>
                <w:rFonts w:ascii="Times New Roman" w:hAnsi="Times New Roman"/>
                <w:sz w:val="24"/>
                <w:szCs w:val="24"/>
                <w:lang w:val="es-ES"/>
              </w:rPr>
            </w:pPr>
            <w:r w:rsidRPr="00C64130">
              <w:rPr>
                <w:rFonts w:ascii="Times New Roman" w:hAnsi="Times New Roman"/>
                <w:sz w:val="24"/>
                <w:szCs w:val="24"/>
                <w:lang w:val="es-ES"/>
              </w:rPr>
              <w:t xml:space="preserve">a. estoy preparando b. prepararé c. preparo </w:t>
            </w:r>
          </w:p>
          <w:p w14:paraId="54B22FE8" w14:textId="77777777" w:rsidR="00797DF7" w:rsidRPr="00C64130" w:rsidRDefault="00B70313">
            <w:pPr>
              <w:tabs>
                <w:tab w:val="left" w:pos="540"/>
              </w:tabs>
              <w:adjustRightInd w:val="0"/>
              <w:jc w:val="both"/>
              <w:rPr>
                <w:rFonts w:ascii="Times New Roman" w:hAnsi="Times New Roman"/>
                <w:sz w:val="24"/>
                <w:szCs w:val="24"/>
                <w:lang w:val="es-ES"/>
              </w:rPr>
            </w:pPr>
            <w:r w:rsidRPr="00C64130">
              <w:rPr>
                <w:rFonts w:ascii="Times New Roman" w:hAnsi="Times New Roman"/>
                <w:sz w:val="24"/>
                <w:szCs w:val="24"/>
                <w:lang w:val="es-ES"/>
              </w:rPr>
              <w:t xml:space="preserve">4) La parada del tranvía … a 50 metros de mi casa. </w:t>
            </w:r>
          </w:p>
          <w:p w14:paraId="52E4B7B7" w14:textId="77777777" w:rsidR="00797DF7" w:rsidRPr="00C64130" w:rsidRDefault="00B70313">
            <w:pPr>
              <w:tabs>
                <w:tab w:val="left" w:pos="540"/>
              </w:tabs>
              <w:adjustRightInd w:val="0"/>
              <w:jc w:val="both"/>
              <w:rPr>
                <w:rFonts w:ascii="Times New Roman" w:hAnsi="Times New Roman"/>
                <w:sz w:val="24"/>
                <w:szCs w:val="24"/>
                <w:lang w:val="es-ES"/>
              </w:rPr>
            </w:pPr>
            <w:r w:rsidRPr="00C64130">
              <w:rPr>
                <w:rFonts w:ascii="Times New Roman" w:hAnsi="Times New Roman"/>
                <w:sz w:val="24"/>
                <w:szCs w:val="24"/>
                <w:lang w:val="es-ES"/>
              </w:rPr>
              <w:t xml:space="preserve">a. es b. hay c. está </w:t>
            </w:r>
          </w:p>
          <w:p w14:paraId="2B68B88E" w14:textId="77777777" w:rsidR="00797DF7" w:rsidRPr="00C64130" w:rsidRDefault="00B70313">
            <w:pPr>
              <w:tabs>
                <w:tab w:val="left" w:pos="540"/>
              </w:tabs>
              <w:adjustRightInd w:val="0"/>
              <w:jc w:val="both"/>
              <w:rPr>
                <w:rFonts w:ascii="Times New Roman" w:hAnsi="Times New Roman"/>
                <w:sz w:val="24"/>
                <w:szCs w:val="24"/>
                <w:lang w:val="es-ES"/>
              </w:rPr>
            </w:pPr>
            <w:r w:rsidRPr="00C64130">
              <w:rPr>
                <w:rFonts w:ascii="Times New Roman" w:hAnsi="Times New Roman"/>
                <w:sz w:val="24"/>
                <w:szCs w:val="24"/>
                <w:lang w:val="es-ES"/>
              </w:rPr>
              <w:t xml:space="preserve">5) … mucho la cabeza. </w:t>
            </w:r>
          </w:p>
          <w:p w14:paraId="6B7CE797" w14:textId="77777777" w:rsidR="00797DF7" w:rsidRPr="00C64130" w:rsidRDefault="00B70313">
            <w:pPr>
              <w:tabs>
                <w:tab w:val="left" w:pos="540"/>
              </w:tabs>
              <w:adjustRightInd w:val="0"/>
              <w:jc w:val="both"/>
              <w:rPr>
                <w:rFonts w:ascii="Times New Roman" w:hAnsi="Times New Roman"/>
                <w:sz w:val="24"/>
                <w:szCs w:val="24"/>
                <w:lang w:val="es-ES"/>
              </w:rPr>
            </w:pPr>
            <w:r w:rsidRPr="00C64130">
              <w:rPr>
                <w:rFonts w:ascii="Times New Roman" w:hAnsi="Times New Roman"/>
                <w:sz w:val="24"/>
                <w:szCs w:val="24"/>
                <w:lang w:val="es-ES"/>
              </w:rPr>
              <w:t xml:space="preserve">a. Me duelen b. Me duelo c. Me duele </w:t>
            </w:r>
          </w:p>
          <w:p w14:paraId="31CD7B0D" w14:textId="77777777" w:rsidR="00797DF7" w:rsidRPr="00C64130" w:rsidRDefault="00B70313">
            <w:pPr>
              <w:tabs>
                <w:tab w:val="left" w:pos="540"/>
              </w:tabs>
              <w:adjustRightInd w:val="0"/>
              <w:jc w:val="both"/>
              <w:rPr>
                <w:rFonts w:ascii="Times New Roman" w:hAnsi="Times New Roman"/>
                <w:sz w:val="24"/>
                <w:szCs w:val="24"/>
                <w:lang w:val="es-ES"/>
              </w:rPr>
            </w:pPr>
            <w:r w:rsidRPr="00C64130">
              <w:rPr>
                <w:rFonts w:ascii="Times New Roman" w:hAnsi="Times New Roman"/>
                <w:sz w:val="24"/>
                <w:szCs w:val="24"/>
                <w:lang w:val="es-ES"/>
              </w:rPr>
              <w:t xml:space="preserve">6) Mis hermanos suelen … dos bocadillos de queso y jamón y un vaso de café con leche. </w:t>
            </w:r>
          </w:p>
          <w:p w14:paraId="32F66A7B" w14:textId="77777777" w:rsidR="00797DF7" w:rsidRPr="00C64130" w:rsidRDefault="00B70313">
            <w:pPr>
              <w:tabs>
                <w:tab w:val="left" w:pos="540"/>
              </w:tabs>
              <w:adjustRightInd w:val="0"/>
              <w:jc w:val="both"/>
              <w:rPr>
                <w:rFonts w:ascii="Times New Roman" w:hAnsi="Times New Roman"/>
                <w:sz w:val="24"/>
                <w:szCs w:val="24"/>
                <w:lang w:val="es-ES"/>
              </w:rPr>
            </w:pPr>
            <w:r w:rsidRPr="00C64130">
              <w:rPr>
                <w:rFonts w:ascii="Times New Roman" w:hAnsi="Times New Roman"/>
                <w:sz w:val="24"/>
                <w:szCs w:val="24"/>
                <w:lang w:val="es-ES"/>
              </w:rPr>
              <w:t xml:space="preserve">a. desayunan b. desayuno c. desayunar </w:t>
            </w:r>
          </w:p>
          <w:p w14:paraId="325FB279" w14:textId="77777777" w:rsidR="00797DF7" w:rsidRPr="00C64130" w:rsidRDefault="00797DF7">
            <w:pPr>
              <w:tabs>
                <w:tab w:val="left" w:pos="540"/>
              </w:tabs>
              <w:adjustRightInd w:val="0"/>
              <w:jc w:val="both"/>
              <w:rPr>
                <w:rFonts w:ascii="Times New Roman" w:hAnsi="Times New Roman"/>
                <w:sz w:val="24"/>
                <w:szCs w:val="24"/>
                <w:lang w:val="es-ES"/>
              </w:rPr>
            </w:pPr>
          </w:p>
          <w:p w14:paraId="1C4E91DE" w14:textId="77777777" w:rsidR="00797DF7" w:rsidRPr="00C64130" w:rsidRDefault="00B70313">
            <w:pPr>
              <w:tabs>
                <w:tab w:val="left" w:pos="540"/>
              </w:tabs>
              <w:adjustRightInd w:val="0"/>
              <w:jc w:val="center"/>
              <w:rPr>
                <w:rFonts w:ascii="Times New Roman" w:hAnsi="Times New Roman"/>
                <w:b/>
                <w:bCs/>
                <w:sz w:val="24"/>
                <w:szCs w:val="24"/>
                <w:lang w:val="es-ES"/>
              </w:rPr>
            </w:pPr>
            <w:r w:rsidRPr="00C64130">
              <w:rPr>
                <w:rFonts w:ascii="Times New Roman" w:hAnsi="Times New Roman"/>
                <w:b/>
                <w:bCs/>
                <w:sz w:val="24"/>
                <w:szCs w:val="24"/>
              </w:rPr>
              <w:t>Задание</w:t>
            </w:r>
            <w:r w:rsidRPr="00C64130">
              <w:rPr>
                <w:rFonts w:ascii="Times New Roman" w:hAnsi="Times New Roman"/>
                <w:b/>
                <w:bCs/>
                <w:sz w:val="24"/>
                <w:szCs w:val="24"/>
                <w:lang w:val="es-ES"/>
              </w:rPr>
              <w:t xml:space="preserve"> 2 </w:t>
            </w:r>
          </w:p>
          <w:p w14:paraId="0D3EB72F" w14:textId="77777777" w:rsidR="00797DF7" w:rsidRPr="00C64130" w:rsidRDefault="00B70313">
            <w:pPr>
              <w:tabs>
                <w:tab w:val="left" w:pos="540"/>
              </w:tabs>
              <w:adjustRightInd w:val="0"/>
              <w:jc w:val="both"/>
              <w:rPr>
                <w:rFonts w:ascii="Times New Roman" w:hAnsi="Times New Roman"/>
                <w:sz w:val="24"/>
                <w:szCs w:val="24"/>
                <w:lang w:val="es-ES"/>
              </w:rPr>
            </w:pPr>
            <w:r w:rsidRPr="00C64130">
              <w:rPr>
                <w:rFonts w:ascii="Times New Roman" w:hAnsi="Times New Roman"/>
                <w:sz w:val="24"/>
                <w:szCs w:val="24"/>
                <w:lang w:val="es-ES"/>
              </w:rPr>
              <w:lastRenderedPageBreak/>
              <w:t>Escucha la audición y completa los diálogos con la información que falta.</w:t>
            </w:r>
          </w:p>
          <w:p w14:paraId="3A064F21" w14:textId="77777777" w:rsidR="00797DF7" w:rsidRPr="00C64130" w:rsidRDefault="00797DF7">
            <w:pPr>
              <w:tabs>
                <w:tab w:val="left" w:pos="540"/>
              </w:tabs>
              <w:adjustRightInd w:val="0"/>
              <w:jc w:val="both"/>
              <w:rPr>
                <w:rFonts w:ascii="Times New Roman" w:hAnsi="Times New Roman"/>
                <w:sz w:val="24"/>
                <w:szCs w:val="24"/>
                <w:lang w:val="es-ES"/>
              </w:rPr>
            </w:pPr>
          </w:p>
          <w:p w14:paraId="1F1682A7" w14:textId="77777777" w:rsidR="00797DF7" w:rsidRPr="00C64130" w:rsidRDefault="00B70313">
            <w:pPr>
              <w:tabs>
                <w:tab w:val="left" w:pos="540"/>
              </w:tabs>
              <w:adjustRightInd w:val="0"/>
              <w:jc w:val="both"/>
              <w:rPr>
                <w:rFonts w:ascii="Times New Roman" w:hAnsi="Times New Roman"/>
                <w:sz w:val="24"/>
                <w:szCs w:val="24"/>
                <w:lang w:val="es-ES"/>
              </w:rPr>
            </w:pPr>
            <w:r w:rsidRPr="00C64130">
              <w:rPr>
                <w:rFonts w:ascii="Times New Roman" w:hAnsi="Times New Roman"/>
                <w:sz w:val="24"/>
                <w:szCs w:val="24"/>
                <w:lang w:val="es-ES"/>
              </w:rPr>
              <w:t xml:space="preserve">EN UN HOTEL </w:t>
            </w:r>
          </w:p>
          <w:p w14:paraId="3D9EF618" w14:textId="77777777" w:rsidR="00797DF7" w:rsidRPr="00C64130" w:rsidRDefault="00B70313">
            <w:pPr>
              <w:tabs>
                <w:tab w:val="left" w:pos="540"/>
              </w:tabs>
              <w:adjustRightInd w:val="0"/>
              <w:jc w:val="both"/>
              <w:rPr>
                <w:rFonts w:ascii="Times New Roman" w:hAnsi="Times New Roman"/>
                <w:sz w:val="24"/>
                <w:szCs w:val="24"/>
                <w:lang w:val="es-ES"/>
              </w:rPr>
            </w:pPr>
            <w:r w:rsidRPr="00C64130">
              <w:rPr>
                <w:rFonts w:ascii="Times New Roman" w:hAnsi="Times New Roman"/>
                <w:sz w:val="24"/>
                <w:szCs w:val="24"/>
                <w:lang w:val="es-ES"/>
              </w:rPr>
              <w:t xml:space="preserve">Recepcionista: Su nombre, por favor. </w:t>
            </w:r>
          </w:p>
          <w:p w14:paraId="1653BDC1" w14:textId="77777777" w:rsidR="00797DF7" w:rsidRPr="00C64130" w:rsidRDefault="00B70313">
            <w:pPr>
              <w:tabs>
                <w:tab w:val="left" w:pos="540"/>
              </w:tabs>
              <w:adjustRightInd w:val="0"/>
              <w:jc w:val="both"/>
              <w:rPr>
                <w:rFonts w:ascii="Times New Roman" w:hAnsi="Times New Roman"/>
                <w:sz w:val="24"/>
                <w:szCs w:val="24"/>
                <w:lang w:val="es-ES"/>
              </w:rPr>
            </w:pPr>
            <w:r w:rsidRPr="00C64130">
              <w:rPr>
                <w:rFonts w:ascii="Times New Roman" w:hAnsi="Times New Roman"/>
                <w:sz w:val="24"/>
                <w:szCs w:val="24"/>
                <w:lang w:val="es-ES"/>
              </w:rPr>
              <w:t xml:space="preserve">Fernando: Yo ___________ Fernando Álvarez y ella es Carmen Hernández. </w:t>
            </w:r>
          </w:p>
          <w:p w14:paraId="25A35015" w14:textId="77777777" w:rsidR="00797DF7" w:rsidRPr="00C64130" w:rsidRDefault="00B70313">
            <w:pPr>
              <w:tabs>
                <w:tab w:val="left" w:pos="540"/>
              </w:tabs>
              <w:adjustRightInd w:val="0"/>
              <w:jc w:val="both"/>
              <w:rPr>
                <w:rFonts w:ascii="Times New Roman" w:hAnsi="Times New Roman"/>
                <w:sz w:val="24"/>
                <w:szCs w:val="24"/>
                <w:lang w:val="es-ES"/>
              </w:rPr>
            </w:pPr>
            <w:r w:rsidRPr="00C64130">
              <w:rPr>
                <w:rFonts w:ascii="Times New Roman" w:hAnsi="Times New Roman"/>
                <w:sz w:val="24"/>
                <w:szCs w:val="24"/>
                <w:lang w:val="es-ES"/>
              </w:rPr>
              <w:t xml:space="preserve">Recepcionista: ¿De dónde son _______? </w:t>
            </w:r>
          </w:p>
          <w:p w14:paraId="05440D99" w14:textId="77777777" w:rsidR="00797DF7" w:rsidRPr="00C64130" w:rsidRDefault="00B70313">
            <w:pPr>
              <w:tabs>
                <w:tab w:val="left" w:pos="540"/>
              </w:tabs>
              <w:adjustRightInd w:val="0"/>
              <w:jc w:val="both"/>
              <w:rPr>
                <w:rFonts w:ascii="Times New Roman" w:hAnsi="Times New Roman"/>
                <w:sz w:val="24"/>
                <w:szCs w:val="24"/>
                <w:lang w:val="es-ES"/>
              </w:rPr>
            </w:pPr>
            <w:r w:rsidRPr="00C64130">
              <w:rPr>
                <w:rFonts w:ascii="Times New Roman" w:hAnsi="Times New Roman"/>
                <w:sz w:val="24"/>
                <w:szCs w:val="24"/>
                <w:lang w:val="es-ES"/>
              </w:rPr>
              <w:t>Fernando: Somos ____________, de Buenos Aires.</w:t>
            </w:r>
          </w:p>
          <w:p w14:paraId="1ECA6380" w14:textId="77777777" w:rsidR="00797DF7" w:rsidRPr="00C64130" w:rsidRDefault="00B70313">
            <w:pPr>
              <w:tabs>
                <w:tab w:val="left" w:pos="540"/>
              </w:tabs>
              <w:adjustRightInd w:val="0"/>
              <w:jc w:val="both"/>
              <w:rPr>
                <w:rFonts w:ascii="Times New Roman" w:hAnsi="Times New Roman"/>
                <w:sz w:val="24"/>
                <w:szCs w:val="24"/>
                <w:lang w:val="es-ES"/>
              </w:rPr>
            </w:pPr>
            <w:r w:rsidRPr="00C64130">
              <w:rPr>
                <w:rFonts w:ascii="Times New Roman" w:hAnsi="Times New Roman"/>
                <w:sz w:val="24"/>
                <w:szCs w:val="24"/>
                <w:lang w:val="es-ES"/>
              </w:rPr>
              <w:t xml:space="preserve">Recepcionista: Ah, Buenos Aires ... Aquí están sus tarjetas, ____________ a Madrid. </w:t>
            </w:r>
          </w:p>
          <w:p w14:paraId="5557F2D3" w14:textId="77777777" w:rsidR="00797DF7" w:rsidRPr="00C64130" w:rsidRDefault="00B70313">
            <w:pPr>
              <w:tabs>
                <w:tab w:val="left" w:pos="540"/>
              </w:tabs>
              <w:adjustRightInd w:val="0"/>
              <w:jc w:val="both"/>
              <w:rPr>
                <w:rFonts w:ascii="Times New Roman" w:hAnsi="Times New Roman"/>
                <w:sz w:val="24"/>
                <w:szCs w:val="24"/>
                <w:lang w:val="es-ES"/>
              </w:rPr>
            </w:pPr>
            <w:r w:rsidRPr="00C64130">
              <w:rPr>
                <w:rFonts w:ascii="Times New Roman" w:hAnsi="Times New Roman"/>
                <w:sz w:val="24"/>
                <w:szCs w:val="24"/>
                <w:lang w:val="es-ES"/>
              </w:rPr>
              <w:t xml:space="preserve">Fernando: _____________. </w:t>
            </w:r>
          </w:p>
          <w:p w14:paraId="2A0B73E0" w14:textId="77777777" w:rsidR="00797DF7" w:rsidRPr="00C64130" w:rsidRDefault="00797DF7">
            <w:pPr>
              <w:tabs>
                <w:tab w:val="left" w:pos="540"/>
              </w:tabs>
              <w:adjustRightInd w:val="0"/>
              <w:jc w:val="both"/>
              <w:rPr>
                <w:rFonts w:ascii="Times New Roman" w:hAnsi="Times New Roman"/>
                <w:sz w:val="24"/>
                <w:szCs w:val="24"/>
                <w:lang w:val="es-ES"/>
              </w:rPr>
            </w:pPr>
          </w:p>
          <w:p w14:paraId="14692F72" w14:textId="77777777" w:rsidR="00797DF7" w:rsidRPr="00C64130" w:rsidRDefault="00B70313">
            <w:pPr>
              <w:tabs>
                <w:tab w:val="left" w:pos="540"/>
              </w:tabs>
              <w:adjustRightInd w:val="0"/>
              <w:jc w:val="both"/>
              <w:rPr>
                <w:rFonts w:ascii="Times New Roman" w:hAnsi="Times New Roman"/>
                <w:sz w:val="24"/>
                <w:szCs w:val="24"/>
                <w:lang w:val="es-ES"/>
              </w:rPr>
            </w:pPr>
            <w:r w:rsidRPr="00C64130">
              <w:rPr>
                <w:rFonts w:ascii="Times New Roman" w:hAnsi="Times New Roman"/>
                <w:sz w:val="24"/>
                <w:szCs w:val="24"/>
                <w:lang w:val="es-ES"/>
              </w:rPr>
              <w:t xml:space="preserve">EN UNA OFICINA </w:t>
            </w:r>
          </w:p>
          <w:p w14:paraId="224DDE71" w14:textId="77777777" w:rsidR="00797DF7" w:rsidRPr="00C64130" w:rsidRDefault="00B70313">
            <w:pPr>
              <w:tabs>
                <w:tab w:val="left" w:pos="540"/>
              </w:tabs>
              <w:adjustRightInd w:val="0"/>
              <w:jc w:val="both"/>
              <w:rPr>
                <w:rFonts w:ascii="Times New Roman" w:hAnsi="Times New Roman"/>
                <w:sz w:val="24"/>
                <w:szCs w:val="24"/>
                <w:lang w:val="es-ES"/>
              </w:rPr>
            </w:pPr>
            <w:r w:rsidRPr="00C64130">
              <w:rPr>
                <w:rFonts w:ascii="Times New Roman" w:hAnsi="Times New Roman"/>
                <w:sz w:val="24"/>
                <w:szCs w:val="24"/>
                <w:lang w:val="es-ES"/>
              </w:rPr>
              <w:t xml:space="preserve">Díaz: ¡______________!, señor Álvarez. ¿ _________? </w:t>
            </w:r>
          </w:p>
          <w:p w14:paraId="205B471B" w14:textId="77777777" w:rsidR="00797DF7" w:rsidRPr="00C64130" w:rsidRDefault="00B70313">
            <w:pPr>
              <w:tabs>
                <w:tab w:val="left" w:pos="540"/>
              </w:tabs>
              <w:adjustRightInd w:val="0"/>
              <w:jc w:val="both"/>
              <w:rPr>
                <w:rFonts w:ascii="Times New Roman" w:hAnsi="Times New Roman"/>
                <w:sz w:val="24"/>
                <w:szCs w:val="24"/>
                <w:lang w:val="es-ES"/>
              </w:rPr>
            </w:pPr>
            <w:r w:rsidRPr="00C64130">
              <w:rPr>
                <w:rFonts w:ascii="Times New Roman" w:hAnsi="Times New Roman"/>
                <w:sz w:val="24"/>
                <w:szCs w:val="24"/>
                <w:lang w:val="es-ES"/>
              </w:rPr>
              <w:t xml:space="preserve">Álvarez: Muy bien, gracias. Mire, __________ a Marta Rodríguez, la nueva directora. </w:t>
            </w:r>
          </w:p>
          <w:p w14:paraId="68C3972B" w14:textId="77777777" w:rsidR="00797DF7" w:rsidRPr="00C64130" w:rsidRDefault="00B70313">
            <w:pPr>
              <w:tabs>
                <w:tab w:val="left" w:pos="540"/>
              </w:tabs>
              <w:adjustRightInd w:val="0"/>
              <w:jc w:val="both"/>
              <w:rPr>
                <w:rFonts w:ascii="Times New Roman" w:hAnsi="Times New Roman"/>
                <w:sz w:val="24"/>
                <w:szCs w:val="24"/>
                <w:lang w:val="es-ES"/>
              </w:rPr>
            </w:pPr>
            <w:r w:rsidRPr="00C64130">
              <w:rPr>
                <w:rFonts w:ascii="Times New Roman" w:hAnsi="Times New Roman"/>
                <w:sz w:val="24"/>
                <w:szCs w:val="24"/>
                <w:lang w:val="es-ES"/>
              </w:rPr>
              <w:t>Díaz: ___________ de conocerla, yo _________ Gerardo Díaz, y soy el responsable de administración.</w:t>
            </w:r>
          </w:p>
          <w:p w14:paraId="328B4DF3" w14:textId="77777777" w:rsidR="00797DF7" w:rsidRPr="00C64130" w:rsidRDefault="00B70313">
            <w:pPr>
              <w:tabs>
                <w:tab w:val="left" w:pos="540"/>
              </w:tabs>
              <w:adjustRightInd w:val="0"/>
              <w:jc w:val="both"/>
              <w:rPr>
                <w:rFonts w:ascii="Times New Roman" w:hAnsi="Times New Roman"/>
                <w:sz w:val="24"/>
                <w:szCs w:val="24"/>
                <w:lang w:val="es-ES"/>
              </w:rPr>
            </w:pPr>
            <w:r w:rsidRPr="00C64130">
              <w:rPr>
                <w:rFonts w:ascii="Times New Roman" w:hAnsi="Times New Roman"/>
                <w:sz w:val="24"/>
                <w:szCs w:val="24"/>
                <w:lang w:val="es-ES"/>
              </w:rPr>
              <w:t>Rodríguez: ___________, Gerardo.</w:t>
            </w:r>
          </w:p>
          <w:p w14:paraId="253A2A63" w14:textId="77777777" w:rsidR="00797DF7" w:rsidRPr="00C64130" w:rsidRDefault="00797DF7">
            <w:pPr>
              <w:adjustRightInd w:val="0"/>
              <w:jc w:val="both"/>
              <w:rPr>
                <w:rFonts w:ascii="Times New Roman" w:hAnsi="Times New Roman"/>
                <w:sz w:val="24"/>
                <w:szCs w:val="24"/>
                <w:lang w:eastAsia="ru-RU"/>
              </w:rPr>
            </w:pPr>
          </w:p>
        </w:tc>
      </w:tr>
      <w:tr w:rsidR="00797DF7" w:rsidRPr="009D2863" w14:paraId="00B608E3" w14:textId="77777777">
        <w:tc>
          <w:tcPr>
            <w:tcW w:w="1871" w:type="dxa"/>
            <w:vMerge/>
          </w:tcPr>
          <w:p w14:paraId="0E4C46C4" w14:textId="77777777" w:rsidR="00797DF7" w:rsidRPr="00C64130" w:rsidRDefault="00797DF7">
            <w:pPr>
              <w:shd w:val="clear" w:color="auto" w:fill="FFFFFF"/>
              <w:tabs>
                <w:tab w:val="left" w:pos="540"/>
              </w:tabs>
              <w:adjustRightInd w:val="0"/>
              <w:ind w:firstLine="34"/>
              <w:contextualSpacing/>
              <w:jc w:val="both"/>
              <w:rPr>
                <w:rFonts w:ascii="Times New Roman" w:hAnsi="Times New Roman"/>
                <w:b/>
                <w:bCs/>
                <w:sz w:val="24"/>
                <w:szCs w:val="24"/>
                <w:lang w:eastAsia="ru-RU"/>
              </w:rPr>
            </w:pPr>
          </w:p>
        </w:tc>
        <w:tc>
          <w:tcPr>
            <w:tcW w:w="2088" w:type="dxa"/>
            <w:vMerge/>
          </w:tcPr>
          <w:p w14:paraId="1F438A7F" w14:textId="77777777" w:rsidR="00797DF7" w:rsidRPr="00C64130" w:rsidRDefault="00797DF7">
            <w:pPr>
              <w:adjustRightInd w:val="0"/>
              <w:jc w:val="both"/>
              <w:rPr>
                <w:rFonts w:ascii="Times New Roman" w:hAnsi="Times New Roman"/>
                <w:sz w:val="24"/>
                <w:szCs w:val="24"/>
                <w:lang w:eastAsia="ru-RU"/>
              </w:rPr>
            </w:pPr>
          </w:p>
        </w:tc>
        <w:tc>
          <w:tcPr>
            <w:tcW w:w="1848" w:type="dxa"/>
          </w:tcPr>
          <w:p w14:paraId="7D24F3F0" w14:textId="77777777" w:rsidR="00797DF7" w:rsidRPr="00C64130" w:rsidRDefault="00B70313">
            <w:pPr>
              <w:tabs>
                <w:tab w:val="left" w:pos="540"/>
              </w:tabs>
              <w:adjustRightInd w:val="0"/>
              <w:jc w:val="both"/>
              <w:rPr>
                <w:rFonts w:ascii="Times New Roman" w:hAnsi="Times New Roman"/>
                <w:b/>
                <w:bCs/>
                <w:sz w:val="24"/>
                <w:szCs w:val="24"/>
                <w:lang w:eastAsia="ru-RU"/>
              </w:rPr>
            </w:pPr>
            <w:r w:rsidRPr="00C64130">
              <w:rPr>
                <w:rFonts w:ascii="Times New Roman" w:hAnsi="Times New Roman"/>
                <w:b/>
                <w:bCs/>
                <w:i/>
                <w:iCs/>
                <w:sz w:val="24"/>
                <w:szCs w:val="24"/>
                <w:lang w:eastAsia="ru-RU"/>
              </w:rPr>
              <w:t>уметь</w:t>
            </w:r>
            <w:r w:rsidRPr="00C64130">
              <w:rPr>
                <w:rFonts w:ascii="Times New Roman" w:hAnsi="Times New Roman"/>
                <w:b/>
                <w:bCs/>
                <w:sz w:val="24"/>
                <w:szCs w:val="24"/>
                <w:lang w:eastAsia="ru-RU"/>
              </w:rPr>
              <w:t xml:space="preserve">: </w:t>
            </w:r>
          </w:p>
          <w:p w14:paraId="0DAF3B2C" w14:textId="77777777" w:rsidR="00797DF7" w:rsidRPr="00C64130" w:rsidRDefault="00B70313">
            <w:pPr>
              <w:tabs>
                <w:tab w:val="left" w:pos="540"/>
              </w:tabs>
              <w:adjustRightInd w:val="0"/>
              <w:ind w:firstLine="39"/>
              <w:jc w:val="both"/>
              <w:rPr>
                <w:rFonts w:ascii="Times New Roman" w:hAnsi="Times New Roman"/>
                <w:i/>
                <w:iCs/>
                <w:sz w:val="24"/>
                <w:szCs w:val="24"/>
                <w:lang w:eastAsia="ru-RU"/>
              </w:rPr>
            </w:pPr>
            <w:r w:rsidRPr="00C64130">
              <w:rPr>
                <w:rFonts w:ascii="Times New Roman" w:hAnsi="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4820" w:type="dxa"/>
          </w:tcPr>
          <w:p w14:paraId="167DB990" w14:textId="77777777" w:rsidR="00797DF7" w:rsidRPr="00C64130" w:rsidRDefault="00B70313">
            <w:pPr>
              <w:tabs>
                <w:tab w:val="left" w:pos="540"/>
              </w:tabs>
              <w:adjustRightInd w:val="0"/>
              <w:jc w:val="center"/>
              <w:rPr>
                <w:rFonts w:ascii="Times New Roman" w:hAnsi="Times New Roman"/>
                <w:b/>
                <w:bCs/>
                <w:sz w:val="24"/>
                <w:szCs w:val="24"/>
                <w:lang w:val="es-ES"/>
              </w:rPr>
            </w:pPr>
            <w:r w:rsidRPr="00C64130">
              <w:rPr>
                <w:rFonts w:ascii="Times New Roman" w:hAnsi="Times New Roman"/>
                <w:b/>
                <w:bCs/>
                <w:sz w:val="24"/>
                <w:szCs w:val="24"/>
              </w:rPr>
              <w:t>Задание</w:t>
            </w:r>
            <w:r w:rsidRPr="00C64130">
              <w:rPr>
                <w:rFonts w:ascii="Times New Roman" w:hAnsi="Times New Roman"/>
                <w:b/>
                <w:bCs/>
                <w:sz w:val="24"/>
                <w:szCs w:val="24"/>
                <w:lang w:val="es-ES"/>
              </w:rPr>
              <w:t xml:space="preserve"> 3 </w:t>
            </w:r>
          </w:p>
          <w:p w14:paraId="70449417" w14:textId="77777777" w:rsidR="00797DF7" w:rsidRPr="00C64130" w:rsidRDefault="00B70313">
            <w:pPr>
              <w:tabs>
                <w:tab w:val="left" w:pos="540"/>
              </w:tabs>
              <w:adjustRightInd w:val="0"/>
              <w:jc w:val="both"/>
              <w:rPr>
                <w:rFonts w:ascii="Times New Roman" w:hAnsi="Times New Roman"/>
                <w:sz w:val="24"/>
                <w:szCs w:val="24"/>
                <w:lang w:val="es-ES"/>
              </w:rPr>
            </w:pPr>
            <w:r w:rsidRPr="00C64130">
              <w:rPr>
                <w:rFonts w:ascii="Times New Roman" w:hAnsi="Times New Roman"/>
                <w:sz w:val="24"/>
                <w:szCs w:val="24"/>
                <w:lang w:val="es-ES"/>
              </w:rPr>
              <w:t xml:space="preserve">Relacione las dos columnas: </w:t>
            </w:r>
          </w:p>
          <w:p w14:paraId="11F21AD6" w14:textId="77777777" w:rsidR="00797DF7" w:rsidRPr="00C64130" w:rsidRDefault="00B70313">
            <w:pPr>
              <w:tabs>
                <w:tab w:val="left" w:pos="540"/>
              </w:tabs>
              <w:adjustRightInd w:val="0"/>
              <w:jc w:val="both"/>
              <w:rPr>
                <w:rFonts w:ascii="Times New Roman" w:hAnsi="Times New Roman"/>
                <w:sz w:val="24"/>
                <w:szCs w:val="24"/>
                <w:lang w:val="es-ES"/>
              </w:rPr>
            </w:pPr>
            <w:r w:rsidRPr="00C64130">
              <w:rPr>
                <w:rFonts w:ascii="Times New Roman" w:hAnsi="Times New Roman"/>
                <w:sz w:val="24"/>
                <w:szCs w:val="24"/>
                <w:lang w:val="es-ES"/>
              </w:rPr>
              <w:t xml:space="preserve">1 responsable               A informal </w:t>
            </w:r>
          </w:p>
          <w:p w14:paraId="0FFC4D8D" w14:textId="77777777" w:rsidR="00797DF7" w:rsidRPr="00C64130" w:rsidRDefault="00B70313">
            <w:pPr>
              <w:tabs>
                <w:tab w:val="left" w:pos="540"/>
              </w:tabs>
              <w:adjustRightInd w:val="0"/>
              <w:jc w:val="both"/>
              <w:rPr>
                <w:rFonts w:ascii="Times New Roman" w:hAnsi="Times New Roman"/>
                <w:sz w:val="24"/>
                <w:szCs w:val="24"/>
                <w:lang w:val="es-ES"/>
              </w:rPr>
            </w:pPr>
            <w:r w:rsidRPr="00C64130">
              <w:rPr>
                <w:rFonts w:ascii="Times New Roman" w:hAnsi="Times New Roman"/>
                <w:sz w:val="24"/>
                <w:szCs w:val="24"/>
                <w:lang w:val="es-ES"/>
              </w:rPr>
              <w:t xml:space="preserve">2 formal                       B vago </w:t>
            </w:r>
          </w:p>
          <w:p w14:paraId="5D37CA7A" w14:textId="77777777" w:rsidR="00797DF7" w:rsidRPr="00C64130" w:rsidRDefault="00B70313">
            <w:pPr>
              <w:tabs>
                <w:tab w:val="left" w:pos="540"/>
              </w:tabs>
              <w:adjustRightInd w:val="0"/>
              <w:jc w:val="both"/>
              <w:rPr>
                <w:rFonts w:ascii="Times New Roman" w:hAnsi="Times New Roman"/>
                <w:sz w:val="24"/>
                <w:szCs w:val="24"/>
                <w:lang w:val="es-ES"/>
              </w:rPr>
            </w:pPr>
            <w:r w:rsidRPr="00C64130">
              <w:rPr>
                <w:rFonts w:ascii="Times New Roman" w:hAnsi="Times New Roman"/>
                <w:sz w:val="24"/>
                <w:szCs w:val="24"/>
                <w:lang w:val="es-ES"/>
              </w:rPr>
              <w:t xml:space="preserve">3 simpático                  C cerrado </w:t>
            </w:r>
          </w:p>
          <w:p w14:paraId="405F8343" w14:textId="77777777" w:rsidR="00797DF7" w:rsidRPr="00C64130" w:rsidRDefault="00B70313">
            <w:pPr>
              <w:tabs>
                <w:tab w:val="left" w:pos="540"/>
              </w:tabs>
              <w:adjustRightInd w:val="0"/>
              <w:jc w:val="both"/>
              <w:rPr>
                <w:rFonts w:ascii="Times New Roman" w:hAnsi="Times New Roman"/>
                <w:sz w:val="24"/>
                <w:szCs w:val="24"/>
                <w:lang w:val="es-ES"/>
              </w:rPr>
            </w:pPr>
            <w:r w:rsidRPr="00C64130">
              <w:rPr>
                <w:rFonts w:ascii="Times New Roman" w:hAnsi="Times New Roman"/>
                <w:sz w:val="24"/>
                <w:szCs w:val="24"/>
                <w:lang w:val="es-ES"/>
              </w:rPr>
              <w:t xml:space="preserve">4 trabajador                  D irresponsable </w:t>
            </w:r>
          </w:p>
          <w:p w14:paraId="2B3B6C1F" w14:textId="77777777" w:rsidR="00797DF7" w:rsidRPr="00C64130" w:rsidRDefault="00B70313">
            <w:pPr>
              <w:tabs>
                <w:tab w:val="left" w:pos="540"/>
              </w:tabs>
              <w:adjustRightInd w:val="0"/>
              <w:jc w:val="both"/>
              <w:rPr>
                <w:rFonts w:ascii="Times New Roman" w:hAnsi="Times New Roman"/>
                <w:sz w:val="24"/>
                <w:szCs w:val="24"/>
                <w:lang w:val="es-ES"/>
              </w:rPr>
            </w:pPr>
            <w:r w:rsidRPr="00C64130">
              <w:rPr>
                <w:rFonts w:ascii="Times New Roman" w:hAnsi="Times New Roman"/>
                <w:sz w:val="24"/>
                <w:szCs w:val="24"/>
                <w:lang w:val="es-ES"/>
              </w:rPr>
              <w:t xml:space="preserve">5 abierto                       E antipático </w:t>
            </w:r>
          </w:p>
          <w:p w14:paraId="21AF9F61" w14:textId="77777777" w:rsidR="00797DF7" w:rsidRPr="00C64130" w:rsidRDefault="00797DF7">
            <w:pPr>
              <w:tabs>
                <w:tab w:val="left" w:pos="540"/>
              </w:tabs>
              <w:adjustRightInd w:val="0"/>
              <w:jc w:val="both"/>
              <w:rPr>
                <w:rFonts w:ascii="Times New Roman" w:hAnsi="Times New Roman"/>
                <w:sz w:val="24"/>
                <w:szCs w:val="24"/>
                <w:lang w:val="es-ES"/>
              </w:rPr>
            </w:pPr>
          </w:p>
          <w:p w14:paraId="698215F7" w14:textId="77777777" w:rsidR="00797DF7" w:rsidRPr="00C64130" w:rsidRDefault="00B70313">
            <w:pPr>
              <w:tabs>
                <w:tab w:val="left" w:pos="540"/>
              </w:tabs>
              <w:adjustRightInd w:val="0"/>
              <w:jc w:val="center"/>
              <w:rPr>
                <w:rFonts w:ascii="Times New Roman" w:hAnsi="Times New Roman"/>
                <w:b/>
                <w:bCs/>
                <w:sz w:val="24"/>
                <w:szCs w:val="24"/>
                <w:lang w:val="es-ES"/>
              </w:rPr>
            </w:pPr>
            <w:r w:rsidRPr="00C64130">
              <w:rPr>
                <w:rFonts w:ascii="Times New Roman" w:hAnsi="Times New Roman"/>
                <w:b/>
                <w:bCs/>
                <w:sz w:val="24"/>
                <w:szCs w:val="24"/>
              </w:rPr>
              <w:t>Задание</w:t>
            </w:r>
            <w:r w:rsidRPr="00C64130">
              <w:rPr>
                <w:rFonts w:ascii="Times New Roman" w:hAnsi="Times New Roman"/>
                <w:b/>
                <w:bCs/>
                <w:sz w:val="24"/>
                <w:szCs w:val="24"/>
                <w:lang w:val="es-ES"/>
              </w:rPr>
              <w:t xml:space="preserve"> 4 </w:t>
            </w:r>
          </w:p>
          <w:p w14:paraId="3E919ABE" w14:textId="77777777" w:rsidR="00797DF7" w:rsidRPr="00C64130" w:rsidRDefault="00B70313">
            <w:pPr>
              <w:tabs>
                <w:tab w:val="left" w:pos="540"/>
              </w:tabs>
              <w:adjustRightInd w:val="0"/>
              <w:jc w:val="both"/>
              <w:rPr>
                <w:rFonts w:ascii="Times New Roman" w:hAnsi="Times New Roman"/>
                <w:sz w:val="24"/>
                <w:szCs w:val="24"/>
                <w:lang w:val="es-ES"/>
              </w:rPr>
            </w:pPr>
            <w:r w:rsidRPr="00C64130">
              <w:rPr>
                <w:rFonts w:ascii="Times New Roman" w:hAnsi="Times New Roman"/>
                <w:sz w:val="24"/>
                <w:szCs w:val="24"/>
                <w:lang w:val="es-ES"/>
              </w:rPr>
              <w:t xml:space="preserve">Completa los diálogos con las palabras siguientes: </w:t>
            </w:r>
            <w:r w:rsidRPr="00C64130">
              <w:rPr>
                <w:rFonts w:ascii="Times New Roman" w:hAnsi="Times New Roman"/>
                <w:b/>
                <w:bCs/>
                <w:sz w:val="24"/>
                <w:szCs w:val="24"/>
                <w:lang w:val="es-ES"/>
              </w:rPr>
              <w:t>kilómetros;</w:t>
            </w:r>
            <w:r w:rsidRPr="00C64130">
              <w:rPr>
                <w:rFonts w:ascii="Times New Roman" w:hAnsi="Times New Roman"/>
                <w:sz w:val="24"/>
                <w:szCs w:val="24"/>
                <w:lang w:val="es-ES"/>
              </w:rPr>
              <w:t xml:space="preserve"> </w:t>
            </w:r>
            <w:r w:rsidRPr="00C64130">
              <w:rPr>
                <w:rFonts w:ascii="Times New Roman" w:hAnsi="Times New Roman"/>
                <w:b/>
                <w:bCs/>
                <w:sz w:val="24"/>
                <w:szCs w:val="24"/>
                <w:lang w:val="es-ES"/>
              </w:rPr>
              <w:t xml:space="preserve">kilos; gramos; metros cuadrados; litros </w:t>
            </w:r>
          </w:p>
          <w:p w14:paraId="72EA4815" w14:textId="77777777" w:rsidR="00797DF7" w:rsidRPr="00C64130" w:rsidRDefault="00797DF7">
            <w:pPr>
              <w:tabs>
                <w:tab w:val="left" w:pos="540"/>
              </w:tabs>
              <w:adjustRightInd w:val="0"/>
              <w:jc w:val="both"/>
              <w:rPr>
                <w:rFonts w:ascii="Times New Roman" w:hAnsi="Times New Roman"/>
                <w:sz w:val="24"/>
                <w:szCs w:val="24"/>
                <w:lang w:val="es-ES"/>
              </w:rPr>
            </w:pPr>
          </w:p>
          <w:p w14:paraId="20DC3E66" w14:textId="77777777" w:rsidR="00797DF7" w:rsidRPr="00C64130" w:rsidRDefault="00B70313">
            <w:pPr>
              <w:tabs>
                <w:tab w:val="left" w:pos="540"/>
              </w:tabs>
              <w:adjustRightInd w:val="0"/>
              <w:jc w:val="both"/>
              <w:rPr>
                <w:rFonts w:ascii="Times New Roman" w:hAnsi="Times New Roman"/>
                <w:sz w:val="24"/>
                <w:szCs w:val="24"/>
                <w:lang w:val="es-ES"/>
              </w:rPr>
            </w:pPr>
            <w:r w:rsidRPr="00C64130">
              <w:rPr>
                <w:rFonts w:ascii="Times New Roman" w:hAnsi="Times New Roman"/>
                <w:sz w:val="24"/>
                <w:szCs w:val="24"/>
                <w:lang w:val="es-ES"/>
              </w:rPr>
              <w:t xml:space="preserve">A. - ¡Qué grande es esta fábrica! - Sí, la planta tiene 700 … . </w:t>
            </w:r>
          </w:p>
          <w:p w14:paraId="3C5290C4" w14:textId="77777777" w:rsidR="00797DF7" w:rsidRPr="00C64130" w:rsidRDefault="00B70313">
            <w:pPr>
              <w:tabs>
                <w:tab w:val="left" w:pos="540"/>
              </w:tabs>
              <w:adjustRightInd w:val="0"/>
              <w:jc w:val="both"/>
              <w:rPr>
                <w:rFonts w:ascii="Times New Roman" w:hAnsi="Times New Roman"/>
                <w:sz w:val="24"/>
                <w:szCs w:val="24"/>
                <w:lang w:val="es-ES"/>
              </w:rPr>
            </w:pPr>
            <w:r w:rsidRPr="00C64130">
              <w:rPr>
                <w:rFonts w:ascii="Times New Roman" w:hAnsi="Times New Roman"/>
                <w:sz w:val="24"/>
                <w:szCs w:val="24"/>
                <w:lang w:val="es-ES"/>
              </w:rPr>
              <w:t xml:space="preserve">B. - ¿Estás seguro de que nuestro producto es más ligero que el producto de nuestro principal competidor? - Sí, pesa 300 … menos. </w:t>
            </w:r>
          </w:p>
          <w:p w14:paraId="46889482"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s-ES"/>
              </w:rPr>
              <w:t>C. - ¡Qué coche tan bonito, Ernesto! - ¡Gracias, Luis! A mí también me gusta mucho, pero consume demasiados … de gasolina en distancias cortas.</w:t>
            </w:r>
          </w:p>
        </w:tc>
      </w:tr>
      <w:tr w:rsidR="00797DF7" w:rsidRPr="009D2863" w14:paraId="3135B21D" w14:textId="77777777">
        <w:tc>
          <w:tcPr>
            <w:tcW w:w="1871" w:type="dxa"/>
            <w:vMerge/>
          </w:tcPr>
          <w:p w14:paraId="627F8EC8" w14:textId="77777777" w:rsidR="00797DF7" w:rsidRPr="00C64130" w:rsidRDefault="00797DF7">
            <w:pPr>
              <w:shd w:val="clear" w:color="auto" w:fill="FFFFFF"/>
              <w:tabs>
                <w:tab w:val="left" w:pos="540"/>
              </w:tabs>
              <w:adjustRightInd w:val="0"/>
              <w:ind w:firstLine="34"/>
              <w:contextualSpacing/>
              <w:jc w:val="both"/>
              <w:rPr>
                <w:rFonts w:ascii="Times New Roman" w:hAnsi="Times New Roman"/>
                <w:b/>
                <w:bCs/>
                <w:sz w:val="24"/>
                <w:szCs w:val="24"/>
                <w:lang w:val="en-US" w:eastAsia="ru-RU"/>
              </w:rPr>
            </w:pPr>
          </w:p>
        </w:tc>
        <w:tc>
          <w:tcPr>
            <w:tcW w:w="2088" w:type="dxa"/>
            <w:vMerge w:val="restart"/>
          </w:tcPr>
          <w:p w14:paraId="52956FD7" w14:textId="77777777" w:rsidR="00797DF7" w:rsidRPr="00C64130" w:rsidRDefault="00B70313">
            <w:pPr>
              <w:rPr>
                <w:rFonts w:ascii="Times New Roman" w:eastAsia="Calibri" w:hAnsi="Times New Roman"/>
                <w:sz w:val="24"/>
                <w:szCs w:val="24"/>
              </w:rPr>
            </w:pPr>
            <w:r w:rsidRPr="00C64130">
              <w:rPr>
                <w:rFonts w:ascii="Times New Roman" w:eastAsia="Calibri" w:hAnsi="Times New Roman"/>
                <w:sz w:val="24"/>
                <w:szCs w:val="24"/>
              </w:rPr>
              <w:t xml:space="preserve">2. Реализует на иностранном языке коммуникативные намерения устно и письменно, используя </w:t>
            </w:r>
            <w:r w:rsidRPr="00C64130">
              <w:rPr>
                <w:rFonts w:ascii="Times New Roman" w:eastAsia="Calibri" w:hAnsi="Times New Roman"/>
                <w:sz w:val="24"/>
                <w:szCs w:val="24"/>
              </w:rPr>
              <w:lastRenderedPageBreak/>
              <w:t xml:space="preserve">современные </w:t>
            </w:r>
            <w:r w:rsidRPr="00C64130">
              <w:rPr>
                <w:rFonts w:ascii="Times New Roman" w:eastAsia="Calibri" w:hAnsi="Times New Roman"/>
                <w:bCs/>
                <w:sz w:val="24"/>
                <w:szCs w:val="24"/>
              </w:rPr>
              <w:t>информационно-коммуникационные технологии.</w:t>
            </w:r>
            <w:r w:rsidRPr="00C64130">
              <w:rPr>
                <w:rFonts w:ascii="Times New Roman" w:eastAsia="Calibri" w:hAnsi="Times New Roman"/>
                <w:sz w:val="24"/>
                <w:szCs w:val="24"/>
              </w:rPr>
              <w:t xml:space="preserve">   </w:t>
            </w:r>
          </w:p>
          <w:p w14:paraId="49F06099" w14:textId="77777777" w:rsidR="00797DF7" w:rsidRPr="00C64130" w:rsidRDefault="00797DF7">
            <w:pPr>
              <w:adjustRightInd w:val="0"/>
              <w:jc w:val="both"/>
              <w:rPr>
                <w:rFonts w:ascii="Times New Roman" w:hAnsi="Times New Roman"/>
                <w:sz w:val="24"/>
                <w:szCs w:val="24"/>
                <w:lang w:eastAsia="ru-RU"/>
              </w:rPr>
            </w:pPr>
          </w:p>
        </w:tc>
        <w:tc>
          <w:tcPr>
            <w:tcW w:w="1848" w:type="dxa"/>
          </w:tcPr>
          <w:p w14:paraId="25B6B117" w14:textId="77777777" w:rsidR="00797DF7" w:rsidRPr="00C64130" w:rsidRDefault="00B70313">
            <w:pPr>
              <w:tabs>
                <w:tab w:val="left" w:pos="540"/>
              </w:tabs>
              <w:adjustRightInd w:val="0"/>
              <w:jc w:val="both"/>
              <w:rPr>
                <w:rFonts w:ascii="Times New Roman" w:hAnsi="Times New Roman"/>
                <w:b/>
                <w:bCs/>
                <w:sz w:val="24"/>
                <w:szCs w:val="24"/>
                <w:lang w:eastAsia="ru-RU"/>
              </w:rPr>
            </w:pPr>
            <w:r w:rsidRPr="00C64130">
              <w:rPr>
                <w:rFonts w:ascii="Times New Roman" w:hAnsi="Times New Roman"/>
                <w:b/>
                <w:bCs/>
                <w:i/>
                <w:iCs/>
                <w:sz w:val="24"/>
                <w:szCs w:val="24"/>
                <w:lang w:eastAsia="ru-RU"/>
              </w:rPr>
              <w:lastRenderedPageBreak/>
              <w:t>знать</w:t>
            </w:r>
            <w:r w:rsidRPr="00C64130">
              <w:rPr>
                <w:rFonts w:ascii="Times New Roman" w:hAnsi="Times New Roman"/>
                <w:b/>
                <w:bCs/>
                <w:sz w:val="24"/>
                <w:szCs w:val="24"/>
                <w:lang w:eastAsia="ru-RU"/>
              </w:rPr>
              <w:t xml:space="preserve">: </w:t>
            </w:r>
          </w:p>
          <w:p w14:paraId="6CB47B39" w14:textId="77777777" w:rsidR="00797DF7" w:rsidRPr="00C64130" w:rsidRDefault="00B70313">
            <w:pPr>
              <w:tabs>
                <w:tab w:val="left" w:pos="540"/>
              </w:tabs>
              <w:adjustRightInd w:val="0"/>
              <w:jc w:val="both"/>
              <w:rPr>
                <w:rFonts w:ascii="Times New Roman" w:hAnsi="Times New Roman"/>
                <w:sz w:val="24"/>
                <w:szCs w:val="24"/>
                <w:lang w:eastAsia="ru-RU"/>
              </w:rPr>
            </w:pPr>
            <w:r w:rsidRPr="00C64130">
              <w:rPr>
                <w:rFonts w:ascii="Times New Roman" w:hAnsi="Times New Roman"/>
                <w:sz w:val="24"/>
                <w:szCs w:val="24"/>
                <w:lang w:eastAsia="ru-RU"/>
              </w:rPr>
              <w:t xml:space="preserve">- функции и виды, социально-психологическую структуру общения; модели </w:t>
            </w:r>
            <w:r w:rsidRPr="00C64130">
              <w:rPr>
                <w:rFonts w:ascii="Times New Roman" w:hAnsi="Times New Roman"/>
                <w:sz w:val="24"/>
                <w:szCs w:val="24"/>
                <w:lang w:eastAsia="ru-RU"/>
              </w:rPr>
              <w:lastRenderedPageBreak/>
              <w:t>эффективного личного и делового (профессионального) общения;</w:t>
            </w:r>
          </w:p>
          <w:p w14:paraId="62E81891" w14:textId="77777777" w:rsidR="00797DF7" w:rsidRPr="00C64130" w:rsidRDefault="00797DF7">
            <w:pPr>
              <w:tabs>
                <w:tab w:val="left" w:pos="540"/>
              </w:tabs>
              <w:adjustRightInd w:val="0"/>
              <w:ind w:firstLine="39"/>
              <w:jc w:val="both"/>
              <w:rPr>
                <w:rFonts w:ascii="Times New Roman" w:hAnsi="Times New Roman"/>
                <w:i/>
                <w:iCs/>
                <w:sz w:val="24"/>
                <w:szCs w:val="24"/>
                <w:lang w:eastAsia="ru-RU"/>
              </w:rPr>
            </w:pPr>
          </w:p>
        </w:tc>
        <w:tc>
          <w:tcPr>
            <w:tcW w:w="4820" w:type="dxa"/>
          </w:tcPr>
          <w:p w14:paraId="7D034B03" w14:textId="77777777" w:rsidR="00797DF7" w:rsidRPr="00C64130" w:rsidRDefault="00B70313">
            <w:pPr>
              <w:adjustRightInd w:val="0"/>
              <w:jc w:val="center"/>
              <w:rPr>
                <w:rFonts w:ascii="Times New Roman" w:hAnsi="Times New Roman"/>
                <w:b/>
                <w:bCs/>
                <w:sz w:val="24"/>
                <w:szCs w:val="24"/>
                <w:lang w:val="en-US" w:eastAsia="ru-RU"/>
              </w:rPr>
            </w:pPr>
            <w:r w:rsidRPr="00C64130">
              <w:rPr>
                <w:rFonts w:ascii="Times New Roman" w:hAnsi="Times New Roman"/>
                <w:b/>
                <w:bCs/>
                <w:sz w:val="24"/>
                <w:szCs w:val="24"/>
                <w:lang w:eastAsia="ru-RU"/>
              </w:rPr>
              <w:lastRenderedPageBreak/>
              <w:t>Задание</w:t>
            </w:r>
            <w:r w:rsidRPr="00C64130">
              <w:rPr>
                <w:rFonts w:ascii="Times New Roman" w:hAnsi="Times New Roman"/>
                <w:b/>
                <w:bCs/>
                <w:sz w:val="24"/>
                <w:szCs w:val="24"/>
                <w:lang w:val="en-US" w:eastAsia="ru-RU"/>
              </w:rPr>
              <w:t xml:space="preserve"> 1</w:t>
            </w:r>
          </w:p>
          <w:p w14:paraId="0261B837"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¿Cuál sería la vivienda/alojamiento ideal para las siguientes personas? Pensad en sus ingresos y necesidades y justificad vuestra elección.</w:t>
            </w:r>
          </w:p>
          <w:p w14:paraId="79E4CED9" w14:textId="77777777" w:rsidR="00797DF7" w:rsidRPr="00C64130" w:rsidRDefault="00797DF7">
            <w:pPr>
              <w:adjustRightInd w:val="0"/>
              <w:jc w:val="both"/>
              <w:rPr>
                <w:rFonts w:ascii="Times New Roman" w:hAnsi="Times New Roman"/>
                <w:sz w:val="24"/>
                <w:szCs w:val="24"/>
                <w:lang w:val="en-US" w:eastAsia="ru-RU"/>
              </w:rPr>
            </w:pPr>
          </w:p>
          <w:p w14:paraId="59E055DE"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w:t>
            </w:r>
            <w:r w:rsidRPr="00C64130">
              <w:rPr>
                <w:rFonts w:ascii="Times New Roman" w:hAnsi="Times New Roman"/>
                <w:sz w:val="24"/>
                <w:szCs w:val="24"/>
                <w:lang w:val="en-US" w:eastAsia="ru-RU"/>
              </w:rPr>
              <w:tab/>
              <w:t>Un hombre de negocios que vive cinco días en España</w:t>
            </w:r>
          </w:p>
          <w:p w14:paraId="0E4AF9F2"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w:t>
            </w:r>
            <w:r w:rsidRPr="00C64130">
              <w:rPr>
                <w:rFonts w:ascii="Times New Roman" w:hAnsi="Times New Roman"/>
                <w:sz w:val="24"/>
                <w:szCs w:val="24"/>
                <w:lang w:val="en-US" w:eastAsia="ru-RU"/>
              </w:rPr>
              <w:tab/>
              <w:t xml:space="preserve">Un estudiante que no trabaja (sus padres </w:t>
            </w:r>
            <w:r w:rsidRPr="00C64130">
              <w:rPr>
                <w:rFonts w:ascii="Times New Roman" w:hAnsi="Times New Roman"/>
                <w:sz w:val="24"/>
                <w:szCs w:val="24"/>
                <w:lang w:val="en-US" w:eastAsia="ru-RU"/>
              </w:rPr>
              <w:lastRenderedPageBreak/>
              <w:t>viven en otra ciudad)</w:t>
            </w:r>
          </w:p>
          <w:p w14:paraId="6D6379A6"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w:t>
            </w:r>
            <w:r w:rsidRPr="00C64130">
              <w:rPr>
                <w:rFonts w:ascii="Times New Roman" w:hAnsi="Times New Roman"/>
                <w:sz w:val="24"/>
                <w:szCs w:val="24"/>
                <w:lang w:val="en-US" w:eastAsia="ru-RU"/>
              </w:rPr>
              <w:tab/>
              <w:t>Una familia numerosa de ingresos medios</w:t>
            </w:r>
          </w:p>
          <w:p w14:paraId="1C3ED31D"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w:t>
            </w:r>
            <w:r w:rsidRPr="00C64130">
              <w:rPr>
                <w:rFonts w:ascii="Times New Roman" w:hAnsi="Times New Roman"/>
                <w:sz w:val="24"/>
                <w:szCs w:val="24"/>
                <w:lang w:val="en-US" w:eastAsia="ru-RU"/>
              </w:rPr>
              <w:tab/>
              <w:t>Una pareja de ancianos que no dispone de mucho dinero</w:t>
            </w:r>
          </w:p>
        </w:tc>
      </w:tr>
      <w:tr w:rsidR="00797DF7" w:rsidRPr="009D2863" w14:paraId="7F5F4BB4" w14:textId="77777777">
        <w:tc>
          <w:tcPr>
            <w:tcW w:w="1871" w:type="dxa"/>
            <w:vMerge/>
          </w:tcPr>
          <w:p w14:paraId="73FECD50" w14:textId="77777777" w:rsidR="00797DF7" w:rsidRPr="00C64130" w:rsidRDefault="00797DF7">
            <w:pPr>
              <w:adjustRightInd w:val="0"/>
              <w:jc w:val="both"/>
              <w:rPr>
                <w:rFonts w:ascii="Times New Roman" w:hAnsi="Times New Roman"/>
                <w:sz w:val="24"/>
                <w:szCs w:val="24"/>
                <w:lang w:val="en-US" w:eastAsia="ru-RU"/>
              </w:rPr>
            </w:pPr>
          </w:p>
        </w:tc>
        <w:tc>
          <w:tcPr>
            <w:tcW w:w="2088" w:type="dxa"/>
            <w:vMerge/>
          </w:tcPr>
          <w:p w14:paraId="11175A8B" w14:textId="77777777" w:rsidR="00797DF7" w:rsidRPr="00C64130" w:rsidRDefault="00797DF7">
            <w:pPr>
              <w:adjustRightInd w:val="0"/>
              <w:jc w:val="both"/>
              <w:rPr>
                <w:rFonts w:ascii="Times New Roman" w:hAnsi="Times New Roman"/>
                <w:sz w:val="24"/>
                <w:szCs w:val="24"/>
                <w:lang w:val="en-US" w:eastAsia="ru-RU"/>
              </w:rPr>
            </w:pPr>
          </w:p>
        </w:tc>
        <w:tc>
          <w:tcPr>
            <w:tcW w:w="1848" w:type="dxa"/>
          </w:tcPr>
          <w:p w14:paraId="47F9504D" w14:textId="77777777" w:rsidR="00797DF7" w:rsidRPr="00C64130" w:rsidRDefault="00B70313">
            <w:pPr>
              <w:tabs>
                <w:tab w:val="left" w:pos="540"/>
              </w:tabs>
              <w:adjustRightInd w:val="0"/>
              <w:jc w:val="both"/>
              <w:rPr>
                <w:rFonts w:ascii="Times New Roman" w:hAnsi="Times New Roman"/>
                <w:b/>
                <w:bCs/>
                <w:i/>
                <w:iCs/>
                <w:sz w:val="24"/>
                <w:szCs w:val="24"/>
                <w:lang w:eastAsia="ru-RU"/>
              </w:rPr>
            </w:pPr>
            <w:r w:rsidRPr="00C64130">
              <w:rPr>
                <w:rFonts w:ascii="Times New Roman" w:hAnsi="Times New Roman"/>
                <w:b/>
                <w:bCs/>
                <w:i/>
                <w:iCs/>
                <w:sz w:val="24"/>
                <w:szCs w:val="24"/>
                <w:lang w:eastAsia="ru-RU"/>
              </w:rPr>
              <w:t>уметь:</w:t>
            </w:r>
          </w:p>
          <w:p w14:paraId="428A7097" w14:textId="77777777" w:rsidR="00797DF7" w:rsidRPr="00C64130" w:rsidRDefault="00B70313">
            <w:pPr>
              <w:tabs>
                <w:tab w:val="left" w:pos="540"/>
              </w:tabs>
              <w:adjustRightInd w:val="0"/>
              <w:jc w:val="both"/>
              <w:rPr>
                <w:rFonts w:ascii="Times New Roman" w:hAnsi="Times New Roman"/>
                <w:sz w:val="24"/>
                <w:szCs w:val="24"/>
                <w:lang w:eastAsia="ru-RU"/>
              </w:rPr>
            </w:pPr>
            <w:r w:rsidRPr="00C64130">
              <w:rPr>
                <w:rFonts w:ascii="Times New Roman" w:hAnsi="Times New Roman"/>
                <w:sz w:val="24"/>
                <w:szCs w:val="24"/>
                <w:lang w:eastAsia="ru-RU"/>
              </w:rPr>
              <w:t xml:space="preserve"> - анализировать социально-психологические феномены личного и профессионального</w:t>
            </w:r>
          </w:p>
          <w:p w14:paraId="540E29CB" w14:textId="77777777" w:rsidR="00797DF7" w:rsidRPr="00C64130" w:rsidRDefault="00B70313">
            <w:pPr>
              <w:tabs>
                <w:tab w:val="left" w:pos="540"/>
              </w:tabs>
              <w:adjustRightInd w:val="0"/>
              <w:jc w:val="both"/>
              <w:rPr>
                <w:rFonts w:ascii="Times New Roman" w:hAnsi="Times New Roman"/>
                <w:sz w:val="24"/>
                <w:szCs w:val="24"/>
                <w:lang w:eastAsia="ru-RU"/>
              </w:rPr>
            </w:pPr>
            <w:r w:rsidRPr="00C64130">
              <w:rPr>
                <w:rFonts w:ascii="Times New Roman" w:hAnsi="Times New Roman"/>
                <w:sz w:val="24"/>
                <w:szCs w:val="24"/>
                <w:lang w:eastAsia="ru-RU"/>
              </w:rPr>
              <w:t>общения, применять знания осуществления коммуникации при проведении деловых переговоров;</w:t>
            </w:r>
          </w:p>
          <w:p w14:paraId="3E6641E3" w14:textId="77777777" w:rsidR="00797DF7" w:rsidRPr="00C64130" w:rsidRDefault="00B70313">
            <w:pPr>
              <w:tabs>
                <w:tab w:val="left" w:pos="540"/>
              </w:tabs>
              <w:adjustRightInd w:val="0"/>
              <w:jc w:val="both"/>
              <w:rPr>
                <w:rFonts w:ascii="Times New Roman" w:hAnsi="Times New Roman"/>
                <w:sz w:val="24"/>
                <w:szCs w:val="24"/>
                <w:lang w:eastAsia="ru-RU"/>
              </w:rPr>
            </w:pPr>
            <w:r w:rsidRPr="00C64130">
              <w:rPr>
                <w:rFonts w:ascii="Times New Roman" w:hAnsi="Times New Roman"/>
                <w:sz w:val="24"/>
                <w:szCs w:val="24"/>
                <w:lang w:eastAsia="ru-RU"/>
              </w:rPr>
              <w:t>- демонстрировать адекватное речевое поведение, учитывая эффективные стратегии и тактики ведения деловых переговоров;</w:t>
            </w:r>
          </w:p>
          <w:p w14:paraId="73FA85F1" w14:textId="77777777" w:rsidR="00797DF7" w:rsidRPr="00C64130" w:rsidRDefault="00B70313">
            <w:pPr>
              <w:adjustRightInd w:val="0"/>
              <w:jc w:val="both"/>
              <w:rPr>
                <w:rFonts w:ascii="Times New Roman" w:hAnsi="Times New Roman"/>
                <w:sz w:val="24"/>
                <w:szCs w:val="24"/>
                <w:lang w:eastAsia="ru-RU"/>
              </w:rPr>
            </w:pPr>
            <w:r w:rsidRPr="00C64130">
              <w:rPr>
                <w:rFonts w:ascii="Times New Roman" w:hAnsi="Times New Roman"/>
                <w:sz w:val="24"/>
                <w:szCs w:val="24"/>
                <w:lang w:eastAsia="ru-RU"/>
              </w:rPr>
              <w:t>- владеть мастерством подготовленного и спонтанного выступления.</w:t>
            </w:r>
          </w:p>
        </w:tc>
        <w:tc>
          <w:tcPr>
            <w:tcW w:w="4820" w:type="dxa"/>
          </w:tcPr>
          <w:p w14:paraId="6CF15EA4" w14:textId="77777777" w:rsidR="00797DF7" w:rsidRPr="00C64130" w:rsidRDefault="00B70313">
            <w:pPr>
              <w:adjustRightInd w:val="0"/>
              <w:jc w:val="center"/>
              <w:rPr>
                <w:rFonts w:ascii="Times New Roman" w:hAnsi="Times New Roman"/>
                <w:b/>
                <w:bCs/>
                <w:sz w:val="24"/>
                <w:szCs w:val="24"/>
                <w:lang w:val="en-US"/>
              </w:rPr>
            </w:pPr>
            <w:r w:rsidRPr="00C64130">
              <w:rPr>
                <w:rFonts w:ascii="Times New Roman" w:hAnsi="Times New Roman"/>
                <w:b/>
                <w:bCs/>
                <w:sz w:val="24"/>
                <w:szCs w:val="24"/>
              </w:rPr>
              <w:t>Задание</w:t>
            </w:r>
            <w:r w:rsidRPr="00C64130">
              <w:rPr>
                <w:rFonts w:ascii="Times New Roman" w:hAnsi="Times New Roman"/>
                <w:b/>
                <w:bCs/>
                <w:sz w:val="24"/>
                <w:szCs w:val="24"/>
                <w:lang w:val="es"/>
              </w:rPr>
              <w:t xml:space="preserve"> </w:t>
            </w:r>
            <w:r w:rsidRPr="00C64130">
              <w:rPr>
                <w:rFonts w:ascii="Times New Roman" w:hAnsi="Times New Roman"/>
                <w:b/>
                <w:bCs/>
                <w:sz w:val="24"/>
                <w:szCs w:val="24"/>
                <w:lang w:val="en-US"/>
              </w:rPr>
              <w:t>2</w:t>
            </w:r>
          </w:p>
          <w:p w14:paraId="02C8AF98" w14:textId="77777777" w:rsidR="00797DF7" w:rsidRPr="00C64130" w:rsidRDefault="00B70313">
            <w:pPr>
              <w:adjustRightInd w:val="0"/>
              <w:jc w:val="both"/>
              <w:rPr>
                <w:rFonts w:ascii="Times New Roman" w:hAnsi="Times New Roman"/>
                <w:sz w:val="24"/>
                <w:szCs w:val="24"/>
                <w:lang w:val="es"/>
              </w:rPr>
            </w:pPr>
            <w:r w:rsidRPr="00C64130">
              <w:rPr>
                <w:rFonts w:ascii="Times New Roman" w:hAnsi="Times New Roman"/>
                <w:sz w:val="24"/>
                <w:szCs w:val="24"/>
                <w:lang w:val="es"/>
              </w:rPr>
              <w:t>Uno de sus amigos españoles va a visitar algunas ciudades de Rusia y quiere alquilar el coche en Moscú. Su tarea es explicarle cómo hacerlo más rápido y sin problemas. Cuéntele sobre las ventajas e inconvenientes de este medio de trasporte en Rusia.</w:t>
            </w:r>
          </w:p>
          <w:p w14:paraId="680510FD" w14:textId="77777777" w:rsidR="00797DF7" w:rsidRPr="00C64130" w:rsidRDefault="00797DF7">
            <w:pPr>
              <w:adjustRightInd w:val="0"/>
              <w:jc w:val="both"/>
              <w:rPr>
                <w:rFonts w:ascii="Times New Roman" w:hAnsi="Times New Roman"/>
                <w:b/>
                <w:bCs/>
                <w:sz w:val="24"/>
                <w:szCs w:val="24"/>
                <w:lang w:val="es"/>
              </w:rPr>
            </w:pPr>
          </w:p>
          <w:p w14:paraId="2569B1A6" w14:textId="77777777" w:rsidR="00797DF7" w:rsidRPr="00C64130" w:rsidRDefault="00B70313">
            <w:pPr>
              <w:adjustRightInd w:val="0"/>
              <w:jc w:val="center"/>
              <w:rPr>
                <w:rFonts w:ascii="Times New Roman" w:hAnsi="Times New Roman"/>
                <w:b/>
                <w:bCs/>
                <w:sz w:val="24"/>
                <w:szCs w:val="24"/>
                <w:lang w:val="es"/>
              </w:rPr>
            </w:pPr>
            <w:r w:rsidRPr="00C64130">
              <w:rPr>
                <w:rFonts w:ascii="Times New Roman" w:hAnsi="Times New Roman"/>
                <w:b/>
                <w:bCs/>
                <w:sz w:val="24"/>
                <w:szCs w:val="24"/>
                <w:lang w:val="es"/>
              </w:rPr>
              <w:t>Задание 3</w:t>
            </w:r>
          </w:p>
          <w:p w14:paraId="62D101D2" w14:textId="77777777" w:rsidR="00797DF7" w:rsidRPr="00C64130" w:rsidRDefault="00B70313">
            <w:pPr>
              <w:adjustRightInd w:val="0"/>
              <w:jc w:val="both"/>
              <w:rPr>
                <w:rFonts w:ascii="Times New Roman" w:hAnsi="Times New Roman"/>
                <w:sz w:val="24"/>
                <w:szCs w:val="24"/>
                <w:lang w:val="es"/>
              </w:rPr>
            </w:pPr>
            <w:r w:rsidRPr="00C64130">
              <w:rPr>
                <w:rFonts w:ascii="Times New Roman" w:hAnsi="Times New Roman"/>
                <w:sz w:val="24"/>
                <w:szCs w:val="24"/>
                <w:lang w:val="es"/>
              </w:rPr>
              <w:t>Vea el cortometraje “ALIKE – corto de animación”</w:t>
            </w:r>
            <w:hyperlink r:id="rId29" w:anchor="tarea1" w:history="1">
              <w:r w:rsidRPr="00C64130">
                <w:rPr>
                  <w:rFonts w:ascii="Times New Roman" w:hAnsi="Times New Roman"/>
                  <w:sz w:val="24"/>
                  <w:szCs w:val="24"/>
                  <w:u w:val="single"/>
                  <w:lang w:val="es"/>
                </w:rPr>
                <w:t>https://www.profedeele.es/actividad/video/alike-corto-animacion-educacion/#tarea1</w:t>
              </w:r>
            </w:hyperlink>
            <w:r w:rsidRPr="00C64130">
              <w:rPr>
                <w:rFonts w:ascii="Times New Roman" w:hAnsi="Times New Roman"/>
                <w:sz w:val="24"/>
                <w:szCs w:val="24"/>
                <w:lang w:val="es"/>
              </w:rPr>
              <w:t>. En este vídeo interactivo tienes muchas preguntas. Responde a las preguntas por ti mismo antes de leer las respuestas. Después escriba un comentario y envíelo a tu profesor por correo electrónico. Debe mencionar:</w:t>
            </w:r>
          </w:p>
          <w:p w14:paraId="073FD14D"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w:t>
            </w:r>
            <w:r w:rsidRPr="00C64130">
              <w:rPr>
                <w:rFonts w:ascii="Times New Roman" w:hAnsi="Times New Roman"/>
                <w:sz w:val="24"/>
                <w:szCs w:val="24"/>
                <w:lang w:val="en-US" w:eastAsia="ru-RU"/>
              </w:rPr>
              <w:tab/>
              <w:t>resumir la historia que ha visto con sus propias palabras;</w:t>
            </w:r>
          </w:p>
          <w:p w14:paraId="364D1BB0" w14:textId="77777777" w:rsidR="00797DF7" w:rsidRPr="00C64130" w:rsidRDefault="00B70313">
            <w:pPr>
              <w:adjustRightInd w:val="0"/>
              <w:jc w:val="both"/>
              <w:rPr>
                <w:rFonts w:ascii="Times New Roman" w:hAnsi="Times New Roman"/>
                <w:sz w:val="24"/>
                <w:szCs w:val="24"/>
                <w:lang w:val="de-DE" w:eastAsia="ru-RU"/>
              </w:rPr>
            </w:pPr>
            <w:r w:rsidRPr="00C64130">
              <w:rPr>
                <w:rFonts w:ascii="Times New Roman" w:hAnsi="Times New Roman"/>
                <w:sz w:val="24"/>
                <w:szCs w:val="24"/>
                <w:lang w:val="de-DE" w:eastAsia="ru-RU"/>
              </w:rPr>
              <w:t>-</w:t>
            </w:r>
            <w:r w:rsidRPr="00C64130">
              <w:rPr>
                <w:rFonts w:ascii="Times New Roman" w:hAnsi="Times New Roman"/>
                <w:sz w:val="24"/>
                <w:szCs w:val="24"/>
                <w:lang w:val="de-DE" w:eastAsia="ru-RU"/>
              </w:rPr>
              <w:tab/>
              <w:t>enumere los problemas marcados en el vídeo;</w:t>
            </w:r>
          </w:p>
          <w:p w14:paraId="472C08ED"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w:t>
            </w:r>
            <w:r w:rsidRPr="00C64130">
              <w:rPr>
                <w:rFonts w:ascii="Times New Roman" w:hAnsi="Times New Roman"/>
                <w:sz w:val="24"/>
                <w:szCs w:val="24"/>
                <w:lang w:val="en-US" w:eastAsia="ru-RU"/>
              </w:rPr>
              <w:tab/>
              <w:t>exprese su opinión sobre el corto.</w:t>
            </w:r>
          </w:p>
        </w:tc>
      </w:tr>
      <w:tr w:rsidR="00797DF7" w:rsidRPr="009D2863" w14:paraId="466A79C3" w14:textId="77777777">
        <w:tc>
          <w:tcPr>
            <w:tcW w:w="1871" w:type="dxa"/>
            <w:vMerge w:val="restart"/>
          </w:tcPr>
          <w:p w14:paraId="05E82FE8" w14:textId="77777777" w:rsidR="00797DF7" w:rsidRPr="00C64130" w:rsidRDefault="00797DF7">
            <w:pPr>
              <w:adjustRightInd w:val="0"/>
              <w:jc w:val="both"/>
              <w:rPr>
                <w:rFonts w:ascii="Times New Roman" w:hAnsi="Times New Roman"/>
                <w:sz w:val="24"/>
                <w:szCs w:val="24"/>
                <w:lang w:val="en-US" w:eastAsia="ru-RU"/>
              </w:rPr>
            </w:pPr>
          </w:p>
        </w:tc>
        <w:tc>
          <w:tcPr>
            <w:tcW w:w="2088" w:type="dxa"/>
            <w:vMerge w:val="restart"/>
          </w:tcPr>
          <w:p w14:paraId="37827FF8" w14:textId="77777777" w:rsidR="00797DF7" w:rsidRPr="00C64130" w:rsidRDefault="00B70313">
            <w:pPr>
              <w:adjustRightInd w:val="0"/>
              <w:jc w:val="both"/>
              <w:rPr>
                <w:rFonts w:ascii="Times New Roman" w:hAnsi="Times New Roman"/>
                <w:sz w:val="24"/>
                <w:szCs w:val="24"/>
                <w:lang w:eastAsia="ru-RU"/>
              </w:rPr>
            </w:pPr>
            <w:r w:rsidRPr="00C64130">
              <w:rPr>
                <w:rFonts w:ascii="Times New Roman" w:hAnsi="Times New Roman"/>
                <w:sz w:val="24"/>
                <w:szCs w:val="24"/>
                <w:lang w:eastAsia="ru-RU"/>
              </w:rPr>
              <w:t>3. Использует приёмы публичной речи и делового профессионального дискурса на иностранном языке.</w:t>
            </w:r>
          </w:p>
        </w:tc>
        <w:tc>
          <w:tcPr>
            <w:tcW w:w="1848" w:type="dxa"/>
          </w:tcPr>
          <w:p w14:paraId="247418C6" w14:textId="77777777" w:rsidR="00797DF7" w:rsidRPr="00C64130" w:rsidRDefault="00B70313">
            <w:pPr>
              <w:tabs>
                <w:tab w:val="left" w:pos="540"/>
              </w:tabs>
              <w:adjustRightInd w:val="0"/>
              <w:jc w:val="both"/>
              <w:rPr>
                <w:rFonts w:ascii="Times New Roman" w:hAnsi="Times New Roman"/>
                <w:b/>
                <w:bCs/>
                <w:i/>
                <w:iCs/>
                <w:sz w:val="24"/>
                <w:szCs w:val="24"/>
                <w:lang w:eastAsia="ru-RU"/>
              </w:rPr>
            </w:pPr>
            <w:r w:rsidRPr="00C64130">
              <w:rPr>
                <w:rFonts w:ascii="Times New Roman" w:hAnsi="Times New Roman"/>
                <w:b/>
                <w:bCs/>
                <w:i/>
                <w:iCs/>
                <w:sz w:val="24"/>
                <w:szCs w:val="24"/>
                <w:lang w:eastAsia="ru-RU"/>
              </w:rPr>
              <w:t>знать:</w:t>
            </w:r>
          </w:p>
          <w:p w14:paraId="14E728F1" w14:textId="77777777" w:rsidR="00797DF7" w:rsidRPr="00C64130" w:rsidRDefault="00B70313">
            <w:pPr>
              <w:tabs>
                <w:tab w:val="left" w:pos="540"/>
              </w:tabs>
              <w:adjustRightInd w:val="0"/>
              <w:jc w:val="both"/>
              <w:rPr>
                <w:rFonts w:ascii="Times New Roman" w:hAnsi="Times New Roman"/>
                <w:sz w:val="24"/>
                <w:szCs w:val="24"/>
                <w:lang w:eastAsia="ru-RU"/>
              </w:rPr>
            </w:pPr>
            <w:r w:rsidRPr="00C64130">
              <w:rPr>
                <w:rFonts w:ascii="Times New Roman" w:hAnsi="Times New Roman"/>
                <w:sz w:val="24"/>
                <w:szCs w:val="24"/>
                <w:lang w:eastAsia="ru-RU"/>
              </w:rPr>
              <w:t xml:space="preserve"> - основы взаимодействия между членами коллектива в команде;</w:t>
            </w:r>
          </w:p>
          <w:p w14:paraId="031A6432" w14:textId="77777777" w:rsidR="00797DF7" w:rsidRPr="00C64130" w:rsidRDefault="00B70313">
            <w:pPr>
              <w:tabs>
                <w:tab w:val="left" w:pos="540"/>
              </w:tabs>
              <w:adjustRightInd w:val="0"/>
              <w:jc w:val="both"/>
              <w:rPr>
                <w:rFonts w:ascii="Times New Roman" w:hAnsi="Times New Roman"/>
                <w:sz w:val="24"/>
                <w:szCs w:val="24"/>
                <w:lang w:eastAsia="ru-RU"/>
              </w:rPr>
            </w:pPr>
            <w:r w:rsidRPr="00C64130">
              <w:rPr>
                <w:rFonts w:ascii="Times New Roman" w:hAnsi="Times New Roman"/>
                <w:sz w:val="24"/>
                <w:szCs w:val="24"/>
                <w:lang w:eastAsia="ru-RU"/>
              </w:rPr>
              <w:t>- приёмы убеждения, аргументации, выражения точки зрения;</w:t>
            </w:r>
          </w:p>
          <w:p w14:paraId="26827FF2" w14:textId="77777777" w:rsidR="00797DF7" w:rsidRPr="00C64130" w:rsidRDefault="00B70313">
            <w:pPr>
              <w:tabs>
                <w:tab w:val="left" w:pos="540"/>
              </w:tabs>
              <w:adjustRightInd w:val="0"/>
              <w:jc w:val="both"/>
              <w:rPr>
                <w:rFonts w:ascii="Times New Roman" w:hAnsi="Times New Roman"/>
                <w:sz w:val="24"/>
                <w:szCs w:val="24"/>
                <w:lang w:eastAsia="ru-RU"/>
              </w:rPr>
            </w:pPr>
            <w:r w:rsidRPr="00C64130">
              <w:rPr>
                <w:rFonts w:ascii="Times New Roman" w:hAnsi="Times New Roman"/>
                <w:sz w:val="24"/>
                <w:szCs w:val="24"/>
                <w:lang w:eastAsia="ru-RU"/>
              </w:rPr>
              <w:t xml:space="preserve">- теоретические </w:t>
            </w:r>
            <w:r w:rsidRPr="00C64130">
              <w:rPr>
                <w:rFonts w:ascii="Times New Roman" w:hAnsi="Times New Roman"/>
                <w:sz w:val="24"/>
                <w:szCs w:val="24"/>
                <w:lang w:eastAsia="ru-RU"/>
              </w:rPr>
              <w:lastRenderedPageBreak/>
              <w:t>основы управления коллективом.</w:t>
            </w:r>
          </w:p>
        </w:tc>
        <w:tc>
          <w:tcPr>
            <w:tcW w:w="4820" w:type="dxa"/>
          </w:tcPr>
          <w:p w14:paraId="77734014" w14:textId="77777777" w:rsidR="00797DF7" w:rsidRPr="00C64130" w:rsidRDefault="00B70313">
            <w:pPr>
              <w:adjustRightInd w:val="0"/>
              <w:jc w:val="center"/>
              <w:rPr>
                <w:rFonts w:ascii="Times New Roman" w:hAnsi="Times New Roman"/>
                <w:b/>
                <w:bCs/>
                <w:sz w:val="24"/>
                <w:szCs w:val="24"/>
                <w:lang w:val="en-US" w:eastAsia="ru-RU"/>
              </w:rPr>
            </w:pPr>
            <w:r w:rsidRPr="00C64130">
              <w:rPr>
                <w:rFonts w:ascii="Times New Roman" w:hAnsi="Times New Roman"/>
                <w:b/>
                <w:bCs/>
                <w:sz w:val="24"/>
                <w:szCs w:val="24"/>
                <w:lang w:eastAsia="ru-RU"/>
              </w:rPr>
              <w:lastRenderedPageBreak/>
              <w:t>Задание</w:t>
            </w:r>
            <w:r w:rsidRPr="00C64130">
              <w:rPr>
                <w:rFonts w:ascii="Times New Roman" w:hAnsi="Times New Roman"/>
                <w:b/>
                <w:bCs/>
                <w:sz w:val="24"/>
                <w:szCs w:val="24"/>
                <w:lang w:val="en-US" w:eastAsia="ru-RU"/>
              </w:rPr>
              <w:t xml:space="preserve"> 1</w:t>
            </w:r>
          </w:p>
          <w:p w14:paraId="1B6E35F4"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Su compañero le hace una visita en su oficina. Actúe de guía y explíquele los siguientes puntos:</w:t>
            </w:r>
          </w:p>
          <w:p w14:paraId="6E18A0B0"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 xml:space="preserve"> - el tamaño de la empresa;</w:t>
            </w:r>
          </w:p>
          <w:p w14:paraId="41D971FB"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 xml:space="preserve"> - el número de trabajadores;</w:t>
            </w:r>
          </w:p>
          <w:p w14:paraId="4DF66F58"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 xml:space="preserve"> - las instalaciones de la oficina y sus características;</w:t>
            </w:r>
          </w:p>
          <w:p w14:paraId="021A4F8D"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 xml:space="preserve"> - lo que más le gusta de su oficina (despacho).</w:t>
            </w:r>
          </w:p>
        </w:tc>
      </w:tr>
      <w:tr w:rsidR="00797DF7" w:rsidRPr="009D2863" w14:paraId="6D43D078" w14:textId="77777777">
        <w:tc>
          <w:tcPr>
            <w:tcW w:w="1871" w:type="dxa"/>
            <w:vMerge/>
          </w:tcPr>
          <w:p w14:paraId="7DCE07C1" w14:textId="77777777" w:rsidR="00797DF7" w:rsidRPr="00C64130" w:rsidRDefault="00797DF7">
            <w:pPr>
              <w:adjustRightInd w:val="0"/>
              <w:jc w:val="both"/>
              <w:rPr>
                <w:rFonts w:ascii="Times New Roman" w:hAnsi="Times New Roman"/>
                <w:sz w:val="24"/>
                <w:szCs w:val="24"/>
                <w:lang w:val="en-US" w:eastAsia="ru-RU"/>
              </w:rPr>
            </w:pPr>
          </w:p>
        </w:tc>
        <w:tc>
          <w:tcPr>
            <w:tcW w:w="2088" w:type="dxa"/>
            <w:vMerge/>
          </w:tcPr>
          <w:p w14:paraId="640C66C1" w14:textId="77777777" w:rsidR="00797DF7" w:rsidRPr="00C64130" w:rsidRDefault="00797DF7">
            <w:pPr>
              <w:adjustRightInd w:val="0"/>
              <w:jc w:val="both"/>
              <w:rPr>
                <w:rFonts w:ascii="Times New Roman" w:hAnsi="Times New Roman"/>
                <w:sz w:val="24"/>
                <w:szCs w:val="24"/>
                <w:lang w:val="en-US" w:eastAsia="ru-RU"/>
              </w:rPr>
            </w:pPr>
          </w:p>
        </w:tc>
        <w:tc>
          <w:tcPr>
            <w:tcW w:w="1848" w:type="dxa"/>
          </w:tcPr>
          <w:p w14:paraId="4ACEECD4" w14:textId="77777777" w:rsidR="00797DF7" w:rsidRPr="00C64130" w:rsidRDefault="00B70313">
            <w:pPr>
              <w:tabs>
                <w:tab w:val="left" w:pos="540"/>
              </w:tabs>
              <w:adjustRightInd w:val="0"/>
              <w:jc w:val="both"/>
              <w:rPr>
                <w:rFonts w:ascii="Times New Roman" w:hAnsi="Times New Roman"/>
                <w:b/>
                <w:bCs/>
                <w:i/>
                <w:iCs/>
                <w:sz w:val="24"/>
                <w:szCs w:val="24"/>
                <w:lang w:eastAsia="ru-RU"/>
              </w:rPr>
            </w:pPr>
            <w:r w:rsidRPr="00C64130">
              <w:rPr>
                <w:rFonts w:ascii="Times New Roman" w:hAnsi="Times New Roman"/>
                <w:b/>
                <w:bCs/>
                <w:i/>
                <w:iCs/>
                <w:sz w:val="24"/>
                <w:szCs w:val="24"/>
                <w:lang w:eastAsia="ru-RU"/>
              </w:rPr>
              <w:t>уметь:</w:t>
            </w:r>
          </w:p>
          <w:p w14:paraId="7F605E5F" w14:textId="77777777" w:rsidR="00797DF7" w:rsidRPr="00C64130" w:rsidRDefault="00B70313">
            <w:pPr>
              <w:tabs>
                <w:tab w:val="left" w:pos="540"/>
              </w:tabs>
              <w:adjustRightInd w:val="0"/>
              <w:jc w:val="both"/>
              <w:rPr>
                <w:rFonts w:ascii="Times New Roman" w:hAnsi="Times New Roman"/>
                <w:sz w:val="24"/>
                <w:szCs w:val="24"/>
                <w:lang w:eastAsia="ru-RU"/>
              </w:rPr>
            </w:pPr>
            <w:r w:rsidRPr="00C64130">
              <w:rPr>
                <w:rFonts w:ascii="Times New Roman" w:hAnsi="Times New Roman"/>
                <w:sz w:val="24"/>
                <w:szCs w:val="24"/>
                <w:lang w:eastAsia="ru-RU"/>
              </w:rPr>
              <w:t xml:space="preserve"> - выразить позицию коллектива и собственную позицию,</w:t>
            </w:r>
          </w:p>
          <w:p w14:paraId="2F116F27" w14:textId="77777777" w:rsidR="00797DF7" w:rsidRPr="00C64130" w:rsidRDefault="00B70313">
            <w:pPr>
              <w:tabs>
                <w:tab w:val="left" w:pos="540"/>
              </w:tabs>
              <w:adjustRightInd w:val="0"/>
              <w:jc w:val="both"/>
              <w:rPr>
                <w:rFonts w:ascii="Times New Roman" w:hAnsi="Times New Roman"/>
                <w:sz w:val="24"/>
                <w:szCs w:val="24"/>
                <w:lang w:eastAsia="ru-RU"/>
              </w:rPr>
            </w:pPr>
            <w:r w:rsidRPr="00C64130">
              <w:rPr>
                <w:rFonts w:ascii="Times New Roman" w:hAnsi="Times New Roman"/>
                <w:sz w:val="24"/>
                <w:szCs w:val="24"/>
                <w:lang w:eastAsia="ru-RU"/>
              </w:rPr>
              <w:t>- систематизировать и обобщить позицию команды;</w:t>
            </w:r>
          </w:p>
          <w:p w14:paraId="4AE202C2" w14:textId="77777777" w:rsidR="00797DF7" w:rsidRPr="00C64130" w:rsidRDefault="00B70313">
            <w:pPr>
              <w:tabs>
                <w:tab w:val="left" w:pos="540"/>
              </w:tabs>
              <w:adjustRightInd w:val="0"/>
              <w:jc w:val="both"/>
              <w:rPr>
                <w:rFonts w:ascii="Times New Roman" w:hAnsi="Times New Roman"/>
                <w:sz w:val="24"/>
                <w:szCs w:val="24"/>
                <w:lang w:eastAsia="ru-RU"/>
              </w:rPr>
            </w:pPr>
            <w:r w:rsidRPr="00C64130">
              <w:rPr>
                <w:rFonts w:ascii="Times New Roman" w:hAnsi="Times New Roman"/>
                <w:sz w:val="24"/>
                <w:szCs w:val="24"/>
                <w:lang w:eastAsia="ru-RU"/>
              </w:rPr>
              <w:t>- выбрать наиболее оптимальное решение из предложенных вариантов и аргументировать</w:t>
            </w:r>
          </w:p>
          <w:p w14:paraId="5B90B347" w14:textId="77777777" w:rsidR="00797DF7" w:rsidRPr="00C64130" w:rsidRDefault="00B70313">
            <w:pPr>
              <w:tabs>
                <w:tab w:val="left" w:pos="540"/>
              </w:tabs>
              <w:adjustRightInd w:val="0"/>
              <w:jc w:val="both"/>
              <w:rPr>
                <w:rFonts w:ascii="Times New Roman" w:hAnsi="Times New Roman"/>
                <w:sz w:val="24"/>
                <w:szCs w:val="24"/>
                <w:lang w:eastAsia="ru-RU"/>
              </w:rPr>
            </w:pPr>
            <w:r w:rsidRPr="00C64130">
              <w:rPr>
                <w:rFonts w:ascii="Times New Roman" w:hAnsi="Times New Roman"/>
                <w:sz w:val="24"/>
                <w:szCs w:val="24"/>
                <w:lang w:eastAsia="ru-RU"/>
              </w:rPr>
              <w:t>правильность выбора.</w:t>
            </w:r>
          </w:p>
        </w:tc>
        <w:tc>
          <w:tcPr>
            <w:tcW w:w="4820" w:type="dxa"/>
          </w:tcPr>
          <w:p w14:paraId="593A8CB9" w14:textId="77777777" w:rsidR="00797DF7" w:rsidRPr="00C64130" w:rsidRDefault="00B70313">
            <w:pPr>
              <w:adjustRightInd w:val="0"/>
              <w:jc w:val="center"/>
              <w:rPr>
                <w:rFonts w:ascii="Times New Roman" w:hAnsi="Times New Roman"/>
                <w:b/>
                <w:bCs/>
                <w:sz w:val="24"/>
                <w:szCs w:val="24"/>
                <w:lang w:val="en-US" w:eastAsia="ru-RU"/>
              </w:rPr>
            </w:pPr>
            <w:r w:rsidRPr="00C64130">
              <w:rPr>
                <w:rFonts w:ascii="Times New Roman" w:hAnsi="Times New Roman"/>
                <w:b/>
                <w:bCs/>
                <w:sz w:val="24"/>
                <w:szCs w:val="24"/>
                <w:lang w:eastAsia="ru-RU"/>
              </w:rPr>
              <w:t>Задание</w:t>
            </w:r>
            <w:r w:rsidRPr="00C64130">
              <w:rPr>
                <w:rFonts w:ascii="Times New Roman" w:hAnsi="Times New Roman"/>
                <w:b/>
                <w:bCs/>
                <w:sz w:val="24"/>
                <w:szCs w:val="24"/>
                <w:lang w:val="en-US" w:eastAsia="ru-RU"/>
              </w:rPr>
              <w:t xml:space="preserve"> 2</w:t>
            </w:r>
          </w:p>
          <w:p w14:paraId="36357E8F"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Escucha un debate en el que varios jóvenes hablan de su situación laboral y señala cuáles de estas afirmaciones se corresponden con la grabación.</w:t>
            </w:r>
          </w:p>
          <w:p w14:paraId="3D44F643" w14:textId="77777777" w:rsidR="00797DF7" w:rsidRPr="00C64130" w:rsidRDefault="00797DF7">
            <w:pPr>
              <w:adjustRightInd w:val="0"/>
              <w:jc w:val="both"/>
              <w:rPr>
                <w:rFonts w:ascii="Times New Roman" w:hAnsi="Times New Roman"/>
                <w:sz w:val="24"/>
                <w:szCs w:val="24"/>
                <w:lang w:val="en-US" w:eastAsia="ru-RU"/>
              </w:rPr>
            </w:pPr>
          </w:p>
          <w:p w14:paraId="19A838AA"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1. Los empresarios prefieren hacer contratos fijos.</w:t>
            </w:r>
          </w:p>
          <w:p w14:paraId="6592A0CE"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2. Los jóvenes se quejan de la inestabilidad laboral.</w:t>
            </w:r>
          </w:p>
          <w:p w14:paraId="452FF0E0"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3. Algunos creen que los jóvenes tienen que cambiar su mentalidad.</w:t>
            </w:r>
          </w:p>
          <w:p w14:paraId="5B38ACBF"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4. Algunos opinan que el Gobierno ha mejorado el tipo de contratos laborales.</w:t>
            </w:r>
          </w:p>
          <w:p w14:paraId="28480064"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5. Es muy habitual trabajar sin contrato.</w:t>
            </w:r>
            <w:r w:rsidRPr="00C64130">
              <w:rPr>
                <w:rFonts w:ascii="Times New Roman" w:hAnsi="Times New Roman"/>
                <w:sz w:val="24"/>
                <w:szCs w:val="24"/>
                <w:lang w:val="en-US" w:eastAsia="ru-RU"/>
              </w:rPr>
              <w:tab/>
            </w:r>
          </w:p>
        </w:tc>
      </w:tr>
      <w:tr w:rsidR="00797DF7" w:rsidRPr="009D2863" w14:paraId="1540F64C" w14:textId="77777777">
        <w:tc>
          <w:tcPr>
            <w:tcW w:w="1871" w:type="dxa"/>
            <w:vMerge w:val="restart"/>
          </w:tcPr>
          <w:p w14:paraId="5DA18B1F" w14:textId="77777777" w:rsidR="00797DF7" w:rsidRPr="00C64130" w:rsidRDefault="00797DF7">
            <w:pPr>
              <w:adjustRightInd w:val="0"/>
              <w:jc w:val="both"/>
              <w:rPr>
                <w:rFonts w:ascii="Times New Roman" w:hAnsi="Times New Roman"/>
                <w:sz w:val="24"/>
                <w:szCs w:val="24"/>
                <w:lang w:val="en-US" w:eastAsia="ru-RU"/>
              </w:rPr>
            </w:pPr>
          </w:p>
        </w:tc>
        <w:tc>
          <w:tcPr>
            <w:tcW w:w="2088" w:type="dxa"/>
            <w:vMerge w:val="restart"/>
          </w:tcPr>
          <w:p w14:paraId="19630419" w14:textId="77777777" w:rsidR="00797DF7" w:rsidRPr="00C64130" w:rsidRDefault="00B70313">
            <w:pPr>
              <w:adjustRightInd w:val="0"/>
              <w:jc w:val="both"/>
              <w:rPr>
                <w:rFonts w:ascii="Times New Roman" w:hAnsi="Times New Roman"/>
                <w:sz w:val="24"/>
                <w:szCs w:val="24"/>
                <w:lang w:eastAsia="ru-RU"/>
              </w:rPr>
            </w:pPr>
            <w:r w:rsidRPr="00C64130">
              <w:rPr>
                <w:rFonts w:ascii="Times New Roman" w:hAnsi="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tc>
        <w:tc>
          <w:tcPr>
            <w:tcW w:w="1848" w:type="dxa"/>
          </w:tcPr>
          <w:p w14:paraId="06A0F2C6" w14:textId="77777777" w:rsidR="00797DF7" w:rsidRPr="00C64130" w:rsidRDefault="00B70313">
            <w:pPr>
              <w:tabs>
                <w:tab w:val="left" w:pos="540"/>
              </w:tabs>
              <w:adjustRightInd w:val="0"/>
              <w:jc w:val="both"/>
              <w:rPr>
                <w:rFonts w:ascii="Times New Roman" w:hAnsi="Times New Roman"/>
                <w:b/>
                <w:bCs/>
                <w:i/>
                <w:iCs/>
                <w:sz w:val="24"/>
                <w:szCs w:val="24"/>
                <w:lang w:eastAsia="ru-RU"/>
              </w:rPr>
            </w:pPr>
            <w:r w:rsidRPr="00C64130">
              <w:rPr>
                <w:rFonts w:ascii="Times New Roman" w:hAnsi="Times New Roman"/>
                <w:b/>
                <w:bCs/>
                <w:i/>
                <w:iCs/>
                <w:sz w:val="24"/>
                <w:szCs w:val="24"/>
                <w:lang w:eastAsia="ru-RU"/>
              </w:rPr>
              <w:t xml:space="preserve">знать: </w:t>
            </w:r>
          </w:p>
          <w:p w14:paraId="678E588A" w14:textId="77777777" w:rsidR="00797DF7" w:rsidRPr="00C64130" w:rsidRDefault="00B70313">
            <w:pPr>
              <w:tabs>
                <w:tab w:val="left" w:pos="540"/>
              </w:tabs>
              <w:adjustRightInd w:val="0"/>
              <w:jc w:val="both"/>
              <w:rPr>
                <w:rFonts w:ascii="Times New Roman" w:hAnsi="Times New Roman"/>
                <w:sz w:val="24"/>
                <w:szCs w:val="24"/>
                <w:lang w:eastAsia="ru-RU"/>
              </w:rPr>
            </w:pPr>
            <w:r w:rsidRPr="00C64130">
              <w:rPr>
                <w:rFonts w:ascii="Times New Roman" w:hAnsi="Times New Roman"/>
                <w:sz w:val="24"/>
                <w:szCs w:val="24"/>
                <w:lang w:eastAsia="ru-RU"/>
              </w:rPr>
              <w:t>- лексико-грамматические и стилистические ресурсы иностранного языка,</w:t>
            </w:r>
          </w:p>
          <w:p w14:paraId="5AE79254" w14:textId="77777777" w:rsidR="00797DF7" w:rsidRPr="00C64130" w:rsidRDefault="00797DF7">
            <w:pPr>
              <w:adjustRightInd w:val="0"/>
              <w:jc w:val="both"/>
              <w:rPr>
                <w:rFonts w:ascii="Times New Roman" w:hAnsi="Times New Roman"/>
                <w:sz w:val="24"/>
                <w:szCs w:val="24"/>
                <w:lang w:eastAsia="ru-RU"/>
              </w:rPr>
            </w:pPr>
          </w:p>
        </w:tc>
        <w:tc>
          <w:tcPr>
            <w:tcW w:w="4820" w:type="dxa"/>
          </w:tcPr>
          <w:p w14:paraId="00E58573" w14:textId="77777777" w:rsidR="00797DF7" w:rsidRPr="00C64130" w:rsidRDefault="00B70313">
            <w:pPr>
              <w:adjustRightInd w:val="0"/>
              <w:jc w:val="center"/>
              <w:rPr>
                <w:rFonts w:ascii="Times New Roman" w:hAnsi="Times New Roman"/>
                <w:b/>
                <w:bCs/>
                <w:sz w:val="24"/>
                <w:szCs w:val="24"/>
                <w:lang w:val="en-US" w:eastAsia="ru-RU"/>
              </w:rPr>
            </w:pPr>
            <w:r w:rsidRPr="00C64130">
              <w:rPr>
                <w:rFonts w:ascii="Times New Roman" w:hAnsi="Times New Roman"/>
                <w:b/>
                <w:bCs/>
                <w:sz w:val="24"/>
                <w:szCs w:val="24"/>
                <w:lang w:eastAsia="ru-RU"/>
              </w:rPr>
              <w:t>Задание</w:t>
            </w:r>
            <w:r w:rsidRPr="00C64130">
              <w:rPr>
                <w:rFonts w:ascii="Times New Roman" w:hAnsi="Times New Roman"/>
                <w:b/>
                <w:bCs/>
                <w:sz w:val="24"/>
                <w:szCs w:val="24"/>
                <w:lang w:val="en-US" w:eastAsia="ru-RU"/>
              </w:rPr>
              <w:t xml:space="preserve"> 1</w:t>
            </w:r>
          </w:p>
          <w:p w14:paraId="003D3398"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Vea el vídeo “¿Dónde está el gato de Simon?” y haga las tareas en línea después del vídeo. Siga el enlace https://www.profedeele.es/actividad/gramatica/preposiciones-adverbios-lugar/.</w:t>
            </w:r>
          </w:p>
          <w:p w14:paraId="46F10524" w14:textId="77777777" w:rsidR="00797DF7" w:rsidRPr="00C64130" w:rsidRDefault="00797DF7">
            <w:pPr>
              <w:adjustRightInd w:val="0"/>
              <w:jc w:val="both"/>
              <w:rPr>
                <w:rFonts w:ascii="Times New Roman" w:hAnsi="Times New Roman"/>
                <w:sz w:val="24"/>
                <w:szCs w:val="24"/>
                <w:lang w:val="en-US" w:eastAsia="ru-RU"/>
              </w:rPr>
            </w:pPr>
          </w:p>
          <w:p w14:paraId="275F20E3" w14:textId="77777777" w:rsidR="00797DF7" w:rsidRPr="00C64130" w:rsidRDefault="00B70313">
            <w:pPr>
              <w:adjustRightInd w:val="0"/>
              <w:jc w:val="center"/>
              <w:rPr>
                <w:rFonts w:ascii="Times New Roman" w:hAnsi="Times New Roman"/>
                <w:b/>
                <w:bCs/>
                <w:sz w:val="24"/>
                <w:szCs w:val="24"/>
                <w:lang w:val="en-US" w:eastAsia="ru-RU"/>
              </w:rPr>
            </w:pPr>
            <w:r w:rsidRPr="00C64130">
              <w:rPr>
                <w:rFonts w:ascii="Times New Roman" w:hAnsi="Times New Roman"/>
                <w:b/>
                <w:bCs/>
                <w:sz w:val="24"/>
                <w:szCs w:val="24"/>
                <w:lang w:eastAsia="ru-RU"/>
              </w:rPr>
              <w:t>Задание</w:t>
            </w:r>
            <w:r w:rsidRPr="00C64130">
              <w:rPr>
                <w:rFonts w:ascii="Times New Roman" w:hAnsi="Times New Roman"/>
                <w:b/>
                <w:bCs/>
                <w:sz w:val="24"/>
                <w:szCs w:val="24"/>
                <w:lang w:val="en-US" w:eastAsia="ru-RU"/>
              </w:rPr>
              <w:t xml:space="preserve"> 2</w:t>
            </w:r>
          </w:p>
          <w:p w14:paraId="077D7AA3"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Sustituye el verbo PONER(SE) (o frases hechas con poner(se)) por algún sinónimo.</w:t>
            </w:r>
          </w:p>
          <w:p w14:paraId="73D66E58"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1.¿Por qué nuncs pones las cosas en su sitio?</w:t>
            </w:r>
          </w:p>
          <w:p w14:paraId="0454097A"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2.Pon la radio, a ver qué nos cuenta del nuevo Papa.</w:t>
            </w:r>
          </w:p>
          <w:p w14:paraId="26FC4931"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3.En cuanto me entere de algo, te pongo al tanto.</w:t>
            </w:r>
          </w:p>
          <w:p w14:paraId="3790954C"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4.Se puso a reír.</w:t>
            </w:r>
          </w:p>
          <w:p w14:paraId="40BC5CCD"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5.Este tiempo me pone de mal humor, la verdad.</w:t>
            </w:r>
          </w:p>
        </w:tc>
      </w:tr>
      <w:tr w:rsidR="00797DF7" w:rsidRPr="009D2863" w14:paraId="35BBF8BA" w14:textId="77777777">
        <w:tc>
          <w:tcPr>
            <w:tcW w:w="1871" w:type="dxa"/>
            <w:vMerge/>
          </w:tcPr>
          <w:p w14:paraId="78358292" w14:textId="77777777" w:rsidR="00797DF7" w:rsidRPr="00C64130" w:rsidRDefault="00797DF7">
            <w:pPr>
              <w:adjustRightInd w:val="0"/>
              <w:jc w:val="both"/>
              <w:rPr>
                <w:rFonts w:ascii="Times New Roman" w:hAnsi="Times New Roman"/>
                <w:sz w:val="24"/>
                <w:szCs w:val="24"/>
                <w:lang w:val="en-US" w:eastAsia="ru-RU"/>
              </w:rPr>
            </w:pPr>
          </w:p>
        </w:tc>
        <w:tc>
          <w:tcPr>
            <w:tcW w:w="2088" w:type="dxa"/>
            <w:vMerge/>
          </w:tcPr>
          <w:p w14:paraId="37DF0763" w14:textId="77777777" w:rsidR="00797DF7" w:rsidRPr="00C64130" w:rsidRDefault="00797DF7">
            <w:pPr>
              <w:adjustRightInd w:val="0"/>
              <w:jc w:val="both"/>
              <w:rPr>
                <w:rFonts w:ascii="Times New Roman" w:hAnsi="Times New Roman"/>
                <w:sz w:val="24"/>
                <w:szCs w:val="24"/>
                <w:lang w:val="en-US" w:eastAsia="ru-RU"/>
              </w:rPr>
            </w:pPr>
          </w:p>
        </w:tc>
        <w:tc>
          <w:tcPr>
            <w:tcW w:w="1848" w:type="dxa"/>
          </w:tcPr>
          <w:p w14:paraId="022B2D9F" w14:textId="77777777" w:rsidR="00797DF7" w:rsidRPr="00C64130" w:rsidRDefault="00B70313">
            <w:pPr>
              <w:tabs>
                <w:tab w:val="left" w:pos="540"/>
              </w:tabs>
              <w:adjustRightInd w:val="0"/>
              <w:jc w:val="both"/>
              <w:rPr>
                <w:rFonts w:ascii="Times New Roman" w:hAnsi="Times New Roman"/>
                <w:b/>
                <w:bCs/>
                <w:i/>
                <w:iCs/>
                <w:sz w:val="24"/>
                <w:szCs w:val="24"/>
                <w:lang w:eastAsia="ru-RU"/>
              </w:rPr>
            </w:pPr>
            <w:r w:rsidRPr="00C64130">
              <w:rPr>
                <w:rFonts w:ascii="Times New Roman" w:hAnsi="Times New Roman"/>
                <w:b/>
                <w:bCs/>
                <w:i/>
                <w:iCs/>
                <w:sz w:val="24"/>
                <w:szCs w:val="24"/>
                <w:lang w:eastAsia="ru-RU"/>
              </w:rPr>
              <w:t>уметь:</w:t>
            </w:r>
          </w:p>
          <w:p w14:paraId="4D81D945" w14:textId="77777777" w:rsidR="00797DF7" w:rsidRPr="00C64130" w:rsidRDefault="00B70313">
            <w:pPr>
              <w:adjustRightInd w:val="0"/>
              <w:jc w:val="both"/>
              <w:rPr>
                <w:rFonts w:ascii="Times New Roman" w:hAnsi="Times New Roman"/>
                <w:sz w:val="24"/>
                <w:szCs w:val="24"/>
                <w:lang w:eastAsia="ru-RU"/>
              </w:rPr>
            </w:pPr>
            <w:r w:rsidRPr="00C64130">
              <w:rPr>
                <w:rFonts w:ascii="Times New Roman" w:hAnsi="Times New Roman"/>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c>
          <w:tcPr>
            <w:tcW w:w="4820" w:type="dxa"/>
          </w:tcPr>
          <w:p w14:paraId="097901DE" w14:textId="77777777" w:rsidR="00797DF7" w:rsidRPr="00C64130" w:rsidRDefault="00B70313">
            <w:pPr>
              <w:adjustRightInd w:val="0"/>
              <w:ind w:right="179"/>
              <w:jc w:val="center"/>
              <w:rPr>
                <w:rFonts w:ascii="Times New Roman" w:hAnsi="Times New Roman"/>
                <w:b/>
                <w:bCs/>
                <w:sz w:val="24"/>
                <w:szCs w:val="24"/>
                <w:lang w:val="en-US"/>
              </w:rPr>
            </w:pPr>
            <w:r w:rsidRPr="00C64130">
              <w:rPr>
                <w:rFonts w:ascii="Times New Roman" w:hAnsi="Times New Roman"/>
                <w:b/>
                <w:bCs/>
                <w:sz w:val="24"/>
                <w:szCs w:val="24"/>
              </w:rPr>
              <w:t>Задание</w:t>
            </w:r>
            <w:r w:rsidRPr="00C64130">
              <w:rPr>
                <w:rFonts w:ascii="Times New Roman" w:hAnsi="Times New Roman"/>
                <w:b/>
                <w:bCs/>
                <w:sz w:val="24"/>
                <w:szCs w:val="24"/>
                <w:lang w:val="en-US"/>
              </w:rPr>
              <w:t xml:space="preserve"> 3</w:t>
            </w:r>
          </w:p>
          <w:p w14:paraId="024944F2" w14:textId="77777777" w:rsidR="00797DF7" w:rsidRPr="00C64130" w:rsidRDefault="00B70313">
            <w:pPr>
              <w:adjustRightInd w:val="0"/>
              <w:ind w:right="179"/>
              <w:jc w:val="both"/>
              <w:rPr>
                <w:rFonts w:ascii="Times New Roman" w:hAnsi="Times New Roman"/>
                <w:sz w:val="24"/>
                <w:szCs w:val="24"/>
                <w:lang w:val="es"/>
              </w:rPr>
            </w:pPr>
            <w:r w:rsidRPr="00C64130">
              <w:rPr>
                <w:rFonts w:ascii="Times New Roman" w:hAnsi="Times New Roman"/>
                <w:b/>
                <w:bCs/>
                <w:i/>
                <w:iCs/>
                <w:sz w:val="24"/>
                <w:szCs w:val="24"/>
                <w:lang w:val="es"/>
              </w:rPr>
              <w:t>Estudiante 1.</w:t>
            </w:r>
            <w:r w:rsidRPr="00C64130">
              <w:rPr>
                <w:rFonts w:ascii="Times New Roman" w:hAnsi="Times New Roman"/>
                <w:sz w:val="24"/>
                <w:szCs w:val="24"/>
                <w:lang w:val="es"/>
              </w:rPr>
              <w:t xml:space="preserve"> Usted trabaja en una empresa de muebles de oficina y efectos de escritorio y es responsable de recibir los pedidos telefónicos de los clientes. Debe responder la llamada telefónico de un cliente y completar la siguiente hoja con su pedido. Pregunte al cliente toda la información necesaria sobre el pedido. </w:t>
            </w:r>
          </w:p>
          <w:p w14:paraId="4FE69A3B" w14:textId="77777777" w:rsidR="00797DF7" w:rsidRPr="00C64130" w:rsidRDefault="00797DF7">
            <w:pPr>
              <w:adjustRightInd w:val="0"/>
              <w:ind w:right="179"/>
              <w:jc w:val="both"/>
              <w:rPr>
                <w:rFonts w:ascii="Times New Roman" w:hAnsi="Times New Roman"/>
                <w:sz w:val="24"/>
                <w:szCs w:val="24"/>
                <w:lang w:val="es"/>
              </w:rPr>
            </w:pPr>
          </w:p>
          <w:tbl>
            <w:tblPr>
              <w:tblStyle w:val="3"/>
              <w:tblW w:w="0" w:type="auto"/>
              <w:tblLayout w:type="fixed"/>
              <w:tblLook w:val="04A0" w:firstRow="1" w:lastRow="0" w:firstColumn="1" w:lastColumn="0" w:noHBand="0" w:noVBand="1"/>
            </w:tblPr>
            <w:tblGrid>
              <w:gridCol w:w="1020"/>
              <w:gridCol w:w="851"/>
              <w:gridCol w:w="1984"/>
            </w:tblGrid>
            <w:tr w:rsidR="00797DF7" w:rsidRPr="00C64130" w14:paraId="1F2F6E6B" w14:textId="77777777">
              <w:tc>
                <w:tcPr>
                  <w:tcW w:w="1871" w:type="dxa"/>
                  <w:gridSpan w:val="2"/>
                  <w:tcBorders>
                    <w:top w:val="single" w:sz="8" w:space="0" w:color="auto"/>
                    <w:left w:val="single" w:sz="8" w:space="0" w:color="auto"/>
                    <w:bottom w:val="single" w:sz="8" w:space="0" w:color="auto"/>
                    <w:right w:val="single" w:sz="8" w:space="0" w:color="auto"/>
                  </w:tcBorders>
                </w:tcPr>
                <w:p w14:paraId="5CB7AA9E" w14:textId="77777777" w:rsidR="00797DF7" w:rsidRPr="00C64130" w:rsidRDefault="00B70313">
                  <w:pPr>
                    <w:jc w:val="center"/>
                    <w:rPr>
                      <w:rFonts w:ascii="Times New Roman" w:hAnsi="Times New Roman"/>
                      <w:sz w:val="24"/>
                      <w:szCs w:val="24"/>
                      <w:lang w:val="es"/>
                    </w:rPr>
                  </w:pPr>
                  <w:r w:rsidRPr="00C64130">
                    <w:rPr>
                      <w:rFonts w:ascii="Times New Roman" w:hAnsi="Times New Roman"/>
                      <w:sz w:val="24"/>
                      <w:szCs w:val="24"/>
                      <w:lang w:val="es"/>
                    </w:rPr>
                    <w:t>Pedido Ref.: 167-42-CL-140</w:t>
                  </w:r>
                </w:p>
              </w:tc>
              <w:tc>
                <w:tcPr>
                  <w:tcW w:w="1984" w:type="dxa"/>
                  <w:tcBorders>
                    <w:top w:val="single" w:sz="8" w:space="0" w:color="auto"/>
                    <w:left w:val="nil"/>
                    <w:bottom w:val="single" w:sz="8" w:space="0" w:color="auto"/>
                    <w:right w:val="single" w:sz="8" w:space="0" w:color="auto"/>
                  </w:tcBorders>
                </w:tcPr>
                <w:p w14:paraId="0D19506F" w14:textId="77777777" w:rsidR="00797DF7" w:rsidRPr="00C64130" w:rsidRDefault="00B70313">
                  <w:pPr>
                    <w:jc w:val="center"/>
                    <w:rPr>
                      <w:rFonts w:ascii="Times New Roman" w:hAnsi="Times New Roman"/>
                      <w:sz w:val="24"/>
                      <w:szCs w:val="24"/>
                      <w:lang w:val="es"/>
                    </w:rPr>
                  </w:pPr>
                  <w:r w:rsidRPr="00C64130">
                    <w:rPr>
                      <w:rFonts w:ascii="Times New Roman" w:hAnsi="Times New Roman"/>
                      <w:sz w:val="24"/>
                      <w:szCs w:val="24"/>
                      <w:lang w:val="es"/>
                    </w:rPr>
                    <w:t>DATOS CLIENTE</w:t>
                  </w:r>
                </w:p>
              </w:tc>
            </w:tr>
            <w:tr w:rsidR="00797DF7" w:rsidRPr="00C64130" w14:paraId="78E167EB" w14:textId="77777777">
              <w:tc>
                <w:tcPr>
                  <w:tcW w:w="1871" w:type="dxa"/>
                  <w:gridSpan w:val="2"/>
                  <w:tcBorders>
                    <w:top w:val="single" w:sz="8" w:space="0" w:color="auto"/>
                    <w:left w:val="single" w:sz="8" w:space="0" w:color="auto"/>
                    <w:bottom w:val="single" w:sz="8" w:space="0" w:color="auto"/>
                    <w:right w:val="single" w:sz="8" w:space="0" w:color="auto"/>
                  </w:tcBorders>
                </w:tcPr>
                <w:p w14:paraId="79ABCC45" w14:textId="77777777" w:rsidR="00797DF7" w:rsidRPr="00C64130" w:rsidRDefault="00B70313">
                  <w:pPr>
                    <w:jc w:val="both"/>
                    <w:rPr>
                      <w:rFonts w:ascii="Times New Roman" w:hAnsi="Times New Roman"/>
                      <w:sz w:val="24"/>
                      <w:szCs w:val="24"/>
                      <w:lang w:val="es"/>
                    </w:rPr>
                  </w:pPr>
                  <w:r w:rsidRPr="00C64130">
                    <w:rPr>
                      <w:rFonts w:ascii="Times New Roman" w:hAnsi="Times New Roman"/>
                      <w:sz w:val="24"/>
                      <w:szCs w:val="24"/>
                      <w:lang w:val="es"/>
                    </w:rPr>
                    <w:t>Fecha:</w:t>
                  </w:r>
                </w:p>
              </w:tc>
              <w:tc>
                <w:tcPr>
                  <w:tcW w:w="1984" w:type="dxa"/>
                  <w:tcBorders>
                    <w:top w:val="single" w:sz="8" w:space="0" w:color="auto"/>
                    <w:left w:val="nil"/>
                    <w:bottom w:val="single" w:sz="8" w:space="0" w:color="auto"/>
                    <w:right w:val="single" w:sz="8" w:space="0" w:color="auto"/>
                  </w:tcBorders>
                </w:tcPr>
                <w:p w14:paraId="4EC86542" w14:textId="77777777" w:rsidR="00797DF7" w:rsidRPr="00C64130" w:rsidRDefault="00B70313">
                  <w:pPr>
                    <w:jc w:val="both"/>
                    <w:rPr>
                      <w:rFonts w:ascii="Times New Roman" w:hAnsi="Times New Roman"/>
                      <w:sz w:val="24"/>
                      <w:szCs w:val="24"/>
                      <w:lang w:val="es"/>
                    </w:rPr>
                  </w:pPr>
                  <w:r w:rsidRPr="00C64130">
                    <w:rPr>
                      <w:rFonts w:ascii="Times New Roman" w:hAnsi="Times New Roman"/>
                      <w:sz w:val="24"/>
                      <w:szCs w:val="24"/>
                      <w:lang w:val="es"/>
                    </w:rPr>
                    <w:t>Nombre empresa:</w:t>
                  </w:r>
                </w:p>
              </w:tc>
            </w:tr>
            <w:tr w:rsidR="00797DF7" w:rsidRPr="00C64130" w14:paraId="44039AD8" w14:textId="77777777">
              <w:tc>
                <w:tcPr>
                  <w:tcW w:w="1871" w:type="dxa"/>
                  <w:gridSpan w:val="2"/>
                  <w:tcBorders>
                    <w:top w:val="single" w:sz="8" w:space="0" w:color="auto"/>
                    <w:left w:val="single" w:sz="8" w:space="0" w:color="auto"/>
                    <w:bottom w:val="single" w:sz="8" w:space="0" w:color="auto"/>
                    <w:right w:val="single" w:sz="8" w:space="0" w:color="auto"/>
                  </w:tcBorders>
                </w:tcPr>
                <w:p w14:paraId="7A5CA57E" w14:textId="77777777" w:rsidR="00797DF7" w:rsidRPr="00C64130" w:rsidRDefault="00B70313">
                  <w:pPr>
                    <w:jc w:val="both"/>
                    <w:rPr>
                      <w:rFonts w:ascii="Times New Roman" w:hAnsi="Times New Roman"/>
                      <w:sz w:val="24"/>
                      <w:szCs w:val="24"/>
                      <w:lang w:val="es"/>
                    </w:rPr>
                  </w:pPr>
                  <w:r w:rsidRPr="00C64130">
                    <w:rPr>
                      <w:rFonts w:ascii="Times New Roman" w:hAnsi="Times New Roman"/>
                      <w:sz w:val="24"/>
                      <w:szCs w:val="24"/>
                      <w:lang w:val="es"/>
                    </w:rPr>
                    <w:t xml:space="preserve">Cuándo desea </w:t>
                  </w:r>
                  <w:r w:rsidRPr="00C64130">
                    <w:rPr>
                      <w:rFonts w:ascii="Times New Roman" w:hAnsi="Times New Roman"/>
                      <w:sz w:val="24"/>
                      <w:szCs w:val="24"/>
                      <w:lang w:val="es"/>
                    </w:rPr>
                    <w:lastRenderedPageBreak/>
                    <w:t>recibir la mercancía:</w:t>
                  </w:r>
                </w:p>
              </w:tc>
              <w:tc>
                <w:tcPr>
                  <w:tcW w:w="1984" w:type="dxa"/>
                  <w:tcBorders>
                    <w:top w:val="single" w:sz="8" w:space="0" w:color="auto"/>
                    <w:left w:val="nil"/>
                    <w:bottom w:val="single" w:sz="8" w:space="0" w:color="auto"/>
                    <w:right w:val="single" w:sz="8" w:space="0" w:color="auto"/>
                  </w:tcBorders>
                </w:tcPr>
                <w:p w14:paraId="4F45CE2E" w14:textId="77777777" w:rsidR="00797DF7" w:rsidRPr="00C64130" w:rsidRDefault="00B70313">
                  <w:pPr>
                    <w:jc w:val="both"/>
                    <w:rPr>
                      <w:rFonts w:ascii="Times New Roman" w:hAnsi="Times New Roman"/>
                      <w:sz w:val="24"/>
                      <w:szCs w:val="24"/>
                      <w:lang w:val="es"/>
                    </w:rPr>
                  </w:pPr>
                  <w:r w:rsidRPr="00C64130">
                    <w:rPr>
                      <w:rFonts w:ascii="Times New Roman" w:hAnsi="Times New Roman"/>
                      <w:sz w:val="24"/>
                      <w:szCs w:val="24"/>
                      <w:lang w:val="es"/>
                    </w:rPr>
                    <w:lastRenderedPageBreak/>
                    <w:t>Contacto:</w:t>
                  </w:r>
                </w:p>
              </w:tc>
            </w:tr>
            <w:tr w:rsidR="00797DF7" w:rsidRPr="009D2863" w14:paraId="178E9B64" w14:textId="77777777">
              <w:tc>
                <w:tcPr>
                  <w:tcW w:w="1871" w:type="dxa"/>
                  <w:gridSpan w:val="2"/>
                  <w:tcBorders>
                    <w:top w:val="single" w:sz="8" w:space="0" w:color="auto"/>
                    <w:left w:val="single" w:sz="8" w:space="0" w:color="auto"/>
                    <w:bottom w:val="single" w:sz="8" w:space="0" w:color="auto"/>
                    <w:right w:val="single" w:sz="8" w:space="0" w:color="auto"/>
                  </w:tcBorders>
                </w:tcPr>
                <w:p w14:paraId="59582C08" w14:textId="77777777" w:rsidR="00797DF7" w:rsidRPr="00C64130" w:rsidRDefault="00B70313">
                  <w:pPr>
                    <w:jc w:val="both"/>
                    <w:rPr>
                      <w:rFonts w:ascii="Times New Roman" w:hAnsi="Times New Roman"/>
                      <w:sz w:val="24"/>
                      <w:szCs w:val="24"/>
                      <w:lang w:val="es"/>
                    </w:rPr>
                  </w:pPr>
                  <w:r w:rsidRPr="00C64130">
                    <w:rPr>
                      <w:rFonts w:ascii="Times New Roman" w:hAnsi="Times New Roman"/>
                      <w:sz w:val="24"/>
                      <w:szCs w:val="24"/>
                      <w:lang w:val="es"/>
                    </w:rPr>
                    <w:t>Avisar antes del envío: SÍ/ NO</w:t>
                  </w:r>
                </w:p>
              </w:tc>
              <w:tc>
                <w:tcPr>
                  <w:tcW w:w="1984" w:type="dxa"/>
                  <w:tcBorders>
                    <w:top w:val="single" w:sz="8" w:space="0" w:color="auto"/>
                    <w:left w:val="nil"/>
                    <w:bottom w:val="single" w:sz="8" w:space="0" w:color="auto"/>
                    <w:right w:val="single" w:sz="8" w:space="0" w:color="auto"/>
                  </w:tcBorders>
                </w:tcPr>
                <w:p w14:paraId="269E0766" w14:textId="77777777" w:rsidR="00797DF7" w:rsidRPr="00C64130" w:rsidRDefault="00B70313">
                  <w:pPr>
                    <w:jc w:val="both"/>
                    <w:rPr>
                      <w:rFonts w:ascii="Times New Roman" w:hAnsi="Times New Roman"/>
                      <w:sz w:val="24"/>
                      <w:szCs w:val="24"/>
                      <w:lang w:val="es"/>
                    </w:rPr>
                  </w:pPr>
                  <w:r w:rsidRPr="00C64130">
                    <w:rPr>
                      <w:rFonts w:ascii="Times New Roman" w:hAnsi="Times New Roman"/>
                      <w:sz w:val="24"/>
                      <w:szCs w:val="24"/>
                      <w:lang w:val="es"/>
                    </w:rPr>
                    <w:t>Domicilio:</w:t>
                  </w:r>
                </w:p>
              </w:tc>
            </w:tr>
            <w:tr w:rsidR="00797DF7" w:rsidRPr="009D2863" w14:paraId="24EF26FE" w14:textId="77777777">
              <w:tc>
                <w:tcPr>
                  <w:tcW w:w="1871" w:type="dxa"/>
                  <w:gridSpan w:val="2"/>
                  <w:vMerge w:val="restart"/>
                  <w:tcBorders>
                    <w:top w:val="single" w:sz="8" w:space="0" w:color="auto"/>
                    <w:left w:val="single" w:sz="8" w:space="0" w:color="auto"/>
                    <w:bottom w:val="single" w:sz="8" w:space="0" w:color="auto"/>
                    <w:right w:val="single" w:sz="8" w:space="0" w:color="auto"/>
                  </w:tcBorders>
                </w:tcPr>
                <w:p w14:paraId="54EBFBCE" w14:textId="77777777" w:rsidR="00797DF7" w:rsidRPr="00C64130" w:rsidRDefault="00B70313">
                  <w:pPr>
                    <w:jc w:val="both"/>
                    <w:rPr>
                      <w:rFonts w:ascii="Times New Roman" w:hAnsi="Times New Roman"/>
                      <w:sz w:val="24"/>
                      <w:szCs w:val="24"/>
                      <w:lang w:val="es"/>
                    </w:rPr>
                  </w:pPr>
                  <w:r w:rsidRPr="00C64130">
                    <w:rPr>
                      <w:rFonts w:ascii="Times New Roman" w:hAnsi="Times New Roman"/>
                      <w:sz w:val="24"/>
                      <w:szCs w:val="24"/>
                      <w:lang w:val="es"/>
                    </w:rPr>
                    <w:t>Comentarios:</w:t>
                  </w:r>
                </w:p>
              </w:tc>
              <w:tc>
                <w:tcPr>
                  <w:tcW w:w="1984" w:type="dxa"/>
                  <w:tcBorders>
                    <w:top w:val="single" w:sz="8" w:space="0" w:color="auto"/>
                    <w:left w:val="nil"/>
                    <w:bottom w:val="single" w:sz="8" w:space="0" w:color="auto"/>
                    <w:right w:val="single" w:sz="8" w:space="0" w:color="auto"/>
                  </w:tcBorders>
                </w:tcPr>
                <w:p w14:paraId="7C27FBAD" w14:textId="77777777" w:rsidR="00797DF7" w:rsidRPr="00C64130" w:rsidRDefault="00B70313">
                  <w:pPr>
                    <w:jc w:val="both"/>
                    <w:rPr>
                      <w:rFonts w:ascii="Times New Roman" w:hAnsi="Times New Roman"/>
                      <w:sz w:val="24"/>
                      <w:szCs w:val="24"/>
                      <w:lang w:val="es"/>
                    </w:rPr>
                  </w:pPr>
                  <w:r w:rsidRPr="00C64130">
                    <w:rPr>
                      <w:rFonts w:ascii="Times New Roman" w:hAnsi="Times New Roman"/>
                      <w:sz w:val="24"/>
                      <w:szCs w:val="24"/>
                      <w:lang w:val="es"/>
                    </w:rPr>
                    <w:t>C.P./Municipio/Provincia</w:t>
                  </w:r>
                </w:p>
              </w:tc>
            </w:tr>
            <w:tr w:rsidR="00797DF7" w:rsidRPr="009D2863" w14:paraId="67461759" w14:textId="77777777">
              <w:tc>
                <w:tcPr>
                  <w:tcW w:w="1871" w:type="dxa"/>
                  <w:gridSpan w:val="2"/>
                  <w:vMerge/>
                  <w:tcBorders>
                    <w:left w:val="single" w:sz="0" w:space="0" w:color="auto"/>
                    <w:right w:val="single" w:sz="0" w:space="0" w:color="auto"/>
                  </w:tcBorders>
                  <w:vAlign w:val="center"/>
                </w:tcPr>
                <w:p w14:paraId="05B79D97" w14:textId="77777777" w:rsidR="00797DF7" w:rsidRPr="00C64130" w:rsidRDefault="00797DF7">
                  <w:pPr>
                    <w:rPr>
                      <w:rFonts w:ascii="Times New Roman" w:eastAsia="SimSun" w:hAnsi="Times New Roman"/>
                      <w:sz w:val="24"/>
                      <w:szCs w:val="24"/>
                      <w:lang w:val="es-ES"/>
                    </w:rPr>
                  </w:pPr>
                </w:p>
              </w:tc>
              <w:tc>
                <w:tcPr>
                  <w:tcW w:w="1984" w:type="dxa"/>
                  <w:tcBorders>
                    <w:top w:val="single" w:sz="8" w:space="0" w:color="auto"/>
                    <w:left w:val="nil"/>
                    <w:bottom w:val="single" w:sz="8" w:space="0" w:color="auto"/>
                    <w:right w:val="single" w:sz="8" w:space="0" w:color="auto"/>
                  </w:tcBorders>
                </w:tcPr>
                <w:p w14:paraId="70256FFC" w14:textId="77777777" w:rsidR="00797DF7" w:rsidRPr="00C64130" w:rsidRDefault="00B70313">
                  <w:pPr>
                    <w:jc w:val="both"/>
                    <w:rPr>
                      <w:rFonts w:ascii="Times New Roman" w:hAnsi="Times New Roman"/>
                      <w:sz w:val="24"/>
                      <w:szCs w:val="24"/>
                      <w:lang w:val="es"/>
                    </w:rPr>
                  </w:pPr>
                  <w:r w:rsidRPr="00C64130">
                    <w:rPr>
                      <w:rFonts w:ascii="Times New Roman" w:hAnsi="Times New Roman"/>
                      <w:sz w:val="24"/>
                      <w:szCs w:val="24"/>
                      <w:lang w:val="es"/>
                    </w:rPr>
                    <w:t>Tel./Fax:</w:t>
                  </w:r>
                </w:p>
              </w:tc>
            </w:tr>
            <w:tr w:rsidR="00797DF7" w:rsidRPr="009D2863" w14:paraId="653A98DC" w14:textId="77777777">
              <w:tc>
                <w:tcPr>
                  <w:tcW w:w="1871" w:type="dxa"/>
                  <w:gridSpan w:val="2"/>
                  <w:vMerge/>
                  <w:tcBorders>
                    <w:left w:val="single" w:sz="0" w:space="0" w:color="auto"/>
                    <w:bottom w:val="single" w:sz="0" w:space="0" w:color="auto"/>
                    <w:right w:val="single" w:sz="0" w:space="0" w:color="auto"/>
                  </w:tcBorders>
                  <w:vAlign w:val="center"/>
                </w:tcPr>
                <w:p w14:paraId="06FA9477" w14:textId="77777777" w:rsidR="00797DF7" w:rsidRPr="00C64130" w:rsidRDefault="00797DF7">
                  <w:pPr>
                    <w:rPr>
                      <w:rFonts w:ascii="Times New Roman" w:eastAsia="SimSun" w:hAnsi="Times New Roman"/>
                      <w:sz w:val="24"/>
                      <w:szCs w:val="24"/>
                      <w:lang w:val="es-ES"/>
                    </w:rPr>
                  </w:pPr>
                </w:p>
              </w:tc>
              <w:tc>
                <w:tcPr>
                  <w:tcW w:w="1984" w:type="dxa"/>
                  <w:tcBorders>
                    <w:top w:val="single" w:sz="8" w:space="0" w:color="auto"/>
                    <w:left w:val="nil"/>
                    <w:bottom w:val="single" w:sz="8" w:space="0" w:color="auto"/>
                    <w:right w:val="single" w:sz="8" w:space="0" w:color="auto"/>
                  </w:tcBorders>
                </w:tcPr>
                <w:p w14:paraId="561E589E" w14:textId="77777777" w:rsidR="00797DF7" w:rsidRPr="00C64130" w:rsidRDefault="00B70313">
                  <w:pPr>
                    <w:jc w:val="both"/>
                    <w:rPr>
                      <w:rFonts w:ascii="Times New Roman" w:hAnsi="Times New Roman"/>
                      <w:sz w:val="24"/>
                      <w:szCs w:val="24"/>
                      <w:lang w:val="es"/>
                    </w:rPr>
                  </w:pPr>
                  <w:r w:rsidRPr="00C64130">
                    <w:rPr>
                      <w:rFonts w:ascii="Times New Roman" w:hAnsi="Times New Roman"/>
                      <w:sz w:val="24"/>
                      <w:szCs w:val="24"/>
                      <w:lang w:val="es"/>
                    </w:rPr>
                    <w:t>Correo electrónico:</w:t>
                  </w:r>
                </w:p>
              </w:tc>
            </w:tr>
            <w:tr w:rsidR="00797DF7" w:rsidRPr="009D2863" w14:paraId="674772D8" w14:textId="77777777">
              <w:tc>
                <w:tcPr>
                  <w:tcW w:w="1020" w:type="dxa"/>
                  <w:tcBorders>
                    <w:top w:val="nil"/>
                    <w:left w:val="single" w:sz="8" w:space="0" w:color="auto"/>
                    <w:bottom w:val="single" w:sz="8" w:space="0" w:color="auto"/>
                    <w:right w:val="single" w:sz="8" w:space="0" w:color="auto"/>
                  </w:tcBorders>
                </w:tcPr>
                <w:p w14:paraId="14072C9B" w14:textId="77777777" w:rsidR="00797DF7" w:rsidRPr="00C64130" w:rsidRDefault="00B70313">
                  <w:pPr>
                    <w:jc w:val="center"/>
                    <w:rPr>
                      <w:rFonts w:ascii="Times New Roman" w:hAnsi="Times New Roman"/>
                      <w:sz w:val="24"/>
                      <w:szCs w:val="24"/>
                      <w:lang w:val="es"/>
                    </w:rPr>
                  </w:pPr>
                  <w:r w:rsidRPr="00C64130">
                    <w:rPr>
                      <w:rFonts w:ascii="Times New Roman" w:hAnsi="Times New Roman"/>
                      <w:sz w:val="24"/>
                      <w:szCs w:val="24"/>
                      <w:lang w:val="es"/>
                    </w:rPr>
                    <w:t>REFERENCIA</w:t>
                  </w:r>
                </w:p>
              </w:tc>
              <w:tc>
                <w:tcPr>
                  <w:tcW w:w="851" w:type="dxa"/>
                  <w:tcBorders>
                    <w:top w:val="nil"/>
                    <w:left w:val="single" w:sz="8" w:space="0" w:color="auto"/>
                    <w:bottom w:val="single" w:sz="8" w:space="0" w:color="auto"/>
                    <w:right w:val="single" w:sz="8" w:space="0" w:color="auto"/>
                  </w:tcBorders>
                </w:tcPr>
                <w:p w14:paraId="7246F35F" w14:textId="77777777" w:rsidR="00797DF7" w:rsidRPr="00C64130" w:rsidRDefault="00B70313">
                  <w:pPr>
                    <w:jc w:val="center"/>
                    <w:rPr>
                      <w:rFonts w:ascii="Times New Roman" w:hAnsi="Times New Roman"/>
                      <w:sz w:val="24"/>
                      <w:szCs w:val="24"/>
                      <w:lang w:val="es"/>
                    </w:rPr>
                  </w:pPr>
                  <w:r w:rsidRPr="00C64130">
                    <w:rPr>
                      <w:rFonts w:ascii="Times New Roman" w:hAnsi="Times New Roman"/>
                      <w:sz w:val="24"/>
                      <w:szCs w:val="24"/>
                      <w:lang w:val="es"/>
                    </w:rPr>
                    <w:t>CANTIDAD</w:t>
                  </w:r>
                </w:p>
              </w:tc>
              <w:tc>
                <w:tcPr>
                  <w:tcW w:w="1984" w:type="dxa"/>
                  <w:tcBorders>
                    <w:top w:val="single" w:sz="8" w:space="0" w:color="auto"/>
                    <w:left w:val="single" w:sz="8" w:space="0" w:color="auto"/>
                    <w:bottom w:val="single" w:sz="8" w:space="0" w:color="auto"/>
                    <w:right w:val="single" w:sz="8" w:space="0" w:color="auto"/>
                  </w:tcBorders>
                </w:tcPr>
                <w:p w14:paraId="26F38524" w14:textId="77777777" w:rsidR="00797DF7" w:rsidRPr="00C64130" w:rsidRDefault="00B70313">
                  <w:pPr>
                    <w:jc w:val="center"/>
                    <w:rPr>
                      <w:rFonts w:ascii="Times New Roman" w:hAnsi="Times New Roman"/>
                      <w:sz w:val="24"/>
                      <w:szCs w:val="24"/>
                      <w:lang w:val="es"/>
                    </w:rPr>
                  </w:pPr>
                  <w:r w:rsidRPr="00C64130">
                    <w:rPr>
                      <w:rFonts w:ascii="Times New Roman" w:hAnsi="Times New Roman"/>
                      <w:sz w:val="24"/>
                      <w:szCs w:val="24"/>
                      <w:lang w:val="es"/>
                    </w:rPr>
                    <w:t>DESCRIPCIÓN</w:t>
                  </w:r>
                </w:p>
              </w:tc>
            </w:tr>
            <w:tr w:rsidR="00797DF7" w:rsidRPr="009D2863" w14:paraId="2BC1EF62" w14:textId="77777777">
              <w:tc>
                <w:tcPr>
                  <w:tcW w:w="1020" w:type="dxa"/>
                  <w:tcBorders>
                    <w:top w:val="single" w:sz="8" w:space="0" w:color="auto"/>
                    <w:left w:val="single" w:sz="8" w:space="0" w:color="auto"/>
                    <w:bottom w:val="single" w:sz="8" w:space="0" w:color="auto"/>
                    <w:right w:val="single" w:sz="8" w:space="0" w:color="auto"/>
                  </w:tcBorders>
                </w:tcPr>
                <w:p w14:paraId="3B0DAE39" w14:textId="77777777" w:rsidR="00797DF7" w:rsidRPr="00C64130" w:rsidRDefault="00B70313">
                  <w:pPr>
                    <w:jc w:val="center"/>
                    <w:rPr>
                      <w:rFonts w:ascii="Times New Roman" w:hAnsi="Times New Roman"/>
                      <w:sz w:val="24"/>
                      <w:szCs w:val="24"/>
                      <w:lang w:val="es"/>
                    </w:rPr>
                  </w:pPr>
                  <w:r w:rsidRPr="00C64130">
                    <w:rPr>
                      <w:rFonts w:ascii="Times New Roman" w:hAnsi="Times New Roman"/>
                      <w:sz w:val="24"/>
                      <w:szCs w:val="24"/>
                      <w:lang w:val="es"/>
                    </w:rPr>
                    <w:t xml:space="preserve"> </w:t>
                  </w:r>
                </w:p>
              </w:tc>
              <w:tc>
                <w:tcPr>
                  <w:tcW w:w="851" w:type="dxa"/>
                  <w:tcBorders>
                    <w:top w:val="single" w:sz="8" w:space="0" w:color="auto"/>
                    <w:left w:val="single" w:sz="8" w:space="0" w:color="auto"/>
                    <w:bottom w:val="single" w:sz="8" w:space="0" w:color="auto"/>
                    <w:right w:val="single" w:sz="8" w:space="0" w:color="auto"/>
                  </w:tcBorders>
                </w:tcPr>
                <w:p w14:paraId="16E18DD0" w14:textId="77777777" w:rsidR="00797DF7" w:rsidRPr="00C64130" w:rsidRDefault="00B70313">
                  <w:pPr>
                    <w:jc w:val="center"/>
                    <w:rPr>
                      <w:rFonts w:ascii="Times New Roman" w:hAnsi="Times New Roman"/>
                      <w:sz w:val="24"/>
                      <w:szCs w:val="24"/>
                      <w:lang w:val="es"/>
                    </w:rPr>
                  </w:pPr>
                  <w:r w:rsidRPr="00C64130">
                    <w:rPr>
                      <w:rFonts w:ascii="Times New Roman" w:hAnsi="Times New Roman"/>
                      <w:sz w:val="24"/>
                      <w:szCs w:val="24"/>
                      <w:lang w:val="es"/>
                    </w:rPr>
                    <w:t xml:space="preserve"> </w:t>
                  </w:r>
                </w:p>
              </w:tc>
              <w:tc>
                <w:tcPr>
                  <w:tcW w:w="1984" w:type="dxa"/>
                  <w:tcBorders>
                    <w:top w:val="single" w:sz="8" w:space="0" w:color="auto"/>
                    <w:left w:val="single" w:sz="8" w:space="0" w:color="auto"/>
                    <w:bottom w:val="single" w:sz="8" w:space="0" w:color="auto"/>
                    <w:right w:val="single" w:sz="8" w:space="0" w:color="auto"/>
                  </w:tcBorders>
                </w:tcPr>
                <w:p w14:paraId="660A1484" w14:textId="77777777" w:rsidR="00797DF7" w:rsidRPr="00C64130" w:rsidRDefault="00B70313">
                  <w:pPr>
                    <w:jc w:val="center"/>
                    <w:rPr>
                      <w:rFonts w:ascii="Times New Roman" w:hAnsi="Times New Roman"/>
                      <w:sz w:val="24"/>
                      <w:szCs w:val="24"/>
                      <w:lang w:val="es"/>
                    </w:rPr>
                  </w:pPr>
                  <w:r w:rsidRPr="00C64130">
                    <w:rPr>
                      <w:rFonts w:ascii="Times New Roman" w:hAnsi="Times New Roman"/>
                      <w:sz w:val="24"/>
                      <w:szCs w:val="24"/>
                      <w:lang w:val="es"/>
                    </w:rPr>
                    <w:t xml:space="preserve"> </w:t>
                  </w:r>
                </w:p>
              </w:tc>
            </w:tr>
            <w:tr w:rsidR="00797DF7" w:rsidRPr="009D2863" w14:paraId="546145A9" w14:textId="77777777">
              <w:tc>
                <w:tcPr>
                  <w:tcW w:w="1020" w:type="dxa"/>
                  <w:tcBorders>
                    <w:top w:val="single" w:sz="8" w:space="0" w:color="auto"/>
                    <w:left w:val="single" w:sz="8" w:space="0" w:color="auto"/>
                    <w:bottom w:val="single" w:sz="8" w:space="0" w:color="auto"/>
                    <w:right w:val="single" w:sz="8" w:space="0" w:color="auto"/>
                  </w:tcBorders>
                </w:tcPr>
                <w:p w14:paraId="4A095DDD" w14:textId="77777777" w:rsidR="00797DF7" w:rsidRPr="00C64130" w:rsidRDefault="00B70313">
                  <w:pPr>
                    <w:jc w:val="center"/>
                    <w:rPr>
                      <w:rFonts w:ascii="Times New Roman" w:hAnsi="Times New Roman"/>
                      <w:sz w:val="24"/>
                      <w:szCs w:val="24"/>
                      <w:lang w:val="es"/>
                    </w:rPr>
                  </w:pPr>
                  <w:r w:rsidRPr="00C64130">
                    <w:rPr>
                      <w:rFonts w:ascii="Times New Roman" w:hAnsi="Times New Roman"/>
                      <w:sz w:val="24"/>
                      <w:szCs w:val="24"/>
                      <w:lang w:val="es"/>
                    </w:rPr>
                    <w:t xml:space="preserve"> </w:t>
                  </w:r>
                </w:p>
              </w:tc>
              <w:tc>
                <w:tcPr>
                  <w:tcW w:w="851" w:type="dxa"/>
                  <w:tcBorders>
                    <w:top w:val="single" w:sz="8" w:space="0" w:color="auto"/>
                    <w:left w:val="single" w:sz="8" w:space="0" w:color="auto"/>
                    <w:bottom w:val="single" w:sz="8" w:space="0" w:color="auto"/>
                    <w:right w:val="single" w:sz="8" w:space="0" w:color="auto"/>
                  </w:tcBorders>
                </w:tcPr>
                <w:p w14:paraId="6462CA43" w14:textId="77777777" w:rsidR="00797DF7" w:rsidRPr="00C64130" w:rsidRDefault="00B70313">
                  <w:pPr>
                    <w:jc w:val="center"/>
                    <w:rPr>
                      <w:rFonts w:ascii="Times New Roman" w:hAnsi="Times New Roman"/>
                      <w:sz w:val="24"/>
                      <w:szCs w:val="24"/>
                      <w:lang w:val="es"/>
                    </w:rPr>
                  </w:pPr>
                  <w:r w:rsidRPr="00C64130">
                    <w:rPr>
                      <w:rFonts w:ascii="Times New Roman" w:hAnsi="Times New Roman"/>
                      <w:sz w:val="24"/>
                      <w:szCs w:val="24"/>
                      <w:lang w:val="es"/>
                    </w:rPr>
                    <w:t xml:space="preserve"> </w:t>
                  </w:r>
                </w:p>
              </w:tc>
              <w:tc>
                <w:tcPr>
                  <w:tcW w:w="1984" w:type="dxa"/>
                  <w:tcBorders>
                    <w:top w:val="single" w:sz="8" w:space="0" w:color="auto"/>
                    <w:left w:val="single" w:sz="8" w:space="0" w:color="auto"/>
                    <w:bottom w:val="single" w:sz="8" w:space="0" w:color="auto"/>
                    <w:right w:val="single" w:sz="8" w:space="0" w:color="auto"/>
                  </w:tcBorders>
                </w:tcPr>
                <w:p w14:paraId="3CF66A85" w14:textId="77777777" w:rsidR="00797DF7" w:rsidRPr="00C64130" w:rsidRDefault="00B70313">
                  <w:pPr>
                    <w:jc w:val="center"/>
                    <w:rPr>
                      <w:rFonts w:ascii="Times New Roman" w:hAnsi="Times New Roman"/>
                      <w:sz w:val="24"/>
                      <w:szCs w:val="24"/>
                      <w:lang w:val="es"/>
                    </w:rPr>
                  </w:pPr>
                  <w:r w:rsidRPr="00C64130">
                    <w:rPr>
                      <w:rFonts w:ascii="Times New Roman" w:hAnsi="Times New Roman"/>
                      <w:sz w:val="24"/>
                      <w:szCs w:val="24"/>
                      <w:lang w:val="es"/>
                    </w:rPr>
                    <w:t xml:space="preserve"> </w:t>
                  </w:r>
                </w:p>
              </w:tc>
            </w:tr>
            <w:tr w:rsidR="00797DF7" w:rsidRPr="009D2863" w14:paraId="33E57737" w14:textId="77777777">
              <w:tc>
                <w:tcPr>
                  <w:tcW w:w="1020" w:type="dxa"/>
                  <w:tcBorders>
                    <w:top w:val="single" w:sz="8" w:space="0" w:color="auto"/>
                    <w:left w:val="single" w:sz="8" w:space="0" w:color="auto"/>
                    <w:bottom w:val="single" w:sz="8" w:space="0" w:color="auto"/>
                    <w:right w:val="single" w:sz="8" w:space="0" w:color="auto"/>
                  </w:tcBorders>
                </w:tcPr>
                <w:p w14:paraId="32BA39F7" w14:textId="77777777" w:rsidR="00797DF7" w:rsidRPr="00C64130" w:rsidRDefault="00B70313">
                  <w:pPr>
                    <w:jc w:val="center"/>
                    <w:rPr>
                      <w:rFonts w:ascii="Times New Roman" w:hAnsi="Times New Roman"/>
                      <w:sz w:val="24"/>
                      <w:szCs w:val="24"/>
                      <w:lang w:val="es"/>
                    </w:rPr>
                  </w:pPr>
                  <w:r w:rsidRPr="00C64130">
                    <w:rPr>
                      <w:rFonts w:ascii="Times New Roman" w:hAnsi="Times New Roman"/>
                      <w:sz w:val="24"/>
                      <w:szCs w:val="24"/>
                      <w:lang w:val="es"/>
                    </w:rPr>
                    <w:t xml:space="preserve"> </w:t>
                  </w:r>
                </w:p>
              </w:tc>
              <w:tc>
                <w:tcPr>
                  <w:tcW w:w="851" w:type="dxa"/>
                  <w:tcBorders>
                    <w:top w:val="single" w:sz="8" w:space="0" w:color="auto"/>
                    <w:left w:val="single" w:sz="8" w:space="0" w:color="auto"/>
                    <w:bottom w:val="single" w:sz="8" w:space="0" w:color="auto"/>
                    <w:right w:val="single" w:sz="8" w:space="0" w:color="auto"/>
                  </w:tcBorders>
                </w:tcPr>
                <w:p w14:paraId="2D4E7CD7" w14:textId="77777777" w:rsidR="00797DF7" w:rsidRPr="00C64130" w:rsidRDefault="00B70313">
                  <w:pPr>
                    <w:jc w:val="center"/>
                    <w:rPr>
                      <w:rFonts w:ascii="Times New Roman" w:hAnsi="Times New Roman"/>
                      <w:sz w:val="24"/>
                      <w:szCs w:val="24"/>
                      <w:lang w:val="es"/>
                    </w:rPr>
                  </w:pPr>
                  <w:r w:rsidRPr="00C64130">
                    <w:rPr>
                      <w:rFonts w:ascii="Times New Roman" w:hAnsi="Times New Roman"/>
                      <w:sz w:val="24"/>
                      <w:szCs w:val="24"/>
                      <w:lang w:val="es"/>
                    </w:rPr>
                    <w:t xml:space="preserve"> </w:t>
                  </w:r>
                </w:p>
              </w:tc>
              <w:tc>
                <w:tcPr>
                  <w:tcW w:w="1984" w:type="dxa"/>
                  <w:tcBorders>
                    <w:top w:val="single" w:sz="8" w:space="0" w:color="auto"/>
                    <w:left w:val="single" w:sz="8" w:space="0" w:color="auto"/>
                    <w:bottom w:val="single" w:sz="8" w:space="0" w:color="auto"/>
                    <w:right w:val="single" w:sz="8" w:space="0" w:color="auto"/>
                  </w:tcBorders>
                </w:tcPr>
                <w:p w14:paraId="37182237" w14:textId="77777777" w:rsidR="00797DF7" w:rsidRPr="00C64130" w:rsidRDefault="00B70313">
                  <w:pPr>
                    <w:jc w:val="center"/>
                    <w:rPr>
                      <w:rFonts w:ascii="Times New Roman" w:hAnsi="Times New Roman"/>
                      <w:sz w:val="24"/>
                      <w:szCs w:val="24"/>
                      <w:lang w:val="es"/>
                    </w:rPr>
                  </w:pPr>
                  <w:r w:rsidRPr="00C64130">
                    <w:rPr>
                      <w:rFonts w:ascii="Times New Roman" w:hAnsi="Times New Roman"/>
                      <w:sz w:val="24"/>
                      <w:szCs w:val="24"/>
                      <w:lang w:val="es"/>
                    </w:rPr>
                    <w:t xml:space="preserve"> </w:t>
                  </w:r>
                </w:p>
              </w:tc>
            </w:tr>
          </w:tbl>
          <w:p w14:paraId="051B4DA7" w14:textId="77777777" w:rsidR="00797DF7" w:rsidRPr="00C64130" w:rsidRDefault="00B70313">
            <w:pPr>
              <w:adjustRightInd w:val="0"/>
              <w:jc w:val="both"/>
              <w:rPr>
                <w:rFonts w:ascii="Times New Roman" w:hAnsi="Times New Roman"/>
                <w:sz w:val="24"/>
                <w:szCs w:val="24"/>
                <w:lang w:val="es"/>
              </w:rPr>
            </w:pPr>
            <w:r w:rsidRPr="00C64130">
              <w:rPr>
                <w:rFonts w:ascii="Times New Roman" w:hAnsi="Times New Roman"/>
                <w:sz w:val="24"/>
                <w:szCs w:val="24"/>
                <w:lang w:val="es"/>
              </w:rPr>
              <w:t xml:space="preserve"> </w:t>
            </w:r>
          </w:p>
          <w:p w14:paraId="037EBCE3" w14:textId="77777777" w:rsidR="00797DF7" w:rsidRPr="00C64130" w:rsidRDefault="00B70313">
            <w:pPr>
              <w:adjustRightInd w:val="0"/>
              <w:jc w:val="both"/>
              <w:rPr>
                <w:rFonts w:ascii="Times New Roman" w:hAnsi="Times New Roman"/>
                <w:sz w:val="24"/>
                <w:szCs w:val="24"/>
                <w:lang w:val="es"/>
              </w:rPr>
            </w:pPr>
            <w:r w:rsidRPr="00C64130">
              <w:rPr>
                <w:rFonts w:ascii="Times New Roman" w:hAnsi="Times New Roman"/>
                <w:b/>
                <w:bCs/>
                <w:i/>
                <w:iCs/>
                <w:sz w:val="24"/>
                <w:szCs w:val="24"/>
                <w:lang w:val="es"/>
              </w:rPr>
              <w:t xml:space="preserve">Estudiante 2. </w:t>
            </w:r>
            <w:r w:rsidRPr="00C64130">
              <w:rPr>
                <w:rFonts w:ascii="Times New Roman" w:hAnsi="Times New Roman"/>
                <w:sz w:val="24"/>
                <w:szCs w:val="24"/>
                <w:lang w:val="es"/>
              </w:rPr>
              <w:t>Usted es cliente de esta empresa y llama por teléfono para hacer un pedido. Debe preguntar por el responsable de los pedidos telefónicos y hacer el siguiente pedido:</w:t>
            </w:r>
          </w:p>
          <w:p w14:paraId="3021134D" w14:textId="77777777" w:rsidR="00797DF7" w:rsidRPr="00C64130" w:rsidRDefault="00B70313">
            <w:pPr>
              <w:adjustRightInd w:val="0"/>
              <w:jc w:val="both"/>
              <w:rPr>
                <w:rFonts w:ascii="Times New Roman" w:hAnsi="Times New Roman"/>
                <w:sz w:val="24"/>
                <w:szCs w:val="24"/>
                <w:lang w:val="es"/>
              </w:rPr>
            </w:pPr>
            <w:r w:rsidRPr="00C64130">
              <w:rPr>
                <w:rFonts w:ascii="Times New Roman" w:hAnsi="Times New Roman"/>
                <w:sz w:val="24"/>
                <w:szCs w:val="24"/>
                <w:lang w:val="es"/>
              </w:rPr>
              <w:t>25 archivadores grandes</w:t>
            </w:r>
          </w:p>
          <w:p w14:paraId="7FEE4BB5" w14:textId="77777777" w:rsidR="00797DF7" w:rsidRPr="00C64130" w:rsidRDefault="00B70313">
            <w:pPr>
              <w:adjustRightInd w:val="0"/>
              <w:jc w:val="both"/>
              <w:rPr>
                <w:rFonts w:ascii="Times New Roman" w:hAnsi="Times New Roman"/>
                <w:sz w:val="24"/>
                <w:szCs w:val="24"/>
                <w:lang w:val="es"/>
              </w:rPr>
            </w:pPr>
            <w:r w:rsidRPr="00C64130">
              <w:rPr>
                <w:rFonts w:ascii="Times New Roman" w:hAnsi="Times New Roman"/>
                <w:sz w:val="24"/>
                <w:szCs w:val="24"/>
                <w:lang w:val="es"/>
              </w:rPr>
              <w:t>7 tijeras</w:t>
            </w:r>
          </w:p>
          <w:p w14:paraId="73DB5DAE" w14:textId="77777777" w:rsidR="00797DF7" w:rsidRPr="00C64130" w:rsidRDefault="00B70313">
            <w:pPr>
              <w:adjustRightInd w:val="0"/>
              <w:jc w:val="both"/>
              <w:rPr>
                <w:rFonts w:ascii="Times New Roman" w:hAnsi="Times New Roman"/>
                <w:sz w:val="24"/>
                <w:szCs w:val="24"/>
                <w:lang w:val="es"/>
              </w:rPr>
            </w:pPr>
            <w:r w:rsidRPr="00C64130">
              <w:rPr>
                <w:rFonts w:ascii="Times New Roman" w:hAnsi="Times New Roman"/>
                <w:sz w:val="24"/>
                <w:szCs w:val="24"/>
                <w:lang w:val="es"/>
              </w:rPr>
              <w:t>1 pizarra blanca pequeña</w:t>
            </w:r>
          </w:p>
          <w:p w14:paraId="41A5D106" w14:textId="77777777" w:rsidR="00797DF7" w:rsidRPr="00C64130" w:rsidRDefault="00B70313">
            <w:pPr>
              <w:adjustRightInd w:val="0"/>
              <w:jc w:val="both"/>
              <w:rPr>
                <w:rFonts w:ascii="Times New Roman" w:hAnsi="Times New Roman"/>
                <w:sz w:val="24"/>
                <w:szCs w:val="24"/>
                <w:lang w:val="es"/>
              </w:rPr>
            </w:pPr>
            <w:r w:rsidRPr="00C64130">
              <w:rPr>
                <w:rFonts w:ascii="Times New Roman" w:hAnsi="Times New Roman"/>
                <w:sz w:val="24"/>
                <w:szCs w:val="24"/>
                <w:lang w:val="es"/>
              </w:rPr>
              <w:t xml:space="preserve">8 cajas de papel blanco reciclado </w:t>
            </w:r>
          </w:p>
          <w:p w14:paraId="1150B3EA" w14:textId="77777777" w:rsidR="00797DF7" w:rsidRPr="00C64130" w:rsidRDefault="00B70313">
            <w:pPr>
              <w:adjustRightInd w:val="0"/>
              <w:jc w:val="both"/>
              <w:rPr>
                <w:rFonts w:ascii="Times New Roman" w:hAnsi="Times New Roman"/>
                <w:sz w:val="24"/>
                <w:szCs w:val="24"/>
                <w:lang w:val="es"/>
              </w:rPr>
            </w:pPr>
            <w:r w:rsidRPr="00C64130">
              <w:rPr>
                <w:rFonts w:ascii="Times New Roman" w:hAnsi="Times New Roman"/>
                <w:sz w:val="24"/>
                <w:szCs w:val="24"/>
                <w:lang w:val="es"/>
              </w:rPr>
              <w:t>100 carpetas grandes para archivador</w:t>
            </w:r>
          </w:p>
          <w:p w14:paraId="6012DE97" w14:textId="77777777" w:rsidR="00797DF7" w:rsidRPr="00C64130" w:rsidRDefault="00B70313">
            <w:pPr>
              <w:adjustRightInd w:val="0"/>
              <w:jc w:val="both"/>
              <w:rPr>
                <w:rFonts w:ascii="Times New Roman" w:hAnsi="Times New Roman"/>
                <w:sz w:val="24"/>
                <w:szCs w:val="24"/>
                <w:lang w:val="es"/>
              </w:rPr>
            </w:pPr>
            <w:r w:rsidRPr="00C64130">
              <w:rPr>
                <w:rFonts w:ascii="Times New Roman" w:hAnsi="Times New Roman"/>
                <w:sz w:val="24"/>
                <w:szCs w:val="24"/>
                <w:lang w:val="es"/>
              </w:rPr>
              <w:t>3 calculadoras</w:t>
            </w:r>
          </w:p>
          <w:p w14:paraId="4EF224BD" w14:textId="77777777" w:rsidR="00797DF7" w:rsidRPr="00C64130" w:rsidRDefault="00B70313">
            <w:pPr>
              <w:adjustRightInd w:val="0"/>
              <w:jc w:val="both"/>
              <w:rPr>
                <w:rFonts w:ascii="Times New Roman" w:hAnsi="Times New Roman"/>
                <w:sz w:val="24"/>
                <w:szCs w:val="24"/>
                <w:lang w:val="es"/>
              </w:rPr>
            </w:pPr>
            <w:r w:rsidRPr="00C64130">
              <w:rPr>
                <w:rFonts w:ascii="Times New Roman" w:hAnsi="Times New Roman"/>
                <w:sz w:val="24"/>
                <w:szCs w:val="24"/>
                <w:lang w:val="es"/>
              </w:rPr>
              <w:t>2 cajas de etiquetas de colores</w:t>
            </w:r>
          </w:p>
          <w:p w14:paraId="3A78575A" w14:textId="77777777" w:rsidR="00797DF7" w:rsidRPr="00C64130" w:rsidRDefault="00B70313">
            <w:pPr>
              <w:adjustRightInd w:val="0"/>
              <w:ind w:right="179"/>
              <w:jc w:val="both"/>
              <w:rPr>
                <w:rFonts w:ascii="Times New Roman" w:hAnsi="Times New Roman"/>
                <w:sz w:val="24"/>
                <w:szCs w:val="24"/>
                <w:lang w:val="en-US" w:eastAsia="ru-RU"/>
              </w:rPr>
            </w:pPr>
            <w:r w:rsidRPr="00C64130">
              <w:rPr>
                <w:rFonts w:ascii="Times New Roman" w:hAnsi="Times New Roman"/>
                <w:sz w:val="24"/>
                <w:szCs w:val="24"/>
                <w:lang w:val="es"/>
              </w:rPr>
              <w:t>Durante la conversación responda las preguntas del empleado de la empresa.</w:t>
            </w:r>
          </w:p>
        </w:tc>
      </w:tr>
      <w:tr w:rsidR="00797DF7" w:rsidRPr="009D2863" w14:paraId="04000174" w14:textId="77777777">
        <w:tc>
          <w:tcPr>
            <w:tcW w:w="1871" w:type="dxa"/>
            <w:vMerge/>
          </w:tcPr>
          <w:p w14:paraId="0741DA08" w14:textId="77777777" w:rsidR="00797DF7" w:rsidRPr="00C64130" w:rsidRDefault="00797DF7">
            <w:pPr>
              <w:adjustRightInd w:val="0"/>
              <w:jc w:val="both"/>
              <w:rPr>
                <w:rFonts w:ascii="Times New Roman" w:hAnsi="Times New Roman"/>
                <w:sz w:val="24"/>
                <w:szCs w:val="24"/>
                <w:lang w:val="en-US" w:eastAsia="ru-RU"/>
              </w:rPr>
            </w:pPr>
          </w:p>
        </w:tc>
        <w:tc>
          <w:tcPr>
            <w:tcW w:w="2088" w:type="dxa"/>
            <w:vMerge w:val="restart"/>
          </w:tcPr>
          <w:p w14:paraId="04560BF3" w14:textId="77777777" w:rsidR="00797DF7" w:rsidRPr="00C64130" w:rsidRDefault="00B70313">
            <w:pPr>
              <w:tabs>
                <w:tab w:val="left" w:pos="540"/>
              </w:tabs>
              <w:adjustRightInd w:val="0"/>
              <w:jc w:val="both"/>
              <w:rPr>
                <w:rFonts w:ascii="Times New Roman" w:hAnsi="Times New Roman"/>
                <w:sz w:val="24"/>
                <w:szCs w:val="24"/>
                <w:lang w:eastAsia="ru-RU"/>
              </w:rPr>
            </w:pPr>
            <w:r w:rsidRPr="00C64130">
              <w:rPr>
                <w:rFonts w:ascii="Times New Roman" w:hAnsi="Times New Roman"/>
                <w:sz w:val="24"/>
                <w:szCs w:val="24"/>
                <w:lang w:eastAsia="ru-RU"/>
              </w:rPr>
              <w:t>5. Грамотно и эффективно</w:t>
            </w:r>
          </w:p>
          <w:p w14:paraId="74150EBD" w14:textId="77777777" w:rsidR="00797DF7" w:rsidRPr="00C64130" w:rsidRDefault="00B70313">
            <w:pPr>
              <w:adjustRightInd w:val="0"/>
              <w:jc w:val="both"/>
              <w:rPr>
                <w:rFonts w:ascii="Times New Roman" w:hAnsi="Times New Roman"/>
                <w:sz w:val="24"/>
                <w:szCs w:val="24"/>
                <w:lang w:eastAsia="ru-RU"/>
              </w:rPr>
            </w:pPr>
            <w:r w:rsidRPr="00C64130">
              <w:rPr>
                <w:rFonts w:ascii="Times New Roman" w:hAnsi="Times New Roman"/>
                <w:sz w:val="24"/>
                <w:szCs w:val="24"/>
                <w:lang w:eastAsia="ru-RU"/>
              </w:rPr>
              <w:t>пользуется иноязычными источниками информации</w:t>
            </w:r>
          </w:p>
        </w:tc>
        <w:tc>
          <w:tcPr>
            <w:tcW w:w="1848" w:type="dxa"/>
          </w:tcPr>
          <w:p w14:paraId="66E361F8" w14:textId="77777777" w:rsidR="00797DF7" w:rsidRPr="00C64130" w:rsidRDefault="00B70313">
            <w:pPr>
              <w:tabs>
                <w:tab w:val="left" w:pos="540"/>
              </w:tabs>
              <w:adjustRightInd w:val="0"/>
              <w:jc w:val="both"/>
              <w:rPr>
                <w:rFonts w:ascii="Times New Roman" w:hAnsi="Times New Roman"/>
                <w:b/>
                <w:bCs/>
                <w:i/>
                <w:iCs/>
                <w:sz w:val="24"/>
                <w:szCs w:val="24"/>
                <w:lang w:eastAsia="ru-RU"/>
              </w:rPr>
            </w:pPr>
            <w:r w:rsidRPr="00C64130">
              <w:rPr>
                <w:rFonts w:ascii="Times New Roman" w:hAnsi="Times New Roman"/>
                <w:b/>
                <w:bCs/>
                <w:i/>
                <w:iCs/>
                <w:sz w:val="24"/>
                <w:szCs w:val="24"/>
                <w:lang w:eastAsia="ru-RU"/>
              </w:rPr>
              <w:t>знать:</w:t>
            </w:r>
          </w:p>
          <w:p w14:paraId="3C3243EE" w14:textId="77777777" w:rsidR="00797DF7" w:rsidRPr="00C64130" w:rsidRDefault="00B70313">
            <w:pPr>
              <w:tabs>
                <w:tab w:val="left" w:pos="540"/>
              </w:tabs>
              <w:adjustRightInd w:val="0"/>
              <w:jc w:val="both"/>
              <w:rPr>
                <w:rFonts w:ascii="Times New Roman" w:hAnsi="Times New Roman"/>
                <w:sz w:val="24"/>
                <w:szCs w:val="24"/>
                <w:lang w:eastAsia="ru-RU"/>
              </w:rPr>
            </w:pPr>
            <w:r w:rsidRPr="00C64130">
              <w:rPr>
                <w:rFonts w:ascii="Times New Roman" w:hAnsi="Times New Roman"/>
                <w:sz w:val="24"/>
                <w:szCs w:val="24"/>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6F64DD52" w14:textId="77777777" w:rsidR="00797DF7" w:rsidRPr="00C64130" w:rsidRDefault="00797DF7">
            <w:pPr>
              <w:adjustRightInd w:val="0"/>
              <w:jc w:val="both"/>
              <w:rPr>
                <w:rFonts w:ascii="Times New Roman" w:hAnsi="Times New Roman"/>
                <w:sz w:val="24"/>
                <w:szCs w:val="24"/>
                <w:lang w:eastAsia="ru-RU"/>
              </w:rPr>
            </w:pPr>
          </w:p>
        </w:tc>
        <w:tc>
          <w:tcPr>
            <w:tcW w:w="4820" w:type="dxa"/>
          </w:tcPr>
          <w:p w14:paraId="0B8B8728" w14:textId="77777777" w:rsidR="00797DF7" w:rsidRPr="00C64130" w:rsidRDefault="00B70313">
            <w:pPr>
              <w:tabs>
                <w:tab w:val="left" w:pos="540"/>
              </w:tabs>
              <w:adjustRightInd w:val="0"/>
              <w:jc w:val="center"/>
              <w:rPr>
                <w:rFonts w:ascii="Times New Roman" w:hAnsi="Times New Roman"/>
                <w:b/>
                <w:bCs/>
                <w:sz w:val="24"/>
                <w:szCs w:val="24"/>
                <w:lang w:val="es-ES"/>
              </w:rPr>
            </w:pPr>
            <w:r w:rsidRPr="00C64130">
              <w:rPr>
                <w:rFonts w:ascii="Times New Roman" w:hAnsi="Times New Roman"/>
                <w:b/>
                <w:bCs/>
                <w:sz w:val="24"/>
                <w:szCs w:val="24"/>
              </w:rPr>
              <w:t>Задание</w:t>
            </w:r>
            <w:r w:rsidRPr="00C64130">
              <w:rPr>
                <w:rFonts w:ascii="Times New Roman" w:hAnsi="Times New Roman"/>
                <w:b/>
                <w:bCs/>
                <w:sz w:val="24"/>
                <w:szCs w:val="24"/>
                <w:lang w:val="es-ES"/>
              </w:rPr>
              <w:t xml:space="preserve"> 1</w:t>
            </w:r>
          </w:p>
          <w:p w14:paraId="02CCC075" w14:textId="77777777" w:rsidR="00797DF7" w:rsidRPr="00C64130" w:rsidRDefault="00B70313">
            <w:pPr>
              <w:tabs>
                <w:tab w:val="left" w:pos="540"/>
              </w:tabs>
              <w:adjustRightInd w:val="0"/>
              <w:jc w:val="both"/>
              <w:rPr>
                <w:rFonts w:ascii="Times New Roman" w:hAnsi="Times New Roman"/>
                <w:sz w:val="24"/>
                <w:szCs w:val="24"/>
                <w:lang w:val="es-ES"/>
              </w:rPr>
            </w:pPr>
            <w:r w:rsidRPr="00C64130">
              <w:rPr>
                <w:rFonts w:ascii="Times New Roman" w:hAnsi="Times New Roman"/>
                <w:sz w:val="24"/>
                <w:szCs w:val="24"/>
                <w:lang w:val="es-ES"/>
              </w:rPr>
              <w:t xml:space="preserve">Compruebe si estas verbos son regulares o irregulares según el diccionario de la lengua española (RAE) y conjúguelos en el Presente de Indicativo y el Pretérito Perfecto Simple: </w:t>
            </w:r>
            <w:r w:rsidRPr="00C64130">
              <w:rPr>
                <w:rFonts w:ascii="Times New Roman" w:hAnsi="Times New Roman"/>
                <w:b/>
                <w:bCs/>
                <w:sz w:val="24"/>
                <w:szCs w:val="24"/>
                <w:lang w:val="es-ES"/>
              </w:rPr>
              <w:t>decir, corregir, adivinar, dormir, celebrar, recoger, influir, caber, traer, postponer.</w:t>
            </w:r>
            <w:r w:rsidRPr="00C64130">
              <w:rPr>
                <w:rFonts w:ascii="Times New Roman" w:hAnsi="Times New Roman"/>
                <w:sz w:val="24"/>
                <w:szCs w:val="24"/>
                <w:lang w:val="es-ES"/>
              </w:rPr>
              <w:t xml:space="preserve"> </w:t>
            </w:r>
          </w:p>
        </w:tc>
      </w:tr>
      <w:tr w:rsidR="00797DF7" w:rsidRPr="009D2863" w14:paraId="4D55FB0A" w14:textId="77777777">
        <w:tc>
          <w:tcPr>
            <w:tcW w:w="1871" w:type="dxa"/>
            <w:vMerge/>
          </w:tcPr>
          <w:p w14:paraId="0F44746C" w14:textId="77777777" w:rsidR="00797DF7" w:rsidRPr="00C64130" w:rsidRDefault="00797DF7">
            <w:pPr>
              <w:adjustRightInd w:val="0"/>
              <w:jc w:val="both"/>
              <w:rPr>
                <w:rFonts w:ascii="Times New Roman" w:hAnsi="Times New Roman"/>
                <w:sz w:val="24"/>
                <w:szCs w:val="24"/>
                <w:lang w:val="en-US" w:eastAsia="ru-RU"/>
              </w:rPr>
            </w:pPr>
          </w:p>
        </w:tc>
        <w:tc>
          <w:tcPr>
            <w:tcW w:w="2088" w:type="dxa"/>
            <w:vMerge/>
          </w:tcPr>
          <w:p w14:paraId="5032FCF6" w14:textId="77777777" w:rsidR="00797DF7" w:rsidRPr="00C64130" w:rsidRDefault="00797DF7">
            <w:pPr>
              <w:adjustRightInd w:val="0"/>
              <w:jc w:val="both"/>
              <w:rPr>
                <w:rFonts w:ascii="Times New Roman" w:hAnsi="Times New Roman"/>
                <w:sz w:val="24"/>
                <w:szCs w:val="24"/>
                <w:lang w:val="en-US" w:eastAsia="ru-RU"/>
              </w:rPr>
            </w:pPr>
          </w:p>
        </w:tc>
        <w:tc>
          <w:tcPr>
            <w:tcW w:w="1848" w:type="dxa"/>
          </w:tcPr>
          <w:p w14:paraId="4F1F3AA0" w14:textId="77777777" w:rsidR="00797DF7" w:rsidRPr="00C64130" w:rsidRDefault="00B70313">
            <w:pPr>
              <w:tabs>
                <w:tab w:val="left" w:pos="540"/>
              </w:tabs>
              <w:adjustRightInd w:val="0"/>
              <w:jc w:val="both"/>
              <w:rPr>
                <w:rFonts w:ascii="Times New Roman" w:hAnsi="Times New Roman"/>
                <w:b/>
                <w:bCs/>
                <w:i/>
                <w:iCs/>
                <w:sz w:val="24"/>
                <w:szCs w:val="24"/>
                <w:lang w:eastAsia="ru-RU"/>
              </w:rPr>
            </w:pPr>
            <w:r w:rsidRPr="00C64130">
              <w:rPr>
                <w:rFonts w:ascii="Times New Roman" w:hAnsi="Times New Roman"/>
                <w:b/>
                <w:bCs/>
                <w:i/>
                <w:iCs/>
                <w:sz w:val="24"/>
                <w:szCs w:val="24"/>
                <w:lang w:eastAsia="ru-RU"/>
              </w:rPr>
              <w:t>уметь:</w:t>
            </w:r>
          </w:p>
          <w:p w14:paraId="7C18F8C5" w14:textId="77777777" w:rsidR="00797DF7" w:rsidRPr="00C64130" w:rsidRDefault="00B70313">
            <w:pPr>
              <w:adjustRightInd w:val="0"/>
              <w:jc w:val="both"/>
              <w:rPr>
                <w:rFonts w:ascii="Times New Roman" w:hAnsi="Times New Roman"/>
                <w:sz w:val="24"/>
                <w:szCs w:val="24"/>
                <w:lang w:eastAsia="ru-RU"/>
              </w:rPr>
            </w:pPr>
            <w:r w:rsidRPr="00C64130">
              <w:rPr>
                <w:rFonts w:ascii="Times New Roman" w:hAnsi="Times New Roman"/>
                <w:sz w:val="24"/>
                <w:szCs w:val="24"/>
                <w:lang w:eastAsia="ru-RU"/>
              </w:rPr>
              <w:t xml:space="preserve"> - извлекать информацию из различных источников.</w:t>
            </w:r>
          </w:p>
        </w:tc>
        <w:tc>
          <w:tcPr>
            <w:tcW w:w="4820" w:type="dxa"/>
          </w:tcPr>
          <w:p w14:paraId="650C85F1" w14:textId="77777777" w:rsidR="00797DF7" w:rsidRPr="00C64130" w:rsidRDefault="00B70313">
            <w:pPr>
              <w:tabs>
                <w:tab w:val="left" w:pos="540"/>
              </w:tabs>
              <w:adjustRightInd w:val="0"/>
              <w:jc w:val="center"/>
              <w:rPr>
                <w:rFonts w:ascii="Times New Roman" w:hAnsi="Times New Roman"/>
                <w:b/>
                <w:bCs/>
                <w:sz w:val="24"/>
                <w:szCs w:val="24"/>
                <w:lang w:val="es-ES"/>
              </w:rPr>
            </w:pPr>
            <w:r w:rsidRPr="00C64130">
              <w:rPr>
                <w:rFonts w:ascii="Times New Roman" w:hAnsi="Times New Roman"/>
                <w:b/>
                <w:bCs/>
                <w:sz w:val="24"/>
                <w:szCs w:val="24"/>
              </w:rPr>
              <w:t>Задание</w:t>
            </w:r>
            <w:r w:rsidRPr="00C64130">
              <w:rPr>
                <w:rFonts w:ascii="Times New Roman" w:hAnsi="Times New Roman"/>
                <w:b/>
                <w:bCs/>
                <w:sz w:val="24"/>
                <w:szCs w:val="24"/>
                <w:lang w:val="es-ES"/>
              </w:rPr>
              <w:t xml:space="preserve"> 2</w:t>
            </w:r>
          </w:p>
          <w:p w14:paraId="2C7B4971" w14:textId="77777777" w:rsidR="00797DF7" w:rsidRPr="00C64130" w:rsidRDefault="00B70313">
            <w:pPr>
              <w:tabs>
                <w:tab w:val="left" w:pos="540"/>
              </w:tabs>
              <w:adjustRightInd w:val="0"/>
              <w:jc w:val="both"/>
              <w:rPr>
                <w:rFonts w:ascii="Times New Roman" w:hAnsi="Times New Roman"/>
                <w:sz w:val="24"/>
                <w:szCs w:val="24"/>
              </w:rPr>
            </w:pPr>
            <w:r w:rsidRPr="00C64130">
              <w:rPr>
                <w:rFonts w:ascii="Times New Roman" w:hAnsi="Times New Roman"/>
                <w:sz w:val="24"/>
                <w:szCs w:val="24"/>
                <w:lang w:val="es-ES"/>
              </w:rPr>
              <w:t xml:space="preserve">Este mes tienes que realizar diversos viajes. Completa la información sobre las distancias entre ciudades. </w:t>
            </w:r>
            <w:r w:rsidRPr="00C64130">
              <w:rPr>
                <w:rFonts w:ascii="Times New Roman" w:hAnsi="Times New Roman"/>
                <w:sz w:val="24"/>
                <w:szCs w:val="24"/>
              </w:rPr>
              <w:t>Después decide qué medio de transporte puedes emplear.</w:t>
            </w:r>
          </w:p>
          <w:tbl>
            <w:tblPr>
              <w:tblStyle w:val="3"/>
              <w:tblW w:w="0" w:type="auto"/>
              <w:tblLayout w:type="fixed"/>
              <w:tblLook w:val="04A0" w:firstRow="1" w:lastRow="0" w:firstColumn="1" w:lastColumn="0" w:noHBand="0" w:noVBand="1"/>
            </w:tblPr>
            <w:tblGrid>
              <w:gridCol w:w="2061"/>
              <w:gridCol w:w="1166"/>
              <w:gridCol w:w="1272"/>
            </w:tblGrid>
            <w:tr w:rsidR="00797DF7" w:rsidRPr="00C64130" w14:paraId="22371246" w14:textId="77777777">
              <w:trPr>
                <w:trHeight w:val="342"/>
              </w:trPr>
              <w:tc>
                <w:tcPr>
                  <w:tcW w:w="2061" w:type="dxa"/>
                </w:tcPr>
                <w:p w14:paraId="10BD3431" w14:textId="77777777" w:rsidR="00797DF7" w:rsidRPr="00C64130" w:rsidRDefault="00797DF7">
                  <w:pPr>
                    <w:tabs>
                      <w:tab w:val="left" w:pos="540"/>
                    </w:tabs>
                    <w:jc w:val="both"/>
                    <w:rPr>
                      <w:rFonts w:ascii="Times New Roman" w:hAnsi="Times New Roman"/>
                      <w:sz w:val="24"/>
                      <w:szCs w:val="24"/>
                    </w:rPr>
                  </w:pPr>
                </w:p>
                <w:p w14:paraId="458801DC" w14:textId="77777777" w:rsidR="00797DF7" w:rsidRPr="00C64130" w:rsidRDefault="00B70313">
                  <w:pPr>
                    <w:rPr>
                      <w:rFonts w:ascii="Times New Roman" w:hAnsi="Times New Roman"/>
                      <w:sz w:val="24"/>
                      <w:szCs w:val="24"/>
                    </w:rPr>
                  </w:pPr>
                  <w:r w:rsidRPr="00C64130">
                    <w:rPr>
                      <w:rFonts w:ascii="Times New Roman" w:hAnsi="Times New Roman"/>
                      <w:sz w:val="24"/>
                      <w:szCs w:val="24"/>
                    </w:rPr>
                    <w:t>Ciudades</w:t>
                  </w:r>
                </w:p>
              </w:tc>
              <w:tc>
                <w:tcPr>
                  <w:tcW w:w="1166" w:type="dxa"/>
                </w:tcPr>
                <w:p w14:paraId="0DBC2865" w14:textId="77777777" w:rsidR="00797DF7" w:rsidRPr="00C64130" w:rsidRDefault="00B70313">
                  <w:pPr>
                    <w:rPr>
                      <w:rFonts w:ascii="Times New Roman" w:hAnsi="Times New Roman"/>
                      <w:sz w:val="24"/>
                      <w:szCs w:val="24"/>
                    </w:rPr>
                  </w:pPr>
                  <w:r w:rsidRPr="00C64130">
                    <w:rPr>
                      <w:rFonts w:ascii="Times New Roman" w:hAnsi="Times New Roman"/>
                      <w:sz w:val="24"/>
                      <w:szCs w:val="24"/>
                    </w:rPr>
                    <w:t xml:space="preserve">Distancia  </w:t>
                  </w:r>
                </w:p>
              </w:tc>
              <w:tc>
                <w:tcPr>
                  <w:tcW w:w="1272" w:type="dxa"/>
                </w:tcPr>
                <w:p w14:paraId="06666B82" w14:textId="77777777" w:rsidR="00797DF7" w:rsidRPr="00C64130" w:rsidRDefault="00B70313">
                  <w:pPr>
                    <w:rPr>
                      <w:rFonts w:ascii="Times New Roman" w:hAnsi="Times New Roman"/>
                      <w:sz w:val="24"/>
                      <w:szCs w:val="24"/>
                    </w:rPr>
                  </w:pPr>
                  <w:r w:rsidRPr="00C64130">
                    <w:rPr>
                      <w:rFonts w:ascii="Times New Roman" w:hAnsi="Times New Roman"/>
                      <w:sz w:val="24"/>
                      <w:szCs w:val="24"/>
                    </w:rPr>
                    <w:t>Medio/s de transporte</w:t>
                  </w:r>
                </w:p>
              </w:tc>
            </w:tr>
            <w:tr w:rsidR="00797DF7" w:rsidRPr="009D2863" w14:paraId="43F1044C" w14:textId="77777777">
              <w:trPr>
                <w:trHeight w:val="1028"/>
              </w:trPr>
              <w:tc>
                <w:tcPr>
                  <w:tcW w:w="2061" w:type="dxa"/>
                </w:tcPr>
                <w:p w14:paraId="35C4DC2D" w14:textId="77777777" w:rsidR="00797DF7" w:rsidRPr="00C64130" w:rsidRDefault="00B70313">
                  <w:pPr>
                    <w:tabs>
                      <w:tab w:val="left" w:pos="540"/>
                    </w:tabs>
                    <w:jc w:val="both"/>
                    <w:rPr>
                      <w:rFonts w:ascii="Times New Roman" w:hAnsi="Times New Roman"/>
                      <w:sz w:val="24"/>
                      <w:szCs w:val="24"/>
                      <w:lang w:val="es-ES"/>
                    </w:rPr>
                  </w:pPr>
                  <w:r w:rsidRPr="00C64130">
                    <w:rPr>
                      <w:rFonts w:ascii="Times New Roman" w:hAnsi="Times New Roman"/>
                      <w:sz w:val="24"/>
                      <w:szCs w:val="24"/>
                      <w:lang w:val="es-ES"/>
                    </w:rPr>
                    <w:lastRenderedPageBreak/>
                    <w:t xml:space="preserve">Zaragoza – Barcelona </w:t>
                  </w:r>
                </w:p>
                <w:p w14:paraId="5C3F6E88" w14:textId="77777777" w:rsidR="00797DF7" w:rsidRPr="00C64130" w:rsidRDefault="00B70313">
                  <w:pPr>
                    <w:tabs>
                      <w:tab w:val="left" w:pos="540"/>
                    </w:tabs>
                    <w:jc w:val="both"/>
                    <w:rPr>
                      <w:rFonts w:ascii="Times New Roman" w:hAnsi="Times New Roman"/>
                      <w:sz w:val="24"/>
                      <w:szCs w:val="24"/>
                      <w:lang w:val="es-ES"/>
                    </w:rPr>
                  </w:pPr>
                  <w:r w:rsidRPr="00C64130">
                    <w:rPr>
                      <w:rFonts w:ascii="Times New Roman" w:hAnsi="Times New Roman"/>
                      <w:sz w:val="24"/>
                      <w:szCs w:val="24"/>
                      <w:lang w:val="es-ES"/>
                    </w:rPr>
                    <w:t xml:space="preserve">Barcelona – Milán </w:t>
                  </w:r>
                </w:p>
                <w:p w14:paraId="08803C7D" w14:textId="77777777" w:rsidR="00797DF7" w:rsidRPr="00C64130" w:rsidRDefault="00B70313">
                  <w:pPr>
                    <w:tabs>
                      <w:tab w:val="left" w:pos="540"/>
                    </w:tabs>
                    <w:jc w:val="both"/>
                    <w:rPr>
                      <w:rFonts w:ascii="Times New Roman" w:hAnsi="Times New Roman"/>
                      <w:sz w:val="24"/>
                      <w:szCs w:val="24"/>
                      <w:lang w:val="es-ES"/>
                    </w:rPr>
                  </w:pPr>
                  <w:r w:rsidRPr="00C64130">
                    <w:rPr>
                      <w:rFonts w:ascii="Times New Roman" w:hAnsi="Times New Roman"/>
                      <w:sz w:val="24"/>
                      <w:szCs w:val="24"/>
                      <w:lang w:val="es-ES"/>
                    </w:rPr>
                    <w:t xml:space="preserve">Madrid – México </w:t>
                  </w:r>
                </w:p>
                <w:p w14:paraId="3A9D3C29" w14:textId="77777777" w:rsidR="00797DF7" w:rsidRPr="00C64130" w:rsidRDefault="00B70313">
                  <w:pPr>
                    <w:tabs>
                      <w:tab w:val="left" w:pos="540"/>
                    </w:tabs>
                    <w:jc w:val="both"/>
                    <w:rPr>
                      <w:rFonts w:ascii="Times New Roman" w:hAnsi="Times New Roman"/>
                      <w:sz w:val="24"/>
                      <w:szCs w:val="24"/>
                      <w:lang w:val="es-ES"/>
                    </w:rPr>
                  </w:pPr>
                  <w:r w:rsidRPr="00C64130">
                    <w:rPr>
                      <w:rFonts w:ascii="Times New Roman" w:hAnsi="Times New Roman"/>
                      <w:sz w:val="24"/>
                      <w:szCs w:val="24"/>
                      <w:lang w:val="es-ES"/>
                    </w:rPr>
                    <w:t xml:space="preserve">Barcelona – Santiago de Chile </w:t>
                  </w:r>
                </w:p>
                <w:p w14:paraId="3D19C5F0" w14:textId="77777777" w:rsidR="00797DF7" w:rsidRPr="00C64130" w:rsidRDefault="00B70313">
                  <w:pPr>
                    <w:tabs>
                      <w:tab w:val="left" w:pos="540"/>
                    </w:tabs>
                    <w:jc w:val="both"/>
                    <w:rPr>
                      <w:rFonts w:ascii="Times New Roman" w:hAnsi="Times New Roman"/>
                      <w:sz w:val="24"/>
                      <w:szCs w:val="24"/>
                      <w:lang w:val="es-ES"/>
                    </w:rPr>
                  </w:pPr>
                  <w:r w:rsidRPr="00C64130">
                    <w:rPr>
                      <w:rFonts w:ascii="Times New Roman" w:hAnsi="Times New Roman"/>
                      <w:sz w:val="24"/>
                      <w:szCs w:val="24"/>
                      <w:lang w:val="es-ES"/>
                    </w:rPr>
                    <w:t>Buenos Aires - Bilbao</w:t>
                  </w:r>
                </w:p>
              </w:tc>
              <w:tc>
                <w:tcPr>
                  <w:tcW w:w="1166" w:type="dxa"/>
                </w:tcPr>
                <w:p w14:paraId="20CB683F" w14:textId="77777777" w:rsidR="00797DF7" w:rsidRPr="00C64130" w:rsidRDefault="00797DF7">
                  <w:pPr>
                    <w:rPr>
                      <w:rFonts w:ascii="Times New Roman" w:hAnsi="Times New Roman"/>
                      <w:sz w:val="24"/>
                      <w:szCs w:val="24"/>
                      <w:lang w:val="es-ES"/>
                    </w:rPr>
                  </w:pPr>
                </w:p>
              </w:tc>
              <w:tc>
                <w:tcPr>
                  <w:tcW w:w="1272" w:type="dxa"/>
                </w:tcPr>
                <w:p w14:paraId="366B0D7B" w14:textId="77777777" w:rsidR="00797DF7" w:rsidRPr="00C64130" w:rsidRDefault="00797DF7">
                  <w:pPr>
                    <w:rPr>
                      <w:rFonts w:ascii="Times New Roman" w:hAnsi="Times New Roman"/>
                      <w:sz w:val="24"/>
                      <w:szCs w:val="24"/>
                      <w:lang w:val="es-ES"/>
                    </w:rPr>
                  </w:pPr>
                </w:p>
              </w:tc>
            </w:tr>
          </w:tbl>
          <w:p w14:paraId="103E9E92" w14:textId="77777777" w:rsidR="00797DF7" w:rsidRPr="00C64130" w:rsidRDefault="00797DF7">
            <w:pPr>
              <w:adjustRightInd w:val="0"/>
              <w:jc w:val="both"/>
              <w:rPr>
                <w:rFonts w:ascii="Times New Roman" w:hAnsi="Times New Roman"/>
                <w:sz w:val="24"/>
                <w:szCs w:val="24"/>
                <w:lang w:val="en-US" w:eastAsia="ru-RU"/>
              </w:rPr>
            </w:pPr>
          </w:p>
        </w:tc>
      </w:tr>
      <w:tr w:rsidR="00797DF7" w:rsidRPr="00C64130" w14:paraId="1BD2D16E" w14:textId="77777777">
        <w:tc>
          <w:tcPr>
            <w:tcW w:w="1871" w:type="dxa"/>
            <w:vMerge/>
          </w:tcPr>
          <w:p w14:paraId="768C8AB7" w14:textId="77777777" w:rsidR="00797DF7" w:rsidRPr="00C64130" w:rsidRDefault="00797DF7">
            <w:pPr>
              <w:adjustRightInd w:val="0"/>
              <w:jc w:val="both"/>
              <w:rPr>
                <w:rFonts w:ascii="Times New Roman" w:hAnsi="Times New Roman"/>
                <w:sz w:val="24"/>
                <w:szCs w:val="24"/>
                <w:lang w:val="en-US" w:eastAsia="ru-RU"/>
              </w:rPr>
            </w:pPr>
          </w:p>
        </w:tc>
        <w:tc>
          <w:tcPr>
            <w:tcW w:w="2088" w:type="dxa"/>
            <w:vMerge w:val="restart"/>
          </w:tcPr>
          <w:p w14:paraId="08B297C1" w14:textId="77777777" w:rsidR="00797DF7" w:rsidRPr="00C64130" w:rsidRDefault="00B70313">
            <w:pPr>
              <w:adjustRightInd w:val="0"/>
              <w:jc w:val="both"/>
              <w:rPr>
                <w:rFonts w:ascii="Times New Roman" w:hAnsi="Times New Roman"/>
                <w:sz w:val="24"/>
                <w:szCs w:val="24"/>
                <w:lang w:eastAsia="ru-RU"/>
              </w:rPr>
            </w:pPr>
            <w:r w:rsidRPr="00C64130">
              <w:rPr>
                <w:rFonts w:ascii="Times New Roman" w:hAnsi="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1848" w:type="dxa"/>
          </w:tcPr>
          <w:p w14:paraId="46747199" w14:textId="77777777" w:rsidR="00797DF7" w:rsidRPr="00C64130" w:rsidRDefault="00B70313">
            <w:pPr>
              <w:tabs>
                <w:tab w:val="left" w:pos="540"/>
              </w:tabs>
              <w:adjustRightInd w:val="0"/>
              <w:jc w:val="both"/>
              <w:rPr>
                <w:rFonts w:ascii="Times New Roman" w:hAnsi="Times New Roman"/>
                <w:b/>
                <w:bCs/>
                <w:i/>
                <w:iCs/>
                <w:sz w:val="24"/>
                <w:szCs w:val="24"/>
                <w:lang w:eastAsia="ru-RU"/>
              </w:rPr>
            </w:pPr>
            <w:r w:rsidRPr="00C64130">
              <w:rPr>
                <w:rFonts w:ascii="Times New Roman" w:hAnsi="Times New Roman"/>
                <w:b/>
                <w:bCs/>
                <w:i/>
                <w:iCs/>
                <w:sz w:val="24"/>
                <w:szCs w:val="24"/>
                <w:lang w:eastAsia="ru-RU"/>
              </w:rPr>
              <w:t>знать:</w:t>
            </w:r>
          </w:p>
          <w:p w14:paraId="7C36D40B" w14:textId="77777777" w:rsidR="00797DF7" w:rsidRPr="00C64130" w:rsidRDefault="00B70313">
            <w:pPr>
              <w:tabs>
                <w:tab w:val="left" w:pos="540"/>
              </w:tabs>
              <w:adjustRightInd w:val="0"/>
              <w:jc w:val="both"/>
              <w:rPr>
                <w:rFonts w:ascii="Times New Roman" w:hAnsi="Times New Roman"/>
                <w:sz w:val="24"/>
                <w:szCs w:val="24"/>
                <w:lang w:eastAsia="ru-RU"/>
              </w:rPr>
            </w:pPr>
            <w:r w:rsidRPr="00C64130">
              <w:rPr>
                <w:rFonts w:ascii="Times New Roman" w:hAnsi="Times New Roman"/>
                <w:sz w:val="24"/>
                <w:szCs w:val="24"/>
                <w:lang w:eastAsia="ru-RU"/>
              </w:rPr>
              <w:t xml:space="preserve"> - теоретические основы организации и осуществления коммуникации;</w:t>
            </w:r>
          </w:p>
        </w:tc>
        <w:tc>
          <w:tcPr>
            <w:tcW w:w="4820" w:type="dxa"/>
          </w:tcPr>
          <w:p w14:paraId="5E71A58D" w14:textId="77777777" w:rsidR="00797DF7" w:rsidRPr="00C64130" w:rsidRDefault="00B70313">
            <w:pPr>
              <w:adjustRightInd w:val="0"/>
              <w:jc w:val="center"/>
              <w:rPr>
                <w:rFonts w:ascii="Times New Roman" w:hAnsi="Times New Roman"/>
                <w:b/>
                <w:bCs/>
                <w:sz w:val="24"/>
                <w:szCs w:val="24"/>
                <w:lang w:val="en-US" w:eastAsia="ru-RU"/>
              </w:rPr>
            </w:pPr>
            <w:r w:rsidRPr="00C64130">
              <w:rPr>
                <w:rFonts w:ascii="Times New Roman" w:hAnsi="Times New Roman"/>
                <w:b/>
                <w:bCs/>
                <w:sz w:val="24"/>
                <w:szCs w:val="24"/>
                <w:lang w:eastAsia="ru-RU"/>
              </w:rPr>
              <w:t>Задание</w:t>
            </w:r>
            <w:r w:rsidRPr="00C64130">
              <w:rPr>
                <w:rFonts w:ascii="Times New Roman" w:hAnsi="Times New Roman"/>
                <w:b/>
                <w:bCs/>
                <w:sz w:val="24"/>
                <w:szCs w:val="24"/>
                <w:lang w:val="en-US" w:eastAsia="ru-RU"/>
              </w:rPr>
              <w:t xml:space="preserve"> 1</w:t>
            </w:r>
          </w:p>
          <w:p w14:paraId="48E9004B"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Está usted en un programa de intercambio y va a pasar un mes en la casa de su amigo/a español/a. Este es su correo electrónico. Complételo con la información que falta sobre los miembros de su familia.</w:t>
            </w:r>
          </w:p>
          <w:p w14:paraId="2DBD1091"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 xml:space="preserve"> </w:t>
            </w:r>
          </w:p>
          <w:p w14:paraId="493163EA"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 xml:space="preserve">Hola, __________: </w:t>
            </w:r>
          </w:p>
          <w:p w14:paraId="06D2EEAA"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 xml:space="preserve">¿Qué tal? </w:t>
            </w:r>
            <w:r w:rsidRPr="00C64130">
              <w:rPr>
                <w:rFonts w:ascii="Times New Roman" w:hAnsi="Times New Roman"/>
                <w:sz w:val="24"/>
                <w:szCs w:val="24"/>
                <w:lang w:val="de-DE" w:eastAsia="ru-RU"/>
              </w:rPr>
              <w:t xml:space="preserve">Te mando una foto de mi familia. </w:t>
            </w:r>
            <w:r w:rsidRPr="00C64130">
              <w:rPr>
                <w:rFonts w:ascii="Times New Roman" w:hAnsi="Times New Roman"/>
                <w:sz w:val="24"/>
                <w:szCs w:val="24"/>
                <w:lang w:val="en-US" w:eastAsia="ru-RU"/>
              </w:rPr>
              <w:t xml:space="preserve">Yo no estoy, porque soy el/la que hace la foto. Te los voy a presentar. </w:t>
            </w:r>
          </w:p>
          <w:p w14:paraId="651A9D63"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____________________________________</w:t>
            </w:r>
          </w:p>
          <w:p w14:paraId="4914D08E"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___________________________________________________________________________________________________________</w:t>
            </w:r>
          </w:p>
          <w:p w14:paraId="3E91BF83"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En la foto están también otros parientes: ____________________________________</w:t>
            </w:r>
          </w:p>
          <w:p w14:paraId="786CDBF4"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Todos tienen muchas ganas de conocerte.</w:t>
            </w:r>
          </w:p>
          <w:p w14:paraId="033F17E8"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Mándame también una foto de tu familia.</w:t>
            </w:r>
          </w:p>
          <w:p w14:paraId="2684C0ED" w14:textId="77777777" w:rsidR="00797DF7" w:rsidRPr="00C64130" w:rsidRDefault="00B70313">
            <w:pPr>
              <w:adjustRightInd w:val="0"/>
              <w:jc w:val="both"/>
              <w:rPr>
                <w:rFonts w:ascii="Times New Roman" w:hAnsi="Times New Roman"/>
                <w:sz w:val="24"/>
                <w:szCs w:val="24"/>
                <w:lang w:eastAsia="ru-RU"/>
              </w:rPr>
            </w:pPr>
            <w:r w:rsidRPr="00C64130">
              <w:rPr>
                <w:rFonts w:ascii="Times New Roman" w:hAnsi="Times New Roman"/>
                <w:sz w:val="24"/>
                <w:szCs w:val="24"/>
                <w:lang w:eastAsia="ru-RU"/>
              </w:rPr>
              <w:t xml:space="preserve">Un abrazo, </w:t>
            </w:r>
          </w:p>
          <w:p w14:paraId="4DEA0CEE" w14:textId="77777777" w:rsidR="00797DF7" w:rsidRPr="00C64130" w:rsidRDefault="00B70313">
            <w:pPr>
              <w:adjustRightInd w:val="0"/>
              <w:jc w:val="both"/>
              <w:rPr>
                <w:rFonts w:ascii="Times New Roman" w:hAnsi="Times New Roman"/>
                <w:sz w:val="24"/>
                <w:szCs w:val="24"/>
                <w:lang w:eastAsia="ru-RU"/>
              </w:rPr>
            </w:pPr>
            <w:r w:rsidRPr="00C64130">
              <w:rPr>
                <w:rFonts w:ascii="Times New Roman" w:hAnsi="Times New Roman"/>
                <w:sz w:val="24"/>
                <w:szCs w:val="24"/>
                <w:lang w:eastAsia="ru-RU"/>
              </w:rPr>
              <w:t>______________</w:t>
            </w:r>
          </w:p>
          <w:p w14:paraId="26FEE639" w14:textId="77777777" w:rsidR="00797DF7" w:rsidRPr="00C64130" w:rsidRDefault="00797DF7">
            <w:pPr>
              <w:adjustRightInd w:val="0"/>
              <w:jc w:val="both"/>
              <w:rPr>
                <w:rFonts w:ascii="Times New Roman" w:hAnsi="Times New Roman"/>
                <w:sz w:val="24"/>
                <w:szCs w:val="24"/>
                <w:lang w:eastAsia="ru-RU"/>
              </w:rPr>
            </w:pPr>
          </w:p>
        </w:tc>
      </w:tr>
      <w:tr w:rsidR="00797DF7" w:rsidRPr="009D2863" w14:paraId="0EAB948A" w14:textId="77777777">
        <w:tc>
          <w:tcPr>
            <w:tcW w:w="1871" w:type="dxa"/>
            <w:vMerge/>
          </w:tcPr>
          <w:p w14:paraId="01B92FB3" w14:textId="77777777" w:rsidR="00797DF7" w:rsidRPr="00C64130" w:rsidRDefault="00797DF7">
            <w:pPr>
              <w:adjustRightInd w:val="0"/>
              <w:jc w:val="both"/>
              <w:rPr>
                <w:rFonts w:ascii="Times New Roman" w:hAnsi="Times New Roman"/>
                <w:sz w:val="24"/>
                <w:szCs w:val="24"/>
                <w:lang w:eastAsia="ru-RU"/>
              </w:rPr>
            </w:pPr>
          </w:p>
        </w:tc>
        <w:tc>
          <w:tcPr>
            <w:tcW w:w="2088" w:type="dxa"/>
            <w:vMerge/>
          </w:tcPr>
          <w:p w14:paraId="38678520" w14:textId="77777777" w:rsidR="00797DF7" w:rsidRPr="00C64130" w:rsidRDefault="00797DF7">
            <w:pPr>
              <w:adjustRightInd w:val="0"/>
              <w:jc w:val="both"/>
              <w:rPr>
                <w:rFonts w:ascii="Times New Roman" w:hAnsi="Times New Roman"/>
                <w:sz w:val="24"/>
                <w:szCs w:val="24"/>
                <w:lang w:eastAsia="ru-RU"/>
              </w:rPr>
            </w:pPr>
          </w:p>
        </w:tc>
        <w:tc>
          <w:tcPr>
            <w:tcW w:w="1848" w:type="dxa"/>
          </w:tcPr>
          <w:p w14:paraId="766ADEB6" w14:textId="77777777" w:rsidR="00797DF7" w:rsidRPr="00C64130" w:rsidRDefault="00B70313">
            <w:pPr>
              <w:tabs>
                <w:tab w:val="left" w:pos="540"/>
              </w:tabs>
              <w:adjustRightInd w:val="0"/>
              <w:jc w:val="both"/>
              <w:rPr>
                <w:rFonts w:ascii="Times New Roman" w:hAnsi="Times New Roman"/>
                <w:b/>
                <w:bCs/>
                <w:i/>
                <w:iCs/>
                <w:sz w:val="24"/>
                <w:szCs w:val="24"/>
                <w:lang w:eastAsia="ru-RU"/>
              </w:rPr>
            </w:pPr>
            <w:r w:rsidRPr="00C64130">
              <w:rPr>
                <w:rFonts w:ascii="Times New Roman" w:hAnsi="Times New Roman"/>
                <w:b/>
                <w:bCs/>
                <w:i/>
                <w:iCs/>
                <w:sz w:val="24"/>
                <w:szCs w:val="24"/>
                <w:lang w:eastAsia="ru-RU"/>
              </w:rPr>
              <w:t>уметь:</w:t>
            </w:r>
          </w:p>
          <w:p w14:paraId="7CEEE4E6" w14:textId="77777777" w:rsidR="00797DF7" w:rsidRPr="00C64130" w:rsidRDefault="00B70313">
            <w:pPr>
              <w:adjustRightInd w:val="0"/>
              <w:jc w:val="both"/>
              <w:rPr>
                <w:rFonts w:ascii="Times New Roman" w:hAnsi="Times New Roman"/>
                <w:sz w:val="24"/>
                <w:szCs w:val="24"/>
                <w:lang w:eastAsia="ru-RU"/>
              </w:rPr>
            </w:pPr>
            <w:r w:rsidRPr="00C64130">
              <w:rPr>
                <w:rFonts w:ascii="Times New Roman" w:hAnsi="Times New Roman"/>
                <w:sz w:val="24"/>
                <w:szCs w:val="24"/>
                <w:lang w:eastAsia="ru-RU"/>
              </w:rPr>
              <w:t xml:space="preserve"> - производить письменные и устные речевые высказывания.</w:t>
            </w:r>
          </w:p>
        </w:tc>
        <w:tc>
          <w:tcPr>
            <w:tcW w:w="4820" w:type="dxa"/>
          </w:tcPr>
          <w:p w14:paraId="73D04443" w14:textId="77777777" w:rsidR="00797DF7" w:rsidRPr="00C64130" w:rsidRDefault="00B70313">
            <w:pPr>
              <w:adjustRightInd w:val="0"/>
              <w:jc w:val="center"/>
              <w:rPr>
                <w:rFonts w:ascii="Times New Roman" w:hAnsi="Times New Roman"/>
                <w:b/>
                <w:bCs/>
                <w:sz w:val="24"/>
                <w:szCs w:val="24"/>
                <w:lang w:val="en-US" w:eastAsia="ru-RU"/>
              </w:rPr>
            </w:pPr>
            <w:r w:rsidRPr="00C64130">
              <w:rPr>
                <w:rFonts w:ascii="Times New Roman" w:hAnsi="Times New Roman"/>
                <w:b/>
                <w:bCs/>
                <w:sz w:val="24"/>
                <w:szCs w:val="24"/>
                <w:lang w:eastAsia="ru-RU"/>
              </w:rPr>
              <w:t>Задание</w:t>
            </w:r>
            <w:r w:rsidRPr="00C64130">
              <w:rPr>
                <w:rFonts w:ascii="Times New Roman" w:hAnsi="Times New Roman"/>
                <w:b/>
                <w:bCs/>
                <w:sz w:val="24"/>
                <w:szCs w:val="24"/>
                <w:lang w:val="en-US" w:eastAsia="ru-RU"/>
              </w:rPr>
              <w:t xml:space="preserve"> 2</w:t>
            </w:r>
          </w:p>
          <w:p w14:paraId="17D7B029"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Escriba la carta de bienvenida a la Sra. Bustamante que a partir del 1 de junio empieza a trabajar en su departamento como nueva secretaria explicando que la Sra. Pereyra la ayudará a familiarizarse con su nuevo puesto de trabajo y va a presentarla a sus nuevos compañeros.</w:t>
            </w:r>
          </w:p>
          <w:p w14:paraId="488DC513" w14:textId="77777777" w:rsidR="00797DF7" w:rsidRPr="00C64130" w:rsidRDefault="00797DF7">
            <w:pPr>
              <w:adjustRightInd w:val="0"/>
              <w:jc w:val="both"/>
              <w:rPr>
                <w:rFonts w:ascii="Times New Roman" w:hAnsi="Times New Roman"/>
                <w:sz w:val="24"/>
                <w:szCs w:val="24"/>
                <w:lang w:val="en-US" w:eastAsia="ru-RU"/>
              </w:rPr>
            </w:pPr>
          </w:p>
          <w:p w14:paraId="01CE3BE1" w14:textId="77777777" w:rsidR="00797DF7" w:rsidRPr="00C64130" w:rsidRDefault="00B70313">
            <w:pPr>
              <w:adjustRightInd w:val="0"/>
              <w:jc w:val="center"/>
              <w:rPr>
                <w:rFonts w:ascii="Times New Roman" w:hAnsi="Times New Roman"/>
                <w:b/>
                <w:bCs/>
                <w:sz w:val="24"/>
                <w:szCs w:val="24"/>
                <w:lang w:val="en-US" w:eastAsia="ru-RU"/>
              </w:rPr>
            </w:pPr>
            <w:r w:rsidRPr="00C64130">
              <w:rPr>
                <w:rFonts w:ascii="Times New Roman" w:hAnsi="Times New Roman"/>
                <w:b/>
                <w:bCs/>
                <w:sz w:val="24"/>
                <w:szCs w:val="24"/>
                <w:lang w:eastAsia="ru-RU"/>
              </w:rPr>
              <w:t>Задание</w:t>
            </w:r>
            <w:r w:rsidRPr="00C64130">
              <w:rPr>
                <w:rFonts w:ascii="Times New Roman" w:hAnsi="Times New Roman"/>
                <w:b/>
                <w:bCs/>
                <w:sz w:val="24"/>
                <w:szCs w:val="24"/>
                <w:lang w:val="en-US" w:eastAsia="ru-RU"/>
              </w:rPr>
              <w:t xml:space="preserve"> 3</w:t>
            </w:r>
          </w:p>
          <w:p w14:paraId="5FDBCF46" w14:textId="77777777" w:rsidR="00797DF7" w:rsidRPr="00C64130" w:rsidRDefault="00B70313">
            <w:pPr>
              <w:adjustRightInd w:val="0"/>
              <w:jc w:val="both"/>
              <w:rPr>
                <w:rFonts w:ascii="Times New Roman" w:hAnsi="Times New Roman"/>
                <w:sz w:val="24"/>
                <w:szCs w:val="24"/>
                <w:lang w:val="en-US" w:eastAsia="ru-RU"/>
              </w:rPr>
            </w:pPr>
            <w:r w:rsidRPr="00C64130">
              <w:rPr>
                <w:rFonts w:ascii="Times New Roman" w:hAnsi="Times New Roman"/>
                <w:sz w:val="24"/>
                <w:szCs w:val="24"/>
                <w:lang w:val="en-US" w:eastAsia="ru-RU"/>
              </w:rPr>
              <w:t>¿Cómo son los nuevos compañeros de trabajo? Escriba una carta a su amigo utilizando los siguientes adjetivos: responsable, creativo, formal, abierto, comunicativo, habilidoso, eficaz, innovador, distante, vago, motivador. También tiene que describir sus esperanzas para este año en un nuevo puesto de trabajo.</w:t>
            </w:r>
          </w:p>
        </w:tc>
      </w:tr>
    </w:tbl>
    <w:p w14:paraId="676E3006" w14:textId="77777777" w:rsidR="00797DF7" w:rsidRPr="00C64130" w:rsidRDefault="00797DF7">
      <w:pPr>
        <w:rPr>
          <w:sz w:val="24"/>
          <w:szCs w:val="24"/>
          <w:lang w:val="en-US"/>
        </w:rPr>
      </w:pPr>
    </w:p>
    <w:tbl>
      <w:tblPr>
        <w:tblStyle w:val="51"/>
        <w:tblW w:w="10632" w:type="dxa"/>
        <w:tblInd w:w="-5" w:type="dxa"/>
        <w:tblLayout w:type="fixed"/>
        <w:tblLook w:val="04A0" w:firstRow="1" w:lastRow="0" w:firstColumn="1" w:lastColumn="0" w:noHBand="0" w:noVBand="1"/>
      </w:tblPr>
      <w:tblGrid>
        <w:gridCol w:w="2005"/>
        <w:gridCol w:w="2000"/>
        <w:gridCol w:w="2658"/>
        <w:gridCol w:w="3969"/>
      </w:tblGrid>
      <w:tr w:rsidR="00797DF7" w:rsidRPr="00C64130" w14:paraId="7D81AA6C" w14:textId="77777777">
        <w:tc>
          <w:tcPr>
            <w:tcW w:w="2005" w:type="dxa"/>
          </w:tcPr>
          <w:p w14:paraId="0935315F" w14:textId="77777777" w:rsidR="00797DF7" w:rsidRPr="00C64130" w:rsidRDefault="00B70313">
            <w:pPr>
              <w:adjustRightInd w:val="0"/>
              <w:jc w:val="both"/>
              <w:rPr>
                <w:rFonts w:ascii="Times New Roman" w:hAnsi="Times New Roman"/>
                <w:b/>
                <w:bCs/>
                <w:sz w:val="24"/>
                <w:szCs w:val="24"/>
                <w:lang w:eastAsia="ru-RU"/>
              </w:rPr>
            </w:pPr>
            <w:r w:rsidRPr="00C64130">
              <w:rPr>
                <w:rFonts w:ascii="Times New Roman" w:hAnsi="Times New Roman"/>
                <w:b/>
                <w:bCs/>
                <w:sz w:val="24"/>
                <w:szCs w:val="24"/>
                <w:lang w:eastAsia="ru-RU"/>
              </w:rPr>
              <w:t xml:space="preserve">Наименование компетенции </w:t>
            </w:r>
          </w:p>
        </w:tc>
        <w:tc>
          <w:tcPr>
            <w:tcW w:w="2000" w:type="dxa"/>
          </w:tcPr>
          <w:p w14:paraId="58B3BF29" w14:textId="77777777" w:rsidR="00797DF7" w:rsidRPr="00C64130" w:rsidRDefault="00B70313">
            <w:pPr>
              <w:adjustRightInd w:val="0"/>
              <w:jc w:val="both"/>
              <w:rPr>
                <w:rFonts w:ascii="Times New Roman" w:hAnsi="Times New Roman"/>
                <w:b/>
                <w:bCs/>
                <w:sz w:val="24"/>
                <w:szCs w:val="24"/>
                <w:lang w:eastAsia="ru-RU"/>
              </w:rPr>
            </w:pPr>
            <w:r w:rsidRPr="00C64130">
              <w:rPr>
                <w:rFonts w:ascii="Times New Roman" w:hAnsi="Times New Roman"/>
                <w:b/>
                <w:bCs/>
                <w:sz w:val="24"/>
                <w:szCs w:val="24"/>
                <w:lang w:eastAsia="ru-RU"/>
              </w:rPr>
              <w:t xml:space="preserve">Наименование  индикаторов достижения компетенции </w:t>
            </w:r>
          </w:p>
        </w:tc>
        <w:tc>
          <w:tcPr>
            <w:tcW w:w="2658" w:type="dxa"/>
          </w:tcPr>
          <w:p w14:paraId="02B963D6" w14:textId="77777777" w:rsidR="00797DF7" w:rsidRPr="00C64130" w:rsidRDefault="00B70313">
            <w:pPr>
              <w:adjustRightInd w:val="0"/>
              <w:jc w:val="both"/>
              <w:rPr>
                <w:rFonts w:ascii="Times New Roman" w:hAnsi="Times New Roman"/>
                <w:b/>
                <w:bCs/>
                <w:sz w:val="24"/>
                <w:szCs w:val="24"/>
                <w:lang w:eastAsia="ru-RU"/>
              </w:rPr>
            </w:pPr>
            <w:r w:rsidRPr="00C64130">
              <w:rPr>
                <w:rFonts w:ascii="Times New Roman" w:hAnsi="Times New Roman"/>
                <w:b/>
                <w:bCs/>
                <w:sz w:val="24"/>
                <w:szCs w:val="24"/>
                <w:lang w:eastAsia="ru-RU"/>
              </w:rPr>
              <w:t>Результаты обучения ( умения и знания), соотнесенные с индикаторами достижения компетенции</w:t>
            </w:r>
          </w:p>
        </w:tc>
        <w:tc>
          <w:tcPr>
            <w:tcW w:w="3969" w:type="dxa"/>
          </w:tcPr>
          <w:p w14:paraId="1D37B75A" w14:textId="77777777" w:rsidR="00797DF7" w:rsidRPr="00C64130" w:rsidRDefault="00B70313">
            <w:pPr>
              <w:adjustRightInd w:val="0"/>
              <w:rPr>
                <w:rFonts w:ascii="Times New Roman" w:hAnsi="Times New Roman"/>
                <w:b/>
                <w:bCs/>
                <w:sz w:val="24"/>
                <w:szCs w:val="24"/>
                <w:lang w:eastAsia="ru-RU"/>
              </w:rPr>
            </w:pPr>
            <w:r w:rsidRPr="00C64130">
              <w:rPr>
                <w:rFonts w:ascii="Times New Roman" w:hAnsi="Times New Roman"/>
                <w:b/>
                <w:bCs/>
                <w:sz w:val="24"/>
                <w:szCs w:val="24"/>
                <w:lang w:eastAsia="ru-RU"/>
              </w:rPr>
              <w:t>Типовые контрольные задания</w:t>
            </w:r>
          </w:p>
        </w:tc>
      </w:tr>
      <w:tr w:rsidR="00797DF7" w:rsidRPr="009D2863" w14:paraId="2C639A24" w14:textId="77777777">
        <w:tc>
          <w:tcPr>
            <w:tcW w:w="2005" w:type="dxa"/>
            <w:vMerge w:val="restart"/>
          </w:tcPr>
          <w:p w14:paraId="7273E0F3" w14:textId="77777777" w:rsidR="00797DF7" w:rsidRPr="00C64130" w:rsidRDefault="00B70313">
            <w:pPr>
              <w:adjustRightInd w:val="0"/>
              <w:jc w:val="both"/>
              <w:rPr>
                <w:rFonts w:ascii="Times New Roman" w:hAnsi="Times New Roman"/>
                <w:b/>
                <w:bCs/>
                <w:sz w:val="24"/>
                <w:szCs w:val="24"/>
                <w:lang w:eastAsia="ru-RU"/>
              </w:rPr>
            </w:pPr>
            <w:r w:rsidRPr="00C64130">
              <w:rPr>
                <w:rFonts w:ascii="Times New Roman" w:hAnsi="Times New Roman"/>
                <w:b/>
                <w:bCs/>
                <w:sz w:val="24"/>
                <w:szCs w:val="24"/>
                <w:lang w:eastAsia="ru-RU"/>
              </w:rPr>
              <w:lastRenderedPageBreak/>
              <w:t>ПКП-1</w:t>
            </w:r>
          </w:p>
          <w:p w14:paraId="6289C3E2" w14:textId="77777777" w:rsidR="00797DF7" w:rsidRPr="00C64130" w:rsidRDefault="00B70313">
            <w:pPr>
              <w:adjustRightInd w:val="0"/>
              <w:jc w:val="both"/>
              <w:rPr>
                <w:rFonts w:ascii="Times New Roman" w:hAnsi="Times New Roman"/>
                <w:b/>
                <w:bCs/>
                <w:sz w:val="24"/>
                <w:szCs w:val="24"/>
                <w:lang w:eastAsia="ru-RU"/>
              </w:rPr>
            </w:pPr>
            <w:r w:rsidRPr="00C64130">
              <w:rPr>
                <w:rFonts w:ascii="Times New Roman" w:hAnsi="Times New Roman"/>
                <w:sz w:val="24"/>
                <w:szCs w:val="24"/>
                <w:lang w:eastAsia="ru-RU"/>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2000" w:type="dxa"/>
            <w:vMerge w:val="restart"/>
          </w:tcPr>
          <w:p w14:paraId="5A2CADCF" w14:textId="77777777" w:rsidR="00797DF7" w:rsidRPr="00C64130" w:rsidRDefault="00B70313">
            <w:pPr>
              <w:widowControl/>
              <w:numPr>
                <w:ilvl w:val="2"/>
                <w:numId w:val="56"/>
              </w:numPr>
              <w:autoSpaceDE/>
              <w:autoSpaceDN/>
              <w:adjustRightInd w:val="0"/>
              <w:jc w:val="both"/>
              <w:rPr>
                <w:rFonts w:ascii="Times New Roman" w:hAnsi="Times New Roman"/>
                <w:b/>
                <w:bCs/>
                <w:sz w:val="24"/>
                <w:szCs w:val="24"/>
                <w:lang w:eastAsia="ru-RU"/>
              </w:rPr>
            </w:pPr>
            <w:r w:rsidRPr="00C64130">
              <w:rPr>
                <w:rFonts w:ascii="Times New Roman" w:hAnsi="Times New Roman"/>
                <w:sz w:val="24"/>
                <w:szCs w:val="24"/>
                <w:lang w:eastAsia="ru-RU"/>
              </w:rPr>
              <w:t>Применять теоретические знания и экономические законы для определения основных тенденций в развитии современной мировой экономики</w:t>
            </w:r>
          </w:p>
        </w:tc>
        <w:tc>
          <w:tcPr>
            <w:tcW w:w="2658" w:type="dxa"/>
          </w:tcPr>
          <w:p w14:paraId="7F14CFF0" w14:textId="77777777" w:rsidR="00797DF7" w:rsidRPr="00C64130" w:rsidRDefault="00B70313">
            <w:pPr>
              <w:tabs>
                <w:tab w:val="left" w:pos="540"/>
              </w:tabs>
              <w:adjustRightInd w:val="0"/>
              <w:rPr>
                <w:rFonts w:ascii="Times New Roman" w:hAnsi="Times New Roman"/>
                <w:i/>
                <w:iCs/>
                <w:sz w:val="24"/>
                <w:szCs w:val="24"/>
                <w:lang w:eastAsia="ru-RU"/>
              </w:rPr>
            </w:pPr>
            <w:r w:rsidRPr="00C64130">
              <w:rPr>
                <w:rFonts w:ascii="Times New Roman" w:hAnsi="Times New Roman"/>
                <w:i/>
                <w:iCs/>
                <w:sz w:val="24"/>
                <w:szCs w:val="24"/>
                <w:lang w:eastAsia="ru-RU"/>
              </w:rPr>
              <w:t>Знать:</w:t>
            </w:r>
          </w:p>
          <w:p w14:paraId="5C7A200C" w14:textId="77777777" w:rsidR="00797DF7" w:rsidRPr="00C64130" w:rsidRDefault="00B70313">
            <w:pPr>
              <w:tabs>
                <w:tab w:val="left" w:pos="540"/>
              </w:tabs>
              <w:adjustRightInd w:val="0"/>
              <w:rPr>
                <w:rFonts w:ascii="Times New Roman" w:hAnsi="Times New Roman"/>
                <w:sz w:val="24"/>
                <w:szCs w:val="24"/>
                <w:lang w:eastAsia="ru-RU"/>
              </w:rPr>
            </w:pPr>
            <w:r w:rsidRPr="00C64130">
              <w:rPr>
                <w:rFonts w:ascii="Times New Roman" w:hAnsi="Times New Roman"/>
                <w:sz w:val="24"/>
                <w:szCs w:val="24"/>
                <w:lang w:eastAsia="ru-RU"/>
              </w:rPr>
              <w:t>- теоретические основы экономического развития страны изучаемого языка</w:t>
            </w:r>
          </w:p>
          <w:p w14:paraId="542C61EC" w14:textId="77777777" w:rsidR="00797DF7" w:rsidRPr="00C64130" w:rsidRDefault="00797DF7">
            <w:pPr>
              <w:tabs>
                <w:tab w:val="left" w:pos="540"/>
              </w:tabs>
              <w:adjustRightInd w:val="0"/>
              <w:rPr>
                <w:rFonts w:ascii="Times New Roman" w:hAnsi="Times New Roman"/>
                <w:sz w:val="24"/>
                <w:szCs w:val="24"/>
                <w:lang w:eastAsia="ru-RU"/>
              </w:rPr>
            </w:pPr>
          </w:p>
          <w:p w14:paraId="45B57459" w14:textId="77777777" w:rsidR="00797DF7" w:rsidRPr="00C64130" w:rsidRDefault="00797DF7">
            <w:pPr>
              <w:adjustRightInd w:val="0"/>
              <w:jc w:val="both"/>
              <w:rPr>
                <w:rFonts w:ascii="Times New Roman" w:hAnsi="Times New Roman"/>
                <w:b/>
                <w:bCs/>
                <w:sz w:val="24"/>
                <w:szCs w:val="24"/>
                <w:lang w:eastAsia="ru-RU"/>
              </w:rPr>
            </w:pPr>
          </w:p>
        </w:tc>
        <w:tc>
          <w:tcPr>
            <w:tcW w:w="3969" w:type="dxa"/>
          </w:tcPr>
          <w:p w14:paraId="5D3D5D76" w14:textId="77777777" w:rsidR="00797DF7" w:rsidRPr="00C64130" w:rsidRDefault="00B70313">
            <w:pPr>
              <w:adjustRightInd w:val="0"/>
              <w:jc w:val="center"/>
              <w:rPr>
                <w:rFonts w:ascii="Times New Roman" w:hAnsi="Times New Roman"/>
                <w:b/>
                <w:bCs/>
                <w:sz w:val="24"/>
                <w:szCs w:val="24"/>
                <w:lang w:val="en-US" w:eastAsia="ru-RU"/>
              </w:rPr>
            </w:pPr>
            <w:r w:rsidRPr="00C64130">
              <w:rPr>
                <w:rFonts w:ascii="Times New Roman" w:hAnsi="Times New Roman"/>
                <w:b/>
                <w:bCs/>
                <w:sz w:val="24"/>
                <w:szCs w:val="24"/>
                <w:lang w:eastAsia="ru-RU"/>
              </w:rPr>
              <w:t>Задание</w:t>
            </w:r>
            <w:r w:rsidRPr="00C64130">
              <w:rPr>
                <w:rFonts w:ascii="Times New Roman" w:hAnsi="Times New Roman"/>
                <w:b/>
                <w:bCs/>
                <w:sz w:val="24"/>
                <w:szCs w:val="24"/>
                <w:lang w:val="en-US" w:eastAsia="ru-RU"/>
              </w:rPr>
              <w:t xml:space="preserve"> 1</w:t>
            </w:r>
          </w:p>
          <w:p w14:paraId="16375D9F" w14:textId="77777777" w:rsidR="00797DF7" w:rsidRPr="00C64130" w:rsidRDefault="00B70313">
            <w:pPr>
              <w:adjustRightInd w:val="0"/>
              <w:rPr>
                <w:rFonts w:ascii="Times New Roman" w:hAnsi="Times New Roman"/>
                <w:b/>
                <w:bCs/>
                <w:sz w:val="24"/>
                <w:szCs w:val="24"/>
                <w:lang w:val="es-ES" w:eastAsia="ru-RU"/>
              </w:rPr>
            </w:pPr>
            <w:r w:rsidRPr="00C64130">
              <w:rPr>
                <w:rFonts w:ascii="Times New Roman" w:hAnsi="Times New Roman"/>
                <w:b/>
                <w:bCs/>
                <w:sz w:val="24"/>
                <w:szCs w:val="24"/>
                <w:lang w:val="es-ES" w:eastAsia="ru-RU"/>
              </w:rPr>
              <w:t>Contesta a las preguntas:</w:t>
            </w:r>
          </w:p>
          <w:p w14:paraId="650F69DC" w14:textId="77777777" w:rsidR="00797DF7" w:rsidRPr="00C64130" w:rsidRDefault="00B70313">
            <w:pPr>
              <w:widowControl/>
              <w:numPr>
                <w:ilvl w:val="0"/>
                <w:numId w:val="57"/>
              </w:numPr>
              <w:autoSpaceDE/>
              <w:autoSpaceDN/>
              <w:adjustRightInd w:val="0"/>
              <w:ind w:left="267" w:hanging="267"/>
              <w:rPr>
                <w:rFonts w:ascii="Times New Roman" w:hAnsi="Times New Roman"/>
                <w:sz w:val="24"/>
                <w:szCs w:val="24"/>
                <w:lang w:val="en-US" w:eastAsia="ru-RU"/>
              </w:rPr>
            </w:pPr>
            <w:r w:rsidRPr="00C64130">
              <w:rPr>
                <w:rFonts w:ascii="Times New Roman" w:hAnsi="Times New Roman"/>
                <w:sz w:val="24"/>
                <w:szCs w:val="24"/>
                <w:lang w:val="es-ES" w:eastAsia="ru-RU"/>
              </w:rPr>
              <w:t>¿Qué es el desarrollo económico y cómo se relaciona con el progreso social?</w:t>
            </w:r>
          </w:p>
          <w:p w14:paraId="1B5D199B" w14:textId="77777777" w:rsidR="00797DF7" w:rsidRPr="00C64130" w:rsidRDefault="00B70313">
            <w:pPr>
              <w:widowControl/>
              <w:numPr>
                <w:ilvl w:val="0"/>
                <w:numId w:val="57"/>
              </w:numPr>
              <w:autoSpaceDE/>
              <w:autoSpaceDN/>
              <w:adjustRightInd w:val="0"/>
              <w:ind w:left="267" w:hanging="267"/>
              <w:rPr>
                <w:rFonts w:ascii="Times New Roman" w:hAnsi="Times New Roman"/>
                <w:sz w:val="24"/>
                <w:szCs w:val="24"/>
                <w:lang w:val="es-ES" w:eastAsia="ru-RU"/>
              </w:rPr>
            </w:pPr>
            <w:r w:rsidRPr="00C64130">
              <w:rPr>
                <w:rFonts w:ascii="Times New Roman" w:hAnsi="Times New Roman"/>
                <w:sz w:val="24"/>
                <w:szCs w:val="24"/>
                <w:lang w:val="es-ES" w:eastAsia="ru-RU"/>
              </w:rPr>
              <w:t>¿Cuáles son los elementos que determinan el desarrollo económico?</w:t>
            </w:r>
          </w:p>
          <w:p w14:paraId="5DAC0C60" w14:textId="77777777" w:rsidR="00797DF7" w:rsidRPr="00C64130" w:rsidRDefault="00B70313">
            <w:pPr>
              <w:widowControl/>
              <w:numPr>
                <w:ilvl w:val="0"/>
                <w:numId w:val="57"/>
              </w:numPr>
              <w:autoSpaceDE/>
              <w:autoSpaceDN/>
              <w:adjustRightInd w:val="0"/>
              <w:ind w:left="267" w:hanging="267"/>
              <w:rPr>
                <w:rFonts w:ascii="Times New Roman" w:hAnsi="Times New Roman"/>
                <w:sz w:val="24"/>
                <w:szCs w:val="24"/>
                <w:lang w:val="es-ES" w:eastAsia="ru-RU"/>
              </w:rPr>
            </w:pPr>
            <w:r w:rsidRPr="00C64130">
              <w:rPr>
                <w:rFonts w:ascii="Times New Roman" w:hAnsi="Times New Roman"/>
                <w:sz w:val="24"/>
                <w:szCs w:val="24"/>
                <w:lang w:val="es-ES" w:eastAsia="ru-RU"/>
              </w:rPr>
              <w:t>¿Cuáles son las estrategias del desarrollo económico de los países de América Latina?</w:t>
            </w:r>
          </w:p>
        </w:tc>
      </w:tr>
      <w:tr w:rsidR="00797DF7" w:rsidRPr="00C64130" w14:paraId="7ED9BB36" w14:textId="77777777">
        <w:tc>
          <w:tcPr>
            <w:tcW w:w="2005" w:type="dxa"/>
            <w:vMerge/>
          </w:tcPr>
          <w:p w14:paraId="041D13B3" w14:textId="77777777" w:rsidR="00797DF7" w:rsidRPr="00C64130" w:rsidRDefault="00797DF7">
            <w:pPr>
              <w:adjustRightInd w:val="0"/>
              <w:jc w:val="both"/>
              <w:rPr>
                <w:rFonts w:ascii="Times New Roman" w:hAnsi="Times New Roman"/>
                <w:b/>
                <w:bCs/>
                <w:sz w:val="24"/>
                <w:szCs w:val="24"/>
                <w:lang w:val="en-US" w:eastAsia="ru-RU"/>
              </w:rPr>
            </w:pPr>
          </w:p>
        </w:tc>
        <w:tc>
          <w:tcPr>
            <w:tcW w:w="2000" w:type="dxa"/>
            <w:vMerge/>
          </w:tcPr>
          <w:p w14:paraId="6A896B7A" w14:textId="77777777" w:rsidR="00797DF7" w:rsidRPr="00C64130" w:rsidRDefault="00797DF7">
            <w:pPr>
              <w:adjustRightInd w:val="0"/>
              <w:jc w:val="both"/>
              <w:rPr>
                <w:rFonts w:ascii="Times New Roman" w:hAnsi="Times New Roman"/>
                <w:b/>
                <w:bCs/>
                <w:sz w:val="24"/>
                <w:szCs w:val="24"/>
                <w:lang w:val="en-US" w:eastAsia="ru-RU"/>
              </w:rPr>
            </w:pPr>
          </w:p>
        </w:tc>
        <w:tc>
          <w:tcPr>
            <w:tcW w:w="2658" w:type="dxa"/>
          </w:tcPr>
          <w:p w14:paraId="34ED2307" w14:textId="77777777" w:rsidR="00797DF7" w:rsidRPr="00C64130" w:rsidRDefault="00B70313">
            <w:pPr>
              <w:tabs>
                <w:tab w:val="left" w:pos="540"/>
              </w:tabs>
              <w:adjustRightInd w:val="0"/>
              <w:rPr>
                <w:rFonts w:ascii="Times New Roman" w:hAnsi="Times New Roman"/>
                <w:i/>
                <w:iCs/>
                <w:sz w:val="24"/>
                <w:szCs w:val="24"/>
                <w:lang w:eastAsia="ru-RU"/>
              </w:rPr>
            </w:pPr>
            <w:r w:rsidRPr="00C64130">
              <w:rPr>
                <w:rFonts w:ascii="Times New Roman" w:hAnsi="Times New Roman"/>
                <w:i/>
                <w:iCs/>
                <w:sz w:val="24"/>
                <w:szCs w:val="24"/>
                <w:lang w:eastAsia="ru-RU"/>
              </w:rPr>
              <w:t>Уметь:</w:t>
            </w:r>
          </w:p>
          <w:p w14:paraId="0865991D" w14:textId="77777777" w:rsidR="00797DF7" w:rsidRPr="00C64130" w:rsidRDefault="00B70313">
            <w:pPr>
              <w:adjustRightInd w:val="0"/>
              <w:jc w:val="both"/>
              <w:rPr>
                <w:rFonts w:ascii="Times New Roman" w:hAnsi="Times New Roman"/>
                <w:b/>
                <w:bCs/>
                <w:sz w:val="24"/>
                <w:szCs w:val="24"/>
                <w:lang w:eastAsia="ru-RU"/>
              </w:rPr>
            </w:pPr>
            <w:r w:rsidRPr="00C64130">
              <w:rPr>
                <w:rFonts w:ascii="Times New Roman" w:hAnsi="Times New Roman"/>
                <w:sz w:val="24"/>
                <w:szCs w:val="24"/>
                <w:lang w:eastAsia="ru-RU"/>
              </w:rPr>
              <w:t>- анализировать современные тенденции в мировой экономике, выявлять проблемы и перспективы экономического развития</w:t>
            </w:r>
          </w:p>
        </w:tc>
        <w:tc>
          <w:tcPr>
            <w:tcW w:w="3969" w:type="dxa"/>
          </w:tcPr>
          <w:p w14:paraId="3CAFB1A5" w14:textId="77777777" w:rsidR="00797DF7" w:rsidRPr="00C64130" w:rsidRDefault="00B70313">
            <w:pPr>
              <w:adjustRightInd w:val="0"/>
              <w:jc w:val="center"/>
              <w:rPr>
                <w:rFonts w:ascii="Times New Roman" w:hAnsi="Times New Roman"/>
                <w:b/>
                <w:bCs/>
                <w:sz w:val="24"/>
                <w:szCs w:val="24"/>
                <w:lang w:val="en-US" w:eastAsia="ru-RU"/>
              </w:rPr>
            </w:pPr>
            <w:r w:rsidRPr="00C64130">
              <w:rPr>
                <w:rFonts w:ascii="Times New Roman" w:hAnsi="Times New Roman"/>
                <w:b/>
                <w:bCs/>
                <w:sz w:val="24"/>
                <w:szCs w:val="24"/>
                <w:lang w:eastAsia="ru-RU"/>
              </w:rPr>
              <w:t>Задание</w:t>
            </w:r>
            <w:r w:rsidRPr="00C64130">
              <w:rPr>
                <w:rFonts w:ascii="Times New Roman" w:hAnsi="Times New Roman"/>
                <w:b/>
                <w:bCs/>
                <w:sz w:val="24"/>
                <w:szCs w:val="24"/>
                <w:lang w:val="en-US" w:eastAsia="ru-RU"/>
              </w:rPr>
              <w:t xml:space="preserve"> 2</w:t>
            </w:r>
          </w:p>
          <w:p w14:paraId="3B3EE50D" w14:textId="77777777" w:rsidR="00797DF7" w:rsidRPr="00C64130" w:rsidRDefault="00B70313">
            <w:pPr>
              <w:adjustRightInd w:val="0"/>
              <w:rPr>
                <w:rFonts w:ascii="Times New Roman" w:hAnsi="Times New Roman"/>
                <w:b/>
                <w:bCs/>
                <w:sz w:val="24"/>
                <w:szCs w:val="24"/>
                <w:lang w:val="es-ES" w:eastAsia="ru-RU"/>
              </w:rPr>
            </w:pPr>
            <w:r w:rsidRPr="00C64130">
              <w:rPr>
                <w:rFonts w:ascii="Times New Roman" w:hAnsi="Times New Roman"/>
                <w:b/>
                <w:bCs/>
                <w:sz w:val="24"/>
                <w:szCs w:val="24"/>
                <w:lang w:val="es-ES" w:eastAsia="ru-RU"/>
              </w:rPr>
              <w:t>Comenta la infografía y analiza las perspectivas del desarrollo de estas regiones para los años 2023-2025.</w:t>
            </w:r>
          </w:p>
          <w:p w14:paraId="76E602F4" w14:textId="77777777" w:rsidR="00797DF7" w:rsidRPr="00C64130" w:rsidRDefault="00797DF7">
            <w:pPr>
              <w:adjustRightInd w:val="0"/>
              <w:rPr>
                <w:rFonts w:ascii="Times New Roman" w:hAnsi="Times New Roman"/>
                <w:b/>
                <w:bCs/>
                <w:sz w:val="24"/>
                <w:szCs w:val="24"/>
                <w:lang w:val="es-ES" w:eastAsia="ru-RU"/>
              </w:rPr>
            </w:pPr>
          </w:p>
          <w:p w14:paraId="710C45AC" w14:textId="77777777" w:rsidR="00797DF7" w:rsidRPr="00C64130" w:rsidRDefault="00B70313">
            <w:pPr>
              <w:adjustRightInd w:val="0"/>
              <w:rPr>
                <w:rFonts w:ascii="Times New Roman" w:hAnsi="Times New Roman"/>
                <w:b/>
                <w:bCs/>
                <w:sz w:val="24"/>
                <w:szCs w:val="24"/>
                <w:lang w:val="es-ES" w:eastAsia="ru-RU"/>
              </w:rPr>
            </w:pPr>
            <w:r w:rsidRPr="00C64130">
              <w:rPr>
                <w:b/>
                <w:bCs/>
                <w:noProof/>
                <w:sz w:val="24"/>
                <w:szCs w:val="24"/>
                <w:lang w:eastAsia="ru-RU"/>
              </w:rPr>
              <w:drawing>
                <wp:inline distT="0" distB="0" distL="0" distR="0" wp14:anchorId="37B489A7" wp14:editId="2411AF06">
                  <wp:extent cx="1365885" cy="1743710"/>
                  <wp:effectExtent l="0" t="0" r="5715" b="889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Рисунок 5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421349" cy="1813905"/>
                          </a:xfrm>
                          <a:prstGeom prst="rect">
                            <a:avLst/>
                          </a:prstGeom>
                          <a:noFill/>
                        </pic:spPr>
                      </pic:pic>
                    </a:graphicData>
                  </a:graphic>
                </wp:inline>
              </w:drawing>
            </w:r>
          </w:p>
        </w:tc>
      </w:tr>
      <w:tr w:rsidR="00797DF7" w:rsidRPr="009D2863" w14:paraId="1402851D" w14:textId="77777777">
        <w:tc>
          <w:tcPr>
            <w:tcW w:w="2005" w:type="dxa"/>
            <w:vMerge/>
          </w:tcPr>
          <w:p w14:paraId="01EFFDD5" w14:textId="77777777" w:rsidR="00797DF7" w:rsidRPr="00C64130" w:rsidRDefault="00797DF7">
            <w:pPr>
              <w:adjustRightInd w:val="0"/>
              <w:jc w:val="both"/>
              <w:rPr>
                <w:rFonts w:ascii="Times New Roman" w:hAnsi="Times New Roman"/>
                <w:b/>
                <w:bCs/>
                <w:sz w:val="24"/>
                <w:szCs w:val="24"/>
                <w:lang w:eastAsia="ru-RU"/>
              </w:rPr>
            </w:pPr>
          </w:p>
        </w:tc>
        <w:tc>
          <w:tcPr>
            <w:tcW w:w="2000" w:type="dxa"/>
          </w:tcPr>
          <w:p w14:paraId="6EE9878D" w14:textId="77777777" w:rsidR="00797DF7" w:rsidRPr="00C64130" w:rsidRDefault="00B70313">
            <w:pPr>
              <w:adjustRightInd w:val="0"/>
              <w:jc w:val="both"/>
              <w:rPr>
                <w:rFonts w:ascii="Times New Roman" w:hAnsi="Times New Roman"/>
                <w:b/>
                <w:bCs/>
                <w:sz w:val="24"/>
                <w:szCs w:val="24"/>
                <w:lang w:eastAsia="ru-RU"/>
              </w:rPr>
            </w:pPr>
            <w:r w:rsidRPr="00C64130">
              <w:rPr>
                <w:rFonts w:ascii="Times New Roman" w:hAnsi="Times New Roman"/>
                <w:sz w:val="24"/>
                <w:szCs w:val="24"/>
                <w:lang w:eastAsia="ru-RU"/>
              </w:rPr>
              <w:t>2. Использует методики анализа последствий принимаемых управленческих решений в сфере международного бизнеса</w:t>
            </w:r>
          </w:p>
        </w:tc>
        <w:tc>
          <w:tcPr>
            <w:tcW w:w="2658" w:type="dxa"/>
          </w:tcPr>
          <w:p w14:paraId="10022EC1" w14:textId="77777777" w:rsidR="00797DF7" w:rsidRPr="00C64130" w:rsidRDefault="00B70313">
            <w:pPr>
              <w:tabs>
                <w:tab w:val="left" w:pos="540"/>
              </w:tabs>
              <w:adjustRightInd w:val="0"/>
              <w:rPr>
                <w:rFonts w:ascii="Times New Roman" w:hAnsi="Times New Roman"/>
                <w:i/>
                <w:iCs/>
                <w:sz w:val="24"/>
                <w:szCs w:val="24"/>
                <w:lang w:eastAsia="ru-RU"/>
              </w:rPr>
            </w:pPr>
            <w:r w:rsidRPr="00C64130">
              <w:rPr>
                <w:rFonts w:ascii="Times New Roman" w:hAnsi="Times New Roman"/>
                <w:i/>
                <w:iCs/>
                <w:sz w:val="24"/>
                <w:szCs w:val="24"/>
                <w:lang w:eastAsia="ru-RU"/>
              </w:rPr>
              <w:t>Знать:</w:t>
            </w:r>
          </w:p>
          <w:p w14:paraId="3EC85657" w14:textId="77777777" w:rsidR="00797DF7" w:rsidRPr="00C64130" w:rsidRDefault="00B70313">
            <w:pPr>
              <w:tabs>
                <w:tab w:val="left" w:pos="540"/>
              </w:tabs>
              <w:adjustRightInd w:val="0"/>
              <w:rPr>
                <w:rFonts w:ascii="Times New Roman" w:hAnsi="Times New Roman"/>
                <w:sz w:val="24"/>
                <w:szCs w:val="24"/>
                <w:lang w:eastAsia="ru-RU"/>
              </w:rPr>
            </w:pPr>
            <w:r w:rsidRPr="00C64130">
              <w:rPr>
                <w:rFonts w:ascii="Times New Roman" w:hAnsi="Times New Roman"/>
                <w:sz w:val="24"/>
                <w:szCs w:val="24"/>
                <w:lang w:eastAsia="ru-RU"/>
              </w:rPr>
              <w:t>- процесс принятия решений, структуру</w:t>
            </w:r>
          </w:p>
          <w:p w14:paraId="26A5123C" w14:textId="77777777" w:rsidR="00797DF7" w:rsidRPr="00C64130" w:rsidRDefault="00B70313">
            <w:pPr>
              <w:tabs>
                <w:tab w:val="left" w:pos="540"/>
              </w:tabs>
              <w:adjustRightInd w:val="0"/>
              <w:rPr>
                <w:rFonts w:ascii="Times New Roman" w:hAnsi="Times New Roman"/>
                <w:sz w:val="24"/>
                <w:szCs w:val="24"/>
                <w:lang w:eastAsia="ru-RU"/>
              </w:rPr>
            </w:pPr>
            <w:r w:rsidRPr="00C64130">
              <w:rPr>
                <w:rFonts w:ascii="Times New Roman" w:hAnsi="Times New Roman"/>
                <w:sz w:val="24"/>
                <w:szCs w:val="24"/>
                <w:lang w:eastAsia="ru-RU"/>
              </w:rPr>
              <w:t xml:space="preserve">- модели и методы принятия управленческих решений </w:t>
            </w:r>
          </w:p>
          <w:p w14:paraId="25B95E57" w14:textId="77777777" w:rsidR="00797DF7" w:rsidRPr="00C64130" w:rsidRDefault="00797DF7">
            <w:pPr>
              <w:tabs>
                <w:tab w:val="left" w:pos="540"/>
              </w:tabs>
              <w:adjustRightInd w:val="0"/>
              <w:rPr>
                <w:rFonts w:ascii="Times New Roman" w:hAnsi="Times New Roman"/>
                <w:sz w:val="24"/>
                <w:szCs w:val="24"/>
                <w:lang w:eastAsia="ru-RU"/>
              </w:rPr>
            </w:pPr>
          </w:p>
          <w:p w14:paraId="53650193" w14:textId="77777777" w:rsidR="00797DF7" w:rsidRPr="00C64130" w:rsidRDefault="00797DF7">
            <w:pPr>
              <w:tabs>
                <w:tab w:val="left" w:pos="540"/>
              </w:tabs>
              <w:adjustRightInd w:val="0"/>
              <w:rPr>
                <w:rFonts w:ascii="Times New Roman" w:hAnsi="Times New Roman"/>
                <w:b/>
                <w:bCs/>
                <w:sz w:val="24"/>
                <w:szCs w:val="24"/>
                <w:lang w:eastAsia="ru-RU"/>
              </w:rPr>
            </w:pPr>
          </w:p>
        </w:tc>
        <w:tc>
          <w:tcPr>
            <w:tcW w:w="3969" w:type="dxa"/>
          </w:tcPr>
          <w:p w14:paraId="64FA59AA" w14:textId="77777777" w:rsidR="00797DF7" w:rsidRPr="00C64130" w:rsidRDefault="00B70313">
            <w:pPr>
              <w:adjustRightInd w:val="0"/>
              <w:jc w:val="center"/>
              <w:rPr>
                <w:rFonts w:ascii="Times New Roman" w:hAnsi="Times New Roman"/>
                <w:b/>
                <w:bCs/>
                <w:sz w:val="24"/>
                <w:szCs w:val="24"/>
                <w:lang w:val="en-US" w:eastAsia="ru-RU"/>
              </w:rPr>
            </w:pPr>
            <w:r w:rsidRPr="00C64130">
              <w:rPr>
                <w:rFonts w:ascii="Times New Roman" w:hAnsi="Times New Roman"/>
                <w:b/>
                <w:bCs/>
                <w:sz w:val="24"/>
                <w:szCs w:val="24"/>
                <w:lang w:eastAsia="ru-RU"/>
              </w:rPr>
              <w:t>Задание</w:t>
            </w:r>
            <w:r w:rsidRPr="00C64130">
              <w:rPr>
                <w:rFonts w:ascii="Times New Roman" w:hAnsi="Times New Roman"/>
                <w:b/>
                <w:bCs/>
                <w:sz w:val="24"/>
                <w:szCs w:val="24"/>
                <w:lang w:val="en-US" w:eastAsia="ru-RU"/>
              </w:rPr>
              <w:t xml:space="preserve"> 1</w:t>
            </w:r>
          </w:p>
          <w:p w14:paraId="734EB2DC" w14:textId="77777777" w:rsidR="00797DF7" w:rsidRPr="00C64130" w:rsidRDefault="00B70313">
            <w:pPr>
              <w:adjustRightInd w:val="0"/>
              <w:rPr>
                <w:rFonts w:ascii="Times New Roman" w:hAnsi="Times New Roman"/>
                <w:b/>
                <w:bCs/>
                <w:sz w:val="24"/>
                <w:szCs w:val="24"/>
                <w:lang w:val="es-ES" w:eastAsia="ru-RU"/>
              </w:rPr>
            </w:pPr>
            <w:r w:rsidRPr="00C64130">
              <w:rPr>
                <w:rFonts w:ascii="Times New Roman" w:hAnsi="Times New Roman"/>
                <w:b/>
                <w:bCs/>
                <w:sz w:val="24"/>
                <w:szCs w:val="24"/>
                <w:lang w:val="es-ES" w:eastAsia="ru-RU"/>
              </w:rPr>
              <w:t>Contesta a las preguntas siguientes:</w:t>
            </w:r>
          </w:p>
          <w:p w14:paraId="2D30958A" w14:textId="77777777" w:rsidR="00797DF7" w:rsidRPr="00C64130" w:rsidRDefault="00B70313">
            <w:pPr>
              <w:widowControl/>
              <w:numPr>
                <w:ilvl w:val="0"/>
                <w:numId w:val="58"/>
              </w:numPr>
              <w:autoSpaceDE/>
              <w:autoSpaceDN/>
              <w:adjustRightInd w:val="0"/>
              <w:ind w:left="267" w:hanging="284"/>
              <w:rPr>
                <w:rFonts w:ascii="Times New Roman" w:hAnsi="Times New Roman"/>
                <w:sz w:val="24"/>
                <w:szCs w:val="24"/>
                <w:lang w:val="es-ES" w:eastAsia="ru-RU"/>
              </w:rPr>
            </w:pPr>
            <w:r w:rsidRPr="00C64130">
              <w:rPr>
                <w:rFonts w:ascii="Times New Roman" w:hAnsi="Times New Roman"/>
                <w:sz w:val="24"/>
                <w:szCs w:val="24"/>
                <w:lang w:val="es-ES" w:eastAsia="ru-RU"/>
              </w:rPr>
              <w:t>¿Qué es la toma de decisiones?</w:t>
            </w:r>
          </w:p>
          <w:p w14:paraId="3BE58D19" w14:textId="77777777" w:rsidR="00797DF7" w:rsidRPr="00C64130" w:rsidRDefault="00B70313">
            <w:pPr>
              <w:widowControl/>
              <w:numPr>
                <w:ilvl w:val="0"/>
                <w:numId w:val="58"/>
              </w:numPr>
              <w:autoSpaceDE/>
              <w:autoSpaceDN/>
              <w:adjustRightInd w:val="0"/>
              <w:ind w:left="267" w:hanging="284"/>
              <w:rPr>
                <w:rFonts w:ascii="Times New Roman" w:hAnsi="Times New Roman"/>
                <w:sz w:val="24"/>
                <w:szCs w:val="24"/>
                <w:lang w:val="es-ES" w:eastAsia="ru-RU"/>
              </w:rPr>
            </w:pPr>
            <w:r w:rsidRPr="00C64130">
              <w:rPr>
                <w:rFonts w:ascii="Times New Roman" w:hAnsi="Times New Roman"/>
                <w:sz w:val="24"/>
                <w:szCs w:val="24"/>
                <w:lang w:val="es-ES" w:eastAsia="ru-RU"/>
              </w:rPr>
              <w:t>¿Cuáles son las funciones de la gestión?</w:t>
            </w:r>
          </w:p>
          <w:p w14:paraId="7062DA3C" w14:textId="77777777" w:rsidR="00797DF7" w:rsidRPr="00C64130" w:rsidRDefault="00B70313">
            <w:pPr>
              <w:widowControl/>
              <w:numPr>
                <w:ilvl w:val="0"/>
                <w:numId w:val="58"/>
              </w:numPr>
              <w:autoSpaceDE/>
              <w:autoSpaceDN/>
              <w:adjustRightInd w:val="0"/>
              <w:ind w:left="267" w:hanging="284"/>
              <w:rPr>
                <w:rFonts w:ascii="Times New Roman" w:hAnsi="Times New Roman"/>
                <w:sz w:val="24"/>
                <w:szCs w:val="24"/>
                <w:lang w:val="es-ES" w:eastAsia="ru-RU"/>
              </w:rPr>
            </w:pPr>
            <w:r w:rsidRPr="00C64130">
              <w:rPr>
                <w:rFonts w:ascii="Times New Roman" w:hAnsi="Times New Roman"/>
                <w:sz w:val="24"/>
                <w:szCs w:val="24"/>
                <w:lang w:val="es-ES" w:eastAsia="ru-RU"/>
              </w:rPr>
              <w:t>¿Qué tipos de la toma de decisiones conoces? Da ejemplos.</w:t>
            </w:r>
          </w:p>
          <w:p w14:paraId="1B5B2E0E" w14:textId="77777777" w:rsidR="00797DF7" w:rsidRPr="00C64130" w:rsidRDefault="00B70313">
            <w:pPr>
              <w:widowControl/>
              <w:numPr>
                <w:ilvl w:val="0"/>
                <w:numId w:val="58"/>
              </w:numPr>
              <w:autoSpaceDE/>
              <w:autoSpaceDN/>
              <w:adjustRightInd w:val="0"/>
              <w:ind w:left="267" w:hanging="284"/>
              <w:rPr>
                <w:rFonts w:ascii="Times New Roman" w:hAnsi="Times New Roman"/>
                <w:sz w:val="24"/>
                <w:szCs w:val="24"/>
                <w:lang w:val="es-ES" w:eastAsia="ru-RU"/>
              </w:rPr>
            </w:pPr>
            <w:r w:rsidRPr="00C64130">
              <w:rPr>
                <w:rFonts w:ascii="Times New Roman" w:hAnsi="Times New Roman"/>
                <w:sz w:val="24"/>
                <w:szCs w:val="24"/>
                <w:lang w:val="es-ES" w:eastAsia="ru-RU"/>
              </w:rPr>
              <w:t>¿Qué factores influyen en la toma de decisiones?</w:t>
            </w:r>
          </w:p>
        </w:tc>
      </w:tr>
      <w:tr w:rsidR="00797DF7" w:rsidRPr="009D2863" w14:paraId="02CD945F" w14:textId="77777777">
        <w:tc>
          <w:tcPr>
            <w:tcW w:w="2005" w:type="dxa"/>
            <w:vMerge/>
          </w:tcPr>
          <w:p w14:paraId="3FB95B96" w14:textId="77777777" w:rsidR="00797DF7" w:rsidRPr="00C64130" w:rsidRDefault="00797DF7">
            <w:pPr>
              <w:adjustRightInd w:val="0"/>
              <w:jc w:val="both"/>
              <w:rPr>
                <w:rFonts w:ascii="Times New Roman" w:hAnsi="Times New Roman"/>
                <w:b/>
                <w:bCs/>
                <w:sz w:val="24"/>
                <w:szCs w:val="24"/>
                <w:lang w:val="en-US" w:eastAsia="ru-RU"/>
              </w:rPr>
            </w:pPr>
          </w:p>
        </w:tc>
        <w:tc>
          <w:tcPr>
            <w:tcW w:w="2000" w:type="dxa"/>
          </w:tcPr>
          <w:p w14:paraId="44FB7038" w14:textId="77777777" w:rsidR="00797DF7" w:rsidRPr="00C64130" w:rsidRDefault="00797DF7">
            <w:pPr>
              <w:adjustRightInd w:val="0"/>
              <w:jc w:val="both"/>
              <w:rPr>
                <w:rFonts w:ascii="Times New Roman" w:hAnsi="Times New Roman"/>
                <w:b/>
                <w:bCs/>
                <w:sz w:val="24"/>
                <w:szCs w:val="24"/>
                <w:lang w:val="en-US" w:eastAsia="ru-RU"/>
              </w:rPr>
            </w:pPr>
          </w:p>
        </w:tc>
        <w:tc>
          <w:tcPr>
            <w:tcW w:w="2658" w:type="dxa"/>
          </w:tcPr>
          <w:p w14:paraId="7D0CEF4E" w14:textId="77777777" w:rsidR="00797DF7" w:rsidRPr="00C64130" w:rsidRDefault="00B70313">
            <w:pPr>
              <w:tabs>
                <w:tab w:val="left" w:pos="540"/>
              </w:tabs>
              <w:adjustRightInd w:val="0"/>
              <w:rPr>
                <w:rFonts w:ascii="Times New Roman" w:hAnsi="Times New Roman"/>
                <w:i/>
                <w:iCs/>
                <w:sz w:val="24"/>
                <w:szCs w:val="24"/>
                <w:lang w:eastAsia="ru-RU"/>
              </w:rPr>
            </w:pPr>
            <w:r w:rsidRPr="00C64130">
              <w:rPr>
                <w:rFonts w:ascii="Times New Roman" w:hAnsi="Times New Roman"/>
                <w:i/>
                <w:iCs/>
                <w:sz w:val="24"/>
                <w:szCs w:val="24"/>
                <w:lang w:eastAsia="ru-RU"/>
              </w:rPr>
              <w:t>Уметь:</w:t>
            </w:r>
          </w:p>
          <w:p w14:paraId="744570CE" w14:textId="77777777" w:rsidR="00797DF7" w:rsidRPr="00C64130" w:rsidRDefault="00B70313">
            <w:pPr>
              <w:tabs>
                <w:tab w:val="left" w:pos="540"/>
              </w:tabs>
              <w:adjustRightInd w:val="0"/>
              <w:rPr>
                <w:rFonts w:ascii="Times New Roman" w:hAnsi="Times New Roman"/>
                <w:sz w:val="24"/>
                <w:szCs w:val="24"/>
                <w:lang w:eastAsia="ru-RU"/>
              </w:rPr>
            </w:pPr>
            <w:r w:rsidRPr="00C64130">
              <w:rPr>
                <w:rFonts w:ascii="Times New Roman" w:hAnsi="Times New Roman"/>
                <w:sz w:val="24"/>
                <w:szCs w:val="24"/>
                <w:lang w:eastAsia="ru-RU"/>
              </w:rPr>
              <w:t>- определять причины и последствия принимаемых управленческих решений в сфере деятельности</w:t>
            </w:r>
          </w:p>
        </w:tc>
        <w:tc>
          <w:tcPr>
            <w:tcW w:w="3969" w:type="dxa"/>
          </w:tcPr>
          <w:p w14:paraId="27057737" w14:textId="77777777" w:rsidR="00797DF7" w:rsidRPr="00C64130" w:rsidRDefault="00B70313">
            <w:pPr>
              <w:adjustRightInd w:val="0"/>
              <w:jc w:val="center"/>
              <w:rPr>
                <w:rFonts w:ascii="Times New Roman" w:hAnsi="Times New Roman"/>
                <w:b/>
                <w:bCs/>
                <w:sz w:val="24"/>
                <w:szCs w:val="24"/>
                <w:lang w:val="en-US" w:eastAsia="ru-RU"/>
              </w:rPr>
            </w:pPr>
            <w:r w:rsidRPr="00C64130">
              <w:rPr>
                <w:rFonts w:ascii="Times New Roman" w:hAnsi="Times New Roman"/>
                <w:b/>
                <w:bCs/>
                <w:sz w:val="24"/>
                <w:szCs w:val="24"/>
                <w:lang w:eastAsia="ru-RU"/>
              </w:rPr>
              <w:t>Задание</w:t>
            </w:r>
            <w:r w:rsidRPr="00C64130">
              <w:rPr>
                <w:rFonts w:ascii="Times New Roman" w:hAnsi="Times New Roman"/>
                <w:b/>
                <w:bCs/>
                <w:sz w:val="24"/>
                <w:szCs w:val="24"/>
                <w:lang w:val="en-US" w:eastAsia="ru-RU"/>
              </w:rPr>
              <w:t xml:space="preserve"> 2</w:t>
            </w:r>
          </w:p>
          <w:p w14:paraId="17BB2D82" w14:textId="77777777" w:rsidR="00797DF7" w:rsidRPr="00C64130" w:rsidRDefault="00B70313">
            <w:pPr>
              <w:adjustRightInd w:val="0"/>
              <w:rPr>
                <w:rFonts w:ascii="Times New Roman" w:hAnsi="Times New Roman"/>
                <w:sz w:val="24"/>
                <w:szCs w:val="24"/>
                <w:lang w:val="es-ES" w:eastAsia="ru-RU"/>
              </w:rPr>
            </w:pPr>
            <w:r w:rsidRPr="00C64130">
              <w:rPr>
                <w:rFonts w:ascii="Times New Roman" w:hAnsi="Times New Roman"/>
                <w:b/>
                <w:bCs/>
                <w:sz w:val="24"/>
                <w:szCs w:val="24"/>
                <w:lang w:val="es-ES" w:eastAsia="ru-RU"/>
              </w:rPr>
              <w:t>Lee el artículo y analiza la toma de decisiones gerenciales en la empresa. Comparte tu punto de vista con el de tus compañeros del grupo. Enlace:</w:t>
            </w:r>
            <w:r w:rsidRPr="00C64130">
              <w:rPr>
                <w:rFonts w:ascii="Times New Roman" w:hAnsi="Times New Roman"/>
                <w:sz w:val="24"/>
                <w:szCs w:val="24"/>
                <w:lang w:val="es-ES" w:eastAsia="ru-RU"/>
              </w:rPr>
              <w:t xml:space="preserve"> https://www.gestiopolis.com/analisis-de-la-toma-de-decisiones-gerenciales-en-la-empresa/</w:t>
            </w:r>
          </w:p>
        </w:tc>
      </w:tr>
      <w:tr w:rsidR="00797DF7" w:rsidRPr="00C64130" w14:paraId="2B38839A" w14:textId="77777777">
        <w:tc>
          <w:tcPr>
            <w:tcW w:w="2005" w:type="dxa"/>
            <w:vMerge w:val="restart"/>
          </w:tcPr>
          <w:p w14:paraId="23C1A035" w14:textId="77777777" w:rsidR="00797DF7" w:rsidRPr="00C64130" w:rsidRDefault="00B70313">
            <w:pPr>
              <w:adjustRightInd w:val="0"/>
              <w:jc w:val="both"/>
              <w:rPr>
                <w:rFonts w:ascii="Times New Roman" w:hAnsi="Times New Roman"/>
                <w:b/>
                <w:bCs/>
                <w:sz w:val="24"/>
                <w:szCs w:val="24"/>
                <w:lang w:eastAsia="ru-RU"/>
              </w:rPr>
            </w:pPr>
            <w:r w:rsidRPr="00C64130">
              <w:rPr>
                <w:rFonts w:ascii="Times New Roman" w:hAnsi="Times New Roman"/>
                <w:b/>
                <w:bCs/>
                <w:sz w:val="24"/>
                <w:szCs w:val="24"/>
                <w:lang w:eastAsia="ru-RU"/>
              </w:rPr>
              <w:t>ПКП-3</w:t>
            </w:r>
          </w:p>
          <w:p w14:paraId="562BE4BA" w14:textId="77777777" w:rsidR="00797DF7" w:rsidRPr="00C64130" w:rsidRDefault="00B70313">
            <w:pPr>
              <w:adjustRightInd w:val="0"/>
              <w:jc w:val="both"/>
              <w:rPr>
                <w:rFonts w:ascii="Times New Roman" w:hAnsi="Times New Roman"/>
                <w:b/>
                <w:bCs/>
                <w:sz w:val="24"/>
                <w:szCs w:val="24"/>
                <w:lang w:eastAsia="ru-RU"/>
              </w:rPr>
            </w:pPr>
            <w:r w:rsidRPr="00C64130">
              <w:rPr>
                <w:rFonts w:ascii="Times New Roman" w:hAnsi="Times New Roman"/>
                <w:sz w:val="24"/>
                <w:szCs w:val="24"/>
                <w:lang w:eastAsia="ru-RU"/>
              </w:rPr>
              <w:t xml:space="preserve">Способность обобщать отечественную и зарубежную практику по вопросам эффективной организации внешней </w:t>
            </w:r>
            <w:r w:rsidRPr="00C64130">
              <w:rPr>
                <w:rFonts w:ascii="Times New Roman" w:hAnsi="Times New Roman"/>
                <w:sz w:val="24"/>
                <w:szCs w:val="24"/>
                <w:lang w:eastAsia="ru-RU"/>
              </w:rPr>
              <w:lastRenderedPageBreak/>
              <w:t>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2000" w:type="dxa"/>
            <w:vMerge w:val="restart"/>
          </w:tcPr>
          <w:p w14:paraId="6CF28B62" w14:textId="77777777" w:rsidR="00797DF7" w:rsidRPr="00C64130" w:rsidRDefault="00B70313">
            <w:pPr>
              <w:adjustRightInd w:val="0"/>
              <w:jc w:val="both"/>
              <w:rPr>
                <w:rFonts w:ascii="Times New Roman" w:hAnsi="Times New Roman"/>
                <w:b/>
                <w:bCs/>
                <w:sz w:val="24"/>
                <w:szCs w:val="24"/>
                <w:lang w:eastAsia="ru-RU"/>
              </w:rPr>
            </w:pPr>
            <w:r w:rsidRPr="00C64130">
              <w:rPr>
                <w:rFonts w:ascii="Times New Roman" w:hAnsi="Times New Roman"/>
                <w:sz w:val="24"/>
                <w:szCs w:val="24"/>
                <w:lang w:eastAsia="ru-RU"/>
              </w:rPr>
              <w:lastRenderedPageBreak/>
              <w:t>1. Использует лучшие мировые практики подготовки и заключения внешнеторгового договора</w:t>
            </w:r>
          </w:p>
        </w:tc>
        <w:tc>
          <w:tcPr>
            <w:tcW w:w="2658" w:type="dxa"/>
          </w:tcPr>
          <w:p w14:paraId="2FDA2A4F" w14:textId="77777777" w:rsidR="00797DF7" w:rsidRPr="00C64130" w:rsidRDefault="00B70313">
            <w:pPr>
              <w:tabs>
                <w:tab w:val="left" w:pos="540"/>
              </w:tabs>
              <w:adjustRightInd w:val="0"/>
              <w:rPr>
                <w:rFonts w:ascii="Times New Roman" w:hAnsi="Times New Roman"/>
                <w:i/>
                <w:iCs/>
                <w:sz w:val="24"/>
                <w:szCs w:val="24"/>
                <w:lang w:eastAsia="ru-RU"/>
              </w:rPr>
            </w:pPr>
            <w:r w:rsidRPr="00C64130">
              <w:rPr>
                <w:rFonts w:ascii="Times New Roman" w:hAnsi="Times New Roman"/>
                <w:i/>
                <w:iCs/>
                <w:sz w:val="24"/>
                <w:szCs w:val="24"/>
                <w:lang w:eastAsia="ru-RU"/>
              </w:rPr>
              <w:t>Знать:</w:t>
            </w:r>
          </w:p>
          <w:p w14:paraId="5F95EE57" w14:textId="77777777" w:rsidR="00797DF7" w:rsidRPr="00C64130" w:rsidRDefault="00B70313">
            <w:pPr>
              <w:tabs>
                <w:tab w:val="left" w:pos="540"/>
              </w:tabs>
              <w:adjustRightInd w:val="0"/>
              <w:rPr>
                <w:rFonts w:ascii="Times New Roman" w:hAnsi="Times New Roman"/>
                <w:sz w:val="24"/>
                <w:szCs w:val="24"/>
                <w:lang w:eastAsia="ru-RU"/>
              </w:rPr>
            </w:pPr>
            <w:r w:rsidRPr="00C64130">
              <w:rPr>
                <w:rFonts w:ascii="Times New Roman" w:hAnsi="Times New Roman"/>
                <w:sz w:val="24"/>
                <w:szCs w:val="24"/>
                <w:lang w:eastAsia="ru-RU"/>
              </w:rPr>
              <w:t>- лексико-грамматические и стилистические особенности перевода внешнеэкономического договора</w:t>
            </w:r>
          </w:p>
          <w:p w14:paraId="15E5710D" w14:textId="77777777" w:rsidR="00797DF7" w:rsidRPr="00C64130" w:rsidRDefault="00B70313">
            <w:pPr>
              <w:tabs>
                <w:tab w:val="left" w:pos="540"/>
              </w:tabs>
              <w:adjustRightInd w:val="0"/>
              <w:rPr>
                <w:rFonts w:ascii="Times New Roman" w:hAnsi="Times New Roman"/>
                <w:sz w:val="24"/>
                <w:szCs w:val="24"/>
                <w:lang w:eastAsia="ru-RU"/>
              </w:rPr>
            </w:pPr>
            <w:r w:rsidRPr="00C64130">
              <w:rPr>
                <w:rFonts w:ascii="Times New Roman" w:hAnsi="Times New Roman"/>
                <w:sz w:val="24"/>
                <w:szCs w:val="24"/>
                <w:lang w:eastAsia="ru-RU"/>
              </w:rPr>
              <w:t xml:space="preserve">- структуру внешнеэкономического договора, основные </w:t>
            </w:r>
            <w:r w:rsidRPr="00C64130">
              <w:rPr>
                <w:rFonts w:ascii="Times New Roman" w:hAnsi="Times New Roman"/>
                <w:sz w:val="24"/>
                <w:szCs w:val="24"/>
                <w:lang w:eastAsia="ru-RU"/>
              </w:rPr>
              <w:lastRenderedPageBreak/>
              <w:t>правила и этапы составления и заключения внешнеторгового договора на иностранном языке</w:t>
            </w:r>
          </w:p>
          <w:p w14:paraId="1E2EB35A" w14:textId="77777777" w:rsidR="00797DF7" w:rsidRPr="00C64130" w:rsidRDefault="00797DF7">
            <w:pPr>
              <w:tabs>
                <w:tab w:val="left" w:pos="540"/>
              </w:tabs>
              <w:adjustRightInd w:val="0"/>
              <w:rPr>
                <w:rFonts w:ascii="Times New Roman" w:hAnsi="Times New Roman"/>
                <w:i/>
                <w:iCs/>
                <w:sz w:val="24"/>
                <w:szCs w:val="24"/>
                <w:lang w:eastAsia="ru-RU"/>
              </w:rPr>
            </w:pPr>
          </w:p>
        </w:tc>
        <w:tc>
          <w:tcPr>
            <w:tcW w:w="3969" w:type="dxa"/>
          </w:tcPr>
          <w:p w14:paraId="00A33CF2" w14:textId="77777777" w:rsidR="00797DF7" w:rsidRPr="00C64130" w:rsidRDefault="00B70313">
            <w:pPr>
              <w:tabs>
                <w:tab w:val="left" w:pos="540"/>
              </w:tabs>
              <w:adjustRightInd w:val="0"/>
              <w:jc w:val="center"/>
              <w:rPr>
                <w:rFonts w:ascii="Times New Roman" w:hAnsi="Times New Roman"/>
                <w:b/>
                <w:bCs/>
                <w:sz w:val="24"/>
                <w:szCs w:val="24"/>
                <w:lang w:val="en-US" w:eastAsia="ru-RU"/>
              </w:rPr>
            </w:pPr>
            <w:r w:rsidRPr="00C64130">
              <w:rPr>
                <w:rFonts w:ascii="Times New Roman" w:hAnsi="Times New Roman"/>
                <w:b/>
                <w:bCs/>
                <w:sz w:val="24"/>
                <w:szCs w:val="24"/>
                <w:lang w:eastAsia="ru-RU"/>
              </w:rPr>
              <w:lastRenderedPageBreak/>
              <w:t>Задание</w:t>
            </w:r>
            <w:r w:rsidRPr="00C64130">
              <w:rPr>
                <w:rFonts w:ascii="Times New Roman" w:hAnsi="Times New Roman"/>
                <w:b/>
                <w:bCs/>
                <w:sz w:val="24"/>
                <w:szCs w:val="24"/>
                <w:lang w:val="en-US" w:eastAsia="ru-RU"/>
              </w:rPr>
              <w:t xml:space="preserve"> 1</w:t>
            </w:r>
          </w:p>
          <w:p w14:paraId="1165BAB4" w14:textId="77777777" w:rsidR="00797DF7" w:rsidRPr="00C64130" w:rsidRDefault="00B70313">
            <w:pPr>
              <w:tabs>
                <w:tab w:val="left" w:pos="540"/>
              </w:tabs>
              <w:adjustRightInd w:val="0"/>
              <w:rPr>
                <w:rFonts w:ascii="Times New Roman" w:hAnsi="Times New Roman"/>
                <w:b/>
                <w:bCs/>
                <w:sz w:val="24"/>
                <w:szCs w:val="24"/>
                <w:lang w:val="es-ES" w:eastAsia="ru-RU"/>
              </w:rPr>
            </w:pPr>
            <w:r w:rsidRPr="00C64130">
              <w:rPr>
                <w:rFonts w:ascii="Times New Roman" w:hAnsi="Times New Roman"/>
                <w:b/>
                <w:bCs/>
                <w:sz w:val="24"/>
                <w:szCs w:val="24"/>
                <w:lang w:val="es-ES" w:eastAsia="ru-RU"/>
              </w:rPr>
              <w:t>Traduce las siguientes partes del acuerdo internacional al español.</w:t>
            </w:r>
          </w:p>
          <w:p w14:paraId="06B83402" w14:textId="77777777" w:rsidR="00797DF7" w:rsidRPr="00C64130" w:rsidRDefault="00B70313">
            <w:pPr>
              <w:tabs>
                <w:tab w:val="left" w:pos="540"/>
              </w:tabs>
              <w:adjustRightInd w:val="0"/>
              <w:rPr>
                <w:rFonts w:ascii="Times New Roman" w:hAnsi="Times New Roman"/>
                <w:b/>
                <w:bCs/>
                <w:sz w:val="24"/>
                <w:szCs w:val="24"/>
                <w:lang w:eastAsia="ru-RU"/>
              </w:rPr>
            </w:pPr>
            <w:r w:rsidRPr="00C64130">
              <w:rPr>
                <w:rFonts w:ascii="Times New Roman" w:hAnsi="Times New Roman"/>
                <w:b/>
                <w:bCs/>
                <w:sz w:val="24"/>
                <w:szCs w:val="24"/>
                <w:lang w:eastAsia="ru-RU"/>
              </w:rPr>
              <w:t>5. Качество Товара</w:t>
            </w:r>
          </w:p>
          <w:p w14:paraId="63AFDA92" w14:textId="77777777" w:rsidR="00797DF7" w:rsidRPr="00C64130" w:rsidRDefault="00B70313">
            <w:pPr>
              <w:tabs>
                <w:tab w:val="left" w:pos="540"/>
              </w:tabs>
              <w:adjustRightInd w:val="0"/>
              <w:rPr>
                <w:rFonts w:ascii="Times New Roman" w:hAnsi="Times New Roman"/>
                <w:sz w:val="24"/>
                <w:szCs w:val="24"/>
                <w:lang w:eastAsia="ru-RU"/>
              </w:rPr>
            </w:pPr>
            <w:r w:rsidRPr="00C64130">
              <w:rPr>
                <w:rFonts w:ascii="Times New Roman" w:hAnsi="Times New Roman"/>
                <w:sz w:val="24"/>
                <w:szCs w:val="24"/>
                <w:lang w:eastAsia="ru-RU"/>
              </w:rPr>
              <w:t xml:space="preserve">5.1. Качество Товара должно полностью соответствовать действующим стандартам страны-импортера и удостоверяться документами, выданными компетентными организациями </w:t>
            </w:r>
            <w:r w:rsidRPr="00C64130">
              <w:rPr>
                <w:rFonts w:ascii="Times New Roman" w:hAnsi="Times New Roman"/>
                <w:sz w:val="24"/>
                <w:szCs w:val="24"/>
                <w:lang w:eastAsia="ru-RU"/>
              </w:rPr>
              <w:lastRenderedPageBreak/>
              <w:t>страны происхождения.</w:t>
            </w:r>
          </w:p>
          <w:p w14:paraId="6C61112E" w14:textId="77777777" w:rsidR="00797DF7" w:rsidRPr="00C64130" w:rsidRDefault="00797DF7">
            <w:pPr>
              <w:tabs>
                <w:tab w:val="left" w:pos="540"/>
              </w:tabs>
              <w:adjustRightInd w:val="0"/>
              <w:rPr>
                <w:rFonts w:ascii="Times New Roman" w:hAnsi="Times New Roman"/>
                <w:sz w:val="24"/>
                <w:szCs w:val="24"/>
                <w:lang w:eastAsia="ru-RU"/>
              </w:rPr>
            </w:pPr>
          </w:p>
          <w:p w14:paraId="62DCF6B6" w14:textId="77777777" w:rsidR="00797DF7" w:rsidRPr="00C64130" w:rsidRDefault="00B70313">
            <w:pPr>
              <w:tabs>
                <w:tab w:val="left" w:pos="540"/>
              </w:tabs>
              <w:adjustRightInd w:val="0"/>
              <w:rPr>
                <w:rFonts w:ascii="Times New Roman" w:hAnsi="Times New Roman"/>
                <w:b/>
                <w:bCs/>
                <w:sz w:val="24"/>
                <w:szCs w:val="24"/>
                <w:lang w:eastAsia="ru-RU"/>
              </w:rPr>
            </w:pPr>
            <w:r w:rsidRPr="00C64130">
              <w:rPr>
                <w:rFonts w:ascii="Times New Roman" w:hAnsi="Times New Roman"/>
                <w:b/>
                <w:bCs/>
                <w:sz w:val="24"/>
                <w:szCs w:val="24"/>
                <w:lang w:eastAsia="ru-RU"/>
              </w:rPr>
              <w:t>6. Упаковка и маркировка</w:t>
            </w:r>
          </w:p>
          <w:p w14:paraId="51F19EA0" w14:textId="77777777" w:rsidR="00797DF7" w:rsidRPr="00C64130" w:rsidRDefault="00B70313">
            <w:pPr>
              <w:tabs>
                <w:tab w:val="left" w:pos="540"/>
              </w:tabs>
              <w:adjustRightInd w:val="0"/>
              <w:rPr>
                <w:rFonts w:ascii="Times New Roman" w:hAnsi="Times New Roman"/>
                <w:sz w:val="24"/>
                <w:szCs w:val="24"/>
                <w:lang w:eastAsia="ru-RU"/>
              </w:rPr>
            </w:pPr>
            <w:r w:rsidRPr="00C64130">
              <w:rPr>
                <w:rFonts w:ascii="Times New Roman" w:hAnsi="Times New Roman"/>
                <w:sz w:val="24"/>
                <w:szCs w:val="24"/>
                <w:lang w:eastAsia="ru-RU"/>
              </w:rPr>
              <w:t>6.1. Товар должен быть надлежащим образом упакован, запечатан и промаркирован в целях его идентификации и безопасности в процессе транспортировки, погрузки и/или хранения.</w:t>
            </w:r>
          </w:p>
          <w:p w14:paraId="3D5F394A" w14:textId="77777777" w:rsidR="00797DF7" w:rsidRPr="00C64130" w:rsidRDefault="00B70313">
            <w:pPr>
              <w:tabs>
                <w:tab w:val="left" w:pos="540"/>
              </w:tabs>
              <w:adjustRightInd w:val="0"/>
              <w:rPr>
                <w:rFonts w:ascii="Times New Roman" w:hAnsi="Times New Roman"/>
                <w:sz w:val="24"/>
                <w:szCs w:val="24"/>
                <w:lang w:eastAsia="ru-RU"/>
              </w:rPr>
            </w:pPr>
            <w:r w:rsidRPr="00C64130">
              <w:rPr>
                <w:rFonts w:ascii="Times New Roman" w:hAnsi="Times New Roman"/>
                <w:sz w:val="24"/>
                <w:szCs w:val="24"/>
                <w:lang w:eastAsia="ru-RU"/>
              </w:rPr>
              <w:t>6.2. Упаковка должна обеспечивать полную сохранность Товара и предохранять его от порчи при транспортировке всеми видами транспорта с учетом перевалок.</w:t>
            </w:r>
          </w:p>
          <w:p w14:paraId="0925AB92" w14:textId="77777777" w:rsidR="00797DF7" w:rsidRPr="00C64130" w:rsidRDefault="00B70313">
            <w:pPr>
              <w:tabs>
                <w:tab w:val="left" w:pos="540"/>
              </w:tabs>
              <w:adjustRightInd w:val="0"/>
              <w:rPr>
                <w:rFonts w:ascii="Times New Roman" w:hAnsi="Times New Roman"/>
                <w:sz w:val="24"/>
                <w:szCs w:val="24"/>
                <w:lang w:eastAsia="ru-RU"/>
              </w:rPr>
            </w:pPr>
            <w:r w:rsidRPr="00C64130">
              <w:rPr>
                <w:rFonts w:ascii="Times New Roman" w:hAnsi="Times New Roman"/>
                <w:sz w:val="24"/>
                <w:szCs w:val="24"/>
                <w:lang w:eastAsia="ru-RU"/>
              </w:rPr>
              <w:t>6.3. Маркировка товара осуществляется его производителем.</w:t>
            </w:r>
          </w:p>
          <w:p w14:paraId="0533B1CC" w14:textId="77777777" w:rsidR="00797DF7" w:rsidRPr="00C64130" w:rsidRDefault="00797DF7">
            <w:pPr>
              <w:tabs>
                <w:tab w:val="left" w:pos="540"/>
              </w:tabs>
              <w:adjustRightInd w:val="0"/>
              <w:rPr>
                <w:rFonts w:ascii="Times New Roman" w:hAnsi="Times New Roman"/>
                <w:b/>
                <w:bCs/>
                <w:sz w:val="24"/>
                <w:szCs w:val="24"/>
                <w:lang w:eastAsia="ru-RU"/>
              </w:rPr>
            </w:pPr>
          </w:p>
        </w:tc>
      </w:tr>
      <w:tr w:rsidR="00797DF7" w:rsidRPr="009426D5" w14:paraId="0B97FD66" w14:textId="77777777">
        <w:tc>
          <w:tcPr>
            <w:tcW w:w="2005" w:type="dxa"/>
            <w:vMerge/>
          </w:tcPr>
          <w:p w14:paraId="321D7008" w14:textId="77777777" w:rsidR="00797DF7" w:rsidRPr="00C64130" w:rsidRDefault="00797DF7">
            <w:pPr>
              <w:adjustRightInd w:val="0"/>
              <w:jc w:val="both"/>
              <w:rPr>
                <w:rFonts w:ascii="Times New Roman" w:hAnsi="Times New Roman"/>
                <w:b/>
                <w:bCs/>
                <w:sz w:val="24"/>
                <w:szCs w:val="24"/>
                <w:lang w:eastAsia="ru-RU"/>
              </w:rPr>
            </w:pPr>
          </w:p>
        </w:tc>
        <w:tc>
          <w:tcPr>
            <w:tcW w:w="2000" w:type="dxa"/>
            <w:vMerge/>
          </w:tcPr>
          <w:p w14:paraId="2E5FA884" w14:textId="77777777" w:rsidR="00797DF7" w:rsidRPr="00C64130" w:rsidRDefault="00797DF7">
            <w:pPr>
              <w:adjustRightInd w:val="0"/>
              <w:jc w:val="both"/>
              <w:rPr>
                <w:rFonts w:ascii="Times New Roman" w:hAnsi="Times New Roman"/>
                <w:b/>
                <w:bCs/>
                <w:sz w:val="24"/>
                <w:szCs w:val="24"/>
                <w:lang w:eastAsia="ru-RU"/>
              </w:rPr>
            </w:pPr>
          </w:p>
        </w:tc>
        <w:tc>
          <w:tcPr>
            <w:tcW w:w="2658" w:type="dxa"/>
          </w:tcPr>
          <w:p w14:paraId="26D09FFA" w14:textId="77777777" w:rsidR="00797DF7" w:rsidRPr="00C64130" w:rsidRDefault="00B70313">
            <w:pPr>
              <w:tabs>
                <w:tab w:val="left" w:pos="540"/>
              </w:tabs>
              <w:adjustRightInd w:val="0"/>
              <w:rPr>
                <w:rFonts w:ascii="Times New Roman" w:hAnsi="Times New Roman"/>
                <w:i/>
                <w:iCs/>
                <w:sz w:val="24"/>
                <w:szCs w:val="24"/>
                <w:lang w:eastAsia="ru-RU"/>
              </w:rPr>
            </w:pPr>
            <w:r w:rsidRPr="00C64130">
              <w:rPr>
                <w:rFonts w:ascii="Times New Roman" w:hAnsi="Times New Roman"/>
                <w:i/>
                <w:iCs/>
                <w:sz w:val="24"/>
                <w:szCs w:val="24"/>
                <w:lang w:eastAsia="ru-RU"/>
              </w:rPr>
              <w:t>Уметь:</w:t>
            </w:r>
          </w:p>
          <w:p w14:paraId="2C96135C" w14:textId="77777777" w:rsidR="00797DF7" w:rsidRPr="00C64130" w:rsidRDefault="00B70313">
            <w:pPr>
              <w:tabs>
                <w:tab w:val="left" w:pos="540"/>
              </w:tabs>
              <w:adjustRightInd w:val="0"/>
              <w:rPr>
                <w:rFonts w:ascii="Times New Roman" w:hAnsi="Times New Roman"/>
                <w:sz w:val="24"/>
                <w:szCs w:val="24"/>
                <w:lang w:eastAsia="ru-RU"/>
              </w:rPr>
            </w:pPr>
            <w:r w:rsidRPr="00C64130">
              <w:rPr>
                <w:rFonts w:ascii="Times New Roman" w:hAnsi="Times New Roman"/>
                <w:sz w:val="24"/>
                <w:szCs w:val="24"/>
                <w:lang w:eastAsia="ru-RU"/>
              </w:rPr>
              <w:t>- извлекать необходимую информацию из различных источников</w:t>
            </w:r>
          </w:p>
          <w:p w14:paraId="14718C96" w14:textId="77777777" w:rsidR="00797DF7" w:rsidRPr="00C64130" w:rsidRDefault="00B70313">
            <w:pPr>
              <w:tabs>
                <w:tab w:val="left" w:pos="540"/>
              </w:tabs>
              <w:adjustRightInd w:val="0"/>
              <w:rPr>
                <w:rFonts w:ascii="Times New Roman" w:hAnsi="Times New Roman"/>
                <w:sz w:val="24"/>
                <w:szCs w:val="24"/>
                <w:lang w:eastAsia="ru-RU"/>
              </w:rPr>
            </w:pPr>
            <w:r w:rsidRPr="00C64130">
              <w:rPr>
                <w:rFonts w:ascii="Times New Roman" w:hAnsi="Times New Roman"/>
                <w:sz w:val="24"/>
                <w:szCs w:val="24"/>
                <w:lang w:eastAsia="ru-RU"/>
              </w:rPr>
              <w:t>- составлять внешнеторговый договор на иностранном языке</w:t>
            </w:r>
          </w:p>
          <w:p w14:paraId="632B1A00" w14:textId="77777777" w:rsidR="00797DF7" w:rsidRPr="00C64130" w:rsidRDefault="00B70313">
            <w:pPr>
              <w:tabs>
                <w:tab w:val="left" w:pos="540"/>
              </w:tabs>
              <w:adjustRightInd w:val="0"/>
              <w:rPr>
                <w:rFonts w:ascii="Times New Roman" w:hAnsi="Times New Roman"/>
                <w:sz w:val="24"/>
                <w:szCs w:val="24"/>
                <w:lang w:eastAsia="ru-RU"/>
              </w:rPr>
            </w:pPr>
            <w:r w:rsidRPr="00C64130">
              <w:rPr>
                <w:rFonts w:ascii="Times New Roman" w:hAnsi="Times New Roman"/>
                <w:sz w:val="24"/>
                <w:szCs w:val="24"/>
                <w:lang w:eastAsia="ru-RU"/>
              </w:rPr>
              <w:t>- вести диалог-расспрос в процессе заключения договора</w:t>
            </w:r>
          </w:p>
          <w:p w14:paraId="07916518" w14:textId="77777777" w:rsidR="00797DF7" w:rsidRPr="00C64130" w:rsidRDefault="00797DF7">
            <w:pPr>
              <w:tabs>
                <w:tab w:val="left" w:pos="540"/>
              </w:tabs>
              <w:adjustRightInd w:val="0"/>
              <w:rPr>
                <w:rFonts w:ascii="Times New Roman" w:hAnsi="Times New Roman"/>
                <w:i/>
                <w:iCs/>
                <w:sz w:val="24"/>
                <w:szCs w:val="24"/>
                <w:lang w:eastAsia="ru-RU"/>
              </w:rPr>
            </w:pPr>
          </w:p>
        </w:tc>
        <w:tc>
          <w:tcPr>
            <w:tcW w:w="3969" w:type="dxa"/>
          </w:tcPr>
          <w:p w14:paraId="6FDFFD31" w14:textId="77777777" w:rsidR="00797DF7" w:rsidRPr="00C64130" w:rsidRDefault="00B70313">
            <w:pPr>
              <w:adjustRightInd w:val="0"/>
              <w:jc w:val="center"/>
              <w:rPr>
                <w:rFonts w:ascii="Times New Roman" w:hAnsi="Times New Roman"/>
                <w:b/>
                <w:bCs/>
                <w:sz w:val="24"/>
                <w:szCs w:val="24"/>
                <w:lang w:val="en-US" w:eastAsia="ru-RU"/>
              </w:rPr>
            </w:pPr>
            <w:r w:rsidRPr="00C64130">
              <w:rPr>
                <w:rFonts w:ascii="Times New Roman" w:hAnsi="Times New Roman"/>
                <w:b/>
                <w:bCs/>
                <w:sz w:val="24"/>
                <w:szCs w:val="24"/>
                <w:lang w:eastAsia="ru-RU"/>
              </w:rPr>
              <w:t>Задание</w:t>
            </w:r>
            <w:r w:rsidRPr="00C64130">
              <w:rPr>
                <w:rFonts w:ascii="Times New Roman" w:hAnsi="Times New Roman"/>
                <w:b/>
                <w:bCs/>
                <w:sz w:val="24"/>
                <w:szCs w:val="24"/>
                <w:lang w:val="en-US" w:eastAsia="ru-RU"/>
              </w:rPr>
              <w:t xml:space="preserve"> 2</w:t>
            </w:r>
          </w:p>
          <w:p w14:paraId="7F0138D5" w14:textId="77777777" w:rsidR="00797DF7" w:rsidRPr="00C64130" w:rsidRDefault="00B70313">
            <w:pPr>
              <w:adjustRightInd w:val="0"/>
              <w:rPr>
                <w:rFonts w:ascii="Times New Roman" w:hAnsi="Times New Roman"/>
                <w:b/>
                <w:bCs/>
                <w:sz w:val="24"/>
                <w:szCs w:val="24"/>
                <w:lang w:val="es-ES" w:eastAsia="ru-RU"/>
              </w:rPr>
            </w:pPr>
            <w:r w:rsidRPr="00C64130">
              <w:rPr>
                <w:rFonts w:ascii="Times New Roman" w:hAnsi="Times New Roman"/>
                <w:b/>
                <w:bCs/>
                <w:sz w:val="24"/>
                <w:szCs w:val="24"/>
                <w:lang w:val="es-ES" w:eastAsia="ru-RU"/>
              </w:rPr>
              <w:t>Analiza y comenta los acuerdos comerciales de México con otros países.</w:t>
            </w:r>
          </w:p>
          <w:p w14:paraId="6CEE4347" w14:textId="77777777" w:rsidR="00797DF7" w:rsidRPr="00C64130" w:rsidRDefault="00B70313">
            <w:pPr>
              <w:adjustRightInd w:val="0"/>
              <w:rPr>
                <w:rFonts w:ascii="Times New Roman" w:hAnsi="Times New Roman"/>
                <w:b/>
                <w:bCs/>
                <w:sz w:val="24"/>
                <w:szCs w:val="24"/>
                <w:lang w:val="es-ES" w:eastAsia="ru-RU"/>
              </w:rPr>
            </w:pPr>
            <w:r w:rsidRPr="00C64130">
              <w:rPr>
                <w:rFonts w:ascii="Times New Roman" w:hAnsi="Times New Roman"/>
                <w:b/>
                <w:bCs/>
                <w:sz w:val="24"/>
                <w:szCs w:val="24"/>
                <w:lang w:val="es-ES" w:eastAsia="ru-RU"/>
              </w:rPr>
              <w:t>Enlace:</w:t>
            </w:r>
            <w:r w:rsidRPr="00C64130">
              <w:rPr>
                <w:rFonts w:ascii="Times New Roman" w:hAnsi="Times New Roman"/>
                <w:sz w:val="24"/>
                <w:szCs w:val="24"/>
                <w:lang w:val="es-ES" w:eastAsia="ru-RU"/>
              </w:rPr>
              <w:t>https://www.docusign.mx/blog/acuerdos-comerciales-de-mexico</w:t>
            </w:r>
          </w:p>
        </w:tc>
      </w:tr>
      <w:tr w:rsidR="00797DF7" w:rsidRPr="009426D5" w14:paraId="56997A4F" w14:textId="77777777">
        <w:tc>
          <w:tcPr>
            <w:tcW w:w="2005" w:type="dxa"/>
            <w:vMerge/>
          </w:tcPr>
          <w:p w14:paraId="60E0D63E" w14:textId="77777777" w:rsidR="00797DF7" w:rsidRPr="00C64130" w:rsidRDefault="00797DF7">
            <w:pPr>
              <w:adjustRightInd w:val="0"/>
              <w:jc w:val="both"/>
              <w:rPr>
                <w:rFonts w:ascii="Times New Roman" w:hAnsi="Times New Roman"/>
                <w:b/>
                <w:bCs/>
                <w:sz w:val="24"/>
                <w:szCs w:val="24"/>
                <w:lang w:val="es-ES" w:eastAsia="ru-RU"/>
              </w:rPr>
            </w:pPr>
          </w:p>
        </w:tc>
        <w:tc>
          <w:tcPr>
            <w:tcW w:w="2000" w:type="dxa"/>
            <w:vMerge w:val="restart"/>
          </w:tcPr>
          <w:p w14:paraId="2C87FE76" w14:textId="77777777" w:rsidR="00797DF7" w:rsidRPr="00C64130" w:rsidRDefault="00B70313">
            <w:pPr>
              <w:adjustRightInd w:val="0"/>
              <w:jc w:val="both"/>
              <w:rPr>
                <w:rFonts w:ascii="Times New Roman" w:hAnsi="Times New Roman"/>
                <w:b/>
                <w:bCs/>
                <w:sz w:val="24"/>
                <w:szCs w:val="24"/>
                <w:lang w:eastAsia="ru-RU"/>
              </w:rPr>
            </w:pPr>
            <w:r w:rsidRPr="00C64130">
              <w:rPr>
                <w:rFonts w:ascii="Times New Roman" w:hAnsi="Times New Roman"/>
                <w:sz w:val="24"/>
                <w:szCs w:val="24"/>
                <w:lang w:eastAsia="ru-RU"/>
              </w:rPr>
              <w:t>2. Демонстрирует навыки организации контроля за исполнением условий внешнеторгового договора</w:t>
            </w:r>
          </w:p>
        </w:tc>
        <w:tc>
          <w:tcPr>
            <w:tcW w:w="2658" w:type="dxa"/>
          </w:tcPr>
          <w:p w14:paraId="7839CAF5" w14:textId="77777777" w:rsidR="00797DF7" w:rsidRPr="00C64130" w:rsidRDefault="00B70313">
            <w:pPr>
              <w:tabs>
                <w:tab w:val="left" w:pos="540"/>
              </w:tabs>
              <w:adjustRightInd w:val="0"/>
              <w:rPr>
                <w:rFonts w:ascii="Times New Roman" w:hAnsi="Times New Roman"/>
                <w:i/>
                <w:iCs/>
                <w:sz w:val="24"/>
                <w:szCs w:val="24"/>
                <w:lang w:eastAsia="ru-RU"/>
              </w:rPr>
            </w:pPr>
            <w:r w:rsidRPr="00C64130">
              <w:rPr>
                <w:rFonts w:ascii="Times New Roman" w:hAnsi="Times New Roman"/>
                <w:i/>
                <w:iCs/>
                <w:sz w:val="24"/>
                <w:szCs w:val="24"/>
                <w:lang w:eastAsia="ru-RU"/>
              </w:rPr>
              <w:t>Знать:</w:t>
            </w:r>
          </w:p>
          <w:p w14:paraId="5C2C0DE4" w14:textId="77777777" w:rsidR="00797DF7" w:rsidRPr="00C64130" w:rsidRDefault="00B70313">
            <w:pPr>
              <w:tabs>
                <w:tab w:val="left" w:pos="540"/>
              </w:tabs>
              <w:adjustRightInd w:val="0"/>
              <w:rPr>
                <w:rFonts w:ascii="Times New Roman" w:hAnsi="Times New Roman"/>
                <w:sz w:val="24"/>
                <w:szCs w:val="24"/>
                <w:lang w:eastAsia="ru-RU"/>
              </w:rPr>
            </w:pPr>
            <w:r w:rsidRPr="00C64130">
              <w:rPr>
                <w:rFonts w:ascii="Times New Roman" w:hAnsi="Times New Roman"/>
                <w:sz w:val="24"/>
                <w:szCs w:val="24"/>
                <w:lang w:eastAsia="ru-RU"/>
              </w:rPr>
              <w:t>- теоретические основы организации контроля</w:t>
            </w:r>
          </w:p>
          <w:p w14:paraId="211DCB75" w14:textId="77777777" w:rsidR="00797DF7" w:rsidRPr="00C64130" w:rsidRDefault="00B70313">
            <w:pPr>
              <w:tabs>
                <w:tab w:val="left" w:pos="540"/>
              </w:tabs>
              <w:adjustRightInd w:val="0"/>
              <w:rPr>
                <w:rFonts w:ascii="Times New Roman" w:hAnsi="Times New Roman"/>
                <w:sz w:val="24"/>
                <w:szCs w:val="24"/>
                <w:lang w:eastAsia="ru-RU"/>
              </w:rPr>
            </w:pPr>
            <w:r w:rsidRPr="00C64130">
              <w:rPr>
                <w:rFonts w:ascii="Times New Roman" w:hAnsi="Times New Roman"/>
                <w:sz w:val="24"/>
                <w:szCs w:val="24"/>
                <w:lang w:eastAsia="ru-RU"/>
              </w:rPr>
              <w:t>- специализированную лексику</w:t>
            </w:r>
          </w:p>
          <w:p w14:paraId="0F130300" w14:textId="77777777" w:rsidR="00797DF7" w:rsidRPr="00C64130" w:rsidRDefault="00797DF7">
            <w:pPr>
              <w:tabs>
                <w:tab w:val="left" w:pos="540"/>
              </w:tabs>
              <w:adjustRightInd w:val="0"/>
              <w:rPr>
                <w:rFonts w:ascii="Times New Roman" w:hAnsi="Times New Roman"/>
                <w:sz w:val="24"/>
                <w:szCs w:val="24"/>
                <w:lang w:eastAsia="ru-RU"/>
              </w:rPr>
            </w:pPr>
          </w:p>
          <w:p w14:paraId="6766D304" w14:textId="77777777" w:rsidR="00797DF7" w:rsidRPr="00C64130" w:rsidRDefault="00797DF7">
            <w:pPr>
              <w:tabs>
                <w:tab w:val="left" w:pos="540"/>
              </w:tabs>
              <w:adjustRightInd w:val="0"/>
              <w:rPr>
                <w:rFonts w:ascii="Times New Roman" w:hAnsi="Times New Roman"/>
                <w:i/>
                <w:iCs/>
                <w:sz w:val="24"/>
                <w:szCs w:val="24"/>
                <w:lang w:eastAsia="ru-RU"/>
              </w:rPr>
            </w:pPr>
          </w:p>
        </w:tc>
        <w:tc>
          <w:tcPr>
            <w:tcW w:w="3969" w:type="dxa"/>
            <w:tcBorders>
              <w:bottom w:val="single" w:sz="4" w:space="0" w:color="auto"/>
            </w:tcBorders>
          </w:tcPr>
          <w:p w14:paraId="6EBA2D3F" w14:textId="77777777" w:rsidR="00797DF7" w:rsidRPr="00C64130" w:rsidRDefault="00B70313">
            <w:pPr>
              <w:adjustRightInd w:val="0"/>
              <w:jc w:val="center"/>
              <w:rPr>
                <w:rFonts w:ascii="Times New Roman" w:hAnsi="Times New Roman"/>
                <w:b/>
                <w:bCs/>
                <w:sz w:val="24"/>
                <w:szCs w:val="24"/>
                <w:lang w:val="en-US" w:eastAsia="ru-RU"/>
              </w:rPr>
            </w:pPr>
            <w:r w:rsidRPr="00C64130">
              <w:rPr>
                <w:rFonts w:ascii="Times New Roman" w:hAnsi="Times New Roman"/>
                <w:b/>
                <w:bCs/>
                <w:sz w:val="24"/>
                <w:szCs w:val="24"/>
                <w:lang w:eastAsia="ru-RU"/>
              </w:rPr>
              <w:t>Задание</w:t>
            </w:r>
            <w:r w:rsidRPr="00C64130">
              <w:rPr>
                <w:rFonts w:ascii="Times New Roman" w:hAnsi="Times New Roman"/>
                <w:b/>
                <w:bCs/>
                <w:sz w:val="24"/>
                <w:szCs w:val="24"/>
                <w:lang w:val="en-US" w:eastAsia="ru-RU"/>
              </w:rPr>
              <w:t xml:space="preserve"> 1</w:t>
            </w:r>
          </w:p>
          <w:p w14:paraId="7766C032" w14:textId="77777777" w:rsidR="00797DF7" w:rsidRPr="00C64130" w:rsidRDefault="00B70313">
            <w:pPr>
              <w:adjustRightInd w:val="0"/>
              <w:rPr>
                <w:rFonts w:ascii="Times New Roman" w:hAnsi="Times New Roman"/>
                <w:b/>
                <w:bCs/>
                <w:sz w:val="24"/>
                <w:szCs w:val="24"/>
                <w:lang w:val="es-ES" w:eastAsia="ru-RU"/>
              </w:rPr>
            </w:pPr>
            <w:r w:rsidRPr="00C64130">
              <w:rPr>
                <w:rFonts w:ascii="Times New Roman" w:hAnsi="Times New Roman"/>
                <w:b/>
                <w:bCs/>
                <w:sz w:val="24"/>
                <w:szCs w:val="24"/>
                <w:lang w:val="es-ES" w:eastAsia="ru-RU"/>
              </w:rPr>
              <w:t>Estudia el vocabulario del tema y redacta 5-7 oraciones en ruso para traducirlas al español.</w:t>
            </w:r>
            <w:r w:rsidRPr="00C64130">
              <w:rPr>
                <w:rFonts w:ascii="Times New Roman" w:hAnsi="Times New Roman"/>
                <w:b/>
                <w:bCs/>
                <w:sz w:val="24"/>
                <w:szCs w:val="24"/>
                <w:lang w:val="es-ES" w:eastAsia="ru-RU"/>
              </w:rPr>
              <w:br/>
              <w:t xml:space="preserve">Enlace del vocabulario: </w:t>
            </w:r>
          </w:p>
          <w:p w14:paraId="3BE8372D" w14:textId="77777777" w:rsidR="00797DF7" w:rsidRPr="00C64130" w:rsidRDefault="00B70313">
            <w:pPr>
              <w:adjustRightInd w:val="0"/>
              <w:rPr>
                <w:rFonts w:ascii="Times New Roman" w:hAnsi="Times New Roman"/>
                <w:sz w:val="24"/>
                <w:szCs w:val="24"/>
                <w:lang w:val="es-ES" w:eastAsia="ru-RU"/>
              </w:rPr>
            </w:pPr>
            <w:r w:rsidRPr="00C64130">
              <w:rPr>
                <w:rFonts w:ascii="Times New Roman" w:hAnsi="Times New Roman"/>
                <w:sz w:val="24"/>
                <w:szCs w:val="24"/>
                <w:lang w:val="es-ES" w:eastAsia="ru-RU"/>
              </w:rPr>
              <w:t>http://www.legisalud.gov.ar/atlas/docs/glosario_tratados.pdf</w:t>
            </w:r>
          </w:p>
        </w:tc>
      </w:tr>
      <w:tr w:rsidR="00797DF7" w:rsidRPr="009426D5" w14:paraId="5C06D0BC" w14:textId="77777777">
        <w:trPr>
          <w:trHeight w:val="132"/>
        </w:trPr>
        <w:tc>
          <w:tcPr>
            <w:tcW w:w="2005" w:type="dxa"/>
            <w:vMerge/>
          </w:tcPr>
          <w:p w14:paraId="58F6150B" w14:textId="77777777" w:rsidR="00797DF7" w:rsidRPr="00C64130" w:rsidRDefault="00797DF7">
            <w:pPr>
              <w:adjustRightInd w:val="0"/>
              <w:jc w:val="both"/>
              <w:rPr>
                <w:rFonts w:ascii="Times New Roman" w:hAnsi="Times New Roman"/>
                <w:b/>
                <w:bCs/>
                <w:sz w:val="24"/>
                <w:szCs w:val="24"/>
                <w:lang w:val="en-US" w:eastAsia="ru-RU"/>
              </w:rPr>
            </w:pPr>
          </w:p>
        </w:tc>
        <w:tc>
          <w:tcPr>
            <w:tcW w:w="2000" w:type="dxa"/>
            <w:vMerge/>
          </w:tcPr>
          <w:p w14:paraId="739239DC" w14:textId="77777777" w:rsidR="00797DF7" w:rsidRPr="00C64130" w:rsidRDefault="00797DF7">
            <w:pPr>
              <w:adjustRightInd w:val="0"/>
              <w:jc w:val="both"/>
              <w:rPr>
                <w:rFonts w:ascii="Times New Roman" w:hAnsi="Times New Roman"/>
                <w:b/>
                <w:bCs/>
                <w:sz w:val="24"/>
                <w:szCs w:val="24"/>
                <w:lang w:val="en-US" w:eastAsia="ru-RU"/>
              </w:rPr>
            </w:pPr>
          </w:p>
        </w:tc>
        <w:tc>
          <w:tcPr>
            <w:tcW w:w="2658" w:type="dxa"/>
          </w:tcPr>
          <w:p w14:paraId="4BC29838" w14:textId="77777777" w:rsidR="00797DF7" w:rsidRPr="00C64130" w:rsidRDefault="00B70313">
            <w:pPr>
              <w:tabs>
                <w:tab w:val="left" w:pos="540"/>
              </w:tabs>
              <w:adjustRightInd w:val="0"/>
              <w:rPr>
                <w:rFonts w:ascii="Times New Roman" w:hAnsi="Times New Roman"/>
                <w:i/>
                <w:iCs/>
                <w:sz w:val="24"/>
                <w:szCs w:val="24"/>
                <w:lang w:eastAsia="ru-RU"/>
              </w:rPr>
            </w:pPr>
            <w:r w:rsidRPr="00C64130">
              <w:rPr>
                <w:rFonts w:ascii="Times New Roman" w:hAnsi="Times New Roman"/>
                <w:i/>
                <w:iCs/>
                <w:sz w:val="24"/>
                <w:szCs w:val="24"/>
                <w:lang w:eastAsia="ru-RU"/>
              </w:rPr>
              <w:t>Уметь:</w:t>
            </w:r>
          </w:p>
          <w:p w14:paraId="03567A62" w14:textId="77777777" w:rsidR="00797DF7" w:rsidRPr="00C64130" w:rsidRDefault="00B70313">
            <w:pPr>
              <w:tabs>
                <w:tab w:val="left" w:pos="540"/>
              </w:tabs>
              <w:adjustRightInd w:val="0"/>
              <w:rPr>
                <w:rFonts w:ascii="Times New Roman" w:hAnsi="Times New Roman"/>
                <w:sz w:val="24"/>
                <w:szCs w:val="24"/>
                <w:lang w:eastAsia="ru-RU"/>
              </w:rPr>
            </w:pPr>
            <w:r w:rsidRPr="00C64130">
              <w:rPr>
                <w:rFonts w:ascii="Times New Roman" w:hAnsi="Times New Roman"/>
                <w:sz w:val="24"/>
                <w:szCs w:val="24"/>
                <w:lang w:eastAsia="ru-RU"/>
              </w:rPr>
              <w:t>- осуществлять контроль за исполнением условий договора на иностранном языке</w:t>
            </w:r>
          </w:p>
          <w:p w14:paraId="27A1B381" w14:textId="77777777" w:rsidR="00797DF7" w:rsidRPr="00C64130" w:rsidRDefault="00B70313">
            <w:pPr>
              <w:tabs>
                <w:tab w:val="left" w:pos="540"/>
              </w:tabs>
              <w:adjustRightInd w:val="0"/>
              <w:rPr>
                <w:rFonts w:ascii="Times New Roman" w:hAnsi="Times New Roman"/>
                <w:i/>
                <w:iCs/>
                <w:sz w:val="24"/>
                <w:szCs w:val="24"/>
                <w:lang w:eastAsia="ru-RU"/>
              </w:rPr>
            </w:pPr>
            <w:r w:rsidRPr="00C64130">
              <w:rPr>
                <w:rFonts w:ascii="Times New Roman" w:hAnsi="Times New Roman"/>
                <w:sz w:val="24"/>
                <w:szCs w:val="24"/>
                <w:lang w:eastAsia="ru-RU"/>
              </w:rPr>
              <w:t>- адекватно реагировать на реплику-стимул выражением согласия/несогласия, непонимания</w:t>
            </w:r>
          </w:p>
        </w:tc>
        <w:tc>
          <w:tcPr>
            <w:tcW w:w="3969" w:type="dxa"/>
            <w:tcBorders>
              <w:right w:val="single" w:sz="4" w:space="0" w:color="auto"/>
            </w:tcBorders>
          </w:tcPr>
          <w:p w14:paraId="017034A8" w14:textId="77777777" w:rsidR="00797DF7" w:rsidRPr="00C64130" w:rsidRDefault="00B70313">
            <w:pPr>
              <w:adjustRightInd w:val="0"/>
              <w:jc w:val="center"/>
              <w:rPr>
                <w:rFonts w:ascii="Times New Roman" w:hAnsi="Times New Roman"/>
                <w:b/>
                <w:bCs/>
                <w:sz w:val="24"/>
                <w:szCs w:val="24"/>
                <w:lang w:val="en-US" w:eastAsia="ru-RU"/>
              </w:rPr>
            </w:pPr>
            <w:r w:rsidRPr="00C64130">
              <w:rPr>
                <w:rFonts w:ascii="Times New Roman" w:hAnsi="Times New Roman"/>
                <w:b/>
                <w:bCs/>
                <w:sz w:val="24"/>
                <w:szCs w:val="24"/>
                <w:lang w:eastAsia="ru-RU"/>
              </w:rPr>
              <w:t>Задание</w:t>
            </w:r>
            <w:r w:rsidRPr="00C64130">
              <w:rPr>
                <w:rFonts w:ascii="Times New Roman" w:hAnsi="Times New Roman"/>
                <w:b/>
                <w:bCs/>
                <w:sz w:val="24"/>
                <w:szCs w:val="24"/>
                <w:lang w:val="en-US" w:eastAsia="ru-RU"/>
              </w:rPr>
              <w:t xml:space="preserve"> 2</w:t>
            </w:r>
          </w:p>
          <w:p w14:paraId="48A0CDDF" w14:textId="77777777" w:rsidR="00797DF7" w:rsidRPr="00C64130" w:rsidRDefault="00B70313">
            <w:pPr>
              <w:adjustRightInd w:val="0"/>
              <w:rPr>
                <w:rFonts w:ascii="Times New Roman" w:hAnsi="Times New Roman"/>
                <w:b/>
                <w:bCs/>
                <w:sz w:val="24"/>
                <w:szCs w:val="24"/>
                <w:lang w:val="es-ES" w:eastAsia="ru-RU"/>
              </w:rPr>
            </w:pPr>
            <w:r w:rsidRPr="00C64130">
              <w:rPr>
                <w:rFonts w:ascii="Times New Roman" w:hAnsi="Times New Roman"/>
                <w:b/>
                <w:bCs/>
                <w:sz w:val="24"/>
                <w:szCs w:val="24"/>
                <w:lang w:val="es-ES" w:eastAsia="ru-RU"/>
              </w:rPr>
              <w:t>Elige uno de los países de América Latina y prepare un proyecto sobre las formas de control y el proceso de su ejecución.</w:t>
            </w:r>
          </w:p>
        </w:tc>
      </w:tr>
    </w:tbl>
    <w:p w14:paraId="0C8290BF" w14:textId="77777777" w:rsidR="00797DF7" w:rsidRPr="00C64130" w:rsidRDefault="00797DF7">
      <w:pPr>
        <w:jc w:val="center"/>
        <w:rPr>
          <w:b/>
          <w:bCs/>
          <w:sz w:val="28"/>
          <w:szCs w:val="28"/>
          <w:highlight w:val="yellow"/>
          <w:lang w:val="en-US"/>
        </w:rPr>
      </w:pPr>
    </w:p>
    <w:p w14:paraId="07F797B4" w14:textId="77777777" w:rsidR="00797DF7" w:rsidRPr="00C64130" w:rsidRDefault="00B70313">
      <w:pPr>
        <w:jc w:val="center"/>
        <w:rPr>
          <w:b/>
          <w:bCs/>
          <w:color w:val="000000" w:themeColor="text1"/>
          <w:sz w:val="28"/>
          <w:szCs w:val="28"/>
        </w:rPr>
      </w:pPr>
      <w:r w:rsidRPr="00C64130">
        <w:rPr>
          <w:b/>
          <w:bCs/>
          <w:color w:val="000000" w:themeColor="text1"/>
          <w:sz w:val="28"/>
          <w:szCs w:val="28"/>
        </w:rPr>
        <w:t>КИТАЙСКИЙ ЯЗЫК</w:t>
      </w:r>
    </w:p>
    <w:tbl>
      <w:tblPr>
        <w:tblStyle w:val="af7"/>
        <w:tblW w:w="0" w:type="auto"/>
        <w:tblLook w:val="04A0" w:firstRow="1" w:lastRow="0" w:firstColumn="1" w:lastColumn="0" w:noHBand="0" w:noVBand="1"/>
      </w:tblPr>
      <w:tblGrid>
        <w:gridCol w:w="2257"/>
        <w:gridCol w:w="2444"/>
        <w:gridCol w:w="2626"/>
        <w:gridCol w:w="3133"/>
      </w:tblGrid>
      <w:tr w:rsidR="00797DF7" w:rsidRPr="00C64130" w14:paraId="44E9168B" w14:textId="77777777">
        <w:tc>
          <w:tcPr>
            <w:tcW w:w="2257" w:type="dxa"/>
          </w:tcPr>
          <w:p w14:paraId="40837D3A" w14:textId="77777777" w:rsidR="00797DF7" w:rsidRPr="00C64130" w:rsidRDefault="00B70313">
            <w:pPr>
              <w:jc w:val="both"/>
              <w:rPr>
                <w:rFonts w:ascii="Times New Roman" w:hAnsi="Times New Roman"/>
                <w:b/>
                <w:color w:val="000000" w:themeColor="text1"/>
                <w:sz w:val="24"/>
                <w:szCs w:val="24"/>
              </w:rPr>
            </w:pPr>
            <w:r w:rsidRPr="00C64130">
              <w:rPr>
                <w:rFonts w:ascii="Times New Roman" w:hAnsi="Times New Roman"/>
                <w:b/>
                <w:color w:val="000000" w:themeColor="text1"/>
                <w:sz w:val="24"/>
                <w:szCs w:val="24"/>
              </w:rPr>
              <w:t xml:space="preserve">Наименование компетенции </w:t>
            </w:r>
          </w:p>
        </w:tc>
        <w:tc>
          <w:tcPr>
            <w:tcW w:w="2444" w:type="dxa"/>
          </w:tcPr>
          <w:p w14:paraId="0F67F3B0" w14:textId="77777777" w:rsidR="00797DF7" w:rsidRPr="00C64130" w:rsidRDefault="00B70313">
            <w:pPr>
              <w:jc w:val="both"/>
              <w:rPr>
                <w:rFonts w:ascii="Times New Roman" w:hAnsi="Times New Roman"/>
                <w:b/>
                <w:color w:val="000000" w:themeColor="text1"/>
                <w:sz w:val="24"/>
                <w:szCs w:val="24"/>
              </w:rPr>
            </w:pPr>
            <w:r w:rsidRPr="00C64130">
              <w:rPr>
                <w:rFonts w:ascii="Times New Roman" w:hAnsi="Times New Roman"/>
                <w:b/>
                <w:color w:val="000000" w:themeColor="text1"/>
                <w:sz w:val="24"/>
                <w:szCs w:val="24"/>
              </w:rPr>
              <w:t xml:space="preserve">Наименование индикаторов </w:t>
            </w:r>
            <w:r w:rsidRPr="00C64130">
              <w:rPr>
                <w:rFonts w:ascii="Times New Roman" w:hAnsi="Times New Roman"/>
                <w:b/>
                <w:color w:val="000000" w:themeColor="text1"/>
                <w:sz w:val="24"/>
                <w:szCs w:val="24"/>
              </w:rPr>
              <w:lastRenderedPageBreak/>
              <w:t xml:space="preserve">достижения компетенции </w:t>
            </w:r>
          </w:p>
        </w:tc>
        <w:tc>
          <w:tcPr>
            <w:tcW w:w="2586" w:type="dxa"/>
          </w:tcPr>
          <w:p w14:paraId="21FC63B5" w14:textId="77777777" w:rsidR="00797DF7" w:rsidRPr="00C64130" w:rsidRDefault="00B70313">
            <w:pPr>
              <w:rPr>
                <w:rFonts w:ascii="Times New Roman" w:hAnsi="Times New Roman"/>
                <w:b/>
                <w:color w:val="000000" w:themeColor="text1"/>
                <w:sz w:val="24"/>
                <w:szCs w:val="24"/>
              </w:rPr>
            </w:pPr>
            <w:r w:rsidRPr="00C64130">
              <w:rPr>
                <w:rFonts w:ascii="Times New Roman" w:hAnsi="Times New Roman"/>
                <w:b/>
                <w:color w:val="000000" w:themeColor="text1"/>
                <w:sz w:val="24"/>
                <w:szCs w:val="24"/>
              </w:rPr>
              <w:lastRenderedPageBreak/>
              <w:t xml:space="preserve">Результаты обучения (умения и знания), </w:t>
            </w:r>
            <w:r w:rsidRPr="00C64130">
              <w:rPr>
                <w:rFonts w:ascii="Times New Roman" w:hAnsi="Times New Roman"/>
                <w:b/>
                <w:color w:val="000000" w:themeColor="text1"/>
                <w:sz w:val="24"/>
                <w:szCs w:val="24"/>
              </w:rPr>
              <w:lastRenderedPageBreak/>
              <w:t>соотнесенные с индикаторами достижения компетенции</w:t>
            </w:r>
          </w:p>
        </w:tc>
        <w:tc>
          <w:tcPr>
            <w:tcW w:w="4093" w:type="dxa"/>
          </w:tcPr>
          <w:p w14:paraId="6A89D624" w14:textId="77777777" w:rsidR="00797DF7" w:rsidRPr="00C64130" w:rsidRDefault="00B70313">
            <w:pPr>
              <w:jc w:val="both"/>
              <w:rPr>
                <w:rFonts w:ascii="Times New Roman" w:hAnsi="Times New Roman"/>
                <w:b/>
                <w:color w:val="000000" w:themeColor="text1"/>
                <w:sz w:val="24"/>
                <w:szCs w:val="24"/>
              </w:rPr>
            </w:pPr>
            <w:r w:rsidRPr="00C64130">
              <w:rPr>
                <w:rFonts w:ascii="Times New Roman" w:hAnsi="Times New Roman"/>
                <w:b/>
                <w:color w:val="000000" w:themeColor="text1"/>
                <w:sz w:val="24"/>
                <w:szCs w:val="24"/>
              </w:rPr>
              <w:lastRenderedPageBreak/>
              <w:t>Типовые контрольные задания</w:t>
            </w:r>
          </w:p>
        </w:tc>
      </w:tr>
      <w:tr w:rsidR="00797DF7" w:rsidRPr="00C64130" w14:paraId="514F978C" w14:textId="77777777">
        <w:trPr>
          <w:trHeight w:val="4351"/>
        </w:trPr>
        <w:tc>
          <w:tcPr>
            <w:tcW w:w="2257" w:type="dxa"/>
          </w:tcPr>
          <w:p w14:paraId="3D12A8D0" w14:textId="77777777" w:rsidR="00797DF7" w:rsidRPr="00C64130" w:rsidRDefault="00B70313">
            <w:pPr>
              <w:pStyle w:val="TableParagraph"/>
              <w:tabs>
                <w:tab w:val="left" w:pos="1612"/>
                <w:tab w:val="left" w:pos="1680"/>
                <w:tab w:val="left" w:pos="1788"/>
              </w:tabs>
              <w:spacing w:line="259" w:lineRule="auto"/>
              <w:ind w:left="105" w:right="98"/>
              <w:rPr>
                <w:rFonts w:ascii="Times New Roman" w:hAnsi="Times New Roman"/>
                <w:color w:val="000000" w:themeColor="text1"/>
                <w:sz w:val="24"/>
                <w:szCs w:val="24"/>
              </w:rPr>
            </w:pPr>
            <w:r w:rsidRPr="00C64130">
              <w:rPr>
                <w:rFonts w:ascii="Times New Roman" w:hAnsi="Times New Roman"/>
                <w:b/>
                <w:color w:val="000000" w:themeColor="text1"/>
                <w:sz w:val="24"/>
                <w:szCs w:val="24"/>
              </w:rPr>
              <w:t>УК-3</w:t>
            </w:r>
            <w:r w:rsidRPr="00C64130">
              <w:rPr>
                <w:rFonts w:ascii="Times New Roman" w:hAnsi="Times New Roman"/>
                <w:color w:val="000000" w:themeColor="text1"/>
                <w:sz w:val="24"/>
                <w:szCs w:val="24"/>
              </w:rPr>
              <w:t xml:space="preserve"> Способность применять </w:t>
            </w:r>
            <w:r w:rsidRPr="00C64130">
              <w:rPr>
                <w:rFonts w:ascii="Times New Roman" w:hAnsi="Times New Roman"/>
                <w:color w:val="000000" w:themeColor="text1"/>
                <w:spacing w:val="-3"/>
                <w:sz w:val="24"/>
                <w:szCs w:val="24"/>
              </w:rPr>
              <w:t xml:space="preserve">знания </w:t>
            </w:r>
            <w:r w:rsidRPr="00C64130">
              <w:rPr>
                <w:rFonts w:ascii="Times New Roman" w:hAnsi="Times New Roman"/>
                <w:color w:val="000000" w:themeColor="text1"/>
                <w:sz w:val="24"/>
                <w:szCs w:val="24"/>
              </w:rPr>
              <w:t xml:space="preserve">иностранного </w:t>
            </w:r>
            <w:r w:rsidRPr="00C64130">
              <w:rPr>
                <w:rFonts w:ascii="Times New Roman" w:hAnsi="Times New Roman"/>
                <w:color w:val="000000" w:themeColor="text1"/>
                <w:spacing w:val="-4"/>
                <w:sz w:val="24"/>
                <w:szCs w:val="24"/>
              </w:rPr>
              <w:t xml:space="preserve">языка </w:t>
            </w:r>
            <w:r w:rsidRPr="00C64130">
              <w:rPr>
                <w:rFonts w:ascii="Times New Roman" w:hAnsi="Times New Roman"/>
                <w:color w:val="000000" w:themeColor="text1"/>
                <w:sz w:val="24"/>
                <w:szCs w:val="24"/>
              </w:rPr>
              <w:t xml:space="preserve">на </w:t>
            </w:r>
            <w:r w:rsidRPr="00C64130">
              <w:rPr>
                <w:rFonts w:ascii="Times New Roman" w:hAnsi="Times New Roman"/>
                <w:color w:val="000000" w:themeColor="text1"/>
                <w:spacing w:val="-3"/>
                <w:sz w:val="24"/>
                <w:szCs w:val="24"/>
              </w:rPr>
              <w:t>уровне,</w:t>
            </w:r>
          </w:p>
          <w:p w14:paraId="0FE316FF" w14:textId="77777777" w:rsidR="00797DF7" w:rsidRPr="00C64130" w:rsidRDefault="00B70313">
            <w:pPr>
              <w:pStyle w:val="TableParagraph"/>
              <w:spacing w:line="273" w:lineRule="exact"/>
              <w:rPr>
                <w:rFonts w:ascii="Times New Roman" w:hAnsi="Times New Roman"/>
                <w:b/>
                <w:color w:val="000000" w:themeColor="text1"/>
                <w:sz w:val="24"/>
                <w:szCs w:val="24"/>
              </w:rPr>
            </w:pPr>
            <w:r w:rsidRPr="00C64130">
              <w:rPr>
                <w:rFonts w:ascii="Times New Roman" w:hAnsi="Times New Roman"/>
                <w:color w:val="000000" w:themeColor="text1"/>
                <w:sz w:val="24"/>
                <w:szCs w:val="24"/>
              </w:rPr>
              <w:t xml:space="preserve">достаточном </w:t>
            </w:r>
            <w:r w:rsidRPr="00C64130">
              <w:rPr>
                <w:rFonts w:ascii="Times New Roman" w:hAnsi="Times New Roman"/>
                <w:color w:val="000000" w:themeColor="text1"/>
                <w:spacing w:val="-6"/>
                <w:sz w:val="24"/>
                <w:szCs w:val="24"/>
              </w:rPr>
              <w:t xml:space="preserve">для </w:t>
            </w:r>
            <w:r w:rsidRPr="00C64130">
              <w:rPr>
                <w:rFonts w:ascii="Times New Roman" w:hAnsi="Times New Roman"/>
                <w:color w:val="000000" w:themeColor="text1"/>
                <w:sz w:val="24"/>
                <w:szCs w:val="24"/>
              </w:rPr>
              <w:t xml:space="preserve">межличностного общения, учебной </w:t>
            </w:r>
            <w:r w:rsidRPr="00C64130">
              <w:rPr>
                <w:rFonts w:ascii="Times New Roman" w:hAnsi="Times New Roman"/>
                <w:color w:val="000000" w:themeColor="text1"/>
                <w:spacing w:val="-12"/>
                <w:sz w:val="24"/>
                <w:szCs w:val="24"/>
              </w:rPr>
              <w:t xml:space="preserve">и </w:t>
            </w:r>
            <w:r w:rsidRPr="00C64130">
              <w:rPr>
                <w:rFonts w:ascii="Times New Roman" w:hAnsi="Times New Roman"/>
                <w:color w:val="000000" w:themeColor="text1"/>
                <w:sz w:val="24"/>
                <w:szCs w:val="24"/>
              </w:rPr>
              <w:t>профессиональной деятельности</w:t>
            </w:r>
          </w:p>
        </w:tc>
        <w:tc>
          <w:tcPr>
            <w:tcW w:w="2444" w:type="dxa"/>
          </w:tcPr>
          <w:p w14:paraId="15F5E98A" w14:textId="77777777" w:rsidR="00797DF7" w:rsidRPr="00C64130" w:rsidRDefault="00B70313">
            <w:pPr>
              <w:pStyle w:val="TableParagraph"/>
              <w:tabs>
                <w:tab w:val="left" w:pos="1486"/>
                <w:tab w:val="left" w:pos="1749"/>
                <w:tab w:val="left" w:pos="2496"/>
              </w:tabs>
              <w:spacing w:line="259" w:lineRule="auto"/>
              <w:ind w:left="106" w:right="97"/>
              <w:rPr>
                <w:rFonts w:ascii="Times New Roman" w:hAnsi="Times New Roman"/>
                <w:color w:val="000000" w:themeColor="text1"/>
                <w:sz w:val="24"/>
                <w:szCs w:val="24"/>
              </w:rPr>
            </w:pPr>
            <w:r w:rsidRPr="00C64130">
              <w:rPr>
                <w:rFonts w:ascii="Times New Roman" w:hAnsi="Times New Roman"/>
                <w:color w:val="000000" w:themeColor="text1"/>
                <w:sz w:val="24"/>
                <w:szCs w:val="24"/>
              </w:rPr>
              <w:t>1.</w:t>
            </w:r>
            <w:r w:rsidRPr="00C64130">
              <w:rPr>
                <w:rFonts w:ascii="Times New Roman" w:hAnsi="Times New Roman"/>
                <w:color w:val="000000" w:themeColor="text1"/>
                <w:spacing w:val="-3"/>
                <w:sz w:val="24"/>
                <w:szCs w:val="24"/>
              </w:rPr>
              <w:t xml:space="preserve">Использует </w:t>
            </w:r>
            <w:r w:rsidRPr="00C64130">
              <w:rPr>
                <w:rFonts w:ascii="Times New Roman" w:hAnsi="Times New Roman"/>
                <w:color w:val="000000" w:themeColor="text1"/>
                <w:sz w:val="24"/>
                <w:szCs w:val="24"/>
              </w:rPr>
              <w:t>иностранный</w:t>
            </w:r>
            <w:r w:rsidRPr="00C64130">
              <w:rPr>
                <w:rFonts w:ascii="Times New Roman" w:hAnsi="Times New Roman"/>
                <w:color w:val="000000" w:themeColor="text1"/>
                <w:sz w:val="24"/>
                <w:szCs w:val="24"/>
              </w:rPr>
              <w:tab/>
            </w:r>
            <w:r w:rsidRPr="00C64130">
              <w:rPr>
                <w:rFonts w:ascii="Times New Roman" w:hAnsi="Times New Roman"/>
                <w:color w:val="000000" w:themeColor="text1"/>
                <w:sz w:val="24"/>
                <w:szCs w:val="24"/>
              </w:rPr>
              <w:tab/>
              <w:t>язык</w:t>
            </w:r>
            <w:r w:rsidRPr="00C64130">
              <w:rPr>
                <w:rFonts w:ascii="Times New Roman" w:hAnsi="Times New Roman"/>
                <w:color w:val="000000" w:themeColor="text1"/>
                <w:sz w:val="24"/>
                <w:szCs w:val="24"/>
              </w:rPr>
              <w:tab/>
            </w:r>
            <w:r w:rsidRPr="00C64130">
              <w:rPr>
                <w:rFonts w:ascii="Times New Roman" w:hAnsi="Times New Roman"/>
                <w:color w:val="000000" w:themeColor="text1"/>
                <w:spacing w:val="-14"/>
                <w:sz w:val="24"/>
                <w:szCs w:val="24"/>
              </w:rPr>
              <w:t xml:space="preserve">в </w:t>
            </w:r>
            <w:r w:rsidRPr="00C64130">
              <w:rPr>
                <w:rFonts w:ascii="Times New Roman" w:hAnsi="Times New Roman"/>
                <w:color w:val="000000" w:themeColor="text1"/>
                <w:sz w:val="24"/>
                <w:szCs w:val="24"/>
              </w:rPr>
              <w:t>межличностном общении</w:t>
            </w:r>
            <w:r w:rsidRPr="00C64130">
              <w:rPr>
                <w:rFonts w:ascii="Times New Roman" w:hAnsi="Times New Roman"/>
                <w:color w:val="000000" w:themeColor="text1"/>
                <w:sz w:val="24"/>
                <w:szCs w:val="24"/>
              </w:rPr>
              <w:tab/>
            </w:r>
            <w:r w:rsidRPr="00C64130">
              <w:rPr>
                <w:rFonts w:ascii="Times New Roman" w:hAnsi="Times New Roman"/>
                <w:color w:val="000000" w:themeColor="text1"/>
                <w:sz w:val="24"/>
                <w:szCs w:val="24"/>
              </w:rPr>
              <w:tab/>
            </w:r>
            <w:r w:rsidRPr="00C64130">
              <w:rPr>
                <w:rFonts w:ascii="Times New Roman" w:hAnsi="Times New Roman"/>
                <w:color w:val="000000" w:themeColor="text1"/>
                <w:sz w:val="24"/>
                <w:szCs w:val="24"/>
              </w:rPr>
              <w:tab/>
            </w:r>
            <w:r w:rsidRPr="00C64130">
              <w:rPr>
                <w:rFonts w:ascii="Times New Roman" w:hAnsi="Times New Roman"/>
                <w:color w:val="000000" w:themeColor="text1"/>
                <w:spacing w:val="-17"/>
                <w:sz w:val="24"/>
                <w:szCs w:val="24"/>
              </w:rPr>
              <w:t>и</w:t>
            </w:r>
          </w:p>
          <w:p w14:paraId="160D0FC1" w14:textId="77777777" w:rsidR="00797DF7" w:rsidRPr="00C64130" w:rsidRDefault="00B70313">
            <w:pPr>
              <w:pStyle w:val="TableParagraph"/>
              <w:tabs>
                <w:tab w:val="left" w:pos="2024"/>
              </w:tabs>
              <w:spacing w:line="259" w:lineRule="auto"/>
              <w:ind w:left="105" w:right="100"/>
              <w:rPr>
                <w:rFonts w:ascii="Times New Roman" w:hAnsi="Times New Roman"/>
                <w:color w:val="000000" w:themeColor="text1"/>
                <w:sz w:val="24"/>
                <w:szCs w:val="24"/>
              </w:rPr>
            </w:pPr>
            <w:r w:rsidRPr="00C64130">
              <w:rPr>
                <w:rFonts w:ascii="Times New Roman" w:hAnsi="Times New Roman"/>
                <w:color w:val="000000" w:themeColor="text1"/>
                <w:sz w:val="24"/>
                <w:szCs w:val="24"/>
              </w:rPr>
              <w:t xml:space="preserve">профессиональной деятельности, </w:t>
            </w:r>
            <w:r w:rsidRPr="00C64130">
              <w:rPr>
                <w:rFonts w:ascii="Times New Roman" w:hAnsi="Times New Roman"/>
                <w:color w:val="000000" w:themeColor="text1"/>
                <w:spacing w:val="-3"/>
                <w:sz w:val="24"/>
                <w:szCs w:val="24"/>
              </w:rPr>
              <w:t xml:space="preserve">выбирая </w:t>
            </w:r>
            <w:r w:rsidRPr="00C64130">
              <w:rPr>
                <w:rFonts w:ascii="Times New Roman" w:hAnsi="Times New Roman"/>
                <w:color w:val="000000" w:themeColor="text1"/>
                <w:sz w:val="24"/>
                <w:szCs w:val="24"/>
              </w:rPr>
              <w:t xml:space="preserve">соответствующие вербальные </w:t>
            </w:r>
            <w:r w:rsidRPr="00C64130">
              <w:rPr>
                <w:rFonts w:ascii="Times New Roman" w:hAnsi="Times New Roman"/>
                <w:color w:val="000000" w:themeColor="text1"/>
                <w:spacing w:val="-17"/>
                <w:sz w:val="24"/>
                <w:szCs w:val="24"/>
              </w:rPr>
              <w:t xml:space="preserve">и </w:t>
            </w:r>
            <w:r w:rsidRPr="00C64130">
              <w:rPr>
                <w:rFonts w:ascii="Times New Roman" w:hAnsi="Times New Roman"/>
                <w:color w:val="000000" w:themeColor="text1"/>
                <w:sz w:val="24"/>
                <w:szCs w:val="24"/>
              </w:rPr>
              <w:t>невербальные средства коммуникации</w:t>
            </w:r>
          </w:p>
        </w:tc>
        <w:tc>
          <w:tcPr>
            <w:tcW w:w="2586" w:type="dxa"/>
          </w:tcPr>
          <w:p w14:paraId="0E221092" w14:textId="77777777" w:rsidR="00797DF7" w:rsidRPr="00C64130" w:rsidRDefault="00B70313">
            <w:pPr>
              <w:pStyle w:val="TableParagraph"/>
              <w:tabs>
                <w:tab w:val="left" w:pos="3422"/>
              </w:tabs>
              <w:spacing w:line="259" w:lineRule="auto"/>
              <w:ind w:left="106" w:right="99"/>
              <w:jc w:val="both"/>
              <w:rPr>
                <w:rFonts w:ascii="Times New Roman" w:hAnsi="Times New Roman"/>
                <w:color w:val="000000" w:themeColor="text1"/>
                <w:sz w:val="24"/>
                <w:szCs w:val="24"/>
              </w:rPr>
            </w:pPr>
            <w:r w:rsidRPr="00C64130">
              <w:rPr>
                <w:rFonts w:ascii="Times New Roman" w:hAnsi="Times New Roman"/>
                <w:color w:val="000000" w:themeColor="text1"/>
                <w:sz w:val="24"/>
                <w:szCs w:val="24"/>
              </w:rPr>
              <w:t xml:space="preserve">1. </w:t>
            </w:r>
            <w:r w:rsidRPr="00C64130">
              <w:rPr>
                <w:rFonts w:ascii="Times New Roman" w:hAnsi="Times New Roman"/>
                <w:i/>
                <w:color w:val="000000" w:themeColor="text1"/>
                <w:sz w:val="24"/>
                <w:szCs w:val="24"/>
              </w:rPr>
              <w:t>знать</w:t>
            </w:r>
            <w:r w:rsidRPr="00C64130">
              <w:rPr>
                <w:rFonts w:ascii="Times New Roman" w:hAnsi="Times New Roman"/>
                <w:color w:val="000000" w:themeColor="text1"/>
                <w:sz w:val="24"/>
                <w:szCs w:val="24"/>
              </w:rPr>
              <w:t xml:space="preserve">: </w:t>
            </w:r>
          </w:p>
          <w:p w14:paraId="4BE26005" w14:textId="77777777" w:rsidR="00797DF7" w:rsidRPr="00C64130" w:rsidRDefault="00B70313">
            <w:pPr>
              <w:pStyle w:val="TableParagraph"/>
              <w:tabs>
                <w:tab w:val="left" w:pos="3422"/>
              </w:tabs>
              <w:spacing w:line="259" w:lineRule="auto"/>
              <w:ind w:left="106" w:right="99"/>
              <w:jc w:val="both"/>
              <w:rPr>
                <w:rFonts w:ascii="Times New Roman" w:hAnsi="Times New Roman"/>
                <w:color w:val="000000" w:themeColor="text1"/>
                <w:sz w:val="24"/>
                <w:szCs w:val="24"/>
              </w:rPr>
            </w:pPr>
            <w:r w:rsidRPr="00C64130">
              <w:rPr>
                <w:rFonts w:ascii="Times New Roman" w:hAnsi="Times New Roman"/>
                <w:color w:val="000000" w:themeColor="text1"/>
                <w:sz w:val="24"/>
                <w:szCs w:val="24"/>
              </w:rPr>
              <w:t>- теоретические основы организации коммуникации (психологический</w:t>
            </w:r>
            <w:r w:rsidRPr="00C64130">
              <w:rPr>
                <w:rFonts w:ascii="Times New Roman" w:hAnsi="Times New Roman"/>
                <w:color w:val="000000" w:themeColor="text1"/>
                <w:sz w:val="24"/>
                <w:szCs w:val="24"/>
              </w:rPr>
              <w:tab/>
            </w:r>
            <w:r w:rsidRPr="00C64130">
              <w:rPr>
                <w:rFonts w:ascii="Times New Roman" w:hAnsi="Times New Roman"/>
                <w:color w:val="000000" w:themeColor="text1"/>
                <w:spacing w:val="-18"/>
                <w:sz w:val="24"/>
                <w:szCs w:val="24"/>
              </w:rPr>
              <w:t xml:space="preserve">и </w:t>
            </w:r>
            <w:r w:rsidRPr="00C64130">
              <w:rPr>
                <w:rFonts w:ascii="Times New Roman" w:hAnsi="Times New Roman"/>
                <w:color w:val="000000" w:themeColor="text1"/>
                <w:sz w:val="24"/>
                <w:szCs w:val="24"/>
              </w:rPr>
              <w:t>лингвистический</w:t>
            </w:r>
            <w:r w:rsidRPr="00C64130">
              <w:rPr>
                <w:rFonts w:ascii="Times New Roman" w:hAnsi="Times New Roman"/>
                <w:color w:val="000000" w:themeColor="text1"/>
                <w:spacing w:val="-1"/>
                <w:sz w:val="24"/>
                <w:szCs w:val="24"/>
              </w:rPr>
              <w:t xml:space="preserve"> </w:t>
            </w:r>
            <w:r w:rsidRPr="00C64130">
              <w:rPr>
                <w:rFonts w:ascii="Times New Roman" w:hAnsi="Times New Roman"/>
                <w:color w:val="000000" w:themeColor="text1"/>
                <w:sz w:val="24"/>
                <w:szCs w:val="24"/>
              </w:rPr>
              <w:t>аспект);</w:t>
            </w:r>
          </w:p>
          <w:p w14:paraId="468A7562" w14:textId="77777777" w:rsidR="00797DF7" w:rsidRPr="00C64130" w:rsidRDefault="00B70313">
            <w:pPr>
              <w:pStyle w:val="TableParagraph"/>
              <w:spacing w:before="153" w:line="256" w:lineRule="auto"/>
              <w:ind w:left="106" w:right="101"/>
              <w:jc w:val="both"/>
              <w:rPr>
                <w:rFonts w:ascii="Times New Roman" w:hAnsi="Times New Roman"/>
                <w:color w:val="000000" w:themeColor="text1"/>
                <w:sz w:val="24"/>
                <w:szCs w:val="24"/>
              </w:rPr>
            </w:pPr>
            <w:r w:rsidRPr="00C64130">
              <w:rPr>
                <w:rFonts w:ascii="Times New Roman" w:hAnsi="Times New Roman"/>
                <w:color w:val="000000" w:themeColor="text1"/>
                <w:sz w:val="24"/>
                <w:szCs w:val="24"/>
              </w:rPr>
              <w:t>- структуру стандартных коммуникативных</w:t>
            </w:r>
            <w:r w:rsidRPr="00C64130">
              <w:rPr>
                <w:rFonts w:ascii="Times New Roman" w:hAnsi="Times New Roman"/>
                <w:color w:val="000000" w:themeColor="text1"/>
                <w:spacing w:val="1"/>
                <w:sz w:val="24"/>
                <w:szCs w:val="24"/>
              </w:rPr>
              <w:t xml:space="preserve"> </w:t>
            </w:r>
            <w:r w:rsidRPr="00C64130">
              <w:rPr>
                <w:rFonts w:ascii="Times New Roman" w:hAnsi="Times New Roman"/>
                <w:color w:val="000000" w:themeColor="text1"/>
                <w:sz w:val="24"/>
                <w:szCs w:val="24"/>
              </w:rPr>
              <w:t>задач;</w:t>
            </w:r>
          </w:p>
          <w:p w14:paraId="48C61B13" w14:textId="77777777" w:rsidR="00797DF7" w:rsidRPr="00C64130" w:rsidRDefault="00B70313">
            <w:pPr>
              <w:pStyle w:val="TableParagraph"/>
              <w:tabs>
                <w:tab w:val="left" w:pos="1764"/>
                <w:tab w:val="left" w:pos="2496"/>
              </w:tabs>
              <w:spacing w:line="259" w:lineRule="auto"/>
              <w:ind w:left="106" w:right="97"/>
              <w:rPr>
                <w:rFonts w:ascii="Times New Roman" w:hAnsi="Times New Roman"/>
                <w:color w:val="000000" w:themeColor="text1"/>
                <w:sz w:val="24"/>
                <w:szCs w:val="24"/>
              </w:rPr>
            </w:pPr>
            <w:r w:rsidRPr="00C64130">
              <w:rPr>
                <w:rFonts w:ascii="Times New Roman" w:hAnsi="Times New Roman"/>
                <w:i/>
                <w:color w:val="000000" w:themeColor="text1"/>
                <w:sz w:val="24"/>
                <w:szCs w:val="24"/>
              </w:rPr>
              <w:t>уметь</w:t>
            </w:r>
            <w:r w:rsidRPr="00C64130">
              <w:rPr>
                <w:rFonts w:ascii="Times New Roman" w:hAnsi="Times New Roman"/>
                <w:color w:val="000000" w:themeColor="text1"/>
                <w:sz w:val="24"/>
                <w:szCs w:val="24"/>
              </w:rPr>
              <w:t>: - анализировать и применять на практике знания психологии</w:t>
            </w:r>
            <w:r w:rsidRPr="00C64130">
              <w:rPr>
                <w:rFonts w:ascii="Times New Roman" w:hAnsi="Times New Roman"/>
                <w:color w:val="000000" w:themeColor="text1"/>
                <w:sz w:val="24"/>
                <w:szCs w:val="24"/>
              </w:rPr>
              <w:tab/>
            </w:r>
            <w:r w:rsidRPr="00C64130">
              <w:rPr>
                <w:rFonts w:ascii="Times New Roman" w:hAnsi="Times New Roman"/>
                <w:color w:val="000000" w:themeColor="text1"/>
                <w:spacing w:val="-3"/>
                <w:sz w:val="24"/>
                <w:szCs w:val="24"/>
              </w:rPr>
              <w:t xml:space="preserve">общения, </w:t>
            </w:r>
            <w:r w:rsidRPr="00C64130">
              <w:rPr>
                <w:rFonts w:ascii="Times New Roman" w:hAnsi="Times New Roman"/>
                <w:color w:val="000000" w:themeColor="text1"/>
                <w:sz w:val="24"/>
                <w:szCs w:val="24"/>
              </w:rPr>
              <w:t xml:space="preserve">адекватного лингвистического оформления сообщений </w:t>
            </w:r>
            <w:r w:rsidRPr="00C64130">
              <w:rPr>
                <w:rFonts w:ascii="Times New Roman" w:hAnsi="Times New Roman"/>
                <w:color w:val="000000" w:themeColor="text1"/>
                <w:spacing w:val="-11"/>
                <w:sz w:val="24"/>
                <w:szCs w:val="24"/>
              </w:rPr>
              <w:t xml:space="preserve">в </w:t>
            </w:r>
            <w:r w:rsidRPr="00C64130">
              <w:rPr>
                <w:rFonts w:ascii="Times New Roman" w:hAnsi="Times New Roman"/>
                <w:color w:val="000000" w:themeColor="text1"/>
                <w:sz w:val="24"/>
                <w:szCs w:val="24"/>
              </w:rPr>
              <w:t>ситуациях решения стандартных коммуникативных</w:t>
            </w:r>
            <w:r w:rsidRPr="00C64130">
              <w:rPr>
                <w:rFonts w:ascii="Times New Roman" w:hAnsi="Times New Roman"/>
                <w:color w:val="000000" w:themeColor="text1"/>
                <w:spacing w:val="1"/>
                <w:sz w:val="24"/>
                <w:szCs w:val="24"/>
              </w:rPr>
              <w:t xml:space="preserve"> </w:t>
            </w:r>
            <w:r w:rsidRPr="00C64130">
              <w:rPr>
                <w:rFonts w:ascii="Times New Roman" w:hAnsi="Times New Roman"/>
                <w:color w:val="000000" w:themeColor="text1"/>
                <w:sz w:val="24"/>
                <w:szCs w:val="24"/>
              </w:rPr>
              <w:t>задач.</w:t>
            </w:r>
          </w:p>
        </w:tc>
        <w:tc>
          <w:tcPr>
            <w:tcW w:w="4093" w:type="dxa"/>
          </w:tcPr>
          <w:p w14:paraId="73098602" w14:textId="77777777" w:rsidR="00797DF7" w:rsidRPr="00C64130" w:rsidRDefault="00B70313">
            <w:pPr>
              <w:pStyle w:val="af6"/>
              <w:rPr>
                <w:rFonts w:ascii="Times New Roman" w:hAnsi="Times New Roman"/>
                <w:b/>
                <w:bCs/>
                <w:color w:val="000000" w:themeColor="text1"/>
                <w:sz w:val="22"/>
                <w:szCs w:val="22"/>
              </w:rPr>
            </w:pPr>
            <w:r w:rsidRPr="00C64130">
              <w:rPr>
                <w:rFonts w:ascii="Times New Roman" w:hAnsi="Times New Roman"/>
                <w:b/>
                <w:bCs/>
                <w:color w:val="000000" w:themeColor="text1"/>
                <w:sz w:val="22"/>
                <w:szCs w:val="22"/>
              </w:rPr>
              <w:t>Задание 1</w:t>
            </w:r>
          </w:p>
          <w:p w14:paraId="4F670053" w14:textId="77777777" w:rsidR="00797DF7" w:rsidRPr="00C64130" w:rsidRDefault="00B70313">
            <w:pPr>
              <w:pStyle w:val="af6"/>
              <w:rPr>
                <w:rFonts w:ascii="Times New Roman" w:eastAsia="SimSun" w:hAnsi="Times New Roman"/>
                <w:b/>
                <w:bCs/>
                <w:color w:val="000000" w:themeColor="text1"/>
              </w:rPr>
            </w:pPr>
            <w:r w:rsidRPr="00C64130">
              <w:rPr>
                <w:rFonts w:ascii="Times New Roman" w:eastAsia="SimSun" w:hAnsi="Times New Roman"/>
                <w:b/>
                <w:bCs/>
                <w:color w:val="000000" w:themeColor="text1"/>
              </w:rPr>
              <w:t>填空</w:t>
            </w:r>
          </w:p>
          <w:p w14:paraId="3D8444E6" w14:textId="77777777" w:rsidR="00797DF7" w:rsidRPr="00C64130" w:rsidRDefault="00B70313">
            <w:pPr>
              <w:pStyle w:val="af6"/>
              <w:rPr>
                <w:rFonts w:ascii="Times New Roman" w:hAnsi="Times New Roman"/>
                <w:color w:val="000000" w:themeColor="text1"/>
              </w:rPr>
            </w:pPr>
            <w:r w:rsidRPr="00C64130">
              <w:rPr>
                <w:rFonts w:ascii="Times New Roman" w:eastAsia="SimSun" w:hAnsi="Times New Roman"/>
                <w:color w:val="000000" w:themeColor="text1"/>
                <w:sz w:val="22"/>
                <w:szCs w:val="22"/>
              </w:rPr>
              <w:t>开学前，我一直住在一个北京的朋友的家里。</w:t>
            </w:r>
            <w:r w:rsidRPr="00C64130">
              <w:rPr>
                <w:rFonts w:ascii="Times New Roman" w:eastAsia="SimSun" w:hAnsi="Times New Roman"/>
                <w:color w:val="000000" w:themeColor="text1"/>
                <w:sz w:val="22"/>
                <w:szCs w:val="22"/>
              </w:rPr>
              <w:t>1. ___________</w:t>
            </w:r>
            <w:r w:rsidRPr="00C64130">
              <w:rPr>
                <w:rFonts w:ascii="Times New Roman" w:eastAsia="SimSun" w:hAnsi="Times New Roman"/>
                <w:color w:val="000000" w:themeColor="text1"/>
                <w:sz w:val="22"/>
                <w:szCs w:val="22"/>
              </w:rPr>
              <w:t>朋友家离学校</w:t>
            </w:r>
            <w:r w:rsidRPr="00C64130">
              <w:rPr>
                <w:rFonts w:ascii="Times New Roman" w:eastAsia="SimSun" w:hAnsi="Times New Roman"/>
                <w:color w:val="000000" w:themeColor="text1"/>
                <w:sz w:val="22"/>
                <w:szCs w:val="22"/>
              </w:rPr>
              <w:t xml:space="preserve"> 2.___________</w:t>
            </w:r>
            <w:r w:rsidRPr="00C64130">
              <w:rPr>
                <w:rFonts w:ascii="Times New Roman" w:eastAsia="SimSun" w:hAnsi="Times New Roman"/>
                <w:color w:val="000000" w:themeColor="text1"/>
                <w:sz w:val="22"/>
                <w:szCs w:val="22"/>
              </w:rPr>
              <w:t>远，上</w:t>
            </w:r>
            <w:r w:rsidRPr="00C64130">
              <w:rPr>
                <w:rFonts w:ascii="Times New Roman" w:eastAsia="SimSun" w:hAnsi="Times New Roman"/>
                <w:color w:val="000000" w:themeColor="text1"/>
                <w:sz w:val="22"/>
                <w:szCs w:val="22"/>
              </w:rPr>
              <w:t xml:space="preserve"> </w:t>
            </w:r>
            <w:r w:rsidRPr="00C64130">
              <w:rPr>
                <w:rFonts w:ascii="Times New Roman" w:eastAsia="SimSun" w:hAnsi="Times New Roman"/>
                <w:color w:val="000000" w:themeColor="text1"/>
                <w:sz w:val="22"/>
                <w:szCs w:val="22"/>
              </w:rPr>
              <w:t>学不太方便，所以我打算在学校附近租房子。朋友</w:t>
            </w:r>
            <w:r w:rsidRPr="00C64130">
              <w:rPr>
                <w:rFonts w:ascii="Times New Roman" w:eastAsia="SimSun" w:hAnsi="Times New Roman"/>
                <w:color w:val="000000" w:themeColor="text1"/>
                <w:sz w:val="22"/>
                <w:szCs w:val="22"/>
              </w:rPr>
              <w:t xml:space="preserve"> 3.___________</w:t>
            </w:r>
            <w:r w:rsidRPr="00C64130">
              <w:rPr>
                <w:rFonts w:ascii="Times New Roman" w:eastAsia="SimSun" w:hAnsi="Times New Roman"/>
                <w:color w:val="000000" w:themeColor="text1"/>
                <w:sz w:val="22"/>
                <w:szCs w:val="22"/>
              </w:rPr>
              <w:t>我介绍了一家</w:t>
            </w:r>
            <w:r w:rsidRPr="00C64130">
              <w:rPr>
                <w:rFonts w:ascii="Times New Roman" w:eastAsia="SimSun" w:hAnsi="Times New Roman"/>
                <w:color w:val="000000" w:themeColor="text1"/>
                <w:sz w:val="22"/>
                <w:szCs w:val="22"/>
              </w:rPr>
              <w:t xml:space="preserve"> 4.___________</w:t>
            </w:r>
            <w:r w:rsidRPr="00C64130">
              <w:rPr>
                <w:rFonts w:ascii="Times New Roman" w:eastAsia="SimSun" w:hAnsi="Times New Roman"/>
                <w:color w:val="000000" w:themeColor="text1"/>
                <w:sz w:val="22"/>
                <w:szCs w:val="22"/>
              </w:rPr>
              <w:t>的中</w:t>
            </w:r>
            <w:r w:rsidRPr="00C64130">
              <w:rPr>
                <w:rFonts w:ascii="Times New Roman" w:eastAsia="SimSun" w:hAnsi="Times New Roman"/>
                <w:color w:val="000000" w:themeColor="text1"/>
                <w:sz w:val="22"/>
                <w:szCs w:val="22"/>
              </w:rPr>
              <w:t xml:space="preserve"> </w:t>
            </w:r>
            <w:r w:rsidRPr="00C64130">
              <w:rPr>
                <w:rFonts w:ascii="Times New Roman" w:eastAsia="SimSun" w:hAnsi="Times New Roman"/>
                <w:color w:val="000000" w:themeColor="text1"/>
                <w:sz w:val="22"/>
                <w:szCs w:val="22"/>
              </w:rPr>
              <w:t>介公司。这样我顺利地找到了一套房子。这套房子</w:t>
            </w:r>
            <w:r w:rsidRPr="00C64130">
              <w:rPr>
                <w:rFonts w:ascii="Times New Roman" w:eastAsia="SimSun" w:hAnsi="Times New Roman"/>
                <w:color w:val="000000" w:themeColor="text1"/>
                <w:sz w:val="22"/>
                <w:szCs w:val="22"/>
              </w:rPr>
              <w:t xml:space="preserve"> </w:t>
            </w:r>
            <w:r w:rsidRPr="00C64130">
              <w:rPr>
                <w:rFonts w:ascii="Times New Roman" w:eastAsia="SimSun" w:hAnsi="Times New Roman"/>
                <w:color w:val="000000" w:themeColor="text1"/>
                <w:sz w:val="22"/>
                <w:szCs w:val="22"/>
              </w:rPr>
              <w:t>的设施很齐全，房租也不算太贵。</w:t>
            </w:r>
            <w:r w:rsidRPr="00C64130">
              <w:rPr>
                <w:rFonts w:ascii="Times New Roman" w:eastAsia="SimSun" w:hAnsi="Times New Roman"/>
                <w:color w:val="000000" w:themeColor="text1"/>
                <w:sz w:val="22"/>
                <w:szCs w:val="22"/>
              </w:rPr>
              <w:t xml:space="preserve">5. ___________ </w:t>
            </w:r>
            <w:r w:rsidRPr="00C64130">
              <w:rPr>
                <w:rFonts w:ascii="Times New Roman" w:eastAsia="SimSun" w:hAnsi="Times New Roman"/>
                <w:color w:val="000000" w:themeColor="text1"/>
                <w:sz w:val="22"/>
                <w:szCs w:val="22"/>
              </w:rPr>
              <w:t>最重要的是，从这儿到学校</w:t>
            </w:r>
            <w:r w:rsidRPr="00C64130">
              <w:rPr>
                <w:rFonts w:ascii="Times New Roman" w:eastAsia="SimSun" w:hAnsi="Times New Roman"/>
                <w:color w:val="000000" w:themeColor="text1"/>
                <w:sz w:val="22"/>
                <w:szCs w:val="22"/>
              </w:rPr>
              <w:t xml:space="preserve"> 6. ___________10 </w:t>
            </w:r>
            <w:r w:rsidRPr="00C64130">
              <w:rPr>
                <w:rFonts w:ascii="Times New Roman" w:eastAsia="SimSun" w:hAnsi="Times New Roman"/>
                <w:color w:val="000000" w:themeColor="text1"/>
                <w:sz w:val="22"/>
                <w:szCs w:val="22"/>
              </w:rPr>
              <w:t>分</w:t>
            </w:r>
            <w:r w:rsidRPr="00C64130">
              <w:rPr>
                <w:rFonts w:ascii="Times New Roman" w:eastAsia="SimSun" w:hAnsi="Times New Roman"/>
                <w:color w:val="000000" w:themeColor="text1"/>
                <w:sz w:val="22"/>
                <w:szCs w:val="22"/>
              </w:rPr>
              <w:t xml:space="preserve"> </w:t>
            </w:r>
            <w:r w:rsidRPr="00C64130">
              <w:rPr>
                <w:rFonts w:ascii="Times New Roman" w:eastAsia="SimSun" w:hAnsi="Times New Roman"/>
                <w:color w:val="000000" w:themeColor="text1"/>
                <w:sz w:val="22"/>
                <w:szCs w:val="22"/>
              </w:rPr>
              <w:t>钟，比过去方便</w:t>
            </w:r>
            <w:r w:rsidRPr="00C64130">
              <w:rPr>
                <w:rFonts w:ascii="Times New Roman" w:eastAsia="SimSun" w:hAnsi="Times New Roman"/>
                <w:color w:val="000000" w:themeColor="text1"/>
                <w:sz w:val="22"/>
                <w:szCs w:val="22"/>
              </w:rPr>
              <w:t xml:space="preserve"> 7.___________</w:t>
            </w:r>
            <w:r w:rsidRPr="00C64130">
              <w:rPr>
                <w:rFonts w:ascii="Times New Roman" w:eastAsia="SimSun" w:hAnsi="Times New Roman"/>
                <w:color w:val="000000" w:themeColor="text1"/>
                <w:sz w:val="22"/>
                <w:szCs w:val="22"/>
              </w:rPr>
              <w:t>。我</w:t>
            </w:r>
            <w:r w:rsidRPr="00C64130">
              <w:rPr>
                <w:rFonts w:ascii="Times New Roman" w:eastAsia="SimSun" w:hAnsi="Times New Roman"/>
                <w:color w:val="000000" w:themeColor="text1"/>
                <w:sz w:val="22"/>
                <w:szCs w:val="22"/>
              </w:rPr>
              <w:t xml:space="preserve"> 8.___________</w:t>
            </w:r>
            <w:r w:rsidRPr="00C64130">
              <w:rPr>
                <w:rFonts w:ascii="Times New Roman" w:eastAsia="SimSun" w:hAnsi="Times New Roman"/>
                <w:color w:val="000000" w:themeColor="text1"/>
                <w:sz w:val="22"/>
                <w:szCs w:val="22"/>
              </w:rPr>
              <w:t>这套房子很满意，所以很快的房东</w:t>
            </w:r>
            <w:r w:rsidRPr="00C64130">
              <w:rPr>
                <w:rFonts w:ascii="Times New Roman" w:eastAsia="SimSun" w:hAnsi="Times New Roman"/>
                <w:color w:val="000000" w:themeColor="text1"/>
                <w:sz w:val="22"/>
                <w:szCs w:val="22"/>
              </w:rPr>
              <w:t xml:space="preserve"> 9. ___________</w:t>
            </w:r>
            <w:r w:rsidRPr="00C64130">
              <w:rPr>
                <w:rFonts w:ascii="Times New Roman" w:eastAsia="SimSun" w:hAnsi="Times New Roman"/>
                <w:color w:val="000000" w:themeColor="text1"/>
                <w:sz w:val="22"/>
                <w:szCs w:val="22"/>
              </w:rPr>
              <w:t>了半年的合同</w:t>
            </w:r>
            <w:r w:rsidRPr="00C64130">
              <w:rPr>
                <w:rFonts w:ascii="Times New Roman" w:eastAsia="SimSun" w:hAnsi="Times New Roman"/>
                <w:color w:val="000000" w:themeColor="text1"/>
                <w:sz w:val="22"/>
                <w:szCs w:val="22"/>
              </w:rPr>
              <w:t xml:space="preserve"> </w:t>
            </w:r>
          </w:p>
          <w:p w14:paraId="1653EFBE" w14:textId="77777777" w:rsidR="00797DF7" w:rsidRPr="00C64130" w:rsidRDefault="00B70313">
            <w:pPr>
              <w:pStyle w:val="af6"/>
              <w:rPr>
                <w:rFonts w:ascii="Times New Roman" w:hAnsi="Times New Roman"/>
                <w:color w:val="000000" w:themeColor="text1"/>
              </w:rPr>
            </w:pPr>
            <w:r w:rsidRPr="00C64130">
              <w:rPr>
                <w:rFonts w:ascii="Times New Roman" w:eastAsia="SimSun" w:hAnsi="Times New Roman"/>
                <w:color w:val="000000" w:themeColor="text1"/>
              </w:rPr>
              <w:t>•A.</w:t>
            </w:r>
            <w:r w:rsidRPr="00C64130">
              <w:rPr>
                <w:rFonts w:ascii="Times New Roman" w:eastAsia="SimSun" w:hAnsi="Times New Roman"/>
                <w:color w:val="000000" w:themeColor="text1"/>
              </w:rPr>
              <w:t>虽然</w:t>
            </w:r>
            <w:r w:rsidRPr="00C64130">
              <w:rPr>
                <w:rFonts w:ascii="Times New Roman" w:eastAsia="SimSun" w:hAnsi="Times New Roman"/>
                <w:color w:val="000000" w:themeColor="text1"/>
              </w:rPr>
              <w:t>b.</w:t>
            </w:r>
            <w:r w:rsidRPr="00C64130">
              <w:rPr>
                <w:rFonts w:ascii="Times New Roman" w:eastAsia="SimSun" w:hAnsi="Times New Roman"/>
                <w:color w:val="000000" w:themeColor="text1"/>
              </w:rPr>
              <w:t>并且</w:t>
            </w:r>
            <w:r w:rsidRPr="00C64130">
              <w:rPr>
                <w:rFonts w:ascii="Times New Roman" w:eastAsia="SimSun" w:hAnsi="Times New Roman"/>
                <w:color w:val="000000" w:themeColor="text1"/>
              </w:rPr>
              <w:t xml:space="preserve"> c.</w:t>
            </w:r>
            <w:r w:rsidRPr="00C64130">
              <w:rPr>
                <w:rFonts w:ascii="Times New Roman" w:eastAsia="SimSun" w:hAnsi="Times New Roman"/>
                <w:color w:val="000000" w:themeColor="text1"/>
              </w:rPr>
              <w:t>而且</w:t>
            </w:r>
            <w:r w:rsidRPr="00C64130">
              <w:rPr>
                <w:rFonts w:ascii="Times New Roman" w:eastAsia="SimSun" w:hAnsi="Times New Roman"/>
                <w:color w:val="000000" w:themeColor="text1"/>
              </w:rPr>
              <w:t xml:space="preserve"> d.</w:t>
            </w:r>
            <w:r w:rsidRPr="00C64130">
              <w:rPr>
                <w:rFonts w:ascii="Times New Roman" w:eastAsia="SimSun" w:hAnsi="Times New Roman"/>
                <w:color w:val="000000" w:themeColor="text1"/>
              </w:rPr>
              <w:t>可是</w:t>
            </w:r>
            <w:r w:rsidRPr="00C64130">
              <w:rPr>
                <w:rFonts w:ascii="Times New Roman" w:eastAsia="SimSun" w:hAnsi="Times New Roman"/>
                <w:color w:val="000000" w:themeColor="text1"/>
              </w:rPr>
              <w:t xml:space="preserve"> </w:t>
            </w:r>
          </w:p>
          <w:p w14:paraId="2D210ABD" w14:textId="77777777" w:rsidR="00797DF7" w:rsidRPr="00C64130" w:rsidRDefault="00B70313">
            <w:pPr>
              <w:pStyle w:val="af6"/>
              <w:rPr>
                <w:rFonts w:ascii="Times New Roman" w:hAnsi="Times New Roman"/>
                <w:color w:val="000000" w:themeColor="text1"/>
              </w:rPr>
            </w:pPr>
            <w:r w:rsidRPr="00C64130">
              <w:rPr>
                <w:rFonts w:ascii="Times New Roman" w:eastAsia="SimSun" w:hAnsi="Times New Roman"/>
                <w:color w:val="000000" w:themeColor="text1"/>
              </w:rPr>
              <w:t>•A.</w:t>
            </w:r>
            <w:r w:rsidRPr="00C64130">
              <w:rPr>
                <w:rFonts w:ascii="Times New Roman" w:eastAsia="SimSun" w:hAnsi="Times New Roman"/>
                <w:color w:val="000000" w:themeColor="text1"/>
              </w:rPr>
              <w:t>有点儿</w:t>
            </w:r>
            <w:r w:rsidRPr="00C64130">
              <w:rPr>
                <w:rFonts w:ascii="Times New Roman" w:eastAsia="SimSun" w:hAnsi="Times New Roman"/>
                <w:color w:val="000000" w:themeColor="text1"/>
              </w:rPr>
              <w:t>b.</w:t>
            </w:r>
            <w:r w:rsidRPr="00C64130">
              <w:rPr>
                <w:rFonts w:ascii="Times New Roman" w:eastAsia="SimSun" w:hAnsi="Times New Roman"/>
                <w:color w:val="000000" w:themeColor="text1"/>
              </w:rPr>
              <w:t>一点儿</w:t>
            </w:r>
            <w:r w:rsidRPr="00C64130">
              <w:rPr>
                <w:rFonts w:ascii="Times New Roman" w:eastAsia="SimSun" w:hAnsi="Times New Roman"/>
                <w:color w:val="000000" w:themeColor="text1"/>
              </w:rPr>
              <w:t xml:space="preserve"> c.</w:t>
            </w:r>
            <w:r w:rsidRPr="00C64130">
              <w:rPr>
                <w:rFonts w:ascii="Times New Roman" w:eastAsia="SimSun" w:hAnsi="Times New Roman"/>
                <w:color w:val="000000" w:themeColor="text1"/>
              </w:rPr>
              <w:t>一</w:t>
            </w:r>
            <w:r w:rsidRPr="00C64130">
              <w:rPr>
                <w:rFonts w:ascii="Times New Roman" w:eastAsia="SimSun" w:hAnsi="Times New Roman"/>
                <w:color w:val="000000" w:themeColor="text1"/>
              </w:rPr>
              <w:t xml:space="preserve"> </w:t>
            </w:r>
            <w:r w:rsidRPr="00C64130">
              <w:rPr>
                <w:rFonts w:ascii="Times New Roman" w:eastAsia="SimSun" w:hAnsi="Times New Roman"/>
                <w:color w:val="000000" w:themeColor="text1"/>
              </w:rPr>
              <w:t>些</w:t>
            </w:r>
            <w:r w:rsidRPr="00C64130">
              <w:rPr>
                <w:rFonts w:ascii="Times New Roman" w:eastAsia="SimSun" w:hAnsi="Times New Roman"/>
                <w:color w:val="000000" w:themeColor="text1"/>
              </w:rPr>
              <w:t xml:space="preserve"> d. </w:t>
            </w:r>
            <w:r w:rsidRPr="00C64130">
              <w:rPr>
                <w:rFonts w:ascii="Times New Roman" w:eastAsia="SimSun" w:hAnsi="Times New Roman"/>
                <w:color w:val="000000" w:themeColor="text1"/>
              </w:rPr>
              <w:t>点儿</w:t>
            </w:r>
            <w:r w:rsidRPr="00C64130">
              <w:rPr>
                <w:rFonts w:ascii="Times New Roman" w:eastAsia="SimSun" w:hAnsi="Times New Roman"/>
                <w:color w:val="000000" w:themeColor="text1"/>
              </w:rPr>
              <w:t xml:space="preserve"> </w:t>
            </w:r>
          </w:p>
          <w:p w14:paraId="67A5CFC5" w14:textId="77777777" w:rsidR="00797DF7" w:rsidRPr="00C64130" w:rsidRDefault="00B70313">
            <w:pPr>
              <w:pStyle w:val="af6"/>
              <w:rPr>
                <w:rFonts w:ascii="Times New Roman" w:hAnsi="Times New Roman"/>
                <w:color w:val="000000" w:themeColor="text1"/>
              </w:rPr>
            </w:pPr>
            <w:r w:rsidRPr="00C64130">
              <w:rPr>
                <w:rFonts w:ascii="Times New Roman" w:eastAsia="SimSun" w:hAnsi="Times New Roman"/>
                <w:color w:val="000000" w:themeColor="text1"/>
              </w:rPr>
              <w:t>•A.</w:t>
            </w:r>
            <w:r w:rsidRPr="00C64130">
              <w:rPr>
                <w:rFonts w:ascii="Times New Roman" w:eastAsia="SimSun" w:hAnsi="Times New Roman"/>
                <w:color w:val="000000" w:themeColor="text1"/>
              </w:rPr>
              <w:t>对</w:t>
            </w:r>
            <w:r w:rsidRPr="00C64130">
              <w:rPr>
                <w:rFonts w:ascii="Times New Roman" w:eastAsia="SimSun" w:hAnsi="Times New Roman"/>
                <w:color w:val="000000" w:themeColor="text1"/>
              </w:rPr>
              <w:t xml:space="preserve"> b.</w:t>
            </w:r>
            <w:r w:rsidRPr="00C64130">
              <w:rPr>
                <w:rFonts w:ascii="Times New Roman" w:eastAsia="SimSun" w:hAnsi="Times New Roman"/>
                <w:color w:val="000000" w:themeColor="text1"/>
              </w:rPr>
              <w:t>给</w:t>
            </w:r>
            <w:r w:rsidRPr="00C64130">
              <w:rPr>
                <w:rFonts w:ascii="Times New Roman" w:eastAsia="SimSun" w:hAnsi="Times New Roman"/>
                <w:color w:val="000000" w:themeColor="text1"/>
              </w:rPr>
              <w:t xml:space="preserve"> c.</w:t>
            </w:r>
            <w:r w:rsidRPr="00C64130">
              <w:rPr>
                <w:rFonts w:ascii="Times New Roman" w:eastAsia="SimSun" w:hAnsi="Times New Roman"/>
                <w:color w:val="000000" w:themeColor="text1"/>
              </w:rPr>
              <w:t>让</w:t>
            </w:r>
            <w:r w:rsidRPr="00C64130">
              <w:rPr>
                <w:rFonts w:ascii="Times New Roman" w:eastAsia="SimSun" w:hAnsi="Times New Roman"/>
                <w:color w:val="000000" w:themeColor="text1"/>
              </w:rPr>
              <w:t xml:space="preserve"> d.</w:t>
            </w:r>
            <w:r w:rsidRPr="00C64130">
              <w:rPr>
                <w:rFonts w:ascii="Times New Roman" w:eastAsia="SimSun" w:hAnsi="Times New Roman"/>
                <w:color w:val="000000" w:themeColor="text1"/>
              </w:rPr>
              <w:t>朝</w:t>
            </w:r>
            <w:r w:rsidRPr="00C64130">
              <w:rPr>
                <w:rFonts w:ascii="Times New Roman" w:eastAsia="SimSun" w:hAnsi="Times New Roman"/>
                <w:color w:val="000000" w:themeColor="text1"/>
              </w:rPr>
              <w:t xml:space="preserve"> • A.</w:t>
            </w:r>
            <w:r w:rsidRPr="00C64130">
              <w:rPr>
                <w:rFonts w:ascii="Times New Roman" w:eastAsia="SimSun" w:hAnsi="Times New Roman"/>
                <w:color w:val="000000" w:themeColor="text1"/>
              </w:rPr>
              <w:t>可靠</w:t>
            </w:r>
            <w:r w:rsidRPr="00C64130">
              <w:rPr>
                <w:rFonts w:ascii="Times New Roman" w:eastAsia="SimSun" w:hAnsi="Times New Roman"/>
                <w:color w:val="000000" w:themeColor="text1"/>
              </w:rPr>
              <w:t xml:space="preserve"> b.</w:t>
            </w:r>
            <w:r w:rsidRPr="00C64130">
              <w:rPr>
                <w:rFonts w:ascii="Times New Roman" w:eastAsia="SimSun" w:hAnsi="Times New Roman"/>
                <w:color w:val="000000" w:themeColor="text1"/>
              </w:rPr>
              <w:t>可爱</w:t>
            </w:r>
            <w:r w:rsidRPr="00C64130">
              <w:rPr>
                <w:rFonts w:ascii="Times New Roman" w:eastAsia="SimSun" w:hAnsi="Times New Roman"/>
                <w:color w:val="000000" w:themeColor="text1"/>
              </w:rPr>
              <w:t xml:space="preserve"> c.</w:t>
            </w:r>
            <w:r w:rsidRPr="00C64130">
              <w:rPr>
                <w:rFonts w:ascii="Times New Roman" w:eastAsia="SimSun" w:hAnsi="Times New Roman"/>
                <w:color w:val="000000" w:themeColor="text1"/>
              </w:rPr>
              <w:t>可笑</w:t>
            </w:r>
            <w:r w:rsidRPr="00C64130">
              <w:rPr>
                <w:rFonts w:ascii="Times New Roman" w:eastAsia="SimSun" w:hAnsi="Times New Roman"/>
                <w:color w:val="000000" w:themeColor="text1"/>
              </w:rPr>
              <w:t xml:space="preserve"> </w:t>
            </w:r>
          </w:p>
          <w:p w14:paraId="5F20B3F9" w14:textId="77777777" w:rsidR="00797DF7" w:rsidRPr="00C64130" w:rsidRDefault="00B70313">
            <w:pPr>
              <w:pStyle w:val="af6"/>
              <w:rPr>
                <w:rFonts w:ascii="Times New Roman" w:hAnsi="Times New Roman"/>
                <w:color w:val="000000" w:themeColor="text1"/>
              </w:rPr>
            </w:pPr>
            <w:r w:rsidRPr="00C64130">
              <w:rPr>
                <w:rFonts w:ascii="Times New Roman" w:eastAsia="SimSun" w:hAnsi="Times New Roman"/>
                <w:color w:val="000000" w:themeColor="text1"/>
              </w:rPr>
              <w:t xml:space="preserve">d. </w:t>
            </w:r>
            <w:r w:rsidRPr="00C64130">
              <w:rPr>
                <w:rFonts w:ascii="Times New Roman" w:eastAsia="SimSun" w:hAnsi="Times New Roman"/>
                <w:color w:val="000000" w:themeColor="text1"/>
              </w:rPr>
              <w:t>可冷</w:t>
            </w:r>
            <w:r w:rsidRPr="00C64130">
              <w:rPr>
                <w:rFonts w:ascii="Times New Roman" w:eastAsia="SimSun" w:hAnsi="Times New Roman"/>
                <w:color w:val="000000" w:themeColor="text1"/>
              </w:rPr>
              <w:t xml:space="preserve"> </w:t>
            </w:r>
          </w:p>
          <w:p w14:paraId="04A53785" w14:textId="77777777" w:rsidR="00797DF7" w:rsidRPr="00C64130" w:rsidRDefault="00797DF7">
            <w:pPr>
              <w:pStyle w:val="TableParagraph"/>
              <w:tabs>
                <w:tab w:val="left" w:pos="2587"/>
              </w:tabs>
              <w:spacing w:before="166" w:line="259" w:lineRule="auto"/>
              <w:ind w:left="106" w:right="98" w:firstLine="60"/>
              <w:jc w:val="both"/>
              <w:rPr>
                <w:rFonts w:ascii="Times New Roman" w:hAnsi="Times New Roman"/>
                <w:color w:val="000000" w:themeColor="text1"/>
                <w:sz w:val="24"/>
                <w:lang w:val="de-DE"/>
              </w:rPr>
            </w:pPr>
          </w:p>
        </w:tc>
      </w:tr>
      <w:tr w:rsidR="00797DF7" w:rsidRPr="00C64130" w14:paraId="6B49E22C" w14:textId="77777777">
        <w:trPr>
          <w:trHeight w:val="4100"/>
        </w:trPr>
        <w:tc>
          <w:tcPr>
            <w:tcW w:w="2257" w:type="dxa"/>
          </w:tcPr>
          <w:p w14:paraId="7575B278" w14:textId="77777777" w:rsidR="00797DF7" w:rsidRPr="00C64130" w:rsidRDefault="00797DF7">
            <w:pPr>
              <w:pStyle w:val="TableParagraph"/>
              <w:ind w:left="0"/>
              <w:rPr>
                <w:rFonts w:ascii="Times New Roman" w:hAnsi="Times New Roman"/>
                <w:color w:val="000000" w:themeColor="text1"/>
                <w:sz w:val="24"/>
                <w:szCs w:val="24"/>
                <w:lang w:val="de-DE"/>
              </w:rPr>
            </w:pPr>
          </w:p>
        </w:tc>
        <w:tc>
          <w:tcPr>
            <w:tcW w:w="2444" w:type="dxa"/>
          </w:tcPr>
          <w:p w14:paraId="3F4C92EA" w14:textId="77777777" w:rsidR="00797DF7" w:rsidRPr="00C64130" w:rsidRDefault="00B70313">
            <w:pPr>
              <w:pStyle w:val="TableParagraph"/>
              <w:ind w:left="0"/>
              <w:rPr>
                <w:rFonts w:ascii="Times New Roman" w:hAnsi="Times New Roman"/>
                <w:color w:val="000000" w:themeColor="text1"/>
                <w:sz w:val="24"/>
                <w:szCs w:val="24"/>
              </w:rPr>
            </w:pPr>
            <w:r w:rsidRPr="00C64130">
              <w:rPr>
                <w:rFonts w:ascii="Times New Roman" w:hAnsi="Times New Roman"/>
                <w:color w:val="000000" w:themeColor="text1"/>
                <w:sz w:val="24"/>
                <w:szCs w:val="24"/>
              </w:rPr>
              <w:t>2.Реализует</w:t>
            </w:r>
            <w:r w:rsidRPr="00C64130">
              <w:rPr>
                <w:rFonts w:ascii="Times New Roman" w:hAnsi="Times New Roman"/>
                <w:color w:val="000000" w:themeColor="text1"/>
                <w:sz w:val="24"/>
                <w:szCs w:val="24"/>
              </w:rPr>
              <w:tab/>
            </w:r>
            <w:r w:rsidRPr="00C64130">
              <w:rPr>
                <w:rFonts w:ascii="Times New Roman" w:hAnsi="Times New Roman"/>
                <w:color w:val="000000" w:themeColor="text1"/>
                <w:sz w:val="24"/>
                <w:szCs w:val="24"/>
              </w:rPr>
              <w:tab/>
            </w:r>
            <w:r w:rsidRPr="00C64130">
              <w:rPr>
                <w:rFonts w:ascii="Times New Roman" w:hAnsi="Times New Roman"/>
                <w:color w:val="000000" w:themeColor="text1"/>
                <w:spacing w:val="-7"/>
                <w:sz w:val="24"/>
                <w:szCs w:val="24"/>
              </w:rPr>
              <w:t xml:space="preserve">на </w:t>
            </w:r>
            <w:r w:rsidRPr="00C64130">
              <w:rPr>
                <w:rFonts w:ascii="Times New Roman" w:hAnsi="Times New Roman"/>
                <w:color w:val="000000" w:themeColor="text1"/>
                <w:sz w:val="24"/>
                <w:szCs w:val="24"/>
              </w:rPr>
              <w:t>иностранном</w:t>
            </w:r>
            <w:r w:rsidRPr="00C64130">
              <w:rPr>
                <w:rFonts w:ascii="Times New Roman" w:hAnsi="Times New Roman"/>
                <w:color w:val="000000" w:themeColor="text1"/>
                <w:sz w:val="24"/>
                <w:szCs w:val="24"/>
              </w:rPr>
              <w:tab/>
            </w:r>
            <w:r w:rsidRPr="00C64130">
              <w:rPr>
                <w:rFonts w:ascii="Times New Roman" w:hAnsi="Times New Roman"/>
                <w:color w:val="000000" w:themeColor="text1"/>
                <w:sz w:val="24"/>
                <w:szCs w:val="24"/>
              </w:rPr>
              <w:tab/>
            </w:r>
            <w:r w:rsidRPr="00C64130">
              <w:rPr>
                <w:rFonts w:ascii="Times New Roman" w:hAnsi="Times New Roman"/>
                <w:color w:val="000000" w:themeColor="text1"/>
                <w:spacing w:val="-4"/>
                <w:sz w:val="24"/>
                <w:szCs w:val="24"/>
              </w:rPr>
              <w:t xml:space="preserve">языке </w:t>
            </w:r>
            <w:r w:rsidRPr="00C64130">
              <w:rPr>
                <w:rFonts w:ascii="Times New Roman" w:hAnsi="Times New Roman"/>
                <w:color w:val="000000" w:themeColor="text1"/>
                <w:sz w:val="24"/>
                <w:szCs w:val="24"/>
              </w:rPr>
              <w:t>коммуникативные намерения</w:t>
            </w:r>
            <w:r w:rsidRPr="00C64130">
              <w:rPr>
                <w:rFonts w:ascii="Times New Roman" w:hAnsi="Times New Roman"/>
                <w:color w:val="000000" w:themeColor="text1"/>
                <w:sz w:val="24"/>
                <w:szCs w:val="24"/>
              </w:rPr>
              <w:tab/>
              <w:t>устно</w:t>
            </w:r>
            <w:r w:rsidRPr="00C64130">
              <w:rPr>
                <w:rFonts w:ascii="Times New Roman" w:hAnsi="Times New Roman"/>
                <w:color w:val="000000" w:themeColor="text1"/>
                <w:sz w:val="24"/>
                <w:szCs w:val="24"/>
              </w:rPr>
              <w:tab/>
            </w:r>
            <w:r w:rsidRPr="00C64130">
              <w:rPr>
                <w:rFonts w:ascii="Times New Roman" w:hAnsi="Times New Roman"/>
                <w:color w:val="000000" w:themeColor="text1"/>
                <w:sz w:val="24"/>
                <w:szCs w:val="24"/>
              </w:rPr>
              <w:tab/>
            </w:r>
            <w:r w:rsidRPr="00C64130">
              <w:rPr>
                <w:rFonts w:ascii="Times New Roman" w:hAnsi="Times New Roman"/>
                <w:color w:val="000000" w:themeColor="text1"/>
                <w:spacing w:val="-17"/>
                <w:sz w:val="24"/>
                <w:szCs w:val="24"/>
              </w:rPr>
              <w:t xml:space="preserve">и </w:t>
            </w:r>
            <w:r w:rsidRPr="00C64130">
              <w:rPr>
                <w:rFonts w:ascii="Times New Roman" w:hAnsi="Times New Roman"/>
                <w:color w:val="000000" w:themeColor="text1"/>
                <w:sz w:val="24"/>
                <w:szCs w:val="24"/>
              </w:rPr>
              <w:t>письменно,</w:t>
            </w:r>
            <w:r w:rsidRPr="00C64130">
              <w:rPr>
                <w:rFonts w:ascii="Times New Roman" w:hAnsi="Times New Roman"/>
                <w:color w:val="000000" w:themeColor="text1"/>
                <w:sz w:val="24"/>
                <w:szCs w:val="24"/>
              </w:rPr>
              <w:tab/>
            </w:r>
            <w:r w:rsidRPr="00C64130">
              <w:rPr>
                <w:rFonts w:ascii="Times New Roman" w:hAnsi="Times New Roman"/>
                <w:color w:val="000000" w:themeColor="text1"/>
                <w:spacing w:val="-3"/>
                <w:sz w:val="24"/>
                <w:szCs w:val="24"/>
              </w:rPr>
              <w:t xml:space="preserve">используя </w:t>
            </w:r>
            <w:r w:rsidRPr="00C64130">
              <w:rPr>
                <w:rFonts w:ascii="Times New Roman" w:hAnsi="Times New Roman"/>
                <w:color w:val="000000" w:themeColor="text1"/>
                <w:sz w:val="24"/>
                <w:szCs w:val="24"/>
              </w:rPr>
              <w:t>современные информационно- коммуникационные технологии</w:t>
            </w:r>
          </w:p>
        </w:tc>
        <w:tc>
          <w:tcPr>
            <w:tcW w:w="2586" w:type="dxa"/>
          </w:tcPr>
          <w:p w14:paraId="77ACF571" w14:textId="77777777" w:rsidR="00797DF7" w:rsidRPr="00C64130" w:rsidRDefault="00B70313">
            <w:pPr>
              <w:pStyle w:val="TableParagraph"/>
              <w:tabs>
                <w:tab w:val="left" w:pos="826"/>
                <w:tab w:val="left" w:pos="1557"/>
                <w:tab w:val="left" w:pos="2037"/>
                <w:tab w:val="left" w:pos="2385"/>
                <w:tab w:val="left" w:pos="2495"/>
              </w:tabs>
              <w:spacing w:line="259" w:lineRule="auto"/>
              <w:ind w:left="106" w:right="98"/>
              <w:rPr>
                <w:rFonts w:ascii="Times New Roman" w:hAnsi="Times New Roman"/>
                <w:color w:val="000000" w:themeColor="text1"/>
                <w:sz w:val="24"/>
                <w:szCs w:val="24"/>
              </w:rPr>
            </w:pPr>
            <w:r w:rsidRPr="00C64130">
              <w:rPr>
                <w:rFonts w:ascii="Times New Roman" w:hAnsi="Times New Roman"/>
                <w:i/>
                <w:color w:val="000000" w:themeColor="text1"/>
                <w:sz w:val="24"/>
                <w:szCs w:val="24"/>
              </w:rPr>
              <w:t>уметь</w:t>
            </w:r>
            <w:r w:rsidRPr="00C64130">
              <w:rPr>
                <w:rFonts w:ascii="Times New Roman" w:hAnsi="Times New Roman"/>
                <w:color w:val="000000" w:themeColor="text1"/>
                <w:sz w:val="24"/>
                <w:szCs w:val="24"/>
              </w:rPr>
              <w:t>:</w:t>
            </w:r>
          </w:p>
          <w:p w14:paraId="4150F978" w14:textId="77777777" w:rsidR="00797DF7" w:rsidRPr="00C64130" w:rsidRDefault="00B70313">
            <w:pPr>
              <w:pStyle w:val="TableParagraph"/>
              <w:tabs>
                <w:tab w:val="left" w:pos="826"/>
                <w:tab w:val="left" w:pos="1557"/>
                <w:tab w:val="left" w:pos="2037"/>
                <w:tab w:val="left" w:pos="2385"/>
                <w:tab w:val="left" w:pos="2495"/>
              </w:tabs>
              <w:spacing w:line="259" w:lineRule="auto"/>
              <w:ind w:left="106" w:right="98"/>
              <w:rPr>
                <w:rFonts w:ascii="Times New Roman" w:hAnsi="Times New Roman"/>
                <w:color w:val="000000" w:themeColor="text1"/>
                <w:sz w:val="24"/>
                <w:szCs w:val="24"/>
              </w:rPr>
            </w:pPr>
            <w:r w:rsidRPr="00C64130">
              <w:rPr>
                <w:rFonts w:ascii="Times New Roman" w:hAnsi="Times New Roman"/>
                <w:color w:val="000000" w:themeColor="text1"/>
                <w:sz w:val="24"/>
                <w:szCs w:val="24"/>
              </w:rPr>
              <w:t>-</w:t>
            </w:r>
            <w:r w:rsidRPr="00C64130">
              <w:rPr>
                <w:rFonts w:ascii="Times New Roman" w:hAnsi="Times New Roman"/>
                <w:color w:val="000000" w:themeColor="text1"/>
                <w:sz w:val="24"/>
                <w:szCs w:val="24"/>
              </w:rPr>
              <w:tab/>
            </w:r>
            <w:r w:rsidRPr="00C64130">
              <w:rPr>
                <w:rFonts w:ascii="Times New Roman" w:hAnsi="Times New Roman"/>
                <w:color w:val="000000" w:themeColor="text1"/>
                <w:sz w:val="24"/>
                <w:szCs w:val="24"/>
              </w:rPr>
              <w:tab/>
            </w:r>
            <w:r w:rsidRPr="00C64130">
              <w:rPr>
                <w:rFonts w:ascii="Times New Roman" w:hAnsi="Times New Roman"/>
                <w:color w:val="000000" w:themeColor="text1"/>
                <w:spacing w:val="-1"/>
                <w:sz w:val="24"/>
                <w:szCs w:val="24"/>
              </w:rPr>
              <w:t xml:space="preserve">анализировать </w:t>
            </w:r>
            <w:r w:rsidRPr="00C64130">
              <w:rPr>
                <w:rFonts w:ascii="Times New Roman" w:hAnsi="Times New Roman"/>
                <w:color w:val="000000" w:themeColor="text1"/>
                <w:sz w:val="24"/>
                <w:szCs w:val="24"/>
              </w:rPr>
              <w:t xml:space="preserve">социально-психологические феномены личного </w:t>
            </w:r>
            <w:r w:rsidRPr="00C64130">
              <w:rPr>
                <w:rFonts w:ascii="Times New Roman" w:hAnsi="Times New Roman"/>
                <w:color w:val="000000" w:themeColor="text1"/>
                <w:spacing w:val="-12"/>
                <w:sz w:val="24"/>
                <w:szCs w:val="24"/>
              </w:rPr>
              <w:t xml:space="preserve">и </w:t>
            </w:r>
            <w:r w:rsidRPr="00C64130">
              <w:rPr>
                <w:rFonts w:ascii="Times New Roman" w:hAnsi="Times New Roman"/>
                <w:color w:val="000000" w:themeColor="text1"/>
                <w:sz w:val="24"/>
                <w:szCs w:val="24"/>
              </w:rPr>
              <w:t xml:space="preserve">профессионального </w:t>
            </w:r>
            <w:r w:rsidRPr="00C64130">
              <w:rPr>
                <w:rFonts w:ascii="Times New Roman" w:hAnsi="Times New Roman"/>
                <w:color w:val="000000" w:themeColor="text1"/>
                <w:spacing w:val="-3"/>
                <w:sz w:val="24"/>
                <w:szCs w:val="24"/>
              </w:rPr>
              <w:t xml:space="preserve">общения, </w:t>
            </w:r>
            <w:r w:rsidRPr="00C64130">
              <w:rPr>
                <w:rFonts w:ascii="Times New Roman" w:hAnsi="Times New Roman"/>
                <w:color w:val="000000" w:themeColor="text1"/>
                <w:sz w:val="24"/>
                <w:szCs w:val="24"/>
              </w:rPr>
              <w:t>применять знания</w:t>
            </w:r>
            <w:r w:rsidRPr="00C64130">
              <w:rPr>
                <w:rFonts w:ascii="Times New Roman" w:hAnsi="Times New Roman"/>
                <w:color w:val="000000" w:themeColor="text1"/>
                <w:spacing w:val="-28"/>
                <w:sz w:val="24"/>
                <w:szCs w:val="24"/>
              </w:rPr>
              <w:t xml:space="preserve"> </w:t>
            </w:r>
            <w:r w:rsidRPr="00C64130">
              <w:rPr>
                <w:rFonts w:ascii="Times New Roman" w:hAnsi="Times New Roman"/>
                <w:color w:val="000000" w:themeColor="text1"/>
                <w:sz w:val="24"/>
                <w:szCs w:val="24"/>
              </w:rPr>
              <w:t>осуществления коммуникации при проведении деловых переговоров;.</w:t>
            </w:r>
          </w:p>
        </w:tc>
        <w:tc>
          <w:tcPr>
            <w:tcW w:w="4093" w:type="dxa"/>
          </w:tcPr>
          <w:p w14:paraId="5A7F4F87" w14:textId="77777777" w:rsidR="00797DF7" w:rsidRPr="00C64130" w:rsidRDefault="00B70313">
            <w:pPr>
              <w:pStyle w:val="TableParagraph"/>
              <w:spacing w:line="267" w:lineRule="exact"/>
              <w:jc w:val="both"/>
              <w:rPr>
                <w:rFonts w:ascii="Times New Roman" w:hAnsi="Times New Roman"/>
                <w:b/>
                <w:color w:val="000000" w:themeColor="text1"/>
                <w:sz w:val="24"/>
              </w:rPr>
            </w:pPr>
            <w:r w:rsidRPr="00C64130">
              <w:rPr>
                <w:rFonts w:ascii="Times New Roman" w:hAnsi="Times New Roman"/>
                <w:b/>
                <w:color w:val="000000" w:themeColor="text1"/>
                <w:sz w:val="24"/>
              </w:rPr>
              <w:t>Задание</w:t>
            </w:r>
            <w:r w:rsidRPr="00C64130">
              <w:rPr>
                <w:rFonts w:ascii="Times New Roman" w:hAnsi="Times New Roman"/>
                <w:b/>
                <w:color w:val="000000" w:themeColor="text1"/>
                <w:sz w:val="24"/>
                <w:lang w:val="de-DE"/>
              </w:rPr>
              <w:t xml:space="preserve"> </w:t>
            </w:r>
            <w:r w:rsidRPr="00C64130">
              <w:rPr>
                <w:rFonts w:ascii="Times New Roman" w:hAnsi="Times New Roman"/>
                <w:b/>
                <w:color w:val="000000" w:themeColor="text1"/>
                <w:sz w:val="24"/>
              </w:rPr>
              <w:t>1</w:t>
            </w:r>
          </w:p>
          <w:p w14:paraId="611ACD33" w14:textId="77777777" w:rsidR="00797DF7" w:rsidRPr="00C64130" w:rsidRDefault="00B70313">
            <w:pPr>
              <w:pStyle w:val="TableParagraph"/>
              <w:spacing w:line="267" w:lineRule="exact"/>
              <w:jc w:val="both"/>
              <w:rPr>
                <w:rFonts w:ascii="Times New Roman" w:hAnsi="Times New Roman"/>
                <w:b/>
                <w:color w:val="000000" w:themeColor="text1"/>
                <w:sz w:val="24"/>
              </w:rPr>
            </w:pPr>
            <w:r w:rsidRPr="00C64130">
              <w:rPr>
                <w:rFonts w:ascii="Times New Roman" w:eastAsia="SimSun" w:hAnsi="Times New Roman"/>
                <w:b/>
                <w:color w:val="000000" w:themeColor="text1"/>
                <w:sz w:val="24"/>
                <w:lang w:eastAsia="zh-CN"/>
              </w:rPr>
              <w:t>回答下面的问题</w:t>
            </w:r>
          </w:p>
          <w:p w14:paraId="5C3F1197" w14:textId="77777777" w:rsidR="00797DF7" w:rsidRPr="00C64130" w:rsidRDefault="00797DF7">
            <w:pPr>
              <w:pStyle w:val="TableParagraph"/>
              <w:spacing w:line="267" w:lineRule="exact"/>
              <w:ind w:left="2838"/>
              <w:jc w:val="both"/>
              <w:rPr>
                <w:rFonts w:ascii="Times New Roman" w:hAnsi="Times New Roman"/>
                <w:b/>
                <w:color w:val="000000" w:themeColor="text1"/>
                <w:sz w:val="24"/>
              </w:rPr>
            </w:pPr>
          </w:p>
          <w:p w14:paraId="7A92B58E" w14:textId="77777777" w:rsidR="00797DF7" w:rsidRPr="00C64130" w:rsidRDefault="00B70313">
            <w:pPr>
              <w:pStyle w:val="af6"/>
              <w:numPr>
                <w:ilvl w:val="0"/>
                <w:numId w:val="59"/>
              </w:numPr>
              <w:rPr>
                <w:rFonts w:ascii="Times New Roman" w:hAnsi="Times New Roman"/>
                <w:color w:val="000000" w:themeColor="text1"/>
              </w:rPr>
            </w:pPr>
            <w:r w:rsidRPr="00C64130">
              <w:rPr>
                <w:rFonts w:ascii="Times New Roman" w:eastAsia="SimSun" w:hAnsi="Times New Roman"/>
                <w:color w:val="000000" w:themeColor="text1"/>
              </w:rPr>
              <w:t>你觉得中国房价高吗</w:t>
            </w:r>
            <w:r w:rsidRPr="00C64130">
              <w:rPr>
                <w:rFonts w:ascii="Times New Roman" w:eastAsia="SimSun" w:hAnsi="Times New Roman"/>
                <w:color w:val="000000" w:themeColor="text1"/>
              </w:rPr>
              <w:t>?</w:t>
            </w:r>
            <w:r w:rsidRPr="00C64130">
              <w:rPr>
                <w:rFonts w:ascii="Times New Roman" w:eastAsia="SimSun" w:hAnsi="Times New Roman"/>
                <w:color w:val="000000" w:themeColor="text1"/>
              </w:rPr>
              <w:t>为什么</w:t>
            </w:r>
            <w:r w:rsidRPr="00C64130">
              <w:rPr>
                <w:rFonts w:ascii="Times New Roman" w:eastAsia="SimSun" w:hAnsi="Times New Roman"/>
                <w:color w:val="000000" w:themeColor="text1"/>
              </w:rPr>
              <w:t>?</w:t>
            </w:r>
          </w:p>
          <w:p w14:paraId="694BF169" w14:textId="77777777" w:rsidR="00797DF7" w:rsidRPr="00C64130" w:rsidRDefault="00B70313">
            <w:pPr>
              <w:pStyle w:val="af6"/>
              <w:numPr>
                <w:ilvl w:val="0"/>
                <w:numId w:val="59"/>
              </w:numPr>
              <w:rPr>
                <w:rFonts w:ascii="Times New Roman" w:hAnsi="Times New Roman"/>
                <w:color w:val="000000" w:themeColor="text1"/>
              </w:rPr>
            </w:pPr>
            <w:r w:rsidRPr="00C64130">
              <w:rPr>
                <w:rFonts w:ascii="Times New Roman" w:eastAsia="SimSun" w:hAnsi="Times New Roman"/>
                <w:color w:val="000000" w:themeColor="text1"/>
              </w:rPr>
              <w:t>你们国家</w:t>
            </w:r>
            <w:r w:rsidRPr="00C64130">
              <w:rPr>
                <w:rFonts w:ascii="Times New Roman" w:eastAsia="SimSun" w:hAnsi="Times New Roman"/>
                <w:color w:val="000000" w:themeColor="text1"/>
              </w:rPr>
              <w:t xml:space="preserve"> 30 </w:t>
            </w:r>
            <w:r w:rsidRPr="00C64130">
              <w:rPr>
                <w:rFonts w:ascii="Times New Roman" w:eastAsia="SimSun" w:hAnsi="Times New Roman"/>
                <w:color w:val="000000" w:themeColor="text1"/>
              </w:rPr>
              <w:t>岁左右的年轻人，买房者多还</w:t>
            </w:r>
            <w:r w:rsidRPr="00C64130">
              <w:rPr>
                <w:rFonts w:ascii="Times New Roman" w:eastAsia="SimSun" w:hAnsi="Times New Roman"/>
                <w:color w:val="000000" w:themeColor="text1"/>
              </w:rPr>
              <w:t xml:space="preserve"> </w:t>
            </w:r>
            <w:r w:rsidRPr="00C64130">
              <w:rPr>
                <w:rFonts w:ascii="Times New Roman" w:eastAsia="SimSun" w:hAnsi="Times New Roman"/>
                <w:color w:val="000000" w:themeColor="text1"/>
              </w:rPr>
              <w:t>是租房者多</w:t>
            </w:r>
            <w:r w:rsidRPr="00C64130">
              <w:rPr>
                <w:rFonts w:ascii="Times New Roman" w:eastAsia="SimSun" w:hAnsi="Times New Roman"/>
                <w:color w:val="000000" w:themeColor="text1"/>
              </w:rPr>
              <w:t>?</w:t>
            </w:r>
            <w:r w:rsidRPr="00C64130">
              <w:rPr>
                <w:rFonts w:ascii="Times New Roman" w:eastAsia="SimSun" w:hAnsi="Times New Roman"/>
                <w:color w:val="000000" w:themeColor="text1"/>
              </w:rPr>
              <w:t>为什么</w:t>
            </w:r>
            <w:r w:rsidRPr="00C64130">
              <w:rPr>
                <w:rFonts w:ascii="Times New Roman" w:eastAsia="SimSun" w:hAnsi="Times New Roman"/>
                <w:color w:val="000000" w:themeColor="text1"/>
              </w:rPr>
              <w:t>?</w:t>
            </w:r>
          </w:p>
          <w:p w14:paraId="2179277B" w14:textId="77777777" w:rsidR="00797DF7" w:rsidRPr="00C64130" w:rsidRDefault="00B70313">
            <w:pPr>
              <w:pStyle w:val="af6"/>
              <w:numPr>
                <w:ilvl w:val="0"/>
                <w:numId w:val="59"/>
              </w:numPr>
              <w:rPr>
                <w:rFonts w:ascii="Times New Roman" w:hAnsi="Times New Roman"/>
                <w:color w:val="000000" w:themeColor="text1"/>
              </w:rPr>
            </w:pPr>
            <w:r w:rsidRPr="00C64130">
              <w:rPr>
                <w:rFonts w:ascii="Times New Roman" w:eastAsia="SimSun" w:hAnsi="Times New Roman"/>
                <w:color w:val="000000" w:themeColor="text1"/>
              </w:rPr>
              <w:t>如果你是房东，如何给房客介绍你的房子</w:t>
            </w:r>
            <w:r w:rsidRPr="00C64130">
              <w:rPr>
                <w:rFonts w:ascii="Times New Roman" w:eastAsia="SimSun" w:hAnsi="Times New Roman"/>
                <w:color w:val="000000" w:themeColor="text1"/>
              </w:rPr>
              <w:t xml:space="preserve"> </w:t>
            </w:r>
          </w:p>
          <w:p w14:paraId="3FEC6776" w14:textId="77777777" w:rsidR="00797DF7" w:rsidRPr="00C64130" w:rsidRDefault="00B70313">
            <w:pPr>
              <w:pStyle w:val="af6"/>
              <w:numPr>
                <w:ilvl w:val="0"/>
                <w:numId w:val="59"/>
              </w:numPr>
              <w:rPr>
                <w:rFonts w:ascii="Times New Roman" w:hAnsi="Times New Roman"/>
                <w:color w:val="000000" w:themeColor="text1"/>
              </w:rPr>
            </w:pPr>
            <w:r w:rsidRPr="00C64130">
              <w:rPr>
                <w:rFonts w:ascii="Times New Roman" w:eastAsia="SimSun" w:hAnsi="Times New Roman"/>
                <w:color w:val="000000" w:themeColor="text1"/>
              </w:rPr>
              <w:lastRenderedPageBreak/>
              <w:t>你的邻居在装饰房子，影响到你的生活，你</w:t>
            </w:r>
            <w:r w:rsidRPr="00C64130">
              <w:rPr>
                <w:rFonts w:ascii="Times New Roman" w:eastAsia="SimSun" w:hAnsi="Times New Roman"/>
                <w:color w:val="000000" w:themeColor="text1"/>
              </w:rPr>
              <w:t xml:space="preserve"> </w:t>
            </w:r>
            <w:r w:rsidRPr="00C64130">
              <w:rPr>
                <w:rFonts w:ascii="Times New Roman" w:eastAsia="SimSun" w:hAnsi="Times New Roman"/>
                <w:color w:val="000000" w:themeColor="text1"/>
              </w:rPr>
              <w:t>该怎么办</w:t>
            </w:r>
            <w:r w:rsidRPr="00C64130">
              <w:rPr>
                <w:rFonts w:ascii="Times New Roman" w:eastAsia="SimSun" w:hAnsi="Times New Roman"/>
                <w:color w:val="000000" w:themeColor="text1"/>
              </w:rPr>
              <w:t xml:space="preserve">? </w:t>
            </w:r>
          </w:p>
        </w:tc>
      </w:tr>
      <w:tr w:rsidR="00797DF7" w:rsidRPr="00C64130" w14:paraId="3461F653" w14:textId="77777777">
        <w:trPr>
          <w:trHeight w:val="1741"/>
        </w:trPr>
        <w:tc>
          <w:tcPr>
            <w:tcW w:w="2257" w:type="dxa"/>
          </w:tcPr>
          <w:p w14:paraId="0C7696B1" w14:textId="77777777" w:rsidR="00797DF7" w:rsidRPr="00C64130" w:rsidRDefault="00797DF7">
            <w:pPr>
              <w:pStyle w:val="TableParagraph"/>
              <w:ind w:left="0"/>
              <w:rPr>
                <w:rFonts w:ascii="Times New Roman" w:hAnsi="Times New Roman"/>
                <w:color w:val="000000" w:themeColor="text1"/>
                <w:sz w:val="24"/>
                <w:szCs w:val="24"/>
                <w:lang w:eastAsia="zh-CN"/>
              </w:rPr>
            </w:pPr>
          </w:p>
        </w:tc>
        <w:tc>
          <w:tcPr>
            <w:tcW w:w="2444" w:type="dxa"/>
          </w:tcPr>
          <w:p w14:paraId="3C7FBC93" w14:textId="77777777" w:rsidR="00797DF7" w:rsidRPr="00C64130" w:rsidRDefault="00797DF7">
            <w:pPr>
              <w:pStyle w:val="TableParagraph"/>
              <w:ind w:left="0"/>
              <w:rPr>
                <w:rFonts w:ascii="Times New Roman" w:hAnsi="Times New Roman"/>
                <w:color w:val="000000" w:themeColor="text1"/>
                <w:sz w:val="24"/>
                <w:szCs w:val="24"/>
                <w:lang w:eastAsia="zh-CN"/>
              </w:rPr>
            </w:pPr>
          </w:p>
        </w:tc>
        <w:tc>
          <w:tcPr>
            <w:tcW w:w="2586" w:type="dxa"/>
          </w:tcPr>
          <w:p w14:paraId="0B7216B1" w14:textId="77777777" w:rsidR="00797DF7" w:rsidRPr="00C64130" w:rsidRDefault="00B70313">
            <w:pPr>
              <w:pStyle w:val="TableParagraph"/>
              <w:ind w:left="0"/>
              <w:rPr>
                <w:rFonts w:ascii="Times New Roman" w:hAnsi="Times New Roman"/>
                <w:color w:val="000000" w:themeColor="text1"/>
                <w:sz w:val="24"/>
                <w:szCs w:val="24"/>
              </w:rPr>
            </w:pPr>
            <w:r w:rsidRPr="00C64130">
              <w:rPr>
                <w:rFonts w:ascii="Times New Roman" w:hAnsi="Times New Roman"/>
                <w:color w:val="000000" w:themeColor="text1"/>
                <w:sz w:val="24"/>
                <w:szCs w:val="24"/>
              </w:rPr>
              <w:t xml:space="preserve">- демонстрировать </w:t>
            </w:r>
            <w:r w:rsidRPr="00C64130">
              <w:rPr>
                <w:rFonts w:ascii="Times New Roman" w:hAnsi="Times New Roman"/>
                <w:color w:val="000000" w:themeColor="text1"/>
                <w:spacing w:val="-3"/>
                <w:sz w:val="24"/>
                <w:szCs w:val="24"/>
              </w:rPr>
              <w:t xml:space="preserve">адекватное </w:t>
            </w:r>
            <w:r w:rsidRPr="00C64130">
              <w:rPr>
                <w:rFonts w:ascii="Times New Roman" w:hAnsi="Times New Roman"/>
                <w:color w:val="000000" w:themeColor="text1"/>
                <w:sz w:val="24"/>
                <w:szCs w:val="24"/>
              </w:rPr>
              <w:t xml:space="preserve">речевое поведение, учитывая эффективные стратегии </w:t>
            </w:r>
            <w:r w:rsidRPr="00C64130">
              <w:rPr>
                <w:rFonts w:ascii="Times New Roman" w:hAnsi="Times New Roman"/>
                <w:color w:val="000000" w:themeColor="text1"/>
                <w:spacing w:val="-13"/>
                <w:sz w:val="24"/>
                <w:szCs w:val="24"/>
              </w:rPr>
              <w:t xml:space="preserve">и </w:t>
            </w:r>
            <w:r w:rsidRPr="00C64130">
              <w:rPr>
                <w:rFonts w:ascii="Times New Roman" w:hAnsi="Times New Roman"/>
                <w:color w:val="000000" w:themeColor="text1"/>
                <w:sz w:val="24"/>
                <w:szCs w:val="24"/>
              </w:rPr>
              <w:t>тактики ведения деловых переговоров</w:t>
            </w:r>
          </w:p>
        </w:tc>
        <w:tc>
          <w:tcPr>
            <w:tcW w:w="4093" w:type="dxa"/>
          </w:tcPr>
          <w:p w14:paraId="32DD3C20" w14:textId="77777777" w:rsidR="00797DF7" w:rsidRPr="00C64130" w:rsidRDefault="00B70313">
            <w:pPr>
              <w:rPr>
                <w:rFonts w:ascii="Times New Roman" w:hAnsi="Times New Roman"/>
                <w:b/>
                <w:color w:val="000000" w:themeColor="text1"/>
                <w:szCs w:val="28"/>
                <w:lang w:eastAsia="zh-CN"/>
              </w:rPr>
            </w:pPr>
            <w:r w:rsidRPr="00C64130">
              <w:rPr>
                <w:rFonts w:ascii="Times New Roman" w:hAnsi="Times New Roman"/>
                <w:b/>
                <w:color w:val="000000" w:themeColor="text1"/>
                <w:szCs w:val="28"/>
                <w:lang w:eastAsia="zh-CN"/>
              </w:rPr>
              <w:t>Задание 1</w:t>
            </w:r>
          </w:p>
          <w:p w14:paraId="6C585776" w14:textId="77777777" w:rsidR="00797DF7" w:rsidRPr="00C64130" w:rsidRDefault="00B70313">
            <w:pPr>
              <w:jc w:val="both"/>
              <w:rPr>
                <w:rFonts w:ascii="Times New Roman" w:eastAsia="SimSun" w:hAnsi="Times New Roman"/>
                <w:color w:val="000000" w:themeColor="text1"/>
                <w:lang w:eastAsia="zh-CN"/>
              </w:rPr>
            </w:pPr>
            <w:r w:rsidRPr="00C64130">
              <w:rPr>
                <w:rFonts w:ascii="Times New Roman" w:eastAsia="SimSun" w:hAnsi="Times New Roman"/>
                <w:color w:val="000000" w:themeColor="text1"/>
                <w:lang w:val="en-US" w:eastAsia="zh-CN"/>
              </w:rPr>
              <w:t>如果你是王经理</w:t>
            </w:r>
            <w:r w:rsidRPr="00C64130">
              <w:rPr>
                <w:rFonts w:ascii="Times New Roman" w:eastAsia="SimSun" w:hAnsi="Times New Roman"/>
                <w:color w:val="000000" w:themeColor="text1"/>
                <w:lang w:eastAsia="zh-CN"/>
              </w:rPr>
              <w:t>，看到史密斯先生的信，就给他打个电话，表示愿意降价，重新报价为每台</w:t>
            </w:r>
            <w:r w:rsidRPr="00C64130">
              <w:rPr>
                <w:rFonts w:ascii="Times New Roman" w:eastAsia="SimSun" w:hAnsi="Times New Roman"/>
                <w:color w:val="000000" w:themeColor="text1"/>
                <w:lang w:eastAsia="zh-CN"/>
              </w:rPr>
              <w:t>750</w:t>
            </w:r>
            <w:r w:rsidRPr="00C64130">
              <w:rPr>
                <w:rFonts w:ascii="Times New Roman" w:eastAsia="SimSun" w:hAnsi="Times New Roman"/>
                <w:color w:val="000000" w:themeColor="text1"/>
                <w:lang w:eastAsia="zh-CN"/>
              </w:rPr>
              <w:t>元。</w:t>
            </w:r>
          </w:p>
          <w:p w14:paraId="142040C8" w14:textId="77777777" w:rsidR="00797DF7" w:rsidRPr="00C64130" w:rsidRDefault="00B70313">
            <w:pPr>
              <w:pStyle w:val="TableParagraph"/>
              <w:spacing w:before="87" w:line="259" w:lineRule="auto"/>
              <w:ind w:left="106" w:right="100"/>
              <w:jc w:val="both"/>
              <w:rPr>
                <w:rFonts w:ascii="Times New Roman" w:hAnsi="Times New Roman"/>
                <w:color w:val="000000" w:themeColor="text1"/>
                <w:sz w:val="24"/>
              </w:rPr>
            </w:pPr>
            <w:r w:rsidRPr="00C64130">
              <w:rPr>
                <w:rFonts w:ascii="Times New Roman" w:eastAsia="SimSun" w:hAnsi="Times New Roman"/>
                <w:color w:val="000000" w:themeColor="text1"/>
                <w:lang w:eastAsia="zh-CN"/>
              </w:rPr>
              <w:t>时间；</w:t>
            </w:r>
            <w:r w:rsidRPr="00C64130">
              <w:rPr>
                <w:rFonts w:ascii="Times New Roman" w:eastAsia="SimSun" w:hAnsi="Times New Roman"/>
                <w:color w:val="000000" w:themeColor="text1"/>
                <w:lang w:eastAsia="zh-CN"/>
              </w:rPr>
              <w:t>3</w:t>
            </w:r>
            <w:r w:rsidRPr="00C64130">
              <w:rPr>
                <w:rFonts w:ascii="Times New Roman" w:eastAsia="SimSun" w:hAnsi="Times New Roman"/>
                <w:color w:val="000000" w:themeColor="text1"/>
                <w:lang w:eastAsia="zh-CN"/>
              </w:rPr>
              <w:t>分钟</w:t>
            </w:r>
          </w:p>
        </w:tc>
      </w:tr>
      <w:tr w:rsidR="00797DF7" w:rsidRPr="00C64130" w14:paraId="116E2D6E" w14:textId="77777777">
        <w:trPr>
          <w:trHeight w:val="1053"/>
        </w:trPr>
        <w:tc>
          <w:tcPr>
            <w:tcW w:w="2257" w:type="dxa"/>
            <w:vMerge w:val="restart"/>
          </w:tcPr>
          <w:p w14:paraId="2D339470" w14:textId="77777777" w:rsidR="00797DF7" w:rsidRPr="00C64130" w:rsidRDefault="00797DF7">
            <w:pPr>
              <w:pStyle w:val="TableParagraph"/>
              <w:ind w:left="0"/>
              <w:rPr>
                <w:rFonts w:ascii="Times New Roman" w:hAnsi="Times New Roman"/>
                <w:color w:val="000000" w:themeColor="text1"/>
                <w:sz w:val="24"/>
                <w:szCs w:val="24"/>
              </w:rPr>
            </w:pPr>
          </w:p>
        </w:tc>
        <w:tc>
          <w:tcPr>
            <w:tcW w:w="2444" w:type="dxa"/>
            <w:vMerge w:val="restart"/>
          </w:tcPr>
          <w:p w14:paraId="2ED24EB3" w14:textId="77777777" w:rsidR="00797DF7" w:rsidRPr="00C64130" w:rsidRDefault="00B70313">
            <w:pPr>
              <w:pStyle w:val="TableParagraph"/>
              <w:tabs>
                <w:tab w:val="left" w:pos="1620"/>
                <w:tab w:val="left" w:pos="2386"/>
                <w:tab w:val="left" w:pos="2495"/>
              </w:tabs>
              <w:spacing w:line="259" w:lineRule="auto"/>
              <w:ind w:left="106" w:right="98"/>
              <w:rPr>
                <w:rFonts w:ascii="Times New Roman" w:hAnsi="Times New Roman"/>
                <w:color w:val="000000" w:themeColor="text1"/>
                <w:sz w:val="24"/>
                <w:szCs w:val="24"/>
              </w:rPr>
            </w:pPr>
            <w:r w:rsidRPr="00C64130">
              <w:rPr>
                <w:rFonts w:ascii="Times New Roman" w:hAnsi="Times New Roman"/>
                <w:color w:val="000000" w:themeColor="text1"/>
                <w:sz w:val="24"/>
                <w:szCs w:val="24"/>
              </w:rPr>
              <w:t>3. Использует приёмы публичной</w:t>
            </w:r>
            <w:r w:rsidRPr="00C64130">
              <w:rPr>
                <w:rFonts w:ascii="Times New Roman" w:hAnsi="Times New Roman"/>
                <w:color w:val="000000" w:themeColor="text1"/>
                <w:sz w:val="24"/>
                <w:szCs w:val="24"/>
              </w:rPr>
              <w:tab/>
              <w:t>речи</w:t>
            </w:r>
            <w:r w:rsidRPr="00C64130">
              <w:rPr>
                <w:rFonts w:ascii="Times New Roman" w:hAnsi="Times New Roman"/>
                <w:color w:val="000000" w:themeColor="text1"/>
                <w:sz w:val="24"/>
                <w:szCs w:val="24"/>
              </w:rPr>
              <w:tab/>
            </w:r>
            <w:r w:rsidRPr="00C64130">
              <w:rPr>
                <w:rFonts w:ascii="Times New Roman" w:hAnsi="Times New Roman"/>
                <w:color w:val="000000" w:themeColor="text1"/>
                <w:sz w:val="24"/>
                <w:szCs w:val="24"/>
              </w:rPr>
              <w:tab/>
            </w:r>
            <w:r w:rsidRPr="00C64130">
              <w:rPr>
                <w:rFonts w:ascii="Times New Roman" w:hAnsi="Times New Roman"/>
                <w:color w:val="000000" w:themeColor="text1"/>
                <w:spacing w:val="-17"/>
                <w:sz w:val="24"/>
                <w:szCs w:val="24"/>
              </w:rPr>
              <w:t xml:space="preserve">и </w:t>
            </w:r>
            <w:r w:rsidRPr="00C64130">
              <w:rPr>
                <w:rFonts w:ascii="Times New Roman" w:hAnsi="Times New Roman"/>
                <w:color w:val="000000" w:themeColor="text1"/>
                <w:sz w:val="24"/>
                <w:szCs w:val="24"/>
              </w:rPr>
              <w:t>делового профессионального дискурса</w:t>
            </w:r>
            <w:r w:rsidRPr="00C64130">
              <w:rPr>
                <w:rFonts w:ascii="Times New Roman" w:hAnsi="Times New Roman"/>
                <w:color w:val="000000" w:themeColor="text1"/>
                <w:sz w:val="24"/>
                <w:szCs w:val="24"/>
              </w:rPr>
              <w:tab/>
            </w:r>
            <w:r w:rsidRPr="00C64130">
              <w:rPr>
                <w:rFonts w:ascii="Times New Roman" w:hAnsi="Times New Roman"/>
                <w:color w:val="000000" w:themeColor="text1"/>
                <w:sz w:val="24"/>
                <w:szCs w:val="24"/>
              </w:rPr>
              <w:tab/>
            </w:r>
            <w:r w:rsidRPr="00C64130">
              <w:rPr>
                <w:rFonts w:ascii="Times New Roman" w:hAnsi="Times New Roman"/>
                <w:color w:val="000000" w:themeColor="text1"/>
                <w:spacing w:val="-8"/>
                <w:sz w:val="24"/>
                <w:szCs w:val="24"/>
              </w:rPr>
              <w:t>на</w:t>
            </w:r>
          </w:p>
          <w:p w14:paraId="552203D7" w14:textId="77777777" w:rsidR="00797DF7" w:rsidRPr="00C64130" w:rsidRDefault="00B70313">
            <w:pPr>
              <w:pStyle w:val="TableParagraph"/>
              <w:ind w:left="0"/>
              <w:rPr>
                <w:rFonts w:ascii="Times New Roman" w:hAnsi="Times New Roman"/>
                <w:color w:val="000000" w:themeColor="text1"/>
                <w:sz w:val="24"/>
                <w:szCs w:val="24"/>
              </w:rPr>
            </w:pPr>
            <w:r w:rsidRPr="00C64130">
              <w:rPr>
                <w:rFonts w:ascii="Times New Roman" w:hAnsi="Times New Roman"/>
                <w:color w:val="000000" w:themeColor="text1"/>
                <w:sz w:val="24"/>
                <w:szCs w:val="24"/>
              </w:rPr>
              <w:t xml:space="preserve">иностранном языке </w:t>
            </w:r>
          </w:p>
          <w:p w14:paraId="14FA2EA4" w14:textId="77777777" w:rsidR="00797DF7" w:rsidRPr="00C64130" w:rsidRDefault="00797DF7">
            <w:pPr>
              <w:pStyle w:val="TableParagraph"/>
              <w:ind w:left="0"/>
              <w:rPr>
                <w:rFonts w:ascii="Times New Roman" w:hAnsi="Times New Roman"/>
                <w:color w:val="000000" w:themeColor="text1"/>
                <w:sz w:val="24"/>
                <w:szCs w:val="24"/>
              </w:rPr>
            </w:pPr>
          </w:p>
          <w:p w14:paraId="5CDC13C1" w14:textId="77777777" w:rsidR="00797DF7" w:rsidRPr="00C64130" w:rsidRDefault="00797DF7">
            <w:pPr>
              <w:pStyle w:val="TableParagraph"/>
              <w:ind w:left="0"/>
              <w:rPr>
                <w:rFonts w:ascii="Times New Roman" w:hAnsi="Times New Roman"/>
                <w:color w:val="000000" w:themeColor="text1"/>
                <w:sz w:val="24"/>
                <w:szCs w:val="24"/>
              </w:rPr>
            </w:pPr>
          </w:p>
          <w:p w14:paraId="01EECC93" w14:textId="77777777" w:rsidR="00797DF7" w:rsidRPr="00C64130" w:rsidRDefault="00797DF7">
            <w:pPr>
              <w:pStyle w:val="TableParagraph"/>
              <w:ind w:left="0"/>
              <w:rPr>
                <w:rFonts w:ascii="Times New Roman" w:hAnsi="Times New Roman"/>
                <w:color w:val="000000" w:themeColor="text1"/>
                <w:sz w:val="24"/>
                <w:szCs w:val="24"/>
              </w:rPr>
            </w:pPr>
          </w:p>
          <w:p w14:paraId="412AE7BD" w14:textId="77777777" w:rsidR="00797DF7" w:rsidRPr="00C64130" w:rsidRDefault="00797DF7">
            <w:pPr>
              <w:pStyle w:val="TableParagraph"/>
              <w:ind w:left="0"/>
              <w:rPr>
                <w:rFonts w:ascii="Times New Roman" w:hAnsi="Times New Roman"/>
                <w:color w:val="000000" w:themeColor="text1"/>
                <w:sz w:val="24"/>
                <w:szCs w:val="24"/>
              </w:rPr>
            </w:pPr>
          </w:p>
          <w:p w14:paraId="26090A51" w14:textId="77777777" w:rsidR="00797DF7" w:rsidRPr="00C64130" w:rsidRDefault="00797DF7">
            <w:pPr>
              <w:pStyle w:val="TableParagraph"/>
              <w:ind w:left="0"/>
              <w:rPr>
                <w:rFonts w:ascii="Times New Roman" w:hAnsi="Times New Roman"/>
                <w:color w:val="000000" w:themeColor="text1"/>
                <w:sz w:val="24"/>
                <w:szCs w:val="24"/>
              </w:rPr>
            </w:pPr>
          </w:p>
          <w:p w14:paraId="43DD88F0" w14:textId="77777777" w:rsidR="00797DF7" w:rsidRPr="00C64130" w:rsidRDefault="00797DF7">
            <w:pPr>
              <w:pStyle w:val="TableParagraph"/>
              <w:ind w:left="0"/>
              <w:rPr>
                <w:rFonts w:ascii="Times New Roman" w:hAnsi="Times New Roman"/>
                <w:color w:val="000000" w:themeColor="text1"/>
                <w:sz w:val="24"/>
                <w:szCs w:val="24"/>
              </w:rPr>
            </w:pPr>
          </w:p>
          <w:p w14:paraId="24DB2BEB" w14:textId="77777777" w:rsidR="00797DF7" w:rsidRPr="00C64130" w:rsidRDefault="00797DF7">
            <w:pPr>
              <w:pStyle w:val="TableParagraph"/>
              <w:ind w:left="0"/>
              <w:rPr>
                <w:rFonts w:ascii="Times New Roman" w:hAnsi="Times New Roman"/>
                <w:color w:val="000000" w:themeColor="text1"/>
                <w:sz w:val="24"/>
                <w:szCs w:val="24"/>
              </w:rPr>
            </w:pPr>
          </w:p>
          <w:p w14:paraId="073089DA" w14:textId="77777777" w:rsidR="00797DF7" w:rsidRPr="00C64130" w:rsidRDefault="00797DF7">
            <w:pPr>
              <w:pStyle w:val="TableParagraph"/>
              <w:ind w:left="0"/>
              <w:rPr>
                <w:rFonts w:ascii="Times New Roman" w:hAnsi="Times New Roman"/>
                <w:color w:val="000000" w:themeColor="text1"/>
                <w:sz w:val="24"/>
                <w:szCs w:val="24"/>
              </w:rPr>
            </w:pPr>
          </w:p>
          <w:p w14:paraId="6C251B80" w14:textId="77777777" w:rsidR="00797DF7" w:rsidRPr="00C64130" w:rsidRDefault="00797DF7">
            <w:pPr>
              <w:pStyle w:val="TableParagraph"/>
              <w:ind w:left="0"/>
              <w:rPr>
                <w:rFonts w:ascii="Times New Roman" w:hAnsi="Times New Roman"/>
                <w:color w:val="000000" w:themeColor="text1"/>
                <w:sz w:val="24"/>
                <w:szCs w:val="24"/>
              </w:rPr>
            </w:pPr>
          </w:p>
          <w:p w14:paraId="669CFD40" w14:textId="77777777" w:rsidR="00797DF7" w:rsidRPr="00C64130" w:rsidRDefault="00797DF7">
            <w:pPr>
              <w:pStyle w:val="TableParagraph"/>
              <w:ind w:left="0"/>
              <w:rPr>
                <w:rFonts w:ascii="Times New Roman" w:hAnsi="Times New Roman"/>
                <w:color w:val="000000" w:themeColor="text1"/>
                <w:sz w:val="24"/>
                <w:szCs w:val="24"/>
              </w:rPr>
            </w:pPr>
          </w:p>
          <w:p w14:paraId="2FAC74EA" w14:textId="77777777" w:rsidR="00797DF7" w:rsidRPr="00C64130" w:rsidRDefault="00B70313">
            <w:pPr>
              <w:pStyle w:val="TableParagraph"/>
              <w:ind w:left="0"/>
              <w:rPr>
                <w:rFonts w:ascii="Times New Roman" w:hAnsi="Times New Roman"/>
                <w:color w:val="000000" w:themeColor="text1"/>
                <w:sz w:val="24"/>
                <w:szCs w:val="24"/>
              </w:rPr>
            </w:pPr>
            <w:r w:rsidRPr="00C64130">
              <w:rPr>
                <w:rFonts w:ascii="Times New Roman" w:hAnsi="Times New Roman"/>
                <w:color w:val="000000" w:themeColor="text1"/>
                <w:sz w:val="24"/>
                <w:szCs w:val="24"/>
              </w:rPr>
              <w:t xml:space="preserve">4. </w:t>
            </w:r>
            <w:r w:rsidRPr="00C64130">
              <w:rPr>
                <w:rFonts w:ascii="Times New Roman" w:hAnsi="Times New Roman"/>
                <w:color w:val="000000" w:themeColor="text1"/>
                <w:spacing w:val="-1"/>
                <w:sz w:val="24"/>
                <w:szCs w:val="24"/>
              </w:rPr>
              <w:t xml:space="preserve">Демонстрирует владения </w:t>
            </w:r>
            <w:r w:rsidRPr="00C64130">
              <w:rPr>
                <w:rFonts w:ascii="Times New Roman" w:hAnsi="Times New Roman"/>
                <w:color w:val="000000" w:themeColor="text1"/>
                <w:sz w:val="24"/>
                <w:szCs w:val="24"/>
              </w:rPr>
              <w:t xml:space="preserve">основами академической коммуникации </w:t>
            </w:r>
            <w:r w:rsidRPr="00C64130">
              <w:rPr>
                <w:rFonts w:ascii="Times New Roman" w:hAnsi="Times New Roman"/>
                <w:color w:val="000000" w:themeColor="text1"/>
                <w:spacing w:val="-16"/>
                <w:sz w:val="24"/>
                <w:szCs w:val="24"/>
              </w:rPr>
              <w:t xml:space="preserve">и </w:t>
            </w:r>
            <w:r w:rsidRPr="00C64130">
              <w:rPr>
                <w:rFonts w:ascii="Times New Roman" w:hAnsi="Times New Roman"/>
                <w:color w:val="000000" w:themeColor="text1"/>
                <w:sz w:val="24"/>
                <w:szCs w:val="24"/>
              </w:rPr>
              <w:t xml:space="preserve">речевого </w:t>
            </w:r>
            <w:r w:rsidRPr="00C64130">
              <w:rPr>
                <w:rFonts w:ascii="Times New Roman" w:hAnsi="Times New Roman"/>
                <w:color w:val="000000" w:themeColor="text1"/>
                <w:spacing w:val="-3"/>
                <w:sz w:val="24"/>
                <w:szCs w:val="24"/>
              </w:rPr>
              <w:t xml:space="preserve">этикета </w:t>
            </w:r>
            <w:r w:rsidRPr="00C64130">
              <w:rPr>
                <w:rFonts w:ascii="Times New Roman" w:hAnsi="Times New Roman"/>
                <w:color w:val="000000" w:themeColor="text1"/>
                <w:sz w:val="24"/>
                <w:szCs w:val="24"/>
              </w:rPr>
              <w:t>изучаемого иностранного</w:t>
            </w:r>
            <w:r w:rsidRPr="00C64130">
              <w:rPr>
                <w:rFonts w:ascii="Times New Roman" w:hAnsi="Times New Roman"/>
                <w:color w:val="000000" w:themeColor="text1"/>
                <w:spacing w:val="-1"/>
                <w:sz w:val="24"/>
                <w:szCs w:val="24"/>
              </w:rPr>
              <w:t xml:space="preserve"> </w:t>
            </w:r>
            <w:r w:rsidRPr="00C64130">
              <w:rPr>
                <w:rFonts w:ascii="Times New Roman" w:hAnsi="Times New Roman"/>
                <w:color w:val="000000" w:themeColor="text1"/>
                <w:sz w:val="24"/>
                <w:szCs w:val="24"/>
              </w:rPr>
              <w:t>языка</w:t>
            </w:r>
          </w:p>
          <w:p w14:paraId="060E07BC" w14:textId="77777777" w:rsidR="00797DF7" w:rsidRPr="00C64130" w:rsidRDefault="00797DF7">
            <w:pPr>
              <w:pStyle w:val="TableParagraph"/>
              <w:ind w:left="0"/>
              <w:rPr>
                <w:rFonts w:ascii="Times New Roman" w:hAnsi="Times New Roman"/>
                <w:color w:val="000000" w:themeColor="text1"/>
                <w:sz w:val="24"/>
                <w:szCs w:val="24"/>
              </w:rPr>
            </w:pPr>
          </w:p>
          <w:p w14:paraId="634B58CA" w14:textId="77777777" w:rsidR="00797DF7" w:rsidRPr="00C64130" w:rsidRDefault="00797DF7">
            <w:pPr>
              <w:pStyle w:val="TableParagraph"/>
              <w:ind w:left="0"/>
              <w:rPr>
                <w:rFonts w:ascii="Times New Roman" w:hAnsi="Times New Roman"/>
                <w:color w:val="000000" w:themeColor="text1"/>
                <w:sz w:val="24"/>
                <w:szCs w:val="24"/>
              </w:rPr>
            </w:pPr>
          </w:p>
          <w:p w14:paraId="5C9A1EA3" w14:textId="77777777" w:rsidR="00797DF7" w:rsidRPr="00C64130" w:rsidRDefault="00797DF7">
            <w:pPr>
              <w:pStyle w:val="TableParagraph"/>
              <w:ind w:left="0"/>
              <w:rPr>
                <w:rFonts w:ascii="Times New Roman" w:hAnsi="Times New Roman"/>
                <w:color w:val="000000" w:themeColor="text1"/>
                <w:sz w:val="24"/>
                <w:szCs w:val="24"/>
              </w:rPr>
            </w:pPr>
          </w:p>
          <w:p w14:paraId="1F964A94" w14:textId="77777777" w:rsidR="00797DF7" w:rsidRPr="00C64130" w:rsidRDefault="00797DF7">
            <w:pPr>
              <w:pStyle w:val="TableParagraph"/>
              <w:ind w:left="0"/>
              <w:rPr>
                <w:rFonts w:ascii="Times New Roman" w:hAnsi="Times New Roman"/>
                <w:color w:val="000000" w:themeColor="text1"/>
                <w:sz w:val="24"/>
                <w:szCs w:val="24"/>
              </w:rPr>
            </w:pPr>
          </w:p>
          <w:p w14:paraId="63B7D0CD" w14:textId="77777777" w:rsidR="00797DF7" w:rsidRPr="00C64130" w:rsidRDefault="00797DF7">
            <w:pPr>
              <w:pStyle w:val="TableParagraph"/>
              <w:ind w:left="0"/>
              <w:rPr>
                <w:rFonts w:ascii="Times New Roman" w:hAnsi="Times New Roman"/>
                <w:color w:val="000000" w:themeColor="text1"/>
                <w:sz w:val="24"/>
                <w:szCs w:val="24"/>
              </w:rPr>
            </w:pPr>
          </w:p>
          <w:p w14:paraId="1DD23BCA" w14:textId="77777777" w:rsidR="00797DF7" w:rsidRPr="00C64130" w:rsidRDefault="00797DF7">
            <w:pPr>
              <w:pStyle w:val="TableParagraph"/>
              <w:ind w:left="0"/>
              <w:rPr>
                <w:rFonts w:ascii="Times New Roman" w:hAnsi="Times New Roman"/>
                <w:color w:val="000000" w:themeColor="text1"/>
                <w:sz w:val="24"/>
                <w:szCs w:val="24"/>
              </w:rPr>
            </w:pPr>
          </w:p>
          <w:p w14:paraId="254C7CC4" w14:textId="77777777" w:rsidR="00797DF7" w:rsidRPr="00C64130" w:rsidRDefault="00797DF7">
            <w:pPr>
              <w:pStyle w:val="TableParagraph"/>
              <w:ind w:left="0"/>
              <w:rPr>
                <w:rFonts w:ascii="Times New Roman" w:hAnsi="Times New Roman"/>
                <w:color w:val="000000" w:themeColor="text1"/>
                <w:sz w:val="24"/>
                <w:szCs w:val="24"/>
              </w:rPr>
            </w:pPr>
          </w:p>
          <w:p w14:paraId="025B3084" w14:textId="77777777" w:rsidR="00797DF7" w:rsidRPr="00C64130" w:rsidRDefault="00797DF7">
            <w:pPr>
              <w:pStyle w:val="TableParagraph"/>
              <w:ind w:left="0"/>
              <w:rPr>
                <w:rFonts w:ascii="Times New Roman" w:hAnsi="Times New Roman"/>
                <w:color w:val="000000" w:themeColor="text1"/>
                <w:sz w:val="24"/>
                <w:szCs w:val="24"/>
              </w:rPr>
            </w:pPr>
          </w:p>
          <w:p w14:paraId="7F60EC1A" w14:textId="77777777" w:rsidR="00797DF7" w:rsidRPr="00C64130" w:rsidRDefault="00B70313">
            <w:pPr>
              <w:pStyle w:val="TableParagraph"/>
              <w:ind w:left="0"/>
              <w:rPr>
                <w:rFonts w:ascii="Times New Roman" w:hAnsi="Times New Roman"/>
                <w:color w:val="000000" w:themeColor="text1"/>
                <w:sz w:val="24"/>
                <w:szCs w:val="24"/>
              </w:rPr>
            </w:pPr>
            <w:r w:rsidRPr="00C64130">
              <w:rPr>
                <w:rFonts w:ascii="Times New Roman" w:hAnsi="Times New Roman"/>
                <w:color w:val="000000" w:themeColor="text1"/>
                <w:sz w:val="24"/>
                <w:szCs w:val="24"/>
              </w:rPr>
              <w:t xml:space="preserve">5.Грамотно </w:t>
            </w:r>
            <w:r w:rsidRPr="00C64130">
              <w:rPr>
                <w:rFonts w:ascii="Times New Roman" w:hAnsi="Times New Roman"/>
                <w:color w:val="000000" w:themeColor="text1"/>
                <w:spacing w:val="-18"/>
                <w:sz w:val="24"/>
                <w:szCs w:val="24"/>
              </w:rPr>
              <w:t xml:space="preserve">и </w:t>
            </w:r>
            <w:r w:rsidRPr="00C64130">
              <w:rPr>
                <w:rFonts w:ascii="Times New Roman" w:hAnsi="Times New Roman"/>
                <w:color w:val="000000" w:themeColor="text1"/>
                <w:sz w:val="24"/>
                <w:szCs w:val="24"/>
              </w:rPr>
              <w:t xml:space="preserve">эффективно </w:t>
            </w:r>
            <w:r w:rsidRPr="00C64130">
              <w:rPr>
                <w:rFonts w:ascii="Times New Roman" w:hAnsi="Times New Roman"/>
                <w:sz w:val="24"/>
                <w:szCs w:val="24"/>
                <w:lang w:eastAsia="ru-RU"/>
              </w:rPr>
              <w:t xml:space="preserve">пользоваться </w:t>
            </w:r>
            <w:r w:rsidRPr="00C64130">
              <w:rPr>
                <w:rFonts w:ascii="Times New Roman" w:hAnsi="Times New Roman"/>
                <w:color w:val="000000" w:themeColor="text1"/>
                <w:sz w:val="24"/>
                <w:szCs w:val="24"/>
              </w:rPr>
              <w:t>иноязычными источниками информации</w:t>
            </w:r>
          </w:p>
          <w:p w14:paraId="444E8B79" w14:textId="77777777" w:rsidR="00797DF7" w:rsidRPr="00C64130" w:rsidRDefault="00797DF7">
            <w:pPr>
              <w:pStyle w:val="TableParagraph"/>
              <w:ind w:left="0"/>
              <w:rPr>
                <w:rFonts w:ascii="Times New Roman" w:hAnsi="Times New Roman"/>
                <w:color w:val="000000" w:themeColor="text1"/>
                <w:sz w:val="24"/>
                <w:szCs w:val="24"/>
              </w:rPr>
            </w:pPr>
          </w:p>
          <w:p w14:paraId="14496C43" w14:textId="77777777" w:rsidR="00797DF7" w:rsidRPr="00C64130" w:rsidRDefault="00797DF7">
            <w:pPr>
              <w:pStyle w:val="TableParagraph"/>
              <w:ind w:left="0"/>
              <w:rPr>
                <w:rFonts w:ascii="Times New Roman" w:hAnsi="Times New Roman"/>
                <w:color w:val="000000" w:themeColor="text1"/>
                <w:sz w:val="24"/>
                <w:szCs w:val="24"/>
              </w:rPr>
            </w:pPr>
          </w:p>
          <w:p w14:paraId="5FCB0EDE" w14:textId="77777777" w:rsidR="00797DF7" w:rsidRPr="00C64130" w:rsidRDefault="00797DF7">
            <w:pPr>
              <w:pStyle w:val="TableParagraph"/>
              <w:ind w:left="0"/>
              <w:rPr>
                <w:rFonts w:ascii="Times New Roman" w:hAnsi="Times New Roman"/>
                <w:color w:val="000000" w:themeColor="text1"/>
                <w:sz w:val="24"/>
                <w:szCs w:val="24"/>
              </w:rPr>
            </w:pPr>
          </w:p>
          <w:p w14:paraId="0C065443" w14:textId="77777777" w:rsidR="00797DF7" w:rsidRPr="00C64130" w:rsidRDefault="00797DF7">
            <w:pPr>
              <w:pStyle w:val="TableParagraph"/>
              <w:ind w:left="0"/>
              <w:rPr>
                <w:rFonts w:ascii="Times New Roman" w:hAnsi="Times New Roman"/>
                <w:color w:val="000000" w:themeColor="text1"/>
                <w:sz w:val="24"/>
                <w:szCs w:val="24"/>
              </w:rPr>
            </w:pPr>
          </w:p>
          <w:p w14:paraId="69DB3A3F" w14:textId="77777777" w:rsidR="00797DF7" w:rsidRPr="00C64130" w:rsidRDefault="00797DF7">
            <w:pPr>
              <w:pStyle w:val="TableParagraph"/>
              <w:ind w:left="0"/>
              <w:rPr>
                <w:rFonts w:ascii="Times New Roman" w:hAnsi="Times New Roman"/>
                <w:color w:val="000000" w:themeColor="text1"/>
                <w:sz w:val="24"/>
                <w:szCs w:val="24"/>
              </w:rPr>
            </w:pPr>
          </w:p>
          <w:p w14:paraId="1A566DAA" w14:textId="77777777" w:rsidR="00797DF7" w:rsidRPr="00C64130" w:rsidRDefault="00B70313">
            <w:pPr>
              <w:pStyle w:val="TableParagraph"/>
              <w:tabs>
                <w:tab w:val="left" w:pos="2511"/>
              </w:tabs>
              <w:spacing w:line="259" w:lineRule="auto"/>
              <w:ind w:left="106" w:right="98"/>
              <w:jc w:val="both"/>
              <w:rPr>
                <w:rFonts w:ascii="Times New Roman" w:hAnsi="Times New Roman"/>
                <w:color w:val="000000" w:themeColor="text1"/>
                <w:sz w:val="24"/>
                <w:szCs w:val="24"/>
              </w:rPr>
            </w:pPr>
            <w:r w:rsidRPr="00C64130">
              <w:rPr>
                <w:rFonts w:ascii="Times New Roman" w:hAnsi="Times New Roman"/>
                <w:color w:val="000000" w:themeColor="text1"/>
                <w:sz w:val="24"/>
                <w:szCs w:val="24"/>
              </w:rPr>
              <w:t xml:space="preserve">6. Продуцирует на иностранном </w:t>
            </w:r>
            <w:r w:rsidRPr="00C64130">
              <w:rPr>
                <w:rFonts w:ascii="Times New Roman" w:hAnsi="Times New Roman"/>
                <w:color w:val="000000" w:themeColor="text1"/>
                <w:spacing w:val="-4"/>
                <w:sz w:val="24"/>
                <w:szCs w:val="24"/>
              </w:rPr>
              <w:t xml:space="preserve">языке </w:t>
            </w:r>
            <w:r w:rsidRPr="00C64130">
              <w:rPr>
                <w:rFonts w:ascii="Times New Roman" w:hAnsi="Times New Roman"/>
                <w:color w:val="000000" w:themeColor="text1"/>
                <w:sz w:val="24"/>
                <w:szCs w:val="24"/>
              </w:rPr>
              <w:t xml:space="preserve">письменные речевые произведения </w:t>
            </w:r>
            <w:r w:rsidRPr="00C64130">
              <w:rPr>
                <w:rFonts w:ascii="Times New Roman" w:hAnsi="Times New Roman"/>
                <w:color w:val="000000" w:themeColor="text1"/>
                <w:spacing w:val="-18"/>
                <w:sz w:val="24"/>
                <w:szCs w:val="24"/>
              </w:rPr>
              <w:t>в</w:t>
            </w:r>
          </w:p>
          <w:p w14:paraId="00B9C005" w14:textId="77777777" w:rsidR="00797DF7" w:rsidRPr="00C64130" w:rsidRDefault="00B70313">
            <w:pPr>
              <w:pStyle w:val="TableParagraph"/>
              <w:ind w:left="0"/>
              <w:rPr>
                <w:rFonts w:ascii="Times New Roman" w:hAnsi="Times New Roman"/>
                <w:color w:val="000000" w:themeColor="text1"/>
                <w:sz w:val="24"/>
                <w:szCs w:val="24"/>
              </w:rPr>
            </w:pPr>
            <w:r w:rsidRPr="00C64130">
              <w:rPr>
                <w:rFonts w:ascii="Times New Roman" w:hAnsi="Times New Roman"/>
                <w:color w:val="000000" w:themeColor="text1"/>
                <w:sz w:val="24"/>
                <w:szCs w:val="24"/>
              </w:rPr>
              <w:t>соответствии</w:t>
            </w:r>
            <w:r w:rsidRPr="00C64130">
              <w:rPr>
                <w:rFonts w:ascii="Times New Roman" w:hAnsi="Times New Roman"/>
                <w:color w:val="000000" w:themeColor="text1"/>
                <w:sz w:val="24"/>
                <w:szCs w:val="24"/>
              </w:rPr>
              <w:tab/>
            </w:r>
            <w:r w:rsidRPr="00C64130">
              <w:rPr>
                <w:rFonts w:ascii="Times New Roman" w:hAnsi="Times New Roman"/>
                <w:color w:val="000000" w:themeColor="text1"/>
                <w:spacing w:val="-18"/>
                <w:sz w:val="24"/>
                <w:szCs w:val="24"/>
              </w:rPr>
              <w:t xml:space="preserve">с </w:t>
            </w:r>
            <w:r w:rsidRPr="00C64130">
              <w:rPr>
                <w:rFonts w:ascii="Times New Roman" w:hAnsi="Times New Roman"/>
                <w:color w:val="000000" w:themeColor="text1"/>
                <w:sz w:val="24"/>
                <w:szCs w:val="24"/>
              </w:rPr>
              <w:t>коммуникативной задачей.</w:t>
            </w:r>
          </w:p>
        </w:tc>
        <w:tc>
          <w:tcPr>
            <w:tcW w:w="2586" w:type="dxa"/>
          </w:tcPr>
          <w:p w14:paraId="71082833" w14:textId="77777777" w:rsidR="00797DF7" w:rsidRPr="00C64130" w:rsidRDefault="00B70313">
            <w:pPr>
              <w:pStyle w:val="TableParagraph"/>
              <w:ind w:left="0"/>
              <w:rPr>
                <w:rFonts w:ascii="Times New Roman" w:hAnsi="Times New Roman"/>
                <w:color w:val="000000" w:themeColor="text1"/>
                <w:sz w:val="24"/>
                <w:szCs w:val="24"/>
              </w:rPr>
            </w:pPr>
            <w:r w:rsidRPr="00C64130">
              <w:rPr>
                <w:rFonts w:ascii="Times New Roman" w:hAnsi="Times New Roman"/>
                <w:color w:val="000000" w:themeColor="text1"/>
                <w:sz w:val="24"/>
                <w:szCs w:val="24"/>
              </w:rPr>
              <w:lastRenderedPageBreak/>
              <w:t>-</w:t>
            </w:r>
            <w:r w:rsidRPr="00C64130">
              <w:rPr>
                <w:rFonts w:ascii="Times New Roman" w:hAnsi="Times New Roman"/>
                <w:color w:val="000000" w:themeColor="text1"/>
                <w:sz w:val="24"/>
                <w:szCs w:val="24"/>
              </w:rPr>
              <w:tab/>
              <w:t>владеть</w:t>
            </w:r>
            <w:r w:rsidRPr="00C64130">
              <w:rPr>
                <w:rFonts w:ascii="Times New Roman" w:hAnsi="Times New Roman"/>
                <w:color w:val="000000" w:themeColor="text1"/>
                <w:sz w:val="24"/>
                <w:szCs w:val="24"/>
              </w:rPr>
              <w:tab/>
            </w:r>
            <w:r w:rsidRPr="00C64130">
              <w:rPr>
                <w:rFonts w:ascii="Times New Roman" w:hAnsi="Times New Roman"/>
                <w:color w:val="000000" w:themeColor="text1"/>
                <w:spacing w:val="-1"/>
                <w:sz w:val="24"/>
                <w:szCs w:val="24"/>
              </w:rPr>
              <w:t xml:space="preserve">мастерством </w:t>
            </w:r>
            <w:r w:rsidRPr="00C64130">
              <w:rPr>
                <w:rFonts w:ascii="Times New Roman" w:hAnsi="Times New Roman"/>
                <w:color w:val="000000" w:themeColor="text1"/>
                <w:sz w:val="24"/>
                <w:szCs w:val="24"/>
              </w:rPr>
              <w:t>подготовленного и спонтанного выступления.</w:t>
            </w:r>
          </w:p>
          <w:p w14:paraId="60FB290F" w14:textId="77777777" w:rsidR="00797DF7" w:rsidRPr="00C64130" w:rsidRDefault="00B70313">
            <w:pPr>
              <w:pStyle w:val="TableParagraph"/>
              <w:ind w:left="0"/>
              <w:rPr>
                <w:rFonts w:ascii="Times New Roman" w:hAnsi="Times New Roman"/>
                <w:color w:val="000000" w:themeColor="text1"/>
                <w:sz w:val="24"/>
                <w:szCs w:val="24"/>
              </w:rPr>
            </w:pPr>
            <w:r w:rsidRPr="00C64130">
              <w:rPr>
                <w:rFonts w:ascii="Times New Roman" w:hAnsi="Times New Roman"/>
                <w:i/>
                <w:color w:val="000000" w:themeColor="text1"/>
                <w:sz w:val="24"/>
                <w:szCs w:val="24"/>
              </w:rPr>
              <w:t xml:space="preserve">уметь: </w:t>
            </w:r>
            <w:r w:rsidRPr="00C64130">
              <w:rPr>
                <w:rFonts w:ascii="Times New Roman" w:hAnsi="Times New Roman"/>
                <w:color w:val="000000" w:themeColor="text1"/>
                <w:sz w:val="24"/>
                <w:szCs w:val="24"/>
              </w:rPr>
              <w:t>- выразить позицию коллектива и собственную позицию</w:t>
            </w:r>
          </w:p>
          <w:p w14:paraId="1E63057C" w14:textId="77777777" w:rsidR="00797DF7" w:rsidRPr="00C64130" w:rsidRDefault="00B70313">
            <w:pPr>
              <w:pStyle w:val="TableParagraph"/>
              <w:widowControl/>
              <w:numPr>
                <w:ilvl w:val="0"/>
                <w:numId w:val="3"/>
              </w:numPr>
              <w:tabs>
                <w:tab w:val="left" w:pos="279"/>
              </w:tabs>
              <w:autoSpaceDE/>
              <w:autoSpaceDN/>
              <w:spacing w:line="259" w:lineRule="auto"/>
              <w:ind w:right="101" w:firstLine="0"/>
              <w:jc w:val="both"/>
              <w:rPr>
                <w:rFonts w:ascii="Times New Roman" w:hAnsi="Times New Roman"/>
                <w:color w:val="000000" w:themeColor="text1"/>
                <w:sz w:val="24"/>
                <w:szCs w:val="24"/>
              </w:rPr>
            </w:pPr>
            <w:r w:rsidRPr="00C64130">
              <w:rPr>
                <w:rFonts w:ascii="Times New Roman" w:hAnsi="Times New Roman"/>
                <w:color w:val="000000" w:themeColor="text1"/>
                <w:sz w:val="24"/>
                <w:szCs w:val="24"/>
              </w:rPr>
              <w:t>систематизировать и обобщить позицию</w:t>
            </w:r>
            <w:r w:rsidRPr="00C64130">
              <w:rPr>
                <w:rFonts w:ascii="Times New Roman" w:hAnsi="Times New Roman"/>
                <w:color w:val="000000" w:themeColor="text1"/>
                <w:spacing w:val="-1"/>
                <w:sz w:val="24"/>
                <w:szCs w:val="24"/>
              </w:rPr>
              <w:t xml:space="preserve"> </w:t>
            </w:r>
            <w:r w:rsidRPr="00C64130">
              <w:rPr>
                <w:rFonts w:ascii="Times New Roman" w:hAnsi="Times New Roman"/>
                <w:color w:val="000000" w:themeColor="text1"/>
                <w:sz w:val="24"/>
                <w:szCs w:val="24"/>
              </w:rPr>
              <w:t>команды;</w:t>
            </w:r>
          </w:p>
          <w:p w14:paraId="57D62223" w14:textId="77777777" w:rsidR="00797DF7" w:rsidRPr="00C64130" w:rsidRDefault="00B70313">
            <w:pPr>
              <w:pStyle w:val="TableParagraph"/>
              <w:widowControl/>
              <w:numPr>
                <w:ilvl w:val="0"/>
                <w:numId w:val="3"/>
              </w:numPr>
              <w:tabs>
                <w:tab w:val="left" w:pos="274"/>
              </w:tabs>
              <w:autoSpaceDE/>
              <w:autoSpaceDN/>
              <w:spacing w:line="259" w:lineRule="auto"/>
              <w:ind w:right="98" w:firstLine="0"/>
              <w:jc w:val="both"/>
              <w:rPr>
                <w:rFonts w:ascii="Times New Roman" w:hAnsi="Times New Roman"/>
                <w:color w:val="000000" w:themeColor="text1"/>
                <w:sz w:val="24"/>
                <w:szCs w:val="24"/>
              </w:rPr>
            </w:pPr>
            <w:r w:rsidRPr="00C64130">
              <w:rPr>
                <w:rFonts w:ascii="Times New Roman" w:hAnsi="Times New Roman"/>
                <w:color w:val="000000" w:themeColor="text1"/>
                <w:sz w:val="24"/>
                <w:szCs w:val="24"/>
              </w:rPr>
              <w:t>выбрать наиболее оптимальное решение из предложенных вариантов и</w:t>
            </w:r>
            <w:r w:rsidRPr="00C64130">
              <w:rPr>
                <w:rFonts w:ascii="Times New Roman" w:hAnsi="Times New Roman"/>
                <w:color w:val="000000" w:themeColor="text1"/>
                <w:spacing w:val="46"/>
                <w:sz w:val="24"/>
                <w:szCs w:val="24"/>
              </w:rPr>
              <w:t xml:space="preserve"> </w:t>
            </w:r>
            <w:r w:rsidRPr="00C64130">
              <w:rPr>
                <w:rFonts w:ascii="Times New Roman" w:hAnsi="Times New Roman"/>
                <w:color w:val="000000" w:themeColor="text1"/>
                <w:sz w:val="24"/>
                <w:szCs w:val="24"/>
              </w:rPr>
              <w:t>аргументировать</w:t>
            </w:r>
          </w:p>
          <w:p w14:paraId="4CE88C7B" w14:textId="77777777" w:rsidR="00797DF7" w:rsidRPr="00C64130" w:rsidRDefault="00B70313">
            <w:pPr>
              <w:pStyle w:val="TableParagraph"/>
              <w:ind w:left="0"/>
              <w:rPr>
                <w:rFonts w:ascii="Times New Roman" w:hAnsi="Times New Roman"/>
                <w:color w:val="000000" w:themeColor="text1"/>
                <w:sz w:val="24"/>
                <w:szCs w:val="24"/>
              </w:rPr>
            </w:pPr>
            <w:r w:rsidRPr="00C64130">
              <w:rPr>
                <w:rFonts w:ascii="Times New Roman" w:hAnsi="Times New Roman"/>
                <w:color w:val="000000" w:themeColor="text1"/>
                <w:sz w:val="24"/>
                <w:szCs w:val="24"/>
              </w:rPr>
              <w:t>правильность выбора.</w:t>
            </w:r>
          </w:p>
        </w:tc>
        <w:tc>
          <w:tcPr>
            <w:tcW w:w="4093" w:type="dxa"/>
          </w:tcPr>
          <w:p w14:paraId="10621684" w14:textId="77777777" w:rsidR="00797DF7" w:rsidRPr="00C64130" w:rsidRDefault="00B70313">
            <w:pPr>
              <w:rPr>
                <w:rFonts w:ascii="Times New Roman" w:hAnsi="Times New Roman"/>
                <w:b/>
                <w:color w:val="000000" w:themeColor="text1"/>
                <w:szCs w:val="28"/>
                <w:lang w:eastAsia="zh-CN"/>
              </w:rPr>
            </w:pPr>
            <w:r w:rsidRPr="00C64130">
              <w:rPr>
                <w:rFonts w:ascii="Times New Roman" w:hAnsi="Times New Roman"/>
                <w:b/>
                <w:color w:val="000000" w:themeColor="text1"/>
                <w:szCs w:val="28"/>
                <w:lang w:eastAsia="zh-CN"/>
              </w:rPr>
              <w:t>Задание 1</w:t>
            </w:r>
          </w:p>
          <w:p w14:paraId="1E06728A" w14:textId="77777777" w:rsidR="00797DF7" w:rsidRPr="00C64130" w:rsidRDefault="00B70313">
            <w:pPr>
              <w:rPr>
                <w:rFonts w:ascii="Times New Roman" w:eastAsia="SimSun" w:hAnsi="Times New Roman"/>
                <w:b/>
                <w:bCs/>
                <w:color w:val="000000" w:themeColor="text1"/>
                <w:lang w:eastAsia="zh-CN"/>
              </w:rPr>
            </w:pPr>
            <w:r w:rsidRPr="00C64130">
              <w:rPr>
                <w:rFonts w:ascii="Times New Roman" w:eastAsia="SimSun" w:hAnsi="Times New Roman"/>
                <w:b/>
                <w:bCs/>
                <w:color w:val="000000" w:themeColor="text1"/>
                <w:lang w:val="de-DE" w:eastAsia="zh-CN"/>
              </w:rPr>
              <w:t>复述课文</w:t>
            </w:r>
          </w:p>
          <w:p w14:paraId="7864CE87" w14:textId="77777777" w:rsidR="00797DF7" w:rsidRPr="00C64130" w:rsidRDefault="00B70313">
            <w:pPr>
              <w:pStyle w:val="af6"/>
              <w:rPr>
                <w:rFonts w:ascii="Times New Roman" w:hAnsi="Times New Roman"/>
                <w:color w:val="000000" w:themeColor="text1"/>
              </w:rPr>
            </w:pPr>
            <w:r w:rsidRPr="00C64130">
              <w:rPr>
                <w:rFonts w:ascii="Times New Roman" w:eastAsia="SimSun" w:hAnsi="Times New Roman"/>
                <w:color w:val="000000" w:themeColor="text1"/>
                <w:sz w:val="22"/>
                <w:szCs w:val="22"/>
              </w:rPr>
              <w:t>公司职员的工作日的一天</w:t>
            </w:r>
            <w:r w:rsidRPr="00C64130">
              <w:rPr>
                <w:rFonts w:ascii="Times New Roman" w:eastAsia="SimSun" w:hAnsi="Times New Roman"/>
                <w:color w:val="000000" w:themeColor="text1"/>
                <w:sz w:val="22"/>
                <w:szCs w:val="22"/>
              </w:rPr>
              <w:t xml:space="preserve"> </w:t>
            </w:r>
          </w:p>
          <w:p w14:paraId="4E540C4D" w14:textId="77777777" w:rsidR="00797DF7" w:rsidRPr="00C64130" w:rsidRDefault="00B70313">
            <w:pPr>
              <w:pStyle w:val="af6"/>
              <w:rPr>
                <w:rFonts w:ascii="Times New Roman" w:hAnsi="Times New Roman"/>
                <w:color w:val="000000" w:themeColor="text1"/>
              </w:rPr>
            </w:pPr>
            <w:r w:rsidRPr="00C64130">
              <w:rPr>
                <w:rFonts w:ascii="Times New Roman" w:eastAsia="SimSun" w:hAnsi="Times New Roman"/>
                <w:color w:val="000000" w:themeColor="text1"/>
                <w:sz w:val="22"/>
                <w:szCs w:val="22"/>
              </w:rPr>
              <w:t>张磊是一个普通的公司职员，他几乎每天都在七点</w:t>
            </w:r>
            <w:r w:rsidRPr="00C64130">
              <w:rPr>
                <w:rFonts w:ascii="Times New Roman" w:eastAsia="SimSun" w:hAnsi="Times New Roman"/>
                <w:color w:val="000000" w:themeColor="text1"/>
                <w:sz w:val="22"/>
                <w:szCs w:val="22"/>
              </w:rPr>
              <w:t xml:space="preserve"> </w:t>
            </w:r>
            <w:r w:rsidRPr="00C64130">
              <w:rPr>
                <w:rFonts w:ascii="Times New Roman" w:eastAsia="SimSun" w:hAnsi="Times New Roman"/>
                <w:color w:val="000000" w:themeColor="text1"/>
                <w:sz w:val="22"/>
                <w:szCs w:val="22"/>
              </w:rPr>
              <w:t>一刻起床，八点十分坐地铁去上班，一般都是八点</w:t>
            </w:r>
            <w:r w:rsidRPr="00C64130">
              <w:rPr>
                <w:rFonts w:ascii="Times New Roman" w:eastAsia="SimSun" w:hAnsi="Times New Roman"/>
                <w:color w:val="000000" w:themeColor="text1"/>
                <w:sz w:val="22"/>
                <w:szCs w:val="22"/>
              </w:rPr>
              <w:t xml:space="preserve"> </w:t>
            </w:r>
            <w:r w:rsidRPr="00C64130">
              <w:rPr>
                <w:rFonts w:ascii="Times New Roman" w:eastAsia="SimSun" w:hAnsi="Times New Roman"/>
                <w:color w:val="000000" w:themeColor="text1"/>
                <w:sz w:val="22"/>
                <w:szCs w:val="22"/>
              </w:rPr>
              <w:t>五，十到公司。工作的时候张磊喜欢先喝一杯绿茶</w:t>
            </w:r>
            <w:r w:rsidRPr="00C64130">
              <w:rPr>
                <w:rFonts w:ascii="Times New Roman" w:eastAsia="SimSun" w:hAnsi="Times New Roman"/>
                <w:color w:val="000000" w:themeColor="text1"/>
                <w:sz w:val="22"/>
                <w:szCs w:val="22"/>
              </w:rPr>
              <w:t xml:space="preserve"> </w:t>
            </w:r>
            <w:r w:rsidRPr="00C64130">
              <w:rPr>
                <w:rFonts w:ascii="Times New Roman" w:eastAsia="SimSun" w:hAnsi="Times New Roman"/>
                <w:color w:val="000000" w:themeColor="text1"/>
                <w:sz w:val="22"/>
                <w:szCs w:val="22"/>
              </w:rPr>
              <w:t>。十二点到一点是中午休息时间。工作一上午到了</w:t>
            </w:r>
            <w:r w:rsidRPr="00C64130">
              <w:rPr>
                <w:rFonts w:ascii="Times New Roman" w:eastAsia="SimSun" w:hAnsi="Times New Roman"/>
                <w:color w:val="000000" w:themeColor="text1"/>
                <w:sz w:val="22"/>
                <w:szCs w:val="22"/>
              </w:rPr>
              <w:t xml:space="preserve"> </w:t>
            </w:r>
            <w:r w:rsidRPr="00C64130">
              <w:rPr>
                <w:rFonts w:ascii="Times New Roman" w:eastAsia="SimSun" w:hAnsi="Times New Roman"/>
                <w:color w:val="000000" w:themeColor="text1"/>
                <w:sz w:val="22"/>
                <w:szCs w:val="22"/>
              </w:rPr>
              <w:t>午休的时候，张磊喜欢去公司餐厅吃午饭。有时候</w:t>
            </w:r>
            <w:r w:rsidRPr="00C64130">
              <w:rPr>
                <w:rFonts w:ascii="Times New Roman" w:eastAsia="SimSun" w:hAnsi="Times New Roman"/>
                <w:color w:val="000000" w:themeColor="text1"/>
                <w:sz w:val="22"/>
                <w:szCs w:val="22"/>
              </w:rPr>
              <w:t xml:space="preserve"> </w:t>
            </w:r>
            <w:r w:rsidRPr="00C64130">
              <w:rPr>
                <w:rFonts w:ascii="Times New Roman" w:eastAsia="SimSun" w:hAnsi="Times New Roman"/>
                <w:color w:val="000000" w:themeColor="text1"/>
                <w:sz w:val="22"/>
                <w:szCs w:val="22"/>
              </w:rPr>
              <w:t>他的妻子也会提前给他做好饭带去公司吃，有时候</w:t>
            </w:r>
            <w:r w:rsidRPr="00C64130">
              <w:rPr>
                <w:rFonts w:ascii="Times New Roman" w:eastAsia="SimSun" w:hAnsi="Times New Roman"/>
                <w:color w:val="000000" w:themeColor="text1"/>
                <w:sz w:val="22"/>
                <w:szCs w:val="22"/>
              </w:rPr>
              <w:t xml:space="preserve"> </w:t>
            </w:r>
            <w:r w:rsidRPr="00C64130">
              <w:rPr>
                <w:rFonts w:ascii="Times New Roman" w:eastAsia="SimSun" w:hAnsi="Times New Roman"/>
                <w:color w:val="000000" w:themeColor="text1"/>
                <w:sz w:val="22"/>
                <w:szCs w:val="22"/>
              </w:rPr>
              <w:t>也会和同事们一起去离公司不远的饭馆吃午饭。吃</w:t>
            </w:r>
            <w:r w:rsidRPr="00C64130">
              <w:rPr>
                <w:rFonts w:ascii="Times New Roman" w:eastAsia="SimSun" w:hAnsi="Times New Roman"/>
                <w:color w:val="000000" w:themeColor="text1"/>
                <w:sz w:val="22"/>
                <w:szCs w:val="22"/>
              </w:rPr>
              <w:t xml:space="preserve"> </w:t>
            </w:r>
            <w:r w:rsidRPr="00C64130">
              <w:rPr>
                <w:rFonts w:ascii="Times New Roman" w:eastAsia="SimSun" w:hAnsi="Times New Roman"/>
                <w:color w:val="000000" w:themeColor="text1"/>
                <w:sz w:val="22"/>
                <w:szCs w:val="22"/>
              </w:rPr>
              <w:t>完饭以后，他会看看杂志或者跟同事聊聊天儿，之</w:t>
            </w:r>
            <w:r w:rsidRPr="00C64130">
              <w:rPr>
                <w:rFonts w:ascii="Times New Roman" w:eastAsia="SimSun" w:hAnsi="Times New Roman"/>
                <w:color w:val="000000" w:themeColor="text1"/>
                <w:sz w:val="22"/>
                <w:szCs w:val="22"/>
              </w:rPr>
              <w:t xml:space="preserve"> </w:t>
            </w:r>
            <w:r w:rsidRPr="00C64130">
              <w:rPr>
                <w:rFonts w:ascii="Times New Roman" w:eastAsia="SimSun" w:hAnsi="Times New Roman"/>
                <w:color w:val="000000" w:themeColor="text1"/>
                <w:sz w:val="22"/>
                <w:szCs w:val="22"/>
              </w:rPr>
              <w:t>后再睡一会午觉，然后开始下午的工作。</w:t>
            </w:r>
            <w:r w:rsidRPr="00C64130">
              <w:rPr>
                <w:rFonts w:ascii="Times New Roman" w:eastAsia="SimSun" w:hAnsi="Times New Roman"/>
                <w:color w:val="000000" w:themeColor="text1"/>
                <w:sz w:val="22"/>
                <w:szCs w:val="22"/>
              </w:rPr>
              <w:t xml:space="preserve"> </w:t>
            </w:r>
            <w:r w:rsidRPr="00C64130">
              <w:rPr>
                <w:rFonts w:ascii="Times New Roman" w:eastAsia="SimSun" w:hAnsi="Times New Roman"/>
                <w:color w:val="000000" w:themeColor="text1"/>
                <w:sz w:val="22"/>
                <w:szCs w:val="22"/>
              </w:rPr>
              <w:t>下午五点半下班之后，张磊会去健身房锻炼身体两</w:t>
            </w:r>
            <w:r w:rsidRPr="00C64130">
              <w:rPr>
                <w:rFonts w:ascii="Times New Roman" w:eastAsia="SimSun" w:hAnsi="Times New Roman"/>
                <w:color w:val="000000" w:themeColor="text1"/>
                <w:sz w:val="22"/>
                <w:szCs w:val="22"/>
              </w:rPr>
              <w:t xml:space="preserve"> </w:t>
            </w:r>
            <w:r w:rsidRPr="00C64130">
              <w:rPr>
                <w:rFonts w:ascii="Times New Roman" w:eastAsia="SimSun" w:hAnsi="Times New Roman"/>
                <w:color w:val="000000" w:themeColor="text1"/>
                <w:sz w:val="22"/>
                <w:szCs w:val="22"/>
              </w:rPr>
              <w:t>个小时，他每次在健身房都会游泳半个小时。从健</w:t>
            </w:r>
            <w:r w:rsidRPr="00C64130">
              <w:rPr>
                <w:rFonts w:ascii="Times New Roman" w:eastAsia="SimSun" w:hAnsi="Times New Roman"/>
                <w:color w:val="000000" w:themeColor="text1"/>
                <w:sz w:val="22"/>
                <w:szCs w:val="22"/>
              </w:rPr>
              <w:t xml:space="preserve"> </w:t>
            </w:r>
            <w:r w:rsidRPr="00C64130">
              <w:rPr>
                <w:rFonts w:ascii="Times New Roman" w:eastAsia="SimSun" w:hAnsi="Times New Roman"/>
                <w:color w:val="000000" w:themeColor="text1"/>
                <w:sz w:val="22"/>
                <w:szCs w:val="22"/>
              </w:rPr>
              <w:t>身房出来以后张磊会去市场买菜，之后他会乘地铁</w:t>
            </w:r>
            <w:r w:rsidRPr="00C64130">
              <w:rPr>
                <w:rFonts w:ascii="Times New Roman" w:eastAsia="SimSun" w:hAnsi="Times New Roman"/>
                <w:color w:val="000000" w:themeColor="text1"/>
                <w:sz w:val="22"/>
                <w:szCs w:val="22"/>
              </w:rPr>
              <w:t xml:space="preserve"> </w:t>
            </w:r>
            <w:r w:rsidRPr="00C64130">
              <w:rPr>
                <w:rFonts w:ascii="Times New Roman" w:eastAsia="SimSun" w:hAnsi="Times New Roman"/>
                <w:color w:val="000000" w:themeColor="text1"/>
                <w:sz w:val="22"/>
                <w:szCs w:val="22"/>
              </w:rPr>
              <w:t>回家。他大概八点半到家。到家以后他会先准备晚</w:t>
            </w:r>
            <w:r w:rsidRPr="00C64130">
              <w:rPr>
                <w:rFonts w:ascii="Times New Roman" w:eastAsia="SimSun" w:hAnsi="Times New Roman"/>
                <w:color w:val="000000" w:themeColor="text1"/>
                <w:sz w:val="22"/>
                <w:szCs w:val="22"/>
              </w:rPr>
              <w:t xml:space="preserve"> </w:t>
            </w:r>
            <w:r w:rsidRPr="00C64130">
              <w:rPr>
                <w:rFonts w:ascii="Times New Roman" w:eastAsia="SimSun" w:hAnsi="Times New Roman"/>
                <w:color w:val="000000" w:themeColor="text1"/>
                <w:sz w:val="22"/>
                <w:szCs w:val="22"/>
              </w:rPr>
              <w:t>餐，八点五十左右吃晚饭，然后开始收拾桌子打扫</w:t>
            </w:r>
            <w:r w:rsidRPr="00C64130">
              <w:rPr>
                <w:rFonts w:ascii="Times New Roman" w:eastAsia="SimSun" w:hAnsi="Times New Roman"/>
                <w:color w:val="000000" w:themeColor="text1"/>
                <w:sz w:val="22"/>
                <w:szCs w:val="22"/>
              </w:rPr>
              <w:t xml:space="preserve"> </w:t>
            </w:r>
            <w:r w:rsidRPr="00C64130">
              <w:rPr>
                <w:rFonts w:ascii="Times New Roman" w:eastAsia="SimSun" w:hAnsi="Times New Roman"/>
                <w:color w:val="000000" w:themeColor="text1"/>
                <w:sz w:val="22"/>
                <w:szCs w:val="22"/>
              </w:rPr>
              <w:t>卫生。</w:t>
            </w:r>
            <w:r w:rsidRPr="00C64130">
              <w:rPr>
                <w:rFonts w:ascii="Times New Roman" w:eastAsia="SimSun" w:hAnsi="Times New Roman"/>
                <w:color w:val="000000" w:themeColor="text1"/>
                <w:sz w:val="22"/>
                <w:szCs w:val="22"/>
              </w:rPr>
              <w:t xml:space="preserve"> </w:t>
            </w:r>
            <w:r w:rsidRPr="00C64130">
              <w:rPr>
                <w:rFonts w:ascii="Times New Roman" w:eastAsia="SimSun" w:hAnsi="Times New Roman"/>
                <w:color w:val="000000" w:themeColor="text1"/>
                <w:sz w:val="22"/>
                <w:szCs w:val="22"/>
              </w:rPr>
              <w:t>打扫完卫生之后，看看电视，读读</w:t>
            </w:r>
            <w:r w:rsidRPr="00C64130">
              <w:rPr>
                <w:rFonts w:ascii="Times New Roman" w:eastAsia="SimSun" w:hAnsi="Times New Roman"/>
                <w:color w:val="000000" w:themeColor="text1"/>
                <w:sz w:val="22"/>
                <w:szCs w:val="22"/>
              </w:rPr>
              <w:lastRenderedPageBreak/>
              <w:t>书，跟孩</w:t>
            </w:r>
            <w:r w:rsidRPr="00C64130">
              <w:rPr>
                <w:rFonts w:ascii="Times New Roman" w:eastAsia="SimSun" w:hAnsi="Times New Roman"/>
                <w:color w:val="000000" w:themeColor="text1"/>
                <w:sz w:val="22"/>
                <w:szCs w:val="22"/>
              </w:rPr>
              <w:t xml:space="preserve"> </w:t>
            </w:r>
            <w:r w:rsidRPr="00C64130">
              <w:rPr>
                <w:rFonts w:ascii="Times New Roman" w:eastAsia="SimSun" w:hAnsi="Times New Roman"/>
                <w:color w:val="000000" w:themeColor="text1"/>
                <w:sz w:val="22"/>
                <w:szCs w:val="22"/>
              </w:rPr>
              <w:t>子做游戏，一般在十一点睡觉。</w:t>
            </w:r>
            <w:r w:rsidRPr="00C64130">
              <w:rPr>
                <w:rFonts w:ascii="Times New Roman" w:eastAsia="SimSun" w:hAnsi="Times New Roman"/>
                <w:color w:val="000000" w:themeColor="text1"/>
                <w:sz w:val="22"/>
                <w:szCs w:val="22"/>
              </w:rPr>
              <w:t xml:space="preserve"> </w:t>
            </w:r>
          </w:p>
          <w:p w14:paraId="0968B82C" w14:textId="77777777" w:rsidR="00797DF7" w:rsidRPr="00C64130" w:rsidRDefault="00B70313">
            <w:pPr>
              <w:pStyle w:val="TableParagraph"/>
              <w:tabs>
                <w:tab w:val="left" w:pos="828"/>
                <w:tab w:val="left" w:pos="2256"/>
              </w:tabs>
              <w:spacing w:line="256" w:lineRule="auto"/>
              <w:ind w:left="106" w:right="97"/>
              <w:jc w:val="both"/>
              <w:rPr>
                <w:rFonts w:ascii="Times New Roman" w:hAnsi="Times New Roman"/>
                <w:color w:val="000000" w:themeColor="text1"/>
                <w:sz w:val="24"/>
                <w:lang w:eastAsia="zh-CN"/>
              </w:rPr>
            </w:pPr>
            <w:r w:rsidRPr="00C64130">
              <w:rPr>
                <w:rFonts w:ascii="Times New Roman" w:hAnsi="Times New Roman"/>
                <w:i/>
                <w:iCs/>
                <w:color w:val="000000" w:themeColor="text1"/>
                <w:lang w:eastAsia="zh-CN"/>
              </w:rPr>
              <w:t xml:space="preserve"> </w:t>
            </w:r>
          </w:p>
        </w:tc>
      </w:tr>
      <w:tr w:rsidR="00797DF7" w:rsidRPr="00C64130" w14:paraId="650F56DB" w14:textId="77777777">
        <w:trPr>
          <w:trHeight w:val="5064"/>
        </w:trPr>
        <w:tc>
          <w:tcPr>
            <w:tcW w:w="2257" w:type="dxa"/>
            <w:vMerge/>
          </w:tcPr>
          <w:p w14:paraId="4AD18657" w14:textId="77777777" w:rsidR="00797DF7" w:rsidRPr="00C64130" w:rsidRDefault="00797DF7">
            <w:pPr>
              <w:rPr>
                <w:rFonts w:ascii="Times New Roman" w:hAnsi="Times New Roman"/>
                <w:color w:val="000000" w:themeColor="text1"/>
                <w:sz w:val="24"/>
                <w:szCs w:val="24"/>
                <w:lang w:eastAsia="zh-CN"/>
              </w:rPr>
            </w:pPr>
          </w:p>
        </w:tc>
        <w:tc>
          <w:tcPr>
            <w:tcW w:w="2444" w:type="dxa"/>
            <w:vMerge/>
          </w:tcPr>
          <w:p w14:paraId="631B85FB" w14:textId="77777777" w:rsidR="00797DF7" w:rsidRPr="00C64130" w:rsidRDefault="00797DF7">
            <w:pPr>
              <w:rPr>
                <w:rFonts w:ascii="Times New Roman" w:hAnsi="Times New Roman"/>
                <w:color w:val="000000" w:themeColor="text1"/>
                <w:sz w:val="24"/>
                <w:szCs w:val="24"/>
                <w:lang w:eastAsia="zh-CN"/>
              </w:rPr>
            </w:pPr>
          </w:p>
        </w:tc>
        <w:tc>
          <w:tcPr>
            <w:tcW w:w="2586" w:type="dxa"/>
          </w:tcPr>
          <w:p w14:paraId="31EFC7E0" w14:textId="77777777" w:rsidR="00797DF7" w:rsidRPr="00C64130" w:rsidRDefault="00B70313">
            <w:pPr>
              <w:pStyle w:val="TableParagraph"/>
              <w:spacing w:line="274" w:lineRule="exact"/>
              <w:ind w:left="106"/>
              <w:rPr>
                <w:rFonts w:ascii="Times New Roman" w:hAnsi="Times New Roman"/>
                <w:color w:val="000000" w:themeColor="text1"/>
                <w:sz w:val="24"/>
                <w:szCs w:val="24"/>
              </w:rPr>
            </w:pPr>
            <w:r w:rsidRPr="00C64130">
              <w:rPr>
                <w:rFonts w:ascii="Times New Roman" w:hAnsi="Times New Roman"/>
                <w:i/>
                <w:color w:val="000000" w:themeColor="text1"/>
                <w:sz w:val="24"/>
                <w:szCs w:val="24"/>
              </w:rPr>
              <w:t>уметь</w:t>
            </w:r>
            <w:r w:rsidRPr="00C64130">
              <w:rPr>
                <w:rFonts w:ascii="Times New Roman" w:hAnsi="Times New Roman"/>
                <w:color w:val="000000" w:themeColor="text1"/>
                <w:sz w:val="24"/>
                <w:szCs w:val="24"/>
              </w:rPr>
              <w:t xml:space="preserve">: - анализировать и создавать устные и письменные тексты с опорой на </w:t>
            </w:r>
            <w:r w:rsidRPr="00C64130">
              <w:rPr>
                <w:rFonts w:ascii="Times New Roman" w:hAnsi="Times New Roman"/>
                <w:color w:val="000000" w:themeColor="text1"/>
                <w:spacing w:val="-4"/>
                <w:sz w:val="24"/>
                <w:szCs w:val="24"/>
              </w:rPr>
              <w:t xml:space="preserve">сферы </w:t>
            </w:r>
            <w:r w:rsidRPr="00C64130">
              <w:rPr>
                <w:rFonts w:ascii="Times New Roman" w:hAnsi="Times New Roman"/>
                <w:color w:val="000000" w:themeColor="text1"/>
                <w:sz w:val="24"/>
                <w:szCs w:val="24"/>
              </w:rPr>
              <w:t xml:space="preserve">общения, </w:t>
            </w:r>
            <w:r w:rsidRPr="00C64130">
              <w:rPr>
                <w:rFonts w:ascii="Times New Roman" w:hAnsi="Times New Roman"/>
                <w:color w:val="000000" w:themeColor="text1"/>
                <w:spacing w:val="-3"/>
                <w:sz w:val="24"/>
                <w:szCs w:val="24"/>
              </w:rPr>
              <w:t xml:space="preserve">решаемую </w:t>
            </w:r>
            <w:r w:rsidRPr="00C64130">
              <w:rPr>
                <w:rFonts w:ascii="Times New Roman" w:hAnsi="Times New Roman"/>
                <w:color w:val="000000" w:themeColor="text1"/>
                <w:sz w:val="24"/>
                <w:szCs w:val="24"/>
              </w:rPr>
              <w:t>коммуникативную</w:t>
            </w:r>
            <w:r w:rsidRPr="00C64130">
              <w:rPr>
                <w:rFonts w:ascii="Times New Roman" w:hAnsi="Times New Roman"/>
                <w:color w:val="000000" w:themeColor="text1"/>
                <w:spacing w:val="-1"/>
                <w:sz w:val="24"/>
                <w:szCs w:val="24"/>
              </w:rPr>
              <w:t xml:space="preserve"> </w:t>
            </w:r>
            <w:r w:rsidRPr="00C64130">
              <w:rPr>
                <w:rFonts w:ascii="Times New Roman" w:hAnsi="Times New Roman"/>
                <w:color w:val="000000" w:themeColor="text1"/>
                <w:sz w:val="24"/>
                <w:szCs w:val="24"/>
              </w:rPr>
              <w:t>задачу</w:t>
            </w:r>
          </w:p>
        </w:tc>
        <w:tc>
          <w:tcPr>
            <w:tcW w:w="4093" w:type="dxa"/>
          </w:tcPr>
          <w:p w14:paraId="56D3A01C" w14:textId="77777777" w:rsidR="00797DF7" w:rsidRPr="00C64130" w:rsidRDefault="00797DF7">
            <w:pPr>
              <w:pStyle w:val="TableParagraph"/>
              <w:spacing w:line="275" w:lineRule="exact"/>
              <w:ind w:left="106"/>
              <w:jc w:val="both"/>
              <w:rPr>
                <w:rFonts w:ascii="Times New Roman" w:hAnsi="Times New Roman"/>
                <w:color w:val="000000" w:themeColor="text1"/>
                <w:sz w:val="24"/>
              </w:rPr>
            </w:pPr>
          </w:p>
          <w:p w14:paraId="0FB233CF" w14:textId="77777777" w:rsidR="00797DF7" w:rsidRPr="00C64130" w:rsidRDefault="00B70313">
            <w:pPr>
              <w:jc w:val="center"/>
              <w:rPr>
                <w:rFonts w:ascii="Times New Roman" w:eastAsia="SimSun" w:hAnsi="Times New Roman"/>
                <w:b/>
                <w:bCs/>
                <w:color w:val="000000" w:themeColor="text1"/>
                <w:lang w:eastAsia="zh-CN"/>
              </w:rPr>
            </w:pPr>
            <w:r w:rsidRPr="00C64130">
              <w:rPr>
                <w:rFonts w:ascii="Times New Roman" w:eastAsia="SimSun" w:hAnsi="Times New Roman"/>
                <w:b/>
                <w:bCs/>
                <w:color w:val="000000" w:themeColor="text1"/>
                <w:lang w:eastAsia="zh-CN"/>
              </w:rPr>
              <w:t>Задание 1</w:t>
            </w:r>
          </w:p>
          <w:p w14:paraId="427A3350" w14:textId="77777777" w:rsidR="00797DF7" w:rsidRPr="00C64130" w:rsidRDefault="00B70313">
            <w:pPr>
              <w:pStyle w:val="TableParagraph"/>
              <w:spacing w:line="275" w:lineRule="exact"/>
              <w:ind w:left="0"/>
              <w:jc w:val="both"/>
              <w:rPr>
                <w:rFonts w:ascii="Times New Roman" w:hAnsi="Times New Roman"/>
                <w:color w:val="000000" w:themeColor="text1"/>
                <w:sz w:val="24"/>
              </w:rPr>
            </w:pPr>
            <w:r w:rsidRPr="00C64130">
              <w:rPr>
                <w:rFonts w:ascii="Times New Roman" w:eastAsia="SimSun" w:hAnsi="Times New Roman"/>
                <w:color w:val="000000" w:themeColor="text1"/>
                <w:sz w:val="24"/>
                <w:lang w:val="de-DE" w:eastAsia="zh-CN"/>
              </w:rPr>
              <w:t>介绍一下你的工作</w:t>
            </w:r>
            <w:r w:rsidRPr="00C64130">
              <w:rPr>
                <w:rFonts w:ascii="Times New Roman" w:eastAsia="SimSun" w:hAnsi="Times New Roman"/>
                <w:color w:val="000000" w:themeColor="text1"/>
                <w:sz w:val="24"/>
                <w:lang w:eastAsia="zh-CN"/>
              </w:rPr>
              <w:t>（</w:t>
            </w:r>
            <w:r w:rsidRPr="00C64130">
              <w:rPr>
                <w:rFonts w:ascii="Times New Roman" w:eastAsia="SimSun" w:hAnsi="Times New Roman"/>
                <w:color w:val="000000" w:themeColor="text1"/>
                <w:sz w:val="24"/>
                <w:lang w:val="de-DE" w:eastAsia="zh-CN"/>
              </w:rPr>
              <w:t>或者学习</w:t>
            </w:r>
            <w:r w:rsidRPr="00C64130">
              <w:rPr>
                <w:rFonts w:ascii="Times New Roman" w:eastAsia="SimSun" w:hAnsi="Times New Roman"/>
                <w:color w:val="000000" w:themeColor="text1"/>
                <w:sz w:val="24"/>
                <w:lang w:eastAsia="zh-CN"/>
              </w:rPr>
              <w:t>）</w:t>
            </w:r>
            <w:r w:rsidRPr="00C64130">
              <w:rPr>
                <w:rFonts w:ascii="Times New Roman" w:eastAsia="SimSun" w:hAnsi="Times New Roman"/>
                <w:color w:val="000000" w:themeColor="text1"/>
                <w:sz w:val="24"/>
                <w:lang w:val="de-DE" w:eastAsia="zh-CN"/>
              </w:rPr>
              <w:t>天</w:t>
            </w:r>
          </w:p>
        </w:tc>
      </w:tr>
      <w:tr w:rsidR="00797DF7" w:rsidRPr="00C64130" w14:paraId="44EBAB95" w14:textId="77777777">
        <w:trPr>
          <w:trHeight w:val="3000"/>
        </w:trPr>
        <w:tc>
          <w:tcPr>
            <w:tcW w:w="2257" w:type="dxa"/>
            <w:vMerge/>
          </w:tcPr>
          <w:p w14:paraId="188404C0" w14:textId="77777777" w:rsidR="00797DF7" w:rsidRPr="00C64130" w:rsidRDefault="00797DF7">
            <w:pPr>
              <w:rPr>
                <w:rFonts w:ascii="Times New Roman" w:hAnsi="Times New Roman"/>
                <w:color w:val="000000" w:themeColor="text1"/>
                <w:sz w:val="24"/>
                <w:szCs w:val="24"/>
              </w:rPr>
            </w:pPr>
          </w:p>
        </w:tc>
        <w:tc>
          <w:tcPr>
            <w:tcW w:w="2444" w:type="dxa"/>
            <w:vMerge/>
          </w:tcPr>
          <w:p w14:paraId="1BB6F086" w14:textId="77777777" w:rsidR="00797DF7" w:rsidRPr="00C64130" w:rsidRDefault="00797DF7">
            <w:pPr>
              <w:rPr>
                <w:rFonts w:ascii="Times New Roman" w:hAnsi="Times New Roman"/>
                <w:color w:val="000000" w:themeColor="text1"/>
                <w:sz w:val="24"/>
                <w:szCs w:val="24"/>
              </w:rPr>
            </w:pPr>
          </w:p>
        </w:tc>
        <w:tc>
          <w:tcPr>
            <w:tcW w:w="2586" w:type="dxa"/>
          </w:tcPr>
          <w:p w14:paraId="5436160D" w14:textId="77777777" w:rsidR="00797DF7" w:rsidRPr="00C64130" w:rsidRDefault="00B70313">
            <w:pPr>
              <w:pStyle w:val="TableParagraph"/>
              <w:tabs>
                <w:tab w:val="left" w:pos="2034"/>
              </w:tabs>
              <w:spacing w:line="259" w:lineRule="auto"/>
              <w:ind w:left="106" w:right="99"/>
              <w:jc w:val="both"/>
              <w:rPr>
                <w:rFonts w:ascii="Times New Roman" w:hAnsi="Times New Roman"/>
                <w:color w:val="000000" w:themeColor="text1"/>
                <w:sz w:val="24"/>
                <w:szCs w:val="24"/>
              </w:rPr>
            </w:pPr>
            <w:r w:rsidRPr="00C64130">
              <w:rPr>
                <w:rFonts w:ascii="Times New Roman" w:hAnsi="Times New Roman"/>
                <w:color w:val="000000" w:themeColor="text1"/>
                <w:sz w:val="24"/>
                <w:szCs w:val="24"/>
              </w:rPr>
              <w:t xml:space="preserve">5. </w:t>
            </w:r>
            <w:r w:rsidRPr="00C64130">
              <w:rPr>
                <w:rFonts w:ascii="Times New Roman" w:hAnsi="Times New Roman"/>
                <w:i/>
                <w:color w:val="000000" w:themeColor="text1"/>
                <w:sz w:val="24"/>
                <w:szCs w:val="24"/>
              </w:rPr>
              <w:t>знать</w:t>
            </w:r>
            <w:r w:rsidRPr="00C64130">
              <w:rPr>
                <w:rFonts w:ascii="Times New Roman" w:hAnsi="Times New Roman"/>
                <w:color w:val="000000" w:themeColor="text1"/>
                <w:sz w:val="24"/>
                <w:szCs w:val="24"/>
              </w:rPr>
              <w:t>: - основные правила синтеза и анализа информации, правила использования различных технических средств</w:t>
            </w:r>
            <w:r w:rsidRPr="00C64130">
              <w:rPr>
                <w:rFonts w:ascii="Times New Roman" w:hAnsi="Times New Roman"/>
                <w:color w:val="000000" w:themeColor="text1"/>
                <w:spacing w:val="-21"/>
                <w:sz w:val="24"/>
                <w:szCs w:val="24"/>
              </w:rPr>
              <w:t xml:space="preserve"> </w:t>
            </w:r>
            <w:r w:rsidRPr="00C64130">
              <w:rPr>
                <w:rFonts w:ascii="Times New Roman" w:hAnsi="Times New Roman"/>
                <w:color w:val="000000" w:themeColor="text1"/>
                <w:sz w:val="24"/>
                <w:szCs w:val="24"/>
              </w:rPr>
              <w:t>с целью извлечения</w:t>
            </w:r>
            <w:r w:rsidRPr="00C64130">
              <w:rPr>
                <w:rFonts w:ascii="Times New Roman" w:hAnsi="Times New Roman"/>
                <w:color w:val="000000" w:themeColor="text1"/>
                <w:spacing w:val="-6"/>
                <w:sz w:val="24"/>
                <w:szCs w:val="24"/>
              </w:rPr>
              <w:t xml:space="preserve"> </w:t>
            </w:r>
            <w:r w:rsidRPr="00C64130">
              <w:rPr>
                <w:rFonts w:ascii="Times New Roman" w:hAnsi="Times New Roman"/>
                <w:color w:val="000000" w:themeColor="text1"/>
                <w:sz w:val="24"/>
                <w:szCs w:val="24"/>
              </w:rPr>
              <w:t>информации.</w:t>
            </w:r>
          </w:p>
          <w:p w14:paraId="39F8D49A" w14:textId="77777777" w:rsidR="00797DF7" w:rsidRPr="00C64130" w:rsidRDefault="00B70313">
            <w:pPr>
              <w:pStyle w:val="TableParagraph"/>
              <w:tabs>
                <w:tab w:val="left" w:pos="1042"/>
                <w:tab w:val="left" w:pos="1649"/>
                <w:tab w:val="left" w:pos="1851"/>
                <w:tab w:val="left" w:pos="2495"/>
              </w:tabs>
              <w:spacing w:line="259" w:lineRule="auto"/>
              <w:ind w:left="106" w:right="97"/>
              <w:rPr>
                <w:rFonts w:ascii="Times New Roman" w:hAnsi="Times New Roman"/>
                <w:color w:val="000000" w:themeColor="text1"/>
                <w:sz w:val="24"/>
                <w:szCs w:val="24"/>
              </w:rPr>
            </w:pPr>
            <w:r w:rsidRPr="00C64130">
              <w:rPr>
                <w:rFonts w:ascii="Times New Roman" w:hAnsi="Times New Roman"/>
                <w:i/>
                <w:color w:val="000000" w:themeColor="text1"/>
                <w:sz w:val="24"/>
                <w:szCs w:val="24"/>
              </w:rPr>
              <w:t xml:space="preserve">уметь: </w:t>
            </w:r>
            <w:r w:rsidRPr="00C64130">
              <w:rPr>
                <w:rFonts w:ascii="Times New Roman" w:hAnsi="Times New Roman"/>
                <w:color w:val="000000" w:themeColor="text1"/>
                <w:sz w:val="24"/>
                <w:szCs w:val="24"/>
              </w:rPr>
              <w:t>- извлекать информацию из различных источников.</w:t>
            </w:r>
          </w:p>
        </w:tc>
        <w:tc>
          <w:tcPr>
            <w:tcW w:w="4093" w:type="dxa"/>
          </w:tcPr>
          <w:p w14:paraId="1A00F6A8" w14:textId="77777777" w:rsidR="00797DF7" w:rsidRPr="00C64130" w:rsidRDefault="00B70313">
            <w:pPr>
              <w:jc w:val="center"/>
              <w:rPr>
                <w:rFonts w:ascii="Times New Roman" w:eastAsia="SimSun" w:hAnsi="Times New Roman"/>
                <w:b/>
                <w:bCs/>
                <w:color w:val="000000" w:themeColor="text1"/>
                <w:lang w:eastAsia="zh-CN"/>
              </w:rPr>
            </w:pPr>
            <w:r w:rsidRPr="00C64130">
              <w:rPr>
                <w:rFonts w:ascii="Times New Roman" w:eastAsia="SimSun" w:hAnsi="Times New Roman"/>
                <w:b/>
                <w:bCs/>
                <w:color w:val="000000" w:themeColor="text1"/>
                <w:lang w:eastAsia="zh-CN"/>
              </w:rPr>
              <w:t>Задание 1</w:t>
            </w:r>
          </w:p>
          <w:p w14:paraId="32035549" w14:textId="77777777" w:rsidR="00797DF7" w:rsidRPr="00C64130" w:rsidRDefault="00B70313">
            <w:pPr>
              <w:pStyle w:val="TableParagraph"/>
              <w:tabs>
                <w:tab w:val="left" w:pos="2474"/>
              </w:tabs>
              <w:spacing w:before="159" w:line="259" w:lineRule="auto"/>
              <w:ind w:left="106" w:right="99"/>
              <w:jc w:val="both"/>
              <w:rPr>
                <w:rFonts w:ascii="Times New Roman" w:hAnsi="Times New Roman"/>
                <w:color w:val="000000" w:themeColor="text1"/>
                <w:sz w:val="24"/>
              </w:rPr>
            </w:pPr>
            <w:r w:rsidRPr="00C64130">
              <w:rPr>
                <w:rFonts w:ascii="Times New Roman" w:eastAsia="SimSun" w:hAnsi="Times New Roman"/>
                <w:color w:val="000000" w:themeColor="text1"/>
                <w:lang w:val="de-DE" w:eastAsia="zh-CN"/>
              </w:rPr>
              <w:t>在百度上找一下</w:t>
            </w:r>
            <w:r w:rsidRPr="00C64130">
              <w:rPr>
                <w:rFonts w:ascii="Times New Roman" w:eastAsia="SimSun" w:hAnsi="Times New Roman"/>
                <w:color w:val="000000" w:themeColor="text1"/>
                <w:lang w:val="en-US" w:eastAsia="zh-CN"/>
              </w:rPr>
              <w:t>Alibaba</w:t>
            </w:r>
            <w:r w:rsidRPr="00C64130">
              <w:rPr>
                <w:rFonts w:ascii="Times New Roman" w:eastAsia="SimSun" w:hAnsi="Times New Roman"/>
                <w:color w:val="000000" w:themeColor="text1"/>
                <w:lang w:val="en-US" w:eastAsia="zh-CN"/>
              </w:rPr>
              <w:t>公司的信息</w:t>
            </w:r>
            <w:r w:rsidRPr="00C64130">
              <w:rPr>
                <w:rFonts w:ascii="Times New Roman" w:eastAsia="SimSun" w:hAnsi="Times New Roman"/>
                <w:color w:val="000000" w:themeColor="text1"/>
                <w:lang w:eastAsia="zh-CN"/>
              </w:rPr>
              <w:t>.</w:t>
            </w:r>
            <w:r w:rsidRPr="00C64130">
              <w:rPr>
                <w:rFonts w:ascii="Times New Roman" w:eastAsia="SimSun" w:hAnsi="Times New Roman"/>
                <w:color w:val="000000" w:themeColor="text1"/>
                <w:lang w:val="en-US" w:eastAsia="zh-CN"/>
              </w:rPr>
              <w:t>准备</w:t>
            </w:r>
            <w:r w:rsidRPr="00C64130">
              <w:rPr>
                <w:rFonts w:ascii="Times New Roman" w:eastAsia="SimSun" w:hAnsi="Times New Roman"/>
                <w:color w:val="000000" w:themeColor="text1"/>
                <w:lang w:val="en-US" w:eastAsia="zh-CN"/>
              </w:rPr>
              <w:t>ppt</w:t>
            </w:r>
          </w:p>
        </w:tc>
      </w:tr>
      <w:tr w:rsidR="00797DF7" w:rsidRPr="00C64130" w14:paraId="3A426F3D" w14:textId="77777777">
        <w:trPr>
          <w:trHeight w:val="2404"/>
        </w:trPr>
        <w:tc>
          <w:tcPr>
            <w:tcW w:w="2257" w:type="dxa"/>
            <w:vMerge/>
          </w:tcPr>
          <w:p w14:paraId="202259B5" w14:textId="77777777" w:rsidR="00797DF7" w:rsidRPr="00C64130" w:rsidRDefault="00797DF7">
            <w:pPr>
              <w:rPr>
                <w:rFonts w:ascii="Times New Roman" w:hAnsi="Times New Roman"/>
                <w:color w:val="000000" w:themeColor="text1"/>
                <w:sz w:val="24"/>
                <w:szCs w:val="24"/>
              </w:rPr>
            </w:pPr>
          </w:p>
        </w:tc>
        <w:tc>
          <w:tcPr>
            <w:tcW w:w="2444" w:type="dxa"/>
            <w:vMerge/>
          </w:tcPr>
          <w:p w14:paraId="60D841C7" w14:textId="77777777" w:rsidR="00797DF7" w:rsidRPr="00C64130" w:rsidRDefault="00797DF7">
            <w:pPr>
              <w:rPr>
                <w:rFonts w:ascii="Times New Roman" w:hAnsi="Times New Roman"/>
                <w:color w:val="000000" w:themeColor="text1"/>
                <w:sz w:val="24"/>
                <w:szCs w:val="24"/>
              </w:rPr>
            </w:pPr>
          </w:p>
        </w:tc>
        <w:tc>
          <w:tcPr>
            <w:tcW w:w="2586" w:type="dxa"/>
          </w:tcPr>
          <w:p w14:paraId="63606501" w14:textId="77777777" w:rsidR="00797DF7" w:rsidRPr="00C64130" w:rsidRDefault="00B70313">
            <w:pPr>
              <w:pStyle w:val="TableParagraph"/>
              <w:spacing w:line="256" w:lineRule="auto"/>
              <w:ind w:left="106" w:right="100"/>
              <w:jc w:val="both"/>
              <w:rPr>
                <w:rFonts w:ascii="Times New Roman" w:hAnsi="Times New Roman"/>
                <w:color w:val="000000" w:themeColor="text1"/>
                <w:sz w:val="24"/>
                <w:szCs w:val="24"/>
              </w:rPr>
            </w:pPr>
            <w:r w:rsidRPr="00C64130">
              <w:rPr>
                <w:rFonts w:ascii="Times New Roman" w:hAnsi="Times New Roman"/>
                <w:color w:val="000000" w:themeColor="text1"/>
                <w:sz w:val="24"/>
                <w:szCs w:val="24"/>
              </w:rPr>
              <w:t xml:space="preserve">6. </w:t>
            </w:r>
            <w:r w:rsidRPr="00C64130">
              <w:rPr>
                <w:rFonts w:ascii="Times New Roman" w:hAnsi="Times New Roman"/>
                <w:i/>
                <w:color w:val="000000" w:themeColor="text1"/>
                <w:sz w:val="24"/>
                <w:szCs w:val="24"/>
              </w:rPr>
              <w:t>знать</w:t>
            </w:r>
            <w:r w:rsidRPr="00C64130">
              <w:rPr>
                <w:rFonts w:ascii="Times New Roman" w:hAnsi="Times New Roman"/>
                <w:color w:val="000000" w:themeColor="text1"/>
                <w:sz w:val="24"/>
                <w:szCs w:val="24"/>
              </w:rPr>
              <w:t>: - теоретические основы организации и осуществления коммуникации;</w:t>
            </w:r>
          </w:p>
          <w:p w14:paraId="040FBEEB" w14:textId="77777777" w:rsidR="00797DF7" w:rsidRPr="00C64130" w:rsidRDefault="00797DF7">
            <w:pPr>
              <w:pStyle w:val="TableParagraph"/>
              <w:tabs>
                <w:tab w:val="left" w:pos="493"/>
                <w:tab w:val="left" w:pos="1337"/>
                <w:tab w:val="left" w:pos="2496"/>
              </w:tabs>
              <w:spacing w:line="259" w:lineRule="auto"/>
              <w:ind w:left="106" w:right="98"/>
              <w:rPr>
                <w:rFonts w:ascii="Times New Roman" w:hAnsi="Times New Roman"/>
                <w:color w:val="000000" w:themeColor="text1"/>
                <w:sz w:val="24"/>
                <w:szCs w:val="24"/>
              </w:rPr>
            </w:pPr>
          </w:p>
        </w:tc>
        <w:tc>
          <w:tcPr>
            <w:tcW w:w="4093" w:type="dxa"/>
          </w:tcPr>
          <w:p w14:paraId="6B1BF1E5" w14:textId="77777777" w:rsidR="00797DF7" w:rsidRPr="00C64130" w:rsidRDefault="00B70313">
            <w:pPr>
              <w:jc w:val="center"/>
              <w:rPr>
                <w:rFonts w:ascii="Times New Roman" w:eastAsia="SimSun" w:hAnsi="Times New Roman"/>
                <w:b/>
                <w:color w:val="000000" w:themeColor="text1"/>
                <w:lang w:eastAsia="zh-CN"/>
              </w:rPr>
            </w:pPr>
            <w:r w:rsidRPr="00C64130">
              <w:rPr>
                <w:rFonts w:ascii="Times New Roman" w:eastAsia="SimSun" w:hAnsi="Times New Roman"/>
                <w:b/>
                <w:color w:val="000000" w:themeColor="text1"/>
                <w:lang w:eastAsia="zh-CN"/>
              </w:rPr>
              <w:t xml:space="preserve">Задание 1 </w:t>
            </w:r>
          </w:p>
          <w:p w14:paraId="2A1BC4B2" w14:textId="77777777" w:rsidR="00797DF7" w:rsidRPr="00C64130" w:rsidRDefault="00B70313">
            <w:pPr>
              <w:rPr>
                <w:rFonts w:ascii="Times New Roman" w:eastAsia="SimSun" w:hAnsi="Times New Roman"/>
                <w:b/>
                <w:color w:val="000000" w:themeColor="text1"/>
                <w:lang w:eastAsia="zh-CN"/>
              </w:rPr>
            </w:pPr>
            <w:r w:rsidRPr="00C64130">
              <w:rPr>
                <w:rFonts w:ascii="Times New Roman" w:eastAsia="SimSun" w:hAnsi="Times New Roman"/>
                <w:b/>
                <w:color w:val="000000" w:themeColor="text1"/>
                <w:lang w:val="de-DE" w:eastAsia="zh-CN"/>
              </w:rPr>
              <w:t>翻译一下下面的句子</w:t>
            </w:r>
          </w:p>
          <w:p w14:paraId="0655A6BA" w14:textId="77777777" w:rsidR="00797DF7" w:rsidRPr="00C64130" w:rsidRDefault="00B7031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lang w:eastAsia="zh-CN"/>
              </w:rPr>
            </w:pPr>
            <w:r w:rsidRPr="00C64130">
              <w:rPr>
                <w:rFonts w:ascii="Times New Roman" w:eastAsia="SimSun" w:hAnsi="Times New Roman"/>
                <w:color w:val="000000" w:themeColor="text1"/>
                <w:lang w:eastAsia="zh-CN"/>
              </w:rPr>
              <w:t xml:space="preserve">1. </w:t>
            </w:r>
            <w:r w:rsidRPr="00C64130">
              <w:rPr>
                <w:rFonts w:ascii="Times New Roman" w:eastAsia="SimSun" w:hAnsi="Times New Roman"/>
                <w:color w:val="000000" w:themeColor="text1"/>
                <w:lang w:eastAsia="zh-CN"/>
              </w:rPr>
              <w:t>出现了一个问题</w:t>
            </w:r>
          </w:p>
          <w:p w14:paraId="1EE9DAAE" w14:textId="77777777" w:rsidR="00797DF7" w:rsidRPr="00C64130" w:rsidRDefault="00B7031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lang w:eastAsia="zh-CN"/>
              </w:rPr>
            </w:pPr>
            <w:r w:rsidRPr="00C64130">
              <w:rPr>
                <w:rFonts w:ascii="Times New Roman" w:eastAsia="SimSun" w:hAnsi="Times New Roman"/>
                <w:color w:val="000000" w:themeColor="text1"/>
                <w:lang w:eastAsia="zh-CN"/>
              </w:rPr>
              <w:t xml:space="preserve">2. </w:t>
            </w:r>
            <w:r w:rsidRPr="00C64130">
              <w:rPr>
                <w:rFonts w:ascii="Times New Roman" w:eastAsia="SimSun" w:hAnsi="Times New Roman"/>
                <w:color w:val="000000" w:themeColor="text1"/>
                <w:lang w:eastAsia="zh-CN"/>
              </w:rPr>
              <w:t>客户对服务质量不满意</w:t>
            </w:r>
          </w:p>
          <w:p w14:paraId="0C770607" w14:textId="77777777" w:rsidR="00797DF7" w:rsidRPr="00C64130" w:rsidRDefault="00B7031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lang w:eastAsia="zh-CN"/>
              </w:rPr>
            </w:pPr>
            <w:r w:rsidRPr="00C64130">
              <w:rPr>
                <w:rFonts w:ascii="Times New Roman" w:eastAsia="SimSun" w:hAnsi="Times New Roman"/>
                <w:color w:val="000000" w:themeColor="text1"/>
                <w:lang w:eastAsia="zh-CN"/>
              </w:rPr>
              <w:t xml:space="preserve">3. </w:t>
            </w:r>
            <w:r w:rsidRPr="00C64130">
              <w:rPr>
                <w:rFonts w:ascii="Times New Roman" w:eastAsia="SimSun" w:hAnsi="Times New Roman"/>
                <w:color w:val="000000" w:themeColor="text1"/>
                <w:lang w:eastAsia="zh-CN"/>
              </w:rPr>
              <w:t>尽快解决这个问题</w:t>
            </w:r>
          </w:p>
          <w:p w14:paraId="4D2EF297" w14:textId="77777777" w:rsidR="00797DF7" w:rsidRPr="00C64130" w:rsidRDefault="00B7031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lang w:eastAsia="zh-CN"/>
              </w:rPr>
            </w:pPr>
            <w:r w:rsidRPr="00C64130">
              <w:rPr>
                <w:rFonts w:ascii="Times New Roman" w:eastAsia="SimSun" w:hAnsi="Times New Roman"/>
                <w:color w:val="000000" w:themeColor="text1"/>
                <w:lang w:eastAsia="zh-CN"/>
              </w:rPr>
              <w:t xml:space="preserve">4. </w:t>
            </w:r>
            <w:r w:rsidRPr="00C64130">
              <w:rPr>
                <w:rFonts w:ascii="Times New Roman" w:eastAsia="SimSun" w:hAnsi="Times New Roman"/>
                <w:color w:val="000000" w:themeColor="text1"/>
                <w:lang w:eastAsia="zh-CN"/>
              </w:rPr>
              <w:t>面对问题</w:t>
            </w:r>
          </w:p>
          <w:p w14:paraId="1D1D5F9A" w14:textId="77777777" w:rsidR="00797DF7" w:rsidRPr="00C64130" w:rsidRDefault="00B7031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lang w:eastAsia="zh-CN"/>
              </w:rPr>
            </w:pPr>
            <w:r w:rsidRPr="00C64130">
              <w:rPr>
                <w:rFonts w:ascii="Times New Roman" w:eastAsia="SimSun" w:hAnsi="Times New Roman"/>
                <w:color w:val="000000" w:themeColor="text1"/>
                <w:lang w:eastAsia="zh-CN"/>
              </w:rPr>
              <w:t xml:space="preserve">5. </w:t>
            </w:r>
            <w:r w:rsidRPr="00C64130">
              <w:rPr>
                <w:rFonts w:ascii="Times New Roman" w:eastAsia="SimSun" w:hAnsi="Times New Roman"/>
                <w:color w:val="000000" w:themeColor="text1"/>
                <w:lang w:eastAsia="zh-CN"/>
              </w:rPr>
              <w:t>重要的原因</w:t>
            </w:r>
          </w:p>
          <w:p w14:paraId="0AE95B22" w14:textId="77777777" w:rsidR="00797DF7" w:rsidRPr="00C64130" w:rsidRDefault="00B7031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lang w:eastAsia="zh-CN"/>
              </w:rPr>
            </w:pPr>
            <w:r w:rsidRPr="00C64130">
              <w:rPr>
                <w:rFonts w:ascii="Times New Roman" w:eastAsia="SimSun" w:hAnsi="Times New Roman"/>
                <w:color w:val="000000" w:themeColor="text1"/>
                <w:lang w:eastAsia="zh-CN"/>
              </w:rPr>
              <w:t xml:space="preserve">6. </w:t>
            </w:r>
            <w:r w:rsidRPr="00C64130">
              <w:rPr>
                <w:rFonts w:ascii="Times New Roman" w:eastAsia="SimSun" w:hAnsi="Times New Roman"/>
                <w:color w:val="000000" w:themeColor="text1"/>
                <w:lang w:eastAsia="zh-CN"/>
              </w:rPr>
              <w:t>我非常同意他的看法</w:t>
            </w:r>
          </w:p>
          <w:p w14:paraId="3559E611" w14:textId="77777777" w:rsidR="00797DF7" w:rsidRPr="00C64130" w:rsidRDefault="00B7031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lang w:eastAsia="zh-CN"/>
              </w:rPr>
            </w:pPr>
            <w:r w:rsidRPr="00C64130">
              <w:rPr>
                <w:rFonts w:ascii="Times New Roman" w:eastAsia="SimSun" w:hAnsi="Times New Roman"/>
                <w:color w:val="000000" w:themeColor="text1"/>
                <w:lang w:eastAsia="zh-CN"/>
              </w:rPr>
              <w:t xml:space="preserve">7. </w:t>
            </w:r>
            <w:r w:rsidRPr="00C64130">
              <w:rPr>
                <w:rFonts w:ascii="Times New Roman" w:eastAsia="SimSun" w:hAnsi="Times New Roman"/>
                <w:color w:val="000000" w:themeColor="text1"/>
                <w:lang w:eastAsia="zh-CN"/>
              </w:rPr>
              <w:t>我跟销售经理讨论这个问题</w:t>
            </w:r>
          </w:p>
          <w:p w14:paraId="54DBF54A" w14:textId="77777777" w:rsidR="00797DF7" w:rsidRPr="00C64130" w:rsidRDefault="00B7031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lang w:eastAsia="zh-CN"/>
              </w:rPr>
            </w:pPr>
            <w:r w:rsidRPr="00C64130">
              <w:rPr>
                <w:rFonts w:ascii="Times New Roman" w:eastAsia="SimSun" w:hAnsi="Times New Roman"/>
                <w:color w:val="000000" w:themeColor="text1"/>
                <w:lang w:eastAsia="zh-CN"/>
              </w:rPr>
              <w:t xml:space="preserve">8. </w:t>
            </w:r>
            <w:r w:rsidRPr="00C64130">
              <w:rPr>
                <w:rFonts w:ascii="Times New Roman" w:eastAsia="SimSun" w:hAnsi="Times New Roman"/>
                <w:color w:val="000000" w:themeColor="text1"/>
                <w:lang w:eastAsia="zh-CN"/>
              </w:rPr>
              <w:t>打热线电话</w:t>
            </w:r>
          </w:p>
          <w:p w14:paraId="155DECEE" w14:textId="77777777" w:rsidR="00797DF7" w:rsidRPr="00C64130" w:rsidRDefault="00B7031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lang w:eastAsia="zh-CN"/>
              </w:rPr>
            </w:pPr>
            <w:r w:rsidRPr="00C64130">
              <w:rPr>
                <w:rFonts w:ascii="Times New Roman" w:eastAsia="SimSun" w:hAnsi="Times New Roman"/>
                <w:color w:val="000000" w:themeColor="text1"/>
                <w:lang w:eastAsia="zh-CN"/>
              </w:rPr>
              <w:t xml:space="preserve">9. </w:t>
            </w:r>
            <w:r w:rsidRPr="00C64130">
              <w:rPr>
                <w:rFonts w:ascii="Times New Roman" w:eastAsia="SimSun" w:hAnsi="Times New Roman"/>
                <w:color w:val="000000" w:themeColor="text1"/>
                <w:lang w:eastAsia="zh-CN"/>
              </w:rPr>
              <w:t>由于时间关系</w:t>
            </w:r>
          </w:p>
          <w:p w14:paraId="4F572028" w14:textId="77777777" w:rsidR="00797DF7" w:rsidRPr="00C64130" w:rsidRDefault="00B7031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lang w:eastAsia="zh-CN"/>
              </w:rPr>
            </w:pPr>
            <w:r w:rsidRPr="00C64130">
              <w:rPr>
                <w:rFonts w:ascii="Times New Roman" w:eastAsia="SimSun" w:hAnsi="Times New Roman"/>
                <w:color w:val="000000" w:themeColor="text1"/>
                <w:lang w:eastAsia="zh-CN"/>
              </w:rPr>
              <w:t xml:space="preserve">10. </w:t>
            </w:r>
            <w:r w:rsidRPr="00C64130">
              <w:rPr>
                <w:rFonts w:ascii="Times New Roman" w:eastAsia="SimSun" w:hAnsi="Times New Roman"/>
                <w:color w:val="000000" w:themeColor="text1"/>
                <w:lang w:eastAsia="zh-CN"/>
              </w:rPr>
              <w:t>有什么解决办法吗</w:t>
            </w:r>
            <w:r w:rsidRPr="00C64130">
              <w:rPr>
                <w:rFonts w:ascii="Times New Roman" w:eastAsia="SimSun" w:hAnsi="Times New Roman"/>
                <w:color w:val="000000" w:themeColor="text1"/>
                <w:lang w:eastAsia="zh-CN"/>
              </w:rPr>
              <w:t>?</w:t>
            </w:r>
          </w:p>
          <w:p w14:paraId="5C797320" w14:textId="77777777" w:rsidR="00797DF7" w:rsidRPr="00C64130" w:rsidRDefault="00797DF7">
            <w:pPr>
              <w:pStyle w:val="TableParagraph"/>
              <w:spacing w:before="155" w:line="256" w:lineRule="auto"/>
              <w:ind w:left="106" w:right="98" w:firstLine="60"/>
              <w:rPr>
                <w:rFonts w:ascii="Times New Roman" w:hAnsi="Times New Roman"/>
                <w:color w:val="000000" w:themeColor="text1"/>
                <w:sz w:val="24"/>
              </w:rPr>
            </w:pPr>
          </w:p>
        </w:tc>
      </w:tr>
      <w:tr w:rsidR="00797DF7" w:rsidRPr="00C64130" w14:paraId="1DA25428" w14:textId="77777777">
        <w:trPr>
          <w:trHeight w:val="2246"/>
        </w:trPr>
        <w:tc>
          <w:tcPr>
            <w:tcW w:w="2257" w:type="dxa"/>
            <w:vMerge/>
          </w:tcPr>
          <w:p w14:paraId="21B23E1F" w14:textId="77777777" w:rsidR="00797DF7" w:rsidRPr="00C64130" w:rsidRDefault="00797DF7">
            <w:pPr>
              <w:rPr>
                <w:rFonts w:ascii="Times New Roman" w:hAnsi="Times New Roman"/>
                <w:color w:val="000000" w:themeColor="text1"/>
                <w:sz w:val="24"/>
                <w:szCs w:val="24"/>
              </w:rPr>
            </w:pPr>
          </w:p>
        </w:tc>
        <w:tc>
          <w:tcPr>
            <w:tcW w:w="2444" w:type="dxa"/>
            <w:vMerge/>
          </w:tcPr>
          <w:p w14:paraId="4E05DF43" w14:textId="77777777" w:rsidR="00797DF7" w:rsidRPr="00C64130" w:rsidRDefault="00797DF7">
            <w:pPr>
              <w:rPr>
                <w:rFonts w:ascii="Times New Roman" w:hAnsi="Times New Roman"/>
                <w:color w:val="000000" w:themeColor="text1"/>
                <w:sz w:val="24"/>
                <w:szCs w:val="24"/>
              </w:rPr>
            </w:pPr>
          </w:p>
        </w:tc>
        <w:tc>
          <w:tcPr>
            <w:tcW w:w="2586" w:type="dxa"/>
          </w:tcPr>
          <w:p w14:paraId="5252E96D" w14:textId="77777777" w:rsidR="00797DF7" w:rsidRPr="00C64130" w:rsidRDefault="00B70313">
            <w:pPr>
              <w:pStyle w:val="TableParagraph"/>
              <w:tabs>
                <w:tab w:val="left" w:pos="2518"/>
              </w:tabs>
              <w:spacing w:line="256" w:lineRule="auto"/>
              <w:ind w:left="106" w:right="98"/>
              <w:rPr>
                <w:rFonts w:ascii="Times New Roman" w:hAnsi="Times New Roman"/>
                <w:color w:val="000000" w:themeColor="text1"/>
                <w:sz w:val="24"/>
                <w:szCs w:val="24"/>
              </w:rPr>
            </w:pPr>
            <w:r w:rsidRPr="00C64130">
              <w:rPr>
                <w:rFonts w:ascii="Times New Roman" w:hAnsi="Times New Roman"/>
                <w:color w:val="000000" w:themeColor="text1"/>
                <w:sz w:val="24"/>
                <w:szCs w:val="24"/>
              </w:rPr>
              <w:t>уметь: - производить письменные и устные речевые высказывания</w:t>
            </w:r>
          </w:p>
        </w:tc>
        <w:tc>
          <w:tcPr>
            <w:tcW w:w="4093" w:type="dxa"/>
          </w:tcPr>
          <w:p w14:paraId="51D1DD81" w14:textId="77777777" w:rsidR="00797DF7" w:rsidRPr="00C64130" w:rsidRDefault="00B70313">
            <w:pPr>
              <w:jc w:val="center"/>
              <w:rPr>
                <w:rFonts w:ascii="Times New Roman" w:hAnsi="Times New Roman"/>
                <w:b/>
                <w:color w:val="000000" w:themeColor="text1"/>
                <w:szCs w:val="28"/>
                <w:lang w:eastAsia="zh-CN"/>
              </w:rPr>
            </w:pPr>
            <w:r w:rsidRPr="00C64130">
              <w:rPr>
                <w:rFonts w:ascii="Times New Roman" w:hAnsi="Times New Roman"/>
                <w:b/>
                <w:color w:val="000000" w:themeColor="text1"/>
                <w:szCs w:val="28"/>
                <w:lang w:eastAsia="zh-CN"/>
              </w:rPr>
              <w:t>Задание 1</w:t>
            </w:r>
          </w:p>
          <w:p w14:paraId="7B2B6EB5" w14:textId="77777777" w:rsidR="00797DF7" w:rsidRPr="00C64130" w:rsidRDefault="00B70313">
            <w:pPr>
              <w:jc w:val="center"/>
              <w:rPr>
                <w:rFonts w:ascii="Times New Roman" w:hAnsi="Times New Roman"/>
                <w:b/>
                <w:color w:val="000000" w:themeColor="text1"/>
                <w:szCs w:val="28"/>
                <w:lang w:eastAsia="zh-CN"/>
              </w:rPr>
            </w:pPr>
            <w:r w:rsidRPr="00C64130">
              <w:rPr>
                <w:rFonts w:ascii="Times New Roman" w:eastAsia="SimSun" w:hAnsi="Times New Roman"/>
                <w:b/>
                <w:color w:val="000000" w:themeColor="text1"/>
                <w:szCs w:val="28"/>
                <w:lang w:val="de-DE" w:eastAsia="zh-CN"/>
              </w:rPr>
              <w:t>回答下面的问题</w:t>
            </w:r>
          </w:p>
          <w:p w14:paraId="4C431595" w14:textId="77777777" w:rsidR="00797DF7" w:rsidRPr="00C64130" w:rsidRDefault="00B70313">
            <w:pPr>
              <w:pStyle w:val="af6"/>
              <w:rPr>
                <w:rFonts w:ascii="Times New Roman" w:eastAsia="SimSun" w:hAnsi="Times New Roman"/>
                <w:color w:val="000000" w:themeColor="text1"/>
              </w:rPr>
            </w:pPr>
            <w:r w:rsidRPr="00C64130">
              <w:rPr>
                <w:rFonts w:ascii="Times New Roman" w:eastAsia="SimSun" w:hAnsi="Times New Roman"/>
                <w:color w:val="000000" w:themeColor="text1"/>
              </w:rPr>
              <w:t xml:space="preserve">1. </w:t>
            </w:r>
            <w:r w:rsidRPr="00C64130">
              <w:rPr>
                <w:rFonts w:ascii="Times New Roman" w:eastAsia="SimSun" w:hAnsi="Times New Roman"/>
                <w:color w:val="000000" w:themeColor="text1"/>
              </w:rPr>
              <w:t>写一份出租广告</w:t>
            </w:r>
            <w:r w:rsidRPr="00C64130">
              <w:rPr>
                <w:rFonts w:ascii="Times New Roman" w:eastAsia="SimSun" w:hAnsi="Times New Roman"/>
                <w:color w:val="000000" w:themeColor="text1"/>
              </w:rPr>
              <w:br/>
              <w:t xml:space="preserve">2. </w:t>
            </w:r>
            <w:r w:rsidRPr="00C64130">
              <w:rPr>
                <w:rFonts w:ascii="Times New Roman" w:eastAsia="SimSun" w:hAnsi="Times New Roman"/>
                <w:color w:val="000000" w:themeColor="text1"/>
              </w:rPr>
              <w:t>你觉得对年轻人来说，买房和租房哪个好</w:t>
            </w:r>
            <w:r w:rsidRPr="00C64130">
              <w:rPr>
                <w:rFonts w:ascii="Times New Roman" w:eastAsia="SimSun" w:hAnsi="Times New Roman"/>
                <w:color w:val="000000" w:themeColor="text1"/>
              </w:rPr>
              <w:t xml:space="preserve"> ? </w:t>
            </w:r>
          </w:p>
          <w:p w14:paraId="449FCA79" w14:textId="77777777" w:rsidR="00797DF7" w:rsidRPr="00C64130" w:rsidRDefault="00B70313">
            <w:pPr>
              <w:pStyle w:val="af6"/>
              <w:rPr>
                <w:rFonts w:ascii="Times New Roman" w:hAnsi="Times New Roman"/>
                <w:color w:val="000000" w:themeColor="text1"/>
              </w:rPr>
            </w:pPr>
            <w:r w:rsidRPr="00C64130">
              <w:rPr>
                <w:rFonts w:ascii="Times New Roman" w:hAnsi="Times New Roman"/>
                <w:bCs/>
                <w:color w:val="000000" w:themeColor="text1"/>
                <w:szCs w:val="28"/>
              </w:rPr>
              <w:t xml:space="preserve"> </w:t>
            </w:r>
            <w:r w:rsidRPr="00C64130">
              <w:rPr>
                <w:rFonts w:ascii="Times New Roman" w:eastAsia="SimSun" w:hAnsi="Times New Roman"/>
                <w:color w:val="000000" w:themeColor="text1"/>
              </w:rPr>
              <w:t xml:space="preserve">3. </w:t>
            </w:r>
            <w:r w:rsidRPr="00C64130">
              <w:rPr>
                <w:rFonts w:ascii="Times New Roman" w:eastAsia="SimSun" w:hAnsi="Times New Roman"/>
                <w:color w:val="000000" w:themeColor="text1"/>
              </w:rPr>
              <w:t>你觉得中国房价高吗</w:t>
            </w:r>
            <w:r w:rsidRPr="00C64130">
              <w:rPr>
                <w:rFonts w:ascii="Times New Roman" w:eastAsia="SimSun" w:hAnsi="Times New Roman"/>
                <w:color w:val="000000" w:themeColor="text1"/>
              </w:rPr>
              <w:t>?</w:t>
            </w:r>
            <w:r w:rsidRPr="00C64130">
              <w:rPr>
                <w:rFonts w:ascii="Times New Roman" w:eastAsia="SimSun" w:hAnsi="Times New Roman"/>
                <w:color w:val="000000" w:themeColor="text1"/>
              </w:rPr>
              <w:t>为什么</w:t>
            </w:r>
            <w:r w:rsidRPr="00C64130">
              <w:rPr>
                <w:rFonts w:ascii="Times New Roman" w:eastAsia="SimSun" w:hAnsi="Times New Roman"/>
                <w:color w:val="000000" w:themeColor="text1"/>
              </w:rPr>
              <w:t>?</w:t>
            </w:r>
            <w:r w:rsidRPr="00C64130">
              <w:rPr>
                <w:rFonts w:ascii="Times New Roman" w:eastAsia="SimSun" w:hAnsi="Times New Roman"/>
                <w:color w:val="000000" w:themeColor="text1"/>
              </w:rPr>
              <w:br/>
              <w:t xml:space="preserve">4. </w:t>
            </w:r>
            <w:r w:rsidRPr="00C64130">
              <w:rPr>
                <w:rFonts w:ascii="Times New Roman" w:eastAsia="SimSun" w:hAnsi="Times New Roman"/>
                <w:color w:val="000000" w:themeColor="text1"/>
              </w:rPr>
              <w:t>你们国家</w:t>
            </w:r>
            <w:r w:rsidRPr="00C64130">
              <w:rPr>
                <w:rFonts w:ascii="Times New Roman" w:eastAsia="SimSun" w:hAnsi="Times New Roman"/>
                <w:color w:val="000000" w:themeColor="text1"/>
              </w:rPr>
              <w:t xml:space="preserve"> 30 </w:t>
            </w:r>
            <w:r w:rsidRPr="00C64130">
              <w:rPr>
                <w:rFonts w:ascii="Times New Roman" w:eastAsia="SimSun" w:hAnsi="Times New Roman"/>
                <w:color w:val="000000" w:themeColor="text1"/>
              </w:rPr>
              <w:t>岁左右的年轻人，买房者多还</w:t>
            </w:r>
            <w:r w:rsidRPr="00C64130">
              <w:rPr>
                <w:rFonts w:ascii="Times New Roman" w:eastAsia="SimSun" w:hAnsi="Times New Roman"/>
                <w:color w:val="000000" w:themeColor="text1"/>
              </w:rPr>
              <w:t xml:space="preserve"> </w:t>
            </w:r>
            <w:r w:rsidRPr="00C64130">
              <w:rPr>
                <w:rFonts w:ascii="Times New Roman" w:eastAsia="SimSun" w:hAnsi="Times New Roman"/>
                <w:color w:val="000000" w:themeColor="text1"/>
              </w:rPr>
              <w:t>是租房者多</w:t>
            </w:r>
            <w:r w:rsidRPr="00C64130">
              <w:rPr>
                <w:rFonts w:ascii="Times New Roman" w:eastAsia="SimSun" w:hAnsi="Times New Roman"/>
                <w:color w:val="000000" w:themeColor="text1"/>
              </w:rPr>
              <w:t>?</w:t>
            </w:r>
            <w:r w:rsidRPr="00C64130">
              <w:rPr>
                <w:rFonts w:ascii="Times New Roman" w:eastAsia="SimSun" w:hAnsi="Times New Roman"/>
                <w:color w:val="000000" w:themeColor="text1"/>
              </w:rPr>
              <w:t>为什么</w:t>
            </w:r>
            <w:r w:rsidRPr="00C64130">
              <w:rPr>
                <w:rFonts w:ascii="Times New Roman" w:eastAsia="SimSun" w:hAnsi="Times New Roman"/>
                <w:color w:val="000000" w:themeColor="text1"/>
              </w:rPr>
              <w:t>?</w:t>
            </w:r>
            <w:r w:rsidRPr="00C64130">
              <w:rPr>
                <w:rFonts w:ascii="Times New Roman" w:eastAsia="SimSun" w:hAnsi="Times New Roman"/>
                <w:color w:val="000000" w:themeColor="text1"/>
              </w:rPr>
              <w:br/>
              <w:t xml:space="preserve">5. </w:t>
            </w:r>
            <w:r w:rsidRPr="00C64130">
              <w:rPr>
                <w:rFonts w:ascii="Times New Roman" w:eastAsia="SimSun" w:hAnsi="Times New Roman"/>
                <w:color w:val="000000" w:themeColor="text1"/>
              </w:rPr>
              <w:t>如果你是房东，如何给房客介绍你的房子</w:t>
            </w:r>
            <w:r w:rsidRPr="00C64130">
              <w:rPr>
                <w:rFonts w:ascii="Times New Roman" w:eastAsia="SimSun" w:hAnsi="Times New Roman"/>
                <w:color w:val="000000" w:themeColor="text1"/>
              </w:rPr>
              <w:t xml:space="preserve"> ?</w:t>
            </w:r>
            <w:r w:rsidRPr="00C64130">
              <w:rPr>
                <w:rFonts w:ascii="Times New Roman" w:eastAsia="SimSun" w:hAnsi="Times New Roman"/>
                <w:color w:val="000000" w:themeColor="text1"/>
              </w:rPr>
              <w:br/>
              <w:t xml:space="preserve">6. </w:t>
            </w:r>
            <w:r w:rsidRPr="00C64130">
              <w:rPr>
                <w:rFonts w:ascii="Times New Roman" w:eastAsia="SimSun" w:hAnsi="Times New Roman"/>
                <w:color w:val="000000" w:themeColor="text1"/>
              </w:rPr>
              <w:t>你的邻居在装饰房子，影响到你的生活，你</w:t>
            </w:r>
            <w:r w:rsidRPr="00C64130">
              <w:rPr>
                <w:rFonts w:ascii="Times New Roman" w:eastAsia="SimSun" w:hAnsi="Times New Roman"/>
                <w:color w:val="000000" w:themeColor="text1"/>
              </w:rPr>
              <w:t xml:space="preserve"> </w:t>
            </w:r>
            <w:r w:rsidRPr="00C64130">
              <w:rPr>
                <w:rFonts w:ascii="Times New Roman" w:eastAsia="SimSun" w:hAnsi="Times New Roman"/>
                <w:color w:val="000000" w:themeColor="text1"/>
              </w:rPr>
              <w:t>该怎么办</w:t>
            </w:r>
            <w:r w:rsidRPr="00C64130">
              <w:rPr>
                <w:rFonts w:ascii="Times New Roman" w:eastAsia="SimSun" w:hAnsi="Times New Roman"/>
                <w:color w:val="000000" w:themeColor="text1"/>
              </w:rPr>
              <w:t xml:space="preserve">? </w:t>
            </w:r>
          </w:p>
          <w:p w14:paraId="41275987" w14:textId="77777777" w:rsidR="00797DF7" w:rsidRPr="00C64130" w:rsidRDefault="00797DF7">
            <w:pPr>
              <w:pStyle w:val="TableParagraph"/>
              <w:spacing w:before="164" w:line="256" w:lineRule="auto"/>
              <w:ind w:left="106"/>
              <w:rPr>
                <w:rFonts w:ascii="Times New Roman" w:hAnsi="Times New Roman"/>
                <w:color w:val="000000" w:themeColor="text1"/>
                <w:sz w:val="24"/>
                <w:lang w:eastAsia="zh-CN"/>
              </w:rPr>
            </w:pPr>
          </w:p>
        </w:tc>
      </w:tr>
    </w:tbl>
    <w:p w14:paraId="77833A46" w14:textId="77777777" w:rsidR="00797DF7" w:rsidRPr="00C64130" w:rsidRDefault="00797DF7">
      <w:pPr>
        <w:pStyle w:val="2"/>
        <w:spacing w:before="211"/>
        <w:ind w:right="1272"/>
        <w:jc w:val="center"/>
        <w:rPr>
          <w:strike/>
          <w:color w:val="000000" w:themeColor="text1"/>
          <w:lang w:eastAsia="zh-CN"/>
        </w:rPr>
      </w:pPr>
    </w:p>
    <w:tbl>
      <w:tblPr>
        <w:tblStyle w:val="51"/>
        <w:tblW w:w="0" w:type="auto"/>
        <w:tblLook w:val="04A0" w:firstRow="1" w:lastRow="0" w:firstColumn="1" w:lastColumn="0" w:noHBand="0" w:noVBand="1"/>
      </w:tblPr>
      <w:tblGrid>
        <w:gridCol w:w="2005"/>
        <w:gridCol w:w="2000"/>
        <w:gridCol w:w="2642"/>
        <w:gridCol w:w="3813"/>
      </w:tblGrid>
      <w:tr w:rsidR="00797DF7" w:rsidRPr="00C64130" w14:paraId="391389E5" w14:textId="77777777">
        <w:tc>
          <w:tcPr>
            <w:tcW w:w="1856" w:type="dxa"/>
          </w:tcPr>
          <w:p w14:paraId="005F9508" w14:textId="77777777" w:rsidR="00797DF7" w:rsidRPr="00C64130" w:rsidRDefault="00B70313">
            <w:pPr>
              <w:adjustRightInd w:val="0"/>
              <w:jc w:val="both"/>
              <w:rPr>
                <w:rFonts w:ascii="Times New Roman" w:hAnsi="Times New Roman"/>
                <w:b/>
                <w:bCs/>
                <w:color w:val="000000" w:themeColor="text1"/>
                <w:sz w:val="24"/>
                <w:szCs w:val="24"/>
                <w:lang w:eastAsia="ru-RU"/>
              </w:rPr>
            </w:pPr>
            <w:r w:rsidRPr="00C64130">
              <w:rPr>
                <w:rFonts w:ascii="Times New Roman" w:hAnsi="Times New Roman"/>
                <w:b/>
                <w:bCs/>
                <w:color w:val="000000" w:themeColor="text1"/>
                <w:sz w:val="24"/>
                <w:szCs w:val="24"/>
                <w:lang w:eastAsia="ru-RU"/>
              </w:rPr>
              <w:t xml:space="preserve">Наименование компетенции </w:t>
            </w:r>
          </w:p>
        </w:tc>
        <w:tc>
          <w:tcPr>
            <w:tcW w:w="1851" w:type="dxa"/>
          </w:tcPr>
          <w:p w14:paraId="6DE50249" w14:textId="77777777" w:rsidR="00797DF7" w:rsidRPr="00C64130" w:rsidRDefault="00B70313">
            <w:pPr>
              <w:adjustRightInd w:val="0"/>
              <w:jc w:val="both"/>
              <w:rPr>
                <w:rFonts w:ascii="Times New Roman" w:hAnsi="Times New Roman"/>
                <w:b/>
                <w:bCs/>
                <w:color w:val="000000" w:themeColor="text1"/>
                <w:sz w:val="24"/>
                <w:szCs w:val="24"/>
                <w:lang w:eastAsia="ru-RU"/>
              </w:rPr>
            </w:pPr>
            <w:r w:rsidRPr="00C64130">
              <w:rPr>
                <w:rFonts w:ascii="Times New Roman" w:hAnsi="Times New Roman"/>
                <w:b/>
                <w:bCs/>
                <w:color w:val="000000" w:themeColor="text1"/>
                <w:sz w:val="24"/>
                <w:szCs w:val="24"/>
                <w:lang w:eastAsia="ru-RU"/>
              </w:rPr>
              <w:t xml:space="preserve">Наименование индикаторов достижения компетенции </w:t>
            </w:r>
          </w:p>
        </w:tc>
        <w:tc>
          <w:tcPr>
            <w:tcW w:w="2440" w:type="dxa"/>
          </w:tcPr>
          <w:p w14:paraId="05959513" w14:textId="77777777" w:rsidR="00797DF7" w:rsidRPr="00C64130" w:rsidRDefault="00B70313">
            <w:pPr>
              <w:adjustRightInd w:val="0"/>
              <w:jc w:val="both"/>
              <w:rPr>
                <w:rFonts w:ascii="Times New Roman" w:hAnsi="Times New Roman"/>
                <w:b/>
                <w:bCs/>
                <w:color w:val="000000" w:themeColor="text1"/>
                <w:sz w:val="24"/>
                <w:szCs w:val="24"/>
                <w:lang w:eastAsia="ru-RU"/>
              </w:rPr>
            </w:pPr>
            <w:r w:rsidRPr="00C64130">
              <w:rPr>
                <w:rFonts w:ascii="Times New Roman" w:hAnsi="Times New Roman"/>
                <w:b/>
                <w:bCs/>
                <w:color w:val="000000" w:themeColor="text1"/>
                <w:sz w:val="24"/>
                <w:szCs w:val="24"/>
                <w:lang w:eastAsia="ru-RU"/>
              </w:rPr>
              <w:t>Результаты обучения (умения и знания), соотнесенные с индикаторами достижения компетенции</w:t>
            </w:r>
          </w:p>
        </w:tc>
        <w:tc>
          <w:tcPr>
            <w:tcW w:w="5233" w:type="dxa"/>
          </w:tcPr>
          <w:p w14:paraId="5684A0A4" w14:textId="77777777" w:rsidR="00797DF7" w:rsidRPr="00C64130" w:rsidRDefault="00B70313">
            <w:pPr>
              <w:adjustRightInd w:val="0"/>
              <w:jc w:val="both"/>
              <w:rPr>
                <w:rFonts w:ascii="Times New Roman" w:hAnsi="Times New Roman"/>
                <w:b/>
                <w:bCs/>
                <w:color w:val="000000" w:themeColor="text1"/>
                <w:sz w:val="24"/>
                <w:szCs w:val="24"/>
                <w:lang w:eastAsia="ru-RU"/>
              </w:rPr>
            </w:pPr>
            <w:r w:rsidRPr="00C64130">
              <w:rPr>
                <w:rFonts w:ascii="Times New Roman" w:hAnsi="Times New Roman"/>
                <w:b/>
                <w:bCs/>
                <w:color w:val="000000" w:themeColor="text1"/>
                <w:sz w:val="24"/>
                <w:szCs w:val="24"/>
                <w:lang w:eastAsia="ru-RU"/>
              </w:rPr>
              <w:t>Типовые контрольные задания</w:t>
            </w:r>
          </w:p>
        </w:tc>
      </w:tr>
      <w:tr w:rsidR="00797DF7" w:rsidRPr="00C64130" w14:paraId="5DD42AEA" w14:textId="77777777">
        <w:tc>
          <w:tcPr>
            <w:tcW w:w="1856" w:type="dxa"/>
            <w:vMerge w:val="restart"/>
          </w:tcPr>
          <w:p w14:paraId="3D9DF99F" w14:textId="77777777" w:rsidR="00797DF7" w:rsidRPr="00C64130" w:rsidRDefault="00B70313">
            <w:pPr>
              <w:adjustRightInd w:val="0"/>
              <w:jc w:val="both"/>
              <w:rPr>
                <w:rFonts w:ascii="Times New Roman" w:hAnsi="Times New Roman"/>
                <w:b/>
                <w:bCs/>
                <w:color w:val="000000" w:themeColor="text1"/>
                <w:sz w:val="24"/>
                <w:szCs w:val="24"/>
                <w:lang w:eastAsia="ru-RU"/>
              </w:rPr>
            </w:pPr>
            <w:r w:rsidRPr="00C64130">
              <w:rPr>
                <w:rFonts w:ascii="Times New Roman" w:hAnsi="Times New Roman"/>
                <w:b/>
                <w:bCs/>
                <w:color w:val="000000" w:themeColor="text1"/>
                <w:sz w:val="24"/>
                <w:szCs w:val="24"/>
                <w:lang w:eastAsia="ru-RU"/>
              </w:rPr>
              <w:t>ПКП-1</w:t>
            </w:r>
          </w:p>
          <w:p w14:paraId="707E2406" w14:textId="77777777" w:rsidR="00797DF7" w:rsidRPr="00C64130" w:rsidRDefault="00B70313">
            <w:pPr>
              <w:adjustRightInd w:val="0"/>
              <w:jc w:val="both"/>
              <w:rPr>
                <w:rFonts w:ascii="Times New Roman" w:hAnsi="Times New Roman"/>
                <w:b/>
                <w:bCs/>
                <w:color w:val="000000" w:themeColor="text1"/>
                <w:sz w:val="24"/>
                <w:szCs w:val="24"/>
                <w:lang w:eastAsia="ru-RU"/>
              </w:rPr>
            </w:pPr>
            <w:r w:rsidRPr="00C64130">
              <w:rPr>
                <w:rFonts w:ascii="Times New Roman" w:hAnsi="Times New Roman"/>
                <w:color w:val="000000" w:themeColor="text1"/>
                <w:sz w:val="24"/>
                <w:szCs w:val="24"/>
                <w:lang w:eastAsia="ru-RU"/>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1851" w:type="dxa"/>
            <w:vMerge w:val="restart"/>
          </w:tcPr>
          <w:p w14:paraId="3238DD29" w14:textId="77777777" w:rsidR="00797DF7" w:rsidRPr="00C64130" w:rsidRDefault="00B70313">
            <w:pPr>
              <w:pStyle w:val="afa"/>
              <w:widowControl/>
              <w:numPr>
                <w:ilvl w:val="2"/>
                <w:numId w:val="56"/>
              </w:numPr>
              <w:autoSpaceDE/>
              <w:autoSpaceDN/>
              <w:adjustRightInd w:val="0"/>
              <w:jc w:val="both"/>
              <w:rPr>
                <w:rFonts w:ascii="Times New Roman" w:hAnsi="Times New Roman"/>
                <w:b/>
                <w:bCs/>
                <w:color w:val="000000" w:themeColor="text1"/>
                <w:sz w:val="24"/>
                <w:szCs w:val="24"/>
                <w:lang w:eastAsia="ru-RU"/>
              </w:rPr>
            </w:pPr>
            <w:r w:rsidRPr="00C64130">
              <w:rPr>
                <w:rFonts w:ascii="Times New Roman" w:hAnsi="Times New Roman"/>
                <w:color w:val="000000" w:themeColor="text1"/>
                <w:sz w:val="24"/>
                <w:szCs w:val="24"/>
                <w:lang w:eastAsia="ru-RU"/>
              </w:rPr>
              <w:t>Применять теоретические знания и экономические законы для определения основных тенденций в развитии современной мировой экономики</w:t>
            </w:r>
          </w:p>
        </w:tc>
        <w:tc>
          <w:tcPr>
            <w:tcW w:w="2440" w:type="dxa"/>
          </w:tcPr>
          <w:p w14:paraId="4A8945C9" w14:textId="77777777" w:rsidR="00797DF7" w:rsidRPr="00C64130" w:rsidRDefault="00B70313">
            <w:pPr>
              <w:tabs>
                <w:tab w:val="left" w:pos="540"/>
              </w:tabs>
              <w:adjustRightInd w:val="0"/>
              <w:rPr>
                <w:rFonts w:ascii="Times New Roman" w:hAnsi="Times New Roman"/>
                <w:i/>
                <w:iCs/>
                <w:color w:val="000000" w:themeColor="text1"/>
                <w:sz w:val="24"/>
                <w:szCs w:val="24"/>
                <w:lang w:eastAsia="ru-RU"/>
              </w:rPr>
            </w:pPr>
            <w:r w:rsidRPr="00C64130">
              <w:rPr>
                <w:rFonts w:ascii="Times New Roman" w:hAnsi="Times New Roman"/>
                <w:i/>
                <w:iCs/>
                <w:color w:val="000000" w:themeColor="text1"/>
                <w:sz w:val="24"/>
                <w:szCs w:val="24"/>
                <w:lang w:eastAsia="ru-RU"/>
              </w:rPr>
              <w:t>Знать:</w:t>
            </w:r>
          </w:p>
          <w:p w14:paraId="0F470C56" w14:textId="77777777" w:rsidR="00797DF7" w:rsidRPr="00C64130" w:rsidRDefault="00B70313">
            <w:pPr>
              <w:tabs>
                <w:tab w:val="left" w:pos="540"/>
              </w:tabs>
              <w:adjustRightInd w:val="0"/>
              <w:rPr>
                <w:rFonts w:ascii="Times New Roman" w:hAnsi="Times New Roman"/>
                <w:color w:val="000000" w:themeColor="text1"/>
                <w:sz w:val="24"/>
                <w:szCs w:val="24"/>
                <w:lang w:eastAsia="ru-RU"/>
              </w:rPr>
            </w:pPr>
            <w:r w:rsidRPr="00C64130">
              <w:rPr>
                <w:rFonts w:ascii="Times New Roman" w:hAnsi="Times New Roman"/>
                <w:color w:val="000000" w:themeColor="text1"/>
                <w:sz w:val="24"/>
                <w:szCs w:val="24"/>
                <w:lang w:eastAsia="ru-RU"/>
              </w:rPr>
              <w:t>- теоретические основы экономического развития страны изучаемого языка</w:t>
            </w:r>
          </w:p>
          <w:p w14:paraId="33B0EA54" w14:textId="77777777" w:rsidR="00797DF7" w:rsidRPr="00C64130" w:rsidRDefault="00797DF7">
            <w:pPr>
              <w:tabs>
                <w:tab w:val="left" w:pos="540"/>
              </w:tabs>
              <w:adjustRightInd w:val="0"/>
              <w:rPr>
                <w:rFonts w:ascii="Times New Roman" w:hAnsi="Times New Roman"/>
                <w:color w:val="000000" w:themeColor="text1"/>
                <w:sz w:val="24"/>
                <w:szCs w:val="24"/>
                <w:lang w:eastAsia="ru-RU"/>
              </w:rPr>
            </w:pPr>
          </w:p>
          <w:p w14:paraId="251A5D01" w14:textId="77777777" w:rsidR="00797DF7" w:rsidRPr="00C64130" w:rsidRDefault="00797DF7">
            <w:pPr>
              <w:adjustRightInd w:val="0"/>
              <w:jc w:val="both"/>
              <w:rPr>
                <w:rFonts w:ascii="Times New Roman" w:hAnsi="Times New Roman"/>
                <w:b/>
                <w:bCs/>
                <w:color w:val="000000" w:themeColor="text1"/>
                <w:sz w:val="24"/>
                <w:szCs w:val="24"/>
                <w:lang w:eastAsia="ru-RU"/>
              </w:rPr>
            </w:pPr>
          </w:p>
        </w:tc>
        <w:tc>
          <w:tcPr>
            <w:tcW w:w="5233" w:type="dxa"/>
          </w:tcPr>
          <w:p w14:paraId="7F6EA396" w14:textId="77777777" w:rsidR="00797DF7" w:rsidRPr="00C64130" w:rsidRDefault="00B70313">
            <w:pPr>
              <w:adjustRightInd w:val="0"/>
              <w:rPr>
                <w:rFonts w:ascii="Times New Roman" w:eastAsia=".PingFang SC" w:hAnsi="Times New Roman"/>
                <w:b/>
                <w:bCs/>
                <w:color w:val="000000" w:themeColor="text1"/>
                <w:sz w:val="24"/>
                <w:szCs w:val="24"/>
                <w:lang w:eastAsia="zh-CN"/>
              </w:rPr>
            </w:pPr>
            <w:r w:rsidRPr="00C64130">
              <w:rPr>
                <w:rFonts w:ascii="Times New Roman" w:eastAsia=".PingFang SC" w:hAnsi="Times New Roman"/>
                <w:b/>
                <w:bCs/>
                <w:color w:val="000000" w:themeColor="text1"/>
                <w:sz w:val="24"/>
                <w:szCs w:val="24"/>
                <w:lang w:eastAsia="zh-CN"/>
              </w:rPr>
              <w:t xml:space="preserve">Задание 1 </w:t>
            </w:r>
          </w:p>
          <w:p w14:paraId="5286A27C" w14:textId="77777777" w:rsidR="00797DF7" w:rsidRPr="00C64130" w:rsidRDefault="00B70313">
            <w:pPr>
              <w:adjustRightInd w:val="0"/>
              <w:rPr>
                <w:rFonts w:ascii="Times New Roman" w:eastAsia="SimSun" w:hAnsi="Times New Roman"/>
                <w:color w:val="000000" w:themeColor="text1"/>
                <w:sz w:val="24"/>
                <w:szCs w:val="24"/>
                <w:lang w:eastAsia="zh-CN"/>
              </w:rPr>
            </w:pPr>
            <w:r w:rsidRPr="00C64130">
              <w:rPr>
                <w:rFonts w:ascii="Times New Roman" w:eastAsia="SimSun" w:hAnsi="Times New Roman"/>
                <w:color w:val="000000" w:themeColor="text1"/>
                <w:sz w:val="24"/>
                <w:szCs w:val="24"/>
                <w:lang w:eastAsia="zh-CN"/>
              </w:rPr>
              <w:t>读课文</w:t>
            </w:r>
          </w:p>
          <w:p w14:paraId="12144598" w14:textId="77777777" w:rsidR="00797DF7" w:rsidRPr="00C64130" w:rsidRDefault="00B70313">
            <w:pPr>
              <w:adjustRightInd w:val="0"/>
              <w:rPr>
                <w:rFonts w:ascii="Times New Roman" w:eastAsia="SimSun" w:hAnsi="Times New Roman"/>
                <w:color w:val="000000" w:themeColor="text1"/>
                <w:sz w:val="24"/>
                <w:szCs w:val="24"/>
              </w:rPr>
            </w:pPr>
            <w:r w:rsidRPr="00C64130">
              <w:rPr>
                <w:rFonts w:ascii="Times New Roman" w:eastAsia="SimSun" w:hAnsi="Times New Roman"/>
                <w:color w:val="000000" w:themeColor="text1"/>
                <w:sz w:val="24"/>
                <w:szCs w:val="24"/>
                <w:lang w:eastAsia="zh-CN"/>
              </w:rPr>
              <w:t>许多人认为</w:t>
            </w:r>
            <w:r w:rsidRPr="00C64130">
              <w:rPr>
                <w:rFonts w:ascii="Times New Roman" w:eastAsia="SimSun" w:hAnsi="Times New Roman"/>
                <w:color w:val="000000" w:themeColor="text1"/>
                <w:sz w:val="24"/>
                <w:szCs w:val="24"/>
                <w:lang w:eastAsia="zh-CN"/>
              </w:rPr>
              <w:t>,</w:t>
            </w:r>
            <w:r w:rsidRPr="00C64130">
              <w:rPr>
                <w:rFonts w:ascii="Times New Roman" w:eastAsia="SimSun" w:hAnsi="Times New Roman"/>
                <w:color w:val="000000" w:themeColor="text1"/>
                <w:sz w:val="24"/>
                <w:szCs w:val="24"/>
                <w:lang w:eastAsia="zh-CN"/>
              </w:rPr>
              <w:t>住在属于自己的房子里</w:t>
            </w:r>
            <w:r w:rsidRPr="00C64130">
              <w:rPr>
                <w:rFonts w:ascii="Times New Roman" w:eastAsia="SimSun" w:hAnsi="Times New Roman"/>
                <w:color w:val="000000" w:themeColor="text1"/>
                <w:sz w:val="24"/>
                <w:szCs w:val="24"/>
                <w:lang w:eastAsia="zh-CN"/>
              </w:rPr>
              <w:t>,</w:t>
            </w:r>
            <w:r w:rsidRPr="00C64130">
              <w:rPr>
                <w:rFonts w:ascii="Times New Roman" w:eastAsia="SimSun" w:hAnsi="Times New Roman"/>
                <w:color w:val="000000" w:themeColor="text1"/>
                <w:sz w:val="24"/>
                <w:szCs w:val="24"/>
                <w:lang w:eastAsia="zh-CN"/>
              </w:rPr>
              <w:t>才会真正有家的感觉。这是因为我们中国人对土地有一种依赖的观念。房屋</w:t>
            </w:r>
            <w:r w:rsidRPr="00C64130">
              <w:rPr>
                <w:rFonts w:ascii="Times New Roman" w:eastAsia="SimSun" w:hAnsi="Times New Roman"/>
                <w:color w:val="000000" w:themeColor="text1"/>
                <w:sz w:val="24"/>
                <w:szCs w:val="24"/>
                <w:lang w:eastAsia="zh-CN"/>
              </w:rPr>
              <w:t>,</w:t>
            </w:r>
            <w:r w:rsidRPr="00C64130">
              <w:rPr>
                <w:rFonts w:ascii="Times New Roman" w:eastAsia="SimSun" w:hAnsi="Times New Roman"/>
                <w:color w:val="000000" w:themeColor="text1"/>
                <w:sz w:val="24"/>
                <w:szCs w:val="24"/>
                <w:lang w:eastAsia="zh-CN"/>
              </w:rPr>
              <w:t>是财富的象征。实际上</w:t>
            </w:r>
            <w:r w:rsidRPr="00C64130">
              <w:rPr>
                <w:rFonts w:ascii="Times New Roman" w:eastAsia="SimSun" w:hAnsi="Times New Roman"/>
                <w:color w:val="000000" w:themeColor="text1"/>
                <w:sz w:val="24"/>
                <w:szCs w:val="24"/>
                <w:lang w:eastAsia="zh-CN"/>
              </w:rPr>
              <w:t>,</w:t>
            </w:r>
            <w:r w:rsidRPr="00C64130">
              <w:rPr>
                <w:rFonts w:ascii="Times New Roman" w:eastAsia="SimSun" w:hAnsi="Times New Roman"/>
                <w:color w:val="000000" w:themeColor="text1"/>
                <w:sz w:val="24"/>
                <w:szCs w:val="24"/>
                <w:lang w:eastAsia="zh-CN"/>
              </w:rPr>
              <w:t>买房是为了改善居住条件。但是改善居住条件</w:t>
            </w:r>
            <w:r w:rsidRPr="00C64130">
              <w:rPr>
                <w:rFonts w:ascii="Times New Roman" w:eastAsia="SimSun" w:hAnsi="Times New Roman"/>
                <w:color w:val="000000" w:themeColor="text1"/>
                <w:sz w:val="24"/>
                <w:szCs w:val="24"/>
                <w:lang w:eastAsia="zh-CN"/>
              </w:rPr>
              <w:t>,</w:t>
            </w:r>
            <w:r w:rsidRPr="00C64130">
              <w:rPr>
                <w:rFonts w:ascii="Times New Roman" w:eastAsia="SimSun" w:hAnsi="Times New Roman"/>
                <w:color w:val="000000" w:themeColor="text1"/>
                <w:sz w:val="24"/>
                <w:szCs w:val="24"/>
                <w:lang w:eastAsia="zh-CN"/>
              </w:rPr>
              <w:t>买房并不是唯一的途径</w:t>
            </w:r>
            <w:r w:rsidRPr="00C64130">
              <w:rPr>
                <w:rFonts w:ascii="Times New Roman" w:eastAsia="SimSun" w:hAnsi="Times New Roman"/>
                <w:color w:val="000000" w:themeColor="text1"/>
                <w:sz w:val="24"/>
                <w:szCs w:val="24"/>
                <w:lang w:eastAsia="zh-CN"/>
              </w:rPr>
              <w:t>,</w:t>
            </w:r>
            <w:r w:rsidRPr="00C64130">
              <w:rPr>
                <w:rFonts w:ascii="Times New Roman" w:eastAsia="SimSun" w:hAnsi="Times New Roman"/>
                <w:color w:val="000000" w:themeColor="text1"/>
                <w:sz w:val="24"/>
                <w:szCs w:val="24"/>
                <w:lang w:eastAsia="zh-CN"/>
              </w:rPr>
              <w:t>租房也是一种途径。在欧美发达的国家并不是每个人都有自己的房子。长时间租房的人也很多。这些人用买房的钱投资、旅游、消费。现在房价很高</w:t>
            </w:r>
            <w:r w:rsidRPr="00C64130">
              <w:rPr>
                <w:rFonts w:ascii="Times New Roman" w:eastAsia="SimSun" w:hAnsi="Times New Roman"/>
                <w:color w:val="000000" w:themeColor="text1"/>
                <w:sz w:val="24"/>
                <w:szCs w:val="24"/>
                <w:lang w:eastAsia="zh-CN"/>
              </w:rPr>
              <w:t>,</w:t>
            </w:r>
            <w:r w:rsidRPr="00C64130">
              <w:rPr>
                <w:rFonts w:ascii="Times New Roman" w:eastAsia="SimSun" w:hAnsi="Times New Roman"/>
                <w:color w:val="000000" w:themeColor="text1"/>
                <w:sz w:val="24"/>
                <w:szCs w:val="24"/>
                <w:lang w:eastAsia="zh-CN"/>
              </w:rPr>
              <w:t>不要因为买房降低了生活质量</w:t>
            </w:r>
            <w:r w:rsidRPr="00C64130">
              <w:rPr>
                <w:rFonts w:ascii="Times New Roman" w:eastAsia="SimSun" w:hAnsi="Times New Roman"/>
                <w:color w:val="000000" w:themeColor="text1"/>
                <w:sz w:val="24"/>
                <w:szCs w:val="24"/>
                <w:lang w:eastAsia="zh-CN"/>
              </w:rPr>
              <w:t>,</w:t>
            </w:r>
            <w:r w:rsidRPr="00C64130">
              <w:rPr>
                <w:rFonts w:ascii="Times New Roman" w:eastAsia="SimSun" w:hAnsi="Times New Roman"/>
                <w:color w:val="000000" w:themeColor="text1"/>
                <w:sz w:val="24"/>
                <w:szCs w:val="24"/>
                <w:lang w:eastAsia="zh-CN"/>
              </w:rPr>
              <w:t>不少精明的人觉得现在租房比买房合算</w:t>
            </w:r>
            <w:r w:rsidRPr="00C64130">
              <w:rPr>
                <w:rFonts w:ascii="Times New Roman" w:eastAsia="SimSun" w:hAnsi="Times New Roman"/>
                <w:color w:val="000000" w:themeColor="text1"/>
                <w:sz w:val="24"/>
                <w:szCs w:val="24"/>
                <w:lang w:eastAsia="zh-CN"/>
              </w:rPr>
              <w:t>,</w:t>
            </w:r>
            <w:r w:rsidRPr="00C64130">
              <w:rPr>
                <w:rFonts w:ascii="Times New Roman" w:eastAsia="SimSun" w:hAnsi="Times New Roman"/>
                <w:color w:val="000000" w:themeColor="text1"/>
                <w:sz w:val="24"/>
                <w:szCs w:val="24"/>
                <w:lang w:eastAsia="zh-CN"/>
              </w:rPr>
              <w:t>省下的钱做其他的投资</w:t>
            </w:r>
            <w:r w:rsidRPr="00C64130">
              <w:rPr>
                <w:rFonts w:ascii="Times New Roman" w:eastAsia="SimSun" w:hAnsi="Times New Roman"/>
                <w:color w:val="000000" w:themeColor="text1"/>
                <w:sz w:val="24"/>
                <w:szCs w:val="24"/>
                <w:lang w:eastAsia="zh-CN"/>
              </w:rPr>
              <w:t>,</w:t>
            </w:r>
            <w:r w:rsidRPr="00C64130">
              <w:rPr>
                <w:rFonts w:ascii="Times New Roman" w:eastAsia="SimSun" w:hAnsi="Times New Roman"/>
                <w:color w:val="000000" w:themeColor="text1"/>
                <w:sz w:val="24"/>
                <w:szCs w:val="24"/>
                <w:lang w:eastAsia="zh-CN"/>
              </w:rPr>
              <w:t>大大提高了生活水平。住在海口金贸区的马先生算了一笔账</w:t>
            </w:r>
            <w:r w:rsidRPr="00C64130">
              <w:rPr>
                <w:rFonts w:ascii="Times New Roman" w:eastAsia="SimSun" w:hAnsi="Times New Roman"/>
                <w:color w:val="000000" w:themeColor="text1"/>
                <w:sz w:val="24"/>
                <w:szCs w:val="24"/>
                <w:lang w:eastAsia="zh-CN"/>
              </w:rPr>
              <w:t>:</w:t>
            </w:r>
            <w:r w:rsidRPr="00C64130">
              <w:rPr>
                <w:rFonts w:ascii="Times New Roman" w:eastAsia="SimSun" w:hAnsi="Times New Roman"/>
                <w:color w:val="000000" w:themeColor="text1"/>
                <w:sz w:val="24"/>
                <w:szCs w:val="24"/>
                <w:lang w:eastAsia="zh-CN"/>
              </w:rPr>
              <w:t>金贸区一套</w:t>
            </w:r>
            <w:r w:rsidRPr="00C64130">
              <w:rPr>
                <w:rFonts w:ascii="Times New Roman" w:eastAsia="SimSun" w:hAnsi="Times New Roman"/>
                <w:color w:val="000000" w:themeColor="text1"/>
                <w:sz w:val="24"/>
                <w:szCs w:val="24"/>
                <w:lang w:eastAsia="zh-CN"/>
              </w:rPr>
              <w:t>100</w:t>
            </w:r>
            <w:r w:rsidRPr="00C64130">
              <w:rPr>
                <w:rFonts w:ascii="Times New Roman" w:eastAsia="SimSun" w:hAnsi="Times New Roman"/>
                <w:color w:val="000000" w:themeColor="text1"/>
                <w:sz w:val="24"/>
                <w:szCs w:val="24"/>
                <w:lang w:eastAsia="zh-CN"/>
              </w:rPr>
              <w:t>平方米的房子</w:t>
            </w:r>
            <w:r w:rsidRPr="00C64130">
              <w:rPr>
                <w:rFonts w:ascii="Times New Roman" w:eastAsia="SimSun" w:hAnsi="Times New Roman"/>
                <w:color w:val="000000" w:themeColor="text1"/>
                <w:sz w:val="24"/>
                <w:szCs w:val="24"/>
                <w:lang w:eastAsia="zh-CN"/>
              </w:rPr>
              <w:t>,</w:t>
            </w:r>
            <w:r w:rsidRPr="00C64130">
              <w:rPr>
                <w:rFonts w:ascii="Times New Roman" w:eastAsia="SimSun" w:hAnsi="Times New Roman"/>
                <w:color w:val="000000" w:themeColor="text1"/>
                <w:sz w:val="24"/>
                <w:szCs w:val="24"/>
                <w:lang w:eastAsia="zh-CN"/>
              </w:rPr>
              <w:t>每平方米大约</w:t>
            </w:r>
            <w:r w:rsidRPr="00C64130">
              <w:rPr>
                <w:rFonts w:ascii="Times New Roman" w:eastAsia="SimSun" w:hAnsi="Times New Roman"/>
                <w:color w:val="000000" w:themeColor="text1"/>
                <w:sz w:val="24"/>
                <w:szCs w:val="24"/>
                <w:lang w:eastAsia="zh-CN"/>
              </w:rPr>
              <w:t>3000</w:t>
            </w:r>
            <w:r w:rsidRPr="00C64130">
              <w:rPr>
                <w:rFonts w:ascii="Times New Roman" w:eastAsia="SimSun" w:hAnsi="Times New Roman"/>
                <w:color w:val="000000" w:themeColor="text1"/>
                <w:sz w:val="24"/>
                <w:szCs w:val="24"/>
                <w:lang w:eastAsia="zh-CN"/>
              </w:rPr>
              <w:t>元</w:t>
            </w:r>
            <w:r w:rsidRPr="00C64130">
              <w:rPr>
                <w:rFonts w:ascii="Times New Roman" w:eastAsia="SimSun" w:hAnsi="Times New Roman"/>
                <w:color w:val="000000" w:themeColor="text1"/>
                <w:sz w:val="24"/>
                <w:szCs w:val="24"/>
                <w:lang w:eastAsia="zh-CN"/>
              </w:rPr>
              <w:t>,</w:t>
            </w:r>
            <w:r w:rsidRPr="00C64130">
              <w:rPr>
                <w:rFonts w:ascii="Times New Roman" w:eastAsia="SimSun" w:hAnsi="Times New Roman"/>
                <w:color w:val="000000" w:themeColor="text1"/>
                <w:sz w:val="24"/>
                <w:szCs w:val="24"/>
                <w:lang w:eastAsia="zh-CN"/>
              </w:rPr>
              <w:t>首次付</w:t>
            </w:r>
            <w:r w:rsidRPr="00C64130">
              <w:rPr>
                <w:rFonts w:ascii="Times New Roman" w:eastAsia="SimSun" w:hAnsi="Times New Roman"/>
                <w:color w:val="000000" w:themeColor="text1"/>
                <w:sz w:val="24"/>
                <w:szCs w:val="24"/>
                <w:lang w:eastAsia="zh-CN"/>
              </w:rPr>
              <w:t>20%</w:t>
            </w:r>
            <w:r w:rsidRPr="00C64130">
              <w:rPr>
                <w:rFonts w:ascii="Times New Roman" w:eastAsia="SimSun" w:hAnsi="Times New Roman"/>
                <w:color w:val="000000" w:themeColor="text1"/>
                <w:sz w:val="24"/>
                <w:szCs w:val="24"/>
                <w:lang w:eastAsia="zh-CN"/>
              </w:rPr>
              <w:t>共</w:t>
            </w:r>
            <w:r w:rsidRPr="00C64130">
              <w:rPr>
                <w:rFonts w:ascii="Times New Roman" w:eastAsia="SimSun" w:hAnsi="Times New Roman"/>
                <w:color w:val="000000" w:themeColor="text1"/>
                <w:sz w:val="24"/>
                <w:szCs w:val="24"/>
                <w:lang w:eastAsia="zh-CN"/>
              </w:rPr>
              <w:t>6</w:t>
            </w:r>
            <w:r w:rsidRPr="00C64130">
              <w:rPr>
                <w:rFonts w:ascii="Times New Roman" w:eastAsia="SimSun" w:hAnsi="Times New Roman"/>
                <w:color w:val="000000" w:themeColor="text1"/>
                <w:sz w:val="24"/>
                <w:szCs w:val="24"/>
                <w:lang w:eastAsia="zh-CN"/>
              </w:rPr>
              <w:t>万元</w:t>
            </w:r>
            <w:r w:rsidRPr="00C64130">
              <w:rPr>
                <w:rFonts w:ascii="Times New Roman" w:eastAsia="SimSun" w:hAnsi="Times New Roman"/>
                <w:color w:val="000000" w:themeColor="text1"/>
                <w:sz w:val="24"/>
                <w:szCs w:val="24"/>
                <w:lang w:eastAsia="zh-CN"/>
              </w:rPr>
              <w:t>,</w:t>
            </w:r>
            <w:r w:rsidRPr="00C64130">
              <w:rPr>
                <w:rFonts w:ascii="Times New Roman" w:eastAsia="SimSun" w:hAnsi="Times New Roman"/>
                <w:color w:val="000000" w:themeColor="text1"/>
                <w:sz w:val="24"/>
                <w:szCs w:val="24"/>
                <w:lang w:eastAsia="zh-CN"/>
              </w:rPr>
              <w:t>贷款</w:t>
            </w:r>
            <w:r w:rsidRPr="00C64130">
              <w:rPr>
                <w:rFonts w:ascii="Times New Roman" w:eastAsia="SimSun" w:hAnsi="Times New Roman"/>
                <w:color w:val="000000" w:themeColor="text1"/>
                <w:sz w:val="24"/>
                <w:szCs w:val="24"/>
                <w:lang w:eastAsia="zh-CN"/>
              </w:rPr>
              <w:t>24</w:t>
            </w:r>
            <w:r w:rsidRPr="00C64130">
              <w:rPr>
                <w:rFonts w:ascii="Times New Roman" w:eastAsia="SimSun" w:hAnsi="Times New Roman"/>
                <w:color w:val="000000" w:themeColor="text1"/>
                <w:sz w:val="24"/>
                <w:szCs w:val="24"/>
                <w:lang w:eastAsia="zh-CN"/>
              </w:rPr>
              <w:t>万元</w:t>
            </w:r>
            <w:r w:rsidRPr="00C64130">
              <w:rPr>
                <w:rFonts w:ascii="Times New Roman" w:eastAsia="SimSun" w:hAnsi="Times New Roman"/>
                <w:color w:val="000000" w:themeColor="text1"/>
                <w:sz w:val="24"/>
                <w:szCs w:val="24"/>
                <w:lang w:eastAsia="zh-CN"/>
              </w:rPr>
              <w:t>,</w:t>
            </w:r>
            <w:r w:rsidRPr="00C64130">
              <w:rPr>
                <w:rFonts w:ascii="Times New Roman" w:eastAsia="SimSun" w:hAnsi="Times New Roman"/>
                <w:color w:val="000000" w:themeColor="text1"/>
                <w:sz w:val="24"/>
                <w:szCs w:val="24"/>
                <w:lang w:eastAsia="zh-CN"/>
              </w:rPr>
              <w:t>目前利率</w:t>
            </w:r>
            <w:r w:rsidRPr="00C64130">
              <w:rPr>
                <w:rFonts w:ascii="Times New Roman" w:eastAsia="SimSun" w:hAnsi="Times New Roman"/>
                <w:color w:val="000000" w:themeColor="text1"/>
                <w:sz w:val="24"/>
                <w:szCs w:val="24"/>
                <w:lang w:eastAsia="zh-CN"/>
              </w:rPr>
              <w:t>6.12%</w:t>
            </w:r>
            <w:r w:rsidRPr="00C64130">
              <w:rPr>
                <w:rFonts w:ascii="Times New Roman" w:eastAsia="SimSun" w:hAnsi="Times New Roman"/>
                <w:color w:val="000000" w:themeColor="text1"/>
                <w:sz w:val="24"/>
                <w:szCs w:val="24"/>
                <w:lang w:eastAsia="zh-CN"/>
              </w:rPr>
              <w:t>。贷款</w:t>
            </w:r>
            <w:r w:rsidRPr="00C64130">
              <w:rPr>
                <w:rFonts w:ascii="Times New Roman" w:eastAsia="SimSun" w:hAnsi="Times New Roman"/>
                <w:color w:val="000000" w:themeColor="text1"/>
                <w:sz w:val="24"/>
                <w:szCs w:val="24"/>
                <w:lang w:eastAsia="zh-CN"/>
              </w:rPr>
              <w:t>30</w:t>
            </w:r>
            <w:r w:rsidRPr="00C64130">
              <w:rPr>
                <w:rFonts w:ascii="Times New Roman" w:eastAsia="SimSun" w:hAnsi="Times New Roman"/>
                <w:color w:val="000000" w:themeColor="text1"/>
                <w:sz w:val="24"/>
                <w:szCs w:val="24"/>
                <w:lang w:eastAsia="zh-CN"/>
              </w:rPr>
              <w:t>年本息加上首次付款共</w:t>
            </w:r>
            <w:r w:rsidRPr="00C64130">
              <w:rPr>
                <w:rFonts w:ascii="Times New Roman" w:eastAsia="SimSun" w:hAnsi="Times New Roman"/>
                <w:color w:val="000000" w:themeColor="text1"/>
                <w:sz w:val="24"/>
                <w:szCs w:val="24"/>
                <w:lang w:eastAsia="zh-CN"/>
              </w:rPr>
              <w:t>56</w:t>
            </w:r>
            <w:r w:rsidRPr="00C64130">
              <w:rPr>
                <w:rFonts w:ascii="Times New Roman" w:eastAsia="SimSun" w:hAnsi="Times New Roman"/>
                <w:color w:val="000000" w:themeColor="text1"/>
                <w:sz w:val="24"/>
                <w:szCs w:val="24"/>
                <w:lang w:eastAsia="zh-CN"/>
              </w:rPr>
              <w:t>万多元</w:t>
            </w:r>
            <w:r w:rsidRPr="00C64130">
              <w:rPr>
                <w:rFonts w:ascii="Times New Roman" w:eastAsia="SimSun" w:hAnsi="Times New Roman"/>
                <w:color w:val="000000" w:themeColor="text1"/>
                <w:sz w:val="24"/>
                <w:szCs w:val="24"/>
                <w:lang w:eastAsia="zh-CN"/>
              </w:rPr>
              <w:t>,</w:t>
            </w:r>
            <w:r w:rsidRPr="00C64130">
              <w:rPr>
                <w:rFonts w:ascii="Times New Roman" w:eastAsia="SimSun" w:hAnsi="Times New Roman"/>
                <w:color w:val="000000" w:themeColor="text1"/>
                <w:sz w:val="24"/>
                <w:szCs w:val="24"/>
                <w:lang w:eastAsia="zh-CN"/>
              </w:rPr>
              <w:t>每月还贷款</w:t>
            </w:r>
            <w:r w:rsidRPr="00C64130">
              <w:rPr>
                <w:rFonts w:ascii="Times New Roman" w:eastAsia="SimSun" w:hAnsi="Times New Roman"/>
                <w:color w:val="000000" w:themeColor="text1"/>
                <w:sz w:val="24"/>
                <w:szCs w:val="24"/>
                <w:lang w:eastAsia="zh-CN"/>
              </w:rPr>
              <w:t>1364.2</w:t>
            </w:r>
            <w:r w:rsidRPr="00C64130">
              <w:rPr>
                <w:rFonts w:ascii="Times New Roman" w:eastAsia="SimSun" w:hAnsi="Times New Roman"/>
                <w:color w:val="000000" w:themeColor="text1"/>
                <w:sz w:val="24"/>
                <w:szCs w:val="24"/>
                <w:lang w:eastAsia="zh-CN"/>
              </w:rPr>
              <w:t>元</w:t>
            </w:r>
            <w:r w:rsidRPr="00C64130">
              <w:rPr>
                <w:rFonts w:ascii="Times New Roman" w:eastAsia="SimSun" w:hAnsi="Times New Roman"/>
                <w:color w:val="000000" w:themeColor="text1"/>
                <w:sz w:val="24"/>
                <w:szCs w:val="24"/>
                <w:lang w:eastAsia="zh-CN"/>
              </w:rPr>
              <w:t>,30</w:t>
            </w:r>
            <w:r w:rsidRPr="00C64130">
              <w:rPr>
                <w:rFonts w:ascii="Times New Roman" w:eastAsia="SimSun" w:hAnsi="Times New Roman"/>
                <w:color w:val="000000" w:themeColor="text1"/>
                <w:sz w:val="24"/>
                <w:szCs w:val="24"/>
                <w:lang w:eastAsia="zh-CN"/>
              </w:rPr>
              <w:t>年共支付利息</w:t>
            </w:r>
            <w:r w:rsidRPr="00C64130">
              <w:rPr>
                <w:rFonts w:ascii="Times New Roman" w:eastAsia="SimSun" w:hAnsi="Times New Roman"/>
                <w:color w:val="000000" w:themeColor="text1"/>
                <w:sz w:val="24"/>
                <w:szCs w:val="24"/>
                <w:lang w:eastAsia="zh-CN"/>
              </w:rPr>
              <w:lastRenderedPageBreak/>
              <w:t>25.12</w:t>
            </w:r>
            <w:r w:rsidRPr="00C64130">
              <w:rPr>
                <w:rFonts w:ascii="Times New Roman" w:eastAsia="SimSun" w:hAnsi="Times New Roman"/>
                <w:color w:val="000000" w:themeColor="text1"/>
                <w:sz w:val="24"/>
                <w:szCs w:val="24"/>
                <w:lang w:eastAsia="zh-CN"/>
              </w:rPr>
              <w:t>万</w:t>
            </w:r>
            <w:r w:rsidRPr="00C64130">
              <w:rPr>
                <w:rFonts w:ascii="Times New Roman" w:eastAsia="SimSun" w:hAnsi="Times New Roman"/>
                <w:color w:val="000000" w:themeColor="text1"/>
                <w:sz w:val="24"/>
                <w:szCs w:val="24"/>
                <w:lang w:eastAsia="zh-CN"/>
              </w:rPr>
              <w:t>,</w:t>
            </w:r>
            <w:r w:rsidRPr="00C64130">
              <w:rPr>
                <w:rFonts w:ascii="Times New Roman" w:eastAsia="SimSun" w:hAnsi="Times New Roman"/>
                <w:color w:val="000000" w:themeColor="text1"/>
                <w:sz w:val="24"/>
                <w:szCs w:val="24"/>
                <w:lang w:eastAsia="zh-CN"/>
              </w:rPr>
              <w:t>还不算装修、家具的费用。金贸区同样一套</w:t>
            </w:r>
            <w:r w:rsidRPr="00C64130">
              <w:rPr>
                <w:rFonts w:ascii="Times New Roman" w:eastAsia="SimSun" w:hAnsi="Times New Roman"/>
                <w:color w:val="000000" w:themeColor="text1"/>
                <w:sz w:val="24"/>
                <w:szCs w:val="24"/>
                <w:lang w:eastAsia="zh-CN"/>
              </w:rPr>
              <w:t>100</w:t>
            </w:r>
            <w:r w:rsidRPr="00C64130">
              <w:rPr>
                <w:rFonts w:ascii="Times New Roman" w:eastAsia="SimSun" w:hAnsi="Times New Roman"/>
                <w:color w:val="000000" w:themeColor="text1"/>
                <w:sz w:val="24"/>
                <w:szCs w:val="24"/>
                <w:lang w:eastAsia="zh-CN"/>
              </w:rPr>
              <w:t>平方米的房租大约每月</w:t>
            </w:r>
            <w:r w:rsidRPr="00C64130">
              <w:rPr>
                <w:rFonts w:ascii="Times New Roman" w:eastAsia="SimSun" w:hAnsi="Times New Roman"/>
                <w:color w:val="000000" w:themeColor="text1"/>
                <w:sz w:val="24"/>
                <w:szCs w:val="24"/>
                <w:lang w:eastAsia="zh-CN"/>
              </w:rPr>
              <w:t>800</w:t>
            </w:r>
            <w:r w:rsidRPr="00C64130">
              <w:rPr>
                <w:rFonts w:ascii="Times New Roman" w:eastAsia="SimSun" w:hAnsi="Times New Roman"/>
                <w:color w:val="000000" w:themeColor="text1"/>
                <w:sz w:val="24"/>
                <w:szCs w:val="24"/>
                <w:lang w:eastAsia="zh-CN"/>
              </w:rPr>
              <w:t>元</w:t>
            </w:r>
            <w:r w:rsidRPr="00C64130">
              <w:rPr>
                <w:rFonts w:ascii="Times New Roman" w:eastAsia="SimSun" w:hAnsi="Times New Roman"/>
                <w:color w:val="000000" w:themeColor="text1"/>
                <w:sz w:val="24"/>
                <w:szCs w:val="24"/>
                <w:lang w:eastAsia="zh-CN"/>
              </w:rPr>
              <w:t>-1000</w:t>
            </w:r>
            <w:r w:rsidRPr="00C64130">
              <w:rPr>
                <w:rFonts w:ascii="Times New Roman" w:eastAsia="SimSun" w:hAnsi="Times New Roman"/>
                <w:color w:val="000000" w:themeColor="text1"/>
                <w:sz w:val="24"/>
                <w:szCs w:val="24"/>
                <w:lang w:eastAsia="zh-CN"/>
              </w:rPr>
              <w:t>元</w:t>
            </w:r>
            <w:r w:rsidRPr="00C64130">
              <w:rPr>
                <w:rFonts w:ascii="Times New Roman" w:eastAsia="SimSun" w:hAnsi="Times New Roman"/>
                <w:color w:val="000000" w:themeColor="text1"/>
                <w:sz w:val="24"/>
                <w:szCs w:val="24"/>
                <w:lang w:eastAsia="zh-CN"/>
              </w:rPr>
              <w:t>,</w:t>
            </w:r>
            <w:r w:rsidRPr="00C64130">
              <w:rPr>
                <w:rFonts w:ascii="Times New Roman" w:eastAsia="SimSun" w:hAnsi="Times New Roman"/>
                <w:color w:val="000000" w:themeColor="text1"/>
                <w:sz w:val="24"/>
                <w:szCs w:val="24"/>
                <w:lang w:eastAsia="zh-CN"/>
              </w:rPr>
              <w:t>一年支付房租约</w:t>
            </w:r>
            <w:r w:rsidRPr="00C64130">
              <w:rPr>
                <w:rFonts w:ascii="Times New Roman" w:eastAsia="SimSun" w:hAnsi="Times New Roman"/>
                <w:color w:val="000000" w:themeColor="text1"/>
                <w:sz w:val="24"/>
                <w:szCs w:val="24"/>
                <w:lang w:eastAsia="zh-CN"/>
              </w:rPr>
              <w:t>1</w:t>
            </w:r>
            <w:r w:rsidRPr="00C64130">
              <w:rPr>
                <w:rFonts w:ascii="Times New Roman" w:eastAsia="SimSun" w:hAnsi="Times New Roman"/>
                <w:color w:val="000000" w:themeColor="text1"/>
                <w:sz w:val="24"/>
                <w:szCs w:val="24"/>
                <w:lang w:eastAsia="zh-CN"/>
              </w:rPr>
              <w:t>万元</w:t>
            </w:r>
            <w:r w:rsidRPr="00C64130">
              <w:rPr>
                <w:rFonts w:ascii="Times New Roman" w:eastAsia="SimSun" w:hAnsi="Times New Roman"/>
                <w:color w:val="000000" w:themeColor="text1"/>
                <w:sz w:val="24"/>
                <w:szCs w:val="24"/>
                <w:lang w:eastAsia="zh-CN"/>
              </w:rPr>
              <w:t>,30</w:t>
            </w:r>
            <w:r w:rsidRPr="00C64130">
              <w:rPr>
                <w:rFonts w:ascii="Times New Roman" w:eastAsia="SimSun" w:hAnsi="Times New Roman"/>
                <w:color w:val="000000" w:themeColor="text1"/>
                <w:sz w:val="24"/>
                <w:szCs w:val="24"/>
                <w:lang w:eastAsia="zh-CN"/>
              </w:rPr>
              <w:t>年房租约</w:t>
            </w:r>
            <w:r w:rsidRPr="00C64130">
              <w:rPr>
                <w:rFonts w:ascii="Times New Roman" w:eastAsia="SimSun" w:hAnsi="Times New Roman"/>
                <w:color w:val="000000" w:themeColor="text1"/>
                <w:sz w:val="24"/>
                <w:szCs w:val="24"/>
                <w:lang w:eastAsia="zh-CN"/>
              </w:rPr>
              <w:t>30</w:t>
            </w:r>
            <w:r w:rsidRPr="00C64130">
              <w:rPr>
                <w:rFonts w:ascii="Times New Roman" w:eastAsia="SimSun" w:hAnsi="Times New Roman"/>
                <w:color w:val="000000" w:themeColor="text1"/>
                <w:sz w:val="24"/>
                <w:szCs w:val="24"/>
                <w:lang w:eastAsia="zh-CN"/>
              </w:rPr>
              <w:t>万。</w:t>
            </w:r>
            <w:r w:rsidRPr="00C64130">
              <w:rPr>
                <w:rFonts w:ascii="Times New Roman" w:eastAsia="SimSun" w:hAnsi="Times New Roman"/>
                <w:color w:val="000000" w:themeColor="text1"/>
                <w:sz w:val="24"/>
                <w:szCs w:val="24"/>
                <w:lang w:eastAsia="zh-CN"/>
              </w:rPr>
              <w:t>30</w:t>
            </w:r>
            <w:r w:rsidRPr="00C64130">
              <w:rPr>
                <w:rFonts w:ascii="Times New Roman" w:eastAsia="SimSun" w:hAnsi="Times New Roman"/>
                <w:color w:val="000000" w:themeColor="text1"/>
                <w:sz w:val="24"/>
                <w:szCs w:val="24"/>
                <w:lang w:eastAsia="zh-CN"/>
              </w:rPr>
              <w:t>年贷款买房比租房要多支付</w:t>
            </w:r>
            <w:r w:rsidRPr="00C64130">
              <w:rPr>
                <w:rFonts w:ascii="Times New Roman" w:eastAsia="SimSun" w:hAnsi="Times New Roman"/>
                <w:color w:val="000000" w:themeColor="text1"/>
                <w:sz w:val="24"/>
                <w:szCs w:val="24"/>
                <w:lang w:eastAsia="zh-CN"/>
              </w:rPr>
              <w:t>26</w:t>
            </w:r>
            <w:r w:rsidRPr="00C64130">
              <w:rPr>
                <w:rFonts w:ascii="Times New Roman" w:eastAsia="SimSun" w:hAnsi="Times New Roman"/>
                <w:color w:val="000000" w:themeColor="text1"/>
                <w:sz w:val="24"/>
                <w:szCs w:val="24"/>
                <w:lang w:eastAsia="zh-CN"/>
              </w:rPr>
              <w:t>万元</w:t>
            </w:r>
            <w:r w:rsidRPr="00C64130">
              <w:rPr>
                <w:rFonts w:ascii="Times New Roman" w:eastAsia="SimSun" w:hAnsi="Times New Roman"/>
                <w:color w:val="000000" w:themeColor="text1"/>
                <w:sz w:val="24"/>
                <w:szCs w:val="24"/>
                <w:lang w:eastAsia="zh-CN"/>
              </w:rPr>
              <w:t>,</w:t>
            </w:r>
            <w:r w:rsidRPr="00C64130">
              <w:rPr>
                <w:rFonts w:ascii="Times New Roman" w:eastAsia="SimSun" w:hAnsi="Times New Roman"/>
                <w:color w:val="000000" w:themeColor="text1"/>
                <w:sz w:val="24"/>
                <w:szCs w:val="24"/>
                <w:lang w:eastAsia="zh-CN"/>
              </w:rPr>
              <w:t>而且房租是每月付。剩余资金可以投资增值</w:t>
            </w:r>
            <w:r w:rsidRPr="00C64130">
              <w:rPr>
                <w:rFonts w:ascii="Times New Roman" w:eastAsia="SimSun" w:hAnsi="Times New Roman"/>
                <w:color w:val="000000" w:themeColor="text1"/>
                <w:sz w:val="24"/>
                <w:szCs w:val="24"/>
                <w:lang w:eastAsia="zh-CN"/>
              </w:rPr>
              <w:t>,</w:t>
            </w:r>
            <w:r w:rsidRPr="00C64130">
              <w:rPr>
                <w:rFonts w:ascii="Times New Roman" w:eastAsia="SimSun" w:hAnsi="Times New Roman"/>
                <w:color w:val="000000" w:themeColor="text1"/>
                <w:sz w:val="24"/>
                <w:szCs w:val="24"/>
                <w:lang w:eastAsia="zh-CN"/>
              </w:rPr>
              <w:t>不影响其他费用的支出。</w:t>
            </w:r>
            <w:r w:rsidRPr="00C64130">
              <w:rPr>
                <w:rFonts w:ascii="Times New Roman" w:eastAsia="SimSun" w:hAnsi="Times New Roman"/>
                <w:color w:val="000000" w:themeColor="text1"/>
                <w:sz w:val="24"/>
                <w:szCs w:val="24"/>
              </w:rPr>
              <w:t>所以马先生说</w:t>
            </w:r>
            <w:r w:rsidRPr="00C64130">
              <w:rPr>
                <w:rFonts w:ascii="Times New Roman" w:eastAsia="SimSun" w:hAnsi="Times New Roman"/>
                <w:color w:val="000000" w:themeColor="text1"/>
                <w:sz w:val="24"/>
                <w:szCs w:val="24"/>
              </w:rPr>
              <w:t>,</w:t>
            </w:r>
            <w:r w:rsidRPr="00C64130">
              <w:rPr>
                <w:rFonts w:ascii="Times New Roman" w:eastAsia="SimSun" w:hAnsi="Times New Roman"/>
                <w:color w:val="000000" w:themeColor="text1"/>
                <w:sz w:val="24"/>
                <w:szCs w:val="24"/>
              </w:rPr>
              <w:t>在房价高的时候租房比买房好。</w:t>
            </w:r>
          </w:p>
          <w:p w14:paraId="2EBE83D4" w14:textId="77777777" w:rsidR="00797DF7" w:rsidRPr="00C64130" w:rsidRDefault="00797DF7">
            <w:pPr>
              <w:adjustRightInd w:val="0"/>
              <w:jc w:val="both"/>
              <w:rPr>
                <w:rFonts w:ascii="Times New Roman" w:hAnsi="Times New Roman"/>
                <w:b/>
                <w:bCs/>
                <w:color w:val="000000" w:themeColor="text1"/>
                <w:sz w:val="20"/>
                <w:szCs w:val="20"/>
                <w:lang w:eastAsia="zh-CN"/>
              </w:rPr>
            </w:pPr>
          </w:p>
        </w:tc>
      </w:tr>
      <w:tr w:rsidR="00797DF7" w:rsidRPr="00C64130" w14:paraId="3A868EAC" w14:textId="77777777">
        <w:tc>
          <w:tcPr>
            <w:tcW w:w="1856" w:type="dxa"/>
            <w:vMerge/>
          </w:tcPr>
          <w:p w14:paraId="2F7F371D" w14:textId="77777777" w:rsidR="00797DF7" w:rsidRPr="00C64130" w:rsidRDefault="00797DF7">
            <w:pPr>
              <w:adjustRightInd w:val="0"/>
              <w:jc w:val="both"/>
              <w:rPr>
                <w:rFonts w:ascii="Times New Roman" w:hAnsi="Times New Roman"/>
                <w:b/>
                <w:bCs/>
                <w:color w:val="000000" w:themeColor="text1"/>
                <w:sz w:val="24"/>
                <w:szCs w:val="24"/>
                <w:lang w:eastAsia="ru-RU"/>
              </w:rPr>
            </w:pPr>
          </w:p>
        </w:tc>
        <w:tc>
          <w:tcPr>
            <w:tcW w:w="1851" w:type="dxa"/>
            <w:vMerge/>
          </w:tcPr>
          <w:p w14:paraId="3E7220C9" w14:textId="77777777" w:rsidR="00797DF7" w:rsidRPr="00C64130" w:rsidRDefault="00797DF7">
            <w:pPr>
              <w:adjustRightInd w:val="0"/>
              <w:jc w:val="both"/>
              <w:rPr>
                <w:rFonts w:ascii="Times New Roman" w:hAnsi="Times New Roman"/>
                <w:b/>
                <w:bCs/>
                <w:color w:val="000000" w:themeColor="text1"/>
                <w:sz w:val="24"/>
                <w:szCs w:val="24"/>
                <w:lang w:eastAsia="ru-RU"/>
              </w:rPr>
            </w:pPr>
          </w:p>
        </w:tc>
        <w:tc>
          <w:tcPr>
            <w:tcW w:w="2440" w:type="dxa"/>
          </w:tcPr>
          <w:p w14:paraId="3B60A346" w14:textId="77777777" w:rsidR="00797DF7" w:rsidRPr="00C64130" w:rsidRDefault="00B70313">
            <w:pPr>
              <w:tabs>
                <w:tab w:val="left" w:pos="540"/>
              </w:tabs>
              <w:adjustRightInd w:val="0"/>
              <w:rPr>
                <w:rFonts w:ascii="Times New Roman" w:hAnsi="Times New Roman"/>
                <w:i/>
                <w:iCs/>
                <w:color w:val="000000" w:themeColor="text1"/>
                <w:sz w:val="24"/>
                <w:szCs w:val="24"/>
                <w:lang w:eastAsia="ru-RU"/>
              </w:rPr>
            </w:pPr>
            <w:r w:rsidRPr="00C64130">
              <w:rPr>
                <w:rFonts w:ascii="Times New Roman" w:hAnsi="Times New Roman"/>
                <w:i/>
                <w:iCs/>
                <w:color w:val="000000" w:themeColor="text1"/>
                <w:sz w:val="24"/>
                <w:szCs w:val="24"/>
                <w:lang w:eastAsia="ru-RU"/>
              </w:rPr>
              <w:t>Уметь:</w:t>
            </w:r>
          </w:p>
          <w:p w14:paraId="05648F9F" w14:textId="77777777" w:rsidR="00797DF7" w:rsidRPr="00C64130" w:rsidRDefault="00B70313">
            <w:pPr>
              <w:adjustRightInd w:val="0"/>
              <w:jc w:val="both"/>
              <w:rPr>
                <w:rFonts w:ascii="Times New Roman" w:hAnsi="Times New Roman"/>
                <w:b/>
                <w:bCs/>
                <w:color w:val="000000" w:themeColor="text1"/>
                <w:sz w:val="24"/>
                <w:szCs w:val="24"/>
                <w:lang w:eastAsia="ru-RU"/>
              </w:rPr>
            </w:pPr>
            <w:r w:rsidRPr="00C64130">
              <w:rPr>
                <w:rFonts w:ascii="Times New Roman" w:hAnsi="Times New Roman"/>
                <w:color w:val="000000" w:themeColor="text1"/>
                <w:sz w:val="24"/>
                <w:szCs w:val="24"/>
                <w:lang w:eastAsia="ru-RU"/>
              </w:rPr>
              <w:t>- анализировать современные тенденции в мировой экономике, выявлять проблемы и перспективы экономического развития</w:t>
            </w:r>
          </w:p>
        </w:tc>
        <w:tc>
          <w:tcPr>
            <w:tcW w:w="5233" w:type="dxa"/>
          </w:tcPr>
          <w:p w14:paraId="7DE67C68" w14:textId="77777777" w:rsidR="00797DF7" w:rsidRPr="00C64130" w:rsidRDefault="00B70313">
            <w:pPr>
              <w:adjustRightInd w:val="0"/>
              <w:jc w:val="both"/>
              <w:rPr>
                <w:rFonts w:ascii="Times New Roman" w:eastAsia="SimSun" w:hAnsi="Times New Roman"/>
                <w:b/>
                <w:bCs/>
                <w:color w:val="000000" w:themeColor="text1"/>
                <w:sz w:val="24"/>
                <w:szCs w:val="24"/>
                <w:lang w:eastAsia="zh-CN"/>
              </w:rPr>
            </w:pPr>
            <w:r w:rsidRPr="00C64130">
              <w:rPr>
                <w:rFonts w:ascii="Times New Roman" w:eastAsia="SimSun" w:hAnsi="Times New Roman"/>
                <w:b/>
                <w:bCs/>
                <w:color w:val="000000" w:themeColor="text1"/>
                <w:sz w:val="24"/>
                <w:szCs w:val="24"/>
                <w:lang w:eastAsia="zh-CN"/>
              </w:rPr>
              <w:t>Задание 1</w:t>
            </w:r>
          </w:p>
          <w:p w14:paraId="0E3FA416" w14:textId="77777777" w:rsidR="00797DF7" w:rsidRPr="00C64130" w:rsidRDefault="00B70313">
            <w:pPr>
              <w:adjustRightInd w:val="0"/>
              <w:jc w:val="both"/>
              <w:rPr>
                <w:rFonts w:ascii="Times New Roman" w:hAnsi="Times New Roman"/>
                <w:b/>
                <w:bCs/>
                <w:color w:val="000000" w:themeColor="text1"/>
                <w:sz w:val="24"/>
                <w:szCs w:val="24"/>
                <w:lang w:eastAsia="zh-CN"/>
              </w:rPr>
            </w:pPr>
            <w:r w:rsidRPr="00C64130">
              <w:rPr>
                <w:rFonts w:ascii="Times New Roman" w:eastAsia="SimSun" w:hAnsi="Times New Roman"/>
                <w:color w:val="000000" w:themeColor="text1"/>
                <w:sz w:val="24"/>
                <w:szCs w:val="24"/>
                <w:lang w:eastAsia="zh-CN"/>
              </w:rPr>
              <w:t>你觉得中国房价高吗</w:t>
            </w:r>
            <w:r w:rsidRPr="00C64130">
              <w:rPr>
                <w:rFonts w:ascii="Times New Roman" w:eastAsia="SimSun" w:hAnsi="Times New Roman"/>
                <w:color w:val="000000" w:themeColor="text1"/>
                <w:sz w:val="24"/>
                <w:szCs w:val="24"/>
                <w:lang w:eastAsia="zh-CN"/>
              </w:rPr>
              <w:t>?</w:t>
            </w:r>
            <w:r w:rsidRPr="00C64130">
              <w:rPr>
                <w:rFonts w:ascii="Times New Roman" w:eastAsia="SimSun" w:hAnsi="Times New Roman"/>
                <w:color w:val="000000" w:themeColor="text1"/>
                <w:sz w:val="24"/>
                <w:szCs w:val="24"/>
                <w:lang w:eastAsia="zh-CN"/>
              </w:rPr>
              <w:t>为什么</w:t>
            </w:r>
            <w:r w:rsidRPr="00C64130">
              <w:rPr>
                <w:rFonts w:ascii="Times New Roman" w:eastAsia="SimSun" w:hAnsi="Times New Roman"/>
                <w:color w:val="000000" w:themeColor="text1"/>
                <w:sz w:val="24"/>
                <w:szCs w:val="24"/>
                <w:lang w:eastAsia="zh-CN"/>
              </w:rPr>
              <w:t>?</w:t>
            </w:r>
          </w:p>
        </w:tc>
      </w:tr>
      <w:tr w:rsidR="00797DF7" w:rsidRPr="00C64130" w14:paraId="657C904E" w14:textId="77777777">
        <w:tc>
          <w:tcPr>
            <w:tcW w:w="1856" w:type="dxa"/>
            <w:vMerge/>
          </w:tcPr>
          <w:p w14:paraId="571C3C8B" w14:textId="77777777" w:rsidR="00797DF7" w:rsidRPr="00C64130" w:rsidRDefault="00797DF7">
            <w:pPr>
              <w:adjustRightInd w:val="0"/>
              <w:jc w:val="both"/>
              <w:rPr>
                <w:rFonts w:ascii="Times New Roman" w:hAnsi="Times New Roman"/>
                <w:b/>
                <w:bCs/>
                <w:color w:val="000000" w:themeColor="text1"/>
                <w:sz w:val="24"/>
                <w:szCs w:val="24"/>
                <w:lang w:eastAsia="zh-CN"/>
              </w:rPr>
            </w:pPr>
          </w:p>
        </w:tc>
        <w:tc>
          <w:tcPr>
            <w:tcW w:w="1851" w:type="dxa"/>
          </w:tcPr>
          <w:p w14:paraId="714B7516" w14:textId="77777777" w:rsidR="00797DF7" w:rsidRPr="00C64130" w:rsidRDefault="00B70313">
            <w:pPr>
              <w:adjustRightInd w:val="0"/>
              <w:jc w:val="both"/>
              <w:rPr>
                <w:rFonts w:ascii="Times New Roman" w:hAnsi="Times New Roman"/>
                <w:b/>
                <w:bCs/>
                <w:color w:val="000000" w:themeColor="text1"/>
                <w:sz w:val="24"/>
                <w:szCs w:val="24"/>
                <w:lang w:eastAsia="ru-RU"/>
              </w:rPr>
            </w:pPr>
            <w:r w:rsidRPr="00C64130">
              <w:rPr>
                <w:rFonts w:ascii="Times New Roman" w:hAnsi="Times New Roman"/>
                <w:color w:val="000000" w:themeColor="text1"/>
                <w:sz w:val="24"/>
                <w:szCs w:val="24"/>
                <w:lang w:eastAsia="ru-RU"/>
              </w:rPr>
              <w:t>2. Использует методики анализа последствий принимаемых управленческих решений в сфере международного бизнеса</w:t>
            </w:r>
          </w:p>
        </w:tc>
        <w:tc>
          <w:tcPr>
            <w:tcW w:w="2440" w:type="dxa"/>
          </w:tcPr>
          <w:p w14:paraId="76D7CFF7" w14:textId="77777777" w:rsidR="00797DF7" w:rsidRPr="00C64130" w:rsidRDefault="00B70313">
            <w:pPr>
              <w:tabs>
                <w:tab w:val="left" w:pos="540"/>
              </w:tabs>
              <w:adjustRightInd w:val="0"/>
              <w:rPr>
                <w:rFonts w:ascii="Times New Roman" w:hAnsi="Times New Roman"/>
                <w:i/>
                <w:iCs/>
                <w:color w:val="000000" w:themeColor="text1"/>
                <w:sz w:val="24"/>
                <w:szCs w:val="24"/>
                <w:lang w:eastAsia="ru-RU"/>
              </w:rPr>
            </w:pPr>
            <w:r w:rsidRPr="00C64130">
              <w:rPr>
                <w:rFonts w:ascii="Times New Roman" w:hAnsi="Times New Roman"/>
                <w:i/>
                <w:iCs/>
                <w:color w:val="000000" w:themeColor="text1"/>
                <w:sz w:val="24"/>
                <w:szCs w:val="24"/>
                <w:lang w:eastAsia="ru-RU"/>
              </w:rPr>
              <w:t>Знать:</w:t>
            </w:r>
          </w:p>
          <w:p w14:paraId="5052240D" w14:textId="77777777" w:rsidR="00797DF7" w:rsidRPr="00C64130" w:rsidRDefault="00B70313">
            <w:pPr>
              <w:tabs>
                <w:tab w:val="left" w:pos="540"/>
              </w:tabs>
              <w:adjustRightInd w:val="0"/>
              <w:rPr>
                <w:rFonts w:ascii="Times New Roman" w:hAnsi="Times New Roman"/>
                <w:color w:val="000000" w:themeColor="text1"/>
                <w:sz w:val="24"/>
                <w:szCs w:val="24"/>
                <w:lang w:eastAsia="ru-RU"/>
              </w:rPr>
            </w:pPr>
            <w:r w:rsidRPr="00C64130">
              <w:rPr>
                <w:rFonts w:ascii="Times New Roman" w:hAnsi="Times New Roman"/>
                <w:color w:val="000000" w:themeColor="text1"/>
                <w:sz w:val="24"/>
                <w:szCs w:val="24"/>
                <w:lang w:eastAsia="ru-RU"/>
              </w:rPr>
              <w:t>- процесс принятия решений, структуру</w:t>
            </w:r>
          </w:p>
          <w:p w14:paraId="7A3DE128" w14:textId="77777777" w:rsidR="00797DF7" w:rsidRPr="00C64130" w:rsidRDefault="00B70313">
            <w:pPr>
              <w:tabs>
                <w:tab w:val="left" w:pos="540"/>
              </w:tabs>
              <w:adjustRightInd w:val="0"/>
              <w:rPr>
                <w:rFonts w:ascii="Times New Roman" w:hAnsi="Times New Roman"/>
                <w:color w:val="000000" w:themeColor="text1"/>
                <w:sz w:val="24"/>
                <w:szCs w:val="24"/>
                <w:lang w:eastAsia="ru-RU"/>
              </w:rPr>
            </w:pPr>
            <w:r w:rsidRPr="00C64130">
              <w:rPr>
                <w:rFonts w:ascii="Times New Roman" w:hAnsi="Times New Roman"/>
                <w:color w:val="000000" w:themeColor="text1"/>
                <w:sz w:val="24"/>
                <w:szCs w:val="24"/>
                <w:lang w:eastAsia="ru-RU"/>
              </w:rPr>
              <w:t xml:space="preserve">- модели и методы принятия управленческих решений </w:t>
            </w:r>
          </w:p>
          <w:p w14:paraId="32F3C4F3" w14:textId="77777777" w:rsidR="00797DF7" w:rsidRPr="00C64130" w:rsidRDefault="00797DF7">
            <w:pPr>
              <w:tabs>
                <w:tab w:val="left" w:pos="540"/>
              </w:tabs>
              <w:adjustRightInd w:val="0"/>
              <w:rPr>
                <w:rFonts w:ascii="Times New Roman" w:hAnsi="Times New Roman"/>
                <w:color w:val="000000" w:themeColor="text1"/>
                <w:sz w:val="24"/>
                <w:szCs w:val="24"/>
                <w:lang w:eastAsia="ru-RU"/>
              </w:rPr>
            </w:pPr>
          </w:p>
          <w:p w14:paraId="4CD77D36" w14:textId="77777777" w:rsidR="00797DF7" w:rsidRPr="00C64130" w:rsidRDefault="00797DF7">
            <w:pPr>
              <w:tabs>
                <w:tab w:val="left" w:pos="540"/>
              </w:tabs>
              <w:adjustRightInd w:val="0"/>
              <w:rPr>
                <w:rFonts w:ascii="Times New Roman" w:hAnsi="Times New Roman"/>
                <w:b/>
                <w:bCs/>
                <w:color w:val="000000" w:themeColor="text1"/>
                <w:sz w:val="24"/>
                <w:szCs w:val="24"/>
                <w:lang w:eastAsia="ru-RU"/>
              </w:rPr>
            </w:pPr>
          </w:p>
        </w:tc>
        <w:tc>
          <w:tcPr>
            <w:tcW w:w="5233" w:type="dxa"/>
          </w:tcPr>
          <w:p w14:paraId="01EB5FC8" w14:textId="77777777" w:rsidR="00797DF7" w:rsidRPr="00C64130" w:rsidRDefault="00B70313">
            <w:pPr>
              <w:adjustRightInd w:val="0"/>
              <w:jc w:val="both"/>
              <w:rPr>
                <w:rFonts w:ascii="Times New Roman" w:eastAsia="SimSun" w:hAnsi="Times New Roman"/>
                <w:b/>
                <w:bCs/>
                <w:color w:val="000000" w:themeColor="text1"/>
                <w:sz w:val="24"/>
                <w:szCs w:val="24"/>
                <w:lang w:eastAsia="zh-CN"/>
              </w:rPr>
            </w:pPr>
            <w:r w:rsidRPr="00C64130">
              <w:rPr>
                <w:rFonts w:ascii="Times New Roman" w:eastAsia="SimSun" w:hAnsi="Times New Roman"/>
                <w:b/>
                <w:bCs/>
                <w:color w:val="000000" w:themeColor="text1"/>
                <w:sz w:val="24"/>
                <w:szCs w:val="24"/>
                <w:lang w:eastAsia="zh-CN"/>
              </w:rPr>
              <w:t>Задание 1</w:t>
            </w:r>
          </w:p>
          <w:p w14:paraId="3DC622FE" w14:textId="77777777" w:rsidR="00797DF7" w:rsidRPr="00C64130" w:rsidRDefault="00B70313">
            <w:pPr>
              <w:adjustRightInd w:val="0"/>
              <w:jc w:val="both"/>
              <w:rPr>
                <w:rFonts w:ascii="Times New Roman" w:eastAsiaTheme="minorEastAsia" w:hAnsi="Times New Roman"/>
                <w:color w:val="000000" w:themeColor="text1"/>
                <w:sz w:val="24"/>
                <w:szCs w:val="24"/>
                <w:lang w:eastAsia="zh-CN"/>
              </w:rPr>
            </w:pPr>
            <w:r w:rsidRPr="00C64130">
              <w:rPr>
                <w:rFonts w:ascii="Times New Roman" w:eastAsiaTheme="minorEastAsia" w:hAnsi="Times New Roman"/>
                <w:color w:val="000000" w:themeColor="text1"/>
                <w:sz w:val="24"/>
                <w:szCs w:val="24"/>
                <w:lang w:eastAsia="zh-CN"/>
              </w:rPr>
              <w:t>学下面的句话</w:t>
            </w:r>
          </w:p>
          <w:p w14:paraId="753951F9" w14:textId="77777777" w:rsidR="00797DF7" w:rsidRPr="00C64130" w:rsidRDefault="00B70313">
            <w:pPr>
              <w:adjustRightInd w:val="0"/>
              <w:jc w:val="both"/>
              <w:rPr>
                <w:rFonts w:ascii="Times New Roman" w:eastAsiaTheme="minorEastAsia" w:hAnsi="Times New Roman"/>
                <w:color w:val="000000" w:themeColor="text1"/>
                <w:sz w:val="24"/>
                <w:szCs w:val="24"/>
                <w:lang w:eastAsia="zh-CN"/>
              </w:rPr>
            </w:pPr>
            <w:r w:rsidRPr="00C64130">
              <w:rPr>
                <w:rFonts w:ascii="Times New Roman" w:eastAsiaTheme="minorEastAsia" w:hAnsi="Times New Roman"/>
                <w:color w:val="000000" w:themeColor="text1"/>
                <w:sz w:val="24"/>
                <w:szCs w:val="24"/>
                <w:lang w:eastAsia="zh-CN"/>
              </w:rPr>
              <w:t>请人演讲</w:t>
            </w:r>
          </w:p>
          <w:p w14:paraId="330ABD49" w14:textId="77777777" w:rsidR="00797DF7" w:rsidRPr="00C64130" w:rsidRDefault="00B70313">
            <w:pPr>
              <w:adjustRightInd w:val="0"/>
              <w:jc w:val="both"/>
              <w:rPr>
                <w:rFonts w:ascii="Times New Roman" w:eastAsiaTheme="minorEastAsia" w:hAnsi="Times New Roman"/>
                <w:color w:val="000000" w:themeColor="text1"/>
                <w:sz w:val="24"/>
                <w:szCs w:val="24"/>
                <w:lang w:eastAsia="zh-CN"/>
              </w:rPr>
            </w:pPr>
            <w:r w:rsidRPr="00C64130">
              <w:rPr>
                <w:rFonts w:ascii="Times New Roman" w:eastAsiaTheme="minorEastAsia" w:hAnsi="Times New Roman"/>
                <w:color w:val="000000" w:themeColor="text1"/>
                <w:sz w:val="24"/>
                <w:szCs w:val="24"/>
                <w:lang w:eastAsia="zh-CN"/>
              </w:rPr>
              <w:t>1</w:t>
            </w:r>
            <w:r w:rsidRPr="00C64130">
              <w:rPr>
                <w:rFonts w:ascii="Times New Roman" w:eastAsiaTheme="minorEastAsia" w:hAnsi="Times New Roman"/>
                <w:color w:val="000000" w:themeColor="text1"/>
                <w:sz w:val="24"/>
                <w:szCs w:val="24"/>
                <w:lang w:eastAsia="zh-CN"/>
              </w:rPr>
              <w:t>、接下来请李经理谈谈售后服务的问题。</w:t>
            </w:r>
            <w:r w:rsidRPr="00C64130">
              <w:rPr>
                <w:rFonts w:ascii="Times New Roman" w:eastAsiaTheme="minorEastAsia" w:hAnsi="Times New Roman"/>
                <w:color w:val="000000" w:themeColor="text1"/>
                <w:sz w:val="24"/>
                <w:szCs w:val="24"/>
                <w:lang w:eastAsia="zh-CN"/>
              </w:rPr>
              <w:t xml:space="preserve">  </w:t>
            </w:r>
          </w:p>
          <w:p w14:paraId="3E0C6EDD" w14:textId="77777777" w:rsidR="00797DF7" w:rsidRPr="00C64130" w:rsidRDefault="00B70313">
            <w:pPr>
              <w:adjustRightInd w:val="0"/>
              <w:jc w:val="both"/>
              <w:rPr>
                <w:rFonts w:ascii="Times New Roman" w:eastAsiaTheme="minorEastAsia" w:hAnsi="Times New Roman"/>
                <w:color w:val="000000" w:themeColor="text1"/>
                <w:sz w:val="24"/>
                <w:szCs w:val="24"/>
                <w:lang w:eastAsia="zh-CN"/>
              </w:rPr>
            </w:pPr>
            <w:r w:rsidRPr="00C64130">
              <w:rPr>
                <w:rFonts w:ascii="Times New Roman" w:eastAsiaTheme="minorEastAsia" w:hAnsi="Times New Roman"/>
                <w:color w:val="000000" w:themeColor="text1"/>
                <w:sz w:val="24"/>
                <w:szCs w:val="24"/>
                <w:lang w:eastAsia="zh-CN"/>
              </w:rPr>
              <w:t>2</w:t>
            </w:r>
            <w:r w:rsidRPr="00C64130">
              <w:rPr>
                <w:rFonts w:ascii="Times New Roman" w:eastAsiaTheme="minorEastAsia" w:hAnsi="Times New Roman"/>
                <w:color w:val="000000" w:themeColor="text1"/>
                <w:sz w:val="24"/>
                <w:szCs w:val="24"/>
                <w:lang w:eastAsia="zh-CN"/>
              </w:rPr>
              <w:t>、李经理，您能先说一下售后服务吗？</w:t>
            </w:r>
            <w:r w:rsidRPr="00C64130">
              <w:rPr>
                <w:rFonts w:ascii="Times New Roman" w:eastAsiaTheme="minorEastAsia" w:hAnsi="Times New Roman"/>
                <w:color w:val="000000" w:themeColor="text1"/>
                <w:sz w:val="24"/>
                <w:szCs w:val="24"/>
                <w:lang w:eastAsia="zh-CN"/>
              </w:rPr>
              <w:t xml:space="preserve"> </w:t>
            </w:r>
          </w:p>
          <w:p w14:paraId="7E05E9DA" w14:textId="77777777" w:rsidR="00797DF7" w:rsidRPr="00C64130" w:rsidRDefault="00B70313">
            <w:pPr>
              <w:adjustRightInd w:val="0"/>
              <w:jc w:val="both"/>
              <w:rPr>
                <w:rFonts w:ascii="Times New Roman" w:eastAsiaTheme="minorEastAsia" w:hAnsi="Times New Roman"/>
                <w:color w:val="000000" w:themeColor="text1"/>
                <w:sz w:val="24"/>
                <w:szCs w:val="24"/>
                <w:lang w:eastAsia="zh-CN"/>
              </w:rPr>
            </w:pPr>
            <w:r w:rsidRPr="00C64130">
              <w:rPr>
                <w:rFonts w:ascii="Times New Roman" w:eastAsiaTheme="minorEastAsia" w:hAnsi="Times New Roman"/>
                <w:color w:val="000000" w:themeColor="text1"/>
                <w:sz w:val="24"/>
                <w:szCs w:val="24"/>
                <w:lang w:eastAsia="zh-CN"/>
              </w:rPr>
              <w:t>3</w:t>
            </w:r>
            <w:r w:rsidRPr="00C64130">
              <w:rPr>
                <w:rFonts w:ascii="Times New Roman" w:eastAsiaTheme="minorEastAsia" w:hAnsi="Times New Roman"/>
                <w:color w:val="000000" w:themeColor="text1"/>
                <w:sz w:val="24"/>
                <w:szCs w:val="24"/>
                <w:lang w:eastAsia="zh-CN"/>
              </w:rPr>
              <w:t>、那请李经理介绍一下去年的销售情况。</w:t>
            </w:r>
            <w:r w:rsidRPr="00C64130">
              <w:rPr>
                <w:rFonts w:ascii="Times New Roman" w:eastAsiaTheme="minorEastAsia" w:hAnsi="Times New Roman"/>
                <w:color w:val="000000" w:themeColor="text1"/>
                <w:sz w:val="24"/>
                <w:szCs w:val="24"/>
                <w:lang w:eastAsia="zh-CN"/>
              </w:rPr>
              <w:t xml:space="preserve">  </w:t>
            </w:r>
          </w:p>
          <w:p w14:paraId="43E93AAB" w14:textId="77777777" w:rsidR="00797DF7" w:rsidRPr="00C64130" w:rsidRDefault="00B70313">
            <w:pPr>
              <w:adjustRightInd w:val="0"/>
              <w:jc w:val="both"/>
              <w:rPr>
                <w:rFonts w:ascii="Times New Roman" w:hAnsi="Times New Roman"/>
                <w:b/>
                <w:bCs/>
                <w:color w:val="000000" w:themeColor="text1"/>
                <w:sz w:val="24"/>
                <w:szCs w:val="24"/>
                <w:lang w:eastAsia="zh-CN"/>
              </w:rPr>
            </w:pPr>
            <w:r w:rsidRPr="00C64130">
              <w:rPr>
                <w:rFonts w:ascii="Times New Roman" w:eastAsiaTheme="minorEastAsia" w:hAnsi="Times New Roman"/>
                <w:color w:val="000000" w:themeColor="text1"/>
                <w:sz w:val="24"/>
                <w:szCs w:val="24"/>
                <w:lang w:eastAsia="zh-CN"/>
              </w:rPr>
              <w:t xml:space="preserve">4. </w:t>
            </w:r>
            <w:r w:rsidRPr="00C64130">
              <w:rPr>
                <w:rFonts w:ascii="Times New Roman" w:eastAsiaTheme="minorEastAsia" w:hAnsi="Times New Roman"/>
                <w:color w:val="000000" w:themeColor="text1"/>
                <w:sz w:val="24"/>
                <w:szCs w:val="24"/>
                <w:lang w:eastAsia="zh-CN"/>
              </w:rPr>
              <w:t>现在大家可以畅所欲言了</w:t>
            </w:r>
          </w:p>
        </w:tc>
      </w:tr>
      <w:tr w:rsidR="00797DF7" w:rsidRPr="00C64130" w14:paraId="05869780" w14:textId="77777777">
        <w:tc>
          <w:tcPr>
            <w:tcW w:w="1856" w:type="dxa"/>
            <w:vMerge/>
          </w:tcPr>
          <w:p w14:paraId="76B8E689" w14:textId="77777777" w:rsidR="00797DF7" w:rsidRPr="00C64130" w:rsidRDefault="00797DF7">
            <w:pPr>
              <w:adjustRightInd w:val="0"/>
              <w:jc w:val="both"/>
              <w:rPr>
                <w:rFonts w:ascii="Times New Roman" w:hAnsi="Times New Roman"/>
                <w:b/>
                <w:bCs/>
                <w:color w:val="000000" w:themeColor="text1"/>
                <w:sz w:val="24"/>
                <w:szCs w:val="24"/>
                <w:lang w:eastAsia="zh-CN"/>
              </w:rPr>
            </w:pPr>
          </w:p>
        </w:tc>
        <w:tc>
          <w:tcPr>
            <w:tcW w:w="1851" w:type="dxa"/>
          </w:tcPr>
          <w:p w14:paraId="2E710CAF" w14:textId="77777777" w:rsidR="00797DF7" w:rsidRPr="00C64130" w:rsidRDefault="00797DF7">
            <w:pPr>
              <w:adjustRightInd w:val="0"/>
              <w:jc w:val="both"/>
              <w:rPr>
                <w:rFonts w:ascii="Times New Roman" w:hAnsi="Times New Roman"/>
                <w:b/>
                <w:bCs/>
                <w:color w:val="000000" w:themeColor="text1"/>
                <w:sz w:val="24"/>
                <w:szCs w:val="24"/>
                <w:lang w:eastAsia="zh-CN"/>
              </w:rPr>
            </w:pPr>
          </w:p>
        </w:tc>
        <w:tc>
          <w:tcPr>
            <w:tcW w:w="2440" w:type="dxa"/>
          </w:tcPr>
          <w:p w14:paraId="4200533E" w14:textId="77777777" w:rsidR="00797DF7" w:rsidRPr="00C64130" w:rsidRDefault="00B70313">
            <w:pPr>
              <w:tabs>
                <w:tab w:val="left" w:pos="540"/>
              </w:tabs>
              <w:adjustRightInd w:val="0"/>
              <w:rPr>
                <w:rFonts w:ascii="Times New Roman" w:hAnsi="Times New Roman"/>
                <w:i/>
                <w:iCs/>
                <w:color w:val="000000" w:themeColor="text1"/>
                <w:sz w:val="24"/>
                <w:szCs w:val="24"/>
                <w:lang w:eastAsia="ru-RU"/>
              </w:rPr>
            </w:pPr>
            <w:r w:rsidRPr="00C64130">
              <w:rPr>
                <w:rFonts w:ascii="Times New Roman" w:hAnsi="Times New Roman"/>
                <w:i/>
                <w:iCs/>
                <w:color w:val="000000" w:themeColor="text1"/>
                <w:sz w:val="24"/>
                <w:szCs w:val="24"/>
                <w:lang w:eastAsia="ru-RU"/>
              </w:rPr>
              <w:t>Уметь:</w:t>
            </w:r>
          </w:p>
          <w:p w14:paraId="218637CF" w14:textId="77777777" w:rsidR="00797DF7" w:rsidRPr="00C64130" w:rsidRDefault="00B70313">
            <w:pPr>
              <w:tabs>
                <w:tab w:val="left" w:pos="540"/>
              </w:tabs>
              <w:adjustRightInd w:val="0"/>
              <w:rPr>
                <w:rFonts w:ascii="Times New Roman" w:hAnsi="Times New Roman"/>
                <w:color w:val="000000" w:themeColor="text1"/>
                <w:sz w:val="24"/>
                <w:szCs w:val="24"/>
                <w:lang w:eastAsia="ru-RU"/>
              </w:rPr>
            </w:pPr>
            <w:r w:rsidRPr="00C64130">
              <w:rPr>
                <w:rFonts w:ascii="Times New Roman" w:hAnsi="Times New Roman"/>
                <w:color w:val="000000" w:themeColor="text1"/>
                <w:sz w:val="24"/>
                <w:szCs w:val="24"/>
                <w:lang w:eastAsia="ru-RU"/>
              </w:rPr>
              <w:t>- определять причины и последствия принимаемых управленческих решений в сфере деятельности</w:t>
            </w:r>
          </w:p>
        </w:tc>
        <w:tc>
          <w:tcPr>
            <w:tcW w:w="5233" w:type="dxa"/>
          </w:tcPr>
          <w:p w14:paraId="3517C236" w14:textId="77777777" w:rsidR="00797DF7" w:rsidRPr="00C64130" w:rsidRDefault="00B70313">
            <w:pPr>
              <w:adjustRightInd w:val="0"/>
              <w:jc w:val="both"/>
              <w:rPr>
                <w:rFonts w:ascii="Times New Roman" w:eastAsia=".PingFang SC" w:hAnsi="Times New Roman"/>
                <w:b/>
                <w:bCs/>
                <w:color w:val="000000" w:themeColor="text1"/>
                <w:sz w:val="24"/>
                <w:szCs w:val="24"/>
                <w:lang w:eastAsia="zh-CN"/>
              </w:rPr>
            </w:pPr>
            <w:r w:rsidRPr="00C64130">
              <w:rPr>
                <w:rFonts w:ascii="Times New Roman" w:eastAsia=".PingFang SC" w:hAnsi="Times New Roman"/>
                <w:b/>
                <w:bCs/>
                <w:color w:val="000000" w:themeColor="text1"/>
                <w:sz w:val="24"/>
                <w:szCs w:val="24"/>
                <w:lang w:eastAsia="zh-CN"/>
              </w:rPr>
              <w:t>Задание 1</w:t>
            </w:r>
          </w:p>
          <w:p w14:paraId="6B826C6E" w14:textId="77777777" w:rsidR="00797DF7" w:rsidRPr="00C64130" w:rsidRDefault="00B70313">
            <w:pPr>
              <w:adjustRightInd w:val="0"/>
              <w:jc w:val="both"/>
              <w:rPr>
                <w:rFonts w:ascii="Times New Roman" w:hAnsi="Times New Roman"/>
                <w:b/>
                <w:bCs/>
                <w:color w:val="000000" w:themeColor="text1"/>
                <w:sz w:val="24"/>
                <w:szCs w:val="24"/>
                <w:lang w:eastAsia="zh-CN"/>
              </w:rPr>
            </w:pPr>
            <w:r w:rsidRPr="00C64130">
              <w:rPr>
                <w:rFonts w:ascii="Times New Roman" w:eastAsiaTheme="minorEastAsia" w:hAnsi="Times New Roman"/>
                <w:color w:val="000000" w:themeColor="text1"/>
                <w:sz w:val="24"/>
                <w:szCs w:val="24"/>
                <w:lang w:eastAsia="zh-CN"/>
              </w:rPr>
              <w:t>四个人召开部门会议，讨论如何提高产品销量。</w:t>
            </w:r>
            <w:r w:rsidRPr="00C64130">
              <w:rPr>
                <w:rFonts w:ascii="Times New Roman" w:eastAsiaTheme="minorEastAsia" w:hAnsi="Times New Roman"/>
                <w:color w:val="000000" w:themeColor="text1"/>
                <w:sz w:val="24"/>
                <w:szCs w:val="24"/>
                <w:lang w:eastAsia="zh-CN"/>
              </w:rPr>
              <w:t xml:space="preserve"> </w:t>
            </w:r>
            <w:r w:rsidRPr="00C64130">
              <w:rPr>
                <w:rFonts w:ascii="Times New Roman" w:eastAsiaTheme="minorEastAsia" w:hAnsi="Times New Roman"/>
                <w:color w:val="000000" w:themeColor="text1"/>
                <w:sz w:val="24"/>
                <w:szCs w:val="24"/>
                <w:lang w:eastAsia="zh-CN"/>
              </w:rPr>
              <w:t>主持人将根据上述练习内容组织大家的演示</w:t>
            </w:r>
            <w:r w:rsidRPr="00C64130">
              <w:rPr>
                <w:rFonts w:ascii="Times New Roman" w:eastAsia=".PingFang SC" w:hAnsi="Times New Roman"/>
                <w:color w:val="000000" w:themeColor="text1"/>
                <w:sz w:val="24"/>
                <w:szCs w:val="24"/>
                <w:lang w:eastAsia="zh-CN"/>
              </w:rPr>
              <w:t>。</w:t>
            </w:r>
          </w:p>
        </w:tc>
      </w:tr>
      <w:tr w:rsidR="00797DF7" w:rsidRPr="00C64130" w14:paraId="00FEBD24" w14:textId="77777777">
        <w:tc>
          <w:tcPr>
            <w:tcW w:w="1856" w:type="dxa"/>
            <w:vMerge w:val="restart"/>
          </w:tcPr>
          <w:p w14:paraId="176EAD65" w14:textId="77777777" w:rsidR="00797DF7" w:rsidRPr="00C64130" w:rsidRDefault="00B70313">
            <w:pPr>
              <w:adjustRightInd w:val="0"/>
              <w:jc w:val="both"/>
              <w:rPr>
                <w:rFonts w:ascii="Times New Roman" w:hAnsi="Times New Roman"/>
                <w:b/>
                <w:bCs/>
                <w:color w:val="000000" w:themeColor="text1"/>
                <w:sz w:val="24"/>
                <w:szCs w:val="24"/>
                <w:lang w:eastAsia="ru-RU"/>
              </w:rPr>
            </w:pPr>
            <w:r w:rsidRPr="00C64130">
              <w:rPr>
                <w:rFonts w:ascii="Times New Roman" w:hAnsi="Times New Roman"/>
                <w:b/>
                <w:bCs/>
                <w:color w:val="000000" w:themeColor="text1"/>
                <w:sz w:val="24"/>
                <w:szCs w:val="24"/>
                <w:lang w:eastAsia="ru-RU"/>
              </w:rPr>
              <w:t>ПКП-3</w:t>
            </w:r>
          </w:p>
          <w:p w14:paraId="0BFEAF65" w14:textId="77777777" w:rsidR="00797DF7" w:rsidRPr="00C64130" w:rsidRDefault="00B70313">
            <w:pPr>
              <w:adjustRightInd w:val="0"/>
              <w:jc w:val="both"/>
              <w:rPr>
                <w:rFonts w:ascii="Times New Roman" w:hAnsi="Times New Roman"/>
                <w:b/>
                <w:bCs/>
                <w:color w:val="000000" w:themeColor="text1"/>
                <w:sz w:val="24"/>
                <w:szCs w:val="24"/>
                <w:lang w:eastAsia="ru-RU"/>
              </w:rPr>
            </w:pPr>
            <w:r w:rsidRPr="00C64130">
              <w:rPr>
                <w:rFonts w:ascii="Times New Roman" w:hAnsi="Times New Roman"/>
                <w:color w:val="000000" w:themeColor="text1"/>
                <w:sz w:val="24"/>
                <w:szCs w:val="24"/>
                <w:lang w:eastAsia="ru-RU"/>
              </w:rPr>
              <w:t xml:space="preserve">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w:t>
            </w:r>
            <w:r w:rsidRPr="00C64130">
              <w:rPr>
                <w:rFonts w:ascii="Times New Roman" w:hAnsi="Times New Roman"/>
                <w:color w:val="000000" w:themeColor="text1"/>
                <w:sz w:val="24"/>
                <w:szCs w:val="24"/>
                <w:lang w:eastAsia="ru-RU"/>
              </w:rPr>
              <w:lastRenderedPageBreak/>
              <w:t>хозяйства и опыта проведения международных валютных, финансовых и кредитных операций</w:t>
            </w:r>
          </w:p>
        </w:tc>
        <w:tc>
          <w:tcPr>
            <w:tcW w:w="1851" w:type="dxa"/>
            <w:vMerge w:val="restart"/>
          </w:tcPr>
          <w:p w14:paraId="449B75E8" w14:textId="77777777" w:rsidR="00797DF7" w:rsidRPr="00C64130" w:rsidRDefault="00B70313">
            <w:pPr>
              <w:adjustRightInd w:val="0"/>
              <w:jc w:val="both"/>
              <w:rPr>
                <w:rFonts w:ascii="Times New Roman" w:hAnsi="Times New Roman"/>
                <w:b/>
                <w:bCs/>
                <w:color w:val="000000" w:themeColor="text1"/>
                <w:sz w:val="24"/>
                <w:szCs w:val="24"/>
                <w:lang w:eastAsia="ru-RU"/>
              </w:rPr>
            </w:pPr>
            <w:r w:rsidRPr="00C64130">
              <w:rPr>
                <w:rFonts w:ascii="Times New Roman" w:hAnsi="Times New Roman"/>
                <w:color w:val="000000" w:themeColor="text1"/>
                <w:sz w:val="24"/>
                <w:szCs w:val="24"/>
                <w:lang w:eastAsia="ru-RU"/>
              </w:rPr>
              <w:lastRenderedPageBreak/>
              <w:t>Использует лучшие мировые практики подготовки и заключения внешнеторгового договора</w:t>
            </w:r>
          </w:p>
        </w:tc>
        <w:tc>
          <w:tcPr>
            <w:tcW w:w="2440" w:type="dxa"/>
          </w:tcPr>
          <w:p w14:paraId="1B07124F" w14:textId="77777777" w:rsidR="00797DF7" w:rsidRPr="00C64130" w:rsidRDefault="00B70313">
            <w:pPr>
              <w:tabs>
                <w:tab w:val="left" w:pos="540"/>
              </w:tabs>
              <w:adjustRightInd w:val="0"/>
              <w:rPr>
                <w:rFonts w:ascii="Times New Roman" w:hAnsi="Times New Roman"/>
                <w:i/>
                <w:iCs/>
                <w:color w:val="000000" w:themeColor="text1"/>
                <w:sz w:val="24"/>
                <w:szCs w:val="24"/>
                <w:lang w:eastAsia="ru-RU"/>
              </w:rPr>
            </w:pPr>
            <w:r w:rsidRPr="00C64130">
              <w:rPr>
                <w:rFonts w:ascii="Times New Roman" w:hAnsi="Times New Roman"/>
                <w:i/>
                <w:iCs/>
                <w:color w:val="000000" w:themeColor="text1"/>
                <w:sz w:val="24"/>
                <w:szCs w:val="24"/>
                <w:lang w:eastAsia="ru-RU"/>
              </w:rPr>
              <w:t>Знать:</w:t>
            </w:r>
          </w:p>
          <w:p w14:paraId="7956300C" w14:textId="77777777" w:rsidR="00797DF7" w:rsidRPr="00C64130" w:rsidRDefault="00B70313">
            <w:pPr>
              <w:tabs>
                <w:tab w:val="left" w:pos="540"/>
              </w:tabs>
              <w:adjustRightInd w:val="0"/>
              <w:rPr>
                <w:rFonts w:ascii="Times New Roman" w:hAnsi="Times New Roman"/>
                <w:color w:val="000000" w:themeColor="text1"/>
                <w:sz w:val="24"/>
                <w:szCs w:val="24"/>
                <w:lang w:eastAsia="ru-RU"/>
              </w:rPr>
            </w:pPr>
            <w:r w:rsidRPr="00C64130">
              <w:rPr>
                <w:rFonts w:ascii="Times New Roman" w:hAnsi="Times New Roman"/>
                <w:color w:val="000000" w:themeColor="text1"/>
                <w:sz w:val="24"/>
                <w:szCs w:val="24"/>
                <w:lang w:eastAsia="ru-RU"/>
              </w:rPr>
              <w:t>- лексико-грамматические и стилистические особенности перевода внешнеэкономического договора</w:t>
            </w:r>
          </w:p>
          <w:p w14:paraId="7A7E23E8" w14:textId="77777777" w:rsidR="00797DF7" w:rsidRPr="00C64130" w:rsidRDefault="00B70313">
            <w:pPr>
              <w:tabs>
                <w:tab w:val="left" w:pos="540"/>
              </w:tabs>
              <w:adjustRightInd w:val="0"/>
              <w:rPr>
                <w:rFonts w:ascii="Times New Roman" w:hAnsi="Times New Roman"/>
                <w:color w:val="000000" w:themeColor="text1"/>
                <w:sz w:val="24"/>
                <w:szCs w:val="24"/>
                <w:lang w:eastAsia="ru-RU"/>
              </w:rPr>
            </w:pPr>
            <w:r w:rsidRPr="00C64130">
              <w:rPr>
                <w:rFonts w:ascii="Times New Roman" w:hAnsi="Times New Roman"/>
                <w:color w:val="000000" w:themeColor="text1"/>
                <w:sz w:val="24"/>
                <w:szCs w:val="24"/>
                <w:lang w:eastAsia="ru-RU"/>
              </w:rPr>
              <w:t>- структуру внешнеэкономического договора, основные правила и этапы составления и заключения внешнеторгового договора на иностранном языке</w:t>
            </w:r>
          </w:p>
          <w:p w14:paraId="54347CAE" w14:textId="77777777" w:rsidR="00797DF7" w:rsidRPr="00C64130" w:rsidRDefault="00797DF7">
            <w:pPr>
              <w:tabs>
                <w:tab w:val="left" w:pos="540"/>
              </w:tabs>
              <w:adjustRightInd w:val="0"/>
              <w:rPr>
                <w:rFonts w:ascii="Times New Roman" w:hAnsi="Times New Roman"/>
                <w:i/>
                <w:iCs/>
                <w:color w:val="000000" w:themeColor="text1"/>
                <w:sz w:val="24"/>
                <w:szCs w:val="24"/>
                <w:lang w:eastAsia="ru-RU"/>
              </w:rPr>
            </w:pPr>
          </w:p>
        </w:tc>
        <w:tc>
          <w:tcPr>
            <w:tcW w:w="5233" w:type="dxa"/>
          </w:tcPr>
          <w:p w14:paraId="7CA013B9" w14:textId="77777777" w:rsidR="00797DF7" w:rsidRPr="00C64130" w:rsidRDefault="00B70313">
            <w:pPr>
              <w:adjustRightInd w:val="0"/>
              <w:jc w:val="both"/>
              <w:rPr>
                <w:rFonts w:ascii="Times New Roman" w:eastAsia="SimSun" w:hAnsi="Times New Roman"/>
                <w:b/>
                <w:bCs/>
                <w:color w:val="000000" w:themeColor="text1"/>
                <w:sz w:val="24"/>
                <w:szCs w:val="24"/>
                <w:lang w:eastAsia="zh-CN"/>
              </w:rPr>
            </w:pPr>
            <w:r w:rsidRPr="00C64130">
              <w:rPr>
                <w:rFonts w:ascii="Times New Roman" w:eastAsia="SimSun" w:hAnsi="Times New Roman"/>
                <w:b/>
                <w:bCs/>
                <w:color w:val="000000" w:themeColor="text1"/>
                <w:sz w:val="24"/>
                <w:szCs w:val="24"/>
                <w:lang w:eastAsia="zh-CN"/>
              </w:rPr>
              <w:lastRenderedPageBreak/>
              <w:t>Задание 1</w:t>
            </w:r>
          </w:p>
          <w:p w14:paraId="24218B5B" w14:textId="77777777" w:rsidR="00797DF7" w:rsidRPr="00C64130" w:rsidRDefault="00797DF7">
            <w:pPr>
              <w:tabs>
                <w:tab w:val="left" w:pos="540"/>
              </w:tabs>
              <w:adjustRightInd w:val="0"/>
              <w:rPr>
                <w:rFonts w:ascii="Times New Roman" w:hAnsi="Times New Roman"/>
                <w:color w:val="000000" w:themeColor="text1"/>
                <w:sz w:val="24"/>
                <w:szCs w:val="24"/>
                <w:lang w:eastAsia="zh-CN"/>
              </w:rPr>
            </w:pPr>
          </w:p>
          <w:p w14:paraId="35EBF24F" w14:textId="77777777" w:rsidR="00797DF7" w:rsidRPr="00C64130" w:rsidRDefault="00B70313">
            <w:pPr>
              <w:tabs>
                <w:tab w:val="left" w:pos="540"/>
              </w:tabs>
              <w:adjustRightInd w:val="0"/>
              <w:rPr>
                <w:rFonts w:ascii="Times New Roman" w:eastAsiaTheme="minorEastAsia" w:hAnsi="Times New Roman"/>
                <w:b/>
                <w:bCs/>
                <w:color w:val="000000" w:themeColor="text1"/>
                <w:sz w:val="24"/>
                <w:szCs w:val="24"/>
                <w:lang w:eastAsia="zh-CN"/>
              </w:rPr>
            </w:pPr>
            <w:r w:rsidRPr="00C64130">
              <w:rPr>
                <w:rFonts w:ascii="Times New Roman" w:eastAsiaTheme="minorEastAsia" w:hAnsi="Times New Roman"/>
                <w:b/>
                <w:bCs/>
                <w:color w:val="000000" w:themeColor="text1"/>
                <w:sz w:val="24"/>
                <w:szCs w:val="24"/>
                <w:lang w:eastAsia="zh-CN"/>
              </w:rPr>
              <w:t>签订合同</w:t>
            </w:r>
          </w:p>
          <w:p w14:paraId="37BB88C8" w14:textId="77777777" w:rsidR="00797DF7" w:rsidRPr="00C64130" w:rsidRDefault="00797DF7">
            <w:pPr>
              <w:adjustRightInd w:val="0"/>
              <w:rPr>
                <w:rFonts w:ascii="Times New Roman" w:eastAsiaTheme="minorEastAsia" w:hAnsi="Times New Roman"/>
                <w:color w:val="000000" w:themeColor="text1"/>
                <w:sz w:val="24"/>
                <w:szCs w:val="24"/>
                <w:lang w:eastAsia="zh-CN"/>
              </w:rPr>
            </w:pPr>
          </w:p>
          <w:p w14:paraId="307B3075" w14:textId="77777777" w:rsidR="00797DF7" w:rsidRPr="00C64130" w:rsidRDefault="00B70313">
            <w:pPr>
              <w:tabs>
                <w:tab w:val="left" w:pos="540"/>
              </w:tabs>
              <w:adjustRightInd w:val="0"/>
              <w:rPr>
                <w:rFonts w:ascii="Times New Roman" w:hAnsi="Times New Roman"/>
                <w:b/>
                <w:bCs/>
                <w:color w:val="000000" w:themeColor="text1"/>
                <w:sz w:val="24"/>
                <w:szCs w:val="24"/>
                <w:lang w:eastAsia="zh-CN"/>
              </w:rPr>
            </w:pPr>
            <w:r w:rsidRPr="00C64130">
              <w:rPr>
                <w:rFonts w:ascii="Times New Roman" w:eastAsiaTheme="minorEastAsia" w:hAnsi="Times New Roman"/>
                <w:color w:val="000000" w:themeColor="text1"/>
                <w:sz w:val="24"/>
                <w:szCs w:val="24"/>
                <w:lang w:eastAsia="zh-CN"/>
              </w:rPr>
              <w:t>张云：金先生，这是合同的正式文本。</w:t>
            </w:r>
            <w:r w:rsidRPr="00C64130">
              <w:rPr>
                <w:rFonts w:ascii="Times New Roman" w:eastAsiaTheme="minorEastAsia" w:hAnsi="Times New Roman"/>
                <w:b/>
                <w:bCs/>
                <w:color w:val="000000" w:themeColor="text1"/>
                <w:sz w:val="24"/>
                <w:szCs w:val="24"/>
                <w:lang w:eastAsia="zh-CN"/>
              </w:rPr>
              <w:t xml:space="preserve"> </w:t>
            </w:r>
            <w:r w:rsidRPr="00C64130">
              <w:rPr>
                <w:rFonts w:ascii="Times New Roman" w:eastAsiaTheme="minorEastAsia" w:hAnsi="Times New Roman"/>
                <w:color w:val="000000" w:themeColor="text1"/>
                <w:sz w:val="24"/>
                <w:szCs w:val="24"/>
                <w:lang w:eastAsia="zh-CN"/>
              </w:rPr>
              <w:t>请再看一下你昨天提出的问题，希望这次能让我们双方都满意。</w:t>
            </w:r>
            <w:r w:rsidRPr="00C64130">
              <w:rPr>
                <w:rFonts w:ascii="Times New Roman" w:eastAsiaTheme="minorEastAsia" w:hAnsi="Times New Roman"/>
                <w:b/>
                <w:bCs/>
                <w:color w:val="000000" w:themeColor="text1"/>
                <w:sz w:val="24"/>
                <w:szCs w:val="24"/>
                <w:lang w:eastAsia="zh-CN"/>
              </w:rPr>
              <w:t xml:space="preserve"> </w:t>
            </w:r>
            <w:r w:rsidRPr="00C64130">
              <w:rPr>
                <w:rFonts w:ascii="Times New Roman" w:eastAsiaTheme="minorEastAsia" w:hAnsi="Times New Roman"/>
                <w:color w:val="000000" w:themeColor="text1"/>
                <w:sz w:val="24"/>
                <w:szCs w:val="24"/>
                <w:lang w:eastAsia="zh-CN"/>
              </w:rPr>
              <w:t>我们已经重做了，请</w:t>
            </w:r>
            <w:r w:rsidRPr="00C64130">
              <w:rPr>
                <w:rFonts w:ascii="Times New Roman" w:eastAsiaTheme="minorEastAsia" w:hAnsi="Times New Roman"/>
                <w:b/>
                <w:bCs/>
                <w:color w:val="000000" w:themeColor="text1"/>
                <w:sz w:val="24"/>
                <w:szCs w:val="24"/>
                <w:lang w:eastAsia="zh-CN"/>
              </w:rPr>
              <w:t xml:space="preserve"> | </w:t>
            </w:r>
            <w:r w:rsidRPr="00C64130">
              <w:rPr>
                <w:rFonts w:ascii="Times New Roman" w:eastAsiaTheme="minorEastAsia" w:hAnsi="Times New Roman"/>
                <w:color w:val="000000" w:themeColor="text1"/>
                <w:sz w:val="24"/>
                <w:szCs w:val="24"/>
                <w:lang w:eastAsia="zh-CN"/>
              </w:rPr>
              <w:t>金先生：（看着合同）很好，条件很明确，没有什么可以改变的。</w:t>
            </w:r>
            <w:r w:rsidRPr="00C64130">
              <w:rPr>
                <w:rFonts w:ascii="Times New Roman" w:eastAsiaTheme="minorEastAsia" w:hAnsi="Times New Roman"/>
                <w:b/>
                <w:bCs/>
                <w:color w:val="000000" w:themeColor="text1"/>
                <w:sz w:val="24"/>
                <w:szCs w:val="24"/>
                <w:lang w:eastAsia="zh-CN"/>
              </w:rPr>
              <w:t xml:space="preserve"> </w:t>
            </w:r>
            <w:r w:rsidRPr="00C64130">
              <w:rPr>
                <w:rFonts w:ascii="Times New Roman" w:eastAsiaTheme="minorEastAsia" w:hAnsi="Times New Roman"/>
                <w:color w:val="000000" w:themeColor="text1"/>
                <w:sz w:val="24"/>
                <w:szCs w:val="24"/>
                <w:lang w:eastAsia="zh-CN"/>
              </w:rPr>
              <w:t>李红：现在可以正式签约了，一份中文，一份韩文。</w:t>
            </w:r>
            <w:r w:rsidRPr="00C64130">
              <w:rPr>
                <w:rFonts w:ascii="Times New Roman" w:eastAsiaTheme="minorEastAsia" w:hAnsi="Times New Roman"/>
                <w:b/>
                <w:bCs/>
                <w:color w:val="000000" w:themeColor="text1"/>
                <w:sz w:val="24"/>
                <w:szCs w:val="24"/>
                <w:lang w:eastAsia="zh-CN"/>
              </w:rPr>
              <w:t xml:space="preserve"> </w:t>
            </w:r>
            <w:r w:rsidRPr="00C64130">
              <w:rPr>
                <w:rFonts w:ascii="Times New Roman" w:eastAsiaTheme="minorEastAsia" w:hAnsi="Times New Roman"/>
                <w:color w:val="000000" w:themeColor="text1"/>
                <w:sz w:val="24"/>
                <w:szCs w:val="24"/>
                <w:lang w:eastAsia="zh-CN"/>
              </w:rPr>
              <w:t>第十一条</w:t>
            </w:r>
            <w:r w:rsidRPr="00C64130">
              <w:rPr>
                <w:rFonts w:ascii="Times New Roman" w:eastAsiaTheme="minorEastAsia" w:hAnsi="Times New Roman"/>
                <w:b/>
                <w:bCs/>
                <w:color w:val="000000" w:themeColor="text1"/>
                <w:sz w:val="24"/>
                <w:szCs w:val="24"/>
                <w:lang w:eastAsia="zh-CN"/>
              </w:rPr>
              <w:t xml:space="preserve"> </w:t>
            </w:r>
            <w:r w:rsidRPr="00C64130">
              <w:rPr>
                <w:rFonts w:ascii="Times New Roman" w:eastAsiaTheme="minorEastAsia" w:hAnsi="Times New Roman"/>
                <w:color w:val="000000" w:themeColor="text1"/>
                <w:sz w:val="24"/>
                <w:szCs w:val="24"/>
                <w:lang w:eastAsia="zh-CN"/>
              </w:rPr>
              <w:t>签约公告</w:t>
            </w:r>
            <w:r w:rsidRPr="00C64130">
              <w:rPr>
                <w:rFonts w:ascii="Times New Roman" w:eastAsiaTheme="minorEastAsia" w:hAnsi="Times New Roman"/>
                <w:b/>
                <w:bCs/>
                <w:color w:val="000000" w:themeColor="text1"/>
                <w:sz w:val="24"/>
                <w:szCs w:val="24"/>
                <w:lang w:eastAsia="zh-CN"/>
              </w:rPr>
              <w:t xml:space="preserve"> </w:t>
            </w:r>
            <w:r w:rsidRPr="00C64130">
              <w:rPr>
                <w:rFonts w:ascii="Times New Roman" w:eastAsiaTheme="minorEastAsia" w:hAnsi="Times New Roman"/>
                <w:color w:val="000000" w:themeColor="text1"/>
                <w:sz w:val="24"/>
                <w:szCs w:val="24"/>
                <w:lang w:eastAsia="zh-CN"/>
              </w:rPr>
              <w:t>李红：请在这里签字。</w:t>
            </w:r>
            <w:r w:rsidRPr="00C64130">
              <w:rPr>
                <w:rFonts w:ascii="Times New Roman" w:eastAsiaTheme="minorEastAsia" w:hAnsi="Times New Roman"/>
                <w:b/>
                <w:bCs/>
                <w:color w:val="000000" w:themeColor="text1"/>
                <w:sz w:val="24"/>
                <w:szCs w:val="24"/>
                <w:lang w:eastAsia="zh-CN"/>
              </w:rPr>
              <w:t xml:space="preserve">  </w:t>
            </w:r>
            <w:r w:rsidRPr="00C64130">
              <w:rPr>
                <w:rFonts w:ascii="Times New Roman" w:eastAsiaTheme="minorEastAsia" w:hAnsi="Times New Roman"/>
                <w:color w:val="000000" w:themeColor="text1"/>
                <w:sz w:val="24"/>
                <w:szCs w:val="24"/>
                <w:lang w:eastAsia="zh-CN"/>
              </w:rPr>
              <w:t>（签字后）</w:t>
            </w:r>
            <w:r w:rsidRPr="00C64130">
              <w:rPr>
                <w:rFonts w:ascii="Times New Roman" w:eastAsiaTheme="minorEastAsia" w:hAnsi="Times New Roman"/>
                <w:b/>
                <w:bCs/>
                <w:color w:val="000000" w:themeColor="text1"/>
                <w:sz w:val="24"/>
                <w:szCs w:val="24"/>
                <w:lang w:eastAsia="zh-CN"/>
              </w:rPr>
              <w:t xml:space="preserve"> </w:t>
            </w:r>
            <w:r w:rsidRPr="00C64130">
              <w:rPr>
                <w:rFonts w:ascii="Times New Roman" w:eastAsiaTheme="minorEastAsia" w:hAnsi="Times New Roman"/>
                <w:color w:val="000000" w:themeColor="text1"/>
                <w:sz w:val="24"/>
                <w:szCs w:val="24"/>
                <w:lang w:eastAsia="zh-CN"/>
              </w:rPr>
              <w:t>张云：（手样）金总，我们这次的合作很成功，我很开</w:t>
            </w:r>
            <w:r w:rsidRPr="00C64130">
              <w:rPr>
                <w:rFonts w:ascii="Times New Roman" w:eastAsiaTheme="minorEastAsia" w:hAnsi="Times New Roman"/>
                <w:color w:val="000000" w:themeColor="text1"/>
                <w:sz w:val="24"/>
                <w:szCs w:val="24"/>
                <w:lang w:eastAsia="zh-CN"/>
              </w:rPr>
              <w:lastRenderedPageBreak/>
              <w:t>心。</w:t>
            </w:r>
            <w:r w:rsidRPr="00C64130">
              <w:rPr>
                <w:rFonts w:ascii="Times New Roman" w:eastAsiaTheme="minorEastAsia" w:hAnsi="Times New Roman"/>
                <w:b/>
                <w:bCs/>
                <w:color w:val="000000" w:themeColor="text1"/>
                <w:sz w:val="24"/>
                <w:szCs w:val="24"/>
                <w:lang w:eastAsia="zh-CN"/>
              </w:rPr>
              <w:t xml:space="preserve"> </w:t>
            </w:r>
            <w:r w:rsidRPr="00C64130">
              <w:rPr>
                <w:rFonts w:ascii="Times New Roman" w:eastAsiaTheme="minorEastAsia" w:hAnsi="Times New Roman"/>
                <w:color w:val="000000" w:themeColor="text1"/>
                <w:sz w:val="24"/>
                <w:szCs w:val="24"/>
                <w:lang w:eastAsia="zh-CN"/>
              </w:rPr>
              <w:t>金总：我也很高兴，希望以后能有更多的机会和贵公司合作。</w:t>
            </w:r>
            <w:r w:rsidRPr="00C64130">
              <w:rPr>
                <w:rFonts w:ascii="Times New Roman" w:eastAsiaTheme="minorEastAsia" w:hAnsi="Times New Roman"/>
                <w:b/>
                <w:bCs/>
                <w:color w:val="000000" w:themeColor="text1"/>
                <w:sz w:val="24"/>
                <w:szCs w:val="24"/>
                <w:lang w:eastAsia="zh-CN"/>
              </w:rPr>
              <w:t xml:space="preserve"> </w:t>
            </w:r>
            <w:r w:rsidRPr="00C64130">
              <w:rPr>
                <w:rFonts w:ascii="Times New Roman" w:eastAsiaTheme="minorEastAsia" w:hAnsi="Times New Roman"/>
                <w:color w:val="000000" w:themeColor="text1"/>
                <w:sz w:val="24"/>
                <w:szCs w:val="24"/>
                <w:lang w:eastAsia="zh-CN"/>
              </w:rPr>
              <w:t>张云：谢谢。</w:t>
            </w:r>
            <w:r w:rsidRPr="00C64130">
              <w:rPr>
                <w:rFonts w:ascii="Times New Roman" w:eastAsiaTheme="minorEastAsia" w:hAnsi="Times New Roman"/>
                <w:b/>
                <w:bCs/>
                <w:color w:val="000000" w:themeColor="text1"/>
                <w:sz w:val="24"/>
                <w:szCs w:val="24"/>
                <w:lang w:eastAsia="zh-CN"/>
              </w:rPr>
              <w:t xml:space="preserve"> </w:t>
            </w:r>
            <w:r w:rsidRPr="00C64130">
              <w:rPr>
                <w:rFonts w:ascii="Times New Roman" w:eastAsiaTheme="minorEastAsia" w:hAnsi="Times New Roman"/>
                <w:color w:val="000000" w:themeColor="text1"/>
                <w:sz w:val="24"/>
                <w:szCs w:val="24"/>
                <w:lang w:eastAsia="zh-CN"/>
              </w:rPr>
              <w:t>请放心，重合同、守承诺一直是我们公司的传统。</w:t>
            </w:r>
            <w:r w:rsidRPr="00C64130">
              <w:rPr>
                <w:rFonts w:ascii="Times New Roman" w:eastAsiaTheme="minorEastAsia" w:hAnsi="Times New Roman"/>
                <w:b/>
                <w:bCs/>
                <w:color w:val="000000" w:themeColor="text1"/>
                <w:sz w:val="24"/>
                <w:szCs w:val="24"/>
                <w:lang w:eastAsia="zh-CN"/>
              </w:rPr>
              <w:t xml:space="preserve"> </w:t>
            </w:r>
            <w:r w:rsidRPr="00C64130">
              <w:rPr>
                <w:rFonts w:ascii="Times New Roman" w:eastAsiaTheme="minorEastAsia" w:hAnsi="Times New Roman"/>
                <w:color w:val="000000" w:themeColor="text1"/>
                <w:sz w:val="24"/>
                <w:szCs w:val="24"/>
                <w:lang w:eastAsia="zh-CN"/>
              </w:rPr>
              <w:t>我们保证质量，准时交货。</w:t>
            </w:r>
            <w:r w:rsidRPr="00C64130">
              <w:rPr>
                <w:rFonts w:ascii="Times New Roman" w:eastAsiaTheme="minorEastAsia" w:hAnsi="Times New Roman"/>
                <w:b/>
                <w:bCs/>
                <w:color w:val="000000" w:themeColor="text1"/>
                <w:sz w:val="24"/>
                <w:szCs w:val="24"/>
                <w:lang w:eastAsia="zh-CN"/>
              </w:rPr>
              <w:t xml:space="preserve"> </w:t>
            </w:r>
            <w:r w:rsidRPr="00C64130">
              <w:rPr>
                <w:rFonts w:ascii="Times New Roman" w:eastAsiaTheme="minorEastAsia" w:hAnsi="Times New Roman"/>
                <w:color w:val="000000" w:themeColor="text1"/>
                <w:sz w:val="24"/>
                <w:szCs w:val="24"/>
                <w:lang w:eastAsia="zh-CN"/>
              </w:rPr>
              <w:t>金总：我相信合同会顺利执行。</w:t>
            </w:r>
            <w:r w:rsidRPr="00C64130">
              <w:rPr>
                <w:rFonts w:ascii="Times New Roman" w:eastAsiaTheme="minorEastAsia" w:hAnsi="Times New Roman"/>
                <w:b/>
                <w:bCs/>
                <w:color w:val="000000" w:themeColor="text1"/>
                <w:sz w:val="24"/>
                <w:szCs w:val="24"/>
                <w:lang w:eastAsia="zh-CN"/>
              </w:rPr>
              <w:t xml:space="preserve"> </w:t>
            </w:r>
            <w:r w:rsidRPr="00C64130">
              <w:rPr>
                <w:rFonts w:ascii="Times New Roman" w:eastAsiaTheme="minorEastAsia" w:hAnsi="Times New Roman"/>
                <w:color w:val="000000" w:themeColor="text1"/>
                <w:sz w:val="24"/>
                <w:szCs w:val="24"/>
                <w:lang w:eastAsia="zh-CN"/>
              </w:rPr>
              <w:t>张云：今晚我们将在友谊宾馆举行宴会，庆祝合同的成功签署和我们的成功合作。</w:t>
            </w:r>
            <w:r w:rsidRPr="00C64130">
              <w:rPr>
                <w:rFonts w:ascii="Times New Roman" w:eastAsiaTheme="minorEastAsia" w:hAnsi="Times New Roman"/>
                <w:b/>
                <w:bCs/>
                <w:color w:val="000000" w:themeColor="text1"/>
                <w:sz w:val="24"/>
                <w:szCs w:val="24"/>
                <w:lang w:eastAsia="zh-CN"/>
              </w:rPr>
              <w:t xml:space="preserve"> </w:t>
            </w:r>
            <w:r w:rsidRPr="00C64130">
              <w:rPr>
                <w:rFonts w:ascii="Times New Roman" w:eastAsiaTheme="minorEastAsia" w:hAnsi="Times New Roman"/>
                <w:color w:val="000000" w:themeColor="text1"/>
                <w:sz w:val="24"/>
                <w:szCs w:val="24"/>
                <w:lang w:eastAsia="zh-CN"/>
              </w:rPr>
              <w:t>简先生，感谢您的盛情邀请。</w:t>
            </w:r>
            <w:r w:rsidRPr="00C64130">
              <w:rPr>
                <w:rFonts w:ascii="Times New Roman" w:eastAsiaTheme="minorEastAsia" w:hAnsi="Times New Roman"/>
                <w:b/>
                <w:bCs/>
                <w:color w:val="000000" w:themeColor="text1"/>
                <w:sz w:val="24"/>
                <w:szCs w:val="24"/>
                <w:lang w:eastAsia="zh-CN"/>
              </w:rPr>
              <w:t xml:space="preserve"> </w:t>
            </w:r>
            <w:r w:rsidRPr="00C64130">
              <w:rPr>
                <w:rFonts w:ascii="Times New Roman" w:eastAsiaTheme="minorEastAsia" w:hAnsi="Times New Roman"/>
                <w:color w:val="000000" w:themeColor="text1"/>
                <w:sz w:val="24"/>
                <w:szCs w:val="24"/>
                <w:lang w:eastAsia="zh-CN"/>
              </w:rPr>
              <w:t>我们也想借此机会感谢贵公司签署这份合同。</w:t>
            </w:r>
            <w:r w:rsidRPr="00C64130">
              <w:rPr>
                <w:rFonts w:ascii="Times New Roman" w:eastAsiaTheme="minorEastAsia" w:hAnsi="Times New Roman"/>
                <w:b/>
                <w:bCs/>
                <w:color w:val="000000" w:themeColor="text1"/>
                <w:sz w:val="24"/>
                <w:szCs w:val="24"/>
                <w:lang w:eastAsia="zh-CN"/>
              </w:rPr>
              <w:t xml:space="preserve"> </w:t>
            </w:r>
            <w:r w:rsidRPr="00C64130">
              <w:rPr>
                <w:rFonts w:ascii="Times New Roman" w:eastAsiaTheme="minorEastAsia" w:hAnsi="Times New Roman"/>
                <w:color w:val="000000" w:themeColor="text1"/>
                <w:sz w:val="24"/>
                <w:szCs w:val="24"/>
              </w:rPr>
              <w:t>同样的努力。</w:t>
            </w:r>
            <w:r w:rsidRPr="00C64130">
              <w:rPr>
                <w:rFonts w:ascii="Times New Roman" w:eastAsiaTheme="minorEastAsia" w:hAnsi="Times New Roman"/>
                <w:b/>
                <w:bCs/>
                <w:color w:val="000000" w:themeColor="text1"/>
                <w:sz w:val="24"/>
                <w:szCs w:val="24"/>
              </w:rPr>
              <w:t xml:space="preserve"> </w:t>
            </w:r>
            <w:r w:rsidRPr="00C64130">
              <w:rPr>
                <w:rFonts w:ascii="Times New Roman" w:eastAsiaTheme="minorEastAsia" w:hAnsi="Times New Roman"/>
                <w:color w:val="000000" w:themeColor="text1"/>
                <w:sz w:val="24"/>
                <w:szCs w:val="24"/>
              </w:rPr>
              <w:t>张云：谢谢！</w:t>
            </w:r>
            <w:r w:rsidRPr="00C64130">
              <w:rPr>
                <w:rFonts w:ascii="Times New Roman" w:eastAsiaTheme="minorEastAsia" w:hAnsi="Times New Roman"/>
                <w:b/>
                <w:bCs/>
                <w:color w:val="000000" w:themeColor="text1"/>
                <w:sz w:val="24"/>
                <w:szCs w:val="24"/>
              </w:rPr>
              <w:t xml:space="preserve"> </w:t>
            </w:r>
            <w:r w:rsidRPr="00C64130">
              <w:rPr>
                <w:rFonts w:ascii="Times New Roman" w:eastAsiaTheme="minorEastAsia" w:hAnsi="Times New Roman"/>
                <w:color w:val="000000" w:themeColor="text1"/>
                <w:sz w:val="24"/>
                <w:szCs w:val="24"/>
              </w:rPr>
              <w:t>人们</w:t>
            </w:r>
          </w:p>
        </w:tc>
      </w:tr>
      <w:tr w:rsidR="00797DF7" w:rsidRPr="00C64130" w14:paraId="33A2E8FD" w14:textId="77777777">
        <w:tc>
          <w:tcPr>
            <w:tcW w:w="1856" w:type="dxa"/>
            <w:vMerge/>
          </w:tcPr>
          <w:p w14:paraId="47AAD03D" w14:textId="77777777" w:rsidR="00797DF7" w:rsidRPr="00C64130" w:rsidRDefault="00797DF7">
            <w:pPr>
              <w:adjustRightInd w:val="0"/>
              <w:jc w:val="both"/>
              <w:rPr>
                <w:rFonts w:ascii="Times New Roman" w:hAnsi="Times New Roman"/>
                <w:b/>
                <w:bCs/>
                <w:color w:val="000000" w:themeColor="text1"/>
                <w:sz w:val="24"/>
                <w:szCs w:val="24"/>
                <w:lang w:eastAsia="ru-RU"/>
              </w:rPr>
            </w:pPr>
          </w:p>
        </w:tc>
        <w:tc>
          <w:tcPr>
            <w:tcW w:w="1851" w:type="dxa"/>
            <w:vMerge/>
          </w:tcPr>
          <w:p w14:paraId="7F039CE8" w14:textId="77777777" w:rsidR="00797DF7" w:rsidRPr="00C64130" w:rsidRDefault="00797DF7">
            <w:pPr>
              <w:adjustRightInd w:val="0"/>
              <w:jc w:val="both"/>
              <w:rPr>
                <w:rFonts w:ascii="Times New Roman" w:hAnsi="Times New Roman"/>
                <w:b/>
                <w:bCs/>
                <w:color w:val="000000" w:themeColor="text1"/>
                <w:sz w:val="24"/>
                <w:szCs w:val="24"/>
                <w:lang w:eastAsia="ru-RU"/>
              </w:rPr>
            </w:pPr>
          </w:p>
        </w:tc>
        <w:tc>
          <w:tcPr>
            <w:tcW w:w="2440" w:type="dxa"/>
          </w:tcPr>
          <w:p w14:paraId="48A77966" w14:textId="77777777" w:rsidR="00797DF7" w:rsidRPr="00C64130" w:rsidRDefault="00B70313">
            <w:pPr>
              <w:tabs>
                <w:tab w:val="left" w:pos="540"/>
              </w:tabs>
              <w:adjustRightInd w:val="0"/>
              <w:rPr>
                <w:rFonts w:ascii="Times New Roman" w:hAnsi="Times New Roman"/>
                <w:i/>
                <w:iCs/>
                <w:color w:val="000000" w:themeColor="text1"/>
                <w:sz w:val="24"/>
                <w:szCs w:val="24"/>
                <w:lang w:eastAsia="ru-RU"/>
              </w:rPr>
            </w:pPr>
            <w:r w:rsidRPr="00C64130">
              <w:rPr>
                <w:rFonts w:ascii="Times New Roman" w:hAnsi="Times New Roman"/>
                <w:i/>
                <w:iCs/>
                <w:color w:val="000000" w:themeColor="text1"/>
                <w:sz w:val="24"/>
                <w:szCs w:val="24"/>
                <w:lang w:eastAsia="ru-RU"/>
              </w:rPr>
              <w:t>Уметь:</w:t>
            </w:r>
          </w:p>
          <w:p w14:paraId="5BE9277A" w14:textId="77777777" w:rsidR="00797DF7" w:rsidRPr="00C64130" w:rsidRDefault="00B70313">
            <w:pPr>
              <w:tabs>
                <w:tab w:val="left" w:pos="540"/>
              </w:tabs>
              <w:adjustRightInd w:val="0"/>
              <w:rPr>
                <w:rFonts w:ascii="Times New Roman" w:hAnsi="Times New Roman"/>
                <w:color w:val="000000" w:themeColor="text1"/>
                <w:sz w:val="24"/>
                <w:szCs w:val="24"/>
                <w:lang w:eastAsia="ru-RU"/>
              </w:rPr>
            </w:pPr>
            <w:r w:rsidRPr="00C64130">
              <w:rPr>
                <w:rFonts w:ascii="Times New Roman" w:hAnsi="Times New Roman"/>
                <w:color w:val="000000" w:themeColor="text1"/>
                <w:sz w:val="24"/>
                <w:szCs w:val="24"/>
                <w:lang w:eastAsia="ru-RU"/>
              </w:rPr>
              <w:t>- извлекать необходимую информацию из различных источников</w:t>
            </w:r>
          </w:p>
          <w:p w14:paraId="1A9C62F7" w14:textId="77777777" w:rsidR="00797DF7" w:rsidRPr="00C64130" w:rsidRDefault="00B70313">
            <w:pPr>
              <w:tabs>
                <w:tab w:val="left" w:pos="540"/>
              </w:tabs>
              <w:adjustRightInd w:val="0"/>
              <w:rPr>
                <w:rFonts w:ascii="Times New Roman" w:hAnsi="Times New Roman"/>
                <w:color w:val="000000" w:themeColor="text1"/>
                <w:sz w:val="24"/>
                <w:szCs w:val="24"/>
                <w:lang w:eastAsia="ru-RU"/>
              </w:rPr>
            </w:pPr>
            <w:r w:rsidRPr="00C64130">
              <w:rPr>
                <w:rFonts w:ascii="Times New Roman" w:hAnsi="Times New Roman"/>
                <w:color w:val="000000" w:themeColor="text1"/>
                <w:sz w:val="24"/>
                <w:szCs w:val="24"/>
                <w:lang w:eastAsia="ru-RU"/>
              </w:rPr>
              <w:t>- составлять внешнеторговый договор на иностранном языке</w:t>
            </w:r>
          </w:p>
          <w:p w14:paraId="7C8D69EE" w14:textId="77777777" w:rsidR="00797DF7" w:rsidRPr="00C64130" w:rsidRDefault="00B70313">
            <w:pPr>
              <w:tabs>
                <w:tab w:val="left" w:pos="540"/>
              </w:tabs>
              <w:adjustRightInd w:val="0"/>
              <w:rPr>
                <w:rFonts w:ascii="Times New Roman" w:hAnsi="Times New Roman"/>
                <w:color w:val="000000" w:themeColor="text1"/>
                <w:sz w:val="24"/>
                <w:szCs w:val="24"/>
                <w:lang w:eastAsia="ru-RU"/>
              </w:rPr>
            </w:pPr>
            <w:r w:rsidRPr="00C64130">
              <w:rPr>
                <w:rFonts w:ascii="Times New Roman" w:hAnsi="Times New Roman"/>
                <w:color w:val="000000" w:themeColor="text1"/>
                <w:sz w:val="24"/>
                <w:szCs w:val="24"/>
                <w:lang w:eastAsia="ru-RU"/>
              </w:rPr>
              <w:t>- вести диалог-расспрос в процессе заключения договора</w:t>
            </w:r>
          </w:p>
          <w:p w14:paraId="5825C53F" w14:textId="77777777" w:rsidR="00797DF7" w:rsidRPr="00C64130" w:rsidRDefault="00797DF7">
            <w:pPr>
              <w:tabs>
                <w:tab w:val="left" w:pos="540"/>
              </w:tabs>
              <w:adjustRightInd w:val="0"/>
              <w:rPr>
                <w:rFonts w:ascii="Times New Roman" w:hAnsi="Times New Roman"/>
                <w:i/>
                <w:iCs/>
                <w:color w:val="000000" w:themeColor="text1"/>
                <w:sz w:val="24"/>
                <w:szCs w:val="24"/>
                <w:lang w:eastAsia="ru-RU"/>
              </w:rPr>
            </w:pPr>
          </w:p>
        </w:tc>
        <w:tc>
          <w:tcPr>
            <w:tcW w:w="5233" w:type="dxa"/>
          </w:tcPr>
          <w:p w14:paraId="3C0CF068" w14:textId="77777777" w:rsidR="00797DF7" w:rsidRPr="00C64130" w:rsidRDefault="00B70313">
            <w:pPr>
              <w:adjustRightInd w:val="0"/>
              <w:jc w:val="both"/>
              <w:rPr>
                <w:rFonts w:ascii="Times New Roman" w:eastAsia="SimSun" w:hAnsi="Times New Roman"/>
                <w:b/>
                <w:bCs/>
                <w:color w:val="000000" w:themeColor="text1"/>
                <w:sz w:val="24"/>
                <w:szCs w:val="24"/>
                <w:lang w:eastAsia="zh-CN"/>
              </w:rPr>
            </w:pPr>
            <w:r w:rsidRPr="00C64130">
              <w:rPr>
                <w:rFonts w:ascii="Times New Roman" w:eastAsia="SimSun" w:hAnsi="Times New Roman"/>
                <w:b/>
                <w:bCs/>
                <w:color w:val="000000" w:themeColor="text1"/>
                <w:sz w:val="24"/>
                <w:szCs w:val="24"/>
                <w:lang w:eastAsia="zh-CN"/>
              </w:rPr>
              <w:t>Задание 1</w:t>
            </w:r>
          </w:p>
          <w:p w14:paraId="576F9C8C" w14:textId="77777777" w:rsidR="00797DF7" w:rsidRPr="00C64130" w:rsidRDefault="00797DF7">
            <w:pPr>
              <w:adjustRightInd w:val="0"/>
              <w:rPr>
                <w:rFonts w:ascii="Times New Roman" w:eastAsia=".PingFang SC" w:hAnsi="Times New Roman"/>
                <w:color w:val="000000" w:themeColor="text1"/>
                <w:sz w:val="24"/>
                <w:szCs w:val="24"/>
                <w:lang w:eastAsia="zh-CN"/>
              </w:rPr>
            </w:pPr>
          </w:p>
          <w:p w14:paraId="6FD58DBC" w14:textId="77777777" w:rsidR="00797DF7" w:rsidRPr="00C64130" w:rsidRDefault="00B70313">
            <w:pPr>
              <w:adjustRightInd w:val="0"/>
              <w:rPr>
                <w:rFonts w:ascii="Times New Roman" w:eastAsiaTheme="minorEastAsia" w:hAnsi="Times New Roman"/>
                <w:color w:val="000000" w:themeColor="text1"/>
                <w:sz w:val="24"/>
                <w:szCs w:val="24"/>
                <w:lang w:eastAsia="zh-CN"/>
              </w:rPr>
            </w:pPr>
            <w:r w:rsidRPr="00C64130">
              <w:rPr>
                <w:rFonts w:ascii="Times New Roman" w:eastAsiaTheme="minorEastAsia" w:hAnsi="Times New Roman"/>
                <w:color w:val="000000" w:themeColor="text1"/>
                <w:sz w:val="24"/>
                <w:szCs w:val="24"/>
                <w:lang w:eastAsia="zh-CN"/>
              </w:rPr>
              <w:t>讨论</w:t>
            </w:r>
            <w:r w:rsidRPr="00C64130">
              <w:rPr>
                <w:rFonts w:ascii="Times New Roman" w:eastAsiaTheme="minorEastAsia" w:hAnsi="Times New Roman"/>
                <w:color w:val="000000" w:themeColor="text1"/>
                <w:sz w:val="24"/>
                <w:szCs w:val="24"/>
                <w:lang w:eastAsia="zh-CN"/>
              </w:rPr>
              <w:t xml:space="preserve"> </w:t>
            </w:r>
          </w:p>
          <w:p w14:paraId="6EAB4E32" w14:textId="77777777" w:rsidR="00797DF7" w:rsidRPr="00C64130" w:rsidRDefault="00B70313">
            <w:pPr>
              <w:adjustRightInd w:val="0"/>
              <w:rPr>
                <w:rFonts w:ascii="Times New Roman" w:eastAsiaTheme="minorEastAsia" w:hAnsi="Times New Roman"/>
                <w:color w:val="000000" w:themeColor="text1"/>
                <w:sz w:val="24"/>
                <w:szCs w:val="24"/>
                <w:lang w:eastAsia="zh-CN"/>
              </w:rPr>
            </w:pPr>
            <w:r w:rsidRPr="00C64130">
              <w:rPr>
                <w:rFonts w:ascii="Times New Roman" w:eastAsiaTheme="minorEastAsia" w:hAnsi="Times New Roman"/>
                <w:color w:val="000000" w:themeColor="text1"/>
                <w:sz w:val="24"/>
                <w:szCs w:val="24"/>
                <w:lang w:eastAsia="zh-CN"/>
              </w:rPr>
              <w:t>在国际贸易中</w:t>
            </w:r>
            <w:r w:rsidRPr="00C64130">
              <w:rPr>
                <w:rFonts w:ascii="Times New Roman" w:eastAsiaTheme="minorEastAsia" w:hAnsi="Times New Roman"/>
                <w:color w:val="000000" w:themeColor="text1"/>
                <w:sz w:val="24"/>
                <w:szCs w:val="24"/>
                <w:lang w:eastAsia="zh-CN"/>
              </w:rPr>
              <w:t>,</w:t>
            </w:r>
            <w:r w:rsidRPr="00C64130">
              <w:rPr>
                <w:rFonts w:ascii="Times New Roman" w:eastAsiaTheme="minorEastAsia" w:hAnsi="Times New Roman"/>
                <w:color w:val="000000" w:themeColor="text1"/>
                <w:sz w:val="24"/>
                <w:szCs w:val="24"/>
                <w:lang w:eastAsia="zh-CN"/>
              </w:rPr>
              <w:t>交易双方需要经过多次讨论和协商才能达到各自的目的</w:t>
            </w:r>
            <w:r w:rsidRPr="00C64130">
              <w:rPr>
                <w:rFonts w:ascii="Times New Roman" w:eastAsiaTheme="minorEastAsia" w:hAnsi="Times New Roman"/>
                <w:color w:val="000000" w:themeColor="text1"/>
                <w:sz w:val="24"/>
                <w:szCs w:val="24"/>
                <w:lang w:eastAsia="zh-CN"/>
              </w:rPr>
              <w:t>,</w:t>
            </w:r>
            <w:r w:rsidRPr="00C64130">
              <w:rPr>
                <w:rFonts w:ascii="Times New Roman" w:eastAsiaTheme="minorEastAsia" w:hAnsi="Times New Roman"/>
                <w:color w:val="000000" w:themeColor="text1"/>
                <w:sz w:val="24"/>
                <w:szCs w:val="24"/>
                <w:lang w:eastAsia="zh-CN"/>
              </w:rPr>
              <w:t>最终签订合同。</w:t>
            </w:r>
          </w:p>
          <w:p w14:paraId="3CE3B965" w14:textId="77777777" w:rsidR="00797DF7" w:rsidRPr="00C64130" w:rsidRDefault="00B70313">
            <w:pPr>
              <w:adjustRightInd w:val="0"/>
              <w:rPr>
                <w:rFonts w:ascii="Times New Roman" w:eastAsiaTheme="minorEastAsia" w:hAnsi="Times New Roman"/>
                <w:color w:val="000000" w:themeColor="text1"/>
                <w:sz w:val="24"/>
                <w:szCs w:val="24"/>
                <w:lang w:eastAsia="zh-CN"/>
              </w:rPr>
            </w:pPr>
            <w:r w:rsidRPr="00C64130">
              <w:rPr>
                <w:rFonts w:ascii="Times New Roman" w:eastAsiaTheme="minorEastAsia" w:hAnsi="Times New Roman"/>
                <w:color w:val="000000" w:themeColor="text1"/>
                <w:sz w:val="24"/>
                <w:szCs w:val="24"/>
                <w:lang w:eastAsia="zh-CN"/>
              </w:rPr>
              <w:t>例如</w:t>
            </w:r>
            <w:r w:rsidRPr="00C64130">
              <w:rPr>
                <w:rFonts w:ascii="Times New Roman" w:eastAsiaTheme="minorEastAsia" w:hAnsi="Times New Roman"/>
                <w:color w:val="000000" w:themeColor="text1"/>
                <w:sz w:val="24"/>
                <w:szCs w:val="24"/>
                <w:lang w:eastAsia="zh-CN"/>
              </w:rPr>
              <w:t>:A</w:t>
            </w:r>
            <w:r w:rsidRPr="00C64130">
              <w:rPr>
                <w:rFonts w:ascii="Times New Roman" w:eastAsiaTheme="minorEastAsia" w:hAnsi="Times New Roman"/>
                <w:color w:val="000000" w:themeColor="text1"/>
                <w:sz w:val="24"/>
                <w:szCs w:val="24"/>
                <w:lang w:eastAsia="zh-CN"/>
              </w:rPr>
              <w:t>是服装生产企业</w:t>
            </w:r>
            <w:r w:rsidRPr="00C64130">
              <w:rPr>
                <w:rFonts w:ascii="Times New Roman" w:eastAsiaTheme="minorEastAsia" w:hAnsi="Times New Roman"/>
                <w:color w:val="000000" w:themeColor="text1"/>
                <w:sz w:val="24"/>
                <w:szCs w:val="24"/>
                <w:lang w:eastAsia="zh-CN"/>
              </w:rPr>
              <w:t>,B</w:t>
            </w:r>
            <w:r w:rsidRPr="00C64130">
              <w:rPr>
                <w:rFonts w:ascii="Times New Roman" w:eastAsiaTheme="minorEastAsia" w:hAnsi="Times New Roman"/>
                <w:color w:val="000000" w:themeColor="text1"/>
                <w:sz w:val="24"/>
                <w:szCs w:val="24"/>
                <w:lang w:eastAsia="zh-CN"/>
              </w:rPr>
              <w:t>是服装出口商</w:t>
            </w:r>
            <w:r w:rsidRPr="00C64130">
              <w:rPr>
                <w:rFonts w:ascii="Times New Roman" w:eastAsiaTheme="minorEastAsia" w:hAnsi="Times New Roman"/>
                <w:color w:val="000000" w:themeColor="text1"/>
                <w:sz w:val="24"/>
                <w:szCs w:val="24"/>
                <w:lang w:eastAsia="zh-CN"/>
              </w:rPr>
              <w:t>,BA</w:t>
            </w:r>
            <w:r w:rsidRPr="00C64130">
              <w:rPr>
                <w:rFonts w:ascii="Times New Roman" w:eastAsiaTheme="minorEastAsia" w:hAnsi="Times New Roman"/>
                <w:color w:val="000000" w:themeColor="text1"/>
                <w:sz w:val="24"/>
                <w:szCs w:val="24"/>
                <w:lang w:eastAsia="zh-CN"/>
              </w:rPr>
              <w:t>提供服装生产原料和服装款式。</w:t>
            </w:r>
          </w:p>
          <w:p w14:paraId="074C1A75" w14:textId="77777777" w:rsidR="00797DF7" w:rsidRPr="00C64130" w:rsidRDefault="00B70313">
            <w:pPr>
              <w:adjustRightInd w:val="0"/>
              <w:rPr>
                <w:rFonts w:ascii="Times New Roman" w:eastAsiaTheme="minorEastAsia" w:hAnsi="Times New Roman"/>
                <w:color w:val="000000" w:themeColor="text1"/>
                <w:sz w:val="24"/>
                <w:szCs w:val="24"/>
                <w:lang w:eastAsia="zh-CN"/>
              </w:rPr>
            </w:pPr>
            <w:r w:rsidRPr="00C64130">
              <w:rPr>
                <w:rFonts w:ascii="Times New Roman" w:eastAsiaTheme="minorEastAsia" w:hAnsi="Times New Roman"/>
                <w:color w:val="000000" w:themeColor="text1"/>
                <w:sz w:val="24"/>
                <w:szCs w:val="24"/>
                <w:lang w:eastAsia="zh-CN"/>
              </w:rPr>
              <w:t>请分组讨论。如果出现下面的情况</w:t>
            </w:r>
            <w:r w:rsidRPr="00C64130">
              <w:rPr>
                <w:rFonts w:ascii="Times New Roman" w:eastAsiaTheme="minorEastAsia" w:hAnsi="Times New Roman"/>
                <w:color w:val="000000" w:themeColor="text1"/>
                <w:sz w:val="24"/>
                <w:szCs w:val="24"/>
                <w:lang w:eastAsia="zh-CN"/>
              </w:rPr>
              <w:t>,</w:t>
            </w:r>
            <w:r w:rsidRPr="00C64130">
              <w:rPr>
                <w:rFonts w:ascii="Times New Roman" w:eastAsiaTheme="minorEastAsia" w:hAnsi="Times New Roman"/>
                <w:color w:val="000000" w:themeColor="text1"/>
                <w:sz w:val="24"/>
                <w:szCs w:val="24"/>
                <w:lang w:eastAsia="zh-CN"/>
              </w:rPr>
              <w:t>应怎样解决</w:t>
            </w:r>
            <w:r w:rsidRPr="00C64130">
              <w:rPr>
                <w:rFonts w:ascii="Times New Roman" w:eastAsiaTheme="minorEastAsia" w:hAnsi="Times New Roman"/>
                <w:color w:val="000000" w:themeColor="text1"/>
                <w:sz w:val="24"/>
                <w:szCs w:val="24"/>
                <w:lang w:eastAsia="zh-CN"/>
              </w:rPr>
              <w:t>?</w:t>
            </w:r>
            <w:r w:rsidRPr="00C64130">
              <w:rPr>
                <w:rFonts w:ascii="Times New Roman" w:eastAsiaTheme="minorEastAsia" w:hAnsi="Times New Roman"/>
                <w:color w:val="000000" w:themeColor="text1"/>
                <w:sz w:val="24"/>
                <w:szCs w:val="24"/>
                <w:lang w:eastAsia="zh-CN"/>
              </w:rPr>
              <w:t>在合同中应该怎么规定</w:t>
            </w:r>
            <w:r w:rsidRPr="00C64130">
              <w:rPr>
                <w:rFonts w:ascii="Times New Roman" w:eastAsiaTheme="minorEastAsia" w:hAnsi="Times New Roman"/>
                <w:color w:val="000000" w:themeColor="text1"/>
                <w:sz w:val="24"/>
                <w:szCs w:val="24"/>
                <w:lang w:eastAsia="zh-CN"/>
              </w:rPr>
              <w:t>?</w:t>
            </w:r>
          </w:p>
          <w:p w14:paraId="0D9FA7EA" w14:textId="77777777" w:rsidR="00797DF7" w:rsidRPr="00C64130" w:rsidRDefault="00B70313">
            <w:pPr>
              <w:adjustRightInd w:val="0"/>
              <w:rPr>
                <w:rFonts w:ascii="Times New Roman" w:eastAsiaTheme="minorEastAsia" w:hAnsi="Times New Roman"/>
                <w:color w:val="000000" w:themeColor="text1"/>
                <w:sz w:val="24"/>
                <w:szCs w:val="24"/>
                <w:lang w:eastAsia="zh-CN"/>
              </w:rPr>
            </w:pPr>
            <w:r w:rsidRPr="00C64130">
              <w:rPr>
                <w:rFonts w:ascii="Times New Roman" w:eastAsiaTheme="minorEastAsia" w:hAnsi="Times New Roman"/>
                <w:color w:val="000000" w:themeColor="text1"/>
                <w:sz w:val="24"/>
                <w:szCs w:val="24"/>
                <w:lang w:eastAsia="zh-CN"/>
              </w:rPr>
              <w:t xml:space="preserve">1. </w:t>
            </w:r>
            <w:r w:rsidRPr="00C64130">
              <w:rPr>
                <w:rFonts w:ascii="Times New Roman" w:eastAsiaTheme="minorEastAsia" w:hAnsi="Times New Roman"/>
                <w:color w:val="000000" w:themeColor="text1"/>
                <w:sz w:val="24"/>
                <w:szCs w:val="24"/>
                <w:lang w:eastAsia="zh-CN"/>
              </w:rPr>
              <w:t>在规定的时间内</w:t>
            </w:r>
            <w:r w:rsidRPr="00C64130">
              <w:rPr>
                <w:rFonts w:ascii="Times New Roman" w:eastAsiaTheme="minorEastAsia" w:hAnsi="Times New Roman"/>
                <w:color w:val="000000" w:themeColor="text1"/>
                <w:sz w:val="24"/>
                <w:szCs w:val="24"/>
                <w:lang w:eastAsia="zh-CN"/>
              </w:rPr>
              <w:t>,B</w:t>
            </w:r>
            <w:r w:rsidRPr="00C64130">
              <w:rPr>
                <w:rFonts w:ascii="Times New Roman" w:eastAsiaTheme="minorEastAsia" w:hAnsi="Times New Roman"/>
                <w:color w:val="000000" w:themeColor="text1"/>
                <w:sz w:val="24"/>
                <w:szCs w:val="24"/>
                <w:lang w:eastAsia="zh-CN"/>
              </w:rPr>
              <w:t>没有向</w:t>
            </w:r>
            <w:r w:rsidRPr="00C64130">
              <w:rPr>
                <w:rFonts w:ascii="Times New Roman" w:eastAsiaTheme="minorEastAsia" w:hAnsi="Times New Roman"/>
                <w:color w:val="000000" w:themeColor="text1"/>
                <w:sz w:val="24"/>
                <w:szCs w:val="24"/>
                <w:lang w:eastAsia="zh-CN"/>
              </w:rPr>
              <w:t>A</w:t>
            </w:r>
            <w:r w:rsidRPr="00C64130">
              <w:rPr>
                <w:rFonts w:ascii="Times New Roman" w:eastAsiaTheme="minorEastAsia" w:hAnsi="Times New Roman"/>
                <w:color w:val="000000" w:themeColor="text1"/>
                <w:sz w:val="24"/>
                <w:szCs w:val="24"/>
                <w:lang w:eastAsia="zh-CN"/>
              </w:rPr>
              <w:t>提供原料</w:t>
            </w:r>
            <w:r w:rsidRPr="00C64130">
              <w:rPr>
                <w:rFonts w:ascii="Times New Roman" w:eastAsiaTheme="minorEastAsia" w:hAnsi="Times New Roman"/>
                <w:color w:val="000000" w:themeColor="text1"/>
                <w:sz w:val="24"/>
                <w:szCs w:val="24"/>
                <w:lang w:eastAsia="zh-CN"/>
              </w:rPr>
              <w:t>,A</w:t>
            </w:r>
            <w:r w:rsidRPr="00C64130">
              <w:rPr>
                <w:rFonts w:ascii="Times New Roman" w:eastAsiaTheme="minorEastAsia" w:hAnsi="Times New Roman"/>
                <w:color w:val="000000" w:themeColor="text1"/>
                <w:sz w:val="24"/>
                <w:szCs w:val="24"/>
                <w:lang w:eastAsia="zh-CN"/>
              </w:rPr>
              <w:t>的工厂只好停。</w:t>
            </w:r>
          </w:p>
          <w:p w14:paraId="40F97255" w14:textId="77777777" w:rsidR="00797DF7" w:rsidRPr="00C64130" w:rsidRDefault="00B70313">
            <w:pPr>
              <w:adjustRightInd w:val="0"/>
              <w:rPr>
                <w:rFonts w:ascii="Times New Roman" w:eastAsiaTheme="minorEastAsia" w:hAnsi="Times New Roman"/>
                <w:color w:val="000000" w:themeColor="text1"/>
                <w:sz w:val="24"/>
                <w:szCs w:val="24"/>
                <w:lang w:eastAsia="zh-CN"/>
              </w:rPr>
            </w:pPr>
            <w:r w:rsidRPr="00C64130">
              <w:rPr>
                <w:rFonts w:ascii="Times New Roman" w:eastAsiaTheme="minorEastAsia" w:hAnsi="Times New Roman"/>
                <w:color w:val="000000" w:themeColor="text1"/>
                <w:sz w:val="24"/>
                <w:szCs w:val="24"/>
                <w:lang w:eastAsia="zh-CN"/>
              </w:rPr>
              <w:t xml:space="preserve">2. </w:t>
            </w:r>
            <w:r w:rsidRPr="00C64130">
              <w:rPr>
                <w:rFonts w:ascii="Times New Roman" w:eastAsiaTheme="minorEastAsia" w:hAnsi="Times New Roman"/>
                <w:color w:val="000000" w:themeColor="text1"/>
                <w:sz w:val="24"/>
                <w:szCs w:val="24"/>
                <w:lang w:eastAsia="zh-CN"/>
              </w:rPr>
              <w:t>在规定的交货期内</w:t>
            </w:r>
            <w:r w:rsidRPr="00C64130">
              <w:rPr>
                <w:rFonts w:ascii="Times New Roman" w:eastAsiaTheme="minorEastAsia" w:hAnsi="Times New Roman"/>
                <w:color w:val="000000" w:themeColor="text1"/>
                <w:sz w:val="24"/>
                <w:szCs w:val="24"/>
                <w:lang w:eastAsia="zh-CN"/>
              </w:rPr>
              <w:t>,A</w:t>
            </w:r>
            <w:r w:rsidRPr="00C64130">
              <w:rPr>
                <w:rFonts w:ascii="Times New Roman" w:eastAsiaTheme="minorEastAsia" w:hAnsi="Times New Roman"/>
                <w:color w:val="000000" w:themeColor="text1"/>
                <w:sz w:val="24"/>
                <w:szCs w:val="24"/>
                <w:lang w:eastAsia="zh-CN"/>
              </w:rPr>
              <w:t>无法交货。</w:t>
            </w:r>
          </w:p>
          <w:p w14:paraId="3CA3F4CE" w14:textId="77777777" w:rsidR="00797DF7" w:rsidRPr="00C64130" w:rsidRDefault="00B70313">
            <w:pPr>
              <w:adjustRightInd w:val="0"/>
              <w:rPr>
                <w:rFonts w:ascii="Times New Roman" w:eastAsiaTheme="minorEastAsia" w:hAnsi="Times New Roman"/>
                <w:color w:val="000000" w:themeColor="text1"/>
                <w:sz w:val="24"/>
                <w:szCs w:val="24"/>
                <w:lang w:eastAsia="zh-CN"/>
              </w:rPr>
            </w:pPr>
            <w:r w:rsidRPr="00C64130">
              <w:rPr>
                <w:rFonts w:ascii="Times New Roman" w:eastAsiaTheme="minorEastAsia" w:hAnsi="Times New Roman"/>
                <w:color w:val="000000" w:themeColor="text1"/>
                <w:sz w:val="24"/>
                <w:szCs w:val="24"/>
                <w:lang w:eastAsia="zh-CN"/>
              </w:rPr>
              <w:t xml:space="preserve">3. </w:t>
            </w:r>
            <w:r w:rsidRPr="00C64130">
              <w:rPr>
                <w:rFonts w:ascii="Times New Roman" w:eastAsiaTheme="minorEastAsia" w:hAnsi="Times New Roman"/>
                <w:color w:val="000000" w:themeColor="text1"/>
                <w:sz w:val="24"/>
                <w:szCs w:val="24"/>
                <w:lang w:eastAsia="zh-CN"/>
              </w:rPr>
              <w:t>在规定的交货期</w:t>
            </w:r>
            <w:r w:rsidRPr="00C64130">
              <w:rPr>
                <w:rFonts w:ascii="Times New Roman" w:eastAsiaTheme="minorEastAsia" w:hAnsi="Times New Roman"/>
                <w:color w:val="000000" w:themeColor="text1"/>
                <w:sz w:val="24"/>
                <w:szCs w:val="24"/>
                <w:lang w:eastAsia="zh-CN"/>
              </w:rPr>
              <w:t>,B</w:t>
            </w:r>
            <w:r w:rsidRPr="00C64130">
              <w:rPr>
                <w:rFonts w:ascii="Times New Roman" w:eastAsiaTheme="minorEastAsia" w:hAnsi="Times New Roman"/>
                <w:color w:val="000000" w:themeColor="text1"/>
                <w:sz w:val="24"/>
                <w:szCs w:val="24"/>
                <w:lang w:eastAsia="zh-CN"/>
              </w:rPr>
              <w:t>租用的货船已经到达装运港</w:t>
            </w:r>
            <w:r w:rsidRPr="00C64130">
              <w:rPr>
                <w:rFonts w:ascii="Times New Roman" w:eastAsiaTheme="minorEastAsia" w:hAnsi="Times New Roman"/>
                <w:color w:val="000000" w:themeColor="text1"/>
                <w:sz w:val="24"/>
                <w:szCs w:val="24"/>
                <w:lang w:eastAsia="zh-CN"/>
              </w:rPr>
              <w:t>,</w:t>
            </w:r>
            <w:r w:rsidRPr="00C64130">
              <w:rPr>
                <w:rFonts w:ascii="Times New Roman" w:eastAsiaTheme="minorEastAsia" w:hAnsi="Times New Roman"/>
                <w:color w:val="000000" w:themeColor="text1"/>
                <w:sz w:val="24"/>
                <w:szCs w:val="24"/>
                <w:lang w:eastAsia="zh-CN"/>
              </w:rPr>
              <w:t>可是</w:t>
            </w:r>
            <w:r w:rsidRPr="00C64130">
              <w:rPr>
                <w:rFonts w:ascii="Times New Roman" w:eastAsiaTheme="minorEastAsia" w:hAnsi="Times New Roman"/>
                <w:color w:val="000000" w:themeColor="text1"/>
                <w:sz w:val="24"/>
                <w:szCs w:val="24"/>
                <w:lang w:eastAsia="zh-CN"/>
              </w:rPr>
              <w:t>A</w:t>
            </w:r>
            <w:r w:rsidRPr="00C64130">
              <w:rPr>
                <w:rFonts w:ascii="Times New Roman" w:eastAsiaTheme="minorEastAsia" w:hAnsi="Times New Roman"/>
                <w:color w:val="000000" w:themeColor="text1"/>
                <w:sz w:val="24"/>
                <w:szCs w:val="24"/>
                <w:lang w:eastAsia="zh-CN"/>
              </w:rPr>
              <w:t>的服装还没到</w:t>
            </w:r>
            <w:r w:rsidRPr="00C64130">
              <w:rPr>
                <w:rFonts w:ascii="Times New Roman" w:eastAsiaTheme="minorEastAsia" w:hAnsi="Times New Roman"/>
                <w:color w:val="000000" w:themeColor="text1"/>
                <w:sz w:val="24"/>
                <w:szCs w:val="24"/>
                <w:lang w:eastAsia="zh-CN"/>
              </w:rPr>
              <w:t>,B</w:t>
            </w:r>
            <w:r w:rsidRPr="00C64130">
              <w:rPr>
                <w:rFonts w:ascii="Times New Roman" w:eastAsiaTheme="minorEastAsia" w:hAnsi="Times New Roman"/>
                <w:color w:val="000000" w:themeColor="text1"/>
                <w:sz w:val="24"/>
                <w:szCs w:val="24"/>
                <w:lang w:eastAsia="zh-CN"/>
              </w:rPr>
              <w:t>不得不</w:t>
            </w:r>
          </w:p>
          <w:p w14:paraId="78F35913" w14:textId="77777777" w:rsidR="00797DF7" w:rsidRPr="00C64130" w:rsidRDefault="00B70313">
            <w:pPr>
              <w:adjustRightInd w:val="0"/>
              <w:rPr>
                <w:rFonts w:ascii="Times New Roman" w:eastAsiaTheme="minorEastAsia" w:hAnsi="Times New Roman"/>
                <w:color w:val="000000" w:themeColor="text1"/>
                <w:sz w:val="24"/>
                <w:szCs w:val="24"/>
                <w:lang w:eastAsia="zh-CN"/>
              </w:rPr>
            </w:pPr>
            <w:r w:rsidRPr="00C64130">
              <w:rPr>
                <w:rFonts w:ascii="Times New Roman" w:eastAsiaTheme="minorEastAsia" w:hAnsi="Times New Roman"/>
                <w:color w:val="000000" w:themeColor="text1"/>
                <w:sz w:val="24"/>
                <w:szCs w:val="24"/>
                <w:lang w:eastAsia="zh-CN"/>
              </w:rPr>
              <w:t>支付每天的租船租金。</w:t>
            </w:r>
          </w:p>
          <w:p w14:paraId="2AAD30BB" w14:textId="77777777" w:rsidR="00797DF7" w:rsidRPr="00C64130" w:rsidRDefault="00B70313">
            <w:pPr>
              <w:adjustRightInd w:val="0"/>
              <w:rPr>
                <w:rFonts w:ascii="Times New Roman" w:eastAsia=".PingFang SC" w:hAnsi="Times New Roman"/>
                <w:color w:val="000000" w:themeColor="text1"/>
                <w:sz w:val="24"/>
                <w:szCs w:val="24"/>
                <w:lang w:eastAsia="zh-CN"/>
              </w:rPr>
            </w:pPr>
            <w:r w:rsidRPr="00C64130">
              <w:rPr>
                <w:rFonts w:ascii="Times New Roman" w:eastAsiaTheme="minorEastAsia" w:hAnsi="Times New Roman"/>
                <w:color w:val="000000" w:themeColor="text1"/>
                <w:sz w:val="24"/>
                <w:szCs w:val="24"/>
                <w:lang w:eastAsia="zh-CN"/>
              </w:rPr>
              <w:t>4.</w:t>
            </w:r>
            <w:r w:rsidRPr="00C64130">
              <w:rPr>
                <w:rFonts w:ascii="Times New Roman" w:eastAsiaTheme="minorEastAsia" w:hAnsi="Times New Roman"/>
                <w:color w:val="000000" w:themeColor="text1"/>
                <w:sz w:val="24"/>
                <w:szCs w:val="24"/>
                <w:lang w:eastAsia="zh-CN"/>
              </w:rPr>
              <w:t>按时交货</w:t>
            </w:r>
            <w:r w:rsidRPr="00C64130">
              <w:rPr>
                <w:rFonts w:ascii="Times New Roman" w:eastAsiaTheme="minorEastAsia" w:hAnsi="Times New Roman"/>
                <w:color w:val="000000" w:themeColor="text1"/>
                <w:sz w:val="24"/>
                <w:szCs w:val="24"/>
                <w:lang w:eastAsia="zh-CN"/>
              </w:rPr>
              <w:t>,</w:t>
            </w:r>
            <w:r w:rsidRPr="00C64130">
              <w:rPr>
                <w:rFonts w:ascii="Times New Roman" w:eastAsiaTheme="minorEastAsia" w:hAnsi="Times New Roman"/>
                <w:color w:val="000000" w:themeColor="text1"/>
                <w:sz w:val="24"/>
                <w:szCs w:val="24"/>
                <w:lang w:eastAsia="zh-CN"/>
              </w:rPr>
              <w:t>可是</w:t>
            </w:r>
            <w:r w:rsidRPr="00C64130">
              <w:rPr>
                <w:rFonts w:ascii="Times New Roman" w:eastAsiaTheme="minorEastAsia" w:hAnsi="Times New Roman"/>
                <w:color w:val="000000" w:themeColor="text1"/>
                <w:sz w:val="24"/>
                <w:szCs w:val="24"/>
                <w:lang w:eastAsia="zh-CN"/>
              </w:rPr>
              <w:t>B</w:t>
            </w:r>
            <w:r w:rsidRPr="00C64130">
              <w:rPr>
                <w:rFonts w:ascii="Times New Roman" w:eastAsiaTheme="minorEastAsia" w:hAnsi="Times New Roman"/>
                <w:color w:val="000000" w:themeColor="text1"/>
                <w:sz w:val="24"/>
                <w:szCs w:val="24"/>
                <w:lang w:eastAsia="zh-CN"/>
              </w:rPr>
              <w:t>收到货物后</w:t>
            </w:r>
            <w:r w:rsidRPr="00C64130">
              <w:rPr>
                <w:rFonts w:ascii="Times New Roman" w:eastAsiaTheme="minorEastAsia" w:hAnsi="Times New Roman"/>
                <w:color w:val="000000" w:themeColor="text1"/>
                <w:sz w:val="24"/>
                <w:szCs w:val="24"/>
                <w:lang w:eastAsia="zh-CN"/>
              </w:rPr>
              <w:t>,</w:t>
            </w:r>
            <w:r w:rsidRPr="00C64130">
              <w:rPr>
                <w:rFonts w:ascii="Times New Roman" w:eastAsiaTheme="minorEastAsia" w:hAnsi="Times New Roman"/>
                <w:color w:val="000000" w:themeColor="text1"/>
                <w:sz w:val="24"/>
                <w:szCs w:val="24"/>
                <w:lang w:eastAsia="zh-CN"/>
              </w:rPr>
              <w:t>发现服装加工质量有问题</w:t>
            </w:r>
            <w:r w:rsidRPr="00C64130">
              <w:rPr>
                <w:rFonts w:ascii="Times New Roman" w:eastAsia=".PingFang SC" w:hAnsi="Times New Roman"/>
                <w:color w:val="000000" w:themeColor="text1"/>
                <w:sz w:val="24"/>
                <w:szCs w:val="24"/>
                <w:lang w:eastAsia="zh-CN"/>
              </w:rPr>
              <w:t>。</w:t>
            </w:r>
          </w:p>
          <w:p w14:paraId="51332F1A" w14:textId="77777777" w:rsidR="00797DF7" w:rsidRPr="00C64130" w:rsidRDefault="00797DF7">
            <w:pPr>
              <w:adjustRightInd w:val="0"/>
              <w:jc w:val="both"/>
              <w:rPr>
                <w:rFonts w:ascii="Times New Roman" w:hAnsi="Times New Roman"/>
                <w:b/>
                <w:bCs/>
                <w:color w:val="000000" w:themeColor="text1"/>
                <w:sz w:val="24"/>
                <w:szCs w:val="24"/>
                <w:lang w:eastAsia="zh-CN"/>
              </w:rPr>
            </w:pPr>
          </w:p>
        </w:tc>
      </w:tr>
      <w:tr w:rsidR="00797DF7" w:rsidRPr="00C64130" w14:paraId="643F4746" w14:textId="77777777">
        <w:tc>
          <w:tcPr>
            <w:tcW w:w="1856" w:type="dxa"/>
            <w:vMerge/>
          </w:tcPr>
          <w:p w14:paraId="0BD10502" w14:textId="77777777" w:rsidR="00797DF7" w:rsidRPr="00C64130" w:rsidRDefault="00797DF7">
            <w:pPr>
              <w:adjustRightInd w:val="0"/>
              <w:jc w:val="both"/>
              <w:rPr>
                <w:rFonts w:ascii="Times New Roman" w:hAnsi="Times New Roman"/>
                <w:b/>
                <w:bCs/>
                <w:color w:val="000000" w:themeColor="text1"/>
                <w:sz w:val="24"/>
                <w:szCs w:val="24"/>
                <w:lang w:eastAsia="zh-CN"/>
              </w:rPr>
            </w:pPr>
          </w:p>
        </w:tc>
        <w:tc>
          <w:tcPr>
            <w:tcW w:w="1851" w:type="dxa"/>
            <w:vMerge w:val="restart"/>
          </w:tcPr>
          <w:p w14:paraId="6CB9E20F" w14:textId="77777777" w:rsidR="00797DF7" w:rsidRPr="00C64130" w:rsidRDefault="00B70313">
            <w:pPr>
              <w:adjustRightInd w:val="0"/>
              <w:jc w:val="both"/>
              <w:rPr>
                <w:rFonts w:ascii="Times New Roman" w:hAnsi="Times New Roman"/>
                <w:b/>
                <w:bCs/>
                <w:color w:val="000000" w:themeColor="text1"/>
                <w:sz w:val="24"/>
                <w:szCs w:val="24"/>
                <w:lang w:eastAsia="ru-RU"/>
              </w:rPr>
            </w:pPr>
            <w:r w:rsidRPr="00C64130">
              <w:rPr>
                <w:rFonts w:ascii="Times New Roman" w:hAnsi="Times New Roman"/>
                <w:color w:val="000000" w:themeColor="text1"/>
                <w:sz w:val="24"/>
                <w:szCs w:val="24"/>
                <w:lang w:eastAsia="ru-RU"/>
              </w:rPr>
              <w:t>Демонстрирует навыки организации контроля за исполнением условий внешнеторгового договора</w:t>
            </w:r>
          </w:p>
        </w:tc>
        <w:tc>
          <w:tcPr>
            <w:tcW w:w="2440" w:type="dxa"/>
          </w:tcPr>
          <w:p w14:paraId="32224C77" w14:textId="77777777" w:rsidR="00797DF7" w:rsidRPr="00C64130" w:rsidRDefault="00B70313">
            <w:pPr>
              <w:tabs>
                <w:tab w:val="left" w:pos="540"/>
              </w:tabs>
              <w:adjustRightInd w:val="0"/>
              <w:rPr>
                <w:rFonts w:ascii="Times New Roman" w:hAnsi="Times New Roman"/>
                <w:i/>
                <w:iCs/>
                <w:color w:val="000000" w:themeColor="text1"/>
                <w:sz w:val="24"/>
                <w:szCs w:val="24"/>
                <w:lang w:eastAsia="ru-RU"/>
              </w:rPr>
            </w:pPr>
            <w:r w:rsidRPr="00C64130">
              <w:rPr>
                <w:rFonts w:ascii="Times New Roman" w:hAnsi="Times New Roman"/>
                <w:i/>
                <w:iCs/>
                <w:color w:val="000000" w:themeColor="text1"/>
                <w:sz w:val="24"/>
                <w:szCs w:val="24"/>
                <w:lang w:eastAsia="ru-RU"/>
              </w:rPr>
              <w:t>Знать:</w:t>
            </w:r>
          </w:p>
          <w:p w14:paraId="68DC442D" w14:textId="77777777" w:rsidR="00797DF7" w:rsidRPr="00C64130" w:rsidRDefault="00B70313">
            <w:pPr>
              <w:tabs>
                <w:tab w:val="left" w:pos="540"/>
              </w:tabs>
              <w:adjustRightInd w:val="0"/>
              <w:rPr>
                <w:rFonts w:ascii="Times New Roman" w:hAnsi="Times New Roman"/>
                <w:color w:val="000000" w:themeColor="text1"/>
                <w:sz w:val="24"/>
                <w:szCs w:val="24"/>
                <w:lang w:eastAsia="ru-RU"/>
              </w:rPr>
            </w:pPr>
            <w:r w:rsidRPr="00C64130">
              <w:rPr>
                <w:rFonts w:ascii="Times New Roman" w:hAnsi="Times New Roman"/>
                <w:color w:val="000000" w:themeColor="text1"/>
                <w:sz w:val="24"/>
                <w:szCs w:val="24"/>
                <w:lang w:eastAsia="ru-RU"/>
              </w:rPr>
              <w:t>- теоретические основы организации контроля</w:t>
            </w:r>
          </w:p>
          <w:p w14:paraId="65304F1B" w14:textId="77777777" w:rsidR="00797DF7" w:rsidRPr="00C64130" w:rsidRDefault="00B70313">
            <w:pPr>
              <w:tabs>
                <w:tab w:val="left" w:pos="540"/>
              </w:tabs>
              <w:adjustRightInd w:val="0"/>
              <w:rPr>
                <w:rFonts w:ascii="Times New Roman" w:hAnsi="Times New Roman"/>
                <w:color w:val="000000" w:themeColor="text1"/>
                <w:sz w:val="24"/>
                <w:szCs w:val="24"/>
                <w:lang w:eastAsia="ru-RU"/>
              </w:rPr>
            </w:pPr>
            <w:r w:rsidRPr="00C64130">
              <w:rPr>
                <w:rFonts w:ascii="Times New Roman" w:hAnsi="Times New Roman"/>
                <w:color w:val="000000" w:themeColor="text1"/>
                <w:sz w:val="24"/>
                <w:szCs w:val="24"/>
                <w:lang w:eastAsia="ru-RU"/>
              </w:rPr>
              <w:t>- специализированную лексику</w:t>
            </w:r>
          </w:p>
          <w:p w14:paraId="0957BA12" w14:textId="77777777" w:rsidR="00797DF7" w:rsidRPr="00C64130" w:rsidRDefault="00797DF7">
            <w:pPr>
              <w:tabs>
                <w:tab w:val="left" w:pos="540"/>
              </w:tabs>
              <w:adjustRightInd w:val="0"/>
              <w:rPr>
                <w:rFonts w:ascii="Times New Roman" w:hAnsi="Times New Roman"/>
                <w:color w:val="000000" w:themeColor="text1"/>
                <w:sz w:val="24"/>
                <w:szCs w:val="24"/>
                <w:lang w:eastAsia="ru-RU"/>
              </w:rPr>
            </w:pPr>
          </w:p>
          <w:p w14:paraId="0589F04D" w14:textId="77777777" w:rsidR="00797DF7" w:rsidRPr="00C64130" w:rsidRDefault="00797DF7">
            <w:pPr>
              <w:tabs>
                <w:tab w:val="left" w:pos="540"/>
              </w:tabs>
              <w:adjustRightInd w:val="0"/>
              <w:rPr>
                <w:rFonts w:ascii="Times New Roman" w:hAnsi="Times New Roman"/>
                <w:i/>
                <w:iCs/>
                <w:color w:val="000000" w:themeColor="text1"/>
                <w:sz w:val="24"/>
                <w:szCs w:val="24"/>
                <w:lang w:eastAsia="ru-RU"/>
              </w:rPr>
            </w:pPr>
          </w:p>
        </w:tc>
        <w:tc>
          <w:tcPr>
            <w:tcW w:w="5233" w:type="dxa"/>
          </w:tcPr>
          <w:p w14:paraId="17D47073" w14:textId="77777777" w:rsidR="00797DF7" w:rsidRPr="00C64130" w:rsidRDefault="00B70313">
            <w:pPr>
              <w:adjustRightInd w:val="0"/>
              <w:jc w:val="both"/>
              <w:rPr>
                <w:rFonts w:ascii="Times New Roman" w:eastAsia="SimSun" w:hAnsi="Times New Roman"/>
                <w:b/>
                <w:bCs/>
                <w:color w:val="000000" w:themeColor="text1"/>
                <w:sz w:val="24"/>
                <w:szCs w:val="24"/>
                <w:lang w:eastAsia="zh-CN"/>
              </w:rPr>
            </w:pPr>
            <w:r w:rsidRPr="00C64130">
              <w:rPr>
                <w:rFonts w:ascii="Times New Roman" w:eastAsia="SimSun" w:hAnsi="Times New Roman"/>
                <w:b/>
                <w:bCs/>
                <w:color w:val="000000" w:themeColor="text1"/>
                <w:sz w:val="24"/>
                <w:szCs w:val="24"/>
                <w:lang w:eastAsia="zh-CN"/>
              </w:rPr>
              <w:t>Задание 1</w:t>
            </w:r>
          </w:p>
          <w:p w14:paraId="4BEAA147" w14:textId="77777777" w:rsidR="00797DF7" w:rsidRPr="00C64130" w:rsidRDefault="00B70313">
            <w:pPr>
              <w:adjustRightInd w:val="0"/>
              <w:jc w:val="both"/>
              <w:rPr>
                <w:rFonts w:ascii="Times New Roman" w:eastAsiaTheme="minorEastAsia" w:hAnsi="Times New Roman"/>
                <w:color w:val="000000" w:themeColor="text1"/>
                <w:sz w:val="24"/>
                <w:szCs w:val="24"/>
                <w:lang w:eastAsia="zh-CN"/>
              </w:rPr>
            </w:pPr>
            <w:r w:rsidRPr="00C64130">
              <w:rPr>
                <w:rFonts w:ascii="Times New Roman" w:eastAsiaTheme="minorEastAsia" w:hAnsi="Times New Roman"/>
                <w:color w:val="000000" w:themeColor="text1"/>
                <w:sz w:val="24"/>
                <w:szCs w:val="24"/>
                <w:lang w:eastAsia="zh-CN"/>
              </w:rPr>
              <w:t>用下面的句子造对话</w:t>
            </w:r>
          </w:p>
          <w:p w14:paraId="0339EECC" w14:textId="77777777" w:rsidR="00797DF7" w:rsidRPr="00C64130" w:rsidRDefault="00B70313">
            <w:pPr>
              <w:adjustRightInd w:val="0"/>
              <w:jc w:val="both"/>
              <w:rPr>
                <w:rFonts w:ascii="Times New Roman" w:eastAsiaTheme="minorEastAsia" w:hAnsi="Times New Roman"/>
                <w:color w:val="000000" w:themeColor="text1"/>
                <w:sz w:val="24"/>
                <w:szCs w:val="24"/>
                <w:lang w:eastAsia="zh-CN"/>
              </w:rPr>
            </w:pPr>
            <w:r w:rsidRPr="00C64130">
              <w:rPr>
                <w:rFonts w:ascii="Times New Roman" w:eastAsiaTheme="minorEastAsia" w:hAnsi="Times New Roman"/>
                <w:color w:val="000000" w:themeColor="text1"/>
                <w:sz w:val="24"/>
                <w:szCs w:val="24"/>
                <w:lang w:eastAsia="zh-CN"/>
              </w:rPr>
              <w:t>签订合同</w:t>
            </w:r>
            <w:r w:rsidRPr="00C64130">
              <w:rPr>
                <w:rFonts w:ascii="Times New Roman" w:eastAsiaTheme="minorEastAsia" w:hAnsi="Times New Roman"/>
                <w:color w:val="000000" w:themeColor="text1"/>
                <w:sz w:val="24"/>
                <w:szCs w:val="24"/>
                <w:lang w:eastAsia="zh-CN"/>
              </w:rPr>
              <w:t xml:space="preserve"> </w:t>
            </w:r>
          </w:p>
          <w:p w14:paraId="608ABEF5" w14:textId="77777777" w:rsidR="00797DF7" w:rsidRPr="00C64130" w:rsidRDefault="00B70313">
            <w:pPr>
              <w:adjustRightInd w:val="0"/>
              <w:jc w:val="both"/>
              <w:rPr>
                <w:rFonts w:ascii="Times New Roman" w:eastAsiaTheme="minorEastAsia" w:hAnsi="Times New Roman"/>
                <w:color w:val="000000" w:themeColor="text1"/>
                <w:sz w:val="24"/>
                <w:szCs w:val="24"/>
                <w:lang w:eastAsia="zh-CN"/>
              </w:rPr>
            </w:pPr>
            <w:r w:rsidRPr="00C64130">
              <w:rPr>
                <w:rFonts w:ascii="Times New Roman" w:eastAsiaTheme="minorEastAsia" w:hAnsi="Times New Roman"/>
                <w:color w:val="000000" w:themeColor="text1"/>
                <w:sz w:val="24"/>
                <w:szCs w:val="24"/>
                <w:lang w:eastAsia="zh-CN"/>
              </w:rPr>
              <w:t xml:space="preserve">1. </w:t>
            </w:r>
            <w:r w:rsidRPr="00C64130">
              <w:rPr>
                <w:rFonts w:ascii="Times New Roman" w:eastAsiaTheme="minorEastAsia" w:hAnsi="Times New Roman"/>
                <w:color w:val="000000" w:themeColor="text1"/>
                <w:sz w:val="24"/>
                <w:szCs w:val="24"/>
                <w:lang w:eastAsia="zh-CN"/>
              </w:rPr>
              <w:t>这是修改后的合同草案，请仔细阅读。</w:t>
            </w:r>
            <w:r w:rsidRPr="00C64130">
              <w:rPr>
                <w:rFonts w:ascii="Times New Roman" w:eastAsiaTheme="minorEastAsia" w:hAnsi="Times New Roman"/>
                <w:color w:val="000000" w:themeColor="text1"/>
                <w:sz w:val="24"/>
                <w:szCs w:val="24"/>
                <w:lang w:eastAsia="zh-CN"/>
              </w:rPr>
              <w:t xml:space="preserve">  </w:t>
            </w:r>
          </w:p>
          <w:p w14:paraId="45CC9559" w14:textId="77777777" w:rsidR="00797DF7" w:rsidRPr="00C64130" w:rsidRDefault="00B70313">
            <w:pPr>
              <w:adjustRightInd w:val="0"/>
              <w:jc w:val="both"/>
              <w:rPr>
                <w:rFonts w:ascii="Times New Roman" w:eastAsiaTheme="minorEastAsia" w:hAnsi="Times New Roman"/>
                <w:color w:val="000000" w:themeColor="text1"/>
                <w:sz w:val="24"/>
                <w:szCs w:val="24"/>
                <w:lang w:eastAsia="zh-CN"/>
              </w:rPr>
            </w:pPr>
            <w:r w:rsidRPr="00C64130">
              <w:rPr>
                <w:rFonts w:ascii="Times New Roman" w:eastAsiaTheme="minorEastAsia" w:hAnsi="Times New Roman"/>
                <w:color w:val="000000" w:themeColor="text1"/>
                <w:sz w:val="24"/>
                <w:szCs w:val="24"/>
                <w:lang w:eastAsia="zh-CN"/>
              </w:rPr>
              <w:t>2.</w:t>
            </w:r>
            <w:r w:rsidRPr="00C64130">
              <w:rPr>
                <w:rFonts w:ascii="Times New Roman" w:eastAsiaTheme="minorEastAsia" w:hAnsi="Times New Roman"/>
                <w:color w:val="000000" w:themeColor="text1"/>
                <w:sz w:val="24"/>
                <w:szCs w:val="24"/>
                <w:lang w:eastAsia="zh-CN"/>
              </w:rPr>
              <w:t>我们的合同有中文和英文两个版本，一式两份，请在这里签字</w:t>
            </w:r>
            <w:r w:rsidRPr="00C64130">
              <w:rPr>
                <w:rFonts w:ascii="Times New Roman" w:eastAsiaTheme="minorEastAsia" w:hAnsi="Times New Roman"/>
                <w:color w:val="000000" w:themeColor="text1"/>
                <w:sz w:val="24"/>
                <w:szCs w:val="24"/>
                <w:lang w:eastAsia="zh-CN"/>
              </w:rPr>
              <w:t xml:space="preserve"> </w:t>
            </w:r>
          </w:p>
          <w:p w14:paraId="548A47BB" w14:textId="77777777" w:rsidR="00797DF7" w:rsidRPr="00C64130" w:rsidRDefault="00B70313">
            <w:pPr>
              <w:adjustRightInd w:val="0"/>
              <w:jc w:val="both"/>
              <w:rPr>
                <w:rFonts w:ascii="Times New Roman" w:eastAsiaTheme="minorEastAsia" w:hAnsi="Times New Roman"/>
                <w:color w:val="000000" w:themeColor="text1"/>
                <w:sz w:val="24"/>
                <w:szCs w:val="24"/>
                <w:lang w:eastAsia="zh-CN"/>
              </w:rPr>
            </w:pPr>
            <w:r w:rsidRPr="00C64130">
              <w:rPr>
                <w:rFonts w:ascii="Times New Roman" w:eastAsiaTheme="minorEastAsia" w:hAnsi="Times New Roman"/>
                <w:color w:val="000000" w:themeColor="text1"/>
                <w:sz w:val="24"/>
                <w:szCs w:val="24"/>
                <w:lang w:eastAsia="zh-CN"/>
              </w:rPr>
              <w:t>3.</w:t>
            </w:r>
            <w:r w:rsidRPr="00C64130">
              <w:rPr>
                <w:rFonts w:ascii="Times New Roman" w:eastAsiaTheme="minorEastAsia" w:hAnsi="Times New Roman"/>
                <w:color w:val="000000" w:themeColor="text1"/>
                <w:sz w:val="24"/>
                <w:szCs w:val="24"/>
                <w:lang w:eastAsia="zh-CN"/>
              </w:rPr>
              <w:t>我们什么时候签合同？</w:t>
            </w:r>
            <w:r w:rsidRPr="00C64130">
              <w:rPr>
                <w:rFonts w:ascii="Times New Roman" w:eastAsiaTheme="minorEastAsia" w:hAnsi="Times New Roman"/>
                <w:color w:val="000000" w:themeColor="text1"/>
                <w:sz w:val="24"/>
                <w:szCs w:val="24"/>
                <w:lang w:eastAsia="zh-CN"/>
              </w:rPr>
              <w:t xml:space="preserve">  </w:t>
            </w:r>
          </w:p>
          <w:p w14:paraId="57EEA6F3" w14:textId="77777777" w:rsidR="00797DF7" w:rsidRPr="00C64130" w:rsidRDefault="00B70313">
            <w:pPr>
              <w:adjustRightInd w:val="0"/>
              <w:jc w:val="both"/>
              <w:rPr>
                <w:rFonts w:ascii="Times New Roman" w:eastAsiaTheme="minorEastAsia" w:hAnsi="Times New Roman"/>
                <w:color w:val="000000" w:themeColor="text1"/>
                <w:sz w:val="24"/>
                <w:szCs w:val="24"/>
                <w:lang w:eastAsia="zh-CN"/>
              </w:rPr>
            </w:pPr>
            <w:r w:rsidRPr="00C64130">
              <w:rPr>
                <w:rFonts w:ascii="Times New Roman" w:eastAsiaTheme="minorEastAsia" w:hAnsi="Times New Roman"/>
                <w:color w:val="000000" w:themeColor="text1"/>
                <w:sz w:val="24"/>
                <w:szCs w:val="24"/>
                <w:lang w:eastAsia="zh-CN"/>
              </w:rPr>
              <w:t>4.</w:t>
            </w:r>
            <w:r w:rsidRPr="00C64130">
              <w:rPr>
                <w:rFonts w:ascii="Times New Roman" w:eastAsiaTheme="minorEastAsia" w:hAnsi="Times New Roman"/>
                <w:color w:val="000000" w:themeColor="text1"/>
                <w:sz w:val="24"/>
                <w:szCs w:val="24"/>
                <w:lang w:eastAsia="zh-CN"/>
              </w:rPr>
              <w:t>你什么时候可以准备合同？</w:t>
            </w:r>
            <w:r w:rsidRPr="00C64130">
              <w:rPr>
                <w:rFonts w:ascii="Times New Roman" w:eastAsiaTheme="minorEastAsia" w:hAnsi="Times New Roman"/>
                <w:color w:val="000000" w:themeColor="text1"/>
                <w:sz w:val="24"/>
                <w:szCs w:val="24"/>
                <w:lang w:eastAsia="zh-CN"/>
              </w:rPr>
              <w:t xml:space="preserve">  </w:t>
            </w:r>
          </w:p>
          <w:p w14:paraId="7987A632" w14:textId="77777777" w:rsidR="00797DF7" w:rsidRPr="00C64130" w:rsidRDefault="00B70313">
            <w:pPr>
              <w:adjustRightInd w:val="0"/>
              <w:jc w:val="both"/>
              <w:rPr>
                <w:rFonts w:ascii="Times New Roman" w:eastAsiaTheme="minorEastAsia" w:hAnsi="Times New Roman"/>
                <w:color w:val="000000" w:themeColor="text1"/>
                <w:sz w:val="24"/>
                <w:szCs w:val="24"/>
                <w:lang w:eastAsia="zh-CN"/>
              </w:rPr>
            </w:pPr>
            <w:r w:rsidRPr="00C64130">
              <w:rPr>
                <w:rFonts w:ascii="Times New Roman" w:eastAsiaTheme="minorEastAsia" w:hAnsi="Times New Roman"/>
                <w:color w:val="000000" w:themeColor="text1"/>
                <w:sz w:val="24"/>
                <w:szCs w:val="24"/>
                <w:lang w:eastAsia="zh-CN"/>
              </w:rPr>
              <w:t xml:space="preserve">5. </w:t>
            </w:r>
            <w:r w:rsidRPr="00C64130">
              <w:rPr>
                <w:rFonts w:ascii="Times New Roman" w:eastAsiaTheme="minorEastAsia" w:hAnsi="Times New Roman"/>
                <w:color w:val="000000" w:themeColor="text1"/>
                <w:sz w:val="24"/>
                <w:szCs w:val="24"/>
                <w:lang w:eastAsia="zh-CN"/>
              </w:rPr>
              <w:t>王总签完后，我会把（合同）用快递寄给贵公司</w:t>
            </w:r>
            <w:r w:rsidRPr="00C64130">
              <w:rPr>
                <w:rFonts w:ascii="Times New Roman" w:eastAsiaTheme="minorEastAsia" w:hAnsi="Times New Roman"/>
                <w:color w:val="000000" w:themeColor="text1"/>
                <w:sz w:val="24"/>
                <w:szCs w:val="24"/>
                <w:lang w:eastAsia="zh-CN"/>
              </w:rPr>
              <w:t xml:space="preserve"> </w:t>
            </w:r>
          </w:p>
          <w:p w14:paraId="63FFB7E9" w14:textId="77777777" w:rsidR="00797DF7" w:rsidRPr="00C64130" w:rsidRDefault="00B70313">
            <w:pPr>
              <w:adjustRightInd w:val="0"/>
              <w:jc w:val="both"/>
              <w:rPr>
                <w:rFonts w:ascii="Times New Roman" w:hAnsi="Times New Roman"/>
                <w:b/>
                <w:bCs/>
                <w:color w:val="000000" w:themeColor="text1"/>
                <w:sz w:val="24"/>
                <w:szCs w:val="24"/>
                <w:lang w:eastAsia="zh-CN"/>
              </w:rPr>
            </w:pPr>
            <w:r w:rsidRPr="00C64130">
              <w:rPr>
                <w:rFonts w:ascii="Times New Roman" w:eastAsiaTheme="minorEastAsia" w:hAnsi="Times New Roman"/>
                <w:color w:val="000000" w:themeColor="text1"/>
                <w:sz w:val="24"/>
                <w:szCs w:val="24"/>
                <w:lang w:eastAsia="zh-CN"/>
              </w:rPr>
              <w:t xml:space="preserve">6. </w:t>
            </w:r>
            <w:r w:rsidRPr="00C64130">
              <w:rPr>
                <w:rFonts w:ascii="Times New Roman" w:eastAsiaTheme="minorEastAsia" w:hAnsi="Times New Roman"/>
                <w:color w:val="000000" w:themeColor="text1"/>
                <w:sz w:val="24"/>
                <w:szCs w:val="24"/>
                <w:lang w:eastAsia="zh-CN"/>
              </w:rPr>
              <w:t>我们没有就违约问题达成一致，所以今天不能签</w:t>
            </w:r>
          </w:p>
        </w:tc>
      </w:tr>
      <w:tr w:rsidR="00797DF7" w:rsidRPr="00C64130" w14:paraId="46533156" w14:textId="77777777">
        <w:tc>
          <w:tcPr>
            <w:tcW w:w="1856" w:type="dxa"/>
            <w:vMerge/>
          </w:tcPr>
          <w:p w14:paraId="6A9E3C44" w14:textId="77777777" w:rsidR="00797DF7" w:rsidRPr="00C64130" w:rsidRDefault="00797DF7">
            <w:pPr>
              <w:adjustRightInd w:val="0"/>
              <w:jc w:val="both"/>
              <w:rPr>
                <w:rFonts w:ascii="Times New Roman" w:hAnsi="Times New Roman"/>
                <w:b/>
                <w:bCs/>
                <w:color w:val="000000" w:themeColor="text1"/>
                <w:sz w:val="24"/>
                <w:szCs w:val="24"/>
                <w:lang w:eastAsia="zh-CN"/>
              </w:rPr>
            </w:pPr>
          </w:p>
        </w:tc>
        <w:tc>
          <w:tcPr>
            <w:tcW w:w="1851" w:type="dxa"/>
            <w:vMerge/>
          </w:tcPr>
          <w:p w14:paraId="537AF5DC" w14:textId="77777777" w:rsidR="00797DF7" w:rsidRPr="00C64130" w:rsidRDefault="00797DF7">
            <w:pPr>
              <w:adjustRightInd w:val="0"/>
              <w:jc w:val="both"/>
              <w:rPr>
                <w:rFonts w:ascii="Times New Roman" w:hAnsi="Times New Roman"/>
                <w:b/>
                <w:bCs/>
                <w:color w:val="000000" w:themeColor="text1"/>
                <w:sz w:val="24"/>
                <w:szCs w:val="24"/>
                <w:lang w:eastAsia="zh-CN"/>
              </w:rPr>
            </w:pPr>
          </w:p>
        </w:tc>
        <w:tc>
          <w:tcPr>
            <w:tcW w:w="2440" w:type="dxa"/>
          </w:tcPr>
          <w:p w14:paraId="2F36EE1C" w14:textId="77777777" w:rsidR="00797DF7" w:rsidRPr="00C64130" w:rsidRDefault="00B70313">
            <w:pPr>
              <w:tabs>
                <w:tab w:val="left" w:pos="540"/>
              </w:tabs>
              <w:adjustRightInd w:val="0"/>
              <w:rPr>
                <w:rFonts w:ascii="Times New Roman" w:hAnsi="Times New Roman"/>
                <w:i/>
                <w:iCs/>
                <w:color w:val="000000" w:themeColor="text1"/>
                <w:sz w:val="24"/>
                <w:szCs w:val="24"/>
                <w:lang w:eastAsia="ru-RU"/>
              </w:rPr>
            </w:pPr>
            <w:r w:rsidRPr="00C64130">
              <w:rPr>
                <w:rFonts w:ascii="Times New Roman" w:hAnsi="Times New Roman"/>
                <w:i/>
                <w:iCs/>
                <w:color w:val="000000" w:themeColor="text1"/>
                <w:sz w:val="24"/>
                <w:szCs w:val="24"/>
                <w:lang w:eastAsia="ru-RU"/>
              </w:rPr>
              <w:t>Уметь:</w:t>
            </w:r>
          </w:p>
          <w:p w14:paraId="6959854E" w14:textId="77777777" w:rsidR="00797DF7" w:rsidRPr="00C64130" w:rsidRDefault="00B70313">
            <w:pPr>
              <w:tabs>
                <w:tab w:val="left" w:pos="540"/>
              </w:tabs>
              <w:adjustRightInd w:val="0"/>
              <w:rPr>
                <w:rFonts w:ascii="Times New Roman" w:hAnsi="Times New Roman"/>
                <w:color w:val="000000" w:themeColor="text1"/>
                <w:sz w:val="24"/>
                <w:szCs w:val="24"/>
                <w:lang w:eastAsia="ru-RU"/>
              </w:rPr>
            </w:pPr>
            <w:r w:rsidRPr="00C64130">
              <w:rPr>
                <w:rFonts w:ascii="Times New Roman" w:hAnsi="Times New Roman"/>
                <w:color w:val="000000" w:themeColor="text1"/>
                <w:sz w:val="24"/>
                <w:szCs w:val="24"/>
                <w:lang w:eastAsia="ru-RU"/>
              </w:rPr>
              <w:lastRenderedPageBreak/>
              <w:t>- осуществлять контроль за исполнением условий договора на иностранном языке</w:t>
            </w:r>
          </w:p>
          <w:p w14:paraId="2A5BF913" w14:textId="77777777" w:rsidR="00797DF7" w:rsidRPr="00C64130" w:rsidRDefault="00B70313">
            <w:pPr>
              <w:tabs>
                <w:tab w:val="left" w:pos="540"/>
              </w:tabs>
              <w:adjustRightInd w:val="0"/>
              <w:rPr>
                <w:rFonts w:ascii="Times New Roman" w:hAnsi="Times New Roman"/>
                <w:i/>
                <w:iCs/>
                <w:color w:val="000000" w:themeColor="text1"/>
                <w:sz w:val="24"/>
                <w:szCs w:val="24"/>
                <w:lang w:eastAsia="ru-RU"/>
              </w:rPr>
            </w:pPr>
            <w:r w:rsidRPr="00C64130">
              <w:rPr>
                <w:rFonts w:ascii="Times New Roman" w:hAnsi="Times New Roman"/>
                <w:color w:val="000000" w:themeColor="text1"/>
                <w:sz w:val="24"/>
                <w:szCs w:val="24"/>
                <w:lang w:eastAsia="ru-RU"/>
              </w:rPr>
              <w:t>- адекватно реагировать на реплику-стимул выражением согласия/несогласия, непонимания</w:t>
            </w:r>
          </w:p>
        </w:tc>
        <w:tc>
          <w:tcPr>
            <w:tcW w:w="5233" w:type="dxa"/>
          </w:tcPr>
          <w:p w14:paraId="256F0B6C" w14:textId="77777777" w:rsidR="00797DF7" w:rsidRPr="00C64130" w:rsidRDefault="00B70313">
            <w:pPr>
              <w:adjustRightInd w:val="0"/>
              <w:jc w:val="both"/>
              <w:rPr>
                <w:rFonts w:ascii="Times New Roman" w:eastAsia="SimSun" w:hAnsi="Times New Roman"/>
                <w:b/>
                <w:bCs/>
                <w:color w:val="000000" w:themeColor="text1"/>
                <w:sz w:val="24"/>
                <w:szCs w:val="24"/>
                <w:lang w:eastAsia="zh-CN"/>
              </w:rPr>
            </w:pPr>
            <w:r w:rsidRPr="00C64130">
              <w:rPr>
                <w:rFonts w:ascii="Times New Roman" w:eastAsia="SimSun" w:hAnsi="Times New Roman"/>
                <w:b/>
                <w:bCs/>
                <w:color w:val="000000" w:themeColor="text1"/>
                <w:sz w:val="24"/>
                <w:szCs w:val="24"/>
                <w:lang w:eastAsia="zh-CN"/>
              </w:rPr>
              <w:lastRenderedPageBreak/>
              <w:t>Задание 1</w:t>
            </w:r>
          </w:p>
          <w:p w14:paraId="3015E695" w14:textId="77777777" w:rsidR="00797DF7" w:rsidRPr="00C64130" w:rsidRDefault="00797DF7">
            <w:pPr>
              <w:adjustRightInd w:val="0"/>
              <w:jc w:val="both"/>
              <w:rPr>
                <w:rFonts w:ascii="Times New Roman" w:eastAsia=".PingFang SC" w:hAnsi="Times New Roman"/>
                <w:color w:val="000000" w:themeColor="text1"/>
                <w:sz w:val="24"/>
                <w:szCs w:val="24"/>
                <w:lang w:eastAsia="zh-CN"/>
              </w:rPr>
            </w:pPr>
          </w:p>
          <w:p w14:paraId="533BAC62" w14:textId="77777777" w:rsidR="00797DF7" w:rsidRPr="00C64130" w:rsidRDefault="00B70313">
            <w:pPr>
              <w:adjustRightInd w:val="0"/>
              <w:jc w:val="both"/>
              <w:rPr>
                <w:rFonts w:ascii="Times New Roman" w:eastAsiaTheme="minorEastAsia" w:hAnsi="Times New Roman"/>
                <w:color w:val="000000" w:themeColor="text1"/>
                <w:sz w:val="24"/>
                <w:szCs w:val="24"/>
                <w:lang w:eastAsia="zh-CN"/>
              </w:rPr>
            </w:pPr>
            <w:r w:rsidRPr="00C64130">
              <w:rPr>
                <w:rFonts w:ascii="Times New Roman" w:eastAsiaTheme="minorEastAsia" w:hAnsi="Times New Roman"/>
                <w:color w:val="000000" w:themeColor="text1"/>
                <w:sz w:val="24"/>
                <w:szCs w:val="24"/>
                <w:lang w:eastAsia="zh-CN"/>
              </w:rPr>
              <w:t>以下是一些合同的条款。</w:t>
            </w:r>
            <w:r w:rsidRPr="00C64130">
              <w:rPr>
                <w:rFonts w:ascii="Times New Roman" w:eastAsiaTheme="minorEastAsia" w:hAnsi="Times New Roman"/>
                <w:color w:val="000000" w:themeColor="text1"/>
                <w:sz w:val="24"/>
                <w:szCs w:val="24"/>
                <w:lang w:eastAsia="zh-CN"/>
              </w:rPr>
              <w:t xml:space="preserve"> </w:t>
            </w:r>
            <w:r w:rsidRPr="00C64130">
              <w:rPr>
                <w:rFonts w:ascii="Times New Roman" w:eastAsiaTheme="minorEastAsia" w:hAnsi="Times New Roman"/>
                <w:color w:val="000000" w:themeColor="text1"/>
                <w:sz w:val="24"/>
                <w:szCs w:val="24"/>
                <w:lang w:eastAsia="zh-CN"/>
              </w:rPr>
              <w:t>两人一组模仿上面的例句完成对话练习，请对方重新考虑，可以参考下面的提示。</w:t>
            </w:r>
            <w:r w:rsidRPr="00C64130">
              <w:rPr>
                <w:rFonts w:ascii="Times New Roman" w:eastAsiaTheme="minorEastAsia" w:hAnsi="Times New Roman"/>
                <w:color w:val="000000" w:themeColor="text1"/>
                <w:sz w:val="24"/>
                <w:szCs w:val="24"/>
                <w:lang w:eastAsia="zh-CN"/>
              </w:rPr>
              <w:t xml:space="preserve"> </w:t>
            </w:r>
            <w:r w:rsidRPr="00C64130">
              <w:rPr>
                <w:rFonts w:ascii="Times New Roman" w:eastAsiaTheme="minorEastAsia" w:hAnsi="Times New Roman"/>
                <w:color w:val="000000" w:themeColor="text1"/>
                <w:sz w:val="24"/>
                <w:szCs w:val="24"/>
                <w:lang w:eastAsia="zh-CN"/>
              </w:rPr>
              <w:t>以下是合同的部分条款。</w:t>
            </w:r>
            <w:r w:rsidRPr="00C64130">
              <w:rPr>
                <w:rFonts w:ascii="Times New Roman" w:eastAsiaTheme="minorEastAsia" w:hAnsi="Times New Roman"/>
                <w:color w:val="000000" w:themeColor="text1"/>
                <w:sz w:val="24"/>
                <w:szCs w:val="24"/>
                <w:lang w:eastAsia="zh-CN"/>
              </w:rPr>
              <w:t xml:space="preserve"> </w:t>
            </w:r>
            <w:r w:rsidRPr="00C64130">
              <w:rPr>
                <w:rFonts w:ascii="Times New Roman" w:eastAsiaTheme="minorEastAsia" w:hAnsi="Times New Roman"/>
                <w:color w:val="000000" w:themeColor="text1"/>
                <w:sz w:val="24"/>
                <w:szCs w:val="24"/>
                <w:lang w:eastAsia="zh-CN"/>
              </w:rPr>
              <w:t>需要进行一些更改。</w:t>
            </w:r>
            <w:r w:rsidRPr="00C64130">
              <w:rPr>
                <w:rFonts w:ascii="Times New Roman" w:eastAsiaTheme="minorEastAsia" w:hAnsi="Times New Roman"/>
                <w:color w:val="000000" w:themeColor="text1"/>
                <w:sz w:val="24"/>
                <w:szCs w:val="24"/>
                <w:lang w:eastAsia="zh-CN"/>
              </w:rPr>
              <w:t xml:space="preserve"> </w:t>
            </w:r>
            <w:r w:rsidRPr="00C64130">
              <w:rPr>
                <w:rFonts w:ascii="Times New Roman" w:eastAsiaTheme="minorEastAsia" w:hAnsi="Times New Roman"/>
                <w:color w:val="000000" w:themeColor="text1"/>
                <w:sz w:val="24"/>
                <w:szCs w:val="24"/>
                <w:lang w:eastAsia="zh-CN"/>
              </w:rPr>
              <w:t>夫妻创造对话。</w:t>
            </w:r>
            <w:r w:rsidRPr="00C64130">
              <w:rPr>
                <w:rFonts w:ascii="Times New Roman" w:eastAsiaTheme="minorEastAsia" w:hAnsi="Times New Roman"/>
                <w:color w:val="000000" w:themeColor="text1"/>
                <w:sz w:val="24"/>
                <w:szCs w:val="24"/>
                <w:lang w:eastAsia="zh-CN"/>
              </w:rPr>
              <w:t xml:space="preserve">  </w:t>
            </w:r>
          </w:p>
          <w:p w14:paraId="335105AB" w14:textId="77777777" w:rsidR="00797DF7" w:rsidRPr="00C64130" w:rsidRDefault="00B70313">
            <w:pPr>
              <w:adjustRightInd w:val="0"/>
              <w:jc w:val="both"/>
              <w:rPr>
                <w:rFonts w:ascii="Times New Roman" w:eastAsia=".PingFang SC" w:hAnsi="Times New Roman"/>
                <w:color w:val="000000" w:themeColor="text1"/>
                <w:sz w:val="24"/>
                <w:szCs w:val="24"/>
                <w:lang w:eastAsia="zh-CN"/>
              </w:rPr>
            </w:pPr>
            <w:r w:rsidRPr="00C64130">
              <w:rPr>
                <w:rFonts w:ascii="Times New Roman" w:eastAsiaTheme="minorEastAsia" w:hAnsi="Times New Roman"/>
                <w:color w:val="000000" w:themeColor="text1"/>
                <w:sz w:val="24"/>
                <w:szCs w:val="24"/>
                <w:lang w:eastAsia="zh-CN"/>
              </w:rPr>
              <w:t>(1)</w:t>
            </w:r>
            <w:r w:rsidRPr="00C64130">
              <w:rPr>
                <w:rFonts w:ascii="Times New Roman" w:eastAsiaTheme="minorEastAsia" w:hAnsi="Times New Roman"/>
                <w:color w:val="000000" w:themeColor="text1"/>
                <w:sz w:val="24"/>
                <w:szCs w:val="24"/>
                <w:lang w:eastAsia="zh-CN"/>
              </w:rPr>
              <w:t>交货期：交货期为</w:t>
            </w:r>
            <w:r w:rsidRPr="00C64130">
              <w:rPr>
                <w:rFonts w:ascii="Times New Roman" w:eastAsiaTheme="minorEastAsia" w:hAnsi="Times New Roman"/>
                <w:color w:val="000000" w:themeColor="text1"/>
                <w:sz w:val="24"/>
                <w:szCs w:val="24"/>
                <w:lang w:eastAsia="zh-CN"/>
              </w:rPr>
              <w:t>10</w:t>
            </w:r>
            <w:r w:rsidRPr="00C64130">
              <w:rPr>
                <w:rFonts w:ascii="Times New Roman" w:eastAsiaTheme="minorEastAsia" w:hAnsi="Times New Roman"/>
                <w:color w:val="000000" w:themeColor="text1"/>
                <w:sz w:val="24"/>
                <w:szCs w:val="24"/>
                <w:lang w:eastAsia="zh-CN"/>
              </w:rPr>
              <w:t>月中旬。</w:t>
            </w:r>
            <w:r w:rsidRPr="00C64130">
              <w:rPr>
                <w:rFonts w:ascii="Times New Roman" w:eastAsiaTheme="minorEastAsia" w:hAnsi="Times New Roman"/>
                <w:color w:val="000000" w:themeColor="text1"/>
                <w:sz w:val="24"/>
                <w:szCs w:val="24"/>
                <w:lang w:eastAsia="zh-CN"/>
              </w:rPr>
              <w:t xml:space="preserve">  (2) </w:t>
            </w:r>
            <w:r w:rsidRPr="00C64130">
              <w:rPr>
                <w:rFonts w:ascii="Times New Roman" w:eastAsiaTheme="minorEastAsia" w:hAnsi="Times New Roman"/>
                <w:color w:val="000000" w:themeColor="text1"/>
                <w:sz w:val="24"/>
                <w:szCs w:val="24"/>
                <w:lang w:eastAsia="zh-CN"/>
              </w:rPr>
              <w:t>付款方式：信用证付款。</w:t>
            </w:r>
            <w:r w:rsidRPr="00C64130">
              <w:rPr>
                <w:rFonts w:ascii="Times New Roman" w:eastAsiaTheme="minorEastAsia" w:hAnsi="Times New Roman"/>
                <w:color w:val="000000" w:themeColor="text1"/>
                <w:sz w:val="24"/>
                <w:szCs w:val="24"/>
                <w:lang w:eastAsia="zh-CN"/>
              </w:rPr>
              <w:t xml:space="preserve"> </w:t>
            </w:r>
            <w:r w:rsidRPr="00C64130">
              <w:rPr>
                <w:rFonts w:ascii="Times New Roman" w:eastAsiaTheme="minorEastAsia" w:hAnsi="Times New Roman"/>
                <w:color w:val="000000" w:themeColor="text1"/>
                <w:sz w:val="24"/>
                <w:szCs w:val="24"/>
                <w:lang w:eastAsia="zh-CN"/>
              </w:rPr>
              <w:t>买方必须在</w:t>
            </w:r>
            <w:r w:rsidRPr="00C64130">
              <w:rPr>
                <w:rFonts w:ascii="Times New Roman" w:eastAsiaTheme="minorEastAsia" w:hAnsi="Times New Roman"/>
                <w:color w:val="000000" w:themeColor="text1"/>
                <w:sz w:val="24"/>
                <w:szCs w:val="24"/>
                <w:lang w:eastAsia="zh-CN"/>
              </w:rPr>
              <w:t>6</w:t>
            </w:r>
            <w:r w:rsidRPr="00C64130">
              <w:rPr>
                <w:rFonts w:ascii="Times New Roman" w:eastAsiaTheme="minorEastAsia" w:hAnsi="Times New Roman"/>
                <w:color w:val="000000" w:themeColor="text1"/>
                <w:sz w:val="24"/>
                <w:szCs w:val="24"/>
                <w:lang w:eastAsia="zh-CN"/>
              </w:rPr>
              <w:t>月底前向银行申请开立受益人信用证。</w:t>
            </w:r>
            <w:r w:rsidRPr="00C64130">
              <w:rPr>
                <w:rFonts w:ascii="Times New Roman" w:eastAsiaTheme="minorEastAsia" w:hAnsi="Times New Roman"/>
                <w:color w:val="000000" w:themeColor="text1"/>
                <w:sz w:val="24"/>
                <w:szCs w:val="24"/>
                <w:lang w:eastAsia="zh-CN"/>
              </w:rPr>
              <w:t xml:space="preserve">  </w:t>
            </w:r>
            <w:r w:rsidRPr="00C64130">
              <w:rPr>
                <w:rFonts w:ascii="Times New Roman" w:eastAsiaTheme="minorEastAsia" w:hAnsi="Times New Roman"/>
                <w:color w:val="000000" w:themeColor="text1"/>
                <w:sz w:val="24"/>
                <w:szCs w:val="24"/>
              </w:rPr>
              <w:t xml:space="preserve">(3) </w:t>
            </w:r>
            <w:r w:rsidRPr="00C64130">
              <w:rPr>
                <w:rFonts w:ascii="Times New Roman" w:eastAsiaTheme="minorEastAsia" w:hAnsi="Times New Roman"/>
                <w:color w:val="000000" w:themeColor="text1"/>
                <w:sz w:val="24"/>
                <w:szCs w:val="24"/>
              </w:rPr>
              <w:t>卖方购买的保险</w:t>
            </w:r>
            <w:r w:rsidRPr="00C64130">
              <w:rPr>
                <w:rFonts w:ascii="Times New Roman" w:eastAsia=".PingFang SC" w:hAnsi="Times New Roman"/>
                <w:color w:val="000000" w:themeColor="text1"/>
                <w:sz w:val="24"/>
                <w:szCs w:val="24"/>
              </w:rPr>
              <w:t>。</w:t>
            </w:r>
          </w:p>
        </w:tc>
      </w:tr>
    </w:tbl>
    <w:p w14:paraId="00987D46" w14:textId="77777777" w:rsidR="00797DF7" w:rsidRDefault="00B70313">
      <w:pPr>
        <w:rPr>
          <w:b/>
          <w:bCs/>
          <w:highlight w:val="yellow"/>
        </w:rPr>
      </w:pPr>
      <w:r>
        <w:rPr>
          <w:b/>
          <w:bCs/>
          <w:sz w:val="24"/>
          <w:szCs w:val="24"/>
        </w:rPr>
        <w:lastRenderedPageBreak/>
        <w:br/>
      </w:r>
    </w:p>
    <w:p w14:paraId="750A8F6A" w14:textId="77777777" w:rsidR="00797DF7" w:rsidRDefault="00797DF7">
      <w:pPr>
        <w:jc w:val="center"/>
        <w:rPr>
          <w:b/>
          <w:bCs/>
          <w:sz w:val="28"/>
          <w:szCs w:val="28"/>
          <w:highlight w:val="yellow"/>
        </w:rPr>
      </w:pPr>
    </w:p>
    <w:p w14:paraId="312CBD10" w14:textId="77777777" w:rsidR="00797DF7" w:rsidRDefault="00B70313">
      <w:pPr>
        <w:pStyle w:val="2"/>
        <w:tabs>
          <w:tab w:val="left" w:pos="5489"/>
        </w:tabs>
        <w:spacing w:before="1" w:line="322" w:lineRule="exact"/>
        <w:ind w:left="0"/>
        <w:jc w:val="center"/>
      </w:pPr>
      <w:r>
        <w:rPr>
          <w:lang w:val="en-US"/>
        </w:rPr>
        <w:t>VI</w:t>
      </w:r>
      <w:r>
        <w:t xml:space="preserve"> семестр</w:t>
      </w:r>
      <w:r>
        <w:br/>
        <w:t>Пример зачетной работы</w:t>
      </w:r>
    </w:p>
    <w:p w14:paraId="1C5DCEE1" w14:textId="77777777" w:rsidR="00797DF7" w:rsidRDefault="00B70313">
      <w:pPr>
        <w:spacing w:line="322" w:lineRule="exact"/>
        <w:ind w:left="1606" w:right="1417"/>
        <w:jc w:val="center"/>
        <w:rPr>
          <w:b/>
          <w:sz w:val="28"/>
        </w:rPr>
      </w:pPr>
      <w:r>
        <w:rPr>
          <w:b/>
          <w:sz w:val="28"/>
        </w:rPr>
        <w:t>Текущий контроль успеваемости</w:t>
      </w:r>
    </w:p>
    <w:p w14:paraId="55D64CD4" w14:textId="77777777" w:rsidR="00797DF7" w:rsidRDefault="00B70313">
      <w:pPr>
        <w:spacing w:line="319" w:lineRule="exact"/>
        <w:ind w:left="1606" w:right="1418"/>
        <w:jc w:val="center"/>
        <w:rPr>
          <w:b/>
          <w:sz w:val="28"/>
        </w:rPr>
      </w:pPr>
      <w:r>
        <w:rPr>
          <w:b/>
          <w:sz w:val="28"/>
        </w:rPr>
        <w:t>Немецкий язык, Французский язык, Испанский язык</w:t>
      </w:r>
    </w:p>
    <w:p w14:paraId="194E389C" w14:textId="77777777" w:rsidR="00797DF7" w:rsidRDefault="00B70313">
      <w:pPr>
        <w:tabs>
          <w:tab w:val="left" w:pos="1189"/>
        </w:tabs>
        <w:ind w:right="715"/>
        <w:rPr>
          <w:sz w:val="28"/>
        </w:rPr>
      </w:pPr>
      <w:r>
        <w:rPr>
          <w:sz w:val="28"/>
        </w:rPr>
        <w:t xml:space="preserve">1. 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68DE791C" w14:textId="77777777" w:rsidR="00797DF7" w:rsidRDefault="00B70313">
      <w:pPr>
        <w:tabs>
          <w:tab w:val="left" w:pos="1239"/>
        </w:tabs>
        <w:ind w:right="716"/>
        <w:rPr>
          <w:sz w:val="28"/>
        </w:rPr>
      </w:pPr>
      <w:r>
        <w:rPr>
          <w:sz w:val="28"/>
        </w:rPr>
        <w:t>2. Выполнение заданий лексико-грамматического теста с элементами формата международного экзамена (40 заданий, 4</w:t>
      </w:r>
      <w:r>
        <w:rPr>
          <w:spacing w:val="-1"/>
          <w:sz w:val="28"/>
        </w:rPr>
        <w:t xml:space="preserve"> </w:t>
      </w:r>
      <w:r>
        <w:rPr>
          <w:sz w:val="28"/>
        </w:rPr>
        <w:t>балла);</w:t>
      </w:r>
    </w:p>
    <w:p w14:paraId="39D9091B" w14:textId="77777777" w:rsidR="00797DF7" w:rsidRDefault="00B70313">
      <w:pPr>
        <w:tabs>
          <w:tab w:val="left" w:pos="1225"/>
        </w:tabs>
        <w:ind w:right="714"/>
        <w:rPr>
          <w:sz w:val="28"/>
        </w:rPr>
      </w:pPr>
      <w:r>
        <w:rPr>
          <w:sz w:val="28"/>
        </w:rPr>
        <w:t>3. Написание делового письма в рамках пройденной тематики (110/130 слов, 3 балла).</w:t>
      </w:r>
    </w:p>
    <w:p w14:paraId="563F13CB" w14:textId="77777777" w:rsidR="00797DF7" w:rsidRDefault="00B70313">
      <w:pPr>
        <w:pStyle w:val="2"/>
        <w:spacing w:before="2" w:line="319" w:lineRule="exact"/>
        <w:ind w:left="4725"/>
      </w:pPr>
      <w:r>
        <w:t>Китайский язык</w:t>
      </w:r>
    </w:p>
    <w:p w14:paraId="4CE73B6C" w14:textId="77777777" w:rsidR="00797DF7" w:rsidRDefault="00B70313">
      <w:pPr>
        <w:rPr>
          <w:sz w:val="28"/>
        </w:rPr>
      </w:pPr>
      <w:r>
        <w:rPr>
          <w:sz w:val="28"/>
          <w:szCs w:val="28"/>
        </w:rPr>
        <w:t>1.</w:t>
      </w:r>
      <w:r>
        <w:rPr>
          <w:sz w:val="28"/>
        </w:rPr>
        <w:t xml:space="preserve">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5DDF6E8E" w14:textId="77777777" w:rsidR="00797DF7" w:rsidRDefault="00B70313">
      <w:pPr>
        <w:rPr>
          <w:sz w:val="28"/>
        </w:rPr>
      </w:pPr>
      <w:r>
        <w:rPr>
          <w:sz w:val="28"/>
        </w:rPr>
        <w:t>2.Выполнение заданий лексико-грамматического теста с элементами формата международного экзамена (3 типа задания формата HSK или ВСТ, 4</w:t>
      </w:r>
      <w:r>
        <w:rPr>
          <w:spacing w:val="-11"/>
          <w:sz w:val="28"/>
        </w:rPr>
        <w:t xml:space="preserve"> </w:t>
      </w:r>
      <w:r>
        <w:rPr>
          <w:sz w:val="28"/>
        </w:rPr>
        <w:t>балла);</w:t>
      </w:r>
    </w:p>
    <w:p w14:paraId="5FA132FF" w14:textId="77777777" w:rsidR="00797DF7" w:rsidRDefault="00B70313">
      <w:pPr>
        <w:rPr>
          <w:sz w:val="28"/>
        </w:rPr>
      </w:pPr>
      <w:r>
        <w:rPr>
          <w:sz w:val="28"/>
        </w:rPr>
        <w:t>3.Перевод предложений с русского языка на китайский, с китайского на русский (5-10 предложений, 3</w:t>
      </w:r>
      <w:r>
        <w:rPr>
          <w:spacing w:val="-7"/>
          <w:sz w:val="28"/>
        </w:rPr>
        <w:t xml:space="preserve"> </w:t>
      </w:r>
      <w:r>
        <w:rPr>
          <w:sz w:val="28"/>
        </w:rPr>
        <w:t>балла).</w:t>
      </w:r>
    </w:p>
    <w:p w14:paraId="5B0C1ABB" w14:textId="77777777" w:rsidR="00797DF7" w:rsidRDefault="00B70313">
      <w:pPr>
        <w:pStyle w:val="afa"/>
        <w:tabs>
          <w:tab w:val="left" w:pos="1189"/>
        </w:tabs>
        <w:ind w:left="200" w:right="722" w:firstLine="0"/>
        <w:jc w:val="center"/>
        <w:rPr>
          <w:b/>
          <w:color w:val="C00000"/>
          <w:sz w:val="28"/>
          <w:highlight w:val="yellow"/>
        </w:rPr>
        <w:sectPr w:rsidR="00797DF7">
          <w:footerReference w:type="default" r:id="rId31"/>
          <w:pgSz w:w="11910" w:h="16840"/>
          <w:pgMar w:top="720" w:right="720" w:bottom="720" w:left="720" w:header="0" w:footer="922" w:gutter="0"/>
          <w:cols w:space="720"/>
          <w:docGrid w:linePitch="299"/>
        </w:sectPr>
      </w:pPr>
      <w:r>
        <w:rPr>
          <w:b/>
          <w:sz w:val="28"/>
        </w:rPr>
        <w:br/>
      </w:r>
    </w:p>
    <w:p w14:paraId="7A6A500C" w14:textId="77777777" w:rsidR="00797DF7" w:rsidRDefault="00797DF7">
      <w:pPr>
        <w:rPr>
          <w:b/>
          <w:bCs/>
          <w:color w:val="FF0000"/>
          <w:sz w:val="28"/>
          <w:szCs w:val="28"/>
        </w:rPr>
      </w:pPr>
    </w:p>
    <w:tbl>
      <w:tblPr>
        <w:tblStyle w:val="TableNormal11"/>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94"/>
        <w:gridCol w:w="1565"/>
        <w:gridCol w:w="5842"/>
      </w:tblGrid>
      <w:tr w:rsidR="00797DF7" w14:paraId="599ACBC0" w14:textId="77777777">
        <w:trPr>
          <w:trHeight w:val="457"/>
        </w:trPr>
        <w:tc>
          <w:tcPr>
            <w:tcW w:w="2994" w:type="dxa"/>
          </w:tcPr>
          <w:p w14:paraId="5B8DCD93" w14:textId="77777777" w:rsidR="00797DF7" w:rsidRDefault="00B70313">
            <w:pPr>
              <w:pStyle w:val="TableParagraph"/>
              <w:spacing w:line="275" w:lineRule="exact"/>
              <w:ind w:left="290"/>
              <w:rPr>
                <w:b/>
                <w:sz w:val="24"/>
              </w:rPr>
            </w:pPr>
            <w:r>
              <w:rPr>
                <w:b/>
                <w:sz w:val="24"/>
              </w:rPr>
              <w:t>Дисциплина</w:t>
            </w:r>
          </w:p>
        </w:tc>
        <w:tc>
          <w:tcPr>
            <w:tcW w:w="1565" w:type="dxa"/>
          </w:tcPr>
          <w:p w14:paraId="6A146BEC" w14:textId="77777777" w:rsidR="00797DF7" w:rsidRDefault="00B70313">
            <w:pPr>
              <w:pStyle w:val="TableParagraph"/>
              <w:spacing w:line="275" w:lineRule="exact"/>
              <w:ind w:left="329"/>
              <w:rPr>
                <w:b/>
                <w:sz w:val="24"/>
              </w:rPr>
            </w:pPr>
            <w:r>
              <w:rPr>
                <w:b/>
                <w:sz w:val="24"/>
              </w:rPr>
              <w:t>Семестр</w:t>
            </w:r>
          </w:p>
        </w:tc>
        <w:tc>
          <w:tcPr>
            <w:tcW w:w="5842" w:type="dxa"/>
          </w:tcPr>
          <w:p w14:paraId="2C7D2FAD" w14:textId="77777777" w:rsidR="00797DF7" w:rsidRDefault="00B70313">
            <w:pPr>
              <w:pStyle w:val="TableParagraph"/>
              <w:spacing w:line="275" w:lineRule="exact"/>
              <w:ind w:left="283" w:right="278"/>
              <w:jc w:val="center"/>
              <w:rPr>
                <w:b/>
                <w:sz w:val="24"/>
              </w:rPr>
            </w:pPr>
            <w:r>
              <w:rPr>
                <w:b/>
                <w:sz w:val="24"/>
              </w:rPr>
              <w:t>Формы контроля</w:t>
            </w:r>
          </w:p>
        </w:tc>
      </w:tr>
    </w:tbl>
    <w:p w14:paraId="22875EAB" w14:textId="77777777" w:rsidR="00797DF7" w:rsidRDefault="00797DF7">
      <w:pPr>
        <w:rPr>
          <w:sz w:val="24"/>
        </w:rPr>
      </w:pPr>
    </w:p>
    <w:tbl>
      <w:tblPr>
        <w:tblStyle w:val="TableNormal11"/>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94"/>
        <w:gridCol w:w="1565"/>
        <w:gridCol w:w="5842"/>
      </w:tblGrid>
      <w:tr w:rsidR="00797DF7" w14:paraId="5DF61166" w14:textId="77777777">
        <w:trPr>
          <w:trHeight w:val="3631"/>
        </w:trPr>
        <w:tc>
          <w:tcPr>
            <w:tcW w:w="2994" w:type="dxa"/>
          </w:tcPr>
          <w:p w14:paraId="3E477866" w14:textId="77777777" w:rsidR="00797DF7" w:rsidRDefault="00B70313">
            <w:pPr>
              <w:pStyle w:val="TableParagraph"/>
              <w:spacing w:line="256" w:lineRule="auto"/>
              <w:ind w:left="148" w:right="137" w:hanging="2"/>
              <w:jc w:val="center"/>
              <w:rPr>
                <w:b/>
                <w:sz w:val="24"/>
              </w:rPr>
            </w:pPr>
            <w:r>
              <w:rPr>
                <w:b/>
                <w:sz w:val="24"/>
              </w:rPr>
              <w:t>Второй иностранный язык (деловой</w:t>
            </w:r>
          </w:p>
        </w:tc>
        <w:tc>
          <w:tcPr>
            <w:tcW w:w="1565" w:type="dxa"/>
          </w:tcPr>
          <w:p w14:paraId="56E2B652" w14:textId="77777777" w:rsidR="00797DF7" w:rsidRDefault="00B70313">
            <w:pPr>
              <w:pStyle w:val="TableParagraph"/>
              <w:spacing w:line="256" w:lineRule="auto"/>
              <w:ind w:left="319" w:right="171" w:hanging="123"/>
              <w:rPr>
                <w:b/>
                <w:sz w:val="24"/>
              </w:rPr>
            </w:pPr>
            <w:r>
              <w:rPr>
                <w:b/>
                <w:sz w:val="24"/>
              </w:rPr>
              <w:t>VI семестр зачет</w:t>
            </w:r>
          </w:p>
        </w:tc>
        <w:tc>
          <w:tcPr>
            <w:tcW w:w="5842" w:type="dxa"/>
          </w:tcPr>
          <w:p w14:paraId="52795CC0" w14:textId="77777777" w:rsidR="00797DF7" w:rsidRDefault="00B70313">
            <w:pPr>
              <w:pStyle w:val="TableParagraph"/>
              <w:spacing w:line="256" w:lineRule="auto"/>
              <w:ind w:left="2643" w:right="263" w:hanging="2360"/>
              <w:rPr>
                <w:b/>
                <w:sz w:val="24"/>
              </w:rPr>
            </w:pPr>
            <w:r>
              <w:rPr>
                <w:b/>
                <w:sz w:val="24"/>
              </w:rPr>
              <w:t>Немецкий язык, Французский язык, Испанский язык</w:t>
            </w:r>
          </w:p>
          <w:p w14:paraId="14E82059" w14:textId="77777777" w:rsidR="00797DF7" w:rsidRDefault="00B70313">
            <w:pPr>
              <w:pStyle w:val="TableParagraph"/>
              <w:spacing w:before="157"/>
              <w:ind w:left="105"/>
              <w:rPr>
                <w:b/>
                <w:sz w:val="24"/>
              </w:rPr>
            </w:pPr>
            <w:r>
              <w:rPr>
                <w:b/>
                <w:sz w:val="24"/>
              </w:rPr>
              <w:t>Письменная часть (30 баллов)</w:t>
            </w:r>
          </w:p>
          <w:p w14:paraId="282DADB5" w14:textId="77777777" w:rsidR="00797DF7" w:rsidRDefault="00B70313">
            <w:pPr>
              <w:pStyle w:val="TableParagraph"/>
              <w:numPr>
                <w:ilvl w:val="0"/>
                <w:numId w:val="60"/>
              </w:numPr>
              <w:tabs>
                <w:tab w:val="left" w:pos="466"/>
              </w:tabs>
              <w:spacing w:before="179" w:line="259" w:lineRule="auto"/>
              <w:ind w:right="97"/>
              <w:jc w:val="both"/>
              <w:rPr>
                <w:sz w:val="24"/>
              </w:rPr>
            </w:pPr>
            <w:r>
              <w:rPr>
                <w:sz w:val="24"/>
              </w:rPr>
              <w:t>Прослушивание 1-2 аудио - текстов на иностранном языке по тематике курса и выполнение 10 заданий на его основе; общее</w:t>
            </w:r>
            <w:r>
              <w:rPr>
                <w:spacing w:val="-35"/>
                <w:sz w:val="24"/>
              </w:rPr>
              <w:t xml:space="preserve"> </w:t>
            </w:r>
            <w:r>
              <w:rPr>
                <w:sz w:val="24"/>
              </w:rPr>
              <w:t>время звучания 1,5-2 мин., аудиозапись предъявляется дважды (5</w:t>
            </w:r>
            <w:r>
              <w:rPr>
                <w:spacing w:val="-1"/>
                <w:sz w:val="24"/>
              </w:rPr>
              <w:t xml:space="preserve"> </w:t>
            </w:r>
            <w:r>
              <w:rPr>
                <w:sz w:val="24"/>
              </w:rPr>
              <w:t>баллов);</w:t>
            </w:r>
          </w:p>
          <w:p w14:paraId="7B6DB525" w14:textId="77777777" w:rsidR="00797DF7" w:rsidRDefault="00B70313">
            <w:pPr>
              <w:pStyle w:val="TableParagraph"/>
              <w:numPr>
                <w:ilvl w:val="0"/>
                <w:numId w:val="60"/>
              </w:numPr>
              <w:tabs>
                <w:tab w:val="left" w:pos="466"/>
              </w:tabs>
              <w:spacing w:before="1" w:line="298" w:lineRule="exact"/>
              <w:ind w:right="98"/>
              <w:jc w:val="both"/>
              <w:rPr>
                <w:sz w:val="24"/>
              </w:rPr>
            </w:pPr>
            <w:r>
              <w:rPr>
                <w:sz w:val="24"/>
              </w:rPr>
              <w:t>выполнение заданий лексико-грамматического теста с элементами формата международного экзамена (40 заданий, 15</w:t>
            </w:r>
            <w:r>
              <w:rPr>
                <w:spacing w:val="-2"/>
                <w:sz w:val="24"/>
              </w:rPr>
              <w:t xml:space="preserve"> </w:t>
            </w:r>
            <w:r>
              <w:rPr>
                <w:sz w:val="24"/>
              </w:rPr>
              <w:t>баллов)</w:t>
            </w:r>
          </w:p>
          <w:p w14:paraId="3ACB35B7" w14:textId="77777777" w:rsidR="00797DF7" w:rsidRDefault="00B70313">
            <w:pPr>
              <w:pStyle w:val="TableParagraph"/>
              <w:numPr>
                <w:ilvl w:val="0"/>
                <w:numId w:val="61"/>
              </w:numPr>
              <w:tabs>
                <w:tab w:val="left" w:pos="465"/>
                <w:tab w:val="left" w:pos="466"/>
              </w:tabs>
              <w:spacing w:line="254" w:lineRule="auto"/>
              <w:ind w:right="102"/>
              <w:rPr>
                <w:sz w:val="24"/>
              </w:rPr>
            </w:pPr>
            <w:r>
              <w:rPr>
                <w:sz w:val="24"/>
              </w:rPr>
              <w:t>Написание письма в рамках пройденной тематики (130/150 слов, 10</w:t>
            </w:r>
            <w:r>
              <w:rPr>
                <w:spacing w:val="-1"/>
                <w:sz w:val="24"/>
              </w:rPr>
              <w:t xml:space="preserve"> </w:t>
            </w:r>
            <w:r>
              <w:rPr>
                <w:sz w:val="24"/>
              </w:rPr>
              <w:t>баллов).</w:t>
            </w:r>
          </w:p>
          <w:p w14:paraId="20D88F44" w14:textId="77777777" w:rsidR="00797DF7" w:rsidRDefault="00B70313">
            <w:pPr>
              <w:pStyle w:val="TableParagraph"/>
              <w:spacing w:before="162"/>
              <w:ind w:left="105"/>
              <w:rPr>
                <w:b/>
                <w:sz w:val="24"/>
              </w:rPr>
            </w:pPr>
            <w:r>
              <w:rPr>
                <w:b/>
                <w:sz w:val="24"/>
              </w:rPr>
              <w:t>Устная часть</w:t>
            </w:r>
          </w:p>
          <w:p w14:paraId="2EFCD8C1" w14:textId="77777777" w:rsidR="00797DF7" w:rsidRDefault="00B70313">
            <w:pPr>
              <w:pStyle w:val="TableParagraph"/>
              <w:numPr>
                <w:ilvl w:val="0"/>
                <w:numId w:val="62"/>
              </w:numPr>
              <w:tabs>
                <w:tab w:val="left" w:pos="497"/>
              </w:tabs>
              <w:spacing w:before="178" w:line="259" w:lineRule="auto"/>
              <w:ind w:right="101" w:firstLine="0"/>
              <w:jc w:val="both"/>
              <w:rPr>
                <w:sz w:val="24"/>
              </w:rPr>
            </w:pPr>
            <w:r>
              <w:rPr>
                <w:sz w:val="24"/>
              </w:rPr>
              <w:t>Выполнение практико-ориентированного задания на основе пройденного тематического материала (15</w:t>
            </w:r>
            <w:r>
              <w:rPr>
                <w:spacing w:val="-5"/>
                <w:sz w:val="24"/>
              </w:rPr>
              <w:t xml:space="preserve"> </w:t>
            </w:r>
            <w:r>
              <w:rPr>
                <w:sz w:val="24"/>
              </w:rPr>
              <w:t>баллов);</w:t>
            </w:r>
          </w:p>
          <w:p w14:paraId="35142EAB" w14:textId="77777777" w:rsidR="00797DF7" w:rsidRDefault="00B70313">
            <w:pPr>
              <w:pStyle w:val="TableParagraph"/>
              <w:numPr>
                <w:ilvl w:val="0"/>
                <w:numId w:val="62"/>
              </w:numPr>
              <w:tabs>
                <w:tab w:val="left" w:pos="428"/>
              </w:tabs>
              <w:spacing w:before="160" w:line="259" w:lineRule="auto"/>
              <w:ind w:right="101" w:firstLine="0"/>
              <w:jc w:val="both"/>
              <w:rPr>
                <w:sz w:val="24"/>
              </w:rPr>
            </w:pPr>
            <w:r>
              <w:rPr>
                <w:sz w:val="24"/>
              </w:rPr>
              <w:t>Чтение и пересказ содержания текста. Беседа с преподавателем по содержанию текста и затронутым</w:t>
            </w:r>
            <w:r>
              <w:rPr>
                <w:spacing w:val="-26"/>
                <w:sz w:val="24"/>
              </w:rPr>
              <w:t xml:space="preserve"> </w:t>
            </w:r>
            <w:r>
              <w:rPr>
                <w:sz w:val="24"/>
              </w:rPr>
              <w:t>в нем проблемам (объем 1200–1300  п.з., 15</w:t>
            </w:r>
            <w:r>
              <w:rPr>
                <w:spacing w:val="-6"/>
                <w:sz w:val="24"/>
              </w:rPr>
              <w:t xml:space="preserve"> </w:t>
            </w:r>
            <w:r>
              <w:rPr>
                <w:sz w:val="24"/>
              </w:rPr>
              <w:t>баллов).</w:t>
            </w:r>
          </w:p>
          <w:p w14:paraId="624F25B1" w14:textId="77777777" w:rsidR="00797DF7" w:rsidRDefault="00797DF7">
            <w:pPr>
              <w:pStyle w:val="TableParagraph"/>
              <w:ind w:left="0"/>
              <w:rPr>
                <w:sz w:val="26"/>
              </w:rPr>
            </w:pPr>
          </w:p>
          <w:p w14:paraId="1165F3C3" w14:textId="77777777" w:rsidR="00797DF7" w:rsidRDefault="00797DF7">
            <w:pPr>
              <w:pStyle w:val="TableParagraph"/>
              <w:spacing w:before="10"/>
              <w:ind w:left="0"/>
              <w:rPr>
                <w:sz w:val="27"/>
              </w:rPr>
            </w:pPr>
          </w:p>
          <w:p w14:paraId="0F452801" w14:textId="77777777" w:rsidR="00797DF7" w:rsidRDefault="00B70313">
            <w:pPr>
              <w:pStyle w:val="TableParagraph"/>
              <w:spacing w:line="398" w:lineRule="auto"/>
              <w:ind w:left="105" w:right="2000" w:firstLine="1901"/>
              <w:jc w:val="both"/>
              <w:rPr>
                <w:b/>
                <w:sz w:val="24"/>
              </w:rPr>
            </w:pPr>
            <w:r>
              <w:rPr>
                <w:b/>
                <w:sz w:val="24"/>
              </w:rPr>
              <w:t>Китайский язык Письменная часть</w:t>
            </w:r>
          </w:p>
          <w:p w14:paraId="6B1C6FA0" w14:textId="77777777" w:rsidR="00797DF7" w:rsidRDefault="00B70313">
            <w:pPr>
              <w:pStyle w:val="TableParagraph"/>
              <w:numPr>
                <w:ilvl w:val="0"/>
                <w:numId w:val="63"/>
              </w:numPr>
              <w:tabs>
                <w:tab w:val="left" w:pos="349"/>
              </w:tabs>
              <w:spacing w:line="259" w:lineRule="auto"/>
              <w:ind w:right="95" w:firstLine="0"/>
              <w:jc w:val="both"/>
              <w:rPr>
                <w:sz w:val="24"/>
              </w:rPr>
            </w:pPr>
            <w:r>
              <w:rPr>
                <w:sz w:val="24"/>
              </w:rPr>
              <w:t>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дважды (10</w:t>
            </w:r>
            <w:r>
              <w:rPr>
                <w:spacing w:val="-3"/>
                <w:sz w:val="24"/>
              </w:rPr>
              <w:t xml:space="preserve"> </w:t>
            </w:r>
            <w:r>
              <w:rPr>
                <w:sz w:val="24"/>
              </w:rPr>
              <w:t>баллов);</w:t>
            </w:r>
          </w:p>
          <w:p w14:paraId="3CF32EFB" w14:textId="77777777" w:rsidR="00797DF7" w:rsidRDefault="00B70313">
            <w:pPr>
              <w:pStyle w:val="TableParagraph"/>
              <w:numPr>
                <w:ilvl w:val="0"/>
                <w:numId w:val="63"/>
              </w:numPr>
              <w:tabs>
                <w:tab w:val="left" w:pos="517"/>
              </w:tabs>
              <w:spacing w:before="158" w:line="256" w:lineRule="auto"/>
              <w:ind w:right="97" w:firstLine="0"/>
              <w:jc w:val="both"/>
              <w:rPr>
                <w:sz w:val="24"/>
              </w:rPr>
            </w:pPr>
            <w:r>
              <w:rPr>
                <w:sz w:val="24"/>
              </w:rPr>
              <w:t>Выполнение заданий лексико-грамматического теста с элементами формата международного</w:t>
            </w:r>
            <w:r>
              <w:rPr>
                <w:spacing w:val="-43"/>
                <w:sz w:val="24"/>
              </w:rPr>
              <w:t xml:space="preserve"> </w:t>
            </w:r>
            <w:r>
              <w:rPr>
                <w:sz w:val="24"/>
              </w:rPr>
              <w:t>экзамена (3 типа задания формата HSK или ВСТ, 10</w:t>
            </w:r>
            <w:r>
              <w:rPr>
                <w:spacing w:val="-10"/>
                <w:sz w:val="24"/>
              </w:rPr>
              <w:t xml:space="preserve"> </w:t>
            </w:r>
            <w:r>
              <w:rPr>
                <w:sz w:val="24"/>
              </w:rPr>
              <w:t>баллов);</w:t>
            </w:r>
          </w:p>
          <w:p w14:paraId="585E35B7" w14:textId="77777777" w:rsidR="00797DF7" w:rsidRDefault="00B70313">
            <w:pPr>
              <w:pStyle w:val="TableParagraph"/>
              <w:numPr>
                <w:ilvl w:val="0"/>
                <w:numId w:val="63"/>
              </w:numPr>
              <w:tabs>
                <w:tab w:val="left" w:pos="430"/>
              </w:tabs>
              <w:spacing w:before="168" w:line="256" w:lineRule="auto"/>
              <w:ind w:right="99" w:firstLine="0"/>
              <w:jc w:val="both"/>
              <w:rPr>
                <w:sz w:val="24"/>
              </w:rPr>
            </w:pPr>
            <w:r>
              <w:rPr>
                <w:sz w:val="24"/>
              </w:rPr>
              <w:t>Перевод предложений по тематике пройденного материала с русского на китайский (5 предложений), с китайского на русский (5 предложений) (10</w:t>
            </w:r>
            <w:r>
              <w:rPr>
                <w:spacing w:val="-15"/>
                <w:sz w:val="24"/>
              </w:rPr>
              <w:t xml:space="preserve"> </w:t>
            </w:r>
            <w:r>
              <w:rPr>
                <w:sz w:val="24"/>
              </w:rPr>
              <w:t>баллов).</w:t>
            </w:r>
          </w:p>
          <w:p w14:paraId="313F81DA" w14:textId="77777777" w:rsidR="00797DF7" w:rsidRDefault="00B70313">
            <w:pPr>
              <w:pStyle w:val="TableParagraph"/>
              <w:spacing w:before="168"/>
              <w:ind w:left="105"/>
              <w:rPr>
                <w:b/>
                <w:sz w:val="24"/>
              </w:rPr>
            </w:pPr>
            <w:r>
              <w:rPr>
                <w:b/>
                <w:sz w:val="24"/>
              </w:rPr>
              <w:t>Устная часть</w:t>
            </w:r>
          </w:p>
          <w:p w14:paraId="6C654FE6" w14:textId="77777777" w:rsidR="00797DF7" w:rsidRDefault="00B70313">
            <w:pPr>
              <w:pStyle w:val="TableParagraph"/>
              <w:numPr>
                <w:ilvl w:val="0"/>
                <w:numId w:val="64"/>
              </w:numPr>
              <w:tabs>
                <w:tab w:val="left" w:pos="497"/>
              </w:tabs>
              <w:spacing w:before="180" w:line="256" w:lineRule="auto"/>
              <w:ind w:right="98" w:firstLine="0"/>
              <w:jc w:val="both"/>
              <w:rPr>
                <w:sz w:val="24"/>
              </w:rPr>
            </w:pPr>
            <w:r>
              <w:rPr>
                <w:sz w:val="24"/>
              </w:rPr>
              <w:t>Выполнение практико-ориентированного задания на основе пройденного тематического материала (15</w:t>
            </w:r>
            <w:r>
              <w:rPr>
                <w:spacing w:val="-6"/>
                <w:sz w:val="24"/>
              </w:rPr>
              <w:t xml:space="preserve"> </w:t>
            </w:r>
            <w:r>
              <w:rPr>
                <w:sz w:val="24"/>
              </w:rPr>
              <w:t>баллов);</w:t>
            </w:r>
          </w:p>
          <w:p w14:paraId="05B7243E" w14:textId="77777777" w:rsidR="00797DF7" w:rsidRDefault="00B70313">
            <w:pPr>
              <w:pStyle w:val="TableParagraph"/>
              <w:numPr>
                <w:ilvl w:val="0"/>
                <w:numId w:val="60"/>
              </w:numPr>
              <w:tabs>
                <w:tab w:val="left" w:pos="466"/>
              </w:tabs>
              <w:spacing w:before="1" w:line="298" w:lineRule="exact"/>
              <w:ind w:right="98"/>
              <w:jc w:val="both"/>
              <w:rPr>
                <w:sz w:val="24"/>
              </w:rPr>
            </w:pPr>
            <w:r>
              <w:rPr>
                <w:sz w:val="24"/>
              </w:rPr>
              <w:lastRenderedPageBreak/>
              <w:t>Чтение и выборочный перевод текста. Беседа с преподавателем</w:t>
            </w:r>
            <w:r>
              <w:rPr>
                <w:spacing w:val="-15"/>
                <w:sz w:val="24"/>
              </w:rPr>
              <w:t xml:space="preserve"> </w:t>
            </w:r>
            <w:r>
              <w:rPr>
                <w:sz w:val="24"/>
              </w:rPr>
              <w:t>по</w:t>
            </w:r>
            <w:r>
              <w:rPr>
                <w:spacing w:val="-13"/>
                <w:sz w:val="24"/>
              </w:rPr>
              <w:t xml:space="preserve"> </w:t>
            </w:r>
            <w:r>
              <w:rPr>
                <w:sz w:val="24"/>
              </w:rPr>
              <w:t>содержанию</w:t>
            </w:r>
            <w:r>
              <w:rPr>
                <w:spacing w:val="-13"/>
                <w:sz w:val="24"/>
              </w:rPr>
              <w:t xml:space="preserve"> </w:t>
            </w:r>
            <w:r>
              <w:rPr>
                <w:sz w:val="24"/>
              </w:rPr>
              <w:t>текста</w:t>
            </w:r>
            <w:r>
              <w:rPr>
                <w:spacing w:val="-14"/>
                <w:sz w:val="24"/>
              </w:rPr>
              <w:t xml:space="preserve"> </w:t>
            </w:r>
            <w:r>
              <w:rPr>
                <w:sz w:val="24"/>
              </w:rPr>
              <w:t xml:space="preserve">(350–400 </w:t>
            </w:r>
            <w:r>
              <w:rPr>
                <w:spacing w:val="-16"/>
                <w:sz w:val="24"/>
              </w:rPr>
              <w:t>п.</w:t>
            </w:r>
            <w:r>
              <w:rPr>
                <w:sz w:val="24"/>
              </w:rPr>
              <w:t xml:space="preserve"> з.,</w:t>
            </w:r>
            <w:r>
              <w:rPr>
                <w:spacing w:val="-16"/>
                <w:sz w:val="24"/>
              </w:rPr>
              <w:t xml:space="preserve"> </w:t>
            </w:r>
            <w:r>
              <w:rPr>
                <w:sz w:val="24"/>
              </w:rPr>
              <w:t>15 баллов).</w:t>
            </w:r>
          </w:p>
        </w:tc>
      </w:tr>
    </w:tbl>
    <w:p w14:paraId="44065CB5" w14:textId="77777777" w:rsidR="00797DF7" w:rsidRDefault="00B70313">
      <w:pPr>
        <w:jc w:val="center"/>
        <w:rPr>
          <w:b/>
          <w:bCs/>
          <w:sz w:val="24"/>
          <w:szCs w:val="24"/>
        </w:rPr>
      </w:pPr>
      <w:r>
        <w:rPr>
          <w:b/>
          <w:bCs/>
        </w:rPr>
        <w:lastRenderedPageBreak/>
        <w:br/>
      </w:r>
      <w:r>
        <w:rPr>
          <w:b/>
          <w:bCs/>
        </w:rPr>
        <w:br/>
      </w:r>
      <w:r>
        <w:rPr>
          <w:b/>
          <w:bCs/>
          <w:strike/>
        </w:rPr>
        <w:br/>
      </w:r>
      <w:r>
        <w:rPr>
          <w:b/>
          <w:bCs/>
          <w:sz w:val="24"/>
          <w:szCs w:val="24"/>
        </w:rPr>
        <w:t>ЗАЧЕТНАЯ РАБОТА ПО ДИСЦИПЛИНЕ</w:t>
      </w:r>
    </w:p>
    <w:p w14:paraId="431F5FC0" w14:textId="77777777" w:rsidR="00797DF7" w:rsidRDefault="00B70313">
      <w:pPr>
        <w:jc w:val="center"/>
        <w:rPr>
          <w:b/>
          <w:bCs/>
          <w:sz w:val="24"/>
          <w:szCs w:val="24"/>
        </w:rPr>
      </w:pPr>
      <w:r>
        <w:rPr>
          <w:b/>
          <w:bCs/>
          <w:sz w:val="24"/>
          <w:szCs w:val="24"/>
        </w:rPr>
        <w:t>«Второй иностранный язык деловой»</w:t>
      </w:r>
    </w:p>
    <w:p w14:paraId="25A913FB" w14:textId="77777777" w:rsidR="00797DF7" w:rsidRDefault="00B70313">
      <w:pPr>
        <w:jc w:val="center"/>
        <w:rPr>
          <w:bCs/>
          <w:sz w:val="24"/>
          <w:szCs w:val="24"/>
        </w:rPr>
      </w:pPr>
      <w:r>
        <w:rPr>
          <w:bCs/>
          <w:sz w:val="24"/>
          <w:szCs w:val="24"/>
        </w:rPr>
        <w:t xml:space="preserve">Направление подготовки </w:t>
      </w:r>
      <w:r>
        <w:rPr>
          <w:bCs/>
          <w:sz w:val="24"/>
          <w:szCs w:val="24"/>
        </w:rPr>
        <w:br/>
      </w:r>
      <w:r>
        <w:rPr>
          <w:b/>
          <w:bCs/>
          <w:sz w:val="24"/>
          <w:szCs w:val="24"/>
        </w:rPr>
        <w:t xml:space="preserve"> </w:t>
      </w:r>
      <w:r>
        <w:rPr>
          <w:bCs/>
          <w:sz w:val="24"/>
          <w:szCs w:val="24"/>
        </w:rPr>
        <w:t>38.03.01 «Экономика»</w:t>
      </w:r>
    </w:p>
    <w:p w14:paraId="627045BE" w14:textId="77777777" w:rsidR="00797DF7" w:rsidRDefault="00B70313">
      <w:pPr>
        <w:jc w:val="center"/>
        <w:rPr>
          <w:bCs/>
          <w:sz w:val="24"/>
          <w:szCs w:val="24"/>
        </w:rPr>
      </w:pPr>
      <w:r>
        <w:rPr>
          <w:bCs/>
          <w:sz w:val="24"/>
          <w:szCs w:val="24"/>
        </w:rPr>
        <w:t>ОП «Мировая экономика и международный бизнес» с частичной реализацией на английском языке, «Мировые финансы» с частичной реализацией на английском языке</w:t>
      </w:r>
    </w:p>
    <w:p w14:paraId="083087C2" w14:textId="77777777" w:rsidR="00797DF7" w:rsidRDefault="00B70313">
      <w:pPr>
        <w:jc w:val="center"/>
        <w:rPr>
          <w:bCs/>
          <w:sz w:val="24"/>
          <w:szCs w:val="24"/>
        </w:rPr>
      </w:pPr>
      <w:r>
        <w:rPr>
          <w:bCs/>
          <w:sz w:val="24"/>
          <w:szCs w:val="24"/>
        </w:rPr>
        <w:t xml:space="preserve">3 курс, </w:t>
      </w:r>
      <w:r>
        <w:rPr>
          <w:bCs/>
          <w:sz w:val="24"/>
          <w:szCs w:val="24"/>
          <w:lang w:val="de-DE"/>
        </w:rPr>
        <w:t>V</w:t>
      </w:r>
      <w:r>
        <w:rPr>
          <w:bCs/>
          <w:sz w:val="24"/>
          <w:szCs w:val="24"/>
          <w:lang w:val="en-US"/>
        </w:rPr>
        <w:t>I</w:t>
      </w:r>
      <w:r>
        <w:rPr>
          <w:bCs/>
          <w:sz w:val="24"/>
          <w:szCs w:val="24"/>
        </w:rPr>
        <w:t xml:space="preserve"> семестр</w:t>
      </w:r>
    </w:p>
    <w:p w14:paraId="48D4C902" w14:textId="77777777" w:rsidR="00797DF7" w:rsidRDefault="00B70313">
      <w:pPr>
        <w:jc w:val="center"/>
        <w:rPr>
          <w:bCs/>
          <w:sz w:val="24"/>
          <w:szCs w:val="24"/>
        </w:rPr>
      </w:pPr>
      <w:r>
        <w:rPr>
          <w:bCs/>
          <w:sz w:val="24"/>
          <w:szCs w:val="24"/>
        </w:rPr>
        <w:t>202   /202   учебный год</w:t>
      </w:r>
    </w:p>
    <w:p w14:paraId="26304006" w14:textId="77777777" w:rsidR="00797DF7" w:rsidRDefault="00B70313">
      <w:pPr>
        <w:jc w:val="center"/>
        <w:rPr>
          <w:bCs/>
          <w:sz w:val="24"/>
          <w:szCs w:val="24"/>
        </w:rPr>
      </w:pPr>
      <w:r>
        <w:rPr>
          <w:bCs/>
          <w:sz w:val="24"/>
          <w:szCs w:val="24"/>
        </w:rPr>
        <w:t>Работу выполнил студент/ка _________________________________ группа _________</w:t>
      </w:r>
    </w:p>
    <w:p w14:paraId="2414E80B" w14:textId="77777777" w:rsidR="00797DF7" w:rsidRPr="00C64130" w:rsidRDefault="00B70313">
      <w:pPr>
        <w:jc w:val="center"/>
        <w:rPr>
          <w:b/>
          <w:bCs/>
          <w:sz w:val="24"/>
          <w:szCs w:val="24"/>
        </w:rPr>
      </w:pPr>
      <w:r w:rsidRPr="00C64130">
        <w:rPr>
          <w:b/>
          <w:bCs/>
          <w:sz w:val="24"/>
          <w:szCs w:val="24"/>
        </w:rPr>
        <w:t>Система оценки знаний по учебной дисциплине «Второй иностранный язык деловой»</w:t>
      </w:r>
    </w:p>
    <w:tbl>
      <w:tblPr>
        <w:tblStyle w:val="af7"/>
        <w:tblW w:w="0" w:type="auto"/>
        <w:tblLook w:val="04A0" w:firstRow="1" w:lastRow="0" w:firstColumn="1" w:lastColumn="0" w:noHBand="0" w:noVBand="1"/>
      </w:tblPr>
      <w:tblGrid>
        <w:gridCol w:w="1199"/>
        <w:gridCol w:w="1431"/>
        <w:gridCol w:w="1704"/>
        <w:gridCol w:w="1335"/>
        <w:gridCol w:w="1003"/>
        <w:gridCol w:w="1797"/>
        <w:gridCol w:w="934"/>
        <w:gridCol w:w="1057"/>
      </w:tblGrid>
      <w:tr w:rsidR="00797DF7" w:rsidRPr="00C64130" w14:paraId="68ABF4C9" w14:textId="77777777">
        <w:trPr>
          <w:trHeight w:val="635"/>
        </w:trPr>
        <w:tc>
          <w:tcPr>
            <w:tcW w:w="0" w:type="auto"/>
            <w:vMerge w:val="restart"/>
          </w:tcPr>
          <w:p w14:paraId="5116BADF" w14:textId="77777777" w:rsidR="00797DF7" w:rsidRPr="00C64130" w:rsidRDefault="00797DF7">
            <w:pPr>
              <w:widowControl/>
              <w:autoSpaceDE/>
              <w:autoSpaceDN/>
              <w:rPr>
                <w:rFonts w:ascii="Times New Roman" w:hAnsi="Times New Roman"/>
                <w:sz w:val="24"/>
                <w:szCs w:val="24"/>
                <w:lang w:eastAsia="ru-RU"/>
              </w:rPr>
            </w:pPr>
          </w:p>
          <w:p w14:paraId="700BE4C9" w14:textId="77777777" w:rsidR="00797DF7" w:rsidRPr="00C64130" w:rsidRDefault="00B70313">
            <w:pPr>
              <w:widowControl/>
              <w:autoSpaceDE/>
              <w:autoSpaceDN/>
              <w:jc w:val="center"/>
              <w:rPr>
                <w:rFonts w:ascii="Times New Roman" w:hAnsi="Times New Roman"/>
                <w:b/>
                <w:bCs/>
                <w:sz w:val="24"/>
                <w:szCs w:val="24"/>
                <w:lang w:eastAsia="ru-RU"/>
              </w:rPr>
            </w:pPr>
            <w:r w:rsidRPr="00C64130">
              <w:rPr>
                <w:rFonts w:ascii="Times New Roman" w:hAnsi="Times New Roman"/>
                <w:sz w:val="24"/>
                <w:szCs w:val="24"/>
                <w:lang w:eastAsia="ru-RU"/>
              </w:rPr>
              <w:t>Текущий контроль,</w:t>
            </w:r>
          </w:p>
          <w:p w14:paraId="1354E2D1" w14:textId="77777777" w:rsidR="00797DF7" w:rsidRPr="00C64130" w:rsidRDefault="00B70313">
            <w:pPr>
              <w:widowControl/>
              <w:autoSpaceDE/>
              <w:autoSpaceDN/>
              <w:jc w:val="center"/>
              <w:rPr>
                <w:rFonts w:ascii="Times New Roman" w:hAnsi="Times New Roman"/>
                <w:sz w:val="24"/>
                <w:szCs w:val="24"/>
                <w:lang w:eastAsia="ru-RU"/>
              </w:rPr>
            </w:pPr>
            <w:r w:rsidRPr="00C64130">
              <w:rPr>
                <w:rFonts w:ascii="Times New Roman" w:hAnsi="Times New Roman"/>
                <w:sz w:val="24"/>
                <w:szCs w:val="24"/>
                <w:lang w:eastAsia="ru-RU"/>
              </w:rPr>
              <w:t>СРС, домашние задания (2021/2022 уч.гг.</w:t>
            </w:r>
          </w:p>
          <w:p w14:paraId="3A8E1FB4" w14:textId="77777777" w:rsidR="00797DF7" w:rsidRPr="00C64130" w:rsidRDefault="00B70313">
            <w:pPr>
              <w:widowControl/>
              <w:autoSpaceDE/>
              <w:autoSpaceDN/>
              <w:jc w:val="center"/>
              <w:rPr>
                <w:rFonts w:ascii="Times New Roman" w:hAnsi="Times New Roman"/>
                <w:bCs/>
                <w:sz w:val="24"/>
                <w:szCs w:val="24"/>
                <w:lang w:val="de-DE" w:eastAsia="ru-RU"/>
              </w:rPr>
            </w:pPr>
            <w:r w:rsidRPr="00C64130">
              <w:rPr>
                <w:rFonts w:ascii="Times New Roman" w:hAnsi="Times New Roman"/>
                <w:sz w:val="24"/>
                <w:szCs w:val="24"/>
                <w:lang w:eastAsia="ru-RU"/>
              </w:rPr>
              <w:t>(20+20</w:t>
            </w:r>
            <w:r w:rsidRPr="00C64130">
              <w:rPr>
                <w:rFonts w:ascii="Times New Roman" w:hAnsi="Times New Roman"/>
                <w:sz w:val="24"/>
                <w:szCs w:val="24"/>
                <w:lang w:val="de-DE" w:eastAsia="ru-RU"/>
              </w:rPr>
              <w:t>)</w:t>
            </w:r>
          </w:p>
        </w:tc>
        <w:tc>
          <w:tcPr>
            <w:tcW w:w="7601" w:type="dxa"/>
            <w:gridSpan w:val="5"/>
          </w:tcPr>
          <w:p w14:paraId="79630392" w14:textId="77777777" w:rsidR="00797DF7" w:rsidRPr="00C64130" w:rsidRDefault="00797DF7">
            <w:pPr>
              <w:widowControl/>
              <w:autoSpaceDE/>
              <w:autoSpaceDN/>
              <w:jc w:val="center"/>
              <w:rPr>
                <w:rFonts w:ascii="Times New Roman" w:hAnsi="Times New Roman"/>
                <w:bCs/>
                <w:sz w:val="24"/>
                <w:szCs w:val="24"/>
                <w:lang w:eastAsia="ru-RU"/>
              </w:rPr>
            </w:pPr>
          </w:p>
          <w:p w14:paraId="668CE74E" w14:textId="77777777" w:rsidR="00797DF7" w:rsidRPr="00C64130" w:rsidRDefault="00B70313">
            <w:pPr>
              <w:widowControl/>
              <w:autoSpaceDE/>
              <w:autoSpaceDN/>
              <w:jc w:val="center"/>
              <w:rPr>
                <w:rFonts w:ascii="Times New Roman" w:hAnsi="Times New Roman"/>
                <w:bCs/>
                <w:strike/>
                <w:sz w:val="24"/>
                <w:szCs w:val="24"/>
                <w:lang w:eastAsia="ru-RU"/>
              </w:rPr>
            </w:pPr>
            <w:r w:rsidRPr="00C64130">
              <w:rPr>
                <w:rFonts w:ascii="Times New Roman" w:hAnsi="Times New Roman"/>
                <w:bCs/>
                <w:sz w:val="24"/>
                <w:szCs w:val="24"/>
                <w:lang w:eastAsia="ru-RU"/>
              </w:rPr>
              <w:t xml:space="preserve"> ЗАЧЕТ</w:t>
            </w:r>
          </w:p>
        </w:tc>
        <w:tc>
          <w:tcPr>
            <w:tcW w:w="1134" w:type="dxa"/>
            <w:vMerge w:val="restart"/>
          </w:tcPr>
          <w:p w14:paraId="4692917F" w14:textId="77777777" w:rsidR="00797DF7" w:rsidRPr="00C64130" w:rsidRDefault="00797DF7">
            <w:pPr>
              <w:widowControl/>
              <w:autoSpaceDE/>
              <w:autoSpaceDN/>
              <w:jc w:val="center"/>
              <w:rPr>
                <w:rFonts w:ascii="Times New Roman" w:hAnsi="Times New Roman"/>
                <w:sz w:val="24"/>
                <w:szCs w:val="24"/>
                <w:lang w:eastAsia="ru-RU"/>
              </w:rPr>
            </w:pPr>
          </w:p>
          <w:p w14:paraId="7FE4A021" w14:textId="77777777" w:rsidR="00797DF7" w:rsidRPr="00C64130" w:rsidRDefault="00B70313">
            <w:pPr>
              <w:widowControl/>
              <w:autoSpaceDE/>
              <w:autoSpaceDN/>
              <w:jc w:val="center"/>
              <w:rPr>
                <w:rFonts w:ascii="Times New Roman" w:hAnsi="Times New Roman"/>
                <w:bCs/>
                <w:sz w:val="24"/>
                <w:szCs w:val="24"/>
                <w:lang w:eastAsia="ru-RU"/>
              </w:rPr>
            </w:pPr>
            <w:r w:rsidRPr="00C64130">
              <w:rPr>
                <w:rFonts w:ascii="Times New Roman" w:hAnsi="Times New Roman"/>
                <w:sz w:val="24"/>
                <w:szCs w:val="24"/>
                <w:lang w:eastAsia="ru-RU"/>
              </w:rPr>
              <w:t>Оценка за экзамен</w:t>
            </w:r>
          </w:p>
        </w:tc>
        <w:tc>
          <w:tcPr>
            <w:tcW w:w="1433" w:type="dxa"/>
            <w:vMerge w:val="restart"/>
          </w:tcPr>
          <w:p w14:paraId="00E020E1" w14:textId="77777777" w:rsidR="00797DF7" w:rsidRPr="00C64130" w:rsidRDefault="00797DF7">
            <w:pPr>
              <w:widowControl/>
              <w:autoSpaceDE/>
              <w:autoSpaceDN/>
              <w:jc w:val="center"/>
              <w:rPr>
                <w:rFonts w:ascii="Times New Roman" w:hAnsi="Times New Roman"/>
                <w:sz w:val="24"/>
                <w:szCs w:val="24"/>
                <w:lang w:eastAsia="ru-RU"/>
              </w:rPr>
            </w:pPr>
          </w:p>
          <w:p w14:paraId="315A1A33" w14:textId="77777777" w:rsidR="00797DF7" w:rsidRPr="00C64130" w:rsidRDefault="00B70313">
            <w:pPr>
              <w:widowControl/>
              <w:autoSpaceDE/>
              <w:autoSpaceDN/>
              <w:jc w:val="center"/>
              <w:rPr>
                <w:rFonts w:ascii="Times New Roman" w:hAnsi="Times New Roman"/>
                <w:b/>
                <w:bCs/>
                <w:sz w:val="24"/>
                <w:szCs w:val="24"/>
                <w:lang w:eastAsia="ru-RU"/>
              </w:rPr>
            </w:pPr>
            <w:r w:rsidRPr="00C64130">
              <w:rPr>
                <w:rFonts w:ascii="Times New Roman" w:hAnsi="Times New Roman"/>
                <w:sz w:val="24"/>
                <w:szCs w:val="24"/>
                <w:lang w:eastAsia="ru-RU"/>
              </w:rPr>
              <w:t>Итоговая оценка</w:t>
            </w:r>
          </w:p>
        </w:tc>
      </w:tr>
      <w:tr w:rsidR="00797DF7" w:rsidRPr="00C64130" w14:paraId="2B29B45D" w14:textId="77777777">
        <w:trPr>
          <w:trHeight w:val="298"/>
        </w:trPr>
        <w:tc>
          <w:tcPr>
            <w:tcW w:w="0" w:type="auto"/>
            <w:vMerge/>
          </w:tcPr>
          <w:p w14:paraId="27DABBB1" w14:textId="77777777" w:rsidR="00797DF7" w:rsidRPr="00C64130" w:rsidRDefault="00797DF7">
            <w:pPr>
              <w:widowControl/>
              <w:autoSpaceDE/>
              <w:autoSpaceDN/>
              <w:jc w:val="center"/>
              <w:rPr>
                <w:rFonts w:ascii="Times New Roman" w:hAnsi="Times New Roman"/>
                <w:b/>
                <w:bCs/>
                <w:sz w:val="24"/>
                <w:szCs w:val="24"/>
                <w:lang w:eastAsia="ru-RU"/>
              </w:rPr>
            </w:pPr>
          </w:p>
        </w:tc>
        <w:tc>
          <w:tcPr>
            <w:tcW w:w="0" w:type="auto"/>
            <w:gridSpan w:val="3"/>
          </w:tcPr>
          <w:p w14:paraId="0D5F506B" w14:textId="77777777" w:rsidR="00797DF7" w:rsidRPr="00C64130" w:rsidRDefault="00B70313">
            <w:pPr>
              <w:widowControl/>
              <w:autoSpaceDE/>
              <w:autoSpaceDN/>
              <w:jc w:val="center"/>
              <w:rPr>
                <w:rFonts w:ascii="Times New Roman" w:hAnsi="Times New Roman"/>
                <w:bCs/>
                <w:sz w:val="24"/>
                <w:szCs w:val="24"/>
                <w:lang w:eastAsia="ru-RU"/>
              </w:rPr>
            </w:pPr>
            <w:r w:rsidRPr="00C64130">
              <w:rPr>
                <w:rFonts w:ascii="Times New Roman" w:hAnsi="Times New Roman"/>
                <w:sz w:val="24"/>
                <w:szCs w:val="24"/>
                <w:lang w:eastAsia="ru-RU"/>
              </w:rPr>
              <w:t>ПИСЬМЕННАЯ ЧАСТЬ</w:t>
            </w:r>
          </w:p>
        </w:tc>
        <w:tc>
          <w:tcPr>
            <w:tcW w:w="2985" w:type="dxa"/>
            <w:gridSpan w:val="2"/>
          </w:tcPr>
          <w:p w14:paraId="1C9CC78E" w14:textId="77777777" w:rsidR="00797DF7" w:rsidRPr="00C64130" w:rsidRDefault="00B70313">
            <w:pPr>
              <w:widowControl/>
              <w:autoSpaceDE/>
              <w:autoSpaceDN/>
              <w:jc w:val="center"/>
              <w:rPr>
                <w:rFonts w:ascii="Times New Roman" w:hAnsi="Times New Roman"/>
                <w:bCs/>
                <w:sz w:val="24"/>
                <w:szCs w:val="24"/>
                <w:lang w:eastAsia="ru-RU"/>
              </w:rPr>
            </w:pPr>
            <w:r w:rsidRPr="00C64130">
              <w:rPr>
                <w:rFonts w:ascii="Times New Roman" w:hAnsi="Times New Roman"/>
                <w:bCs/>
                <w:sz w:val="24"/>
                <w:szCs w:val="24"/>
                <w:lang w:eastAsia="ru-RU"/>
              </w:rPr>
              <w:t>УСТНАЯ ЧАСТЬ</w:t>
            </w:r>
          </w:p>
        </w:tc>
        <w:tc>
          <w:tcPr>
            <w:tcW w:w="1134" w:type="dxa"/>
            <w:vMerge/>
          </w:tcPr>
          <w:p w14:paraId="45A04C48" w14:textId="77777777" w:rsidR="00797DF7" w:rsidRPr="00C64130" w:rsidRDefault="00797DF7">
            <w:pPr>
              <w:widowControl/>
              <w:autoSpaceDE/>
              <w:autoSpaceDN/>
              <w:jc w:val="center"/>
              <w:rPr>
                <w:rFonts w:ascii="Times New Roman" w:hAnsi="Times New Roman"/>
                <w:b/>
                <w:bCs/>
                <w:sz w:val="24"/>
                <w:szCs w:val="24"/>
                <w:lang w:eastAsia="ru-RU"/>
              </w:rPr>
            </w:pPr>
          </w:p>
        </w:tc>
        <w:tc>
          <w:tcPr>
            <w:tcW w:w="1433" w:type="dxa"/>
            <w:vMerge/>
          </w:tcPr>
          <w:p w14:paraId="319B3AC0" w14:textId="77777777" w:rsidR="00797DF7" w:rsidRPr="00C64130" w:rsidRDefault="00797DF7">
            <w:pPr>
              <w:widowControl/>
              <w:autoSpaceDE/>
              <w:autoSpaceDN/>
              <w:jc w:val="center"/>
              <w:rPr>
                <w:rFonts w:ascii="Times New Roman" w:hAnsi="Times New Roman"/>
                <w:b/>
                <w:bCs/>
                <w:sz w:val="24"/>
                <w:szCs w:val="24"/>
                <w:lang w:eastAsia="ru-RU"/>
              </w:rPr>
            </w:pPr>
          </w:p>
        </w:tc>
      </w:tr>
      <w:tr w:rsidR="00797DF7" w:rsidRPr="00C64130" w14:paraId="7B540F82" w14:textId="77777777">
        <w:trPr>
          <w:trHeight w:val="876"/>
        </w:trPr>
        <w:tc>
          <w:tcPr>
            <w:tcW w:w="0" w:type="auto"/>
            <w:vMerge/>
          </w:tcPr>
          <w:p w14:paraId="79F91ABD" w14:textId="77777777" w:rsidR="00797DF7" w:rsidRPr="00C64130" w:rsidRDefault="00797DF7">
            <w:pPr>
              <w:widowControl/>
              <w:autoSpaceDE/>
              <w:autoSpaceDN/>
              <w:jc w:val="center"/>
              <w:rPr>
                <w:rFonts w:ascii="Times New Roman" w:hAnsi="Times New Roman"/>
                <w:b/>
                <w:bCs/>
                <w:sz w:val="24"/>
                <w:szCs w:val="24"/>
                <w:lang w:eastAsia="ru-RU"/>
              </w:rPr>
            </w:pPr>
          </w:p>
        </w:tc>
        <w:tc>
          <w:tcPr>
            <w:tcW w:w="0" w:type="auto"/>
          </w:tcPr>
          <w:p w14:paraId="6483C563" w14:textId="77777777" w:rsidR="00797DF7" w:rsidRPr="00C64130" w:rsidRDefault="00B70313">
            <w:pPr>
              <w:widowControl/>
              <w:autoSpaceDE/>
              <w:autoSpaceDN/>
              <w:jc w:val="center"/>
              <w:rPr>
                <w:rFonts w:ascii="Times New Roman" w:hAnsi="Times New Roman"/>
                <w:bCs/>
                <w:sz w:val="24"/>
                <w:szCs w:val="24"/>
                <w:lang w:eastAsia="ru-RU"/>
              </w:rPr>
            </w:pPr>
            <w:r w:rsidRPr="00C64130">
              <w:rPr>
                <w:rFonts w:ascii="Times New Roman" w:hAnsi="Times New Roman"/>
                <w:bCs/>
                <w:sz w:val="24"/>
                <w:szCs w:val="24"/>
                <w:lang w:eastAsia="ru-RU"/>
              </w:rPr>
              <w:t>Аудирование</w:t>
            </w:r>
          </w:p>
          <w:p w14:paraId="2E384334" w14:textId="77777777" w:rsidR="00797DF7" w:rsidRPr="00C64130" w:rsidRDefault="00797DF7">
            <w:pPr>
              <w:widowControl/>
              <w:autoSpaceDE/>
              <w:autoSpaceDN/>
              <w:jc w:val="center"/>
              <w:rPr>
                <w:rFonts w:ascii="Times New Roman" w:hAnsi="Times New Roman"/>
                <w:bCs/>
                <w:sz w:val="24"/>
                <w:szCs w:val="24"/>
                <w:lang w:eastAsia="ru-RU"/>
              </w:rPr>
            </w:pPr>
          </w:p>
        </w:tc>
        <w:tc>
          <w:tcPr>
            <w:tcW w:w="0" w:type="auto"/>
          </w:tcPr>
          <w:p w14:paraId="3F76EC5F" w14:textId="77777777" w:rsidR="00797DF7" w:rsidRPr="00C64130" w:rsidRDefault="00B70313">
            <w:pPr>
              <w:widowControl/>
              <w:autoSpaceDE/>
              <w:autoSpaceDN/>
              <w:jc w:val="center"/>
              <w:rPr>
                <w:rFonts w:ascii="Times New Roman" w:hAnsi="Times New Roman"/>
                <w:bCs/>
                <w:sz w:val="24"/>
                <w:szCs w:val="24"/>
                <w:lang w:eastAsia="ru-RU"/>
              </w:rPr>
            </w:pPr>
            <w:r w:rsidRPr="00C64130">
              <w:rPr>
                <w:rFonts w:ascii="Times New Roman" w:hAnsi="Times New Roman"/>
                <w:bCs/>
                <w:sz w:val="24"/>
                <w:szCs w:val="24"/>
                <w:lang w:eastAsia="ru-RU"/>
              </w:rPr>
              <w:t>АСТ-тест(лексико-грамматический тест)</w:t>
            </w:r>
          </w:p>
        </w:tc>
        <w:tc>
          <w:tcPr>
            <w:tcW w:w="0" w:type="auto"/>
          </w:tcPr>
          <w:p w14:paraId="5056C11E" w14:textId="77777777" w:rsidR="00797DF7" w:rsidRPr="00C64130" w:rsidRDefault="00B70313">
            <w:pPr>
              <w:widowControl/>
              <w:autoSpaceDE/>
              <w:autoSpaceDN/>
              <w:jc w:val="center"/>
              <w:rPr>
                <w:rFonts w:ascii="Times New Roman" w:hAnsi="Times New Roman"/>
                <w:bCs/>
                <w:sz w:val="24"/>
                <w:szCs w:val="24"/>
                <w:lang w:eastAsia="ru-RU"/>
              </w:rPr>
            </w:pPr>
            <w:r w:rsidRPr="00C64130">
              <w:rPr>
                <w:rFonts w:ascii="Times New Roman" w:hAnsi="Times New Roman"/>
                <w:bCs/>
                <w:sz w:val="24"/>
                <w:szCs w:val="24"/>
                <w:lang w:eastAsia="ru-RU"/>
              </w:rPr>
              <w:t>Письменное задание (эссе)</w:t>
            </w:r>
          </w:p>
          <w:p w14:paraId="2B3B761D" w14:textId="77777777" w:rsidR="00797DF7" w:rsidRPr="00C64130" w:rsidRDefault="00797DF7">
            <w:pPr>
              <w:widowControl/>
              <w:autoSpaceDE/>
              <w:autoSpaceDN/>
              <w:jc w:val="center"/>
              <w:rPr>
                <w:rFonts w:ascii="Times New Roman" w:hAnsi="Times New Roman"/>
                <w:bCs/>
                <w:sz w:val="24"/>
                <w:szCs w:val="24"/>
                <w:lang w:eastAsia="ru-RU"/>
              </w:rPr>
            </w:pPr>
          </w:p>
        </w:tc>
        <w:tc>
          <w:tcPr>
            <w:tcW w:w="0" w:type="auto"/>
          </w:tcPr>
          <w:p w14:paraId="232F04B0" w14:textId="77777777" w:rsidR="00797DF7" w:rsidRPr="00C64130" w:rsidRDefault="00B70313">
            <w:pPr>
              <w:widowControl/>
              <w:autoSpaceDE/>
              <w:autoSpaceDN/>
              <w:jc w:val="center"/>
              <w:rPr>
                <w:rFonts w:ascii="Times New Roman" w:hAnsi="Times New Roman"/>
                <w:bCs/>
                <w:sz w:val="24"/>
                <w:szCs w:val="24"/>
                <w:lang w:eastAsia="ru-RU"/>
              </w:rPr>
            </w:pPr>
            <w:r w:rsidRPr="00C64130">
              <w:rPr>
                <w:rFonts w:ascii="Times New Roman" w:hAnsi="Times New Roman"/>
                <w:bCs/>
                <w:sz w:val="24"/>
                <w:szCs w:val="24"/>
                <w:lang w:eastAsia="ru-RU"/>
              </w:rPr>
              <w:t>Чтение и пересказ текста</w:t>
            </w:r>
          </w:p>
        </w:tc>
        <w:tc>
          <w:tcPr>
            <w:tcW w:w="1870" w:type="dxa"/>
          </w:tcPr>
          <w:p w14:paraId="5DD398B8" w14:textId="77777777" w:rsidR="00797DF7" w:rsidRPr="00C64130" w:rsidRDefault="00B70313">
            <w:pPr>
              <w:widowControl/>
              <w:autoSpaceDE/>
              <w:autoSpaceDN/>
              <w:jc w:val="center"/>
              <w:rPr>
                <w:rFonts w:ascii="Times New Roman" w:hAnsi="Times New Roman"/>
                <w:bCs/>
                <w:sz w:val="24"/>
                <w:szCs w:val="24"/>
                <w:lang w:eastAsia="ru-RU"/>
              </w:rPr>
            </w:pPr>
            <w:r w:rsidRPr="00C64130">
              <w:rPr>
                <w:rFonts w:ascii="Times New Roman" w:hAnsi="Times New Roman"/>
                <w:bCs/>
                <w:sz w:val="24"/>
                <w:szCs w:val="24"/>
                <w:lang w:eastAsia="ru-RU"/>
              </w:rPr>
              <w:t>Практико-ориентированное задание на основе пройденного тематического материала</w:t>
            </w:r>
          </w:p>
        </w:tc>
        <w:tc>
          <w:tcPr>
            <w:tcW w:w="1134" w:type="dxa"/>
            <w:vMerge/>
          </w:tcPr>
          <w:p w14:paraId="1996C14F" w14:textId="77777777" w:rsidR="00797DF7" w:rsidRPr="00C64130" w:rsidRDefault="00797DF7">
            <w:pPr>
              <w:widowControl/>
              <w:autoSpaceDE/>
              <w:autoSpaceDN/>
              <w:jc w:val="center"/>
              <w:rPr>
                <w:rFonts w:ascii="Times New Roman" w:hAnsi="Times New Roman"/>
                <w:b/>
                <w:bCs/>
                <w:sz w:val="24"/>
                <w:szCs w:val="24"/>
                <w:lang w:eastAsia="ru-RU"/>
              </w:rPr>
            </w:pPr>
          </w:p>
        </w:tc>
        <w:tc>
          <w:tcPr>
            <w:tcW w:w="1433" w:type="dxa"/>
            <w:vMerge/>
          </w:tcPr>
          <w:p w14:paraId="4782ADD8" w14:textId="77777777" w:rsidR="00797DF7" w:rsidRPr="00C64130" w:rsidRDefault="00797DF7">
            <w:pPr>
              <w:widowControl/>
              <w:autoSpaceDE/>
              <w:autoSpaceDN/>
              <w:jc w:val="center"/>
              <w:rPr>
                <w:rFonts w:ascii="Times New Roman" w:hAnsi="Times New Roman"/>
                <w:b/>
                <w:bCs/>
                <w:sz w:val="24"/>
                <w:szCs w:val="24"/>
                <w:lang w:eastAsia="ru-RU"/>
              </w:rPr>
            </w:pPr>
          </w:p>
        </w:tc>
      </w:tr>
      <w:tr w:rsidR="00797DF7" w:rsidRPr="00C64130" w14:paraId="5AA09E6D" w14:textId="77777777">
        <w:trPr>
          <w:trHeight w:val="300"/>
        </w:trPr>
        <w:tc>
          <w:tcPr>
            <w:tcW w:w="0" w:type="auto"/>
            <w:vAlign w:val="center"/>
          </w:tcPr>
          <w:p w14:paraId="62E3D879" w14:textId="77777777" w:rsidR="00797DF7" w:rsidRPr="00C64130" w:rsidRDefault="00B70313">
            <w:pPr>
              <w:widowControl/>
              <w:autoSpaceDE/>
              <w:autoSpaceDN/>
              <w:jc w:val="center"/>
              <w:rPr>
                <w:rFonts w:ascii="Times New Roman" w:hAnsi="Times New Roman"/>
                <w:b/>
                <w:bCs/>
                <w:sz w:val="24"/>
                <w:szCs w:val="24"/>
                <w:lang w:eastAsia="ru-RU"/>
              </w:rPr>
            </w:pPr>
            <w:r w:rsidRPr="00C64130">
              <w:rPr>
                <w:rFonts w:ascii="Times New Roman" w:hAnsi="Times New Roman"/>
                <w:b/>
                <w:sz w:val="24"/>
                <w:szCs w:val="24"/>
                <w:lang w:eastAsia="ru-RU"/>
              </w:rPr>
              <w:t>40 баллов</w:t>
            </w:r>
          </w:p>
        </w:tc>
        <w:tc>
          <w:tcPr>
            <w:tcW w:w="0" w:type="auto"/>
          </w:tcPr>
          <w:p w14:paraId="59F489AD" w14:textId="77777777" w:rsidR="00797DF7" w:rsidRPr="00C64130" w:rsidRDefault="00B70313">
            <w:pPr>
              <w:widowControl/>
              <w:autoSpaceDE/>
              <w:autoSpaceDN/>
              <w:jc w:val="center"/>
              <w:rPr>
                <w:rFonts w:ascii="Times New Roman" w:hAnsi="Times New Roman"/>
                <w:b/>
                <w:bCs/>
                <w:sz w:val="24"/>
                <w:szCs w:val="24"/>
                <w:lang w:eastAsia="ru-RU"/>
              </w:rPr>
            </w:pPr>
            <w:r w:rsidRPr="00C64130">
              <w:rPr>
                <w:rFonts w:ascii="Times New Roman" w:hAnsi="Times New Roman"/>
                <w:b/>
                <w:sz w:val="24"/>
                <w:szCs w:val="24"/>
                <w:lang w:eastAsia="ru-RU"/>
              </w:rPr>
              <w:t>5 баллов</w:t>
            </w:r>
          </w:p>
        </w:tc>
        <w:tc>
          <w:tcPr>
            <w:tcW w:w="0" w:type="auto"/>
          </w:tcPr>
          <w:p w14:paraId="15528505" w14:textId="77777777" w:rsidR="00797DF7" w:rsidRPr="00C64130" w:rsidRDefault="00B70313">
            <w:pPr>
              <w:widowControl/>
              <w:autoSpaceDE/>
              <w:autoSpaceDN/>
              <w:jc w:val="center"/>
              <w:rPr>
                <w:rFonts w:ascii="Times New Roman" w:hAnsi="Times New Roman"/>
                <w:b/>
                <w:bCs/>
                <w:sz w:val="24"/>
                <w:szCs w:val="24"/>
                <w:lang w:eastAsia="ru-RU"/>
              </w:rPr>
            </w:pPr>
            <w:r w:rsidRPr="00C64130">
              <w:rPr>
                <w:rFonts w:ascii="Times New Roman" w:hAnsi="Times New Roman"/>
                <w:b/>
                <w:sz w:val="24"/>
                <w:szCs w:val="24"/>
                <w:lang w:eastAsia="ru-RU"/>
              </w:rPr>
              <w:t>15 баллов</w:t>
            </w:r>
          </w:p>
        </w:tc>
        <w:tc>
          <w:tcPr>
            <w:tcW w:w="0" w:type="auto"/>
          </w:tcPr>
          <w:p w14:paraId="19C5DC1F" w14:textId="77777777" w:rsidR="00797DF7" w:rsidRPr="00C64130" w:rsidRDefault="00B70313">
            <w:pPr>
              <w:widowControl/>
              <w:autoSpaceDE/>
              <w:autoSpaceDN/>
              <w:jc w:val="center"/>
              <w:rPr>
                <w:rFonts w:ascii="Times New Roman" w:hAnsi="Times New Roman"/>
                <w:b/>
                <w:bCs/>
                <w:sz w:val="24"/>
                <w:szCs w:val="24"/>
                <w:lang w:eastAsia="ru-RU"/>
              </w:rPr>
            </w:pPr>
            <w:r w:rsidRPr="00C64130">
              <w:rPr>
                <w:rFonts w:ascii="Times New Roman" w:hAnsi="Times New Roman"/>
                <w:b/>
                <w:sz w:val="24"/>
                <w:szCs w:val="24"/>
                <w:lang w:eastAsia="ru-RU"/>
              </w:rPr>
              <w:t>10 баллов</w:t>
            </w:r>
          </w:p>
        </w:tc>
        <w:tc>
          <w:tcPr>
            <w:tcW w:w="0" w:type="auto"/>
          </w:tcPr>
          <w:p w14:paraId="569A59CB" w14:textId="77777777" w:rsidR="00797DF7" w:rsidRPr="00C64130" w:rsidRDefault="00B70313">
            <w:pPr>
              <w:widowControl/>
              <w:autoSpaceDE/>
              <w:autoSpaceDN/>
              <w:jc w:val="center"/>
              <w:rPr>
                <w:rFonts w:ascii="Times New Roman" w:hAnsi="Times New Roman"/>
                <w:b/>
                <w:bCs/>
                <w:sz w:val="24"/>
                <w:szCs w:val="24"/>
                <w:lang w:eastAsia="ru-RU"/>
              </w:rPr>
            </w:pPr>
            <w:r w:rsidRPr="00C64130">
              <w:rPr>
                <w:rFonts w:ascii="Times New Roman" w:hAnsi="Times New Roman"/>
                <w:b/>
                <w:sz w:val="24"/>
                <w:szCs w:val="24"/>
                <w:lang w:eastAsia="ru-RU"/>
              </w:rPr>
              <w:t>15 баллов</w:t>
            </w:r>
          </w:p>
        </w:tc>
        <w:tc>
          <w:tcPr>
            <w:tcW w:w="1870" w:type="dxa"/>
          </w:tcPr>
          <w:p w14:paraId="7A7393FD" w14:textId="77777777" w:rsidR="00797DF7" w:rsidRPr="00C64130" w:rsidRDefault="00B70313">
            <w:pPr>
              <w:widowControl/>
              <w:autoSpaceDE/>
              <w:autoSpaceDN/>
              <w:jc w:val="center"/>
              <w:rPr>
                <w:rFonts w:ascii="Times New Roman" w:hAnsi="Times New Roman"/>
                <w:b/>
                <w:bCs/>
                <w:sz w:val="24"/>
                <w:szCs w:val="24"/>
                <w:lang w:eastAsia="ru-RU"/>
              </w:rPr>
            </w:pPr>
            <w:r w:rsidRPr="00C64130">
              <w:rPr>
                <w:rFonts w:ascii="Times New Roman" w:hAnsi="Times New Roman"/>
                <w:b/>
                <w:sz w:val="24"/>
                <w:szCs w:val="24"/>
                <w:lang w:eastAsia="ru-RU"/>
              </w:rPr>
              <w:t>15 баллов</w:t>
            </w:r>
          </w:p>
        </w:tc>
        <w:tc>
          <w:tcPr>
            <w:tcW w:w="1134" w:type="dxa"/>
          </w:tcPr>
          <w:p w14:paraId="3F01498C" w14:textId="77777777" w:rsidR="00797DF7" w:rsidRPr="00C64130" w:rsidRDefault="00B70313">
            <w:pPr>
              <w:widowControl/>
              <w:autoSpaceDE/>
              <w:autoSpaceDN/>
              <w:jc w:val="center"/>
              <w:rPr>
                <w:rFonts w:ascii="Times New Roman" w:hAnsi="Times New Roman"/>
                <w:b/>
                <w:bCs/>
                <w:sz w:val="24"/>
                <w:szCs w:val="24"/>
                <w:lang w:eastAsia="ru-RU"/>
              </w:rPr>
            </w:pPr>
            <w:r w:rsidRPr="00C64130">
              <w:rPr>
                <w:rFonts w:ascii="Times New Roman" w:hAnsi="Times New Roman"/>
                <w:b/>
                <w:bCs/>
                <w:sz w:val="24"/>
                <w:szCs w:val="24"/>
                <w:lang w:eastAsia="ru-RU"/>
              </w:rPr>
              <w:t>60 баллов</w:t>
            </w:r>
          </w:p>
        </w:tc>
        <w:tc>
          <w:tcPr>
            <w:tcW w:w="1433" w:type="dxa"/>
          </w:tcPr>
          <w:p w14:paraId="2F6F446C" w14:textId="77777777" w:rsidR="00797DF7" w:rsidRPr="00C64130" w:rsidRDefault="00B70313">
            <w:pPr>
              <w:widowControl/>
              <w:autoSpaceDE/>
              <w:autoSpaceDN/>
              <w:jc w:val="center"/>
              <w:rPr>
                <w:rFonts w:ascii="Times New Roman" w:hAnsi="Times New Roman"/>
                <w:b/>
                <w:bCs/>
                <w:sz w:val="24"/>
                <w:szCs w:val="24"/>
                <w:lang w:eastAsia="ru-RU"/>
              </w:rPr>
            </w:pPr>
            <w:r w:rsidRPr="00C64130">
              <w:rPr>
                <w:rFonts w:ascii="Times New Roman" w:hAnsi="Times New Roman"/>
                <w:b/>
                <w:bCs/>
                <w:sz w:val="24"/>
                <w:szCs w:val="24"/>
                <w:lang w:eastAsia="ru-RU"/>
              </w:rPr>
              <w:t>100 баллов</w:t>
            </w:r>
          </w:p>
        </w:tc>
      </w:tr>
      <w:tr w:rsidR="00797DF7" w14:paraId="7471ED4E" w14:textId="77777777">
        <w:trPr>
          <w:trHeight w:val="300"/>
        </w:trPr>
        <w:tc>
          <w:tcPr>
            <w:tcW w:w="0" w:type="auto"/>
          </w:tcPr>
          <w:p w14:paraId="5EEAA878" w14:textId="77777777" w:rsidR="00797DF7" w:rsidRDefault="00797DF7">
            <w:pPr>
              <w:widowControl/>
              <w:autoSpaceDE/>
              <w:autoSpaceDN/>
              <w:jc w:val="both"/>
              <w:rPr>
                <w:b/>
                <w:bCs/>
                <w:sz w:val="20"/>
                <w:szCs w:val="20"/>
                <w:lang w:eastAsia="ru-RU"/>
              </w:rPr>
            </w:pPr>
          </w:p>
        </w:tc>
        <w:tc>
          <w:tcPr>
            <w:tcW w:w="0" w:type="auto"/>
          </w:tcPr>
          <w:p w14:paraId="6B4DDA82" w14:textId="77777777" w:rsidR="00797DF7" w:rsidRDefault="00797DF7">
            <w:pPr>
              <w:widowControl/>
              <w:autoSpaceDE/>
              <w:autoSpaceDN/>
              <w:jc w:val="both"/>
              <w:rPr>
                <w:b/>
                <w:bCs/>
                <w:sz w:val="20"/>
                <w:szCs w:val="20"/>
                <w:lang w:eastAsia="ru-RU"/>
              </w:rPr>
            </w:pPr>
          </w:p>
        </w:tc>
        <w:tc>
          <w:tcPr>
            <w:tcW w:w="0" w:type="auto"/>
          </w:tcPr>
          <w:p w14:paraId="24C4A20B" w14:textId="77777777" w:rsidR="00797DF7" w:rsidRDefault="00797DF7">
            <w:pPr>
              <w:widowControl/>
              <w:autoSpaceDE/>
              <w:autoSpaceDN/>
              <w:jc w:val="both"/>
              <w:rPr>
                <w:b/>
                <w:bCs/>
                <w:sz w:val="20"/>
                <w:szCs w:val="20"/>
                <w:lang w:eastAsia="ru-RU"/>
              </w:rPr>
            </w:pPr>
          </w:p>
        </w:tc>
        <w:tc>
          <w:tcPr>
            <w:tcW w:w="0" w:type="auto"/>
          </w:tcPr>
          <w:p w14:paraId="26893A5E" w14:textId="77777777" w:rsidR="00797DF7" w:rsidRDefault="00797DF7">
            <w:pPr>
              <w:widowControl/>
              <w:autoSpaceDE/>
              <w:autoSpaceDN/>
              <w:jc w:val="both"/>
              <w:rPr>
                <w:b/>
                <w:bCs/>
                <w:sz w:val="20"/>
                <w:szCs w:val="20"/>
                <w:lang w:eastAsia="ru-RU"/>
              </w:rPr>
            </w:pPr>
          </w:p>
        </w:tc>
        <w:tc>
          <w:tcPr>
            <w:tcW w:w="0" w:type="auto"/>
          </w:tcPr>
          <w:p w14:paraId="7990EEBA" w14:textId="77777777" w:rsidR="00797DF7" w:rsidRDefault="00797DF7">
            <w:pPr>
              <w:widowControl/>
              <w:autoSpaceDE/>
              <w:autoSpaceDN/>
              <w:jc w:val="both"/>
              <w:rPr>
                <w:b/>
                <w:bCs/>
                <w:sz w:val="20"/>
                <w:szCs w:val="20"/>
                <w:lang w:eastAsia="ru-RU"/>
              </w:rPr>
            </w:pPr>
          </w:p>
        </w:tc>
        <w:tc>
          <w:tcPr>
            <w:tcW w:w="1870" w:type="dxa"/>
          </w:tcPr>
          <w:p w14:paraId="482359D2" w14:textId="77777777" w:rsidR="00797DF7" w:rsidRDefault="00797DF7">
            <w:pPr>
              <w:widowControl/>
              <w:autoSpaceDE/>
              <w:autoSpaceDN/>
              <w:jc w:val="both"/>
              <w:rPr>
                <w:b/>
                <w:bCs/>
                <w:sz w:val="20"/>
                <w:szCs w:val="20"/>
                <w:lang w:eastAsia="ru-RU"/>
              </w:rPr>
            </w:pPr>
          </w:p>
        </w:tc>
        <w:tc>
          <w:tcPr>
            <w:tcW w:w="1134" w:type="dxa"/>
          </w:tcPr>
          <w:p w14:paraId="0F3997B2" w14:textId="77777777" w:rsidR="00797DF7" w:rsidRDefault="00797DF7">
            <w:pPr>
              <w:widowControl/>
              <w:autoSpaceDE/>
              <w:autoSpaceDN/>
              <w:jc w:val="both"/>
              <w:rPr>
                <w:b/>
                <w:bCs/>
                <w:sz w:val="20"/>
                <w:szCs w:val="20"/>
                <w:lang w:eastAsia="ru-RU"/>
              </w:rPr>
            </w:pPr>
          </w:p>
        </w:tc>
        <w:tc>
          <w:tcPr>
            <w:tcW w:w="1433" w:type="dxa"/>
          </w:tcPr>
          <w:p w14:paraId="2F7D494D" w14:textId="77777777" w:rsidR="00797DF7" w:rsidRDefault="00797DF7">
            <w:pPr>
              <w:widowControl/>
              <w:autoSpaceDE/>
              <w:autoSpaceDN/>
              <w:jc w:val="both"/>
              <w:rPr>
                <w:b/>
                <w:bCs/>
                <w:sz w:val="20"/>
                <w:szCs w:val="20"/>
                <w:lang w:eastAsia="ru-RU"/>
              </w:rPr>
            </w:pPr>
          </w:p>
        </w:tc>
      </w:tr>
    </w:tbl>
    <w:p w14:paraId="51A9BD79" w14:textId="77777777" w:rsidR="00797DF7" w:rsidRDefault="00797DF7">
      <w:pPr>
        <w:ind w:left="1606" w:right="563"/>
        <w:jc w:val="center"/>
        <w:rPr>
          <w:b/>
          <w:sz w:val="28"/>
        </w:rPr>
      </w:pPr>
    </w:p>
    <w:p w14:paraId="77D6B9C6" w14:textId="77777777" w:rsidR="00797DF7" w:rsidRDefault="00B70313">
      <w:pPr>
        <w:ind w:left="1606" w:right="563"/>
        <w:jc w:val="center"/>
        <w:rPr>
          <w:b/>
          <w:sz w:val="28"/>
        </w:rPr>
      </w:pPr>
      <w:r>
        <w:rPr>
          <w:b/>
          <w:sz w:val="28"/>
        </w:rPr>
        <w:t>ПРИМЕРЫ ЗАЧЕТНОЙ РАБОТЫ</w:t>
      </w:r>
    </w:p>
    <w:p w14:paraId="03A1D393" w14:textId="77777777" w:rsidR="00797DF7" w:rsidRDefault="00B70313">
      <w:pPr>
        <w:ind w:left="1606" w:right="563"/>
        <w:jc w:val="center"/>
        <w:rPr>
          <w:b/>
          <w:sz w:val="28"/>
        </w:rPr>
      </w:pPr>
      <w:r>
        <w:rPr>
          <w:b/>
          <w:sz w:val="28"/>
        </w:rPr>
        <w:t>Немецкий язык</w:t>
      </w:r>
    </w:p>
    <w:p w14:paraId="723E5E94" w14:textId="77777777" w:rsidR="00797DF7" w:rsidRDefault="00B70313">
      <w:pPr>
        <w:ind w:left="1606" w:right="563"/>
        <w:jc w:val="center"/>
        <w:rPr>
          <w:b/>
          <w:sz w:val="28"/>
        </w:rPr>
      </w:pPr>
      <w:r>
        <w:rPr>
          <w:b/>
          <w:sz w:val="28"/>
        </w:rPr>
        <w:t>ПРИМЕРНАЯ ПИСЬМЕННАЯ ЧАСТЬ</w:t>
      </w:r>
    </w:p>
    <w:p w14:paraId="5DBF4C19" w14:textId="77777777" w:rsidR="00797DF7" w:rsidRDefault="00B70313">
      <w:pPr>
        <w:jc w:val="both"/>
        <w:rPr>
          <w:b/>
          <w:sz w:val="28"/>
          <w:szCs w:val="28"/>
          <w:lang w:val="de-DE"/>
        </w:rPr>
      </w:pPr>
      <w:r>
        <w:rPr>
          <w:b/>
          <w:sz w:val="28"/>
          <w:szCs w:val="28"/>
          <w:lang w:val="de-DE"/>
        </w:rPr>
        <w:t xml:space="preserve">I. Hörverstehen. </w:t>
      </w:r>
    </w:p>
    <w:p w14:paraId="0ED7507F" w14:textId="77777777" w:rsidR="00797DF7" w:rsidRDefault="00B70313">
      <w:pPr>
        <w:jc w:val="both"/>
        <w:rPr>
          <w:b/>
          <w:sz w:val="28"/>
          <w:szCs w:val="28"/>
          <w:lang w:val="de-DE"/>
        </w:rPr>
      </w:pPr>
      <w:r>
        <w:rPr>
          <w:b/>
          <w:sz w:val="28"/>
          <w:szCs w:val="28"/>
          <w:lang w:val="de-DE"/>
        </w:rPr>
        <w:t>Aufgabe 1. Hören Sie sich den Text an. Markieren Sie richtige und falsche Aussagen mit “R” – richtig, “F” – falsch, es gibt keine Information im Text - „k.Inf. “.</w:t>
      </w:r>
    </w:p>
    <w:p w14:paraId="7537E3D0" w14:textId="77777777" w:rsidR="00797DF7" w:rsidRDefault="00B70313">
      <w:pPr>
        <w:jc w:val="both"/>
        <w:rPr>
          <w:sz w:val="28"/>
          <w:szCs w:val="28"/>
          <w:lang w:val="de-DE"/>
        </w:rPr>
      </w:pPr>
      <w:r>
        <w:rPr>
          <w:sz w:val="28"/>
          <w:szCs w:val="28"/>
          <w:lang w:val="de-DE"/>
        </w:rPr>
        <w:t>1. Käufe und Verkäufe von Kassa oder Termindevisen beeinflussen den Wechselkurs.</w:t>
      </w:r>
    </w:p>
    <w:p w14:paraId="7C2B8DEE" w14:textId="77777777" w:rsidR="00797DF7" w:rsidRDefault="00B70313">
      <w:pPr>
        <w:jc w:val="both"/>
        <w:rPr>
          <w:sz w:val="28"/>
          <w:szCs w:val="28"/>
          <w:lang w:val="de-DE"/>
        </w:rPr>
      </w:pPr>
      <w:r>
        <w:rPr>
          <w:sz w:val="28"/>
          <w:szCs w:val="28"/>
          <w:lang w:val="de-DE"/>
        </w:rPr>
        <w:t>2. Direkte Maßnahmen der Wechselkurspolitik führen zur Entstehung grauer Devisenmärkte.</w:t>
      </w:r>
    </w:p>
    <w:p w14:paraId="2DF0EEE7" w14:textId="77777777" w:rsidR="00797DF7" w:rsidRDefault="00B70313">
      <w:pPr>
        <w:jc w:val="both"/>
        <w:rPr>
          <w:sz w:val="28"/>
          <w:szCs w:val="28"/>
          <w:lang w:val="de-DE"/>
        </w:rPr>
      </w:pPr>
      <w:r>
        <w:rPr>
          <w:sz w:val="28"/>
          <w:szCs w:val="28"/>
          <w:lang w:val="de-DE"/>
        </w:rPr>
        <w:t xml:space="preserve">3. Das Land verändert die Rahmenbedingungen für die Bestimmung seiner Wechselkurse, wenn es notwendig ist. </w:t>
      </w:r>
    </w:p>
    <w:p w14:paraId="0F09EF1C" w14:textId="77777777" w:rsidR="00797DF7" w:rsidRDefault="00B70313">
      <w:pPr>
        <w:jc w:val="both"/>
        <w:rPr>
          <w:sz w:val="28"/>
          <w:szCs w:val="28"/>
          <w:lang w:val="de-DE"/>
        </w:rPr>
      </w:pPr>
      <w:r>
        <w:rPr>
          <w:sz w:val="28"/>
          <w:szCs w:val="28"/>
          <w:lang w:val="de-DE"/>
        </w:rPr>
        <w:t xml:space="preserve">4. Die Einschränkung der freien Konvertibilität der nationalen Währung führt zur direkten </w:t>
      </w:r>
      <w:r>
        <w:rPr>
          <w:sz w:val="28"/>
          <w:szCs w:val="28"/>
          <w:lang w:val="de-DE"/>
        </w:rPr>
        <w:lastRenderedPageBreak/>
        <w:t>Wechselkurskontrolle.</w:t>
      </w:r>
    </w:p>
    <w:p w14:paraId="0B26BAD3" w14:textId="77777777" w:rsidR="00797DF7" w:rsidRDefault="00B70313">
      <w:pPr>
        <w:jc w:val="both"/>
        <w:rPr>
          <w:sz w:val="28"/>
          <w:szCs w:val="28"/>
          <w:lang w:val="de-DE"/>
        </w:rPr>
      </w:pPr>
      <w:r>
        <w:rPr>
          <w:sz w:val="28"/>
          <w:szCs w:val="28"/>
          <w:lang w:val="de-DE"/>
        </w:rPr>
        <w:t>5. Institutionelle Träger der Wechselkurspolitik sind die Finanzministerien.</w:t>
      </w:r>
    </w:p>
    <w:p w14:paraId="67D9E639" w14:textId="77777777" w:rsidR="00797DF7" w:rsidRDefault="00B70313">
      <w:pPr>
        <w:jc w:val="both"/>
        <w:rPr>
          <w:sz w:val="28"/>
          <w:szCs w:val="28"/>
          <w:lang w:val="de-DE"/>
        </w:rPr>
      </w:pPr>
      <w:r>
        <w:rPr>
          <w:sz w:val="28"/>
          <w:szCs w:val="28"/>
          <w:lang w:val="de-DE"/>
        </w:rPr>
        <w:t>6. Direkte Instrumente der Wechselkurspolitik sind sämtliche Maßnahmen zur Einschränkung der Konvertibilität.</w:t>
      </w:r>
    </w:p>
    <w:p w14:paraId="2D62140A" w14:textId="77777777" w:rsidR="00797DF7" w:rsidRDefault="00B70313">
      <w:pPr>
        <w:jc w:val="both"/>
        <w:rPr>
          <w:sz w:val="28"/>
          <w:szCs w:val="28"/>
          <w:lang w:val="de-DE"/>
        </w:rPr>
      </w:pPr>
      <w:r>
        <w:rPr>
          <w:sz w:val="28"/>
          <w:szCs w:val="28"/>
          <w:lang w:val="de-DE"/>
        </w:rPr>
        <w:t>7. Die Zentralbank ist für die Wechselkurspolitik verantwortlich.</w:t>
      </w:r>
    </w:p>
    <w:p w14:paraId="26A79CB9" w14:textId="77777777" w:rsidR="00797DF7" w:rsidRDefault="00B70313">
      <w:pPr>
        <w:jc w:val="both"/>
        <w:rPr>
          <w:sz w:val="28"/>
          <w:szCs w:val="28"/>
          <w:lang w:val="de-DE"/>
        </w:rPr>
      </w:pPr>
      <w:r>
        <w:rPr>
          <w:sz w:val="28"/>
          <w:szCs w:val="28"/>
          <w:lang w:val="de-DE"/>
        </w:rPr>
        <w:t>8. Die Bedeutung der Aktionsbereiche der Wechselkurspolitik lässt sich aus dem Begriff der Wechselkurspolitik erklären.</w:t>
      </w:r>
    </w:p>
    <w:p w14:paraId="07343DED" w14:textId="77777777" w:rsidR="00797DF7" w:rsidRDefault="00B70313">
      <w:pPr>
        <w:jc w:val="both"/>
        <w:rPr>
          <w:sz w:val="28"/>
          <w:szCs w:val="28"/>
          <w:lang w:val="de-DE"/>
        </w:rPr>
      </w:pPr>
      <w:r>
        <w:rPr>
          <w:sz w:val="28"/>
          <w:szCs w:val="28"/>
          <w:lang w:val="de-DE"/>
        </w:rPr>
        <w:t>9. Es gibt einen Trend zur freien Konvertibilität.</w:t>
      </w:r>
    </w:p>
    <w:p w14:paraId="7A3862F8" w14:textId="77777777" w:rsidR="00797DF7" w:rsidRDefault="00B70313">
      <w:pPr>
        <w:jc w:val="both"/>
        <w:rPr>
          <w:b/>
          <w:sz w:val="28"/>
          <w:szCs w:val="28"/>
          <w:lang w:val="de-DE"/>
        </w:rPr>
      </w:pPr>
      <w:r>
        <w:rPr>
          <w:sz w:val="28"/>
          <w:szCs w:val="28"/>
          <w:lang w:val="de-DE"/>
        </w:rPr>
        <w:t xml:space="preserve">10. Swapgeschäfte beeinflussen direkt den Wechselkurs  </w:t>
      </w:r>
    </w:p>
    <w:p w14:paraId="6039B4EF" w14:textId="77777777" w:rsidR="00797DF7" w:rsidRDefault="00B70313">
      <w:pPr>
        <w:pStyle w:val="a5"/>
        <w:rPr>
          <w:b/>
          <w:bCs/>
          <w:lang w:val="de-DE"/>
        </w:rPr>
      </w:pPr>
      <w:r>
        <w:rPr>
          <w:b/>
          <w:bCs/>
          <w:lang w:val="de-DE"/>
        </w:rPr>
        <w:t>Struktur und Wortschatz</w:t>
      </w:r>
    </w:p>
    <w:p w14:paraId="20DF23F2" w14:textId="77777777" w:rsidR="00797DF7" w:rsidRDefault="00B70313">
      <w:pPr>
        <w:ind w:left="1182"/>
        <w:rPr>
          <w:sz w:val="28"/>
          <w:szCs w:val="28"/>
        </w:rPr>
      </w:pPr>
      <w:r>
        <w:rPr>
          <w:b/>
          <w:bCs/>
          <w:sz w:val="28"/>
          <w:szCs w:val="28"/>
          <w:lang w:val="de-DE"/>
        </w:rPr>
        <w:t>I</w:t>
      </w:r>
      <w:r>
        <w:rPr>
          <w:b/>
          <w:bCs/>
          <w:sz w:val="28"/>
          <w:szCs w:val="28"/>
        </w:rPr>
        <w:t>: Задание 1</w:t>
      </w:r>
      <w:r>
        <w:rPr>
          <w:sz w:val="28"/>
          <w:szCs w:val="28"/>
        </w:rPr>
        <w:t>. Восстановите диалог в логической последовательности.</w:t>
      </w:r>
    </w:p>
    <w:p w14:paraId="2B72BCB4" w14:textId="77777777" w:rsidR="00797DF7" w:rsidRDefault="00B70313">
      <w:pPr>
        <w:spacing w:before="161"/>
        <w:ind w:left="1182" w:right="990"/>
        <w:rPr>
          <w:sz w:val="28"/>
          <w:szCs w:val="28"/>
          <w:lang w:val="de-DE"/>
        </w:rPr>
      </w:pPr>
      <w:r>
        <w:rPr>
          <w:sz w:val="28"/>
          <w:szCs w:val="28"/>
          <w:lang w:val="de-DE"/>
        </w:rPr>
        <w:t>1: - Herr Krause, könnten Sie die Ausgabenposten im Haushalt der Bundesrepublik Deutschland aufführen?</w:t>
      </w:r>
    </w:p>
    <w:p w14:paraId="6BBE0B4C" w14:textId="77777777" w:rsidR="00797DF7" w:rsidRDefault="00B70313">
      <w:pPr>
        <w:spacing w:before="159"/>
        <w:ind w:left="1182" w:right="1370"/>
        <w:rPr>
          <w:sz w:val="28"/>
          <w:szCs w:val="28"/>
          <w:lang w:val="de-DE"/>
        </w:rPr>
      </w:pPr>
      <w:r>
        <w:rPr>
          <w:sz w:val="28"/>
          <w:szCs w:val="28"/>
          <w:lang w:val="de-DE"/>
        </w:rPr>
        <w:t>2: - Die größten Ausgabenposten entfallen auf: erstens auf Arbeit und Soziales, zweitens auf Verteidigung. Weiter folgen Bundesschuld und allgemeine Finanzverwaltung.</w:t>
      </w:r>
    </w:p>
    <w:p w14:paraId="74C44E81" w14:textId="77777777" w:rsidR="00797DF7" w:rsidRDefault="00B70313">
      <w:pPr>
        <w:spacing w:before="160"/>
        <w:ind w:left="1182"/>
        <w:rPr>
          <w:sz w:val="28"/>
          <w:szCs w:val="28"/>
          <w:lang w:val="de-DE"/>
        </w:rPr>
      </w:pPr>
      <w:r>
        <w:rPr>
          <w:sz w:val="28"/>
          <w:szCs w:val="28"/>
          <w:lang w:val="de-DE"/>
        </w:rPr>
        <w:t>3: - Gibt es andere Ausgaben?</w:t>
      </w:r>
    </w:p>
    <w:p w14:paraId="2A049A49" w14:textId="77777777" w:rsidR="00797DF7" w:rsidRDefault="00B70313">
      <w:pPr>
        <w:spacing w:before="161"/>
        <w:ind w:left="1182" w:right="1710"/>
        <w:rPr>
          <w:sz w:val="28"/>
          <w:szCs w:val="28"/>
          <w:lang w:val="de-DE"/>
        </w:rPr>
      </w:pPr>
      <w:r>
        <w:rPr>
          <w:sz w:val="28"/>
          <w:szCs w:val="28"/>
          <w:lang w:val="de-DE"/>
        </w:rPr>
        <w:t>4: - Ja, unbedingt. Wir nennen sie „übrige Ausgaben“. Dazu auch Ausgaben für Bildung, Wissenschaft und Entwicklungshilfe.</w:t>
      </w:r>
    </w:p>
    <w:p w14:paraId="0D9F99E5" w14:textId="77777777" w:rsidR="00797DF7" w:rsidRDefault="00B70313">
      <w:pPr>
        <w:spacing w:before="159"/>
        <w:ind w:left="1182"/>
        <w:rPr>
          <w:sz w:val="28"/>
          <w:szCs w:val="28"/>
          <w:lang w:val="de-DE"/>
        </w:rPr>
      </w:pPr>
      <w:r>
        <w:rPr>
          <w:sz w:val="28"/>
          <w:szCs w:val="28"/>
          <w:lang w:val="de-DE"/>
        </w:rPr>
        <w:t>5: - Und für welche vier Bereiche gibt die Bundesregierung das meiste Geld aus?</w:t>
      </w:r>
    </w:p>
    <w:p w14:paraId="3EDFA296" w14:textId="77777777" w:rsidR="00797DF7" w:rsidRDefault="00B70313">
      <w:pPr>
        <w:spacing w:before="161"/>
        <w:ind w:left="1182" w:right="1343"/>
        <w:rPr>
          <w:sz w:val="28"/>
          <w:szCs w:val="28"/>
          <w:lang w:val="de-DE"/>
        </w:rPr>
      </w:pPr>
      <w:r>
        <w:rPr>
          <w:sz w:val="28"/>
          <w:szCs w:val="28"/>
          <w:lang w:val="de-DE"/>
        </w:rPr>
        <w:t>6: - Das sind allgemeine Finanzverwaltung, Arbeit und Soziales, Inneres, Verkehr, Familien, Wirtschaft, Ernährung und Landwirtschaft.</w:t>
      </w:r>
    </w:p>
    <w:p w14:paraId="246D1768" w14:textId="77777777" w:rsidR="00797DF7" w:rsidRDefault="00797DF7">
      <w:pPr>
        <w:pStyle w:val="a5"/>
        <w:rPr>
          <w:lang w:val="de-DE"/>
        </w:rPr>
      </w:pPr>
    </w:p>
    <w:p w14:paraId="0827AC21" w14:textId="77777777" w:rsidR="00797DF7" w:rsidRDefault="00797DF7">
      <w:pPr>
        <w:pStyle w:val="a5"/>
        <w:spacing w:before="9"/>
        <w:rPr>
          <w:lang w:val="de-DE"/>
        </w:rPr>
      </w:pPr>
    </w:p>
    <w:p w14:paraId="75031C11" w14:textId="77777777" w:rsidR="00797DF7" w:rsidRDefault="00B70313">
      <w:pPr>
        <w:ind w:left="1182"/>
        <w:rPr>
          <w:sz w:val="24"/>
        </w:rPr>
      </w:pPr>
      <w:r>
        <w:rPr>
          <w:sz w:val="24"/>
        </w:rPr>
        <w:t>I</w:t>
      </w:r>
      <w:r>
        <w:rPr>
          <w:b/>
          <w:bCs/>
          <w:sz w:val="24"/>
        </w:rPr>
        <w:t>: Задание 2.</w:t>
      </w:r>
      <w:r>
        <w:rPr>
          <w:sz w:val="24"/>
        </w:rPr>
        <w:t xml:space="preserve"> Приведите в соответствие понятия и определения.</w:t>
      </w:r>
    </w:p>
    <w:p w14:paraId="1358AD38" w14:textId="77777777" w:rsidR="00797DF7" w:rsidRDefault="00B70313">
      <w:pPr>
        <w:pStyle w:val="a5"/>
        <w:rPr>
          <w:sz w:val="26"/>
        </w:rPr>
      </w:pPr>
      <w:r>
        <w:rPr>
          <w:noProof/>
          <w:lang w:eastAsia="ru-RU"/>
        </w:rPr>
        <mc:AlternateContent>
          <mc:Choice Requires="wps">
            <w:drawing>
              <wp:anchor distT="0" distB="0" distL="114300" distR="114300" simplePos="0" relativeHeight="251660288" behindDoc="0" locked="0" layoutInCell="1" allowOverlap="1" wp14:anchorId="55744D79" wp14:editId="69CD020E">
                <wp:simplePos x="0" y="0"/>
                <wp:positionH relativeFrom="page">
                  <wp:posOffset>1145540</wp:posOffset>
                </wp:positionH>
                <wp:positionV relativeFrom="paragraph">
                  <wp:posOffset>5715</wp:posOffset>
                </wp:positionV>
                <wp:extent cx="5843905" cy="1597660"/>
                <wp:effectExtent l="0" t="0" r="5080" b="3175"/>
                <wp:wrapNone/>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3751" cy="1597573"/>
                        </a:xfrm>
                        <a:prstGeom prst="rect">
                          <a:avLst/>
                        </a:prstGeom>
                        <a:noFill/>
                        <a:ln>
                          <a:noFill/>
                        </a:ln>
                      </wps:spPr>
                      <wps:txbx>
                        <w:txbxContent>
                          <w:tbl>
                            <w:tblPr>
                              <w:tblStyle w:val="TableNormal1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1"/>
                              <w:gridCol w:w="6562"/>
                            </w:tblGrid>
                            <w:tr w:rsidR="00797DF7" w:rsidRPr="00C64130" w14:paraId="29698885" w14:textId="77777777">
                              <w:trPr>
                                <w:trHeight w:val="341"/>
                              </w:trPr>
                              <w:tc>
                                <w:tcPr>
                                  <w:tcW w:w="2221" w:type="dxa"/>
                                </w:tcPr>
                                <w:p w14:paraId="1D8D2351" w14:textId="77777777" w:rsidR="00797DF7" w:rsidRDefault="00B70313">
                                  <w:pPr>
                                    <w:pStyle w:val="TableParagraph"/>
                                    <w:spacing w:line="270" w:lineRule="exact"/>
                                    <w:rPr>
                                      <w:sz w:val="24"/>
                                    </w:rPr>
                                  </w:pPr>
                                  <w:r>
                                    <w:rPr>
                                      <w:sz w:val="24"/>
                                    </w:rPr>
                                    <w:t>1. Angebot</w:t>
                                  </w:r>
                                </w:p>
                              </w:tc>
                              <w:tc>
                                <w:tcPr>
                                  <w:tcW w:w="6562" w:type="dxa"/>
                                  <w:tcBorders>
                                    <w:right w:val="nil"/>
                                  </w:tcBorders>
                                </w:tcPr>
                                <w:p w14:paraId="4A90A07C" w14:textId="77777777" w:rsidR="00797DF7" w:rsidRDefault="00B70313">
                                  <w:pPr>
                                    <w:pStyle w:val="TableParagraph"/>
                                    <w:spacing w:line="270" w:lineRule="exact"/>
                                    <w:rPr>
                                      <w:sz w:val="24"/>
                                      <w:lang w:val="de-DE"/>
                                    </w:rPr>
                                  </w:pPr>
                                  <w:r>
                                    <w:rPr>
                                      <w:sz w:val="24"/>
                                      <w:lang w:val="de-DE"/>
                                    </w:rPr>
                                    <w:t>A. Die Menge an Gütern und Dienstleistungen, die verkauft werden soll.</w:t>
                                  </w:r>
                                </w:p>
                              </w:tc>
                            </w:tr>
                            <w:tr w:rsidR="00797DF7" w:rsidRPr="00C64130" w14:paraId="6DA0BCCC" w14:textId="77777777">
                              <w:trPr>
                                <w:trHeight w:val="341"/>
                              </w:trPr>
                              <w:tc>
                                <w:tcPr>
                                  <w:tcW w:w="2221" w:type="dxa"/>
                                </w:tcPr>
                                <w:p w14:paraId="50A71721" w14:textId="77777777" w:rsidR="00797DF7" w:rsidRDefault="00B70313">
                                  <w:pPr>
                                    <w:pStyle w:val="TableParagraph"/>
                                    <w:spacing w:line="268" w:lineRule="exact"/>
                                    <w:rPr>
                                      <w:sz w:val="24"/>
                                    </w:rPr>
                                  </w:pPr>
                                  <w:r>
                                    <w:rPr>
                                      <w:sz w:val="24"/>
                                    </w:rPr>
                                    <w:t>2.</w:t>
                                  </w:r>
                                  <w:r>
                                    <w:rPr>
                                      <w:spacing w:val="59"/>
                                      <w:sz w:val="24"/>
                                    </w:rPr>
                                    <w:t xml:space="preserve"> </w:t>
                                  </w:r>
                                  <w:r>
                                    <w:rPr>
                                      <w:sz w:val="24"/>
                                    </w:rPr>
                                    <w:t>Preisbildung</w:t>
                                  </w:r>
                                </w:p>
                              </w:tc>
                              <w:tc>
                                <w:tcPr>
                                  <w:tcW w:w="6562" w:type="dxa"/>
                                  <w:tcBorders>
                                    <w:right w:val="nil"/>
                                  </w:tcBorders>
                                </w:tcPr>
                                <w:p w14:paraId="352F2B66" w14:textId="77777777" w:rsidR="00797DF7" w:rsidRDefault="00B70313">
                                  <w:pPr>
                                    <w:pStyle w:val="TableParagraph"/>
                                    <w:spacing w:line="268" w:lineRule="exact"/>
                                    <w:rPr>
                                      <w:sz w:val="24"/>
                                      <w:lang w:val="de-DE"/>
                                    </w:rPr>
                                  </w:pPr>
                                  <w:r>
                                    <w:rPr>
                                      <w:sz w:val="24"/>
                                      <w:lang w:val="de-DE"/>
                                    </w:rPr>
                                    <w:t>B. Bestimmung der Höhe des Preises auf einem Markt.</w:t>
                                  </w:r>
                                </w:p>
                              </w:tc>
                            </w:tr>
                            <w:tr w:rsidR="00797DF7" w:rsidRPr="00C64130" w14:paraId="3D4B5F07" w14:textId="77777777">
                              <w:trPr>
                                <w:trHeight w:val="341"/>
                              </w:trPr>
                              <w:tc>
                                <w:tcPr>
                                  <w:tcW w:w="2221" w:type="dxa"/>
                                </w:tcPr>
                                <w:p w14:paraId="4A77C8A8" w14:textId="77777777" w:rsidR="00797DF7" w:rsidRDefault="00B70313">
                                  <w:pPr>
                                    <w:pStyle w:val="TableParagraph"/>
                                    <w:spacing w:line="268" w:lineRule="exact"/>
                                    <w:rPr>
                                      <w:sz w:val="24"/>
                                    </w:rPr>
                                  </w:pPr>
                                  <w:r>
                                    <w:rPr>
                                      <w:sz w:val="24"/>
                                    </w:rPr>
                                    <w:t>3.</w:t>
                                  </w:r>
                                  <w:r>
                                    <w:rPr>
                                      <w:spacing w:val="59"/>
                                      <w:sz w:val="24"/>
                                    </w:rPr>
                                    <w:t xml:space="preserve"> </w:t>
                                  </w:r>
                                  <w:r>
                                    <w:rPr>
                                      <w:sz w:val="24"/>
                                    </w:rPr>
                                    <w:t>Nachfrage</w:t>
                                  </w:r>
                                </w:p>
                              </w:tc>
                              <w:tc>
                                <w:tcPr>
                                  <w:tcW w:w="6562" w:type="dxa"/>
                                  <w:tcBorders>
                                    <w:right w:val="nil"/>
                                  </w:tcBorders>
                                </w:tcPr>
                                <w:p w14:paraId="7059BA42" w14:textId="77777777" w:rsidR="00797DF7" w:rsidRDefault="00B70313">
                                  <w:pPr>
                                    <w:pStyle w:val="TableParagraph"/>
                                    <w:spacing w:line="268" w:lineRule="exact"/>
                                    <w:rPr>
                                      <w:sz w:val="24"/>
                                      <w:lang w:val="de-DE"/>
                                    </w:rPr>
                                  </w:pPr>
                                  <w:r>
                                    <w:rPr>
                                      <w:sz w:val="24"/>
                                      <w:lang w:val="de-DE"/>
                                    </w:rPr>
                                    <w:t>C. Die Menge an Gütern und Dienstleistungen, die beschafft werden soll.</w:t>
                                  </w:r>
                                </w:p>
                              </w:tc>
                            </w:tr>
                            <w:tr w:rsidR="00797DF7" w:rsidRPr="00C64130" w14:paraId="6E547F9F" w14:textId="77777777">
                              <w:trPr>
                                <w:trHeight w:val="341"/>
                              </w:trPr>
                              <w:tc>
                                <w:tcPr>
                                  <w:tcW w:w="2221" w:type="dxa"/>
                                </w:tcPr>
                                <w:p w14:paraId="0F895C7F" w14:textId="77777777" w:rsidR="00797DF7" w:rsidRDefault="00B70313">
                                  <w:pPr>
                                    <w:pStyle w:val="TableParagraph"/>
                                    <w:spacing w:line="268" w:lineRule="exact"/>
                                    <w:rPr>
                                      <w:sz w:val="24"/>
                                    </w:rPr>
                                  </w:pPr>
                                  <w:r>
                                    <w:rPr>
                                      <w:sz w:val="24"/>
                                    </w:rPr>
                                    <w:t>4.</w:t>
                                  </w:r>
                                  <w:r>
                                    <w:rPr>
                                      <w:spacing w:val="58"/>
                                      <w:sz w:val="24"/>
                                    </w:rPr>
                                    <w:t xml:space="preserve"> </w:t>
                                  </w:r>
                                  <w:r>
                                    <w:rPr>
                                      <w:sz w:val="24"/>
                                    </w:rPr>
                                    <w:t>Preis</w:t>
                                  </w:r>
                                </w:p>
                              </w:tc>
                              <w:tc>
                                <w:tcPr>
                                  <w:tcW w:w="6562" w:type="dxa"/>
                                  <w:tcBorders>
                                    <w:right w:val="nil"/>
                                  </w:tcBorders>
                                </w:tcPr>
                                <w:p w14:paraId="23AE3C85" w14:textId="77777777" w:rsidR="00797DF7" w:rsidRDefault="00B70313">
                                  <w:pPr>
                                    <w:pStyle w:val="TableParagraph"/>
                                    <w:spacing w:line="268" w:lineRule="exact"/>
                                    <w:rPr>
                                      <w:sz w:val="24"/>
                                      <w:lang w:val="de-DE"/>
                                    </w:rPr>
                                  </w:pPr>
                                  <w:r>
                                    <w:rPr>
                                      <w:sz w:val="24"/>
                                      <w:lang w:val="de-DE"/>
                                    </w:rPr>
                                    <w:t>D. Geldbetrag, der für ein Produkt oder eine Dienstleistung gefordert wird</w:t>
                                  </w:r>
                                </w:p>
                              </w:tc>
                            </w:tr>
                            <w:tr w:rsidR="00797DF7" w:rsidRPr="00C64130" w14:paraId="06DD88D4" w14:textId="77777777">
                              <w:trPr>
                                <w:trHeight w:val="341"/>
                              </w:trPr>
                              <w:tc>
                                <w:tcPr>
                                  <w:tcW w:w="2221" w:type="dxa"/>
                                </w:tcPr>
                                <w:p w14:paraId="3AB0F7A4" w14:textId="77777777" w:rsidR="00797DF7" w:rsidRDefault="00B70313">
                                  <w:pPr>
                                    <w:pStyle w:val="TableParagraph"/>
                                    <w:spacing w:line="268" w:lineRule="exact"/>
                                    <w:rPr>
                                      <w:sz w:val="24"/>
                                    </w:rPr>
                                  </w:pPr>
                                  <w:r>
                                    <w:rPr>
                                      <w:sz w:val="24"/>
                                    </w:rPr>
                                    <w:t>5. Marke</w:t>
                                  </w:r>
                                </w:p>
                              </w:tc>
                              <w:tc>
                                <w:tcPr>
                                  <w:tcW w:w="6562" w:type="dxa"/>
                                  <w:tcBorders>
                                    <w:right w:val="nil"/>
                                  </w:tcBorders>
                                </w:tcPr>
                                <w:p w14:paraId="3219123D" w14:textId="77777777" w:rsidR="00797DF7" w:rsidRDefault="00B70313">
                                  <w:pPr>
                                    <w:pStyle w:val="TableParagraph"/>
                                    <w:spacing w:line="268" w:lineRule="exact"/>
                                    <w:rPr>
                                      <w:sz w:val="24"/>
                                      <w:lang w:val="de-DE"/>
                                    </w:rPr>
                                  </w:pPr>
                                  <w:r>
                                    <w:rPr>
                                      <w:sz w:val="24"/>
                                      <w:lang w:val="de-DE"/>
                                    </w:rPr>
                                    <w:t>E. Eine Bezeichnung, die zur Identifikation eines Produktes dient</w:t>
                                  </w:r>
                                </w:p>
                              </w:tc>
                            </w:tr>
                          </w:tbl>
                          <w:p w14:paraId="7BD6D83F" w14:textId="77777777" w:rsidR="00797DF7" w:rsidRDefault="00797DF7">
                            <w:pPr>
                              <w:pStyle w:val="a5"/>
                              <w:rPr>
                                <w:lang w:val="de-DE"/>
                              </w:rPr>
                            </w:pPr>
                          </w:p>
                        </w:txbxContent>
                      </wps:txbx>
                      <wps:bodyPr rot="0" vert="horz" wrap="square" lIns="0" tIns="0" rIns="0" bIns="0" anchor="t" anchorCtr="0" upright="1">
                        <a:noAutofit/>
                      </wps:bodyPr>
                    </wps:wsp>
                  </a:graphicData>
                </a:graphic>
              </wp:anchor>
            </w:drawing>
          </mc:Choice>
          <mc:Fallback>
            <w:pict>
              <v:shapetype w14:anchorId="55744D79" id="_x0000_t202" coordsize="21600,21600" o:spt="202" path="m,l,21600r21600,l21600,xe">
                <v:stroke joinstyle="miter"/>
                <v:path gradientshapeok="t" o:connecttype="rect"/>
              </v:shapetype>
              <v:shape id="Text Box 3" o:spid="_x0000_s1026" type="#_x0000_t202" style="position:absolute;margin-left:90.2pt;margin-top:.45pt;width:460.15pt;height:125.8pt;z-index:25166028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" filled="f" stroked="f">
                <v:textbox inset="0,0,0,0">
                  <w:txbxContent>
                    <w:tbl>
                      <w:tblPr>
                        <w:tblStyle w:val="TableNormal1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1"/>
                        <w:gridCol w:w="6562"/>
                      </w:tblGrid>
                      <w:tr w:rsidR="00797DF7" w:rsidRPr="00C64130" w14:paraId="29698885" w14:textId="77777777">
                        <w:trPr>
                          <w:trHeight w:val="341"/>
                        </w:trPr>
                        <w:tc>
                          <w:tcPr>
                            <w:tcW w:w="2221" w:type="dxa"/>
                          </w:tcPr>
                          <w:p w14:paraId="1D8D2351" w14:textId="77777777" w:rsidR="00797DF7" w:rsidRDefault="00B70313">
                            <w:pPr>
                              <w:pStyle w:val="TableParagraph"/>
                              <w:spacing w:line="270" w:lineRule="exact"/>
                              <w:rPr>
                                <w:sz w:val="24"/>
                              </w:rPr>
                            </w:pPr>
                            <w:r>
                              <w:rPr>
                                <w:sz w:val="24"/>
                              </w:rPr>
                              <w:t>1. Angebot</w:t>
                            </w:r>
                          </w:p>
                        </w:tc>
                        <w:tc>
                          <w:tcPr>
                            <w:tcW w:w="6562" w:type="dxa"/>
                            <w:tcBorders>
                              <w:right w:val="nil"/>
                            </w:tcBorders>
                          </w:tcPr>
                          <w:p w14:paraId="4A90A07C" w14:textId="77777777" w:rsidR="00797DF7" w:rsidRDefault="00B70313">
                            <w:pPr>
                              <w:pStyle w:val="TableParagraph"/>
                              <w:spacing w:line="270" w:lineRule="exact"/>
                              <w:rPr>
                                <w:sz w:val="24"/>
                                <w:lang w:val="de-DE"/>
                              </w:rPr>
                            </w:pPr>
                            <w:r>
                              <w:rPr>
                                <w:sz w:val="24"/>
                                <w:lang w:val="de-DE"/>
                              </w:rPr>
                              <w:t>A. Die Menge an Gütern und Dienstleistungen, die verkauft werden soll.</w:t>
                            </w:r>
                          </w:p>
                        </w:tc>
                      </w:tr>
                      <w:tr w:rsidR="00797DF7" w:rsidRPr="00C64130" w14:paraId="6DA0BCCC" w14:textId="77777777">
                        <w:trPr>
                          <w:trHeight w:val="341"/>
                        </w:trPr>
                        <w:tc>
                          <w:tcPr>
                            <w:tcW w:w="2221" w:type="dxa"/>
                          </w:tcPr>
                          <w:p w14:paraId="50A71721" w14:textId="77777777" w:rsidR="00797DF7" w:rsidRDefault="00B70313">
                            <w:pPr>
                              <w:pStyle w:val="TableParagraph"/>
                              <w:spacing w:line="268" w:lineRule="exact"/>
                              <w:rPr>
                                <w:sz w:val="24"/>
                              </w:rPr>
                            </w:pPr>
                            <w:r>
                              <w:rPr>
                                <w:sz w:val="24"/>
                              </w:rPr>
                              <w:t>2.</w:t>
                            </w:r>
                            <w:r>
                              <w:rPr>
                                <w:spacing w:val="59"/>
                                <w:sz w:val="24"/>
                              </w:rPr>
                              <w:t xml:space="preserve"> </w:t>
                            </w:r>
                            <w:r>
                              <w:rPr>
                                <w:sz w:val="24"/>
                              </w:rPr>
                              <w:t>Preisbildung</w:t>
                            </w:r>
                          </w:p>
                        </w:tc>
                        <w:tc>
                          <w:tcPr>
                            <w:tcW w:w="6562" w:type="dxa"/>
                            <w:tcBorders>
                              <w:right w:val="nil"/>
                            </w:tcBorders>
                          </w:tcPr>
                          <w:p w14:paraId="352F2B66" w14:textId="77777777" w:rsidR="00797DF7" w:rsidRDefault="00B70313">
                            <w:pPr>
                              <w:pStyle w:val="TableParagraph"/>
                              <w:spacing w:line="268" w:lineRule="exact"/>
                              <w:rPr>
                                <w:sz w:val="24"/>
                                <w:lang w:val="de-DE"/>
                              </w:rPr>
                            </w:pPr>
                            <w:r>
                              <w:rPr>
                                <w:sz w:val="24"/>
                                <w:lang w:val="de-DE"/>
                              </w:rPr>
                              <w:t>B. Bestimmung der Höhe des Preises auf einem Markt.</w:t>
                            </w:r>
                          </w:p>
                        </w:tc>
                      </w:tr>
                      <w:tr w:rsidR="00797DF7" w:rsidRPr="00C64130" w14:paraId="3D4B5F07" w14:textId="77777777">
                        <w:trPr>
                          <w:trHeight w:val="341"/>
                        </w:trPr>
                        <w:tc>
                          <w:tcPr>
                            <w:tcW w:w="2221" w:type="dxa"/>
                          </w:tcPr>
                          <w:p w14:paraId="4A77C8A8" w14:textId="77777777" w:rsidR="00797DF7" w:rsidRDefault="00B70313">
                            <w:pPr>
                              <w:pStyle w:val="TableParagraph"/>
                              <w:spacing w:line="268" w:lineRule="exact"/>
                              <w:rPr>
                                <w:sz w:val="24"/>
                              </w:rPr>
                            </w:pPr>
                            <w:r>
                              <w:rPr>
                                <w:sz w:val="24"/>
                              </w:rPr>
                              <w:t>3.</w:t>
                            </w:r>
                            <w:r>
                              <w:rPr>
                                <w:spacing w:val="59"/>
                                <w:sz w:val="24"/>
                              </w:rPr>
                              <w:t xml:space="preserve"> </w:t>
                            </w:r>
                            <w:r>
                              <w:rPr>
                                <w:sz w:val="24"/>
                              </w:rPr>
                              <w:t>Nachfrage</w:t>
                            </w:r>
                          </w:p>
                        </w:tc>
                        <w:tc>
                          <w:tcPr>
                            <w:tcW w:w="6562" w:type="dxa"/>
                            <w:tcBorders>
                              <w:right w:val="nil"/>
                            </w:tcBorders>
                          </w:tcPr>
                          <w:p w14:paraId="7059BA42" w14:textId="77777777" w:rsidR="00797DF7" w:rsidRDefault="00B70313">
                            <w:pPr>
                              <w:pStyle w:val="TableParagraph"/>
                              <w:spacing w:line="268" w:lineRule="exact"/>
                              <w:rPr>
                                <w:sz w:val="24"/>
                                <w:lang w:val="de-DE"/>
                              </w:rPr>
                            </w:pPr>
                            <w:r>
                              <w:rPr>
                                <w:sz w:val="24"/>
                                <w:lang w:val="de-DE"/>
                              </w:rPr>
                              <w:t>C. Die Menge an Gütern und Dienstleistungen, die beschafft werden soll.</w:t>
                            </w:r>
                          </w:p>
                        </w:tc>
                      </w:tr>
                      <w:tr w:rsidR="00797DF7" w:rsidRPr="00C64130" w14:paraId="6E547F9F" w14:textId="77777777">
                        <w:trPr>
                          <w:trHeight w:val="341"/>
                        </w:trPr>
                        <w:tc>
                          <w:tcPr>
                            <w:tcW w:w="2221" w:type="dxa"/>
                          </w:tcPr>
                          <w:p w14:paraId="0F895C7F" w14:textId="77777777" w:rsidR="00797DF7" w:rsidRDefault="00B70313">
                            <w:pPr>
                              <w:pStyle w:val="TableParagraph"/>
                              <w:spacing w:line="268" w:lineRule="exact"/>
                              <w:rPr>
                                <w:sz w:val="24"/>
                              </w:rPr>
                            </w:pPr>
                            <w:r>
                              <w:rPr>
                                <w:sz w:val="24"/>
                              </w:rPr>
                              <w:t>4.</w:t>
                            </w:r>
                            <w:r>
                              <w:rPr>
                                <w:spacing w:val="58"/>
                                <w:sz w:val="24"/>
                              </w:rPr>
                              <w:t xml:space="preserve"> </w:t>
                            </w:r>
                            <w:r>
                              <w:rPr>
                                <w:sz w:val="24"/>
                              </w:rPr>
                              <w:t>Preis</w:t>
                            </w:r>
                          </w:p>
                        </w:tc>
                        <w:tc>
                          <w:tcPr>
                            <w:tcW w:w="6562" w:type="dxa"/>
                            <w:tcBorders>
                              <w:right w:val="nil"/>
                            </w:tcBorders>
                          </w:tcPr>
                          <w:p w14:paraId="23AE3C85" w14:textId="77777777" w:rsidR="00797DF7" w:rsidRDefault="00B70313">
                            <w:pPr>
                              <w:pStyle w:val="TableParagraph"/>
                              <w:spacing w:line="268" w:lineRule="exact"/>
                              <w:rPr>
                                <w:sz w:val="24"/>
                                <w:lang w:val="de-DE"/>
                              </w:rPr>
                            </w:pPr>
                            <w:r>
                              <w:rPr>
                                <w:sz w:val="24"/>
                                <w:lang w:val="de-DE"/>
                              </w:rPr>
                              <w:t>D. Geldbetrag, der für ein Produkt oder eine Dienstleistung gefordert wird</w:t>
                            </w:r>
                          </w:p>
                        </w:tc>
                      </w:tr>
                      <w:tr w:rsidR="00797DF7" w:rsidRPr="00C64130" w14:paraId="06DD88D4" w14:textId="77777777">
                        <w:trPr>
                          <w:trHeight w:val="341"/>
                        </w:trPr>
                        <w:tc>
                          <w:tcPr>
                            <w:tcW w:w="2221" w:type="dxa"/>
                          </w:tcPr>
                          <w:p w14:paraId="3AB0F7A4" w14:textId="77777777" w:rsidR="00797DF7" w:rsidRDefault="00B70313">
                            <w:pPr>
                              <w:pStyle w:val="TableParagraph"/>
                              <w:spacing w:line="268" w:lineRule="exact"/>
                              <w:rPr>
                                <w:sz w:val="24"/>
                              </w:rPr>
                            </w:pPr>
                            <w:r>
                              <w:rPr>
                                <w:sz w:val="24"/>
                              </w:rPr>
                              <w:t>5. Marke</w:t>
                            </w:r>
                          </w:p>
                        </w:tc>
                        <w:tc>
                          <w:tcPr>
                            <w:tcW w:w="6562" w:type="dxa"/>
                            <w:tcBorders>
                              <w:right w:val="nil"/>
                            </w:tcBorders>
                          </w:tcPr>
                          <w:p w14:paraId="3219123D" w14:textId="77777777" w:rsidR="00797DF7" w:rsidRDefault="00B70313">
                            <w:pPr>
                              <w:pStyle w:val="TableParagraph"/>
                              <w:spacing w:line="268" w:lineRule="exact"/>
                              <w:rPr>
                                <w:sz w:val="24"/>
                                <w:lang w:val="de-DE"/>
                              </w:rPr>
                            </w:pPr>
                            <w:r>
                              <w:rPr>
                                <w:sz w:val="24"/>
                                <w:lang w:val="de-DE"/>
                              </w:rPr>
                              <w:t>E. Eine Bezeichnung, die zur Identifikation eines Produktes dient</w:t>
                            </w:r>
                          </w:p>
                        </w:tc>
                      </w:tr>
                    </w:tbl>
                    <w:p w14:paraId="7BD6D83F" w14:textId="77777777" w:rsidR="00797DF7" w:rsidRDefault="00797DF7">
                      <w:pPr>
                        <w:pStyle w:val="a5"/>
                        <w:rPr>
                          <w:lang w:val="de-DE"/>
                        </w:rPr>
                      </w:pPr>
                    </w:p>
                  </w:txbxContent>
                </v:textbox>
                <w10:wrap anchorx="page"/>
              </v:shape>
            </w:pict>
          </mc:Fallback>
        </mc:AlternateContent>
      </w:r>
    </w:p>
    <w:p w14:paraId="7C32E1AB" w14:textId="77777777" w:rsidR="00797DF7" w:rsidRDefault="00797DF7">
      <w:pPr>
        <w:pStyle w:val="a5"/>
        <w:rPr>
          <w:sz w:val="26"/>
        </w:rPr>
      </w:pPr>
    </w:p>
    <w:p w14:paraId="470855D5" w14:textId="77777777" w:rsidR="00797DF7" w:rsidRDefault="00797DF7">
      <w:pPr>
        <w:pStyle w:val="a5"/>
        <w:rPr>
          <w:sz w:val="26"/>
        </w:rPr>
      </w:pPr>
    </w:p>
    <w:p w14:paraId="25D197D5" w14:textId="77777777" w:rsidR="00797DF7" w:rsidRDefault="00797DF7">
      <w:pPr>
        <w:pStyle w:val="a5"/>
        <w:rPr>
          <w:sz w:val="26"/>
        </w:rPr>
      </w:pPr>
    </w:p>
    <w:p w14:paraId="74BA9CD8" w14:textId="77777777" w:rsidR="00797DF7" w:rsidRDefault="00797DF7">
      <w:pPr>
        <w:pStyle w:val="a5"/>
        <w:rPr>
          <w:sz w:val="26"/>
        </w:rPr>
      </w:pPr>
    </w:p>
    <w:p w14:paraId="361FFBD6" w14:textId="77777777" w:rsidR="00797DF7" w:rsidRDefault="00797DF7">
      <w:pPr>
        <w:pStyle w:val="a5"/>
        <w:rPr>
          <w:sz w:val="26"/>
        </w:rPr>
      </w:pPr>
    </w:p>
    <w:p w14:paraId="040D13D7" w14:textId="77777777" w:rsidR="00797DF7" w:rsidRDefault="00797DF7">
      <w:pPr>
        <w:pStyle w:val="a5"/>
        <w:rPr>
          <w:sz w:val="26"/>
        </w:rPr>
      </w:pPr>
    </w:p>
    <w:p w14:paraId="04BEE372" w14:textId="77777777" w:rsidR="00797DF7" w:rsidRDefault="00797DF7">
      <w:pPr>
        <w:pStyle w:val="a5"/>
        <w:rPr>
          <w:sz w:val="26"/>
        </w:rPr>
      </w:pPr>
    </w:p>
    <w:p w14:paraId="2A2832B4" w14:textId="77777777" w:rsidR="00797DF7" w:rsidRDefault="00797DF7">
      <w:pPr>
        <w:pStyle w:val="a5"/>
        <w:spacing w:before="11"/>
        <w:rPr>
          <w:sz w:val="24"/>
        </w:rPr>
      </w:pPr>
    </w:p>
    <w:p w14:paraId="632DF642" w14:textId="77777777" w:rsidR="00797DF7" w:rsidRDefault="00B70313">
      <w:pPr>
        <w:spacing w:line="256" w:lineRule="auto"/>
        <w:ind w:left="1182" w:right="1508"/>
        <w:rPr>
          <w:sz w:val="24"/>
        </w:rPr>
      </w:pPr>
      <w:r>
        <w:rPr>
          <w:b/>
          <w:bCs/>
          <w:sz w:val="24"/>
        </w:rPr>
        <w:t>I: Задание 3</w:t>
      </w:r>
      <w:r>
        <w:rPr>
          <w:sz w:val="24"/>
        </w:rPr>
        <w:t>. Прочитайте текст „ Zahlungsverkehr im Handel“ и выберите правильный вариант ответа.</w:t>
      </w:r>
    </w:p>
    <w:p w14:paraId="754D3E21" w14:textId="77777777" w:rsidR="00797DF7" w:rsidRDefault="00B70313">
      <w:pPr>
        <w:spacing w:before="165" w:line="256" w:lineRule="auto"/>
        <w:ind w:left="1182" w:right="852"/>
        <w:jc w:val="both"/>
        <w:rPr>
          <w:sz w:val="24"/>
          <w:lang w:val="de-DE"/>
        </w:rPr>
      </w:pPr>
      <w:r>
        <w:rPr>
          <w:sz w:val="24"/>
          <w:lang w:val="de-DE"/>
        </w:rPr>
        <w:t>Im täglichen Zahlungsverkehr wird normalerweise bar gezahlt. Wer also morgens seine Brötchen holt, legt sein Geld auf die Ladentheke, wer eine größere Anschaffung tätigt, zahlt meistens per Kreditkarte.</w:t>
      </w:r>
    </w:p>
    <w:p w14:paraId="2F55775E" w14:textId="77777777" w:rsidR="00797DF7" w:rsidRDefault="00797DF7">
      <w:pPr>
        <w:pStyle w:val="a5"/>
        <w:rPr>
          <w:sz w:val="20"/>
          <w:lang w:val="de-DE"/>
        </w:rPr>
      </w:pPr>
    </w:p>
    <w:p w14:paraId="7CD122E4" w14:textId="77777777" w:rsidR="00797DF7" w:rsidRDefault="00797DF7">
      <w:pPr>
        <w:pStyle w:val="a5"/>
        <w:spacing w:before="11"/>
        <w:rPr>
          <w:sz w:val="26"/>
          <w:lang w:val="de-DE"/>
        </w:rPr>
      </w:pPr>
    </w:p>
    <w:p w14:paraId="7E348B8C" w14:textId="77777777" w:rsidR="00797DF7" w:rsidRDefault="00B70313">
      <w:pPr>
        <w:pStyle w:val="afa"/>
        <w:numPr>
          <w:ilvl w:val="1"/>
          <w:numId w:val="65"/>
        </w:numPr>
        <w:tabs>
          <w:tab w:val="left" w:pos="1364"/>
        </w:tabs>
        <w:spacing w:before="90"/>
        <w:ind w:hanging="182"/>
        <w:jc w:val="both"/>
        <w:rPr>
          <w:b/>
          <w:lang w:val="de-DE"/>
        </w:rPr>
      </w:pPr>
      <w:r>
        <w:rPr>
          <w:b/>
          <w:sz w:val="24"/>
          <w:lang w:val="de-DE"/>
        </w:rPr>
        <w:t>Kleine Einkäufe werden in der Regel bar</w:t>
      </w:r>
      <w:r>
        <w:rPr>
          <w:b/>
          <w:spacing w:val="-4"/>
          <w:sz w:val="24"/>
          <w:lang w:val="de-DE"/>
        </w:rPr>
        <w:t xml:space="preserve"> </w:t>
      </w:r>
      <w:r>
        <w:rPr>
          <w:b/>
          <w:sz w:val="24"/>
          <w:lang w:val="de-DE"/>
        </w:rPr>
        <w:t>bezahlt.</w:t>
      </w:r>
    </w:p>
    <w:p w14:paraId="40DA6A7A" w14:textId="77777777" w:rsidR="00797DF7" w:rsidRDefault="00B70313">
      <w:pPr>
        <w:tabs>
          <w:tab w:val="left" w:pos="3461"/>
          <w:tab w:val="left" w:pos="5645"/>
        </w:tabs>
        <w:spacing w:before="177"/>
        <w:ind w:left="1182"/>
        <w:rPr>
          <w:sz w:val="24"/>
          <w:lang w:val="de-DE"/>
        </w:rPr>
      </w:pPr>
      <w:r>
        <w:rPr>
          <w:sz w:val="24"/>
          <w:lang w:val="de-DE"/>
        </w:rPr>
        <w:t>A)</w:t>
      </w:r>
      <w:r>
        <w:rPr>
          <w:spacing w:val="-3"/>
          <w:sz w:val="24"/>
          <w:lang w:val="de-DE"/>
        </w:rPr>
        <w:t xml:space="preserve"> </w:t>
      </w:r>
      <w:r>
        <w:rPr>
          <w:sz w:val="24"/>
          <w:lang w:val="de-DE"/>
        </w:rPr>
        <w:t>Richtig</w:t>
      </w:r>
      <w:r>
        <w:rPr>
          <w:sz w:val="24"/>
          <w:lang w:val="de-DE"/>
        </w:rPr>
        <w:tab/>
        <w:t>B)</w:t>
      </w:r>
      <w:r>
        <w:rPr>
          <w:spacing w:val="-1"/>
          <w:sz w:val="24"/>
          <w:lang w:val="de-DE"/>
        </w:rPr>
        <w:t xml:space="preserve"> </w:t>
      </w:r>
      <w:r>
        <w:rPr>
          <w:sz w:val="24"/>
          <w:lang w:val="de-DE"/>
        </w:rPr>
        <w:t>Falsch</w:t>
      </w:r>
      <w:r>
        <w:rPr>
          <w:sz w:val="24"/>
          <w:lang w:val="de-DE"/>
        </w:rPr>
        <w:tab/>
        <w:t>C) keine</w:t>
      </w:r>
      <w:r>
        <w:rPr>
          <w:spacing w:val="1"/>
          <w:sz w:val="24"/>
          <w:lang w:val="de-DE"/>
        </w:rPr>
        <w:t xml:space="preserve"> </w:t>
      </w:r>
      <w:r>
        <w:rPr>
          <w:sz w:val="24"/>
          <w:lang w:val="de-DE"/>
        </w:rPr>
        <w:t>Information</w:t>
      </w:r>
    </w:p>
    <w:p w14:paraId="1633A476" w14:textId="77777777" w:rsidR="00797DF7" w:rsidRDefault="00797DF7">
      <w:pPr>
        <w:pStyle w:val="a5"/>
        <w:rPr>
          <w:sz w:val="26"/>
          <w:lang w:val="de-DE"/>
        </w:rPr>
      </w:pPr>
    </w:p>
    <w:p w14:paraId="56390A0C" w14:textId="77777777" w:rsidR="00797DF7" w:rsidRDefault="00797DF7">
      <w:pPr>
        <w:pStyle w:val="a5"/>
        <w:spacing w:before="8"/>
        <w:rPr>
          <w:sz w:val="29"/>
          <w:lang w:val="de-DE"/>
        </w:rPr>
      </w:pPr>
    </w:p>
    <w:p w14:paraId="65435DA0" w14:textId="77777777" w:rsidR="00797DF7" w:rsidRDefault="00B70313">
      <w:pPr>
        <w:spacing w:before="1" w:line="259" w:lineRule="auto"/>
        <w:ind w:left="1182" w:right="849"/>
        <w:jc w:val="both"/>
        <w:rPr>
          <w:sz w:val="24"/>
        </w:rPr>
      </w:pPr>
      <w:r>
        <w:rPr>
          <w:sz w:val="24"/>
          <w:lang w:val="de-DE"/>
        </w:rPr>
        <w:t>In</w:t>
      </w:r>
      <w:r>
        <w:rPr>
          <w:spacing w:val="-10"/>
          <w:sz w:val="24"/>
          <w:lang w:val="de-DE"/>
        </w:rPr>
        <w:t xml:space="preserve"> </w:t>
      </w:r>
      <w:r>
        <w:rPr>
          <w:sz w:val="24"/>
          <w:lang w:val="de-DE"/>
        </w:rPr>
        <w:t>der</w:t>
      </w:r>
      <w:r>
        <w:rPr>
          <w:spacing w:val="-10"/>
          <w:sz w:val="24"/>
          <w:lang w:val="de-DE"/>
        </w:rPr>
        <w:t xml:space="preserve"> </w:t>
      </w:r>
      <w:r>
        <w:rPr>
          <w:sz w:val="24"/>
          <w:lang w:val="de-DE"/>
        </w:rPr>
        <w:t>Wirtschaft,</w:t>
      </w:r>
      <w:r>
        <w:rPr>
          <w:spacing w:val="-11"/>
          <w:sz w:val="24"/>
          <w:lang w:val="de-DE"/>
        </w:rPr>
        <w:t xml:space="preserve"> </w:t>
      </w:r>
      <w:r>
        <w:rPr>
          <w:sz w:val="24"/>
          <w:lang w:val="de-DE"/>
        </w:rPr>
        <w:t>um</w:t>
      </w:r>
      <w:r>
        <w:rPr>
          <w:spacing w:val="-11"/>
          <w:sz w:val="24"/>
          <w:lang w:val="de-DE"/>
        </w:rPr>
        <w:t xml:space="preserve"> </w:t>
      </w:r>
      <w:r>
        <w:rPr>
          <w:sz w:val="24"/>
          <w:lang w:val="de-DE"/>
        </w:rPr>
        <w:t>es</w:t>
      </w:r>
      <w:r>
        <w:rPr>
          <w:spacing w:val="-9"/>
          <w:sz w:val="24"/>
          <w:lang w:val="de-DE"/>
        </w:rPr>
        <w:t xml:space="preserve"> </w:t>
      </w:r>
      <w:r>
        <w:rPr>
          <w:sz w:val="24"/>
          <w:lang w:val="de-DE"/>
        </w:rPr>
        <w:t>genau</w:t>
      </w:r>
      <w:r>
        <w:rPr>
          <w:spacing w:val="-11"/>
          <w:sz w:val="24"/>
          <w:lang w:val="de-DE"/>
        </w:rPr>
        <w:t xml:space="preserve"> </w:t>
      </w:r>
      <w:r>
        <w:rPr>
          <w:sz w:val="24"/>
          <w:lang w:val="de-DE"/>
        </w:rPr>
        <w:t>zu</w:t>
      </w:r>
      <w:r>
        <w:rPr>
          <w:spacing w:val="-11"/>
          <w:sz w:val="24"/>
          <w:lang w:val="de-DE"/>
        </w:rPr>
        <w:t xml:space="preserve"> </w:t>
      </w:r>
      <w:r>
        <w:rPr>
          <w:sz w:val="24"/>
          <w:lang w:val="de-DE"/>
        </w:rPr>
        <w:t>sagen,</w:t>
      </w:r>
      <w:r>
        <w:rPr>
          <w:spacing w:val="-9"/>
          <w:sz w:val="24"/>
          <w:lang w:val="de-DE"/>
        </w:rPr>
        <w:t xml:space="preserve"> </w:t>
      </w:r>
      <w:r>
        <w:rPr>
          <w:sz w:val="24"/>
          <w:lang w:val="de-DE"/>
        </w:rPr>
        <w:t>unter</w:t>
      </w:r>
      <w:r>
        <w:rPr>
          <w:spacing w:val="-11"/>
          <w:sz w:val="24"/>
          <w:lang w:val="de-DE"/>
        </w:rPr>
        <w:t xml:space="preserve"> </w:t>
      </w:r>
      <w:r>
        <w:rPr>
          <w:sz w:val="24"/>
          <w:lang w:val="de-DE"/>
        </w:rPr>
        <w:t>Kaufleuten</w:t>
      </w:r>
      <w:r>
        <w:rPr>
          <w:spacing w:val="-12"/>
          <w:sz w:val="24"/>
          <w:lang w:val="de-DE"/>
        </w:rPr>
        <w:t xml:space="preserve"> </w:t>
      </w:r>
      <w:r>
        <w:rPr>
          <w:sz w:val="24"/>
          <w:lang w:val="de-DE"/>
        </w:rPr>
        <w:t>wird</w:t>
      </w:r>
      <w:r>
        <w:rPr>
          <w:spacing w:val="-12"/>
          <w:sz w:val="24"/>
          <w:lang w:val="de-DE"/>
        </w:rPr>
        <w:t xml:space="preserve"> </w:t>
      </w:r>
      <w:r>
        <w:rPr>
          <w:sz w:val="24"/>
          <w:lang w:val="de-DE"/>
        </w:rPr>
        <w:t>das</w:t>
      </w:r>
      <w:r>
        <w:rPr>
          <w:spacing w:val="-11"/>
          <w:sz w:val="24"/>
          <w:lang w:val="de-DE"/>
        </w:rPr>
        <w:t xml:space="preserve"> </w:t>
      </w:r>
      <w:r>
        <w:rPr>
          <w:sz w:val="24"/>
          <w:lang w:val="de-DE"/>
        </w:rPr>
        <w:t>meistens</w:t>
      </w:r>
      <w:r>
        <w:rPr>
          <w:spacing w:val="-12"/>
          <w:sz w:val="24"/>
          <w:lang w:val="de-DE"/>
        </w:rPr>
        <w:t xml:space="preserve"> </w:t>
      </w:r>
      <w:r>
        <w:rPr>
          <w:sz w:val="24"/>
          <w:lang w:val="de-DE"/>
        </w:rPr>
        <w:t>anders</w:t>
      </w:r>
      <w:r>
        <w:rPr>
          <w:spacing w:val="-9"/>
          <w:sz w:val="24"/>
          <w:lang w:val="de-DE"/>
        </w:rPr>
        <w:t xml:space="preserve"> </w:t>
      </w:r>
      <w:r>
        <w:rPr>
          <w:sz w:val="24"/>
          <w:lang w:val="de-DE"/>
        </w:rPr>
        <w:t>gemacht.</w:t>
      </w:r>
      <w:r>
        <w:rPr>
          <w:spacing w:val="-8"/>
          <w:sz w:val="24"/>
          <w:lang w:val="de-DE"/>
        </w:rPr>
        <w:t xml:space="preserve"> </w:t>
      </w:r>
      <w:r>
        <w:rPr>
          <w:sz w:val="24"/>
          <w:lang w:val="de-DE"/>
        </w:rPr>
        <w:t xml:space="preserve">Dort werden Rechnungen geschrieben; mit dieser Rechnung werden dann Zahlungsziele, also bestimmte Termine vereinbart, bis zu denen gezahlt werden muss. </w:t>
      </w:r>
      <w:r>
        <w:rPr>
          <w:sz w:val="24"/>
        </w:rPr>
        <w:t>Sofortige Barzahlung bei Lieferung ist eine</w:t>
      </w:r>
      <w:r>
        <w:rPr>
          <w:spacing w:val="-3"/>
          <w:sz w:val="24"/>
        </w:rPr>
        <w:t xml:space="preserve"> </w:t>
      </w:r>
      <w:r>
        <w:rPr>
          <w:sz w:val="24"/>
        </w:rPr>
        <w:t>Ausnahme.</w:t>
      </w:r>
    </w:p>
    <w:p w14:paraId="646BB936" w14:textId="77777777" w:rsidR="00797DF7" w:rsidRDefault="00797DF7">
      <w:pPr>
        <w:pStyle w:val="a5"/>
        <w:rPr>
          <w:sz w:val="26"/>
        </w:rPr>
      </w:pPr>
    </w:p>
    <w:p w14:paraId="13AD30A6" w14:textId="77777777" w:rsidR="00797DF7" w:rsidRDefault="00797DF7">
      <w:pPr>
        <w:pStyle w:val="a5"/>
        <w:spacing w:before="10"/>
        <w:rPr>
          <w:sz w:val="27"/>
        </w:rPr>
      </w:pPr>
    </w:p>
    <w:p w14:paraId="76301696" w14:textId="77777777" w:rsidR="00797DF7" w:rsidRDefault="00B70313">
      <w:pPr>
        <w:pStyle w:val="afa"/>
        <w:numPr>
          <w:ilvl w:val="1"/>
          <w:numId w:val="65"/>
        </w:numPr>
        <w:tabs>
          <w:tab w:val="left" w:pos="1423"/>
        </w:tabs>
        <w:ind w:left="1422" w:hanging="241"/>
        <w:rPr>
          <w:b/>
          <w:sz w:val="24"/>
          <w:lang w:val="de-DE"/>
        </w:rPr>
      </w:pPr>
      <w:r>
        <w:rPr>
          <w:b/>
          <w:sz w:val="24"/>
          <w:lang w:val="de-DE"/>
        </w:rPr>
        <w:t>Unter Kaufleuten werden Zahlungsfristen</w:t>
      </w:r>
      <w:r>
        <w:rPr>
          <w:b/>
          <w:spacing w:val="-1"/>
          <w:sz w:val="24"/>
          <w:lang w:val="de-DE"/>
        </w:rPr>
        <w:t xml:space="preserve"> </w:t>
      </w:r>
      <w:r>
        <w:rPr>
          <w:b/>
          <w:sz w:val="24"/>
          <w:lang w:val="de-DE"/>
        </w:rPr>
        <w:t>verabredet.</w:t>
      </w:r>
    </w:p>
    <w:p w14:paraId="2DDF60DE" w14:textId="77777777" w:rsidR="00797DF7" w:rsidRDefault="00B70313">
      <w:pPr>
        <w:tabs>
          <w:tab w:val="left" w:pos="3461"/>
          <w:tab w:val="left" w:pos="5645"/>
        </w:tabs>
        <w:spacing w:before="178"/>
        <w:ind w:left="1182"/>
        <w:rPr>
          <w:sz w:val="24"/>
          <w:lang w:val="de-DE"/>
        </w:rPr>
      </w:pPr>
      <w:r>
        <w:rPr>
          <w:sz w:val="24"/>
          <w:lang w:val="de-DE"/>
        </w:rPr>
        <w:t>A)</w:t>
      </w:r>
      <w:r>
        <w:rPr>
          <w:spacing w:val="-3"/>
          <w:sz w:val="24"/>
          <w:lang w:val="de-DE"/>
        </w:rPr>
        <w:t xml:space="preserve"> </w:t>
      </w:r>
      <w:r>
        <w:rPr>
          <w:sz w:val="24"/>
          <w:lang w:val="de-DE"/>
        </w:rPr>
        <w:t>Richtig</w:t>
      </w:r>
      <w:r>
        <w:rPr>
          <w:sz w:val="24"/>
          <w:lang w:val="de-DE"/>
        </w:rPr>
        <w:tab/>
        <w:t>B)</w:t>
      </w:r>
      <w:r>
        <w:rPr>
          <w:spacing w:val="-1"/>
          <w:sz w:val="24"/>
          <w:lang w:val="de-DE"/>
        </w:rPr>
        <w:t xml:space="preserve"> </w:t>
      </w:r>
      <w:r>
        <w:rPr>
          <w:sz w:val="24"/>
          <w:lang w:val="de-DE"/>
        </w:rPr>
        <w:t>Falsch</w:t>
      </w:r>
      <w:r>
        <w:rPr>
          <w:sz w:val="24"/>
          <w:lang w:val="de-DE"/>
        </w:rPr>
        <w:tab/>
        <w:t>C) keine</w:t>
      </w:r>
      <w:r>
        <w:rPr>
          <w:spacing w:val="1"/>
          <w:sz w:val="24"/>
          <w:lang w:val="de-DE"/>
        </w:rPr>
        <w:t xml:space="preserve"> </w:t>
      </w:r>
      <w:r>
        <w:rPr>
          <w:sz w:val="24"/>
          <w:lang w:val="de-DE"/>
        </w:rPr>
        <w:t>Information</w:t>
      </w:r>
    </w:p>
    <w:p w14:paraId="6D93FF89" w14:textId="77777777" w:rsidR="00797DF7" w:rsidRDefault="00797DF7">
      <w:pPr>
        <w:rPr>
          <w:sz w:val="24"/>
          <w:lang w:val="de-DE"/>
        </w:rPr>
      </w:pPr>
    </w:p>
    <w:p w14:paraId="61BF1145" w14:textId="77777777" w:rsidR="00797DF7" w:rsidRDefault="00B70313">
      <w:pPr>
        <w:spacing w:before="68" w:line="259" w:lineRule="auto"/>
        <w:ind w:left="1182" w:right="853"/>
        <w:jc w:val="both"/>
        <w:rPr>
          <w:sz w:val="24"/>
          <w:lang w:val="de-DE"/>
        </w:rPr>
      </w:pPr>
      <w:r>
        <w:rPr>
          <w:sz w:val="24"/>
          <w:lang w:val="de-DE"/>
        </w:rPr>
        <w:t>Auf diese Weise gewähren Handel, Industrie und auch Dienstleistungsunternehmen Lieferantenkredite. Die Summe dieser Kredite, die mittlerweile jährlich eine Höhe von mehreren Hundert Milliarden Euro erreicht, ist höher als alle kurzfristigen Bankkredite zusammen.</w:t>
      </w:r>
    </w:p>
    <w:p w14:paraId="7A06707C" w14:textId="77777777" w:rsidR="00797DF7" w:rsidRDefault="00B70313">
      <w:pPr>
        <w:pStyle w:val="afa"/>
        <w:numPr>
          <w:ilvl w:val="1"/>
          <w:numId w:val="65"/>
        </w:numPr>
        <w:tabs>
          <w:tab w:val="left" w:pos="1423"/>
        </w:tabs>
        <w:spacing w:before="165" w:line="259" w:lineRule="auto"/>
        <w:ind w:left="1182" w:right="1686" w:firstLine="0"/>
        <w:rPr>
          <w:b/>
          <w:sz w:val="24"/>
          <w:lang w:val="de-DE"/>
        </w:rPr>
      </w:pPr>
      <w:r>
        <w:rPr>
          <w:b/>
          <w:sz w:val="24"/>
          <w:lang w:val="de-DE"/>
        </w:rPr>
        <w:t>Die Lieferantenkredite von mehreren Hundert Milliarden Euro sind von Banken abgesichert.</w:t>
      </w:r>
    </w:p>
    <w:p w14:paraId="64163EE1" w14:textId="77777777" w:rsidR="00797DF7" w:rsidRDefault="00B70313">
      <w:pPr>
        <w:tabs>
          <w:tab w:val="left" w:pos="3461"/>
          <w:tab w:val="left" w:pos="5645"/>
        </w:tabs>
        <w:spacing w:before="153"/>
        <w:ind w:left="1182"/>
        <w:rPr>
          <w:sz w:val="24"/>
          <w:lang w:val="de-DE"/>
        </w:rPr>
      </w:pPr>
      <w:r>
        <w:rPr>
          <w:sz w:val="24"/>
          <w:lang w:val="de-DE"/>
        </w:rPr>
        <w:t>A)</w:t>
      </w:r>
      <w:r>
        <w:rPr>
          <w:spacing w:val="-3"/>
          <w:sz w:val="24"/>
          <w:lang w:val="de-DE"/>
        </w:rPr>
        <w:t xml:space="preserve"> </w:t>
      </w:r>
      <w:r>
        <w:rPr>
          <w:sz w:val="24"/>
          <w:lang w:val="de-DE"/>
        </w:rPr>
        <w:t>Richtig</w:t>
      </w:r>
      <w:r>
        <w:rPr>
          <w:sz w:val="24"/>
          <w:lang w:val="de-DE"/>
        </w:rPr>
        <w:tab/>
        <w:t>B)</w:t>
      </w:r>
      <w:r>
        <w:rPr>
          <w:spacing w:val="-1"/>
          <w:sz w:val="24"/>
          <w:lang w:val="de-DE"/>
        </w:rPr>
        <w:t xml:space="preserve"> </w:t>
      </w:r>
      <w:r>
        <w:rPr>
          <w:sz w:val="24"/>
          <w:lang w:val="de-DE"/>
        </w:rPr>
        <w:t>Falsch</w:t>
      </w:r>
      <w:r>
        <w:rPr>
          <w:sz w:val="24"/>
          <w:lang w:val="de-DE"/>
        </w:rPr>
        <w:tab/>
        <w:t>C) keine</w:t>
      </w:r>
      <w:r>
        <w:rPr>
          <w:spacing w:val="1"/>
          <w:sz w:val="24"/>
          <w:lang w:val="de-DE"/>
        </w:rPr>
        <w:t xml:space="preserve"> </w:t>
      </w:r>
      <w:r>
        <w:rPr>
          <w:sz w:val="24"/>
          <w:lang w:val="de-DE"/>
        </w:rPr>
        <w:t>Information</w:t>
      </w:r>
    </w:p>
    <w:p w14:paraId="44772510" w14:textId="77777777" w:rsidR="00797DF7" w:rsidRDefault="00B70313">
      <w:pPr>
        <w:spacing w:before="185" w:line="256" w:lineRule="auto"/>
        <w:ind w:left="1182" w:right="851"/>
        <w:jc w:val="both"/>
        <w:rPr>
          <w:sz w:val="24"/>
          <w:lang w:val="de-DE"/>
        </w:rPr>
      </w:pPr>
      <w:r>
        <w:rPr>
          <w:sz w:val="24"/>
          <w:lang w:val="de-DE"/>
        </w:rPr>
        <w:t>Während Bankkredite meistens gut abgesichert sind, ist für die Lieferantenkredite jedoch meist der sogenannte Eigentumsvorbehalt der einzige Schutz. Eigentumsvorbehalt bedeutet, dass der Lieferant bis zur vollständigen Bezahlung Eigentümer der Ware bleibt.</w:t>
      </w:r>
    </w:p>
    <w:p w14:paraId="29D5C329" w14:textId="77777777" w:rsidR="00797DF7" w:rsidRDefault="00B70313">
      <w:pPr>
        <w:pStyle w:val="afa"/>
        <w:numPr>
          <w:ilvl w:val="1"/>
          <w:numId w:val="65"/>
        </w:numPr>
        <w:tabs>
          <w:tab w:val="left" w:pos="1423"/>
        </w:tabs>
        <w:spacing w:before="170"/>
        <w:ind w:left="1422" w:hanging="241"/>
        <w:rPr>
          <w:b/>
          <w:sz w:val="24"/>
          <w:lang w:val="de-DE"/>
        </w:rPr>
      </w:pPr>
      <w:r>
        <w:rPr>
          <w:b/>
          <w:sz w:val="24"/>
          <w:lang w:val="de-DE"/>
        </w:rPr>
        <w:t>Neben dem Eigentumsvorbehalt gibt es viele andere Schutzformen für</w:t>
      </w:r>
      <w:r>
        <w:rPr>
          <w:b/>
          <w:spacing w:val="-10"/>
          <w:sz w:val="24"/>
          <w:lang w:val="de-DE"/>
        </w:rPr>
        <w:t xml:space="preserve"> </w:t>
      </w:r>
      <w:r>
        <w:rPr>
          <w:b/>
          <w:sz w:val="24"/>
          <w:lang w:val="de-DE"/>
        </w:rPr>
        <w:t>Lieferanten.</w:t>
      </w:r>
    </w:p>
    <w:p w14:paraId="08ACC866" w14:textId="77777777" w:rsidR="00797DF7" w:rsidRDefault="00B70313">
      <w:pPr>
        <w:tabs>
          <w:tab w:val="left" w:pos="3461"/>
          <w:tab w:val="left" w:pos="5645"/>
        </w:tabs>
        <w:spacing w:before="178"/>
        <w:ind w:left="1182"/>
        <w:rPr>
          <w:sz w:val="24"/>
          <w:lang w:val="de-DE"/>
        </w:rPr>
      </w:pPr>
      <w:r>
        <w:rPr>
          <w:sz w:val="24"/>
          <w:lang w:val="de-DE"/>
        </w:rPr>
        <w:t>A)</w:t>
      </w:r>
      <w:r>
        <w:rPr>
          <w:spacing w:val="-3"/>
          <w:sz w:val="24"/>
          <w:lang w:val="de-DE"/>
        </w:rPr>
        <w:t xml:space="preserve"> </w:t>
      </w:r>
      <w:r>
        <w:rPr>
          <w:sz w:val="24"/>
          <w:lang w:val="de-DE"/>
        </w:rPr>
        <w:t>Richtig</w:t>
      </w:r>
      <w:r>
        <w:rPr>
          <w:sz w:val="24"/>
          <w:lang w:val="de-DE"/>
        </w:rPr>
        <w:tab/>
        <w:t>B)</w:t>
      </w:r>
      <w:r>
        <w:rPr>
          <w:spacing w:val="-1"/>
          <w:sz w:val="24"/>
          <w:lang w:val="de-DE"/>
        </w:rPr>
        <w:t xml:space="preserve"> </w:t>
      </w:r>
      <w:r>
        <w:rPr>
          <w:sz w:val="24"/>
          <w:lang w:val="de-DE"/>
        </w:rPr>
        <w:t>Falsch</w:t>
      </w:r>
      <w:r>
        <w:rPr>
          <w:sz w:val="24"/>
          <w:lang w:val="de-DE"/>
        </w:rPr>
        <w:tab/>
        <w:t>C) keine</w:t>
      </w:r>
      <w:r>
        <w:rPr>
          <w:spacing w:val="1"/>
          <w:sz w:val="24"/>
          <w:lang w:val="de-DE"/>
        </w:rPr>
        <w:t xml:space="preserve"> </w:t>
      </w:r>
      <w:r>
        <w:rPr>
          <w:sz w:val="24"/>
          <w:lang w:val="de-DE"/>
        </w:rPr>
        <w:t>Information</w:t>
      </w:r>
    </w:p>
    <w:p w14:paraId="6790B5FD" w14:textId="77777777" w:rsidR="00797DF7" w:rsidRDefault="00B70313">
      <w:pPr>
        <w:spacing w:before="185" w:line="256" w:lineRule="auto"/>
        <w:ind w:left="1182" w:right="847"/>
        <w:jc w:val="both"/>
        <w:rPr>
          <w:sz w:val="24"/>
          <w:lang w:val="de-DE"/>
        </w:rPr>
      </w:pPr>
      <w:r>
        <w:rPr>
          <w:sz w:val="24"/>
          <w:lang w:val="de-DE"/>
        </w:rPr>
        <w:t>Im Rahmen der Hermes-Ausfuhrgewährleistungen unterstützt die Bundesregierung deutsche Exporteure. Sie existiert bereits seit 70-er Jahren für Unternehmen mit einem Mindestumsatzvolumen ab etwa 4 Millionen Euro.</w:t>
      </w:r>
    </w:p>
    <w:p w14:paraId="35A288F2" w14:textId="77777777" w:rsidR="00797DF7" w:rsidRDefault="00B70313">
      <w:pPr>
        <w:pStyle w:val="afa"/>
        <w:numPr>
          <w:ilvl w:val="1"/>
          <w:numId w:val="65"/>
        </w:numPr>
        <w:tabs>
          <w:tab w:val="left" w:pos="1456"/>
        </w:tabs>
        <w:spacing w:before="170" w:line="259" w:lineRule="auto"/>
        <w:ind w:left="1182" w:right="853" w:firstLine="0"/>
        <w:rPr>
          <w:b/>
          <w:sz w:val="24"/>
          <w:lang w:val="de-DE"/>
        </w:rPr>
      </w:pPr>
      <w:r>
        <w:rPr>
          <w:b/>
          <w:sz w:val="24"/>
          <w:lang w:val="de-DE"/>
        </w:rPr>
        <w:t>Die Hermes Kreditsicherung gilt nur für Unternehmen mit mindestens vier Millionen Umsatz.</w:t>
      </w:r>
    </w:p>
    <w:p w14:paraId="376C842E" w14:textId="77777777" w:rsidR="00797DF7" w:rsidRDefault="00B70313">
      <w:pPr>
        <w:tabs>
          <w:tab w:val="left" w:pos="3461"/>
          <w:tab w:val="left" w:pos="5645"/>
        </w:tabs>
        <w:spacing w:before="153"/>
        <w:ind w:left="1182"/>
        <w:rPr>
          <w:sz w:val="24"/>
          <w:lang w:val="de-DE"/>
        </w:rPr>
      </w:pPr>
      <w:r>
        <w:rPr>
          <w:sz w:val="24"/>
          <w:lang w:val="de-DE"/>
        </w:rPr>
        <w:t>A)</w:t>
      </w:r>
      <w:r>
        <w:rPr>
          <w:spacing w:val="-3"/>
          <w:sz w:val="24"/>
          <w:lang w:val="de-DE"/>
        </w:rPr>
        <w:t xml:space="preserve"> </w:t>
      </w:r>
      <w:r>
        <w:rPr>
          <w:sz w:val="24"/>
          <w:lang w:val="de-DE"/>
        </w:rPr>
        <w:t>Richtig</w:t>
      </w:r>
      <w:r>
        <w:rPr>
          <w:sz w:val="24"/>
          <w:lang w:val="de-DE"/>
        </w:rPr>
        <w:tab/>
        <w:t>B)</w:t>
      </w:r>
      <w:r>
        <w:rPr>
          <w:spacing w:val="-1"/>
          <w:sz w:val="24"/>
          <w:lang w:val="de-DE"/>
        </w:rPr>
        <w:t xml:space="preserve"> </w:t>
      </w:r>
      <w:r>
        <w:rPr>
          <w:sz w:val="24"/>
          <w:lang w:val="de-DE"/>
        </w:rPr>
        <w:t>Falsch</w:t>
      </w:r>
      <w:r>
        <w:rPr>
          <w:sz w:val="24"/>
          <w:lang w:val="de-DE"/>
        </w:rPr>
        <w:tab/>
        <w:t>C) keine</w:t>
      </w:r>
      <w:r>
        <w:rPr>
          <w:spacing w:val="1"/>
          <w:sz w:val="24"/>
          <w:lang w:val="de-DE"/>
        </w:rPr>
        <w:t xml:space="preserve"> </w:t>
      </w:r>
      <w:r>
        <w:rPr>
          <w:sz w:val="24"/>
          <w:lang w:val="de-DE"/>
        </w:rPr>
        <w:t>Information</w:t>
      </w:r>
    </w:p>
    <w:p w14:paraId="5917B180" w14:textId="77777777" w:rsidR="00797DF7" w:rsidRDefault="00797DF7">
      <w:pPr>
        <w:pStyle w:val="a5"/>
        <w:rPr>
          <w:sz w:val="26"/>
          <w:lang w:val="de-DE"/>
        </w:rPr>
      </w:pPr>
    </w:p>
    <w:p w14:paraId="7D015EB4" w14:textId="77777777" w:rsidR="00797DF7" w:rsidRDefault="00B70313">
      <w:pPr>
        <w:spacing w:before="164" w:line="274" w:lineRule="exact"/>
        <w:ind w:left="1182"/>
        <w:rPr>
          <w:b/>
          <w:sz w:val="24"/>
        </w:rPr>
      </w:pPr>
      <w:r>
        <w:rPr>
          <w:b/>
          <w:sz w:val="24"/>
          <w:lang w:val="de-DE"/>
        </w:rPr>
        <w:t xml:space="preserve"> </w:t>
      </w:r>
      <w:r>
        <w:rPr>
          <w:b/>
          <w:sz w:val="24"/>
        </w:rPr>
        <w:t>Пример письменного задания</w:t>
      </w:r>
    </w:p>
    <w:p w14:paraId="389B0C1D" w14:textId="77777777" w:rsidR="00797DF7" w:rsidRDefault="00B70313">
      <w:pPr>
        <w:spacing w:line="274" w:lineRule="exact"/>
        <w:ind w:left="1465"/>
        <w:rPr>
          <w:sz w:val="24"/>
        </w:rPr>
      </w:pPr>
      <w:r>
        <w:rPr>
          <w:sz w:val="24"/>
        </w:rPr>
        <w:t>I: Задание 6. Напишите письмо по заданной теме.</w:t>
      </w:r>
    </w:p>
    <w:p w14:paraId="2F2C7D97" w14:textId="77777777" w:rsidR="00797DF7" w:rsidRDefault="00797DF7">
      <w:pPr>
        <w:pStyle w:val="a5"/>
        <w:spacing w:before="4"/>
        <w:rPr>
          <w:sz w:val="24"/>
        </w:rPr>
      </w:pPr>
    </w:p>
    <w:p w14:paraId="58DAE784" w14:textId="77777777" w:rsidR="00797DF7" w:rsidRDefault="00B70313">
      <w:pPr>
        <w:spacing w:before="1"/>
        <w:ind w:left="1182"/>
        <w:rPr>
          <w:b/>
          <w:sz w:val="24"/>
          <w:lang w:val="de-DE"/>
        </w:rPr>
      </w:pPr>
      <w:r>
        <w:rPr>
          <w:b/>
          <w:sz w:val="24"/>
          <w:lang w:val="de-DE"/>
        </w:rPr>
        <w:t>Schreiben Sie einen Brief zum Thema «Verabreden des Termins» (150-170 Wörter).</w:t>
      </w:r>
    </w:p>
    <w:p w14:paraId="60F08EBD" w14:textId="77777777" w:rsidR="00797DF7" w:rsidRDefault="00797DF7">
      <w:pPr>
        <w:pStyle w:val="a5"/>
        <w:spacing w:before="6"/>
        <w:rPr>
          <w:b/>
          <w:sz w:val="23"/>
          <w:lang w:val="de-DE"/>
        </w:rPr>
      </w:pPr>
    </w:p>
    <w:p w14:paraId="07A0D60F" w14:textId="77777777" w:rsidR="00797DF7" w:rsidRDefault="00B70313">
      <w:pPr>
        <w:pStyle w:val="afa"/>
        <w:numPr>
          <w:ilvl w:val="0"/>
          <w:numId w:val="66"/>
        </w:numPr>
        <w:tabs>
          <w:tab w:val="left" w:pos="1322"/>
        </w:tabs>
        <w:ind w:left="1321"/>
        <w:rPr>
          <w:sz w:val="24"/>
          <w:lang w:val="de-DE"/>
        </w:rPr>
      </w:pPr>
      <w:r>
        <w:rPr>
          <w:sz w:val="24"/>
          <w:lang w:val="de-DE"/>
        </w:rPr>
        <w:t>bedanken Sie sich dafür, dass man Interesse an der Zusammenarbeit mit Ihrer Firma</w:t>
      </w:r>
      <w:r>
        <w:rPr>
          <w:spacing w:val="-9"/>
          <w:sz w:val="24"/>
          <w:lang w:val="de-DE"/>
        </w:rPr>
        <w:t xml:space="preserve"> </w:t>
      </w:r>
      <w:r>
        <w:rPr>
          <w:sz w:val="24"/>
          <w:lang w:val="de-DE"/>
        </w:rPr>
        <w:t>zeigt;</w:t>
      </w:r>
    </w:p>
    <w:p w14:paraId="4040B86B" w14:textId="77777777" w:rsidR="00797DF7" w:rsidRDefault="00B70313">
      <w:pPr>
        <w:pStyle w:val="afa"/>
        <w:numPr>
          <w:ilvl w:val="0"/>
          <w:numId w:val="66"/>
        </w:numPr>
        <w:tabs>
          <w:tab w:val="left" w:pos="1382"/>
        </w:tabs>
        <w:spacing w:before="185"/>
        <w:ind w:left="1381" w:hanging="200"/>
        <w:rPr>
          <w:sz w:val="24"/>
          <w:lang w:val="de-DE"/>
        </w:rPr>
      </w:pPr>
      <w:r>
        <w:rPr>
          <w:sz w:val="24"/>
          <w:lang w:val="de-DE"/>
        </w:rPr>
        <w:t>teilen Sie kurz über Ihre Ziele für die Zusammenarbeit</w:t>
      </w:r>
      <w:r>
        <w:rPr>
          <w:spacing w:val="-2"/>
          <w:sz w:val="24"/>
          <w:lang w:val="de-DE"/>
        </w:rPr>
        <w:t xml:space="preserve"> </w:t>
      </w:r>
      <w:r>
        <w:rPr>
          <w:sz w:val="24"/>
          <w:lang w:val="de-DE"/>
        </w:rPr>
        <w:t>mit;</w:t>
      </w:r>
    </w:p>
    <w:p w14:paraId="0DEFB8D7" w14:textId="77777777" w:rsidR="00797DF7" w:rsidRDefault="00B70313">
      <w:pPr>
        <w:pStyle w:val="afa"/>
        <w:numPr>
          <w:ilvl w:val="0"/>
          <w:numId w:val="66"/>
        </w:numPr>
        <w:tabs>
          <w:tab w:val="left" w:pos="1322"/>
        </w:tabs>
        <w:spacing w:before="22" w:line="259" w:lineRule="auto"/>
        <w:ind w:right="1287" w:firstLine="0"/>
        <w:rPr>
          <w:sz w:val="24"/>
          <w:lang w:val="de-DE"/>
        </w:rPr>
      </w:pPr>
      <w:r>
        <w:rPr>
          <w:sz w:val="24"/>
          <w:lang w:val="de-DE"/>
        </w:rPr>
        <w:t>schreiben Sie, dass Ihren Geschäftspartner\Ihre Geschäftspartnerin zu einem geschäftlichen Treffen nach Moskau eingeladen worden</w:t>
      </w:r>
      <w:r>
        <w:rPr>
          <w:spacing w:val="-1"/>
          <w:sz w:val="24"/>
          <w:lang w:val="de-DE"/>
        </w:rPr>
        <w:t xml:space="preserve"> </w:t>
      </w:r>
      <w:r>
        <w:rPr>
          <w:sz w:val="24"/>
          <w:lang w:val="de-DE"/>
        </w:rPr>
        <w:t>ist;</w:t>
      </w:r>
    </w:p>
    <w:p w14:paraId="4092CD06" w14:textId="77777777" w:rsidR="00797DF7" w:rsidRDefault="00B70313">
      <w:pPr>
        <w:pStyle w:val="afa"/>
        <w:numPr>
          <w:ilvl w:val="0"/>
          <w:numId w:val="66"/>
        </w:numPr>
        <w:tabs>
          <w:tab w:val="left" w:pos="1322"/>
        </w:tabs>
        <w:spacing w:line="275" w:lineRule="exact"/>
        <w:ind w:left="1321"/>
        <w:rPr>
          <w:sz w:val="24"/>
          <w:lang w:val="de-DE"/>
        </w:rPr>
      </w:pPr>
      <w:r>
        <w:rPr>
          <w:sz w:val="24"/>
          <w:lang w:val="de-DE"/>
        </w:rPr>
        <w:t>schlagen Sie die möglichen Termine</w:t>
      </w:r>
      <w:r>
        <w:rPr>
          <w:spacing w:val="-3"/>
          <w:sz w:val="24"/>
          <w:lang w:val="de-DE"/>
        </w:rPr>
        <w:t xml:space="preserve"> </w:t>
      </w:r>
      <w:r>
        <w:rPr>
          <w:sz w:val="24"/>
          <w:lang w:val="de-DE"/>
        </w:rPr>
        <w:t>vor;</w:t>
      </w:r>
    </w:p>
    <w:p w14:paraId="5AD02C81" w14:textId="77777777" w:rsidR="00797DF7" w:rsidRDefault="00B70313">
      <w:pPr>
        <w:pStyle w:val="afa"/>
        <w:numPr>
          <w:ilvl w:val="0"/>
          <w:numId w:val="66"/>
        </w:numPr>
        <w:tabs>
          <w:tab w:val="left" w:pos="1322"/>
        </w:tabs>
        <w:spacing w:before="21"/>
        <w:ind w:left="1321"/>
        <w:rPr>
          <w:i/>
          <w:sz w:val="24"/>
        </w:rPr>
      </w:pPr>
      <w:r>
        <w:rPr>
          <w:sz w:val="24"/>
        </w:rPr>
        <w:t>sonstige Information</w:t>
      </w:r>
      <w:r>
        <w:rPr>
          <w:i/>
          <w:sz w:val="24"/>
        </w:rPr>
        <w:t>.</w:t>
      </w:r>
    </w:p>
    <w:p w14:paraId="7F483C15" w14:textId="77777777" w:rsidR="00797DF7" w:rsidRDefault="00797DF7">
      <w:pPr>
        <w:pStyle w:val="a5"/>
        <w:spacing w:before="3"/>
        <w:rPr>
          <w:i/>
          <w:sz w:val="30"/>
        </w:rPr>
      </w:pPr>
    </w:p>
    <w:p w14:paraId="1135EF10" w14:textId="77777777" w:rsidR="00797DF7" w:rsidRDefault="00B70313">
      <w:pPr>
        <w:pStyle w:val="2"/>
        <w:ind w:right="563"/>
        <w:jc w:val="center"/>
      </w:pPr>
      <w:r>
        <w:t>ПРИМЕРНАЯ УСТНАЯ ЧАСТЬ</w:t>
      </w:r>
    </w:p>
    <w:p w14:paraId="5D20EEFC" w14:textId="77777777" w:rsidR="00797DF7" w:rsidRDefault="00B70313">
      <w:pPr>
        <w:spacing w:before="47"/>
        <w:ind w:left="1182"/>
        <w:jc w:val="both"/>
        <w:rPr>
          <w:b/>
          <w:sz w:val="28"/>
        </w:rPr>
      </w:pPr>
      <w:r>
        <w:rPr>
          <w:b/>
          <w:sz w:val="28"/>
        </w:rPr>
        <w:t>Пример практико-ориентированного задания</w:t>
      </w:r>
    </w:p>
    <w:p w14:paraId="537D1FE6" w14:textId="77777777" w:rsidR="00797DF7" w:rsidRDefault="00B70313">
      <w:pPr>
        <w:pStyle w:val="a5"/>
        <w:spacing w:before="41"/>
        <w:ind w:left="1182" w:right="849"/>
        <w:jc w:val="both"/>
        <w:rPr>
          <w:lang w:val="de-DE"/>
        </w:rPr>
      </w:pPr>
      <w:r>
        <w:rPr>
          <w:lang w:val="de-DE"/>
        </w:rPr>
        <w:lastRenderedPageBreak/>
        <w:t>Es gibt ein Sprichwort: «Geld regiert die Welt». Sind Sie damit einverstanden oder nicht? Argumentieren Sie Ihre Meinung. Äußern Sie sich zum Thema Geldwesen und Geldfunktionen.</w:t>
      </w:r>
    </w:p>
    <w:p w14:paraId="023D990B" w14:textId="77777777" w:rsidR="00797DF7" w:rsidRDefault="00B70313">
      <w:pPr>
        <w:pStyle w:val="afa"/>
        <w:numPr>
          <w:ilvl w:val="0"/>
          <w:numId w:val="67"/>
        </w:numPr>
        <w:tabs>
          <w:tab w:val="left" w:pos="1890"/>
        </w:tabs>
        <w:spacing w:line="259" w:lineRule="auto"/>
        <w:ind w:right="851" w:firstLine="0"/>
        <w:jc w:val="both"/>
        <w:rPr>
          <w:sz w:val="28"/>
          <w:lang w:val="de-DE"/>
        </w:rPr>
      </w:pPr>
      <w:r>
        <w:rPr>
          <w:sz w:val="28"/>
          <w:lang w:val="de-DE"/>
        </w:rPr>
        <w:t>Man sagt: «Die Banken spielen in der Wirtschaft des Landes eine sehr große Rolle». Stimmt es oder nicht? Begründen Sie Ihre Meinung. Geben Sie den Kommentar dabei zum Thema</w:t>
      </w:r>
      <w:r>
        <w:rPr>
          <w:spacing w:val="-3"/>
          <w:sz w:val="28"/>
          <w:lang w:val="de-DE"/>
        </w:rPr>
        <w:t xml:space="preserve"> </w:t>
      </w:r>
      <w:r>
        <w:rPr>
          <w:sz w:val="28"/>
          <w:lang w:val="de-DE"/>
        </w:rPr>
        <w:t>«Banken».</w:t>
      </w:r>
    </w:p>
    <w:p w14:paraId="1024F059" w14:textId="77777777" w:rsidR="00797DF7" w:rsidRDefault="00B70313">
      <w:pPr>
        <w:pStyle w:val="afa"/>
        <w:numPr>
          <w:ilvl w:val="0"/>
          <w:numId w:val="67"/>
        </w:numPr>
        <w:tabs>
          <w:tab w:val="left" w:pos="2029"/>
          <w:tab w:val="left" w:pos="2030"/>
        </w:tabs>
        <w:spacing w:line="259" w:lineRule="auto"/>
        <w:ind w:right="845" w:firstLine="0"/>
        <w:jc w:val="both"/>
        <w:rPr>
          <w:sz w:val="28"/>
          <w:lang w:val="de-DE"/>
        </w:rPr>
      </w:pPr>
      <w:r>
        <w:rPr>
          <w:sz w:val="28"/>
          <w:lang w:val="de-DE"/>
        </w:rPr>
        <w:t xml:space="preserve">«Derzeit kann man eine Bank ohne Online-Banking nicht vorstellen». Was sagen Sie dazu? Geben Sie den Kommentar zum Thema und erörtern Sie Vor- </w:t>
      </w:r>
      <w:r>
        <w:rPr>
          <w:spacing w:val="-2"/>
          <w:sz w:val="28"/>
          <w:lang w:val="de-DE"/>
        </w:rPr>
        <w:t xml:space="preserve">und </w:t>
      </w:r>
      <w:r>
        <w:rPr>
          <w:sz w:val="28"/>
          <w:lang w:val="de-DE"/>
        </w:rPr>
        <w:t>Nachteile von Online-Banking.</w:t>
      </w:r>
    </w:p>
    <w:p w14:paraId="74254665" w14:textId="77777777" w:rsidR="00797DF7" w:rsidRDefault="00797DF7">
      <w:pPr>
        <w:spacing w:line="259" w:lineRule="auto"/>
        <w:jc w:val="both"/>
        <w:rPr>
          <w:sz w:val="28"/>
          <w:lang w:val="de-DE"/>
        </w:rPr>
      </w:pPr>
    </w:p>
    <w:p w14:paraId="550A8D25" w14:textId="77777777" w:rsidR="00797DF7" w:rsidRDefault="00B70313">
      <w:pPr>
        <w:pStyle w:val="2"/>
        <w:spacing w:before="175" w:line="322" w:lineRule="exact"/>
        <w:ind w:left="1182"/>
        <w:jc w:val="both"/>
      </w:pPr>
      <w:r>
        <w:t>Пример текста для чтения и реферирования</w:t>
      </w:r>
    </w:p>
    <w:p w14:paraId="10D5B968" w14:textId="77777777" w:rsidR="00797DF7" w:rsidRDefault="00B70313">
      <w:pPr>
        <w:spacing w:line="259" w:lineRule="auto"/>
        <w:ind w:left="1182" w:right="844"/>
        <w:jc w:val="both"/>
        <w:rPr>
          <w:b/>
          <w:sz w:val="28"/>
          <w:lang w:val="de-DE"/>
        </w:rPr>
      </w:pPr>
      <w:r>
        <w:rPr>
          <w:b/>
          <w:sz w:val="28"/>
          <w:lang w:val="de-DE"/>
        </w:rPr>
        <w:t>Lesen Sie den Text und geben Sie den Inhalt des Textes wieder. Beantworten Sie die Fragen.</w:t>
      </w:r>
    </w:p>
    <w:p w14:paraId="72369302" w14:textId="77777777" w:rsidR="00797DF7" w:rsidRDefault="00797DF7">
      <w:pPr>
        <w:pStyle w:val="a5"/>
        <w:spacing w:before="1"/>
        <w:rPr>
          <w:b/>
          <w:sz w:val="24"/>
          <w:lang w:val="de-DE"/>
        </w:rPr>
      </w:pPr>
    </w:p>
    <w:p w14:paraId="32B2B7D4" w14:textId="77777777" w:rsidR="00797DF7" w:rsidRDefault="00B70313">
      <w:pPr>
        <w:ind w:left="1606" w:right="1273"/>
        <w:jc w:val="center"/>
        <w:rPr>
          <w:b/>
          <w:sz w:val="28"/>
          <w:lang w:val="de-DE"/>
        </w:rPr>
      </w:pPr>
      <w:r>
        <w:rPr>
          <w:b/>
          <w:sz w:val="28"/>
          <w:lang w:val="de-DE"/>
        </w:rPr>
        <w:t>Zahlen ohne Bargeld</w:t>
      </w:r>
    </w:p>
    <w:p w14:paraId="0D42FC7C" w14:textId="77777777" w:rsidR="00797DF7" w:rsidRDefault="00797DF7">
      <w:pPr>
        <w:pStyle w:val="a5"/>
        <w:spacing w:before="3"/>
        <w:rPr>
          <w:b/>
          <w:sz w:val="26"/>
          <w:lang w:val="de-DE"/>
        </w:rPr>
      </w:pPr>
    </w:p>
    <w:p w14:paraId="5DDCEAED" w14:textId="77777777" w:rsidR="00797DF7" w:rsidRDefault="00B70313">
      <w:pPr>
        <w:pStyle w:val="a5"/>
        <w:spacing w:line="259" w:lineRule="auto"/>
        <w:ind w:left="1182" w:right="850"/>
        <w:jc w:val="both"/>
        <w:rPr>
          <w:lang w:val="de-DE"/>
        </w:rPr>
      </w:pPr>
      <w:r>
        <w:rPr>
          <w:lang w:val="de-DE"/>
        </w:rPr>
        <w:t>In einigen Ländern braucht man schon heute an der Kasse weder Bargeld noch eine Karte mit Pin. Hier ist es üblich, sogar beim Bäcker oder im Kiosk bargeldlos zu bezahlen. Das mag praktisch sein, doch Experten warnen.</w:t>
      </w:r>
    </w:p>
    <w:p w14:paraId="7F2D63AE" w14:textId="77777777" w:rsidR="00797DF7" w:rsidRDefault="00797DF7">
      <w:pPr>
        <w:pStyle w:val="a5"/>
        <w:spacing w:before="4"/>
        <w:rPr>
          <w:sz w:val="24"/>
          <w:lang w:val="de-DE"/>
        </w:rPr>
      </w:pPr>
    </w:p>
    <w:p w14:paraId="0B560566" w14:textId="77777777" w:rsidR="00797DF7" w:rsidRDefault="00B70313">
      <w:pPr>
        <w:pStyle w:val="a5"/>
        <w:spacing w:line="259" w:lineRule="auto"/>
        <w:ind w:left="1182" w:right="843"/>
        <w:jc w:val="both"/>
        <w:rPr>
          <w:lang w:val="de-DE"/>
        </w:rPr>
      </w:pPr>
      <w:r>
        <w:rPr>
          <w:lang w:val="de-DE"/>
        </w:rPr>
        <w:t>Wohl jeder kennt die Situation im Supermarkt: langes Warten an der Kasse – die Einkaufswagen sind voll – Stress beim Einpacken und dann auch noch den Pin der Karte eingeben oder nach dem passenden Kleingeld suchen und das Wechselgeld kontrollieren. Wie wäre es, wenn wir ohne Bargeld und ohne Pin oder Unterschrift bezahlen könnten? Nur die Karte oder das Handy über den Scanner ziehen, fertig.</w:t>
      </w:r>
    </w:p>
    <w:p w14:paraId="7E19BED7" w14:textId="77777777" w:rsidR="00797DF7" w:rsidRDefault="00797DF7">
      <w:pPr>
        <w:pStyle w:val="a5"/>
        <w:spacing w:before="3"/>
        <w:rPr>
          <w:sz w:val="24"/>
          <w:lang w:val="de-DE"/>
        </w:rPr>
      </w:pPr>
    </w:p>
    <w:p w14:paraId="3CBB456D" w14:textId="77777777" w:rsidR="00797DF7" w:rsidRDefault="00B70313">
      <w:pPr>
        <w:pStyle w:val="a5"/>
        <w:spacing w:before="1" w:line="259" w:lineRule="auto"/>
        <w:ind w:left="1182" w:right="842"/>
        <w:jc w:val="both"/>
        <w:rPr>
          <w:lang w:val="de-DE"/>
        </w:rPr>
      </w:pPr>
      <w:r>
        <w:rPr>
          <w:lang w:val="de-DE"/>
        </w:rPr>
        <w:t>Viele Leute finden diese Vorstellung gut und vor allem praktisch. In einigen Ländern, wie zum Beispiel in Norwegen oder Schweden, ist es schon Normalität, auch beim Bäcker oder im Kiosk die Karte zu benutzen. In Deutschland ist Bargeld allerdings</w:t>
      </w:r>
      <w:r>
        <w:rPr>
          <w:spacing w:val="-15"/>
          <w:lang w:val="de-DE"/>
        </w:rPr>
        <w:t xml:space="preserve"> </w:t>
      </w:r>
      <w:r>
        <w:rPr>
          <w:lang w:val="de-DE"/>
        </w:rPr>
        <w:t>sehr</w:t>
      </w:r>
      <w:r>
        <w:rPr>
          <w:spacing w:val="-16"/>
          <w:lang w:val="de-DE"/>
        </w:rPr>
        <w:t xml:space="preserve"> </w:t>
      </w:r>
      <w:r>
        <w:rPr>
          <w:lang w:val="de-DE"/>
        </w:rPr>
        <w:t>beliebt:</w:t>
      </w:r>
      <w:r>
        <w:rPr>
          <w:spacing w:val="-13"/>
          <w:lang w:val="de-DE"/>
        </w:rPr>
        <w:t xml:space="preserve"> </w:t>
      </w:r>
      <w:r>
        <w:rPr>
          <w:lang w:val="de-DE"/>
        </w:rPr>
        <w:t>75</w:t>
      </w:r>
      <w:r>
        <w:rPr>
          <w:spacing w:val="-14"/>
          <w:lang w:val="de-DE"/>
        </w:rPr>
        <w:t xml:space="preserve"> </w:t>
      </w:r>
      <w:r>
        <w:rPr>
          <w:lang w:val="de-DE"/>
        </w:rPr>
        <w:t>Prozent</w:t>
      </w:r>
      <w:r>
        <w:rPr>
          <w:spacing w:val="-13"/>
          <w:lang w:val="de-DE"/>
        </w:rPr>
        <w:t xml:space="preserve"> </w:t>
      </w:r>
      <w:r>
        <w:rPr>
          <w:lang w:val="de-DE"/>
        </w:rPr>
        <w:t>aller</w:t>
      </w:r>
      <w:r>
        <w:rPr>
          <w:spacing w:val="-13"/>
          <w:lang w:val="de-DE"/>
        </w:rPr>
        <w:t xml:space="preserve"> </w:t>
      </w:r>
      <w:r>
        <w:rPr>
          <w:lang w:val="de-DE"/>
        </w:rPr>
        <w:t>Einkäufe</w:t>
      </w:r>
      <w:r>
        <w:rPr>
          <w:spacing w:val="-13"/>
          <w:lang w:val="de-DE"/>
        </w:rPr>
        <w:t xml:space="preserve"> </w:t>
      </w:r>
      <w:r>
        <w:rPr>
          <w:lang w:val="de-DE"/>
        </w:rPr>
        <w:t>werden</w:t>
      </w:r>
      <w:r>
        <w:rPr>
          <w:spacing w:val="-13"/>
          <w:lang w:val="de-DE"/>
        </w:rPr>
        <w:t xml:space="preserve"> </w:t>
      </w:r>
      <w:r>
        <w:rPr>
          <w:lang w:val="de-DE"/>
        </w:rPr>
        <w:t>in</w:t>
      </w:r>
      <w:r>
        <w:rPr>
          <w:spacing w:val="-15"/>
          <w:lang w:val="de-DE"/>
        </w:rPr>
        <w:t xml:space="preserve"> </w:t>
      </w:r>
      <w:r>
        <w:rPr>
          <w:lang w:val="de-DE"/>
        </w:rPr>
        <w:t>bar</w:t>
      </w:r>
      <w:r>
        <w:rPr>
          <w:spacing w:val="-16"/>
          <w:lang w:val="de-DE"/>
        </w:rPr>
        <w:t xml:space="preserve"> </w:t>
      </w:r>
      <w:r>
        <w:rPr>
          <w:lang w:val="de-DE"/>
        </w:rPr>
        <w:t>gezahlt.</w:t>
      </w:r>
      <w:r>
        <w:rPr>
          <w:spacing w:val="-14"/>
          <w:lang w:val="de-DE"/>
        </w:rPr>
        <w:t xml:space="preserve"> </w:t>
      </w:r>
      <w:r>
        <w:rPr>
          <w:lang w:val="de-DE"/>
        </w:rPr>
        <w:t>Gleichzeitig kauften die Deutschen 2016 so viele Tresore wie seit Jahren nicht</w:t>
      </w:r>
      <w:r>
        <w:rPr>
          <w:spacing w:val="-11"/>
          <w:lang w:val="de-DE"/>
        </w:rPr>
        <w:t xml:space="preserve"> </w:t>
      </w:r>
      <w:r>
        <w:rPr>
          <w:lang w:val="de-DE"/>
        </w:rPr>
        <w:t>mehr.</w:t>
      </w:r>
    </w:p>
    <w:p w14:paraId="7763423B" w14:textId="77777777" w:rsidR="00797DF7" w:rsidRDefault="00797DF7">
      <w:pPr>
        <w:pStyle w:val="a5"/>
        <w:spacing w:before="1"/>
        <w:rPr>
          <w:sz w:val="24"/>
          <w:lang w:val="de-DE"/>
        </w:rPr>
      </w:pPr>
    </w:p>
    <w:p w14:paraId="35F0D742" w14:textId="77777777" w:rsidR="00797DF7" w:rsidRDefault="00B70313">
      <w:pPr>
        <w:pStyle w:val="a5"/>
        <w:spacing w:line="259" w:lineRule="auto"/>
        <w:ind w:left="1182" w:right="843"/>
        <w:jc w:val="both"/>
        <w:rPr>
          <w:lang w:val="de-DE"/>
        </w:rPr>
      </w:pPr>
      <w:r>
        <w:rPr>
          <w:lang w:val="de-DE"/>
        </w:rPr>
        <w:t>Das liegt wahrscheinlich auch daran, dass sich das Geld auf dem Konto nicht mehr wie</w:t>
      </w:r>
      <w:r>
        <w:rPr>
          <w:spacing w:val="-5"/>
          <w:lang w:val="de-DE"/>
        </w:rPr>
        <w:t xml:space="preserve"> </w:t>
      </w:r>
      <w:r>
        <w:rPr>
          <w:lang w:val="de-DE"/>
        </w:rPr>
        <w:t>früher</w:t>
      </w:r>
      <w:r>
        <w:rPr>
          <w:spacing w:val="-7"/>
          <w:lang w:val="de-DE"/>
        </w:rPr>
        <w:t xml:space="preserve"> </w:t>
      </w:r>
      <w:r>
        <w:rPr>
          <w:lang w:val="de-DE"/>
        </w:rPr>
        <w:t>vermehrt.</w:t>
      </w:r>
      <w:r>
        <w:rPr>
          <w:spacing w:val="-6"/>
          <w:lang w:val="de-DE"/>
        </w:rPr>
        <w:t xml:space="preserve"> </w:t>
      </w:r>
      <w:r>
        <w:rPr>
          <w:lang w:val="de-DE"/>
        </w:rPr>
        <w:t>Normalerweise</w:t>
      </w:r>
      <w:r>
        <w:rPr>
          <w:spacing w:val="-8"/>
          <w:lang w:val="de-DE"/>
        </w:rPr>
        <w:t xml:space="preserve"> </w:t>
      </w:r>
      <w:r>
        <w:rPr>
          <w:lang w:val="de-DE"/>
        </w:rPr>
        <w:t>vergrößern</w:t>
      </w:r>
      <w:r>
        <w:rPr>
          <w:spacing w:val="-5"/>
          <w:lang w:val="de-DE"/>
        </w:rPr>
        <w:t xml:space="preserve"> </w:t>
      </w:r>
      <w:r>
        <w:rPr>
          <w:lang w:val="de-DE"/>
        </w:rPr>
        <w:t>die</w:t>
      </w:r>
      <w:r>
        <w:rPr>
          <w:spacing w:val="-5"/>
          <w:lang w:val="de-DE"/>
        </w:rPr>
        <w:t xml:space="preserve"> </w:t>
      </w:r>
      <w:r>
        <w:rPr>
          <w:lang w:val="de-DE"/>
        </w:rPr>
        <w:t>Zinsen</w:t>
      </w:r>
      <w:r>
        <w:rPr>
          <w:spacing w:val="-1"/>
          <w:lang w:val="de-DE"/>
        </w:rPr>
        <w:t xml:space="preserve"> </w:t>
      </w:r>
      <w:r>
        <w:rPr>
          <w:lang w:val="de-DE"/>
        </w:rPr>
        <w:t>die</w:t>
      </w:r>
      <w:r>
        <w:rPr>
          <w:spacing w:val="-8"/>
          <w:lang w:val="de-DE"/>
        </w:rPr>
        <w:t xml:space="preserve"> </w:t>
      </w:r>
      <w:r>
        <w:rPr>
          <w:lang w:val="de-DE"/>
        </w:rPr>
        <w:t>Geldsumme,</w:t>
      </w:r>
      <w:r>
        <w:rPr>
          <w:spacing w:val="-6"/>
          <w:lang w:val="de-DE"/>
        </w:rPr>
        <w:t xml:space="preserve"> </w:t>
      </w:r>
      <w:r>
        <w:rPr>
          <w:lang w:val="de-DE"/>
        </w:rPr>
        <w:t>die</w:t>
      </w:r>
      <w:r>
        <w:rPr>
          <w:spacing w:val="-5"/>
          <w:lang w:val="de-DE"/>
        </w:rPr>
        <w:t xml:space="preserve"> </w:t>
      </w:r>
      <w:r>
        <w:rPr>
          <w:lang w:val="de-DE"/>
        </w:rPr>
        <w:t>auf dem Konto liegt. Im Moment bekommen Bankkunden aber für ihr Geld fast keine Zinsen.</w:t>
      </w:r>
      <w:r>
        <w:rPr>
          <w:spacing w:val="-14"/>
          <w:lang w:val="de-DE"/>
        </w:rPr>
        <w:t xml:space="preserve"> </w:t>
      </w:r>
      <w:r>
        <w:rPr>
          <w:lang w:val="de-DE"/>
        </w:rPr>
        <w:t>Experten</w:t>
      </w:r>
      <w:r>
        <w:rPr>
          <w:spacing w:val="-10"/>
          <w:lang w:val="de-DE"/>
        </w:rPr>
        <w:t xml:space="preserve"> </w:t>
      </w:r>
      <w:r>
        <w:rPr>
          <w:lang w:val="de-DE"/>
        </w:rPr>
        <w:t>befürchten</w:t>
      </w:r>
      <w:r>
        <w:rPr>
          <w:spacing w:val="48"/>
          <w:lang w:val="de-DE"/>
        </w:rPr>
        <w:t xml:space="preserve"> </w:t>
      </w:r>
      <w:r>
        <w:rPr>
          <w:lang w:val="de-DE"/>
        </w:rPr>
        <w:t>sogar</w:t>
      </w:r>
      <w:r>
        <w:rPr>
          <w:spacing w:val="-13"/>
          <w:lang w:val="de-DE"/>
        </w:rPr>
        <w:t xml:space="preserve"> </w:t>
      </w:r>
      <w:r>
        <w:rPr>
          <w:lang w:val="de-DE"/>
        </w:rPr>
        <w:t>Negativzinsen.</w:t>
      </w:r>
      <w:r>
        <w:rPr>
          <w:spacing w:val="-13"/>
          <w:lang w:val="de-DE"/>
        </w:rPr>
        <w:t xml:space="preserve"> </w:t>
      </w:r>
      <w:r>
        <w:rPr>
          <w:lang w:val="de-DE"/>
        </w:rPr>
        <w:t>Das</w:t>
      </w:r>
      <w:r>
        <w:rPr>
          <w:spacing w:val="-12"/>
          <w:lang w:val="de-DE"/>
        </w:rPr>
        <w:t xml:space="preserve"> </w:t>
      </w:r>
      <w:r>
        <w:rPr>
          <w:lang w:val="de-DE"/>
        </w:rPr>
        <w:t>heißt,</w:t>
      </w:r>
      <w:r>
        <w:rPr>
          <w:spacing w:val="-13"/>
          <w:lang w:val="de-DE"/>
        </w:rPr>
        <w:t xml:space="preserve"> </w:t>
      </w:r>
      <w:r>
        <w:rPr>
          <w:lang w:val="de-DE"/>
        </w:rPr>
        <w:t>dass</w:t>
      </w:r>
      <w:r>
        <w:rPr>
          <w:spacing w:val="-13"/>
          <w:lang w:val="de-DE"/>
        </w:rPr>
        <w:t xml:space="preserve"> </w:t>
      </w:r>
      <w:r>
        <w:rPr>
          <w:lang w:val="de-DE"/>
        </w:rPr>
        <w:t>das</w:t>
      </w:r>
      <w:r>
        <w:rPr>
          <w:spacing w:val="-11"/>
          <w:lang w:val="de-DE"/>
        </w:rPr>
        <w:t xml:space="preserve"> </w:t>
      </w:r>
      <w:r>
        <w:rPr>
          <w:lang w:val="de-DE"/>
        </w:rPr>
        <w:t>Geld</w:t>
      </w:r>
      <w:r>
        <w:rPr>
          <w:spacing w:val="-13"/>
          <w:lang w:val="de-DE"/>
        </w:rPr>
        <w:t xml:space="preserve"> </w:t>
      </w:r>
      <w:r>
        <w:rPr>
          <w:lang w:val="de-DE"/>
        </w:rPr>
        <w:t>auf</w:t>
      </w:r>
      <w:r>
        <w:rPr>
          <w:spacing w:val="-12"/>
          <w:lang w:val="de-DE"/>
        </w:rPr>
        <w:t xml:space="preserve"> </w:t>
      </w:r>
      <w:r>
        <w:rPr>
          <w:lang w:val="de-DE"/>
        </w:rPr>
        <w:t>dem Konto weniger wird. Um aber zukünftig komplett ohne Bargeld zahlen zu können, muss Geld auf dem Konto sein. Bargeldloses Zahlen ist also im Interesse der Banken.</w:t>
      </w:r>
    </w:p>
    <w:p w14:paraId="737EC256" w14:textId="77777777" w:rsidR="00797DF7" w:rsidRDefault="00797DF7">
      <w:pPr>
        <w:pStyle w:val="a5"/>
        <w:spacing w:before="10"/>
        <w:rPr>
          <w:sz w:val="24"/>
          <w:lang w:val="de-DE"/>
        </w:rPr>
      </w:pPr>
    </w:p>
    <w:p w14:paraId="60F24265" w14:textId="77777777" w:rsidR="00797DF7" w:rsidRDefault="00B70313">
      <w:pPr>
        <w:pStyle w:val="2"/>
        <w:ind w:left="1182"/>
        <w:jc w:val="both"/>
        <w:rPr>
          <w:lang w:val="de-DE"/>
        </w:rPr>
      </w:pPr>
      <w:r>
        <w:rPr>
          <w:lang w:val="de-DE"/>
        </w:rPr>
        <w:t>Beantworten Sie die Fragen.</w:t>
      </w:r>
    </w:p>
    <w:p w14:paraId="48E9FEEC" w14:textId="77777777" w:rsidR="00797DF7" w:rsidRDefault="00B70313">
      <w:pPr>
        <w:pStyle w:val="afa"/>
        <w:numPr>
          <w:ilvl w:val="0"/>
          <w:numId w:val="68"/>
        </w:numPr>
        <w:tabs>
          <w:tab w:val="left" w:pos="1889"/>
          <w:tab w:val="left" w:pos="1890"/>
        </w:tabs>
        <w:spacing w:before="244"/>
        <w:rPr>
          <w:sz w:val="28"/>
          <w:lang w:val="de-DE"/>
        </w:rPr>
      </w:pPr>
      <w:r>
        <w:rPr>
          <w:sz w:val="28"/>
          <w:lang w:val="de-DE"/>
        </w:rPr>
        <w:t>Wieso kann die Situation im Supermarkt an der Kasse voll – Stress</w:t>
      </w:r>
      <w:r>
        <w:rPr>
          <w:spacing w:val="-12"/>
          <w:sz w:val="28"/>
          <w:lang w:val="de-DE"/>
        </w:rPr>
        <w:t xml:space="preserve"> </w:t>
      </w:r>
      <w:r>
        <w:rPr>
          <w:sz w:val="28"/>
          <w:lang w:val="de-DE"/>
        </w:rPr>
        <w:t>sein?</w:t>
      </w:r>
    </w:p>
    <w:p w14:paraId="53E58298" w14:textId="77777777" w:rsidR="00797DF7" w:rsidRDefault="00B70313">
      <w:pPr>
        <w:pStyle w:val="afa"/>
        <w:numPr>
          <w:ilvl w:val="0"/>
          <w:numId w:val="68"/>
        </w:numPr>
        <w:tabs>
          <w:tab w:val="left" w:pos="1889"/>
          <w:tab w:val="left" w:pos="1890"/>
        </w:tabs>
        <w:spacing w:before="48"/>
        <w:rPr>
          <w:sz w:val="28"/>
          <w:lang w:val="de-DE"/>
        </w:rPr>
      </w:pPr>
      <w:r>
        <w:rPr>
          <w:sz w:val="28"/>
          <w:lang w:val="de-DE"/>
        </w:rPr>
        <w:lastRenderedPageBreak/>
        <w:t>Warum werden Einkäufe in Deutschland lieber bar</w:t>
      </w:r>
      <w:r>
        <w:rPr>
          <w:spacing w:val="-8"/>
          <w:sz w:val="28"/>
          <w:lang w:val="de-DE"/>
        </w:rPr>
        <w:t xml:space="preserve"> </w:t>
      </w:r>
      <w:r>
        <w:rPr>
          <w:sz w:val="28"/>
          <w:lang w:val="de-DE"/>
        </w:rPr>
        <w:t>gezahlt?</w:t>
      </w:r>
    </w:p>
    <w:p w14:paraId="26CFD969" w14:textId="77777777" w:rsidR="00797DF7" w:rsidRDefault="00B70313">
      <w:pPr>
        <w:pStyle w:val="afa"/>
        <w:numPr>
          <w:ilvl w:val="0"/>
          <w:numId w:val="68"/>
        </w:numPr>
        <w:tabs>
          <w:tab w:val="left" w:pos="1889"/>
          <w:tab w:val="left" w:pos="1890"/>
        </w:tabs>
        <w:spacing w:before="50" w:line="276" w:lineRule="auto"/>
        <w:ind w:left="1182" w:right="849" w:firstLine="0"/>
        <w:rPr>
          <w:sz w:val="28"/>
          <w:lang w:val="de-DE"/>
        </w:rPr>
      </w:pPr>
      <w:r>
        <w:rPr>
          <w:sz w:val="28"/>
          <w:lang w:val="de-DE"/>
        </w:rPr>
        <w:t>Unter</w:t>
      </w:r>
      <w:r>
        <w:rPr>
          <w:spacing w:val="-7"/>
          <w:sz w:val="28"/>
          <w:lang w:val="de-DE"/>
        </w:rPr>
        <w:t xml:space="preserve"> </w:t>
      </w:r>
      <w:r>
        <w:rPr>
          <w:sz w:val="28"/>
          <w:lang w:val="de-DE"/>
        </w:rPr>
        <w:t>welchen</w:t>
      </w:r>
      <w:r>
        <w:rPr>
          <w:spacing w:val="-7"/>
          <w:sz w:val="28"/>
          <w:lang w:val="de-DE"/>
        </w:rPr>
        <w:t xml:space="preserve"> </w:t>
      </w:r>
      <w:r>
        <w:rPr>
          <w:sz w:val="28"/>
          <w:lang w:val="de-DE"/>
        </w:rPr>
        <w:t>Bedingungen</w:t>
      </w:r>
      <w:r>
        <w:rPr>
          <w:spacing w:val="-6"/>
          <w:sz w:val="28"/>
          <w:lang w:val="de-DE"/>
        </w:rPr>
        <w:t xml:space="preserve"> </w:t>
      </w:r>
      <w:r>
        <w:rPr>
          <w:sz w:val="28"/>
          <w:lang w:val="de-DE"/>
        </w:rPr>
        <w:t>ist</w:t>
      </w:r>
      <w:r>
        <w:rPr>
          <w:spacing w:val="-8"/>
          <w:sz w:val="28"/>
          <w:lang w:val="de-DE"/>
        </w:rPr>
        <w:t xml:space="preserve"> </w:t>
      </w:r>
      <w:r>
        <w:rPr>
          <w:sz w:val="28"/>
          <w:lang w:val="de-DE"/>
        </w:rPr>
        <w:t>es</w:t>
      </w:r>
      <w:r>
        <w:rPr>
          <w:spacing w:val="-6"/>
          <w:sz w:val="28"/>
          <w:lang w:val="de-DE"/>
        </w:rPr>
        <w:t xml:space="preserve"> </w:t>
      </w:r>
      <w:r>
        <w:rPr>
          <w:sz w:val="28"/>
          <w:lang w:val="de-DE"/>
        </w:rPr>
        <w:t>möglich</w:t>
      </w:r>
      <w:r>
        <w:rPr>
          <w:spacing w:val="-9"/>
          <w:sz w:val="28"/>
          <w:lang w:val="de-DE"/>
        </w:rPr>
        <w:t xml:space="preserve"> </w:t>
      </w:r>
      <w:r>
        <w:rPr>
          <w:sz w:val="28"/>
          <w:lang w:val="de-DE"/>
        </w:rPr>
        <w:t>künftig</w:t>
      </w:r>
      <w:r>
        <w:rPr>
          <w:spacing w:val="-8"/>
          <w:sz w:val="28"/>
          <w:lang w:val="de-DE"/>
        </w:rPr>
        <w:t xml:space="preserve"> </w:t>
      </w:r>
      <w:r>
        <w:rPr>
          <w:sz w:val="28"/>
          <w:lang w:val="de-DE"/>
        </w:rPr>
        <w:t>komplett</w:t>
      </w:r>
      <w:r>
        <w:rPr>
          <w:spacing w:val="-8"/>
          <w:sz w:val="28"/>
          <w:lang w:val="de-DE"/>
        </w:rPr>
        <w:t xml:space="preserve"> </w:t>
      </w:r>
      <w:r>
        <w:rPr>
          <w:sz w:val="28"/>
          <w:lang w:val="de-DE"/>
        </w:rPr>
        <w:t>ohne</w:t>
      </w:r>
      <w:r>
        <w:rPr>
          <w:spacing w:val="-7"/>
          <w:sz w:val="28"/>
          <w:lang w:val="de-DE"/>
        </w:rPr>
        <w:t xml:space="preserve"> </w:t>
      </w:r>
      <w:r>
        <w:rPr>
          <w:sz w:val="28"/>
          <w:lang w:val="de-DE"/>
        </w:rPr>
        <w:t>Bargeld</w:t>
      </w:r>
      <w:r>
        <w:rPr>
          <w:spacing w:val="-7"/>
          <w:sz w:val="28"/>
          <w:lang w:val="de-DE"/>
        </w:rPr>
        <w:t xml:space="preserve"> </w:t>
      </w:r>
      <w:r>
        <w:rPr>
          <w:sz w:val="28"/>
          <w:lang w:val="de-DE"/>
        </w:rPr>
        <w:t>zu zahlen?</w:t>
      </w:r>
    </w:p>
    <w:p w14:paraId="0ED462F8" w14:textId="77777777" w:rsidR="00797DF7" w:rsidRDefault="00B70313">
      <w:pPr>
        <w:jc w:val="center"/>
        <w:rPr>
          <w:b/>
          <w:bCs/>
          <w:sz w:val="28"/>
          <w:szCs w:val="28"/>
        </w:rPr>
      </w:pPr>
      <w:r>
        <w:rPr>
          <w:b/>
          <w:bCs/>
          <w:sz w:val="28"/>
          <w:szCs w:val="28"/>
        </w:rPr>
        <w:t xml:space="preserve">ИСПАНСКИЙ ЯЗЫК </w:t>
      </w:r>
    </w:p>
    <w:p w14:paraId="04E5850F" w14:textId="77777777" w:rsidR="00797DF7" w:rsidRDefault="00B70313">
      <w:pPr>
        <w:jc w:val="center"/>
        <w:rPr>
          <w:b/>
          <w:bCs/>
          <w:sz w:val="28"/>
          <w:szCs w:val="28"/>
        </w:rPr>
      </w:pPr>
      <w:r>
        <w:rPr>
          <w:b/>
          <w:bCs/>
          <w:sz w:val="28"/>
          <w:szCs w:val="28"/>
        </w:rPr>
        <w:t>ПРИМЕРНАЯ ПИСЬМЕННАЯ ЧАСТЬ</w:t>
      </w:r>
    </w:p>
    <w:p w14:paraId="742E566E" w14:textId="77777777" w:rsidR="00797DF7" w:rsidRDefault="00797DF7">
      <w:pPr>
        <w:jc w:val="center"/>
        <w:rPr>
          <w:b/>
          <w:bCs/>
          <w:sz w:val="24"/>
          <w:szCs w:val="24"/>
        </w:rPr>
      </w:pPr>
    </w:p>
    <w:p w14:paraId="30B6ACD4" w14:textId="77777777" w:rsidR="00797DF7" w:rsidRDefault="00B70313">
      <w:pPr>
        <w:widowControl/>
        <w:numPr>
          <w:ilvl w:val="0"/>
          <w:numId w:val="69"/>
        </w:numPr>
        <w:autoSpaceDE/>
        <w:autoSpaceDN/>
        <w:spacing w:after="160" w:line="259" w:lineRule="auto"/>
        <w:contextualSpacing/>
        <w:rPr>
          <w:rFonts w:eastAsia="Calibri"/>
          <w:b/>
          <w:sz w:val="28"/>
          <w:szCs w:val="28"/>
          <w:lang w:val="es-ES"/>
        </w:rPr>
      </w:pPr>
      <w:r>
        <w:rPr>
          <w:rFonts w:eastAsia="Calibri"/>
          <w:b/>
          <w:sz w:val="28"/>
          <w:szCs w:val="28"/>
          <w:lang w:val="es-ES"/>
        </w:rPr>
        <w:t>COMPRENSIÓN LÉXICO-GRAMATICAL</w:t>
      </w:r>
    </w:p>
    <w:p w14:paraId="6B110606" w14:textId="77777777" w:rsidR="00797DF7" w:rsidRDefault="00B70313">
      <w:pPr>
        <w:widowControl/>
        <w:numPr>
          <w:ilvl w:val="0"/>
          <w:numId w:val="70"/>
        </w:numPr>
        <w:autoSpaceDE/>
        <w:autoSpaceDN/>
        <w:spacing w:after="160" w:line="259" w:lineRule="auto"/>
        <w:ind w:left="284" w:hanging="284"/>
        <w:contextualSpacing/>
        <w:rPr>
          <w:rFonts w:eastAsia="Calibri"/>
          <w:b/>
          <w:sz w:val="28"/>
          <w:szCs w:val="28"/>
          <w:lang w:val="es-ES"/>
        </w:rPr>
      </w:pPr>
      <w:r>
        <w:rPr>
          <w:rFonts w:eastAsia="Calibri"/>
          <w:b/>
          <w:sz w:val="28"/>
          <w:szCs w:val="28"/>
          <w:lang w:val="es-ES"/>
        </w:rPr>
        <w:t xml:space="preserve">Lea este texto y complételo con las expresiones del recuadro. Hay 2 expresiones que sobran. </w:t>
      </w:r>
    </w:p>
    <w:p w14:paraId="0720F930" w14:textId="77777777" w:rsidR="00797DF7" w:rsidRDefault="00797DF7">
      <w:pPr>
        <w:widowControl/>
        <w:autoSpaceDE/>
        <w:autoSpaceDN/>
        <w:ind w:left="284"/>
        <w:contextualSpacing/>
        <w:rPr>
          <w:rFonts w:eastAsia="Calibri"/>
          <w:b/>
          <w:sz w:val="28"/>
          <w:szCs w:val="28"/>
          <w:lang w:val="es-ES"/>
        </w:rPr>
      </w:pPr>
    </w:p>
    <w:tbl>
      <w:tblPr>
        <w:tblStyle w:val="11"/>
        <w:tblW w:w="0" w:type="auto"/>
        <w:tblInd w:w="284" w:type="dxa"/>
        <w:tblLook w:val="04A0" w:firstRow="1" w:lastRow="0" w:firstColumn="1" w:lastColumn="0" w:noHBand="0" w:noVBand="1"/>
      </w:tblPr>
      <w:tblGrid>
        <w:gridCol w:w="10138"/>
      </w:tblGrid>
      <w:tr w:rsidR="00797DF7" w14:paraId="48B7FDC3" w14:textId="77777777">
        <w:tc>
          <w:tcPr>
            <w:tcW w:w="10138" w:type="dxa"/>
          </w:tcPr>
          <w:p w14:paraId="17045439" w14:textId="77777777" w:rsidR="00797DF7" w:rsidRDefault="00B70313">
            <w:pPr>
              <w:widowControl/>
              <w:autoSpaceDE/>
              <w:autoSpaceDN/>
              <w:spacing w:line="360" w:lineRule="auto"/>
              <w:jc w:val="center"/>
              <w:rPr>
                <w:sz w:val="28"/>
                <w:szCs w:val="28"/>
                <w:lang w:val="es-ES" w:eastAsia="ru-RU"/>
              </w:rPr>
            </w:pPr>
            <w:r>
              <w:rPr>
                <w:sz w:val="28"/>
                <w:szCs w:val="28"/>
                <w:lang w:val="es-ES" w:eastAsia="ru-RU"/>
              </w:rPr>
              <w:t>• de primera calidad • publicidad • distribución • a precios reducidos • estrategias de precios</w:t>
            </w:r>
          </w:p>
          <w:p w14:paraId="1C1FC183" w14:textId="77777777" w:rsidR="00797DF7" w:rsidRDefault="00B70313">
            <w:pPr>
              <w:widowControl/>
              <w:autoSpaceDE/>
              <w:autoSpaceDN/>
              <w:spacing w:line="360" w:lineRule="auto"/>
              <w:jc w:val="center"/>
              <w:rPr>
                <w:sz w:val="28"/>
                <w:szCs w:val="28"/>
                <w:lang w:val="es-ES" w:eastAsia="ru-RU"/>
              </w:rPr>
            </w:pPr>
            <w:r>
              <w:rPr>
                <w:sz w:val="28"/>
                <w:szCs w:val="28"/>
                <w:lang w:val="es-ES" w:eastAsia="ru-RU"/>
              </w:rPr>
              <w:t>• de segunda mano • reducir • anuncios impresos • maximizar las ganancias • consumidores</w:t>
            </w:r>
          </w:p>
          <w:p w14:paraId="094F77EA" w14:textId="77777777" w:rsidR="00797DF7" w:rsidRDefault="00B70313">
            <w:pPr>
              <w:widowControl/>
              <w:autoSpaceDE/>
              <w:autoSpaceDN/>
              <w:spacing w:line="360" w:lineRule="auto"/>
              <w:jc w:val="center"/>
              <w:rPr>
                <w:sz w:val="28"/>
                <w:szCs w:val="28"/>
                <w:lang w:val="es-ES" w:eastAsia="ru-RU"/>
              </w:rPr>
            </w:pPr>
            <w:r>
              <w:rPr>
                <w:sz w:val="28"/>
                <w:szCs w:val="28"/>
                <w:lang w:val="es-ES" w:eastAsia="ru-RU"/>
              </w:rPr>
              <w:t>• aumentar • productos de consumo</w:t>
            </w:r>
          </w:p>
        </w:tc>
      </w:tr>
    </w:tbl>
    <w:p w14:paraId="558EECB1" w14:textId="77777777" w:rsidR="00797DF7" w:rsidRDefault="00B70313">
      <w:pPr>
        <w:keepNext/>
        <w:keepLines/>
        <w:widowControl/>
        <w:autoSpaceDE/>
        <w:autoSpaceDN/>
        <w:spacing w:before="80" w:line="360" w:lineRule="auto"/>
        <w:jc w:val="center"/>
        <w:textAlignment w:val="baseline"/>
        <w:outlineLvl w:val="0"/>
        <w:rPr>
          <w:b/>
          <w:bCs/>
          <w:sz w:val="28"/>
          <w:szCs w:val="28"/>
          <w:lang w:val="es-ES" w:eastAsia="ru-RU"/>
        </w:rPr>
      </w:pPr>
      <w:r>
        <w:rPr>
          <w:b/>
          <w:bCs/>
          <w:sz w:val="28"/>
          <w:szCs w:val="28"/>
          <w:lang w:val="es-ES" w:eastAsia="ru-RU"/>
        </w:rPr>
        <w:t>Ejemplos de las fases del ciclo de vida del producto (I)</w:t>
      </w:r>
    </w:p>
    <w:p w14:paraId="671B2DBF" w14:textId="77777777" w:rsidR="00797DF7" w:rsidRDefault="00B70313">
      <w:pPr>
        <w:widowControl/>
        <w:autoSpaceDE/>
        <w:autoSpaceDN/>
        <w:spacing w:line="360" w:lineRule="auto"/>
        <w:ind w:firstLine="426"/>
        <w:jc w:val="both"/>
        <w:textAlignment w:val="baseline"/>
        <w:outlineLvl w:val="1"/>
        <w:rPr>
          <w:b/>
          <w:bCs/>
          <w:color w:val="111111"/>
          <w:sz w:val="28"/>
          <w:szCs w:val="28"/>
          <w:lang w:val="es-ES"/>
        </w:rPr>
      </w:pPr>
      <w:r>
        <w:rPr>
          <w:b/>
          <w:bCs/>
          <w:color w:val="111111"/>
          <w:sz w:val="28"/>
          <w:szCs w:val="28"/>
          <w:lang w:val="es-ES"/>
        </w:rPr>
        <w:t>Fase de introducción</w:t>
      </w:r>
    </w:p>
    <w:p w14:paraId="18B6E45C" w14:textId="77777777" w:rsidR="00797DF7" w:rsidRDefault="00B70313">
      <w:pPr>
        <w:widowControl/>
        <w:autoSpaceDE/>
        <w:autoSpaceDN/>
        <w:spacing w:line="360" w:lineRule="auto"/>
        <w:ind w:firstLine="426"/>
        <w:jc w:val="both"/>
        <w:textAlignment w:val="baseline"/>
        <w:rPr>
          <w:color w:val="000000"/>
          <w:sz w:val="28"/>
          <w:szCs w:val="28"/>
          <w:lang w:val="es-ES"/>
        </w:rPr>
      </w:pPr>
      <w:r>
        <w:rPr>
          <w:color w:val="000000"/>
          <w:sz w:val="28"/>
          <w:szCs w:val="28"/>
          <w:lang w:val="es-ES"/>
        </w:rPr>
        <w:t>La fase de introducción es cuando el público por primera vez ve o escucha acerca de un producto. El producto aparece en las tiendas por primera vez, y la gente comienza a ver (1) _______________ y de televisión. Durante esta fase, la empresa puede elegir una de las dos (2) _______________. Se pueden fijar precios altos para recuperar los gastos iniciales que entraron en la producción del producto. Por ejemplo, un fabricante de teléfonos celulares con tecnología nueva puede introducir teléfonos celulares 10% a 20% por encima de los precios de la mayoría de los teléfonos celulares (3) _______________. Es posible que los precios de sus teléfonos sean más altos debido a la (4) _______________ y anticipación de la nueva tecnología. La compañía también conoce que bastante gente va a pagar el extra de 10% a 20% para obtener beneficios sustanciales. Por el contrario, la empresa de telefonía celular misma puede introducir un teléfono celular con funciones básicas (5) _______________ , con la esperanza de ganar un montón de nuevos clientes.</w:t>
      </w:r>
    </w:p>
    <w:p w14:paraId="3B636D72" w14:textId="77777777" w:rsidR="00797DF7" w:rsidRDefault="00B70313">
      <w:pPr>
        <w:widowControl/>
        <w:autoSpaceDE/>
        <w:autoSpaceDN/>
        <w:spacing w:line="360" w:lineRule="auto"/>
        <w:ind w:firstLine="426"/>
        <w:jc w:val="both"/>
        <w:textAlignment w:val="baseline"/>
        <w:outlineLvl w:val="1"/>
        <w:rPr>
          <w:b/>
          <w:bCs/>
          <w:color w:val="111111"/>
          <w:sz w:val="28"/>
          <w:szCs w:val="28"/>
          <w:lang w:val="es-ES"/>
        </w:rPr>
      </w:pPr>
      <w:r>
        <w:rPr>
          <w:b/>
          <w:bCs/>
          <w:color w:val="111111"/>
          <w:sz w:val="28"/>
          <w:szCs w:val="28"/>
          <w:lang w:val="es-ES"/>
        </w:rPr>
        <w:t>Fase de crecimiento</w:t>
      </w:r>
    </w:p>
    <w:p w14:paraId="706A87F3" w14:textId="77777777" w:rsidR="00797DF7" w:rsidRDefault="00B70313">
      <w:pPr>
        <w:widowControl/>
        <w:autoSpaceDE/>
        <w:autoSpaceDN/>
        <w:spacing w:line="360" w:lineRule="auto"/>
        <w:ind w:firstLine="426"/>
        <w:jc w:val="both"/>
        <w:textAlignment w:val="baseline"/>
        <w:rPr>
          <w:color w:val="000000"/>
          <w:sz w:val="28"/>
          <w:szCs w:val="28"/>
          <w:lang w:val="es-ES"/>
        </w:rPr>
      </w:pPr>
      <w:r>
        <w:rPr>
          <w:color w:val="000000"/>
          <w:sz w:val="28"/>
          <w:szCs w:val="28"/>
          <w:lang w:val="es-ES"/>
        </w:rPr>
        <w:t xml:space="preserve">La fase de crecimiento tiene lugar cuando las ventas y los beneficios del nuevo producto comienzan a (6) _______________. Una empresa suele mantener los precios de productos de la misma durante la etapa de crecimiento para (7) _______________. La calidad del producto también se mantiene. Sin embargo, una empresa suele expandir su (8) _______________  de </w:t>
      </w:r>
      <w:r>
        <w:rPr>
          <w:color w:val="000000"/>
          <w:sz w:val="28"/>
          <w:szCs w:val="28"/>
          <w:lang w:val="es-ES"/>
        </w:rPr>
        <w:lastRenderedPageBreak/>
        <w:t>producto durante la etapa de crecimiento. Por ejemplo, una compañía de (9) _______________ podría comenzar a vender su cereal orgánico en nuevos mercados, sobre la base de la investigación positiva de mercados por parte de los (10) _______________. Con el tiempo, el cereal orgánico comenzará a aparecer en las tiendas de todo el país. Los vendedores de la compañía por lo general aumentan la publicidad durante la fase de crecimiento, también, de acuerdo con NetMBA.com.</w:t>
      </w:r>
    </w:p>
    <w:p w14:paraId="41EE77CD" w14:textId="77777777" w:rsidR="00797DF7" w:rsidRDefault="00797DF7">
      <w:pPr>
        <w:widowControl/>
        <w:autoSpaceDE/>
        <w:autoSpaceDN/>
        <w:spacing w:after="160" w:line="259" w:lineRule="auto"/>
        <w:rPr>
          <w:rFonts w:eastAsia="Calibri"/>
          <w:sz w:val="28"/>
          <w:szCs w:val="28"/>
          <w:lang w:val="es-ES"/>
        </w:rPr>
      </w:pPr>
    </w:p>
    <w:p w14:paraId="7476DD7E" w14:textId="77777777" w:rsidR="00797DF7" w:rsidRDefault="00B70313">
      <w:pPr>
        <w:widowControl/>
        <w:numPr>
          <w:ilvl w:val="0"/>
          <w:numId w:val="70"/>
        </w:numPr>
        <w:autoSpaceDE/>
        <w:autoSpaceDN/>
        <w:spacing w:after="160" w:line="259" w:lineRule="auto"/>
        <w:ind w:left="284" w:hanging="284"/>
        <w:contextualSpacing/>
        <w:jc w:val="both"/>
        <w:rPr>
          <w:b/>
          <w:sz w:val="28"/>
          <w:szCs w:val="28"/>
          <w:lang w:val="es-ES" w:eastAsia="ru-RU"/>
        </w:rPr>
      </w:pPr>
      <w:r>
        <w:rPr>
          <w:b/>
          <w:sz w:val="28"/>
          <w:szCs w:val="28"/>
          <w:lang w:val="es-ES" w:eastAsia="ru-RU"/>
        </w:rPr>
        <w:t>Relacione cada palabra con su definición. Hay 2 definiciones que sobran:</w:t>
      </w:r>
    </w:p>
    <w:p w14:paraId="0F1C2BCE" w14:textId="77777777" w:rsidR="00797DF7" w:rsidRDefault="00797DF7">
      <w:pPr>
        <w:widowControl/>
        <w:autoSpaceDE/>
        <w:autoSpaceDN/>
        <w:rPr>
          <w:b/>
          <w:sz w:val="28"/>
          <w:szCs w:val="28"/>
          <w:lang w:val="es-ES" w:eastAsia="ru-RU"/>
        </w:rPr>
      </w:pPr>
    </w:p>
    <w:tbl>
      <w:tblPr>
        <w:tblStyle w:val="11"/>
        <w:tblW w:w="10045" w:type="dxa"/>
        <w:tblInd w:w="108" w:type="dxa"/>
        <w:tblLayout w:type="fixed"/>
        <w:tblLook w:val="04A0" w:firstRow="1" w:lastRow="0" w:firstColumn="1" w:lastColumn="0" w:noHBand="0" w:noVBand="1"/>
      </w:tblPr>
      <w:tblGrid>
        <w:gridCol w:w="709"/>
        <w:gridCol w:w="3544"/>
        <w:gridCol w:w="440"/>
        <w:gridCol w:w="5352"/>
      </w:tblGrid>
      <w:tr w:rsidR="00797DF7" w:rsidRPr="00481EC7" w14:paraId="6391E528" w14:textId="77777777">
        <w:tc>
          <w:tcPr>
            <w:tcW w:w="709" w:type="dxa"/>
          </w:tcPr>
          <w:p w14:paraId="46C92938" w14:textId="77777777" w:rsidR="00797DF7" w:rsidRDefault="00B70313">
            <w:pPr>
              <w:widowControl/>
              <w:autoSpaceDE/>
              <w:autoSpaceDN/>
              <w:contextualSpacing/>
              <w:jc w:val="both"/>
              <w:rPr>
                <w:sz w:val="28"/>
                <w:szCs w:val="28"/>
                <w:lang w:val="es-ES" w:eastAsia="ru-RU"/>
              </w:rPr>
            </w:pPr>
            <w:r>
              <w:rPr>
                <w:sz w:val="28"/>
                <w:szCs w:val="28"/>
                <w:lang w:val="es-ES" w:eastAsia="ru-RU"/>
              </w:rPr>
              <w:t>11</w:t>
            </w:r>
          </w:p>
        </w:tc>
        <w:tc>
          <w:tcPr>
            <w:tcW w:w="3544" w:type="dxa"/>
          </w:tcPr>
          <w:p w14:paraId="2E3F29B4" w14:textId="77777777" w:rsidR="00797DF7" w:rsidRDefault="00B70313">
            <w:pPr>
              <w:widowControl/>
              <w:autoSpaceDE/>
              <w:autoSpaceDN/>
              <w:contextualSpacing/>
              <w:jc w:val="both"/>
              <w:rPr>
                <w:sz w:val="28"/>
                <w:szCs w:val="28"/>
                <w:lang w:val="es-ES" w:eastAsia="ru-RU"/>
              </w:rPr>
            </w:pPr>
            <w:r>
              <w:rPr>
                <w:sz w:val="28"/>
                <w:szCs w:val="28"/>
                <w:lang w:val="es-ES" w:eastAsia="ru-RU"/>
              </w:rPr>
              <w:t>Tarjeta de crédito</w:t>
            </w:r>
          </w:p>
        </w:tc>
        <w:tc>
          <w:tcPr>
            <w:tcW w:w="440" w:type="dxa"/>
          </w:tcPr>
          <w:p w14:paraId="482FA87F" w14:textId="77777777" w:rsidR="00797DF7" w:rsidRDefault="00B70313">
            <w:pPr>
              <w:widowControl/>
              <w:autoSpaceDE/>
              <w:autoSpaceDN/>
              <w:contextualSpacing/>
              <w:jc w:val="both"/>
              <w:rPr>
                <w:sz w:val="28"/>
                <w:szCs w:val="28"/>
                <w:lang w:val="es-ES" w:eastAsia="ru-RU"/>
              </w:rPr>
            </w:pPr>
            <w:r>
              <w:rPr>
                <w:sz w:val="28"/>
                <w:szCs w:val="28"/>
                <w:lang w:val="es-ES" w:eastAsia="ru-RU"/>
              </w:rPr>
              <w:t>A</w:t>
            </w:r>
          </w:p>
        </w:tc>
        <w:tc>
          <w:tcPr>
            <w:tcW w:w="5352" w:type="dxa"/>
          </w:tcPr>
          <w:p w14:paraId="675FDC43" w14:textId="77777777" w:rsidR="00797DF7" w:rsidRDefault="00B70313">
            <w:pPr>
              <w:widowControl/>
              <w:autoSpaceDE/>
              <w:autoSpaceDN/>
              <w:contextualSpacing/>
              <w:jc w:val="both"/>
              <w:rPr>
                <w:sz w:val="28"/>
                <w:szCs w:val="28"/>
                <w:lang w:val="es-ES" w:eastAsia="ru-RU"/>
              </w:rPr>
            </w:pPr>
            <w:r>
              <w:rPr>
                <w:sz w:val="28"/>
                <w:szCs w:val="28"/>
                <w:lang w:val="es-ES" w:eastAsia="ru-RU"/>
              </w:rPr>
              <w:t>Máquina expendedora usada para extraer dinero.</w:t>
            </w:r>
          </w:p>
        </w:tc>
      </w:tr>
      <w:tr w:rsidR="00797DF7" w:rsidRPr="00481EC7" w14:paraId="6BA1EF27" w14:textId="77777777">
        <w:tc>
          <w:tcPr>
            <w:tcW w:w="709" w:type="dxa"/>
          </w:tcPr>
          <w:p w14:paraId="6F11222B" w14:textId="77777777" w:rsidR="00797DF7" w:rsidRDefault="00B70313">
            <w:pPr>
              <w:widowControl/>
              <w:autoSpaceDE/>
              <w:autoSpaceDN/>
              <w:contextualSpacing/>
              <w:jc w:val="both"/>
              <w:rPr>
                <w:sz w:val="28"/>
                <w:szCs w:val="28"/>
                <w:lang w:val="es-ES" w:eastAsia="ru-RU"/>
              </w:rPr>
            </w:pPr>
            <w:r>
              <w:rPr>
                <w:sz w:val="28"/>
                <w:szCs w:val="28"/>
                <w:lang w:val="es-ES" w:eastAsia="ru-RU"/>
              </w:rPr>
              <w:t>12</w:t>
            </w:r>
          </w:p>
        </w:tc>
        <w:tc>
          <w:tcPr>
            <w:tcW w:w="3544" w:type="dxa"/>
          </w:tcPr>
          <w:p w14:paraId="7F58C860" w14:textId="77777777" w:rsidR="00797DF7" w:rsidRDefault="00B70313">
            <w:pPr>
              <w:widowControl/>
              <w:autoSpaceDE/>
              <w:autoSpaceDN/>
              <w:contextualSpacing/>
              <w:jc w:val="both"/>
              <w:rPr>
                <w:sz w:val="28"/>
                <w:szCs w:val="28"/>
                <w:lang w:val="es-ES" w:eastAsia="ru-RU"/>
              </w:rPr>
            </w:pPr>
            <w:r>
              <w:rPr>
                <w:sz w:val="28"/>
                <w:szCs w:val="28"/>
                <w:lang w:val="es-ES" w:eastAsia="ru-RU"/>
              </w:rPr>
              <w:t>Cajero automático</w:t>
            </w:r>
          </w:p>
        </w:tc>
        <w:tc>
          <w:tcPr>
            <w:tcW w:w="440" w:type="dxa"/>
          </w:tcPr>
          <w:p w14:paraId="0C0BF55A" w14:textId="77777777" w:rsidR="00797DF7" w:rsidRDefault="00B70313">
            <w:pPr>
              <w:widowControl/>
              <w:autoSpaceDE/>
              <w:autoSpaceDN/>
              <w:contextualSpacing/>
              <w:jc w:val="both"/>
              <w:rPr>
                <w:sz w:val="28"/>
                <w:szCs w:val="28"/>
                <w:lang w:val="es-ES" w:eastAsia="ru-RU"/>
              </w:rPr>
            </w:pPr>
            <w:r>
              <w:rPr>
                <w:sz w:val="28"/>
                <w:szCs w:val="28"/>
                <w:lang w:val="es-ES" w:eastAsia="ru-RU"/>
              </w:rPr>
              <w:t>B</w:t>
            </w:r>
          </w:p>
        </w:tc>
        <w:tc>
          <w:tcPr>
            <w:tcW w:w="5352" w:type="dxa"/>
          </w:tcPr>
          <w:p w14:paraId="41D03584" w14:textId="77777777" w:rsidR="00797DF7" w:rsidRDefault="00B70313">
            <w:pPr>
              <w:widowControl/>
              <w:autoSpaceDE/>
              <w:autoSpaceDN/>
              <w:contextualSpacing/>
              <w:jc w:val="both"/>
              <w:rPr>
                <w:sz w:val="28"/>
                <w:szCs w:val="28"/>
                <w:lang w:val="es-ES" w:eastAsia="ru-RU"/>
              </w:rPr>
            </w:pPr>
            <w:r>
              <w:rPr>
                <w:sz w:val="28"/>
                <w:szCs w:val="28"/>
                <w:lang w:val="es-ES" w:eastAsia="ru-RU"/>
              </w:rPr>
              <w:t>Moneda, billete o efecto mercantil de cualquier país extranjero que dispone un país</w:t>
            </w:r>
          </w:p>
        </w:tc>
      </w:tr>
      <w:tr w:rsidR="00797DF7" w:rsidRPr="00481EC7" w14:paraId="42F76EC7" w14:textId="77777777">
        <w:tc>
          <w:tcPr>
            <w:tcW w:w="709" w:type="dxa"/>
          </w:tcPr>
          <w:p w14:paraId="3E60A214" w14:textId="77777777" w:rsidR="00797DF7" w:rsidRDefault="00B70313">
            <w:pPr>
              <w:widowControl/>
              <w:autoSpaceDE/>
              <w:autoSpaceDN/>
              <w:contextualSpacing/>
              <w:jc w:val="both"/>
              <w:rPr>
                <w:sz w:val="28"/>
                <w:szCs w:val="28"/>
                <w:lang w:val="es-ES" w:eastAsia="ru-RU"/>
              </w:rPr>
            </w:pPr>
            <w:r>
              <w:rPr>
                <w:sz w:val="28"/>
                <w:szCs w:val="28"/>
                <w:lang w:val="es-ES" w:eastAsia="ru-RU"/>
              </w:rPr>
              <w:t>13</w:t>
            </w:r>
          </w:p>
        </w:tc>
        <w:tc>
          <w:tcPr>
            <w:tcW w:w="3544" w:type="dxa"/>
          </w:tcPr>
          <w:p w14:paraId="1C36BD4C" w14:textId="77777777" w:rsidR="00797DF7" w:rsidRDefault="00B70313">
            <w:pPr>
              <w:widowControl/>
              <w:autoSpaceDE/>
              <w:autoSpaceDN/>
              <w:contextualSpacing/>
              <w:jc w:val="both"/>
              <w:rPr>
                <w:sz w:val="28"/>
                <w:szCs w:val="28"/>
                <w:lang w:val="es-ES" w:eastAsia="ru-RU"/>
              </w:rPr>
            </w:pPr>
            <w:r>
              <w:rPr>
                <w:sz w:val="28"/>
                <w:szCs w:val="28"/>
                <w:lang w:val="es-ES" w:eastAsia="ru-RU"/>
              </w:rPr>
              <w:t>Bitcoin</w:t>
            </w:r>
          </w:p>
        </w:tc>
        <w:tc>
          <w:tcPr>
            <w:tcW w:w="440" w:type="dxa"/>
          </w:tcPr>
          <w:p w14:paraId="7B08D2E4" w14:textId="77777777" w:rsidR="00797DF7" w:rsidRDefault="00B70313">
            <w:pPr>
              <w:widowControl/>
              <w:autoSpaceDE/>
              <w:autoSpaceDN/>
              <w:contextualSpacing/>
              <w:jc w:val="both"/>
              <w:rPr>
                <w:sz w:val="28"/>
                <w:szCs w:val="28"/>
                <w:lang w:val="es-ES" w:eastAsia="ru-RU"/>
              </w:rPr>
            </w:pPr>
            <w:r>
              <w:rPr>
                <w:sz w:val="28"/>
                <w:szCs w:val="28"/>
                <w:lang w:val="es-ES" w:eastAsia="ru-RU"/>
              </w:rPr>
              <w:t>C</w:t>
            </w:r>
          </w:p>
        </w:tc>
        <w:tc>
          <w:tcPr>
            <w:tcW w:w="5352" w:type="dxa"/>
          </w:tcPr>
          <w:p w14:paraId="1C8F5D35" w14:textId="77777777" w:rsidR="00797DF7" w:rsidRDefault="00B70313">
            <w:pPr>
              <w:widowControl/>
              <w:autoSpaceDE/>
              <w:autoSpaceDN/>
              <w:contextualSpacing/>
              <w:jc w:val="both"/>
              <w:rPr>
                <w:sz w:val="28"/>
                <w:szCs w:val="28"/>
                <w:lang w:val="es-ES" w:eastAsia="ru-RU"/>
              </w:rPr>
            </w:pPr>
            <w:r>
              <w:rPr>
                <w:sz w:val="28"/>
                <w:szCs w:val="28"/>
                <w:lang w:val="es-ES" w:eastAsia="ru-RU"/>
              </w:rPr>
              <w:t>Papel de obligación con una cantidad que ha de pagarse a tiempo determinado.</w:t>
            </w:r>
          </w:p>
        </w:tc>
      </w:tr>
      <w:tr w:rsidR="00797DF7" w:rsidRPr="00481EC7" w14:paraId="16B387D2" w14:textId="77777777">
        <w:tc>
          <w:tcPr>
            <w:tcW w:w="709" w:type="dxa"/>
          </w:tcPr>
          <w:p w14:paraId="2961AECC" w14:textId="77777777" w:rsidR="00797DF7" w:rsidRDefault="00B70313">
            <w:pPr>
              <w:widowControl/>
              <w:autoSpaceDE/>
              <w:autoSpaceDN/>
              <w:contextualSpacing/>
              <w:jc w:val="both"/>
              <w:rPr>
                <w:sz w:val="28"/>
                <w:szCs w:val="28"/>
                <w:lang w:val="es-ES" w:eastAsia="ru-RU"/>
              </w:rPr>
            </w:pPr>
            <w:r>
              <w:rPr>
                <w:sz w:val="28"/>
                <w:szCs w:val="28"/>
                <w:lang w:val="es-ES" w:eastAsia="ru-RU"/>
              </w:rPr>
              <w:t>14</w:t>
            </w:r>
          </w:p>
        </w:tc>
        <w:tc>
          <w:tcPr>
            <w:tcW w:w="3544" w:type="dxa"/>
          </w:tcPr>
          <w:p w14:paraId="237B8E2B" w14:textId="77777777" w:rsidR="00797DF7" w:rsidRDefault="00B70313">
            <w:pPr>
              <w:widowControl/>
              <w:autoSpaceDE/>
              <w:autoSpaceDN/>
              <w:contextualSpacing/>
              <w:jc w:val="both"/>
              <w:rPr>
                <w:sz w:val="28"/>
                <w:szCs w:val="28"/>
                <w:lang w:val="es-ES" w:eastAsia="ru-RU"/>
              </w:rPr>
            </w:pPr>
            <w:r>
              <w:rPr>
                <w:sz w:val="28"/>
                <w:szCs w:val="28"/>
                <w:lang w:val="es-ES" w:eastAsia="ru-RU"/>
              </w:rPr>
              <w:t>Divisa</w:t>
            </w:r>
          </w:p>
        </w:tc>
        <w:tc>
          <w:tcPr>
            <w:tcW w:w="440" w:type="dxa"/>
          </w:tcPr>
          <w:p w14:paraId="5609DB17" w14:textId="77777777" w:rsidR="00797DF7" w:rsidRDefault="00B70313">
            <w:pPr>
              <w:widowControl/>
              <w:autoSpaceDE/>
              <w:autoSpaceDN/>
              <w:contextualSpacing/>
              <w:jc w:val="both"/>
              <w:rPr>
                <w:sz w:val="28"/>
                <w:szCs w:val="28"/>
                <w:lang w:val="es-ES" w:eastAsia="ru-RU"/>
              </w:rPr>
            </w:pPr>
            <w:r>
              <w:rPr>
                <w:sz w:val="28"/>
                <w:szCs w:val="28"/>
                <w:lang w:val="es-ES" w:eastAsia="ru-RU"/>
              </w:rPr>
              <w:t>D</w:t>
            </w:r>
          </w:p>
        </w:tc>
        <w:tc>
          <w:tcPr>
            <w:tcW w:w="5352" w:type="dxa"/>
          </w:tcPr>
          <w:p w14:paraId="5326E888" w14:textId="77777777" w:rsidR="00797DF7" w:rsidRDefault="00B70313">
            <w:pPr>
              <w:widowControl/>
              <w:autoSpaceDE/>
              <w:autoSpaceDN/>
              <w:contextualSpacing/>
              <w:jc w:val="both"/>
              <w:rPr>
                <w:sz w:val="28"/>
                <w:szCs w:val="28"/>
                <w:lang w:val="es-ES" w:eastAsia="ru-RU"/>
              </w:rPr>
            </w:pPr>
            <w:r>
              <w:rPr>
                <w:color w:val="000000"/>
                <w:sz w:val="28"/>
                <w:szCs w:val="28"/>
                <w:lang w:val="es-ES" w:eastAsia="ru-RU"/>
              </w:rPr>
              <w:t>Contrato entre un asegurado y una compañía de seguros, que establece los derechos y obligaciones de ambos, en relación al seguro contratado.</w:t>
            </w:r>
          </w:p>
        </w:tc>
      </w:tr>
      <w:tr w:rsidR="00797DF7" w:rsidRPr="00481EC7" w14:paraId="2BD7E7CF" w14:textId="77777777">
        <w:tc>
          <w:tcPr>
            <w:tcW w:w="709" w:type="dxa"/>
          </w:tcPr>
          <w:p w14:paraId="006E31AD" w14:textId="77777777" w:rsidR="00797DF7" w:rsidRDefault="00B70313">
            <w:pPr>
              <w:widowControl/>
              <w:autoSpaceDE/>
              <w:autoSpaceDN/>
              <w:contextualSpacing/>
              <w:jc w:val="both"/>
              <w:rPr>
                <w:sz w:val="28"/>
                <w:szCs w:val="28"/>
                <w:lang w:val="es-ES" w:eastAsia="ru-RU"/>
              </w:rPr>
            </w:pPr>
            <w:r>
              <w:rPr>
                <w:sz w:val="28"/>
                <w:szCs w:val="28"/>
                <w:lang w:val="es-ES" w:eastAsia="ru-RU"/>
              </w:rPr>
              <w:t>15</w:t>
            </w:r>
          </w:p>
        </w:tc>
        <w:tc>
          <w:tcPr>
            <w:tcW w:w="3544" w:type="dxa"/>
          </w:tcPr>
          <w:p w14:paraId="1E7457AC" w14:textId="77777777" w:rsidR="00797DF7" w:rsidRDefault="00B70313">
            <w:pPr>
              <w:widowControl/>
              <w:autoSpaceDE/>
              <w:autoSpaceDN/>
              <w:contextualSpacing/>
              <w:jc w:val="both"/>
              <w:rPr>
                <w:sz w:val="28"/>
                <w:szCs w:val="28"/>
                <w:lang w:val="es-ES" w:eastAsia="ru-RU"/>
              </w:rPr>
            </w:pPr>
            <w:r>
              <w:rPr>
                <w:sz w:val="28"/>
                <w:szCs w:val="28"/>
                <w:lang w:val="es-ES" w:eastAsia="ru-RU"/>
              </w:rPr>
              <w:t>Sucursal</w:t>
            </w:r>
          </w:p>
        </w:tc>
        <w:tc>
          <w:tcPr>
            <w:tcW w:w="440" w:type="dxa"/>
          </w:tcPr>
          <w:p w14:paraId="70542033" w14:textId="77777777" w:rsidR="00797DF7" w:rsidRDefault="00B70313">
            <w:pPr>
              <w:widowControl/>
              <w:autoSpaceDE/>
              <w:autoSpaceDN/>
              <w:contextualSpacing/>
              <w:jc w:val="both"/>
              <w:rPr>
                <w:sz w:val="28"/>
                <w:szCs w:val="28"/>
                <w:lang w:val="es-ES" w:eastAsia="ru-RU"/>
              </w:rPr>
            </w:pPr>
            <w:r>
              <w:rPr>
                <w:sz w:val="28"/>
                <w:szCs w:val="28"/>
                <w:lang w:val="es-ES" w:eastAsia="ru-RU"/>
              </w:rPr>
              <w:t>E</w:t>
            </w:r>
          </w:p>
        </w:tc>
        <w:tc>
          <w:tcPr>
            <w:tcW w:w="5352" w:type="dxa"/>
          </w:tcPr>
          <w:p w14:paraId="66642B24" w14:textId="77777777" w:rsidR="00797DF7" w:rsidRDefault="00B70313">
            <w:pPr>
              <w:widowControl/>
              <w:autoSpaceDE/>
              <w:autoSpaceDN/>
              <w:contextualSpacing/>
              <w:jc w:val="both"/>
              <w:rPr>
                <w:sz w:val="28"/>
                <w:szCs w:val="28"/>
                <w:lang w:val="es-ES" w:eastAsia="ru-RU"/>
              </w:rPr>
            </w:pPr>
            <w:r>
              <w:rPr>
                <w:sz w:val="28"/>
                <w:szCs w:val="28"/>
                <w:lang w:val="es-ES" w:eastAsia="ru-RU"/>
              </w:rPr>
              <w:t>Recipiente con una ranura estrecha por donde se echa dinero para guardarlo.</w:t>
            </w:r>
          </w:p>
        </w:tc>
      </w:tr>
      <w:tr w:rsidR="00797DF7" w:rsidRPr="00481EC7" w14:paraId="50A17B4A" w14:textId="77777777">
        <w:tc>
          <w:tcPr>
            <w:tcW w:w="709" w:type="dxa"/>
          </w:tcPr>
          <w:p w14:paraId="14E4C0FA" w14:textId="77777777" w:rsidR="00797DF7" w:rsidRDefault="00B70313">
            <w:pPr>
              <w:widowControl/>
              <w:autoSpaceDE/>
              <w:autoSpaceDN/>
              <w:contextualSpacing/>
              <w:jc w:val="both"/>
              <w:rPr>
                <w:sz w:val="28"/>
                <w:szCs w:val="28"/>
                <w:lang w:val="es-ES" w:eastAsia="ru-RU"/>
              </w:rPr>
            </w:pPr>
            <w:r>
              <w:rPr>
                <w:sz w:val="28"/>
                <w:szCs w:val="28"/>
                <w:lang w:val="es-ES" w:eastAsia="ru-RU"/>
              </w:rPr>
              <w:t>16</w:t>
            </w:r>
          </w:p>
        </w:tc>
        <w:tc>
          <w:tcPr>
            <w:tcW w:w="3544" w:type="dxa"/>
          </w:tcPr>
          <w:p w14:paraId="26CBE2F4" w14:textId="77777777" w:rsidR="00797DF7" w:rsidRDefault="00B70313">
            <w:pPr>
              <w:widowControl/>
              <w:autoSpaceDE/>
              <w:autoSpaceDN/>
              <w:contextualSpacing/>
              <w:jc w:val="both"/>
              <w:rPr>
                <w:sz w:val="28"/>
                <w:szCs w:val="28"/>
                <w:lang w:val="es-ES" w:eastAsia="ru-RU"/>
              </w:rPr>
            </w:pPr>
            <w:r>
              <w:rPr>
                <w:sz w:val="28"/>
                <w:szCs w:val="28"/>
                <w:lang w:val="es-ES" w:eastAsia="ru-RU"/>
              </w:rPr>
              <w:t>Cuota anual</w:t>
            </w:r>
          </w:p>
        </w:tc>
        <w:tc>
          <w:tcPr>
            <w:tcW w:w="440" w:type="dxa"/>
          </w:tcPr>
          <w:p w14:paraId="76CE83F4" w14:textId="77777777" w:rsidR="00797DF7" w:rsidRDefault="00B70313">
            <w:pPr>
              <w:widowControl/>
              <w:autoSpaceDE/>
              <w:autoSpaceDN/>
              <w:contextualSpacing/>
              <w:jc w:val="both"/>
              <w:rPr>
                <w:sz w:val="28"/>
                <w:szCs w:val="28"/>
                <w:lang w:val="es-ES" w:eastAsia="ru-RU"/>
              </w:rPr>
            </w:pPr>
            <w:r>
              <w:rPr>
                <w:sz w:val="28"/>
                <w:szCs w:val="28"/>
                <w:lang w:val="es-ES" w:eastAsia="ru-RU"/>
              </w:rPr>
              <w:t>F</w:t>
            </w:r>
          </w:p>
        </w:tc>
        <w:tc>
          <w:tcPr>
            <w:tcW w:w="5352" w:type="dxa"/>
          </w:tcPr>
          <w:p w14:paraId="6BA91542" w14:textId="77777777" w:rsidR="00797DF7" w:rsidRDefault="00B70313">
            <w:pPr>
              <w:widowControl/>
              <w:autoSpaceDE/>
              <w:autoSpaceDN/>
              <w:contextualSpacing/>
              <w:jc w:val="both"/>
              <w:rPr>
                <w:sz w:val="28"/>
                <w:szCs w:val="28"/>
                <w:lang w:val="es-ES" w:eastAsia="ru-RU"/>
              </w:rPr>
            </w:pPr>
            <w:r>
              <w:rPr>
                <w:bCs/>
                <w:sz w:val="28"/>
                <w:szCs w:val="28"/>
                <w:shd w:val="clear" w:color="auto" w:fill="FEFEFE"/>
                <w:lang w:val="es-ES" w:eastAsia="ru-RU"/>
              </w:rPr>
              <w:t>Relación entre el valor de una divisa y otra, es decir, nos indica cuantas monedas de una divisa se necesitan para obtener una unidad de otra.</w:t>
            </w:r>
          </w:p>
        </w:tc>
      </w:tr>
      <w:tr w:rsidR="00797DF7" w:rsidRPr="00481EC7" w14:paraId="05DC6050" w14:textId="77777777">
        <w:tc>
          <w:tcPr>
            <w:tcW w:w="709" w:type="dxa"/>
          </w:tcPr>
          <w:p w14:paraId="5E039887" w14:textId="77777777" w:rsidR="00797DF7" w:rsidRDefault="00B70313">
            <w:pPr>
              <w:widowControl/>
              <w:autoSpaceDE/>
              <w:autoSpaceDN/>
              <w:contextualSpacing/>
              <w:jc w:val="both"/>
              <w:rPr>
                <w:sz w:val="28"/>
                <w:szCs w:val="28"/>
                <w:lang w:val="es-ES" w:eastAsia="ru-RU"/>
              </w:rPr>
            </w:pPr>
            <w:r>
              <w:rPr>
                <w:sz w:val="28"/>
                <w:szCs w:val="28"/>
                <w:lang w:val="es-ES" w:eastAsia="ru-RU"/>
              </w:rPr>
              <w:t>17</w:t>
            </w:r>
          </w:p>
        </w:tc>
        <w:tc>
          <w:tcPr>
            <w:tcW w:w="3544" w:type="dxa"/>
          </w:tcPr>
          <w:p w14:paraId="4AFF5A4B" w14:textId="77777777" w:rsidR="00797DF7" w:rsidRDefault="00B70313">
            <w:pPr>
              <w:widowControl/>
              <w:autoSpaceDE/>
              <w:autoSpaceDN/>
              <w:contextualSpacing/>
              <w:jc w:val="both"/>
              <w:rPr>
                <w:sz w:val="28"/>
                <w:szCs w:val="28"/>
                <w:lang w:val="es-ES" w:eastAsia="ru-RU"/>
              </w:rPr>
            </w:pPr>
            <w:r>
              <w:rPr>
                <w:sz w:val="28"/>
                <w:szCs w:val="28"/>
                <w:lang w:val="es-ES" w:eastAsia="ru-RU"/>
              </w:rPr>
              <w:t>Hucha</w:t>
            </w:r>
          </w:p>
        </w:tc>
        <w:tc>
          <w:tcPr>
            <w:tcW w:w="440" w:type="dxa"/>
          </w:tcPr>
          <w:p w14:paraId="4137D4A0" w14:textId="77777777" w:rsidR="00797DF7" w:rsidRDefault="00B70313">
            <w:pPr>
              <w:widowControl/>
              <w:autoSpaceDE/>
              <w:autoSpaceDN/>
              <w:contextualSpacing/>
              <w:jc w:val="both"/>
              <w:rPr>
                <w:sz w:val="28"/>
                <w:szCs w:val="28"/>
                <w:lang w:val="es-ES" w:eastAsia="ru-RU"/>
              </w:rPr>
            </w:pPr>
            <w:r>
              <w:rPr>
                <w:sz w:val="28"/>
                <w:szCs w:val="28"/>
                <w:lang w:val="es-ES" w:eastAsia="ru-RU"/>
              </w:rPr>
              <w:t>G</w:t>
            </w:r>
          </w:p>
        </w:tc>
        <w:tc>
          <w:tcPr>
            <w:tcW w:w="5352" w:type="dxa"/>
          </w:tcPr>
          <w:p w14:paraId="15E4CEC0" w14:textId="77777777" w:rsidR="00797DF7" w:rsidRDefault="00B70313">
            <w:pPr>
              <w:widowControl/>
              <w:autoSpaceDE/>
              <w:autoSpaceDN/>
              <w:contextualSpacing/>
              <w:jc w:val="both"/>
              <w:rPr>
                <w:sz w:val="28"/>
                <w:szCs w:val="28"/>
                <w:lang w:val="es-ES" w:eastAsia="ru-RU"/>
              </w:rPr>
            </w:pPr>
            <w:r>
              <w:rPr>
                <w:sz w:val="28"/>
                <w:szCs w:val="28"/>
                <w:lang w:val="es-ES" w:eastAsia="ru-RU"/>
              </w:rPr>
              <w:t>Red innovativa de pagos y también un nuevo tipo de dinero.</w:t>
            </w:r>
          </w:p>
        </w:tc>
      </w:tr>
      <w:tr w:rsidR="00797DF7" w:rsidRPr="00481EC7" w14:paraId="1145E643" w14:textId="77777777">
        <w:tc>
          <w:tcPr>
            <w:tcW w:w="709" w:type="dxa"/>
          </w:tcPr>
          <w:p w14:paraId="72679841" w14:textId="77777777" w:rsidR="00797DF7" w:rsidRDefault="00B70313">
            <w:pPr>
              <w:widowControl/>
              <w:autoSpaceDE/>
              <w:autoSpaceDN/>
              <w:contextualSpacing/>
              <w:jc w:val="both"/>
              <w:rPr>
                <w:sz w:val="28"/>
                <w:szCs w:val="28"/>
                <w:lang w:val="es-ES" w:eastAsia="ru-RU"/>
              </w:rPr>
            </w:pPr>
            <w:r>
              <w:rPr>
                <w:sz w:val="28"/>
                <w:szCs w:val="28"/>
                <w:lang w:val="es-ES" w:eastAsia="ru-RU"/>
              </w:rPr>
              <w:t>18</w:t>
            </w:r>
          </w:p>
        </w:tc>
        <w:tc>
          <w:tcPr>
            <w:tcW w:w="3544" w:type="dxa"/>
          </w:tcPr>
          <w:p w14:paraId="0B48E27D" w14:textId="77777777" w:rsidR="00797DF7" w:rsidRDefault="00B70313">
            <w:pPr>
              <w:widowControl/>
              <w:autoSpaceDE/>
              <w:autoSpaceDN/>
              <w:contextualSpacing/>
              <w:jc w:val="both"/>
              <w:rPr>
                <w:sz w:val="28"/>
                <w:szCs w:val="28"/>
                <w:lang w:val="es-ES" w:eastAsia="ru-RU"/>
              </w:rPr>
            </w:pPr>
            <w:r>
              <w:rPr>
                <w:sz w:val="28"/>
                <w:szCs w:val="28"/>
                <w:lang w:val="es-ES" w:eastAsia="ru-RU"/>
              </w:rPr>
              <w:t>Pagaré</w:t>
            </w:r>
          </w:p>
        </w:tc>
        <w:tc>
          <w:tcPr>
            <w:tcW w:w="440" w:type="dxa"/>
          </w:tcPr>
          <w:p w14:paraId="0625860B" w14:textId="77777777" w:rsidR="00797DF7" w:rsidRDefault="00B70313">
            <w:pPr>
              <w:widowControl/>
              <w:autoSpaceDE/>
              <w:autoSpaceDN/>
              <w:contextualSpacing/>
              <w:jc w:val="both"/>
              <w:rPr>
                <w:sz w:val="28"/>
                <w:szCs w:val="28"/>
                <w:lang w:val="es-ES" w:eastAsia="ru-RU"/>
              </w:rPr>
            </w:pPr>
            <w:r>
              <w:rPr>
                <w:sz w:val="28"/>
                <w:szCs w:val="28"/>
                <w:lang w:val="es-ES" w:eastAsia="ru-RU"/>
              </w:rPr>
              <w:t>H</w:t>
            </w:r>
          </w:p>
        </w:tc>
        <w:tc>
          <w:tcPr>
            <w:tcW w:w="5352" w:type="dxa"/>
          </w:tcPr>
          <w:p w14:paraId="6894030D" w14:textId="77777777" w:rsidR="00797DF7" w:rsidRDefault="00B70313">
            <w:pPr>
              <w:widowControl/>
              <w:autoSpaceDE/>
              <w:autoSpaceDN/>
              <w:contextualSpacing/>
              <w:jc w:val="both"/>
              <w:rPr>
                <w:sz w:val="28"/>
                <w:szCs w:val="28"/>
                <w:lang w:val="es-ES" w:eastAsia="ru-RU"/>
              </w:rPr>
            </w:pPr>
            <w:r>
              <w:rPr>
                <w:sz w:val="28"/>
                <w:szCs w:val="28"/>
                <w:lang w:val="es-ES" w:eastAsia="ru-RU"/>
              </w:rPr>
              <w:t>Patrimonio que se forma con los aportes de un grupo de personas que invierten su capital en búsqueda de rentabilidad.</w:t>
            </w:r>
          </w:p>
        </w:tc>
      </w:tr>
      <w:tr w:rsidR="00797DF7" w:rsidRPr="00481EC7" w14:paraId="186EC9F4" w14:textId="77777777">
        <w:tc>
          <w:tcPr>
            <w:tcW w:w="709" w:type="dxa"/>
          </w:tcPr>
          <w:p w14:paraId="419F5854" w14:textId="77777777" w:rsidR="00797DF7" w:rsidRDefault="00B70313">
            <w:pPr>
              <w:widowControl/>
              <w:autoSpaceDE/>
              <w:autoSpaceDN/>
              <w:contextualSpacing/>
              <w:jc w:val="both"/>
              <w:rPr>
                <w:sz w:val="28"/>
                <w:szCs w:val="28"/>
                <w:lang w:val="es-ES" w:eastAsia="ru-RU"/>
              </w:rPr>
            </w:pPr>
            <w:r>
              <w:rPr>
                <w:sz w:val="28"/>
                <w:szCs w:val="28"/>
                <w:lang w:val="es-ES" w:eastAsia="ru-RU"/>
              </w:rPr>
              <w:t>19</w:t>
            </w:r>
          </w:p>
        </w:tc>
        <w:tc>
          <w:tcPr>
            <w:tcW w:w="3544" w:type="dxa"/>
          </w:tcPr>
          <w:p w14:paraId="190C6D01" w14:textId="77777777" w:rsidR="00797DF7" w:rsidRDefault="00B70313">
            <w:pPr>
              <w:widowControl/>
              <w:autoSpaceDE/>
              <w:autoSpaceDN/>
              <w:contextualSpacing/>
              <w:jc w:val="both"/>
              <w:rPr>
                <w:sz w:val="28"/>
                <w:szCs w:val="28"/>
                <w:lang w:val="es-ES" w:eastAsia="ru-RU"/>
              </w:rPr>
            </w:pPr>
            <w:r>
              <w:rPr>
                <w:sz w:val="28"/>
                <w:szCs w:val="28"/>
                <w:lang w:val="es-ES" w:eastAsia="ru-RU"/>
              </w:rPr>
              <w:t>Subvención</w:t>
            </w:r>
          </w:p>
        </w:tc>
        <w:tc>
          <w:tcPr>
            <w:tcW w:w="440" w:type="dxa"/>
          </w:tcPr>
          <w:p w14:paraId="0CBE74B7" w14:textId="77777777" w:rsidR="00797DF7" w:rsidRDefault="00B70313">
            <w:pPr>
              <w:widowControl/>
              <w:autoSpaceDE/>
              <w:autoSpaceDN/>
              <w:contextualSpacing/>
              <w:jc w:val="both"/>
              <w:rPr>
                <w:sz w:val="28"/>
                <w:szCs w:val="28"/>
                <w:lang w:val="es-ES" w:eastAsia="ru-RU"/>
              </w:rPr>
            </w:pPr>
            <w:r>
              <w:rPr>
                <w:sz w:val="28"/>
                <w:szCs w:val="28"/>
                <w:lang w:val="es-ES" w:eastAsia="ru-RU"/>
              </w:rPr>
              <w:t>I</w:t>
            </w:r>
          </w:p>
        </w:tc>
        <w:tc>
          <w:tcPr>
            <w:tcW w:w="5352" w:type="dxa"/>
          </w:tcPr>
          <w:p w14:paraId="0190508C" w14:textId="77777777" w:rsidR="00797DF7" w:rsidRDefault="00B70313">
            <w:pPr>
              <w:widowControl/>
              <w:autoSpaceDE/>
              <w:autoSpaceDN/>
              <w:contextualSpacing/>
              <w:jc w:val="both"/>
              <w:rPr>
                <w:sz w:val="28"/>
                <w:szCs w:val="28"/>
                <w:lang w:val="es-ES" w:eastAsia="ru-RU"/>
              </w:rPr>
            </w:pPr>
            <w:r>
              <w:rPr>
                <w:sz w:val="28"/>
                <w:szCs w:val="28"/>
                <w:lang w:val="es-ES" w:eastAsia="ru-RU"/>
              </w:rPr>
              <w:t>Establecimiento que realiza las mismas funciones que otro del cual depende</w:t>
            </w:r>
          </w:p>
        </w:tc>
      </w:tr>
      <w:tr w:rsidR="00797DF7" w:rsidRPr="00481EC7" w14:paraId="4B6D2131" w14:textId="77777777">
        <w:tc>
          <w:tcPr>
            <w:tcW w:w="709" w:type="dxa"/>
          </w:tcPr>
          <w:p w14:paraId="6D4646DE" w14:textId="77777777" w:rsidR="00797DF7" w:rsidRDefault="00B70313">
            <w:pPr>
              <w:widowControl/>
              <w:autoSpaceDE/>
              <w:autoSpaceDN/>
              <w:contextualSpacing/>
              <w:jc w:val="both"/>
              <w:rPr>
                <w:sz w:val="28"/>
                <w:szCs w:val="28"/>
                <w:lang w:val="es-ES" w:eastAsia="ru-RU"/>
              </w:rPr>
            </w:pPr>
            <w:r>
              <w:rPr>
                <w:sz w:val="28"/>
                <w:szCs w:val="28"/>
                <w:lang w:val="es-ES" w:eastAsia="ru-RU"/>
              </w:rPr>
              <w:t>20</w:t>
            </w:r>
          </w:p>
        </w:tc>
        <w:tc>
          <w:tcPr>
            <w:tcW w:w="3544" w:type="dxa"/>
          </w:tcPr>
          <w:p w14:paraId="3C19A4F4" w14:textId="77777777" w:rsidR="00797DF7" w:rsidRDefault="00B70313">
            <w:pPr>
              <w:widowControl/>
              <w:autoSpaceDE/>
              <w:autoSpaceDN/>
              <w:contextualSpacing/>
              <w:jc w:val="both"/>
              <w:rPr>
                <w:sz w:val="28"/>
                <w:szCs w:val="28"/>
                <w:lang w:val="es-ES" w:eastAsia="ru-RU"/>
              </w:rPr>
            </w:pPr>
            <w:r>
              <w:rPr>
                <w:sz w:val="28"/>
                <w:szCs w:val="28"/>
                <w:lang w:val="es-ES" w:eastAsia="ru-RU"/>
              </w:rPr>
              <w:t>Póliza de seguro</w:t>
            </w:r>
          </w:p>
        </w:tc>
        <w:tc>
          <w:tcPr>
            <w:tcW w:w="440" w:type="dxa"/>
          </w:tcPr>
          <w:p w14:paraId="3ED9EEE5" w14:textId="77777777" w:rsidR="00797DF7" w:rsidRDefault="00B70313">
            <w:pPr>
              <w:widowControl/>
              <w:autoSpaceDE/>
              <w:autoSpaceDN/>
              <w:contextualSpacing/>
              <w:jc w:val="both"/>
              <w:rPr>
                <w:sz w:val="28"/>
                <w:szCs w:val="28"/>
                <w:lang w:val="es-ES" w:eastAsia="ru-RU"/>
              </w:rPr>
            </w:pPr>
            <w:r>
              <w:rPr>
                <w:sz w:val="28"/>
                <w:szCs w:val="28"/>
                <w:lang w:val="es-ES" w:eastAsia="ru-RU"/>
              </w:rPr>
              <w:t>J</w:t>
            </w:r>
          </w:p>
        </w:tc>
        <w:tc>
          <w:tcPr>
            <w:tcW w:w="5352" w:type="dxa"/>
          </w:tcPr>
          <w:p w14:paraId="49AEA141" w14:textId="77777777" w:rsidR="00797DF7" w:rsidRDefault="00B70313">
            <w:pPr>
              <w:widowControl/>
              <w:autoSpaceDE/>
              <w:autoSpaceDN/>
              <w:contextualSpacing/>
              <w:jc w:val="both"/>
              <w:rPr>
                <w:sz w:val="28"/>
                <w:szCs w:val="28"/>
                <w:lang w:val="es-ES" w:eastAsia="ru-RU"/>
              </w:rPr>
            </w:pPr>
            <w:r>
              <w:rPr>
                <w:color w:val="000000"/>
                <w:sz w:val="28"/>
                <w:szCs w:val="28"/>
                <w:lang w:val="es-ES" w:eastAsia="ru-RU"/>
              </w:rPr>
              <w:t>Medio de pago que le permite hacer compras que puede pagar posteriormente.</w:t>
            </w:r>
          </w:p>
        </w:tc>
      </w:tr>
      <w:tr w:rsidR="00797DF7" w:rsidRPr="00481EC7" w14:paraId="3B1D827E" w14:textId="77777777">
        <w:tc>
          <w:tcPr>
            <w:tcW w:w="709" w:type="dxa"/>
          </w:tcPr>
          <w:p w14:paraId="349F21D4" w14:textId="77777777" w:rsidR="00797DF7" w:rsidRDefault="00797DF7">
            <w:pPr>
              <w:widowControl/>
              <w:autoSpaceDE/>
              <w:autoSpaceDN/>
              <w:contextualSpacing/>
              <w:jc w:val="both"/>
              <w:rPr>
                <w:sz w:val="28"/>
                <w:szCs w:val="28"/>
                <w:lang w:val="es-ES" w:eastAsia="ru-RU"/>
              </w:rPr>
            </w:pPr>
          </w:p>
        </w:tc>
        <w:tc>
          <w:tcPr>
            <w:tcW w:w="3544" w:type="dxa"/>
          </w:tcPr>
          <w:p w14:paraId="57E1915D" w14:textId="77777777" w:rsidR="00797DF7" w:rsidRDefault="00797DF7">
            <w:pPr>
              <w:widowControl/>
              <w:autoSpaceDE/>
              <w:autoSpaceDN/>
              <w:contextualSpacing/>
              <w:jc w:val="both"/>
              <w:rPr>
                <w:sz w:val="28"/>
                <w:szCs w:val="28"/>
                <w:lang w:val="es-ES" w:eastAsia="ru-RU"/>
              </w:rPr>
            </w:pPr>
          </w:p>
        </w:tc>
        <w:tc>
          <w:tcPr>
            <w:tcW w:w="440" w:type="dxa"/>
          </w:tcPr>
          <w:p w14:paraId="03928457" w14:textId="77777777" w:rsidR="00797DF7" w:rsidRDefault="00B70313">
            <w:pPr>
              <w:widowControl/>
              <w:autoSpaceDE/>
              <w:autoSpaceDN/>
              <w:contextualSpacing/>
              <w:jc w:val="both"/>
              <w:rPr>
                <w:sz w:val="28"/>
                <w:szCs w:val="28"/>
                <w:lang w:val="es-ES" w:eastAsia="ru-RU"/>
              </w:rPr>
            </w:pPr>
            <w:r>
              <w:rPr>
                <w:sz w:val="28"/>
                <w:szCs w:val="28"/>
                <w:lang w:val="es-ES" w:eastAsia="ru-RU"/>
              </w:rPr>
              <w:t>K</w:t>
            </w:r>
          </w:p>
        </w:tc>
        <w:tc>
          <w:tcPr>
            <w:tcW w:w="5352" w:type="dxa"/>
          </w:tcPr>
          <w:p w14:paraId="26EBB222" w14:textId="77777777" w:rsidR="00797DF7" w:rsidRDefault="00B70313">
            <w:pPr>
              <w:widowControl/>
              <w:autoSpaceDE/>
              <w:autoSpaceDN/>
              <w:contextualSpacing/>
              <w:jc w:val="both"/>
              <w:rPr>
                <w:sz w:val="28"/>
                <w:szCs w:val="28"/>
                <w:lang w:val="es-ES" w:eastAsia="ru-RU"/>
              </w:rPr>
            </w:pPr>
            <w:r>
              <w:rPr>
                <w:sz w:val="28"/>
                <w:szCs w:val="28"/>
                <w:lang w:val="es-ES" w:eastAsia="ru-RU"/>
              </w:rPr>
              <w:t>Auxilio económico otorgado por la administración pública de un país</w:t>
            </w:r>
          </w:p>
        </w:tc>
      </w:tr>
      <w:tr w:rsidR="00797DF7" w:rsidRPr="00481EC7" w14:paraId="4C50B93D" w14:textId="77777777">
        <w:tc>
          <w:tcPr>
            <w:tcW w:w="709" w:type="dxa"/>
          </w:tcPr>
          <w:p w14:paraId="7623E1D4" w14:textId="77777777" w:rsidR="00797DF7" w:rsidRDefault="00797DF7">
            <w:pPr>
              <w:widowControl/>
              <w:autoSpaceDE/>
              <w:autoSpaceDN/>
              <w:contextualSpacing/>
              <w:jc w:val="both"/>
              <w:rPr>
                <w:sz w:val="28"/>
                <w:szCs w:val="28"/>
                <w:lang w:val="es-ES" w:eastAsia="ru-RU"/>
              </w:rPr>
            </w:pPr>
          </w:p>
        </w:tc>
        <w:tc>
          <w:tcPr>
            <w:tcW w:w="3544" w:type="dxa"/>
          </w:tcPr>
          <w:p w14:paraId="599B7BD9" w14:textId="77777777" w:rsidR="00797DF7" w:rsidRDefault="00797DF7">
            <w:pPr>
              <w:widowControl/>
              <w:autoSpaceDE/>
              <w:autoSpaceDN/>
              <w:contextualSpacing/>
              <w:jc w:val="both"/>
              <w:rPr>
                <w:sz w:val="28"/>
                <w:szCs w:val="28"/>
                <w:lang w:val="es-ES" w:eastAsia="ru-RU"/>
              </w:rPr>
            </w:pPr>
          </w:p>
        </w:tc>
        <w:tc>
          <w:tcPr>
            <w:tcW w:w="440" w:type="dxa"/>
          </w:tcPr>
          <w:p w14:paraId="3CEB1B29" w14:textId="77777777" w:rsidR="00797DF7" w:rsidRDefault="00B70313">
            <w:pPr>
              <w:widowControl/>
              <w:autoSpaceDE/>
              <w:autoSpaceDN/>
              <w:contextualSpacing/>
              <w:jc w:val="both"/>
              <w:rPr>
                <w:sz w:val="28"/>
                <w:szCs w:val="28"/>
                <w:lang w:val="es-ES" w:eastAsia="ru-RU"/>
              </w:rPr>
            </w:pPr>
            <w:r>
              <w:rPr>
                <w:sz w:val="28"/>
                <w:szCs w:val="28"/>
                <w:lang w:val="es-ES" w:eastAsia="ru-RU"/>
              </w:rPr>
              <w:t>L</w:t>
            </w:r>
          </w:p>
        </w:tc>
        <w:tc>
          <w:tcPr>
            <w:tcW w:w="5352" w:type="dxa"/>
          </w:tcPr>
          <w:p w14:paraId="227DB9E1" w14:textId="77777777" w:rsidR="00797DF7" w:rsidRDefault="00B70313">
            <w:pPr>
              <w:widowControl/>
              <w:autoSpaceDE/>
              <w:autoSpaceDN/>
              <w:contextualSpacing/>
              <w:jc w:val="both"/>
              <w:rPr>
                <w:sz w:val="28"/>
                <w:szCs w:val="28"/>
                <w:lang w:val="es-ES" w:eastAsia="ru-RU"/>
              </w:rPr>
            </w:pPr>
            <w:r>
              <w:rPr>
                <w:color w:val="000000"/>
                <w:sz w:val="28"/>
                <w:szCs w:val="28"/>
                <w:lang w:val="es-ES" w:eastAsia="ru-RU"/>
              </w:rPr>
              <w:t>Cantidad de dinero que hay que pagar anualmente por ciertos usos colectivos.</w:t>
            </w:r>
          </w:p>
        </w:tc>
      </w:tr>
      <w:tr w:rsidR="00797DF7" w:rsidRPr="00481EC7" w14:paraId="0B75F6AD" w14:textId="77777777">
        <w:tc>
          <w:tcPr>
            <w:tcW w:w="709" w:type="dxa"/>
          </w:tcPr>
          <w:p w14:paraId="4FDF4475" w14:textId="77777777" w:rsidR="00797DF7" w:rsidRDefault="00797DF7">
            <w:pPr>
              <w:widowControl/>
              <w:autoSpaceDE/>
              <w:autoSpaceDN/>
              <w:contextualSpacing/>
              <w:jc w:val="both"/>
              <w:rPr>
                <w:sz w:val="28"/>
                <w:szCs w:val="28"/>
                <w:lang w:val="es-ES" w:eastAsia="ru-RU"/>
              </w:rPr>
            </w:pPr>
          </w:p>
        </w:tc>
        <w:tc>
          <w:tcPr>
            <w:tcW w:w="3544" w:type="dxa"/>
          </w:tcPr>
          <w:p w14:paraId="43521A8A" w14:textId="77777777" w:rsidR="00797DF7" w:rsidRDefault="00797DF7">
            <w:pPr>
              <w:widowControl/>
              <w:autoSpaceDE/>
              <w:autoSpaceDN/>
              <w:contextualSpacing/>
              <w:jc w:val="both"/>
              <w:rPr>
                <w:sz w:val="28"/>
                <w:szCs w:val="28"/>
                <w:lang w:val="es-ES" w:eastAsia="ru-RU"/>
              </w:rPr>
            </w:pPr>
          </w:p>
        </w:tc>
        <w:tc>
          <w:tcPr>
            <w:tcW w:w="440" w:type="dxa"/>
          </w:tcPr>
          <w:p w14:paraId="3FD0F866" w14:textId="77777777" w:rsidR="00797DF7" w:rsidRDefault="00797DF7">
            <w:pPr>
              <w:widowControl/>
              <w:autoSpaceDE/>
              <w:autoSpaceDN/>
              <w:contextualSpacing/>
              <w:jc w:val="both"/>
              <w:rPr>
                <w:sz w:val="28"/>
                <w:szCs w:val="28"/>
                <w:lang w:val="es-ES" w:eastAsia="ru-RU"/>
              </w:rPr>
            </w:pPr>
          </w:p>
        </w:tc>
        <w:tc>
          <w:tcPr>
            <w:tcW w:w="5352" w:type="dxa"/>
          </w:tcPr>
          <w:p w14:paraId="4ED639D8" w14:textId="77777777" w:rsidR="00797DF7" w:rsidRDefault="00797DF7">
            <w:pPr>
              <w:widowControl/>
              <w:autoSpaceDE/>
              <w:autoSpaceDN/>
              <w:contextualSpacing/>
              <w:jc w:val="both"/>
              <w:rPr>
                <w:color w:val="000000"/>
                <w:sz w:val="28"/>
                <w:szCs w:val="28"/>
                <w:lang w:val="es-ES" w:eastAsia="ru-RU"/>
              </w:rPr>
            </w:pPr>
          </w:p>
        </w:tc>
      </w:tr>
    </w:tbl>
    <w:p w14:paraId="47851135" w14:textId="77777777" w:rsidR="00797DF7" w:rsidRDefault="00B70313">
      <w:pPr>
        <w:widowControl/>
        <w:numPr>
          <w:ilvl w:val="0"/>
          <w:numId w:val="70"/>
        </w:numPr>
        <w:autoSpaceDE/>
        <w:autoSpaceDN/>
        <w:spacing w:after="160" w:line="259" w:lineRule="auto"/>
        <w:ind w:left="284" w:hanging="284"/>
        <w:contextualSpacing/>
        <w:jc w:val="both"/>
        <w:rPr>
          <w:rFonts w:eastAsia="Calibri"/>
          <w:b/>
          <w:sz w:val="28"/>
          <w:szCs w:val="28"/>
          <w:lang w:val="es-ES"/>
        </w:rPr>
      </w:pPr>
      <w:r>
        <w:rPr>
          <w:rFonts w:eastAsia="Calibri"/>
          <w:b/>
          <w:sz w:val="28"/>
          <w:szCs w:val="28"/>
          <w:lang w:val="es-ES"/>
        </w:rPr>
        <w:t>Complete con el verbo entre paréntesis en el tiempo más adecuado:</w:t>
      </w:r>
    </w:p>
    <w:p w14:paraId="56F1E73C" w14:textId="77777777" w:rsidR="00797DF7" w:rsidRDefault="00797DF7">
      <w:pPr>
        <w:widowControl/>
        <w:autoSpaceDE/>
        <w:autoSpaceDN/>
        <w:ind w:left="720" w:firstLine="709"/>
        <w:contextualSpacing/>
        <w:jc w:val="both"/>
        <w:rPr>
          <w:rFonts w:eastAsia="Calibri"/>
          <w:b/>
          <w:sz w:val="28"/>
          <w:szCs w:val="28"/>
          <w:lang w:val="es-ES"/>
        </w:rPr>
      </w:pPr>
    </w:p>
    <w:p w14:paraId="1940BF7E" w14:textId="77777777" w:rsidR="00797DF7" w:rsidRDefault="00B70313">
      <w:pPr>
        <w:widowControl/>
        <w:numPr>
          <w:ilvl w:val="0"/>
          <w:numId w:val="71"/>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lastRenderedPageBreak/>
        <w:t>Marcelo lamentó que su hijo no (terminar) ___________ la licenciatura, ahora el chico tiene que aceptar cualquier trabajo.</w:t>
      </w:r>
    </w:p>
    <w:p w14:paraId="63FEFE51" w14:textId="77777777" w:rsidR="00797DF7" w:rsidRDefault="00B70313">
      <w:pPr>
        <w:widowControl/>
        <w:numPr>
          <w:ilvl w:val="0"/>
          <w:numId w:val="71"/>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María espera (encontrar) ___________ un novio guapo y no le importa que no (tener) __________ dinero.</w:t>
      </w:r>
    </w:p>
    <w:p w14:paraId="486F5672" w14:textId="77777777" w:rsidR="00797DF7" w:rsidRDefault="00B70313">
      <w:pPr>
        <w:widowControl/>
        <w:numPr>
          <w:ilvl w:val="0"/>
          <w:numId w:val="71"/>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Ojalá que Juan (conseguir) _________ pronto un buen trabajo, no aguanta más a su jefe desde que sabe que su “ex” está enamorada de él.</w:t>
      </w:r>
    </w:p>
    <w:p w14:paraId="72543844" w14:textId="77777777" w:rsidR="00797DF7" w:rsidRDefault="00B70313">
      <w:pPr>
        <w:widowControl/>
        <w:numPr>
          <w:ilvl w:val="0"/>
          <w:numId w:val="71"/>
        </w:numPr>
        <w:autoSpaceDE/>
        <w:autoSpaceDN/>
        <w:spacing w:after="160" w:line="360" w:lineRule="auto"/>
        <w:ind w:left="426" w:hanging="426"/>
        <w:contextualSpacing/>
        <w:jc w:val="both"/>
        <w:rPr>
          <w:rFonts w:eastAsia="Calibri"/>
          <w:color w:val="000000"/>
          <w:sz w:val="28"/>
          <w:szCs w:val="28"/>
          <w:lang w:val="es-ES"/>
        </w:rPr>
      </w:pPr>
      <w:r>
        <w:rPr>
          <w:rFonts w:eastAsia="Calibri"/>
          <w:color w:val="000000"/>
          <w:sz w:val="28"/>
          <w:szCs w:val="28"/>
          <w:lang w:val="es-ES"/>
        </w:rPr>
        <w:t>¡Quien (tener) _____________ de joven tantas oportunidades como tuvieron estos chicos!</w:t>
      </w:r>
    </w:p>
    <w:p w14:paraId="23FF7547" w14:textId="77777777" w:rsidR="00797DF7" w:rsidRDefault="00B70313">
      <w:pPr>
        <w:widowControl/>
        <w:numPr>
          <w:ilvl w:val="0"/>
          <w:numId w:val="71"/>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 xml:space="preserve">A. - ¿Por qué no estuviste en la fiesta? </w:t>
      </w:r>
    </w:p>
    <w:p w14:paraId="1A42DFEA" w14:textId="77777777" w:rsidR="00797DF7" w:rsidRDefault="00B70313">
      <w:pPr>
        <w:widowControl/>
        <w:autoSpaceDE/>
        <w:autoSpaceDN/>
        <w:spacing w:line="360" w:lineRule="auto"/>
        <w:ind w:left="426"/>
        <w:contextualSpacing/>
        <w:jc w:val="both"/>
        <w:rPr>
          <w:rFonts w:eastAsia="Calibri"/>
          <w:sz w:val="28"/>
          <w:szCs w:val="28"/>
          <w:lang w:val="es-ES"/>
        </w:rPr>
      </w:pPr>
      <w:r>
        <w:rPr>
          <w:rFonts w:eastAsia="Calibri"/>
          <w:sz w:val="28"/>
          <w:szCs w:val="28"/>
          <w:lang w:val="es-ES"/>
        </w:rPr>
        <w:t>B. - Es que tenía mucho trabajo. ¿Qué dijo Fernando?</w:t>
      </w:r>
    </w:p>
    <w:p w14:paraId="1294D38D" w14:textId="77777777" w:rsidR="00797DF7" w:rsidRDefault="00B70313">
      <w:pPr>
        <w:widowControl/>
        <w:autoSpaceDE/>
        <w:autoSpaceDN/>
        <w:spacing w:line="360" w:lineRule="auto"/>
        <w:ind w:left="426"/>
        <w:contextualSpacing/>
        <w:jc w:val="both"/>
        <w:rPr>
          <w:rFonts w:eastAsia="Calibri"/>
          <w:sz w:val="28"/>
          <w:szCs w:val="28"/>
          <w:lang w:val="es-ES"/>
        </w:rPr>
      </w:pPr>
      <w:r>
        <w:rPr>
          <w:rFonts w:eastAsia="Calibri"/>
          <w:sz w:val="28"/>
          <w:szCs w:val="28"/>
          <w:lang w:val="es-ES"/>
        </w:rPr>
        <w:t>A. – Sintió mucho que tú no (llegar) _____________ a su fiesta.</w:t>
      </w:r>
    </w:p>
    <w:p w14:paraId="72847CE5" w14:textId="77777777" w:rsidR="00797DF7" w:rsidRDefault="00B70313">
      <w:pPr>
        <w:widowControl/>
        <w:numPr>
          <w:ilvl w:val="0"/>
          <w:numId w:val="71"/>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–¿Has visto las noticias sobre el huracán en Centroamérica?</w:t>
      </w:r>
    </w:p>
    <w:p w14:paraId="5FB851A1" w14:textId="77777777" w:rsidR="00797DF7" w:rsidRDefault="00B70313">
      <w:pPr>
        <w:widowControl/>
        <w:numPr>
          <w:ilvl w:val="0"/>
          <w:numId w:val="72"/>
        </w:numPr>
        <w:autoSpaceDE/>
        <w:autoSpaceDN/>
        <w:spacing w:after="160" w:line="360" w:lineRule="auto"/>
        <w:ind w:left="567" w:hanging="162"/>
        <w:contextualSpacing/>
        <w:jc w:val="both"/>
        <w:rPr>
          <w:rFonts w:eastAsia="Calibri"/>
          <w:sz w:val="28"/>
          <w:szCs w:val="28"/>
          <w:lang w:val="es-ES"/>
        </w:rPr>
      </w:pPr>
      <w:r>
        <w:rPr>
          <w:rFonts w:eastAsia="Calibri"/>
          <w:sz w:val="28"/>
          <w:szCs w:val="28"/>
          <w:lang w:val="es-ES"/>
        </w:rPr>
        <w:t>Sí, es lamentable que (haber) _________ tantas catástrofes naturales.</w:t>
      </w:r>
    </w:p>
    <w:p w14:paraId="3D2071D1" w14:textId="77777777" w:rsidR="00797DF7" w:rsidRDefault="00B70313">
      <w:pPr>
        <w:widowControl/>
        <w:numPr>
          <w:ilvl w:val="0"/>
          <w:numId w:val="71"/>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Es interesante que los alumnos (usar) ________ los medios de comunicación modernos para mejorar sus conocimientos en español.</w:t>
      </w:r>
    </w:p>
    <w:p w14:paraId="20BB4116" w14:textId="77777777" w:rsidR="00797DF7" w:rsidRDefault="00B70313">
      <w:pPr>
        <w:widowControl/>
        <w:numPr>
          <w:ilvl w:val="0"/>
          <w:numId w:val="71"/>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-¿Vas a estar en casa esta noche?</w:t>
      </w:r>
    </w:p>
    <w:p w14:paraId="4ABC9A85" w14:textId="77777777" w:rsidR="00797DF7" w:rsidRDefault="00B70313">
      <w:pPr>
        <w:widowControl/>
        <w:autoSpaceDE/>
        <w:autoSpaceDN/>
        <w:spacing w:line="360" w:lineRule="auto"/>
        <w:ind w:left="426"/>
        <w:contextualSpacing/>
        <w:jc w:val="both"/>
        <w:rPr>
          <w:rFonts w:eastAsia="Calibri"/>
          <w:sz w:val="28"/>
          <w:szCs w:val="28"/>
          <w:lang w:val="es-ES"/>
        </w:rPr>
      </w:pPr>
      <w:r>
        <w:rPr>
          <w:rFonts w:eastAsia="Calibri"/>
          <w:sz w:val="28"/>
          <w:szCs w:val="28"/>
          <w:lang w:val="es-ES"/>
        </w:rPr>
        <w:t>-Sí, ¿por qué?</w:t>
      </w:r>
    </w:p>
    <w:p w14:paraId="4080BCA1" w14:textId="77777777" w:rsidR="00797DF7" w:rsidRDefault="00B70313">
      <w:pPr>
        <w:widowControl/>
        <w:autoSpaceDE/>
        <w:autoSpaceDN/>
        <w:spacing w:line="360" w:lineRule="auto"/>
        <w:ind w:left="426"/>
        <w:contextualSpacing/>
        <w:jc w:val="both"/>
        <w:rPr>
          <w:rFonts w:eastAsia="Calibri"/>
          <w:sz w:val="28"/>
          <w:szCs w:val="28"/>
          <w:lang w:val="es-ES"/>
        </w:rPr>
      </w:pPr>
      <w:r>
        <w:rPr>
          <w:rFonts w:eastAsia="Calibri"/>
          <w:sz w:val="28"/>
          <w:szCs w:val="28"/>
          <w:lang w:val="es-ES"/>
        </w:rPr>
        <w:t>-Es que quiero (llamar, a ti) _________ para que (hablar, nosotros) ___________ de vacaciones.</w:t>
      </w:r>
    </w:p>
    <w:p w14:paraId="25D13DF0" w14:textId="77777777" w:rsidR="00797DF7" w:rsidRDefault="00B70313">
      <w:pPr>
        <w:widowControl/>
        <w:numPr>
          <w:ilvl w:val="0"/>
          <w:numId w:val="71"/>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Mi marido está en paro por eso no podemos permitirnos nada. Cuando José (encontrar) ___________ un buen trabajo, iremos por fin de vacaciones a una isla del Caribe.</w:t>
      </w:r>
    </w:p>
    <w:p w14:paraId="6741E4AB" w14:textId="77777777" w:rsidR="00797DF7" w:rsidRDefault="00B70313">
      <w:pPr>
        <w:widowControl/>
        <w:numPr>
          <w:ilvl w:val="0"/>
          <w:numId w:val="71"/>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 xml:space="preserve">Es una lástima que no (poder, vosotros) _________ acompañarnos a la conferencia. </w:t>
      </w:r>
    </w:p>
    <w:p w14:paraId="65EE7512" w14:textId="77777777" w:rsidR="00797DF7" w:rsidRDefault="00797DF7">
      <w:pPr>
        <w:widowControl/>
        <w:autoSpaceDE/>
        <w:autoSpaceDN/>
        <w:spacing w:after="160"/>
        <w:rPr>
          <w:color w:val="FF0000"/>
          <w:sz w:val="28"/>
          <w:szCs w:val="28"/>
          <w:lang w:val="es-ES" w:eastAsia="ru-RU"/>
        </w:rPr>
      </w:pPr>
    </w:p>
    <w:p w14:paraId="080E2489" w14:textId="77777777" w:rsidR="00797DF7" w:rsidRDefault="00B70313">
      <w:pPr>
        <w:widowControl/>
        <w:numPr>
          <w:ilvl w:val="0"/>
          <w:numId w:val="70"/>
        </w:numPr>
        <w:autoSpaceDE/>
        <w:autoSpaceDN/>
        <w:spacing w:after="160" w:line="360" w:lineRule="auto"/>
        <w:ind w:left="284" w:hanging="284"/>
        <w:jc w:val="both"/>
        <w:rPr>
          <w:rFonts w:eastAsia="Calibri"/>
          <w:b/>
          <w:sz w:val="28"/>
          <w:szCs w:val="28"/>
          <w:lang w:val="es-ES"/>
        </w:rPr>
      </w:pPr>
      <w:r>
        <w:rPr>
          <w:rFonts w:eastAsia="Calibri"/>
          <w:b/>
          <w:sz w:val="28"/>
          <w:szCs w:val="28"/>
          <w:lang w:val="es-ES"/>
        </w:rPr>
        <w:t xml:space="preserve">Elija la opción correcta: </w:t>
      </w:r>
    </w:p>
    <w:p w14:paraId="219C4BF3" w14:textId="77777777" w:rsidR="00797DF7" w:rsidRDefault="00B70313">
      <w:pPr>
        <w:widowControl/>
        <w:numPr>
          <w:ilvl w:val="0"/>
          <w:numId w:val="73"/>
        </w:numPr>
        <w:autoSpaceDE/>
        <w:autoSpaceDN/>
        <w:spacing w:after="160" w:line="360" w:lineRule="auto"/>
        <w:ind w:left="425" w:hanging="425"/>
        <w:contextualSpacing/>
        <w:jc w:val="both"/>
        <w:rPr>
          <w:rFonts w:eastAsia="Calibri"/>
          <w:sz w:val="28"/>
          <w:szCs w:val="28"/>
          <w:lang w:val="es-ES"/>
        </w:rPr>
      </w:pPr>
      <w:r>
        <w:rPr>
          <w:rFonts w:eastAsia="Calibri"/>
          <w:color w:val="000000"/>
          <w:sz w:val="28"/>
          <w:szCs w:val="28"/>
          <w:lang w:val="es-ES"/>
        </w:rPr>
        <w:t>Cantidad cobrada por realizar determinada operación comercial que normalmente es un porcentaje del importe total de la operación.</w:t>
      </w:r>
    </w:p>
    <w:p w14:paraId="041A7B41" w14:textId="77777777" w:rsidR="00797DF7" w:rsidRDefault="00B70313">
      <w:pPr>
        <w:widowControl/>
        <w:numPr>
          <w:ilvl w:val="0"/>
          <w:numId w:val="74"/>
        </w:numPr>
        <w:autoSpaceDE/>
        <w:autoSpaceDN/>
        <w:spacing w:after="160" w:line="360" w:lineRule="auto"/>
        <w:ind w:left="425" w:firstLine="1"/>
        <w:contextualSpacing/>
        <w:jc w:val="both"/>
        <w:rPr>
          <w:rFonts w:eastAsia="Calibri"/>
          <w:sz w:val="28"/>
          <w:szCs w:val="28"/>
          <w:lang w:val="es-ES"/>
        </w:rPr>
      </w:pPr>
      <w:r>
        <w:rPr>
          <w:rFonts w:eastAsia="Calibri"/>
          <w:sz w:val="28"/>
          <w:szCs w:val="28"/>
          <w:lang w:val="es-ES"/>
        </w:rPr>
        <w:t>Obligación</w:t>
      </w:r>
    </w:p>
    <w:p w14:paraId="06F71527" w14:textId="77777777" w:rsidR="00797DF7" w:rsidRDefault="00B70313">
      <w:pPr>
        <w:widowControl/>
        <w:numPr>
          <w:ilvl w:val="0"/>
          <w:numId w:val="74"/>
        </w:numPr>
        <w:autoSpaceDE/>
        <w:autoSpaceDN/>
        <w:spacing w:after="160" w:line="360" w:lineRule="auto"/>
        <w:ind w:left="425" w:firstLine="1"/>
        <w:contextualSpacing/>
        <w:jc w:val="both"/>
        <w:rPr>
          <w:rFonts w:eastAsia="Calibri"/>
          <w:sz w:val="28"/>
          <w:szCs w:val="28"/>
          <w:lang w:val="es-ES"/>
        </w:rPr>
      </w:pPr>
      <w:r>
        <w:rPr>
          <w:rFonts w:eastAsia="Calibri"/>
          <w:sz w:val="28"/>
          <w:szCs w:val="28"/>
          <w:lang w:val="es-ES"/>
        </w:rPr>
        <w:t>Comisión</w:t>
      </w:r>
    </w:p>
    <w:p w14:paraId="4FF336E9" w14:textId="77777777" w:rsidR="00797DF7" w:rsidRDefault="00B70313">
      <w:pPr>
        <w:widowControl/>
        <w:numPr>
          <w:ilvl w:val="0"/>
          <w:numId w:val="74"/>
        </w:numPr>
        <w:autoSpaceDE/>
        <w:autoSpaceDN/>
        <w:spacing w:after="160" w:line="360" w:lineRule="auto"/>
        <w:ind w:left="425" w:firstLine="1"/>
        <w:contextualSpacing/>
        <w:jc w:val="both"/>
        <w:rPr>
          <w:rFonts w:eastAsia="Calibri"/>
          <w:sz w:val="28"/>
          <w:szCs w:val="28"/>
          <w:lang w:val="es-ES"/>
        </w:rPr>
      </w:pPr>
      <w:r>
        <w:rPr>
          <w:rFonts w:eastAsia="Calibri"/>
          <w:sz w:val="28"/>
          <w:szCs w:val="28"/>
          <w:lang w:val="es-ES"/>
        </w:rPr>
        <w:t>Interés</w:t>
      </w:r>
    </w:p>
    <w:p w14:paraId="408E55E5" w14:textId="77777777" w:rsidR="00797DF7" w:rsidRDefault="00B70313">
      <w:pPr>
        <w:widowControl/>
        <w:numPr>
          <w:ilvl w:val="0"/>
          <w:numId w:val="73"/>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El código BIC es una serie de 11 caracteres que indican ...</w:t>
      </w:r>
    </w:p>
    <w:p w14:paraId="2F821672" w14:textId="77777777" w:rsidR="00797DF7" w:rsidRDefault="00B70313">
      <w:pPr>
        <w:widowControl/>
        <w:numPr>
          <w:ilvl w:val="0"/>
          <w:numId w:val="75"/>
        </w:numPr>
        <w:autoSpaceDE/>
        <w:autoSpaceDN/>
        <w:spacing w:after="160" w:line="360" w:lineRule="auto"/>
        <w:ind w:left="426" w:firstLine="0"/>
        <w:contextualSpacing/>
        <w:jc w:val="both"/>
        <w:rPr>
          <w:rFonts w:eastAsia="Calibri"/>
          <w:sz w:val="28"/>
          <w:szCs w:val="28"/>
          <w:lang w:val="es-ES"/>
        </w:rPr>
      </w:pPr>
      <w:r>
        <w:rPr>
          <w:rFonts w:eastAsia="Calibri"/>
          <w:sz w:val="28"/>
          <w:szCs w:val="28"/>
          <w:lang w:val="es-ES"/>
        </w:rPr>
        <w:t>Banco y país</w:t>
      </w:r>
    </w:p>
    <w:p w14:paraId="2CA3EE9A" w14:textId="77777777" w:rsidR="00797DF7" w:rsidRDefault="00B70313">
      <w:pPr>
        <w:widowControl/>
        <w:numPr>
          <w:ilvl w:val="0"/>
          <w:numId w:val="75"/>
        </w:numPr>
        <w:autoSpaceDE/>
        <w:autoSpaceDN/>
        <w:spacing w:after="160" w:line="360" w:lineRule="auto"/>
        <w:ind w:left="426" w:firstLine="0"/>
        <w:contextualSpacing/>
        <w:jc w:val="both"/>
        <w:rPr>
          <w:rFonts w:eastAsia="Calibri"/>
          <w:sz w:val="28"/>
          <w:szCs w:val="28"/>
          <w:lang w:val="es-ES"/>
        </w:rPr>
      </w:pPr>
      <w:r>
        <w:rPr>
          <w:rFonts w:eastAsia="Calibri"/>
          <w:sz w:val="28"/>
          <w:szCs w:val="28"/>
          <w:lang w:val="es-ES"/>
        </w:rPr>
        <w:t>Banco y sucursal</w:t>
      </w:r>
    </w:p>
    <w:p w14:paraId="280565F6" w14:textId="77777777" w:rsidR="00797DF7" w:rsidRDefault="00B70313">
      <w:pPr>
        <w:widowControl/>
        <w:numPr>
          <w:ilvl w:val="0"/>
          <w:numId w:val="75"/>
        </w:numPr>
        <w:autoSpaceDE/>
        <w:autoSpaceDN/>
        <w:spacing w:after="160" w:line="360" w:lineRule="auto"/>
        <w:ind w:left="426" w:firstLine="0"/>
        <w:contextualSpacing/>
        <w:jc w:val="both"/>
        <w:rPr>
          <w:rFonts w:eastAsia="Calibri"/>
          <w:sz w:val="28"/>
          <w:szCs w:val="28"/>
          <w:lang w:val="es-ES"/>
        </w:rPr>
      </w:pPr>
      <w:r>
        <w:rPr>
          <w:rFonts w:eastAsia="Calibri"/>
          <w:sz w:val="28"/>
          <w:szCs w:val="28"/>
          <w:lang w:val="es-ES"/>
        </w:rPr>
        <w:lastRenderedPageBreak/>
        <w:t>Banco, país, localidad y sucursal</w:t>
      </w:r>
    </w:p>
    <w:p w14:paraId="722543F0" w14:textId="77777777" w:rsidR="00797DF7" w:rsidRDefault="00B70313">
      <w:pPr>
        <w:widowControl/>
        <w:numPr>
          <w:ilvl w:val="0"/>
          <w:numId w:val="73"/>
        </w:numPr>
        <w:autoSpaceDE/>
        <w:autoSpaceDN/>
        <w:spacing w:after="160" w:line="360" w:lineRule="auto"/>
        <w:ind w:left="426" w:hanging="426"/>
        <w:contextualSpacing/>
        <w:jc w:val="both"/>
        <w:rPr>
          <w:rFonts w:eastAsia="Calibri"/>
          <w:b/>
          <w:sz w:val="28"/>
          <w:szCs w:val="28"/>
          <w:lang w:val="es-ES"/>
        </w:rPr>
      </w:pPr>
      <w:r>
        <w:rPr>
          <w:rFonts w:eastAsia="Calibri"/>
          <w:sz w:val="28"/>
          <w:szCs w:val="28"/>
          <w:lang w:val="es-ES"/>
        </w:rPr>
        <w:t>¿Cuál es la</w:t>
      </w:r>
      <w:r>
        <w:rPr>
          <w:rFonts w:eastAsia="Calibri"/>
          <w:b/>
          <w:sz w:val="28"/>
          <w:szCs w:val="28"/>
          <w:lang w:val="es-ES"/>
        </w:rPr>
        <w:t xml:space="preserve"> deferencia </w:t>
      </w:r>
      <w:r>
        <w:rPr>
          <w:rFonts w:eastAsia="Calibri"/>
          <w:sz w:val="28"/>
          <w:szCs w:val="28"/>
          <w:lang w:val="es-ES"/>
        </w:rPr>
        <w:t xml:space="preserve">ente </w:t>
      </w:r>
      <w:r>
        <w:rPr>
          <w:rFonts w:eastAsia="Calibri"/>
          <w:sz w:val="28"/>
          <w:szCs w:val="28"/>
          <w:u w:val="single"/>
          <w:lang w:val="es-ES"/>
        </w:rPr>
        <w:t>la banca</w:t>
      </w:r>
      <w:r>
        <w:rPr>
          <w:rFonts w:eastAsia="Calibri"/>
          <w:sz w:val="28"/>
          <w:szCs w:val="28"/>
          <w:lang w:val="es-ES"/>
        </w:rPr>
        <w:t xml:space="preserve"> y </w:t>
      </w:r>
      <w:r>
        <w:rPr>
          <w:rFonts w:eastAsia="Calibri"/>
          <w:sz w:val="28"/>
          <w:szCs w:val="28"/>
          <w:u w:val="single"/>
          <w:lang w:val="es-ES"/>
        </w:rPr>
        <w:t>el banco</w:t>
      </w:r>
      <w:r>
        <w:rPr>
          <w:rFonts w:eastAsia="Calibri"/>
          <w:sz w:val="28"/>
          <w:szCs w:val="28"/>
          <w:lang w:val="es-ES"/>
        </w:rPr>
        <w:t>?</w:t>
      </w:r>
    </w:p>
    <w:p w14:paraId="1AAC4986" w14:textId="77777777" w:rsidR="00797DF7" w:rsidRDefault="00B70313">
      <w:pPr>
        <w:widowControl/>
        <w:numPr>
          <w:ilvl w:val="0"/>
          <w:numId w:val="76"/>
        </w:numPr>
        <w:autoSpaceDE/>
        <w:autoSpaceDN/>
        <w:spacing w:after="160" w:line="360" w:lineRule="auto"/>
        <w:ind w:left="425" w:firstLine="1"/>
        <w:contextualSpacing/>
        <w:jc w:val="both"/>
        <w:rPr>
          <w:rFonts w:eastAsia="Calibri"/>
          <w:sz w:val="28"/>
          <w:szCs w:val="28"/>
          <w:lang w:val="es-ES"/>
        </w:rPr>
      </w:pPr>
      <w:r>
        <w:rPr>
          <w:rFonts w:eastAsia="Calibri"/>
          <w:sz w:val="28"/>
          <w:szCs w:val="28"/>
          <w:lang w:val="es-ES"/>
        </w:rPr>
        <w:t>Banco realiza su actividad económica por medio de la Banca</w:t>
      </w:r>
    </w:p>
    <w:p w14:paraId="5E8D4C8E" w14:textId="77777777" w:rsidR="00797DF7" w:rsidRDefault="00B70313">
      <w:pPr>
        <w:widowControl/>
        <w:numPr>
          <w:ilvl w:val="0"/>
          <w:numId w:val="76"/>
        </w:numPr>
        <w:autoSpaceDE/>
        <w:autoSpaceDN/>
        <w:spacing w:after="160" w:line="360" w:lineRule="auto"/>
        <w:ind w:left="425" w:firstLine="1"/>
        <w:contextualSpacing/>
        <w:jc w:val="both"/>
        <w:rPr>
          <w:rFonts w:eastAsia="Calibri"/>
          <w:sz w:val="28"/>
          <w:szCs w:val="28"/>
          <w:lang w:val="es-ES"/>
        </w:rPr>
      </w:pPr>
      <w:r>
        <w:rPr>
          <w:rFonts w:eastAsia="Calibri"/>
          <w:sz w:val="28"/>
          <w:szCs w:val="28"/>
          <w:lang w:val="es-ES"/>
        </w:rPr>
        <w:t>Banca realiza su actividad económica por medio del Banco</w:t>
      </w:r>
    </w:p>
    <w:p w14:paraId="6DBECA3C" w14:textId="77777777" w:rsidR="00797DF7" w:rsidRDefault="00B70313">
      <w:pPr>
        <w:widowControl/>
        <w:numPr>
          <w:ilvl w:val="0"/>
          <w:numId w:val="76"/>
        </w:numPr>
        <w:autoSpaceDE/>
        <w:autoSpaceDN/>
        <w:spacing w:after="160" w:line="360" w:lineRule="auto"/>
        <w:ind w:left="425" w:firstLine="1"/>
        <w:contextualSpacing/>
        <w:jc w:val="both"/>
        <w:rPr>
          <w:rFonts w:eastAsia="Calibri"/>
          <w:sz w:val="28"/>
          <w:szCs w:val="28"/>
          <w:lang w:val="es-ES"/>
        </w:rPr>
      </w:pPr>
      <w:r>
        <w:rPr>
          <w:rFonts w:eastAsia="Calibri"/>
          <w:sz w:val="28"/>
          <w:szCs w:val="28"/>
          <w:lang w:val="es-ES"/>
        </w:rPr>
        <w:t>No hay diferencia.</w:t>
      </w:r>
    </w:p>
    <w:p w14:paraId="4B615A28" w14:textId="77777777" w:rsidR="00797DF7" w:rsidRDefault="00B70313">
      <w:pPr>
        <w:widowControl/>
        <w:numPr>
          <w:ilvl w:val="0"/>
          <w:numId w:val="73"/>
        </w:numPr>
        <w:autoSpaceDE/>
        <w:autoSpaceDN/>
        <w:spacing w:after="200" w:line="360" w:lineRule="auto"/>
        <w:ind w:left="426" w:hanging="426"/>
        <w:contextualSpacing/>
        <w:jc w:val="both"/>
        <w:rPr>
          <w:rFonts w:eastAsia="Calibri"/>
          <w:b/>
          <w:sz w:val="28"/>
          <w:szCs w:val="28"/>
          <w:lang w:val="es-ES"/>
        </w:rPr>
      </w:pPr>
      <w:r>
        <w:rPr>
          <w:rFonts w:eastAsia="Calibri"/>
          <w:b/>
          <w:sz w:val="28"/>
          <w:szCs w:val="28"/>
          <w:lang w:val="es-ES"/>
        </w:rPr>
        <w:t xml:space="preserve">TAE </w:t>
      </w:r>
      <w:r>
        <w:rPr>
          <w:rFonts w:eastAsia="Calibri"/>
          <w:sz w:val="28"/>
          <w:szCs w:val="28"/>
          <w:lang w:val="es-ES"/>
        </w:rPr>
        <w:t>es</w:t>
      </w:r>
    </w:p>
    <w:p w14:paraId="70CC7BD5" w14:textId="77777777" w:rsidR="00797DF7" w:rsidRDefault="00B70313">
      <w:pPr>
        <w:widowControl/>
        <w:numPr>
          <w:ilvl w:val="0"/>
          <w:numId w:val="77"/>
        </w:numPr>
        <w:autoSpaceDE/>
        <w:autoSpaceDN/>
        <w:spacing w:after="200" w:line="360" w:lineRule="auto"/>
        <w:contextualSpacing/>
        <w:jc w:val="both"/>
        <w:rPr>
          <w:rFonts w:eastAsia="Calibri"/>
          <w:sz w:val="28"/>
          <w:szCs w:val="28"/>
          <w:lang w:val="es-ES"/>
        </w:rPr>
      </w:pPr>
      <w:r>
        <w:rPr>
          <w:rFonts w:eastAsia="Calibri"/>
          <w:sz w:val="28"/>
          <w:szCs w:val="28"/>
          <w:lang w:val="es-ES"/>
        </w:rPr>
        <w:t>Tasa Anual Equilibrado</w:t>
      </w:r>
    </w:p>
    <w:p w14:paraId="6FB78945" w14:textId="77777777" w:rsidR="00797DF7" w:rsidRDefault="00B70313">
      <w:pPr>
        <w:widowControl/>
        <w:numPr>
          <w:ilvl w:val="0"/>
          <w:numId w:val="77"/>
        </w:numPr>
        <w:autoSpaceDE/>
        <w:autoSpaceDN/>
        <w:spacing w:after="200" w:line="360" w:lineRule="auto"/>
        <w:contextualSpacing/>
        <w:jc w:val="both"/>
        <w:rPr>
          <w:rFonts w:eastAsia="Calibri"/>
          <w:sz w:val="28"/>
          <w:szCs w:val="28"/>
          <w:lang w:val="es-ES"/>
        </w:rPr>
      </w:pPr>
      <w:r>
        <w:rPr>
          <w:rFonts w:eastAsia="Calibri"/>
          <w:sz w:val="28"/>
          <w:szCs w:val="28"/>
          <w:lang w:val="es-ES"/>
        </w:rPr>
        <w:t>Tasa Avalista Equivalente</w:t>
      </w:r>
    </w:p>
    <w:p w14:paraId="6F1A15AC" w14:textId="77777777" w:rsidR="00797DF7" w:rsidRDefault="00B70313">
      <w:pPr>
        <w:widowControl/>
        <w:numPr>
          <w:ilvl w:val="0"/>
          <w:numId w:val="77"/>
        </w:numPr>
        <w:autoSpaceDE/>
        <w:autoSpaceDN/>
        <w:spacing w:after="200" w:line="360" w:lineRule="auto"/>
        <w:contextualSpacing/>
        <w:jc w:val="both"/>
        <w:rPr>
          <w:rFonts w:eastAsia="Calibri"/>
          <w:sz w:val="28"/>
          <w:szCs w:val="28"/>
          <w:lang w:val="es-ES"/>
        </w:rPr>
      </w:pPr>
      <w:r>
        <w:rPr>
          <w:rFonts w:eastAsia="Calibri"/>
          <w:sz w:val="28"/>
          <w:szCs w:val="28"/>
          <w:lang w:val="es-ES"/>
        </w:rPr>
        <w:t xml:space="preserve">Tasa Anual Equivalente </w:t>
      </w:r>
    </w:p>
    <w:p w14:paraId="56BE6031" w14:textId="77777777" w:rsidR="00797DF7" w:rsidRDefault="00B70313">
      <w:pPr>
        <w:widowControl/>
        <w:numPr>
          <w:ilvl w:val="0"/>
          <w:numId w:val="73"/>
        </w:numPr>
        <w:autoSpaceDE/>
        <w:autoSpaceDN/>
        <w:spacing w:after="200" w:line="360" w:lineRule="auto"/>
        <w:ind w:left="426" w:hanging="426"/>
        <w:contextualSpacing/>
        <w:jc w:val="both"/>
        <w:rPr>
          <w:rFonts w:eastAsia="Calibri"/>
          <w:sz w:val="28"/>
          <w:szCs w:val="28"/>
          <w:lang w:val="es-ES"/>
        </w:rPr>
      </w:pPr>
      <w:r>
        <w:rPr>
          <w:rFonts w:eastAsia="Calibri"/>
          <w:sz w:val="28"/>
          <w:szCs w:val="28"/>
          <w:lang w:val="es-ES"/>
        </w:rPr>
        <w:t xml:space="preserve">Las tarjetas bancarias para ___________ dinero en los cajeros automáticos están a punto de desaparecer en Portugal. </w:t>
      </w:r>
    </w:p>
    <w:p w14:paraId="607D299D" w14:textId="77777777" w:rsidR="00797DF7" w:rsidRDefault="00B70313">
      <w:pPr>
        <w:widowControl/>
        <w:numPr>
          <w:ilvl w:val="0"/>
          <w:numId w:val="78"/>
        </w:numPr>
        <w:autoSpaceDE/>
        <w:autoSpaceDN/>
        <w:spacing w:after="200" w:line="360" w:lineRule="auto"/>
        <w:contextualSpacing/>
        <w:jc w:val="both"/>
        <w:rPr>
          <w:rFonts w:eastAsia="Calibri"/>
          <w:sz w:val="28"/>
          <w:szCs w:val="28"/>
          <w:lang w:val="es-ES"/>
        </w:rPr>
      </w:pPr>
      <w:r>
        <w:rPr>
          <w:rFonts w:eastAsia="Calibri"/>
          <w:sz w:val="28"/>
          <w:szCs w:val="28"/>
          <w:lang w:val="es-ES"/>
        </w:rPr>
        <w:t xml:space="preserve">poner </w:t>
      </w:r>
      <w:r>
        <w:rPr>
          <w:rFonts w:eastAsia="Calibri"/>
          <w:sz w:val="28"/>
          <w:szCs w:val="28"/>
          <w:lang w:val="es-ES"/>
        </w:rPr>
        <w:tab/>
      </w:r>
      <w:r>
        <w:rPr>
          <w:rFonts w:eastAsia="Calibri"/>
          <w:sz w:val="28"/>
          <w:szCs w:val="28"/>
          <w:lang w:val="es-ES"/>
        </w:rPr>
        <w:tab/>
      </w:r>
      <w:r>
        <w:rPr>
          <w:rFonts w:eastAsia="Calibri"/>
          <w:sz w:val="28"/>
          <w:szCs w:val="28"/>
          <w:lang w:val="es-ES"/>
        </w:rPr>
        <w:tab/>
        <w:t xml:space="preserve">b. establecer </w:t>
      </w:r>
      <w:r>
        <w:rPr>
          <w:rFonts w:eastAsia="Calibri"/>
          <w:sz w:val="28"/>
          <w:szCs w:val="28"/>
          <w:lang w:val="es-ES"/>
        </w:rPr>
        <w:tab/>
      </w:r>
      <w:r>
        <w:rPr>
          <w:rFonts w:eastAsia="Calibri"/>
          <w:sz w:val="28"/>
          <w:szCs w:val="28"/>
          <w:lang w:val="es-ES"/>
        </w:rPr>
        <w:tab/>
      </w:r>
      <w:r>
        <w:rPr>
          <w:rFonts w:eastAsia="Calibri"/>
          <w:sz w:val="28"/>
          <w:szCs w:val="28"/>
          <w:lang w:val="es-ES"/>
        </w:rPr>
        <w:tab/>
        <w:t xml:space="preserve">c. sacar </w:t>
      </w:r>
      <w:r>
        <w:rPr>
          <w:rFonts w:eastAsia="Calibri"/>
          <w:sz w:val="28"/>
          <w:szCs w:val="28"/>
          <w:lang w:val="es-ES"/>
        </w:rPr>
        <w:tab/>
      </w:r>
      <w:r>
        <w:rPr>
          <w:rFonts w:eastAsia="Calibri"/>
          <w:sz w:val="28"/>
          <w:szCs w:val="28"/>
          <w:lang w:val="es-ES"/>
        </w:rPr>
        <w:tab/>
        <w:t xml:space="preserve">d. cobrar </w:t>
      </w:r>
    </w:p>
    <w:p w14:paraId="3CB268DE" w14:textId="77777777" w:rsidR="00797DF7" w:rsidRDefault="00B70313">
      <w:pPr>
        <w:widowControl/>
        <w:numPr>
          <w:ilvl w:val="0"/>
          <w:numId w:val="73"/>
        </w:numPr>
        <w:autoSpaceDE/>
        <w:autoSpaceDN/>
        <w:spacing w:after="200" w:line="360" w:lineRule="auto"/>
        <w:ind w:left="426" w:hanging="426"/>
        <w:contextualSpacing/>
        <w:jc w:val="both"/>
        <w:rPr>
          <w:rFonts w:eastAsia="Calibri"/>
          <w:sz w:val="28"/>
          <w:szCs w:val="28"/>
          <w:lang w:val="es-ES"/>
        </w:rPr>
      </w:pPr>
      <w:r>
        <w:rPr>
          <w:rFonts w:eastAsia="Calibri"/>
          <w:sz w:val="28"/>
          <w:szCs w:val="28"/>
          <w:lang w:val="es-ES"/>
        </w:rPr>
        <w:t xml:space="preserve">El presidente Nicolás Maduró decidió el sábado ____________ hasta el 2 de enero la validez legal del billete de 100, el de mayor valor y el más demandado. </w:t>
      </w:r>
    </w:p>
    <w:p w14:paraId="236DD7A7" w14:textId="77777777" w:rsidR="00797DF7" w:rsidRDefault="00B70313">
      <w:pPr>
        <w:widowControl/>
        <w:numPr>
          <w:ilvl w:val="0"/>
          <w:numId w:val="79"/>
        </w:numPr>
        <w:autoSpaceDE/>
        <w:autoSpaceDN/>
        <w:spacing w:after="200" w:line="360" w:lineRule="auto"/>
        <w:contextualSpacing/>
        <w:jc w:val="both"/>
        <w:rPr>
          <w:rFonts w:eastAsia="Calibri"/>
          <w:sz w:val="28"/>
          <w:szCs w:val="28"/>
          <w:lang w:val="es-ES"/>
        </w:rPr>
      </w:pPr>
      <w:r>
        <w:rPr>
          <w:rFonts w:eastAsia="Calibri"/>
          <w:sz w:val="28"/>
          <w:szCs w:val="28"/>
          <w:lang w:val="es-ES"/>
        </w:rPr>
        <w:t xml:space="preserve">tener </w:t>
      </w:r>
      <w:r>
        <w:rPr>
          <w:rFonts w:eastAsia="Calibri"/>
          <w:sz w:val="28"/>
          <w:szCs w:val="28"/>
          <w:lang w:val="es-ES"/>
        </w:rPr>
        <w:tab/>
      </w:r>
      <w:r>
        <w:rPr>
          <w:rFonts w:eastAsia="Calibri"/>
          <w:sz w:val="28"/>
          <w:szCs w:val="28"/>
          <w:lang w:val="es-ES"/>
        </w:rPr>
        <w:tab/>
      </w:r>
      <w:r>
        <w:rPr>
          <w:rFonts w:eastAsia="Calibri"/>
          <w:sz w:val="28"/>
          <w:szCs w:val="28"/>
          <w:lang w:val="es-ES"/>
        </w:rPr>
        <w:tab/>
        <w:t>b. dar</w:t>
      </w:r>
      <w:r>
        <w:rPr>
          <w:rFonts w:eastAsia="Calibri"/>
          <w:sz w:val="28"/>
          <w:szCs w:val="28"/>
          <w:lang w:val="es-ES"/>
        </w:rPr>
        <w:tab/>
      </w:r>
      <w:r>
        <w:rPr>
          <w:rFonts w:eastAsia="Calibri"/>
          <w:sz w:val="28"/>
          <w:szCs w:val="28"/>
          <w:lang w:val="es-ES"/>
        </w:rPr>
        <w:tab/>
      </w:r>
      <w:r>
        <w:rPr>
          <w:rFonts w:eastAsia="Calibri"/>
          <w:sz w:val="28"/>
          <w:szCs w:val="28"/>
          <w:lang w:val="es-ES"/>
        </w:rPr>
        <w:tab/>
      </w:r>
      <w:r>
        <w:rPr>
          <w:rFonts w:eastAsia="Calibri"/>
          <w:sz w:val="28"/>
          <w:szCs w:val="28"/>
          <w:lang w:val="es-ES"/>
        </w:rPr>
        <w:tab/>
        <w:t>c. perpetuar</w:t>
      </w:r>
      <w:r>
        <w:rPr>
          <w:rFonts w:eastAsia="Calibri"/>
          <w:sz w:val="28"/>
          <w:szCs w:val="28"/>
          <w:lang w:val="es-ES"/>
        </w:rPr>
        <w:tab/>
      </w:r>
      <w:r>
        <w:rPr>
          <w:rFonts w:eastAsia="Calibri"/>
          <w:sz w:val="28"/>
          <w:szCs w:val="28"/>
          <w:lang w:val="es-ES"/>
        </w:rPr>
        <w:tab/>
        <w:t>d. prorrogar</w:t>
      </w:r>
    </w:p>
    <w:p w14:paraId="47F6F4B0" w14:textId="77777777" w:rsidR="00797DF7" w:rsidRDefault="00B70313">
      <w:pPr>
        <w:widowControl/>
        <w:numPr>
          <w:ilvl w:val="0"/>
          <w:numId w:val="73"/>
        </w:numPr>
        <w:autoSpaceDE/>
        <w:autoSpaceDN/>
        <w:spacing w:after="200" w:line="360" w:lineRule="auto"/>
        <w:ind w:left="426" w:hanging="426"/>
        <w:contextualSpacing/>
        <w:jc w:val="both"/>
        <w:rPr>
          <w:rFonts w:eastAsia="Calibri"/>
          <w:sz w:val="28"/>
          <w:szCs w:val="28"/>
          <w:lang w:val="es-ES"/>
        </w:rPr>
      </w:pPr>
      <w:r>
        <w:rPr>
          <w:rFonts w:eastAsia="Calibri"/>
          <w:sz w:val="28"/>
          <w:szCs w:val="28"/>
          <w:lang w:val="es-ES"/>
        </w:rPr>
        <w:t xml:space="preserve">El </w:t>
      </w:r>
      <w:r>
        <w:rPr>
          <w:rFonts w:eastAsia="Calibri"/>
          <w:b/>
          <w:sz w:val="28"/>
          <w:szCs w:val="28"/>
          <w:lang w:val="es-ES"/>
        </w:rPr>
        <w:t>antónimo</w:t>
      </w:r>
      <w:r>
        <w:rPr>
          <w:rFonts w:eastAsia="Calibri"/>
          <w:sz w:val="28"/>
          <w:szCs w:val="28"/>
          <w:lang w:val="es-ES"/>
        </w:rPr>
        <w:t xml:space="preserve"> de “ganancia” es ...</w:t>
      </w:r>
    </w:p>
    <w:p w14:paraId="6815E7AA" w14:textId="77777777" w:rsidR="00797DF7" w:rsidRDefault="00B70313">
      <w:pPr>
        <w:widowControl/>
        <w:numPr>
          <w:ilvl w:val="0"/>
          <w:numId w:val="80"/>
        </w:numPr>
        <w:autoSpaceDE/>
        <w:autoSpaceDN/>
        <w:spacing w:after="200" w:line="360" w:lineRule="auto"/>
        <w:contextualSpacing/>
        <w:jc w:val="both"/>
        <w:rPr>
          <w:rFonts w:eastAsia="Calibri"/>
          <w:sz w:val="28"/>
          <w:szCs w:val="28"/>
          <w:lang w:val="es-ES"/>
        </w:rPr>
      </w:pPr>
      <w:r>
        <w:rPr>
          <w:rFonts w:eastAsia="Calibri"/>
          <w:sz w:val="28"/>
          <w:szCs w:val="28"/>
          <w:lang w:val="es-ES"/>
        </w:rPr>
        <w:t>búsqueda</w:t>
      </w:r>
      <w:r>
        <w:rPr>
          <w:rFonts w:eastAsia="Calibri"/>
          <w:sz w:val="28"/>
          <w:szCs w:val="28"/>
          <w:lang w:val="es-ES"/>
        </w:rPr>
        <w:tab/>
      </w:r>
      <w:r>
        <w:rPr>
          <w:rFonts w:eastAsia="Calibri"/>
          <w:sz w:val="28"/>
          <w:szCs w:val="28"/>
          <w:lang w:val="es-ES"/>
        </w:rPr>
        <w:tab/>
        <w:t>b. préstamo</w:t>
      </w:r>
      <w:r>
        <w:rPr>
          <w:rFonts w:eastAsia="Calibri"/>
          <w:sz w:val="28"/>
          <w:szCs w:val="28"/>
          <w:lang w:val="es-ES"/>
        </w:rPr>
        <w:tab/>
      </w:r>
      <w:r>
        <w:rPr>
          <w:rFonts w:eastAsia="Calibri"/>
          <w:sz w:val="28"/>
          <w:szCs w:val="28"/>
          <w:lang w:val="es-ES"/>
        </w:rPr>
        <w:tab/>
      </w:r>
      <w:r>
        <w:rPr>
          <w:rFonts w:eastAsia="Calibri"/>
          <w:sz w:val="28"/>
          <w:szCs w:val="28"/>
          <w:lang w:val="es-ES"/>
        </w:rPr>
        <w:tab/>
        <w:t>c. pérdida</w:t>
      </w:r>
      <w:r>
        <w:rPr>
          <w:rFonts w:eastAsia="Calibri"/>
          <w:sz w:val="28"/>
          <w:szCs w:val="28"/>
          <w:lang w:val="es-ES"/>
        </w:rPr>
        <w:tab/>
      </w:r>
      <w:r>
        <w:rPr>
          <w:rFonts w:eastAsia="Calibri"/>
          <w:sz w:val="28"/>
          <w:szCs w:val="28"/>
          <w:lang w:val="es-ES"/>
        </w:rPr>
        <w:tab/>
        <w:t>d. avaricia</w:t>
      </w:r>
    </w:p>
    <w:p w14:paraId="2B655BE5" w14:textId="77777777" w:rsidR="00797DF7" w:rsidRDefault="00B70313">
      <w:pPr>
        <w:widowControl/>
        <w:numPr>
          <w:ilvl w:val="0"/>
          <w:numId w:val="73"/>
        </w:numPr>
        <w:autoSpaceDE/>
        <w:autoSpaceDN/>
        <w:spacing w:after="200" w:line="360" w:lineRule="auto"/>
        <w:ind w:left="426" w:hanging="426"/>
        <w:contextualSpacing/>
        <w:jc w:val="both"/>
        <w:rPr>
          <w:rFonts w:eastAsia="Calibri"/>
          <w:sz w:val="28"/>
          <w:szCs w:val="28"/>
          <w:lang w:val="es-ES"/>
        </w:rPr>
      </w:pPr>
      <w:r>
        <w:rPr>
          <w:rFonts w:eastAsia="Calibri"/>
          <w:sz w:val="28"/>
          <w:szCs w:val="28"/>
          <w:lang w:val="es-ES"/>
        </w:rPr>
        <w:t xml:space="preserve"> ¿Qué significa la frase “Estar sin gorda”? </w:t>
      </w:r>
    </w:p>
    <w:p w14:paraId="6A8332AF" w14:textId="77777777" w:rsidR="00797DF7" w:rsidRDefault="00B70313">
      <w:pPr>
        <w:widowControl/>
        <w:numPr>
          <w:ilvl w:val="0"/>
          <w:numId w:val="81"/>
        </w:numPr>
        <w:autoSpaceDE/>
        <w:autoSpaceDN/>
        <w:spacing w:after="200" w:line="360" w:lineRule="auto"/>
        <w:contextualSpacing/>
        <w:jc w:val="both"/>
        <w:rPr>
          <w:rFonts w:eastAsia="Calibri"/>
          <w:sz w:val="28"/>
          <w:szCs w:val="28"/>
          <w:lang w:val="es-ES"/>
        </w:rPr>
      </w:pPr>
      <w:r>
        <w:rPr>
          <w:rFonts w:eastAsia="Calibri"/>
          <w:sz w:val="28"/>
          <w:szCs w:val="28"/>
          <w:lang w:val="es-ES"/>
        </w:rPr>
        <w:t xml:space="preserve">Tener mucho dinero </w:t>
      </w:r>
      <w:r>
        <w:rPr>
          <w:rFonts w:eastAsia="Calibri"/>
          <w:sz w:val="28"/>
          <w:szCs w:val="28"/>
          <w:lang w:val="es-ES"/>
        </w:rPr>
        <w:tab/>
      </w:r>
      <w:r>
        <w:rPr>
          <w:rFonts w:eastAsia="Calibri"/>
          <w:sz w:val="28"/>
          <w:szCs w:val="28"/>
          <w:lang w:val="es-ES"/>
        </w:rPr>
        <w:tab/>
      </w:r>
      <w:r>
        <w:rPr>
          <w:rFonts w:eastAsia="Calibri"/>
          <w:sz w:val="28"/>
          <w:szCs w:val="28"/>
          <w:lang w:val="es-ES"/>
        </w:rPr>
        <w:tab/>
      </w:r>
      <w:r>
        <w:rPr>
          <w:rFonts w:eastAsia="Calibri"/>
          <w:sz w:val="28"/>
          <w:szCs w:val="28"/>
          <w:lang w:val="es-ES"/>
        </w:rPr>
        <w:tab/>
      </w:r>
      <w:r>
        <w:rPr>
          <w:rFonts w:eastAsia="Calibri"/>
          <w:sz w:val="28"/>
          <w:szCs w:val="28"/>
          <w:lang w:val="es-ES"/>
        </w:rPr>
        <w:tab/>
        <w:t>c. Prestar dinero</w:t>
      </w:r>
    </w:p>
    <w:p w14:paraId="463C6341" w14:textId="77777777" w:rsidR="00797DF7" w:rsidRDefault="00B70313">
      <w:pPr>
        <w:widowControl/>
        <w:numPr>
          <w:ilvl w:val="0"/>
          <w:numId w:val="81"/>
        </w:numPr>
        <w:autoSpaceDE/>
        <w:autoSpaceDN/>
        <w:spacing w:after="200" w:line="360" w:lineRule="auto"/>
        <w:contextualSpacing/>
        <w:jc w:val="both"/>
        <w:rPr>
          <w:rFonts w:eastAsia="Calibri"/>
          <w:sz w:val="28"/>
          <w:szCs w:val="28"/>
          <w:lang w:val="es-ES"/>
        </w:rPr>
      </w:pPr>
      <w:r>
        <w:rPr>
          <w:rFonts w:eastAsia="Calibri"/>
          <w:sz w:val="28"/>
          <w:szCs w:val="28"/>
          <w:lang w:val="es-ES"/>
        </w:rPr>
        <w:t>No tener dinero</w:t>
      </w:r>
      <w:r>
        <w:rPr>
          <w:rFonts w:eastAsia="Calibri"/>
          <w:sz w:val="28"/>
          <w:szCs w:val="28"/>
          <w:lang w:val="es-ES"/>
        </w:rPr>
        <w:tab/>
      </w:r>
      <w:r>
        <w:rPr>
          <w:rFonts w:eastAsia="Calibri"/>
          <w:sz w:val="28"/>
          <w:szCs w:val="28"/>
          <w:lang w:val="es-ES"/>
        </w:rPr>
        <w:tab/>
      </w:r>
      <w:r>
        <w:rPr>
          <w:rFonts w:eastAsia="Calibri"/>
          <w:sz w:val="28"/>
          <w:szCs w:val="28"/>
          <w:lang w:val="es-ES"/>
        </w:rPr>
        <w:tab/>
      </w:r>
      <w:r>
        <w:rPr>
          <w:rFonts w:eastAsia="Calibri"/>
          <w:sz w:val="28"/>
          <w:szCs w:val="28"/>
          <w:lang w:val="es-ES"/>
        </w:rPr>
        <w:tab/>
      </w:r>
      <w:r>
        <w:rPr>
          <w:rFonts w:eastAsia="Calibri"/>
          <w:sz w:val="28"/>
          <w:szCs w:val="28"/>
          <w:lang w:val="es-ES"/>
        </w:rPr>
        <w:tab/>
        <w:t>d. No tener mucho valor</w:t>
      </w:r>
    </w:p>
    <w:p w14:paraId="15B87BDF" w14:textId="77777777" w:rsidR="00797DF7" w:rsidRDefault="00B70313">
      <w:pPr>
        <w:widowControl/>
        <w:numPr>
          <w:ilvl w:val="0"/>
          <w:numId w:val="73"/>
        </w:numPr>
        <w:autoSpaceDE/>
        <w:autoSpaceDN/>
        <w:spacing w:after="200" w:line="360" w:lineRule="auto"/>
        <w:ind w:left="426" w:hanging="426"/>
        <w:contextualSpacing/>
        <w:jc w:val="both"/>
        <w:rPr>
          <w:rFonts w:eastAsia="Calibri"/>
          <w:sz w:val="28"/>
          <w:szCs w:val="28"/>
          <w:lang w:val="es-ES"/>
        </w:rPr>
      </w:pPr>
      <w:r>
        <w:rPr>
          <w:rFonts w:eastAsia="Calibri"/>
          <w:sz w:val="28"/>
          <w:szCs w:val="28"/>
          <w:lang w:val="es-ES"/>
        </w:rPr>
        <w:t xml:space="preserve">Antes del euro la moneda oficial de España fue ... </w:t>
      </w:r>
    </w:p>
    <w:p w14:paraId="6174E9E2" w14:textId="77777777" w:rsidR="00797DF7" w:rsidRDefault="00B70313">
      <w:pPr>
        <w:widowControl/>
        <w:numPr>
          <w:ilvl w:val="0"/>
          <w:numId w:val="82"/>
        </w:numPr>
        <w:autoSpaceDE/>
        <w:autoSpaceDN/>
        <w:spacing w:after="200" w:line="360" w:lineRule="auto"/>
        <w:contextualSpacing/>
        <w:jc w:val="both"/>
        <w:rPr>
          <w:rFonts w:eastAsia="Calibri"/>
          <w:sz w:val="28"/>
          <w:szCs w:val="28"/>
          <w:lang w:val="es-ES"/>
        </w:rPr>
      </w:pPr>
      <w:r>
        <w:rPr>
          <w:rFonts w:eastAsia="Calibri"/>
          <w:sz w:val="28"/>
          <w:szCs w:val="28"/>
          <w:lang w:val="es-ES"/>
        </w:rPr>
        <w:t>peso</w:t>
      </w:r>
      <w:r>
        <w:rPr>
          <w:rFonts w:eastAsia="Calibri"/>
          <w:sz w:val="28"/>
          <w:szCs w:val="28"/>
          <w:lang w:val="es-ES"/>
        </w:rPr>
        <w:tab/>
      </w:r>
      <w:r>
        <w:rPr>
          <w:rFonts w:eastAsia="Calibri"/>
          <w:sz w:val="28"/>
          <w:szCs w:val="28"/>
          <w:lang w:val="es-ES"/>
        </w:rPr>
        <w:tab/>
      </w:r>
      <w:r>
        <w:rPr>
          <w:rFonts w:eastAsia="Calibri"/>
          <w:sz w:val="28"/>
          <w:szCs w:val="28"/>
          <w:lang w:val="es-ES"/>
        </w:rPr>
        <w:tab/>
        <w:t>b. peseta</w:t>
      </w:r>
      <w:r>
        <w:rPr>
          <w:rFonts w:eastAsia="Calibri"/>
          <w:sz w:val="28"/>
          <w:szCs w:val="28"/>
          <w:lang w:val="es-ES"/>
        </w:rPr>
        <w:tab/>
      </w:r>
      <w:r>
        <w:rPr>
          <w:rFonts w:eastAsia="Calibri"/>
          <w:sz w:val="28"/>
          <w:szCs w:val="28"/>
          <w:lang w:val="es-ES"/>
        </w:rPr>
        <w:tab/>
      </w:r>
      <w:r>
        <w:rPr>
          <w:rFonts w:eastAsia="Calibri"/>
          <w:sz w:val="28"/>
          <w:szCs w:val="28"/>
          <w:lang w:val="es-ES"/>
        </w:rPr>
        <w:tab/>
        <w:t>c. real</w:t>
      </w:r>
      <w:r>
        <w:rPr>
          <w:rFonts w:eastAsia="Calibri"/>
          <w:sz w:val="28"/>
          <w:szCs w:val="28"/>
          <w:lang w:val="es-ES"/>
        </w:rPr>
        <w:tab/>
      </w:r>
      <w:r>
        <w:rPr>
          <w:rFonts w:eastAsia="Calibri"/>
          <w:sz w:val="28"/>
          <w:szCs w:val="28"/>
          <w:lang w:val="es-ES"/>
        </w:rPr>
        <w:tab/>
      </w:r>
      <w:r>
        <w:rPr>
          <w:rFonts w:eastAsia="Calibri"/>
          <w:sz w:val="28"/>
          <w:szCs w:val="28"/>
          <w:lang w:val="es-ES"/>
        </w:rPr>
        <w:tab/>
        <w:t>d. franco</w:t>
      </w:r>
    </w:p>
    <w:p w14:paraId="5D3D7511" w14:textId="77777777" w:rsidR="00797DF7" w:rsidRDefault="00B70313">
      <w:pPr>
        <w:widowControl/>
        <w:numPr>
          <w:ilvl w:val="0"/>
          <w:numId w:val="73"/>
        </w:numPr>
        <w:autoSpaceDE/>
        <w:autoSpaceDN/>
        <w:spacing w:after="200" w:line="360" w:lineRule="auto"/>
        <w:ind w:left="426" w:hanging="426"/>
        <w:contextualSpacing/>
        <w:jc w:val="both"/>
        <w:rPr>
          <w:rFonts w:eastAsia="Calibri"/>
          <w:sz w:val="28"/>
          <w:szCs w:val="28"/>
          <w:lang w:val="es-ES"/>
        </w:rPr>
      </w:pPr>
      <w:r>
        <w:rPr>
          <w:rFonts w:eastAsia="Calibri"/>
          <w:sz w:val="28"/>
          <w:szCs w:val="28"/>
          <w:lang w:val="es-ES"/>
        </w:rPr>
        <w:t>El bolívar es la moneda oficial de ...</w:t>
      </w:r>
    </w:p>
    <w:p w14:paraId="19C0F195" w14:textId="77777777" w:rsidR="00797DF7" w:rsidRDefault="00B70313">
      <w:pPr>
        <w:widowControl/>
        <w:numPr>
          <w:ilvl w:val="0"/>
          <w:numId w:val="83"/>
        </w:numPr>
        <w:autoSpaceDE/>
        <w:autoSpaceDN/>
        <w:spacing w:after="200" w:line="360" w:lineRule="auto"/>
        <w:contextualSpacing/>
        <w:jc w:val="both"/>
        <w:rPr>
          <w:rFonts w:eastAsia="Calibri"/>
          <w:sz w:val="28"/>
          <w:szCs w:val="28"/>
          <w:lang w:val="es-ES"/>
        </w:rPr>
      </w:pPr>
      <w:r>
        <w:rPr>
          <w:rFonts w:eastAsia="Calibri"/>
          <w:sz w:val="28"/>
          <w:szCs w:val="28"/>
          <w:lang w:val="es-ES"/>
        </w:rPr>
        <w:t>Argentina</w:t>
      </w:r>
      <w:r>
        <w:rPr>
          <w:rFonts w:eastAsia="Calibri"/>
          <w:sz w:val="28"/>
          <w:szCs w:val="28"/>
          <w:lang w:val="es-ES"/>
        </w:rPr>
        <w:tab/>
      </w:r>
      <w:r>
        <w:rPr>
          <w:rFonts w:eastAsia="Calibri"/>
          <w:sz w:val="28"/>
          <w:szCs w:val="28"/>
          <w:lang w:val="es-ES"/>
        </w:rPr>
        <w:tab/>
        <w:t xml:space="preserve">b. Venezuela </w:t>
      </w:r>
      <w:r>
        <w:rPr>
          <w:rFonts w:eastAsia="Calibri"/>
          <w:sz w:val="28"/>
          <w:szCs w:val="28"/>
          <w:lang w:val="es-ES"/>
        </w:rPr>
        <w:tab/>
      </w:r>
      <w:r>
        <w:rPr>
          <w:rFonts w:eastAsia="Calibri"/>
          <w:sz w:val="28"/>
          <w:szCs w:val="28"/>
          <w:lang w:val="es-ES"/>
        </w:rPr>
        <w:tab/>
      </w:r>
      <w:r>
        <w:rPr>
          <w:rFonts w:eastAsia="Calibri"/>
          <w:sz w:val="28"/>
          <w:szCs w:val="28"/>
          <w:lang w:val="es-ES"/>
        </w:rPr>
        <w:tab/>
        <w:t>c. Bolivia</w:t>
      </w:r>
      <w:r>
        <w:rPr>
          <w:rFonts w:eastAsia="Calibri"/>
          <w:sz w:val="28"/>
          <w:szCs w:val="28"/>
          <w:lang w:val="es-ES"/>
        </w:rPr>
        <w:tab/>
      </w:r>
      <w:r>
        <w:rPr>
          <w:rFonts w:eastAsia="Calibri"/>
          <w:sz w:val="28"/>
          <w:szCs w:val="28"/>
          <w:lang w:val="es-ES"/>
        </w:rPr>
        <w:tab/>
        <w:t>d. Paraguay</w:t>
      </w:r>
    </w:p>
    <w:p w14:paraId="1A00A3E5" w14:textId="77777777" w:rsidR="00797DF7" w:rsidRDefault="00B70313">
      <w:pPr>
        <w:widowControl/>
        <w:numPr>
          <w:ilvl w:val="0"/>
          <w:numId w:val="69"/>
        </w:numPr>
        <w:autoSpaceDE/>
        <w:autoSpaceDN/>
        <w:spacing w:after="160" w:line="259" w:lineRule="auto"/>
        <w:contextualSpacing/>
        <w:rPr>
          <w:b/>
          <w:sz w:val="28"/>
          <w:szCs w:val="28"/>
          <w:lang w:val="es-ES" w:eastAsia="ru-RU"/>
        </w:rPr>
      </w:pPr>
      <w:r>
        <w:rPr>
          <w:b/>
          <w:sz w:val="28"/>
          <w:szCs w:val="28"/>
          <w:lang w:val="es-ES" w:eastAsia="ru-RU"/>
        </w:rPr>
        <w:t>EXPRESIÓN ESCRITA</w:t>
      </w:r>
    </w:p>
    <w:p w14:paraId="259C359A" w14:textId="77777777" w:rsidR="00797DF7" w:rsidRDefault="00B70313">
      <w:pPr>
        <w:widowControl/>
        <w:autoSpaceDE/>
        <w:autoSpaceDN/>
        <w:spacing w:after="160" w:line="259" w:lineRule="auto"/>
        <w:rPr>
          <w:b/>
          <w:sz w:val="28"/>
          <w:szCs w:val="28"/>
          <w:lang w:val="es-ES"/>
        </w:rPr>
      </w:pPr>
      <w:r>
        <w:rPr>
          <w:b/>
          <w:noProof/>
          <w:sz w:val="28"/>
          <w:szCs w:val="28"/>
          <w:lang w:eastAsia="ru-RU"/>
        </w:rPr>
        <mc:AlternateContent>
          <mc:Choice Requires="wps">
            <w:drawing>
              <wp:anchor distT="0" distB="0" distL="114300" distR="114300" simplePos="0" relativeHeight="251667456" behindDoc="0" locked="0" layoutInCell="1" allowOverlap="1" wp14:anchorId="78D4D0E3" wp14:editId="175E93B2">
                <wp:simplePos x="0" y="0"/>
                <wp:positionH relativeFrom="column">
                  <wp:posOffset>-29845</wp:posOffset>
                </wp:positionH>
                <wp:positionV relativeFrom="paragraph">
                  <wp:posOffset>447675</wp:posOffset>
                </wp:positionV>
                <wp:extent cx="6417945" cy="1742440"/>
                <wp:effectExtent l="13970" t="9525" r="6985" b="10160"/>
                <wp:wrapNone/>
                <wp:docPr id="81" name="Прямоугольник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17945" cy="174244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psCustomData="http://www.wps.cn/officeDocument/2013/wpsCustomData">
            <w:pict>
              <v:rect id="Прямоугольник 81" o:spid="_x0000_s1026" o:spt="1" style="position:absolute;left:0pt;margin-left:-2.35pt;margin-top:35.25pt;height:137.2pt;width:505.35pt;z-index:251667456;mso-width-relative:page;mso-height-relative:page;" filled="f" stroked="t" coordsize="21600,21600" o:gfxdata="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RVJlitcAAAAKAQAADwAAAAAAAAAB&#10;ACAAAAAiAAAAZHJzL2Rvd25yZXYueG1sUEsBAhQAFAAAAAgAh07iQKc/QqVKAgAAXQQAAA4AAAAA&#10;AAAAAQAgAAAAJgEAAGRycy9lMm9Eb2MueG1sUEsFBgAAAAAGAAYAWQEAAOIFAAAAAA==&#10;">
                <v:fill on="f" focussize="0,0"/>
                <v:stroke color="#000000" miterlimit="8" joinstyle="miter"/>
                <v:imagedata o:title=""/>
                <o:lock v:ext="edit" aspectratio="f"/>
              </v:rect>
            </w:pict>
          </mc:Fallback>
        </mc:AlternateContent>
      </w:r>
      <w:r>
        <w:rPr>
          <w:b/>
          <w:noProof/>
          <w:sz w:val="28"/>
          <w:szCs w:val="28"/>
          <w:lang w:eastAsia="ru-RU"/>
        </w:rPr>
        <w:drawing>
          <wp:anchor distT="0" distB="0" distL="114300" distR="114300" simplePos="0" relativeHeight="251668480" behindDoc="1" locked="0" layoutInCell="1" allowOverlap="1" wp14:anchorId="2254D7A0" wp14:editId="2BE0E54D">
            <wp:simplePos x="0" y="0"/>
            <wp:positionH relativeFrom="column">
              <wp:posOffset>4827905</wp:posOffset>
            </wp:positionH>
            <wp:positionV relativeFrom="paragraph">
              <wp:posOffset>501650</wp:posOffset>
            </wp:positionV>
            <wp:extent cx="1571625" cy="758825"/>
            <wp:effectExtent l="19050" t="0" r="9525" b="0"/>
            <wp:wrapTight wrapText="bothSides">
              <wp:wrapPolygon edited="0">
                <wp:start x="-262" y="0"/>
                <wp:lineTo x="-262" y="21148"/>
                <wp:lineTo x="21731" y="21148"/>
                <wp:lineTo x="21731" y="0"/>
                <wp:lineTo x="-262" y="0"/>
              </wp:wrapPolygon>
            </wp:wrapTight>
            <wp:docPr id="80" name="Рисунок 0" descr="banco-sabadell_14607117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Рисунок 0" descr="banco-sabadell_1460711778.jpg"/>
                    <pic:cNvPicPr>
                      <a:picLocks noChangeAspect="1"/>
                    </pic:cNvPicPr>
                  </pic:nvPicPr>
                  <pic:blipFill>
                    <a:blip r:embed="rId32" cstate="print"/>
                    <a:stretch>
                      <a:fillRect/>
                    </a:stretch>
                  </pic:blipFill>
                  <pic:spPr>
                    <a:xfrm>
                      <a:off x="0" y="0"/>
                      <a:ext cx="1571625" cy="758825"/>
                    </a:xfrm>
                    <a:prstGeom prst="rect">
                      <a:avLst/>
                    </a:prstGeom>
                  </pic:spPr>
                </pic:pic>
              </a:graphicData>
            </a:graphic>
          </wp:anchor>
        </w:drawing>
      </w:r>
      <w:r>
        <w:rPr>
          <w:b/>
          <w:sz w:val="28"/>
          <w:szCs w:val="28"/>
          <w:lang w:val="es-ES"/>
        </w:rPr>
        <w:t xml:space="preserve">Escriba una carta circular a los clientes potenciales de este banco con la información que tiene en el siguiente anuncio. </w:t>
      </w:r>
    </w:p>
    <w:p w14:paraId="74C10B44" w14:textId="77777777" w:rsidR="00797DF7" w:rsidRDefault="00B70313">
      <w:pPr>
        <w:widowControl/>
        <w:autoSpaceDE/>
        <w:autoSpaceDN/>
        <w:spacing w:after="160" w:line="259" w:lineRule="auto"/>
        <w:ind w:firstLine="426"/>
        <w:rPr>
          <w:sz w:val="28"/>
          <w:szCs w:val="28"/>
          <w:lang w:val="es-ES"/>
        </w:rPr>
      </w:pPr>
      <w:r>
        <w:rPr>
          <w:sz w:val="28"/>
          <w:szCs w:val="28"/>
          <w:lang w:val="es-ES"/>
        </w:rPr>
        <w:t>CUENTA EXPANSIÓN</w:t>
      </w:r>
    </w:p>
    <w:p w14:paraId="2CDA23FE" w14:textId="77777777" w:rsidR="00797DF7" w:rsidRDefault="00B70313">
      <w:pPr>
        <w:widowControl/>
        <w:numPr>
          <w:ilvl w:val="0"/>
          <w:numId w:val="84"/>
        </w:numPr>
        <w:autoSpaceDE/>
        <w:autoSpaceDN/>
        <w:spacing w:before="100" w:beforeAutospacing="1" w:after="100" w:afterAutospacing="1" w:line="245" w:lineRule="atLeast"/>
        <w:ind w:left="709" w:hanging="283"/>
        <w:rPr>
          <w:color w:val="000000"/>
          <w:sz w:val="28"/>
          <w:szCs w:val="28"/>
        </w:rPr>
      </w:pPr>
      <w:r>
        <w:rPr>
          <w:b/>
          <w:bCs/>
          <w:color w:val="000000"/>
          <w:sz w:val="28"/>
          <w:szCs w:val="28"/>
        </w:rPr>
        <w:t>Cuenta sin comisiones</w:t>
      </w:r>
    </w:p>
    <w:p w14:paraId="47A39D84" w14:textId="77777777" w:rsidR="00797DF7" w:rsidRDefault="00B70313">
      <w:pPr>
        <w:widowControl/>
        <w:numPr>
          <w:ilvl w:val="0"/>
          <w:numId w:val="84"/>
        </w:numPr>
        <w:autoSpaceDE/>
        <w:autoSpaceDN/>
        <w:spacing w:before="100" w:beforeAutospacing="1" w:after="100" w:afterAutospacing="1" w:line="245" w:lineRule="atLeast"/>
        <w:ind w:left="709" w:hanging="283"/>
        <w:rPr>
          <w:color w:val="000000"/>
          <w:sz w:val="28"/>
          <w:szCs w:val="28"/>
          <w:lang w:val="es-ES"/>
        </w:rPr>
      </w:pPr>
      <w:r>
        <w:rPr>
          <w:color w:val="000000"/>
          <w:sz w:val="28"/>
          <w:szCs w:val="28"/>
          <w:lang w:val="es-ES"/>
        </w:rPr>
        <w:t>Regalo de 80 € clientes de entre 18 y 29 años (con requisitos)</w:t>
      </w:r>
    </w:p>
    <w:p w14:paraId="6ADEAD6A" w14:textId="77777777" w:rsidR="00797DF7" w:rsidRDefault="00B70313">
      <w:pPr>
        <w:widowControl/>
        <w:numPr>
          <w:ilvl w:val="0"/>
          <w:numId w:val="84"/>
        </w:numPr>
        <w:autoSpaceDE/>
        <w:autoSpaceDN/>
        <w:spacing w:before="100" w:beforeAutospacing="1" w:after="100" w:afterAutospacing="1" w:line="245" w:lineRule="atLeast"/>
        <w:ind w:left="709" w:hanging="283"/>
        <w:rPr>
          <w:color w:val="000000"/>
          <w:sz w:val="28"/>
          <w:szCs w:val="28"/>
          <w:lang w:val="es-ES"/>
        </w:rPr>
      </w:pPr>
      <w:r>
        <w:rPr>
          <w:color w:val="000000"/>
          <w:sz w:val="28"/>
          <w:szCs w:val="28"/>
        </w:rPr>
        <w:t>Tarjetas y transferencias gratis</w:t>
      </w:r>
    </w:p>
    <w:p w14:paraId="7BAF9AE3" w14:textId="77777777" w:rsidR="00797DF7" w:rsidRDefault="00B70313">
      <w:pPr>
        <w:widowControl/>
        <w:numPr>
          <w:ilvl w:val="0"/>
          <w:numId w:val="84"/>
        </w:numPr>
        <w:autoSpaceDE/>
        <w:autoSpaceDN/>
        <w:spacing w:before="100" w:beforeAutospacing="1" w:after="100" w:afterAutospacing="1" w:line="245" w:lineRule="atLeast"/>
        <w:ind w:left="709" w:hanging="283"/>
        <w:rPr>
          <w:color w:val="000000"/>
          <w:sz w:val="28"/>
          <w:szCs w:val="28"/>
          <w:lang w:val="es-ES"/>
        </w:rPr>
      </w:pPr>
      <w:r>
        <w:rPr>
          <w:color w:val="000000"/>
          <w:sz w:val="28"/>
          <w:szCs w:val="28"/>
          <w:lang w:val="es-ES"/>
        </w:rPr>
        <w:lastRenderedPageBreak/>
        <w:t>Sin requisitos de vinculación para los clientes de entre 18 y 29 años: no es necesario que domicilien ni nómina ni que realicen ingresos</w:t>
      </w:r>
    </w:p>
    <w:p w14:paraId="1AD5FF83" w14:textId="77777777" w:rsidR="00797DF7" w:rsidRDefault="00B70313">
      <w:pPr>
        <w:widowControl/>
        <w:numPr>
          <w:ilvl w:val="0"/>
          <w:numId w:val="84"/>
        </w:numPr>
        <w:autoSpaceDE/>
        <w:autoSpaceDN/>
        <w:spacing w:before="100" w:beforeAutospacing="1" w:after="100" w:afterAutospacing="1" w:line="245" w:lineRule="atLeast"/>
        <w:ind w:left="709" w:hanging="283"/>
        <w:rPr>
          <w:color w:val="000000"/>
          <w:sz w:val="28"/>
          <w:szCs w:val="28"/>
          <w:lang w:val="es-ES"/>
        </w:rPr>
      </w:pPr>
      <w:r>
        <w:rPr>
          <w:color w:val="000000"/>
          <w:sz w:val="28"/>
          <w:szCs w:val="28"/>
        </w:rPr>
        <w:t>Devolución del 1 % de los recibos</w:t>
      </w:r>
    </w:p>
    <w:p w14:paraId="1EB8009C" w14:textId="77777777" w:rsidR="00797DF7" w:rsidRDefault="00B70313">
      <w:pPr>
        <w:widowControl/>
        <w:numPr>
          <w:ilvl w:val="0"/>
          <w:numId w:val="84"/>
        </w:numPr>
        <w:autoSpaceDE/>
        <w:autoSpaceDN/>
        <w:spacing w:before="100" w:beforeAutospacing="1" w:after="100" w:afterAutospacing="1" w:line="245" w:lineRule="atLeast"/>
        <w:ind w:left="709" w:hanging="283"/>
        <w:rPr>
          <w:color w:val="000000"/>
          <w:sz w:val="28"/>
          <w:szCs w:val="28"/>
          <w:lang w:val="es-ES"/>
        </w:rPr>
      </w:pPr>
      <w:r>
        <w:rPr>
          <w:color w:val="000000"/>
          <w:sz w:val="28"/>
          <w:szCs w:val="28"/>
          <w:lang w:val="es-ES"/>
        </w:rPr>
        <w:t>Descuento del 2 % en gasolineras Campsa, Petronor y Repsol</w:t>
      </w:r>
    </w:p>
    <w:p w14:paraId="13FC271C" w14:textId="77777777" w:rsidR="00797DF7" w:rsidRDefault="00B70313">
      <w:pPr>
        <w:widowControl/>
        <w:numPr>
          <w:ilvl w:val="0"/>
          <w:numId w:val="69"/>
        </w:numPr>
        <w:autoSpaceDE/>
        <w:autoSpaceDN/>
        <w:spacing w:after="160" w:line="259" w:lineRule="auto"/>
        <w:contextualSpacing/>
        <w:rPr>
          <w:b/>
          <w:sz w:val="28"/>
          <w:szCs w:val="28"/>
          <w:lang w:val="es-ES"/>
        </w:rPr>
      </w:pPr>
      <w:r>
        <w:rPr>
          <w:b/>
          <w:sz w:val="28"/>
          <w:szCs w:val="28"/>
          <w:lang w:val="es-ES"/>
        </w:rPr>
        <w:t>COMPRENSIÓN AUDITIVA</w:t>
      </w:r>
    </w:p>
    <w:p w14:paraId="4B7506C2" w14:textId="77777777" w:rsidR="00797DF7" w:rsidRDefault="00B70313">
      <w:pPr>
        <w:widowControl/>
        <w:autoSpaceDE/>
        <w:autoSpaceDN/>
        <w:spacing w:line="360" w:lineRule="auto"/>
        <w:ind w:firstLine="284"/>
        <w:jc w:val="both"/>
        <w:rPr>
          <w:rFonts w:eastAsia="Calibri"/>
          <w:b/>
          <w:sz w:val="28"/>
          <w:szCs w:val="28"/>
          <w:lang w:val="es-ES"/>
        </w:rPr>
      </w:pPr>
      <w:r>
        <w:rPr>
          <w:rFonts w:eastAsia="Calibri"/>
          <w:b/>
          <w:sz w:val="28"/>
          <w:szCs w:val="28"/>
          <w:lang w:val="es-ES"/>
        </w:rPr>
        <w:t xml:space="preserve">“La Caixa” elimina las comisiones en los pagos con tarjeta de menos de 10 euros. </w:t>
      </w:r>
    </w:p>
    <w:p w14:paraId="6391130C" w14:textId="77777777" w:rsidR="00797DF7" w:rsidRDefault="00B70313">
      <w:pPr>
        <w:widowControl/>
        <w:numPr>
          <w:ilvl w:val="0"/>
          <w:numId w:val="85"/>
        </w:numPr>
        <w:autoSpaceDE/>
        <w:autoSpaceDN/>
        <w:spacing w:after="160" w:line="360" w:lineRule="auto"/>
        <w:ind w:left="284" w:hanging="284"/>
        <w:jc w:val="both"/>
        <w:rPr>
          <w:rFonts w:eastAsia="Calibri"/>
          <w:b/>
          <w:sz w:val="28"/>
          <w:szCs w:val="28"/>
          <w:lang w:val="es-ES"/>
        </w:rPr>
      </w:pPr>
      <w:r>
        <w:rPr>
          <w:rFonts w:eastAsia="Calibri"/>
          <w:b/>
          <w:sz w:val="28"/>
          <w:szCs w:val="28"/>
          <w:lang w:val="es-ES"/>
        </w:rPr>
        <w:t>Escuche la introducción a la entrevista y complete el texto con las palabras que faltan.</w:t>
      </w:r>
    </w:p>
    <w:p w14:paraId="4F9493A4" w14:textId="77777777" w:rsidR="00797DF7" w:rsidRDefault="00B70313">
      <w:pPr>
        <w:widowControl/>
        <w:autoSpaceDE/>
        <w:autoSpaceDN/>
        <w:spacing w:line="360" w:lineRule="auto"/>
        <w:jc w:val="both"/>
        <w:rPr>
          <w:sz w:val="28"/>
          <w:szCs w:val="28"/>
          <w:lang w:val="es-ES"/>
        </w:rPr>
      </w:pPr>
      <w:r>
        <w:rPr>
          <w:sz w:val="28"/>
          <w:szCs w:val="28"/>
          <w:lang w:val="es-ES"/>
        </w:rPr>
        <w:t>Pagar un café con (1) _________________ va a dejar de ser misión imposible. "la Caixa" ha comenzado a (2) ___________________ un servicio de pago con tarjeta en los comercios que eliminan las (3) __________________ que tenían que pagar antes a la (4) __________________ en compras inferiores a 10 euros. De esta forma, se elimina el principal (5) ____________________ por el que bares y otros comercios se negaban a (6) _______________ pagos con tarjeta por pequeñas cantidades.</w:t>
      </w:r>
    </w:p>
    <w:p w14:paraId="11F0E415" w14:textId="77777777" w:rsidR="00797DF7" w:rsidRDefault="00B70313">
      <w:pPr>
        <w:widowControl/>
        <w:numPr>
          <w:ilvl w:val="0"/>
          <w:numId w:val="85"/>
        </w:numPr>
        <w:autoSpaceDE/>
        <w:autoSpaceDN/>
        <w:spacing w:after="160" w:line="360" w:lineRule="auto"/>
        <w:ind w:left="284" w:hanging="284"/>
        <w:jc w:val="both"/>
        <w:rPr>
          <w:rFonts w:eastAsia="Calibri"/>
          <w:b/>
          <w:sz w:val="28"/>
          <w:szCs w:val="28"/>
          <w:lang w:val="es-ES"/>
        </w:rPr>
      </w:pPr>
      <w:r>
        <w:rPr>
          <w:rFonts w:eastAsia="Calibri"/>
          <w:b/>
          <w:sz w:val="28"/>
          <w:szCs w:val="28"/>
          <w:lang w:val="es-ES"/>
        </w:rPr>
        <w:t>Escuche la respuesta a la segunda pregunta y señale si son Verdaderas o Falsas las siguientes afirmaciones.</w:t>
      </w:r>
    </w:p>
    <w:tbl>
      <w:tblPr>
        <w:tblStyle w:val="11"/>
        <w:tblW w:w="0" w:type="auto"/>
        <w:tblInd w:w="284" w:type="dxa"/>
        <w:tblLook w:val="04A0" w:firstRow="1" w:lastRow="0" w:firstColumn="1" w:lastColumn="0" w:noHBand="0" w:noVBand="1"/>
      </w:tblPr>
      <w:tblGrid>
        <w:gridCol w:w="675"/>
        <w:gridCol w:w="7796"/>
        <w:gridCol w:w="709"/>
        <w:gridCol w:w="673"/>
      </w:tblGrid>
      <w:tr w:rsidR="00797DF7" w14:paraId="7C85CF82" w14:textId="77777777">
        <w:tc>
          <w:tcPr>
            <w:tcW w:w="675" w:type="dxa"/>
          </w:tcPr>
          <w:p w14:paraId="616AA383" w14:textId="77777777" w:rsidR="00797DF7" w:rsidRDefault="00797DF7">
            <w:pPr>
              <w:widowControl/>
              <w:autoSpaceDE/>
              <w:autoSpaceDN/>
              <w:spacing w:line="360" w:lineRule="auto"/>
              <w:jc w:val="both"/>
              <w:rPr>
                <w:b/>
                <w:sz w:val="28"/>
                <w:szCs w:val="28"/>
                <w:lang w:val="es-ES" w:eastAsia="ru-RU"/>
              </w:rPr>
            </w:pPr>
          </w:p>
        </w:tc>
        <w:tc>
          <w:tcPr>
            <w:tcW w:w="7796" w:type="dxa"/>
          </w:tcPr>
          <w:p w14:paraId="530FC709" w14:textId="77777777" w:rsidR="00797DF7" w:rsidRDefault="00797DF7">
            <w:pPr>
              <w:widowControl/>
              <w:autoSpaceDE/>
              <w:autoSpaceDN/>
              <w:spacing w:line="360" w:lineRule="auto"/>
              <w:jc w:val="both"/>
              <w:rPr>
                <w:b/>
                <w:sz w:val="28"/>
                <w:szCs w:val="28"/>
                <w:lang w:val="es-ES" w:eastAsia="ru-RU"/>
              </w:rPr>
            </w:pPr>
          </w:p>
        </w:tc>
        <w:tc>
          <w:tcPr>
            <w:tcW w:w="709" w:type="dxa"/>
          </w:tcPr>
          <w:p w14:paraId="1F537412" w14:textId="77777777" w:rsidR="00797DF7" w:rsidRDefault="00B70313">
            <w:pPr>
              <w:widowControl/>
              <w:autoSpaceDE/>
              <w:autoSpaceDN/>
              <w:spacing w:line="360" w:lineRule="auto"/>
              <w:jc w:val="both"/>
              <w:rPr>
                <w:b/>
                <w:sz w:val="28"/>
                <w:szCs w:val="28"/>
                <w:lang w:val="es-ES" w:eastAsia="ru-RU"/>
              </w:rPr>
            </w:pPr>
            <w:r>
              <w:rPr>
                <w:b/>
                <w:sz w:val="28"/>
                <w:szCs w:val="28"/>
                <w:lang w:val="es-ES" w:eastAsia="ru-RU"/>
              </w:rPr>
              <w:t>V</w:t>
            </w:r>
          </w:p>
        </w:tc>
        <w:tc>
          <w:tcPr>
            <w:tcW w:w="673" w:type="dxa"/>
          </w:tcPr>
          <w:p w14:paraId="5F989B2C" w14:textId="77777777" w:rsidR="00797DF7" w:rsidRDefault="00B70313">
            <w:pPr>
              <w:widowControl/>
              <w:autoSpaceDE/>
              <w:autoSpaceDN/>
              <w:spacing w:line="360" w:lineRule="auto"/>
              <w:jc w:val="both"/>
              <w:rPr>
                <w:b/>
                <w:sz w:val="28"/>
                <w:szCs w:val="28"/>
                <w:lang w:val="en-US" w:eastAsia="ru-RU"/>
              </w:rPr>
            </w:pPr>
            <w:r>
              <w:rPr>
                <w:b/>
                <w:sz w:val="28"/>
                <w:szCs w:val="28"/>
                <w:lang w:val="en-US" w:eastAsia="ru-RU"/>
              </w:rPr>
              <w:t>F</w:t>
            </w:r>
          </w:p>
        </w:tc>
      </w:tr>
      <w:tr w:rsidR="00797DF7" w:rsidRPr="00481EC7" w14:paraId="76184669" w14:textId="77777777">
        <w:tc>
          <w:tcPr>
            <w:tcW w:w="675" w:type="dxa"/>
          </w:tcPr>
          <w:p w14:paraId="347696FA" w14:textId="77777777" w:rsidR="00797DF7" w:rsidRDefault="00B70313">
            <w:pPr>
              <w:widowControl/>
              <w:autoSpaceDE/>
              <w:autoSpaceDN/>
              <w:spacing w:line="360" w:lineRule="auto"/>
              <w:jc w:val="center"/>
              <w:rPr>
                <w:b/>
                <w:sz w:val="28"/>
                <w:szCs w:val="28"/>
                <w:lang w:eastAsia="ru-RU"/>
              </w:rPr>
            </w:pPr>
            <w:r>
              <w:rPr>
                <w:b/>
                <w:sz w:val="28"/>
                <w:szCs w:val="28"/>
                <w:lang w:eastAsia="ru-RU"/>
              </w:rPr>
              <w:t>7.</w:t>
            </w:r>
          </w:p>
        </w:tc>
        <w:tc>
          <w:tcPr>
            <w:tcW w:w="7796" w:type="dxa"/>
          </w:tcPr>
          <w:p w14:paraId="448ACC43" w14:textId="77777777" w:rsidR="00797DF7" w:rsidRDefault="00B70313">
            <w:pPr>
              <w:widowControl/>
              <w:autoSpaceDE/>
              <w:autoSpaceDN/>
              <w:jc w:val="both"/>
              <w:rPr>
                <w:sz w:val="28"/>
                <w:szCs w:val="28"/>
                <w:lang w:val="es-ES" w:eastAsia="ru-RU"/>
              </w:rPr>
            </w:pPr>
            <w:r>
              <w:rPr>
                <w:sz w:val="28"/>
                <w:szCs w:val="28"/>
                <w:lang w:val="es-ES" w:eastAsia="ru-RU"/>
              </w:rPr>
              <w:t>Sólo las tarjetas de la entidad se beneficiarán de la eliminación de comisiones.</w:t>
            </w:r>
          </w:p>
        </w:tc>
        <w:tc>
          <w:tcPr>
            <w:tcW w:w="709" w:type="dxa"/>
          </w:tcPr>
          <w:p w14:paraId="1BCAFF35" w14:textId="77777777" w:rsidR="00797DF7" w:rsidRDefault="00797DF7">
            <w:pPr>
              <w:widowControl/>
              <w:autoSpaceDE/>
              <w:autoSpaceDN/>
              <w:spacing w:line="360" w:lineRule="auto"/>
              <w:jc w:val="both"/>
              <w:rPr>
                <w:b/>
                <w:sz w:val="28"/>
                <w:szCs w:val="28"/>
                <w:lang w:val="es-ES" w:eastAsia="ru-RU"/>
              </w:rPr>
            </w:pPr>
          </w:p>
        </w:tc>
        <w:tc>
          <w:tcPr>
            <w:tcW w:w="673" w:type="dxa"/>
          </w:tcPr>
          <w:p w14:paraId="55AD5810" w14:textId="77777777" w:rsidR="00797DF7" w:rsidRDefault="00797DF7">
            <w:pPr>
              <w:widowControl/>
              <w:autoSpaceDE/>
              <w:autoSpaceDN/>
              <w:spacing w:line="360" w:lineRule="auto"/>
              <w:jc w:val="both"/>
              <w:rPr>
                <w:b/>
                <w:sz w:val="28"/>
                <w:szCs w:val="28"/>
                <w:lang w:val="es-ES" w:eastAsia="ru-RU"/>
              </w:rPr>
            </w:pPr>
          </w:p>
        </w:tc>
      </w:tr>
      <w:tr w:rsidR="00797DF7" w:rsidRPr="00481EC7" w14:paraId="6F25EB61" w14:textId="77777777">
        <w:tc>
          <w:tcPr>
            <w:tcW w:w="675" w:type="dxa"/>
          </w:tcPr>
          <w:p w14:paraId="1C5219DD" w14:textId="77777777" w:rsidR="00797DF7" w:rsidRDefault="00B70313">
            <w:pPr>
              <w:widowControl/>
              <w:autoSpaceDE/>
              <w:autoSpaceDN/>
              <w:spacing w:line="360" w:lineRule="auto"/>
              <w:jc w:val="center"/>
              <w:rPr>
                <w:b/>
                <w:sz w:val="28"/>
                <w:szCs w:val="28"/>
                <w:lang w:eastAsia="ru-RU"/>
              </w:rPr>
            </w:pPr>
            <w:r>
              <w:rPr>
                <w:b/>
                <w:sz w:val="28"/>
                <w:szCs w:val="28"/>
                <w:lang w:eastAsia="ru-RU"/>
              </w:rPr>
              <w:t>8.</w:t>
            </w:r>
          </w:p>
        </w:tc>
        <w:tc>
          <w:tcPr>
            <w:tcW w:w="7796" w:type="dxa"/>
          </w:tcPr>
          <w:p w14:paraId="14B70689" w14:textId="77777777" w:rsidR="00797DF7" w:rsidRDefault="00B70313">
            <w:pPr>
              <w:widowControl/>
              <w:autoSpaceDE/>
              <w:autoSpaceDN/>
              <w:jc w:val="both"/>
              <w:rPr>
                <w:sz w:val="28"/>
                <w:szCs w:val="28"/>
                <w:lang w:val="es-ES" w:eastAsia="ru-RU"/>
              </w:rPr>
            </w:pPr>
            <w:r>
              <w:rPr>
                <w:sz w:val="28"/>
                <w:szCs w:val="28"/>
                <w:lang w:val="es-ES" w:eastAsia="ru-RU"/>
              </w:rPr>
              <w:t>Este servicio sólo durará seis meses.</w:t>
            </w:r>
          </w:p>
        </w:tc>
        <w:tc>
          <w:tcPr>
            <w:tcW w:w="709" w:type="dxa"/>
          </w:tcPr>
          <w:p w14:paraId="4C8261AD" w14:textId="77777777" w:rsidR="00797DF7" w:rsidRDefault="00797DF7">
            <w:pPr>
              <w:widowControl/>
              <w:autoSpaceDE/>
              <w:autoSpaceDN/>
              <w:spacing w:line="360" w:lineRule="auto"/>
              <w:jc w:val="both"/>
              <w:rPr>
                <w:b/>
                <w:sz w:val="28"/>
                <w:szCs w:val="28"/>
                <w:lang w:val="es-ES" w:eastAsia="ru-RU"/>
              </w:rPr>
            </w:pPr>
          </w:p>
        </w:tc>
        <w:tc>
          <w:tcPr>
            <w:tcW w:w="673" w:type="dxa"/>
          </w:tcPr>
          <w:p w14:paraId="40EA149F" w14:textId="77777777" w:rsidR="00797DF7" w:rsidRDefault="00797DF7">
            <w:pPr>
              <w:widowControl/>
              <w:autoSpaceDE/>
              <w:autoSpaceDN/>
              <w:spacing w:line="360" w:lineRule="auto"/>
              <w:jc w:val="both"/>
              <w:rPr>
                <w:b/>
                <w:sz w:val="28"/>
                <w:szCs w:val="28"/>
                <w:lang w:val="es-ES" w:eastAsia="ru-RU"/>
              </w:rPr>
            </w:pPr>
          </w:p>
        </w:tc>
      </w:tr>
      <w:tr w:rsidR="00797DF7" w:rsidRPr="00481EC7" w14:paraId="7BBA579D" w14:textId="77777777">
        <w:tc>
          <w:tcPr>
            <w:tcW w:w="675" w:type="dxa"/>
          </w:tcPr>
          <w:p w14:paraId="1CC3DD5B" w14:textId="77777777" w:rsidR="00797DF7" w:rsidRDefault="00B70313">
            <w:pPr>
              <w:widowControl/>
              <w:autoSpaceDE/>
              <w:autoSpaceDN/>
              <w:spacing w:line="360" w:lineRule="auto"/>
              <w:jc w:val="center"/>
              <w:rPr>
                <w:b/>
                <w:sz w:val="28"/>
                <w:szCs w:val="28"/>
                <w:lang w:eastAsia="ru-RU"/>
              </w:rPr>
            </w:pPr>
            <w:r>
              <w:rPr>
                <w:b/>
                <w:sz w:val="28"/>
                <w:szCs w:val="28"/>
                <w:lang w:eastAsia="ru-RU"/>
              </w:rPr>
              <w:t>9.</w:t>
            </w:r>
          </w:p>
        </w:tc>
        <w:tc>
          <w:tcPr>
            <w:tcW w:w="7796" w:type="dxa"/>
          </w:tcPr>
          <w:p w14:paraId="210F9BF1" w14:textId="77777777" w:rsidR="00797DF7" w:rsidRDefault="00B70313">
            <w:pPr>
              <w:widowControl/>
              <w:autoSpaceDE/>
              <w:autoSpaceDN/>
              <w:jc w:val="both"/>
              <w:rPr>
                <w:sz w:val="28"/>
                <w:szCs w:val="28"/>
                <w:lang w:val="es-ES" w:eastAsia="ru-RU"/>
              </w:rPr>
            </w:pPr>
            <w:r>
              <w:rPr>
                <w:sz w:val="28"/>
                <w:szCs w:val="28"/>
                <w:lang w:val="es-ES" w:eastAsia="ru-RU"/>
              </w:rPr>
              <w:t>Por cada 200 operaciones, los comercios pagarán 5 euros siempre que los pagos no superen los 10 euros.</w:t>
            </w:r>
          </w:p>
        </w:tc>
        <w:tc>
          <w:tcPr>
            <w:tcW w:w="709" w:type="dxa"/>
          </w:tcPr>
          <w:p w14:paraId="6EDE22A5" w14:textId="77777777" w:rsidR="00797DF7" w:rsidRDefault="00797DF7">
            <w:pPr>
              <w:widowControl/>
              <w:autoSpaceDE/>
              <w:autoSpaceDN/>
              <w:spacing w:line="360" w:lineRule="auto"/>
              <w:jc w:val="both"/>
              <w:rPr>
                <w:b/>
                <w:sz w:val="28"/>
                <w:szCs w:val="28"/>
                <w:lang w:val="es-ES" w:eastAsia="ru-RU"/>
              </w:rPr>
            </w:pPr>
          </w:p>
        </w:tc>
        <w:tc>
          <w:tcPr>
            <w:tcW w:w="673" w:type="dxa"/>
          </w:tcPr>
          <w:p w14:paraId="5AE419B0" w14:textId="77777777" w:rsidR="00797DF7" w:rsidRDefault="00797DF7">
            <w:pPr>
              <w:widowControl/>
              <w:autoSpaceDE/>
              <w:autoSpaceDN/>
              <w:spacing w:line="360" w:lineRule="auto"/>
              <w:jc w:val="both"/>
              <w:rPr>
                <w:b/>
                <w:sz w:val="28"/>
                <w:szCs w:val="28"/>
                <w:lang w:val="es-ES" w:eastAsia="ru-RU"/>
              </w:rPr>
            </w:pPr>
          </w:p>
        </w:tc>
      </w:tr>
      <w:tr w:rsidR="00797DF7" w:rsidRPr="00481EC7" w14:paraId="2C15DE32" w14:textId="77777777">
        <w:tc>
          <w:tcPr>
            <w:tcW w:w="675" w:type="dxa"/>
          </w:tcPr>
          <w:p w14:paraId="36C02AB5" w14:textId="77777777" w:rsidR="00797DF7" w:rsidRDefault="00B70313">
            <w:pPr>
              <w:widowControl/>
              <w:autoSpaceDE/>
              <w:autoSpaceDN/>
              <w:spacing w:line="360" w:lineRule="auto"/>
              <w:jc w:val="center"/>
              <w:rPr>
                <w:b/>
                <w:sz w:val="28"/>
                <w:szCs w:val="28"/>
                <w:lang w:eastAsia="ru-RU"/>
              </w:rPr>
            </w:pPr>
            <w:r>
              <w:rPr>
                <w:b/>
                <w:sz w:val="28"/>
                <w:szCs w:val="28"/>
                <w:lang w:eastAsia="ru-RU"/>
              </w:rPr>
              <w:t>10.</w:t>
            </w:r>
          </w:p>
        </w:tc>
        <w:tc>
          <w:tcPr>
            <w:tcW w:w="7796" w:type="dxa"/>
          </w:tcPr>
          <w:p w14:paraId="05332139" w14:textId="77777777" w:rsidR="00797DF7" w:rsidRDefault="00B70313">
            <w:pPr>
              <w:widowControl/>
              <w:autoSpaceDE/>
              <w:autoSpaceDN/>
              <w:jc w:val="both"/>
              <w:rPr>
                <w:sz w:val="28"/>
                <w:szCs w:val="28"/>
                <w:lang w:val="es-ES" w:eastAsia="ru-RU"/>
              </w:rPr>
            </w:pPr>
            <w:r>
              <w:rPr>
                <w:sz w:val="28"/>
                <w:szCs w:val="28"/>
                <w:lang w:val="es-ES" w:eastAsia="ru-RU"/>
              </w:rPr>
              <w:t>La eliminación de comisiones afecta a todo tipo de compras sin importar la cuantía de las mismas.</w:t>
            </w:r>
          </w:p>
        </w:tc>
        <w:tc>
          <w:tcPr>
            <w:tcW w:w="709" w:type="dxa"/>
          </w:tcPr>
          <w:p w14:paraId="158E356B" w14:textId="77777777" w:rsidR="00797DF7" w:rsidRDefault="00797DF7">
            <w:pPr>
              <w:widowControl/>
              <w:autoSpaceDE/>
              <w:autoSpaceDN/>
              <w:spacing w:line="360" w:lineRule="auto"/>
              <w:jc w:val="both"/>
              <w:rPr>
                <w:b/>
                <w:sz w:val="28"/>
                <w:szCs w:val="28"/>
                <w:lang w:val="es-ES" w:eastAsia="ru-RU"/>
              </w:rPr>
            </w:pPr>
          </w:p>
        </w:tc>
        <w:tc>
          <w:tcPr>
            <w:tcW w:w="673" w:type="dxa"/>
          </w:tcPr>
          <w:p w14:paraId="0BA3F5B5" w14:textId="77777777" w:rsidR="00797DF7" w:rsidRDefault="00797DF7">
            <w:pPr>
              <w:widowControl/>
              <w:autoSpaceDE/>
              <w:autoSpaceDN/>
              <w:spacing w:line="360" w:lineRule="auto"/>
              <w:jc w:val="both"/>
              <w:rPr>
                <w:b/>
                <w:sz w:val="28"/>
                <w:szCs w:val="28"/>
                <w:lang w:val="es-ES" w:eastAsia="ru-RU"/>
              </w:rPr>
            </w:pPr>
          </w:p>
        </w:tc>
      </w:tr>
    </w:tbl>
    <w:p w14:paraId="5DF9FBE7" w14:textId="77777777" w:rsidR="00797DF7" w:rsidRDefault="00B70313">
      <w:pPr>
        <w:ind w:right="758"/>
        <w:jc w:val="center"/>
        <w:rPr>
          <w:b/>
          <w:bCs/>
          <w:sz w:val="28"/>
          <w:szCs w:val="28"/>
        </w:rPr>
      </w:pPr>
      <w:r w:rsidRPr="00481EC7">
        <w:rPr>
          <w:b/>
          <w:bCs/>
          <w:i/>
          <w:iCs/>
          <w:sz w:val="28"/>
          <w:szCs w:val="28"/>
        </w:rPr>
        <w:br/>
      </w:r>
      <w:r>
        <w:rPr>
          <w:b/>
          <w:bCs/>
          <w:sz w:val="28"/>
          <w:szCs w:val="28"/>
        </w:rPr>
        <w:t>ПРИМЕРНАЯ УСТНАЯ ЧАСТЬ</w:t>
      </w:r>
    </w:p>
    <w:p w14:paraId="5A41C1A8" w14:textId="77777777" w:rsidR="00797DF7" w:rsidRDefault="00B70313">
      <w:pPr>
        <w:widowControl/>
        <w:adjustRightInd w:val="0"/>
        <w:jc w:val="both"/>
        <w:rPr>
          <w:rFonts w:eastAsiaTheme="minorEastAsia"/>
          <w:color w:val="000000"/>
          <w:sz w:val="28"/>
          <w:szCs w:val="28"/>
        </w:rPr>
      </w:pPr>
      <w:r>
        <w:rPr>
          <w:rFonts w:eastAsiaTheme="minorEastAsia"/>
          <w:b/>
          <w:bCs/>
          <w:color w:val="000000"/>
          <w:sz w:val="28"/>
          <w:szCs w:val="28"/>
        </w:rPr>
        <w:t xml:space="preserve">1) Пример практико-ориентированного задания </w:t>
      </w:r>
    </w:p>
    <w:p w14:paraId="27AF23B9" w14:textId="77777777" w:rsidR="00797DF7" w:rsidRDefault="00B70313">
      <w:pPr>
        <w:widowControl/>
        <w:adjustRightInd w:val="0"/>
        <w:jc w:val="both"/>
        <w:rPr>
          <w:rFonts w:eastAsiaTheme="minorEastAsia"/>
          <w:color w:val="000000"/>
          <w:sz w:val="28"/>
          <w:szCs w:val="28"/>
          <w:lang w:val="es-ES"/>
        </w:rPr>
      </w:pPr>
      <w:r>
        <w:rPr>
          <w:rFonts w:eastAsiaTheme="minorEastAsia"/>
          <w:color w:val="000000"/>
          <w:sz w:val="28"/>
          <w:szCs w:val="28"/>
          <w:lang w:val="es-ES"/>
        </w:rPr>
        <w:t xml:space="preserve">Hable de la creación de la empresa. ¿Qué es un plan de negocio? ¿Cómo elaborar este plan y qué pasos incluye? ¿Qué documentos y trámites necesita usted para abrir su propio negocio? </w:t>
      </w:r>
    </w:p>
    <w:p w14:paraId="04FA33F2" w14:textId="77777777" w:rsidR="00797DF7" w:rsidRDefault="00B70313">
      <w:pPr>
        <w:widowControl/>
        <w:adjustRightInd w:val="0"/>
        <w:jc w:val="both"/>
        <w:rPr>
          <w:rFonts w:eastAsiaTheme="minorEastAsia"/>
          <w:color w:val="000000"/>
          <w:sz w:val="28"/>
          <w:szCs w:val="28"/>
        </w:rPr>
      </w:pPr>
      <w:r>
        <w:rPr>
          <w:rFonts w:eastAsiaTheme="minorEastAsia"/>
          <w:b/>
          <w:bCs/>
          <w:color w:val="000000"/>
          <w:sz w:val="28"/>
          <w:szCs w:val="28"/>
        </w:rPr>
        <w:t xml:space="preserve">2) Пример текста для чтения и реферирования </w:t>
      </w:r>
    </w:p>
    <w:p w14:paraId="0DA78630" w14:textId="77777777" w:rsidR="00797DF7" w:rsidRDefault="00B70313">
      <w:pPr>
        <w:widowControl/>
        <w:adjustRightInd w:val="0"/>
        <w:jc w:val="center"/>
        <w:rPr>
          <w:rFonts w:eastAsiaTheme="minorEastAsia"/>
          <w:color w:val="000000"/>
          <w:sz w:val="28"/>
          <w:szCs w:val="28"/>
          <w:lang w:val="es-ES"/>
        </w:rPr>
      </w:pPr>
      <w:r>
        <w:rPr>
          <w:rFonts w:eastAsiaTheme="minorEastAsia"/>
          <w:b/>
          <w:bCs/>
          <w:color w:val="000000"/>
          <w:sz w:val="28"/>
          <w:szCs w:val="28"/>
          <w:lang w:val="es-ES"/>
        </w:rPr>
        <w:t>Los autónomos advierten: el registro horario "es volver a la época de la mina" y "traba" la creación de empleo</w:t>
      </w:r>
    </w:p>
    <w:p w14:paraId="6ED3868C" w14:textId="77777777" w:rsidR="00797DF7" w:rsidRDefault="00B70313">
      <w:pPr>
        <w:widowControl/>
        <w:adjustRightInd w:val="0"/>
        <w:jc w:val="both"/>
        <w:rPr>
          <w:rFonts w:eastAsiaTheme="minorEastAsia"/>
          <w:color w:val="000000"/>
          <w:sz w:val="28"/>
          <w:szCs w:val="28"/>
          <w:lang w:val="es-ES"/>
        </w:rPr>
      </w:pPr>
      <w:r>
        <w:rPr>
          <w:rFonts w:eastAsiaTheme="minorEastAsia"/>
          <w:color w:val="000000"/>
          <w:sz w:val="28"/>
          <w:szCs w:val="28"/>
          <w:lang w:val="es-ES"/>
        </w:rPr>
        <w:t xml:space="preserve">El registro horario supone "retrotraerse al siglo XIX, a la época de la mina", va "contra la flexibilidad laboral" y es "una traba para la creación de empleo". Así es cómo Lorenzo Amor, presidente de la Asociación de Trabajadores Autónomos (ATA), define una medida ante la que, como evidencian sus palabras, se ha mostrado claramente en contra. </w:t>
      </w:r>
    </w:p>
    <w:p w14:paraId="43DDA205" w14:textId="77777777" w:rsidR="00797DF7" w:rsidRDefault="00B70313">
      <w:pPr>
        <w:widowControl/>
        <w:adjustRightInd w:val="0"/>
        <w:jc w:val="both"/>
        <w:rPr>
          <w:rFonts w:eastAsiaTheme="minorEastAsia"/>
          <w:color w:val="000000"/>
          <w:sz w:val="28"/>
          <w:szCs w:val="28"/>
          <w:lang w:val="es-ES"/>
        </w:rPr>
      </w:pPr>
      <w:r>
        <w:rPr>
          <w:rFonts w:eastAsiaTheme="minorEastAsia"/>
          <w:color w:val="000000"/>
          <w:sz w:val="28"/>
          <w:szCs w:val="28"/>
          <w:lang w:val="es-ES"/>
        </w:rPr>
        <w:t xml:space="preserve">En su opinión, esta actuación, que entró en vigor ayer, no tiene en cuenta que "no todas las actividades tienen un centro". "Hay 600.000 actividades que no tienen un centro de trabajo", especifica en conversación con este periódico. </w:t>
      </w:r>
    </w:p>
    <w:p w14:paraId="289D68B8" w14:textId="77777777" w:rsidR="00797DF7" w:rsidRDefault="00B70313">
      <w:pPr>
        <w:widowControl/>
        <w:adjustRightInd w:val="0"/>
        <w:jc w:val="both"/>
        <w:rPr>
          <w:rFonts w:eastAsiaTheme="minorEastAsia"/>
          <w:color w:val="000000"/>
          <w:sz w:val="28"/>
          <w:szCs w:val="28"/>
          <w:lang w:val="es-ES"/>
        </w:rPr>
      </w:pPr>
      <w:r>
        <w:rPr>
          <w:rFonts w:eastAsiaTheme="minorEastAsia"/>
          <w:color w:val="000000"/>
          <w:sz w:val="28"/>
          <w:szCs w:val="28"/>
          <w:lang w:val="es-ES"/>
        </w:rPr>
        <w:lastRenderedPageBreak/>
        <w:t xml:space="preserve">"Hay que controlar las horas extra, sí, pero una medida como esta puede ser una chapuza. Se habla de que se podrá llevar un registro a través de una aplicación. ¿Y en los lugares de la España vacía en la que no hay cobertura?", prosigue. </w:t>
      </w:r>
    </w:p>
    <w:p w14:paraId="39C71896" w14:textId="77777777" w:rsidR="00797DF7" w:rsidRDefault="00B70313">
      <w:pPr>
        <w:widowControl/>
        <w:adjustRightInd w:val="0"/>
        <w:jc w:val="both"/>
        <w:rPr>
          <w:rFonts w:eastAsiaTheme="minorEastAsia"/>
          <w:color w:val="000000"/>
          <w:sz w:val="28"/>
          <w:szCs w:val="28"/>
          <w:lang w:val="es-ES"/>
        </w:rPr>
      </w:pPr>
      <w:r>
        <w:rPr>
          <w:rFonts w:eastAsiaTheme="minorEastAsia"/>
          <w:color w:val="000000"/>
          <w:sz w:val="28"/>
          <w:szCs w:val="28"/>
          <w:lang w:val="es-ES"/>
        </w:rPr>
        <w:t xml:space="preserve">"Conozco el caso de un empresario que tiene dos restaurante con 14 empleados y que también da servicio a bodas, bautizos y comuniones, y que me ha dicho que a partir de ahora subcontratará personal para los grandes eventos, que sólo contará con personal temporal porque es más sencillo ante banquetes que se pueden alargar fácilmente. Esta medida es una traba y cuanto se ponen trabas, es más difícil crear empleo", explica. </w:t>
      </w:r>
    </w:p>
    <w:p w14:paraId="2606FFBF" w14:textId="77777777" w:rsidR="00797DF7" w:rsidRDefault="00B70313">
      <w:pPr>
        <w:ind w:right="758"/>
        <w:jc w:val="both"/>
        <w:rPr>
          <w:rFonts w:eastAsiaTheme="minorEastAsia"/>
          <w:color w:val="000000"/>
          <w:sz w:val="28"/>
          <w:szCs w:val="28"/>
          <w:lang w:val="es-ES"/>
        </w:rPr>
      </w:pPr>
      <w:r>
        <w:rPr>
          <w:rFonts w:eastAsiaTheme="minorEastAsia"/>
          <w:color w:val="000000"/>
          <w:sz w:val="28"/>
          <w:szCs w:val="28"/>
          <w:lang w:val="es-ES"/>
        </w:rPr>
        <w:t>Disparidad de criterios</w:t>
      </w:r>
    </w:p>
    <w:p w14:paraId="758E0046" w14:textId="77777777" w:rsidR="00797DF7" w:rsidRDefault="00B70313">
      <w:pPr>
        <w:widowControl/>
        <w:adjustRightInd w:val="0"/>
        <w:jc w:val="both"/>
        <w:rPr>
          <w:rFonts w:eastAsiaTheme="minorEastAsia"/>
          <w:color w:val="000000"/>
          <w:sz w:val="28"/>
          <w:szCs w:val="28"/>
          <w:lang w:val="es-ES"/>
        </w:rPr>
      </w:pPr>
      <w:r>
        <w:rPr>
          <w:rFonts w:eastAsiaTheme="minorEastAsia"/>
          <w:color w:val="000000"/>
          <w:sz w:val="28"/>
          <w:szCs w:val="28"/>
          <w:lang w:val="es-ES"/>
        </w:rPr>
        <w:t xml:space="preserve">Además, Amor señala que en el propio seno del Gobierno existe una evidente disparidad de criterio ante la medida. La ministra de Trabajo, Magdalena Valerio, apuntó hace unos días que la inspección de trabajo sería "flexible" al controlar la nueva medida y que daría un margen de tiempo para que las empresas lo apliquen. "Y hoy, la secretaria de Estado ha asegurado que las multas pueden empezar hoy mismo", explica Amor. </w:t>
      </w:r>
    </w:p>
    <w:p w14:paraId="63AD7EFB" w14:textId="77777777" w:rsidR="00797DF7" w:rsidRDefault="00B70313">
      <w:pPr>
        <w:widowControl/>
        <w:adjustRightInd w:val="0"/>
        <w:jc w:val="both"/>
        <w:rPr>
          <w:rFonts w:eastAsiaTheme="minorEastAsia"/>
          <w:color w:val="000000"/>
          <w:sz w:val="28"/>
          <w:szCs w:val="28"/>
          <w:lang w:val="es-ES"/>
        </w:rPr>
      </w:pPr>
      <w:r>
        <w:rPr>
          <w:rFonts w:eastAsiaTheme="minorEastAsia"/>
          <w:color w:val="000000"/>
          <w:sz w:val="28"/>
          <w:szCs w:val="28"/>
          <w:lang w:val="es-ES"/>
        </w:rPr>
        <w:t xml:space="preserve">En concreto, el presidente de ATA se refiere a la advertencia que Yolanda Valdeolivas ha lanzado hoy en una entrevista concedida a RNE y en la que, efectivamente, ha asegurado que la Inspección de Trabajo puede empezar a multar a las empresas incumplidoras hoy mismo, algo que contradice el mensaje de tranquilidad que Valerio quiso lanzar la pasada semana. </w:t>
      </w:r>
    </w:p>
    <w:p w14:paraId="11ED3F46" w14:textId="77777777" w:rsidR="00797DF7" w:rsidRDefault="00B70313">
      <w:pPr>
        <w:ind w:right="758"/>
        <w:jc w:val="right"/>
        <w:rPr>
          <w:b/>
          <w:bCs/>
          <w:sz w:val="28"/>
          <w:szCs w:val="28"/>
          <w:lang w:val="es-ES"/>
        </w:rPr>
      </w:pPr>
      <w:r>
        <w:rPr>
          <w:rFonts w:eastAsiaTheme="minorEastAsia"/>
          <w:i/>
          <w:iCs/>
          <w:color w:val="000000"/>
          <w:sz w:val="28"/>
          <w:szCs w:val="28"/>
          <w:lang w:val="es-ES"/>
        </w:rPr>
        <w:t>https://www.elmundo.es/economia/macroeconomia/2019/05/13/5cd9455a21efa0b47b8b468b.html</w:t>
      </w:r>
    </w:p>
    <w:p w14:paraId="55A11CF9" w14:textId="77777777" w:rsidR="00797DF7" w:rsidRDefault="00797DF7">
      <w:pPr>
        <w:jc w:val="center"/>
        <w:rPr>
          <w:lang w:val="es-ES"/>
        </w:rPr>
      </w:pPr>
    </w:p>
    <w:p w14:paraId="20E14D4F" w14:textId="77777777" w:rsidR="00797DF7" w:rsidRDefault="00797DF7">
      <w:pPr>
        <w:pStyle w:val="a5"/>
        <w:rPr>
          <w:sz w:val="30"/>
          <w:lang w:val="es-ES"/>
        </w:rPr>
      </w:pPr>
    </w:p>
    <w:p w14:paraId="7E5F82CC" w14:textId="77777777" w:rsidR="00797DF7" w:rsidRDefault="00B70313">
      <w:pPr>
        <w:pStyle w:val="2"/>
        <w:spacing w:before="182"/>
        <w:ind w:right="566"/>
        <w:jc w:val="center"/>
        <w:rPr>
          <w:lang w:val="es-ES"/>
        </w:rPr>
      </w:pPr>
      <w:r>
        <w:t>Французский</w:t>
      </w:r>
      <w:r>
        <w:rPr>
          <w:lang w:val="es-ES"/>
        </w:rPr>
        <w:t xml:space="preserve"> </w:t>
      </w:r>
      <w:r>
        <w:t>язык</w:t>
      </w:r>
    </w:p>
    <w:p w14:paraId="3129C7AB" w14:textId="77777777" w:rsidR="00797DF7" w:rsidRDefault="00B70313">
      <w:pPr>
        <w:ind w:left="1606" w:right="563"/>
        <w:jc w:val="center"/>
        <w:rPr>
          <w:b/>
          <w:sz w:val="28"/>
          <w:lang w:val="es-ES"/>
        </w:rPr>
      </w:pPr>
      <w:r>
        <w:rPr>
          <w:b/>
          <w:sz w:val="28"/>
        </w:rPr>
        <w:t>ПРИМЕРНАЯ ПИСЬМЕННАЯ</w:t>
      </w:r>
      <w:r>
        <w:rPr>
          <w:b/>
          <w:sz w:val="28"/>
          <w:lang w:val="es-ES"/>
        </w:rPr>
        <w:t xml:space="preserve"> </w:t>
      </w:r>
      <w:r>
        <w:rPr>
          <w:b/>
          <w:sz w:val="28"/>
        </w:rPr>
        <w:t>ЧАСТЬ</w:t>
      </w:r>
    </w:p>
    <w:p w14:paraId="2ADDB2D4" w14:textId="77777777" w:rsidR="00797DF7" w:rsidRDefault="00797DF7">
      <w:pPr>
        <w:jc w:val="center"/>
        <w:rPr>
          <w:sz w:val="28"/>
          <w:lang w:val="es-ES"/>
        </w:rPr>
      </w:pPr>
    </w:p>
    <w:p w14:paraId="16224257" w14:textId="77777777" w:rsidR="00797DF7" w:rsidRDefault="00B70313">
      <w:pPr>
        <w:spacing w:before="69"/>
        <w:ind w:left="1182"/>
        <w:rPr>
          <w:b/>
          <w:sz w:val="28"/>
          <w:lang w:val="es-ES"/>
        </w:rPr>
      </w:pPr>
      <w:r>
        <w:rPr>
          <w:b/>
          <w:sz w:val="28"/>
          <w:lang w:val="es-ES"/>
        </w:rPr>
        <w:t>COMPREHENSION DE L’ORAL</w:t>
      </w:r>
    </w:p>
    <w:p w14:paraId="3B57B67B" w14:textId="77777777" w:rsidR="00797DF7" w:rsidRDefault="00B70313">
      <w:pPr>
        <w:pStyle w:val="afa"/>
        <w:numPr>
          <w:ilvl w:val="1"/>
          <w:numId w:val="68"/>
        </w:numPr>
        <w:tabs>
          <w:tab w:val="left" w:pos="1902"/>
        </w:tabs>
        <w:spacing w:before="164" w:line="322" w:lineRule="exact"/>
        <w:rPr>
          <w:b/>
          <w:sz w:val="28"/>
          <w:lang w:val="en-US"/>
        </w:rPr>
      </w:pPr>
      <w:r>
        <w:rPr>
          <w:b/>
          <w:sz w:val="28"/>
          <w:lang w:val="en-US"/>
        </w:rPr>
        <w:t>Vidéo (2) : Entretien d’embauche. David Sale, chargé de</w:t>
      </w:r>
      <w:r>
        <w:rPr>
          <w:b/>
          <w:spacing w:val="-12"/>
          <w:sz w:val="28"/>
          <w:lang w:val="en-US"/>
        </w:rPr>
        <w:t xml:space="preserve"> </w:t>
      </w:r>
      <w:r>
        <w:rPr>
          <w:b/>
          <w:sz w:val="28"/>
          <w:lang w:val="en-US"/>
        </w:rPr>
        <w:t>recrutement,</w:t>
      </w:r>
    </w:p>
    <w:p w14:paraId="2F007356" w14:textId="77777777" w:rsidR="00797DF7" w:rsidRDefault="00B70313">
      <w:pPr>
        <w:spacing w:line="242" w:lineRule="auto"/>
        <w:ind w:left="1902" w:right="859"/>
        <w:rPr>
          <w:b/>
          <w:sz w:val="28"/>
          <w:lang w:val="en-US"/>
        </w:rPr>
      </w:pPr>
      <w:r>
        <w:rPr>
          <w:b/>
          <w:sz w:val="28"/>
          <w:lang w:val="de-DE"/>
        </w:rPr>
        <w:t xml:space="preserve">reçoit Sabrina Reki pour un entretien d’embauche. </w:t>
      </w:r>
      <w:r>
        <w:rPr>
          <w:b/>
          <w:sz w:val="28"/>
          <w:lang w:val="en-US"/>
        </w:rPr>
        <w:t>Ecoutez, regardez et choisissez l’option correcte.</w:t>
      </w:r>
    </w:p>
    <w:p w14:paraId="3F557E3D" w14:textId="77777777" w:rsidR="00797DF7" w:rsidRDefault="00B70313">
      <w:pPr>
        <w:pStyle w:val="afa"/>
        <w:numPr>
          <w:ilvl w:val="0"/>
          <w:numId w:val="86"/>
        </w:numPr>
        <w:tabs>
          <w:tab w:val="left" w:pos="1542"/>
        </w:tabs>
        <w:spacing w:line="312" w:lineRule="exact"/>
        <w:rPr>
          <w:i/>
          <w:sz w:val="28"/>
        </w:rPr>
      </w:pPr>
      <w:r>
        <w:rPr>
          <w:sz w:val="28"/>
          <w:lang w:val="en-US"/>
        </w:rPr>
        <w:t xml:space="preserve">Sabrina a travaillé tout de suite après son bac. </w:t>
      </w:r>
      <w:r>
        <w:rPr>
          <w:i/>
          <w:sz w:val="28"/>
        </w:rPr>
        <w:t>Vrai /</w:t>
      </w:r>
      <w:r>
        <w:rPr>
          <w:i/>
          <w:spacing w:val="-13"/>
          <w:sz w:val="28"/>
        </w:rPr>
        <w:t xml:space="preserve"> </w:t>
      </w:r>
      <w:r>
        <w:rPr>
          <w:i/>
          <w:sz w:val="28"/>
        </w:rPr>
        <w:t>Faux</w:t>
      </w:r>
    </w:p>
    <w:p w14:paraId="4DD8B563" w14:textId="77777777" w:rsidR="00797DF7" w:rsidRDefault="00B70313">
      <w:pPr>
        <w:pStyle w:val="afa"/>
        <w:numPr>
          <w:ilvl w:val="0"/>
          <w:numId w:val="86"/>
        </w:numPr>
        <w:tabs>
          <w:tab w:val="left" w:pos="1542"/>
        </w:tabs>
        <w:spacing w:line="322" w:lineRule="exact"/>
        <w:rPr>
          <w:sz w:val="28"/>
          <w:lang w:val="en-US"/>
        </w:rPr>
      </w:pPr>
      <w:r>
        <w:rPr>
          <w:sz w:val="28"/>
          <w:lang w:val="en-US"/>
        </w:rPr>
        <w:t>Les principales qualités de Sabrina sont</w:t>
      </w:r>
      <w:r>
        <w:rPr>
          <w:spacing w:val="-1"/>
          <w:sz w:val="28"/>
          <w:lang w:val="en-US"/>
        </w:rPr>
        <w:t xml:space="preserve"> </w:t>
      </w:r>
      <w:r>
        <w:rPr>
          <w:sz w:val="28"/>
          <w:lang w:val="en-US"/>
        </w:rPr>
        <w:t>...</w:t>
      </w:r>
    </w:p>
    <w:p w14:paraId="0DB37EE5" w14:textId="77777777" w:rsidR="00797DF7" w:rsidRDefault="00B70313">
      <w:pPr>
        <w:pStyle w:val="afa"/>
        <w:numPr>
          <w:ilvl w:val="1"/>
          <w:numId w:val="86"/>
        </w:numPr>
        <w:tabs>
          <w:tab w:val="left" w:pos="1902"/>
        </w:tabs>
        <w:spacing w:line="322" w:lineRule="exact"/>
        <w:rPr>
          <w:sz w:val="28"/>
          <w:lang w:val="en-US"/>
        </w:rPr>
      </w:pPr>
      <w:r>
        <w:rPr>
          <w:sz w:val="28"/>
          <w:lang w:val="en-US"/>
        </w:rPr>
        <w:t>son sérieux et son</w:t>
      </w:r>
      <w:r>
        <w:rPr>
          <w:spacing w:val="-4"/>
          <w:sz w:val="28"/>
          <w:lang w:val="en-US"/>
        </w:rPr>
        <w:t xml:space="preserve"> </w:t>
      </w:r>
      <w:r>
        <w:rPr>
          <w:sz w:val="28"/>
          <w:lang w:val="en-US"/>
        </w:rPr>
        <w:t>honnêteté.</w:t>
      </w:r>
    </w:p>
    <w:p w14:paraId="3A17C832" w14:textId="77777777" w:rsidR="00797DF7" w:rsidRDefault="00B70313">
      <w:pPr>
        <w:pStyle w:val="afa"/>
        <w:numPr>
          <w:ilvl w:val="1"/>
          <w:numId w:val="86"/>
        </w:numPr>
        <w:tabs>
          <w:tab w:val="left" w:pos="1902"/>
        </w:tabs>
        <w:spacing w:line="322" w:lineRule="exact"/>
        <w:rPr>
          <w:sz w:val="28"/>
          <w:lang w:val="en-US"/>
        </w:rPr>
      </w:pPr>
      <w:r>
        <w:rPr>
          <w:sz w:val="28"/>
          <w:lang w:val="en-US"/>
        </w:rPr>
        <w:t>sa rigueur et son</w:t>
      </w:r>
      <w:r>
        <w:rPr>
          <w:spacing w:val="-2"/>
          <w:sz w:val="28"/>
          <w:lang w:val="en-US"/>
        </w:rPr>
        <w:t xml:space="preserve"> </w:t>
      </w:r>
      <w:r>
        <w:rPr>
          <w:sz w:val="28"/>
          <w:lang w:val="en-US"/>
        </w:rPr>
        <w:t>relationnel.</w:t>
      </w:r>
    </w:p>
    <w:p w14:paraId="3D67F810" w14:textId="77777777" w:rsidR="00797DF7" w:rsidRDefault="00B70313">
      <w:pPr>
        <w:pStyle w:val="afa"/>
        <w:numPr>
          <w:ilvl w:val="1"/>
          <w:numId w:val="86"/>
        </w:numPr>
        <w:tabs>
          <w:tab w:val="left" w:pos="1902"/>
        </w:tabs>
        <w:rPr>
          <w:sz w:val="28"/>
          <w:lang w:val="en-US"/>
        </w:rPr>
      </w:pPr>
      <w:r>
        <w:rPr>
          <w:sz w:val="28"/>
          <w:lang w:val="en-US"/>
        </w:rPr>
        <w:t>sa patience et sa bonne</w:t>
      </w:r>
      <w:r>
        <w:rPr>
          <w:spacing w:val="-3"/>
          <w:sz w:val="28"/>
          <w:lang w:val="en-US"/>
        </w:rPr>
        <w:t xml:space="preserve"> </w:t>
      </w:r>
      <w:r>
        <w:rPr>
          <w:sz w:val="28"/>
          <w:lang w:val="en-US"/>
        </w:rPr>
        <w:t>humeur.</w:t>
      </w:r>
    </w:p>
    <w:p w14:paraId="58A445BE" w14:textId="77777777" w:rsidR="00797DF7" w:rsidRDefault="00B70313">
      <w:pPr>
        <w:pStyle w:val="afa"/>
        <w:numPr>
          <w:ilvl w:val="0"/>
          <w:numId w:val="86"/>
        </w:numPr>
        <w:tabs>
          <w:tab w:val="left" w:pos="1542"/>
        </w:tabs>
        <w:spacing w:before="1" w:line="322" w:lineRule="exact"/>
        <w:rPr>
          <w:sz w:val="28"/>
          <w:lang w:val="en-US"/>
        </w:rPr>
      </w:pPr>
      <w:r>
        <w:rPr>
          <w:sz w:val="28"/>
          <w:lang w:val="en-US"/>
        </w:rPr>
        <w:t>Combien de taps a duré le CDD de Sabrina chez GlutenPro</w:t>
      </w:r>
      <w:r>
        <w:rPr>
          <w:spacing w:val="-7"/>
          <w:sz w:val="28"/>
          <w:lang w:val="en-US"/>
        </w:rPr>
        <w:t xml:space="preserve"> </w:t>
      </w:r>
      <w:r>
        <w:rPr>
          <w:sz w:val="28"/>
          <w:lang w:val="en-US"/>
        </w:rPr>
        <w:t>?</w:t>
      </w:r>
    </w:p>
    <w:p w14:paraId="31147240" w14:textId="77777777" w:rsidR="00797DF7" w:rsidRDefault="00B70313">
      <w:pPr>
        <w:pStyle w:val="afa"/>
        <w:numPr>
          <w:ilvl w:val="1"/>
          <w:numId w:val="86"/>
        </w:numPr>
        <w:tabs>
          <w:tab w:val="left" w:pos="2250"/>
        </w:tabs>
        <w:ind w:left="2250"/>
        <w:rPr>
          <w:sz w:val="28"/>
        </w:rPr>
      </w:pPr>
      <w:r>
        <w:rPr>
          <w:sz w:val="28"/>
        </w:rPr>
        <w:t>trois mois</w:t>
      </w:r>
    </w:p>
    <w:p w14:paraId="786FCE20" w14:textId="77777777" w:rsidR="00797DF7" w:rsidRDefault="00B70313">
      <w:pPr>
        <w:pStyle w:val="afa"/>
        <w:numPr>
          <w:ilvl w:val="1"/>
          <w:numId w:val="86"/>
        </w:numPr>
        <w:tabs>
          <w:tab w:val="left" w:pos="2250"/>
        </w:tabs>
        <w:spacing w:line="322" w:lineRule="exact"/>
        <w:ind w:left="2250"/>
        <w:rPr>
          <w:sz w:val="28"/>
        </w:rPr>
      </w:pPr>
      <w:r>
        <w:rPr>
          <w:sz w:val="28"/>
        </w:rPr>
        <w:t>six mois</w:t>
      </w:r>
    </w:p>
    <w:p w14:paraId="74438966" w14:textId="77777777" w:rsidR="00797DF7" w:rsidRDefault="00B70313">
      <w:pPr>
        <w:pStyle w:val="afa"/>
        <w:numPr>
          <w:ilvl w:val="1"/>
          <w:numId w:val="86"/>
        </w:numPr>
        <w:tabs>
          <w:tab w:val="left" w:pos="2250"/>
        </w:tabs>
        <w:ind w:left="2250"/>
        <w:rPr>
          <w:sz w:val="28"/>
        </w:rPr>
      </w:pPr>
      <w:r>
        <w:rPr>
          <w:sz w:val="28"/>
        </w:rPr>
        <w:t>un an</w:t>
      </w:r>
    </w:p>
    <w:p w14:paraId="5DFAFDEC" w14:textId="77777777" w:rsidR="00797DF7" w:rsidRDefault="00B70313">
      <w:pPr>
        <w:pStyle w:val="2"/>
        <w:numPr>
          <w:ilvl w:val="1"/>
          <w:numId w:val="68"/>
        </w:numPr>
        <w:tabs>
          <w:tab w:val="left" w:pos="1902"/>
        </w:tabs>
        <w:spacing w:before="5"/>
        <w:ind w:right="1532"/>
        <w:jc w:val="both"/>
      </w:pPr>
      <w:r>
        <w:rPr>
          <w:lang w:val="en-US"/>
        </w:rPr>
        <w:t xml:space="preserve">Vidéo (5): Au travail ! A l’occasion d’une réunion madame Sauffet présente Mehdi à Sabrina. </w:t>
      </w:r>
      <w:r>
        <w:t>Ecoutez, regardez et choisissez l’option correcte.</w:t>
      </w:r>
    </w:p>
    <w:p w14:paraId="00EC27EC" w14:textId="77777777" w:rsidR="00797DF7" w:rsidRDefault="00B70313">
      <w:pPr>
        <w:pStyle w:val="afa"/>
        <w:numPr>
          <w:ilvl w:val="0"/>
          <w:numId w:val="87"/>
        </w:numPr>
        <w:tabs>
          <w:tab w:val="left" w:pos="1401"/>
        </w:tabs>
        <w:spacing w:line="318" w:lineRule="exact"/>
        <w:ind w:hanging="361"/>
        <w:rPr>
          <w:i/>
          <w:sz w:val="28"/>
        </w:rPr>
      </w:pPr>
      <w:r>
        <w:rPr>
          <w:sz w:val="28"/>
          <w:lang w:val="en-US"/>
        </w:rPr>
        <w:t xml:space="preserve">Mehdi est assis à droite de Séverine. </w:t>
      </w:r>
      <w:r>
        <w:rPr>
          <w:i/>
          <w:sz w:val="28"/>
        </w:rPr>
        <w:t>Vrai /</w:t>
      </w:r>
      <w:r>
        <w:rPr>
          <w:i/>
          <w:spacing w:val="-7"/>
          <w:sz w:val="28"/>
        </w:rPr>
        <w:t xml:space="preserve"> </w:t>
      </w:r>
      <w:r>
        <w:rPr>
          <w:i/>
          <w:sz w:val="28"/>
        </w:rPr>
        <w:t>Faux</w:t>
      </w:r>
    </w:p>
    <w:p w14:paraId="7EC42C66" w14:textId="77777777" w:rsidR="00797DF7" w:rsidRDefault="00B70313">
      <w:pPr>
        <w:pStyle w:val="afa"/>
        <w:numPr>
          <w:ilvl w:val="0"/>
          <w:numId w:val="87"/>
        </w:numPr>
        <w:tabs>
          <w:tab w:val="left" w:pos="1401"/>
        </w:tabs>
        <w:spacing w:line="322" w:lineRule="exact"/>
        <w:ind w:hanging="361"/>
        <w:rPr>
          <w:i/>
          <w:sz w:val="28"/>
        </w:rPr>
      </w:pPr>
      <w:r>
        <w:rPr>
          <w:sz w:val="28"/>
          <w:lang w:val="en-US"/>
        </w:rPr>
        <w:t xml:space="preserve">La salle de réunion est décorée avec des livres. </w:t>
      </w:r>
      <w:r>
        <w:rPr>
          <w:i/>
          <w:sz w:val="28"/>
        </w:rPr>
        <w:t>Vrai /</w:t>
      </w:r>
      <w:r>
        <w:rPr>
          <w:i/>
          <w:spacing w:val="-22"/>
          <w:sz w:val="28"/>
        </w:rPr>
        <w:t xml:space="preserve"> </w:t>
      </w:r>
      <w:r>
        <w:rPr>
          <w:i/>
          <w:sz w:val="28"/>
        </w:rPr>
        <w:t>Faux</w:t>
      </w:r>
    </w:p>
    <w:p w14:paraId="46E83094" w14:textId="77777777" w:rsidR="00797DF7" w:rsidRDefault="00B70313">
      <w:pPr>
        <w:pStyle w:val="afa"/>
        <w:numPr>
          <w:ilvl w:val="0"/>
          <w:numId w:val="87"/>
        </w:numPr>
        <w:tabs>
          <w:tab w:val="left" w:pos="1401"/>
        </w:tabs>
        <w:spacing w:line="322" w:lineRule="exact"/>
        <w:ind w:hanging="361"/>
        <w:rPr>
          <w:i/>
          <w:sz w:val="28"/>
        </w:rPr>
      </w:pPr>
      <w:r>
        <w:rPr>
          <w:sz w:val="28"/>
          <w:lang w:val="en-US"/>
        </w:rPr>
        <w:t xml:space="preserve">C’est le premier jour de Sabrina. </w:t>
      </w:r>
      <w:r>
        <w:rPr>
          <w:i/>
          <w:sz w:val="28"/>
        </w:rPr>
        <w:t>Vrai /</w:t>
      </w:r>
      <w:r>
        <w:rPr>
          <w:i/>
          <w:spacing w:val="-3"/>
          <w:sz w:val="28"/>
        </w:rPr>
        <w:t xml:space="preserve"> </w:t>
      </w:r>
      <w:r>
        <w:rPr>
          <w:i/>
          <w:sz w:val="28"/>
        </w:rPr>
        <w:t>Faux</w:t>
      </w:r>
    </w:p>
    <w:p w14:paraId="549C75F5" w14:textId="77777777" w:rsidR="00797DF7" w:rsidRDefault="00B70313">
      <w:pPr>
        <w:pStyle w:val="afa"/>
        <w:numPr>
          <w:ilvl w:val="0"/>
          <w:numId w:val="87"/>
        </w:numPr>
        <w:tabs>
          <w:tab w:val="left" w:pos="1401"/>
        </w:tabs>
        <w:spacing w:line="322" w:lineRule="exact"/>
        <w:ind w:hanging="361"/>
        <w:rPr>
          <w:i/>
          <w:sz w:val="28"/>
          <w:lang w:val="de-DE"/>
        </w:rPr>
      </w:pPr>
      <w:r>
        <w:rPr>
          <w:sz w:val="28"/>
          <w:lang w:val="de-DE"/>
        </w:rPr>
        <w:t xml:space="preserve">L’entreprise se porte bien. </w:t>
      </w:r>
      <w:r>
        <w:rPr>
          <w:i/>
          <w:sz w:val="28"/>
          <w:lang w:val="de-DE"/>
        </w:rPr>
        <w:t>Vrai /</w:t>
      </w:r>
      <w:r>
        <w:rPr>
          <w:i/>
          <w:spacing w:val="-3"/>
          <w:sz w:val="28"/>
          <w:lang w:val="de-DE"/>
        </w:rPr>
        <w:t xml:space="preserve"> </w:t>
      </w:r>
      <w:r>
        <w:rPr>
          <w:i/>
          <w:sz w:val="28"/>
          <w:lang w:val="de-DE"/>
        </w:rPr>
        <w:t>Faux</w:t>
      </w:r>
    </w:p>
    <w:p w14:paraId="116609D4" w14:textId="77777777" w:rsidR="00797DF7" w:rsidRDefault="00B70313">
      <w:pPr>
        <w:pStyle w:val="afa"/>
        <w:numPr>
          <w:ilvl w:val="0"/>
          <w:numId w:val="87"/>
        </w:numPr>
        <w:tabs>
          <w:tab w:val="left" w:pos="1401"/>
        </w:tabs>
        <w:ind w:right="1137"/>
        <w:rPr>
          <w:i/>
          <w:sz w:val="28"/>
          <w:lang w:val="en-US"/>
        </w:rPr>
      </w:pPr>
      <w:r>
        <w:rPr>
          <w:sz w:val="28"/>
          <w:lang w:val="en-US"/>
        </w:rPr>
        <w:t xml:space="preserve">En début de réunion, madame Sauffet préside </w:t>
      </w:r>
      <w:r>
        <w:rPr>
          <w:i/>
          <w:sz w:val="28"/>
          <w:lang w:val="en-US"/>
        </w:rPr>
        <w:t xml:space="preserve">assise / debout / devant </w:t>
      </w:r>
      <w:r>
        <w:rPr>
          <w:i/>
          <w:sz w:val="28"/>
          <w:lang w:val="en-US"/>
        </w:rPr>
        <w:lastRenderedPageBreak/>
        <w:t>un écran avec des</w:t>
      </w:r>
      <w:r>
        <w:rPr>
          <w:i/>
          <w:spacing w:val="-3"/>
          <w:sz w:val="28"/>
          <w:lang w:val="en-US"/>
        </w:rPr>
        <w:t xml:space="preserve"> </w:t>
      </w:r>
      <w:r>
        <w:rPr>
          <w:i/>
          <w:sz w:val="28"/>
          <w:lang w:val="en-US"/>
        </w:rPr>
        <w:t>graphiques.</w:t>
      </w:r>
    </w:p>
    <w:p w14:paraId="1293CAFB" w14:textId="77777777" w:rsidR="00797DF7" w:rsidRDefault="00B70313">
      <w:pPr>
        <w:pStyle w:val="afa"/>
        <w:numPr>
          <w:ilvl w:val="0"/>
          <w:numId w:val="87"/>
        </w:numPr>
        <w:tabs>
          <w:tab w:val="left" w:pos="1401"/>
        </w:tabs>
        <w:spacing w:before="2" w:line="322" w:lineRule="exact"/>
        <w:ind w:hanging="361"/>
        <w:rPr>
          <w:sz w:val="28"/>
          <w:lang w:val="en-US"/>
        </w:rPr>
      </w:pPr>
      <w:r>
        <w:rPr>
          <w:sz w:val="28"/>
          <w:lang w:val="en-US"/>
        </w:rPr>
        <w:t>Pour Mehdi, le meilleur endroit pour retrouver ses collègues est</w:t>
      </w:r>
      <w:r>
        <w:rPr>
          <w:spacing w:val="-12"/>
          <w:sz w:val="28"/>
          <w:lang w:val="en-US"/>
        </w:rPr>
        <w:t xml:space="preserve"> </w:t>
      </w:r>
      <w:r>
        <w:rPr>
          <w:sz w:val="28"/>
          <w:lang w:val="en-US"/>
        </w:rPr>
        <w:t>...</w:t>
      </w:r>
    </w:p>
    <w:p w14:paraId="4ADEC52B" w14:textId="77777777" w:rsidR="00797DF7" w:rsidRDefault="00B70313">
      <w:pPr>
        <w:pStyle w:val="afa"/>
        <w:numPr>
          <w:ilvl w:val="1"/>
          <w:numId w:val="87"/>
        </w:numPr>
        <w:tabs>
          <w:tab w:val="left" w:pos="2262"/>
        </w:tabs>
        <w:spacing w:line="322" w:lineRule="exact"/>
        <w:rPr>
          <w:sz w:val="28"/>
        </w:rPr>
      </w:pPr>
      <w:r>
        <w:rPr>
          <w:sz w:val="28"/>
        </w:rPr>
        <w:t>le restaurant de</w:t>
      </w:r>
      <w:r>
        <w:rPr>
          <w:spacing w:val="-3"/>
          <w:sz w:val="28"/>
        </w:rPr>
        <w:t xml:space="preserve"> </w:t>
      </w:r>
      <w:r>
        <w:rPr>
          <w:sz w:val="28"/>
        </w:rPr>
        <w:t>l’entreprise.</w:t>
      </w:r>
    </w:p>
    <w:p w14:paraId="5F3ECF1F" w14:textId="77777777" w:rsidR="00797DF7" w:rsidRDefault="00B70313">
      <w:pPr>
        <w:pStyle w:val="afa"/>
        <w:numPr>
          <w:ilvl w:val="1"/>
          <w:numId w:val="87"/>
        </w:numPr>
        <w:tabs>
          <w:tab w:val="left" w:pos="2262"/>
        </w:tabs>
        <w:spacing w:line="322" w:lineRule="exact"/>
        <w:rPr>
          <w:sz w:val="28"/>
        </w:rPr>
      </w:pPr>
      <w:r>
        <w:rPr>
          <w:sz w:val="28"/>
        </w:rPr>
        <w:t>dans leur</w:t>
      </w:r>
      <w:r>
        <w:rPr>
          <w:spacing w:val="-4"/>
          <w:sz w:val="28"/>
        </w:rPr>
        <w:t xml:space="preserve"> </w:t>
      </w:r>
      <w:r>
        <w:rPr>
          <w:sz w:val="28"/>
        </w:rPr>
        <w:t>bureau.</w:t>
      </w:r>
    </w:p>
    <w:p w14:paraId="079CC390" w14:textId="77777777" w:rsidR="00797DF7" w:rsidRDefault="00B70313">
      <w:pPr>
        <w:pStyle w:val="afa"/>
        <w:numPr>
          <w:ilvl w:val="1"/>
          <w:numId w:val="87"/>
        </w:numPr>
        <w:tabs>
          <w:tab w:val="left" w:pos="2262"/>
        </w:tabs>
        <w:spacing w:line="322" w:lineRule="exact"/>
        <w:rPr>
          <w:sz w:val="28"/>
          <w:lang w:val="en-US"/>
        </w:rPr>
      </w:pPr>
      <w:r>
        <w:rPr>
          <w:sz w:val="28"/>
          <w:lang w:val="en-US"/>
        </w:rPr>
        <w:t>près de la nouvelle machine à</w:t>
      </w:r>
      <w:r>
        <w:rPr>
          <w:spacing w:val="-4"/>
          <w:sz w:val="28"/>
          <w:lang w:val="en-US"/>
        </w:rPr>
        <w:t xml:space="preserve"> </w:t>
      </w:r>
      <w:r>
        <w:rPr>
          <w:sz w:val="28"/>
          <w:lang w:val="en-US"/>
        </w:rPr>
        <w:t>café.</w:t>
      </w:r>
    </w:p>
    <w:p w14:paraId="240722FC" w14:textId="77777777" w:rsidR="00797DF7" w:rsidRDefault="00B70313">
      <w:pPr>
        <w:pStyle w:val="afa"/>
        <w:numPr>
          <w:ilvl w:val="0"/>
          <w:numId w:val="87"/>
        </w:numPr>
        <w:tabs>
          <w:tab w:val="left" w:pos="1401"/>
        </w:tabs>
        <w:spacing w:line="322" w:lineRule="exact"/>
        <w:ind w:hanging="361"/>
        <w:rPr>
          <w:sz w:val="28"/>
          <w:lang w:val="en-US"/>
        </w:rPr>
      </w:pPr>
      <w:r>
        <w:rPr>
          <w:sz w:val="28"/>
          <w:lang w:val="en-US"/>
        </w:rPr>
        <w:t>Pour Mehdi, il faut mettre en place un logiciel de gestion à partir</w:t>
      </w:r>
      <w:r>
        <w:rPr>
          <w:spacing w:val="-20"/>
          <w:sz w:val="28"/>
          <w:lang w:val="en-US"/>
        </w:rPr>
        <w:t xml:space="preserve"> </w:t>
      </w:r>
      <w:r>
        <w:rPr>
          <w:sz w:val="28"/>
          <w:lang w:val="en-US"/>
        </w:rPr>
        <w:t>...</w:t>
      </w:r>
    </w:p>
    <w:p w14:paraId="40D5F5D0" w14:textId="77777777" w:rsidR="00797DF7" w:rsidRDefault="00B70313">
      <w:pPr>
        <w:pStyle w:val="afa"/>
        <w:numPr>
          <w:ilvl w:val="1"/>
          <w:numId w:val="87"/>
        </w:numPr>
        <w:tabs>
          <w:tab w:val="left" w:pos="2262"/>
        </w:tabs>
        <w:rPr>
          <w:sz w:val="28"/>
        </w:rPr>
      </w:pPr>
      <w:r>
        <w:rPr>
          <w:sz w:val="28"/>
        </w:rPr>
        <w:t>des données</w:t>
      </w:r>
      <w:r>
        <w:rPr>
          <w:spacing w:val="-2"/>
          <w:sz w:val="28"/>
        </w:rPr>
        <w:t xml:space="preserve"> </w:t>
      </w:r>
      <w:r>
        <w:rPr>
          <w:sz w:val="28"/>
        </w:rPr>
        <w:t>actuelles.</w:t>
      </w:r>
    </w:p>
    <w:p w14:paraId="6B44055A" w14:textId="77777777" w:rsidR="00797DF7" w:rsidRDefault="00B70313">
      <w:pPr>
        <w:pStyle w:val="afa"/>
        <w:numPr>
          <w:ilvl w:val="1"/>
          <w:numId w:val="87"/>
        </w:numPr>
        <w:tabs>
          <w:tab w:val="left" w:pos="2262"/>
        </w:tabs>
        <w:spacing w:before="1" w:line="322" w:lineRule="exact"/>
        <w:rPr>
          <w:sz w:val="28"/>
          <w:lang w:val="de-DE"/>
        </w:rPr>
      </w:pPr>
      <w:r>
        <w:rPr>
          <w:sz w:val="28"/>
          <w:lang w:val="de-DE"/>
        </w:rPr>
        <w:t>des données des années</w:t>
      </w:r>
      <w:r>
        <w:rPr>
          <w:spacing w:val="1"/>
          <w:sz w:val="28"/>
          <w:lang w:val="de-DE"/>
        </w:rPr>
        <w:t xml:space="preserve"> </w:t>
      </w:r>
      <w:r>
        <w:rPr>
          <w:sz w:val="28"/>
          <w:lang w:val="de-DE"/>
        </w:rPr>
        <w:t>précédentes.</w:t>
      </w:r>
    </w:p>
    <w:p w14:paraId="2B8E30E7" w14:textId="77777777" w:rsidR="00797DF7" w:rsidRDefault="00B70313">
      <w:pPr>
        <w:pStyle w:val="afa"/>
        <w:numPr>
          <w:ilvl w:val="1"/>
          <w:numId w:val="87"/>
        </w:numPr>
        <w:tabs>
          <w:tab w:val="left" w:pos="2262"/>
        </w:tabs>
        <w:rPr>
          <w:sz w:val="28"/>
          <w:lang w:val="de-DE"/>
        </w:rPr>
      </w:pPr>
      <w:r>
        <w:rPr>
          <w:sz w:val="28"/>
          <w:lang w:val="de-DE"/>
        </w:rPr>
        <w:t>un mélange des deux types de</w:t>
      </w:r>
      <w:r>
        <w:rPr>
          <w:spacing w:val="-8"/>
          <w:sz w:val="28"/>
          <w:lang w:val="de-DE"/>
        </w:rPr>
        <w:t xml:space="preserve"> </w:t>
      </w:r>
      <w:r>
        <w:rPr>
          <w:sz w:val="28"/>
          <w:lang w:val="de-DE"/>
        </w:rPr>
        <w:t>données.</w:t>
      </w:r>
    </w:p>
    <w:p w14:paraId="08F6D448" w14:textId="77777777" w:rsidR="00797DF7" w:rsidRDefault="00B70313">
      <w:pPr>
        <w:pStyle w:val="2"/>
        <w:spacing w:before="201"/>
        <w:ind w:left="1182"/>
      </w:pPr>
      <w:r>
        <w:t>COMPREHENSION DE L’ECRIT</w:t>
      </w:r>
    </w:p>
    <w:p w14:paraId="003A70C7" w14:textId="77777777" w:rsidR="00797DF7" w:rsidRDefault="00B70313">
      <w:pPr>
        <w:pStyle w:val="afa"/>
        <w:numPr>
          <w:ilvl w:val="1"/>
          <w:numId w:val="68"/>
        </w:numPr>
        <w:tabs>
          <w:tab w:val="left" w:pos="1902"/>
        </w:tabs>
        <w:spacing w:before="27"/>
        <w:rPr>
          <w:b/>
          <w:sz w:val="28"/>
          <w:lang w:val="en-US"/>
        </w:rPr>
      </w:pPr>
      <w:r>
        <w:rPr>
          <w:noProof/>
          <w:lang w:eastAsia="ru-RU"/>
        </w:rPr>
        <mc:AlternateContent>
          <mc:Choice Requires="wps">
            <w:drawing>
              <wp:anchor distT="0" distB="0" distL="0" distR="0" simplePos="0" relativeHeight="251666432" behindDoc="1" locked="0" layoutInCell="1" allowOverlap="1" wp14:anchorId="6DC97C15" wp14:editId="65AA2BE9">
                <wp:simplePos x="0" y="0"/>
                <wp:positionH relativeFrom="page">
                  <wp:posOffset>1083945</wp:posOffset>
                </wp:positionH>
                <wp:positionV relativeFrom="paragraph">
                  <wp:posOffset>243840</wp:posOffset>
                </wp:positionV>
                <wp:extent cx="5935980" cy="620395"/>
                <wp:effectExtent l="0" t="0" r="0" b="0"/>
                <wp:wrapTopAndBottom/>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5980" cy="620395"/>
                        </a:xfrm>
                        <a:prstGeom prst="rect">
                          <a:avLst/>
                        </a:prstGeom>
                        <a:noFill/>
                        <a:ln w="6097">
                          <a:solidFill>
                            <a:srgbClr val="000000"/>
                          </a:solidFill>
                          <a:miter lim="800000"/>
                        </a:ln>
                      </wps:spPr>
                      <wps:txbx>
                        <w:txbxContent>
                          <w:p w14:paraId="170BE488" w14:textId="77777777" w:rsidR="00797DF7" w:rsidRDefault="00B70313">
                            <w:pPr>
                              <w:ind w:left="431" w:right="434" w:firstLine="1"/>
                              <w:jc w:val="center"/>
                              <w:rPr>
                                <w:i/>
                                <w:sz w:val="28"/>
                                <w:lang w:val="en-US"/>
                              </w:rPr>
                            </w:pPr>
                            <w:r>
                              <w:rPr>
                                <w:i/>
                                <w:sz w:val="28"/>
                                <w:lang w:val="en-US"/>
                              </w:rPr>
                              <w:t>Interne – un lourd investissement – l’étude des pratiques – compétitif – l’opération achevée – les méthodes vertueuses – fonctionnel – l’application raisonnable – la concurrence – étalonnage – générique – maitriser</w:t>
                            </w:r>
                          </w:p>
                        </w:txbxContent>
                      </wps:txbx>
                      <wps:bodyPr rot="0" vert="horz" wrap="square" lIns="0" tIns="0" rIns="0" bIns="0" anchor="t" anchorCtr="0" upright="1">
                        <a:noAutofit/>
                      </wps:bodyPr>
                    </wps:wsp>
                  </a:graphicData>
                </a:graphic>
              </wp:anchor>
            </w:drawing>
          </mc:Choice>
          <mc:Fallback>
            <w:pict>
              <v:shape w14:anchorId="6DC97C15" id="Text Box 2" o:spid="_x0000_s1027" type="#_x0000_t202" style="position:absolute;left:0;text-align:left;margin-left:85.35pt;margin-top:19.2pt;width:467.4pt;height:48.85pt;z-index:-2516500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" filled="f" strokeweight=".16936mm">
                <v:textbox inset="0,0,0,0">
                  <w:txbxContent>
                    <w:p w14:paraId="170BE488" w14:textId="77777777" w:rsidR="00797DF7" w:rsidRDefault="00B70313">
                      <w:pPr>
                        <w:ind w:left="431" w:right="434" w:firstLine="1"/>
                        <w:jc w:val="center"/>
                        <w:rPr>
                          <w:i/>
                          <w:sz w:val="28"/>
                          <w:lang w:val="en-US"/>
                        </w:rPr>
                      </w:pPr>
                      <w:r>
                        <w:rPr>
                          <w:i/>
                          <w:sz w:val="28"/>
                          <w:lang w:val="en-US"/>
                        </w:rPr>
                        <w:t>Interne – un lourd investissement – l’étude des pratiques – compétitif – l’opération achevée – les méthodes vertueuses – fonctionnel – l’application raisonnable – la concurrence – étalonnage – générique – maitriser</w:t>
                      </w:r>
                    </w:p>
                  </w:txbxContent>
                </v:textbox>
                <w10:wrap type="topAndBottom" anchorx="page"/>
              </v:shape>
            </w:pict>
          </mc:Fallback>
        </mc:AlternateContent>
      </w:r>
      <w:r>
        <w:rPr>
          <w:b/>
          <w:sz w:val="28"/>
          <w:lang w:val="en-US"/>
        </w:rPr>
        <w:t>Complétez le texte avec les mots</w:t>
      </w:r>
      <w:r>
        <w:rPr>
          <w:b/>
          <w:spacing w:val="-3"/>
          <w:sz w:val="28"/>
          <w:lang w:val="en-US"/>
        </w:rPr>
        <w:t xml:space="preserve"> </w:t>
      </w:r>
      <w:r>
        <w:rPr>
          <w:b/>
          <w:sz w:val="28"/>
          <w:lang w:val="en-US"/>
        </w:rPr>
        <w:t>proposés.</w:t>
      </w:r>
    </w:p>
    <w:p w14:paraId="3E4AEF1A" w14:textId="77777777" w:rsidR="00797DF7" w:rsidRDefault="00797DF7">
      <w:pPr>
        <w:pStyle w:val="a5"/>
        <w:spacing w:before="6"/>
        <w:rPr>
          <w:b/>
          <w:sz w:val="19"/>
          <w:lang w:val="en-US"/>
        </w:rPr>
      </w:pPr>
    </w:p>
    <w:p w14:paraId="5BC38D0A" w14:textId="77777777" w:rsidR="00797DF7" w:rsidRDefault="00B70313">
      <w:pPr>
        <w:spacing w:before="89" w:line="319" w:lineRule="exact"/>
        <w:ind w:left="1182"/>
        <w:jc w:val="both"/>
        <w:rPr>
          <w:b/>
          <w:sz w:val="28"/>
          <w:lang w:val="en-US"/>
        </w:rPr>
      </w:pPr>
      <w:r>
        <w:rPr>
          <w:b/>
          <w:sz w:val="28"/>
          <w:lang w:val="en-US"/>
        </w:rPr>
        <w:t>BENCHMARKING : LES GRANDS PRINCIPES</w:t>
      </w:r>
    </w:p>
    <w:p w14:paraId="7806953E" w14:textId="77777777" w:rsidR="00797DF7" w:rsidRDefault="00B70313">
      <w:pPr>
        <w:pStyle w:val="a5"/>
        <w:tabs>
          <w:tab w:val="left" w:pos="8708"/>
        </w:tabs>
        <w:ind w:left="1182" w:right="847"/>
        <w:jc w:val="both"/>
        <w:rPr>
          <w:lang w:val="en-US"/>
        </w:rPr>
      </w:pPr>
      <w:r>
        <w:rPr>
          <w:lang w:val="en-US"/>
        </w:rPr>
        <w:t>L’histoire de Xerox est, en la matière, assez parlante : confrontée à un problème de gestion des</w:t>
      </w:r>
      <w:r>
        <w:rPr>
          <w:spacing w:val="27"/>
          <w:lang w:val="en-US"/>
        </w:rPr>
        <w:t xml:space="preserve"> </w:t>
      </w:r>
      <w:r>
        <w:rPr>
          <w:lang w:val="en-US"/>
        </w:rPr>
        <w:t>stocks</w:t>
      </w:r>
      <w:r>
        <w:rPr>
          <w:spacing w:val="16"/>
          <w:lang w:val="en-US"/>
        </w:rPr>
        <w:t xml:space="preserve"> </w:t>
      </w:r>
      <w:r>
        <w:rPr>
          <w:lang w:val="en-US"/>
        </w:rPr>
        <w:t>nécessitant</w:t>
      </w:r>
      <w:r>
        <w:rPr>
          <w:u w:val="single"/>
          <w:lang w:val="en-US"/>
        </w:rPr>
        <w:t xml:space="preserve"> </w:t>
      </w:r>
      <w:r>
        <w:rPr>
          <w:u w:val="single"/>
          <w:lang w:val="en-US"/>
        </w:rPr>
        <w:tab/>
      </w:r>
      <w:r>
        <w:rPr>
          <w:lang w:val="en-US"/>
        </w:rPr>
        <w:t>, la société s’est alors intéressée aux pratiques des entreprises leaders du marché, puis aux pratiques de sociétés dans d’autres domaines. Elle a ainsi</w:t>
      </w:r>
      <w:r>
        <w:rPr>
          <w:spacing w:val="42"/>
          <w:lang w:val="en-US"/>
        </w:rPr>
        <w:t xml:space="preserve"> </w:t>
      </w:r>
      <w:r>
        <w:rPr>
          <w:lang w:val="en-US"/>
        </w:rPr>
        <w:t>découvert</w:t>
      </w:r>
    </w:p>
    <w:p w14:paraId="2F9858D8" w14:textId="77777777" w:rsidR="00797DF7" w:rsidRDefault="00B70313">
      <w:pPr>
        <w:pStyle w:val="af6"/>
        <w:spacing w:before="0" w:beforeAutospacing="0" w:after="0" w:afterAutospacing="0"/>
        <w:jc w:val="center"/>
        <w:rPr>
          <w:rFonts w:ascii="Arial" w:hAnsi="Arial" w:cs="Arial"/>
          <w:sz w:val="20"/>
          <w:szCs w:val="20"/>
          <w:lang w:eastAsia="ru-RU"/>
        </w:rPr>
      </w:pPr>
      <w:r>
        <w:rPr>
          <w:u w:val="single"/>
          <w:lang w:val="en-US"/>
        </w:rPr>
        <w:t xml:space="preserve"> </w:t>
      </w:r>
      <w:r>
        <w:rPr>
          <w:u w:val="single"/>
          <w:lang w:val="en-US"/>
        </w:rPr>
        <w:tab/>
      </w:r>
      <w:r>
        <w:rPr>
          <w:lang w:val="en-US"/>
        </w:rPr>
        <w:t>d’une société de vente d’articles de sports par correspondance en termes de gestion de son carnet de</w:t>
      </w:r>
      <w:r>
        <w:rPr>
          <w:spacing w:val="-4"/>
          <w:lang w:val="en-US"/>
        </w:rPr>
        <w:t xml:space="preserve"> </w:t>
      </w:r>
      <w:r>
        <w:rPr>
          <w:lang w:val="en-US"/>
        </w:rPr>
        <w:t>commandes.</w:t>
      </w:r>
      <w:r>
        <w:rPr>
          <w:lang w:val="en-US"/>
        </w:rPr>
        <w:br/>
      </w:r>
      <w:r>
        <w:rPr>
          <w:b/>
          <w:bCs/>
          <w:color w:val="000000"/>
          <w:sz w:val="28"/>
          <w:szCs w:val="28"/>
          <w:lang w:eastAsia="ru-RU"/>
        </w:rPr>
        <w:t>Примерная УСТНАЯ ЧАСТЬ</w:t>
      </w:r>
    </w:p>
    <w:p w14:paraId="029530E9" w14:textId="77777777" w:rsidR="00797DF7" w:rsidRDefault="00B70313">
      <w:pPr>
        <w:widowControl/>
        <w:numPr>
          <w:ilvl w:val="0"/>
          <w:numId w:val="88"/>
        </w:numPr>
        <w:autoSpaceDE/>
        <w:autoSpaceDN/>
        <w:jc w:val="both"/>
        <w:rPr>
          <w:rFonts w:ascii="Arial" w:hAnsi="Arial" w:cs="Arial"/>
          <w:sz w:val="20"/>
          <w:szCs w:val="20"/>
          <w:lang w:eastAsia="ru-RU"/>
        </w:rPr>
      </w:pPr>
      <w:r>
        <w:rPr>
          <w:b/>
          <w:bCs/>
          <w:color w:val="000000"/>
          <w:sz w:val="24"/>
          <w:szCs w:val="24"/>
          <w:lang w:eastAsia="ru-RU"/>
        </w:rPr>
        <w:t>Прочитайте и перескажите содержание текста «Les usages pendant les repas». Побеседуйте с экзаменатором по содержанию текста и затронутым в нём проблемам (15 баллов).</w:t>
      </w:r>
    </w:p>
    <w:p w14:paraId="30821756" w14:textId="77777777" w:rsidR="00797DF7" w:rsidRPr="00C64130" w:rsidRDefault="00B70313">
      <w:pPr>
        <w:widowControl/>
        <w:autoSpaceDE/>
        <w:autoSpaceDN/>
        <w:jc w:val="center"/>
        <w:rPr>
          <w:rFonts w:ascii="Arial" w:hAnsi="Arial" w:cs="Arial"/>
          <w:sz w:val="20"/>
          <w:szCs w:val="20"/>
          <w:lang w:val="en-US" w:eastAsia="ru-RU"/>
        </w:rPr>
      </w:pPr>
      <w:r>
        <w:rPr>
          <w:b/>
          <w:bCs/>
          <w:color w:val="000000"/>
          <w:sz w:val="24"/>
          <w:szCs w:val="24"/>
          <w:lang w:val="en-US" w:eastAsia="ru-RU"/>
        </w:rPr>
        <w:t>Les</w:t>
      </w:r>
      <w:r w:rsidRPr="00C64130">
        <w:rPr>
          <w:b/>
          <w:bCs/>
          <w:color w:val="000000"/>
          <w:sz w:val="24"/>
          <w:szCs w:val="24"/>
          <w:lang w:val="en-US" w:eastAsia="ru-RU"/>
        </w:rPr>
        <w:t xml:space="preserve"> </w:t>
      </w:r>
      <w:r>
        <w:rPr>
          <w:b/>
          <w:bCs/>
          <w:color w:val="000000"/>
          <w:sz w:val="24"/>
          <w:szCs w:val="24"/>
          <w:lang w:val="en-US" w:eastAsia="ru-RU"/>
        </w:rPr>
        <w:t>usages</w:t>
      </w:r>
      <w:r w:rsidRPr="00C64130">
        <w:rPr>
          <w:b/>
          <w:bCs/>
          <w:color w:val="000000"/>
          <w:sz w:val="24"/>
          <w:szCs w:val="24"/>
          <w:lang w:val="en-US" w:eastAsia="ru-RU"/>
        </w:rPr>
        <w:t xml:space="preserve"> </w:t>
      </w:r>
      <w:r>
        <w:rPr>
          <w:b/>
          <w:bCs/>
          <w:color w:val="000000"/>
          <w:sz w:val="24"/>
          <w:szCs w:val="24"/>
          <w:lang w:val="en-US" w:eastAsia="ru-RU"/>
        </w:rPr>
        <w:t>pendant</w:t>
      </w:r>
      <w:r w:rsidRPr="00C64130">
        <w:rPr>
          <w:b/>
          <w:bCs/>
          <w:color w:val="000000"/>
          <w:sz w:val="24"/>
          <w:szCs w:val="24"/>
          <w:lang w:val="en-US" w:eastAsia="ru-RU"/>
        </w:rPr>
        <w:t xml:space="preserve"> </w:t>
      </w:r>
      <w:r>
        <w:rPr>
          <w:b/>
          <w:bCs/>
          <w:color w:val="000000"/>
          <w:sz w:val="24"/>
          <w:szCs w:val="24"/>
          <w:lang w:val="en-US" w:eastAsia="ru-RU"/>
        </w:rPr>
        <w:t>les</w:t>
      </w:r>
      <w:r w:rsidRPr="00C64130">
        <w:rPr>
          <w:b/>
          <w:bCs/>
          <w:color w:val="000000"/>
          <w:sz w:val="24"/>
          <w:szCs w:val="24"/>
          <w:lang w:val="en-US" w:eastAsia="ru-RU"/>
        </w:rPr>
        <w:t xml:space="preserve"> </w:t>
      </w:r>
      <w:r>
        <w:rPr>
          <w:b/>
          <w:bCs/>
          <w:color w:val="000000"/>
          <w:sz w:val="24"/>
          <w:szCs w:val="24"/>
          <w:lang w:val="en-US" w:eastAsia="ru-RU"/>
        </w:rPr>
        <w:t>repas</w:t>
      </w:r>
    </w:p>
    <w:p w14:paraId="09C61D08" w14:textId="77777777" w:rsidR="00797DF7" w:rsidRDefault="00B70313">
      <w:pPr>
        <w:widowControl/>
        <w:autoSpaceDE/>
        <w:autoSpaceDN/>
        <w:ind w:firstLine="709"/>
        <w:jc w:val="both"/>
        <w:rPr>
          <w:rFonts w:ascii="Arial" w:hAnsi="Arial" w:cs="Arial"/>
          <w:sz w:val="20"/>
          <w:szCs w:val="20"/>
          <w:lang w:val="en-US" w:eastAsia="ru-RU"/>
        </w:rPr>
      </w:pPr>
      <w:r>
        <w:rPr>
          <w:color w:val="000000"/>
          <w:sz w:val="24"/>
          <w:szCs w:val="24"/>
          <w:lang w:val="en-US" w:eastAsia="ru-RU"/>
        </w:rPr>
        <w:t>Dans</w:t>
      </w:r>
      <w:r w:rsidRPr="00C64130">
        <w:rPr>
          <w:color w:val="000000"/>
          <w:sz w:val="24"/>
          <w:szCs w:val="24"/>
          <w:lang w:val="en-US" w:eastAsia="ru-RU"/>
        </w:rPr>
        <w:t xml:space="preserve"> </w:t>
      </w:r>
      <w:r>
        <w:rPr>
          <w:color w:val="000000"/>
          <w:sz w:val="24"/>
          <w:szCs w:val="24"/>
          <w:lang w:val="en-US" w:eastAsia="ru-RU"/>
        </w:rPr>
        <w:t>les</w:t>
      </w:r>
      <w:r w:rsidRPr="00C64130">
        <w:rPr>
          <w:color w:val="000000"/>
          <w:sz w:val="24"/>
          <w:szCs w:val="24"/>
          <w:lang w:val="en-US" w:eastAsia="ru-RU"/>
        </w:rPr>
        <w:t xml:space="preserve"> </w:t>
      </w:r>
      <w:r>
        <w:rPr>
          <w:color w:val="000000"/>
          <w:sz w:val="24"/>
          <w:szCs w:val="24"/>
          <w:lang w:val="en-US" w:eastAsia="ru-RU"/>
        </w:rPr>
        <w:t>cultures</w:t>
      </w:r>
      <w:r w:rsidRPr="00C64130">
        <w:rPr>
          <w:color w:val="000000"/>
          <w:sz w:val="24"/>
          <w:szCs w:val="24"/>
          <w:lang w:val="en-US" w:eastAsia="ru-RU"/>
        </w:rPr>
        <w:t xml:space="preserve"> </w:t>
      </w:r>
      <w:r>
        <w:rPr>
          <w:color w:val="000000"/>
          <w:sz w:val="24"/>
          <w:szCs w:val="24"/>
          <w:lang w:val="en-US" w:eastAsia="ru-RU"/>
        </w:rPr>
        <w:t>francophones</w:t>
      </w:r>
      <w:r w:rsidRPr="00C64130">
        <w:rPr>
          <w:color w:val="000000"/>
          <w:sz w:val="24"/>
          <w:szCs w:val="24"/>
          <w:lang w:val="en-US" w:eastAsia="ru-RU"/>
        </w:rPr>
        <w:t xml:space="preserve">, </w:t>
      </w:r>
      <w:r>
        <w:rPr>
          <w:color w:val="000000"/>
          <w:sz w:val="24"/>
          <w:szCs w:val="24"/>
          <w:lang w:val="en-US" w:eastAsia="ru-RU"/>
        </w:rPr>
        <w:t>il</w:t>
      </w:r>
      <w:r w:rsidRPr="00C64130">
        <w:rPr>
          <w:color w:val="000000"/>
          <w:sz w:val="24"/>
          <w:szCs w:val="24"/>
          <w:lang w:val="en-US" w:eastAsia="ru-RU"/>
        </w:rPr>
        <w:t xml:space="preserve"> </w:t>
      </w:r>
      <w:r>
        <w:rPr>
          <w:color w:val="000000"/>
          <w:sz w:val="24"/>
          <w:szCs w:val="24"/>
          <w:lang w:val="en-US" w:eastAsia="ru-RU"/>
        </w:rPr>
        <w:t>est</w:t>
      </w:r>
      <w:r w:rsidRPr="00C64130">
        <w:rPr>
          <w:color w:val="000000"/>
          <w:sz w:val="24"/>
          <w:szCs w:val="24"/>
          <w:lang w:val="en-US" w:eastAsia="ru-RU"/>
        </w:rPr>
        <w:t xml:space="preserve"> </w:t>
      </w:r>
      <w:r>
        <w:rPr>
          <w:color w:val="000000"/>
          <w:sz w:val="24"/>
          <w:szCs w:val="24"/>
          <w:lang w:val="en-US" w:eastAsia="ru-RU"/>
        </w:rPr>
        <w:t>d</w:t>
      </w:r>
      <w:r w:rsidRPr="00C64130">
        <w:rPr>
          <w:color w:val="000000"/>
          <w:sz w:val="24"/>
          <w:szCs w:val="24"/>
          <w:lang w:val="en-US" w:eastAsia="ru-RU"/>
        </w:rPr>
        <w:t>’</w:t>
      </w:r>
      <w:r>
        <w:rPr>
          <w:color w:val="000000"/>
          <w:sz w:val="24"/>
          <w:szCs w:val="24"/>
          <w:lang w:val="en-US" w:eastAsia="ru-RU"/>
        </w:rPr>
        <w:t>usage</w:t>
      </w:r>
      <w:r w:rsidRPr="00C64130">
        <w:rPr>
          <w:color w:val="000000"/>
          <w:sz w:val="24"/>
          <w:szCs w:val="24"/>
          <w:lang w:val="en-US" w:eastAsia="ru-RU"/>
        </w:rPr>
        <w:t xml:space="preserve"> </w:t>
      </w:r>
      <w:r>
        <w:rPr>
          <w:color w:val="000000"/>
          <w:sz w:val="24"/>
          <w:szCs w:val="24"/>
          <w:lang w:val="en-US" w:eastAsia="ru-RU"/>
        </w:rPr>
        <w:t>de</w:t>
      </w:r>
      <w:r w:rsidRPr="00C64130">
        <w:rPr>
          <w:color w:val="000000"/>
          <w:sz w:val="24"/>
          <w:szCs w:val="24"/>
          <w:lang w:val="en-US" w:eastAsia="ru-RU"/>
        </w:rPr>
        <w:t xml:space="preserve"> </w:t>
      </w:r>
      <w:r>
        <w:rPr>
          <w:color w:val="000000"/>
          <w:sz w:val="24"/>
          <w:szCs w:val="24"/>
          <w:lang w:val="en-US" w:eastAsia="ru-RU"/>
        </w:rPr>
        <w:t>se</w:t>
      </w:r>
      <w:r w:rsidRPr="00C64130">
        <w:rPr>
          <w:color w:val="000000"/>
          <w:sz w:val="24"/>
          <w:szCs w:val="24"/>
          <w:lang w:val="en-US" w:eastAsia="ru-RU"/>
        </w:rPr>
        <w:t xml:space="preserve"> </w:t>
      </w:r>
      <w:r>
        <w:rPr>
          <w:color w:val="000000"/>
          <w:sz w:val="24"/>
          <w:szCs w:val="24"/>
          <w:lang w:val="en-US" w:eastAsia="ru-RU"/>
        </w:rPr>
        <w:t>souhaiter</w:t>
      </w:r>
      <w:r w:rsidRPr="00C64130">
        <w:rPr>
          <w:color w:val="000000"/>
          <w:sz w:val="24"/>
          <w:szCs w:val="24"/>
          <w:lang w:val="en-US" w:eastAsia="ru-RU"/>
        </w:rPr>
        <w:t xml:space="preserve"> </w:t>
      </w:r>
      <w:r>
        <w:rPr>
          <w:color w:val="000000"/>
          <w:sz w:val="24"/>
          <w:szCs w:val="24"/>
          <w:lang w:val="en-US" w:eastAsia="ru-RU"/>
        </w:rPr>
        <w:t>un</w:t>
      </w:r>
      <w:r w:rsidRPr="00C64130">
        <w:rPr>
          <w:color w:val="000000"/>
          <w:sz w:val="24"/>
          <w:szCs w:val="24"/>
          <w:lang w:val="en-US" w:eastAsia="ru-RU"/>
        </w:rPr>
        <w:t xml:space="preserve"> </w:t>
      </w:r>
      <w:r>
        <w:rPr>
          <w:color w:val="000000"/>
          <w:sz w:val="24"/>
          <w:szCs w:val="24"/>
          <w:lang w:val="en-US" w:eastAsia="ru-RU"/>
        </w:rPr>
        <w:t>bon</w:t>
      </w:r>
      <w:r w:rsidRPr="00C64130">
        <w:rPr>
          <w:color w:val="000000"/>
          <w:sz w:val="24"/>
          <w:szCs w:val="24"/>
          <w:lang w:val="en-US" w:eastAsia="ru-RU"/>
        </w:rPr>
        <w:t xml:space="preserve"> </w:t>
      </w:r>
      <w:r>
        <w:rPr>
          <w:color w:val="000000"/>
          <w:sz w:val="24"/>
          <w:szCs w:val="24"/>
          <w:lang w:val="en-US" w:eastAsia="ru-RU"/>
        </w:rPr>
        <w:t>app</w:t>
      </w:r>
      <w:r w:rsidRPr="00C64130">
        <w:rPr>
          <w:color w:val="000000"/>
          <w:sz w:val="24"/>
          <w:szCs w:val="24"/>
          <w:lang w:val="en-US" w:eastAsia="ru-RU"/>
        </w:rPr>
        <w:t>é</w:t>
      </w:r>
      <w:r>
        <w:rPr>
          <w:color w:val="000000"/>
          <w:sz w:val="24"/>
          <w:szCs w:val="24"/>
          <w:lang w:val="en-US" w:eastAsia="ru-RU"/>
        </w:rPr>
        <w:t>tit</w:t>
      </w:r>
      <w:r w:rsidRPr="00C64130">
        <w:rPr>
          <w:color w:val="000000"/>
          <w:sz w:val="24"/>
          <w:szCs w:val="24"/>
          <w:lang w:val="en-US" w:eastAsia="ru-RU"/>
        </w:rPr>
        <w:t xml:space="preserve"> </w:t>
      </w:r>
      <w:r>
        <w:rPr>
          <w:color w:val="000000"/>
          <w:sz w:val="24"/>
          <w:szCs w:val="24"/>
          <w:lang w:val="en-US" w:eastAsia="ru-RU"/>
        </w:rPr>
        <w:t>au</w:t>
      </w:r>
      <w:r w:rsidRPr="00C64130">
        <w:rPr>
          <w:color w:val="000000"/>
          <w:sz w:val="24"/>
          <w:szCs w:val="24"/>
          <w:lang w:val="en-US" w:eastAsia="ru-RU"/>
        </w:rPr>
        <w:t xml:space="preserve"> </w:t>
      </w:r>
      <w:r>
        <w:rPr>
          <w:color w:val="000000"/>
          <w:sz w:val="24"/>
          <w:szCs w:val="24"/>
          <w:lang w:val="en-US" w:eastAsia="ru-RU"/>
        </w:rPr>
        <w:t>d</w:t>
      </w:r>
      <w:r w:rsidRPr="00C64130">
        <w:rPr>
          <w:color w:val="000000"/>
          <w:sz w:val="24"/>
          <w:szCs w:val="24"/>
          <w:lang w:val="en-US" w:eastAsia="ru-RU"/>
        </w:rPr>
        <w:t>é</w:t>
      </w:r>
      <w:r>
        <w:rPr>
          <w:color w:val="000000"/>
          <w:sz w:val="24"/>
          <w:szCs w:val="24"/>
          <w:lang w:val="en-US" w:eastAsia="ru-RU"/>
        </w:rPr>
        <w:t>jeuner</w:t>
      </w:r>
      <w:r w:rsidRPr="00C64130">
        <w:rPr>
          <w:color w:val="000000"/>
          <w:sz w:val="24"/>
          <w:szCs w:val="24"/>
          <w:lang w:val="en-US" w:eastAsia="ru-RU"/>
        </w:rPr>
        <w:t xml:space="preserve"> </w:t>
      </w:r>
      <w:r>
        <w:rPr>
          <w:color w:val="000000"/>
          <w:sz w:val="24"/>
          <w:szCs w:val="24"/>
          <w:lang w:val="en-US" w:eastAsia="ru-RU"/>
        </w:rPr>
        <w:t>et</w:t>
      </w:r>
      <w:r w:rsidRPr="00C64130">
        <w:rPr>
          <w:color w:val="000000"/>
          <w:sz w:val="24"/>
          <w:szCs w:val="24"/>
          <w:lang w:val="en-US" w:eastAsia="ru-RU"/>
        </w:rPr>
        <w:t xml:space="preserve"> </w:t>
      </w:r>
      <w:r>
        <w:rPr>
          <w:color w:val="000000"/>
          <w:sz w:val="24"/>
          <w:szCs w:val="24"/>
          <w:lang w:val="en-US" w:eastAsia="ru-RU"/>
        </w:rPr>
        <w:t>au</w:t>
      </w:r>
      <w:r w:rsidRPr="00C64130">
        <w:rPr>
          <w:color w:val="000000"/>
          <w:sz w:val="24"/>
          <w:szCs w:val="24"/>
          <w:lang w:val="en-US" w:eastAsia="ru-RU"/>
        </w:rPr>
        <w:t xml:space="preserve"> </w:t>
      </w:r>
      <w:r>
        <w:rPr>
          <w:color w:val="000000"/>
          <w:sz w:val="24"/>
          <w:szCs w:val="24"/>
          <w:lang w:val="en-US" w:eastAsia="ru-RU"/>
        </w:rPr>
        <w:t>d</w:t>
      </w:r>
      <w:r w:rsidRPr="00C64130">
        <w:rPr>
          <w:color w:val="000000"/>
          <w:sz w:val="24"/>
          <w:szCs w:val="24"/>
          <w:lang w:val="en-US" w:eastAsia="ru-RU"/>
        </w:rPr>
        <w:t>î</w:t>
      </w:r>
      <w:r>
        <w:rPr>
          <w:color w:val="000000"/>
          <w:sz w:val="24"/>
          <w:szCs w:val="24"/>
          <w:lang w:val="en-US" w:eastAsia="ru-RU"/>
        </w:rPr>
        <w:t>ner</w:t>
      </w:r>
      <w:r w:rsidRPr="00C64130">
        <w:rPr>
          <w:color w:val="000000"/>
          <w:sz w:val="24"/>
          <w:szCs w:val="24"/>
          <w:lang w:val="en-US" w:eastAsia="ru-RU"/>
        </w:rPr>
        <w:t xml:space="preserve">. </w:t>
      </w:r>
      <w:r>
        <w:rPr>
          <w:color w:val="000000"/>
          <w:sz w:val="24"/>
          <w:szCs w:val="24"/>
          <w:lang w:val="en-US" w:eastAsia="ru-RU"/>
        </w:rPr>
        <w:t>Dans un repas où vous êtes invité, il est habituel de faire un commentaire positif sur ce que vous mangez. On attend que vous appréciiez la qualité gastronomique du plat préparé pour vous.</w:t>
      </w:r>
    </w:p>
    <w:p w14:paraId="10547DC5" w14:textId="77777777" w:rsidR="00797DF7" w:rsidRDefault="00B70313">
      <w:pPr>
        <w:widowControl/>
        <w:autoSpaceDE/>
        <w:autoSpaceDN/>
        <w:ind w:firstLine="709"/>
        <w:jc w:val="both"/>
        <w:rPr>
          <w:rFonts w:ascii="Arial" w:hAnsi="Arial" w:cs="Arial"/>
          <w:sz w:val="20"/>
          <w:szCs w:val="20"/>
          <w:lang w:val="en-US" w:eastAsia="ru-RU"/>
        </w:rPr>
      </w:pPr>
      <w:r>
        <w:rPr>
          <w:color w:val="000000"/>
          <w:sz w:val="24"/>
          <w:szCs w:val="24"/>
          <w:lang w:val="en-US" w:eastAsia="ru-RU"/>
        </w:rPr>
        <w:t xml:space="preserve">En France, lorsque l'on est invité, le repas est toujours précédé d'un apéritif. On peut même inviter ses voisins juste pour prendre l'apéritif. </w:t>
      </w:r>
    </w:p>
    <w:p w14:paraId="1469BB72" w14:textId="77777777" w:rsidR="00797DF7" w:rsidRDefault="00B70313">
      <w:pPr>
        <w:widowControl/>
        <w:autoSpaceDE/>
        <w:autoSpaceDN/>
        <w:ind w:firstLine="709"/>
        <w:jc w:val="both"/>
        <w:rPr>
          <w:rFonts w:ascii="Arial" w:hAnsi="Arial" w:cs="Arial"/>
          <w:sz w:val="20"/>
          <w:szCs w:val="20"/>
          <w:lang w:val="en-US" w:eastAsia="ru-RU"/>
        </w:rPr>
      </w:pPr>
      <w:r>
        <w:rPr>
          <w:color w:val="000000"/>
          <w:sz w:val="24"/>
          <w:szCs w:val="24"/>
          <w:lang w:val="en-US" w:eastAsia="ru-RU"/>
        </w:rPr>
        <w:t>Pendant le repas, en France, en Belgique et en Suisse, les boissons les plus usitées sont l’eau (au cours du repas) et le café (à la fin du repas), les adultes peuvent également prendre un verre de vin. Traditionnellement, on ne boit pas de jus de fruit ou de soda pendant le repas.</w:t>
      </w:r>
    </w:p>
    <w:p w14:paraId="3748C5D4" w14:textId="77777777" w:rsidR="00797DF7" w:rsidRDefault="00B70313">
      <w:pPr>
        <w:widowControl/>
        <w:autoSpaceDE/>
        <w:autoSpaceDN/>
        <w:ind w:firstLine="709"/>
        <w:jc w:val="both"/>
        <w:rPr>
          <w:rFonts w:ascii="Arial" w:hAnsi="Arial" w:cs="Arial"/>
          <w:sz w:val="20"/>
          <w:szCs w:val="20"/>
          <w:lang w:val="de-DE" w:eastAsia="ru-RU"/>
        </w:rPr>
      </w:pPr>
      <w:r>
        <w:rPr>
          <w:color w:val="000000"/>
          <w:sz w:val="24"/>
          <w:szCs w:val="24"/>
          <w:lang w:val="en-US" w:eastAsia="ru-RU"/>
        </w:rPr>
        <w:t xml:space="preserve">En France, les repas entre amis ou en famille sont le plus souvent accompagnés d'une bouteille de vin, ainsi que les repas d'affaires. </w:t>
      </w:r>
      <w:r>
        <w:rPr>
          <w:color w:val="000000"/>
          <w:sz w:val="24"/>
          <w:szCs w:val="24"/>
          <w:lang w:val="de-DE" w:eastAsia="ru-RU"/>
        </w:rPr>
        <w:t>La bière se boit de plus en plus souvent en dehors des repas.</w:t>
      </w:r>
    </w:p>
    <w:p w14:paraId="7DDA1F71" w14:textId="77777777" w:rsidR="00797DF7" w:rsidRDefault="00B70313">
      <w:pPr>
        <w:widowControl/>
        <w:autoSpaceDE/>
        <w:autoSpaceDN/>
        <w:ind w:firstLine="709"/>
        <w:jc w:val="both"/>
        <w:rPr>
          <w:rFonts w:ascii="Arial" w:hAnsi="Arial" w:cs="Arial"/>
          <w:sz w:val="20"/>
          <w:szCs w:val="20"/>
          <w:lang w:val="en-US" w:eastAsia="ru-RU"/>
        </w:rPr>
      </w:pPr>
      <w:r>
        <w:rPr>
          <w:color w:val="000000"/>
          <w:sz w:val="24"/>
          <w:szCs w:val="24"/>
          <w:lang w:val="en-US" w:eastAsia="ru-RU"/>
        </w:rPr>
        <w:t>Porter un toast, usage courant dans certains pays de la Francophonie comme l’Arménie, ne se pratique plus couramment en France : il s’agit de boire à la santé d’une personne, d’une famille, d’une communauté qu’on veut honorer, au succès ou à la prospérité d’une entreprise.</w:t>
      </w:r>
    </w:p>
    <w:p w14:paraId="33F5328E" w14:textId="77777777" w:rsidR="00797DF7" w:rsidRDefault="00B70313">
      <w:pPr>
        <w:widowControl/>
        <w:autoSpaceDE/>
        <w:autoSpaceDN/>
        <w:ind w:firstLine="709"/>
        <w:jc w:val="both"/>
        <w:rPr>
          <w:rFonts w:ascii="Arial" w:hAnsi="Arial" w:cs="Arial"/>
          <w:sz w:val="20"/>
          <w:szCs w:val="20"/>
          <w:lang w:val="en-US" w:eastAsia="ru-RU"/>
        </w:rPr>
      </w:pPr>
      <w:r>
        <w:rPr>
          <w:color w:val="000000"/>
          <w:sz w:val="24"/>
          <w:szCs w:val="24"/>
          <w:lang w:val="en-US" w:eastAsia="ru-RU"/>
        </w:rPr>
        <w:t xml:space="preserve">Il est d’usage de ne pas fumer à la table du petit déjeuner. Il est maintenant interdit de fumer dans les cafés et les restaurants en France, dans les restaurants en Belgique, en Suisse et au Canada. </w:t>
      </w:r>
    </w:p>
    <w:p w14:paraId="60A138D7" w14:textId="77777777" w:rsidR="00797DF7" w:rsidRDefault="009127A2">
      <w:pPr>
        <w:widowControl/>
        <w:autoSpaceDE/>
        <w:autoSpaceDN/>
        <w:jc w:val="right"/>
        <w:rPr>
          <w:rFonts w:ascii="Arial" w:hAnsi="Arial" w:cs="Arial"/>
          <w:sz w:val="20"/>
          <w:szCs w:val="20"/>
          <w:lang w:val="en-US" w:eastAsia="ru-RU"/>
        </w:rPr>
      </w:pPr>
      <w:hyperlink r:id="rId33" w:history="1">
        <w:r w:rsidR="00B70313">
          <w:rPr>
            <w:i/>
            <w:iCs/>
            <w:color w:val="0563C1"/>
            <w:sz w:val="16"/>
            <w:szCs w:val="16"/>
            <w:u w:val="single"/>
            <w:lang w:val="en-US" w:eastAsia="ru-RU"/>
          </w:rPr>
          <w:t>https://apprendre.tv5monde.com/fr/aides/cultures-les-usages-pendant-les-repas</w:t>
        </w:r>
      </w:hyperlink>
    </w:p>
    <w:p w14:paraId="240E8658" w14:textId="77777777" w:rsidR="00797DF7" w:rsidRDefault="00B70313">
      <w:pPr>
        <w:widowControl/>
        <w:autoSpaceDE/>
        <w:autoSpaceDN/>
        <w:rPr>
          <w:rFonts w:ascii="Arial" w:hAnsi="Arial" w:cs="Arial"/>
          <w:sz w:val="20"/>
          <w:szCs w:val="20"/>
          <w:lang w:val="en-US" w:eastAsia="ru-RU"/>
        </w:rPr>
      </w:pPr>
      <w:r>
        <w:rPr>
          <w:rFonts w:ascii="Arial" w:hAnsi="Arial" w:cs="Arial"/>
          <w:sz w:val="20"/>
          <w:szCs w:val="20"/>
          <w:lang w:val="en-US" w:eastAsia="ru-RU"/>
        </w:rPr>
        <w:br/>
      </w:r>
    </w:p>
    <w:p w14:paraId="5C44A992" w14:textId="77777777" w:rsidR="00797DF7" w:rsidRDefault="00B70313">
      <w:pPr>
        <w:widowControl/>
        <w:numPr>
          <w:ilvl w:val="0"/>
          <w:numId w:val="89"/>
        </w:numPr>
        <w:autoSpaceDE/>
        <w:autoSpaceDN/>
        <w:jc w:val="both"/>
        <w:rPr>
          <w:rFonts w:ascii="Arial" w:hAnsi="Arial" w:cs="Arial"/>
          <w:sz w:val="20"/>
          <w:szCs w:val="20"/>
          <w:lang w:eastAsia="ru-RU"/>
        </w:rPr>
      </w:pPr>
      <w:r>
        <w:rPr>
          <w:b/>
          <w:bCs/>
          <w:color w:val="000000"/>
          <w:sz w:val="24"/>
          <w:szCs w:val="24"/>
          <w:lang w:eastAsia="ru-RU"/>
        </w:rPr>
        <w:t>Выполните ситуативное задание (15 баллов)</w:t>
      </w:r>
    </w:p>
    <w:p w14:paraId="512A2A71" w14:textId="77777777" w:rsidR="00797DF7" w:rsidRDefault="00B70313">
      <w:pPr>
        <w:widowControl/>
        <w:autoSpaceDE/>
        <w:autoSpaceDN/>
        <w:jc w:val="both"/>
        <w:rPr>
          <w:rFonts w:ascii="Arial" w:hAnsi="Arial" w:cs="Arial"/>
          <w:sz w:val="20"/>
          <w:szCs w:val="20"/>
          <w:lang w:val="en-US" w:eastAsia="ru-RU"/>
        </w:rPr>
      </w:pPr>
      <w:r>
        <w:rPr>
          <w:color w:val="000000"/>
          <w:sz w:val="24"/>
          <w:szCs w:val="24"/>
          <w:lang w:val="en-US" w:eastAsia="ru-RU"/>
        </w:rPr>
        <w:t>“Faites une présentation de votre emploi actuel (ou d’un poste que vous connaissez si vous ne travaillez pas). Décrivez votre / le poste et indiquez vos / les avantages matériels et financiers.”</w:t>
      </w:r>
    </w:p>
    <w:p w14:paraId="59AB1A2D" w14:textId="77777777" w:rsidR="00797DF7" w:rsidRDefault="00797DF7">
      <w:pPr>
        <w:jc w:val="both"/>
        <w:rPr>
          <w:lang w:val="en-US"/>
        </w:rPr>
      </w:pPr>
    </w:p>
    <w:p w14:paraId="1418041F" w14:textId="77777777" w:rsidR="00797DF7" w:rsidRDefault="00797DF7">
      <w:pPr>
        <w:jc w:val="both"/>
        <w:rPr>
          <w:lang w:val="en-US"/>
        </w:rPr>
      </w:pPr>
    </w:p>
    <w:p w14:paraId="7862CF95" w14:textId="77777777" w:rsidR="00797DF7" w:rsidRDefault="00B70313">
      <w:pPr>
        <w:jc w:val="center"/>
        <w:rPr>
          <w:b/>
          <w:bCs/>
          <w:sz w:val="24"/>
          <w:szCs w:val="24"/>
        </w:rPr>
      </w:pPr>
      <w:r>
        <w:rPr>
          <w:b/>
          <w:bCs/>
          <w:sz w:val="24"/>
          <w:szCs w:val="24"/>
        </w:rPr>
        <w:t>КИТАЙСКИЙ ЯЗЫК</w:t>
      </w:r>
    </w:p>
    <w:p w14:paraId="01C27B6C" w14:textId="77777777" w:rsidR="00797DF7" w:rsidRDefault="00797DF7">
      <w:pPr>
        <w:jc w:val="center"/>
        <w:rPr>
          <w:b/>
          <w:bCs/>
          <w:sz w:val="24"/>
          <w:szCs w:val="24"/>
        </w:rPr>
      </w:pPr>
    </w:p>
    <w:p w14:paraId="1D058E1E" w14:textId="77777777" w:rsidR="00797DF7" w:rsidRDefault="00B70313">
      <w:pPr>
        <w:jc w:val="center"/>
        <w:rPr>
          <w:b/>
          <w:bCs/>
          <w:sz w:val="24"/>
          <w:szCs w:val="24"/>
        </w:rPr>
      </w:pPr>
      <w:r>
        <w:rPr>
          <w:b/>
          <w:bCs/>
          <w:sz w:val="24"/>
          <w:szCs w:val="24"/>
        </w:rPr>
        <w:t>ПРИМЕРНАЯ ПИСЬМЕННАЯ ЧАСТЬ</w:t>
      </w:r>
    </w:p>
    <w:p w14:paraId="7929CAFF" w14:textId="77777777" w:rsidR="00797DF7" w:rsidRDefault="00797DF7">
      <w:pPr>
        <w:jc w:val="center"/>
        <w:rPr>
          <w:b/>
          <w:bCs/>
          <w:sz w:val="24"/>
          <w:szCs w:val="24"/>
        </w:rPr>
      </w:pPr>
    </w:p>
    <w:p w14:paraId="535D8F06" w14:textId="77777777" w:rsidR="00797DF7" w:rsidRDefault="00797DF7">
      <w:pPr>
        <w:rPr>
          <w:sz w:val="24"/>
          <w:szCs w:val="24"/>
        </w:rPr>
      </w:pPr>
    </w:p>
    <w:p w14:paraId="4744B2B8" w14:textId="77777777" w:rsidR="00797DF7" w:rsidRDefault="00B70313">
      <w:pPr>
        <w:pStyle w:val="afa"/>
        <w:widowControl/>
        <w:numPr>
          <w:ilvl w:val="0"/>
          <w:numId w:val="90"/>
        </w:numPr>
        <w:tabs>
          <w:tab w:val="left" w:pos="240"/>
          <w:tab w:val="left" w:pos="720"/>
        </w:tabs>
        <w:adjustRightInd w:val="0"/>
        <w:rPr>
          <w:rFonts w:eastAsia="Songti SC"/>
          <w:color w:val="000000"/>
          <w:lang w:eastAsia="zh-CN"/>
        </w:rPr>
      </w:pPr>
      <w:r>
        <w:rPr>
          <w:rFonts w:eastAsia="Songti SC"/>
          <w:color w:val="000000"/>
          <w:lang w:eastAsia="zh-CN"/>
        </w:rPr>
        <w:t>把下列句子翻译成汉语</w:t>
      </w:r>
      <w:r>
        <w:rPr>
          <w:rFonts w:eastAsia="Songti SC"/>
          <w:color w:val="000000"/>
          <w:lang w:eastAsia="zh-CN"/>
        </w:rPr>
        <w:t>(</w:t>
      </w:r>
      <w:r>
        <w:rPr>
          <w:rFonts w:eastAsia="Songti SC"/>
          <w:color w:val="000000"/>
          <w:lang w:eastAsia="zh-CN"/>
        </w:rPr>
        <w:t>最高</w:t>
      </w:r>
      <w:r>
        <w:rPr>
          <w:rFonts w:eastAsia="Songti SC"/>
          <w:color w:val="000000"/>
          <w:lang w:eastAsia="zh-CN"/>
        </w:rPr>
        <w:t>2</w:t>
      </w:r>
      <w:r>
        <w:rPr>
          <w:rFonts w:eastAsia="Songti SC"/>
          <w:color w:val="000000"/>
          <w:lang w:eastAsia="zh-CN"/>
        </w:rPr>
        <w:t>份儿，每一个句子</w:t>
      </w:r>
      <w:r>
        <w:rPr>
          <w:rFonts w:eastAsia="Songti SC"/>
          <w:color w:val="000000"/>
          <w:lang w:eastAsia="zh-CN"/>
        </w:rPr>
        <w:t xml:space="preserve">0.4 </w:t>
      </w:r>
      <w:r>
        <w:rPr>
          <w:rFonts w:eastAsia="Songti SC"/>
          <w:color w:val="000000"/>
          <w:lang w:eastAsia="zh-CN"/>
        </w:rPr>
        <w:t>份儿</w:t>
      </w:r>
      <w:r>
        <w:rPr>
          <w:rFonts w:eastAsia="Songti SC"/>
          <w:color w:val="000000"/>
          <w:lang w:eastAsia="zh-CN"/>
        </w:rPr>
        <w:t>):</w:t>
      </w:r>
    </w:p>
    <w:p w14:paraId="31891902" w14:textId="77777777" w:rsidR="00797DF7" w:rsidRDefault="00B70313">
      <w:pPr>
        <w:tabs>
          <w:tab w:val="left" w:pos="240"/>
          <w:tab w:val="left" w:pos="720"/>
        </w:tabs>
        <w:adjustRightInd w:val="0"/>
        <w:rPr>
          <w:rFonts w:eastAsia="Songti SC"/>
          <w:color w:val="000000"/>
        </w:rPr>
      </w:pPr>
      <w:r>
        <w:rPr>
          <w:rFonts w:eastAsia="Songti SC"/>
          <w:color w:val="000000"/>
        </w:rPr>
        <w:t>1.</w:t>
      </w:r>
      <w:r>
        <w:rPr>
          <w:color w:val="353535"/>
        </w:rPr>
        <w:t xml:space="preserve"> Я хочу взять квартиру в ипотеку на 30 лет, 1 взнос 20%, годовая ставка 6.12%</w:t>
      </w:r>
    </w:p>
    <w:tbl>
      <w:tblPr>
        <w:tblW w:w="0" w:type="auto"/>
        <w:tblInd w:w="-118" w:type="dxa"/>
        <w:tblLayout w:type="fixed"/>
        <w:tblLook w:val="04A0" w:firstRow="1" w:lastRow="0" w:firstColumn="1" w:lastColumn="0" w:noHBand="0" w:noVBand="1"/>
      </w:tblPr>
      <w:tblGrid>
        <w:gridCol w:w="548"/>
        <w:gridCol w:w="548"/>
        <w:gridCol w:w="548"/>
        <w:gridCol w:w="579"/>
        <w:gridCol w:w="548"/>
        <w:gridCol w:w="548"/>
        <w:gridCol w:w="548"/>
        <w:gridCol w:w="548"/>
        <w:gridCol w:w="548"/>
        <w:gridCol w:w="579"/>
        <w:gridCol w:w="548"/>
        <w:gridCol w:w="548"/>
        <w:gridCol w:w="548"/>
        <w:gridCol w:w="548"/>
        <w:gridCol w:w="548"/>
        <w:gridCol w:w="579"/>
        <w:gridCol w:w="548"/>
      </w:tblGrid>
      <w:tr w:rsidR="00797DF7" w14:paraId="140B2530" w14:textId="77777777">
        <w:trPr>
          <w:trHeight w:val="330"/>
        </w:trPr>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391253C"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24E61E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40E1B4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C3A5103"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442931F"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912B42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D94FB6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77C843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EE912D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E857CC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211C07C"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E11F9C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2A787D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012C6A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B5AD69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6E66ED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136F2B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97DF7" w14:paraId="483B0D6F" w14:textId="77777777">
        <w:trPr>
          <w:trHeight w:val="315"/>
        </w:trPr>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A9E64D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98EC9F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5E613D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694118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971033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F9638E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11154BA"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0EC2B80"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F4DB5B9"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3416D7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010963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75E9F3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40F749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FF7F29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6222D6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83471C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EFDC35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97DF7" w14:paraId="1AC61204" w14:textId="77777777">
        <w:trPr>
          <w:trHeight w:val="315"/>
        </w:trPr>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C7F43B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95504D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DA78BA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FA4DCC3"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2B5D19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435B8BC"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BFCF750"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2A88AEF"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6E6C89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EAB2E6A"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8206A4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E991FF9"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36C5D90"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F4E297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4989C8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DB8F38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B62724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3BADD43B" w14:textId="77777777" w:rsidR="00797DF7" w:rsidRDefault="00B70313">
      <w:pPr>
        <w:tabs>
          <w:tab w:val="left" w:pos="284"/>
          <w:tab w:val="left" w:pos="644"/>
        </w:tabs>
        <w:adjustRightInd w:val="0"/>
        <w:jc w:val="both"/>
        <w:rPr>
          <w:rFonts w:eastAsia="Songti SC"/>
          <w:color w:val="000000"/>
        </w:rPr>
      </w:pPr>
      <w:r>
        <w:rPr>
          <w:rFonts w:eastAsia="Songti SC"/>
          <w:color w:val="000000"/>
        </w:rPr>
        <w:t xml:space="preserve">2.Компания опять отправила меня в командировку. Я не люблю ездить в другие страны в командировку, </w:t>
      </w:r>
      <w:r>
        <w:rPr>
          <w:color w:val="353535"/>
        </w:rPr>
        <w:t xml:space="preserve">из-за разницы во времени я чувствую себя нехорошо и очень устаю </w:t>
      </w:r>
    </w:p>
    <w:tbl>
      <w:tblPr>
        <w:tblW w:w="0" w:type="auto"/>
        <w:tblInd w:w="-118" w:type="dxa"/>
        <w:tblLayout w:type="fixed"/>
        <w:tblLook w:val="04A0" w:firstRow="1" w:lastRow="0" w:firstColumn="1" w:lastColumn="0" w:noHBand="0" w:noVBand="1"/>
      </w:tblPr>
      <w:tblGrid>
        <w:gridCol w:w="545"/>
        <w:gridCol w:w="545"/>
        <w:gridCol w:w="545"/>
        <w:gridCol w:w="576"/>
        <w:gridCol w:w="545"/>
        <w:gridCol w:w="545"/>
        <w:gridCol w:w="545"/>
        <w:gridCol w:w="545"/>
        <w:gridCol w:w="545"/>
        <w:gridCol w:w="576"/>
        <w:gridCol w:w="545"/>
        <w:gridCol w:w="545"/>
        <w:gridCol w:w="545"/>
        <w:gridCol w:w="545"/>
        <w:gridCol w:w="545"/>
        <w:gridCol w:w="576"/>
        <w:gridCol w:w="545"/>
      </w:tblGrid>
      <w:tr w:rsidR="00797DF7" w14:paraId="184C8831" w14:textId="77777777">
        <w:trPr>
          <w:trHeight w:val="420"/>
        </w:trPr>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6B3BEC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8AB1FA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7EB16F3"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0DC3FB9"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C854EB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1295FE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B51FB3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31EAB7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AA5E43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9307A2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3CB0D2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FC4429F"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73CA31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C4A186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1960559"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358057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2D59F49"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97DF7" w14:paraId="530A3A1E" w14:textId="77777777">
        <w:trPr>
          <w:trHeight w:val="401"/>
        </w:trPr>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B117D0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8F5EBA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D5E4069"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3D9AE6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1053A8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0A2359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9EF9E3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89511D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9DA8D5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06C5450"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6EB4C8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BE33A6C"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7450C3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EF3532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7CAEF7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F5092D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11D7B2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97DF7" w14:paraId="01952D97" w14:textId="77777777">
        <w:trPr>
          <w:trHeight w:val="401"/>
        </w:trPr>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A647E8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C56843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E1A176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A00AED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73F976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DA0915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3F50D5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B0DFF7F"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30FA81F"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AB15FD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1B685E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23B139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F6B04DC"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7A63B9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F482D19"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EF708D9"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61B54E9"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53029D25" w14:textId="77777777" w:rsidR="00797DF7" w:rsidRDefault="00797DF7">
      <w:pPr>
        <w:adjustRightInd w:val="0"/>
        <w:ind w:left="216" w:hanging="216"/>
        <w:rPr>
          <w:rFonts w:eastAsia="Songti SC"/>
          <w:color w:val="000000"/>
        </w:rPr>
      </w:pPr>
    </w:p>
    <w:p w14:paraId="2653837D" w14:textId="77777777" w:rsidR="00797DF7" w:rsidRDefault="00B70313">
      <w:pPr>
        <w:widowControl/>
        <w:numPr>
          <w:ilvl w:val="1"/>
          <w:numId w:val="91"/>
        </w:numPr>
        <w:tabs>
          <w:tab w:val="left" w:pos="284"/>
          <w:tab w:val="left" w:pos="644"/>
        </w:tabs>
        <w:adjustRightInd w:val="0"/>
        <w:ind w:left="860" w:hanging="860"/>
        <w:rPr>
          <w:rFonts w:eastAsia="Songti SC"/>
          <w:color w:val="000000"/>
        </w:rPr>
      </w:pPr>
      <w:r>
        <w:rPr>
          <w:color w:val="353535"/>
        </w:rPr>
        <w:t>Я снимаю квартиру с двумя спальнями и гостиной</w:t>
      </w:r>
      <w:r>
        <w:rPr>
          <w:rFonts w:eastAsia="Songti SC"/>
          <w:color w:val="000000"/>
        </w:rPr>
        <w:t>. Не хочу покупать свою квартиру, с</w:t>
      </w:r>
      <w:r>
        <w:rPr>
          <w:color w:val="353535"/>
        </w:rPr>
        <w:t>экономленные деньги я инвестирую</w:t>
      </w:r>
    </w:p>
    <w:tbl>
      <w:tblPr>
        <w:tblW w:w="9491" w:type="dxa"/>
        <w:tblInd w:w="-118" w:type="dxa"/>
        <w:tblLayout w:type="fixed"/>
        <w:tblLook w:val="04A0" w:firstRow="1" w:lastRow="0" w:firstColumn="1" w:lastColumn="0" w:noHBand="0" w:noVBand="1"/>
      </w:tblPr>
      <w:tblGrid>
        <w:gridCol w:w="553"/>
        <w:gridCol w:w="553"/>
        <w:gridCol w:w="553"/>
        <w:gridCol w:w="583"/>
        <w:gridCol w:w="553"/>
        <w:gridCol w:w="553"/>
        <w:gridCol w:w="553"/>
        <w:gridCol w:w="553"/>
        <w:gridCol w:w="553"/>
        <w:gridCol w:w="583"/>
        <w:gridCol w:w="553"/>
        <w:gridCol w:w="553"/>
        <w:gridCol w:w="553"/>
        <w:gridCol w:w="553"/>
        <w:gridCol w:w="553"/>
        <w:gridCol w:w="583"/>
        <w:gridCol w:w="553"/>
      </w:tblGrid>
      <w:tr w:rsidR="00797DF7" w14:paraId="6329C216" w14:textId="77777777">
        <w:trPr>
          <w:trHeight w:val="486"/>
        </w:trPr>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CE818B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F0826A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6C095B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53D33CC"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7F9058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75605F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A2F296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E54EE8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B4F5FE0"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F1DDC1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790E4F3"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CAC178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10F099C"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8F0534F"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6B8A29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441563C"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996398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97DF7" w14:paraId="25C2C33A" w14:textId="77777777">
        <w:trPr>
          <w:trHeight w:val="464"/>
        </w:trPr>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407C239"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8B2E4B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1FC27E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1948FD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B5EA4F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8EB4F4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64C3AF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57E109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04F069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2BC75E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3039E0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CD1F8C3"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E412D9A"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57F58D9"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1801F8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B46355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F79266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97DF7" w14:paraId="794278B7" w14:textId="77777777">
        <w:trPr>
          <w:trHeight w:val="464"/>
        </w:trPr>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BC851A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EF1356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699AF8A"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0F0312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99A6DD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474FF0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7680690"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CD0681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2358FB9"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BD7787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436037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72ECA2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90E650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845B69A"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57AE040"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5F9DAD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D4CE03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061E036A" w14:textId="77777777" w:rsidR="00797DF7" w:rsidRDefault="00B70313">
      <w:pPr>
        <w:widowControl/>
        <w:numPr>
          <w:ilvl w:val="1"/>
          <w:numId w:val="92"/>
        </w:numPr>
        <w:tabs>
          <w:tab w:val="left" w:pos="284"/>
          <w:tab w:val="left" w:pos="644"/>
        </w:tabs>
        <w:adjustRightInd w:val="0"/>
        <w:ind w:left="860" w:hanging="860"/>
        <w:rPr>
          <w:rFonts w:eastAsia="Songti SC"/>
          <w:kern w:val="1"/>
        </w:rPr>
      </w:pPr>
      <w:r>
        <w:rPr>
          <w:color w:val="353535"/>
        </w:rPr>
        <w:t xml:space="preserve">Вы можете в любое время связаться со моим помощником, она поможет все тщательно спланировать </w:t>
      </w:r>
    </w:p>
    <w:tbl>
      <w:tblPr>
        <w:tblW w:w="9491" w:type="dxa"/>
        <w:tblInd w:w="-118" w:type="dxa"/>
        <w:tblLayout w:type="fixed"/>
        <w:tblLook w:val="04A0" w:firstRow="1" w:lastRow="0" w:firstColumn="1" w:lastColumn="0" w:noHBand="0" w:noVBand="1"/>
      </w:tblPr>
      <w:tblGrid>
        <w:gridCol w:w="553"/>
        <w:gridCol w:w="553"/>
        <w:gridCol w:w="553"/>
        <w:gridCol w:w="583"/>
        <w:gridCol w:w="553"/>
        <w:gridCol w:w="553"/>
        <w:gridCol w:w="553"/>
        <w:gridCol w:w="553"/>
        <w:gridCol w:w="553"/>
        <w:gridCol w:w="583"/>
        <w:gridCol w:w="553"/>
        <w:gridCol w:w="553"/>
        <w:gridCol w:w="553"/>
        <w:gridCol w:w="553"/>
        <w:gridCol w:w="553"/>
        <w:gridCol w:w="583"/>
        <w:gridCol w:w="553"/>
      </w:tblGrid>
      <w:tr w:rsidR="00797DF7" w14:paraId="05F10A3A" w14:textId="77777777">
        <w:trPr>
          <w:trHeight w:val="486"/>
        </w:trPr>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875A19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3C524E0"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D248B5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E02DDB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F000C5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FE6708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677958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4B0359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704715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07DEDA0"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A12021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FE72CE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2B39AF9"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F4D2DAF"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EDE434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FC7D72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096D83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97DF7" w14:paraId="7714EE07" w14:textId="77777777">
        <w:trPr>
          <w:trHeight w:val="464"/>
        </w:trPr>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B22038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2EEFFB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5D4812C"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46C343A"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61C543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7D8605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2F565B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B4CE5F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01F1A90"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44AB40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0E8F60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432B4E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8528CEF"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1F57B33"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1842D3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6C7811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EAFBDE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97DF7" w14:paraId="1E6BF622" w14:textId="77777777">
        <w:trPr>
          <w:trHeight w:val="464"/>
        </w:trPr>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8FC7BB3"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922774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A47361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8F1D80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0F98B0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057DA33"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55A88A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D395C5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C9932A0"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C3811F9"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E163C0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6097F5C"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567A35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3F2464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07EED6F"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067746C"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BEA167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2ECE48ED" w14:textId="77777777" w:rsidR="00797DF7" w:rsidRDefault="00B70313">
      <w:pPr>
        <w:adjustRightInd w:val="0"/>
        <w:rPr>
          <w:rFonts w:eastAsia="Songti SC"/>
          <w:color w:val="000000"/>
        </w:rPr>
      </w:pPr>
      <w:r>
        <w:rPr>
          <w:color w:val="353535"/>
        </w:rPr>
        <w:t xml:space="preserve">5.Китайская сторона устроила в нашу честь прием. Я впервые пробую китайскую водку. Я не очень умею пить, поэтому думаю, что 2 рюмок будет достаточно </w:t>
      </w:r>
    </w:p>
    <w:tbl>
      <w:tblPr>
        <w:tblW w:w="0" w:type="auto"/>
        <w:tblInd w:w="-118" w:type="dxa"/>
        <w:tblLayout w:type="fixed"/>
        <w:tblLook w:val="04A0" w:firstRow="1" w:lastRow="0" w:firstColumn="1" w:lastColumn="0" w:noHBand="0" w:noVBand="1"/>
      </w:tblPr>
      <w:tblGrid>
        <w:gridCol w:w="548"/>
        <w:gridCol w:w="548"/>
        <w:gridCol w:w="548"/>
        <w:gridCol w:w="579"/>
        <w:gridCol w:w="548"/>
        <w:gridCol w:w="548"/>
        <w:gridCol w:w="548"/>
        <w:gridCol w:w="548"/>
        <w:gridCol w:w="548"/>
        <w:gridCol w:w="579"/>
        <w:gridCol w:w="548"/>
        <w:gridCol w:w="548"/>
        <w:gridCol w:w="548"/>
        <w:gridCol w:w="548"/>
        <w:gridCol w:w="548"/>
        <w:gridCol w:w="579"/>
        <w:gridCol w:w="548"/>
      </w:tblGrid>
      <w:tr w:rsidR="00797DF7" w14:paraId="2EB6F3FD" w14:textId="77777777">
        <w:trPr>
          <w:trHeight w:val="330"/>
        </w:trPr>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AD0660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7E690F3"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353B0E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CB5E2EA"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8CED47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1B8DE0C"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C2B5AE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64A78E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20DFA5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D4A623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9A73DEF"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FFFE51F"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705B44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0E29FE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11C2D2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0FD877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942B218"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97DF7" w14:paraId="1259E966" w14:textId="77777777">
        <w:trPr>
          <w:trHeight w:val="315"/>
        </w:trPr>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BBAED2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D28CC8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13A5ACF"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6BAB14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32F06C6"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E238C9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4D501E1"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AB5CEBC"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BC8CC6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156578C"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8695E5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D5415B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DD170C9"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6E0930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076573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6FD2F6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A113CE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97DF7" w14:paraId="5D237610" w14:textId="77777777">
        <w:trPr>
          <w:trHeight w:val="315"/>
        </w:trPr>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E5B971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AC1220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E4449D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CD21713"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2CBF670"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5BA0BEA"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D67F910"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8CA8140"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BCD550F"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F44EE00"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26B4FC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9DFDCE9"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C2A8DCA"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78E7299"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ECF26E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C15600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B112E20"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34752824" w14:textId="77777777" w:rsidR="00797DF7" w:rsidRDefault="00797DF7">
      <w:pPr>
        <w:adjustRightInd w:val="0"/>
        <w:rPr>
          <w:rFonts w:eastAsia="Songti SC"/>
          <w:color w:val="000000"/>
        </w:rPr>
      </w:pPr>
    </w:p>
    <w:p w14:paraId="0D91CF3D" w14:textId="77777777" w:rsidR="00797DF7" w:rsidRDefault="00B70313">
      <w:pPr>
        <w:widowControl/>
        <w:numPr>
          <w:ilvl w:val="0"/>
          <w:numId w:val="93"/>
        </w:numPr>
        <w:tabs>
          <w:tab w:val="left" w:pos="240"/>
          <w:tab w:val="left" w:pos="720"/>
        </w:tabs>
        <w:adjustRightInd w:val="0"/>
        <w:ind w:hanging="720"/>
        <w:rPr>
          <w:rFonts w:eastAsia="Songti SC"/>
          <w:color w:val="000000"/>
          <w:lang w:eastAsia="zh-CN"/>
        </w:rPr>
      </w:pPr>
      <w:r>
        <w:rPr>
          <w:rFonts w:eastAsia="Songti SC"/>
          <w:color w:val="000000"/>
          <w:lang w:eastAsia="zh-CN"/>
        </w:rPr>
        <w:t>改错</w:t>
      </w:r>
      <w:r>
        <w:rPr>
          <w:rFonts w:eastAsia="Songti SC"/>
          <w:color w:val="000000"/>
          <w:lang w:eastAsia="zh-CN"/>
        </w:rPr>
        <w:t xml:space="preserve"> (</w:t>
      </w:r>
      <w:r>
        <w:rPr>
          <w:rFonts w:eastAsia="Songti SC"/>
          <w:color w:val="000000"/>
          <w:lang w:eastAsia="zh-CN"/>
        </w:rPr>
        <w:t>最高</w:t>
      </w:r>
      <w:r>
        <w:rPr>
          <w:rFonts w:eastAsia="Songti SC"/>
          <w:color w:val="000000"/>
          <w:lang w:eastAsia="zh-CN"/>
        </w:rPr>
        <w:t>1</w:t>
      </w:r>
      <w:r>
        <w:rPr>
          <w:rFonts w:eastAsia="Songti SC"/>
          <w:color w:val="000000"/>
          <w:lang w:eastAsia="zh-CN"/>
        </w:rPr>
        <w:t>份儿，每一个句子</w:t>
      </w:r>
      <w:r>
        <w:rPr>
          <w:rFonts w:eastAsia="Songti SC"/>
          <w:color w:val="000000"/>
          <w:lang w:eastAsia="zh-CN"/>
        </w:rPr>
        <w:t>0.2</w:t>
      </w:r>
      <w:r>
        <w:rPr>
          <w:rFonts w:eastAsia="Songti SC"/>
          <w:color w:val="000000"/>
          <w:lang w:eastAsia="zh-CN"/>
        </w:rPr>
        <w:t>份儿</w:t>
      </w:r>
      <w:r>
        <w:rPr>
          <w:rFonts w:eastAsia="Songti SC"/>
          <w:color w:val="000000"/>
          <w:lang w:eastAsia="zh-CN"/>
        </w:rPr>
        <w:t>)</w:t>
      </w:r>
      <w:r>
        <w:rPr>
          <w:rFonts w:eastAsia="Songti SC"/>
          <w:color w:val="000000"/>
          <w:lang w:eastAsia="zh-CN"/>
        </w:rPr>
        <w:t>：</w:t>
      </w:r>
    </w:p>
    <w:p w14:paraId="2DC808B0" w14:textId="77777777" w:rsidR="00797DF7" w:rsidRDefault="00797DF7">
      <w:pPr>
        <w:adjustRightInd w:val="0"/>
        <w:ind w:left="720"/>
        <w:rPr>
          <w:rFonts w:eastAsia="Songti SC"/>
          <w:color w:val="000000"/>
          <w:lang w:eastAsia="zh-CN"/>
        </w:rPr>
      </w:pPr>
    </w:p>
    <w:p w14:paraId="6E02243F" w14:textId="77777777" w:rsidR="00797DF7" w:rsidRDefault="00B70313">
      <w:pPr>
        <w:widowControl/>
        <w:numPr>
          <w:ilvl w:val="1"/>
          <w:numId w:val="94"/>
        </w:numPr>
        <w:tabs>
          <w:tab w:val="left" w:pos="284"/>
          <w:tab w:val="left" w:pos="644"/>
        </w:tabs>
        <w:adjustRightInd w:val="0"/>
        <w:spacing w:after="200" w:line="276" w:lineRule="auto"/>
        <w:ind w:left="644" w:hanging="644"/>
        <w:jc w:val="both"/>
        <w:rPr>
          <w:rFonts w:eastAsia="Songti SC"/>
          <w:color w:val="000000"/>
        </w:rPr>
      </w:pPr>
      <w:r>
        <w:rPr>
          <w:rFonts w:eastAsia=".PingFang SC"/>
          <w:color w:val="353535"/>
        </w:rPr>
        <w:t>她三岁才开始画画儿</w:t>
      </w:r>
    </w:p>
    <w:tbl>
      <w:tblPr>
        <w:tblW w:w="0" w:type="auto"/>
        <w:tblInd w:w="-118" w:type="dxa"/>
        <w:tblLayout w:type="fixed"/>
        <w:tblLook w:val="04A0" w:firstRow="1" w:lastRow="0" w:firstColumn="1" w:lastColumn="0" w:noHBand="0" w:noVBand="1"/>
      </w:tblPr>
      <w:tblGrid>
        <w:gridCol w:w="9020"/>
      </w:tblGrid>
      <w:tr w:rsidR="00797DF7" w14:paraId="15FDA397"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3357CB2"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97DF7" w14:paraId="590B203B"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E79930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97DF7" w14:paraId="2A2AA126"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AE04E5A"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4074E919" w14:textId="77777777" w:rsidR="00797DF7" w:rsidRDefault="00B70313">
      <w:pPr>
        <w:widowControl/>
        <w:numPr>
          <w:ilvl w:val="1"/>
          <w:numId w:val="95"/>
        </w:numPr>
        <w:tabs>
          <w:tab w:val="left" w:pos="284"/>
          <w:tab w:val="left" w:pos="644"/>
        </w:tabs>
        <w:adjustRightInd w:val="0"/>
        <w:ind w:left="644" w:hanging="644"/>
        <w:jc w:val="both"/>
        <w:rPr>
          <w:rFonts w:eastAsia="Songti SC"/>
          <w:color w:val="000000"/>
          <w:lang w:eastAsia="zh-CN"/>
        </w:rPr>
      </w:pPr>
      <w:r>
        <w:rPr>
          <w:rFonts w:eastAsia=".PingFang SC"/>
          <w:color w:val="353535"/>
          <w:lang w:eastAsia="zh-CN"/>
        </w:rPr>
        <w:t>买房是因为改善居住条件，但是租房也可以改善居住条件</w:t>
      </w:r>
    </w:p>
    <w:tbl>
      <w:tblPr>
        <w:tblW w:w="0" w:type="auto"/>
        <w:tblInd w:w="-118" w:type="dxa"/>
        <w:tblLayout w:type="fixed"/>
        <w:tblLook w:val="04A0" w:firstRow="1" w:lastRow="0" w:firstColumn="1" w:lastColumn="0" w:noHBand="0" w:noVBand="1"/>
      </w:tblPr>
      <w:tblGrid>
        <w:gridCol w:w="9020"/>
      </w:tblGrid>
      <w:tr w:rsidR="00797DF7" w14:paraId="2B690375"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01F4A0F"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lang w:eastAsia="zh-CN"/>
              </w:rPr>
            </w:pPr>
          </w:p>
        </w:tc>
      </w:tr>
      <w:tr w:rsidR="00797DF7" w14:paraId="4EF8920F"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6B6697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lang w:eastAsia="zh-CN"/>
              </w:rPr>
            </w:pPr>
          </w:p>
        </w:tc>
      </w:tr>
      <w:tr w:rsidR="00797DF7" w14:paraId="1EE5AF13"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1081A4C"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lang w:eastAsia="zh-CN"/>
              </w:rPr>
            </w:pPr>
          </w:p>
        </w:tc>
      </w:tr>
    </w:tbl>
    <w:p w14:paraId="6C7A4118" w14:textId="77777777" w:rsidR="00797DF7" w:rsidRDefault="00B70313">
      <w:pPr>
        <w:tabs>
          <w:tab w:val="left" w:pos="284"/>
          <w:tab w:val="left" w:pos="644"/>
        </w:tabs>
        <w:adjustRightInd w:val="0"/>
        <w:rPr>
          <w:rFonts w:eastAsia="Songti SC"/>
          <w:kern w:val="1"/>
        </w:rPr>
      </w:pPr>
      <w:r>
        <w:rPr>
          <w:rFonts w:eastAsia=".PingFang SC"/>
          <w:color w:val="353535"/>
        </w:rPr>
        <w:t xml:space="preserve">3. </w:t>
      </w:r>
      <w:r>
        <w:rPr>
          <w:rFonts w:eastAsia=".PingFang SC" w:hint="eastAsia"/>
          <w:color w:val="353535"/>
        </w:rPr>
        <w:t>我去北京饭店</w:t>
      </w:r>
    </w:p>
    <w:tbl>
      <w:tblPr>
        <w:tblW w:w="0" w:type="auto"/>
        <w:tblInd w:w="-118" w:type="dxa"/>
        <w:tblLayout w:type="fixed"/>
        <w:tblLook w:val="04A0" w:firstRow="1" w:lastRow="0" w:firstColumn="1" w:lastColumn="0" w:noHBand="0" w:noVBand="1"/>
      </w:tblPr>
      <w:tblGrid>
        <w:gridCol w:w="9020"/>
      </w:tblGrid>
      <w:tr w:rsidR="00797DF7" w14:paraId="5106EFD5"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92023B7"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97DF7" w14:paraId="2E0287F0"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22B9BBE"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97DF7" w14:paraId="711DAE39"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225D9B4"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1AB1A6C3" w14:textId="77777777" w:rsidR="00797DF7" w:rsidRDefault="00B70313">
      <w:pPr>
        <w:widowControl/>
        <w:numPr>
          <w:ilvl w:val="1"/>
          <w:numId w:val="96"/>
        </w:numPr>
        <w:tabs>
          <w:tab w:val="left" w:pos="284"/>
          <w:tab w:val="left" w:pos="644"/>
        </w:tabs>
        <w:adjustRightInd w:val="0"/>
        <w:ind w:left="644" w:hanging="644"/>
        <w:jc w:val="both"/>
        <w:rPr>
          <w:rFonts w:eastAsia="Songti SC"/>
          <w:color w:val="000000"/>
          <w:lang w:eastAsia="zh-CN"/>
        </w:rPr>
      </w:pPr>
      <w:r>
        <w:rPr>
          <w:rFonts w:eastAsia=".PingFang SC"/>
          <w:color w:val="353535"/>
          <w:lang w:eastAsia="zh-CN"/>
        </w:rPr>
        <w:lastRenderedPageBreak/>
        <w:t>房间的门一直开了，但是里面没有人</w:t>
      </w:r>
    </w:p>
    <w:tbl>
      <w:tblPr>
        <w:tblW w:w="0" w:type="auto"/>
        <w:tblInd w:w="-118" w:type="dxa"/>
        <w:tblLayout w:type="fixed"/>
        <w:tblLook w:val="04A0" w:firstRow="1" w:lastRow="0" w:firstColumn="1" w:lastColumn="0" w:noHBand="0" w:noVBand="1"/>
      </w:tblPr>
      <w:tblGrid>
        <w:gridCol w:w="9020"/>
      </w:tblGrid>
      <w:tr w:rsidR="00797DF7" w14:paraId="2BAF6CB7"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C57499A"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lang w:eastAsia="zh-CN"/>
              </w:rPr>
            </w:pPr>
          </w:p>
        </w:tc>
      </w:tr>
      <w:tr w:rsidR="00797DF7" w14:paraId="5703908C"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3EA852C"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lang w:eastAsia="zh-CN"/>
              </w:rPr>
            </w:pPr>
          </w:p>
        </w:tc>
      </w:tr>
      <w:tr w:rsidR="00797DF7" w14:paraId="5E7BBEE8"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ECD211A"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lang w:eastAsia="zh-CN"/>
              </w:rPr>
            </w:pPr>
          </w:p>
        </w:tc>
      </w:tr>
    </w:tbl>
    <w:p w14:paraId="4C57A9AA" w14:textId="77777777" w:rsidR="00797DF7" w:rsidRDefault="00B70313">
      <w:pPr>
        <w:adjustRightInd w:val="0"/>
        <w:rPr>
          <w:rFonts w:eastAsia=".PingFang SC"/>
          <w:color w:val="353535"/>
          <w:lang w:eastAsia="zh-CN"/>
        </w:rPr>
      </w:pPr>
      <w:r>
        <w:rPr>
          <w:rFonts w:eastAsia=".PingFang SC"/>
          <w:color w:val="353535"/>
          <w:lang w:eastAsia="zh-CN"/>
        </w:rPr>
        <w:t xml:space="preserve">5. </w:t>
      </w:r>
      <w:r>
        <w:rPr>
          <w:rFonts w:eastAsia=".PingFang SC"/>
          <w:color w:val="353535"/>
          <w:lang w:eastAsia="zh-CN"/>
        </w:rPr>
        <w:t>这件衣服很漂亮，就我穿太小了</w:t>
      </w:r>
    </w:p>
    <w:tbl>
      <w:tblPr>
        <w:tblW w:w="0" w:type="auto"/>
        <w:tblInd w:w="-118" w:type="dxa"/>
        <w:tblLayout w:type="fixed"/>
        <w:tblLook w:val="04A0" w:firstRow="1" w:lastRow="0" w:firstColumn="1" w:lastColumn="0" w:noHBand="0" w:noVBand="1"/>
      </w:tblPr>
      <w:tblGrid>
        <w:gridCol w:w="9020"/>
      </w:tblGrid>
      <w:tr w:rsidR="00797DF7" w14:paraId="694AE81F"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A14C15D"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lang w:eastAsia="zh-CN"/>
              </w:rPr>
            </w:pPr>
          </w:p>
        </w:tc>
      </w:tr>
      <w:tr w:rsidR="00797DF7" w14:paraId="1CC80651"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9B7D735"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lang w:eastAsia="zh-CN"/>
              </w:rPr>
            </w:pPr>
          </w:p>
        </w:tc>
      </w:tr>
      <w:tr w:rsidR="00797DF7" w14:paraId="61D8AA92"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0A700DB" w14:textId="77777777" w:rsidR="00797DF7" w:rsidRDefault="00797D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lang w:eastAsia="zh-CN"/>
              </w:rPr>
            </w:pPr>
          </w:p>
        </w:tc>
      </w:tr>
    </w:tbl>
    <w:p w14:paraId="50149B26" w14:textId="77777777" w:rsidR="00797DF7" w:rsidRDefault="00797DF7">
      <w:pPr>
        <w:adjustRightInd w:val="0"/>
        <w:rPr>
          <w:rFonts w:eastAsia="Songti SC"/>
          <w:color w:val="000000"/>
          <w:lang w:eastAsia="zh-CN"/>
        </w:rPr>
      </w:pPr>
    </w:p>
    <w:p w14:paraId="4190E12A" w14:textId="77777777" w:rsidR="00797DF7" w:rsidRDefault="00B70313">
      <w:pPr>
        <w:tabs>
          <w:tab w:val="left" w:pos="240"/>
          <w:tab w:val="left" w:pos="720"/>
        </w:tabs>
        <w:adjustRightInd w:val="0"/>
        <w:rPr>
          <w:rFonts w:eastAsia="Songti SC"/>
          <w:color w:val="000000"/>
          <w:lang w:eastAsia="zh-CN"/>
        </w:rPr>
      </w:pPr>
      <w:r>
        <w:rPr>
          <w:rFonts w:eastAsia="Songti SC"/>
          <w:color w:val="000000"/>
          <w:lang w:eastAsia="zh-CN"/>
        </w:rPr>
        <w:t>I</w:t>
      </w:r>
      <w:r>
        <w:rPr>
          <w:rFonts w:eastAsia="Songti SC"/>
          <w:color w:val="000000"/>
          <w:lang w:val="en-US" w:eastAsia="zh-CN"/>
        </w:rPr>
        <w:t>II</w:t>
      </w:r>
      <w:r>
        <w:rPr>
          <w:rFonts w:eastAsia="Songti SC"/>
          <w:color w:val="000000"/>
          <w:lang w:eastAsia="zh-CN"/>
        </w:rPr>
        <w:t>.</w:t>
      </w:r>
      <w:r>
        <w:rPr>
          <w:rFonts w:eastAsia="Songti SC"/>
          <w:color w:val="000000"/>
          <w:lang w:eastAsia="zh-CN"/>
        </w:rPr>
        <w:t>选词填空（最高</w:t>
      </w:r>
      <w:r>
        <w:rPr>
          <w:rFonts w:eastAsia="Songti SC"/>
          <w:color w:val="000000"/>
          <w:lang w:eastAsia="zh-CN"/>
        </w:rPr>
        <w:t>1</w:t>
      </w:r>
      <w:r>
        <w:rPr>
          <w:rFonts w:eastAsia="Songti SC"/>
          <w:color w:val="000000"/>
          <w:lang w:eastAsia="zh-CN"/>
        </w:rPr>
        <w:t>份儿，每一个句子</w:t>
      </w:r>
      <w:r>
        <w:rPr>
          <w:rFonts w:eastAsia="Songti SC"/>
          <w:color w:val="000000"/>
          <w:lang w:eastAsia="zh-CN"/>
        </w:rPr>
        <w:t xml:space="preserve">0.25 </w:t>
      </w:r>
      <w:r>
        <w:rPr>
          <w:rFonts w:eastAsia="Songti SC"/>
          <w:color w:val="000000"/>
          <w:lang w:eastAsia="zh-CN"/>
        </w:rPr>
        <w:t>份儿）：</w:t>
      </w:r>
    </w:p>
    <w:p w14:paraId="6E1AD25C" w14:textId="77777777" w:rsidR="00797DF7" w:rsidRDefault="00797DF7">
      <w:pPr>
        <w:adjustRightInd w:val="0"/>
        <w:ind w:left="720"/>
        <w:rPr>
          <w:rFonts w:eastAsia="Songti SC"/>
          <w:color w:val="000000"/>
          <w:lang w:eastAsia="zh-CN"/>
        </w:rPr>
      </w:pPr>
    </w:p>
    <w:p w14:paraId="160505EA" w14:textId="77777777" w:rsidR="00797DF7" w:rsidRDefault="00B70313">
      <w:pPr>
        <w:widowControl/>
        <w:numPr>
          <w:ilvl w:val="1"/>
          <w:numId w:val="97"/>
        </w:numPr>
        <w:tabs>
          <w:tab w:val="left" w:pos="284"/>
          <w:tab w:val="left" w:pos="644"/>
        </w:tabs>
        <w:adjustRightInd w:val="0"/>
        <w:ind w:left="644" w:hanging="644"/>
        <w:jc w:val="both"/>
        <w:rPr>
          <w:rFonts w:eastAsia="Songti SC"/>
          <w:color w:val="000000"/>
        </w:rPr>
      </w:pPr>
      <w:r>
        <w:rPr>
          <w:rFonts w:eastAsia=".PingFang SC"/>
          <w:color w:val="353535"/>
        </w:rPr>
        <w:t>现在的</w:t>
      </w:r>
      <w:r>
        <w:rPr>
          <w:rFonts w:eastAsia="Songti SC"/>
          <w:color w:val="000000"/>
        </w:rPr>
        <w:t>____________</w:t>
      </w:r>
      <w:r>
        <w:rPr>
          <w:rFonts w:eastAsia=".PingFang SC"/>
          <w:color w:val="353535"/>
        </w:rPr>
        <w:t>比以前的好</w:t>
      </w:r>
      <w:r>
        <w:rPr>
          <w:rFonts w:eastAsia="Songti SC"/>
          <w:color w:val="000000"/>
        </w:rPr>
        <w:t xml:space="preserve"> </w:t>
      </w:r>
    </w:p>
    <w:p w14:paraId="59C0AA76" w14:textId="77777777" w:rsidR="00797DF7" w:rsidRDefault="00B70313">
      <w:pPr>
        <w:widowControl/>
        <w:numPr>
          <w:ilvl w:val="1"/>
          <w:numId w:val="98"/>
        </w:numPr>
        <w:tabs>
          <w:tab w:val="left" w:pos="1080"/>
          <w:tab w:val="left" w:pos="1440"/>
        </w:tabs>
        <w:adjustRightInd w:val="0"/>
        <w:ind w:hanging="1440"/>
        <w:rPr>
          <w:rFonts w:eastAsia="Songti SC"/>
          <w:color w:val="000000"/>
        </w:rPr>
      </w:pPr>
      <w:r>
        <w:rPr>
          <w:rFonts w:eastAsia=".PingFang SC"/>
          <w:color w:val="353535"/>
        </w:rPr>
        <w:t>房型</w:t>
      </w:r>
    </w:p>
    <w:p w14:paraId="4F586382" w14:textId="77777777" w:rsidR="00797DF7" w:rsidRDefault="00B70313">
      <w:pPr>
        <w:widowControl/>
        <w:numPr>
          <w:ilvl w:val="1"/>
          <w:numId w:val="98"/>
        </w:numPr>
        <w:tabs>
          <w:tab w:val="left" w:pos="1080"/>
          <w:tab w:val="left" w:pos="1440"/>
        </w:tabs>
        <w:adjustRightInd w:val="0"/>
        <w:ind w:hanging="1440"/>
        <w:rPr>
          <w:rFonts w:eastAsia="Songti SC"/>
          <w:color w:val="000000"/>
        </w:rPr>
      </w:pPr>
      <w:r>
        <w:rPr>
          <w:rFonts w:eastAsia="Songti SC"/>
          <w:color w:val="000000"/>
        </w:rPr>
        <w:t>房龄</w:t>
      </w:r>
    </w:p>
    <w:p w14:paraId="0CEE489F" w14:textId="77777777" w:rsidR="00797DF7" w:rsidRDefault="00B70313">
      <w:pPr>
        <w:widowControl/>
        <w:numPr>
          <w:ilvl w:val="1"/>
          <w:numId w:val="98"/>
        </w:numPr>
        <w:tabs>
          <w:tab w:val="left" w:pos="1080"/>
          <w:tab w:val="left" w:pos="1440"/>
        </w:tabs>
        <w:adjustRightInd w:val="0"/>
        <w:ind w:hanging="1440"/>
        <w:rPr>
          <w:rFonts w:eastAsia="Songti SC"/>
          <w:color w:val="000000"/>
        </w:rPr>
      </w:pPr>
      <w:r>
        <w:rPr>
          <w:rFonts w:eastAsia="Songti SC"/>
          <w:color w:val="000000"/>
        </w:rPr>
        <w:t>房租</w:t>
      </w:r>
    </w:p>
    <w:p w14:paraId="2C64BFCC" w14:textId="77777777" w:rsidR="00797DF7" w:rsidRDefault="00B70313">
      <w:pPr>
        <w:widowControl/>
        <w:numPr>
          <w:ilvl w:val="0"/>
          <w:numId w:val="99"/>
        </w:numPr>
        <w:tabs>
          <w:tab w:val="left" w:pos="360"/>
          <w:tab w:val="left" w:pos="720"/>
        </w:tabs>
        <w:adjustRightInd w:val="0"/>
        <w:ind w:hanging="720"/>
        <w:rPr>
          <w:rFonts w:eastAsia="Songti SC"/>
          <w:color w:val="000000"/>
          <w:lang w:eastAsia="zh-CN"/>
        </w:rPr>
      </w:pPr>
      <w:r>
        <w:rPr>
          <w:rFonts w:eastAsia=".PingFang SC"/>
          <w:color w:val="353535"/>
          <w:lang w:eastAsia="zh-CN"/>
        </w:rPr>
        <w:t xml:space="preserve"> </w:t>
      </w:r>
      <w:r>
        <w:rPr>
          <w:rFonts w:eastAsia="Songti SC"/>
          <w:color w:val="000000"/>
          <w:lang w:eastAsia="zh-CN"/>
        </w:rPr>
        <w:t>____________</w:t>
      </w:r>
      <w:r>
        <w:rPr>
          <w:rFonts w:eastAsia=".PingFang SC"/>
          <w:color w:val="353535"/>
          <w:lang w:eastAsia="zh-CN"/>
        </w:rPr>
        <w:t>明天起得早，今天我应该早点睡觉</w:t>
      </w:r>
    </w:p>
    <w:p w14:paraId="301ECC41" w14:textId="77777777" w:rsidR="00797DF7" w:rsidRDefault="00B70313">
      <w:pPr>
        <w:widowControl/>
        <w:numPr>
          <w:ilvl w:val="1"/>
          <w:numId w:val="99"/>
        </w:numPr>
        <w:tabs>
          <w:tab w:val="left" w:pos="1080"/>
          <w:tab w:val="left" w:pos="1440"/>
        </w:tabs>
        <w:adjustRightInd w:val="0"/>
        <w:ind w:hanging="1440"/>
        <w:rPr>
          <w:rFonts w:eastAsia="Songti SC"/>
          <w:color w:val="000000"/>
        </w:rPr>
      </w:pPr>
      <w:r>
        <w:rPr>
          <w:rFonts w:eastAsia="Songti SC"/>
          <w:color w:val="000000"/>
        </w:rPr>
        <w:t>因为</w:t>
      </w:r>
    </w:p>
    <w:p w14:paraId="288E969B" w14:textId="77777777" w:rsidR="00797DF7" w:rsidRDefault="00B70313">
      <w:pPr>
        <w:widowControl/>
        <w:numPr>
          <w:ilvl w:val="1"/>
          <w:numId w:val="99"/>
        </w:numPr>
        <w:tabs>
          <w:tab w:val="left" w:pos="1080"/>
          <w:tab w:val="left" w:pos="1440"/>
        </w:tabs>
        <w:adjustRightInd w:val="0"/>
        <w:ind w:hanging="1440"/>
        <w:rPr>
          <w:rFonts w:eastAsia="Songti SC"/>
          <w:color w:val="000000"/>
        </w:rPr>
      </w:pPr>
      <w:r>
        <w:rPr>
          <w:rFonts w:eastAsia="Songti SC"/>
          <w:color w:val="000000"/>
        </w:rPr>
        <w:t>为了</w:t>
      </w:r>
    </w:p>
    <w:p w14:paraId="01348C9B" w14:textId="77777777" w:rsidR="00797DF7" w:rsidRDefault="00797DF7">
      <w:pPr>
        <w:tabs>
          <w:tab w:val="left" w:pos="1080"/>
          <w:tab w:val="left" w:pos="1440"/>
        </w:tabs>
        <w:adjustRightInd w:val="0"/>
        <w:ind w:left="1440"/>
        <w:rPr>
          <w:rFonts w:eastAsia="Songti SC"/>
          <w:color w:val="000000"/>
        </w:rPr>
      </w:pPr>
    </w:p>
    <w:p w14:paraId="5802D70C" w14:textId="77777777" w:rsidR="00797DF7" w:rsidRDefault="00B70313">
      <w:pPr>
        <w:pStyle w:val="afa"/>
        <w:widowControl/>
        <w:numPr>
          <w:ilvl w:val="0"/>
          <w:numId w:val="99"/>
        </w:numPr>
        <w:tabs>
          <w:tab w:val="left" w:pos="1080"/>
          <w:tab w:val="left" w:pos="1440"/>
        </w:tabs>
        <w:adjustRightInd w:val="0"/>
        <w:spacing w:after="200" w:line="276" w:lineRule="auto"/>
        <w:contextualSpacing/>
        <w:rPr>
          <w:rFonts w:eastAsia="Songti SC"/>
          <w:color w:val="000000"/>
          <w:lang w:eastAsia="zh-CN"/>
        </w:rPr>
      </w:pPr>
      <w:r>
        <w:rPr>
          <w:rFonts w:eastAsia=".PingFang SC"/>
          <w:color w:val="353535"/>
          <w:lang w:eastAsia="zh-CN"/>
        </w:rPr>
        <w:t>经济进入了一个很快的发展</w:t>
      </w:r>
      <w:r>
        <w:rPr>
          <w:rFonts w:eastAsia="Songti SC"/>
          <w:color w:val="000000"/>
          <w:lang w:eastAsia="zh-CN"/>
        </w:rPr>
        <w:t>____________</w:t>
      </w:r>
    </w:p>
    <w:p w14:paraId="0000BECE" w14:textId="77777777" w:rsidR="00797DF7" w:rsidRDefault="00B70313">
      <w:pPr>
        <w:widowControl/>
        <w:numPr>
          <w:ilvl w:val="1"/>
          <w:numId w:val="99"/>
        </w:numPr>
        <w:tabs>
          <w:tab w:val="left" w:pos="1080"/>
          <w:tab w:val="left" w:pos="1440"/>
        </w:tabs>
        <w:adjustRightInd w:val="0"/>
        <w:ind w:hanging="1440"/>
        <w:rPr>
          <w:rFonts w:eastAsia="Songti SC"/>
          <w:color w:val="000000"/>
        </w:rPr>
      </w:pPr>
      <w:r>
        <w:rPr>
          <w:rFonts w:eastAsia="Songti SC"/>
          <w:color w:val="000000"/>
        </w:rPr>
        <w:t>周到</w:t>
      </w:r>
    </w:p>
    <w:p w14:paraId="37A4A2CD" w14:textId="77777777" w:rsidR="00797DF7" w:rsidRDefault="00B70313">
      <w:pPr>
        <w:widowControl/>
        <w:numPr>
          <w:ilvl w:val="1"/>
          <w:numId w:val="99"/>
        </w:numPr>
        <w:tabs>
          <w:tab w:val="left" w:pos="1080"/>
          <w:tab w:val="left" w:pos="1440"/>
        </w:tabs>
        <w:adjustRightInd w:val="0"/>
        <w:ind w:hanging="1440"/>
        <w:rPr>
          <w:rFonts w:eastAsia="Songti SC"/>
          <w:color w:val="000000"/>
        </w:rPr>
      </w:pPr>
      <w:r>
        <w:rPr>
          <w:rFonts w:eastAsia="Songti SC"/>
          <w:color w:val="000000"/>
        </w:rPr>
        <w:t>周期</w:t>
      </w:r>
    </w:p>
    <w:p w14:paraId="420674A1" w14:textId="77777777" w:rsidR="00797DF7" w:rsidRDefault="00B70313">
      <w:pPr>
        <w:widowControl/>
        <w:numPr>
          <w:ilvl w:val="1"/>
          <w:numId w:val="99"/>
        </w:numPr>
        <w:tabs>
          <w:tab w:val="left" w:pos="1080"/>
          <w:tab w:val="left" w:pos="1440"/>
        </w:tabs>
        <w:adjustRightInd w:val="0"/>
        <w:ind w:hanging="1440"/>
        <w:rPr>
          <w:rFonts w:eastAsia="Songti SC"/>
          <w:color w:val="000000"/>
        </w:rPr>
      </w:pPr>
      <w:r>
        <w:rPr>
          <w:rFonts w:eastAsia="Songti SC"/>
          <w:color w:val="000000"/>
        </w:rPr>
        <w:t>周围</w:t>
      </w:r>
    </w:p>
    <w:p w14:paraId="0CB52A2B" w14:textId="77777777" w:rsidR="00797DF7" w:rsidRDefault="00B70313">
      <w:pPr>
        <w:pStyle w:val="afa"/>
        <w:widowControl/>
        <w:numPr>
          <w:ilvl w:val="0"/>
          <w:numId w:val="99"/>
        </w:numPr>
        <w:tabs>
          <w:tab w:val="left" w:pos="360"/>
          <w:tab w:val="left" w:pos="720"/>
          <w:tab w:val="left" w:pos="1080"/>
          <w:tab w:val="left" w:pos="1440"/>
        </w:tabs>
        <w:adjustRightInd w:val="0"/>
        <w:spacing w:after="200" w:line="276" w:lineRule="auto"/>
        <w:contextualSpacing/>
        <w:rPr>
          <w:rFonts w:eastAsia="Songti SC"/>
          <w:color w:val="000000"/>
          <w:lang w:eastAsia="zh-CN"/>
        </w:rPr>
      </w:pPr>
      <w:r>
        <w:rPr>
          <w:rFonts w:eastAsia=".PingFang SC" w:hint="eastAsia"/>
          <w:color w:val="353535"/>
          <w:lang w:eastAsia="zh-CN"/>
        </w:rPr>
        <w:t>明天我在办公室，你</w:t>
      </w:r>
      <w:r>
        <w:rPr>
          <w:rFonts w:eastAsia="Songti SC"/>
          <w:color w:val="000000"/>
          <w:lang w:eastAsia="zh-CN"/>
        </w:rPr>
        <w:t xml:space="preserve"> ____________</w:t>
      </w:r>
      <w:r>
        <w:rPr>
          <w:rFonts w:eastAsia="Songti SC" w:hint="eastAsia"/>
          <w:color w:val="000000"/>
          <w:lang w:eastAsia="zh-CN"/>
        </w:rPr>
        <w:t>可以来找我</w:t>
      </w:r>
    </w:p>
    <w:p w14:paraId="1D1F79C2" w14:textId="77777777" w:rsidR="00797DF7" w:rsidRDefault="00B70313">
      <w:pPr>
        <w:widowControl/>
        <w:numPr>
          <w:ilvl w:val="1"/>
          <w:numId w:val="99"/>
        </w:numPr>
        <w:tabs>
          <w:tab w:val="left" w:pos="1080"/>
          <w:tab w:val="left" w:pos="1440"/>
        </w:tabs>
        <w:adjustRightInd w:val="0"/>
        <w:ind w:hanging="1440"/>
        <w:rPr>
          <w:rFonts w:eastAsia="Songti SC"/>
          <w:color w:val="000000"/>
        </w:rPr>
      </w:pPr>
      <w:r>
        <w:rPr>
          <w:rFonts w:eastAsia="Songti SC" w:hint="eastAsia"/>
          <w:color w:val="000000"/>
        </w:rPr>
        <w:t>随时</w:t>
      </w:r>
    </w:p>
    <w:p w14:paraId="5B8EBB8D" w14:textId="77777777" w:rsidR="00797DF7" w:rsidRDefault="00B70313">
      <w:pPr>
        <w:widowControl/>
        <w:numPr>
          <w:ilvl w:val="1"/>
          <w:numId w:val="99"/>
        </w:numPr>
        <w:tabs>
          <w:tab w:val="left" w:pos="1080"/>
          <w:tab w:val="left" w:pos="1440"/>
        </w:tabs>
        <w:adjustRightInd w:val="0"/>
        <w:ind w:hanging="1440"/>
        <w:rPr>
          <w:rFonts w:eastAsia="Songti SC"/>
          <w:color w:val="000000"/>
        </w:rPr>
      </w:pPr>
      <w:r>
        <w:rPr>
          <w:rFonts w:eastAsia="Songti SC" w:hint="eastAsia"/>
          <w:color w:val="000000"/>
        </w:rPr>
        <w:t>随意</w:t>
      </w:r>
    </w:p>
    <w:p w14:paraId="0DBDF348" w14:textId="77777777" w:rsidR="00797DF7" w:rsidRDefault="00797DF7">
      <w:pPr>
        <w:tabs>
          <w:tab w:val="left" w:pos="1080"/>
          <w:tab w:val="left" w:pos="1440"/>
        </w:tabs>
        <w:adjustRightInd w:val="0"/>
        <w:ind w:left="1440"/>
        <w:rPr>
          <w:rFonts w:eastAsia="Songti SC"/>
          <w:color w:val="000000"/>
        </w:rPr>
      </w:pPr>
    </w:p>
    <w:p w14:paraId="4B2AC994" w14:textId="77777777" w:rsidR="00797DF7" w:rsidRDefault="00B70313">
      <w:pPr>
        <w:tabs>
          <w:tab w:val="left" w:pos="240"/>
          <w:tab w:val="left" w:pos="720"/>
        </w:tabs>
        <w:adjustRightInd w:val="0"/>
        <w:jc w:val="both"/>
        <w:rPr>
          <w:rFonts w:eastAsia="Songti SC"/>
          <w:color w:val="000000"/>
          <w:lang w:eastAsia="zh-CN"/>
        </w:rPr>
      </w:pPr>
      <w:r>
        <w:rPr>
          <w:rFonts w:eastAsia="Songti SC"/>
          <w:color w:val="000000"/>
          <w:lang w:eastAsia="zh-CN"/>
        </w:rPr>
        <w:t>I</w:t>
      </w:r>
      <w:r>
        <w:rPr>
          <w:rFonts w:eastAsia="Songti SC"/>
          <w:color w:val="000000"/>
          <w:lang w:val="en-US" w:eastAsia="zh-CN"/>
        </w:rPr>
        <w:t>V</w:t>
      </w:r>
      <w:r>
        <w:rPr>
          <w:rFonts w:eastAsia="Songti SC"/>
          <w:color w:val="000000"/>
          <w:lang w:eastAsia="zh-CN"/>
        </w:rPr>
        <w:t>.</w:t>
      </w:r>
      <w:r>
        <w:rPr>
          <w:rFonts w:eastAsia="Songti SC"/>
          <w:color w:val="000000"/>
          <w:lang w:eastAsia="zh-CN"/>
        </w:rPr>
        <w:t>用下面的词完成句子（最高</w:t>
      </w:r>
      <w:r>
        <w:rPr>
          <w:rFonts w:eastAsia="Songti SC"/>
          <w:color w:val="000000"/>
          <w:lang w:eastAsia="zh-CN"/>
        </w:rPr>
        <w:t>2</w:t>
      </w:r>
      <w:r>
        <w:rPr>
          <w:rFonts w:eastAsia="Songti SC"/>
          <w:color w:val="000000"/>
          <w:lang w:eastAsia="zh-CN"/>
        </w:rPr>
        <w:t>份儿，每一个句子</w:t>
      </w:r>
      <w:r>
        <w:rPr>
          <w:rFonts w:eastAsia="Songti SC"/>
          <w:color w:val="000000"/>
          <w:lang w:eastAsia="zh-CN"/>
        </w:rPr>
        <w:t>0.4</w:t>
      </w:r>
      <w:r>
        <w:rPr>
          <w:rFonts w:eastAsia="Songti SC"/>
          <w:color w:val="000000"/>
          <w:lang w:eastAsia="zh-CN"/>
        </w:rPr>
        <w:t>份儿）</w:t>
      </w:r>
    </w:p>
    <w:p w14:paraId="438403FD" w14:textId="77777777" w:rsidR="00797DF7" w:rsidRDefault="00797DF7">
      <w:pPr>
        <w:tabs>
          <w:tab w:val="left" w:pos="240"/>
          <w:tab w:val="left" w:pos="720"/>
        </w:tabs>
        <w:adjustRightInd w:val="0"/>
        <w:jc w:val="both"/>
        <w:rPr>
          <w:rFonts w:eastAsia="Songti SC"/>
          <w:color w:val="000000"/>
          <w:lang w:eastAsia="zh-CN"/>
        </w:rPr>
      </w:pPr>
    </w:p>
    <w:p w14:paraId="3A99D6DB" w14:textId="77777777" w:rsidR="00797DF7" w:rsidRDefault="00B70313">
      <w:pPr>
        <w:pStyle w:val="afa"/>
        <w:widowControl/>
        <w:numPr>
          <w:ilvl w:val="0"/>
          <w:numId w:val="100"/>
        </w:numPr>
        <w:adjustRightInd w:val="0"/>
        <w:spacing w:after="200" w:line="276" w:lineRule="auto"/>
        <w:contextualSpacing/>
        <w:rPr>
          <w:rFonts w:eastAsia=".PingFang SC"/>
          <w:color w:val="353535"/>
        </w:rPr>
      </w:pPr>
      <w:r>
        <w:rPr>
          <w:color w:val="353535"/>
          <w:lang w:eastAsia="zh-CN"/>
        </w:rPr>
        <w:t xml:space="preserve">________________________________________________________, </w:t>
      </w:r>
      <w:r>
        <w:rPr>
          <w:rFonts w:eastAsia=".PingFang SC"/>
          <w:color w:val="353535"/>
          <w:lang w:eastAsia="zh-CN"/>
        </w:rPr>
        <w:t>你该休息了。</w:t>
      </w:r>
      <w:r>
        <w:rPr>
          <w:rFonts w:eastAsia=".PingFang SC"/>
          <w:color w:val="353535"/>
          <w:lang w:eastAsia="zh-CN"/>
        </w:rPr>
        <w:t xml:space="preserve"> </w:t>
      </w:r>
      <w:r>
        <w:rPr>
          <w:rFonts w:eastAsia=".PingFang SC"/>
          <w:color w:val="353535"/>
          <w:lang w:eastAsia="zh-CN"/>
        </w:rPr>
        <w:t>（快。。。。。。</w:t>
      </w:r>
      <w:r>
        <w:rPr>
          <w:rFonts w:eastAsia=".PingFang SC"/>
          <w:color w:val="353535"/>
        </w:rPr>
        <w:t>了）</w:t>
      </w:r>
    </w:p>
    <w:p w14:paraId="3AD45026" w14:textId="77777777" w:rsidR="00797DF7" w:rsidRDefault="00B70313">
      <w:pPr>
        <w:pStyle w:val="afa"/>
        <w:widowControl/>
        <w:numPr>
          <w:ilvl w:val="0"/>
          <w:numId w:val="100"/>
        </w:numPr>
        <w:adjustRightInd w:val="0"/>
        <w:spacing w:after="200" w:line="276" w:lineRule="auto"/>
        <w:contextualSpacing/>
        <w:rPr>
          <w:rFonts w:eastAsia=".PingFang SC"/>
          <w:color w:val="353535"/>
        </w:rPr>
      </w:pPr>
      <w:r>
        <w:rPr>
          <w:rFonts w:eastAsia=".PingFang SC"/>
          <w:color w:val="353535"/>
        </w:rPr>
        <w:t>他在超市工作，</w:t>
      </w:r>
      <w:r>
        <w:rPr>
          <w:color w:val="353535"/>
        </w:rPr>
        <w:t>______________________________________________________</w:t>
      </w:r>
      <w:r>
        <w:rPr>
          <w:rFonts w:eastAsia=".PingFang SC"/>
          <w:color w:val="353535"/>
        </w:rPr>
        <w:t>。</w:t>
      </w:r>
      <w:r>
        <w:rPr>
          <w:rFonts w:eastAsia=".PingFang SC"/>
          <w:color w:val="353535"/>
        </w:rPr>
        <w:t xml:space="preserve"> </w:t>
      </w:r>
      <w:r>
        <w:rPr>
          <w:rFonts w:eastAsia=".PingFang SC"/>
          <w:color w:val="353535"/>
        </w:rPr>
        <w:t>（固</w:t>
      </w:r>
      <w:r>
        <w:rPr>
          <w:rFonts w:eastAsia=".PingFang SC"/>
          <w:color w:val="353535"/>
          <w:lang w:eastAsia="zh-CN"/>
        </w:rPr>
        <w:t>定</w:t>
      </w:r>
      <w:r>
        <w:rPr>
          <w:rFonts w:eastAsia=".PingFang SC"/>
          <w:color w:val="353535"/>
        </w:rPr>
        <w:t>）</w:t>
      </w:r>
    </w:p>
    <w:p w14:paraId="7E138B4E" w14:textId="77777777" w:rsidR="00797DF7" w:rsidRDefault="00B70313">
      <w:pPr>
        <w:pStyle w:val="afa"/>
        <w:widowControl/>
        <w:numPr>
          <w:ilvl w:val="0"/>
          <w:numId w:val="100"/>
        </w:numPr>
        <w:adjustRightInd w:val="0"/>
        <w:spacing w:after="200" w:line="276" w:lineRule="auto"/>
        <w:contextualSpacing/>
        <w:rPr>
          <w:rFonts w:eastAsia=".PingFang SC"/>
          <w:color w:val="353535"/>
          <w:lang w:eastAsia="zh-CN"/>
        </w:rPr>
      </w:pPr>
      <w:r>
        <w:rPr>
          <w:color w:val="353535"/>
          <w:lang w:eastAsia="zh-CN"/>
        </w:rPr>
        <w:t>______________________________________________________</w:t>
      </w:r>
      <w:r>
        <w:rPr>
          <w:rFonts w:eastAsia=".PingFang SC"/>
          <w:color w:val="353535"/>
          <w:lang w:eastAsia="zh-CN"/>
        </w:rPr>
        <w:t>，中国的私人汽车比以前多的多</w:t>
      </w:r>
      <w:r>
        <w:rPr>
          <w:rFonts w:eastAsia=".PingFang SC"/>
          <w:color w:val="353535"/>
          <w:lang w:eastAsia="zh-CN"/>
        </w:rPr>
        <w:t xml:space="preserve"> </w:t>
      </w:r>
      <w:r>
        <w:rPr>
          <w:rFonts w:eastAsia=".PingFang SC"/>
          <w:color w:val="353535"/>
          <w:lang w:eastAsia="zh-CN"/>
        </w:rPr>
        <w:t>（随着）</w:t>
      </w:r>
    </w:p>
    <w:p w14:paraId="4ED436CE" w14:textId="77777777" w:rsidR="00797DF7" w:rsidRDefault="00B70313">
      <w:pPr>
        <w:pStyle w:val="afa"/>
        <w:widowControl/>
        <w:numPr>
          <w:ilvl w:val="0"/>
          <w:numId w:val="100"/>
        </w:numPr>
        <w:adjustRightInd w:val="0"/>
        <w:spacing w:after="200" w:line="276" w:lineRule="auto"/>
        <w:contextualSpacing/>
        <w:rPr>
          <w:rFonts w:eastAsia=".PingFang SC"/>
          <w:color w:val="353535"/>
          <w:lang w:val="en-US" w:eastAsia="zh-CN"/>
        </w:rPr>
      </w:pPr>
      <w:r>
        <w:rPr>
          <w:color w:val="353535"/>
          <w:lang w:eastAsia="zh-CN"/>
        </w:rPr>
        <w:t>______________________________________________________</w:t>
      </w:r>
      <w:r>
        <w:rPr>
          <w:rFonts w:eastAsia=".PingFang SC"/>
          <w:color w:val="353535"/>
          <w:lang w:eastAsia="zh-CN"/>
        </w:rPr>
        <w:t>，我订了下周六的机票。</w:t>
      </w:r>
    </w:p>
    <w:p w14:paraId="3E476643" w14:textId="77777777" w:rsidR="00797DF7" w:rsidRDefault="00B70313">
      <w:pPr>
        <w:pStyle w:val="afa"/>
        <w:adjustRightInd w:val="0"/>
        <w:rPr>
          <w:rFonts w:eastAsia=".PingFang SC"/>
          <w:color w:val="353535"/>
          <w:lang w:val="en-US" w:eastAsia="zh-CN"/>
        </w:rPr>
      </w:pPr>
      <w:r>
        <w:rPr>
          <w:rFonts w:eastAsia=".PingFang SC"/>
          <w:color w:val="353535"/>
          <w:lang w:val="en-US" w:eastAsia="zh-CN"/>
        </w:rPr>
        <w:t>（</w:t>
      </w:r>
      <w:r>
        <w:rPr>
          <w:rFonts w:eastAsia=".PingFang SC"/>
          <w:color w:val="353535"/>
          <w:lang w:eastAsia="zh-CN"/>
        </w:rPr>
        <w:t>按。。。。。要求</w:t>
      </w:r>
      <w:r>
        <w:rPr>
          <w:rFonts w:eastAsia=".PingFang SC"/>
          <w:color w:val="353535"/>
          <w:lang w:val="en-US" w:eastAsia="zh-CN"/>
        </w:rPr>
        <w:t>）</w:t>
      </w:r>
    </w:p>
    <w:p w14:paraId="542AE19E" w14:textId="77777777" w:rsidR="00797DF7" w:rsidRDefault="00B70313">
      <w:pPr>
        <w:pStyle w:val="afa"/>
        <w:adjustRightInd w:val="0"/>
        <w:rPr>
          <w:rFonts w:eastAsia=".PingFang SC"/>
          <w:color w:val="353535"/>
          <w:lang w:val="en-US" w:eastAsia="zh-CN"/>
        </w:rPr>
      </w:pPr>
      <w:r>
        <w:rPr>
          <w:rFonts w:eastAsia=".PingFang SC"/>
          <w:color w:val="353535"/>
          <w:lang w:val="en-US" w:eastAsia="zh-CN"/>
        </w:rPr>
        <w:t>5.</w:t>
      </w:r>
      <w:r>
        <w:rPr>
          <w:rFonts w:eastAsia=".PingFang SC"/>
          <w:color w:val="353535"/>
          <w:lang w:eastAsia="zh-CN"/>
        </w:rPr>
        <w:t xml:space="preserve"> </w:t>
      </w:r>
      <w:r>
        <w:rPr>
          <w:rFonts w:eastAsia=".PingFang SC"/>
          <w:color w:val="353535"/>
          <w:lang w:eastAsia="zh-CN"/>
        </w:rPr>
        <w:t>听说昨天的晚会很热闹，</w:t>
      </w:r>
      <w:r>
        <w:rPr>
          <w:color w:val="353535"/>
          <w:lang w:eastAsia="zh-CN"/>
        </w:rPr>
        <w:t>______________________________________________________</w:t>
      </w:r>
      <w:r>
        <w:rPr>
          <w:rFonts w:eastAsia=".PingFang SC"/>
          <w:color w:val="353535"/>
          <w:lang w:eastAsia="zh-CN"/>
        </w:rPr>
        <w:t>。（遗憾）</w:t>
      </w:r>
    </w:p>
    <w:p w14:paraId="0C1E5CF8" w14:textId="77777777" w:rsidR="00797DF7" w:rsidRDefault="00797DF7">
      <w:pPr>
        <w:tabs>
          <w:tab w:val="left" w:pos="240"/>
          <w:tab w:val="left" w:pos="720"/>
        </w:tabs>
        <w:adjustRightInd w:val="0"/>
        <w:jc w:val="both"/>
        <w:rPr>
          <w:rFonts w:eastAsia="Songti SC"/>
          <w:color w:val="000000"/>
          <w:lang w:eastAsia="zh-CN"/>
        </w:rPr>
      </w:pPr>
    </w:p>
    <w:p w14:paraId="03E13F29" w14:textId="77777777" w:rsidR="00797DF7" w:rsidRDefault="00B70313">
      <w:pPr>
        <w:tabs>
          <w:tab w:val="left" w:pos="240"/>
          <w:tab w:val="left" w:pos="720"/>
        </w:tabs>
        <w:adjustRightInd w:val="0"/>
        <w:jc w:val="both"/>
        <w:rPr>
          <w:rFonts w:eastAsia="Songti SC"/>
          <w:color w:val="000000"/>
          <w:lang w:eastAsia="zh-CN"/>
        </w:rPr>
      </w:pPr>
      <w:r>
        <w:rPr>
          <w:rFonts w:eastAsia=".PingFang SC"/>
          <w:color w:val="353535"/>
          <w:lang w:val="en-US" w:eastAsia="zh-CN"/>
        </w:rPr>
        <w:t>V</w:t>
      </w:r>
      <w:r>
        <w:rPr>
          <w:rFonts w:eastAsia=".PingFang SC"/>
          <w:color w:val="353535"/>
          <w:lang w:eastAsia="zh-CN"/>
        </w:rPr>
        <w:t xml:space="preserve">. </w:t>
      </w:r>
      <w:r>
        <w:rPr>
          <w:rFonts w:eastAsia=".PingFang SC"/>
          <w:color w:val="353535"/>
          <w:lang w:eastAsia="zh-CN"/>
        </w:rPr>
        <w:t>把数字翻译过来</w:t>
      </w:r>
      <w:r>
        <w:rPr>
          <w:rFonts w:eastAsia=".PingFang SC" w:hint="eastAsia"/>
          <w:color w:val="353535"/>
          <w:lang w:eastAsia="zh-CN"/>
        </w:rPr>
        <w:t xml:space="preserve"> </w:t>
      </w:r>
      <w:r>
        <w:rPr>
          <w:rFonts w:eastAsia="Songti SC"/>
          <w:color w:val="000000"/>
          <w:lang w:eastAsia="zh-CN"/>
        </w:rPr>
        <w:t>（最高</w:t>
      </w:r>
      <w:r>
        <w:rPr>
          <w:rFonts w:eastAsia="Songti SC"/>
          <w:color w:val="000000"/>
          <w:lang w:eastAsia="zh-CN"/>
        </w:rPr>
        <w:t>1</w:t>
      </w:r>
      <w:r>
        <w:rPr>
          <w:rFonts w:eastAsia="Songti SC"/>
          <w:color w:val="000000"/>
          <w:lang w:eastAsia="zh-CN"/>
        </w:rPr>
        <w:t>份儿，每一个句子</w:t>
      </w:r>
      <w:r>
        <w:rPr>
          <w:rFonts w:eastAsia="Songti SC"/>
          <w:color w:val="000000"/>
          <w:lang w:eastAsia="zh-CN"/>
        </w:rPr>
        <w:t>0.25</w:t>
      </w:r>
      <w:r>
        <w:rPr>
          <w:rFonts w:eastAsia="Songti SC"/>
          <w:color w:val="000000"/>
          <w:lang w:eastAsia="zh-CN"/>
        </w:rPr>
        <w:t>份儿）</w:t>
      </w:r>
    </w:p>
    <w:p w14:paraId="7340A9AF" w14:textId="77777777" w:rsidR="00797DF7" w:rsidRDefault="00797DF7">
      <w:pPr>
        <w:adjustRightInd w:val="0"/>
        <w:rPr>
          <w:rFonts w:eastAsia=".PingFang SC"/>
          <w:color w:val="353535"/>
          <w:lang w:eastAsia="zh-CN"/>
        </w:rPr>
      </w:pPr>
    </w:p>
    <w:p w14:paraId="12BA9BB5" w14:textId="77777777" w:rsidR="00797DF7" w:rsidRDefault="00B70313">
      <w:pPr>
        <w:adjustRightInd w:val="0"/>
        <w:rPr>
          <w:rFonts w:eastAsia=".PingFang SC"/>
          <w:color w:val="353535"/>
        </w:rPr>
      </w:pPr>
      <w:r>
        <w:rPr>
          <w:rFonts w:eastAsia=".PingFang SC"/>
          <w:color w:val="353535"/>
        </w:rPr>
        <w:t xml:space="preserve">1. </w:t>
      </w:r>
      <w:r>
        <w:rPr>
          <w:color w:val="353535"/>
        </w:rPr>
        <w:t>шестьсот тридцать пять миллионов пятьсот десять тысяч девяносто восемь</w:t>
      </w:r>
    </w:p>
    <w:p w14:paraId="1BF42F6B" w14:textId="77777777" w:rsidR="00797DF7" w:rsidRDefault="00B70313">
      <w:pPr>
        <w:adjustRightInd w:val="0"/>
        <w:rPr>
          <w:rFonts w:eastAsia="MS Gothic"/>
          <w:color w:val="353535"/>
        </w:rPr>
      </w:pPr>
      <w:r>
        <w:rPr>
          <w:rFonts w:eastAsia="MS Gothic"/>
          <w:color w:val="353535"/>
        </w:rPr>
        <w:lastRenderedPageBreak/>
        <w:t> </w:t>
      </w:r>
      <w:r>
        <w:rPr>
          <w:color w:val="353535"/>
        </w:rPr>
        <w:t>______________________________________________________</w:t>
      </w:r>
    </w:p>
    <w:p w14:paraId="01CBEC59" w14:textId="77777777" w:rsidR="00797DF7" w:rsidRDefault="00B70313">
      <w:pPr>
        <w:pStyle w:val="afa"/>
        <w:widowControl/>
        <w:numPr>
          <w:ilvl w:val="0"/>
          <w:numId w:val="98"/>
        </w:numPr>
        <w:adjustRightInd w:val="0"/>
        <w:spacing w:after="200" w:line="276" w:lineRule="auto"/>
        <w:contextualSpacing/>
        <w:rPr>
          <w:rFonts w:eastAsia="MS Gothic"/>
          <w:color w:val="353535"/>
        </w:rPr>
      </w:pPr>
      <w:r>
        <w:rPr>
          <w:color w:val="353535"/>
        </w:rPr>
        <w:t>десять миллиардов восемьдесят девять</w:t>
      </w:r>
    </w:p>
    <w:p w14:paraId="0736C8F5" w14:textId="77777777" w:rsidR="00797DF7" w:rsidRDefault="00B70313">
      <w:pPr>
        <w:adjustRightInd w:val="0"/>
        <w:rPr>
          <w:color w:val="353535"/>
        </w:rPr>
      </w:pPr>
      <w:r>
        <w:rPr>
          <w:color w:val="353535"/>
        </w:rPr>
        <w:t>______________________________________________________</w:t>
      </w:r>
    </w:p>
    <w:p w14:paraId="5BC82271" w14:textId="77777777" w:rsidR="00797DF7" w:rsidRDefault="00B70313">
      <w:pPr>
        <w:pStyle w:val="afa"/>
        <w:widowControl/>
        <w:numPr>
          <w:ilvl w:val="0"/>
          <w:numId w:val="98"/>
        </w:numPr>
        <w:adjustRightInd w:val="0"/>
        <w:spacing w:after="200" w:line="276" w:lineRule="auto"/>
        <w:contextualSpacing/>
        <w:rPr>
          <w:rFonts w:eastAsia="MS Gothic"/>
          <w:color w:val="353535"/>
        </w:rPr>
      </w:pPr>
      <w:r>
        <w:rPr>
          <w:color w:val="353535"/>
        </w:rPr>
        <w:t>23.56%</w:t>
      </w:r>
    </w:p>
    <w:p w14:paraId="27DE25CE" w14:textId="77777777" w:rsidR="00797DF7" w:rsidRDefault="00B70313">
      <w:pPr>
        <w:adjustRightInd w:val="0"/>
        <w:ind w:left="360"/>
        <w:rPr>
          <w:color w:val="353535"/>
        </w:rPr>
      </w:pPr>
      <w:r>
        <w:rPr>
          <w:color w:val="353535"/>
        </w:rPr>
        <w:t>______________________________________________________</w:t>
      </w:r>
    </w:p>
    <w:p w14:paraId="105D1573" w14:textId="77777777" w:rsidR="00797DF7" w:rsidRDefault="00B70313">
      <w:pPr>
        <w:pStyle w:val="afa"/>
        <w:widowControl/>
        <w:numPr>
          <w:ilvl w:val="0"/>
          <w:numId w:val="98"/>
        </w:numPr>
        <w:adjustRightInd w:val="0"/>
        <w:spacing w:after="200" w:line="276" w:lineRule="auto"/>
        <w:contextualSpacing/>
        <w:rPr>
          <w:rFonts w:eastAsia="MS Gothic"/>
          <w:color w:val="353535"/>
        </w:rPr>
      </w:pPr>
      <w:r>
        <w:rPr>
          <w:color w:val="353535"/>
        </w:rPr>
        <w:t>пятьсот сорок тысяч десять</w:t>
      </w:r>
    </w:p>
    <w:p w14:paraId="5E0C8670" w14:textId="77777777" w:rsidR="00797DF7" w:rsidRDefault="00B70313">
      <w:pPr>
        <w:adjustRightInd w:val="0"/>
        <w:rPr>
          <w:rFonts w:eastAsia="MS Gothic"/>
          <w:color w:val="353535"/>
        </w:rPr>
      </w:pPr>
      <w:r>
        <w:rPr>
          <w:color w:val="353535"/>
        </w:rPr>
        <w:t>______________________________________________________</w:t>
      </w:r>
    </w:p>
    <w:p w14:paraId="218E503B" w14:textId="77777777" w:rsidR="00797DF7" w:rsidRDefault="00797DF7">
      <w:pPr>
        <w:adjustRightInd w:val="0"/>
        <w:rPr>
          <w:rFonts w:eastAsia=".PingFang SC"/>
          <w:color w:val="353535"/>
        </w:rPr>
      </w:pPr>
    </w:p>
    <w:p w14:paraId="6BA89D3B" w14:textId="77777777" w:rsidR="00797DF7" w:rsidRDefault="00B70313">
      <w:pPr>
        <w:adjustRightInd w:val="0"/>
        <w:rPr>
          <w:rFonts w:eastAsia=".PingFang SC"/>
          <w:color w:val="353535"/>
          <w:lang w:eastAsia="zh-CN"/>
        </w:rPr>
      </w:pPr>
      <w:r>
        <w:rPr>
          <w:rFonts w:eastAsia=".PingFang SC"/>
          <w:color w:val="353535"/>
          <w:lang w:val="en-US" w:eastAsia="zh-CN"/>
        </w:rPr>
        <w:t>VI</w:t>
      </w:r>
      <w:r>
        <w:rPr>
          <w:rFonts w:eastAsia=".PingFang SC"/>
          <w:color w:val="353535"/>
          <w:lang w:eastAsia="zh-CN"/>
        </w:rPr>
        <w:t xml:space="preserve">. </w:t>
      </w:r>
      <w:r>
        <w:rPr>
          <w:rFonts w:eastAsia=".PingFang SC"/>
          <w:color w:val="353535"/>
          <w:lang w:val="en-US" w:eastAsia="zh-CN"/>
        </w:rPr>
        <w:t>选择一个</w:t>
      </w:r>
      <w:r>
        <w:rPr>
          <w:rFonts w:eastAsia=".PingFang SC"/>
          <w:color w:val="353535"/>
          <w:lang w:eastAsia="zh-CN"/>
        </w:rPr>
        <w:t>问题就回答</w:t>
      </w:r>
      <w:r>
        <w:rPr>
          <w:rFonts w:eastAsia=".PingFang SC" w:hint="eastAsia"/>
          <w:color w:val="353535"/>
          <w:lang w:eastAsia="zh-CN"/>
        </w:rPr>
        <w:t xml:space="preserve"> </w:t>
      </w:r>
      <w:r>
        <w:rPr>
          <w:rFonts w:eastAsia=".PingFang SC" w:hint="eastAsia"/>
          <w:color w:val="353535"/>
          <w:lang w:eastAsia="zh-CN"/>
        </w:rPr>
        <w:t>（</w:t>
      </w:r>
      <w:r>
        <w:rPr>
          <w:rFonts w:eastAsia="Songti SC"/>
          <w:color w:val="000000"/>
          <w:lang w:eastAsia="zh-CN"/>
        </w:rPr>
        <w:t>最高</w:t>
      </w:r>
      <w:r>
        <w:rPr>
          <w:rFonts w:eastAsia="Songti SC"/>
          <w:color w:val="000000"/>
          <w:lang w:eastAsia="zh-CN"/>
        </w:rPr>
        <w:t>3</w:t>
      </w:r>
      <w:r>
        <w:rPr>
          <w:rFonts w:eastAsia="Songti SC"/>
          <w:color w:val="000000"/>
          <w:lang w:eastAsia="zh-CN"/>
        </w:rPr>
        <w:t>份儿</w:t>
      </w:r>
      <w:r>
        <w:rPr>
          <w:rFonts w:eastAsia="Songti SC" w:hint="eastAsia"/>
          <w:color w:val="000000"/>
          <w:lang w:eastAsia="zh-CN"/>
        </w:rPr>
        <w:t>）</w:t>
      </w:r>
    </w:p>
    <w:p w14:paraId="3EA4CA4F" w14:textId="77777777" w:rsidR="00797DF7" w:rsidRDefault="00797DF7">
      <w:pPr>
        <w:adjustRightInd w:val="0"/>
        <w:rPr>
          <w:rFonts w:eastAsia=".PingFang SC"/>
          <w:color w:val="353535"/>
          <w:lang w:eastAsia="zh-CN"/>
        </w:rPr>
      </w:pPr>
    </w:p>
    <w:p w14:paraId="52F20580" w14:textId="77777777" w:rsidR="00797DF7" w:rsidRDefault="00B70313">
      <w:pPr>
        <w:pStyle w:val="afa"/>
        <w:widowControl/>
        <w:numPr>
          <w:ilvl w:val="0"/>
          <w:numId w:val="101"/>
        </w:numPr>
        <w:adjustRightInd w:val="0"/>
        <w:spacing w:after="200" w:line="276" w:lineRule="auto"/>
        <w:contextualSpacing/>
        <w:rPr>
          <w:rFonts w:eastAsia=".PingFang SC"/>
          <w:color w:val="353535"/>
          <w:lang w:eastAsia="zh-CN"/>
        </w:rPr>
      </w:pPr>
      <w:r>
        <w:rPr>
          <w:rFonts w:eastAsia=".PingFang SC"/>
          <w:color w:val="353535"/>
          <w:lang w:eastAsia="zh-CN"/>
        </w:rPr>
        <w:t>你觉得对年轻人来说，买房和租房哪个好？</w:t>
      </w:r>
    </w:p>
    <w:p w14:paraId="29C9E04F" w14:textId="77777777" w:rsidR="00797DF7" w:rsidRDefault="00B70313">
      <w:pPr>
        <w:pStyle w:val="afa"/>
        <w:widowControl/>
        <w:numPr>
          <w:ilvl w:val="0"/>
          <w:numId w:val="101"/>
        </w:numPr>
        <w:adjustRightInd w:val="0"/>
        <w:spacing w:after="200" w:line="276" w:lineRule="auto"/>
        <w:contextualSpacing/>
        <w:rPr>
          <w:rFonts w:eastAsia="MS Gothic"/>
          <w:color w:val="353535"/>
          <w:lang w:eastAsia="zh-CN"/>
        </w:rPr>
      </w:pPr>
      <w:r>
        <w:rPr>
          <w:rFonts w:eastAsia=".PingFang SC"/>
          <w:color w:val="353535"/>
          <w:lang w:eastAsia="zh-CN"/>
        </w:rPr>
        <w:t>请你比较一下，中国人的宴会和你们国家的一样吗？</w:t>
      </w:r>
      <w:r>
        <w:rPr>
          <w:rFonts w:eastAsia="MS Gothic"/>
          <w:color w:val="353535"/>
          <w:lang w:eastAsia="zh-CN"/>
        </w:rPr>
        <w:t> </w:t>
      </w:r>
    </w:p>
    <w:p w14:paraId="40AF0440" w14:textId="77777777" w:rsidR="00797DF7" w:rsidRDefault="00B70313">
      <w:pPr>
        <w:pStyle w:val="afa"/>
        <w:widowControl/>
        <w:numPr>
          <w:ilvl w:val="0"/>
          <w:numId w:val="101"/>
        </w:numPr>
        <w:adjustRightInd w:val="0"/>
        <w:spacing w:after="200" w:line="276" w:lineRule="auto"/>
        <w:contextualSpacing/>
        <w:rPr>
          <w:rFonts w:eastAsia=".PingFang SC"/>
          <w:color w:val="353535"/>
          <w:lang w:eastAsia="zh-CN"/>
        </w:rPr>
      </w:pPr>
      <w:r>
        <w:rPr>
          <w:rFonts w:eastAsia=".PingFang SC"/>
          <w:color w:val="353535"/>
          <w:lang w:eastAsia="zh-CN"/>
        </w:rPr>
        <w:t>感情深，茶当酒</w:t>
      </w:r>
      <w:r>
        <w:rPr>
          <w:rFonts w:eastAsia=".PingFang SC"/>
          <w:color w:val="353535"/>
          <w:lang w:eastAsia="zh-CN"/>
        </w:rPr>
        <w:t xml:space="preserve"> </w:t>
      </w:r>
      <w:r>
        <w:rPr>
          <w:rFonts w:eastAsia=".PingFang SC"/>
          <w:color w:val="353535"/>
          <w:lang w:eastAsia="zh-CN"/>
        </w:rPr>
        <w:t>是什么意思？</w:t>
      </w:r>
    </w:p>
    <w:p w14:paraId="1542E504" w14:textId="77777777" w:rsidR="00797DF7" w:rsidRDefault="00B70313">
      <w:pPr>
        <w:jc w:val="center"/>
        <w:rPr>
          <w:sz w:val="28"/>
          <w:szCs w:val="28"/>
        </w:rPr>
      </w:pPr>
      <w:r>
        <w:rPr>
          <w:b/>
          <w:bCs/>
          <w:color w:val="353535"/>
          <w:sz w:val="28"/>
          <w:szCs w:val="28"/>
        </w:rPr>
        <w:t>ПРИМЕРНАЯ УСТНАЯ ЧАСТЬ</w:t>
      </w:r>
    </w:p>
    <w:p w14:paraId="42589528" w14:textId="77777777" w:rsidR="00797DF7" w:rsidRDefault="00797DF7">
      <w:pPr>
        <w:rPr>
          <w:sz w:val="24"/>
          <w:szCs w:val="24"/>
        </w:rPr>
      </w:pPr>
    </w:p>
    <w:p w14:paraId="5B5EFD0A" w14:textId="77777777" w:rsidR="00797DF7" w:rsidRDefault="00B70313">
      <w:pPr>
        <w:jc w:val="both"/>
        <w:rPr>
          <w:b/>
          <w:sz w:val="28"/>
          <w:szCs w:val="28"/>
        </w:rPr>
      </w:pPr>
      <w:r>
        <w:rPr>
          <w:b/>
          <w:sz w:val="28"/>
          <w:szCs w:val="28"/>
        </w:rPr>
        <w:t xml:space="preserve">1. Пример текста для реферирования </w:t>
      </w:r>
    </w:p>
    <w:p w14:paraId="661E5CD8" w14:textId="77777777" w:rsidR="00797DF7" w:rsidRDefault="00B70313">
      <w:pPr>
        <w:jc w:val="center"/>
        <w:rPr>
          <w:b/>
          <w:sz w:val="28"/>
          <w:szCs w:val="28"/>
          <w:lang w:eastAsia="zh-CN"/>
        </w:rPr>
      </w:pPr>
      <w:r>
        <w:rPr>
          <w:rFonts w:ascii="SimSun" w:eastAsia="SimSun" w:hAnsi="SimSun" w:cs="SimSun" w:hint="eastAsia"/>
          <w:b/>
          <w:sz w:val="28"/>
          <w:szCs w:val="28"/>
          <w:lang w:eastAsia="zh-CN"/>
        </w:rPr>
        <w:t>写合同</w:t>
      </w:r>
    </w:p>
    <w:p w14:paraId="35DCC01B" w14:textId="77777777" w:rsidR="00797DF7" w:rsidRDefault="00B70313">
      <w:pPr>
        <w:rPr>
          <w:rFonts w:ascii="SimSun" w:eastAsia="SimSun" w:hAnsi="SimSun"/>
          <w:color w:val="000000" w:themeColor="text1"/>
          <w:lang w:eastAsia="zh-CN"/>
        </w:rPr>
      </w:pPr>
      <w:r>
        <w:rPr>
          <w:rFonts w:ascii="SimSun" w:eastAsia="SimSun" w:hAnsi="SimSun" w:hint="eastAsia"/>
          <w:color w:val="000000" w:themeColor="text1"/>
          <w:lang w:eastAsia="zh-CN"/>
        </w:rPr>
        <w:t>张云:金先生,这是我们明天要签的合同草案,请您看一下儿。如果有不清楚或者不合适的地方请告诉我。</w:t>
      </w:r>
    </w:p>
    <w:p w14:paraId="70C2AC63" w14:textId="77777777" w:rsidR="00797DF7" w:rsidRDefault="00B70313">
      <w:pPr>
        <w:rPr>
          <w:rFonts w:ascii="SimSun" w:eastAsia="SimSun" w:hAnsi="SimSun"/>
          <w:color w:val="000000" w:themeColor="text1"/>
          <w:lang w:eastAsia="zh-CN"/>
        </w:rPr>
      </w:pPr>
      <w:r>
        <w:rPr>
          <w:rFonts w:ascii="SimSun" w:eastAsia="SimSun" w:hAnsi="SimSun" w:hint="eastAsia"/>
          <w:color w:val="000000" w:themeColor="text1"/>
          <w:lang w:eastAsia="zh-CN"/>
        </w:rPr>
        <w:t>金先生</w:t>
      </w:r>
      <w:r>
        <w:rPr>
          <w:rFonts w:ascii="SimSun" w:eastAsia="SimSun" w:hAnsi="SimSun"/>
          <w:color w:val="000000" w:themeColor="text1"/>
          <w:lang w:eastAsia="zh-CN"/>
        </w:rPr>
        <w:t>:</w:t>
      </w:r>
      <w:r>
        <w:rPr>
          <w:rFonts w:ascii="SimSun" w:eastAsia="SimSun" w:hAnsi="SimSun" w:hint="eastAsia"/>
          <w:color w:val="000000" w:themeColor="text1"/>
          <w:lang w:eastAsia="zh-CN"/>
        </w:rPr>
        <w:t>商品的名称</w:t>
      </w:r>
      <w:r>
        <w:rPr>
          <w:rFonts w:ascii="Microsoft YaHei" w:eastAsia="Microsoft YaHei" w:hAnsi="Microsoft YaHei" w:cs="Microsoft YaHei" w:hint="eastAsia"/>
          <w:color w:val="000000" w:themeColor="text1"/>
          <w:lang w:eastAsia="zh-CN"/>
        </w:rPr>
        <w:t>､</w:t>
      </w:r>
      <w:r>
        <w:rPr>
          <w:rFonts w:ascii="SimSun" w:eastAsia="SimSun" w:hAnsi="SimSun" w:hint="eastAsia"/>
          <w:color w:val="000000" w:themeColor="text1"/>
          <w:lang w:eastAsia="zh-CN"/>
        </w:rPr>
        <w:t>数量</w:t>
      </w:r>
      <w:r>
        <w:rPr>
          <w:rFonts w:ascii="Microsoft YaHei" w:eastAsia="Microsoft YaHei" w:hAnsi="Microsoft YaHei" w:cs="Microsoft YaHei" w:hint="eastAsia"/>
          <w:color w:val="000000" w:themeColor="text1"/>
          <w:lang w:eastAsia="zh-CN"/>
        </w:rPr>
        <w:t>､</w:t>
      </w:r>
      <w:r>
        <w:rPr>
          <w:rFonts w:ascii="SimSun" w:eastAsia="SimSun" w:hAnsi="SimSun" w:hint="eastAsia"/>
          <w:color w:val="000000" w:themeColor="text1"/>
          <w:lang w:eastAsia="zh-CN"/>
        </w:rPr>
        <w:t>单价</w:t>
      </w:r>
      <w:r>
        <w:rPr>
          <w:rFonts w:ascii="Microsoft YaHei" w:eastAsia="Microsoft YaHei" w:hAnsi="Microsoft YaHei" w:cs="Microsoft YaHei" w:hint="eastAsia"/>
          <w:color w:val="000000" w:themeColor="text1"/>
          <w:lang w:eastAsia="zh-CN"/>
        </w:rPr>
        <w:t>､</w:t>
      </w:r>
      <w:r>
        <w:rPr>
          <w:rFonts w:ascii="SimSun" w:eastAsia="SimSun" w:hAnsi="SimSun" w:hint="eastAsia"/>
          <w:color w:val="000000" w:themeColor="text1"/>
          <w:lang w:eastAsia="zh-CN"/>
        </w:rPr>
        <w:t>总价和交货时间都没问题</w:t>
      </w:r>
      <w:r>
        <w:rPr>
          <w:rFonts w:ascii="SimSun" w:eastAsia="SimSun" w:hAnsi="SimSun"/>
          <w:color w:val="000000" w:themeColor="text1"/>
          <w:lang w:eastAsia="zh-CN"/>
        </w:rPr>
        <w:t>,</w:t>
      </w:r>
      <w:r>
        <w:rPr>
          <w:rFonts w:ascii="SimSun" w:eastAsia="SimSun" w:hAnsi="SimSun" w:hint="eastAsia"/>
          <w:color w:val="000000" w:themeColor="text1"/>
          <w:lang w:eastAsia="zh-CN"/>
        </w:rPr>
        <w:t>只是关于包装的</w:t>
      </w:r>
      <w:r>
        <w:rPr>
          <w:rFonts w:ascii="SimSun" w:eastAsia="SimSun" w:hAnsi="SimSun"/>
          <w:color w:val="000000" w:themeColor="text1"/>
          <w:lang w:eastAsia="zh-CN"/>
        </w:rPr>
        <w:t xml:space="preserve"> </w:t>
      </w:r>
      <w:r>
        <w:rPr>
          <w:rFonts w:ascii="SimSun" w:eastAsia="SimSun" w:hAnsi="SimSun" w:hint="eastAsia"/>
          <w:color w:val="000000" w:themeColor="text1"/>
          <w:lang w:eastAsia="zh-CN"/>
        </w:rPr>
        <w:t>条款有的地方写得不明确。您看合同上有关包装材料</w:t>
      </w:r>
      <w:r>
        <w:rPr>
          <w:rFonts w:ascii="Microsoft YaHei" w:eastAsia="Microsoft YaHei" w:hAnsi="Microsoft YaHei" w:cs="Microsoft YaHei" w:hint="eastAsia"/>
          <w:color w:val="000000" w:themeColor="text1"/>
          <w:lang w:eastAsia="zh-CN"/>
        </w:rPr>
        <w:t>､</w:t>
      </w:r>
      <w:r>
        <w:rPr>
          <w:rFonts w:ascii="SimSun" w:eastAsia="SimSun" w:hAnsi="SimSun" w:hint="eastAsia"/>
          <w:color w:val="000000" w:themeColor="text1"/>
          <w:lang w:eastAsia="zh-CN"/>
        </w:rPr>
        <w:t>包装方式都</w:t>
      </w:r>
      <w:r>
        <w:rPr>
          <w:rFonts w:ascii="SimSun" w:eastAsia="SimSun" w:hAnsi="SimSun"/>
          <w:color w:val="000000" w:themeColor="text1"/>
          <w:lang w:eastAsia="zh-CN"/>
        </w:rPr>
        <w:t xml:space="preserve"> </w:t>
      </w:r>
      <w:r>
        <w:rPr>
          <w:rFonts w:ascii="SimSun" w:eastAsia="SimSun" w:hAnsi="SimSun" w:hint="eastAsia"/>
          <w:color w:val="000000" w:themeColor="text1"/>
          <w:lang w:eastAsia="zh-CN"/>
        </w:rPr>
        <w:t>很具体</w:t>
      </w:r>
      <w:r>
        <w:rPr>
          <w:rFonts w:ascii="SimSun" w:eastAsia="SimSun" w:hAnsi="SimSun"/>
          <w:color w:val="000000" w:themeColor="text1"/>
          <w:lang w:eastAsia="zh-CN"/>
        </w:rPr>
        <w:t>,</w:t>
      </w:r>
      <w:r>
        <w:rPr>
          <w:rFonts w:ascii="SimSun" w:eastAsia="SimSun" w:hAnsi="SimSun" w:hint="eastAsia"/>
          <w:color w:val="000000" w:themeColor="text1"/>
          <w:lang w:eastAsia="zh-CN"/>
        </w:rPr>
        <w:t>但是包装标志只写着“习惯包装”。</w:t>
      </w:r>
    </w:p>
    <w:p w14:paraId="775C5756" w14:textId="77777777" w:rsidR="00797DF7" w:rsidRDefault="00B70313">
      <w:pPr>
        <w:rPr>
          <w:rFonts w:ascii="SimSun" w:eastAsia="SimSun" w:hAnsi="SimSun"/>
          <w:color w:val="000000" w:themeColor="text1"/>
          <w:lang w:eastAsia="zh-CN"/>
        </w:rPr>
      </w:pPr>
      <w:r>
        <w:rPr>
          <w:rFonts w:ascii="SimSun" w:eastAsia="SimSun" w:hAnsi="SimSun" w:hint="eastAsia"/>
          <w:color w:val="000000" w:themeColor="text1"/>
          <w:lang w:eastAsia="zh-CN"/>
        </w:rPr>
        <w:t>张云: 行,我们在合同上写得具体一些。按照国际惯例,运输标志由本公 司设计,我们在合同上再明确地写明指示标志,即货物“向上”、 “防潮”。</w:t>
      </w:r>
    </w:p>
    <w:p w14:paraId="2C8F645F" w14:textId="77777777" w:rsidR="00797DF7" w:rsidRDefault="00B70313">
      <w:pPr>
        <w:rPr>
          <w:rFonts w:ascii="SimSun" w:eastAsia="SimSun" w:hAnsi="SimSun"/>
          <w:color w:val="000000" w:themeColor="text1"/>
          <w:lang w:eastAsia="zh-CN"/>
        </w:rPr>
      </w:pPr>
      <w:r>
        <w:rPr>
          <w:rFonts w:ascii="SimSun" w:eastAsia="SimSun" w:hAnsi="SimSun" w:hint="eastAsia"/>
          <w:color w:val="000000" w:themeColor="text1"/>
          <w:lang w:eastAsia="zh-CN"/>
        </w:rPr>
        <w:t>金先生:我没有其他问题了。</w:t>
      </w:r>
    </w:p>
    <w:p w14:paraId="140A5A2B" w14:textId="77777777" w:rsidR="00797DF7" w:rsidRDefault="00B70313">
      <w:pPr>
        <w:rPr>
          <w:rFonts w:ascii="SimSun" w:eastAsia="SimSun" w:hAnsi="SimSun"/>
          <w:color w:val="000000" w:themeColor="text1"/>
          <w:lang w:eastAsia="zh-CN"/>
        </w:rPr>
      </w:pPr>
      <w:r>
        <w:rPr>
          <w:rFonts w:ascii="SimSun" w:eastAsia="SimSun" w:hAnsi="SimSun" w:hint="eastAsia"/>
          <w:color w:val="000000" w:themeColor="text1"/>
          <w:lang w:eastAsia="zh-CN"/>
        </w:rPr>
        <w:t>张云:谢谢。</w:t>
      </w:r>
    </w:p>
    <w:p w14:paraId="6C31EC4D" w14:textId="77777777" w:rsidR="00797DF7" w:rsidRDefault="00B70313">
      <w:pPr>
        <w:rPr>
          <w:rFonts w:ascii="SimSun" w:eastAsia="SimSun" w:hAnsi="SimSun"/>
          <w:color w:val="000000" w:themeColor="text1"/>
          <w:lang w:eastAsia="zh-CN"/>
        </w:rPr>
      </w:pPr>
      <w:r>
        <w:rPr>
          <w:rFonts w:ascii="SimSun" w:eastAsia="SimSun" w:hAnsi="SimSun" w:hint="eastAsia"/>
          <w:color w:val="000000" w:themeColor="text1"/>
          <w:lang w:eastAsia="zh-CN"/>
        </w:rPr>
        <w:t>张 云:金先生,这是合同的正式文本。昨天您提出的问题我们已修改了,请 您再看一下儿,希望这次能让我们双方都满意。</w:t>
      </w:r>
    </w:p>
    <w:p w14:paraId="52432727" w14:textId="77777777" w:rsidR="00797DF7" w:rsidRDefault="00B70313">
      <w:pPr>
        <w:rPr>
          <w:rFonts w:ascii="SimSun" w:eastAsia="SimSun" w:hAnsi="SimSun"/>
          <w:color w:val="000000" w:themeColor="text1"/>
          <w:lang w:eastAsia="zh-CN"/>
        </w:rPr>
      </w:pPr>
      <w:r>
        <w:rPr>
          <w:rFonts w:ascii="SimSun" w:eastAsia="SimSun" w:hAnsi="SimSun" w:hint="eastAsia"/>
          <w:color w:val="000000" w:themeColor="text1"/>
          <w:lang w:eastAsia="zh-CN"/>
        </w:rPr>
        <w:t>金先生:(看合同)很好,条款都很清楚,没有什么要修改了。</w:t>
      </w:r>
    </w:p>
    <w:p w14:paraId="7541F3A2" w14:textId="77777777" w:rsidR="00797DF7" w:rsidRDefault="00B70313">
      <w:pPr>
        <w:rPr>
          <w:rFonts w:ascii="SimSun" w:eastAsia="SimSun" w:hAnsi="SimSun"/>
          <w:color w:val="000000" w:themeColor="text1"/>
          <w:lang w:eastAsia="zh-CN"/>
        </w:rPr>
      </w:pPr>
      <w:r>
        <w:rPr>
          <w:rFonts w:ascii="SimSun" w:eastAsia="SimSun" w:hAnsi="SimSun" w:hint="eastAsia"/>
          <w:color w:val="000000" w:themeColor="text1"/>
          <w:lang w:eastAsia="zh-CN"/>
        </w:rPr>
        <w:t>李红</w:t>
      </w:r>
      <w:r>
        <w:rPr>
          <w:rFonts w:ascii="SimSun" w:eastAsia="SimSun" w:hAnsi="SimSun"/>
          <w:color w:val="000000" w:themeColor="text1"/>
          <w:lang w:eastAsia="zh-CN"/>
        </w:rPr>
        <w:t>:</w:t>
      </w:r>
      <w:r>
        <w:rPr>
          <w:rFonts w:ascii="SimSun" w:eastAsia="SimSun" w:hAnsi="SimSun" w:hint="eastAsia"/>
          <w:color w:val="000000" w:themeColor="text1"/>
          <w:lang w:eastAsia="zh-CN"/>
        </w:rPr>
        <w:t>那么现在我们可以正式签合同了</w:t>
      </w:r>
      <w:r>
        <w:rPr>
          <w:rFonts w:ascii="SimSun" w:eastAsia="SimSun" w:hAnsi="SimSun"/>
          <w:color w:val="000000" w:themeColor="text1"/>
          <w:lang w:eastAsia="zh-CN"/>
        </w:rPr>
        <w:t>,</w:t>
      </w:r>
      <w:r>
        <w:rPr>
          <w:rFonts w:ascii="SimSun" w:eastAsia="SimSun" w:hAnsi="SimSun" w:hint="eastAsia"/>
          <w:color w:val="000000" w:themeColor="text1"/>
          <w:lang w:eastAsia="zh-CN"/>
        </w:rPr>
        <w:t>中文</w:t>
      </w:r>
      <w:r>
        <w:rPr>
          <w:rFonts w:ascii="Microsoft YaHei" w:eastAsia="Microsoft YaHei" w:hAnsi="Microsoft YaHei" w:cs="Microsoft YaHei" w:hint="eastAsia"/>
          <w:color w:val="000000" w:themeColor="text1"/>
          <w:lang w:eastAsia="zh-CN"/>
        </w:rPr>
        <w:t>､</w:t>
      </w:r>
      <w:r>
        <w:rPr>
          <w:rFonts w:ascii="SimSun" w:eastAsia="SimSun" w:hAnsi="SimSun" w:hint="eastAsia"/>
          <w:color w:val="000000" w:themeColor="text1"/>
          <w:lang w:eastAsia="zh-CN"/>
        </w:rPr>
        <w:t>韩文各一份。</w:t>
      </w:r>
    </w:p>
    <w:p w14:paraId="7E2C8057" w14:textId="77777777" w:rsidR="00797DF7" w:rsidRDefault="00B70313">
      <w:pPr>
        <w:rPr>
          <w:rFonts w:ascii="SimSun" w:eastAsia="SimSun" w:hAnsi="SimSun"/>
          <w:color w:val="000000" w:themeColor="text1"/>
          <w:lang w:eastAsia="zh-CN"/>
        </w:rPr>
      </w:pPr>
      <w:r>
        <w:rPr>
          <w:rFonts w:ascii="SimSun" w:eastAsia="SimSun" w:hAnsi="SimSun" w:hint="eastAsia"/>
          <w:color w:val="000000" w:themeColor="text1"/>
          <w:lang w:eastAsia="zh-CN"/>
        </w:rPr>
        <w:t>李红:请您在这儿签字。</w:t>
      </w:r>
    </w:p>
    <w:p w14:paraId="0C44786E" w14:textId="77777777" w:rsidR="00797DF7" w:rsidRDefault="00B70313">
      <w:pPr>
        <w:rPr>
          <w:rFonts w:ascii="SimSun" w:eastAsia="SimSun" w:hAnsi="SimSun"/>
          <w:color w:val="000000" w:themeColor="text1"/>
          <w:lang w:eastAsia="zh-CN"/>
        </w:rPr>
      </w:pPr>
      <w:r>
        <w:rPr>
          <w:rFonts w:ascii="SimSun" w:eastAsia="SimSun" w:hAnsi="SimSun" w:hint="eastAsia"/>
          <w:color w:val="000000" w:themeColor="text1"/>
          <w:lang w:eastAsia="zh-CN"/>
        </w:rPr>
        <w:t>张云:(握手)金先生,我们这次的合作非常成功,我很高兴。 金先生:我也很高兴,希望今后跟贵公司有更多的合作机会。</w:t>
      </w:r>
    </w:p>
    <w:p w14:paraId="39CCB9F3" w14:textId="77777777" w:rsidR="00797DF7" w:rsidRDefault="00B70313">
      <w:pPr>
        <w:rPr>
          <w:rFonts w:ascii="SimSun" w:eastAsia="SimSun" w:hAnsi="SimSun"/>
          <w:color w:val="000000" w:themeColor="text1"/>
          <w:lang w:eastAsia="zh-CN"/>
        </w:rPr>
      </w:pPr>
      <w:r>
        <w:rPr>
          <w:rFonts w:ascii="SimSun" w:eastAsia="SimSun" w:hAnsi="SimSun" w:hint="eastAsia"/>
          <w:color w:val="000000" w:themeColor="text1"/>
          <w:lang w:eastAsia="zh-CN"/>
        </w:rPr>
        <w:t>张云</w:t>
      </w:r>
      <w:r>
        <w:rPr>
          <w:rFonts w:ascii="SimSun" w:eastAsia="SimSun" w:hAnsi="SimSun"/>
          <w:color w:val="000000" w:themeColor="text1"/>
          <w:lang w:eastAsia="zh-CN"/>
        </w:rPr>
        <w:t>:</w:t>
      </w:r>
      <w:r>
        <w:rPr>
          <w:rFonts w:ascii="SimSun" w:eastAsia="SimSun" w:hAnsi="SimSun" w:hint="eastAsia"/>
          <w:color w:val="000000" w:themeColor="text1"/>
          <w:lang w:eastAsia="zh-CN"/>
        </w:rPr>
        <w:t>谢谢。请放心</w:t>
      </w:r>
      <w:r>
        <w:rPr>
          <w:rFonts w:ascii="SimSun" w:eastAsia="SimSun" w:hAnsi="SimSun"/>
          <w:color w:val="000000" w:themeColor="text1"/>
          <w:lang w:eastAsia="zh-CN"/>
        </w:rPr>
        <w:t>,</w:t>
      </w:r>
      <w:r>
        <w:rPr>
          <w:rFonts w:ascii="SimSun" w:eastAsia="SimSun" w:hAnsi="SimSun" w:hint="eastAsia"/>
          <w:color w:val="000000" w:themeColor="text1"/>
          <w:lang w:eastAsia="zh-CN"/>
        </w:rPr>
        <w:t>重合同</w:t>
      </w:r>
      <w:r>
        <w:rPr>
          <w:rFonts w:ascii="Microsoft YaHei" w:eastAsia="Microsoft YaHei" w:hAnsi="Microsoft YaHei" w:cs="Microsoft YaHei" w:hint="eastAsia"/>
          <w:color w:val="000000" w:themeColor="text1"/>
          <w:lang w:eastAsia="zh-CN"/>
        </w:rPr>
        <w:t>､</w:t>
      </w:r>
      <w:r>
        <w:rPr>
          <w:rFonts w:ascii="SimSun" w:eastAsia="SimSun" w:hAnsi="SimSun" w:hint="eastAsia"/>
          <w:color w:val="000000" w:themeColor="text1"/>
          <w:lang w:eastAsia="zh-CN"/>
        </w:rPr>
        <w:t>守信用一向是我们公司的传统。我们会保证</w:t>
      </w:r>
      <w:r>
        <w:rPr>
          <w:rFonts w:ascii="SimSun" w:eastAsia="SimSun" w:hAnsi="SimSun"/>
          <w:color w:val="000000" w:themeColor="text1"/>
          <w:lang w:eastAsia="zh-CN"/>
        </w:rPr>
        <w:t xml:space="preserve"> </w:t>
      </w:r>
      <w:r>
        <w:rPr>
          <w:rFonts w:ascii="SimSun" w:eastAsia="SimSun" w:hAnsi="SimSun" w:hint="eastAsia"/>
          <w:color w:val="000000" w:themeColor="text1"/>
          <w:lang w:eastAsia="zh-CN"/>
        </w:rPr>
        <w:t>质量</w:t>
      </w:r>
      <w:r>
        <w:rPr>
          <w:rFonts w:ascii="SimSun" w:eastAsia="SimSun" w:hAnsi="SimSun"/>
          <w:color w:val="000000" w:themeColor="text1"/>
          <w:lang w:eastAsia="zh-CN"/>
        </w:rPr>
        <w:t>,</w:t>
      </w:r>
      <w:r>
        <w:rPr>
          <w:rFonts w:ascii="SimSun" w:eastAsia="SimSun" w:hAnsi="SimSun" w:hint="eastAsia"/>
          <w:color w:val="000000" w:themeColor="text1"/>
          <w:lang w:eastAsia="zh-CN"/>
        </w:rPr>
        <w:t>按时交货。</w:t>
      </w:r>
    </w:p>
    <w:p w14:paraId="7E067CA2" w14:textId="77777777" w:rsidR="00797DF7" w:rsidRDefault="00B70313">
      <w:pPr>
        <w:rPr>
          <w:rFonts w:ascii="SimSun" w:eastAsia="SimSun" w:hAnsi="SimSun"/>
          <w:color w:val="000000" w:themeColor="text1"/>
          <w:lang w:eastAsia="zh-CN"/>
        </w:rPr>
      </w:pPr>
      <w:r>
        <w:rPr>
          <w:rFonts w:ascii="SimSun" w:eastAsia="SimSun" w:hAnsi="SimSun" w:hint="eastAsia"/>
          <w:color w:val="000000" w:themeColor="text1"/>
          <w:lang w:eastAsia="zh-CN"/>
        </w:rPr>
        <w:t>金先生:我相信合同会顺利执行的。</w:t>
      </w:r>
    </w:p>
    <w:p w14:paraId="59E85F7E" w14:textId="77777777" w:rsidR="00797DF7" w:rsidRDefault="00B70313">
      <w:pPr>
        <w:rPr>
          <w:rFonts w:ascii="SimSun" w:eastAsia="SimSun" w:hAnsi="SimSun"/>
          <w:color w:val="000000" w:themeColor="text1"/>
          <w:lang w:eastAsia="zh-CN"/>
        </w:rPr>
      </w:pPr>
      <w:r>
        <w:rPr>
          <w:rFonts w:ascii="SimSun" w:eastAsia="SimSun" w:hAnsi="SimSun" w:hint="eastAsia"/>
          <w:color w:val="000000" w:themeColor="text1"/>
          <w:lang w:eastAsia="zh-CN"/>
        </w:rPr>
        <w:t>张云:我们今晚在友谊宾馆举行宴会,庆祝合同的顺利签订以及我们双方 的成功合作。</w:t>
      </w:r>
    </w:p>
    <w:p w14:paraId="42A43C5D" w14:textId="77777777" w:rsidR="00797DF7" w:rsidRDefault="00B70313">
      <w:pPr>
        <w:rPr>
          <w:rFonts w:ascii="SimSun" w:eastAsia="SimSun" w:hAnsi="SimSun"/>
          <w:color w:val="000000" w:themeColor="text1"/>
          <w:lang w:eastAsia="zh-CN"/>
        </w:rPr>
      </w:pPr>
      <w:r>
        <w:rPr>
          <w:rFonts w:ascii="SimSun" w:eastAsia="SimSun" w:hAnsi="SimSun" w:hint="eastAsia"/>
          <w:color w:val="000000" w:themeColor="text1"/>
          <w:lang w:eastAsia="zh-CN"/>
        </w:rPr>
        <w:t>金先生:谢谢您的盛情邀请。我们也想借这个机会感谢贵公司为这次签订合 同所做的努力</w:t>
      </w:r>
    </w:p>
    <w:p w14:paraId="31ACA297" w14:textId="77777777" w:rsidR="00797DF7" w:rsidRDefault="00797DF7">
      <w:pPr>
        <w:jc w:val="both"/>
        <w:rPr>
          <w:b/>
          <w:sz w:val="28"/>
          <w:szCs w:val="28"/>
          <w:lang w:eastAsia="zh-CN"/>
        </w:rPr>
      </w:pPr>
    </w:p>
    <w:p w14:paraId="46E6366C" w14:textId="77777777" w:rsidR="00797DF7" w:rsidRDefault="00797DF7">
      <w:pPr>
        <w:ind w:left="720"/>
        <w:jc w:val="both"/>
        <w:rPr>
          <w:b/>
          <w:sz w:val="28"/>
          <w:szCs w:val="28"/>
          <w:lang w:eastAsia="zh-CN"/>
        </w:rPr>
      </w:pPr>
    </w:p>
    <w:p w14:paraId="08C2B696" w14:textId="77777777" w:rsidR="00797DF7" w:rsidRDefault="00797DF7">
      <w:pPr>
        <w:pStyle w:val="a5"/>
        <w:spacing w:before="3"/>
        <w:rPr>
          <w:sz w:val="17"/>
          <w:lang w:eastAsia="zh-CN"/>
        </w:rPr>
      </w:pPr>
    </w:p>
    <w:p w14:paraId="30E35ACE" w14:textId="77777777" w:rsidR="00797DF7" w:rsidRDefault="00B70313">
      <w:pPr>
        <w:spacing w:before="90"/>
        <w:ind w:left="1114" w:right="783"/>
        <w:jc w:val="center"/>
        <w:rPr>
          <w:b/>
          <w:sz w:val="28"/>
          <w:szCs w:val="28"/>
        </w:rPr>
      </w:pPr>
      <w:r>
        <w:rPr>
          <w:b/>
          <w:sz w:val="28"/>
          <w:szCs w:val="28"/>
        </w:rPr>
        <w:t>КРИТЕРИИ И ШКАЛА ОЦЕНИВАНИЯ УСТНОЙ И ПИСЬМЕННОЙ РЕЧИ</w:t>
      </w:r>
    </w:p>
    <w:p w14:paraId="1D1F6129" w14:textId="77777777" w:rsidR="00797DF7" w:rsidRDefault="00797DF7">
      <w:pPr>
        <w:pStyle w:val="a5"/>
        <w:spacing w:before="1"/>
        <w:rPr>
          <w:b/>
          <w:sz w:val="26"/>
        </w:rPr>
      </w:pPr>
    </w:p>
    <w:tbl>
      <w:tblPr>
        <w:tblStyle w:val="TableNormal11"/>
        <w:tblW w:w="0" w:type="auto"/>
        <w:tblInd w:w="1097" w:type="dxa"/>
        <w:tblLayout w:type="fixed"/>
        <w:tblLook w:val="04A0" w:firstRow="1" w:lastRow="0" w:firstColumn="1" w:lastColumn="0" w:noHBand="0" w:noVBand="1"/>
      </w:tblPr>
      <w:tblGrid>
        <w:gridCol w:w="584"/>
        <w:gridCol w:w="5733"/>
        <w:gridCol w:w="1385"/>
        <w:gridCol w:w="1750"/>
      </w:tblGrid>
      <w:tr w:rsidR="00797DF7" w14:paraId="69A3920B" w14:textId="77777777">
        <w:trPr>
          <w:trHeight w:val="958"/>
        </w:trPr>
        <w:tc>
          <w:tcPr>
            <w:tcW w:w="584" w:type="dxa"/>
          </w:tcPr>
          <w:p w14:paraId="57DF30F1" w14:textId="77777777" w:rsidR="00797DF7" w:rsidRDefault="00B70313">
            <w:pPr>
              <w:pStyle w:val="TableParagraph"/>
              <w:spacing w:line="259" w:lineRule="auto"/>
              <w:ind w:left="247" w:right="121" w:hanging="17"/>
              <w:jc w:val="both"/>
              <w:rPr>
                <w:sz w:val="24"/>
              </w:rPr>
            </w:pPr>
            <w:r>
              <w:rPr>
                <w:sz w:val="24"/>
              </w:rPr>
              <w:t>№ п/ п</w:t>
            </w:r>
          </w:p>
        </w:tc>
        <w:tc>
          <w:tcPr>
            <w:tcW w:w="5733" w:type="dxa"/>
          </w:tcPr>
          <w:p w14:paraId="28657F98" w14:textId="77777777" w:rsidR="00797DF7" w:rsidRDefault="00B70313">
            <w:pPr>
              <w:pStyle w:val="TableParagraph"/>
              <w:spacing w:line="266" w:lineRule="exact"/>
              <w:ind w:left="1766"/>
              <w:rPr>
                <w:sz w:val="24"/>
              </w:rPr>
            </w:pPr>
            <w:r>
              <w:rPr>
                <w:sz w:val="24"/>
              </w:rPr>
              <w:t>критерии оценивания</w:t>
            </w:r>
          </w:p>
        </w:tc>
        <w:tc>
          <w:tcPr>
            <w:tcW w:w="1385" w:type="dxa"/>
          </w:tcPr>
          <w:p w14:paraId="58DCAF3A" w14:textId="77777777" w:rsidR="00797DF7" w:rsidRDefault="00B70313">
            <w:pPr>
              <w:pStyle w:val="TableParagraph"/>
              <w:spacing w:line="256" w:lineRule="auto"/>
              <w:ind w:left="344" w:right="92" w:hanging="228"/>
              <w:rPr>
                <w:sz w:val="24"/>
              </w:rPr>
            </w:pPr>
            <w:r>
              <w:rPr>
                <w:sz w:val="24"/>
              </w:rPr>
              <w:t>количество баллов</w:t>
            </w:r>
          </w:p>
        </w:tc>
        <w:tc>
          <w:tcPr>
            <w:tcW w:w="1750" w:type="dxa"/>
          </w:tcPr>
          <w:p w14:paraId="253B2913" w14:textId="77777777" w:rsidR="00797DF7" w:rsidRDefault="00B70313">
            <w:pPr>
              <w:pStyle w:val="TableParagraph"/>
              <w:spacing w:line="266" w:lineRule="exact"/>
              <w:ind w:left="407" w:right="404"/>
              <w:jc w:val="center"/>
              <w:rPr>
                <w:sz w:val="24"/>
              </w:rPr>
            </w:pPr>
            <w:r>
              <w:rPr>
                <w:sz w:val="24"/>
              </w:rPr>
              <w:t>Оценка</w:t>
            </w:r>
          </w:p>
        </w:tc>
      </w:tr>
      <w:tr w:rsidR="00797DF7" w14:paraId="0487EBD7" w14:textId="77777777">
        <w:trPr>
          <w:trHeight w:val="2564"/>
        </w:trPr>
        <w:tc>
          <w:tcPr>
            <w:tcW w:w="584" w:type="dxa"/>
          </w:tcPr>
          <w:p w14:paraId="4326AF86" w14:textId="77777777" w:rsidR="00797DF7" w:rsidRDefault="00B70313">
            <w:pPr>
              <w:pStyle w:val="TableParagraph"/>
              <w:spacing w:before="85"/>
              <w:ind w:left="0" w:right="203"/>
              <w:jc w:val="right"/>
              <w:rPr>
                <w:sz w:val="24"/>
              </w:rPr>
            </w:pPr>
            <w:r>
              <w:rPr>
                <w:sz w:val="24"/>
              </w:rPr>
              <w:lastRenderedPageBreak/>
              <w:t>1.</w:t>
            </w:r>
          </w:p>
        </w:tc>
        <w:tc>
          <w:tcPr>
            <w:tcW w:w="5733" w:type="dxa"/>
          </w:tcPr>
          <w:p w14:paraId="3E28875D" w14:textId="77777777" w:rsidR="00797DF7" w:rsidRDefault="00B70313">
            <w:pPr>
              <w:pStyle w:val="TableParagraph"/>
              <w:numPr>
                <w:ilvl w:val="0"/>
                <w:numId w:val="102"/>
              </w:numPr>
              <w:tabs>
                <w:tab w:val="left" w:pos="385"/>
              </w:tabs>
              <w:spacing w:before="87" w:line="256" w:lineRule="auto"/>
              <w:ind w:right="1329" w:firstLine="0"/>
              <w:rPr>
                <w:sz w:val="24"/>
              </w:rPr>
            </w:pPr>
            <w:r>
              <w:rPr>
                <w:sz w:val="24"/>
              </w:rPr>
              <w:t>полно и аргументированно отвечает</w:t>
            </w:r>
            <w:r>
              <w:rPr>
                <w:spacing w:val="-13"/>
                <w:sz w:val="24"/>
              </w:rPr>
              <w:t xml:space="preserve"> </w:t>
            </w:r>
            <w:r>
              <w:rPr>
                <w:sz w:val="24"/>
              </w:rPr>
              <w:t>по содержанию</w:t>
            </w:r>
            <w:r>
              <w:rPr>
                <w:spacing w:val="-1"/>
                <w:sz w:val="24"/>
              </w:rPr>
              <w:t xml:space="preserve"> </w:t>
            </w:r>
            <w:r>
              <w:rPr>
                <w:sz w:val="24"/>
              </w:rPr>
              <w:t>задания;</w:t>
            </w:r>
          </w:p>
          <w:p w14:paraId="33DDD2E7" w14:textId="77777777" w:rsidR="00797DF7" w:rsidRDefault="00B70313">
            <w:pPr>
              <w:pStyle w:val="TableParagraph"/>
              <w:numPr>
                <w:ilvl w:val="0"/>
                <w:numId w:val="102"/>
              </w:numPr>
              <w:tabs>
                <w:tab w:val="left" w:pos="385"/>
              </w:tabs>
              <w:spacing w:before="165" w:line="259" w:lineRule="auto"/>
              <w:ind w:right="152" w:firstLine="0"/>
              <w:rPr>
                <w:sz w:val="24"/>
              </w:rPr>
            </w:pPr>
            <w:r>
              <w:rPr>
                <w:sz w:val="24"/>
              </w:rPr>
              <w:t>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w:t>
            </w:r>
            <w:r>
              <w:rPr>
                <w:spacing w:val="-2"/>
                <w:sz w:val="24"/>
              </w:rPr>
              <w:t xml:space="preserve"> </w:t>
            </w:r>
            <w:r>
              <w:rPr>
                <w:sz w:val="24"/>
              </w:rPr>
              <w:t>составленные;</w:t>
            </w:r>
          </w:p>
          <w:p w14:paraId="5FF0B2C5" w14:textId="77777777" w:rsidR="00797DF7" w:rsidRDefault="00B70313">
            <w:pPr>
              <w:pStyle w:val="TableParagraph"/>
              <w:numPr>
                <w:ilvl w:val="0"/>
                <w:numId w:val="102"/>
              </w:numPr>
              <w:tabs>
                <w:tab w:val="left" w:pos="385"/>
              </w:tabs>
              <w:spacing w:before="157"/>
              <w:ind w:left="384" w:hanging="261"/>
              <w:rPr>
                <w:sz w:val="24"/>
              </w:rPr>
            </w:pPr>
            <w:r>
              <w:rPr>
                <w:sz w:val="24"/>
              </w:rPr>
              <w:t>излагает материал последовательно и</w:t>
            </w:r>
            <w:r>
              <w:rPr>
                <w:spacing w:val="-7"/>
                <w:sz w:val="24"/>
              </w:rPr>
              <w:t xml:space="preserve"> </w:t>
            </w:r>
            <w:r>
              <w:rPr>
                <w:sz w:val="24"/>
              </w:rPr>
              <w:t>правильно</w:t>
            </w:r>
          </w:p>
        </w:tc>
        <w:tc>
          <w:tcPr>
            <w:tcW w:w="1385" w:type="dxa"/>
          </w:tcPr>
          <w:p w14:paraId="30071B04" w14:textId="77777777" w:rsidR="00797DF7" w:rsidRDefault="00B70313">
            <w:pPr>
              <w:pStyle w:val="TableParagraph"/>
              <w:spacing w:before="85"/>
              <w:ind w:left="191" w:right="189"/>
              <w:jc w:val="center"/>
              <w:rPr>
                <w:sz w:val="24"/>
              </w:rPr>
            </w:pPr>
            <w:r>
              <w:rPr>
                <w:sz w:val="24"/>
              </w:rPr>
              <w:t>86-100</w:t>
            </w:r>
          </w:p>
        </w:tc>
        <w:tc>
          <w:tcPr>
            <w:tcW w:w="1750" w:type="dxa"/>
          </w:tcPr>
          <w:p w14:paraId="1BA42E10" w14:textId="77777777" w:rsidR="00797DF7" w:rsidRDefault="00B70313">
            <w:pPr>
              <w:pStyle w:val="TableParagraph"/>
              <w:spacing w:before="85"/>
              <w:ind w:left="409" w:right="404"/>
              <w:jc w:val="center"/>
              <w:rPr>
                <w:sz w:val="24"/>
              </w:rPr>
            </w:pPr>
            <w:r>
              <w:rPr>
                <w:sz w:val="24"/>
              </w:rPr>
              <w:t>Отлично</w:t>
            </w:r>
          </w:p>
        </w:tc>
      </w:tr>
      <w:tr w:rsidR="00797DF7" w14:paraId="165B9BA7" w14:textId="77777777">
        <w:trPr>
          <w:trHeight w:val="1053"/>
        </w:trPr>
        <w:tc>
          <w:tcPr>
            <w:tcW w:w="584" w:type="dxa"/>
          </w:tcPr>
          <w:p w14:paraId="6D6F4A47" w14:textId="77777777" w:rsidR="00797DF7" w:rsidRDefault="00B70313">
            <w:pPr>
              <w:pStyle w:val="TableParagraph"/>
              <w:spacing w:before="86"/>
              <w:ind w:left="0" w:right="203"/>
              <w:jc w:val="right"/>
              <w:rPr>
                <w:sz w:val="24"/>
              </w:rPr>
            </w:pPr>
            <w:r>
              <w:rPr>
                <w:sz w:val="24"/>
              </w:rPr>
              <w:t>2.</w:t>
            </w:r>
          </w:p>
        </w:tc>
        <w:tc>
          <w:tcPr>
            <w:tcW w:w="5733" w:type="dxa"/>
          </w:tcPr>
          <w:p w14:paraId="61818851" w14:textId="77777777" w:rsidR="00797DF7" w:rsidRDefault="00B70313">
            <w:pPr>
              <w:pStyle w:val="TableParagraph"/>
              <w:spacing w:before="88" w:line="256" w:lineRule="auto"/>
              <w:ind w:left="124" w:right="325"/>
              <w:rPr>
                <w:sz w:val="24"/>
              </w:rPr>
            </w:pPr>
            <w:r>
              <w:rPr>
                <w:sz w:val="24"/>
              </w:rPr>
              <w:t>студент дает ответ, удовлетворяющий тем же требованиям, что и для оценки «отлично», но допускает 1-2 ошибки, которые сам же исправляет.</w:t>
            </w:r>
          </w:p>
        </w:tc>
        <w:tc>
          <w:tcPr>
            <w:tcW w:w="1385" w:type="dxa"/>
          </w:tcPr>
          <w:p w14:paraId="41577573" w14:textId="77777777" w:rsidR="00797DF7" w:rsidRDefault="00B70313">
            <w:pPr>
              <w:pStyle w:val="TableParagraph"/>
              <w:spacing w:before="86"/>
              <w:ind w:left="191" w:right="189"/>
              <w:jc w:val="center"/>
              <w:rPr>
                <w:sz w:val="24"/>
              </w:rPr>
            </w:pPr>
            <w:r>
              <w:rPr>
                <w:sz w:val="24"/>
              </w:rPr>
              <w:t>70-85</w:t>
            </w:r>
          </w:p>
        </w:tc>
        <w:tc>
          <w:tcPr>
            <w:tcW w:w="1750" w:type="dxa"/>
          </w:tcPr>
          <w:p w14:paraId="53419771" w14:textId="77777777" w:rsidR="00797DF7" w:rsidRDefault="00B70313">
            <w:pPr>
              <w:pStyle w:val="TableParagraph"/>
              <w:spacing w:before="86"/>
              <w:ind w:left="407" w:right="404"/>
              <w:jc w:val="center"/>
              <w:rPr>
                <w:sz w:val="24"/>
              </w:rPr>
            </w:pPr>
            <w:r>
              <w:rPr>
                <w:sz w:val="24"/>
              </w:rPr>
              <w:t>Хорошо</w:t>
            </w:r>
          </w:p>
        </w:tc>
      </w:tr>
      <w:tr w:rsidR="00797DF7" w14:paraId="6E4E790D" w14:textId="77777777">
        <w:trPr>
          <w:trHeight w:val="3459"/>
        </w:trPr>
        <w:tc>
          <w:tcPr>
            <w:tcW w:w="584" w:type="dxa"/>
          </w:tcPr>
          <w:p w14:paraId="536F01BA" w14:textId="77777777" w:rsidR="00797DF7" w:rsidRDefault="00B70313">
            <w:pPr>
              <w:pStyle w:val="TableParagraph"/>
              <w:spacing w:before="86"/>
              <w:ind w:left="0" w:right="203"/>
              <w:jc w:val="right"/>
              <w:rPr>
                <w:sz w:val="24"/>
              </w:rPr>
            </w:pPr>
            <w:r>
              <w:rPr>
                <w:sz w:val="24"/>
              </w:rPr>
              <w:t>3.</w:t>
            </w:r>
          </w:p>
        </w:tc>
        <w:tc>
          <w:tcPr>
            <w:tcW w:w="5733" w:type="dxa"/>
          </w:tcPr>
          <w:p w14:paraId="64A20EEA" w14:textId="77777777" w:rsidR="00797DF7" w:rsidRDefault="00B70313">
            <w:pPr>
              <w:pStyle w:val="TableParagraph"/>
              <w:spacing w:before="88" w:line="256" w:lineRule="auto"/>
              <w:ind w:left="124" w:right="396"/>
              <w:rPr>
                <w:sz w:val="24"/>
              </w:rPr>
            </w:pPr>
            <w:r>
              <w:rPr>
                <w:sz w:val="24"/>
              </w:rPr>
              <w:t>ставится, если студент обнаруживает знание и понимание основных положений данного задания, но:</w:t>
            </w:r>
          </w:p>
          <w:p w14:paraId="382318C0" w14:textId="77777777" w:rsidR="00797DF7" w:rsidRDefault="00B70313">
            <w:pPr>
              <w:pStyle w:val="TableParagraph"/>
              <w:numPr>
                <w:ilvl w:val="0"/>
                <w:numId w:val="103"/>
              </w:numPr>
              <w:tabs>
                <w:tab w:val="left" w:pos="385"/>
              </w:tabs>
              <w:spacing w:before="168" w:line="259" w:lineRule="auto"/>
              <w:ind w:right="1286" w:firstLine="0"/>
              <w:rPr>
                <w:sz w:val="24"/>
              </w:rPr>
            </w:pPr>
            <w:r>
              <w:rPr>
                <w:sz w:val="24"/>
              </w:rPr>
              <w:t>излагает материал неполно и</w:t>
            </w:r>
            <w:r>
              <w:rPr>
                <w:spacing w:val="-13"/>
                <w:sz w:val="24"/>
              </w:rPr>
              <w:t xml:space="preserve"> </w:t>
            </w:r>
            <w:r>
              <w:rPr>
                <w:sz w:val="24"/>
              </w:rPr>
              <w:t>допускает неточности в определении понятий или формулировке</w:t>
            </w:r>
            <w:r>
              <w:rPr>
                <w:spacing w:val="-1"/>
                <w:sz w:val="24"/>
              </w:rPr>
              <w:t xml:space="preserve"> </w:t>
            </w:r>
            <w:r>
              <w:rPr>
                <w:sz w:val="24"/>
              </w:rPr>
              <w:t>правил;</w:t>
            </w:r>
          </w:p>
          <w:p w14:paraId="35794D40" w14:textId="77777777" w:rsidR="00797DF7" w:rsidRDefault="00B70313">
            <w:pPr>
              <w:pStyle w:val="TableParagraph"/>
              <w:numPr>
                <w:ilvl w:val="0"/>
                <w:numId w:val="103"/>
              </w:numPr>
              <w:tabs>
                <w:tab w:val="left" w:pos="385"/>
              </w:tabs>
              <w:spacing w:before="160" w:line="259" w:lineRule="auto"/>
              <w:ind w:right="124" w:firstLine="0"/>
              <w:rPr>
                <w:sz w:val="24"/>
              </w:rPr>
            </w:pPr>
            <w:r>
              <w:rPr>
                <w:sz w:val="24"/>
              </w:rPr>
              <w:t>не умеет достаточно глубоко и доказательно обосновать свои суждения и привести свои</w:t>
            </w:r>
            <w:r>
              <w:rPr>
                <w:spacing w:val="-20"/>
                <w:sz w:val="24"/>
              </w:rPr>
              <w:t xml:space="preserve"> </w:t>
            </w:r>
            <w:r>
              <w:rPr>
                <w:sz w:val="24"/>
              </w:rPr>
              <w:t>примеры;</w:t>
            </w:r>
          </w:p>
          <w:p w14:paraId="09955F61" w14:textId="77777777" w:rsidR="00797DF7" w:rsidRDefault="00B70313">
            <w:pPr>
              <w:pStyle w:val="TableParagraph"/>
              <w:numPr>
                <w:ilvl w:val="0"/>
                <w:numId w:val="103"/>
              </w:numPr>
              <w:tabs>
                <w:tab w:val="left" w:pos="385"/>
              </w:tabs>
              <w:spacing w:line="256" w:lineRule="auto"/>
              <w:ind w:right="171" w:firstLine="0"/>
              <w:rPr>
                <w:sz w:val="24"/>
              </w:rPr>
            </w:pPr>
            <w:r>
              <w:rPr>
                <w:sz w:val="24"/>
              </w:rPr>
              <w:t>излагает материал непоследовательно и</w:t>
            </w:r>
            <w:r>
              <w:rPr>
                <w:spacing w:val="-14"/>
                <w:sz w:val="24"/>
              </w:rPr>
              <w:t xml:space="preserve"> </w:t>
            </w:r>
            <w:r>
              <w:rPr>
                <w:sz w:val="24"/>
              </w:rPr>
              <w:t>допускает ошибки.</w:t>
            </w:r>
          </w:p>
        </w:tc>
        <w:tc>
          <w:tcPr>
            <w:tcW w:w="1385" w:type="dxa"/>
          </w:tcPr>
          <w:p w14:paraId="4278B885" w14:textId="77777777" w:rsidR="00797DF7" w:rsidRDefault="00B70313">
            <w:pPr>
              <w:pStyle w:val="TableParagraph"/>
              <w:spacing w:before="86"/>
              <w:ind w:left="191" w:right="189"/>
              <w:jc w:val="center"/>
              <w:rPr>
                <w:sz w:val="24"/>
              </w:rPr>
            </w:pPr>
            <w:r>
              <w:rPr>
                <w:sz w:val="24"/>
              </w:rPr>
              <w:t>50-69</w:t>
            </w:r>
          </w:p>
        </w:tc>
        <w:tc>
          <w:tcPr>
            <w:tcW w:w="1750" w:type="dxa"/>
          </w:tcPr>
          <w:p w14:paraId="2C4BAD92" w14:textId="77777777" w:rsidR="00797DF7" w:rsidRDefault="00B70313">
            <w:pPr>
              <w:pStyle w:val="TableParagraph"/>
              <w:spacing w:before="86" w:line="398" w:lineRule="auto"/>
              <w:ind w:left="532" w:right="183" w:hanging="324"/>
              <w:rPr>
                <w:sz w:val="24"/>
              </w:rPr>
            </w:pPr>
            <w:r>
              <w:rPr>
                <w:sz w:val="24"/>
              </w:rPr>
              <w:t>Удовлетвори тельно</w:t>
            </w:r>
          </w:p>
        </w:tc>
      </w:tr>
      <w:tr w:rsidR="00797DF7" w14:paraId="271365B5" w14:textId="77777777">
        <w:trPr>
          <w:trHeight w:val="1852"/>
        </w:trPr>
        <w:tc>
          <w:tcPr>
            <w:tcW w:w="584" w:type="dxa"/>
          </w:tcPr>
          <w:p w14:paraId="5386DEB5" w14:textId="77777777" w:rsidR="00797DF7" w:rsidRDefault="00B70313">
            <w:pPr>
              <w:pStyle w:val="TableParagraph"/>
              <w:spacing w:before="86"/>
              <w:ind w:left="0" w:right="203"/>
              <w:jc w:val="right"/>
              <w:rPr>
                <w:sz w:val="24"/>
              </w:rPr>
            </w:pPr>
            <w:r>
              <w:rPr>
                <w:sz w:val="24"/>
              </w:rPr>
              <w:t>4.</w:t>
            </w:r>
          </w:p>
        </w:tc>
        <w:tc>
          <w:tcPr>
            <w:tcW w:w="5733" w:type="dxa"/>
          </w:tcPr>
          <w:p w14:paraId="781AB0AC" w14:textId="77777777" w:rsidR="00797DF7" w:rsidRDefault="00B70313">
            <w:pPr>
              <w:pStyle w:val="TableParagraph"/>
              <w:spacing w:before="88" w:line="259" w:lineRule="auto"/>
              <w:ind w:left="124" w:right="94"/>
              <w:rPr>
                <w:sz w:val="24"/>
              </w:rPr>
            </w:pPr>
            <w:r>
              <w:rPr>
                <w:sz w:val="24"/>
              </w:rPr>
              <w:t>студент обнаруживает незнание ответа на соответствующее задание, допускает ошибки в формулировке определений и правил, искажающие их смысл, беспорядочно и неуверенно излагает материал; отмечаются такие недостатки в подготовке</w:t>
            </w:r>
          </w:p>
          <w:p w14:paraId="32F8BE68" w14:textId="77777777" w:rsidR="00797DF7" w:rsidRDefault="00B70313">
            <w:pPr>
              <w:pStyle w:val="TableParagraph"/>
              <w:spacing w:line="254" w:lineRule="exact"/>
              <w:ind w:left="124"/>
              <w:rPr>
                <w:sz w:val="24"/>
              </w:rPr>
            </w:pPr>
            <w:r>
              <w:rPr>
                <w:sz w:val="24"/>
              </w:rPr>
              <w:t xml:space="preserve">студента, которые являются серьезным препятствием к успешному овладению материалом. </w:t>
            </w:r>
          </w:p>
        </w:tc>
        <w:tc>
          <w:tcPr>
            <w:tcW w:w="1385" w:type="dxa"/>
          </w:tcPr>
          <w:p w14:paraId="0BAD6271" w14:textId="77777777" w:rsidR="00797DF7" w:rsidRDefault="00B70313">
            <w:pPr>
              <w:pStyle w:val="TableParagraph"/>
              <w:spacing w:before="86"/>
              <w:ind w:left="191" w:right="191"/>
              <w:jc w:val="center"/>
              <w:rPr>
                <w:sz w:val="24"/>
              </w:rPr>
            </w:pPr>
            <w:r>
              <w:rPr>
                <w:sz w:val="24"/>
              </w:rPr>
              <w:t>Менее 50</w:t>
            </w:r>
          </w:p>
        </w:tc>
        <w:tc>
          <w:tcPr>
            <w:tcW w:w="1750" w:type="dxa"/>
          </w:tcPr>
          <w:p w14:paraId="15A6478B" w14:textId="77777777" w:rsidR="00797DF7" w:rsidRDefault="00B70313">
            <w:pPr>
              <w:pStyle w:val="TableParagraph"/>
              <w:spacing w:before="88" w:line="256" w:lineRule="auto"/>
              <w:ind w:left="117"/>
              <w:rPr>
                <w:sz w:val="24"/>
              </w:rPr>
            </w:pPr>
            <w:r>
              <w:rPr>
                <w:sz w:val="24"/>
              </w:rPr>
              <w:t>Неудовлетвор ительно</w:t>
            </w:r>
          </w:p>
        </w:tc>
      </w:tr>
    </w:tbl>
    <w:p w14:paraId="69C3F91F" w14:textId="77777777" w:rsidR="00797DF7" w:rsidRDefault="00797DF7">
      <w:pPr>
        <w:spacing w:line="256" w:lineRule="auto"/>
        <w:rPr>
          <w:sz w:val="24"/>
        </w:rPr>
        <w:sectPr w:rsidR="00797DF7">
          <w:footerReference w:type="default" r:id="rId34"/>
          <w:pgSz w:w="11910" w:h="16840"/>
          <w:pgMar w:top="720" w:right="720" w:bottom="720" w:left="720" w:header="0" w:footer="922" w:gutter="0"/>
          <w:pgNumType w:start="76"/>
          <w:cols w:space="720"/>
          <w:docGrid w:linePitch="299"/>
        </w:sectPr>
      </w:pPr>
    </w:p>
    <w:p w14:paraId="1E38FB5F" w14:textId="77777777" w:rsidR="00797DF7" w:rsidRDefault="00797DF7">
      <w:pPr>
        <w:pStyle w:val="a5"/>
        <w:spacing w:before="8"/>
        <w:rPr>
          <w:strike/>
          <w:sz w:val="25"/>
        </w:rPr>
      </w:pPr>
    </w:p>
    <w:p w14:paraId="0B102E93" w14:textId="77777777" w:rsidR="00797DF7" w:rsidRDefault="00B70313">
      <w:pPr>
        <w:spacing w:before="61"/>
        <w:ind w:left="1916" w:right="1571"/>
        <w:jc w:val="center"/>
        <w:rPr>
          <w:b/>
          <w:sz w:val="28"/>
          <w:szCs w:val="28"/>
        </w:rPr>
      </w:pPr>
      <w:r>
        <w:rPr>
          <w:b/>
          <w:sz w:val="28"/>
          <w:szCs w:val="28"/>
        </w:rPr>
        <w:t>КРИТЕРИИ И ШКАЛА ОЦЕНИВАНИЯ ЗАДАНИЙ НА ПОНИМАНИЕ ПИСЬМЕННОГО ТЕКСТА И АУДИРОВАНИЕ</w:t>
      </w:r>
    </w:p>
    <w:p w14:paraId="06D786B0" w14:textId="77777777" w:rsidR="00797DF7" w:rsidRDefault="00797DF7">
      <w:pPr>
        <w:pStyle w:val="a5"/>
        <w:spacing w:before="5"/>
        <w:rPr>
          <w:b/>
          <w:sz w:val="14"/>
        </w:rPr>
      </w:pPr>
    </w:p>
    <w:tbl>
      <w:tblPr>
        <w:tblStyle w:val="TableNormal11"/>
        <w:tblW w:w="0" w:type="auto"/>
        <w:tblInd w:w="1097" w:type="dxa"/>
        <w:tblLayout w:type="fixed"/>
        <w:tblLook w:val="04A0" w:firstRow="1" w:lastRow="0" w:firstColumn="1" w:lastColumn="0" w:noHBand="0" w:noVBand="1"/>
      </w:tblPr>
      <w:tblGrid>
        <w:gridCol w:w="596"/>
        <w:gridCol w:w="6995"/>
        <w:gridCol w:w="1659"/>
      </w:tblGrid>
      <w:tr w:rsidR="00797DF7" w14:paraId="1216CDC5" w14:textId="77777777">
        <w:trPr>
          <w:trHeight w:val="958"/>
        </w:trPr>
        <w:tc>
          <w:tcPr>
            <w:tcW w:w="596" w:type="dxa"/>
          </w:tcPr>
          <w:p w14:paraId="1556B3C7" w14:textId="77777777" w:rsidR="00797DF7" w:rsidRDefault="00B70313">
            <w:pPr>
              <w:pStyle w:val="TableParagraph"/>
              <w:spacing w:line="256" w:lineRule="auto"/>
              <w:ind w:left="257" w:right="124" w:hanging="17"/>
              <w:jc w:val="both"/>
              <w:rPr>
                <w:sz w:val="24"/>
              </w:rPr>
            </w:pPr>
            <w:r>
              <w:rPr>
                <w:sz w:val="24"/>
              </w:rPr>
              <w:t>№ п/ п</w:t>
            </w:r>
          </w:p>
        </w:tc>
        <w:tc>
          <w:tcPr>
            <w:tcW w:w="6995" w:type="dxa"/>
          </w:tcPr>
          <w:p w14:paraId="3A3BA8B8" w14:textId="77777777" w:rsidR="00797DF7" w:rsidRDefault="00B70313">
            <w:pPr>
              <w:pStyle w:val="TableParagraph"/>
              <w:spacing w:line="266" w:lineRule="exact"/>
              <w:ind w:left="2293" w:right="2405"/>
              <w:jc w:val="center"/>
              <w:rPr>
                <w:sz w:val="24"/>
              </w:rPr>
            </w:pPr>
            <w:r>
              <w:rPr>
                <w:sz w:val="24"/>
              </w:rPr>
              <w:t>Критерии оценивания</w:t>
            </w:r>
          </w:p>
        </w:tc>
        <w:tc>
          <w:tcPr>
            <w:tcW w:w="1659" w:type="dxa"/>
          </w:tcPr>
          <w:p w14:paraId="1DC46301" w14:textId="77777777" w:rsidR="00797DF7" w:rsidRDefault="00B70313">
            <w:pPr>
              <w:pStyle w:val="TableParagraph"/>
              <w:spacing w:line="256" w:lineRule="auto"/>
              <w:ind w:left="511" w:right="177" w:hanging="250"/>
              <w:rPr>
                <w:sz w:val="24"/>
              </w:rPr>
            </w:pPr>
            <w:r>
              <w:rPr>
                <w:sz w:val="24"/>
              </w:rPr>
              <w:t>Количество баллов</w:t>
            </w:r>
          </w:p>
        </w:tc>
      </w:tr>
      <w:tr w:rsidR="00797DF7" w14:paraId="353EF632" w14:textId="77777777">
        <w:trPr>
          <w:trHeight w:val="4512"/>
        </w:trPr>
        <w:tc>
          <w:tcPr>
            <w:tcW w:w="596" w:type="dxa"/>
          </w:tcPr>
          <w:p w14:paraId="0FE0BF15" w14:textId="77777777" w:rsidR="00797DF7" w:rsidRDefault="00B70313">
            <w:pPr>
              <w:pStyle w:val="TableParagraph"/>
              <w:spacing w:before="87"/>
              <w:ind w:left="200"/>
              <w:rPr>
                <w:sz w:val="24"/>
              </w:rPr>
            </w:pPr>
            <w:r>
              <w:rPr>
                <w:sz w:val="24"/>
              </w:rPr>
              <w:t>1.</w:t>
            </w:r>
          </w:p>
        </w:tc>
        <w:tc>
          <w:tcPr>
            <w:tcW w:w="6995" w:type="dxa"/>
          </w:tcPr>
          <w:p w14:paraId="3C0F4B2A" w14:textId="77777777" w:rsidR="00797DF7" w:rsidRDefault="00B70313">
            <w:pPr>
              <w:pStyle w:val="TableParagraph"/>
              <w:numPr>
                <w:ilvl w:val="0"/>
                <w:numId w:val="104"/>
              </w:numPr>
              <w:tabs>
                <w:tab w:val="left" w:pos="388"/>
              </w:tabs>
              <w:spacing w:before="87" w:line="256" w:lineRule="auto"/>
              <w:ind w:right="498" w:firstLine="0"/>
              <w:rPr>
                <w:sz w:val="24"/>
              </w:rPr>
            </w:pPr>
            <w:r>
              <w:rPr>
                <w:sz w:val="24"/>
              </w:rPr>
              <w:t>понимает основное содержание прочитанного и услышанного материала, почти все детали и смысловые</w:t>
            </w:r>
            <w:r>
              <w:rPr>
                <w:spacing w:val="-18"/>
                <w:sz w:val="24"/>
              </w:rPr>
              <w:t xml:space="preserve"> </w:t>
            </w:r>
            <w:r>
              <w:rPr>
                <w:sz w:val="24"/>
              </w:rPr>
              <w:t>связи между содержательными компонентами и частями</w:t>
            </w:r>
            <w:r>
              <w:rPr>
                <w:spacing w:val="-10"/>
                <w:sz w:val="24"/>
              </w:rPr>
              <w:t xml:space="preserve"> </w:t>
            </w:r>
            <w:r>
              <w:rPr>
                <w:sz w:val="24"/>
              </w:rPr>
              <w:t>текста;</w:t>
            </w:r>
          </w:p>
          <w:p w14:paraId="31C36F7D" w14:textId="77777777" w:rsidR="00797DF7" w:rsidRDefault="00B70313">
            <w:pPr>
              <w:pStyle w:val="TableParagraph"/>
              <w:numPr>
                <w:ilvl w:val="0"/>
                <w:numId w:val="104"/>
              </w:numPr>
              <w:tabs>
                <w:tab w:val="left" w:pos="388"/>
              </w:tabs>
              <w:spacing w:before="168" w:line="259" w:lineRule="auto"/>
              <w:ind w:right="310" w:firstLine="0"/>
              <w:rPr>
                <w:sz w:val="24"/>
              </w:rPr>
            </w:pPr>
            <w:r>
              <w:rPr>
                <w:sz w:val="24"/>
              </w:rPr>
              <w:t>свободно оперирует программным учебным материалом в незнакомой ситуации по аспектам языка при непосредственном общении;</w:t>
            </w:r>
          </w:p>
          <w:p w14:paraId="3198D119" w14:textId="77777777" w:rsidR="00797DF7" w:rsidRDefault="00B70313">
            <w:pPr>
              <w:pStyle w:val="TableParagraph"/>
              <w:numPr>
                <w:ilvl w:val="0"/>
                <w:numId w:val="104"/>
              </w:numPr>
              <w:tabs>
                <w:tab w:val="left" w:pos="388"/>
              </w:tabs>
              <w:spacing w:before="160" w:line="259" w:lineRule="auto"/>
              <w:ind w:right="257" w:firstLine="0"/>
              <w:rPr>
                <w:sz w:val="24"/>
              </w:rPr>
            </w:pPr>
            <w:r>
              <w:rPr>
                <w:sz w:val="24"/>
              </w:rPr>
              <w:t>содержание высказывания отличается связностью, полнотой, спонтанностью, беглостью, аргументированностью, выражением собственной точки зрения, привлечением</w:t>
            </w:r>
            <w:r>
              <w:rPr>
                <w:spacing w:val="-24"/>
                <w:sz w:val="24"/>
              </w:rPr>
              <w:t xml:space="preserve"> </w:t>
            </w:r>
            <w:r>
              <w:rPr>
                <w:sz w:val="24"/>
              </w:rPr>
              <w:t>сведений из других учебных</w:t>
            </w:r>
            <w:r>
              <w:rPr>
                <w:spacing w:val="4"/>
                <w:sz w:val="24"/>
              </w:rPr>
              <w:t xml:space="preserve"> </w:t>
            </w:r>
            <w:r>
              <w:rPr>
                <w:sz w:val="24"/>
              </w:rPr>
              <w:t>курсов;</w:t>
            </w:r>
          </w:p>
          <w:p w14:paraId="4E9A78E2" w14:textId="77777777" w:rsidR="00797DF7" w:rsidRDefault="00B70313">
            <w:pPr>
              <w:pStyle w:val="TableParagraph"/>
              <w:numPr>
                <w:ilvl w:val="0"/>
                <w:numId w:val="104"/>
              </w:numPr>
              <w:tabs>
                <w:tab w:val="left" w:pos="388"/>
              </w:tabs>
              <w:spacing w:before="159" w:line="256" w:lineRule="auto"/>
              <w:ind w:right="271" w:firstLine="0"/>
              <w:rPr>
                <w:sz w:val="24"/>
              </w:rPr>
            </w:pPr>
            <w:r>
              <w:rPr>
                <w:sz w:val="24"/>
              </w:rPr>
              <w:t>речь лексически и грамматически разнообразна,</w:t>
            </w:r>
            <w:r>
              <w:rPr>
                <w:spacing w:val="-22"/>
                <w:sz w:val="24"/>
              </w:rPr>
              <w:t xml:space="preserve"> </w:t>
            </w:r>
            <w:r>
              <w:rPr>
                <w:sz w:val="24"/>
              </w:rPr>
              <w:t>допускаются 1-3 ошибки (единичные ошибки, исправляемые путем самокоррекции, не учитываются).</w:t>
            </w:r>
          </w:p>
        </w:tc>
        <w:tc>
          <w:tcPr>
            <w:tcW w:w="1659" w:type="dxa"/>
          </w:tcPr>
          <w:p w14:paraId="171C56E9" w14:textId="77777777" w:rsidR="00797DF7" w:rsidRDefault="00B70313">
            <w:pPr>
              <w:pStyle w:val="TableParagraph"/>
              <w:spacing w:before="87"/>
              <w:ind w:left="360"/>
              <w:rPr>
                <w:sz w:val="24"/>
              </w:rPr>
            </w:pPr>
            <w:r>
              <w:rPr>
                <w:sz w:val="24"/>
              </w:rPr>
              <w:t>10 баллов</w:t>
            </w:r>
          </w:p>
        </w:tc>
      </w:tr>
      <w:tr w:rsidR="00797DF7" w14:paraId="5A5CBD90" w14:textId="77777777">
        <w:trPr>
          <w:trHeight w:val="4671"/>
        </w:trPr>
        <w:tc>
          <w:tcPr>
            <w:tcW w:w="596" w:type="dxa"/>
          </w:tcPr>
          <w:p w14:paraId="4B77B5EE" w14:textId="77777777" w:rsidR="00797DF7" w:rsidRDefault="00B70313">
            <w:pPr>
              <w:pStyle w:val="TableParagraph"/>
              <w:spacing w:before="87"/>
              <w:ind w:left="264"/>
              <w:rPr>
                <w:sz w:val="24"/>
              </w:rPr>
            </w:pPr>
            <w:r>
              <w:rPr>
                <w:sz w:val="24"/>
              </w:rPr>
              <w:t>2.</w:t>
            </w:r>
          </w:p>
        </w:tc>
        <w:tc>
          <w:tcPr>
            <w:tcW w:w="6995" w:type="dxa"/>
          </w:tcPr>
          <w:p w14:paraId="4A8B362A" w14:textId="77777777" w:rsidR="00797DF7" w:rsidRDefault="00B70313">
            <w:pPr>
              <w:pStyle w:val="TableParagraph"/>
              <w:numPr>
                <w:ilvl w:val="0"/>
                <w:numId w:val="105"/>
              </w:numPr>
              <w:tabs>
                <w:tab w:val="left" w:pos="388"/>
              </w:tabs>
              <w:spacing w:before="87" w:line="259" w:lineRule="auto"/>
              <w:ind w:right="1144" w:firstLine="0"/>
              <w:rPr>
                <w:sz w:val="24"/>
              </w:rPr>
            </w:pPr>
            <w:r>
              <w:rPr>
                <w:sz w:val="24"/>
              </w:rPr>
              <w:t>понимает основное содержание прочитанного и услышанного материала, значительную часть деталей</w:t>
            </w:r>
            <w:r>
              <w:rPr>
                <w:spacing w:val="-15"/>
                <w:sz w:val="24"/>
              </w:rPr>
              <w:t xml:space="preserve"> </w:t>
            </w:r>
            <w:r>
              <w:rPr>
                <w:sz w:val="24"/>
              </w:rPr>
              <w:t>и основные смысловые связи между содержательными компонентами и частями</w:t>
            </w:r>
            <w:r>
              <w:rPr>
                <w:spacing w:val="-3"/>
                <w:sz w:val="24"/>
              </w:rPr>
              <w:t xml:space="preserve"> </w:t>
            </w:r>
            <w:r>
              <w:rPr>
                <w:sz w:val="24"/>
              </w:rPr>
              <w:t>текста;</w:t>
            </w:r>
          </w:p>
          <w:p w14:paraId="59A9C6C4" w14:textId="77777777" w:rsidR="00797DF7" w:rsidRDefault="00B70313">
            <w:pPr>
              <w:pStyle w:val="TableParagraph"/>
              <w:numPr>
                <w:ilvl w:val="0"/>
                <w:numId w:val="105"/>
              </w:numPr>
              <w:tabs>
                <w:tab w:val="left" w:pos="388"/>
              </w:tabs>
              <w:spacing w:before="159" w:line="256" w:lineRule="auto"/>
              <w:ind w:right="622" w:firstLine="0"/>
              <w:rPr>
                <w:sz w:val="24"/>
              </w:rPr>
            </w:pPr>
            <w:r>
              <w:rPr>
                <w:sz w:val="24"/>
              </w:rPr>
              <w:t>свободно оперирует программным учебным материалом</w:t>
            </w:r>
            <w:r>
              <w:rPr>
                <w:spacing w:val="-20"/>
                <w:sz w:val="24"/>
              </w:rPr>
              <w:t xml:space="preserve"> </w:t>
            </w:r>
            <w:r>
              <w:rPr>
                <w:sz w:val="24"/>
              </w:rPr>
              <w:t>в частично измененной</w:t>
            </w:r>
            <w:r>
              <w:rPr>
                <w:spacing w:val="-1"/>
                <w:sz w:val="24"/>
              </w:rPr>
              <w:t xml:space="preserve"> </w:t>
            </w:r>
            <w:r>
              <w:rPr>
                <w:sz w:val="24"/>
              </w:rPr>
              <w:t>ситуации;</w:t>
            </w:r>
          </w:p>
          <w:p w14:paraId="613B416A" w14:textId="77777777" w:rsidR="00797DF7" w:rsidRDefault="00B70313">
            <w:pPr>
              <w:pStyle w:val="TableParagraph"/>
              <w:numPr>
                <w:ilvl w:val="0"/>
                <w:numId w:val="105"/>
              </w:numPr>
              <w:tabs>
                <w:tab w:val="left" w:pos="388"/>
              </w:tabs>
              <w:spacing w:before="163" w:line="259" w:lineRule="auto"/>
              <w:ind w:right="365" w:firstLine="0"/>
              <w:rPr>
                <w:sz w:val="24"/>
              </w:rPr>
            </w:pPr>
            <w:r>
              <w:rPr>
                <w:sz w:val="24"/>
              </w:rPr>
              <w:t>содержание высказывания соответствует ситуации</w:t>
            </w:r>
            <w:r>
              <w:rPr>
                <w:spacing w:val="-19"/>
                <w:sz w:val="24"/>
              </w:rPr>
              <w:t xml:space="preserve"> </w:t>
            </w:r>
            <w:r>
              <w:rPr>
                <w:sz w:val="24"/>
              </w:rPr>
              <w:t>общения, отличается</w:t>
            </w:r>
          </w:p>
          <w:p w14:paraId="39497525" w14:textId="77777777" w:rsidR="00797DF7" w:rsidRDefault="00B70313">
            <w:pPr>
              <w:pStyle w:val="TableParagraph"/>
              <w:spacing w:before="160" w:line="256" w:lineRule="auto"/>
              <w:ind w:left="127" w:right="800"/>
              <w:rPr>
                <w:sz w:val="24"/>
              </w:rPr>
            </w:pPr>
            <w:r>
              <w:rPr>
                <w:sz w:val="24"/>
              </w:rPr>
              <w:t>связностью, полнотой, спонтанностью, беглостью, хорошо аргументировано;</w:t>
            </w:r>
          </w:p>
          <w:p w14:paraId="521FED06" w14:textId="77777777" w:rsidR="00797DF7" w:rsidRDefault="00B70313">
            <w:pPr>
              <w:pStyle w:val="TableParagraph"/>
              <w:numPr>
                <w:ilvl w:val="0"/>
                <w:numId w:val="105"/>
              </w:numPr>
              <w:tabs>
                <w:tab w:val="left" w:pos="388"/>
              </w:tabs>
              <w:spacing w:before="166" w:line="256" w:lineRule="auto"/>
              <w:ind w:right="274" w:firstLine="0"/>
              <w:rPr>
                <w:sz w:val="24"/>
              </w:rPr>
            </w:pPr>
            <w:r>
              <w:rPr>
                <w:sz w:val="24"/>
              </w:rPr>
              <w:t>речь лексически и грамматически разнообразна,</w:t>
            </w:r>
            <w:r>
              <w:rPr>
                <w:spacing w:val="-26"/>
                <w:sz w:val="24"/>
              </w:rPr>
              <w:t xml:space="preserve"> </w:t>
            </w:r>
            <w:r>
              <w:rPr>
                <w:sz w:val="24"/>
              </w:rPr>
              <w:t>допускаются 4–5  ошибки (единичные ошибки, исправляемые путем самокоррекции, не учитываются).</w:t>
            </w:r>
          </w:p>
        </w:tc>
        <w:tc>
          <w:tcPr>
            <w:tcW w:w="1659" w:type="dxa"/>
          </w:tcPr>
          <w:p w14:paraId="2DD4DE31" w14:textId="77777777" w:rsidR="00797DF7" w:rsidRDefault="00B70313">
            <w:pPr>
              <w:pStyle w:val="TableParagraph"/>
              <w:spacing w:before="87"/>
              <w:ind w:left="420"/>
              <w:rPr>
                <w:sz w:val="24"/>
              </w:rPr>
            </w:pPr>
            <w:r>
              <w:rPr>
                <w:sz w:val="24"/>
              </w:rPr>
              <w:t>9 баллов</w:t>
            </w:r>
          </w:p>
        </w:tc>
      </w:tr>
      <w:tr w:rsidR="00797DF7" w14:paraId="20057434" w14:textId="77777777">
        <w:trPr>
          <w:trHeight w:val="2926"/>
        </w:trPr>
        <w:tc>
          <w:tcPr>
            <w:tcW w:w="596" w:type="dxa"/>
          </w:tcPr>
          <w:p w14:paraId="32E12D42" w14:textId="77777777" w:rsidR="00797DF7" w:rsidRDefault="00B70313">
            <w:pPr>
              <w:pStyle w:val="TableParagraph"/>
              <w:spacing w:before="87"/>
              <w:ind w:left="264"/>
              <w:rPr>
                <w:sz w:val="24"/>
              </w:rPr>
            </w:pPr>
            <w:r>
              <w:rPr>
                <w:sz w:val="24"/>
              </w:rPr>
              <w:lastRenderedPageBreak/>
              <w:t>3.</w:t>
            </w:r>
          </w:p>
        </w:tc>
        <w:tc>
          <w:tcPr>
            <w:tcW w:w="6995" w:type="dxa"/>
          </w:tcPr>
          <w:p w14:paraId="0391FEB1" w14:textId="77777777" w:rsidR="00797DF7" w:rsidRDefault="00B70313">
            <w:pPr>
              <w:pStyle w:val="TableParagraph"/>
              <w:numPr>
                <w:ilvl w:val="0"/>
                <w:numId w:val="106"/>
              </w:numPr>
              <w:tabs>
                <w:tab w:val="left" w:pos="388"/>
              </w:tabs>
              <w:spacing w:before="87" w:line="256" w:lineRule="auto"/>
              <w:ind w:right="1685" w:firstLine="0"/>
              <w:rPr>
                <w:sz w:val="24"/>
              </w:rPr>
            </w:pPr>
            <w:r>
              <w:rPr>
                <w:sz w:val="24"/>
              </w:rPr>
              <w:t>понимает основное содержание прочитанного</w:t>
            </w:r>
            <w:r>
              <w:rPr>
                <w:spacing w:val="-16"/>
                <w:sz w:val="24"/>
              </w:rPr>
              <w:t xml:space="preserve"> </w:t>
            </w:r>
            <w:r>
              <w:rPr>
                <w:sz w:val="24"/>
              </w:rPr>
              <w:t>и услышанного материала и половину</w:t>
            </w:r>
            <w:r>
              <w:rPr>
                <w:spacing w:val="-11"/>
                <w:sz w:val="24"/>
              </w:rPr>
              <w:t xml:space="preserve"> </w:t>
            </w:r>
            <w:r>
              <w:rPr>
                <w:sz w:val="24"/>
              </w:rPr>
              <w:t>деталей;</w:t>
            </w:r>
          </w:p>
          <w:p w14:paraId="12E48B3E" w14:textId="77777777" w:rsidR="00797DF7" w:rsidRDefault="00B70313">
            <w:pPr>
              <w:pStyle w:val="TableParagraph"/>
              <w:numPr>
                <w:ilvl w:val="0"/>
                <w:numId w:val="106"/>
              </w:numPr>
              <w:tabs>
                <w:tab w:val="left" w:pos="388"/>
              </w:tabs>
              <w:spacing w:before="165" w:line="256" w:lineRule="auto"/>
              <w:ind w:right="860" w:firstLine="0"/>
              <w:rPr>
                <w:sz w:val="24"/>
              </w:rPr>
            </w:pPr>
            <w:r>
              <w:rPr>
                <w:sz w:val="24"/>
              </w:rPr>
              <w:t>коммуникативная задача решается в пределах знакомой ситуации;</w:t>
            </w:r>
          </w:p>
          <w:p w14:paraId="64BE932D" w14:textId="77777777" w:rsidR="00797DF7" w:rsidRDefault="00B70313">
            <w:pPr>
              <w:pStyle w:val="TableParagraph"/>
              <w:numPr>
                <w:ilvl w:val="0"/>
                <w:numId w:val="106"/>
              </w:numPr>
              <w:tabs>
                <w:tab w:val="left" w:pos="388"/>
              </w:tabs>
              <w:spacing w:before="163"/>
              <w:ind w:left="387" w:hanging="261"/>
              <w:rPr>
                <w:sz w:val="24"/>
              </w:rPr>
            </w:pPr>
            <w:r>
              <w:rPr>
                <w:sz w:val="24"/>
              </w:rPr>
              <w:t>речь лексически и грамматически</w:t>
            </w:r>
            <w:r>
              <w:rPr>
                <w:spacing w:val="-3"/>
                <w:sz w:val="24"/>
              </w:rPr>
              <w:t xml:space="preserve"> </w:t>
            </w:r>
            <w:r>
              <w:rPr>
                <w:sz w:val="24"/>
              </w:rPr>
              <w:t>разнообразна;</w:t>
            </w:r>
          </w:p>
          <w:p w14:paraId="7E211463" w14:textId="77777777" w:rsidR="00797DF7" w:rsidRDefault="00B70313">
            <w:pPr>
              <w:pStyle w:val="TableParagraph"/>
              <w:numPr>
                <w:ilvl w:val="0"/>
                <w:numId w:val="106"/>
              </w:numPr>
              <w:tabs>
                <w:tab w:val="left" w:pos="388"/>
              </w:tabs>
              <w:spacing w:before="185"/>
              <w:ind w:left="387" w:hanging="261"/>
              <w:rPr>
                <w:sz w:val="24"/>
              </w:rPr>
            </w:pPr>
            <w:r>
              <w:rPr>
                <w:sz w:val="24"/>
              </w:rPr>
              <w:t>высказывания логичны, аргументированы и построены</w:t>
            </w:r>
            <w:r>
              <w:rPr>
                <w:spacing w:val="-7"/>
                <w:sz w:val="24"/>
              </w:rPr>
              <w:t xml:space="preserve"> </w:t>
            </w:r>
            <w:r>
              <w:rPr>
                <w:sz w:val="24"/>
              </w:rPr>
              <w:t>на</w:t>
            </w:r>
          </w:p>
          <w:p w14:paraId="56182182" w14:textId="77777777" w:rsidR="00797DF7" w:rsidRDefault="00B70313">
            <w:pPr>
              <w:pStyle w:val="TableParagraph"/>
              <w:spacing w:before="8" w:line="290" w:lineRule="atLeast"/>
              <w:ind w:left="127" w:right="791"/>
              <w:rPr>
                <w:sz w:val="24"/>
              </w:rPr>
            </w:pPr>
            <w:r>
              <w:rPr>
                <w:sz w:val="24"/>
              </w:rPr>
              <w:t>основе известных алгоритмов, допускаются ошибки на изученный программный учебный материал (6 -7 ошибок).</w:t>
            </w:r>
          </w:p>
          <w:p w14:paraId="76CA68B1" w14:textId="77777777" w:rsidR="00797DF7" w:rsidRDefault="00797DF7">
            <w:pPr>
              <w:pStyle w:val="TableParagraph"/>
              <w:spacing w:before="8" w:line="290" w:lineRule="atLeast"/>
              <w:ind w:left="127" w:right="791"/>
              <w:rPr>
                <w:sz w:val="24"/>
              </w:rPr>
            </w:pPr>
          </w:p>
        </w:tc>
        <w:tc>
          <w:tcPr>
            <w:tcW w:w="1659" w:type="dxa"/>
          </w:tcPr>
          <w:p w14:paraId="4E1F40CA" w14:textId="77777777" w:rsidR="00797DF7" w:rsidRDefault="00B70313">
            <w:pPr>
              <w:pStyle w:val="TableParagraph"/>
              <w:spacing w:before="87"/>
              <w:ind w:left="420"/>
              <w:rPr>
                <w:sz w:val="24"/>
              </w:rPr>
            </w:pPr>
            <w:r>
              <w:rPr>
                <w:sz w:val="24"/>
              </w:rPr>
              <w:t>8 баллов</w:t>
            </w:r>
          </w:p>
        </w:tc>
      </w:tr>
    </w:tbl>
    <w:p w14:paraId="0C47BB2C" w14:textId="77777777" w:rsidR="00797DF7" w:rsidRDefault="00797DF7">
      <w:pPr>
        <w:rPr>
          <w:sz w:val="24"/>
        </w:rPr>
        <w:sectPr w:rsidR="00797DF7">
          <w:pgSz w:w="11910" w:h="16840"/>
          <w:pgMar w:top="1480" w:right="0" w:bottom="1200" w:left="520" w:header="0" w:footer="922" w:gutter="0"/>
          <w:cols w:space="720"/>
        </w:sectPr>
      </w:pPr>
    </w:p>
    <w:tbl>
      <w:tblPr>
        <w:tblStyle w:val="TableNormal11"/>
        <w:tblW w:w="0" w:type="auto"/>
        <w:tblInd w:w="1162" w:type="dxa"/>
        <w:tblLayout w:type="fixed"/>
        <w:tblLook w:val="04A0" w:firstRow="1" w:lastRow="0" w:firstColumn="1" w:lastColumn="0" w:noHBand="0" w:noVBand="1"/>
      </w:tblPr>
      <w:tblGrid>
        <w:gridCol w:w="519"/>
        <w:gridCol w:w="7022"/>
        <w:gridCol w:w="1486"/>
      </w:tblGrid>
      <w:tr w:rsidR="00797DF7" w14:paraId="447C66DE" w14:textId="77777777">
        <w:trPr>
          <w:trHeight w:val="2926"/>
        </w:trPr>
        <w:tc>
          <w:tcPr>
            <w:tcW w:w="519" w:type="dxa"/>
          </w:tcPr>
          <w:p w14:paraId="36E43704" w14:textId="77777777" w:rsidR="00797DF7" w:rsidRDefault="00B70313">
            <w:pPr>
              <w:pStyle w:val="TableParagraph"/>
              <w:spacing w:line="266" w:lineRule="exact"/>
              <w:ind w:left="0" w:right="138"/>
              <w:jc w:val="right"/>
              <w:rPr>
                <w:sz w:val="24"/>
              </w:rPr>
            </w:pPr>
            <w:r>
              <w:rPr>
                <w:sz w:val="24"/>
              </w:rPr>
              <w:lastRenderedPageBreak/>
              <w:t>4.</w:t>
            </w:r>
          </w:p>
        </w:tc>
        <w:tc>
          <w:tcPr>
            <w:tcW w:w="7022" w:type="dxa"/>
          </w:tcPr>
          <w:p w14:paraId="6C1F587C" w14:textId="77777777" w:rsidR="00797DF7" w:rsidRDefault="00B70313">
            <w:pPr>
              <w:pStyle w:val="TableParagraph"/>
              <w:numPr>
                <w:ilvl w:val="0"/>
                <w:numId w:val="107"/>
              </w:numPr>
              <w:tabs>
                <w:tab w:val="left" w:pos="400"/>
              </w:tabs>
              <w:spacing w:line="259" w:lineRule="auto"/>
              <w:ind w:right="1700" w:firstLine="0"/>
              <w:rPr>
                <w:sz w:val="24"/>
              </w:rPr>
            </w:pPr>
            <w:r>
              <w:rPr>
                <w:sz w:val="24"/>
              </w:rPr>
              <w:t>понимает основное содержание прочитанного</w:t>
            </w:r>
            <w:r>
              <w:rPr>
                <w:spacing w:val="-16"/>
                <w:sz w:val="24"/>
              </w:rPr>
              <w:t xml:space="preserve"> </w:t>
            </w:r>
            <w:r>
              <w:rPr>
                <w:sz w:val="24"/>
              </w:rPr>
              <w:t>и услышанного материала и некоторые</w:t>
            </w:r>
            <w:r>
              <w:rPr>
                <w:spacing w:val="-4"/>
                <w:sz w:val="24"/>
              </w:rPr>
              <w:t xml:space="preserve"> </w:t>
            </w:r>
            <w:r>
              <w:rPr>
                <w:sz w:val="24"/>
              </w:rPr>
              <w:t>детали;</w:t>
            </w:r>
          </w:p>
          <w:p w14:paraId="09928A8E" w14:textId="77777777" w:rsidR="00797DF7" w:rsidRDefault="00B70313">
            <w:pPr>
              <w:pStyle w:val="TableParagraph"/>
              <w:numPr>
                <w:ilvl w:val="0"/>
                <w:numId w:val="107"/>
              </w:numPr>
              <w:tabs>
                <w:tab w:val="left" w:pos="400"/>
              </w:tabs>
              <w:spacing w:before="150" w:line="256" w:lineRule="auto"/>
              <w:ind w:right="875" w:firstLine="0"/>
              <w:rPr>
                <w:sz w:val="24"/>
              </w:rPr>
            </w:pPr>
            <w:r>
              <w:rPr>
                <w:sz w:val="24"/>
              </w:rPr>
              <w:t>коммуникативная задача решается в пределах знакомой ситуации;</w:t>
            </w:r>
          </w:p>
          <w:p w14:paraId="55DA26A7" w14:textId="77777777" w:rsidR="00797DF7" w:rsidRDefault="00B70313">
            <w:pPr>
              <w:pStyle w:val="TableParagraph"/>
              <w:numPr>
                <w:ilvl w:val="0"/>
                <w:numId w:val="107"/>
              </w:numPr>
              <w:tabs>
                <w:tab w:val="left" w:pos="400"/>
              </w:tabs>
              <w:spacing w:before="163"/>
              <w:ind w:left="399" w:hanging="261"/>
              <w:rPr>
                <w:sz w:val="24"/>
              </w:rPr>
            </w:pPr>
            <w:r>
              <w:rPr>
                <w:sz w:val="24"/>
              </w:rPr>
              <w:t>речь лексически и грамматически</w:t>
            </w:r>
            <w:r>
              <w:rPr>
                <w:spacing w:val="-3"/>
                <w:sz w:val="24"/>
              </w:rPr>
              <w:t xml:space="preserve"> </w:t>
            </w:r>
            <w:r>
              <w:rPr>
                <w:sz w:val="24"/>
              </w:rPr>
              <w:t>разнообразна;</w:t>
            </w:r>
          </w:p>
          <w:p w14:paraId="2D09AFEF" w14:textId="77777777" w:rsidR="00797DF7" w:rsidRDefault="00B70313">
            <w:pPr>
              <w:pStyle w:val="TableParagraph"/>
              <w:numPr>
                <w:ilvl w:val="0"/>
                <w:numId w:val="107"/>
              </w:numPr>
              <w:tabs>
                <w:tab w:val="left" w:pos="400"/>
              </w:tabs>
              <w:spacing w:before="185" w:line="256" w:lineRule="auto"/>
              <w:ind w:right="450" w:firstLine="0"/>
              <w:rPr>
                <w:sz w:val="24"/>
              </w:rPr>
            </w:pPr>
            <w:r>
              <w:rPr>
                <w:sz w:val="24"/>
              </w:rPr>
              <w:t>высказывания логичны, построены на основе известных алгоритмов, допускаются ошибки на изученный</w:t>
            </w:r>
            <w:r>
              <w:rPr>
                <w:spacing w:val="-14"/>
                <w:sz w:val="24"/>
              </w:rPr>
              <w:t xml:space="preserve"> </w:t>
            </w:r>
            <w:r>
              <w:rPr>
                <w:sz w:val="24"/>
              </w:rPr>
              <w:t>программный учебный материал (8-9 ошибок).</w:t>
            </w:r>
          </w:p>
        </w:tc>
        <w:tc>
          <w:tcPr>
            <w:tcW w:w="1486" w:type="dxa"/>
          </w:tcPr>
          <w:p w14:paraId="67AF2070" w14:textId="77777777" w:rsidR="00797DF7" w:rsidRDefault="00B70313">
            <w:pPr>
              <w:pStyle w:val="TableParagraph"/>
              <w:spacing w:line="266" w:lineRule="exact"/>
              <w:ind w:left="0" w:right="197"/>
              <w:jc w:val="right"/>
              <w:rPr>
                <w:sz w:val="24"/>
              </w:rPr>
            </w:pPr>
            <w:r>
              <w:rPr>
                <w:sz w:val="24"/>
              </w:rPr>
              <w:t>7 баллов</w:t>
            </w:r>
          </w:p>
        </w:tc>
      </w:tr>
      <w:tr w:rsidR="00797DF7" w14:paraId="751D95EC" w14:textId="77777777">
        <w:trPr>
          <w:trHeight w:val="2724"/>
        </w:trPr>
        <w:tc>
          <w:tcPr>
            <w:tcW w:w="519" w:type="dxa"/>
          </w:tcPr>
          <w:p w14:paraId="738327FD" w14:textId="77777777" w:rsidR="00797DF7" w:rsidRDefault="00B70313">
            <w:pPr>
              <w:pStyle w:val="TableParagraph"/>
              <w:spacing w:before="87"/>
              <w:ind w:left="0" w:right="138"/>
              <w:jc w:val="right"/>
              <w:rPr>
                <w:sz w:val="24"/>
              </w:rPr>
            </w:pPr>
            <w:r>
              <w:rPr>
                <w:sz w:val="24"/>
              </w:rPr>
              <w:t>5.</w:t>
            </w:r>
          </w:p>
        </w:tc>
        <w:tc>
          <w:tcPr>
            <w:tcW w:w="7022" w:type="dxa"/>
          </w:tcPr>
          <w:p w14:paraId="09A210D8" w14:textId="77777777" w:rsidR="00797DF7" w:rsidRDefault="00B70313">
            <w:pPr>
              <w:pStyle w:val="TableParagraph"/>
              <w:numPr>
                <w:ilvl w:val="0"/>
                <w:numId w:val="108"/>
              </w:numPr>
              <w:tabs>
                <w:tab w:val="left" w:pos="400"/>
              </w:tabs>
              <w:spacing w:before="87" w:line="256" w:lineRule="auto"/>
              <w:ind w:right="1365" w:firstLine="0"/>
              <w:rPr>
                <w:sz w:val="24"/>
              </w:rPr>
            </w:pPr>
            <w:r>
              <w:rPr>
                <w:sz w:val="24"/>
              </w:rPr>
              <w:t>достаточно полно понимает основного содержания прочитанного и услышанного, но без</w:t>
            </w:r>
            <w:r>
              <w:rPr>
                <w:spacing w:val="-1"/>
                <w:sz w:val="24"/>
              </w:rPr>
              <w:t xml:space="preserve"> </w:t>
            </w:r>
            <w:r>
              <w:rPr>
                <w:sz w:val="24"/>
              </w:rPr>
              <w:t>деталей;</w:t>
            </w:r>
          </w:p>
          <w:p w14:paraId="296CF2BB" w14:textId="77777777" w:rsidR="00797DF7" w:rsidRDefault="00B70313">
            <w:pPr>
              <w:pStyle w:val="TableParagraph"/>
              <w:numPr>
                <w:ilvl w:val="0"/>
                <w:numId w:val="108"/>
              </w:numPr>
              <w:tabs>
                <w:tab w:val="left" w:pos="400"/>
              </w:tabs>
              <w:spacing w:before="166" w:line="256" w:lineRule="auto"/>
              <w:ind w:right="686" w:firstLine="0"/>
              <w:rPr>
                <w:sz w:val="24"/>
              </w:rPr>
            </w:pPr>
            <w:r>
              <w:rPr>
                <w:sz w:val="24"/>
              </w:rPr>
              <w:t>коммуникативная задача решается по образцу в</w:t>
            </w:r>
            <w:r>
              <w:rPr>
                <w:spacing w:val="-14"/>
                <w:sz w:val="24"/>
              </w:rPr>
              <w:t xml:space="preserve"> </w:t>
            </w:r>
            <w:r>
              <w:rPr>
                <w:sz w:val="24"/>
              </w:rPr>
              <w:t>знакомой ситуации;</w:t>
            </w:r>
          </w:p>
          <w:p w14:paraId="53A8B59E" w14:textId="77777777" w:rsidR="00797DF7" w:rsidRDefault="00B70313">
            <w:pPr>
              <w:pStyle w:val="TableParagraph"/>
              <w:numPr>
                <w:ilvl w:val="0"/>
                <w:numId w:val="108"/>
              </w:numPr>
              <w:tabs>
                <w:tab w:val="left" w:pos="400"/>
              </w:tabs>
              <w:spacing w:before="163"/>
              <w:ind w:left="399" w:hanging="261"/>
              <w:rPr>
                <w:sz w:val="24"/>
              </w:rPr>
            </w:pPr>
            <w:r>
              <w:rPr>
                <w:sz w:val="24"/>
              </w:rPr>
              <w:t>речь лексически и грамматически</w:t>
            </w:r>
            <w:r>
              <w:rPr>
                <w:spacing w:val="-3"/>
                <w:sz w:val="24"/>
              </w:rPr>
              <w:t xml:space="preserve"> </w:t>
            </w:r>
            <w:r>
              <w:rPr>
                <w:sz w:val="24"/>
              </w:rPr>
              <w:t>разнообразна;</w:t>
            </w:r>
          </w:p>
          <w:p w14:paraId="0A4C4565" w14:textId="77777777" w:rsidR="00797DF7" w:rsidRDefault="00B70313">
            <w:pPr>
              <w:pStyle w:val="TableParagraph"/>
              <w:numPr>
                <w:ilvl w:val="0"/>
                <w:numId w:val="108"/>
              </w:numPr>
              <w:tabs>
                <w:tab w:val="left" w:pos="400"/>
              </w:tabs>
              <w:spacing w:before="182" w:line="256" w:lineRule="auto"/>
              <w:ind w:right="786" w:firstLine="0"/>
              <w:rPr>
                <w:sz w:val="24"/>
              </w:rPr>
            </w:pPr>
            <w:r>
              <w:rPr>
                <w:sz w:val="24"/>
              </w:rPr>
              <w:t>допускаются ошибки языкового характера на</w:t>
            </w:r>
            <w:r>
              <w:rPr>
                <w:spacing w:val="-13"/>
                <w:sz w:val="24"/>
              </w:rPr>
              <w:t xml:space="preserve"> </w:t>
            </w:r>
            <w:r>
              <w:rPr>
                <w:sz w:val="24"/>
              </w:rPr>
              <w:t>изученный программный учебный материал (10-11</w:t>
            </w:r>
            <w:r>
              <w:rPr>
                <w:spacing w:val="1"/>
                <w:sz w:val="24"/>
              </w:rPr>
              <w:t xml:space="preserve"> </w:t>
            </w:r>
            <w:r>
              <w:rPr>
                <w:sz w:val="24"/>
              </w:rPr>
              <w:t>ошибок).</w:t>
            </w:r>
          </w:p>
        </w:tc>
        <w:tc>
          <w:tcPr>
            <w:tcW w:w="1486" w:type="dxa"/>
          </w:tcPr>
          <w:p w14:paraId="2B0EE2BF" w14:textId="77777777" w:rsidR="00797DF7" w:rsidRDefault="00B70313">
            <w:pPr>
              <w:pStyle w:val="TableParagraph"/>
              <w:spacing w:before="87"/>
              <w:ind w:left="0" w:right="197"/>
              <w:jc w:val="right"/>
              <w:rPr>
                <w:sz w:val="24"/>
              </w:rPr>
            </w:pPr>
            <w:r>
              <w:rPr>
                <w:sz w:val="24"/>
              </w:rPr>
              <w:t>6 баллов</w:t>
            </w:r>
          </w:p>
        </w:tc>
      </w:tr>
      <w:tr w:rsidR="00797DF7" w14:paraId="1BCCFE37" w14:textId="77777777">
        <w:trPr>
          <w:trHeight w:val="3024"/>
        </w:trPr>
        <w:tc>
          <w:tcPr>
            <w:tcW w:w="519" w:type="dxa"/>
          </w:tcPr>
          <w:p w14:paraId="0B0D6517" w14:textId="77777777" w:rsidR="00797DF7" w:rsidRDefault="00B70313">
            <w:pPr>
              <w:pStyle w:val="TableParagraph"/>
              <w:spacing w:before="87"/>
              <w:ind w:left="0" w:right="138"/>
              <w:jc w:val="right"/>
              <w:rPr>
                <w:sz w:val="24"/>
              </w:rPr>
            </w:pPr>
            <w:r>
              <w:rPr>
                <w:sz w:val="24"/>
              </w:rPr>
              <w:t>6.</w:t>
            </w:r>
          </w:p>
        </w:tc>
        <w:tc>
          <w:tcPr>
            <w:tcW w:w="7022" w:type="dxa"/>
          </w:tcPr>
          <w:p w14:paraId="1BEBDBA1" w14:textId="77777777" w:rsidR="00797DF7" w:rsidRDefault="00B70313">
            <w:pPr>
              <w:pStyle w:val="TableParagraph"/>
              <w:numPr>
                <w:ilvl w:val="0"/>
                <w:numId w:val="109"/>
              </w:numPr>
              <w:tabs>
                <w:tab w:val="left" w:pos="400"/>
              </w:tabs>
              <w:spacing w:before="87" w:line="256" w:lineRule="auto"/>
              <w:ind w:right="1143" w:firstLine="0"/>
              <w:rPr>
                <w:sz w:val="24"/>
              </w:rPr>
            </w:pPr>
            <w:r>
              <w:rPr>
                <w:sz w:val="24"/>
              </w:rPr>
              <w:t>понимает значительную часть основного</w:t>
            </w:r>
            <w:r>
              <w:rPr>
                <w:spacing w:val="-17"/>
                <w:sz w:val="24"/>
              </w:rPr>
              <w:t xml:space="preserve"> </w:t>
            </w:r>
            <w:r>
              <w:rPr>
                <w:sz w:val="24"/>
              </w:rPr>
              <w:t>содержания прочитанного и услышанного, но без деталей;</w:t>
            </w:r>
          </w:p>
          <w:p w14:paraId="425572C6" w14:textId="77777777" w:rsidR="00797DF7" w:rsidRDefault="00B70313">
            <w:pPr>
              <w:pStyle w:val="TableParagraph"/>
              <w:numPr>
                <w:ilvl w:val="0"/>
                <w:numId w:val="109"/>
              </w:numPr>
              <w:tabs>
                <w:tab w:val="left" w:pos="400"/>
              </w:tabs>
              <w:spacing w:before="165" w:line="256" w:lineRule="auto"/>
              <w:ind w:right="686" w:firstLine="0"/>
              <w:rPr>
                <w:sz w:val="24"/>
              </w:rPr>
            </w:pPr>
            <w:r>
              <w:rPr>
                <w:sz w:val="24"/>
              </w:rPr>
              <w:t>коммуникативная задача решается по образцу в</w:t>
            </w:r>
            <w:r>
              <w:rPr>
                <w:spacing w:val="-14"/>
                <w:sz w:val="24"/>
              </w:rPr>
              <w:t xml:space="preserve"> </w:t>
            </w:r>
            <w:r>
              <w:rPr>
                <w:sz w:val="24"/>
              </w:rPr>
              <w:t>знакомой ситуации;</w:t>
            </w:r>
          </w:p>
          <w:p w14:paraId="6320F41D" w14:textId="77777777" w:rsidR="00797DF7" w:rsidRDefault="00B70313">
            <w:pPr>
              <w:pStyle w:val="TableParagraph"/>
              <w:numPr>
                <w:ilvl w:val="0"/>
                <w:numId w:val="109"/>
              </w:numPr>
              <w:tabs>
                <w:tab w:val="left" w:pos="400"/>
              </w:tabs>
              <w:spacing w:before="166" w:line="256" w:lineRule="auto"/>
              <w:ind w:right="560" w:firstLine="0"/>
              <w:rPr>
                <w:sz w:val="24"/>
              </w:rPr>
            </w:pPr>
            <w:r>
              <w:rPr>
                <w:sz w:val="24"/>
              </w:rPr>
              <w:t>осознанно воспроизводит программный учебный материал по</w:t>
            </w:r>
            <w:r>
              <w:rPr>
                <w:spacing w:val="-1"/>
                <w:sz w:val="24"/>
              </w:rPr>
              <w:t xml:space="preserve"> </w:t>
            </w:r>
            <w:r>
              <w:rPr>
                <w:sz w:val="24"/>
              </w:rPr>
              <w:t>образцу;</w:t>
            </w:r>
          </w:p>
          <w:p w14:paraId="0241E2BE" w14:textId="77777777" w:rsidR="00797DF7" w:rsidRDefault="00B70313">
            <w:pPr>
              <w:pStyle w:val="TableParagraph"/>
              <w:numPr>
                <w:ilvl w:val="0"/>
                <w:numId w:val="109"/>
              </w:numPr>
              <w:tabs>
                <w:tab w:val="left" w:pos="400"/>
              </w:tabs>
              <w:spacing w:before="166" w:line="256" w:lineRule="auto"/>
              <w:ind w:right="1023" w:firstLine="0"/>
              <w:rPr>
                <w:sz w:val="24"/>
              </w:rPr>
            </w:pPr>
            <w:r>
              <w:rPr>
                <w:sz w:val="24"/>
              </w:rPr>
              <w:t>допускаются ошибки, не препятствующие</w:t>
            </w:r>
            <w:r>
              <w:rPr>
                <w:spacing w:val="-16"/>
                <w:sz w:val="24"/>
              </w:rPr>
              <w:t xml:space="preserve"> </w:t>
            </w:r>
            <w:r>
              <w:rPr>
                <w:sz w:val="24"/>
              </w:rPr>
              <w:t>пониманию смысла высказывания (до 12</w:t>
            </w:r>
            <w:r>
              <w:rPr>
                <w:spacing w:val="-2"/>
                <w:sz w:val="24"/>
              </w:rPr>
              <w:t xml:space="preserve"> </w:t>
            </w:r>
            <w:r>
              <w:rPr>
                <w:sz w:val="24"/>
              </w:rPr>
              <w:t>ошибок).</w:t>
            </w:r>
          </w:p>
        </w:tc>
        <w:tc>
          <w:tcPr>
            <w:tcW w:w="1486" w:type="dxa"/>
          </w:tcPr>
          <w:p w14:paraId="34A43D36" w14:textId="77777777" w:rsidR="00797DF7" w:rsidRDefault="00B70313">
            <w:pPr>
              <w:pStyle w:val="TableParagraph"/>
              <w:spacing w:before="87"/>
              <w:ind w:left="0" w:right="197"/>
              <w:jc w:val="right"/>
              <w:rPr>
                <w:sz w:val="24"/>
              </w:rPr>
            </w:pPr>
            <w:r>
              <w:rPr>
                <w:sz w:val="24"/>
              </w:rPr>
              <w:t>5 баллов</w:t>
            </w:r>
          </w:p>
        </w:tc>
      </w:tr>
      <w:tr w:rsidR="00797DF7" w14:paraId="1435EFB9" w14:textId="77777777">
        <w:trPr>
          <w:trHeight w:val="2266"/>
        </w:trPr>
        <w:tc>
          <w:tcPr>
            <w:tcW w:w="519" w:type="dxa"/>
          </w:tcPr>
          <w:p w14:paraId="224133F0" w14:textId="77777777" w:rsidR="00797DF7" w:rsidRDefault="00B70313">
            <w:pPr>
              <w:pStyle w:val="TableParagraph"/>
              <w:spacing w:before="87"/>
              <w:ind w:left="0" w:right="138"/>
              <w:jc w:val="right"/>
              <w:rPr>
                <w:sz w:val="24"/>
              </w:rPr>
            </w:pPr>
            <w:r>
              <w:rPr>
                <w:sz w:val="24"/>
              </w:rPr>
              <w:t>7.</w:t>
            </w:r>
          </w:p>
        </w:tc>
        <w:tc>
          <w:tcPr>
            <w:tcW w:w="7022" w:type="dxa"/>
          </w:tcPr>
          <w:p w14:paraId="3A723B41" w14:textId="77777777" w:rsidR="00797DF7" w:rsidRDefault="00B70313">
            <w:pPr>
              <w:pStyle w:val="TableParagraph"/>
              <w:numPr>
                <w:ilvl w:val="0"/>
                <w:numId w:val="110"/>
              </w:numPr>
              <w:tabs>
                <w:tab w:val="left" w:pos="400"/>
              </w:tabs>
              <w:spacing w:before="87" w:line="256" w:lineRule="auto"/>
              <w:ind w:right="1392" w:firstLine="0"/>
              <w:rPr>
                <w:sz w:val="24"/>
              </w:rPr>
            </w:pPr>
            <w:r>
              <w:rPr>
                <w:sz w:val="24"/>
              </w:rPr>
              <w:t>воспроизводит большую часть общего</w:t>
            </w:r>
            <w:r>
              <w:rPr>
                <w:spacing w:val="-18"/>
                <w:sz w:val="24"/>
              </w:rPr>
              <w:t xml:space="preserve"> </w:t>
            </w:r>
            <w:r>
              <w:rPr>
                <w:sz w:val="24"/>
              </w:rPr>
              <w:t>содержания прочитанного и услышанного</w:t>
            </w:r>
            <w:r>
              <w:rPr>
                <w:spacing w:val="1"/>
                <w:sz w:val="24"/>
              </w:rPr>
              <w:t xml:space="preserve"> </w:t>
            </w:r>
            <w:r>
              <w:rPr>
                <w:sz w:val="24"/>
              </w:rPr>
              <w:t>материала;</w:t>
            </w:r>
          </w:p>
          <w:p w14:paraId="4B5807E0" w14:textId="77777777" w:rsidR="00797DF7" w:rsidRDefault="00B70313">
            <w:pPr>
              <w:pStyle w:val="TableParagraph"/>
              <w:numPr>
                <w:ilvl w:val="0"/>
                <w:numId w:val="110"/>
              </w:numPr>
              <w:tabs>
                <w:tab w:val="left" w:pos="400"/>
              </w:tabs>
              <w:spacing w:before="165" w:line="256" w:lineRule="auto"/>
              <w:ind w:right="402" w:firstLine="0"/>
              <w:rPr>
                <w:sz w:val="24"/>
              </w:rPr>
            </w:pPr>
            <w:r>
              <w:rPr>
                <w:sz w:val="24"/>
              </w:rPr>
              <w:t>говорит на уровне механического воспроизведения большей части текста, образца;</w:t>
            </w:r>
          </w:p>
          <w:p w14:paraId="0B32FF5C" w14:textId="77777777" w:rsidR="00797DF7" w:rsidRDefault="00B70313">
            <w:pPr>
              <w:pStyle w:val="TableParagraph"/>
              <w:numPr>
                <w:ilvl w:val="0"/>
                <w:numId w:val="110"/>
              </w:numPr>
              <w:tabs>
                <w:tab w:val="left" w:pos="400"/>
              </w:tabs>
              <w:spacing w:before="164" w:line="256" w:lineRule="auto"/>
              <w:ind w:right="644" w:firstLine="0"/>
              <w:rPr>
                <w:sz w:val="24"/>
              </w:rPr>
            </w:pPr>
            <w:r>
              <w:rPr>
                <w:sz w:val="24"/>
              </w:rPr>
              <w:t>многочисленные фонетические и грамматические</w:t>
            </w:r>
            <w:r>
              <w:rPr>
                <w:spacing w:val="-16"/>
                <w:sz w:val="24"/>
              </w:rPr>
              <w:t xml:space="preserve"> </w:t>
            </w:r>
            <w:r>
              <w:rPr>
                <w:sz w:val="24"/>
              </w:rPr>
              <w:t>ошибки затрудняют понимание смысла</w:t>
            </w:r>
            <w:r>
              <w:rPr>
                <w:spacing w:val="-7"/>
                <w:sz w:val="24"/>
              </w:rPr>
              <w:t xml:space="preserve"> </w:t>
            </w:r>
            <w:r>
              <w:rPr>
                <w:sz w:val="24"/>
              </w:rPr>
              <w:t>высказывания.</w:t>
            </w:r>
          </w:p>
        </w:tc>
        <w:tc>
          <w:tcPr>
            <w:tcW w:w="1486" w:type="dxa"/>
          </w:tcPr>
          <w:p w14:paraId="3E7B1DE0" w14:textId="77777777" w:rsidR="00797DF7" w:rsidRDefault="00B70313">
            <w:pPr>
              <w:pStyle w:val="TableParagraph"/>
              <w:spacing w:before="87"/>
              <w:ind w:left="0" w:right="259"/>
              <w:jc w:val="right"/>
              <w:rPr>
                <w:sz w:val="24"/>
              </w:rPr>
            </w:pPr>
            <w:r>
              <w:rPr>
                <w:sz w:val="24"/>
              </w:rPr>
              <w:t>4 балла</w:t>
            </w:r>
          </w:p>
        </w:tc>
      </w:tr>
      <w:tr w:rsidR="00797DF7" w14:paraId="73C138FE" w14:textId="77777777">
        <w:trPr>
          <w:trHeight w:val="2926"/>
        </w:trPr>
        <w:tc>
          <w:tcPr>
            <w:tcW w:w="519" w:type="dxa"/>
          </w:tcPr>
          <w:p w14:paraId="743A3B69" w14:textId="77777777" w:rsidR="00797DF7" w:rsidRDefault="00B70313">
            <w:pPr>
              <w:pStyle w:val="TableParagraph"/>
              <w:spacing w:before="87"/>
              <w:ind w:left="0" w:right="138"/>
              <w:jc w:val="right"/>
              <w:rPr>
                <w:sz w:val="24"/>
              </w:rPr>
            </w:pPr>
            <w:r>
              <w:rPr>
                <w:sz w:val="24"/>
              </w:rPr>
              <w:t>8.</w:t>
            </w:r>
          </w:p>
        </w:tc>
        <w:tc>
          <w:tcPr>
            <w:tcW w:w="7022" w:type="dxa"/>
          </w:tcPr>
          <w:p w14:paraId="7906159D" w14:textId="77777777" w:rsidR="00797DF7" w:rsidRDefault="00B70313">
            <w:pPr>
              <w:pStyle w:val="TableParagraph"/>
              <w:numPr>
                <w:ilvl w:val="0"/>
                <w:numId w:val="111"/>
              </w:numPr>
              <w:tabs>
                <w:tab w:val="left" w:pos="400"/>
              </w:tabs>
              <w:spacing w:before="87" w:line="256" w:lineRule="auto"/>
              <w:ind w:right="779" w:firstLine="0"/>
              <w:rPr>
                <w:sz w:val="24"/>
              </w:rPr>
            </w:pPr>
            <w:r>
              <w:rPr>
                <w:sz w:val="24"/>
              </w:rPr>
              <w:t>частично воспроизводит содержание прочитанного и услышанного материала, состоящего из простейших слов</w:t>
            </w:r>
            <w:r>
              <w:rPr>
                <w:spacing w:val="-16"/>
                <w:sz w:val="24"/>
              </w:rPr>
              <w:t xml:space="preserve"> </w:t>
            </w:r>
            <w:r>
              <w:rPr>
                <w:sz w:val="24"/>
              </w:rPr>
              <w:t>и предложений;</w:t>
            </w:r>
          </w:p>
          <w:p w14:paraId="79782C95" w14:textId="77777777" w:rsidR="00797DF7" w:rsidRDefault="00B70313">
            <w:pPr>
              <w:pStyle w:val="TableParagraph"/>
              <w:numPr>
                <w:ilvl w:val="0"/>
                <w:numId w:val="111"/>
              </w:numPr>
              <w:tabs>
                <w:tab w:val="left" w:pos="400"/>
              </w:tabs>
              <w:spacing w:before="168" w:line="256" w:lineRule="auto"/>
              <w:ind w:right="1354" w:firstLine="0"/>
              <w:rPr>
                <w:sz w:val="24"/>
              </w:rPr>
            </w:pPr>
            <w:r>
              <w:rPr>
                <w:sz w:val="24"/>
              </w:rPr>
              <w:t>говорит на уровне механического воспроизведения отдельных</w:t>
            </w:r>
            <w:r>
              <w:rPr>
                <w:spacing w:val="1"/>
                <w:sz w:val="24"/>
              </w:rPr>
              <w:t xml:space="preserve"> </w:t>
            </w:r>
            <w:r>
              <w:rPr>
                <w:sz w:val="24"/>
              </w:rPr>
              <w:t>предложений;</w:t>
            </w:r>
          </w:p>
          <w:p w14:paraId="12533669" w14:textId="77777777" w:rsidR="00797DF7" w:rsidRDefault="00B70313">
            <w:pPr>
              <w:pStyle w:val="TableParagraph"/>
              <w:numPr>
                <w:ilvl w:val="0"/>
                <w:numId w:val="111"/>
              </w:numPr>
              <w:tabs>
                <w:tab w:val="left" w:pos="400"/>
              </w:tabs>
              <w:spacing w:before="163"/>
              <w:ind w:left="399" w:hanging="261"/>
              <w:rPr>
                <w:sz w:val="24"/>
              </w:rPr>
            </w:pPr>
            <w:r>
              <w:rPr>
                <w:sz w:val="24"/>
              </w:rPr>
              <w:t>выполняет простые</w:t>
            </w:r>
            <w:r>
              <w:rPr>
                <w:spacing w:val="-2"/>
                <w:sz w:val="24"/>
              </w:rPr>
              <w:t xml:space="preserve"> </w:t>
            </w:r>
            <w:r>
              <w:rPr>
                <w:sz w:val="24"/>
              </w:rPr>
              <w:t>инструкции;</w:t>
            </w:r>
          </w:p>
          <w:p w14:paraId="1D5B0B60" w14:textId="77777777" w:rsidR="00797DF7" w:rsidRDefault="00B70313">
            <w:pPr>
              <w:pStyle w:val="TableParagraph"/>
              <w:numPr>
                <w:ilvl w:val="0"/>
                <w:numId w:val="111"/>
              </w:numPr>
              <w:tabs>
                <w:tab w:val="left" w:pos="400"/>
              </w:tabs>
              <w:spacing w:before="171" w:line="290" w:lineRule="atLeast"/>
              <w:ind w:right="784" w:firstLine="0"/>
              <w:rPr>
                <w:sz w:val="24"/>
              </w:rPr>
            </w:pPr>
            <w:r>
              <w:rPr>
                <w:sz w:val="24"/>
              </w:rPr>
              <w:t>многочисленные ошибки затрудняют понимание смысла высказывания.</w:t>
            </w:r>
          </w:p>
        </w:tc>
        <w:tc>
          <w:tcPr>
            <w:tcW w:w="1486" w:type="dxa"/>
          </w:tcPr>
          <w:p w14:paraId="48D02250" w14:textId="77777777" w:rsidR="00797DF7" w:rsidRDefault="00B70313">
            <w:pPr>
              <w:pStyle w:val="TableParagraph"/>
              <w:spacing w:before="87"/>
              <w:ind w:left="0" w:right="259"/>
              <w:jc w:val="right"/>
              <w:rPr>
                <w:sz w:val="24"/>
              </w:rPr>
            </w:pPr>
            <w:r>
              <w:rPr>
                <w:sz w:val="24"/>
              </w:rPr>
              <w:t>2 балла</w:t>
            </w:r>
          </w:p>
        </w:tc>
      </w:tr>
    </w:tbl>
    <w:p w14:paraId="56B4519F" w14:textId="77777777" w:rsidR="00797DF7" w:rsidRDefault="00797DF7">
      <w:pPr>
        <w:jc w:val="right"/>
        <w:rPr>
          <w:sz w:val="24"/>
        </w:rPr>
        <w:sectPr w:rsidR="00797DF7">
          <w:pgSz w:w="11910" w:h="16840"/>
          <w:pgMar w:top="1120" w:right="0" w:bottom="1120" w:left="520" w:header="0" w:footer="922" w:gutter="0"/>
          <w:cols w:space="720"/>
        </w:sectPr>
      </w:pPr>
    </w:p>
    <w:tbl>
      <w:tblPr>
        <w:tblStyle w:val="TableNormal11"/>
        <w:tblW w:w="0" w:type="auto"/>
        <w:tblInd w:w="1102" w:type="dxa"/>
        <w:tblLayout w:type="fixed"/>
        <w:tblLook w:val="04A0" w:firstRow="1" w:lastRow="0" w:firstColumn="1" w:lastColumn="0" w:noHBand="0" w:noVBand="1"/>
      </w:tblPr>
      <w:tblGrid>
        <w:gridCol w:w="609"/>
        <w:gridCol w:w="6658"/>
        <w:gridCol w:w="2175"/>
      </w:tblGrid>
      <w:tr w:rsidR="00797DF7" w14:paraId="24C9F2DD" w14:textId="77777777">
        <w:trPr>
          <w:trHeight w:val="1575"/>
        </w:trPr>
        <w:tc>
          <w:tcPr>
            <w:tcW w:w="609" w:type="dxa"/>
          </w:tcPr>
          <w:p w14:paraId="5EAC2996" w14:textId="77777777" w:rsidR="00797DF7" w:rsidRDefault="00B70313">
            <w:pPr>
              <w:pStyle w:val="TableParagraph"/>
              <w:spacing w:line="266" w:lineRule="exact"/>
              <w:ind w:left="0" w:right="168"/>
              <w:jc w:val="right"/>
              <w:rPr>
                <w:sz w:val="24"/>
              </w:rPr>
            </w:pPr>
            <w:r>
              <w:rPr>
                <w:sz w:val="24"/>
              </w:rPr>
              <w:lastRenderedPageBreak/>
              <w:t>9.</w:t>
            </w:r>
          </w:p>
        </w:tc>
        <w:tc>
          <w:tcPr>
            <w:tcW w:w="6658" w:type="dxa"/>
          </w:tcPr>
          <w:p w14:paraId="0DC43DC1" w14:textId="77777777" w:rsidR="00797DF7" w:rsidRDefault="00B70313">
            <w:pPr>
              <w:pStyle w:val="TableParagraph"/>
              <w:numPr>
                <w:ilvl w:val="0"/>
                <w:numId w:val="112"/>
              </w:numPr>
              <w:tabs>
                <w:tab w:val="left" w:pos="370"/>
              </w:tabs>
              <w:spacing w:line="259" w:lineRule="auto"/>
              <w:ind w:right="1225" w:firstLine="0"/>
              <w:rPr>
                <w:sz w:val="24"/>
              </w:rPr>
            </w:pPr>
            <w:r>
              <w:rPr>
                <w:sz w:val="24"/>
              </w:rPr>
              <w:t>различает отдельные слова и фразы при чтении</w:t>
            </w:r>
            <w:r>
              <w:rPr>
                <w:spacing w:val="-12"/>
                <w:sz w:val="24"/>
              </w:rPr>
              <w:t xml:space="preserve"> </w:t>
            </w:r>
            <w:r>
              <w:rPr>
                <w:sz w:val="24"/>
              </w:rPr>
              <w:t>и аудировании;</w:t>
            </w:r>
          </w:p>
          <w:p w14:paraId="3C81DBEC" w14:textId="77777777" w:rsidR="00797DF7" w:rsidRDefault="00B70313">
            <w:pPr>
              <w:pStyle w:val="TableParagraph"/>
              <w:numPr>
                <w:ilvl w:val="0"/>
                <w:numId w:val="112"/>
              </w:numPr>
              <w:tabs>
                <w:tab w:val="left" w:pos="370"/>
              </w:tabs>
              <w:spacing w:before="147"/>
              <w:ind w:left="369" w:hanging="261"/>
              <w:rPr>
                <w:sz w:val="24"/>
              </w:rPr>
            </w:pPr>
            <w:r>
              <w:rPr>
                <w:sz w:val="24"/>
              </w:rPr>
              <w:t>говорит на уровне отдельных слов и</w:t>
            </w:r>
            <w:r>
              <w:rPr>
                <w:spacing w:val="-6"/>
                <w:sz w:val="24"/>
              </w:rPr>
              <w:t xml:space="preserve"> </w:t>
            </w:r>
            <w:r>
              <w:rPr>
                <w:sz w:val="24"/>
              </w:rPr>
              <w:t>словосочетаний;</w:t>
            </w:r>
          </w:p>
          <w:p w14:paraId="5CDEB929" w14:textId="77777777" w:rsidR="00797DF7" w:rsidRDefault="00B70313">
            <w:pPr>
              <w:pStyle w:val="TableParagraph"/>
              <w:numPr>
                <w:ilvl w:val="0"/>
                <w:numId w:val="112"/>
              </w:numPr>
              <w:tabs>
                <w:tab w:val="left" w:pos="370"/>
              </w:tabs>
              <w:spacing w:before="183"/>
              <w:ind w:left="369" w:hanging="261"/>
              <w:rPr>
                <w:sz w:val="24"/>
              </w:rPr>
            </w:pPr>
            <w:r>
              <w:rPr>
                <w:sz w:val="24"/>
              </w:rPr>
              <w:t>выполняет простейшие</w:t>
            </w:r>
            <w:r>
              <w:rPr>
                <w:spacing w:val="-2"/>
                <w:sz w:val="24"/>
              </w:rPr>
              <w:t xml:space="preserve"> </w:t>
            </w:r>
            <w:r>
              <w:rPr>
                <w:sz w:val="24"/>
              </w:rPr>
              <w:t>инструкции.</w:t>
            </w:r>
          </w:p>
        </w:tc>
        <w:tc>
          <w:tcPr>
            <w:tcW w:w="2175" w:type="dxa"/>
          </w:tcPr>
          <w:p w14:paraId="67723E39" w14:textId="77777777" w:rsidR="00797DF7" w:rsidRDefault="00B70313">
            <w:pPr>
              <w:pStyle w:val="TableParagraph"/>
              <w:spacing w:line="266" w:lineRule="exact"/>
              <w:ind w:left="804"/>
              <w:rPr>
                <w:sz w:val="24"/>
              </w:rPr>
            </w:pPr>
            <w:r>
              <w:rPr>
                <w:sz w:val="24"/>
              </w:rPr>
              <w:t>2 балла</w:t>
            </w:r>
          </w:p>
        </w:tc>
      </w:tr>
      <w:tr w:rsidR="00797DF7" w14:paraId="7DC880F3" w14:textId="77777777">
        <w:trPr>
          <w:trHeight w:val="776"/>
        </w:trPr>
        <w:tc>
          <w:tcPr>
            <w:tcW w:w="609" w:type="dxa"/>
          </w:tcPr>
          <w:p w14:paraId="7276E02C" w14:textId="77777777" w:rsidR="00797DF7" w:rsidRDefault="00B70313">
            <w:pPr>
              <w:pStyle w:val="TableParagraph"/>
              <w:spacing w:before="87"/>
              <w:ind w:left="0" w:right="108"/>
              <w:jc w:val="right"/>
              <w:rPr>
                <w:sz w:val="24"/>
              </w:rPr>
            </w:pPr>
            <w:r>
              <w:rPr>
                <w:sz w:val="24"/>
              </w:rPr>
              <w:t>10.</w:t>
            </w:r>
          </w:p>
        </w:tc>
        <w:tc>
          <w:tcPr>
            <w:tcW w:w="6658" w:type="dxa"/>
          </w:tcPr>
          <w:p w14:paraId="5582FAA9" w14:textId="77777777" w:rsidR="00797DF7" w:rsidRDefault="00B70313">
            <w:pPr>
              <w:pStyle w:val="TableParagraph"/>
              <w:spacing w:before="87" w:line="256" w:lineRule="auto"/>
              <w:ind w:left="109" w:right="997"/>
              <w:rPr>
                <w:sz w:val="24"/>
              </w:rPr>
            </w:pPr>
            <w:r>
              <w:rPr>
                <w:sz w:val="24"/>
              </w:rPr>
              <w:t>1) узнает отдельные слова при чтении, аудировании и говорении с помощью преподавателя.</w:t>
            </w:r>
          </w:p>
        </w:tc>
        <w:tc>
          <w:tcPr>
            <w:tcW w:w="2175" w:type="dxa"/>
          </w:tcPr>
          <w:p w14:paraId="1CD6F6D8" w14:textId="77777777" w:rsidR="00797DF7" w:rsidRDefault="00B70313">
            <w:pPr>
              <w:pStyle w:val="TableParagraph"/>
              <w:tabs>
                <w:tab w:val="left" w:pos="359"/>
              </w:tabs>
              <w:spacing w:before="87"/>
              <w:ind w:left="0" w:right="208"/>
              <w:rPr>
                <w:sz w:val="24"/>
              </w:rPr>
            </w:pPr>
            <w:r>
              <w:rPr>
                <w:sz w:val="24"/>
              </w:rPr>
              <w:t xml:space="preserve">       2 балла</w:t>
            </w:r>
          </w:p>
        </w:tc>
      </w:tr>
    </w:tbl>
    <w:p w14:paraId="1007EB3B" w14:textId="77777777" w:rsidR="00797DF7" w:rsidRDefault="00797DF7">
      <w:pPr>
        <w:ind w:left="720"/>
        <w:jc w:val="both"/>
        <w:rPr>
          <w:b/>
          <w:sz w:val="28"/>
          <w:szCs w:val="28"/>
          <w:lang w:eastAsia="zh-CN"/>
        </w:rPr>
      </w:pPr>
    </w:p>
    <w:p w14:paraId="1AD80124" w14:textId="77777777" w:rsidR="00797DF7" w:rsidRDefault="00797DF7">
      <w:pPr>
        <w:pStyle w:val="a5"/>
        <w:spacing w:before="3"/>
        <w:rPr>
          <w:sz w:val="17"/>
        </w:rPr>
      </w:pPr>
    </w:p>
    <w:p w14:paraId="6BB07939" w14:textId="77777777" w:rsidR="00797DF7" w:rsidRDefault="00797DF7">
      <w:pPr>
        <w:pStyle w:val="a5"/>
        <w:rPr>
          <w:b/>
          <w:sz w:val="20"/>
        </w:rPr>
      </w:pPr>
    </w:p>
    <w:p w14:paraId="6C2773EB" w14:textId="77777777" w:rsidR="00797DF7" w:rsidRDefault="00797DF7">
      <w:pPr>
        <w:pStyle w:val="a5"/>
        <w:rPr>
          <w:b/>
          <w:sz w:val="20"/>
        </w:rPr>
      </w:pPr>
    </w:p>
    <w:p w14:paraId="4096F415" w14:textId="77777777" w:rsidR="00797DF7" w:rsidRDefault="00797DF7">
      <w:pPr>
        <w:pStyle w:val="a5"/>
        <w:rPr>
          <w:b/>
          <w:sz w:val="20"/>
        </w:rPr>
      </w:pPr>
    </w:p>
    <w:p w14:paraId="7A1EB140" w14:textId="77777777" w:rsidR="00797DF7" w:rsidRDefault="00797DF7">
      <w:pPr>
        <w:pStyle w:val="a5"/>
        <w:spacing w:before="2"/>
        <w:rPr>
          <w:b/>
          <w:sz w:val="21"/>
        </w:rPr>
      </w:pPr>
    </w:p>
    <w:p w14:paraId="0682EC79" w14:textId="77777777" w:rsidR="00797DF7" w:rsidRDefault="00B70313">
      <w:pPr>
        <w:spacing w:before="89" w:line="259" w:lineRule="auto"/>
        <w:ind w:right="2358"/>
        <w:rPr>
          <w:b/>
          <w:sz w:val="28"/>
        </w:rPr>
      </w:pPr>
      <w:bookmarkStart w:id="6" w:name="_bookmark10"/>
      <w:bookmarkEnd w:id="6"/>
      <w:r>
        <w:rPr>
          <w:b/>
          <w:sz w:val="28"/>
        </w:rPr>
        <w:t>8. Перечень основной и дополнительной учебной литературы, необходимой для освоения дисциплины</w:t>
      </w:r>
    </w:p>
    <w:p w14:paraId="30AE12AB" w14:textId="77777777" w:rsidR="00481EC7" w:rsidRPr="00D146BB" w:rsidRDefault="00481EC7" w:rsidP="00481EC7">
      <w:pPr>
        <w:shd w:val="clear" w:color="auto" w:fill="FFFFFF"/>
        <w:spacing w:before="45" w:after="100" w:afterAutospacing="1"/>
        <w:ind w:left="1605" w:right="1125"/>
        <w:jc w:val="center"/>
        <w:rPr>
          <w:b/>
          <w:bCs/>
          <w:i/>
          <w:iCs/>
          <w:color w:val="2C2D2E"/>
          <w:sz w:val="28"/>
          <w:szCs w:val="28"/>
          <w:lang w:eastAsia="ru-RU"/>
        </w:rPr>
      </w:pPr>
      <w:r w:rsidRPr="00F50E64">
        <w:rPr>
          <w:b/>
          <w:bCs/>
          <w:i/>
          <w:iCs/>
          <w:color w:val="2C2D2E"/>
          <w:sz w:val="28"/>
          <w:szCs w:val="28"/>
          <w:lang w:eastAsia="ru-RU"/>
        </w:rPr>
        <w:t>Немецкий язык</w:t>
      </w:r>
    </w:p>
    <w:p w14:paraId="210EF799" w14:textId="77777777" w:rsidR="00481EC7" w:rsidRPr="00F50E64" w:rsidRDefault="00481EC7" w:rsidP="00481EC7">
      <w:pPr>
        <w:shd w:val="clear" w:color="auto" w:fill="FFFFFF"/>
        <w:spacing w:before="100" w:beforeAutospacing="1" w:after="100" w:afterAutospacing="1"/>
        <w:ind w:left="1605" w:right="1290"/>
        <w:jc w:val="center"/>
        <w:rPr>
          <w:rFonts w:ascii="Arial" w:hAnsi="Arial" w:cs="Arial"/>
          <w:color w:val="2C2D2E"/>
          <w:sz w:val="23"/>
          <w:szCs w:val="23"/>
          <w:lang w:eastAsia="ru-RU"/>
        </w:rPr>
      </w:pPr>
      <w:r w:rsidRPr="00F50E64">
        <w:rPr>
          <w:b/>
          <w:bCs/>
          <w:color w:val="2C2D2E"/>
          <w:sz w:val="28"/>
          <w:szCs w:val="28"/>
          <w:lang w:eastAsia="ru-RU"/>
        </w:rPr>
        <w:t>Основная литература</w:t>
      </w:r>
    </w:p>
    <w:p w14:paraId="563D7B60" w14:textId="77777777" w:rsidR="00481EC7" w:rsidRPr="004753EF" w:rsidRDefault="00481EC7" w:rsidP="00481EC7">
      <w:pPr>
        <w:shd w:val="clear" w:color="auto" w:fill="FFFFFF"/>
        <w:ind w:firstLine="357"/>
        <w:contextualSpacing/>
        <w:jc w:val="both"/>
        <w:rPr>
          <w:color w:val="2C2D2E"/>
          <w:sz w:val="28"/>
          <w:szCs w:val="28"/>
          <w:lang w:eastAsia="ru-RU"/>
        </w:rPr>
      </w:pPr>
      <w:r>
        <w:rPr>
          <w:color w:val="2C2D2E"/>
          <w:sz w:val="28"/>
          <w:szCs w:val="28"/>
          <w:lang w:eastAsia="ru-RU"/>
        </w:rPr>
        <w:t xml:space="preserve">1. </w:t>
      </w:r>
      <w:r w:rsidRPr="004753EF">
        <w:rPr>
          <w:i/>
          <w:iCs/>
          <w:color w:val="2C2D2E"/>
          <w:sz w:val="28"/>
          <w:szCs w:val="28"/>
          <w:lang w:eastAsia="ru-RU"/>
        </w:rPr>
        <w:t>Лытаева, М. А. </w:t>
      </w:r>
      <w:r w:rsidRPr="004753EF">
        <w:rPr>
          <w:color w:val="2C2D2E"/>
          <w:sz w:val="28"/>
          <w:szCs w:val="28"/>
          <w:lang w:eastAsia="ru-RU"/>
        </w:rPr>
        <w:t xml:space="preserve"> Немецкий язык для делового общения + аудиоматериалы в ЭБС : учебник и практикум для вузов / М. А. Лытаева, Е. С. Ульянова. — Москва : Издательство Юрайт, 2023. — 409 с. — (Высшее образование). — ISBN 978-5-534-07774-2. </w:t>
      </w:r>
      <w:r>
        <w:rPr>
          <w:color w:val="2C2D2E"/>
          <w:sz w:val="28"/>
          <w:szCs w:val="28"/>
          <w:lang w:eastAsia="ru-RU"/>
        </w:rPr>
        <w:t xml:space="preserve"> - </w:t>
      </w:r>
      <w:r w:rsidRPr="004753EF">
        <w:rPr>
          <w:color w:val="2C2D2E"/>
          <w:sz w:val="28"/>
          <w:szCs w:val="28"/>
          <w:lang w:eastAsia="ru-RU"/>
        </w:rPr>
        <w:t>Образовательная платформа Юрайт [сайт]. — URL: </w:t>
      </w:r>
      <w:hyperlink r:id="rId35" w:tgtFrame="_blank" w:history="1">
        <w:r w:rsidRPr="004753EF">
          <w:rPr>
            <w:rStyle w:val="af5"/>
            <w:sz w:val="28"/>
            <w:szCs w:val="28"/>
            <w:lang w:eastAsia="ru-RU"/>
          </w:rPr>
          <w:t>https://urait.ru/bcode/510834</w:t>
        </w:r>
      </w:hyperlink>
      <w:r w:rsidRPr="004753EF">
        <w:rPr>
          <w:color w:val="2C2D2E"/>
          <w:sz w:val="28"/>
          <w:szCs w:val="28"/>
          <w:lang w:eastAsia="ru-RU"/>
        </w:rPr>
        <w:t> (дата обращения: 07.02.2023).</w:t>
      </w:r>
      <w:r w:rsidRPr="004753EF">
        <w:t xml:space="preserve"> </w:t>
      </w:r>
      <w:r w:rsidRPr="004753EF">
        <w:rPr>
          <w:color w:val="2C2D2E"/>
          <w:sz w:val="28"/>
          <w:szCs w:val="28"/>
          <w:lang w:eastAsia="ru-RU"/>
        </w:rPr>
        <w:t>— Текст : электронный</w:t>
      </w:r>
      <w:r>
        <w:rPr>
          <w:color w:val="2C2D2E"/>
          <w:sz w:val="28"/>
          <w:szCs w:val="28"/>
          <w:lang w:eastAsia="ru-RU"/>
        </w:rPr>
        <w:t>.</w:t>
      </w:r>
    </w:p>
    <w:p w14:paraId="0FB30711" w14:textId="77777777" w:rsidR="00481EC7" w:rsidRPr="00F50E64" w:rsidRDefault="00481EC7" w:rsidP="00481EC7">
      <w:pPr>
        <w:shd w:val="clear" w:color="auto" w:fill="FFFFFF"/>
        <w:ind w:firstLine="357"/>
        <w:contextualSpacing/>
        <w:jc w:val="both"/>
        <w:rPr>
          <w:rFonts w:ascii="Arial" w:hAnsi="Arial" w:cs="Arial"/>
          <w:color w:val="2C2D2E"/>
          <w:sz w:val="23"/>
          <w:szCs w:val="23"/>
          <w:lang w:eastAsia="ru-RU"/>
        </w:rPr>
      </w:pPr>
      <w:r>
        <w:rPr>
          <w:color w:val="2C2D2E"/>
          <w:sz w:val="28"/>
          <w:szCs w:val="28"/>
          <w:lang w:eastAsia="ru-RU"/>
        </w:rPr>
        <w:t xml:space="preserve">2. </w:t>
      </w:r>
      <w:r w:rsidRPr="004C3E6D">
        <w:rPr>
          <w:i/>
          <w:color w:val="2C2D2E"/>
          <w:sz w:val="28"/>
          <w:szCs w:val="28"/>
          <w:lang w:eastAsia="ru-RU"/>
        </w:rPr>
        <w:t>Львова О.В.</w:t>
      </w:r>
      <w:r w:rsidRPr="00F50E64">
        <w:rPr>
          <w:color w:val="2C2D2E"/>
          <w:sz w:val="28"/>
          <w:szCs w:val="28"/>
          <w:lang w:eastAsia="ru-RU"/>
        </w:rPr>
        <w:t xml:space="preserve"> Немецкий язык для экономистов: Учебник и практикум для академического бакалавриата / О.В. Львова, Т.Н. Николаева, Г.Н. Махмутова; Финуниверситет ; под ред. О.В. Львовой. - Москва : Издательство Юрайт, 2017. — 461 с. — (Серия : Бакалавр. Академический курс). – Текст : н</w:t>
      </w:r>
      <w:r>
        <w:rPr>
          <w:color w:val="2C2D2E"/>
          <w:sz w:val="28"/>
          <w:szCs w:val="28"/>
          <w:lang w:eastAsia="ru-RU"/>
        </w:rPr>
        <w:t>епосредственный. - То же. - 2023</w:t>
      </w:r>
      <w:r w:rsidRPr="00F50E64">
        <w:rPr>
          <w:color w:val="2C2D2E"/>
          <w:sz w:val="28"/>
          <w:szCs w:val="28"/>
          <w:lang w:eastAsia="ru-RU"/>
        </w:rPr>
        <w:t xml:space="preserve">. - </w:t>
      </w:r>
      <w:r w:rsidRPr="004753EF">
        <w:rPr>
          <w:color w:val="2C2D2E"/>
          <w:sz w:val="28"/>
          <w:szCs w:val="28"/>
          <w:lang w:eastAsia="ru-RU"/>
        </w:rPr>
        <w:t>Образовательная платформа Юрайт [сайт].</w:t>
      </w:r>
      <w:r w:rsidRPr="00F50E64">
        <w:rPr>
          <w:color w:val="2C2D2E"/>
          <w:sz w:val="28"/>
          <w:szCs w:val="28"/>
          <w:lang w:eastAsia="ru-RU"/>
        </w:rPr>
        <w:t xml:space="preserve"> - </w:t>
      </w:r>
      <w:r w:rsidRPr="004753EF">
        <w:rPr>
          <w:color w:val="2C2D2E"/>
          <w:sz w:val="28"/>
          <w:szCs w:val="28"/>
          <w:lang w:eastAsia="ru-RU"/>
        </w:rPr>
        <w:t>URL: </w:t>
      </w:r>
      <w:hyperlink r:id="rId36" w:tgtFrame="_blank" w:history="1">
        <w:r w:rsidRPr="004753EF">
          <w:rPr>
            <w:rStyle w:val="af5"/>
            <w:sz w:val="28"/>
            <w:szCs w:val="28"/>
            <w:lang w:eastAsia="ru-RU"/>
          </w:rPr>
          <w:t>https://urait.ru/bcode/511706</w:t>
        </w:r>
      </w:hyperlink>
      <w:r w:rsidRPr="004753EF">
        <w:rPr>
          <w:color w:val="2C2D2E"/>
          <w:sz w:val="28"/>
          <w:szCs w:val="28"/>
          <w:lang w:eastAsia="ru-RU"/>
        </w:rPr>
        <w:t> (дата обращения: 07.02.2023).</w:t>
      </w:r>
      <w:r>
        <w:rPr>
          <w:color w:val="2C2D2E"/>
          <w:sz w:val="28"/>
          <w:szCs w:val="28"/>
          <w:lang w:eastAsia="ru-RU"/>
        </w:rPr>
        <w:t xml:space="preserve"> </w:t>
      </w:r>
      <w:r w:rsidRPr="00F50E64">
        <w:rPr>
          <w:color w:val="2C2D2E"/>
          <w:sz w:val="28"/>
          <w:szCs w:val="28"/>
          <w:lang w:eastAsia="ru-RU"/>
        </w:rPr>
        <w:t>- Текст : электронный.</w:t>
      </w:r>
    </w:p>
    <w:p w14:paraId="6222CDF2" w14:textId="77777777" w:rsidR="00481EC7" w:rsidRPr="00F50E64" w:rsidRDefault="00481EC7" w:rsidP="00481EC7">
      <w:pPr>
        <w:shd w:val="clear" w:color="auto" w:fill="FFFFFF"/>
        <w:ind w:firstLine="357"/>
        <w:contextualSpacing/>
        <w:jc w:val="both"/>
        <w:rPr>
          <w:rFonts w:ascii="Arial" w:hAnsi="Arial" w:cs="Arial"/>
          <w:color w:val="2C2D2E"/>
          <w:sz w:val="23"/>
          <w:szCs w:val="23"/>
          <w:lang w:eastAsia="ru-RU"/>
        </w:rPr>
      </w:pPr>
      <w:r>
        <w:rPr>
          <w:color w:val="2C2D2E"/>
          <w:sz w:val="28"/>
          <w:szCs w:val="28"/>
          <w:lang w:eastAsia="ru-RU"/>
        </w:rPr>
        <w:t xml:space="preserve">3.1. </w:t>
      </w:r>
      <w:r w:rsidRPr="004C3E6D">
        <w:rPr>
          <w:i/>
          <w:color w:val="2C2D2E"/>
          <w:sz w:val="28"/>
          <w:szCs w:val="28"/>
          <w:lang w:eastAsia="ru-RU"/>
        </w:rPr>
        <w:t>Работникова Н.А.</w:t>
      </w:r>
      <w:r w:rsidRPr="00F50E64">
        <w:rPr>
          <w:color w:val="2C2D2E"/>
          <w:sz w:val="28"/>
          <w:szCs w:val="28"/>
          <w:lang w:eastAsia="ru-RU"/>
        </w:rPr>
        <w:t xml:space="preserve"> Немецкий язык для экономистов (А2-С1): учебное пособие для академического бакалавриата / Н.А. Работникова, Е.В. Чернышева, И.И. Климова; Финуниверситет - Москва: Юрайт, 2018, 2019, 2021. - 158 с. - Бакалавр. Академический курс. - Текст : непосредственный.</w:t>
      </w:r>
    </w:p>
    <w:p w14:paraId="6C43B4A6" w14:textId="77777777" w:rsidR="00481EC7" w:rsidRPr="00F50E64" w:rsidRDefault="00481EC7" w:rsidP="00481EC7">
      <w:pPr>
        <w:shd w:val="clear" w:color="auto" w:fill="FFFFFF"/>
        <w:ind w:firstLine="357"/>
        <w:contextualSpacing/>
        <w:jc w:val="both"/>
        <w:rPr>
          <w:rFonts w:ascii="Arial" w:hAnsi="Arial" w:cs="Arial"/>
          <w:color w:val="2C2D2E"/>
          <w:sz w:val="23"/>
          <w:szCs w:val="23"/>
          <w:lang w:eastAsia="ru-RU"/>
        </w:rPr>
      </w:pPr>
      <w:r>
        <w:rPr>
          <w:color w:val="2C2D2E"/>
          <w:sz w:val="28"/>
          <w:szCs w:val="28"/>
          <w:lang w:eastAsia="ru-RU"/>
        </w:rPr>
        <w:t xml:space="preserve">3.2. </w:t>
      </w:r>
      <w:r w:rsidRPr="004C3E6D">
        <w:rPr>
          <w:i/>
          <w:color w:val="2C2D2E"/>
          <w:sz w:val="28"/>
          <w:szCs w:val="28"/>
          <w:lang w:eastAsia="ru-RU"/>
        </w:rPr>
        <w:t>Работникова, Н. А.</w:t>
      </w:r>
      <w:r w:rsidRPr="004753EF">
        <w:rPr>
          <w:color w:val="2C2D2E"/>
          <w:sz w:val="28"/>
          <w:szCs w:val="28"/>
          <w:lang w:eastAsia="ru-RU"/>
        </w:rPr>
        <w:t xml:space="preserve">  Немецкий язык для экономистов (A2—C1) : учебное пособие для вузов / Н. А. Работникова, Е. В. Чернышева, И. И. Климова. — 2-е изд., перераб. и доп. — Москва : Издательство Юрайт, 2023. — 158 с. — (Высшее образование). — ISBN 978-5-534-07102-3. - Образовательная платформа Юрайт [сайт]. — URL: </w:t>
      </w:r>
      <w:hyperlink r:id="rId37" w:history="1">
        <w:r w:rsidRPr="004753EF">
          <w:rPr>
            <w:rStyle w:val="af5"/>
            <w:sz w:val="28"/>
            <w:szCs w:val="28"/>
            <w:lang w:eastAsia="ru-RU"/>
          </w:rPr>
          <w:t>https://urait.ru/bcode/511706</w:t>
        </w:r>
      </w:hyperlink>
      <w:r w:rsidRPr="004753EF">
        <w:rPr>
          <w:color w:val="2C2D2E"/>
          <w:sz w:val="28"/>
          <w:szCs w:val="28"/>
          <w:lang w:eastAsia="ru-RU"/>
        </w:rPr>
        <w:t xml:space="preserve"> (дата обращения: 07.02.2023). — Текст : электронный.</w:t>
      </w:r>
    </w:p>
    <w:p w14:paraId="7C76282E" w14:textId="77777777" w:rsidR="00481EC7" w:rsidRPr="00F50E64" w:rsidRDefault="00481EC7" w:rsidP="00481EC7">
      <w:pPr>
        <w:shd w:val="clear" w:color="auto" w:fill="FFFFFF"/>
        <w:ind w:firstLine="357"/>
        <w:contextualSpacing/>
        <w:jc w:val="both"/>
        <w:rPr>
          <w:rFonts w:ascii="Arial" w:hAnsi="Arial" w:cs="Arial"/>
          <w:color w:val="2C2D2E"/>
          <w:sz w:val="23"/>
          <w:szCs w:val="23"/>
          <w:lang w:eastAsia="ru-RU"/>
        </w:rPr>
      </w:pPr>
      <w:r>
        <w:rPr>
          <w:color w:val="2C2D2E"/>
          <w:sz w:val="28"/>
          <w:szCs w:val="28"/>
          <w:lang w:eastAsia="ru-RU"/>
        </w:rPr>
        <w:t xml:space="preserve">4. </w:t>
      </w:r>
      <w:r w:rsidRPr="004C3E6D">
        <w:rPr>
          <w:i/>
          <w:color w:val="2C2D2E"/>
          <w:sz w:val="28"/>
          <w:szCs w:val="28"/>
          <w:lang w:eastAsia="ru-RU"/>
        </w:rPr>
        <w:t>Работникова, Н.А.</w:t>
      </w:r>
      <w:r w:rsidRPr="00F50E64">
        <w:rPr>
          <w:color w:val="2C2D2E"/>
          <w:sz w:val="28"/>
          <w:szCs w:val="28"/>
          <w:lang w:eastAsia="ru-RU"/>
        </w:rPr>
        <w:t xml:space="preserve"> Сборник заданий для самостоятельной работы студентов по дисциплине «Второй иностранный язык (деловой). Для студентов 2-3 курсов факультетов МФФ и МЭО (направление подготовки бакалавра 38.03.01 «Экономика», профили: «Мировые финансы», «Мировая экономика и международный бизнес», «Международные финансы» (очная форма обучения) / Н.А.Работникова, Л.К. Чичерина. - Москва: Финуниверситет, Департамент языковой подготовки, 2020. — 66 с.  – </w:t>
      </w:r>
      <w:r w:rsidRPr="00F50E64">
        <w:rPr>
          <w:color w:val="2C2D2E"/>
          <w:sz w:val="28"/>
          <w:szCs w:val="28"/>
          <w:lang w:val="en-US" w:eastAsia="ru-RU"/>
        </w:rPr>
        <w:t>org</w:t>
      </w:r>
      <w:r w:rsidRPr="00F50E64">
        <w:rPr>
          <w:color w:val="2C2D2E"/>
          <w:sz w:val="28"/>
          <w:szCs w:val="28"/>
          <w:lang w:eastAsia="ru-RU"/>
        </w:rPr>
        <w:t>.</w:t>
      </w:r>
      <w:r w:rsidRPr="00F50E64">
        <w:rPr>
          <w:color w:val="2C2D2E"/>
          <w:sz w:val="28"/>
          <w:szCs w:val="28"/>
          <w:lang w:val="en-US" w:eastAsia="ru-RU"/>
        </w:rPr>
        <w:t>fa</w:t>
      </w:r>
      <w:r w:rsidRPr="00F50E64">
        <w:rPr>
          <w:color w:val="2C2D2E"/>
          <w:sz w:val="28"/>
          <w:szCs w:val="28"/>
          <w:lang w:eastAsia="ru-RU"/>
        </w:rPr>
        <w:t>.</w:t>
      </w:r>
      <w:r w:rsidRPr="00F50E64">
        <w:rPr>
          <w:color w:val="2C2D2E"/>
          <w:sz w:val="28"/>
          <w:szCs w:val="28"/>
          <w:lang w:val="en-US" w:eastAsia="ru-RU"/>
        </w:rPr>
        <w:t>ru</w:t>
      </w:r>
      <w:r w:rsidRPr="00F50E64">
        <w:rPr>
          <w:color w:val="2C2D2E"/>
          <w:sz w:val="28"/>
          <w:szCs w:val="28"/>
          <w:lang w:eastAsia="ru-RU"/>
        </w:rPr>
        <w:t xml:space="preserve">.  - URL: </w:t>
      </w:r>
      <w:hyperlink r:id="rId38" w:history="1">
        <w:r w:rsidRPr="00FB0A2E">
          <w:rPr>
            <w:rStyle w:val="af5"/>
            <w:sz w:val="28"/>
            <w:szCs w:val="28"/>
            <w:lang w:eastAsia="ru-RU"/>
          </w:rPr>
          <w:t>2iy_del_de.pdf.</w:t>
        </w:r>
      </w:hyperlink>
      <w:r w:rsidRPr="00F50E64">
        <w:rPr>
          <w:color w:val="2C2D2E"/>
          <w:sz w:val="28"/>
          <w:szCs w:val="28"/>
          <w:lang w:eastAsia="ru-RU"/>
        </w:rPr>
        <w:t xml:space="preserve"> (дата публикации : 27.05.2020) - Текст : электронный.  – Режим доступа: только для зарег. пользователей.</w:t>
      </w:r>
    </w:p>
    <w:p w14:paraId="5BF071DB" w14:textId="77777777" w:rsidR="00481EC7" w:rsidRPr="004C3E6D" w:rsidRDefault="00481EC7" w:rsidP="00481EC7">
      <w:pPr>
        <w:shd w:val="clear" w:color="auto" w:fill="FFFFFF"/>
        <w:spacing w:before="100" w:beforeAutospacing="1" w:after="100" w:afterAutospacing="1"/>
        <w:ind w:left="1605" w:right="1290"/>
        <w:jc w:val="center"/>
        <w:rPr>
          <w:b/>
          <w:bCs/>
          <w:color w:val="2C2D2E"/>
          <w:sz w:val="28"/>
          <w:szCs w:val="28"/>
          <w:lang w:eastAsia="ru-RU"/>
        </w:rPr>
      </w:pPr>
      <w:r w:rsidRPr="00F50E64">
        <w:rPr>
          <w:b/>
          <w:bCs/>
          <w:color w:val="2C2D2E"/>
          <w:sz w:val="28"/>
          <w:szCs w:val="28"/>
          <w:lang w:eastAsia="ru-RU"/>
        </w:rPr>
        <w:lastRenderedPageBreak/>
        <w:t>Дополнительная литература</w:t>
      </w:r>
    </w:p>
    <w:p w14:paraId="324CD638" w14:textId="77777777" w:rsidR="00481EC7" w:rsidRPr="00F50E64" w:rsidRDefault="00481EC7" w:rsidP="00481EC7">
      <w:pPr>
        <w:widowControl/>
        <w:numPr>
          <w:ilvl w:val="0"/>
          <w:numId w:val="120"/>
        </w:numPr>
        <w:shd w:val="clear" w:color="auto" w:fill="FFFFFF"/>
        <w:autoSpaceDE/>
        <w:autoSpaceDN/>
        <w:ind w:left="0" w:firstLine="357"/>
        <w:jc w:val="both"/>
        <w:rPr>
          <w:rFonts w:ascii="Arial" w:hAnsi="Arial" w:cs="Arial"/>
          <w:color w:val="2C2D2E"/>
          <w:sz w:val="23"/>
          <w:szCs w:val="23"/>
          <w:lang w:val="en-US" w:eastAsia="ru-RU"/>
        </w:rPr>
      </w:pPr>
      <w:r w:rsidRPr="00246A07">
        <w:rPr>
          <w:i/>
          <w:color w:val="2C2D2E"/>
          <w:sz w:val="28"/>
          <w:szCs w:val="28"/>
          <w:lang w:val="de-DE" w:eastAsia="ru-RU"/>
        </w:rPr>
        <w:t>Volgnandt G.</w:t>
      </w:r>
      <w:r w:rsidRPr="00F50E64">
        <w:rPr>
          <w:color w:val="2C2D2E"/>
          <w:sz w:val="28"/>
          <w:szCs w:val="28"/>
          <w:lang w:val="de-DE" w:eastAsia="ru-RU"/>
        </w:rPr>
        <w:t xml:space="preserve"> Exportwege neu. Wirtschaftsdeutsch: Kursbuch 2. Sprachniveau A2 - B1 / G. Volgnandt, D. Volgnandt. - Germany: Schubert-Verlag, 2010. - 254 p. – Текст : непосредственный.</w:t>
      </w:r>
    </w:p>
    <w:p w14:paraId="48C2FF41" w14:textId="77777777" w:rsidR="00481EC7" w:rsidRPr="00F50E64" w:rsidRDefault="00481EC7" w:rsidP="00481EC7">
      <w:pPr>
        <w:widowControl/>
        <w:numPr>
          <w:ilvl w:val="0"/>
          <w:numId w:val="120"/>
        </w:numPr>
        <w:shd w:val="clear" w:color="auto" w:fill="FFFFFF"/>
        <w:autoSpaceDE/>
        <w:autoSpaceDN/>
        <w:ind w:left="0" w:firstLine="357"/>
        <w:jc w:val="both"/>
        <w:rPr>
          <w:rFonts w:ascii="Arial" w:hAnsi="Arial" w:cs="Arial"/>
          <w:color w:val="2C2D2E"/>
          <w:sz w:val="23"/>
          <w:szCs w:val="23"/>
          <w:lang w:val="en-US" w:eastAsia="ru-RU"/>
        </w:rPr>
      </w:pPr>
      <w:r w:rsidRPr="00246A07">
        <w:rPr>
          <w:i/>
          <w:color w:val="2C2D2E"/>
          <w:sz w:val="28"/>
          <w:szCs w:val="28"/>
          <w:lang w:val="de-DE" w:eastAsia="ru-RU"/>
        </w:rPr>
        <w:t>Volgnandt G.</w:t>
      </w:r>
      <w:r w:rsidRPr="00F50E64">
        <w:rPr>
          <w:color w:val="2C2D2E"/>
          <w:sz w:val="28"/>
          <w:szCs w:val="28"/>
          <w:lang w:val="de-DE" w:eastAsia="ru-RU"/>
        </w:rPr>
        <w:t xml:space="preserve"> Exportwege Wirtschaftsdeutsch neu: Arbeitsbuch 2. Sprachniveau A2 - B1 / G. Volgnandt, D. Volgnandt. - Germany: Schubert-Verlag,  - 132 p. – Текст : непосредственный.</w:t>
      </w:r>
    </w:p>
    <w:p w14:paraId="7BC74371" w14:textId="77777777" w:rsidR="00481EC7" w:rsidRPr="00F50E64" w:rsidRDefault="00481EC7" w:rsidP="00481EC7">
      <w:pPr>
        <w:widowControl/>
        <w:numPr>
          <w:ilvl w:val="0"/>
          <w:numId w:val="120"/>
        </w:numPr>
        <w:shd w:val="clear" w:color="auto" w:fill="FFFFFF"/>
        <w:autoSpaceDE/>
        <w:autoSpaceDN/>
        <w:ind w:left="0" w:firstLine="357"/>
        <w:jc w:val="both"/>
        <w:rPr>
          <w:rFonts w:ascii="Arial" w:hAnsi="Arial" w:cs="Arial"/>
          <w:color w:val="2C2D2E"/>
          <w:sz w:val="23"/>
          <w:szCs w:val="23"/>
          <w:lang w:val="de-DE" w:eastAsia="ru-RU"/>
        </w:rPr>
      </w:pPr>
      <w:r w:rsidRPr="00246A07">
        <w:rPr>
          <w:i/>
          <w:color w:val="2C2D2E"/>
          <w:sz w:val="28"/>
          <w:szCs w:val="28"/>
          <w:lang w:val="de-DE" w:eastAsia="ru-RU"/>
        </w:rPr>
        <w:t>Volgnandt G.</w:t>
      </w:r>
      <w:r w:rsidRPr="00F50E64">
        <w:rPr>
          <w:color w:val="2C2D2E"/>
          <w:sz w:val="28"/>
          <w:szCs w:val="28"/>
          <w:lang w:val="de-DE" w:eastAsia="ru-RU"/>
        </w:rPr>
        <w:t xml:space="preserve"> Exportwege neu. Wirtschaftsdeutsch: Kursbuch 3. Sprachniveau B1 - B2 / G. Volgnandt, D. Volgnandt. - Germany: Schubert-Verlag, 2010. - 244 p. – Текст : непосредственный.</w:t>
      </w:r>
    </w:p>
    <w:p w14:paraId="2673364C" w14:textId="77777777" w:rsidR="00481EC7" w:rsidRPr="00F50E64" w:rsidRDefault="00481EC7" w:rsidP="00481EC7">
      <w:pPr>
        <w:widowControl/>
        <w:numPr>
          <w:ilvl w:val="0"/>
          <w:numId w:val="120"/>
        </w:numPr>
        <w:shd w:val="clear" w:color="auto" w:fill="FFFFFF"/>
        <w:autoSpaceDE/>
        <w:autoSpaceDN/>
        <w:ind w:left="0" w:firstLine="357"/>
        <w:jc w:val="both"/>
        <w:rPr>
          <w:rFonts w:ascii="Arial" w:hAnsi="Arial" w:cs="Arial"/>
          <w:color w:val="2C2D2E"/>
          <w:sz w:val="23"/>
          <w:szCs w:val="23"/>
          <w:lang w:val="en-US" w:eastAsia="ru-RU"/>
        </w:rPr>
      </w:pPr>
      <w:r w:rsidRPr="00246A07">
        <w:rPr>
          <w:i/>
          <w:color w:val="2C2D2E"/>
          <w:sz w:val="28"/>
          <w:szCs w:val="28"/>
          <w:lang w:val="de-DE" w:eastAsia="ru-RU"/>
        </w:rPr>
        <w:t>Hoffgen A.</w:t>
      </w:r>
      <w:r w:rsidRPr="00F50E64">
        <w:rPr>
          <w:color w:val="2C2D2E"/>
          <w:sz w:val="28"/>
          <w:szCs w:val="28"/>
          <w:lang w:val="de-DE" w:eastAsia="ru-RU"/>
        </w:rPr>
        <w:t xml:space="preserve"> Deutsch lernen fur den Beruf: Kommunikation am Arbeitsplatz: Verlag fur Deutsch, 1996. - 264 p. – Текст : непосредственный.</w:t>
      </w:r>
    </w:p>
    <w:p w14:paraId="2CF6B8FC" w14:textId="77777777" w:rsidR="00481EC7" w:rsidRPr="004C3E6D" w:rsidRDefault="00481EC7" w:rsidP="00481EC7">
      <w:pPr>
        <w:shd w:val="clear" w:color="auto" w:fill="FFFFFF"/>
        <w:spacing w:before="100" w:beforeAutospacing="1" w:after="100" w:afterAutospacing="1"/>
        <w:ind w:left="1605" w:right="1290"/>
        <w:jc w:val="center"/>
        <w:rPr>
          <w:b/>
          <w:bCs/>
          <w:color w:val="2C2D2E"/>
          <w:sz w:val="28"/>
          <w:szCs w:val="28"/>
          <w:lang w:eastAsia="ru-RU"/>
        </w:rPr>
      </w:pPr>
      <w:r w:rsidRPr="00F50E64">
        <w:rPr>
          <w:b/>
          <w:bCs/>
          <w:color w:val="2C2D2E"/>
          <w:sz w:val="28"/>
          <w:szCs w:val="28"/>
          <w:lang w:eastAsia="ru-RU"/>
        </w:rPr>
        <w:t>Мультимедийные средства</w:t>
      </w:r>
    </w:p>
    <w:p w14:paraId="102357F1" w14:textId="77777777" w:rsidR="00481EC7" w:rsidRPr="004C3E6D" w:rsidRDefault="00481EC7" w:rsidP="00481EC7">
      <w:pPr>
        <w:widowControl/>
        <w:numPr>
          <w:ilvl w:val="0"/>
          <w:numId w:val="121"/>
        </w:numPr>
        <w:shd w:val="clear" w:color="auto" w:fill="FFFFFF"/>
        <w:autoSpaceDE/>
        <w:autoSpaceDN/>
        <w:ind w:left="0" w:firstLine="357"/>
        <w:jc w:val="both"/>
        <w:rPr>
          <w:color w:val="2C2D2E"/>
          <w:sz w:val="28"/>
          <w:szCs w:val="28"/>
          <w:lang w:val="de-DE" w:eastAsia="ru-RU"/>
        </w:rPr>
      </w:pPr>
      <w:r w:rsidRPr="004C3E6D">
        <w:rPr>
          <w:color w:val="2C2D2E"/>
          <w:sz w:val="28"/>
          <w:szCs w:val="28"/>
          <w:lang w:val="de-DE" w:eastAsia="ru-RU"/>
        </w:rPr>
        <w:t>CDs Hörmaterial (Exportwege)</w:t>
      </w:r>
    </w:p>
    <w:p w14:paraId="36F17B76" w14:textId="77777777" w:rsidR="00481EC7" w:rsidRPr="004C3E6D" w:rsidRDefault="00481EC7" w:rsidP="00481EC7">
      <w:pPr>
        <w:widowControl/>
        <w:numPr>
          <w:ilvl w:val="0"/>
          <w:numId w:val="121"/>
        </w:numPr>
        <w:shd w:val="clear" w:color="auto" w:fill="FFFFFF"/>
        <w:autoSpaceDE/>
        <w:autoSpaceDN/>
        <w:ind w:left="0" w:firstLine="357"/>
        <w:jc w:val="both"/>
        <w:rPr>
          <w:color w:val="2C2D2E"/>
          <w:sz w:val="28"/>
          <w:szCs w:val="28"/>
          <w:lang w:val="de-DE" w:eastAsia="ru-RU"/>
        </w:rPr>
      </w:pPr>
      <w:r w:rsidRPr="004C3E6D">
        <w:rPr>
          <w:color w:val="2C2D2E"/>
          <w:sz w:val="28"/>
          <w:szCs w:val="28"/>
          <w:lang w:val="de-DE" w:eastAsia="ru-RU"/>
        </w:rPr>
        <w:t>CDs Hörmateria l (WirtschaftsdeutschfürAnfänger)</w:t>
      </w:r>
    </w:p>
    <w:p w14:paraId="691A3F92" w14:textId="77777777" w:rsidR="00481EC7" w:rsidRPr="004C3E6D" w:rsidRDefault="00481EC7" w:rsidP="00481EC7">
      <w:pPr>
        <w:widowControl/>
        <w:numPr>
          <w:ilvl w:val="0"/>
          <w:numId w:val="121"/>
        </w:numPr>
        <w:shd w:val="clear" w:color="auto" w:fill="FFFFFF"/>
        <w:autoSpaceDE/>
        <w:autoSpaceDN/>
        <w:ind w:left="0" w:firstLine="357"/>
        <w:jc w:val="both"/>
        <w:rPr>
          <w:color w:val="2C2D2E"/>
          <w:sz w:val="28"/>
          <w:szCs w:val="28"/>
          <w:lang w:val="de-DE" w:eastAsia="ru-RU"/>
        </w:rPr>
      </w:pPr>
      <w:r w:rsidRPr="004C3E6D">
        <w:rPr>
          <w:color w:val="2C2D2E"/>
          <w:sz w:val="28"/>
          <w:szCs w:val="28"/>
          <w:lang w:val="de-DE" w:eastAsia="ru-RU"/>
        </w:rPr>
        <w:t>CDsHörmaterial (Exportwege 2,3)</w:t>
      </w:r>
    </w:p>
    <w:p w14:paraId="2F05BED9" w14:textId="77777777" w:rsidR="00481EC7" w:rsidRPr="004C3E6D" w:rsidRDefault="00481EC7" w:rsidP="00481EC7">
      <w:pPr>
        <w:widowControl/>
        <w:numPr>
          <w:ilvl w:val="0"/>
          <w:numId w:val="121"/>
        </w:numPr>
        <w:shd w:val="clear" w:color="auto" w:fill="FFFFFF"/>
        <w:autoSpaceDE/>
        <w:autoSpaceDN/>
        <w:ind w:left="0" w:firstLine="357"/>
        <w:jc w:val="both"/>
        <w:rPr>
          <w:color w:val="2C2D2E"/>
          <w:sz w:val="28"/>
          <w:szCs w:val="28"/>
          <w:lang w:val="de-DE" w:eastAsia="ru-RU"/>
        </w:rPr>
      </w:pPr>
      <w:r w:rsidRPr="00F50E64">
        <w:rPr>
          <w:color w:val="2C2D2E"/>
          <w:sz w:val="28"/>
          <w:szCs w:val="28"/>
          <w:lang w:val="de-DE" w:eastAsia="ru-RU"/>
        </w:rPr>
        <w:t>1 Kassette (Deutsch lernen für den Beruf)</w:t>
      </w:r>
    </w:p>
    <w:p w14:paraId="0A775983" w14:textId="77777777" w:rsidR="00481EC7" w:rsidRPr="004C3E6D" w:rsidRDefault="00481EC7" w:rsidP="00481EC7">
      <w:pPr>
        <w:widowControl/>
        <w:numPr>
          <w:ilvl w:val="0"/>
          <w:numId w:val="121"/>
        </w:numPr>
        <w:shd w:val="clear" w:color="auto" w:fill="FFFFFF"/>
        <w:autoSpaceDE/>
        <w:autoSpaceDN/>
        <w:ind w:left="0" w:right="840" w:firstLine="357"/>
        <w:jc w:val="both"/>
        <w:rPr>
          <w:color w:val="2C2D2E"/>
          <w:sz w:val="28"/>
          <w:szCs w:val="28"/>
          <w:lang w:val="de-DE" w:eastAsia="ru-RU"/>
        </w:rPr>
      </w:pPr>
      <w:r w:rsidRPr="00F50E64">
        <w:rPr>
          <w:color w:val="2C2D2E"/>
          <w:sz w:val="28"/>
          <w:szCs w:val="28"/>
          <w:lang w:val="de-DE" w:eastAsia="ru-RU"/>
        </w:rPr>
        <w:t xml:space="preserve">Gabriele </w:t>
      </w:r>
      <w:r w:rsidRPr="00246A07">
        <w:rPr>
          <w:i/>
          <w:color w:val="2C2D2E"/>
          <w:sz w:val="28"/>
          <w:szCs w:val="28"/>
          <w:lang w:val="de-DE" w:eastAsia="ru-RU"/>
        </w:rPr>
        <w:t>Volgnandt</w:t>
      </w:r>
      <w:r w:rsidRPr="00F50E64">
        <w:rPr>
          <w:color w:val="2C2D2E"/>
          <w:sz w:val="28"/>
          <w:szCs w:val="28"/>
          <w:lang w:val="de-DE" w:eastAsia="ru-RU"/>
        </w:rPr>
        <w:t xml:space="preserve">, Dieter </w:t>
      </w:r>
      <w:r w:rsidRPr="00246A07">
        <w:rPr>
          <w:i/>
          <w:color w:val="2C2D2E"/>
          <w:sz w:val="28"/>
          <w:szCs w:val="28"/>
          <w:lang w:val="de-DE" w:eastAsia="ru-RU"/>
        </w:rPr>
        <w:t>Volgnand</w:t>
      </w:r>
      <w:r w:rsidRPr="00F50E64">
        <w:rPr>
          <w:color w:val="2C2D2E"/>
          <w:sz w:val="28"/>
          <w:szCs w:val="28"/>
          <w:lang w:val="de-DE" w:eastAsia="ru-RU"/>
        </w:rPr>
        <w:t>. Exportwege neu 2 Wirtschaftsdeutsch </w:t>
      </w:r>
      <w:r w:rsidRPr="004C3E6D">
        <w:rPr>
          <w:color w:val="2C2D2E"/>
          <w:sz w:val="28"/>
          <w:szCs w:val="28"/>
          <w:lang w:val="de-DE" w:eastAsia="ru-RU"/>
        </w:rPr>
        <w:t>А</w:t>
      </w:r>
      <w:r w:rsidRPr="00F50E64">
        <w:rPr>
          <w:color w:val="2C2D2E"/>
          <w:sz w:val="28"/>
          <w:szCs w:val="28"/>
          <w:lang w:val="de-DE" w:eastAsia="ru-RU"/>
        </w:rPr>
        <w:t>1- B1. </w:t>
      </w:r>
      <w:r w:rsidRPr="004C3E6D">
        <w:rPr>
          <w:color w:val="2C2D2E"/>
          <w:sz w:val="28"/>
          <w:szCs w:val="28"/>
          <w:lang w:val="de-DE" w:eastAsia="ru-RU"/>
        </w:rPr>
        <w:t>Schubert-Verlag, 2013.</w:t>
      </w:r>
    </w:p>
    <w:p w14:paraId="1FB19F6E" w14:textId="77777777" w:rsidR="00481EC7" w:rsidRPr="004C3E6D" w:rsidRDefault="00481EC7" w:rsidP="00481EC7">
      <w:pPr>
        <w:widowControl/>
        <w:numPr>
          <w:ilvl w:val="0"/>
          <w:numId w:val="121"/>
        </w:numPr>
        <w:shd w:val="clear" w:color="auto" w:fill="FFFFFF"/>
        <w:autoSpaceDE/>
        <w:autoSpaceDN/>
        <w:ind w:left="0" w:right="840" w:firstLine="357"/>
        <w:jc w:val="both"/>
        <w:rPr>
          <w:color w:val="2C2D2E"/>
          <w:sz w:val="28"/>
          <w:szCs w:val="28"/>
          <w:lang w:val="de-DE" w:eastAsia="ru-RU"/>
        </w:rPr>
      </w:pPr>
      <w:r w:rsidRPr="00F50E64">
        <w:rPr>
          <w:color w:val="2C2D2E"/>
          <w:sz w:val="28"/>
          <w:szCs w:val="28"/>
          <w:lang w:val="de-DE" w:eastAsia="ru-RU"/>
        </w:rPr>
        <w:t xml:space="preserve">Gabriele </w:t>
      </w:r>
      <w:r w:rsidRPr="00246A07">
        <w:rPr>
          <w:i/>
          <w:color w:val="2C2D2E"/>
          <w:sz w:val="28"/>
          <w:szCs w:val="28"/>
          <w:lang w:val="de-DE" w:eastAsia="ru-RU"/>
        </w:rPr>
        <w:t>Volgnandt,</w:t>
      </w:r>
      <w:r w:rsidRPr="00F50E64">
        <w:rPr>
          <w:color w:val="2C2D2E"/>
          <w:sz w:val="28"/>
          <w:szCs w:val="28"/>
          <w:lang w:val="de-DE" w:eastAsia="ru-RU"/>
        </w:rPr>
        <w:t xml:space="preserve"> Dieter </w:t>
      </w:r>
      <w:r w:rsidRPr="00246A07">
        <w:rPr>
          <w:i/>
          <w:color w:val="2C2D2E"/>
          <w:sz w:val="28"/>
          <w:szCs w:val="28"/>
          <w:lang w:val="de-DE" w:eastAsia="ru-RU"/>
        </w:rPr>
        <w:t>Volgnand</w:t>
      </w:r>
      <w:r w:rsidRPr="00F50E64">
        <w:rPr>
          <w:color w:val="2C2D2E"/>
          <w:sz w:val="28"/>
          <w:szCs w:val="28"/>
          <w:lang w:val="de-DE" w:eastAsia="ru-RU"/>
        </w:rPr>
        <w:t>. Exportwege neu 3. Wirtschaftsdeutsch </w:t>
      </w:r>
      <w:r w:rsidRPr="004C3E6D">
        <w:rPr>
          <w:color w:val="2C2D2E"/>
          <w:sz w:val="28"/>
          <w:szCs w:val="28"/>
          <w:lang w:val="de-DE" w:eastAsia="ru-RU"/>
        </w:rPr>
        <w:t>B1- </w:t>
      </w:r>
      <w:r w:rsidRPr="00F50E64">
        <w:rPr>
          <w:color w:val="2C2D2E"/>
          <w:sz w:val="28"/>
          <w:szCs w:val="28"/>
          <w:lang w:val="de-DE" w:eastAsia="ru-RU"/>
        </w:rPr>
        <w:t>B2. Schubert-Verlag, 2013.</w:t>
      </w:r>
    </w:p>
    <w:p w14:paraId="7C3DF235" w14:textId="77777777" w:rsidR="00481EC7" w:rsidRPr="004C3E6D" w:rsidRDefault="00481EC7" w:rsidP="00481EC7">
      <w:pPr>
        <w:widowControl/>
        <w:numPr>
          <w:ilvl w:val="0"/>
          <w:numId w:val="121"/>
        </w:numPr>
        <w:shd w:val="clear" w:color="auto" w:fill="FFFFFF"/>
        <w:autoSpaceDE/>
        <w:autoSpaceDN/>
        <w:ind w:left="0" w:firstLine="357"/>
        <w:jc w:val="both"/>
        <w:rPr>
          <w:color w:val="2C2D2E"/>
          <w:sz w:val="28"/>
          <w:szCs w:val="28"/>
          <w:lang w:val="de-DE" w:eastAsia="ru-RU"/>
        </w:rPr>
      </w:pPr>
      <w:r w:rsidRPr="00246A07">
        <w:rPr>
          <w:i/>
          <w:color w:val="2C2D2E"/>
          <w:sz w:val="28"/>
          <w:szCs w:val="28"/>
          <w:lang w:val="de-DE" w:eastAsia="ru-RU"/>
        </w:rPr>
        <w:t xml:space="preserve">Höffgen </w:t>
      </w:r>
      <w:r w:rsidRPr="00F50E64">
        <w:rPr>
          <w:color w:val="2C2D2E"/>
          <w:sz w:val="28"/>
          <w:szCs w:val="28"/>
          <w:lang w:val="de-DE" w:eastAsia="ru-RU"/>
        </w:rPr>
        <w:t>Adelheid «Deutsch lernen für den Beruf», Hueber Verlag, 2013.</w:t>
      </w:r>
    </w:p>
    <w:p w14:paraId="6F81E4BF" w14:textId="77777777" w:rsidR="00481EC7" w:rsidRPr="004C3E6D" w:rsidRDefault="00481EC7" w:rsidP="00481EC7">
      <w:pPr>
        <w:widowControl/>
        <w:numPr>
          <w:ilvl w:val="0"/>
          <w:numId w:val="121"/>
        </w:numPr>
        <w:shd w:val="clear" w:color="auto" w:fill="FFFFFF"/>
        <w:autoSpaceDE/>
        <w:autoSpaceDN/>
        <w:ind w:left="0" w:firstLine="357"/>
        <w:jc w:val="both"/>
        <w:rPr>
          <w:color w:val="2C2D2E"/>
          <w:sz w:val="28"/>
          <w:szCs w:val="28"/>
          <w:lang w:val="de-DE" w:eastAsia="ru-RU"/>
        </w:rPr>
      </w:pPr>
      <w:r w:rsidRPr="004C3E6D">
        <w:rPr>
          <w:color w:val="2C2D2E"/>
          <w:sz w:val="28"/>
          <w:szCs w:val="28"/>
          <w:lang w:val="de-DE" w:eastAsia="ru-RU"/>
        </w:rPr>
        <w:t>CD Hörmaterial (Wirtschaftsdeutsch fürAnfänger)</w:t>
      </w:r>
    </w:p>
    <w:p w14:paraId="65315936" w14:textId="77777777" w:rsidR="00481EC7" w:rsidRPr="00F50E64" w:rsidRDefault="00481EC7" w:rsidP="00481EC7">
      <w:pPr>
        <w:shd w:val="clear" w:color="auto" w:fill="FFFFFF"/>
        <w:spacing w:before="100" w:beforeAutospacing="1" w:after="100" w:afterAutospacing="1"/>
        <w:jc w:val="center"/>
        <w:rPr>
          <w:rFonts w:ascii="Arial" w:hAnsi="Arial" w:cs="Arial"/>
          <w:color w:val="2C2D2E"/>
          <w:sz w:val="23"/>
          <w:szCs w:val="23"/>
          <w:lang w:eastAsia="ru-RU"/>
        </w:rPr>
      </w:pPr>
      <w:r w:rsidRPr="00F50E64">
        <w:rPr>
          <w:rFonts w:ascii="Arial" w:hAnsi="Arial" w:cs="Arial"/>
          <w:color w:val="2C2D2E"/>
          <w:sz w:val="23"/>
          <w:szCs w:val="23"/>
          <w:lang w:eastAsia="ru-RU"/>
        </w:rPr>
        <w:t> </w:t>
      </w:r>
    </w:p>
    <w:p w14:paraId="31386720" w14:textId="77777777" w:rsidR="00481EC7" w:rsidRPr="00F50E64" w:rsidRDefault="00481EC7" w:rsidP="00481EC7">
      <w:pPr>
        <w:shd w:val="clear" w:color="auto" w:fill="FFFFFF"/>
        <w:spacing w:before="45" w:after="100" w:afterAutospacing="1"/>
        <w:ind w:left="1605" w:right="1125"/>
        <w:jc w:val="center"/>
        <w:rPr>
          <w:rFonts w:ascii="Arial" w:hAnsi="Arial" w:cs="Arial"/>
          <w:color w:val="2C2D2E"/>
          <w:sz w:val="23"/>
          <w:szCs w:val="23"/>
          <w:lang w:eastAsia="ru-RU"/>
        </w:rPr>
      </w:pPr>
      <w:r w:rsidRPr="00F50E64">
        <w:rPr>
          <w:b/>
          <w:bCs/>
          <w:i/>
          <w:iCs/>
          <w:color w:val="2C2D2E"/>
          <w:sz w:val="28"/>
          <w:szCs w:val="28"/>
          <w:lang w:eastAsia="ru-RU"/>
        </w:rPr>
        <w:t>Испанский язык</w:t>
      </w:r>
    </w:p>
    <w:p w14:paraId="5BD90FCA" w14:textId="77777777" w:rsidR="00481EC7" w:rsidRPr="00D146BB" w:rsidRDefault="00481EC7" w:rsidP="00481EC7">
      <w:pPr>
        <w:shd w:val="clear" w:color="auto" w:fill="FFFFFF"/>
        <w:spacing w:before="100" w:beforeAutospacing="1" w:after="100" w:afterAutospacing="1"/>
        <w:ind w:left="1605" w:right="1290"/>
        <w:jc w:val="center"/>
        <w:rPr>
          <w:b/>
          <w:bCs/>
          <w:color w:val="2C2D2E"/>
          <w:sz w:val="28"/>
          <w:szCs w:val="28"/>
          <w:lang w:eastAsia="ru-RU"/>
        </w:rPr>
      </w:pPr>
      <w:r w:rsidRPr="00F50E64">
        <w:rPr>
          <w:b/>
          <w:bCs/>
          <w:color w:val="2C2D2E"/>
          <w:sz w:val="28"/>
          <w:szCs w:val="28"/>
          <w:lang w:eastAsia="ru-RU"/>
        </w:rPr>
        <w:t>Основная литература</w:t>
      </w:r>
    </w:p>
    <w:p w14:paraId="313F9811" w14:textId="77777777" w:rsidR="00481EC7" w:rsidRPr="00F50E64" w:rsidRDefault="00481EC7" w:rsidP="00481EC7">
      <w:pPr>
        <w:shd w:val="clear" w:color="auto" w:fill="FFFFFF"/>
        <w:ind w:firstLine="357"/>
        <w:jc w:val="both"/>
        <w:rPr>
          <w:rFonts w:ascii="Arial" w:hAnsi="Arial" w:cs="Arial"/>
          <w:color w:val="2C2D2E"/>
          <w:sz w:val="23"/>
          <w:szCs w:val="23"/>
          <w:lang w:eastAsia="ru-RU"/>
        </w:rPr>
      </w:pPr>
      <w:r w:rsidRPr="00F50E64">
        <w:rPr>
          <w:color w:val="2C2D2E"/>
          <w:sz w:val="28"/>
          <w:szCs w:val="28"/>
          <w:lang w:eastAsia="ru-RU"/>
        </w:rPr>
        <w:t xml:space="preserve">1. </w:t>
      </w:r>
      <w:r w:rsidRPr="00246A07">
        <w:rPr>
          <w:i/>
          <w:color w:val="2C2D2E"/>
          <w:sz w:val="28"/>
          <w:szCs w:val="28"/>
          <w:lang w:eastAsia="ru-RU"/>
        </w:rPr>
        <w:t>Горячева, Е.Н.</w:t>
      </w:r>
      <w:r w:rsidRPr="00F50E64">
        <w:rPr>
          <w:color w:val="2C2D2E"/>
          <w:sz w:val="28"/>
          <w:szCs w:val="28"/>
          <w:lang w:eastAsia="ru-RU"/>
        </w:rPr>
        <w:t xml:space="preserve"> Испанский язык. Продвинутый уровень: учебное пособие для студентов 2 и 3 курсов по дисциплинам "Второй иностранный язык" и "Второй иностранный язык (деловой)" (для напр. подгот. "Экономика", профили "Мировая экономика и международный бизнес", "Международный бизнес энергетических компаний", "Международные финансы", очная форма обуч.) / </w:t>
      </w:r>
      <w:r w:rsidRPr="00B90076">
        <w:rPr>
          <w:i/>
          <w:color w:val="2C2D2E"/>
          <w:sz w:val="28"/>
          <w:szCs w:val="28"/>
          <w:lang w:eastAsia="ru-RU"/>
        </w:rPr>
        <w:t>Е.Н. Горячева, А.И. Лупандина, М.Г. Петрова</w:t>
      </w:r>
      <w:r w:rsidRPr="00F50E64">
        <w:rPr>
          <w:color w:val="2C2D2E"/>
          <w:sz w:val="28"/>
          <w:szCs w:val="28"/>
          <w:lang w:eastAsia="ru-RU"/>
        </w:rPr>
        <w:t>; Финуниверситет, Департамент языковой подготовки - Москва: Прометей, 2019. - 336 с. - Текст : непосредственный.</w:t>
      </w:r>
    </w:p>
    <w:p w14:paraId="6FB99C4A" w14:textId="77777777" w:rsidR="00481EC7" w:rsidRPr="00F50E64" w:rsidRDefault="00481EC7" w:rsidP="00481EC7">
      <w:pPr>
        <w:shd w:val="clear" w:color="auto" w:fill="FFFFFF"/>
        <w:ind w:firstLine="357"/>
        <w:jc w:val="both"/>
        <w:rPr>
          <w:rFonts w:ascii="Arial" w:hAnsi="Arial" w:cs="Arial"/>
          <w:color w:val="2C2D2E"/>
          <w:sz w:val="23"/>
          <w:szCs w:val="23"/>
          <w:lang w:eastAsia="ru-RU"/>
        </w:rPr>
      </w:pPr>
      <w:r w:rsidRPr="00F50E64">
        <w:rPr>
          <w:color w:val="2C2D2E"/>
          <w:sz w:val="28"/>
          <w:szCs w:val="28"/>
          <w:lang w:eastAsia="ru-RU"/>
        </w:rPr>
        <w:t xml:space="preserve">2. </w:t>
      </w:r>
      <w:r w:rsidRPr="00246A07">
        <w:rPr>
          <w:i/>
          <w:color w:val="2C2D2E"/>
          <w:sz w:val="28"/>
          <w:szCs w:val="28"/>
          <w:lang w:eastAsia="ru-RU"/>
        </w:rPr>
        <w:t>Горячева, Е.Н.</w:t>
      </w:r>
      <w:r w:rsidRPr="00F50E64">
        <w:rPr>
          <w:color w:val="2C2D2E"/>
          <w:sz w:val="28"/>
          <w:szCs w:val="28"/>
          <w:lang w:eastAsia="ru-RU"/>
        </w:rPr>
        <w:t xml:space="preserve"> Испанский язык для делового общения : учебное пособие / Е.Н. Горячева, Е.В. Оглоблина. — Москва : КноРус, 2020. — 128 с. — (бакалавриат). – То же. – 2021. - ЭБС BOOK.ru. - URL: </w:t>
      </w:r>
      <w:hyperlink r:id="rId39" w:tgtFrame="_blank" w:history="1">
        <w:r w:rsidRPr="00F50E64">
          <w:rPr>
            <w:color w:val="0000FF"/>
            <w:sz w:val="28"/>
            <w:szCs w:val="28"/>
            <w:u w:val="single"/>
            <w:lang w:eastAsia="ru-RU"/>
          </w:rPr>
          <w:t>https://book.ru/book/939128</w:t>
        </w:r>
      </w:hyperlink>
      <w:r w:rsidRPr="00F50E64">
        <w:rPr>
          <w:color w:val="2C2D2E"/>
          <w:sz w:val="28"/>
          <w:szCs w:val="28"/>
          <w:lang w:eastAsia="ru-RU"/>
        </w:rPr>
        <w:t xml:space="preserve"> (дата обращения: </w:t>
      </w:r>
      <w:r w:rsidRPr="008A3AF5">
        <w:rPr>
          <w:color w:val="2C2D2E"/>
          <w:sz w:val="28"/>
          <w:szCs w:val="28"/>
          <w:lang w:eastAsia="ru-RU"/>
        </w:rPr>
        <w:t>07.02.2023</w:t>
      </w:r>
      <w:r w:rsidRPr="00F50E64">
        <w:rPr>
          <w:color w:val="2C2D2E"/>
          <w:sz w:val="28"/>
          <w:szCs w:val="28"/>
          <w:lang w:eastAsia="ru-RU"/>
        </w:rPr>
        <w:t>). — Текст : электронный.</w:t>
      </w:r>
    </w:p>
    <w:p w14:paraId="3EADB41A" w14:textId="77777777" w:rsidR="00481EC7" w:rsidRPr="00F50E64" w:rsidRDefault="00481EC7" w:rsidP="00481EC7">
      <w:pPr>
        <w:shd w:val="clear" w:color="auto" w:fill="FFFFFF"/>
        <w:ind w:firstLine="357"/>
        <w:jc w:val="both"/>
        <w:rPr>
          <w:rFonts w:ascii="Arial" w:hAnsi="Arial" w:cs="Arial"/>
          <w:color w:val="2C2D2E"/>
          <w:sz w:val="23"/>
          <w:szCs w:val="23"/>
          <w:lang w:eastAsia="ru-RU"/>
        </w:rPr>
      </w:pPr>
      <w:r w:rsidRPr="00F50E64">
        <w:rPr>
          <w:color w:val="2C2D2E"/>
          <w:sz w:val="28"/>
          <w:szCs w:val="28"/>
          <w:lang w:eastAsia="ru-RU"/>
        </w:rPr>
        <w:t xml:space="preserve">3. </w:t>
      </w:r>
      <w:r w:rsidRPr="00246A07">
        <w:rPr>
          <w:i/>
          <w:color w:val="2C2D2E"/>
          <w:sz w:val="28"/>
          <w:szCs w:val="28"/>
          <w:lang w:eastAsia="ru-RU"/>
        </w:rPr>
        <w:t>Горячева, Е.Н.</w:t>
      </w:r>
      <w:r w:rsidRPr="00F50E64">
        <w:rPr>
          <w:color w:val="2C2D2E"/>
          <w:sz w:val="28"/>
          <w:szCs w:val="28"/>
          <w:lang w:eastAsia="ru-RU"/>
        </w:rPr>
        <w:t xml:space="preserve"> Испанский язык для студентов финансово-экономических профилей: учебное пособие по дисциплинам "Второй иностранный язык (деловой)" и "Второй иностранный язык (специальный)" (для направления подготовки "Экономика", профили "Мировая экономика и международный бизнес", "Международный бизнес </w:t>
      </w:r>
      <w:r w:rsidRPr="00F50E64">
        <w:rPr>
          <w:color w:val="2C2D2E"/>
          <w:sz w:val="28"/>
          <w:szCs w:val="28"/>
          <w:lang w:eastAsia="ru-RU"/>
        </w:rPr>
        <w:lastRenderedPageBreak/>
        <w:t xml:space="preserve">энергетических компаний", "Международные финансы", очная форма обучения) / </w:t>
      </w:r>
      <w:r w:rsidRPr="00B90076">
        <w:rPr>
          <w:i/>
          <w:color w:val="2C2D2E"/>
          <w:sz w:val="28"/>
          <w:szCs w:val="28"/>
          <w:lang w:eastAsia="ru-RU"/>
        </w:rPr>
        <w:t>Е.Н. Горячева, М.Г. Петрова;</w:t>
      </w:r>
      <w:r w:rsidRPr="00F50E64">
        <w:rPr>
          <w:color w:val="2C2D2E"/>
          <w:sz w:val="28"/>
          <w:szCs w:val="28"/>
          <w:lang w:eastAsia="ru-RU"/>
        </w:rPr>
        <w:t xml:space="preserve"> Финуниверситет, Департамент языковой подготовки. - Москва: Прометей, 2020</w:t>
      </w:r>
      <w:r>
        <w:rPr>
          <w:color w:val="2C2D2E"/>
          <w:sz w:val="28"/>
          <w:szCs w:val="28"/>
          <w:lang w:eastAsia="ru-RU"/>
        </w:rPr>
        <w:t>.</w:t>
      </w:r>
      <w:r w:rsidRPr="00F50E64">
        <w:rPr>
          <w:color w:val="2C2D2E"/>
          <w:sz w:val="28"/>
          <w:szCs w:val="28"/>
          <w:lang w:eastAsia="ru-RU"/>
        </w:rPr>
        <w:t xml:space="preserve"> - 130 с. - Текст : непосредственный.</w:t>
      </w:r>
    </w:p>
    <w:p w14:paraId="28E30E9B" w14:textId="77777777" w:rsidR="00481EC7" w:rsidRDefault="00481EC7" w:rsidP="00481EC7">
      <w:pPr>
        <w:shd w:val="clear" w:color="auto" w:fill="FFFFFF"/>
        <w:spacing w:before="45" w:after="100" w:afterAutospacing="1"/>
        <w:ind w:left="1605" w:right="1123"/>
        <w:jc w:val="center"/>
        <w:rPr>
          <w:b/>
          <w:bCs/>
          <w:color w:val="2C2D2E"/>
          <w:sz w:val="28"/>
          <w:szCs w:val="28"/>
          <w:lang w:eastAsia="ru-RU"/>
        </w:rPr>
      </w:pPr>
    </w:p>
    <w:p w14:paraId="29B41CE3" w14:textId="77777777" w:rsidR="00481EC7" w:rsidRPr="00D146BB" w:rsidRDefault="00481EC7" w:rsidP="00481EC7">
      <w:pPr>
        <w:shd w:val="clear" w:color="auto" w:fill="FFFFFF"/>
        <w:spacing w:before="100" w:beforeAutospacing="1" w:after="100" w:afterAutospacing="1"/>
        <w:ind w:left="1605" w:right="1290"/>
        <w:jc w:val="center"/>
        <w:rPr>
          <w:b/>
          <w:bCs/>
          <w:color w:val="2C2D2E"/>
          <w:sz w:val="28"/>
          <w:szCs w:val="28"/>
          <w:lang w:eastAsia="ru-RU"/>
        </w:rPr>
      </w:pPr>
      <w:r w:rsidRPr="00F50E64">
        <w:rPr>
          <w:b/>
          <w:bCs/>
          <w:color w:val="2C2D2E"/>
          <w:sz w:val="28"/>
          <w:szCs w:val="28"/>
          <w:lang w:eastAsia="ru-RU"/>
        </w:rPr>
        <w:t>Дополнительная литература</w:t>
      </w:r>
    </w:p>
    <w:p w14:paraId="7DC4FC5D" w14:textId="77777777" w:rsidR="00481EC7" w:rsidRPr="00856AE0" w:rsidRDefault="00481EC7" w:rsidP="00481EC7">
      <w:pPr>
        <w:shd w:val="clear" w:color="auto" w:fill="FFFFFF"/>
        <w:ind w:firstLine="357"/>
        <w:jc w:val="both"/>
        <w:rPr>
          <w:color w:val="2C2D2E"/>
          <w:sz w:val="28"/>
          <w:szCs w:val="28"/>
          <w:lang w:val="en-US" w:eastAsia="ru-RU"/>
        </w:rPr>
      </w:pPr>
      <w:r w:rsidRPr="00856AE0">
        <w:rPr>
          <w:color w:val="2C2D2E"/>
          <w:sz w:val="28"/>
          <w:szCs w:val="28"/>
          <w:lang w:val="en-US" w:eastAsia="ru-RU"/>
        </w:rPr>
        <w:t>4.</w:t>
      </w:r>
      <w:r w:rsidRPr="00BE30B2">
        <w:rPr>
          <w:color w:val="2C2D2E"/>
          <w:sz w:val="28"/>
          <w:szCs w:val="28"/>
          <w:lang w:val="en-US" w:eastAsia="ru-RU"/>
        </w:rPr>
        <w:t> </w:t>
      </w:r>
      <w:r w:rsidRPr="00BE30B2">
        <w:rPr>
          <w:i/>
          <w:color w:val="2C2D2E"/>
          <w:sz w:val="28"/>
          <w:szCs w:val="28"/>
          <w:lang w:val="en-US" w:eastAsia="ru-RU"/>
        </w:rPr>
        <w:t>Prada</w:t>
      </w:r>
      <w:r w:rsidRPr="00856AE0">
        <w:rPr>
          <w:i/>
          <w:color w:val="2C2D2E"/>
          <w:sz w:val="28"/>
          <w:szCs w:val="28"/>
          <w:lang w:val="en-US" w:eastAsia="ru-RU"/>
        </w:rPr>
        <w:t xml:space="preserve"> </w:t>
      </w:r>
      <w:r w:rsidRPr="00BE30B2">
        <w:rPr>
          <w:i/>
          <w:color w:val="2C2D2E"/>
          <w:sz w:val="28"/>
          <w:szCs w:val="28"/>
          <w:lang w:val="en-US" w:eastAsia="ru-RU"/>
        </w:rPr>
        <w:t>M</w:t>
      </w:r>
      <w:r w:rsidRPr="00856AE0">
        <w:rPr>
          <w:i/>
          <w:color w:val="2C2D2E"/>
          <w:sz w:val="28"/>
          <w:szCs w:val="28"/>
          <w:lang w:val="en-US" w:eastAsia="ru-RU"/>
        </w:rPr>
        <w:t>.</w:t>
      </w:r>
      <w:r w:rsidRPr="00856AE0">
        <w:rPr>
          <w:color w:val="2C2D2E"/>
          <w:sz w:val="28"/>
          <w:szCs w:val="28"/>
          <w:lang w:val="en-US" w:eastAsia="ru-RU"/>
        </w:rPr>
        <w:t xml:space="preserve"> </w:t>
      </w:r>
      <w:r w:rsidRPr="00BE30B2">
        <w:rPr>
          <w:color w:val="2C2D2E"/>
          <w:sz w:val="28"/>
          <w:szCs w:val="28"/>
          <w:lang w:val="en-US" w:eastAsia="ru-RU"/>
        </w:rPr>
        <w:t>Entorno</w:t>
      </w:r>
      <w:r w:rsidRPr="00856AE0">
        <w:rPr>
          <w:color w:val="2C2D2E"/>
          <w:sz w:val="28"/>
          <w:szCs w:val="28"/>
          <w:lang w:val="en-US" w:eastAsia="ru-RU"/>
        </w:rPr>
        <w:t xml:space="preserve"> </w:t>
      </w:r>
      <w:r w:rsidRPr="00BE30B2">
        <w:rPr>
          <w:color w:val="2C2D2E"/>
          <w:sz w:val="28"/>
          <w:szCs w:val="28"/>
          <w:lang w:val="en-US" w:eastAsia="ru-RU"/>
        </w:rPr>
        <w:t>laboral</w:t>
      </w:r>
      <w:r w:rsidRPr="00856AE0">
        <w:rPr>
          <w:color w:val="2C2D2E"/>
          <w:sz w:val="28"/>
          <w:szCs w:val="28"/>
          <w:lang w:val="en-US" w:eastAsia="ru-RU"/>
        </w:rPr>
        <w:t xml:space="preserve">: </w:t>
      </w:r>
      <w:r w:rsidRPr="00BE30B2">
        <w:rPr>
          <w:color w:val="2C2D2E"/>
          <w:sz w:val="28"/>
          <w:szCs w:val="28"/>
          <w:lang w:val="en-US" w:eastAsia="ru-RU"/>
        </w:rPr>
        <w:t>Nivel</w:t>
      </w:r>
      <w:r w:rsidRPr="00856AE0">
        <w:rPr>
          <w:color w:val="2C2D2E"/>
          <w:sz w:val="28"/>
          <w:szCs w:val="28"/>
          <w:lang w:val="en-US" w:eastAsia="ru-RU"/>
        </w:rPr>
        <w:t xml:space="preserve">  </w:t>
      </w:r>
      <w:r w:rsidRPr="008A3AF5">
        <w:rPr>
          <w:color w:val="2C2D2E"/>
          <w:sz w:val="28"/>
          <w:szCs w:val="28"/>
          <w:lang w:eastAsia="ru-RU"/>
        </w:rPr>
        <w:t>А</w:t>
      </w:r>
      <w:r w:rsidRPr="00856AE0">
        <w:rPr>
          <w:color w:val="2C2D2E"/>
          <w:sz w:val="28"/>
          <w:szCs w:val="28"/>
          <w:lang w:val="en-US" w:eastAsia="ru-RU"/>
        </w:rPr>
        <w:t>1/</w:t>
      </w:r>
      <w:r w:rsidRPr="00BE30B2">
        <w:rPr>
          <w:color w:val="2C2D2E"/>
          <w:sz w:val="28"/>
          <w:szCs w:val="28"/>
          <w:lang w:val="en-US" w:eastAsia="ru-RU"/>
        </w:rPr>
        <w:t>B</w:t>
      </w:r>
      <w:r w:rsidRPr="00856AE0">
        <w:rPr>
          <w:color w:val="2C2D2E"/>
          <w:sz w:val="28"/>
          <w:szCs w:val="28"/>
          <w:lang w:val="en-US" w:eastAsia="ru-RU"/>
        </w:rPr>
        <w:t xml:space="preserve">1 / </w:t>
      </w:r>
      <w:r w:rsidRPr="00BE30B2">
        <w:rPr>
          <w:color w:val="2C2D2E"/>
          <w:sz w:val="28"/>
          <w:szCs w:val="28"/>
          <w:lang w:val="en-US" w:eastAsia="ru-RU"/>
        </w:rPr>
        <w:t>M</w:t>
      </w:r>
      <w:r w:rsidRPr="00856AE0">
        <w:rPr>
          <w:color w:val="2C2D2E"/>
          <w:sz w:val="28"/>
          <w:szCs w:val="28"/>
          <w:lang w:val="en-US" w:eastAsia="ru-RU"/>
        </w:rPr>
        <w:t xml:space="preserve">. </w:t>
      </w:r>
      <w:r w:rsidRPr="00BE30B2">
        <w:rPr>
          <w:color w:val="2C2D2E"/>
          <w:sz w:val="28"/>
          <w:szCs w:val="28"/>
          <w:lang w:val="en-US" w:eastAsia="ru-RU"/>
        </w:rPr>
        <w:t>Prada</w:t>
      </w:r>
      <w:r w:rsidRPr="00856AE0">
        <w:rPr>
          <w:color w:val="2C2D2E"/>
          <w:sz w:val="28"/>
          <w:szCs w:val="28"/>
          <w:lang w:val="en-US" w:eastAsia="ru-RU"/>
        </w:rPr>
        <w:t xml:space="preserve">, </w:t>
      </w:r>
      <w:r w:rsidRPr="00BE30B2">
        <w:rPr>
          <w:color w:val="2C2D2E"/>
          <w:sz w:val="28"/>
          <w:szCs w:val="28"/>
          <w:lang w:val="en-US" w:eastAsia="ru-RU"/>
        </w:rPr>
        <w:t>P</w:t>
      </w:r>
      <w:r w:rsidRPr="00856AE0">
        <w:rPr>
          <w:color w:val="2C2D2E"/>
          <w:sz w:val="28"/>
          <w:szCs w:val="28"/>
          <w:lang w:val="en-US" w:eastAsia="ru-RU"/>
        </w:rPr>
        <w:t xml:space="preserve">. </w:t>
      </w:r>
      <w:r w:rsidRPr="00BE30B2">
        <w:rPr>
          <w:color w:val="2C2D2E"/>
          <w:sz w:val="28"/>
          <w:szCs w:val="28"/>
          <w:lang w:val="en-US" w:eastAsia="ru-RU"/>
        </w:rPr>
        <w:t>Marce</w:t>
      </w:r>
      <w:r w:rsidRPr="00856AE0">
        <w:rPr>
          <w:color w:val="2C2D2E"/>
          <w:sz w:val="28"/>
          <w:szCs w:val="28"/>
          <w:lang w:val="en-US" w:eastAsia="ru-RU"/>
        </w:rPr>
        <w:t xml:space="preserve">. - </w:t>
      </w:r>
      <w:r w:rsidRPr="00BE30B2">
        <w:rPr>
          <w:color w:val="2C2D2E"/>
          <w:sz w:val="28"/>
          <w:szCs w:val="28"/>
          <w:lang w:val="en-US" w:eastAsia="ru-RU"/>
        </w:rPr>
        <w:t>Madrid</w:t>
      </w:r>
      <w:r w:rsidRPr="00856AE0">
        <w:rPr>
          <w:color w:val="2C2D2E"/>
          <w:sz w:val="28"/>
          <w:szCs w:val="28"/>
          <w:lang w:val="en-US" w:eastAsia="ru-RU"/>
        </w:rPr>
        <w:t xml:space="preserve">: </w:t>
      </w:r>
      <w:r w:rsidRPr="00BE30B2">
        <w:rPr>
          <w:color w:val="2C2D2E"/>
          <w:sz w:val="28"/>
          <w:szCs w:val="28"/>
          <w:lang w:val="en-US" w:eastAsia="ru-RU"/>
        </w:rPr>
        <w:t>Edelsa</w:t>
      </w:r>
      <w:r w:rsidRPr="00856AE0">
        <w:rPr>
          <w:color w:val="2C2D2E"/>
          <w:sz w:val="28"/>
          <w:szCs w:val="28"/>
          <w:lang w:val="en-US" w:eastAsia="ru-RU"/>
        </w:rPr>
        <w:t xml:space="preserve"> </w:t>
      </w:r>
      <w:r w:rsidRPr="00BE30B2">
        <w:rPr>
          <w:color w:val="2C2D2E"/>
          <w:sz w:val="28"/>
          <w:szCs w:val="28"/>
          <w:lang w:val="en-US" w:eastAsia="ru-RU"/>
        </w:rPr>
        <w:t>Grupo</w:t>
      </w:r>
      <w:r w:rsidRPr="00856AE0">
        <w:rPr>
          <w:color w:val="2C2D2E"/>
          <w:sz w:val="28"/>
          <w:szCs w:val="28"/>
          <w:lang w:val="en-US" w:eastAsia="ru-RU"/>
        </w:rPr>
        <w:t xml:space="preserve"> </w:t>
      </w:r>
      <w:r w:rsidRPr="00BE30B2">
        <w:rPr>
          <w:color w:val="2C2D2E"/>
          <w:sz w:val="28"/>
          <w:szCs w:val="28"/>
          <w:lang w:val="en-US" w:eastAsia="ru-RU"/>
        </w:rPr>
        <w:t>Didascalia</w:t>
      </w:r>
      <w:r w:rsidRPr="00856AE0">
        <w:rPr>
          <w:color w:val="2C2D2E"/>
          <w:sz w:val="28"/>
          <w:szCs w:val="28"/>
          <w:lang w:val="en-US" w:eastAsia="ru-RU"/>
        </w:rPr>
        <w:t xml:space="preserve">, 2013, 2017. – </w:t>
      </w:r>
      <w:r w:rsidRPr="008A3AF5">
        <w:rPr>
          <w:color w:val="2C2D2E"/>
          <w:sz w:val="28"/>
          <w:szCs w:val="28"/>
          <w:lang w:eastAsia="ru-RU"/>
        </w:rPr>
        <w:t>Текст</w:t>
      </w:r>
      <w:r w:rsidRPr="00856AE0">
        <w:rPr>
          <w:color w:val="2C2D2E"/>
          <w:sz w:val="28"/>
          <w:szCs w:val="28"/>
          <w:lang w:val="en-US" w:eastAsia="ru-RU"/>
        </w:rPr>
        <w:t xml:space="preserve"> : </w:t>
      </w:r>
      <w:r w:rsidRPr="008A3AF5">
        <w:rPr>
          <w:color w:val="2C2D2E"/>
          <w:sz w:val="28"/>
          <w:szCs w:val="28"/>
          <w:lang w:eastAsia="ru-RU"/>
        </w:rPr>
        <w:t>непосредственный</w:t>
      </w:r>
      <w:r w:rsidRPr="00856AE0">
        <w:rPr>
          <w:color w:val="2C2D2E"/>
          <w:sz w:val="28"/>
          <w:szCs w:val="28"/>
          <w:lang w:val="en-US" w:eastAsia="ru-RU"/>
        </w:rPr>
        <w:t>.</w:t>
      </w:r>
    </w:p>
    <w:p w14:paraId="09127C11" w14:textId="77777777" w:rsidR="00481EC7" w:rsidRPr="00B90076" w:rsidRDefault="00481EC7" w:rsidP="00481EC7">
      <w:pPr>
        <w:shd w:val="clear" w:color="auto" w:fill="FFFFFF"/>
        <w:ind w:firstLine="357"/>
        <w:jc w:val="both"/>
        <w:rPr>
          <w:color w:val="2C2D2E"/>
          <w:sz w:val="28"/>
          <w:szCs w:val="28"/>
          <w:lang w:val="en-US" w:eastAsia="ru-RU"/>
        </w:rPr>
      </w:pPr>
      <w:r w:rsidRPr="00BE30B2">
        <w:rPr>
          <w:color w:val="2C2D2E"/>
          <w:sz w:val="28"/>
          <w:szCs w:val="28"/>
          <w:lang w:val="en-US" w:eastAsia="ru-RU"/>
        </w:rPr>
        <w:t>5. </w:t>
      </w:r>
      <w:r w:rsidRPr="00BE30B2">
        <w:rPr>
          <w:i/>
          <w:color w:val="2C2D2E"/>
          <w:sz w:val="28"/>
          <w:szCs w:val="28"/>
          <w:lang w:val="en-US" w:eastAsia="ru-RU"/>
        </w:rPr>
        <w:t>Prada M.</w:t>
      </w:r>
      <w:r w:rsidRPr="00BE30B2">
        <w:rPr>
          <w:color w:val="2C2D2E"/>
          <w:sz w:val="28"/>
          <w:szCs w:val="28"/>
          <w:lang w:val="en-US" w:eastAsia="ru-RU"/>
        </w:rPr>
        <w:t xml:space="preserve"> de. </w:t>
      </w:r>
      <w:r w:rsidRPr="00B90076">
        <w:rPr>
          <w:color w:val="2C2D2E"/>
          <w:sz w:val="28"/>
          <w:szCs w:val="28"/>
          <w:lang w:val="en-US" w:eastAsia="ru-RU"/>
        </w:rPr>
        <w:t xml:space="preserve">Entorno empresarial: Nivel B2 / M. de Prada, M. Bovet, P. Marce. - Madrid: Edelsa, 2014. - 168 p. – </w:t>
      </w:r>
      <w:r w:rsidRPr="00D146BB">
        <w:rPr>
          <w:color w:val="2C2D2E"/>
          <w:sz w:val="28"/>
          <w:szCs w:val="28"/>
          <w:lang w:eastAsia="ru-RU"/>
        </w:rPr>
        <w:t>Текст</w:t>
      </w:r>
      <w:r w:rsidRPr="00B90076">
        <w:rPr>
          <w:color w:val="2C2D2E"/>
          <w:sz w:val="28"/>
          <w:szCs w:val="28"/>
          <w:lang w:val="en-US" w:eastAsia="ru-RU"/>
        </w:rPr>
        <w:t xml:space="preserve"> : </w:t>
      </w:r>
      <w:r w:rsidRPr="00D146BB">
        <w:rPr>
          <w:color w:val="2C2D2E"/>
          <w:sz w:val="28"/>
          <w:szCs w:val="28"/>
          <w:lang w:eastAsia="ru-RU"/>
        </w:rPr>
        <w:t>непосредственный</w:t>
      </w:r>
      <w:r w:rsidRPr="00B90076">
        <w:rPr>
          <w:color w:val="2C2D2E"/>
          <w:sz w:val="28"/>
          <w:szCs w:val="28"/>
          <w:lang w:val="en-US" w:eastAsia="ru-RU"/>
        </w:rPr>
        <w:t>.</w:t>
      </w:r>
    </w:p>
    <w:p w14:paraId="252E4A74" w14:textId="77777777" w:rsidR="00481EC7" w:rsidRPr="00BE30B2" w:rsidRDefault="00481EC7" w:rsidP="00481EC7">
      <w:pPr>
        <w:shd w:val="clear" w:color="auto" w:fill="FFFFFF"/>
        <w:ind w:firstLine="357"/>
        <w:jc w:val="both"/>
        <w:rPr>
          <w:color w:val="2C2D2E"/>
          <w:sz w:val="28"/>
          <w:szCs w:val="28"/>
          <w:lang w:val="en-US" w:eastAsia="ru-RU"/>
        </w:rPr>
      </w:pPr>
      <w:r w:rsidRPr="00BE30B2">
        <w:rPr>
          <w:color w:val="2C2D2E"/>
          <w:sz w:val="28"/>
          <w:szCs w:val="28"/>
          <w:lang w:val="en-US" w:eastAsia="ru-RU"/>
        </w:rPr>
        <w:t>6. </w:t>
      </w:r>
      <w:r w:rsidRPr="00BE30B2">
        <w:rPr>
          <w:i/>
          <w:color w:val="2C2D2E"/>
          <w:sz w:val="28"/>
          <w:szCs w:val="28"/>
          <w:lang w:val="en-US" w:eastAsia="ru-RU"/>
        </w:rPr>
        <w:t>Alfaro Gimenez J.</w:t>
      </w:r>
      <w:r w:rsidRPr="00BE30B2">
        <w:rPr>
          <w:color w:val="2C2D2E"/>
          <w:sz w:val="28"/>
          <w:szCs w:val="28"/>
          <w:lang w:val="en-US" w:eastAsia="ru-RU"/>
        </w:rPr>
        <w:t xml:space="preserve"> Economia de la empresa - 2: Bachillerato / J. Alfaro Gimenez, C. Gonzalez Fernandez, M. Pina Massachs. - Madrid: McGraw-Hill Education, 2013. - 384 p. – </w:t>
      </w:r>
      <w:r w:rsidRPr="00D146BB">
        <w:rPr>
          <w:color w:val="2C2D2E"/>
          <w:sz w:val="28"/>
          <w:szCs w:val="28"/>
          <w:lang w:eastAsia="ru-RU"/>
        </w:rPr>
        <w:t>Текст</w:t>
      </w:r>
      <w:r w:rsidRPr="00BE30B2">
        <w:rPr>
          <w:color w:val="2C2D2E"/>
          <w:sz w:val="28"/>
          <w:szCs w:val="28"/>
          <w:lang w:val="en-US" w:eastAsia="ru-RU"/>
        </w:rPr>
        <w:t xml:space="preserve"> : </w:t>
      </w:r>
      <w:r w:rsidRPr="00D146BB">
        <w:rPr>
          <w:color w:val="2C2D2E"/>
          <w:sz w:val="28"/>
          <w:szCs w:val="28"/>
          <w:lang w:eastAsia="ru-RU"/>
        </w:rPr>
        <w:t>непосредственный</w:t>
      </w:r>
      <w:r w:rsidRPr="00BE30B2">
        <w:rPr>
          <w:color w:val="2C2D2E"/>
          <w:sz w:val="28"/>
          <w:szCs w:val="28"/>
          <w:lang w:val="en-US" w:eastAsia="ru-RU"/>
        </w:rPr>
        <w:t>.</w:t>
      </w:r>
    </w:p>
    <w:p w14:paraId="7BEB1968" w14:textId="77777777" w:rsidR="00481EC7" w:rsidRPr="00BE30B2" w:rsidRDefault="00481EC7" w:rsidP="00481EC7">
      <w:pPr>
        <w:shd w:val="clear" w:color="auto" w:fill="FFFFFF"/>
        <w:ind w:firstLine="357"/>
        <w:jc w:val="both"/>
        <w:rPr>
          <w:color w:val="2C2D2E"/>
          <w:sz w:val="28"/>
          <w:szCs w:val="28"/>
          <w:lang w:val="en-US" w:eastAsia="ru-RU"/>
        </w:rPr>
      </w:pPr>
      <w:r w:rsidRPr="00BE30B2">
        <w:rPr>
          <w:color w:val="2C2D2E"/>
          <w:sz w:val="28"/>
          <w:szCs w:val="28"/>
          <w:lang w:val="en-US" w:eastAsia="ru-RU"/>
        </w:rPr>
        <w:t xml:space="preserve">7. El espanol en entornos profesionales. Empresas. Mercados. Cultura  : Es un manual de espanol / Elies Furio Blasco [y otros]. - Madrid: Edinumen, 2016. - 151 p. - </w:t>
      </w:r>
      <w:r w:rsidRPr="00D146BB">
        <w:rPr>
          <w:color w:val="2C2D2E"/>
          <w:sz w:val="28"/>
          <w:szCs w:val="28"/>
          <w:lang w:eastAsia="ru-RU"/>
        </w:rPr>
        <w:t>Текст</w:t>
      </w:r>
      <w:r w:rsidRPr="00BE30B2">
        <w:rPr>
          <w:color w:val="2C2D2E"/>
          <w:sz w:val="28"/>
          <w:szCs w:val="28"/>
          <w:lang w:val="en-US" w:eastAsia="ru-RU"/>
        </w:rPr>
        <w:t xml:space="preserve"> : </w:t>
      </w:r>
      <w:r w:rsidRPr="00D146BB">
        <w:rPr>
          <w:color w:val="2C2D2E"/>
          <w:sz w:val="28"/>
          <w:szCs w:val="28"/>
          <w:lang w:eastAsia="ru-RU"/>
        </w:rPr>
        <w:t>непосредственный</w:t>
      </w:r>
      <w:r w:rsidRPr="00BE30B2">
        <w:rPr>
          <w:color w:val="2C2D2E"/>
          <w:sz w:val="28"/>
          <w:szCs w:val="28"/>
          <w:lang w:val="en-US" w:eastAsia="ru-RU"/>
        </w:rPr>
        <w:t>.</w:t>
      </w:r>
    </w:p>
    <w:p w14:paraId="053A9FC0" w14:textId="77777777" w:rsidR="00481EC7" w:rsidRPr="00F50E64" w:rsidRDefault="00481EC7" w:rsidP="00481EC7">
      <w:pPr>
        <w:shd w:val="clear" w:color="auto" w:fill="FFFFFF"/>
        <w:spacing w:before="45" w:after="100" w:afterAutospacing="1"/>
        <w:ind w:left="1605" w:right="1125"/>
        <w:jc w:val="both"/>
        <w:rPr>
          <w:rFonts w:ascii="Arial" w:hAnsi="Arial" w:cs="Arial"/>
          <w:color w:val="2C2D2E"/>
          <w:sz w:val="23"/>
          <w:szCs w:val="23"/>
          <w:lang w:val="en-US" w:eastAsia="ru-RU"/>
        </w:rPr>
      </w:pPr>
      <w:r w:rsidRPr="00F50E64">
        <w:rPr>
          <w:rFonts w:ascii="Arial" w:hAnsi="Arial" w:cs="Arial"/>
          <w:color w:val="2C2D2E"/>
          <w:sz w:val="23"/>
          <w:szCs w:val="23"/>
          <w:lang w:val="en-US" w:eastAsia="ru-RU"/>
        </w:rPr>
        <w:t> </w:t>
      </w:r>
    </w:p>
    <w:p w14:paraId="350F2AB2" w14:textId="77777777" w:rsidR="00481EC7" w:rsidRPr="00D146BB" w:rsidRDefault="00481EC7" w:rsidP="00481EC7">
      <w:pPr>
        <w:shd w:val="clear" w:color="auto" w:fill="FFFFFF"/>
        <w:spacing w:before="45" w:after="100" w:afterAutospacing="1"/>
        <w:ind w:left="1605" w:right="1125"/>
        <w:jc w:val="center"/>
        <w:rPr>
          <w:b/>
          <w:bCs/>
          <w:i/>
          <w:iCs/>
          <w:color w:val="2C2D2E"/>
          <w:sz w:val="28"/>
          <w:szCs w:val="28"/>
          <w:lang w:eastAsia="ru-RU"/>
        </w:rPr>
      </w:pPr>
      <w:r w:rsidRPr="00F50E64">
        <w:rPr>
          <w:b/>
          <w:bCs/>
          <w:i/>
          <w:iCs/>
          <w:color w:val="2C2D2E"/>
          <w:sz w:val="28"/>
          <w:szCs w:val="28"/>
          <w:lang w:eastAsia="ru-RU"/>
        </w:rPr>
        <w:t>Французский язык</w:t>
      </w:r>
    </w:p>
    <w:p w14:paraId="21E5AD02" w14:textId="77777777" w:rsidR="00481EC7" w:rsidRPr="00D146BB" w:rsidRDefault="00481EC7" w:rsidP="00481EC7">
      <w:pPr>
        <w:shd w:val="clear" w:color="auto" w:fill="FFFFFF"/>
        <w:spacing w:before="100" w:beforeAutospacing="1" w:after="100" w:afterAutospacing="1"/>
        <w:ind w:left="1605" w:right="1290"/>
        <w:jc w:val="center"/>
        <w:rPr>
          <w:b/>
          <w:bCs/>
          <w:color w:val="2C2D2E"/>
          <w:sz w:val="28"/>
          <w:szCs w:val="28"/>
          <w:lang w:eastAsia="ru-RU"/>
        </w:rPr>
      </w:pPr>
      <w:r w:rsidRPr="00F50E64">
        <w:rPr>
          <w:b/>
          <w:bCs/>
          <w:color w:val="2C2D2E"/>
          <w:sz w:val="28"/>
          <w:szCs w:val="28"/>
          <w:lang w:eastAsia="ru-RU"/>
        </w:rPr>
        <w:t>Основная литература</w:t>
      </w:r>
    </w:p>
    <w:p w14:paraId="032ADE00" w14:textId="77777777" w:rsidR="00481EC7" w:rsidRPr="00411867" w:rsidRDefault="00481EC7" w:rsidP="00481EC7">
      <w:pPr>
        <w:shd w:val="clear" w:color="auto" w:fill="FFFFFF"/>
        <w:ind w:firstLine="357"/>
        <w:jc w:val="both"/>
        <w:rPr>
          <w:color w:val="2C2D2E"/>
          <w:sz w:val="28"/>
          <w:szCs w:val="28"/>
          <w:lang w:eastAsia="ru-RU"/>
        </w:rPr>
      </w:pPr>
      <w:r w:rsidRPr="00246A07">
        <w:rPr>
          <w:iCs/>
          <w:color w:val="2C2D2E"/>
          <w:sz w:val="28"/>
          <w:szCs w:val="28"/>
          <w:lang w:eastAsia="ru-RU"/>
        </w:rPr>
        <w:t>1.</w:t>
      </w:r>
      <w:r>
        <w:rPr>
          <w:iCs/>
          <w:color w:val="2C2D2E"/>
          <w:sz w:val="28"/>
          <w:szCs w:val="28"/>
          <w:lang w:eastAsia="ru-RU"/>
        </w:rPr>
        <w:t xml:space="preserve"> </w:t>
      </w:r>
      <w:r w:rsidRPr="00411867">
        <w:rPr>
          <w:i/>
          <w:iCs/>
          <w:color w:val="2C2D2E"/>
          <w:sz w:val="28"/>
          <w:szCs w:val="28"/>
          <w:lang w:eastAsia="ru-RU"/>
        </w:rPr>
        <w:t>Мошенская, Л. О. </w:t>
      </w:r>
      <w:r w:rsidRPr="00411867">
        <w:rPr>
          <w:color w:val="2C2D2E"/>
          <w:sz w:val="28"/>
          <w:szCs w:val="28"/>
          <w:lang w:eastAsia="ru-RU"/>
        </w:rPr>
        <w:t xml:space="preserve"> Французский язык (A1—B1). «Chose dite, chose faite I» : учебник и практикум для вузов / </w:t>
      </w:r>
      <w:r w:rsidRPr="00B90076">
        <w:rPr>
          <w:color w:val="2C2D2E"/>
          <w:sz w:val="28"/>
          <w:szCs w:val="28"/>
          <w:lang w:eastAsia="ru-RU"/>
        </w:rPr>
        <w:t>Л. О. Мошенская, А. П. Дитерлен</w:t>
      </w:r>
      <w:r w:rsidRPr="00411867">
        <w:rPr>
          <w:color w:val="2C2D2E"/>
          <w:sz w:val="28"/>
          <w:szCs w:val="28"/>
          <w:lang w:eastAsia="ru-RU"/>
        </w:rPr>
        <w:t xml:space="preserve">. — 2-е изд., испр. и доп. — Москва : Издательство Юрайт, 2023. — 331 с. — (Высшее образование). — ISBN 978-5-534-08775-8. </w:t>
      </w:r>
      <w:r>
        <w:rPr>
          <w:color w:val="2C2D2E"/>
          <w:sz w:val="28"/>
          <w:szCs w:val="28"/>
          <w:lang w:eastAsia="ru-RU"/>
        </w:rPr>
        <w:t xml:space="preserve"> - </w:t>
      </w:r>
      <w:r w:rsidRPr="00411867">
        <w:rPr>
          <w:color w:val="2C2D2E"/>
          <w:sz w:val="28"/>
          <w:szCs w:val="28"/>
          <w:lang w:eastAsia="ru-RU"/>
        </w:rPr>
        <w:t>Образовательная платформа Юрайт [сайт]. — URL: </w:t>
      </w:r>
      <w:hyperlink r:id="rId40" w:tgtFrame="_blank" w:history="1">
        <w:r w:rsidRPr="00411867">
          <w:rPr>
            <w:rStyle w:val="af5"/>
            <w:sz w:val="28"/>
            <w:szCs w:val="28"/>
            <w:lang w:eastAsia="ru-RU"/>
          </w:rPr>
          <w:t>https://urait.ru/bcode/510732</w:t>
        </w:r>
      </w:hyperlink>
      <w:r w:rsidRPr="00411867">
        <w:rPr>
          <w:color w:val="2C2D2E"/>
          <w:sz w:val="28"/>
          <w:szCs w:val="28"/>
          <w:lang w:eastAsia="ru-RU"/>
        </w:rPr>
        <w:t> (дата обращения: 07.02.2023).</w:t>
      </w:r>
      <w:r w:rsidRPr="00411867">
        <w:t xml:space="preserve"> </w:t>
      </w:r>
      <w:r w:rsidRPr="00411867">
        <w:rPr>
          <w:color w:val="2C2D2E"/>
          <w:sz w:val="28"/>
          <w:szCs w:val="28"/>
          <w:lang w:eastAsia="ru-RU"/>
        </w:rPr>
        <w:t>— Текст : электронный</w:t>
      </w:r>
      <w:r>
        <w:rPr>
          <w:color w:val="2C2D2E"/>
          <w:sz w:val="28"/>
          <w:szCs w:val="28"/>
          <w:lang w:eastAsia="ru-RU"/>
        </w:rPr>
        <w:t>.</w:t>
      </w:r>
    </w:p>
    <w:p w14:paraId="1E93694A" w14:textId="77777777" w:rsidR="00481EC7" w:rsidRDefault="00481EC7" w:rsidP="00481EC7">
      <w:pPr>
        <w:shd w:val="clear" w:color="auto" w:fill="FFFFFF"/>
        <w:ind w:firstLine="357"/>
        <w:jc w:val="both"/>
        <w:rPr>
          <w:color w:val="2C2D2E"/>
          <w:sz w:val="28"/>
          <w:szCs w:val="28"/>
          <w:lang w:eastAsia="ru-RU"/>
        </w:rPr>
      </w:pPr>
      <w:r>
        <w:rPr>
          <w:color w:val="2C2D2E"/>
          <w:sz w:val="28"/>
          <w:szCs w:val="28"/>
          <w:lang w:eastAsia="ru-RU"/>
        </w:rPr>
        <w:t xml:space="preserve">2. </w:t>
      </w:r>
      <w:r w:rsidRPr="00F50E64">
        <w:rPr>
          <w:color w:val="2C2D2E"/>
          <w:sz w:val="28"/>
          <w:szCs w:val="28"/>
          <w:lang w:eastAsia="ru-RU"/>
        </w:rPr>
        <w:t>Сборник заданий, упражнений для самостоятельной работы студентов (Дисциплина «Второй иностранный язык (деловой)» для студентов, обучающихся по направлению 38.03.01 «Экономика», профили «Международные финансы (на английском языке)»</w:t>
      </w:r>
      <w:r>
        <w:rPr>
          <w:color w:val="2C2D2E"/>
          <w:sz w:val="28"/>
          <w:szCs w:val="28"/>
          <w:lang w:eastAsia="ru-RU"/>
        </w:rPr>
        <w:t xml:space="preserve"> / </w:t>
      </w:r>
      <w:r w:rsidRPr="00B90076">
        <w:rPr>
          <w:color w:val="2C2D2E"/>
          <w:sz w:val="28"/>
          <w:szCs w:val="28"/>
          <w:lang w:eastAsia="ru-RU"/>
        </w:rPr>
        <w:t>А.М. Куликов, М.Г. Петрова, Н.А. Работникова, Н.В. Чернышкова, В.А. Тюрина, А.В. Шестакова, Е.В. Шулындина.</w:t>
      </w:r>
      <w:r w:rsidRPr="00F50E64">
        <w:rPr>
          <w:color w:val="2C2D2E"/>
          <w:sz w:val="28"/>
          <w:szCs w:val="28"/>
          <w:lang w:eastAsia="ru-RU"/>
        </w:rPr>
        <w:t xml:space="preserve"> – Москва: Финуниверситет, Департамент языковой подготовки, 2017. — 216 с. - org.fa.ru. - </w:t>
      </w:r>
      <w:hyperlink r:id="rId41" w:history="1">
        <w:r w:rsidRPr="00411867">
          <w:rPr>
            <w:rStyle w:val="af5"/>
            <w:sz w:val="28"/>
            <w:szCs w:val="28"/>
            <w:lang w:eastAsia="ru-RU"/>
          </w:rPr>
          <w:t>URL: Szd_Vtoroyinyazikdel_bEc_18.pdf</w:t>
        </w:r>
      </w:hyperlink>
      <w:r w:rsidRPr="00F50E64">
        <w:rPr>
          <w:color w:val="2C2D2E"/>
          <w:sz w:val="28"/>
          <w:szCs w:val="28"/>
          <w:lang w:eastAsia="ru-RU"/>
        </w:rPr>
        <w:t xml:space="preserve"> (дата публикации : 19.03.2018). – Текст : электронный. – Режим доступа: только для зарег. пользователей.</w:t>
      </w:r>
    </w:p>
    <w:p w14:paraId="183AF3B6" w14:textId="77777777" w:rsidR="00481EC7" w:rsidRPr="00D146BB" w:rsidRDefault="00481EC7" w:rsidP="00481EC7">
      <w:pPr>
        <w:shd w:val="clear" w:color="auto" w:fill="FFFFFF"/>
        <w:ind w:firstLine="357"/>
        <w:jc w:val="both"/>
        <w:rPr>
          <w:color w:val="2C2D2E"/>
          <w:sz w:val="28"/>
          <w:szCs w:val="28"/>
          <w:lang w:eastAsia="ru-RU"/>
        </w:rPr>
      </w:pPr>
    </w:p>
    <w:p w14:paraId="28A43D99" w14:textId="77777777" w:rsidR="00481EC7" w:rsidRPr="00F50E64" w:rsidRDefault="00481EC7" w:rsidP="00481EC7">
      <w:pPr>
        <w:shd w:val="clear" w:color="auto" w:fill="FFFFFF"/>
        <w:spacing w:before="45" w:after="100" w:afterAutospacing="1"/>
        <w:ind w:left="1605" w:right="1125"/>
        <w:jc w:val="center"/>
        <w:rPr>
          <w:rFonts w:ascii="Arial" w:hAnsi="Arial" w:cs="Arial"/>
          <w:color w:val="2C2D2E"/>
          <w:sz w:val="23"/>
          <w:szCs w:val="23"/>
          <w:lang w:eastAsia="ru-RU"/>
        </w:rPr>
      </w:pPr>
      <w:r w:rsidRPr="00F50E64">
        <w:rPr>
          <w:b/>
          <w:bCs/>
          <w:color w:val="2C2D2E"/>
          <w:sz w:val="28"/>
          <w:szCs w:val="28"/>
          <w:lang w:eastAsia="ru-RU"/>
        </w:rPr>
        <w:t>Дополнительная литература</w:t>
      </w:r>
    </w:p>
    <w:p w14:paraId="3FDBDE10" w14:textId="77777777" w:rsidR="00481EC7" w:rsidRPr="00F50E64" w:rsidRDefault="00481EC7" w:rsidP="00481EC7">
      <w:pPr>
        <w:widowControl/>
        <w:numPr>
          <w:ilvl w:val="0"/>
          <w:numId w:val="122"/>
        </w:numPr>
        <w:shd w:val="clear" w:color="auto" w:fill="FFFFFF"/>
        <w:autoSpaceDE/>
        <w:autoSpaceDN/>
        <w:ind w:left="0" w:firstLine="357"/>
        <w:contextualSpacing/>
        <w:jc w:val="both"/>
        <w:rPr>
          <w:rFonts w:ascii="Arial" w:hAnsi="Arial" w:cs="Arial"/>
          <w:color w:val="2C2D2E"/>
          <w:sz w:val="23"/>
          <w:szCs w:val="23"/>
          <w:lang w:val="en-US" w:eastAsia="ru-RU"/>
        </w:rPr>
      </w:pPr>
      <w:r w:rsidRPr="00246A07">
        <w:rPr>
          <w:i/>
          <w:color w:val="2C2D2E"/>
          <w:sz w:val="28"/>
          <w:szCs w:val="28"/>
          <w:lang w:val="en-US" w:eastAsia="ru-RU"/>
        </w:rPr>
        <w:t>Penfornis J.L.</w:t>
      </w:r>
      <w:r w:rsidRPr="00F50E64">
        <w:rPr>
          <w:color w:val="2C2D2E"/>
          <w:sz w:val="28"/>
          <w:szCs w:val="28"/>
          <w:lang w:val="en-US" w:eastAsia="ru-RU"/>
        </w:rPr>
        <w:t xml:space="preserve"> Communication progressive du Francais des Affaires avec 250 activites: Niveau Intermediaire / J.L. Penfornis. - CLE International, 2010. - 160 p. – </w:t>
      </w:r>
      <w:r w:rsidRPr="00F50E64">
        <w:rPr>
          <w:color w:val="2C2D2E"/>
          <w:sz w:val="28"/>
          <w:szCs w:val="28"/>
          <w:lang w:eastAsia="ru-RU"/>
        </w:rPr>
        <w:t>Текст</w:t>
      </w:r>
      <w:r w:rsidRPr="00F50E64">
        <w:rPr>
          <w:color w:val="2C2D2E"/>
          <w:sz w:val="28"/>
          <w:szCs w:val="28"/>
          <w:lang w:val="en-US" w:eastAsia="ru-RU"/>
        </w:rPr>
        <w:t> : </w:t>
      </w:r>
      <w:r w:rsidRPr="00F50E64">
        <w:rPr>
          <w:color w:val="2C2D2E"/>
          <w:sz w:val="28"/>
          <w:szCs w:val="28"/>
          <w:lang w:eastAsia="ru-RU"/>
        </w:rPr>
        <w:t>непосредственный</w:t>
      </w:r>
    </w:p>
    <w:p w14:paraId="70E2F097" w14:textId="77777777" w:rsidR="00481EC7" w:rsidRPr="00F50E64" w:rsidRDefault="00481EC7" w:rsidP="00481EC7">
      <w:pPr>
        <w:widowControl/>
        <w:numPr>
          <w:ilvl w:val="0"/>
          <w:numId w:val="122"/>
        </w:numPr>
        <w:shd w:val="clear" w:color="auto" w:fill="FFFFFF"/>
        <w:autoSpaceDE/>
        <w:autoSpaceDN/>
        <w:ind w:left="0" w:firstLine="357"/>
        <w:contextualSpacing/>
        <w:jc w:val="both"/>
        <w:rPr>
          <w:rFonts w:ascii="Arial" w:hAnsi="Arial" w:cs="Arial"/>
          <w:color w:val="2C2D2E"/>
          <w:sz w:val="23"/>
          <w:szCs w:val="23"/>
          <w:lang w:val="en-US" w:eastAsia="ru-RU"/>
        </w:rPr>
      </w:pPr>
      <w:r w:rsidRPr="00246A07">
        <w:rPr>
          <w:i/>
          <w:color w:val="2C2D2E"/>
          <w:sz w:val="28"/>
          <w:szCs w:val="28"/>
          <w:lang w:val="en-US" w:eastAsia="ru-RU"/>
        </w:rPr>
        <w:t>Penfornis J.L.</w:t>
      </w:r>
      <w:r w:rsidRPr="00F50E64">
        <w:rPr>
          <w:color w:val="2C2D2E"/>
          <w:sz w:val="28"/>
          <w:szCs w:val="28"/>
          <w:lang w:val="en-US" w:eastAsia="ru-RU"/>
        </w:rPr>
        <w:t xml:space="preserve"> Francais.com: Methode de francais professionnel et des affaires: Niveau debutant / J.L. Penfornis - Paris: CLE International/Sejer, 2013. - 160 p. – </w:t>
      </w:r>
      <w:r w:rsidRPr="00F50E64">
        <w:rPr>
          <w:color w:val="2C2D2E"/>
          <w:sz w:val="28"/>
          <w:szCs w:val="28"/>
          <w:lang w:eastAsia="ru-RU"/>
        </w:rPr>
        <w:t>Текст</w:t>
      </w:r>
      <w:r w:rsidRPr="00F50E64">
        <w:rPr>
          <w:color w:val="2C2D2E"/>
          <w:sz w:val="28"/>
          <w:szCs w:val="28"/>
          <w:lang w:val="en-US" w:eastAsia="ru-RU"/>
        </w:rPr>
        <w:t> : </w:t>
      </w:r>
      <w:r w:rsidRPr="00F50E64">
        <w:rPr>
          <w:color w:val="2C2D2E"/>
          <w:sz w:val="28"/>
          <w:szCs w:val="28"/>
          <w:lang w:eastAsia="ru-RU"/>
        </w:rPr>
        <w:t>непосредственный</w:t>
      </w:r>
      <w:r w:rsidRPr="00F50E64">
        <w:rPr>
          <w:color w:val="2C2D2E"/>
          <w:sz w:val="28"/>
          <w:szCs w:val="28"/>
          <w:lang w:val="en-US" w:eastAsia="ru-RU"/>
        </w:rPr>
        <w:t>.</w:t>
      </w:r>
    </w:p>
    <w:p w14:paraId="4D34B675" w14:textId="77777777" w:rsidR="00481EC7" w:rsidRPr="00F50E64" w:rsidRDefault="00481EC7" w:rsidP="00481EC7">
      <w:pPr>
        <w:widowControl/>
        <w:numPr>
          <w:ilvl w:val="0"/>
          <w:numId w:val="122"/>
        </w:numPr>
        <w:shd w:val="clear" w:color="auto" w:fill="FFFFFF"/>
        <w:autoSpaceDE/>
        <w:autoSpaceDN/>
        <w:ind w:left="0" w:firstLine="357"/>
        <w:contextualSpacing/>
        <w:jc w:val="both"/>
        <w:rPr>
          <w:rFonts w:ascii="Arial" w:hAnsi="Arial" w:cs="Arial"/>
          <w:color w:val="2C2D2E"/>
          <w:sz w:val="23"/>
          <w:szCs w:val="23"/>
          <w:lang w:val="en-US" w:eastAsia="ru-RU"/>
        </w:rPr>
      </w:pPr>
      <w:r w:rsidRPr="00246A07">
        <w:rPr>
          <w:i/>
          <w:color w:val="2C2D2E"/>
          <w:sz w:val="28"/>
          <w:szCs w:val="28"/>
          <w:lang w:val="en-US" w:eastAsia="ru-RU"/>
        </w:rPr>
        <w:lastRenderedPageBreak/>
        <w:t>Penfornis J.L.</w:t>
      </w:r>
      <w:r w:rsidRPr="00F50E64">
        <w:rPr>
          <w:color w:val="2C2D2E"/>
          <w:sz w:val="28"/>
          <w:szCs w:val="28"/>
          <w:lang w:val="en-US" w:eastAsia="ru-RU"/>
        </w:rPr>
        <w:t xml:space="preserve"> Francais.com. Methode de francais professionnel et des affaires: Niveau Intermediaire / J.L. Penfornis - Paris: CLE International/VUEF, 2013. - 168 p. – </w:t>
      </w:r>
      <w:r w:rsidRPr="00F50E64">
        <w:rPr>
          <w:color w:val="2C2D2E"/>
          <w:sz w:val="28"/>
          <w:szCs w:val="28"/>
          <w:lang w:eastAsia="ru-RU"/>
        </w:rPr>
        <w:t>Текст</w:t>
      </w:r>
      <w:r w:rsidRPr="00F50E64">
        <w:rPr>
          <w:color w:val="2C2D2E"/>
          <w:sz w:val="28"/>
          <w:szCs w:val="28"/>
          <w:lang w:val="en-US" w:eastAsia="ru-RU"/>
        </w:rPr>
        <w:t> : </w:t>
      </w:r>
      <w:r w:rsidRPr="00F50E64">
        <w:rPr>
          <w:color w:val="2C2D2E"/>
          <w:sz w:val="28"/>
          <w:szCs w:val="28"/>
          <w:lang w:eastAsia="ru-RU"/>
        </w:rPr>
        <w:t>непосредственный</w:t>
      </w:r>
      <w:r w:rsidRPr="00F50E64">
        <w:rPr>
          <w:color w:val="2C2D2E"/>
          <w:sz w:val="28"/>
          <w:szCs w:val="28"/>
          <w:lang w:val="en-US" w:eastAsia="ru-RU"/>
        </w:rPr>
        <w:t>.</w:t>
      </w:r>
    </w:p>
    <w:p w14:paraId="7A488C07" w14:textId="77777777" w:rsidR="00481EC7" w:rsidRPr="00BE30B2" w:rsidRDefault="00481EC7" w:rsidP="00481EC7">
      <w:pPr>
        <w:widowControl/>
        <w:numPr>
          <w:ilvl w:val="0"/>
          <w:numId w:val="122"/>
        </w:numPr>
        <w:shd w:val="clear" w:color="auto" w:fill="FFFFFF"/>
        <w:autoSpaceDE/>
        <w:autoSpaceDN/>
        <w:ind w:left="0" w:firstLine="357"/>
        <w:contextualSpacing/>
        <w:jc w:val="both"/>
        <w:rPr>
          <w:rFonts w:ascii="Arial" w:hAnsi="Arial" w:cs="Arial"/>
          <w:color w:val="2C2D2E"/>
          <w:sz w:val="23"/>
          <w:szCs w:val="23"/>
          <w:lang w:val="en-US" w:eastAsia="ru-RU"/>
        </w:rPr>
      </w:pPr>
      <w:r w:rsidRPr="00246A07">
        <w:rPr>
          <w:i/>
          <w:color w:val="2C2D2E"/>
          <w:sz w:val="28"/>
          <w:szCs w:val="28"/>
          <w:lang w:val="en-US" w:eastAsia="ru-RU"/>
        </w:rPr>
        <w:t>Penfornis J.L.</w:t>
      </w:r>
      <w:r w:rsidRPr="00641359">
        <w:rPr>
          <w:color w:val="2C2D2E"/>
          <w:sz w:val="28"/>
          <w:szCs w:val="28"/>
          <w:lang w:val="en-US" w:eastAsia="ru-RU"/>
        </w:rPr>
        <w:t xml:space="preserve"> Affaires.com: Niveau avance / J.L. Penfornis. - Paris: CLE International/Sejer, 2013. - 144 p. – Текст : непосредственный. </w:t>
      </w:r>
    </w:p>
    <w:p w14:paraId="4C30ED77" w14:textId="77777777" w:rsidR="00481EC7" w:rsidRPr="00246A07" w:rsidRDefault="00481EC7" w:rsidP="00481EC7">
      <w:pPr>
        <w:widowControl/>
        <w:numPr>
          <w:ilvl w:val="0"/>
          <w:numId w:val="122"/>
        </w:numPr>
        <w:shd w:val="clear" w:color="auto" w:fill="FFFFFF"/>
        <w:autoSpaceDE/>
        <w:autoSpaceDN/>
        <w:ind w:left="0" w:firstLine="357"/>
        <w:contextualSpacing/>
        <w:jc w:val="both"/>
        <w:rPr>
          <w:color w:val="2C2D2E"/>
          <w:sz w:val="28"/>
          <w:szCs w:val="28"/>
          <w:lang w:eastAsia="ru-RU"/>
        </w:rPr>
      </w:pPr>
      <w:r w:rsidRPr="00BE30B2">
        <w:rPr>
          <w:i/>
          <w:color w:val="2C2D2E"/>
          <w:sz w:val="28"/>
          <w:szCs w:val="28"/>
          <w:lang w:eastAsia="ru-RU"/>
        </w:rPr>
        <w:t>Змеёва, Т.</w:t>
      </w:r>
      <w:r w:rsidRPr="00246A07">
        <w:rPr>
          <w:i/>
          <w:color w:val="2C2D2E"/>
          <w:sz w:val="28"/>
          <w:szCs w:val="28"/>
          <w:lang w:val="en-US" w:eastAsia="ru-RU"/>
        </w:rPr>
        <w:t> </w:t>
      </w:r>
      <w:r w:rsidRPr="00BE30B2">
        <w:rPr>
          <w:i/>
          <w:color w:val="2C2D2E"/>
          <w:sz w:val="28"/>
          <w:szCs w:val="28"/>
          <w:lang w:eastAsia="ru-RU"/>
        </w:rPr>
        <w:t>Е.</w:t>
      </w:r>
      <w:r w:rsidRPr="00641359">
        <w:rPr>
          <w:color w:val="2C2D2E"/>
          <w:sz w:val="28"/>
          <w:szCs w:val="28"/>
          <w:lang w:val="en-US" w:eastAsia="ru-RU"/>
        </w:rPr>
        <w:t>  </w:t>
      </w:r>
      <w:r w:rsidRPr="00246A07">
        <w:rPr>
          <w:color w:val="2C2D2E"/>
          <w:sz w:val="28"/>
          <w:szCs w:val="28"/>
          <w:lang w:eastAsia="ru-RU"/>
        </w:rPr>
        <w:t>Французский язык для экономистов (</w:t>
      </w:r>
      <w:r w:rsidRPr="00641359">
        <w:rPr>
          <w:color w:val="2C2D2E"/>
          <w:sz w:val="28"/>
          <w:szCs w:val="28"/>
          <w:lang w:val="en-US" w:eastAsia="ru-RU"/>
        </w:rPr>
        <w:t>B</w:t>
      </w:r>
      <w:r w:rsidRPr="00246A07">
        <w:rPr>
          <w:color w:val="2C2D2E"/>
          <w:sz w:val="28"/>
          <w:szCs w:val="28"/>
          <w:lang w:eastAsia="ru-RU"/>
        </w:rPr>
        <w:t>1-</w:t>
      </w:r>
      <w:r w:rsidRPr="00641359">
        <w:rPr>
          <w:color w:val="2C2D2E"/>
          <w:sz w:val="28"/>
          <w:szCs w:val="28"/>
          <w:lang w:val="en-US" w:eastAsia="ru-RU"/>
        </w:rPr>
        <w:t>B</w:t>
      </w:r>
      <w:r w:rsidRPr="00246A07">
        <w:rPr>
          <w:color w:val="2C2D2E"/>
          <w:sz w:val="28"/>
          <w:szCs w:val="28"/>
          <w:lang w:eastAsia="ru-RU"/>
        </w:rPr>
        <w:t>2)</w:t>
      </w:r>
      <w:r w:rsidRPr="00641359">
        <w:rPr>
          <w:color w:val="2C2D2E"/>
          <w:sz w:val="28"/>
          <w:szCs w:val="28"/>
          <w:lang w:val="en-US" w:eastAsia="ru-RU"/>
        </w:rPr>
        <w:t> </w:t>
      </w:r>
      <w:r w:rsidRPr="00246A07">
        <w:rPr>
          <w:color w:val="2C2D2E"/>
          <w:sz w:val="28"/>
          <w:szCs w:val="28"/>
          <w:lang w:eastAsia="ru-RU"/>
        </w:rPr>
        <w:t>: учебник для вузов</w:t>
      </w:r>
      <w:r w:rsidRPr="00641359">
        <w:rPr>
          <w:color w:val="2C2D2E"/>
          <w:sz w:val="28"/>
          <w:szCs w:val="28"/>
          <w:lang w:val="en-US" w:eastAsia="ru-RU"/>
        </w:rPr>
        <w:t> </w:t>
      </w:r>
      <w:r w:rsidRPr="00246A07">
        <w:rPr>
          <w:color w:val="2C2D2E"/>
          <w:sz w:val="28"/>
          <w:szCs w:val="28"/>
          <w:lang w:eastAsia="ru-RU"/>
        </w:rPr>
        <w:t>/ Т.</w:t>
      </w:r>
      <w:r w:rsidRPr="00641359">
        <w:rPr>
          <w:color w:val="2C2D2E"/>
          <w:sz w:val="28"/>
          <w:szCs w:val="28"/>
          <w:lang w:val="en-US" w:eastAsia="ru-RU"/>
        </w:rPr>
        <w:t> </w:t>
      </w:r>
      <w:r w:rsidRPr="00246A07">
        <w:rPr>
          <w:color w:val="2C2D2E"/>
          <w:sz w:val="28"/>
          <w:szCs w:val="28"/>
          <w:lang w:eastAsia="ru-RU"/>
        </w:rPr>
        <w:t>Е.</w:t>
      </w:r>
      <w:r w:rsidRPr="00641359">
        <w:rPr>
          <w:color w:val="2C2D2E"/>
          <w:sz w:val="28"/>
          <w:szCs w:val="28"/>
          <w:lang w:val="en-US" w:eastAsia="ru-RU"/>
        </w:rPr>
        <w:t> </w:t>
      </w:r>
      <w:r w:rsidRPr="00246A07">
        <w:rPr>
          <w:color w:val="2C2D2E"/>
          <w:sz w:val="28"/>
          <w:szCs w:val="28"/>
          <w:lang w:eastAsia="ru-RU"/>
        </w:rPr>
        <w:t>Змеёва, М.</w:t>
      </w:r>
      <w:r w:rsidRPr="00641359">
        <w:rPr>
          <w:color w:val="2C2D2E"/>
          <w:sz w:val="28"/>
          <w:szCs w:val="28"/>
          <w:lang w:val="en-US" w:eastAsia="ru-RU"/>
        </w:rPr>
        <w:t> </w:t>
      </w:r>
      <w:r w:rsidRPr="00246A07">
        <w:rPr>
          <w:color w:val="2C2D2E"/>
          <w:sz w:val="28"/>
          <w:szCs w:val="28"/>
          <w:lang w:eastAsia="ru-RU"/>
        </w:rPr>
        <w:t>С.</w:t>
      </w:r>
      <w:r w:rsidRPr="00641359">
        <w:rPr>
          <w:color w:val="2C2D2E"/>
          <w:sz w:val="28"/>
          <w:szCs w:val="28"/>
          <w:lang w:val="en-US" w:eastAsia="ru-RU"/>
        </w:rPr>
        <w:t> </w:t>
      </w:r>
      <w:r w:rsidRPr="00246A07">
        <w:rPr>
          <w:color w:val="2C2D2E"/>
          <w:sz w:val="28"/>
          <w:szCs w:val="28"/>
          <w:lang w:eastAsia="ru-RU"/>
        </w:rPr>
        <w:t>Левина.</w:t>
      </w:r>
      <w:r w:rsidRPr="00641359">
        <w:rPr>
          <w:color w:val="2C2D2E"/>
          <w:sz w:val="28"/>
          <w:szCs w:val="28"/>
          <w:lang w:val="en-US" w:eastAsia="ru-RU"/>
        </w:rPr>
        <w:t> </w:t>
      </w:r>
      <w:r w:rsidRPr="00246A07">
        <w:rPr>
          <w:color w:val="2C2D2E"/>
          <w:sz w:val="28"/>
          <w:szCs w:val="28"/>
          <w:lang w:eastAsia="ru-RU"/>
        </w:rPr>
        <w:t>— 2-е изд., перераб. и доп.</w:t>
      </w:r>
      <w:r w:rsidRPr="00641359">
        <w:rPr>
          <w:color w:val="2C2D2E"/>
          <w:sz w:val="28"/>
          <w:szCs w:val="28"/>
          <w:lang w:val="en-US" w:eastAsia="ru-RU"/>
        </w:rPr>
        <w:t> </w:t>
      </w:r>
      <w:r w:rsidRPr="00246A07">
        <w:rPr>
          <w:color w:val="2C2D2E"/>
          <w:sz w:val="28"/>
          <w:szCs w:val="28"/>
          <w:lang w:eastAsia="ru-RU"/>
        </w:rPr>
        <w:t>— Москва</w:t>
      </w:r>
      <w:r w:rsidRPr="00641359">
        <w:rPr>
          <w:color w:val="2C2D2E"/>
          <w:sz w:val="28"/>
          <w:szCs w:val="28"/>
          <w:lang w:val="en-US" w:eastAsia="ru-RU"/>
        </w:rPr>
        <w:t> </w:t>
      </w:r>
      <w:r w:rsidRPr="00246A07">
        <w:rPr>
          <w:color w:val="2C2D2E"/>
          <w:sz w:val="28"/>
          <w:szCs w:val="28"/>
          <w:lang w:eastAsia="ru-RU"/>
        </w:rPr>
        <w:t>: Издательство Юрайт, 2023.</w:t>
      </w:r>
      <w:r w:rsidRPr="00641359">
        <w:rPr>
          <w:color w:val="2C2D2E"/>
          <w:sz w:val="28"/>
          <w:szCs w:val="28"/>
          <w:lang w:val="en-US" w:eastAsia="ru-RU"/>
        </w:rPr>
        <w:t> </w:t>
      </w:r>
      <w:r w:rsidRPr="00246A07">
        <w:rPr>
          <w:color w:val="2C2D2E"/>
          <w:sz w:val="28"/>
          <w:szCs w:val="28"/>
          <w:lang w:eastAsia="ru-RU"/>
        </w:rPr>
        <w:t>— 440</w:t>
      </w:r>
      <w:r w:rsidRPr="00641359">
        <w:rPr>
          <w:color w:val="2C2D2E"/>
          <w:sz w:val="28"/>
          <w:szCs w:val="28"/>
          <w:lang w:val="en-US" w:eastAsia="ru-RU"/>
        </w:rPr>
        <w:t> </w:t>
      </w:r>
      <w:r w:rsidRPr="00246A07">
        <w:rPr>
          <w:color w:val="2C2D2E"/>
          <w:sz w:val="28"/>
          <w:szCs w:val="28"/>
          <w:lang w:eastAsia="ru-RU"/>
        </w:rPr>
        <w:t>с.</w:t>
      </w:r>
      <w:r w:rsidRPr="00641359">
        <w:rPr>
          <w:color w:val="2C2D2E"/>
          <w:sz w:val="28"/>
          <w:szCs w:val="28"/>
          <w:lang w:val="en-US" w:eastAsia="ru-RU"/>
        </w:rPr>
        <w:t> </w:t>
      </w:r>
      <w:r w:rsidRPr="00246A07">
        <w:rPr>
          <w:color w:val="2C2D2E"/>
          <w:sz w:val="28"/>
          <w:szCs w:val="28"/>
          <w:lang w:eastAsia="ru-RU"/>
        </w:rPr>
        <w:t>— (Высшее образование).</w:t>
      </w:r>
      <w:r w:rsidRPr="00641359">
        <w:rPr>
          <w:color w:val="2C2D2E"/>
          <w:sz w:val="28"/>
          <w:szCs w:val="28"/>
          <w:lang w:val="en-US" w:eastAsia="ru-RU"/>
        </w:rPr>
        <w:t> </w:t>
      </w:r>
      <w:r w:rsidRPr="00246A07">
        <w:rPr>
          <w:color w:val="2C2D2E"/>
          <w:sz w:val="28"/>
          <w:szCs w:val="28"/>
          <w:lang w:eastAsia="ru-RU"/>
        </w:rPr>
        <w:t xml:space="preserve">— </w:t>
      </w:r>
      <w:r w:rsidRPr="00641359">
        <w:rPr>
          <w:color w:val="2C2D2E"/>
          <w:sz w:val="28"/>
          <w:szCs w:val="28"/>
          <w:lang w:val="en-US" w:eastAsia="ru-RU"/>
        </w:rPr>
        <w:t>ISBN </w:t>
      </w:r>
      <w:r w:rsidRPr="00246A07">
        <w:rPr>
          <w:color w:val="2C2D2E"/>
          <w:sz w:val="28"/>
          <w:szCs w:val="28"/>
          <w:lang w:eastAsia="ru-RU"/>
        </w:rPr>
        <w:t xml:space="preserve">978-5-534-06777-4. - Образовательная платформа Юрайт [сайт]. — </w:t>
      </w:r>
      <w:r w:rsidRPr="00641359">
        <w:rPr>
          <w:color w:val="2C2D2E"/>
          <w:sz w:val="28"/>
          <w:szCs w:val="28"/>
          <w:lang w:val="en-US" w:eastAsia="ru-RU"/>
        </w:rPr>
        <w:t>URL</w:t>
      </w:r>
      <w:r w:rsidRPr="00246A07">
        <w:rPr>
          <w:color w:val="2C2D2E"/>
          <w:sz w:val="28"/>
          <w:szCs w:val="28"/>
          <w:lang w:eastAsia="ru-RU"/>
        </w:rPr>
        <w:t>:</w:t>
      </w:r>
      <w:r w:rsidRPr="00641359">
        <w:rPr>
          <w:color w:val="2C2D2E"/>
          <w:sz w:val="28"/>
          <w:szCs w:val="28"/>
          <w:lang w:val="en-US" w:eastAsia="ru-RU"/>
        </w:rPr>
        <w:t> </w:t>
      </w:r>
      <w:hyperlink r:id="rId42" w:tgtFrame="_blank" w:history="1">
        <w:r w:rsidRPr="00246A07">
          <w:rPr>
            <w:rStyle w:val="af5"/>
            <w:sz w:val="28"/>
            <w:szCs w:val="28"/>
            <w:lang w:eastAsia="ru-RU"/>
          </w:rPr>
          <w:t>https://urait.ru/bcode/510872</w:t>
        </w:r>
      </w:hyperlink>
      <w:r w:rsidRPr="00641359">
        <w:rPr>
          <w:color w:val="2C2D2E"/>
          <w:sz w:val="28"/>
          <w:szCs w:val="28"/>
          <w:lang w:val="en-US" w:eastAsia="ru-RU"/>
        </w:rPr>
        <w:t> </w:t>
      </w:r>
      <w:r w:rsidRPr="00246A07">
        <w:rPr>
          <w:color w:val="2C2D2E"/>
          <w:sz w:val="28"/>
          <w:szCs w:val="28"/>
          <w:lang w:eastAsia="ru-RU"/>
        </w:rPr>
        <w:t>(дата обращения: 07.02.2023).</w:t>
      </w:r>
      <w:r w:rsidRPr="00641359">
        <w:rPr>
          <w:color w:val="2C2D2E"/>
          <w:sz w:val="28"/>
          <w:szCs w:val="28"/>
          <w:lang w:val="en-US" w:eastAsia="ru-RU"/>
        </w:rPr>
        <w:t> </w:t>
      </w:r>
      <w:r w:rsidRPr="00246A07">
        <w:rPr>
          <w:color w:val="2C2D2E"/>
          <w:sz w:val="28"/>
          <w:szCs w:val="28"/>
          <w:lang w:eastAsia="ru-RU"/>
        </w:rPr>
        <w:t>— Текст : электронный.</w:t>
      </w:r>
    </w:p>
    <w:p w14:paraId="0C12D110" w14:textId="77777777" w:rsidR="00481EC7" w:rsidRPr="00F50E64" w:rsidRDefault="00481EC7" w:rsidP="00481EC7">
      <w:pPr>
        <w:shd w:val="clear" w:color="auto" w:fill="FFFFFF"/>
        <w:spacing w:before="100" w:beforeAutospacing="1" w:after="100" w:afterAutospacing="1"/>
        <w:jc w:val="center"/>
        <w:rPr>
          <w:rFonts w:ascii="Arial" w:hAnsi="Arial" w:cs="Arial"/>
          <w:color w:val="2C2D2E"/>
          <w:sz w:val="23"/>
          <w:szCs w:val="23"/>
          <w:lang w:eastAsia="ru-RU"/>
        </w:rPr>
      </w:pPr>
      <w:r w:rsidRPr="00F50E64">
        <w:rPr>
          <w:b/>
          <w:bCs/>
          <w:i/>
          <w:iCs/>
          <w:color w:val="2C2D2E"/>
          <w:sz w:val="28"/>
          <w:szCs w:val="28"/>
          <w:lang w:eastAsia="ru-RU"/>
        </w:rPr>
        <w:t>Китайский язык</w:t>
      </w:r>
    </w:p>
    <w:p w14:paraId="48EB1CB1" w14:textId="77777777" w:rsidR="00481EC7" w:rsidRPr="00F50E64" w:rsidRDefault="00481EC7" w:rsidP="00481EC7">
      <w:pPr>
        <w:shd w:val="clear" w:color="auto" w:fill="FFFFFF"/>
        <w:spacing w:before="45" w:after="100" w:afterAutospacing="1"/>
        <w:ind w:left="1605" w:right="1125"/>
        <w:jc w:val="center"/>
        <w:rPr>
          <w:rFonts w:ascii="Arial" w:hAnsi="Arial" w:cs="Arial"/>
          <w:color w:val="2C2D2E"/>
          <w:sz w:val="23"/>
          <w:szCs w:val="23"/>
          <w:lang w:eastAsia="ru-RU"/>
        </w:rPr>
      </w:pPr>
      <w:r w:rsidRPr="00F50E64">
        <w:rPr>
          <w:b/>
          <w:bCs/>
          <w:color w:val="2C2D2E"/>
          <w:sz w:val="28"/>
          <w:szCs w:val="28"/>
          <w:lang w:eastAsia="ru-RU"/>
        </w:rPr>
        <w:t>Основная литература</w:t>
      </w:r>
    </w:p>
    <w:p w14:paraId="7EB88FE2" w14:textId="77777777" w:rsidR="00481EC7" w:rsidRDefault="00481EC7" w:rsidP="00481EC7">
      <w:pPr>
        <w:shd w:val="clear" w:color="auto" w:fill="FFFFFF"/>
        <w:ind w:firstLine="357"/>
        <w:contextualSpacing/>
        <w:jc w:val="both"/>
        <w:rPr>
          <w:color w:val="2C2D2E"/>
          <w:sz w:val="28"/>
          <w:szCs w:val="28"/>
          <w:lang w:eastAsia="ru-RU"/>
        </w:rPr>
      </w:pPr>
      <w:r>
        <w:rPr>
          <w:color w:val="2C2D2E"/>
          <w:sz w:val="28"/>
          <w:szCs w:val="28"/>
          <w:lang w:eastAsia="ru-RU"/>
        </w:rPr>
        <w:t xml:space="preserve">1. </w:t>
      </w:r>
      <w:r w:rsidRPr="00D76DA4">
        <w:rPr>
          <w:i/>
          <w:color w:val="2C2D2E"/>
          <w:sz w:val="28"/>
          <w:szCs w:val="28"/>
          <w:lang w:eastAsia="ru-RU"/>
        </w:rPr>
        <w:t>Комендровская, Ю. Г.</w:t>
      </w:r>
      <w:r w:rsidRPr="00F50E64">
        <w:rPr>
          <w:color w:val="2C2D2E"/>
          <w:sz w:val="28"/>
          <w:szCs w:val="28"/>
          <w:lang w:eastAsia="ru-RU"/>
        </w:rPr>
        <w:t xml:space="preserve"> Деловой китайский : учебное пособие / Ю.Г. Комендровская. — Москва : ИНФРА-М, 2022. — 164 с. — (Высшее образование: Бакалавриат). – ЭБС </w:t>
      </w:r>
      <w:r w:rsidRPr="00F50E64">
        <w:rPr>
          <w:color w:val="2C2D2E"/>
          <w:sz w:val="28"/>
          <w:szCs w:val="28"/>
          <w:lang w:val="en-US" w:eastAsia="ru-RU"/>
        </w:rPr>
        <w:t>ZNANIUM</w:t>
      </w:r>
      <w:r w:rsidRPr="00F50E64">
        <w:rPr>
          <w:color w:val="2C2D2E"/>
          <w:sz w:val="28"/>
          <w:szCs w:val="28"/>
          <w:lang w:eastAsia="ru-RU"/>
        </w:rPr>
        <w:t>.</w:t>
      </w:r>
      <w:r w:rsidRPr="00F50E64">
        <w:rPr>
          <w:color w:val="2C2D2E"/>
          <w:sz w:val="28"/>
          <w:szCs w:val="28"/>
          <w:lang w:val="en-US" w:eastAsia="ru-RU"/>
        </w:rPr>
        <w:t>com</w:t>
      </w:r>
      <w:r w:rsidRPr="00F50E64">
        <w:rPr>
          <w:color w:val="2C2D2E"/>
          <w:sz w:val="28"/>
          <w:szCs w:val="28"/>
          <w:lang w:eastAsia="ru-RU"/>
        </w:rPr>
        <w:t>. - URL: </w:t>
      </w:r>
      <w:hyperlink r:id="rId43" w:tgtFrame="_blank" w:history="1">
        <w:r w:rsidRPr="00F50E64">
          <w:rPr>
            <w:color w:val="0000FF"/>
            <w:sz w:val="28"/>
            <w:szCs w:val="28"/>
            <w:u w:val="single"/>
            <w:lang w:eastAsia="ru-RU"/>
          </w:rPr>
          <w:t>https://znanium.com/catalog/product/1859902</w:t>
        </w:r>
      </w:hyperlink>
      <w:r w:rsidRPr="00F50E64">
        <w:rPr>
          <w:color w:val="2C2D2E"/>
          <w:sz w:val="28"/>
          <w:szCs w:val="28"/>
          <w:lang w:eastAsia="ru-RU"/>
        </w:rPr>
        <w:t xml:space="preserve"> (дата обращения: </w:t>
      </w:r>
      <w:r w:rsidRPr="00246A07">
        <w:rPr>
          <w:color w:val="2C2D2E"/>
          <w:sz w:val="28"/>
          <w:szCs w:val="28"/>
          <w:lang w:eastAsia="ru-RU"/>
        </w:rPr>
        <w:t>07.02.2023</w:t>
      </w:r>
      <w:r w:rsidRPr="00F50E64">
        <w:rPr>
          <w:color w:val="2C2D2E"/>
          <w:sz w:val="28"/>
          <w:szCs w:val="28"/>
          <w:lang w:eastAsia="ru-RU"/>
        </w:rPr>
        <w:t>). – Текст : электронный.</w:t>
      </w:r>
    </w:p>
    <w:p w14:paraId="0974CC4A" w14:textId="77777777" w:rsidR="00481EC7" w:rsidRDefault="00481EC7" w:rsidP="00481EC7">
      <w:pPr>
        <w:shd w:val="clear" w:color="auto" w:fill="FFFFFF"/>
        <w:ind w:firstLine="357"/>
        <w:contextualSpacing/>
        <w:jc w:val="both"/>
        <w:rPr>
          <w:color w:val="2C2D2E"/>
          <w:sz w:val="28"/>
          <w:szCs w:val="28"/>
          <w:lang w:eastAsia="ru-RU"/>
        </w:rPr>
      </w:pPr>
      <w:r>
        <w:rPr>
          <w:color w:val="2C2D2E"/>
          <w:sz w:val="28"/>
          <w:szCs w:val="28"/>
          <w:lang w:eastAsia="ru-RU"/>
        </w:rPr>
        <w:t xml:space="preserve">2. </w:t>
      </w:r>
      <w:r w:rsidRPr="00D76DA4">
        <w:rPr>
          <w:i/>
          <w:color w:val="2C2D2E"/>
          <w:sz w:val="28"/>
          <w:szCs w:val="28"/>
          <w:lang w:eastAsia="ru-RU"/>
        </w:rPr>
        <w:t xml:space="preserve">Лымарь М.П. </w:t>
      </w:r>
      <w:r w:rsidRPr="00A90AF7">
        <w:rPr>
          <w:color w:val="2C2D2E"/>
          <w:sz w:val="28"/>
          <w:szCs w:val="28"/>
          <w:lang w:eastAsia="ru-RU"/>
        </w:rPr>
        <w:t xml:space="preserve">Деловой китайский язык. Начальный уровень: учебное пособие для студентов I-II курсов бакалавриата, изуч. дисциплины "Второй иностранный язык - китайский язык", "Второй иностранный язык (деловой)", "Профессиональный иностранный язык" по направлению "Экономика" / М.П. Лымарь, В.А. Тюрина; Финуниверситет; под ред. М.П. Лымарь - Москва: Кнорус, 2019. - 137 с. - Бакалавриат. - Текст : непосредственный. - То же. - 2021. - ЭБС BOOK.ru. - URL: </w:t>
      </w:r>
      <w:hyperlink r:id="rId44" w:history="1">
        <w:r w:rsidRPr="00D76DA4">
          <w:rPr>
            <w:rStyle w:val="af5"/>
            <w:sz w:val="28"/>
            <w:szCs w:val="28"/>
            <w:lang w:eastAsia="ru-RU"/>
          </w:rPr>
          <w:t>https://book.ru/book/937059</w:t>
        </w:r>
      </w:hyperlink>
      <w:r w:rsidRPr="00A90AF7">
        <w:rPr>
          <w:color w:val="2C2D2E"/>
          <w:sz w:val="28"/>
          <w:szCs w:val="28"/>
          <w:lang w:eastAsia="ru-RU"/>
        </w:rPr>
        <w:t xml:space="preserve"> (дата обращения: 07.02.2023). — Текст : электронный.</w:t>
      </w:r>
    </w:p>
    <w:p w14:paraId="60CDD7AC" w14:textId="77777777" w:rsidR="00481EC7" w:rsidRDefault="00481EC7" w:rsidP="00481EC7">
      <w:pPr>
        <w:shd w:val="clear" w:color="auto" w:fill="FFFFFF"/>
        <w:ind w:firstLine="357"/>
        <w:contextualSpacing/>
        <w:jc w:val="both"/>
        <w:rPr>
          <w:b/>
          <w:bCs/>
          <w:color w:val="2C2D2E"/>
          <w:sz w:val="28"/>
          <w:szCs w:val="28"/>
          <w:lang w:eastAsia="ru-RU"/>
        </w:rPr>
      </w:pPr>
      <w:r w:rsidRPr="00246A07">
        <w:rPr>
          <w:b/>
          <w:bCs/>
          <w:color w:val="2C2D2E"/>
          <w:sz w:val="28"/>
          <w:szCs w:val="28"/>
          <w:lang w:eastAsia="ru-RU"/>
        </w:rPr>
        <w:t> </w:t>
      </w:r>
    </w:p>
    <w:p w14:paraId="53D7C271" w14:textId="77777777" w:rsidR="00481EC7" w:rsidRPr="00246A07" w:rsidRDefault="00481EC7" w:rsidP="00481EC7">
      <w:pPr>
        <w:shd w:val="clear" w:color="auto" w:fill="FFFFFF"/>
        <w:spacing w:before="45" w:after="100" w:afterAutospacing="1"/>
        <w:ind w:left="1605" w:right="1125"/>
        <w:jc w:val="center"/>
        <w:rPr>
          <w:b/>
          <w:bCs/>
          <w:color w:val="2C2D2E"/>
          <w:sz w:val="28"/>
          <w:szCs w:val="28"/>
          <w:lang w:eastAsia="ru-RU"/>
        </w:rPr>
      </w:pPr>
      <w:r w:rsidRPr="00F50E64">
        <w:rPr>
          <w:b/>
          <w:bCs/>
          <w:color w:val="2C2D2E"/>
          <w:sz w:val="28"/>
          <w:szCs w:val="28"/>
          <w:lang w:eastAsia="ru-RU"/>
        </w:rPr>
        <w:t>Дополнительная литература:</w:t>
      </w:r>
    </w:p>
    <w:p w14:paraId="174B448B" w14:textId="77777777" w:rsidR="00481EC7" w:rsidRPr="00F50E64" w:rsidRDefault="00481EC7" w:rsidP="00481EC7">
      <w:pPr>
        <w:shd w:val="clear" w:color="auto" w:fill="FFFFFF"/>
        <w:ind w:firstLine="357"/>
        <w:contextualSpacing/>
        <w:jc w:val="both"/>
        <w:rPr>
          <w:rFonts w:ascii="Arial" w:hAnsi="Arial" w:cs="Arial"/>
          <w:color w:val="2C2D2E"/>
          <w:sz w:val="23"/>
          <w:szCs w:val="23"/>
          <w:lang w:eastAsia="ru-RU"/>
        </w:rPr>
      </w:pPr>
      <w:r>
        <w:rPr>
          <w:color w:val="2C2D2E"/>
          <w:sz w:val="28"/>
          <w:szCs w:val="28"/>
          <w:lang w:eastAsia="ru-RU"/>
        </w:rPr>
        <w:t xml:space="preserve">3.  </w:t>
      </w:r>
      <w:r w:rsidRPr="00D76DA4">
        <w:rPr>
          <w:i/>
          <w:color w:val="2C2D2E"/>
          <w:sz w:val="28"/>
          <w:szCs w:val="28"/>
          <w:lang w:eastAsia="ru-RU"/>
        </w:rPr>
        <w:t>Дашевская, Г.Я.</w:t>
      </w:r>
      <w:r w:rsidRPr="00F50E64">
        <w:rPr>
          <w:color w:val="2C2D2E"/>
          <w:sz w:val="28"/>
          <w:szCs w:val="28"/>
          <w:lang w:eastAsia="ru-RU"/>
        </w:rPr>
        <w:t xml:space="preserve"> Китайский язык для делового общения: Учебник / Г.</w:t>
      </w:r>
      <w:r>
        <w:rPr>
          <w:color w:val="2C2D2E"/>
          <w:sz w:val="28"/>
          <w:szCs w:val="28"/>
          <w:lang w:eastAsia="ru-RU"/>
        </w:rPr>
        <w:t xml:space="preserve"> </w:t>
      </w:r>
      <w:r w:rsidRPr="00F50E64">
        <w:rPr>
          <w:color w:val="2C2D2E"/>
          <w:sz w:val="28"/>
          <w:szCs w:val="28"/>
          <w:lang w:eastAsia="ru-RU"/>
        </w:rPr>
        <w:t>Я. Дашевская, А.Ф. Кондрашевский. - Москва: Восточная книга, 2011. - 352 с. + 1 CD - Текст : непосредственный</w:t>
      </w:r>
      <w:r>
        <w:rPr>
          <w:color w:val="2C2D2E"/>
          <w:sz w:val="28"/>
          <w:szCs w:val="28"/>
          <w:lang w:eastAsia="ru-RU"/>
        </w:rPr>
        <w:t>.</w:t>
      </w:r>
    </w:p>
    <w:p w14:paraId="3D9133A8" w14:textId="77777777" w:rsidR="00481EC7" w:rsidRPr="00F50E64" w:rsidRDefault="00481EC7" w:rsidP="00481EC7">
      <w:pPr>
        <w:shd w:val="clear" w:color="auto" w:fill="FFFFFF"/>
        <w:ind w:firstLine="357"/>
        <w:contextualSpacing/>
        <w:jc w:val="both"/>
        <w:rPr>
          <w:rFonts w:ascii="Arial" w:hAnsi="Arial" w:cs="Arial"/>
          <w:color w:val="2C2D2E"/>
          <w:sz w:val="23"/>
          <w:szCs w:val="23"/>
          <w:lang w:eastAsia="ru-RU"/>
        </w:rPr>
      </w:pPr>
      <w:r w:rsidRPr="00D76DA4">
        <w:rPr>
          <w:color w:val="000000"/>
          <w:sz w:val="28"/>
          <w:szCs w:val="28"/>
          <w:shd w:val="clear" w:color="auto" w:fill="FFFFFF"/>
          <w:lang w:eastAsia="ru-RU"/>
        </w:rPr>
        <w:t>4.</w:t>
      </w:r>
      <w:r>
        <w:rPr>
          <w:i/>
          <w:color w:val="000000"/>
          <w:sz w:val="28"/>
          <w:szCs w:val="28"/>
          <w:shd w:val="clear" w:color="auto" w:fill="FFFFFF"/>
          <w:lang w:eastAsia="ru-RU"/>
        </w:rPr>
        <w:t xml:space="preserve"> </w:t>
      </w:r>
      <w:r w:rsidRPr="00D76DA4">
        <w:rPr>
          <w:i/>
          <w:color w:val="000000"/>
          <w:sz w:val="28"/>
          <w:szCs w:val="28"/>
          <w:shd w:val="clear" w:color="auto" w:fill="FFFFFF"/>
          <w:lang w:eastAsia="ru-RU"/>
        </w:rPr>
        <w:t>Доржу, А. Ш.</w:t>
      </w:r>
      <w:r w:rsidRPr="00F50E64">
        <w:rPr>
          <w:color w:val="000000"/>
          <w:sz w:val="28"/>
          <w:szCs w:val="28"/>
          <w:shd w:val="clear" w:color="auto" w:fill="FFFFFF"/>
          <w:lang w:eastAsia="ru-RU"/>
        </w:rPr>
        <w:t xml:space="preserve"> Деловой китайский язык : учебно-методическое пособие / А. Ш. Доржу. — Кызыл : ТувГУ, 2020. — 48 с. - ЭБС. — ЭБС Лань. - URL: </w:t>
      </w:r>
      <w:hyperlink r:id="rId45" w:tgtFrame="_blank" w:history="1">
        <w:r w:rsidRPr="00F50E64">
          <w:rPr>
            <w:color w:val="0000FF"/>
            <w:sz w:val="28"/>
            <w:szCs w:val="28"/>
            <w:u w:val="single"/>
            <w:shd w:val="clear" w:color="auto" w:fill="FFFFFF"/>
            <w:lang w:eastAsia="ru-RU"/>
          </w:rPr>
          <w:t>https://e.lanbook.com/book/175175</w:t>
        </w:r>
      </w:hyperlink>
      <w:r w:rsidRPr="00F50E64">
        <w:rPr>
          <w:color w:val="000000"/>
          <w:sz w:val="28"/>
          <w:szCs w:val="28"/>
          <w:shd w:val="clear" w:color="auto" w:fill="FFFFFF"/>
          <w:lang w:eastAsia="ru-RU"/>
        </w:rPr>
        <w:t xml:space="preserve"> (дата обращения: </w:t>
      </w:r>
      <w:r w:rsidRPr="00A90AF7">
        <w:rPr>
          <w:color w:val="000000"/>
          <w:sz w:val="28"/>
          <w:szCs w:val="28"/>
          <w:shd w:val="clear" w:color="auto" w:fill="FFFFFF"/>
          <w:lang w:eastAsia="ru-RU"/>
        </w:rPr>
        <w:t>07.02.2023</w:t>
      </w:r>
      <w:r w:rsidRPr="00F50E64">
        <w:rPr>
          <w:color w:val="000000"/>
          <w:sz w:val="28"/>
          <w:szCs w:val="28"/>
          <w:shd w:val="clear" w:color="auto" w:fill="FFFFFF"/>
          <w:lang w:eastAsia="ru-RU"/>
        </w:rPr>
        <w:t>). — Текст : электронный.</w:t>
      </w:r>
    </w:p>
    <w:p w14:paraId="06777F7D" w14:textId="77777777" w:rsidR="00481EC7" w:rsidRPr="00F50E64" w:rsidRDefault="00481EC7" w:rsidP="00481EC7">
      <w:pPr>
        <w:shd w:val="clear" w:color="auto" w:fill="FFFFFF"/>
        <w:ind w:firstLine="357"/>
        <w:contextualSpacing/>
        <w:jc w:val="both"/>
        <w:rPr>
          <w:rFonts w:ascii="Arial" w:hAnsi="Arial" w:cs="Arial"/>
          <w:color w:val="2C2D2E"/>
          <w:sz w:val="23"/>
          <w:szCs w:val="23"/>
          <w:lang w:eastAsia="ru-RU"/>
        </w:rPr>
      </w:pPr>
      <w:r w:rsidRPr="00D76DA4">
        <w:rPr>
          <w:color w:val="000000"/>
          <w:sz w:val="28"/>
          <w:szCs w:val="28"/>
          <w:shd w:val="clear" w:color="auto" w:fill="FFFFFF"/>
          <w:lang w:eastAsia="ru-RU"/>
        </w:rPr>
        <w:t>5.</w:t>
      </w:r>
      <w:r>
        <w:rPr>
          <w:i/>
          <w:color w:val="000000"/>
          <w:sz w:val="28"/>
          <w:szCs w:val="28"/>
          <w:shd w:val="clear" w:color="auto" w:fill="FFFFFF"/>
          <w:lang w:eastAsia="ru-RU"/>
        </w:rPr>
        <w:t xml:space="preserve"> </w:t>
      </w:r>
      <w:r w:rsidRPr="00D76DA4">
        <w:rPr>
          <w:i/>
          <w:color w:val="000000"/>
          <w:sz w:val="28"/>
          <w:szCs w:val="28"/>
          <w:shd w:val="clear" w:color="auto" w:fill="FFFFFF"/>
          <w:lang w:eastAsia="ru-RU"/>
        </w:rPr>
        <w:t>И. Аньжань.</w:t>
      </w:r>
      <w:r w:rsidRPr="00F50E64">
        <w:rPr>
          <w:color w:val="000000"/>
          <w:sz w:val="28"/>
          <w:szCs w:val="28"/>
          <w:shd w:val="clear" w:color="auto" w:fill="FFFFFF"/>
          <w:lang w:eastAsia="ru-RU"/>
        </w:rPr>
        <w:t xml:space="preserve"> Практический разговорный китайский язык </w:t>
      </w:r>
      <w:r w:rsidRPr="00F50E64">
        <w:rPr>
          <w:rFonts w:ascii="SimSun" w:eastAsia="SimSun" w:hAnsi="SimSun" w:hint="eastAsia"/>
          <w:color w:val="000000"/>
          <w:sz w:val="28"/>
          <w:szCs w:val="28"/>
          <w:shd w:val="clear" w:color="auto" w:fill="FFFFFF"/>
          <w:lang w:val="en-US" w:eastAsia="ru-RU"/>
        </w:rPr>
        <w:t>实用汉语口语</w:t>
      </w:r>
      <w:r w:rsidRPr="00F50E64">
        <w:rPr>
          <w:color w:val="000000"/>
          <w:sz w:val="28"/>
          <w:szCs w:val="28"/>
          <w:shd w:val="clear" w:color="auto" w:fill="FFFFFF"/>
          <w:lang w:eastAsia="ru-RU"/>
        </w:rPr>
        <w:t> : учебник / А. И. — Москва : Русайнс, 2022. — 158 с. — ЭБС </w:t>
      </w:r>
      <w:r w:rsidRPr="00F50E64">
        <w:rPr>
          <w:color w:val="000000"/>
          <w:sz w:val="28"/>
          <w:szCs w:val="28"/>
          <w:shd w:val="clear" w:color="auto" w:fill="FFFFFF"/>
          <w:lang w:val="en-US" w:eastAsia="ru-RU"/>
        </w:rPr>
        <w:t>BOOK</w:t>
      </w:r>
      <w:r w:rsidRPr="00F50E64">
        <w:rPr>
          <w:color w:val="000000"/>
          <w:sz w:val="28"/>
          <w:szCs w:val="28"/>
          <w:shd w:val="clear" w:color="auto" w:fill="FFFFFF"/>
          <w:lang w:eastAsia="ru-RU"/>
        </w:rPr>
        <w:t>.</w:t>
      </w:r>
      <w:r w:rsidRPr="00F50E64">
        <w:rPr>
          <w:color w:val="000000"/>
          <w:sz w:val="28"/>
          <w:szCs w:val="28"/>
          <w:shd w:val="clear" w:color="auto" w:fill="FFFFFF"/>
          <w:lang w:val="en-US" w:eastAsia="ru-RU"/>
        </w:rPr>
        <w:t>ru</w:t>
      </w:r>
      <w:r w:rsidRPr="00F50E64">
        <w:rPr>
          <w:color w:val="000000"/>
          <w:sz w:val="28"/>
          <w:szCs w:val="28"/>
          <w:shd w:val="clear" w:color="auto" w:fill="FFFFFF"/>
          <w:lang w:eastAsia="ru-RU"/>
        </w:rPr>
        <w:t>. — URL: </w:t>
      </w:r>
      <w:hyperlink r:id="rId46" w:tgtFrame="_blank" w:history="1">
        <w:r w:rsidRPr="00F50E64">
          <w:rPr>
            <w:color w:val="0000FF"/>
            <w:sz w:val="28"/>
            <w:szCs w:val="28"/>
            <w:u w:val="single"/>
            <w:shd w:val="clear" w:color="auto" w:fill="FFFFFF"/>
            <w:lang w:eastAsia="ru-RU"/>
          </w:rPr>
          <w:t>https://book.ru/book/946403</w:t>
        </w:r>
      </w:hyperlink>
      <w:r w:rsidRPr="00F50E64">
        <w:rPr>
          <w:color w:val="000000"/>
          <w:sz w:val="28"/>
          <w:szCs w:val="28"/>
          <w:shd w:val="clear" w:color="auto" w:fill="FFFFFF"/>
          <w:lang w:eastAsia="ru-RU"/>
        </w:rPr>
        <w:t xml:space="preserve"> (дата обращения: </w:t>
      </w:r>
      <w:r w:rsidRPr="00A90AF7">
        <w:rPr>
          <w:color w:val="000000"/>
          <w:sz w:val="28"/>
          <w:szCs w:val="28"/>
          <w:shd w:val="clear" w:color="auto" w:fill="FFFFFF"/>
          <w:lang w:eastAsia="ru-RU"/>
        </w:rPr>
        <w:t>07.02.2023</w:t>
      </w:r>
      <w:r w:rsidRPr="00F50E64">
        <w:rPr>
          <w:color w:val="000000"/>
          <w:sz w:val="28"/>
          <w:szCs w:val="28"/>
          <w:shd w:val="clear" w:color="auto" w:fill="FFFFFF"/>
          <w:lang w:eastAsia="ru-RU"/>
        </w:rPr>
        <w:t>). — Текст : электронный.</w:t>
      </w:r>
    </w:p>
    <w:p w14:paraId="31628E84" w14:textId="77777777" w:rsidR="00481EC7" w:rsidRPr="00F50E64" w:rsidRDefault="00481EC7" w:rsidP="00481EC7">
      <w:pPr>
        <w:shd w:val="clear" w:color="auto" w:fill="FFFFFF"/>
        <w:ind w:firstLine="357"/>
        <w:contextualSpacing/>
        <w:jc w:val="both"/>
        <w:rPr>
          <w:rFonts w:ascii="Arial" w:hAnsi="Arial" w:cs="Arial"/>
          <w:color w:val="2C2D2E"/>
          <w:sz w:val="23"/>
          <w:szCs w:val="23"/>
          <w:lang w:eastAsia="ru-RU"/>
        </w:rPr>
      </w:pPr>
      <w:r w:rsidRPr="00D76DA4">
        <w:rPr>
          <w:color w:val="2C2D2E"/>
          <w:sz w:val="28"/>
          <w:szCs w:val="28"/>
          <w:lang w:eastAsia="ru-RU"/>
        </w:rPr>
        <w:t>6.</w:t>
      </w:r>
      <w:r>
        <w:rPr>
          <w:i/>
          <w:color w:val="2C2D2E"/>
          <w:sz w:val="28"/>
          <w:szCs w:val="28"/>
          <w:lang w:eastAsia="ru-RU"/>
        </w:rPr>
        <w:t xml:space="preserve"> </w:t>
      </w:r>
      <w:r w:rsidRPr="00D76DA4">
        <w:rPr>
          <w:i/>
          <w:color w:val="2C2D2E"/>
          <w:sz w:val="28"/>
          <w:szCs w:val="28"/>
          <w:lang w:eastAsia="ru-RU"/>
        </w:rPr>
        <w:t>Корец Г.Б.</w:t>
      </w:r>
      <w:r w:rsidRPr="00F50E64">
        <w:rPr>
          <w:color w:val="2C2D2E"/>
          <w:sz w:val="28"/>
          <w:szCs w:val="28"/>
          <w:lang w:eastAsia="ru-RU"/>
        </w:rPr>
        <w:t xml:space="preserve"> Китайский язык. Деловая переписка / Г.Б. Корец. - Москва: Живой язык, 2017. - 224 с. - Текст : непосредственный.</w:t>
      </w:r>
    </w:p>
    <w:p w14:paraId="2D0228F5" w14:textId="77777777" w:rsidR="00481EC7" w:rsidRPr="00F50E64" w:rsidRDefault="00481EC7" w:rsidP="00481EC7">
      <w:pPr>
        <w:shd w:val="clear" w:color="auto" w:fill="FFFFFF"/>
        <w:ind w:firstLine="357"/>
        <w:contextualSpacing/>
        <w:jc w:val="both"/>
        <w:rPr>
          <w:rFonts w:ascii="Arial" w:hAnsi="Arial" w:cs="Arial"/>
          <w:color w:val="2C2D2E"/>
          <w:sz w:val="23"/>
          <w:szCs w:val="23"/>
          <w:lang w:eastAsia="ru-RU"/>
        </w:rPr>
      </w:pPr>
      <w:r w:rsidRPr="00D76DA4">
        <w:rPr>
          <w:color w:val="000000"/>
          <w:sz w:val="28"/>
          <w:szCs w:val="28"/>
          <w:shd w:val="clear" w:color="auto" w:fill="FFFFFF"/>
          <w:lang w:eastAsia="ru-RU"/>
        </w:rPr>
        <w:t>7.</w:t>
      </w:r>
      <w:r>
        <w:rPr>
          <w:color w:val="000000"/>
          <w:sz w:val="28"/>
          <w:szCs w:val="28"/>
          <w:shd w:val="clear" w:color="auto" w:fill="FFFFFF"/>
          <w:lang w:eastAsia="ru-RU"/>
        </w:rPr>
        <w:t xml:space="preserve"> </w:t>
      </w:r>
      <w:r w:rsidRPr="00D76DA4">
        <w:rPr>
          <w:i/>
          <w:color w:val="000000"/>
          <w:sz w:val="28"/>
          <w:szCs w:val="28"/>
          <w:shd w:val="clear" w:color="auto" w:fill="FFFFFF"/>
          <w:lang w:eastAsia="ru-RU"/>
        </w:rPr>
        <w:t xml:space="preserve">Лопаткина, Т.С. </w:t>
      </w:r>
      <w:r w:rsidRPr="00F50E64">
        <w:rPr>
          <w:color w:val="000000"/>
          <w:sz w:val="28"/>
          <w:szCs w:val="28"/>
          <w:shd w:val="clear" w:color="auto" w:fill="FFFFFF"/>
          <w:lang w:eastAsia="ru-RU"/>
        </w:rPr>
        <w:t>Практикум по межкультурной коммуникации к учебнику Ян Цзичжоу «Курс китайского языка» (том 3) : учебное пособие / Т.С. Лопаткина, А.В. Попова. — Москва : Русайнс, 2022. — 81 с. — ЭБС </w:t>
      </w:r>
      <w:r w:rsidRPr="00F50E64">
        <w:rPr>
          <w:color w:val="000000"/>
          <w:sz w:val="28"/>
          <w:szCs w:val="28"/>
          <w:shd w:val="clear" w:color="auto" w:fill="FFFFFF"/>
          <w:lang w:val="en-US" w:eastAsia="ru-RU"/>
        </w:rPr>
        <w:t>BOOK</w:t>
      </w:r>
      <w:r w:rsidRPr="00F50E64">
        <w:rPr>
          <w:color w:val="000000"/>
          <w:sz w:val="28"/>
          <w:szCs w:val="28"/>
          <w:shd w:val="clear" w:color="auto" w:fill="FFFFFF"/>
          <w:lang w:eastAsia="ru-RU"/>
        </w:rPr>
        <w:t>.</w:t>
      </w:r>
      <w:r w:rsidRPr="00F50E64">
        <w:rPr>
          <w:color w:val="000000"/>
          <w:sz w:val="28"/>
          <w:szCs w:val="28"/>
          <w:shd w:val="clear" w:color="auto" w:fill="FFFFFF"/>
          <w:lang w:val="en-US" w:eastAsia="ru-RU"/>
        </w:rPr>
        <w:t>ru</w:t>
      </w:r>
      <w:r w:rsidRPr="00F50E64">
        <w:rPr>
          <w:color w:val="000000"/>
          <w:sz w:val="28"/>
          <w:szCs w:val="28"/>
          <w:shd w:val="clear" w:color="auto" w:fill="FFFFFF"/>
          <w:lang w:eastAsia="ru-RU"/>
        </w:rPr>
        <w:t>. — URL: </w:t>
      </w:r>
      <w:hyperlink r:id="rId47" w:tgtFrame="_blank" w:history="1">
        <w:r w:rsidRPr="00F50E64">
          <w:rPr>
            <w:color w:val="0000FF"/>
            <w:sz w:val="28"/>
            <w:szCs w:val="28"/>
            <w:u w:val="single"/>
            <w:shd w:val="clear" w:color="auto" w:fill="FFFFFF"/>
            <w:lang w:eastAsia="ru-RU"/>
          </w:rPr>
          <w:t>https://book.ru/book/942920</w:t>
        </w:r>
      </w:hyperlink>
      <w:r w:rsidRPr="00F50E64">
        <w:rPr>
          <w:color w:val="000000"/>
          <w:sz w:val="28"/>
          <w:szCs w:val="28"/>
          <w:shd w:val="clear" w:color="auto" w:fill="FFFFFF"/>
          <w:lang w:eastAsia="ru-RU"/>
        </w:rPr>
        <w:t xml:space="preserve"> (дата обращения: </w:t>
      </w:r>
      <w:r w:rsidRPr="00A90AF7">
        <w:rPr>
          <w:color w:val="000000"/>
          <w:sz w:val="28"/>
          <w:szCs w:val="28"/>
          <w:shd w:val="clear" w:color="auto" w:fill="FFFFFF"/>
          <w:lang w:eastAsia="ru-RU"/>
        </w:rPr>
        <w:t>07.02.2023</w:t>
      </w:r>
      <w:r w:rsidRPr="00F50E64">
        <w:rPr>
          <w:color w:val="000000"/>
          <w:sz w:val="28"/>
          <w:szCs w:val="28"/>
          <w:shd w:val="clear" w:color="auto" w:fill="FFFFFF"/>
          <w:lang w:eastAsia="ru-RU"/>
        </w:rPr>
        <w:t>). — Текст : электронный.</w:t>
      </w:r>
    </w:p>
    <w:p w14:paraId="46EA1206" w14:textId="77777777" w:rsidR="00481EC7" w:rsidRPr="00D76DA4" w:rsidRDefault="00481EC7" w:rsidP="00481EC7">
      <w:pPr>
        <w:shd w:val="clear" w:color="auto" w:fill="FFFFFF"/>
        <w:ind w:firstLine="357"/>
        <w:contextualSpacing/>
        <w:jc w:val="both"/>
        <w:rPr>
          <w:color w:val="000000"/>
          <w:sz w:val="28"/>
          <w:szCs w:val="28"/>
          <w:shd w:val="clear" w:color="auto" w:fill="FFFFFF"/>
          <w:lang w:eastAsia="ru-RU"/>
        </w:rPr>
      </w:pPr>
      <w:r>
        <w:rPr>
          <w:i/>
          <w:color w:val="000000"/>
          <w:sz w:val="28"/>
          <w:szCs w:val="28"/>
          <w:shd w:val="clear" w:color="auto" w:fill="FFFFFF"/>
          <w:lang w:eastAsia="ru-RU"/>
        </w:rPr>
        <w:t xml:space="preserve">8. </w:t>
      </w:r>
      <w:r w:rsidRPr="00D76DA4">
        <w:rPr>
          <w:i/>
          <w:color w:val="000000"/>
          <w:sz w:val="28"/>
          <w:szCs w:val="28"/>
          <w:shd w:val="clear" w:color="auto" w:fill="FFFFFF"/>
          <w:lang w:eastAsia="ru-RU"/>
        </w:rPr>
        <w:t>Тюрина, В. А.</w:t>
      </w:r>
      <w:r w:rsidRPr="00D76DA4">
        <w:rPr>
          <w:color w:val="000000"/>
          <w:sz w:val="28"/>
          <w:szCs w:val="28"/>
          <w:shd w:val="clear" w:color="auto" w:fill="FFFFFF"/>
          <w:lang w:eastAsia="ru-RU"/>
        </w:rPr>
        <w:t xml:space="preserve"> Китайский язык в сфере экономики и финансов : учебное пособие / </w:t>
      </w:r>
      <w:r w:rsidRPr="00D76DA4">
        <w:rPr>
          <w:color w:val="000000"/>
          <w:sz w:val="28"/>
          <w:szCs w:val="28"/>
          <w:shd w:val="clear" w:color="auto" w:fill="FFFFFF"/>
          <w:lang w:eastAsia="ru-RU"/>
        </w:rPr>
        <w:lastRenderedPageBreak/>
        <w:t xml:space="preserve">В. А. Тюрина, А. М. Куликов. — Москва : КноРус, 2022. — 268 с. — ISBN 978-5-406-09486-0. — </w:t>
      </w:r>
      <w:hyperlink r:id="rId48" w:history="1">
        <w:r w:rsidRPr="00D76DA4">
          <w:rPr>
            <w:rStyle w:val="af5"/>
            <w:sz w:val="28"/>
            <w:szCs w:val="28"/>
            <w:shd w:val="clear" w:color="auto" w:fill="FFFFFF"/>
            <w:lang w:eastAsia="ru-RU"/>
          </w:rPr>
          <w:t>URL: https://book.ru/book/943145</w:t>
        </w:r>
      </w:hyperlink>
      <w:r w:rsidRPr="00D76DA4">
        <w:rPr>
          <w:color w:val="000000"/>
          <w:sz w:val="28"/>
          <w:szCs w:val="28"/>
          <w:shd w:val="clear" w:color="auto" w:fill="FFFFFF"/>
          <w:lang w:eastAsia="ru-RU"/>
        </w:rPr>
        <w:t xml:space="preserve"> (дата обращения: 07.02.2023). — Текст : электронный.</w:t>
      </w:r>
    </w:p>
    <w:p w14:paraId="2D78351B" w14:textId="77777777" w:rsidR="00797DF7" w:rsidRDefault="00B70313">
      <w:pPr>
        <w:shd w:val="clear" w:color="auto" w:fill="FFFFFF"/>
        <w:ind w:firstLine="357"/>
        <w:jc w:val="both"/>
        <w:rPr>
          <w:rFonts w:ascii="Arial" w:hAnsi="Arial" w:cs="Arial"/>
          <w:color w:val="2C2D2E"/>
          <w:sz w:val="28"/>
          <w:szCs w:val="28"/>
          <w:lang w:eastAsia="ru-RU"/>
        </w:rPr>
      </w:pPr>
      <w:r>
        <w:rPr>
          <w:b/>
          <w:sz w:val="28"/>
          <w:szCs w:val="28"/>
        </w:rPr>
        <w:br/>
        <w:t>9. П</w:t>
      </w:r>
      <w:r>
        <w:rPr>
          <w:b/>
          <w:bCs/>
          <w:sz w:val="28"/>
          <w:szCs w:val="28"/>
        </w:rPr>
        <w:t>еречень ресурсов информационно-телекоммуникационной сети «Интернет», необходимых для освоения дисциплины</w:t>
      </w:r>
      <w:r>
        <w:rPr>
          <w:b/>
          <w:bCs/>
          <w:sz w:val="28"/>
          <w:szCs w:val="28"/>
        </w:rPr>
        <w:br/>
      </w:r>
      <w:r>
        <w:rPr>
          <w:color w:val="000000"/>
          <w:sz w:val="28"/>
          <w:szCs w:val="28"/>
          <w:shd w:val="clear" w:color="auto" w:fill="FFFFFF"/>
          <w:lang w:eastAsia="ru-RU"/>
        </w:rPr>
        <w:t>1.       Электронные ресурсы БИК:</w:t>
      </w:r>
    </w:p>
    <w:p w14:paraId="779A28AB" w14:textId="77777777" w:rsidR="00797DF7" w:rsidRDefault="00B70313">
      <w:pPr>
        <w:widowControl/>
        <w:shd w:val="clear" w:color="auto" w:fill="FFFFFF"/>
        <w:autoSpaceDE/>
        <w:autoSpaceDN/>
        <w:contextualSpacing/>
        <w:jc w:val="both"/>
        <w:rPr>
          <w:rFonts w:ascii="Arial" w:hAnsi="Arial" w:cs="Arial"/>
          <w:color w:val="2C2D2E"/>
          <w:sz w:val="28"/>
          <w:szCs w:val="28"/>
          <w:lang w:eastAsia="ru-RU"/>
        </w:rPr>
      </w:pPr>
      <w:r>
        <w:rPr>
          <w:color w:val="000000"/>
          <w:sz w:val="28"/>
          <w:szCs w:val="28"/>
          <w:shd w:val="clear" w:color="auto" w:fill="FFFFFF"/>
          <w:lang w:eastAsia="ru-RU"/>
        </w:rPr>
        <w:t>2. Электронная библиотека Финансового университета (ЭБ) </w:t>
      </w:r>
      <w:hyperlink r:id="rId49" w:tgtFrame="_blank" w:history="1">
        <w:r>
          <w:rPr>
            <w:color w:val="0000FF"/>
            <w:sz w:val="28"/>
            <w:szCs w:val="28"/>
            <w:u w:val="single"/>
            <w:shd w:val="clear" w:color="auto" w:fill="FFFFFF"/>
            <w:lang w:eastAsia="ru-RU"/>
          </w:rPr>
          <w:t>http://elib.fa.ru/</w:t>
        </w:r>
      </w:hyperlink>
    </w:p>
    <w:p w14:paraId="70171C7B" w14:textId="77777777" w:rsidR="00797DF7" w:rsidRDefault="00B70313">
      <w:pPr>
        <w:widowControl/>
        <w:shd w:val="clear" w:color="auto" w:fill="FFFFFF"/>
        <w:autoSpaceDE/>
        <w:autoSpaceDN/>
        <w:contextualSpacing/>
        <w:jc w:val="both"/>
        <w:rPr>
          <w:rFonts w:ascii="Arial" w:hAnsi="Arial" w:cs="Arial"/>
          <w:color w:val="2C2D2E"/>
          <w:sz w:val="28"/>
          <w:szCs w:val="28"/>
          <w:lang w:eastAsia="ru-RU"/>
        </w:rPr>
      </w:pPr>
      <w:r>
        <w:rPr>
          <w:color w:val="000000"/>
          <w:sz w:val="28"/>
          <w:szCs w:val="28"/>
          <w:shd w:val="clear" w:color="auto" w:fill="FFFFFF"/>
          <w:lang w:eastAsia="ru-RU"/>
        </w:rPr>
        <w:t>3. Электронно-библиотечная система BOOK.RU </w:t>
      </w:r>
      <w:hyperlink r:id="rId50" w:tgtFrame="_blank" w:history="1">
        <w:r>
          <w:rPr>
            <w:color w:val="0000FF"/>
            <w:sz w:val="28"/>
            <w:szCs w:val="28"/>
            <w:u w:val="single"/>
            <w:shd w:val="clear" w:color="auto" w:fill="FFFFFF"/>
            <w:lang w:eastAsia="ru-RU"/>
          </w:rPr>
          <w:t>http://www.book.ru</w:t>
        </w:r>
      </w:hyperlink>
    </w:p>
    <w:p w14:paraId="41AC9E55" w14:textId="77777777" w:rsidR="00797DF7" w:rsidRDefault="00B70313">
      <w:pPr>
        <w:widowControl/>
        <w:shd w:val="clear" w:color="auto" w:fill="FFFFFF"/>
        <w:autoSpaceDE/>
        <w:autoSpaceDN/>
        <w:contextualSpacing/>
        <w:jc w:val="both"/>
        <w:rPr>
          <w:rFonts w:ascii="Arial" w:hAnsi="Arial" w:cs="Arial"/>
          <w:color w:val="2C2D2E"/>
          <w:sz w:val="28"/>
          <w:szCs w:val="28"/>
          <w:lang w:eastAsia="ru-RU"/>
        </w:rPr>
      </w:pPr>
      <w:r>
        <w:rPr>
          <w:color w:val="000000"/>
          <w:sz w:val="28"/>
          <w:szCs w:val="28"/>
          <w:shd w:val="clear" w:color="auto" w:fill="FFFFFF"/>
          <w:lang w:eastAsia="ru-RU"/>
        </w:rPr>
        <w:t>4. Электронно-библиотечная система «Университетская библиотека ОНЛАЙН» </w:t>
      </w:r>
      <w:hyperlink r:id="rId51" w:tgtFrame="_blank" w:history="1">
        <w:r>
          <w:rPr>
            <w:color w:val="0000FF"/>
            <w:sz w:val="28"/>
            <w:szCs w:val="28"/>
            <w:u w:val="single"/>
            <w:shd w:val="clear" w:color="auto" w:fill="FFFFFF"/>
            <w:lang w:eastAsia="ru-RU"/>
          </w:rPr>
          <w:t>http://biblioclub.ru/</w:t>
        </w:r>
      </w:hyperlink>
    </w:p>
    <w:p w14:paraId="16430244" w14:textId="77777777" w:rsidR="00797DF7" w:rsidRDefault="00B70313">
      <w:pPr>
        <w:widowControl/>
        <w:shd w:val="clear" w:color="auto" w:fill="FFFFFF"/>
        <w:autoSpaceDE/>
        <w:autoSpaceDN/>
        <w:contextualSpacing/>
        <w:jc w:val="both"/>
        <w:rPr>
          <w:rFonts w:ascii="Arial" w:hAnsi="Arial" w:cs="Arial"/>
          <w:color w:val="2C2D2E"/>
          <w:sz w:val="28"/>
          <w:szCs w:val="28"/>
          <w:lang w:eastAsia="ru-RU"/>
        </w:rPr>
      </w:pPr>
      <w:r>
        <w:rPr>
          <w:color w:val="000000"/>
          <w:sz w:val="28"/>
          <w:szCs w:val="28"/>
          <w:shd w:val="clear" w:color="auto" w:fill="FFFFFF"/>
          <w:lang w:eastAsia="ru-RU"/>
        </w:rPr>
        <w:t>5. Электронно-библиотечная система Znanium </w:t>
      </w:r>
      <w:hyperlink r:id="rId52" w:tgtFrame="_blank" w:history="1">
        <w:r>
          <w:rPr>
            <w:color w:val="0000FF"/>
            <w:sz w:val="28"/>
            <w:szCs w:val="28"/>
            <w:u w:val="single"/>
            <w:shd w:val="clear" w:color="auto" w:fill="FFFFFF"/>
            <w:lang w:eastAsia="ru-RU"/>
          </w:rPr>
          <w:t>http://www.znanium.com</w:t>
        </w:r>
      </w:hyperlink>
    </w:p>
    <w:p w14:paraId="23BAA6F3" w14:textId="77777777" w:rsidR="00797DF7" w:rsidRDefault="00B70313">
      <w:pPr>
        <w:widowControl/>
        <w:shd w:val="clear" w:color="auto" w:fill="FFFFFF"/>
        <w:autoSpaceDE/>
        <w:autoSpaceDN/>
        <w:contextualSpacing/>
        <w:jc w:val="both"/>
        <w:rPr>
          <w:rFonts w:ascii="Arial" w:hAnsi="Arial" w:cs="Arial"/>
          <w:color w:val="2C2D2E"/>
          <w:sz w:val="28"/>
          <w:szCs w:val="28"/>
          <w:lang w:eastAsia="ru-RU"/>
        </w:rPr>
      </w:pPr>
      <w:r>
        <w:rPr>
          <w:color w:val="000000"/>
          <w:sz w:val="28"/>
          <w:szCs w:val="28"/>
          <w:shd w:val="clear" w:color="auto" w:fill="FFFFFF"/>
          <w:lang w:eastAsia="ru-RU"/>
        </w:rPr>
        <w:t>6. Образовательная платформа издательства «ЮРАЙТ» </w:t>
      </w:r>
      <w:hyperlink r:id="rId53" w:tgtFrame="_blank" w:history="1">
        <w:r>
          <w:rPr>
            <w:color w:val="0000FF"/>
            <w:sz w:val="28"/>
            <w:szCs w:val="28"/>
            <w:u w:val="single"/>
            <w:shd w:val="clear" w:color="auto" w:fill="FFFFFF"/>
            <w:lang w:eastAsia="ru-RU"/>
          </w:rPr>
          <w:t>https://urait.ru/</w:t>
        </w:r>
      </w:hyperlink>
    </w:p>
    <w:p w14:paraId="4AA36D40" w14:textId="77777777" w:rsidR="00797DF7" w:rsidRDefault="00B70313">
      <w:pPr>
        <w:widowControl/>
        <w:shd w:val="clear" w:color="auto" w:fill="FFFFFF"/>
        <w:autoSpaceDE/>
        <w:autoSpaceDN/>
        <w:contextualSpacing/>
        <w:jc w:val="both"/>
        <w:rPr>
          <w:rFonts w:ascii="Arial" w:hAnsi="Arial" w:cs="Arial"/>
          <w:color w:val="2C2D2E"/>
          <w:sz w:val="28"/>
          <w:szCs w:val="28"/>
          <w:lang w:eastAsia="ru-RU"/>
        </w:rPr>
      </w:pPr>
      <w:r>
        <w:rPr>
          <w:color w:val="000000"/>
          <w:sz w:val="28"/>
          <w:szCs w:val="28"/>
          <w:shd w:val="clear" w:color="auto" w:fill="FFFFFF"/>
          <w:lang w:eastAsia="ru-RU"/>
        </w:rPr>
        <w:t>7. Электронно-библиотечная система издательства Проспект </w:t>
      </w:r>
      <w:hyperlink r:id="rId54" w:tgtFrame="_blank" w:history="1">
        <w:r>
          <w:rPr>
            <w:color w:val="0000FF"/>
            <w:sz w:val="28"/>
            <w:szCs w:val="28"/>
            <w:u w:val="single"/>
            <w:shd w:val="clear" w:color="auto" w:fill="FFFFFF"/>
            <w:lang w:eastAsia="ru-RU"/>
          </w:rPr>
          <w:t>http://ebs.prospekt.org/books</w:t>
        </w:r>
      </w:hyperlink>
    </w:p>
    <w:p w14:paraId="7AA31A32" w14:textId="77777777" w:rsidR="00797DF7" w:rsidRDefault="00B70313">
      <w:pPr>
        <w:widowControl/>
        <w:shd w:val="clear" w:color="auto" w:fill="FFFFFF"/>
        <w:autoSpaceDE/>
        <w:autoSpaceDN/>
        <w:contextualSpacing/>
        <w:jc w:val="both"/>
        <w:rPr>
          <w:rFonts w:ascii="Arial" w:hAnsi="Arial" w:cs="Arial"/>
          <w:color w:val="2C2D2E"/>
          <w:sz w:val="28"/>
          <w:szCs w:val="28"/>
          <w:lang w:eastAsia="ru-RU"/>
        </w:rPr>
      </w:pPr>
      <w:r>
        <w:rPr>
          <w:color w:val="000000"/>
          <w:sz w:val="28"/>
          <w:szCs w:val="28"/>
          <w:shd w:val="clear" w:color="auto" w:fill="FFFFFF"/>
          <w:lang w:eastAsia="ru-RU"/>
        </w:rPr>
        <w:t>8. Электронно-библиотечная система издательства Лань </w:t>
      </w:r>
      <w:hyperlink r:id="rId55" w:tgtFrame="_blank" w:history="1">
        <w:r>
          <w:rPr>
            <w:color w:val="0000FF"/>
            <w:sz w:val="28"/>
            <w:szCs w:val="28"/>
            <w:u w:val="single"/>
            <w:shd w:val="clear" w:color="auto" w:fill="FFFFFF"/>
            <w:lang w:eastAsia="ru-RU"/>
          </w:rPr>
          <w:t>https://e.lanbook.com/</w:t>
        </w:r>
      </w:hyperlink>
    </w:p>
    <w:p w14:paraId="5E30EA39" w14:textId="77777777" w:rsidR="00797DF7" w:rsidRDefault="00B70313">
      <w:pPr>
        <w:widowControl/>
        <w:shd w:val="clear" w:color="auto" w:fill="FFFFFF"/>
        <w:autoSpaceDE/>
        <w:autoSpaceDN/>
        <w:contextualSpacing/>
        <w:jc w:val="both"/>
        <w:rPr>
          <w:rFonts w:ascii="Arial" w:hAnsi="Arial" w:cs="Arial"/>
          <w:color w:val="2C2D2E"/>
          <w:sz w:val="28"/>
          <w:szCs w:val="28"/>
          <w:lang w:eastAsia="ru-RU"/>
        </w:rPr>
      </w:pPr>
      <w:r>
        <w:rPr>
          <w:color w:val="000000"/>
          <w:sz w:val="28"/>
          <w:szCs w:val="28"/>
          <w:shd w:val="clear" w:color="auto" w:fill="FFFFFF"/>
          <w:lang w:eastAsia="ru-RU"/>
        </w:rPr>
        <w:t>9. Деловая онлайн-библиотека Alpina Digital </w:t>
      </w:r>
      <w:hyperlink r:id="rId56" w:tgtFrame="_blank" w:history="1">
        <w:r>
          <w:rPr>
            <w:color w:val="0000FF"/>
            <w:sz w:val="28"/>
            <w:szCs w:val="28"/>
            <w:u w:val="single"/>
            <w:shd w:val="clear" w:color="auto" w:fill="FFFFFF"/>
            <w:lang w:eastAsia="ru-RU"/>
          </w:rPr>
          <w:t>http://lib.alpinadigital.ru/</w:t>
        </w:r>
      </w:hyperlink>
    </w:p>
    <w:p w14:paraId="15966281" w14:textId="77777777" w:rsidR="00797DF7" w:rsidRDefault="00B70313">
      <w:pPr>
        <w:widowControl/>
        <w:shd w:val="clear" w:color="auto" w:fill="FFFFFF"/>
        <w:autoSpaceDE/>
        <w:autoSpaceDN/>
        <w:contextualSpacing/>
        <w:jc w:val="both"/>
        <w:rPr>
          <w:rFonts w:ascii="Arial" w:hAnsi="Arial" w:cs="Arial"/>
          <w:color w:val="2C2D2E"/>
          <w:sz w:val="28"/>
          <w:szCs w:val="28"/>
          <w:lang w:eastAsia="ru-RU"/>
        </w:rPr>
      </w:pPr>
      <w:r>
        <w:rPr>
          <w:color w:val="000000"/>
          <w:sz w:val="28"/>
          <w:szCs w:val="28"/>
          <w:shd w:val="clear" w:color="auto" w:fill="FFFFFF"/>
          <w:lang w:eastAsia="ru-RU"/>
        </w:rPr>
        <w:t>10. Электронная коллекция книг издательства Springer:  Springer eBooks </w:t>
      </w:r>
      <w:hyperlink r:id="rId57" w:tgtFrame="_blank" w:history="1">
        <w:r>
          <w:rPr>
            <w:color w:val="0000FF"/>
            <w:sz w:val="28"/>
            <w:szCs w:val="28"/>
            <w:u w:val="single"/>
            <w:shd w:val="clear" w:color="auto" w:fill="FFFFFF"/>
            <w:lang w:eastAsia="ru-RU"/>
          </w:rPr>
          <w:t>http://link.springer.com/</w:t>
        </w:r>
      </w:hyperlink>
    </w:p>
    <w:p w14:paraId="454DA184" w14:textId="77777777" w:rsidR="00797DF7" w:rsidRDefault="00B70313">
      <w:pPr>
        <w:widowControl/>
        <w:shd w:val="clear" w:color="auto" w:fill="FFFFFF"/>
        <w:autoSpaceDE/>
        <w:autoSpaceDN/>
        <w:contextualSpacing/>
        <w:jc w:val="both"/>
        <w:rPr>
          <w:rFonts w:ascii="Arial" w:hAnsi="Arial" w:cs="Arial"/>
          <w:color w:val="2C2D2E"/>
          <w:sz w:val="28"/>
          <w:szCs w:val="28"/>
          <w:lang w:eastAsia="ru-RU"/>
        </w:rPr>
      </w:pPr>
      <w:r>
        <w:rPr>
          <w:color w:val="000000"/>
          <w:sz w:val="28"/>
          <w:szCs w:val="28"/>
          <w:shd w:val="clear" w:color="auto" w:fill="FFFFFF"/>
          <w:lang w:eastAsia="ru-RU"/>
        </w:rPr>
        <w:t>11. База данных научных журналов издательства Wiley </w:t>
      </w:r>
      <w:hyperlink r:id="rId58" w:tgtFrame="_blank" w:history="1">
        <w:r>
          <w:rPr>
            <w:color w:val="0000FF"/>
            <w:sz w:val="28"/>
            <w:szCs w:val="28"/>
            <w:u w:val="single"/>
            <w:shd w:val="clear" w:color="auto" w:fill="FFFFFF"/>
            <w:lang w:eastAsia="ru-RU"/>
          </w:rPr>
          <w:t>https://onlinelibrary.wiley.com/</w:t>
        </w:r>
      </w:hyperlink>
    </w:p>
    <w:p w14:paraId="4E3A16B3" w14:textId="77777777" w:rsidR="00797DF7" w:rsidRDefault="00B70313">
      <w:pPr>
        <w:widowControl/>
        <w:shd w:val="clear" w:color="auto" w:fill="FFFFFF"/>
        <w:autoSpaceDE/>
        <w:autoSpaceDN/>
        <w:contextualSpacing/>
        <w:jc w:val="both"/>
        <w:rPr>
          <w:rFonts w:ascii="Arial" w:hAnsi="Arial" w:cs="Arial"/>
          <w:color w:val="2C2D2E"/>
          <w:sz w:val="28"/>
          <w:szCs w:val="28"/>
          <w:lang w:eastAsia="ru-RU"/>
        </w:rPr>
      </w:pPr>
      <w:r>
        <w:rPr>
          <w:color w:val="000000"/>
          <w:sz w:val="28"/>
          <w:szCs w:val="28"/>
          <w:shd w:val="clear" w:color="auto" w:fill="FFFFFF"/>
          <w:lang w:eastAsia="ru-RU"/>
        </w:rPr>
        <w:t>12. Цифровой архив научных журналов: </w:t>
      </w:r>
      <w:hyperlink r:id="rId59" w:tgtFrame="_blank" w:history="1">
        <w:r>
          <w:rPr>
            <w:color w:val="0000FF"/>
            <w:sz w:val="28"/>
            <w:szCs w:val="28"/>
            <w:shd w:val="clear" w:color="auto" w:fill="FFFFFF"/>
            <w:lang w:eastAsia="ru-RU"/>
          </w:rPr>
          <w:t>http://arch.neicon.ru/xmlui/</w:t>
        </w:r>
      </w:hyperlink>
    </w:p>
    <w:p w14:paraId="2585B163" w14:textId="77777777" w:rsidR="00797DF7" w:rsidRDefault="00797DF7">
      <w:pPr>
        <w:ind w:left="709"/>
        <w:rPr>
          <w:b/>
          <w:bCs/>
          <w:sz w:val="28"/>
          <w:szCs w:val="28"/>
        </w:rPr>
      </w:pPr>
    </w:p>
    <w:p w14:paraId="14F2ED12" w14:textId="77777777" w:rsidR="00797DF7" w:rsidRDefault="00B70313">
      <w:pPr>
        <w:keepNext/>
        <w:spacing w:line="360" w:lineRule="auto"/>
        <w:ind w:firstLine="709"/>
        <w:jc w:val="both"/>
        <w:rPr>
          <w:b/>
          <w:sz w:val="28"/>
          <w:szCs w:val="28"/>
        </w:rPr>
      </w:pPr>
      <w:bookmarkStart w:id="7" w:name="_heading=h.qbtyoq" w:colFirst="0" w:colLast="0"/>
      <w:bookmarkStart w:id="8" w:name="_Toc82870531"/>
      <w:bookmarkEnd w:id="7"/>
      <w:r>
        <w:rPr>
          <w:b/>
          <w:sz w:val="28"/>
          <w:szCs w:val="28"/>
        </w:rPr>
        <w:t>10. Методические указания для обучающихся по освоению дисциплины</w:t>
      </w:r>
    </w:p>
    <w:p w14:paraId="467D97AB" w14:textId="77777777" w:rsidR="00797DF7" w:rsidRDefault="00797DF7">
      <w:pPr>
        <w:widowControl/>
        <w:autoSpaceDE/>
        <w:autoSpaceDN/>
        <w:spacing w:line="360" w:lineRule="auto"/>
        <w:contextualSpacing/>
        <w:rPr>
          <w:color w:val="000000"/>
          <w:sz w:val="28"/>
          <w:szCs w:val="28"/>
        </w:rPr>
      </w:pPr>
    </w:p>
    <w:bookmarkEnd w:id="8"/>
    <w:p w14:paraId="5B304393" w14:textId="77777777" w:rsidR="00797DF7" w:rsidRDefault="00B70313">
      <w:pPr>
        <w:widowControl/>
        <w:autoSpaceDE/>
        <w:autoSpaceDN/>
        <w:spacing w:before="100" w:beforeAutospacing="1" w:after="100" w:afterAutospacing="1" w:line="360" w:lineRule="auto"/>
        <w:ind w:firstLine="284"/>
        <w:contextualSpacing/>
        <w:jc w:val="both"/>
        <w:rPr>
          <w:sz w:val="31"/>
        </w:rPr>
      </w:pPr>
      <w:r>
        <w:rPr>
          <w:color w:val="000000"/>
          <w:sz w:val="28"/>
          <w:szCs w:val="28"/>
          <w:lang w:eastAsia="ru-RU"/>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Pr>
          <w:color w:val="000000"/>
          <w:sz w:val="28"/>
          <w:szCs w:val="28"/>
          <w:lang w:eastAsia="ru-RU"/>
        </w:rPr>
        <w:br/>
      </w:r>
    </w:p>
    <w:p w14:paraId="659D510A" w14:textId="77777777" w:rsidR="00797DF7" w:rsidRDefault="00B70313">
      <w:pPr>
        <w:spacing w:line="360" w:lineRule="auto"/>
        <w:ind w:left="784"/>
        <w:jc w:val="both"/>
        <w:rPr>
          <w:b/>
          <w:sz w:val="28"/>
          <w:szCs w:val="28"/>
        </w:rPr>
      </w:pPr>
      <w:r>
        <w:rPr>
          <w:b/>
          <w:sz w:val="28"/>
          <w:szCs w:val="28"/>
        </w:rPr>
        <w:t>Подготовка индивидуальных презентаций</w:t>
      </w:r>
    </w:p>
    <w:p w14:paraId="5F3AE963" w14:textId="77777777" w:rsidR="00797DF7" w:rsidRDefault="00B70313">
      <w:pPr>
        <w:pStyle w:val="a5"/>
        <w:spacing w:before="16" w:line="360" w:lineRule="auto"/>
        <w:ind w:left="720" w:right="845" w:firstLine="707"/>
        <w:jc w:val="both"/>
      </w:pPr>
      <w:r>
        <w:t xml:space="preserve">Переход на компетентностный подход при организации процесса обучения предусматривает широкое использование в учебном процессе активных и интерактивных форм проведения занятий. Как разновидность таких форм индивидуальная презентация с использованием системы Power Point является одним из самых </w:t>
      </w:r>
      <w:r>
        <w:rPr>
          <w:b/>
        </w:rPr>
        <w:t xml:space="preserve">эффективных способов донесения </w:t>
      </w:r>
      <w:r>
        <w:rPr>
          <w:b/>
        </w:rPr>
        <w:lastRenderedPageBreak/>
        <w:t xml:space="preserve">важной информации, позволяющая ярко и наглядно </w:t>
      </w:r>
      <w:r>
        <w:t>представить содержание, выделить и проиллюстрировать сообщение, которое несет презентация и его ключевые содержательные пункты.</w:t>
      </w:r>
    </w:p>
    <w:p w14:paraId="7218655C" w14:textId="77777777" w:rsidR="00797DF7" w:rsidRDefault="00B70313">
      <w:pPr>
        <w:pStyle w:val="a5"/>
        <w:spacing w:line="360" w:lineRule="auto"/>
        <w:ind w:left="720" w:right="844" w:firstLine="707"/>
        <w:jc w:val="both"/>
      </w:pPr>
      <w:r>
        <w:t>В</w:t>
      </w:r>
      <w:r>
        <w:rPr>
          <w:spacing w:val="-14"/>
        </w:rPr>
        <w:t xml:space="preserve"> </w:t>
      </w:r>
      <w:r>
        <w:t>процессе</w:t>
      </w:r>
      <w:r>
        <w:rPr>
          <w:spacing w:val="-13"/>
        </w:rPr>
        <w:t xml:space="preserve"> </w:t>
      </w:r>
      <w:r>
        <w:t>изучения</w:t>
      </w:r>
      <w:r>
        <w:rPr>
          <w:spacing w:val="-12"/>
        </w:rPr>
        <w:t xml:space="preserve"> </w:t>
      </w:r>
      <w:r>
        <w:t>дисциплины</w:t>
      </w:r>
      <w:r>
        <w:rPr>
          <w:spacing w:val="-13"/>
        </w:rPr>
        <w:t xml:space="preserve"> </w:t>
      </w:r>
      <w:r>
        <w:t>«Второй</w:t>
      </w:r>
      <w:r>
        <w:rPr>
          <w:spacing w:val="-14"/>
        </w:rPr>
        <w:t xml:space="preserve"> </w:t>
      </w:r>
      <w:r>
        <w:t>иностранный</w:t>
      </w:r>
      <w:r>
        <w:rPr>
          <w:spacing w:val="-15"/>
        </w:rPr>
        <w:t xml:space="preserve"> </w:t>
      </w:r>
      <w:r>
        <w:t>язык»</w:t>
      </w:r>
      <w:r>
        <w:rPr>
          <w:spacing w:val="-14"/>
        </w:rPr>
        <w:t xml:space="preserve"> </w:t>
      </w:r>
      <w:r>
        <w:t xml:space="preserve">студенту необходимо подготовить </w:t>
      </w:r>
      <w:r>
        <w:rPr>
          <w:u w:val="single"/>
        </w:rPr>
        <w:t>4-5 презентаций.</w:t>
      </w:r>
      <w:r>
        <w:t xml:space="preserve"> Общая тема для презентаций озвучивается</w:t>
      </w:r>
      <w:r>
        <w:rPr>
          <w:spacing w:val="-16"/>
        </w:rPr>
        <w:t xml:space="preserve"> </w:t>
      </w:r>
      <w:r>
        <w:t>преподавателем</w:t>
      </w:r>
      <w:r>
        <w:rPr>
          <w:spacing w:val="-15"/>
        </w:rPr>
        <w:t xml:space="preserve"> </w:t>
      </w:r>
      <w:r>
        <w:t>и</w:t>
      </w:r>
      <w:r>
        <w:rPr>
          <w:spacing w:val="-15"/>
        </w:rPr>
        <w:t xml:space="preserve"> </w:t>
      </w:r>
      <w:r>
        <w:t>соответствует</w:t>
      </w:r>
      <w:r>
        <w:rPr>
          <w:spacing w:val="-13"/>
        </w:rPr>
        <w:t xml:space="preserve"> </w:t>
      </w:r>
      <w:r>
        <w:t>тематике</w:t>
      </w:r>
      <w:r>
        <w:rPr>
          <w:spacing w:val="-12"/>
        </w:rPr>
        <w:t xml:space="preserve"> </w:t>
      </w:r>
      <w:r>
        <w:t>учебно-тематического плана или общеуниверситетского конкурса студенческих презентаций. Студенты выбирают более узкую проблему в рамках обозначенной сферы и согласовывают ее с</w:t>
      </w:r>
      <w:r>
        <w:rPr>
          <w:spacing w:val="-5"/>
        </w:rPr>
        <w:t xml:space="preserve"> </w:t>
      </w:r>
      <w:r>
        <w:t>преподавателем.</w:t>
      </w:r>
    </w:p>
    <w:p w14:paraId="2CF577EE" w14:textId="77777777" w:rsidR="00797DF7" w:rsidRDefault="00B70313">
      <w:pPr>
        <w:pStyle w:val="a5"/>
        <w:spacing w:before="1" w:line="360" w:lineRule="auto"/>
        <w:ind w:left="1428" w:right="3948"/>
        <w:jc w:val="both"/>
      </w:pPr>
      <w:r>
        <w:t>Временные рамки выступления 3-5 мин. Создание презентации состоит из трех этапов:</w:t>
      </w:r>
    </w:p>
    <w:p w14:paraId="6006A287" w14:textId="77777777" w:rsidR="00797DF7" w:rsidRDefault="00B70313">
      <w:pPr>
        <w:pStyle w:val="afa"/>
        <w:numPr>
          <w:ilvl w:val="0"/>
          <w:numId w:val="115"/>
        </w:numPr>
        <w:tabs>
          <w:tab w:val="left" w:pos="1542"/>
        </w:tabs>
        <w:spacing w:line="360" w:lineRule="auto"/>
        <w:ind w:left="1080" w:right="847"/>
        <w:jc w:val="both"/>
        <w:rPr>
          <w:sz w:val="28"/>
        </w:rPr>
      </w:pPr>
      <w:r>
        <w:rPr>
          <w:b/>
          <w:i/>
          <w:sz w:val="28"/>
        </w:rPr>
        <w:t xml:space="preserve">Планирование презентации </w:t>
      </w:r>
      <w:r>
        <w:rPr>
          <w:sz w:val="28"/>
        </w:rPr>
        <w:t>– это многошаговая процедура, включающая определение целей, изучение аудитории, формирование структуры и логики подачи материала. Планирование презентации включает в</w:t>
      </w:r>
      <w:r>
        <w:rPr>
          <w:spacing w:val="-14"/>
          <w:sz w:val="28"/>
        </w:rPr>
        <w:t xml:space="preserve"> </w:t>
      </w:r>
      <w:r>
        <w:rPr>
          <w:sz w:val="28"/>
        </w:rPr>
        <w:t>себя:</w:t>
      </w:r>
    </w:p>
    <w:p w14:paraId="7995F04D" w14:textId="77777777" w:rsidR="00797DF7" w:rsidRDefault="00B70313">
      <w:pPr>
        <w:pStyle w:val="afa"/>
        <w:numPr>
          <w:ilvl w:val="1"/>
          <w:numId w:val="115"/>
        </w:numPr>
        <w:tabs>
          <w:tab w:val="left" w:pos="2981"/>
          <w:tab w:val="left" w:pos="2982"/>
        </w:tabs>
        <w:spacing w:line="360" w:lineRule="auto"/>
        <w:ind w:left="2520"/>
        <w:rPr>
          <w:sz w:val="28"/>
        </w:rPr>
      </w:pPr>
      <w:r>
        <w:rPr>
          <w:sz w:val="28"/>
        </w:rPr>
        <w:t>Определение</w:t>
      </w:r>
      <w:r>
        <w:rPr>
          <w:spacing w:val="-4"/>
          <w:sz w:val="28"/>
        </w:rPr>
        <w:t xml:space="preserve"> </w:t>
      </w:r>
      <w:r>
        <w:rPr>
          <w:sz w:val="28"/>
        </w:rPr>
        <w:t>целей.</w:t>
      </w:r>
    </w:p>
    <w:p w14:paraId="0830C352" w14:textId="77777777" w:rsidR="00797DF7" w:rsidRDefault="00B70313">
      <w:pPr>
        <w:pStyle w:val="afa"/>
        <w:numPr>
          <w:ilvl w:val="1"/>
          <w:numId w:val="115"/>
        </w:numPr>
        <w:tabs>
          <w:tab w:val="left" w:pos="2981"/>
          <w:tab w:val="left" w:pos="2982"/>
        </w:tabs>
        <w:spacing w:line="360" w:lineRule="auto"/>
        <w:ind w:left="2520"/>
        <w:rPr>
          <w:sz w:val="28"/>
        </w:rPr>
      </w:pPr>
      <w:r>
        <w:rPr>
          <w:sz w:val="28"/>
        </w:rPr>
        <w:t>Сбор информации об</w:t>
      </w:r>
      <w:r>
        <w:rPr>
          <w:spacing w:val="-3"/>
          <w:sz w:val="28"/>
        </w:rPr>
        <w:t xml:space="preserve"> </w:t>
      </w:r>
      <w:r>
        <w:rPr>
          <w:sz w:val="28"/>
        </w:rPr>
        <w:t>аудитории.</w:t>
      </w:r>
    </w:p>
    <w:p w14:paraId="51C1D251" w14:textId="77777777" w:rsidR="00797DF7" w:rsidRDefault="00B70313">
      <w:pPr>
        <w:pStyle w:val="afa"/>
        <w:numPr>
          <w:ilvl w:val="1"/>
          <w:numId w:val="115"/>
        </w:numPr>
        <w:tabs>
          <w:tab w:val="left" w:pos="2981"/>
          <w:tab w:val="left" w:pos="2982"/>
        </w:tabs>
        <w:spacing w:line="360" w:lineRule="auto"/>
        <w:ind w:left="2520"/>
        <w:rPr>
          <w:sz w:val="28"/>
        </w:rPr>
      </w:pPr>
      <w:r>
        <w:rPr>
          <w:sz w:val="28"/>
        </w:rPr>
        <w:t>Определение основной идеи</w:t>
      </w:r>
      <w:r>
        <w:rPr>
          <w:spacing w:val="-4"/>
          <w:sz w:val="28"/>
        </w:rPr>
        <w:t xml:space="preserve"> </w:t>
      </w:r>
      <w:r>
        <w:rPr>
          <w:sz w:val="28"/>
        </w:rPr>
        <w:t>презентации.</w:t>
      </w:r>
    </w:p>
    <w:p w14:paraId="13AE49BE" w14:textId="77777777" w:rsidR="00797DF7" w:rsidRDefault="00B70313">
      <w:pPr>
        <w:pStyle w:val="afa"/>
        <w:numPr>
          <w:ilvl w:val="1"/>
          <w:numId w:val="115"/>
        </w:numPr>
        <w:tabs>
          <w:tab w:val="left" w:pos="2981"/>
          <w:tab w:val="left" w:pos="2982"/>
        </w:tabs>
        <w:spacing w:line="360" w:lineRule="auto"/>
        <w:ind w:left="2520"/>
        <w:rPr>
          <w:sz w:val="28"/>
        </w:rPr>
      </w:pPr>
      <w:r>
        <w:rPr>
          <w:sz w:val="28"/>
        </w:rPr>
        <w:t>Подбор дополнительной информации.</w:t>
      </w:r>
    </w:p>
    <w:p w14:paraId="204FA91C" w14:textId="77777777" w:rsidR="00797DF7" w:rsidRDefault="00B70313">
      <w:pPr>
        <w:pStyle w:val="afa"/>
        <w:numPr>
          <w:ilvl w:val="1"/>
          <w:numId w:val="115"/>
        </w:numPr>
        <w:tabs>
          <w:tab w:val="left" w:pos="2981"/>
          <w:tab w:val="left" w:pos="2982"/>
        </w:tabs>
        <w:spacing w:before="2" w:line="360" w:lineRule="auto"/>
        <w:ind w:left="2520"/>
        <w:rPr>
          <w:sz w:val="28"/>
        </w:rPr>
      </w:pPr>
      <w:r>
        <w:rPr>
          <w:sz w:val="28"/>
        </w:rPr>
        <w:t>Планирование</w:t>
      </w:r>
      <w:r>
        <w:rPr>
          <w:spacing w:val="-1"/>
          <w:sz w:val="28"/>
        </w:rPr>
        <w:t xml:space="preserve"> </w:t>
      </w:r>
      <w:r>
        <w:rPr>
          <w:sz w:val="28"/>
        </w:rPr>
        <w:t>выступления.</w:t>
      </w:r>
    </w:p>
    <w:p w14:paraId="2B175BA8" w14:textId="77777777" w:rsidR="00797DF7" w:rsidRDefault="00B70313">
      <w:pPr>
        <w:pStyle w:val="afa"/>
        <w:numPr>
          <w:ilvl w:val="1"/>
          <w:numId w:val="115"/>
        </w:numPr>
        <w:tabs>
          <w:tab w:val="left" w:pos="2981"/>
          <w:tab w:val="left" w:pos="2982"/>
        </w:tabs>
        <w:spacing w:line="360" w:lineRule="auto"/>
        <w:ind w:left="2520"/>
        <w:rPr>
          <w:sz w:val="28"/>
        </w:rPr>
      </w:pPr>
      <w:r>
        <w:rPr>
          <w:sz w:val="28"/>
        </w:rPr>
        <w:t>Создание структуры</w:t>
      </w:r>
      <w:r>
        <w:rPr>
          <w:spacing w:val="-3"/>
          <w:sz w:val="28"/>
        </w:rPr>
        <w:t xml:space="preserve"> </w:t>
      </w:r>
      <w:r>
        <w:rPr>
          <w:sz w:val="28"/>
        </w:rPr>
        <w:t>презентации.</w:t>
      </w:r>
    </w:p>
    <w:p w14:paraId="3A24169F" w14:textId="77777777" w:rsidR="00797DF7" w:rsidRDefault="00B70313">
      <w:pPr>
        <w:pStyle w:val="afa"/>
        <w:numPr>
          <w:ilvl w:val="1"/>
          <w:numId w:val="115"/>
        </w:numPr>
        <w:tabs>
          <w:tab w:val="left" w:pos="2981"/>
          <w:tab w:val="left" w:pos="2982"/>
        </w:tabs>
        <w:spacing w:line="360" w:lineRule="auto"/>
        <w:ind w:left="2520"/>
        <w:rPr>
          <w:sz w:val="28"/>
        </w:rPr>
      </w:pPr>
      <w:r>
        <w:rPr>
          <w:sz w:val="28"/>
        </w:rPr>
        <w:t>Проверка логики подачи</w:t>
      </w:r>
      <w:r>
        <w:rPr>
          <w:spacing w:val="-3"/>
          <w:sz w:val="28"/>
        </w:rPr>
        <w:t xml:space="preserve"> </w:t>
      </w:r>
      <w:r>
        <w:rPr>
          <w:sz w:val="28"/>
        </w:rPr>
        <w:t>материала.</w:t>
      </w:r>
    </w:p>
    <w:p w14:paraId="15849C65" w14:textId="77777777" w:rsidR="00797DF7" w:rsidRDefault="00B70313">
      <w:pPr>
        <w:pStyle w:val="afa"/>
        <w:numPr>
          <w:ilvl w:val="1"/>
          <w:numId w:val="115"/>
        </w:numPr>
        <w:tabs>
          <w:tab w:val="left" w:pos="2981"/>
          <w:tab w:val="left" w:pos="2982"/>
        </w:tabs>
        <w:spacing w:line="360" w:lineRule="auto"/>
        <w:ind w:left="2520"/>
        <w:rPr>
          <w:sz w:val="28"/>
        </w:rPr>
      </w:pPr>
      <w:r>
        <w:rPr>
          <w:sz w:val="28"/>
        </w:rPr>
        <w:t>Подготовка</w:t>
      </w:r>
      <w:r>
        <w:rPr>
          <w:spacing w:val="-1"/>
          <w:sz w:val="28"/>
        </w:rPr>
        <w:t xml:space="preserve"> </w:t>
      </w:r>
      <w:r>
        <w:rPr>
          <w:sz w:val="28"/>
        </w:rPr>
        <w:t>заключения.</w:t>
      </w:r>
    </w:p>
    <w:p w14:paraId="1B707EDF" w14:textId="77777777" w:rsidR="00797DF7" w:rsidRDefault="00B70313">
      <w:pPr>
        <w:pStyle w:val="afa"/>
        <w:numPr>
          <w:ilvl w:val="0"/>
          <w:numId w:val="115"/>
        </w:numPr>
        <w:tabs>
          <w:tab w:val="left" w:pos="1542"/>
        </w:tabs>
        <w:spacing w:line="360" w:lineRule="auto"/>
        <w:ind w:left="1080" w:right="851"/>
        <w:jc w:val="both"/>
        <w:rPr>
          <w:sz w:val="28"/>
        </w:rPr>
      </w:pPr>
      <w:r>
        <w:rPr>
          <w:b/>
          <w:i/>
          <w:sz w:val="28"/>
        </w:rPr>
        <w:t xml:space="preserve">Разработка презентации </w:t>
      </w:r>
      <w:r>
        <w:rPr>
          <w:sz w:val="28"/>
        </w:rPr>
        <w:t>– методологические особенности подготовки слайдов презентации, включая вертикальную и горизонтальную логику, содержание и соотношение текстовой и графической</w:t>
      </w:r>
      <w:r>
        <w:rPr>
          <w:spacing w:val="-14"/>
          <w:sz w:val="28"/>
        </w:rPr>
        <w:t xml:space="preserve"> </w:t>
      </w:r>
      <w:r>
        <w:rPr>
          <w:sz w:val="28"/>
        </w:rPr>
        <w:t>информации.</w:t>
      </w:r>
    </w:p>
    <w:p w14:paraId="45C002FC" w14:textId="77777777" w:rsidR="00797DF7" w:rsidRDefault="00B70313">
      <w:pPr>
        <w:pStyle w:val="afa"/>
        <w:numPr>
          <w:ilvl w:val="0"/>
          <w:numId w:val="115"/>
        </w:numPr>
        <w:tabs>
          <w:tab w:val="left" w:pos="1542"/>
        </w:tabs>
        <w:spacing w:before="1" w:line="360" w:lineRule="auto"/>
        <w:ind w:left="1080"/>
        <w:jc w:val="both"/>
        <w:rPr>
          <w:sz w:val="28"/>
        </w:rPr>
      </w:pPr>
      <w:r>
        <w:rPr>
          <w:b/>
          <w:i/>
          <w:sz w:val="28"/>
        </w:rPr>
        <w:t>Репетиция</w:t>
      </w:r>
      <w:r>
        <w:rPr>
          <w:b/>
          <w:i/>
          <w:spacing w:val="-15"/>
          <w:sz w:val="28"/>
        </w:rPr>
        <w:t xml:space="preserve"> </w:t>
      </w:r>
      <w:r>
        <w:rPr>
          <w:b/>
          <w:i/>
          <w:sz w:val="28"/>
        </w:rPr>
        <w:t>презентации</w:t>
      </w:r>
      <w:r>
        <w:rPr>
          <w:b/>
          <w:i/>
          <w:spacing w:val="-4"/>
          <w:sz w:val="28"/>
        </w:rPr>
        <w:t xml:space="preserve"> </w:t>
      </w:r>
      <w:r>
        <w:rPr>
          <w:sz w:val="28"/>
        </w:rPr>
        <w:t>–</w:t>
      </w:r>
      <w:r>
        <w:rPr>
          <w:spacing w:val="-13"/>
          <w:sz w:val="28"/>
        </w:rPr>
        <w:t xml:space="preserve"> </w:t>
      </w:r>
      <w:r>
        <w:rPr>
          <w:sz w:val="28"/>
        </w:rPr>
        <w:t>это</w:t>
      </w:r>
      <w:r>
        <w:rPr>
          <w:spacing w:val="-16"/>
          <w:sz w:val="28"/>
        </w:rPr>
        <w:t xml:space="preserve"> </w:t>
      </w:r>
      <w:r>
        <w:rPr>
          <w:sz w:val="28"/>
        </w:rPr>
        <w:t>проверка</w:t>
      </w:r>
      <w:r>
        <w:rPr>
          <w:spacing w:val="-13"/>
          <w:sz w:val="28"/>
        </w:rPr>
        <w:t xml:space="preserve"> </w:t>
      </w:r>
      <w:r>
        <w:rPr>
          <w:sz w:val="28"/>
        </w:rPr>
        <w:t>и</w:t>
      </w:r>
      <w:r>
        <w:rPr>
          <w:spacing w:val="-14"/>
          <w:sz w:val="28"/>
        </w:rPr>
        <w:t xml:space="preserve"> </w:t>
      </w:r>
      <w:r>
        <w:rPr>
          <w:sz w:val="28"/>
        </w:rPr>
        <w:t>отладка</w:t>
      </w:r>
      <w:r>
        <w:rPr>
          <w:spacing w:val="-13"/>
          <w:sz w:val="28"/>
        </w:rPr>
        <w:t xml:space="preserve"> </w:t>
      </w:r>
      <w:r>
        <w:rPr>
          <w:sz w:val="28"/>
        </w:rPr>
        <w:t>созданной</w:t>
      </w:r>
      <w:r>
        <w:rPr>
          <w:spacing w:val="-16"/>
          <w:sz w:val="28"/>
        </w:rPr>
        <w:t xml:space="preserve"> </w:t>
      </w:r>
      <w:r>
        <w:rPr>
          <w:sz w:val="28"/>
        </w:rPr>
        <w:t>презентации.</w:t>
      </w:r>
    </w:p>
    <w:p w14:paraId="723F4C72" w14:textId="77777777" w:rsidR="00797DF7" w:rsidRDefault="00B70313">
      <w:pPr>
        <w:pStyle w:val="afa"/>
        <w:numPr>
          <w:ilvl w:val="0"/>
          <w:numId w:val="116"/>
        </w:numPr>
        <w:tabs>
          <w:tab w:val="left" w:pos="1902"/>
        </w:tabs>
        <w:spacing w:line="360" w:lineRule="auto"/>
        <w:ind w:left="1440" w:right="843"/>
        <w:jc w:val="both"/>
        <w:rPr>
          <w:sz w:val="28"/>
        </w:rPr>
      </w:pPr>
      <w:r>
        <w:rPr>
          <w:sz w:val="28"/>
        </w:rPr>
        <w:t xml:space="preserve">Первый слайд рекомендуется выполнять как </w:t>
      </w:r>
      <w:r>
        <w:rPr>
          <w:b/>
          <w:i/>
          <w:sz w:val="28"/>
        </w:rPr>
        <w:t xml:space="preserve">титульный слайд, </w:t>
      </w:r>
      <w:r>
        <w:rPr>
          <w:sz w:val="28"/>
        </w:rPr>
        <w:t>содержащий</w:t>
      </w:r>
      <w:r>
        <w:rPr>
          <w:spacing w:val="-19"/>
          <w:sz w:val="28"/>
        </w:rPr>
        <w:t xml:space="preserve"> </w:t>
      </w:r>
      <w:r>
        <w:rPr>
          <w:sz w:val="28"/>
        </w:rPr>
        <w:t>название</w:t>
      </w:r>
      <w:r>
        <w:rPr>
          <w:spacing w:val="-19"/>
          <w:sz w:val="28"/>
        </w:rPr>
        <w:t xml:space="preserve"> </w:t>
      </w:r>
      <w:r>
        <w:rPr>
          <w:sz w:val="28"/>
        </w:rPr>
        <w:t>темы,</w:t>
      </w:r>
      <w:r>
        <w:rPr>
          <w:spacing w:val="-19"/>
          <w:sz w:val="28"/>
        </w:rPr>
        <w:t xml:space="preserve"> </w:t>
      </w:r>
      <w:r>
        <w:rPr>
          <w:sz w:val="28"/>
        </w:rPr>
        <w:t>имя</w:t>
      </w:r>
      <w:r>
        <w:rPr>
          <w:spacing w:val="-18"/>
          <w:sz w:val="28"/>
        </w:rPr>
        <w:t xml:space="preserve"> </w:t>
      </w:r>
      <w:r>
        <w:rPr>
          <w:sz w:val="28"/>
        </w:rPr>
        <w:t>автора</w:t>
      </w:r>
      <w:r>
        <w:rPr>
          <w:spacing w:val="-21"/>
          <w:sz w:val="28"/>
        </w:rPr>
        <w:t xml:space="preserve"> </w:t>
      </w:r>
      <w:r>
        <w:rPr>
          <w:sz w:val="28"/>
        </w:rPr>
        <w:t>работы,</w:t>
      </w:r>
      <w:r>
        <w:rPr>
          <w:spacing w:val="-19"/>
          <w:sz w:val="28"/>
        </w:rPr>
        <w:t xml:space="preserve"> </w:t>
      </w:r>
      <w:r>
        <w:rPr>
          <w:sz w:val="28"/>
        </w:rPr>
        <w:t>факультет,</w:t>
      </w:r>
      <w:r>
        <w:rPr>
          <w:spacing w:val="-17"/>
          <w:sz w:val="28"/>
        </w:rPr>
        <w:t xml:space="preserve"> </w:t>
      </w:r>
      <w:r>
        <w:rPr>
          <w:sz w:val="28"/>
        </w:rPr>
        <w:lastRenderedPageBreak/>
        <w:t>университет, который представляет</w:t>
      </w:r>
      <w:r>
        <w:rPr>
          <w:spacing w:val="-4"/>
          <w:sz w:val="28"/>
        </w:rPr>
        <w:t xml:space="preserve"> </w:t>
      </w:r>
      <w:r>
        <w:rPr>
          <w:sz w:val="28"/>
        </w:rPr>
        <w:t>выступающий.</w:t>
      </w:r>
    </w:p>
    <w:p w14:paraId="01649586" w14:textId="77777777" w:rsidR="00797DF7" w:rsidRDefault="00B70313">
      <w:pPr>
        <w:pStyle w:val="afa"/>
        <w:numPr>
          <w:ilvl w:val="0"/>
          <w:numId w:val="116"/>
        </w:numPr>
        <w:tabs>
          <w:tab w:val="left" w:pos="1902"/>
        </w:tabs>
        <w:spacing w:before="86" w:line="360" w:lineRule="auto"/>
        <w:ind w:left="1440" w:right="844"/>
        <w:jc w:val="both"/>
        <w:rPr>
          <w:sz w:val="28"/>
        </w:rPr>
      </w:pPr>
      <w:r>
        <w:rPr>
          <w:sz w:val="28"/>
        </w:rPr>
        <w:t>Во</w:t>
      </w:r>
      <w:r>
        <w:rPr>
          <w:spacing w:val="-17"/>
          <w:sz w:val="28"/>
        </w:rPr>
        <w:t xml:space="preserve"> </w:t>
      </w:r>
      <w:r>
        <w:rPr>
          <w:sz w:val="28"/>
        </w:rPr>
        <w:t>втором</w:t>
      </w:r>
      <w:r>
        <w:rPr>
          <w:spacing w:val="-18"/>
          <w:sz w:val="28"/>
        </w:rPr>
        <w:t xml:space="preserve"> </w:t>
      </w:r>
      <w:r>
        <w:rPr>
          <w:sz w:val="28"/>
        </w:rPr>
        <w:t>слайде</w:t>
      </w:r>
      <w:r>
        <w:rPr>
          <w:spacing w:val="-20"/>
          <w:sz w:val="28"/>
        </w:rPr>
        <w:t xml:space="preserve"> </w:t>
      </w:r>
      <w:r>
        <w:rPr>
          <w:sz w:val="28"/>
        </w:rPr>
        <w:t>отражается</w:t>
      </w:r>
      <w:r>
        <w:rPr>
          <w:spacing w:val="-18"/>
          <w:sz w:val="28"/>
        </w:rPr>
        <w:t xml:space="preserve"> </w:t>
      </w:r>
      <w:r>
        <w:rPr>
          <w:b/>
          <w:i/>
          <w:sz w:val="28"/>
        </w:rPr>
        <w:t>содержание</w:t>
      </w:r>
      <w:r>
        <w:rPr>
          <w:b/>
          <w:i/>
          <w:spacing w:val="-18"/>
          <w:sz w:val="28"/>
        </w:rPr>
        <w:t xml:space="preserve"> </w:t>
      </w:r>
      <w:r>
        <w:rPr>
          <w:b/>
          <w:i/>
          <w:sz w:val="28"/>
        </w:rPr>
        <w:t>презентации</w:t>
      </w:r>
      <w:r>
        <w:rPr>
          <w:b/>
          <w:i/>
          <w:spacing w:val="-15"/>
          <w:sz w:val="28"/>
        </w:rPr>
        <w:t xml:space="preserve"> </w:t>
      </w:r>
      <w:r>
        <w:rPr>
          <w:sz w:val="28"/>
        </w:rPr>
        <w:t>–</w:t>
      </w:r>
      <w:r>
        <w:rPr>
          <w:spacing w:val="-19"/>
          <w:sz w:val="28"/>
        </w:rPr>
        <w:t xml:space="preserve"> </w:t>
      </w:r>
      <w:r>
        <w:rPr>
          <w:sz w:val="28"/>
        </w:rPr>
        <w:t>данный</w:t>
      </w:r>
      <w:r>
        <w:rPr>
          <w:spacing w:val="-18"/>
          <w:sz w:val="28"/>
        </w:rPr>
        <w:t xml:space="preserve"> </w:t>
      </w:r>
      <w:r>
        <w:rPr>
          <w:sz w:val="28"/>
        </w:rPr>
        <w:t>слайд должен содержать структуру презентации, причем акцент должен делаться не на структурные части выступления (введение, основная часть, заключение), а анна смысловые. Текст должен состоять из однородных грамматических структур: так, если главное слово первого подпункта списка - существительное, то остальные подпункты лучше построить</w:t>
      </w:r>
      <w:r>
        <w:rPr>
          <w:spacing w:val="-2"/>
          <w:sz w:val="28"/>
        </w:rPr>
        <w:t xml:space="preserve"> </w:t>
      </w:r>
      <w:r>
        <w:rPr>
          <w:sz w:val="28"/>
        </w:rPr>
        <w:t>также.</w:t>
      </w:r>
    </w:p>
    <w:p w14:paraId="0AC8DC92" w14:textId="77777777" w:rsidR="00797DF7" w:rsidRDefault="00B70313">
      <w:pPr>
        <w:pStyle w:val="afa"/>
        <w:numPr>
          <w:ilvl w:val="0"/>
          <w:numId w:val="115"/>
        </w:numPr>
        <w:tabs>
          <w:tab w:val="left" w:pos="1542"/>
        </w:tabs>
        <w:spacing w:before="2" w:line="360" w:lineRule="auto"/>
        <w:ind w:left="1080" w:right="846"/>
        <w:jc w:val="both"/>
        <w:rPr>
          <w:sz w:val="28"/>
        </w:rPr>
      </w:pPr>
      <w:r>
        <w:rPr>
          <w:b/>
          <w:i/>
          <w:sz w:val="28"/>
        </w:rPr>
        <w:t xml:space="preserve">Текстовые слайды </w:t>
      </w:r>
      <w:r>
        <w:rPr>
          <w:sz w:val="28"/>
        </w:rPr>
        <w:t>– используются для отражения классификаций и списков: содержание презентации, цели исследования, использованные методы, возможные результаты, выводы и т.п. При составлении слайдов этого типа рекомендуется соблюдать следующие</w:t>
      </w:r>
      <w:r>
        <w:rPr>
          <w:spacing w:val="-3"/>
          <w:sz w:val="28"/>
        </w:rPr>
        <w:t xml:space="preserve"> </w:t>
      </w:r>
      <w:r>
        <w:rPr>
          <w:sz w:val="28"/>
        </w:rPr>
        <w:t>правила:</w:t>
      </w:r>
    </w:p>
    <w:p w14:paraId="56C28AEE" w14:textId="77777777" w:rsidR="00797DF7" w:rsidRDefault="00B70313">
      <w:pPr>
        <w:pStyle w:val="afa"/>
        <w:numPr>
          <w:ilvl w:val="0"/>
          <w:numId w:val="117"/>
        </w:numPr>
        <w:tabs>
          <w:tab w:val="left" w:pos="1841"/>
          <w:tab w:val="left" w:pos="1842"/>
          <w:tab w:val="left" w:pos="2407"/>
          <w:tab w:val="left" w:pos="3640"/>
          <w:tab w:val="left" w:pos="4845"/>
          <w:tab w:val="left" w:pos="6725"/>
          <w:tab w:val="left" w:pos="7289"/>
          <w:tab w:val="left" w:pos="8471"/>
          <w:tab w:val="left" w:pos="10409"/>
        </w:tabs>
        <w:spacing w:before="1" w:line="360" w:lineRule="auto"/>
        <w:ind w:left="1380" w:right="850"/>
        <w:rPr>
          <w:sz w:val="28"/>
        </w:rPr>
      </w:pPr>
      <w:r>
        <w:rPr>
          <w:sz w:val="28"/>
        </w:rPr>
        <w:t>на</w:t>
      </w:r>
      <w:r>
        <w:rPr>
          <w:sz w:val="28"/>
        </w:rPr>
        <w:tab/>
        <w:t>слайдах</w:t>
      </w:r>
      <w:r>
        <w:rPr>
          <w:sz w:val="28"/>
        </w:rPr>
        <w:tab/>
        <w:t>следует</w:t>
      </w:r>
      <w:r>
        <w:rPr>
          <w:sz w:val="28"/>
        </w:rPr>
        <w:tab/>
        <w:t>использовать</w:t>
      </w:r>
      <w:r>
        <w:rPr>
          <w:sz w:val="28"/>
        </w:rPr>
        <w:tab/>
        <w:t>не</w:t>
      </w:r>
      <w:r>
        <w:rPr>
          <w:sz w:val="28"/>
        </w:rPr>
        <w:tab/>
        <w:t>полные</w:t>
      </w:r>
      <w:r>
        <w:rPr>
          <w:sz w:val="28"/>
        </w:rPr>
        <w:tab/>
        <w:t>предложения,</w:t>
      </w:r>
      <w:r>
        <w:rPr>
          <w:sz w:val="28"/>
        </w:rPr>
        <w:tab/>
      </w:r>
      <w:r>
        <w:rPr>
          <w:spacing w:val="-18"/>
          <w:sz w:val="28"/>
        </w:rPr>
        <w:t xml:space="preserve">а </w:t>
      </w:r>
      <w:r>
        <w:rPr>
          <w:sz w:val="28"/>
        </w:rPr>
        <w:t>словосочетания;</w:t>
      </w:r>
    </w:p>
    <w:p w14:paraId="0058B328" w14:textId="77777777" w:rsidR="00797DF7" w:rsidRDefault="00B70313">
      <w:pPr>
        <w:pStyle w:val="afa"/>
        <w:numPr>
          <w:ilvl w:val="0"/>
          <w:numId w:val="117"/>
        </w:numPr>
        <w:tabs>
          <w:tab w:val="left" w:pos="1841"/>
          <w:tab w:val="left" w:pos="1842"/>
        </w:tabs>
        <w:spacing w:line="360" w:lineRule="auto"/>
        <w:ind w:left="1380" w:right="846"/>
        <w:rPr>
          <w:sz w:val="28"/>
        </w:rPr>
      </w:pPr>
      <w:r>
        <w:rPr>
          <w:sz w:val="28"/>
        </w:rPr>
        <w:t>оптимальное количество строк на слайде – 4,5, и в любом случае не должно превышать 7 строк, включая</w:t>
      </w:r>
      <w:r>
        <w:rPr>
          <w:spacing w:val="-1"/>
          <w:sz w:val="28"/>
        </w:rPr>
        <w:t xml:space="preserve"> </w:t>
      </w:r>
      <w:r>
        <w:rPr>
          <w:sz w:val="28"/>
        </w:rPr>
        <w:t>заголовок;</w:t>
      </w:r>
    </w:p>
    <w:p w14:paraId="65DDA380" w14:textId="77777777" w:rsidR="00797DF7" w:rsidRDefault="00B70313">
      <w:pPr>
        <w:pStyle w:val="afa"/>
        <w:numPr>
          <w:ilvl w:val="0"/>
          <w:numId w:val="117"/>
        </w:numPr>
        <w:tabs>
          <w:tab w:val="left" w:pos="1841"/>
          <w:tab w:val="left" w:pos="1842"/>
        </w:tabs>
        <w:spacing w:line="360" w:lineRule="auto"/>
        <w:ind w:left="1380"/>
        <w:rPr>
          <w:sz w:val="28"/>
        </w:rPr>
      </w:pPr>
      <w:r>
        <w:rPr>
          <w:sz w:val="28"/>
        </w:rPr>
        <w:t>количество слов в строке не должно превышать 7</w:t>
      </w:r>
      <w:r>
        <w:rPr>
          <w:spacing w:val="-8"/>
          <w:sz w:val="28"/>
        </w:rPr>
        <w:t xml:space="preserve"> </w:t>
      </w:r>
      <w:r>
        <w:rPr>
          <w:sz w:val="28"/>
        </w:rPr>
        <w:t>слов;</w:t>
      </w:r>
    </w:p>
    <w:p w14:paraId="02D65885" w14:textId="77777777" w:rsidR="00797DF7" w:rsidRDefault="00B70313">
      <w:pPr>
        <w:pStyle w:val="afa"/>
        <w:numPr>
          <w:ilvl w:val="0"/>
          <w:numId w:val="117"/>
        </w:numPr>
        <w:tabs>
          <w:tab w:val="left" w:pos="1842"/>
        </w:tabs>
        <w:spacing w:line="360" w:lineRule="auto"/>
        <w:ind w:left="1380" w:right="852"/>
        <w:jc w:val="both"/>
        <w:rPr>
          <w:sz w:val="28"/>
        </w:rPr>
      </w:pPr>
      <w:r>
        <w:rPr>
          <w:sz w:val="28"/>
        </w:rPr>
        <w:t>допускается вынесение на слайд полных предложений, если это цитаты и определения, без которых нельзя обойтись для полного раскрытия темы.</w:t>
      </w:r>
    </w:p>
    <w:p w14:paraId="740EA135" w14:textId="77777777" w:rsidR="00797DF7" w:rsidRDefault="00B70313">
      <w:pPr>
        <w:pStyle w:val="afa"/>
        <w:numPr>
          <w:ilvl w:val="0"/>
          <w:numId w:val="115"/>
        </w:numPr>
        <w:tabs>
          <w:tab w:val="left" w:pos="1542"/>
        </w:tabs>
        <w:spacing w:before="1" w:line="360" w:lineRule="auto"/>
        <w:ind w:left="1080" w:right="844"/>
        <w:jc w:val="both"/>
        <w:rPr>
          <w:sz w:val="28"/>
        </w:rPr>
      </w:pPr>
      <w:r>
        <w:rPr>
          <w:b/>
          <w:i/>
          <w:sz w:val="28"/>
        </w:rPr>
        <w:t>Слайды данных</w:t>
      </w:r>
      <w:r>
        <w:rPr>
          <w:sz w:val="28"/>
        </w:rPr>
        <w:t>. К наиболее часто используемым типам схем относятся таблицы, столбиковые диаграммы, точечные диаграммы (диаграммы рассеивания)</w:t>
      </w:r>
      <w:r>
        <w:rPr>
          <w:spacing w:val="-19"/>
          <w:sz w:val="28"/>
        </w:rPr>
        <w:t xml:space="preserve"> </w:t>
      </w:r>
      <w:r>
        <w:rPr>
          <w:sz w:val="28"/>
        </w:rPr>
        <w:t>и</w:t>
      </w:r>
      <w:r>
        <w:rPr>
          <w:spacing w:val="-15"/>
          <w:sz w:val="28"/>
        </w:rPr>
        <w:t xml:space="preserve"> </w:t>
      </w:r>
      <w:r>
        <w:rPr>
          <w:sz w:val="28"/>
        </w:rPr>
        <w:t>кривые.</w:t>
      </w:r>
      <w:r>
        <w:rPr>
          <w:spacing w:val="-14"/>
          <w:sz w:val="28"/>
        </w:rPr>
        <w:t xml:space="preserve"> </w:t>
      </w:r>
      <w:r>
        <w:rPr>
          <w:sz w:val="28"/>
        </w:rPr>
        <w:t>При</w:t>
      </w:r>
      <w:r>
        <w:rPr>
          <w:spacing w:val="-15"/>
          <w:sz w:val="28"/>
        </w:rPr>
        <w:t xml:space="preserve"> </w:t>
      </w:r>
      <w:r>
        <w:rPr>
          <w:sz w:val="28"/>
        </w:rPr>
        <w:t>составлении</w:t>
      </w:r>
      <w:r>
        <w:rPr>
          <w:spacing w:val="-16"/>
          <w:sz w:val="28"/>
        </w:rPr>
        <w:t xml:space="preserve"> </w:t>
      </w:r>
      <w:r>
        <w:rPr>
          <w:sz w:val="28"/>
        </w:rPr>
        <w:t>слайдов</w:t>
      </w:r>
      <w:r>
        <w:rPr>
          <w:spacing w:val="-17"/>
          <w:sz w:val="28"/>
        </w:rPr>
        <w:t xml:space="preserve"> </w:t>
      </w:r>
      <w:r>
        <w:rPr>
          <w:sz w:val="28"/>
        </w:rPr>
        <w:t>этого</w:t>
      </w:r>
      <w:r>
        <w:rPr>
          <w:spacing w:val="-17"/>
          <w:sz w:val="28"/>
        </w:rPr>
        <w:t xml:space="preserve"> </w:t>
      </w:r>
      <w:r>
        <w:rPr>
          <w:sz w:val="28"/>
        </w:rPr>
        <w:t>типа</w:t>
      </w:r>
      <w:r>
        <w:rPr>
          <w:spacing w:val="-17"/>
          <w:sz w:val="28"/>
        </w:rPr>
        <w:t xml:space="preserve"> </w:t>
      </w:r>
      <w:r>
        <w:rPr>
          <w:sz w:val="28"/>
        </w:rPr>
        <w:t>рекомендуется соблюдать следующие</w:t>
      </w:r>
      <w:r>
        <w:rPr>
          <w:spacing w:val="-2"/>
          <w:sz w:val="28"/>
        </w:rPr>
        <w:t xml:space="preserve"> </w:t>
      </w:r>
      <w:r>
        <w:rPr>
          <w:sz w:val="28"/>
        </w:rPr>
        <w:t>правила:</w:t>
      </w:r>
    </w:p>
    <w:p w14:paraId="704B659D" w14:textId="77777777" w:rsidR="00797DF7" w:rsidRDefault="00B70313">
      <w:pPr>
        <w:pStyle w:val="afa"/>
        <w:numPr>
          <w:ilvl w:val="0"/>
          <w:numId w:val="118"/>
        </w:numPr>
        <w:tabs>
          <w:tab w:val="left" w:pos="1902"/>
        </w:tabs>
        <w:spacing w:line="360" w:lineRule="auto"/>
        <w:ind w:left="1440" w:right="850"/>
        <w:jc w:val="both"/>
        <w:rPr>
          <w:sz w:val="28"/>
        </w:rPr>
      </w:pPr>
      <w:r>
        <w:rPr>
          <w:sz w:val="28"/>
        </w:rPr>
        <w:t>количество</w:t>
      </w:r>
      <w:r>
        <w:rPr>
          <w:spacing w:val="-14"/>
          <w:sz w:val="28"/>
        </w:rPr>
        <w:t xml:space="preserve"> </w:t>
      </w:r>
      <w:r>
        <w:rPr>
          <w:sz w:val="28"/>
        </w:rPr>
        <w:t>колонок</w:t>
      </w:r>
      <w:r>
        <w:rPr>
          <w:spacing w:val="-16"/>
          <w:sz w:val="28"/>
        </w:rPr>
        <w:t xml:space="preserve"> </w:t>
      </w:r>
      <w:r>
        <w:rPr>
          <w:sz w:val="28"/>
        </w:rPr>
        <w:t>и</w:t>
      </w:r>
      <w:r>
        <w:rPr>
          <w:spacing w:val="-13"/>
          <w:sz w:val="28"/>
        </w:rPr>
        <w:t xml:space="preserve"> </w:t>
      </w:r>
      <w:r>
        <w:rPr>
          <w:sz w:val="28"/>
        </w:rPr>
        <w:t>строк</w:t>
      </w:r>
      <w:r>
        <w:rPr>
          <w:spacing w:val="-14"/>
          <w:sz w:val="28"/>
        </w:rPr>
        <w:t xml:space="preserve"> </w:t>
      </w:r>
      <w:r>
        <w:rPr>
          <w:sz w:val="28"/>
        </w:rPr>
        <w:t>в</w:t>
      </w:r>
      <w:r>
        <w:rPr>
          <w:spacing w:val="-15"/>
          <w:sz w:val="28"/>
        </w:rPr>
        <w:t xml:space="preserve"> </w:t>
      </w:r>
      <w:r>
        <w:rPr>
          <w:sz w:val="28"/>
        </w:rPr>
        <w:t>таблице</w:t>
      </w:r>
      <w:r>
        <w:rPr>
          <w:spacing w:val="-14"/>
          <w:sz w:val="28"/>
        </w:rPr>
        <w:t xml:space="preserve"> </w:t>
      </w:r>
      <w:r>
        <w:rPr>
          <w:sz w:val="28"/>
        </w:rPr>
        <w:t>не</w:t>
      </w:r>
      <w:r>
        <w:rPr>
          <w:spacing w:val="-16"/>
          <w:sz w:val="28"/>
        </w:rPr>
        <w:t xml:space="preserve"> </w:t>
      </w:r>
      <w:r>
        <w:rPr>
          <w:sz w:val="28"/>
        </w:rPr>
        <w:t>должно</w:t>
      </w:r>
      <w:r>
        <w:rPr>
          <w:spacing w:val="-15"/>
          <w:sz w:val="28"/>
        </w:rPr>
        <w:t xml:space="preserve"> </w:t>
      </w:r>
      <w:r>
        <w:rPr>
          <w:sz w:val="28"/>
        </w:rPr>
        <w:t>превышать</w:t>
      </w:r>
      <w:r>
        <w:rPr>
          <w:spacing w:val="-15"/>
          <w:sz w:val="28"/>
        </w:rPr>
        <w:t xml:space="preserve"> </w:t>
      </w:r>
      <w:r>
        <w:rPr>
          <w:sz w:val="28"/>
        </w:rPr>
        <w:t>4,</w:t>
      </w:r>
      <w:r>
        <w:rPr>
          <w:spacing w:val="-14"/>
          <w:sz w:val="28"/>
        </w:rPr>
        <w:t xml:space="preserve"> </w:t>
      </w:r>
      <w:r>
        <w:rPr>
          <w:sz w:val="28"/>
        </w:rPr>
        <w:t>величина пробелов между колонками должна быть примерно равна величине колонок, чтобы текст зрительно не</w:t>
      </w:r>
      <w:r>
        <w:rPr>
          <w:spacing w:val="-2"/>
          <w:sz w:val="28"/>
        </w:rPr>
        <w:t xml:space="preserve"> </w:t>
      </w:r>
      <w:r>
        <w:rPr>
          <w:sz w:val="28"/>
        </w:rPr>
        <w:t>сливался;</w:t>
      </w:r>
    </w:p>
    <w:p w14:paraId="17863671" w14:textId="77777777" w:rsidR="00797DF7" w:rsidRDefault="00B70313">
      <w:pPr>
        <w:pStyle w:val="afa"/>
        <w:numPr>
          <w:ilvl w:val="0"/>
          <w:numId w:val="118"/>
        </w:numPr>
        <w:tabs>
          <w:tab w:val="left" w:pos="1901"/>
          <w:tab w:val="left" w:pos="1902"/>
        </w:tabs>
        <w:spacing w:line="360" w:lineRule="auto"/>
        <w:ind w:left="1440" w:right="851"/>
        <w:rPr>
          <w:sz w:val="28"/>
        </w:rPr>
      </w:pPr>
      <w:r>
        <w:rPr>
          <w:sz w:val="28"/>
        </w:rPr>
        <w:t>при</w:t>
      </w:r>
      <w:r>
        <w:rPr>
          <w:spacing w:val="-16"/>
          <w:sz w:val="28"/>
        </w:rPr>
        <w:t xml:space="preserve"> </w:t>
      </w:r>
      <w:r>
        <w:rPr>
          <w:sz w:val="28"/>
        </w:rPr>
        <w:t>отображении</w:t>
      </w:r>
      <w:r>
        <w:rPr>
          <w:spacing w:val="-15"/>
          <w:sz w:val="28"/>
        </w:rPr>
        <w:t xml:space="preserve"> </w:t>
      </w:r>
      <w:r>
        <w:rPr>
          <w:sz w:val="28"/>
        </w:rPr>
        <w:t>процентных</w:t>
      </w:r>
      <w:r>
        <w:rPr>
          <w:spacing w:val="-16"/>
          <w:sz w:val="28"/>
        </w:rPr>
        <w:t xml:space="preserve"> </w:t>
      </w:r>
      <w:r>
        <w:rPr>
          <w:sz w:val="28"/>
        </w:rPr>
        <w:t>отношений</w:t>
      </w:r>
      <w:r>
        <w:rPr>
          <w:spacing w:val="-13"/>
          <w:sz w:val="28"/>
        </w:rPr>
        <w:t xml:space="preserve"> </w:t>
      </w:r>
      <w:r>
        <w:rPr>
          <w:sz w:val="28"/>
        </w:rPr>
        <w:t>лучше</w:t>
      </w:r>
      <w:r>
        <w:rPr>
          <w:spacing w:val="-14"/>
          <w:sz w:val="28"/>
        </w:rPr>
        <w:t xml:space="preserve"> </w:t>
      </w:r>
      <w:r>
        <w:rPr>
          <w:sz w:val="28"/>
        </w:rPr>
        <w:t>использовать</w:t>
      </w:r>
      <w:r>
        <w:rPr>
          <w:spacing w:val="-15"/>
          <w:sz w:val="28"/>
        </w:rPr>
        <w:t xml:space="preserve"> </w:t>
      </w:r>
      <w:r>
        <w:rPr>
          <w:sz w:val="28"/>
        </w:rPr>
        <w:t>круговые диаграммы;</w:t>
      </w:r>
    </w:p>
    <w:p w14:paraId="12E35104" w14:textId="77777777" w:rsidR="00797DF7" w:rsidRDefault="00B70313">
      <w:pPr>
        <w:pStyle w:val="afa"/>
        <w:numPr>
          <w:ilvl w:val="0"/>
          <w:numId w:val="118"/>
        </w:numPr>
        <w:tabs>
          <w:tab w:val="left" w:pos="1901"/>
          <w:tab w:val="left" w:pos="1902"/>
        </w:tabs>
        <w:spacing w:line="360" w:lineRule="auto"/>
        <w:ind w:left="1440" w:right="851"/>
        <w:rPr>
          <w:sz w:val="28"/>
        </w:rPr>
      </w:pPr>
      <w:r>
        <w:rPr>
          <w:sz w:val="28"/>
        </w:rPr>
        <w:t>столбиковые диаграммы (вертикальные или горизонтальные) хорошо иллюстрируют сравнения, изменения во времени или</w:t>
      </w:r>
      <w:r>
        <w:rPr>
          <w:spacing w:val="-10"/>
          <w:sz w:val="28"/>
        </w:rPr>
        <w:t xml:space="preserve"> </w:t>
      </w:r>
      <w:r>
        <w:rPr>
          <w:sz w:val="28"/>
        </w:rPr>
        <w:lastRenderedPageBreak/>
        <w:t>частоту;</w:t>
      </w:r>
    </w:p>
    <w:p w14:paraId="35A7B044" w14:textId="77777777" w:rsidR="00797DF7" w:rsidRDefault="00B70313">
      <w:pPr>
        <w:pStyle w:val="afa"/>
        <w:numPr>
          <w:ilvl w:val="0"/>
          <w:numId w:val="118"/>
        </w:numPr>
        <w:tabs>
          <w:tab w:val="left" w:pos="1901"/>
          <w:tab w:val="left" w:pos="1902"/>
          <w:tab w:val="left" w:pos="3775"/>
          <w:tab w:val="left" w:pos="5528"/>
          <w:tab w:val="left" w:pos="7077"/>
          <w:tab w:val="left" w:pos="7439"/>
          <w:tab w:val="left" w:pos="8991"/>
        </w:tabs>
        <w:spacing w:before="1" w:line="360" w:lineRule="auto"/>
        <w:ind w:left="1440" w:right="850"/>
        <w:rPr>
          <w:sz w:val="28"/>
        </w:rPr>
      </w:pPr>
      <w:r>
        <w:rPr>
          <w:sz w:val="28"/>
        </w:rPr>
        <w:t>вертикальные</w:t>
      </w:r>
      <w:r>
        <w:rPr>
          <w:sz w:val="28"/>
        </w:rPr>
        <w:tab/>
        <w:t>столбиковые</w:t>
      </w:r>
      <w:r>
        <w:rPr>
          <w:sz w:val="28"/>
        </w:rPr>
        <w:tab/>
        <w:t>диаграммы</w:t>
      </w:r>
      <w:r>
        <w:rPr>
          <w:sz w:val="28"/>
        </w:rPr>
        <w:tab/>
        <w:t>и</w:t>
      </w:r>
      <w:r>
        <w:rPr>
          <w:sz w:val="28"/>
        </w:rPr>
        <w:tab/>
        <w:t>диаграммы</w:t>
      </w:r>
      <w:r>
        <w:rPr>
          <w:sz w:val="28"/>
        </w:rPr>
        <w:tab/>
      </w:r>
      <w:r>
        <w:rPr>
          <w:spacing w:val="-3"/>
          <w:sz w:val="28"/>
        </w:rPr>
        <w:t xml:space="preserve">рассеивания, </w:t>
      </w:r>
      <w:r>
        <w:rPr>
          <w:sz w:val="28"/>
        </w:rPr>
        <w:t>точечные диаграммы) идеальны для демонстрации</w:t>
      </w:r>
      <w:r>
        <w:rPr>
          <w:spacing w:val="-7"/>
          <w:sz w:val="28"/>
        </w:rPr>
        <w:t xml:space="preserve"> </w:t>
      </w:r>
      <w:r>
        <w:rPr>
          <w:sz w:val="28"/>
        </w:rPr>
        <w:t>соотношения;</w:t>
      </w:r>
    </w:p>
    <w:p w14:paraId="7D21E1D0" w14:textId="77777777" w:rsidR="00797DF7" w:rsidRDefault="00B70313">
      <w:pPr>
        <w:pStyle w:val="afa"/>
        <w:numPr>
          <w:ilvl w:val="0"/>
          <w:numId w:val="118"/>
        </w:numPr>
        <w:tabs>
          <w:tab w:val="left" w:pos="1901"/>
          <w:tab w:val="left" w:pos="1902"/>
        </w:tabs>
        <w:spacing w:line="360" w:lineRule="auto"/>
        <w:ind w:left="1440"/>
        <w:rPr>
          <w:sz w:val="28"/>
        </w:rPr>
      </w:pPr>
      <w:r>
        <w:rPr>
          <w:sz w:val="28"/>
        </w:rPr>
        <w:t>кривые хорошо иллюстрируют изменения во</w:t>
      </w:r>
      <w:r>
        <w:rPr>
          <w:spacing w:val="-5"/>
          <w:sz w:val="28"/>
        </w:rPr>
        <w:t xml:space="preserve"> </w:t>
      </w:r>
      <w:r>
        <w:rPr>
          <w:sz w:val="28"/>
        </w:rPr>
        <w:t>времени.</w:t>
      </w:r>
    </w:p>
    <w:p w14:paraId="17E0E2D9" w14:textId="77777777" w:rsidR="00797DF7" w:rsidRDefault="00B70313">
      <w:pPr>
        <w:pStyle w:val="afa"/>
        <w:numPr>
          <w:ilvl w:val="0"/>
          <w:numId w:val="115"/>
        </w:numPr>
        <w:tabs>
          <w:tab w:val="left" w:pos="1542"/>
        </w:tabs>
        <w:spacing w:line="360" w:lineRule="auto"/>
        <w:ind w:left="1080" w:right="847"/>
        <w:rPr>
          <w:sz w:val="28"/>
        </w:rPr>
      </w:pPr>
      <w:r>
        <w:rPr>
          <w:b/>
          <w:i/>
          <w:sz w:val="28"/>
        </w:rPr>
        <w:t xml:space="preserve">Завершающие слайды </w:t>
      </w:r>
      <w:r>
        <w:rPr>
          <w:sz w:val="28"/>
        </w:rPr>
        <w:t>– содержат ссылки на используемую литературу и электронные источники и фразу: Спасибо за</w:t>
      </w:r>
      <w:r>
        <w:rPr>
          <w:spacing w:val="-3"/>
          <w:sz w:val="28"/>
        </w:rPr>
        <w:t xml:space="preserve"> </w:t>
      </w:r>
      <w:r>
        <w:rPr>
          <w:sz w:val="28"/>
        </w:rPr>
        <w:t>внимание!</w:t>
      </w:r>
    </w:p>
    <w:p w14:paraId="296B6318" w14:textId="77777777" w:rsidR="00797DF7" w:rsidRDefault="00B70313">
      <w:pPr>
        <w:spacing w:before="4" w:line="360" w:lineRule="auto"/>
        <w:ind w:left="1428"/>
        <w:rPr>
          <w:b/>
          <w:sz w:val="28"/>
        </w:rPr>
      </w:pPr>
      <w:r>
        <w:rPr>
          <w:spacing w:val="-71"/>
          <w:sz w:val="28"/>
          <w:u w:val="thick"/>
        </w:rPr>
        <w:t xml:space="preserve"> </w:t>
      </w:r>
      <w:r>
        <w:rPr>
          <w:b/>
          <w:sz w:val="28"/>
          <w:u w:val="thick"/>
        </w:rPr>
        <w:t>Оформление</w:t>
      </w:r>
      <w:r>
        <w:rPr>
          <w:b/>
          <w:spacing w:val="68"/>
          <w:sz w:val="28"/>
          <w:u w:val="thick"/>
        </w:rPr>
        <w:t xml:space="preserve"> </w:t>
      </w:r>
      <w:r>
        <w:rPr>
          <w:b/>
          <w:sz w:val="28"/>
          <w:u w:val="thick"/>
        </w:rPr>
        <w:t>слайдов</w:t>
      </w:r>
    </w:p>
    <w:p w14:paraId="17C55568" w14:textId="77777777" w:rsidR="00797DF7" w:rsidRDefault="00B70313">
      <w:pPr>
        <w:pStyle w:val="afa"/>
        <w:numPr>
          <w:ilvl w:val="1"/>
          <w:numId w:val="115"/>
        </w:numPr>
        <w:tabs>
          <w:tab w:val="left" w:pos="1901"/>
          <w:tab w:val="left" w:pos="1902"/>
        </w:tabs>
        <w:spacing w:line="360" w:lineRule="auto"/>
        <w:ind w:left="1440"/>
        <w:rPr>
          <w:sz w:val="28"/>
        </w:rPr>
      </w:pPr>
      <w:r>
        <w:rPr>
          <w:sz w:val="28"/>
        </w:rPr>
        <w:t>Слайды должны быть ориетированы</w:t>
      </w:r>
      <w:r>
        <w:rPr>
          <w:spacing w:val="-8"/>
          <w:sz w:val="28"/>
        </w:rPr>
        <w:t xml:space="preserve"> </w:t>
      </w:r>
      <w:r>
        <w:rPr>
          <w:sz w:val="28"/>
        </w:rPr>
        <w:t>ГОРИЗОНТАЛЬНО.</w:t>
      </w:r>
    </w:p>
    <w:p w14:paraId="086A276A" w14:textId="77777777" w:rsidR="00797DF7" w:rsidRDefault="00B70313">
      <w:pPr>
        <w:pStyle w:val="afa"/>
        <w:numPr>
          <w:ilvl w:val="1"/>
          <w:numId w:val="115"/>
        </w:numPr>
        <w:tabs>
          <w:tab w:val="left" w:pos="1902"/>
        </w:tabs>
        <w:spacing w:before="2" w:line="360" w:lineRule="auto"/>
        <w:ind w:left="1440" w:right="844"/>
        <w:jc w:val="both"/>
        <w:rPr>
          <w:sz w:val="28"/>
        </w:rPr>
      </w:pPr>
      <w:r>
        <w:rPr>
          <w:sz w:val="28"/>
        </w:rPr>
        <w:t>Поскольку слайды чаще всего сопровождают выступления на конференциях, где присутствуют представители различных организации и учреждений, желательно, чтобы на всех слайдах присутствовал нижний колонтитул, содержащий название презентации, имя автора, название организации, номер лайда, дату выступления: это упрощает дальнейшее обсуждение докладов и</w:t>
      </w:r>
      <w:r>
        <w:rPr>
          <w:spacing w:val="-10"/>
          <w:sz w:val="28"/>
        </w:rPr>
        <w:t xml:space="preserve"> </w:t>
      </w:r>
      <w:r>
        <w:rPr>
          <w:sz w:val="28"/>
        </w:rPr>
        <w:t>сообщений.</w:t>
      </w:r>
    </w:p>
    <w:p w14:paraId="6B76BC8F" w14:textId="77777777" w:rsidR="00797DF7" w:rsidRDefault="00B70313">
      <w:pPr>
        <w:pStyle w:val="afa"/>
        <w:numPr>
          <w:ilvl w:val="1"/>
          <w:numId w:val="115"/>
        </w:numPr>
        <w:tabs>
          <w:tab w:val="left" w:pos="1902"/>
        </w:tabs>
        <w:spacing w:line="360" w:lineRule="auto"/>
        <w:ind w:left="1440"/>
        <w:jc w:val="both"/>
        <w:rPr>
          <w:sz w:val="28"/>
        </w:rPr>
      </w:pPr>
      <w:r>
        <w:rPr>
          <w:sz w:val="28"/>
        </w:rPr>
        <w:t>Не</w:t>
      </w:r>
      <w:r>
        <w:rPr>
          <w:spacing w:val="29"/>
          <w:sz w:val="28"/>
        </w:rPr>
        <w:t xml:space="preserve"> </w:t>
      </w:r>
      <w:r>
        <w:rPr>
          <w:sz w:val="28"/>
        </w:rPr>
        <w:t>следует</w:t>
      </w:r>
      <w:r>
        <w:rPr>
          <w:spacing w:val="30"/>
          <w:sz w:val="28"/>
        </w:rPr>
        <w:t xml:space="preserve"> </w:t>
      </w:r>
      <w:r>
        <w:rPr>
          <w:sz w:val="28"/>
        </w:rPr>
        <w:t>размещать</w:t>
      </w:r>
      <w:r>
        <w:rPr>
          <w:spacing w:val="27"/>
          <w:sz w:val="28"/>
        </w:rPr>
        <w:t xml:space="preserve"> </w:t>
      </w:r>
      <w:r>
        <w:rPr>
          <w:sz w:val="28"/>
        </w:rPr>
        <w:t>текст</w:t>
      </w:r>
      <w:r>
        <w:rPr>
          <w:spacing w:val="30"/>
          <w:sz w:val="28"/>
        </w:rPr>
        <w:t xml:space="preserve"> </w:t>
      </w:r>
      <w:r>
        <w:rPr>
          <w:sz w:val="28"/>
        </w:rPr>
        <w:t>на</w:t>
      </w:r>
      <w:r>
        <w:rPr>
          <w:spacing w:val="30"/>
          <w:sz w:val="28"/>
        </w:rPr>
        <w:t xml:space="preserve"> </w:t>
      </w:r>
      <w:r>
        <w:rPr>
          <w:sz w:val="28"/>
        </w:rPr>
        <w:t>нижних</w:t>
      </w:r>
      <w:r>
        <w:rPr>
          <w:spacing w:val="30"/>
          <w:sz w:val="28"/>
        </w:rPr>
        <w:t xml:space="preserve"> </w:t>
      </w:r>
      <w:r>
        <w:rPr>
          <w:sz w:val="28"/>
        </w:rPr>
        <w:t>10%</w:t>
      </w:r>
      <w:r>
        <w:rPr>
          <w:spacing w:val="29"/>
          <w:sz w:val="28"/>
        </w:rPr>
        <w:t xml:space="preserve"> </w:t>
      </w:r>
      <w:r>
        <w:rPr>
          <w:sz w:val="28"/>
        </w:rPr>
        <w:t>площади</w:t>
      </w:r>
      <w:r>
        <w:rPr>
          <w:spacing w:val="30"/>
          <w:sz w:val="28"/>
        </w:rPr>
        <w:t xml:space="preserve"> </w:t>
      </w:r>
      <w:r>
        <w:rPr>
          <w:sz w:val="28"/>
        </w:rPr>
        <w:t>слайда</w:t>
      </w:r>
      <w:r>
        <w:rPr>
          <w:spacing w:val="35"/>
          <w:sz w:val="28"/>
        </w:rPr>
        <w:t xml:space="preserve"> </w:t>
      </w:r>
      <w:r>
        <w:rPr>
          <w:sz w:val="28"/>
        </w:rPr>
        <w:t>–</w:t>
      </w:r>
      <w:r>
        <w:rPr>
          <w:spacing w:val="32"/>
          <w:sz w:val="28"/>
        </w:rPr>
        <w:t xml:space="preserve"> </w:t>
      </w:r>
      <w:r>
        <w:rPr>
          <w:sz w:val="28"/>
        </w:rPr>
        <w:t>его</w:t>
      </w:r>
      <w:r>
        <w:rPr>
          <w:spacing w:val="30"/>
          <w:sz w:val="28"/>
        </w:rPr>
        <w:t xml:space="preserve"> </w:t>
      </w:r>
      <w:r>
        <w:rPr>
          <w:sz w:val="28"/>
        </w:rPr>
        <w:t>не</w:t>
      </w:r>
    </w:p>
    <w:p w14:paraId="452CBCD9" w14:textId="77777777" w:rsidR="00797DF7" w:rsidRDefault="00B70313">
      <w:pPr>
        <w:pStyle w:val="a5"/>
        <w:spacing w:before="67" w:line="360" w:lineRule="auto"/>
        <w:ind w:left="1440"/>
        <w:jc w:val="both"/>
      </w:pPr>
      <w:r>
        <w:t>будет видно из последних рядов.</w:t>
      </w:r>
    </w:p>
    <w:p w14:paraId="6055B742" w14:textId="77777777" w:rsidR="00797DF7" w:rsidRDefault="00B70313">
      <w:pPr>
        <w:pStyle w:val="afa"/>
        <w:numPr>
          <w:ilvl w:val="1"/>
          <w:numId w:val="115"/>
        </w:numPr>
        <w:tabs>
          <w:tab w:val="left" w:pos="1902"/>
        </w:tabs>
        <w:spacing w:before="3" w:line="360" w:lineRule="auto"/>
        <w:ind w:left="1440" w:right="848"/>
        <w:jc w:val="both"/>
        <w:rPr>
          <w:sz w:val="28"/>
        </w:rPr>
      </w:pPr>
      <w:r>
        <w:rPr>
          <w:sz w:val="28"/>
        </w:rPr>
        <w:t>Для</w:t>
      </w:r>
      <w:r>
        <w:rPr>
          <w:spacing w:val="-17"/>
          <w:sz w:val="28"/>
        </w:rPr>
        <w:t xml:space="preserve"> </w:t>
      </w:r>
      <w:r>
        <w:rPr>
          <w:sz w:val="28"/>
        </w:rPr>
        <w:t>выделения</w:t>
      </w:r>
      <w:r>
        <w:rPr>
          <w:spacing w:val="-15"/>
          <w:sz w:val="28"/>
        </w:rPr>
        <w:t xml:space="preserve"> </w:t>
      </w:r>
      <w:r>
        <w:rPr>
          <w:sz w:val="28"/>
        </w:rPr>
        <w:t>следует</w:t>
      </w:r>
      <w:r>
        <w:rPr>
          <w:spacing w:val="-14"/>
          <w:sz w:val="28"/>
        </w:rPr>
        <w:t xml:space="preserve"> </w:t>
      </w:r>
      <w:r>
        <w:rPr>
          <w:sz w:val="28"/>
        </w:rPr>
        <w:t>использовать</w:t>
      </w:r>
      <w:r>
        <w:rPr>
          <w:spacing w:val="-19"/>
          <w:sz w:val="28"/>
        </w:rPr>
        <w:t xml:space="preserve"> </w:t>
      </w:r>
      <w:r>
        <w:rPr>
          <w:sz w:val="28"/>
        </w:rPr>
        <w:t>жирный</w:t>
      </w:r>
      <w:r>
        <w:rPr>
          <w:spacing w:val="-18"/>
          <w:sz w:val="28"/>
        </w:rPr>
        <w:t xml:space="preserve"> </w:t>
      </w:r>
      <w:r>
        <w:rPr>
          <w:sz w:val="28"/>
        </w:rPr>
        <w:t>цвет</w:t>
      </w:r>
      <w:r>
        <w:rPr>
          <w:spacing w:val="-18"/>
          <w:sz w:val="28"/>
        </w:rPr>
        <w:t xml:space="preserve"> </w:t>
      </w:r>
      <w:r>
        <w:rPr>
          <w:sz w:val="28"/>
        </w:rPr>
        <w:t>или</w:t>
      </w:r>
      <w:r>
        <w:rPr>
          <w:spacing w:val="-17"/>
          <w:sz w:val="28"/>
        </w:rPr>
        <w:t xml:space="preserve"> </w:t>
      </w:r>
      <w:r>
        <w:rPr>
          <w:sz w:val="28"/>
        </w:rPr>
        <w:t>цвет,</w:t>
      </w:r>
      <w:r>
        <w:rPr>
          <w:spacing w:val="-17"/>
          <w:sz w:val="28"/>
        </w:rPr>
        <w:t xml:space="preserve"> </w:t>
      </w:r>
      <w:r>
        <w:rPr>
          <w:sz w:val="28"/>
        </w:rPr>
        <w:t>а</w:t>
      </w:r>
      <w:r>
        <w:rPr>
          <w:spacing w:val="-17"/>
          <w:sz w:val="28"/>
        </w:rPr>
        <w:t xml:space="preserve"> </w:t>
      </w:r>
      <w:r>
        <w:rPr>
          <w:sz w:val="28"/>
        </w:rPr>
        <w:t>не</w:t>
      </w:r>
      <w:r>
        <w:rPr>
          <w:spacing w:val="-16"/>
          <w:sz w:val="28"/>
        </w:rPr>
        <w:t xml:space="preserve"> </w:t>
      </w:r>
      <w:r>
        <w:rPr>
          <w:sz w:val="28"/>
        </w:rPr>
        <w:t>курсив, подчеркивание или набор заглавными буквами, поскольку они гораздо хуже воспринимаются. Заглавные буквы можно использовать для заголовков или если нужно выделить одно слово в тексте</w:t>
      </w:r>
      <w:r>
        <w:rPr>
          <w:spacing w:val="-12"/>
          <w:sz w:val="28"/>
        </w:rPr>
        <w:t xml:space="preserve"> </w:t>
      </w:r>
      <w:r>
        <w:rPr>
          <w:sz w:val="28"/>
        </w:rPr>
        <w:t>слайда.</w:t>
      </w:r>
    </w:p>
    <w:p w14:paraId="5364446E" w14:textId="77777777" w:rsidR="00797DF7" w:rsidRDefault="00B70313">
      <w:pPr>
        <w:pStyle w:val="afa"/>
        <w:numPr>
          <w:ilvl w:val="1"/>
          <w:numId w:val="115"/>
        </w:numPr>
        <w:tabs>
          <w:tab w:val="left" w:pos="1902"/>
        </w:tabs>
        <w:spacing w:line="360" w:lineRule="auto"/>
        <w:ind w:left="1440" w:right="846"/>
        <w:jc w:val="both"/>
        <w:rPr>
          <w:sz w:val="28"/>
        </w:rPr>
      </w:pPr>
      <w:r>
        <w:rPr>
          <w:sz w:val="28"/>
        </w:rPr>
        <w:t>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w:t>
      </w:r>
      <w:r>
        <w:rPr>
          <w:spacing w:val="-12"/>
          <w:sz w:val="28"/>
        </w:rPr>
        <w:t xml:space="preserve"> </w:t>
      </w:r>
      <w:r>
        <w:rPr>
          <w:sz w:val="28"/>
        </w:rPr>
        <w:t>один.</w:t>
      </w:r>
    </w:p>
    <w:p w14:paraId="48A2078D" w14:textId="77777777" w:rsidR="00797DF7" w:rsidRDefault="00B70313">
      <w:pPr>
        <w:pStyle w:val="afa"/>
        <w:numPr>
          <w:ilvl w:val="1"/>
          <w:numId w:val="115"/>
        </w:numPr>
        <w:tabs>
          <w:tab w:val="left" w:pos="1902"/>
        </w:tabs>
        <w:spacing w:line="360" w:lineRule="auto"/>
        <w:ind w:left="1440" w:right="854"/>
        <w:jc w:val="both"/>
        <w:rPr>
          <w:sz w:val="28"/>
        </w:rPr>
      </w:pPr>
      <w:r>
        <w:rPr>
          <w:sz w:val="28"/>
        </w:rPr>
        <w:t>Количество различных шрифтов не должно быть больше двух, размер должен быть одинаковым на всех</w:t>
      </w:r>
      <w:r>
        <w:rPr>
          <w:spacing w:val="-10"/>
          <w:sz w:val="28"/>
        </w:rPr>
        <w:t xml:space="preserve"> </w:t>
      </w:r>
      <w:r>
        <w:rPr>
          <w:sz w:val="28"/>
        </w:rPr>
        <w:t>слайдах.</w:t>
      </w:r>
    </w:p>
    <w:p w14:paraId="0B089307" w14:textId="77777777" w:rsidR="00797DF7" w:rsidRDefault="00B70313">
      <w:pPr>
        <w:pStyle w:val="afa"/>
        <w:numPr>
          <w:ilvl w:val="1"/>
          <w:numId w:val="115"/>
        </w:numPr>
        <w:tabs>
          <w:tab w:val="left" w:pos="1902"/>
        </w:tabs>
        <w:spacing w:line="360" w:lineRule="auto"/>
        <w:ind w:left="1440" w:right="843"/>
        <w:jc w:val="both"/>
        <w:rPr>
          <w:sz w:val="28"/>
        </w:rPr>
      </w:pPr>
      <w:r>
        <w:rPr>
          <w:sz w:val="28"/>
        </w:rPr>
        <w:t>На</w:t>
      </w:r>
      <w:r>
        <w:rPr>
          <w:spacing w:val="-12"/>
          <w:sz w:val="28"/>
        </w:rPr>
        <w:t xml:space="preserve"> </w:t>
      </w:r>
      <w:r>
        <w:rPr>
          <w:b/>
          <w:sz w:val="28"/>
        </w:rPr>
        <w:t>слайдах</w:t>
      </w:r>
      <w:r>
        <w:rPr>
          <w:b/>
          <w:spacing w:val="-10"/>
          <w:sz w:val="28"/>
        </w:rPr>
        <w:t xml:space="preserve"> </w:t>
      </w:r>
      <w:r>
        <w:rPr>
          <w:sz w:val="28"/>
        </w:rPr>
        <w:t>рекомендуются</w:t>
      </w:r>
      <w:r>
        <w:rPr>
          <w:spacing w:val="-11"/>
          <w:sz w:val="28"/>
        </w:rPr>
        <w:t xml:space="preserve"> </w:t>
      </w:r>
      <w:r>
        <w:rPr>
          <w:sz w:val="28"/>
        </w:rPr>
        <w:t>шрифты</w:t>
      </w:r>
      <w:r>
        <w:rPr>
          <w:spacing w:val="-10"/>
          <w:sz w:val="28"/>
        </w:rPr>
        <w:t xml:space="preserve"> </w:t>
      </w:r>
      <w:r>
        <w:rPr>
          <w:b/>
          <w:sz w:val="28"/>
        </w:rPr>
        <w:t>Verdana</w:t>
      </w:r>
      <w:r>
        <w:rPr>
          <w:b/>
          <w:spacing w:val="-10"/>
          <w:sz w:val="28"/>
        </w:rPr>
        <w:t xml:space="preserve"> </w:t>
      </w:r>
      <w:r>
        <w:rPr>
          <w:sz w:val="28"/>
        </w:rPr>
        <w:t>или</w:t>
      </w:r>
      <w:r>
        <w:rPr>
          <w:spacing w:val="-11"/>
          <w:sz w:val="28"/>
        </w:rPr>
        <w:t xml:space="preserve"> </w:t>
      </w:r>
      <w:r>
        <w:rPr>
          <w:b/>
          <w:sz w:val="28"/>
        </w:rPr>
        <w:t>Arial</w:t>
      </w:r>
      <w:r>
        <w:rPr>
          <w:sz w:val="28"/>
        </w:rPr>
        <w:t>,</w:t>
      </w:r>
      <w:r>
        <w:rPr>
          <w:spacing w:val="-12"/>
          <w:sz w:val="28"/>
        </w:rPr>
        <w:t xml:space="preserve"> </w:t>
      </w:r>
      <w:r>
        <w:rPr>
          <w:sz w:val="28"/>
        </w:rPr>
        <w:t>на</w:t>
      </w:r>
      <w:r>
        <w:rPr>
          <w:spacing w:val="-12"/>
          <w:sz w:val="28"/>
        </w:rPr>
        <w:t xml:space="preserve"> </w:t>
      </w:r>
      <w:r>
        <w:rPr>
          <w:sz w:val="28"/>
        </w:rPr>
        <w:t>раздаточном материале Times New</w:t>
      </w:r>
      <w:r>
        <w:rPr>
          <w:spacing w:val="-3"/>
          <w:sz w:val="28"/>
        </w:rPr>
        <w:t xml:space="preserve"> </w:t>
      </w:r>
      <w:r>
        <w:rPr>
          <w:sz w:val="28"/>
        </w:rPr>
        <w:t>Roman.</w:t>
      </w:r>
    </w:p>
    <w:p w14:paraId="62FD2F1C" w14:textId="77777777" w:rsidR="00797DF7" w:rsidRDefault="00B70313">
      <w:pPr>
        <w:pStyle w:val="afa"/>
        <w:numPr>
          <w:ilvl w:val="1"/>
          <w:numId w:val="115"/>
        </w:numPr>
        <w:tabs>
          <w:tab w:val="left" w:pos="1902"/>
        </w:tabs>
        <w:spacing w:line="360" w:lineRule="auto"/>
        <w:ind w:left="1440" w:right="845"/>
        <w:jc w:val="both"/>
        <w:rPr>
          <w:sz w:val="28"/>
        </w:rPr>
      </w:pPr>
      <w:r>
        <w:rPr>
          <w:b/>
          <w:sz w:val="28"/>
        </w:rPr>
        <w:t xml:space="preserve">Рекомендуемый стандартный размер шрифта </w:t>
      </w:r>
      <w:r>
        <w:rPr>
          <w:sz w:val="28"/>
        </w:rPr>
        <w:t xml:space="preserve">текста слайдов – </w:t>
      </w:r>
      <w:r>
        <w:rPr>
          <w:b/>
          <w:sz w:val="28"/>
        </w:rPr>
        <w:lastRenderedPageBreak/>
        <w:t xml:space="preserve">22-24 </w:t>
      </w:r>
      <w:r>
        <w:rPr>
          <w:sz w:val="28"/>
        </w:rPr>
        <w:t>и не меньше. При выборе некоторых типов шрифта и в заголовках приходится применять больший размер (оптимальный размер для заголовков</w:t>
      </w:r>
      <w:r>
        <w:rPr>
          <w:spacing w:val="-4"/>
          <w:sz w:val="28"/>
        </w:rPr>
        <w:t xml:space="preserve"> </w:t>
      </w:r>
      <w:r>
        <w:rPr>
          <w:sz w:val="28"/>
        </w:rPr>
        <w:t>30-40).</w:t>
      </w:r>
    </w:p>
    <w:p w14:paraId="26052E86" w14:textId="77777777" w:rsidR="00797DF7" w:rsidRDefault="00B70313">
      <w:pPr>
        <w:pStyle w:val="afa"/>
        <w:numPr>
          <w:ilvl w:val="1"/>
          <w:numId w:val="115"/>
        </w:numPr>
        <w:tabs>
          <w:tab w:val="left" w:pos="1902"/>
        </w:tabs>
        <w:spacing w:line="360" w:lineRule="auto"/>
        <w:ind w:left="1440" w:right="851"/>
        <w:jc w:val="both"/>
        <w:rPr>
          <w:sz w:val="28"/>
        </w:rPr>
      </w:pPr>
      <w:r>
        <w:rPr>
          <w:sz w:val="28"/>
        </w:rPr>
        <w:t>Текст на слайдах выравнивается по левому краю, оставляя правы край рваным; доказано, что это ускоряет</w:t>
      </w:r>
      <w:r>
        <w:rPr>
          <w:spacing w:val="-3"/>
          <w:sz w:val="28"/>
        </w:rPr>
        <w:t xml:space="preserve"> </w:t>
      </w:r>
      <w:r>
        <w:rPr>
          <w:sz w:val="28"/>
        </w:rPr>
        <w:t>восприятие.</w:t>
      </w:r>
    </w:p>
    <w:p w14:paraId="2FD68CFE" w14:textId="77777777" w:rsidR="00797DF7" w:rsidRDefault="00B70313">
      <w:pPr>
        <w:pStyle w:val="afa"/>
        <w:numPr>
          <w:ilvl w:val="1"/>
          <w:numId w:val="115"/>
        </w:numPr>
        <w:tabs>
          <w:tab w:val="left" w:pos="1902"/>
        </w:tabs>
        <w:spacing w:line="360" w:lineRule="auto"/>
        <w:ind w:left="1440"/>
        <w:jc w:val="both"/>
        <w:rPr>
          <w:sz w:val="28"/>
        </w:rPr>
      </w:pPr>
      <w:r>
        <w:rPr>
          <w:sz w:val="28"/>
        </w:rPr>
        <w:t>Рекомендуемый межстрочный интервал</w:t>
      </w:r>
      <w:r>
        <w:rPr>
          <w:spacing w:val="-2"/>
          <w:sz w:val="28"/>
        </w:rPr>
        <w:t xml:space="preserve"> </w:t>
      </w:r>
      <w:r>
        <w:rPr>
          <w:sz w:val="28"/>
        </w:rPr>
        <w:t>1-5.</w:t>
      </w:r>
    </w:p>
    <w:p w14:paraId="54EBBC98" w14:textId="77777777" w:rsidR="00797DF7" w:rsidRDefault="00B70313">
      <w:pPr>
        <w:pStyle w:val="afa"/>
        <w:numPr>
          <w:ilvl w:val="1"/>
          <w:numId w:val="115"/>
        </w:numPr>
        <w:tabs>
          <w:tab w:val="left" w:pos="1902"/>
        </w:tabs>
        <w:spacing w:line="360" w:lineRule="auto"/>
        <w:ind w:left="1440" w:right="851"/>
        <w:jc w:val="both"/>
        <w:rPr>
          <w:sz w:val="28"/>
        </w:rPr>
      </w:pPr>
      <w:r>
        <w:rPr>
          <w:sz w:val="28"/>
        </w:rPr>
        <w:t>На слайдах не должна использоваться пунктуация в конце фразы или предложения, т.к. знак препинания заставляет читателя подсознательно сосредотачивать внимание на нем, что</w:t>
      </w:r>
      <w:r>
        <w:rPr>
          <w:spacing w:val="-10"/>
          <w:sz w:val="28"/>
        </w:rPr>
        <w:t xml:space="preserve"> </w:t>
      </w:r>
      <w:r>
        <w:rPr>
          <w:sz w:val="28"/>
        </w:rPr>
        <w:t>отвлекает.</w:t>
      </w:r>
    </w:p>
    <w:p w14:paraId="72AF08A1" w14:textId="77777777" w:rsidR="00797DF7" w:rsidRDefault="00B70313">
      <w:pPr>
        <w:pStyle w:val="afa"/>
        <w:numPr>
          <w:ilvl w:val="1"/>
          <w:numId w:val="115"/>
        </w:numPr>
        <w:tabs>
          <w:tab w:val="left" w:pos="1902"/>
        </w:tabs>
        <w:spacing w:before="1" w:line="360" w:lineRule="auto"/>
        <w:ind w:left="1440" w:right="847"/>
        <w:jc w:val="both"/>
        <w:rPr>
          <w:sz w:val="28"/>
        </w:rPr>
      </w:pPr>
      <w:r>
        <w:rPr>
          <w:sz w:val="28"/>
        </w:rPr>
        <w:t>При оформлении списков на текстовых слайдах предпочтительно использовать</w:t>
      </w:r>
      <w:r>
        <w:rPr>
          <w:spacing w:val="-20"/>
          <w:sz w:val="28"/>
        </w:rPr>
        <w:t xml:space="preserve"> </w:t>
      </w:r>
      <w:r>
        <w:rPr>
          <w:sz w:val="28"/>
        </w:rPr>
        <w:t>жирные</w:t>
      </w:r>
      <w:r>
        <w:rPr>
          <w:spacing w:val="-19"/>
          <w:sz w:val="28"/>
        </w:rPr>
        <w:t xml:space="preserve"> </w:t>
      </w:r>
      <w:r>
        <w:rPr>
          <w:sz w:val="28"/>
        </w:rPr>
        <w:t>точки,</w:t>
      </w:r>
      <w:r>
        <w:rPr>
          <w:spacing w:val="-19"/>
          <w:sz w:val="28"/>
        </w:rPr>
        <w:t xml:space="preserve"> </w:t>
      </w:r>
      <w:r>
        <w:rPr>
          <w:sz w:val="28"/>
        </w:rPr>
        <w:t>а</w:t>
      </w:r>
      <w:r>
        <w:rPr>
          <w:spacing w:val="-19"/>
          <w:sz w:val="28"/>
        </w:rPr>
        <w:t xml:space="preserve"> </w:t>
      </w:r>
      <w:r>
        <w:rPr>
          <w:sz w:val="28"/>
        </w:rPr>
        <w:t>не</w:t>
      </w:r>
      <w:r>
        <w:rPr>
          <w:spacing w:val="-21"/>
          <w:sz w:val="28"/>
        </w:rPr>
        <w:t xml:space="preserve"> </w:t>
      </w:r>
      <w:r>
        <w:rPr>
          <w:sz w:val="28"/>
        </w:rPr>
        <w:t>цифры,</w:t>
      </w:r>
      <w:r>
        <w:rPr>
          <w:spacing w:val="-19"/>
          <w:sz w:val="28"/>
        </w:rPr>
        <w:t xml:space="preserve"> </w:t>
      </w:r>
      <w:r>
        <w:rPr>
          <w:sz w:val="28"/>
        </w:rPr>
        <w:t>если</w:t>
      </w:r>
      <w:r>
        <w:rPr>
          <w:spacing w:val="-18"/>
          <w:sz w:val="28"/>
        </w:rPr>
        <w:t xml:space="preserve"> </w:t>
      </w:r>
      <w:r>
        <w:rPr>
          <w:sz w:val="28"/>
        </w:rPr>
        <w:t>только</w:t>
      </w:r>
      <w:r>
        <w:rPr>
          <w:spacing w:val="-18"/>
          <w:sz w:val="28"/>
        </w:rPr>
        <w:t xml:space="preserve"> </w:t>
      </w:r>
      <w:r>
        <w:rPr>
          <w:sz w:val="28"/>
        </w:rPr>
        <w:t>список</w:t>
      </w:r>
      <w:r>
        <w:rPr>
          <w:spacing w:val="-18"/>
          <w:sz w:val="28"/>
        </w:rPr>
        <w:t xml:space="preserve"> </w:t>
      </w:r>
      <w:r>
        <w:rPr>
          <w:sz w:val="28"/>
        </w:rPr>
        <w:t>не</w:t>
      </w:r>
      <w:r>
        <w:rPr>
          <w:spacing w:val="-21"/>
          <w:sz w:val="28"/>
        </w:rPr>
        <w:t xml:space="preserve"> </w:t>
      </w:r>
      <w:r>
        <w:rPr>
          <w:sz w:val="28"/>
        </w:rPr>
        <w:t>отражает жесткую</w:t>
      </w:r>
      <w:r>
        <w:rPr>
          <w:spacing w:val="-2"/>
          <w:sz w:val="28"/>
        </w:rPr>
        <w:t xml:space="preserve"> </w:t>
      </w:r>
      <w:r>
        <w:rPr>
          <w:sz w:val="28"/>
        </w:rPr>
        <w:t>последовательность.</w:t>
      </w:r>
    </w:p>
    <w:p w14:paraId="3FEAFA88" w14:textId="77777777" w:rsidR="00797DF7" w:rsidRDefault="00B70313">
      <w:pPr>
        <w:pStyle w:val="afa"/>
        <w:numPr>
          <w:ilvl w:val="1"/>
          <w:numId w:val="115"/>
        </w:numPr>
        <w:tabs>
          <w:tab w:val="left" w:pos="1902"/>
        </w:tabs>
        <w:spacing w:line="360" w:lineRule="auto"/>
        <w:ind w:left="1440" w:right="844"/>
        <w:jc w:val="both"/>
        <w:rPr>
          <w:sz w:val="28"/>
        </w:rPr>
      </w:pPr>
      <w:r>
        <w:rPr>
          <w:sz w:val="28"/>
        </w:rPr>
        <w:t>Количество строк на текстовых слайдах не должно превышать 7 строк вместе с заголовком, количество слов в строке не должно превышать 7 слов, а в заголовке –</w:t>
      </w:r>
      <w:r>
        <w:rPr>
          <w:spacing w:val="-5"/>
          <w:sz w:val="28"/>
        </w:rPr>
        <w:t xml:space="preserve"> </w:t>
      </w:r>
      <w:r>
        <w:rPr>
          <w:sz w:val="28"/>
        </w:rPr>
        <w:t>5.</w:t>
      </w:r>
    </w:p>
    <w:p w14:paraId="3499F891" w14:textId="77777777" w:rsidR="00797DF7" w:rsidRDefault="00B70313">
      <w:pPr>
        <w:pStyle w:val="afa"/>
        <w:numPr>
          <w:ilvl w:val="1"/>
          <w:numId w:val="115"/>
        </w:numPr>
        <w:tabs>
          <w:tab w:val="left" w:pos="1902"/>
        </w:tabs>
        <w:spacing w:line="360" w:lineRule="auto"/>
        <w:ind w:left="1440" w:right="851"/>
        <w:jc w:val="both"/>
        <w:rPr>
          <w:sz w:val="28"/>
        </w:rPr>
      </w:pPr>
      <w:r>
        <w:rPr>
          <w:sz w:val="28"/>
        </w:rPr>
        <w:t>В столбиковых диаграммах количество столбиков и количество секторов в круговых диаграммах не должен быть больше</w:t>
      </w:r>
      <w:r>
        <w:rPr>
          <w:spacing w:val="-10"/>
          <w:sz w:val="28"/>
        </w:rPr>
        <w:t xml:space="preserve"> </w:t>
      </w:r>
      <w:r>
        <w:rPr>
          <w:sz w:val="28"/>
        </w:rPr>
        <w:t>7.</w:t>
      </w:r>
    </w:p>
    <w:p w14:paraId="11E19F41" w14:textId="77777777" w:rsidR="00797DF7" w:rsidRDefault="00B70313">
      <w:pPr>
        <w:pStyle w:val="afa"/>
        <w:numPr>
          <w:ilvl w:val="1"/>
          <w:numId w:val="115"/>
        </w:numPr>
        <w:tabs>
          <w:tab w:val="left" w:pos="1902"/>
        </w:tabs>
        <w:spacing w:line="360" w:lineRule="auto"/>
        <w:ind w:left="1440" w:right="844"/>
        <w:jc w:val="both"/>
        <w:rPr>
          <w:sz w:val="28"/>
        </w:rPr>
      </w:pPr>
      <w:r>
        <w:rPr>
          <w:sz w:val="28"/>
        </w:rPr>
        <w:t>Отрезки</w:t>
      </w:r>
      <w:r>
        <w:rPr>
          <w:spacing w:val="-20"/>
          <w:sz w:val="28"/>
        </w:rPr>
        <w:t xml:space="preserve"> </w:t>
      </w:r>
      <w:r>
        <w:rPr>
          <w:sz w:val="28"/>
        </w:rPr>
        <w:t>текста,</w:t>
      </w:r>
      <w:r>
        <w:rPr>
          <w:spacing w:val="-23"/>
          <w:sz w:val="28"/>
        </w:rPr>
        <w:t xml:space="preserve"> </w:t>
      </w:r>
      <w:r>
        <w:rPr>
          <w:sz w:val="28"/>
        </w:rPr>
        <w:t>расположенные</w:t>
      </w:r>
      <w:r>
        <w:rPr>
          <w:spacing w:val="-21"/>
          <w:sz w:val="28"/>
        </w:rPr>
        <w:t xml:space="preserve"> </w:t>
      </w:r>
      <w:r>
        <w:rPr>
          <w:sz w:val="28"/>
        </w:rPr>
        <w:t>на</w:t>
      </w:r>
      <w:r>
        <w:rPr>
          <w:spacing w:val="-23"/>
          <w:sz w:val="28"/>
        </w:rPr>
        <w:t xml:space="preserve"> </w:t>
      </w:r>
      <w:r>
        <w:rPr>
          <w:sz w:val="28"/>
        </w:rPr>
        <w:t>небольшом</w:t>
      </w:r>
      <w:r>
        <w:rPr>
          <w:spacing w:val="-21"/>
          <w:sz w:val="28"/>
        </w:rPr>
        <w:t xml:space="preserve"> </w:t>
      </w:r>
      <w:r>
        <w:rPr>
          <w:sz w:val="28"/>
        </w:rPr>
        <w:t>расстоянии</w:t>
      </w:r>
      <w:r>
        <w:rPr>
          <w:spacing w:val="-20"/>
          <w:sz w:val="28"/>
        </w:rPr>
        <w:t xml:space="preserve"> </w:t>
      </w:r>
      <w:r>
        <w:rPr>
          <w:sz w:val="28"/>
        </w:rPr>
        <w:t>друг</w:t>
      </w:r>
      <w:r>
        <w:rPr>
          <w:spacing w:val="-21"/>
          <w:sz w:val="28"/>
        </w:rPr>
        <w:t xml:space="preserve"> </w:t>
      </w:r>
      <w:r>
        <w:rPr>
          <w:sz w:val="28"/>
        </w:rPr>
        <w:t>от</w:t>
      </w:r>
      <w:r>
        <w:rPr>
          <w:spacing w:val="-21"/>
          <w:sz w:val="28"/>
        </w:rPr>
        <w:t xml:space="preserve"> </w:t>
      </w:r>
      <w:r>
        <w:rPr>
          <w:sz w:val="28"/>
        </w:rPr>
        <w:t>друга, воспринимаются как единое целое, расположенные на большем расстоянии – как принадлежащие к разным смысловым</w:t>
      </w:r>
      <w:r>
        <w:rPr>
          <w:spacing w:val="-11"/>
          <w:sz w:val="28"/>
        </w:rPr>
        <w:t xml:space="preserve"> </w:t>
      </w:r>
      <w:r>
        <w:rPr>
          <w:sz w:val="28"/>
        </w:rPr>
        <w:t>группам.</w:t>
      </w:r>
    </w:p>
    <w:p w14:paraId="17A74C85" w14:textId="77777777" w:rsidR="00797DF7" w:rsidRDefault="00B70313">
      <w:pPr>
        <w:pStyle w:val="afa"/>
        <w:numPr>
          <w:ilvl w:val="1"/>
          <w:numId w:val="115"/>
        </w:numPr>
        <w:tabs>
          <w:tab w:val="left" w:pos="1902"/>
        </w:tabs>
        <w:spacing w:before="1" w:line="360" w:lineRule="auto"/>
        <w:ind w:left="1440" w:right="849"/>
        <w:jc w:val="both"/>
        <w:rPr>
          <w:sz w:val="28"/>
        </w:rPr>
      </w:pPr>
      <w:r>
        <w:rPr>
          <w:sz w:val="28"/>
        </w:rPr>
        <w:t>Предпочтителен единый дизайн на всех слайдах, что дает возможность аудитории сосредоточиться на</w:t>
      </w:r>
      <w:r>
        <w:rPr>
          <w:spacing w:val="-4"/>
          <w:sz w:val="28"/>
        </w:rPr>
        <w:t xml:space="preserve"> </w:t>
      </w:r>
      <w:r>
        <w:rPr>
          <w:sz w:val="28"/>
        </w:rPr>
        <w:t>содержании.</w:t>
      </w:r>
    </w:p>
    <w:p w14:paraId="082F3DDF" w14:textId="77777777" w:rsidR="00797DF7" w:rsidRDefault="00B70313">
      <w:pPr>
        <w:pStyle w:val="afa"/>
        <w:numPr>
          <w:ilvl w:val="1"/>
          <w:numId w:val="115"/>
        </w:numPr>
        <w:tabs>
          <w:tab w:val="left" w:pos="1902"/>
        </w:tabs>
        <w:spacing w:line="360" w:lineRule="auto"/>
        <w:ind w:left="1440"/>
        <w:jc w:val="both"/>
        <w:rPr>
          <w:sz w:val="28"/>
        </w:rPr>
      </w:pPr>
      <w:r>
        <w:rPr>
          <w:sz w:val="28"/>
        </w:rPr>
        <w:t>Цветовая гамма всех слайдов должна быть</w:t>
      </w:r>
      <w:r>
        <w:rPr>
          <w:spacing w:val="-5"/>
          <w:sz w:val="28"/>
        </w:rPr>
        <w:t xml:space="preserve"> </w:t>
      </w:r>
      <w:r>
        <w:rPr>
          <w:sz w:val="28"/>
        </w:rPr>
        <w:t>единой.</w:t>
      </w:r>
    </w:p>
    <w:p w14:paraId="1765464B" w14:textId="77777777" w:rsidR="00797DF7" w:rsidRDefault="00B70313">
      <w:pPr>
        <w:pStyle w:val="afa"/>
        <w:numPr>
          <w:ilvl w:val="1"/>
          <w:numId w:val="115"/>
        </w:numPr>
        <w:tabs>
          <w:tab w:val="left" w:pos="1902"/>
        </w:tabs>
        <w:spacing w:line="360" w:lineRule="auto"/>
        <w:ind w:left="1440" w:right="847"/>
        <w:jc w:val="both"/>
        <w:rPr>
          <w:sz w:val="28"/>
        </w:rPr>
      </w:pPr>
      <w:r>
        <w:rPr>
          <w:sz w:val="28"/>
        </w:rPr>
        <w:t>В цветовом оформлении следует использовать контраст и закономерности сочетания цветов: цвет текста должен резко контрастировать с цветом</w:t>
      </w:r>
      <w:r>
        <w:rPr>
          <w:spacing w:val="-4"/>
          <w:sz w:val="28"/>
        </w:rPr>
        <w:t xml:space="preserve"> </w:t>
      </w:r>
      <w:r>
        <w:rPr>
          <w:sz w:val="28"/>
        </w:rPr>
        <w:t>фона.</w:t>
      </w:r>
    </w:p>
    <w:p w14:paraId="23465A27" w14:textId="77777777" w:rsidR="00797DF7" w:rsidRDefault="00B70313">
      <w:pPr>
        <w:pStyle w:val="afa"/>
        <w:numPr>
          <w:ilvl w:val="1"/>
          <w:numId w:val="115"/>
        </w:numPr>
        <w:tabs>
          <w:tab w:val="left" w:pos="1902"/>
        </w:tabs>
        <w:spacing w:before="1" w:line="360" w:lineRule="auto"/>
        <w:ind w:left="1440" w:right="853"/>
        <w:jc w:val="both"/>
        <w:rPr>
          <w:sz w:val="28"/>
        </w:rPr>
      </w:pPr>
      <w:r>
        <w:rPr>
          <w:sz w:val="28"/>
        </w:rPr>
        <w:t>Не рекомендуется включать в состав слайдов изображения, не несущие смысловой</w:t>
      </w:r>
      <w:r>
        <w:rPr>
          <w:spacing w:val="-1"/>
          <w:sz w:val="28"/>
        </w:rPr>
        <w:t xml:space="preserve"> </w:t>
      </w:r>
      <w:r>
        <w:rPr>
          <w:sz w:val="28"/>
        </w:rPr>
        <w:t>нагрузки.</w:t>
      </w:r>
    </w:p>
    <w:p w14:paraId="5CFD58C4" w14:textId="77777777" w:rsidR="00797DF7" w:rsidRDefault="00B70313">
      <w:pPr>
        <w:pStyle w:val="a5"/>
        <w:spacing w:line="360" w:lineRule="auto"/>
        <w:ind w:left="720" w:right="844" w:firstLine="707"/>
        <w:jc w:val="both"/>
      </w:pPr>
      <w:r>
        <w:t>Слайд не должен содержать грамматических, лексических и фографических ошибок, поэтому его необходимо тщательно проверить.</w:t>
      </w:r>
    </w:p>
    <w:p w14:paraId="02478F5F" w14:textId="77777777" w:rsidR="00797DF7" w:rsidRDefault="00797DF7">
      <w:pPr>
        <w:spacing w:line="360" w:lineRule="auto"/>
        <w:jc w:val="both"/>
        <w:sectPr w:rsidR="00797DF7">
          <w:footerReference w:type="default" r:id="rId60"/>
          <w:pgSz w:w="11910" w:h="16840"/>
          <w:pgMar w:top="720" w:right="720" w:bottom="720" w:left="720" w:header="0" w:footer="972" w:gutter="0"/>
          <w:cols w:space="720"/>
          <w:docGrid w:linePitch="299"/>
        </w:sectPr>
      </w:pPr>
    </w:p>
    <w:p w14:paraId="0E53D4AE" w14:textId="77777777" w:rsidR="00797DF7" w:rsidRDefault="00B70313">
      <w:pPr>
        <w:spacing w:before="75" w:line="360" w:lineRule="auto"/>
        <w:ind w:left="102"/>
        <w:jc w:val="both"/>
        <w:rPr>
          <w:b/>
          <w:sz w:val="28"/>
          <w:szCs w:val="28"/>
        </w:rPr>
      </w:pPr>
      <w:r>
        <w:rPr>
          <w:b/>
          <w:sz w:val="28"/>
          <w:szCs w:val="28"/>
        </w:rPr>
        <w:lastRenderedPageBreak/>
        <w:t>Рекомендации по проведению ролевых/деловых игр</w:t>
      </w:r>
    </w:p>
    <w:p w14:paraId="4112CE49" w14:textId="77777777" w:rsidR="00797DF7" w:rsidRDefault="00B70313">
      <w:pPr>
        <w:pStyle w:val="a5"/>
        <w:spacing w:before="18" w:line="360" w:lineRule="auto"/>
        <w:ind w:left="102" w:right="102" w:firstLine="707"/>
        <w:jc w:val="both"/>
      </w:pPr>
      <w:r>
        <w:t>Ролевая/деловая игра представляет собой один из видов аудиторной работы</w:t>
      </w:r>
      <w:r>
        <w:rPr>
          <w:spacing w:val="-6"/>
        </w:rPr>
        <w:t xml:space="preserve"> </w:t>
      </w:r>
      <w:r>
        <w:t>и</w:t>
      </w:r>
      <w:r>
        <w:rPr>
          <w:spacing w:val="-5"/>
        </w:rPr>
        <w:t xml:space="preserve"> </w:t>
      </w:r>
      <w:r>
        <w:t>проходит</w:t>
      </w:r>
      <w:r>
        <w:rPr>
          <w:spacing w:val="-8"/>
        </w:rPr>
        <w:t xml:space="preserve"> </w:t>
      </w:r>
      <w:r>
        <w:t>в</w:t>
      </w:r>
      <w:r>
        <w:rPr>
          <w:spacing w:val="-7"/>
        </w:rPr>
        <w:t xml:space="preserve"> </w:t>
      </w:r>
      <w:r>
        <w:t>рамках</w:t>
      </w:r>
      <w:r>
        <w:rPr>
          <w:spacing w:val="-5"/>
        </w:rPr>
        <w:t xml:space="preserve"> </w:t>
      </w:r>
      <w:r>
        <w:t>семинарских</w:t>
      </w:r>
      <w:r>
        <w:rPr>
          <w:spacing w:val="-6"/>
        </w:rPr>
        <w:t xml:space="preserve"> </w:t>
      </w:r>
      <w:r>
        <w:t>занятий.</w:t>
      </w:r>
      <w:r>
        <w:rPr>
          <w:spacing w:val="-6"/>
        </w:rPr>
        <w:t xml:space="preserve"> </w:t>
      </w:r>
      <w:r>
        <w:t>Подготовка</w:t>
      </w:r>
      <w:r>
        <w:rPr>
          <w:spacing w:val="-5"/>
        </w:rPr>
        <w:t xml:space="preserve"> </w:t>
      </w:r>
      <w:r>
        <w:t>к</w:t>
      </w:r>
      <w:r>
        <w:rPr>
          <w:spacing w:val="-6"/>
        </w:rPr>
        <w:t xml:space="preserve"> </w:t>
      </w:r>
      <w:r>
        <w:t>ролевой</w:t>
      </w:r>
      <w:r>
        <w:rPr>
          <w:spacing w:val="-5"/>
        </w:rPr>
        <w:t xml:space="preserve"> </w:t>
      </w:r>
      <w:r>
        <w:t>игре является также одной из форм контроля выполнения студентом самостоятельной работы. Ролевая игра развивает способности к самостоятельному</w:t>
      </w:r>
      <w:r>
        <w:rPr>
          <w:spacing w:val="-17"/>
        </w:rPr>
        <w:t xml:space="preserve"> </w:t>
      </w:r>
      <w:r>
        <w:t>отбору,</w:t>
      </w:r>
      <w:r>
        <w:rPr>
          <w:spacing w:val="-14"/>
        </w:rPr>
        <w:t xml:space="preserve"> </w:t>
      </w:r>
      <w:r>
        <w:t>анализу</w:t>
      </w:r>
      <w:r>
        <w:rPr>
          <w:spacing w:val="-16"/>
        </w:rPr>
        <w:t xml:space="preserve"> </w:t>
      </w:r>
      <w:r>
        <w:t>и</w:t>
      </w:r>
      <w:r>
        <w:rPr>
          <w:spacing w:val="-13"/>
        </w:rPr>
        <w:t xml:space="preserve"> </w:t>
      </w:r>
      <w:r>
        <w:t>систематизации</w:t>
      </w:r>
      <w:r>
        <w:rPr>
          <w:spacing w:val="-12"/>
        </w:rPr>
        <w:t xml:space="preserve"> </w:t>
      </w:r>
      <w:r>
        <w:t>информации;</w:t>
      </w:r>
      <w:r>
        <w:rPr>
          <w:spacing w:val="-13"/>
        </w:rPr>
        <w:t xml:space="preserve"> </w:t>
      </w:r>
      <w:r>
        <w:t>формирует коммуникативные навыки, умение логически верно, аргументировано и ясно строить устную речь; стимулирует готовность к кооперации с коллегами, работе в</w:t>
      </w:r>
      <w:r>
        <w:rPr>
          <w:spacing w:val="-3"/>
        </w:rPr>
        <w:t xml:space="preserve"> </w:t>
      </w:r>
      <w:r>
        <w:t>коллективе.</w:t>
      </w:r>
    </w:p>
    <w:p w14:paraId="0980A469" w14:textId="77777777" w:rsidR="00797DF7" w:rsidRDefault="00797DF7">
      <w:pPr>
        <w:pStyle w:val="a5"/>
        <w:spacing w:before="4" w:line="360" w:lineRule="auto"/>
      </w:pPr>
    </w:p>
    <w:p w14:paraId="272FF41D" w14:textId="77777777" w:rsidR="00797DF7" w:rsidRDefault="00B70313">
      <w:pPr>
        <w:pStyle w:val="2"/>
        <w:spacing w:line="360" w:lineRule="auto"/>
        <w:ind w:left="810" w:right="3607"/>
        <w:jc w:val="both"/>
      </w:pPr>
      <w:r>
        <w:t>План проведения ролевой/деловой игры Подготовительный этап</w:t>
      </w:r>
    </w:p>
    <w:p w14:paraId="75B4B733" w14:textId="77777777" w:rsidR="00797DF7" w:rsidRDefault="00B70313">
      <w:pPr>
        <w:pStyle w:val="afa"/>
        <w:numPr>
          <w:ilvl w:val="0"/>
          <w:numId w:val="119"/>
        </w:numPr>
        <w:tabs>
          <w:tab w:val="left" w:pos="822"/>
        </w:tabs>
        <w:spacing w:line="360" w:lineRule="auto"/>
        <w:ind w:left="821" w:right="109"/>
        <w:jc w:val="both"/>
        <w:rPr>
          <w:sz w:val="28"/>
        </w:rPr>
      </w:pPr>
      <w:r>
        <w:rPr>
          <w:sz w:val="28"/>
        </w:rPr>
        <w:t>изучение «сценария» с определением преподавателем цели, содержательной стороны игры, знакомство с правилами,</w:t>
      </w:r>
      <w:r>
        <w:rPr>
          <w:spacing w:val="-16"/>
          <w:sz w:val="28"/>
        </w:rPr>
        <w:t xml:space="preserve"> </w:t>
      </w:r>
      <w:r>
        <w:rPr>
          <w:sz w:val="28"/>
        </w:rPr>
        <w:t>регламентом;</w:t>
      </w:r>
    </w:p>
    <w:p w14:paraId="30E52859" w14:textId="77777777" w:rsidR="00797DF7" w:rsidRDefault="00B70313">
      <w:pPr>
        <w:pStyle w:val="afa"/>
        <w:numPr>
          <w:ilvl w:val="0"/>
          <w:numId w:val="119"/>
        </w:numPr>
        <w:tabs>
          <w:tab w:val="left" w:pos="822"/>
        </w:tabs>
        <w:spacing w:line="360" w:lineRule="auto"/>
        <w:ind w:left="821" w:right="104"/>
        <w:jc w:val="both"/>
        <w:rPr>
          <w:sz w:val="28"/>
        </w:rPr>
      </w:pPr>
      <w:r>
        <w:rPr>
          <w:sz w:val="28"/>
        </w:rPr>
        <w:t>коллективное, либо непосредственно с участием преподавателя распределение ролей участников, инструктаж по ролям, формирование малых групп;</w:t>
      </w:r>
    </w:p>
    <w:p w14:paraId="6249ABE2" w14:textId="77777777" w:rsidR="00797DF7" w:rsidRDefault="00B70313">
      <w:pPr>
        <w:pStyle w:val="afa"/>
        <w:numPr>
          <w:ilvl w:val="0"/>
          <w:numId w:val="119"/>
        </w:numPr>
        <w:tabs>
          <w:tab w:val="left" w:pos="822"/>
        </w:tabs>
        <w:spacing w:line="360" w:lineRule="auto"/>
        <w:ind w:left="821" w:right="112"/>
        <w:jc w:val="both"/>
        <w:rPr>
          <w:sz w:val="28"/>
        </w:rPr>
      </w:pPr>
      <w:r>
        <w:rPr>
          <w:sz w:val="28"/>
        </w:rPr>
        <w:t>подготовка материального обеспечения игры (если в этом есть необходимость).</w:t>
      </w:r>
    </w:p>
    <w:p w14:paraId="3F53D6DE" w14:textId="77777777" w:rsidR="00797DF7" w:rsidRDefault="00B70313">
      <w:pPr>
        <w:pStyle w:val="2"/>
        <w:spacing w:line="360" w:lineRule="auto"/>
        <w:ind w:left="810"/>
        <w:jc w:val="both"/>
      </w:pPr>
      <w:r>
        <w:t>Рабочий этап (разыгрывание</w:t>
      </w:r>
      <w:r>
        <w:rPr>
          <w:spacing w:val="-16"/>
        </w:rPr>
        <w:t xml:space="preserve"> </w:t>
      </w:r>
      <w:r>
        <w:t>ролей)</w:t>
      </w:r>
    </w:p>
    <w:p w14:paraId="0E66CD5B" w14:textId="77777777" w:rsidR="00797DF7" w:rsidRDefault="00B70313">
      <w:pPr>
        <w:pStyle w:val="afa"/>
        <w:numPr>
          <w:ilvl w:val="0"/>
          <w:numId w:val="119"/>
        </w:numPr>
        <w:tabs>
          <w:tab w:val="left" w:pos="822"/>
        </w:tabs>
        <w:spacing w:line="360" w:lineRule="auto"/>
        <w:ind w:hanging="361"/>
        <w:jc w:val="both"/>
        <w:rPr>
          <w:sz w:val="28"/>
        </w:rPr>
      </w:pPr>
      <w:r>
        <w:rPr>
          <w:sz w:val="28"/>
        </w:rPr>
        <w:t>групповая работа над</w:t>
      </w:r>
      <w:r>
        <w:rPr>
          <w:spacing w:val="-18"/>
          <w:sz w:val="28"/>
        </w:rPr>
        <w:t xml:space="preserve"> </w:t>
      </w:r>
      <w:r>
        <w:rPr>
          <w:sz w:val="28"/>
        </w:rPr>
        <w:t>заданием;</w:t>
      </w:r>
    </w:p>
    <w:p w14:paraId="18E0D335" w14:textId="77777777" w:rsidR="00797DF7" w:rsidRDefault="00B70313">
      <w:pPr>
        <w:pStyle w:val="afa"/>
        <w:numPr>
          <w:ilvl w:val="0"/>
          <w:numId w:val="119"/>
        </w:numPr>
        <w:tabs>
          <w:tab w:val="left" w:pos="892"/>
        </w:tabs>
        <w:spacing w:line="360" w:lineRule="auto"/>
        <w:ind w:left="821" w:right="108"/>
        <w:jc w:val="both"/>
        <w:rPr>
          <w:sz w:val="28"/>
        </w:rPr>
      </w:pPr>
      <w:r>
        <w:tab/>
      </w:r>
      <w:r>
        <w:rPr>
          <w:sz w:val="28"/>
        </w:rPr>
        <w:t>межгрупповая дискуссия (если того требует сценарий), определение групповой позиции по обсуждаемому</w:t>
      </w:r>
      <w:r>
        <w:rPr>
          <w:spacing w:val="-11"/>
          <w:sz w:val="28"/>
        </w:rPr>
        <w:t xml:space="preserve"> </w:t>
      </w:r>
      <w:r>
        <w:rPr>
          <w:sz w:val="28"/>
        </w:rPr>
        <w:t>вопросу;</w:t>
      </w:r>
    </w:p>
    <w:p w14:paraId="0413661C" w14:textId="77777777" w:rsidR="00797DF7" w:rsidRDefault="00B70313">
      <w:pPr>
        <w:pStyle w:val="afa"/>
        <w:numPr>
          <w:ilvl w:val="0"/>
          <w:numId w:val="119"/>
        </w:numPr>
        <w:tabs>
          <w:tab w:val="left" w:pos="892"/>
        </w:tabs>
        <w:spacing w:line="360" w:lineRule="auto"/>
        <w:ind w:left="821" w:right="108"/>
        <w:jc w:val="both"/>
        <w:rPr>
          <w:sz w:val="28"/>
        </w:rPr>
      </w:pPr>
      <w:r>
        <w:tab/>
      </w:r>
      <w:r>
        <w:rPr>
          <w:sz w:val="28"/>
        </w:rPr>
        <w:t>защита (презентация) результатов, выражающих совместную позицию малой группы по теме</w:t>
      </w:r>
      <w:r>
        <w:rPr>
          <w:spacing w:val="-3"/>
          <w:sz w:val="28"/>
        </w:rPr>
        <w:t xml:space="preserve"> </w:t>
      </w:r>
      <w:r>
        <w:rPr>
          <w:sz w:val="28"/>
        </w:rPr>
        <w:t>обсуждения.</w:t>
      </w:r>
    </w:p>
    <w:p w14:paraId="7740E914" w14:textId="77777777" w:rsidR="00797DF7" w:rsidRDefault="00B70313">
      <w:pPr>
        <w:pStyle w:val="2"/>
        <w:spacing w:before="3" w:line="360" w:lineRule="auto"/>
        <w:ind w:left="810"/>
        <w:jc w:val="both"/>
      </w:pPr>
      <w:r>
        <w:t>Заключительный этап</w:t>
      </w:r>
    </w:p>
    <w:p w14:paraId="103AAB37" w14:textId="77777777" w:rsidR="00797DF7" w:rsidRDefault="00B70313">
      <w:pPr>
        <w:pStyle w:val="afa"/>
        <w:numPr>
          <w:ilvl w:val="0"/>
          <w:numId w:val="119"/>
        </w:numPr>
        <w:tabs>
          <w:tab w:val="left" w:pos="822"/>
        </w:tabs>
        <w:spacing w:line="360" w:lineRule="auto"/>
        <w:ind w:left="821" w:right="104"/>
        <w:jc w:val="both"/>
        <w:rPr>
          <w:sz w:val="28"/>
        </w:rPr>
      </w:pPr>
      <w:r>
        <w:rPr>
          <w:sz w:val="28"/>
        </w:rPr>
        <w:t>формулировка общих выводов по результатам группового анализа ситуации, подведение</w:t>
      </w:r>
      <w:r>
        <w:rPr>
          <w:spacing w:val="-5"/>
          <w:sz w:val="28"/>
        </w:rPr>
        <w:t xml:space="preserve"> </w:t>
      </w:r>
      <w:r>
        <w:rPr>
          <w:sz w:val="28"/>
        </w:rPr>
        <w:t>итогов;</w:t>
      </w:r>
    </w:p>
    <w:p w14:paraId="35C715B4" w14:textId="77777777" w:rsidR="00797DF7" w:rsidRDefault="00B70313">
      <w:pPr>
        <w:pStyle w:val="afa"/>
        <w:numPr>
          <w:ilvl w:val="0"/>
          <w:numId w:val="119"/>
        </w:numPr>
        <w:tabs>
          <w:tab w:val="left" w:pos="822"/>
        </w:tabs>
        <w:spacing w:line="360" w:lineRule="auto"/>
        <w:ind w:left="821" w:right="113"/>
        <w:jc w:val="both"/>
        <w:rPr>
          <w:sz w:val="28"/>
        </w:rPr>
      </w:pPr>
      <w:r>
        <w:rPr>
          <w:sz w:val="28"/>
        </w:rPr>
        <w:t>оценка работы малых групп преподавателем (самооценка участников дискуссии с их собственными</w:t>
      </w:r>
      <w:r>
        <w:rPr>
          <w:spacing w:val="-2"/>
          <w:sz w:val="28"/>
        </w:rPr>
        <w:t xml:space="preserve"> </w:t>
      </w:r>
      <w:r>
        <w:rPr>
          <w:sz w:val="28"/>
        </w:rPr>
        <w:t>комментариями).</w:t>
      </w:r>
      <w:r>
        <w:rPr>
          <w:sz w:val="28"/>
        </w:rPr>
        <w:br/>
      </w:r>
    </w:p>
    <w:p w14:paraId="31986120" w14:textId="77777777" w:rsidR="00797DF7" w:rsidRDefault="00B70313">
      <w:pPr>
        <w:spacing w:line="360" w:lineRule="auto"/>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Pr>
          <w:b/>
          <w:bCs/>
          <w:sz w:val="28"/>
          <w:szCs w:val="28"/>
        </w:rPr>
        <w:br/>
      </w:r>
    </w:p>
    <w:p w14:paraId="3DD2CE16" w14:textId="77777777" w:rsidR="00797DF7" w:rsidRDefault="00B70313">
      <w:pPr>
        <w:keepNext/>
        <w:spacing w:line="360" w:lineRule="auto"/>
        <w:jc w:val="both"/>
        <w:outlineLvl w:val="0"/>
        <w:rPr>
          <w:rFonts w:eastAsia="Calibri"/>
          <w:b/>
          <w:bCs/>
          <w:kern w:val="32"/>
          <w:sz w:val="28"/>
          <w:szCs w:val="28"/>
        </w:rPr>
      </w:pPr>
      <w:bookmarkStart w:id="9" w:name="_Toc531614950"/>
      <w:bookmarkStart w:id="10" w:name="_Toc531686467"/>
      <w:r>
        <w:rPr>
          <w:rFonts w:eastAsia="Calibri"/>
          <w:b/>
          <w:bCs/>
          <w:kern w:val="32"/>
          <w:sz w:val="28"/>
          <w:szCs w:val="28"/>
        </w:rPr>
        <w:t>11. 1. Комплект лицензионного программного обеспечения:</w:t>
      </w:r>
      <w:bookmarkEnd w:id="9"/>
      <w:bookmarkEnd w:id="10"/>
    </w:p>
    <w:p w14:paraId="5B38E414" w14:textId="77777777" w:rsidR="00797DF7" w:rsidRPr="00481EC7" w:rsidRDefault="00B70313">
      <w:pPr>
        <w:keepNext/>
        <w:spacing w:line="360" w:lineRule="auto"/>
        <w:jc w:val="both"/>
        <w:outlineLvl w:val="0"/>
        <w:rPr>
          <w:rFonts w:eastAsia="Calibri"/>
          <w:bCs/>
          <w:kern w:val="32"/>
          <w:sz w:val="28"/>
          <w:szCs w:val="28"/>
          <w:lang w:val="en-US"/>
        </w:rPr>
      </w:pPr>
      <w:bookmarkStart w:id="11" w:name="_Toc531614951"/>
      <w:bookmarkStart w:id="12" w:name="_Toc531686468"/>
      <w:r w:rsidRPr="00481EC7">
        <w:rPr>
          <w:rFonts w:eastAsia="Calibri"/>
          <w:bCs/>
          <w:kern w:val="32"/>
          <w:sz w:val="28"/>
          <w:szCs w:val="28"/>
          <w:lang w:val="en-US"/>
        </w:rPr>
        <w:t xml:space="preserve">1. </w:t>
      </w:r>
      <w:r>
        <w:rPr>
          <w:rFonts w:eastAsia="Calibri"/>
          <w:bCs/>
          <w:kern w:val="32"/>
          <w:sz w:val="28"/>
          <w:szCs w:val="28"/>
          <w:lang w:val="en-US"/>
        </w:rPr>
        <w:t>Windows</w:t>
      </w:r>
      <w:r w:rsidRPr="00481EC7">
        <w:rPr>
          <w:rFonts w:eastAsia="Calibri"/>
          <w:bCs/>
          <w:kern w:val="32"/>
          <w:sz w:val="28"/>
          <w:szCs w:val="28"/>
          <w:lang w:val="en-US"/>
        </w:rPr>
        <w:t xml:space="preserve">, </w:t>
      </w:r>
      <w:r>
        <w:rPr>
          <w:rFonts w:eastAsia="Calibri"/>
          <w:bCs/>
          <w:kern w:val="32"/>
          <w:sz w:val="28"/>
          <w:szCs w:val="28"/>
          <w:lang w:val="en-US"/>
        </w:rPr>
        <w:t>Microsoft</w:t>
      </w:r>
      <w:r w:rsidRPr="00481EC7">
        <w:rPr>
          <w:rFonts w:eastAsia="Calibri"/>
          <w:bCs/>
          <w:kern w:val="32"/>
          <w:sz w:val="28"/>
          <w:szCs w:val="28"/>
          <w:lang w:val="en-US"/>
        </w:rPr>
        <w:t xml:space="preserve"> </w:t>
      </w:r>
      <w:r>
        <w:rPr>
          <w:rFonts w:eastAsia="Calibri"/>
          <w:bCs/>
          <w:kern w:val="32"/>
          <w:sz w:val="28"/>
          <w:szCs w:val="28"/>
          <w:lang w:val="en-US"/>
        </w:rPr>
        <w:t>Office</w:t>
      </w:r>
      <w:r w:rsidRPr="00481EC7">
        <w:rPr>
          <w:rFonts w:eastAsia="Calibri"/>
          <w:bCs/>
          <w:kern w:val="32"/>
          <w:sz w:val="28"/>
          <w:szCs w:val="28"/>
          <w:lang w:val="en-US"/>
        </w:rPr>
        <w:t>.</w:t>
      </w:r>
      <w:bookmarkEnd w:id="11"/>
      <w:bookmarkEnd w:id="12"/>
    </w:p>
    <w:p w14:paraId="3092B50C" w14:textId="77777777" w:rsidR="00797DF7" w:rsidRPr="00481EC7" w:rsidRDefault="00B70313">
      <w:pPr>
        <w:keepNext/>
        <w:spacing w:line="360" w:lineRule="auto"/>
        <w:jc w:val="both"/>
        <w:outlineLvl w:val="0"/>
        <w:rPr>
          <w:rFonts w:eastAsia="Calibri"/>
          <w:bCs/>
          <w:kern w:val="32"/>
          <w:sz w:val="28"/>
          <w:szCs w:val="28"/>
          <w:lang w:val="en-US"/>
        </w:rPr>
      </w:pPr>
      <w:bookmarkStart w:id="13" w:name="_Toc531614952"/>
      <w:bookmarkStart w:id="14" w:name="_Toc531686469"/>
      <w:r w:rsidRPr="00481EC7">
        <w:rPr>
          <w:rFonts w:eastAsia="Calibri"/>
          <w:bCs/>
          <w:kern w:val="32"/>
          <w:sz w:val="28"/>
          <w:szCs w:val="28"/>
          <w:lang w:val="en-US"/>
        </w:rPr>
        <w:t xml:space="preserve">2. </w:t>
      </w:r>
      <w:r>
        <w:rPr>
          <w:rFonts w:eastAsia="Calibri"/>
          <w:bCs/>
          <w:kern w:val="32"/>
          <w:sz w:val="28"/>
          <w:szCs w:val="28"/>
        </w:rPr>
        <w:t>Антивирус</w:t>
      </w:r>
      <w:r w:rsidRPr="00481EC7">
        <w:rPr>
          <w:rFonts w:eastAsia="Calibri"/>
          <w:bCs/>
          <w:kern w:val="32"/>
          <w:sz w:val="28"/>
          <w:szCs w:val="28"/>
          <w:lang w:val="en-US"/>
        </w:rPr>
        <w:t xml:space="preserve"> </w:t>
      </w:r>
      <w:bookmarkEnd w:id="13"/>
      <w:bookmarkEnd w:id="14"/>
      <w:r>
        <w:rPr>
          <w:rFonts w:eastAsia="Calibri"/>
          <w:bCs/>
          <w:kern w:val="32"/>
          <w:sz w:val="28"/>
          <w:szCs w:val="28"/>
          <w:lang w:val="en-US"/>
        </w:rPr>
        <w:t>Kaspersky</w:t>
      </w:r>
      <w:r w:rsidRPr="00481EC7">
        <w:rPr>
          <w:rFonts w:eastAsia="Calibri"/>
          <w:bCs/>
          <w:kern w:val="32"/>
          <w:sz w:val="28"/>
          <w:szCs w:val="28"/>
          <w:lang w:val="en-US"/>
        </w:rPr>
        <w:t xml:space="preserve"> .</w:t>
      </w:r>
      <w:r w:rsidRPr="00481EC7">
        <w:rPr>
          <w:rFonts w:eastAsia="Calibri"/>
          <w:bCs/>
          <w:kern w:val="32"/>
          <w:sz w:val="28"/>
          <w:szCs w:val="28"/>
          <w:lang w:val="en-US"/>
        </w:rPr>
        <w:br/>
      </w:r>
    </w:p>
    <w:p w14:paraId="073868C7" w14:textId="77777777" w:rsidR="00797DF7" w:rsidRDefault="00B70313">
      <w:pPr>
        <w:keepNext/>
        <w:spacing w:line="360" w:lineRule="auto"/>
        <w:jc w:val="both"/>
        <w:outlineLvl w:val="0"/>
        <w:rPr>
          <w:rFonts w:eastAsia="Calibri"/>
          <w:bCs/>
          <w:kern w:val="32"/>
          <w:sz w:val="28"/>
          <w:szCs w:val="28"/>
        </w:rPr>
      </w:pPr>
      <w:bookmarkStart w:id="15" w:name="_Toc531614953"/>
      <w:bookmarkStart w:id="16" w:name="_Toc531686470"/>
      <w:r>
        <w:rPr>
          <w:rFonts w:eastAsia="Calibri"/>
          <w:b/>
          <w:bCs/>
          <w:kern w:val="32"/>
          <w:sz w:val="28"/>
          <w:szCs w:val="28"/>
        </w:rPr>
        <w:t>11.2. Современные профессиональные базы данных и информационные справочные системы</w:t>
      </w:r>
      <w:bookmarkEnd w:id="15"/>
      <w:bookmarkEnd w:id="16"/>
      <w:r>
        <w:rPr>
          <w:rFonts w:eastAsia="Calibri"/>
          <w:b/>
          <w:bCs/>
          <w:kern w:val="32"/>
          <w:sz w:val="28"/>
          <w:szCs w:val="28"/>
        </w:rPr>
        <w:br/>
      </w:r>
    </w:p>
    <w:p w14:paraId="1A183E7C" w14:textId="77777777" w:rsidR="00797DF7" w:rsidRDefault="00B70313">
      <w:pPr>
        <w:shd w:val="clear" w:color="auto" w:fill="FFFFFF"/>
        <w:spacing w:line="360" w:lineRule="auto"/>
        <w:ind w:firstLine="357"/>
        <w:rPr>
          <w:rFonts w:ascii="Arial" w:hAnsi="Arial" w:cs="Arial"/>
          <w:color w:val="2C2D2E"/>
          <w:sz w:val="28"/>
          <w:szCs w:val="28"/>
          <w:lang w:eastAsia="ru-RU"/>
        </w:rPr>
      </w:pPr>
      <w:bookmarkStart w:id="17" w:name="_bookmark12"/>
      <w:bookmarkEnd w:id="17"/>
      <w:r>
        <w:rPr>
          <w:color w:val="000000"/>
          <w:sz w:val="28"/>
          <w:szCs w:val="28"/>
          <w:shd w:val="clear" w:color="auto" w:fill="FFFFFF"/>
          <w:lang w:eastAsia="ru-RU"/>
        </w:rPr>
        <w:t xml:space="preserve">1. Информационно-правовая система «Гарант» </w:t>
      </w:r>
      <w:hyperlink r:id="rId61" w:history="1">
        <w:r>
          <w:rPr>
            <w:rStyle w:val="af5"/>
            <w:sz w:val="28"/>
            <w:szCs w:val="28"/>
            <w:shd w:val="clear" w:color="auto" w:fill="FFFFFF"/>
            <w:lang w:eastAsia="ru-RU"/>
          </w:rPr>
          <w:t>https://www.garant.ru/</w:t>
        </w:r>
      </w:hyperlink>
    </w:p>
    <w:p w14:paraId="2F21EA9F" w14:textId="77777777" w:rsidR="00797DF7" w:rsidRDefault="00B70313">
      <w:pPr>
        <w:shd w:val="clear" w:color="auto" w:fill="FFFFFF"/>
        <w:spacing w:line="360" w:lineRule="auto"/>
        <w:ind w:firstLine="357"/>
        <w:rPr>
          <w:rStyle w:val="af5"/>
          <w:sz w:val="28"/>
          <w:szCs w:val="28"/>
          <w:shd w:val="clear" w:color="auto" w:fill="FFFFFF"/>
          <w:lang w:eastAsia="ru-RU"/>
        </w:rPr>
      </w:pPr>
      <w:r>
        <w:rPr>
          <w:color w:val="000000"/>
          <w:sz w:val="28"/>
          <w:szCs w:val="28"/>
          <w:shd w:val="clear" w:color="auto" w:fill="FFFFFF"/>
          <w:lang w:eastAsia="ru-RU"/>
        </w:rPr>
        <w:t xml:space="preserve">2. Информационно-правовая система «Консультант Плюс» </w:t>
      </w:r>
      <w:hyperlink r:id="rId62" w:history="1">
        <w:r>
          <w:rPr>
            <w:rStyle w:val="af5"/>
            <w:sz w:val="28"/>
            <w:szCs w:val="28"/>
            <w:shd w:val="clear" w:color="auto" w:fill="FFFFFF"/>
            <w:lang w:eastAsia="ru-RU"/>
          </w:rPr>
          <w:t>https://www.consultant.ru/</w:t>
        </w:r>
      </w:hyperlink>
    </w:p>
    <w:p w14:paraId="4332ABDB" w14:textId="77777777" w:rsidR="00797DF7" w:rsidRDefault="00B70313">
      <w:pPr>
        <w:shd w:val="clear" w:color="auto" w:fill="FFFFFF"/>
        <w:spacing w:line="360" w:lineRule="auto"/>
        <w:ind w:firstLine="357"/>
        <w:rPr>
          <w:color w:val="0000FF"/>
          <w:sz w:val="28"/>
          <w:szCs w:val="28"/>
          <w:u w:val="single"/>
          <w:shd w:val="clear" w:color="auto" w:fill="FFFFFF"/>
          <w:lang w:eastAsia="ru-RU"/>
        </w:rPr>
      </w:pPr>
      <w:r>
        <w:rPr>
          <w:color w:val="000000"/>
          <w:sz w:val="28"/>
          <w:szCs w:val="28"/>
          <w:shd w:val="clear" w:color="auto" w:fill="FFFFFF"/>
          <w:lang w:eastAsia="ru-RU"/>
        </w:rPr>
        <w:t>3. Электронная энциклопедия: </w:t>
      </w:r>
      <w:hyperlink r:id="rId63" w:history="1">
        <w:r>
          <w:rPr>
            <w:rStyle w:val="af5"/>
            <w:sz w:val="28"/>
            <w:szCs w:val="28"/>
            <w:shd w:val="clear" w:color="auto" w:fill="FFFFFF"/>
            <w:lang w:eastAsia="ru-RU"/>
          </w:rPr>
          <w:t>https://ru.wikipedia.org/wiki/</w:t>
        </w:r>
      </w:hyperlink>
    </w:p>
    <w:p w14:paraId="09F7BF16" w14:textId="77777777" w:rsidR="00797DF7" w:rsidRDefault="00B70313">
      <w:pPr>
        <w:shd w:val="clear" w:color="auto" w:fill="FFFFFF"/>
        <w:spacing w:line="360" w:lineRule="auto"/>
        <w:ind w:firstLine="357"/>
        <w:rPr>
          <w:rFonts w:ascii="Arial" w:hAnsi="Arial" w:cs="Arial"/>
          <w:color w:val="2C2D2E"/>
          <w:sz w:val="28"/>
          <w:szCs w:val="28"/>
          <w:lang w:eastAsia="ru-RU"/>
        </w:rPr>
      </w:pPr>
      <w:r>
        <w:rPr>
          <w:color w:val="000000"/>
          <w:sz w:val="28"/>
          <w:szCs w:val="28"/>
          <w:shd w:val="clear" w:color="auto" w:fill="FFFFFF"/>
          <w:lang w:eastAsia="ru-RU"/>
        </w:rPr>
        <w:t>4. Система комплексного раскрытия информации «СКРИН» -</w:t>
      </w:r>
      <w:hyperlink r:id="rId64" w:tgtFrame="_blank" w:history="1">
        <w:r>
          <w:rPr>
            <w:color w:val="0000FF"/>
            <w:sz w:val="28"/>
            <w:szCs w:val="28"/>
            <w:u w:val="single"/>
            <w:shd w:val="clear" w:color="auto" w:fill="FFFFFF"/>
            <w:lang w:eastAsia="ru-RU"/>
          </w:rPr>
          <w:t>http://www.skrin.ru/</w:t>
        </w:r>
      </w:hyperlink>
    </w:p>
    <w:p w14:paraId="006A7042" w14:textId="77777777" w:rsidR="00797DF7" w:rsidRDefault="00B70313">
      <w:pPr>
        <w:shd w:val="clear" w:color="auto" w:fill="FFFFFF"/>
        <w:tabs>
          <w:tab w:val="left" w:pos="442"/>
        </w:tabs>
        <w:spacing w:line="360" w:lineRule="auto"/>
        <w:ind w:firstLine="709"/>
        <w:jc w:val="both"/>
        <w:rPr>
          <w:rFonts w:eastAsia="Calibri"/>
          <w:b/>
          <w:bCs/>
          <w:sz w:val="28"/>
          <w:szCs w:val="28"/>
        </w:rPr>
      </w:pPr>
      <w:r>
        <w:rPr>
          <w:sz w:val="30"/>
        </w:rPr>
        <w:br/>
      </w:r>
      <w:r>
        <w:rPr>
          <w:rFonts w:eastAsia="Calibri"/>
          <w:b/>
          <w:bCs/>
          <w:sz w:val="28"/>
          <w:szCs w:val="28"/>
        </w:rPr>
        <w:t>11.3. Сертифицированные программные и аппаратные средства защиты информации</w:t>
      </w:r>
    </w:p>
    <w:p w14:paraId="0E614F79" w14:textId="77777777" w:rsidR="00797DF7" w:rsidRDefault="00B70313">
      <w:pPr>
        <w:spacing w:line="360" w:lineRule="auto"/>
        <w:ind w:firstLine="709"/>
        <w:jc w:val="both"/>
        <w:rPr>
          <w:bCs/>
          <w:sz w:val="28"/>
          <w:szCs w:val="28"/>
        </w:rPr>
      </w:pPr>
      <w:r>
        <w:rPr>
          <w:bCs/>
          <w:sz w:val="28"/>
          <w:szCs w:val="28"/>
        </w:rPr>
        <w:t>Не используются.</w:t>
      </w:r>
    </w:p>
    <w:p w14:paraId="463290FA" w14:textId="77777777" w:rsidR="00797DF7" w:rsidRDefault="00797DF7">
      <w:pPr>
        <w:spacing w:line="360" w:lineRule="auto"/>
        <w:ind w:firstLine="709"/>
        <w:jc w:val="both"/>
        <w:rPr>
          <w:bCs/>
          <w:sz w:val="28"/>
          <w:szCs w:val="28"/>
        </w:rPr>
      </w:pPr>
    </w:p>
    <w:p w14:paraId="1CF098C2" w14:textId="77777777" w:rsidR="00797DF7" w:rsidRDefault="00B70313">
      <w:pPr>
        <w:spacing w:line="360" w:lineRule="auto"/>
        <w:ind w:firstLine="709"/>
        <w:jc w:val="both"/>
        <w:rPr>
          <w:b/>
          <w:bCs/>
          <w:sz w:val="28"/>
          <w:szCs w:val="28"/>
        </w:rPr>
      </w:pPr>
      <w:r>
        <w:rPr>
          <w:b/>
          <w:bCs/>
          <w:sz w:val="28"/>
          <w:szCs w:val="28"/>
        </w:rPr>
        <w:t>12. Описание материально-технической базы, необходимой для осуществления образовательного процесса по дисциплине.</w:t>
      </w:r>
    </w:p>
    <w:p w14:paraId="552102AC" w14:textId="77777777" w:rsidR="00797DF7" w:rsidRDefault="00797DF7">
      <w:pPr>
        <w:pStyle w:val="a5"/>
        <w:tabs>
          <w:tab w:val="left" w:pos="2199"/>
          <w:tab w:val="left" w:pos="4247"/>
          <w:tab w:val="left" w:pos="5877"/>
          <w:tab w:val="left" w:pos="7767"/>
          <w:tab w:val="left" w:pos="9365"/>
        </w:tabs>
        <w:spacing w:line="360" w:lineRule="auto"/>
        <w:ind w:right="105"/>
      </w:pPr>
      <w:bookmarkStart w:id="18" w:name="_bookmark13"/>
      <w:bookmarkEnd w:id="18"/>
    </w:p>
    <w:p w14:paraId="6E70632A" w14:textId="77777777" w:rsidR="00797DF7" w:rsidRDefault="00B70313">
      <w:pPr>
        <w:pStyle w:val="a5"/>
        <w:spacing w:line="360" w:lineRule="auto"/>
        <w:ind w:left="102" w:right="111" w:firstLine="707"/>
        <w:jc w:val="both"/>
      </w:pPr>
      <w: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797DF7">
      <w:footerReference w:type="default" r:id="rId65"/>
      <w:pgSz w:w="11910" w:h="16840"/>
      <w:pgMar w:top="1040" w:right="740" w:bottom="1200" w:left="1600" w:header="0" w:footer="100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E137EE" w16cid:durableId="27955414"/>
  <w16cid:commentId w16cid:paraId="7AB711A4" w16cid:durableId="2795541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FD8A5" w14:textId="77777777" w:rsidR="009127A2" w:rsidRDefault="009127A2">
      <w:r>
        <w:separator/>
      </w:r>
    </w:p>
  </w:endnote>
  <w:endnote w:type="continuationSeparator" w:id="0">
    <w:p w14:paraId="52CAD6B8" w14:textId="77777777" w:rsidR="009127A2" w:rsidRDefault="00912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rlito">
    <w:altName w:val="Calibri"/>
    <w:charset w:val="00"/>
    <w:family w:val="swiss"/>
    <w:pitch w:val="default"/>
  </w:font>
  <w:font w:name="Petersburg-Regular">
    <w:altName w:val="Yu Gothic"/>
    <w:charset w:val="80"/>
    <w:family w:val="auto"/>
    <w:pitch w:val="default"/>
    <w:sig w:usb0="00000000" w:usb1="00000000" w:usb2="00000010" w:usb3="00000000" w:csb0="00020000" w:csb1="00000000"/>
  </w:font>
  <w:font w:name="Arial Unicode MS">
    <w:panose1 w:val="020B0604020202020204"/>
    <w:charset w:val="01"/>
    <w:family w:val="roman"/>
    <w:pitch w:val="default"/>
  </w:font>
  <w:font w:name="Songti SC">
    <w:altName w:val="Microsoft YaHei"/>
    <w:charset w:val="86"/>
    <w:family w:val="auto"/>
    <w:pitch w:val="default"/>
    <w:sig w:usb0="00000000" w:usb1="00000000" w:usb2="00000010" w:usb3="00000000" w:csb0="0004009F" w:csb1="00000000"/>
  </w:font>
  <w:font w:name="Helvetica">
    <w:panose1 w:val="020B0604020202020204"/>
    <w:charset w:val="00"/>
    <w:family w:val="auto"/>
    <w:pitch w:val="default"/>
    <w:sig w:usb0="00000000" w:usb1="00000000" w:usb2="00000000" w:usb3="00000000" w:csb0="0000019F" w:csb1="00000000"/>
  </w:font>
  <w:font w:name=".PingFang SC">
    <w:altName w:val="Microsoft YaHei"/>
    <w:charset w:val="86"/>
    <w:family w:val="auto"/>
    <w:pitch w:val="default"/>
    <w:sig w:usb0="00000000" w:usb1="00000000" w:usb2="00000010" w:usb3="00000000" w:csb0="00040000" w:csb1="00000000"/>
  </w:font>
  <w:font w:name="AppleSystemUIFont">
    <w:altName w:val="Calibri"/>
    <w:charset w:val="00"/>
    <w:family w:val="auto"/>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1DFB2" w14:textId="77777777" w:rsidR="00797DF7" w:rsidRDefault="00797DF7">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11448" w14:textId="77777777" w:rsidR="00797DF7" w:rsidRDefault="00B70313">
    <w:pPr>
      <w:pStyle w:val="a5"/>
      <w:spacing w:line="14" w:lineRule="auto"/>
      <w:rPr>
        <w:sz w:val="14"/>
      </w:rPr>
    </w:pPr>
    <w:r>
      <w:rPr>
        <w:noProof/>
        <w:lang w:eastAsia="ru-RU"/>
      </w:rPr>
      <mc:AlternateContent>
        <mc:Choice Requires="wps">
          <w:drawing>
            <wp:anchor distT="0" distB="0" distL="114300" distR="114300" simplePos="0" relativeHeight="251664384" behindDoc="1" locked="0" layoutInCell="1" allowOverlap="1" wp14:anchorId="4C637444" wp14:editId="1E7040C1">
              <wp:simplePos x="0" y="0"/>
              <wp:positionH relativeFrom="page">
                <wp:posOffset>3672205</wp:posOffset>
              </wp:positionH>
              <wp:positionV relativeFrom="page">
                <wp:posOffset>9916160</wp:posOffset>
              </wp:positionV>
              <wp:extent cx="219710" cy="165735"/>
              <wp:effectExtent l="0" t="0" r="0" b="0"/>
              <wp:wrapNone/>
              <wp:docPr id="1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6F15B69E" w14:textId="16765A50" w:rsidR="00797DF7" w:rsidRDefault="00B70313">
                          <w:pPr>
                            <w:spacing w:line="245" w:lineRule="exact"/>
                            <w:ind w:left="60"/>
                            <w:rPr>
                              <w:rFonts w:ascii="Carlito"/>
                            </w:rPr>
                          </w:pPr>
                          <w:r>
                            <w:fldChar w:fldCharType="begin"/>
                          </w:r>
                          <w:r>
                            <w:rPr>
                              <w:rFonts w:ascii="Carlito"/>
                            </w:rPr>
                            <w:instrText xml:space="preserve"> PAGE </w:instrText>
                          </w:r>
                          <w:r>
                            <w:fldChar w:fldCharType="separate"/>
                          </w:r>
                          <w:r w:rsidR="009D2863">
                            <w:rPr>
                              <w:rFonts w:ascii="Carlito"/>
                              <w:noProof/>
                            </w:rPr>
                            <w:t>4</w:t>
                          </w:r>
                          <w:r>
                            <w:fldChar w:fldCharType="end"/>
                          </w:r>
                        </w:p>
                      </w:txbxContent>
                    </wps:txbx>
                    <wps:bodyPr rot="0" vert="horz" wrap="square" lIns="0" tIns="0" rIns="0" bIns="0" anchor="t" anchorCtr="0" upright="1">
                      <a:noAutofit/>
                    </wps:bodyPr>
                  </wps:wsp>
                </a:graphicData>
              </a:graphic>
            </wp:anchor>
          </w:drawing>
        </mc:Choice>
        <mc:Fallback>
          <w:pict>
            <v:shapetype w14:anchorId="4C637444" id="_x0000_t202" coordsize="21600,21600" o:spt="202" path="m,l,21600r21600,l21600,xe">
              <v:stroke joinstyle="miter"/>
              <v:path gradientshapeok="t" o:connecttype="rect"/>
            </v:shapetype>
            <v:shape id="Text Box 17" o:spid="_x0000_s1028" type="#_x0000_t202" style="position:absolute;margin-left:289.15pt;margin-top:780.8pt;width:17.3pt;height:13.05pt;z-index:-2516520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" filled="f" stroked="f">
              <v:textbox inset="0,0,0,0">
                <w:txbxContent>
                  <w:p w14:paraId="6F15B69E" w14:textId="16765A50" w:rsidR="00797DF7" w:rsidRDefault="00B70313">
                    <w:pPr>
                      <w:spacing w:line="245" w:lineRule="exact"/>
                      <w:ind w:left="60"/>
                      <w:rPr>
                        <w:rFonts w:ascii="Carlito"/>
                      </w:rPr>
                    </w:pPr>
                    <w:r>
                      <w:fldChar w:fldCharType="begin"/>
                    </w:r>
                    <w:r>
                      <w:rPr>
                        <w:rFonts w:ascii="Carlito"/>
                      </w:rPr>
                      <w:instrText xml:space="preserve"> PAGE </w:instrText>
                    </w:r>
                    <w:r>
                      <w:fldChar w:fldCharType="separate"/>
                    </w:r>
                    <w:r w:rsidR="009D2863">
                      <w:rPr>
                        <w:rFonts w:ascii="Carlito"/>
                        <w:noProof/>
                      </w:rPr>
                      <w:t>4</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4817A" w14:textId="77777777" w:rsidR="00797DF7" w:rsidRDefault="00797DF7">
    <w:pPr>
      <w:pStyle w:val="a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6A237" w14:textId="77777777" w:rsidR="00797DF7" w:rsidRDefault="00B70313">
    <w:pPr>
      <w:pStyle w:val="a5"/>
      <w:spacing w:line="14" w:lineRule="auto"/>
      <w:rPr>
        <w:sz w:val="20"/>
      </w:rPr>
    </w:pPr>
    <w:r>
      <w:rPr>
        <w:noProof/>
        <w:lang w:eastAsia="ru-RU"/>
      </w:rPr>
      <mc:AlternateContent>
        <mc:Choice Requires="wps">
          <w:drawing>
            <wp:anchor distT="0" distB="0" distL="114300" distR="114300" simplePos="0" relativeHeight="251661312" behindDoc="1" locked="0" layoutInCell="1" allowOverlap="1" wp14:anchorId="5370DCBE" wp14:editId="2BD13A71">
              <wp:simplePos x="0" y="0"/>
              <wp:positionH relativeFrom="page">
                <wp:posOffset>3941445</wp:posOffset>
              </wp:positionH>
              <wp:positionV relativeFrom="page">
                <wp:posOffset>9916160</wp:posOffset>
              </wp:positionV>
              <wp:extent cx="219710" cy="165735"/>
              <wp:effectExtent l="0" t="0" r="0" b="0"/>
              <wp:wrapNone/>
              <wp:docPr id="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5EC8DE7C" w14:textId="016F440D" w:rsidR="00797DF7" w:rsidRDefault="00B70313">
                          <w:pPr>
                            <w:spacing w:line="245" w:lineRule="exact"/>
                            <w:ind w:left="60"/>
                            <w:rPr>
                              <w:rFonts w:ascii="Carlito"/>
                            </w:rPr>
                          </w:pPr>
                          <w:r>
                            <w:fldChar w:fldCharType="begin"/>
                          </w:r>
                          <w:r>
                            <w:rPr>
                              <w:rFonts w:ascii="Carlito"/>
                            </w:rPr>
                            <w:instrText xml:space="preserve"> PAGE </w:instrText>
                          </w:r>
                          <w:r>
                            <w:fldChar w:fldCharType="separate"/>
                          </w:r>
                          <w:r w:rsidR="009D2863">
                            <w:rPr>
                              <w:rFonts w:ascii="Carlito"/>
                              <w:noProof/>
                            </w:rPr>
                            <w:t>22</w:t>
                          </w:r>
                          <w:r>
                            <w:fldChar w:fldCharType="end"/>
                          </w:r>
                        </w:p>
                      </w:txbxContent>
                    </wps:txbx>
                    <wps:bodyPr rot="0" vert="horz" wrap="square" lIns="0" tIns="0" rIns="0" bIns="0" anchor="t" anchorCtr="0" upright="1">
                      <a:noAutofit/>
                    </wps:bodyPr>
                  </wps:wsp>
                </a:graphicData>
              </a:graphic>
            </wp:anchor>
          </w:drawing>
        </mc:Choice>
        <mc:Fallback>
          <w:pict>
            <v:shapetype w14:anchorId="5370DCBE" id="_x0000_t202" coordsize="21600,21600" o:spt="202" path="m,l,21600r21600,l21600,xe">
              <v:stroke joinstyle="miter"/>
              <v:path gradientshapeok="t" o:connecttype="rect"/>
            </v:shapetype>
            <v:shape id="Text Box 6" o:spid="_x0000_s1029" type="#_x0000_t202" style="position:absolute;margin-left:310.35pt;margin-top:780.8pt;width:17.3pt;height:13.05pt;z-index:-2516551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" filled="f" stroked="f">
              <v:textbox inset="0,0,0,0">
                <w:txbxContent>
                  <w:p w14:paraId="5EC8DE7C" w14:textId="016F440D" w:rsidR="00797DF7" w:rsidRDefault="00B70313">
                    <w:pPr>
                      <w:spacing w:line="245" w:lineRule="exact"/>
                      <w:ind w:left="60"/>
                      <w:rPr>
                        <w:rFonts w:ascii="Carlito"/>
                      </w:rPr>
                    </w:pPr>
                    <w:r>
                      <w:fldChar w:fldCharType="begin"/>
                    </w:r>
                    <w:r>
                      <w:rPr>
                        <w:rFonts w:ascii="Carlito"/>
                      </w:rPr>
                      <w:instrText xml:space="preserve"> PAGE </w:instrText>
                    </w:r>
                    <w:r>
                      <w:fldChar w:fldCharType="separate"/>
                    </w:r>
                    <w:r w:rsidR="009D2863">
                      <w:rPr>
                        <w:rFonts w:ascii="Carlito"/>
                        <w:noProof/>
                      </w:rPr>
                      <w:t>22</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CF00B" w14:textId="77777777" w:rsidR="00797DF7" w:rsidRDefault="00B70313">
    <w:pPr>
      <w:pStyle w:val="a5"/>
      <w:spacing w:line="14" w:lineRule="auto"/>
      <w:rPr>
        <w:sz w:val="14"/>
      </w:rPr>
    </w:pPr>
    <w:r>
      <w:rPr>
        <w:noProof/>
        <w:lang w:eastAsia="ru-RU"/>
      </w:rPr>
      <mc:AlternateContent>
        <mc:Choice Requires="wps">
          <w:drawing>
            <wp:anchor distT="0" distB="0" distL="114300" distR="114300" simplePos="0" relativeHeight="251665408" behindDoc="1" locked="0" layoutInCell="1" allowOverlap="1" wp14:anchorId="14BBDD97" wp14:editId="0630A9D9">
              <wp:simplePos x="0" y="0"/>
              <wp:positionH relativeFrom="page">
                <wp:posOffset>3941445</wp:posOffset>
              </wp:positionH>
              <wp:positionV relativeFrom="page">
                <wp:posOffset>9916160</wp:posOffset>
              </wp:positionV>
              <wp:extent cx="219710" cy="165735"/>
              <wp:effectExtent l="0" t="0" r="0" b="0"/>
              <wp:wrapNone/>
              <wp:docPr id="8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0D49F836" w14:textId="473D5BDE" w:rsidR="00797DF7" w:rsidRDefault="00B70313">
                          <w:pPr>
                            <w:spacing w:line="245" w:lineRule="exact"/>
                            <w:ind w:left="60"/>
                            <w:rPr>
                              <w:rFonts w:ascii="Carlito"/>
                            </w:rPr>
                          </w:pPr>
                          <w:r>
                            <w:fldChar w:fldCharType="begin"/>
                          </w:r>
                          <w:r>
                            <w:rPr>
                              <w:rFonts w:ascii="Carlito"/>
                            </w:rPr>
                            <w:instrText xml:space="preserve"> PAGE </w:instrText>
                          </w:r>
                          <w:r>
                            <w:fldChar w:fldCharType="separate"/>
                          </w:r>
                          <w:r w:rsidR="009D2863">
                            <w:rPr>
                              <w:rFonts w:ascii="Carlito"/>
                              <w:noProof/>
                            </w:rPr>
                            <w:t>94</w:t>
                          </w:r>
                          <w:r>
                            <w:fldChar w:fldCharType="end"/>
                          </w:r>
                        </w:p>
                      </w:txbxContent>
                    </wps:txbx>
                    <wps:bodyPr rot="0" vert="horz" wrap="square" lIns="0" tIns="0" rIns="0" bIns="0" anchor="t" anchorCtr="0" upright="1">
                      <a:noAutofit/>
                    </wps:bodyPr>
                  </wps:wsp>
                </a:graphicData>
              </a:graphic>
            </wp:anchor>
          </w:drawing>
        </mc:Choice>
        <mc:Fallback>
          <w:pict>
            <v:shapetype w14:anchorId="14BBDD97" id="_x0000_t202" coordsize="21600,21600" o:spt="202" path="m,l,21600r21600,l21600,xe">
              <v:stroke joinstyle="miter"/>
              <v:path gradientshapeok="t" o:connecttype="rect"/>
            </v:shapetype>
            <v:shape id="Text Box 4" o:spid="_x0000_s1030" type="#_x0000_t202" style="position:absolute;margin-left:310.35pt;margin-top:780.8pt;width:17.3pt;height:13.05pt;z-index:-25165107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" filled="f" stroked="f">
              <v:textbox inset="0,0,0,0">
                <w:txbxContent>
                  <w:p w14:paraId="0D49F836" w14:textId="473D5BDE" w:rsidR="00797DF7" w:rsidRDefault="00B70313">
                    <w:pPr>
                      <w:spacing w:line="245" w:lineRule="exact"/>
                      <w:ind w:left="60"/>
                      <w:rPr>
                        <w:rFonts w:ascii="Carlito"/>
                      </w:rPr>
                    </w:pPr>
                    <w:r>
                      <w:fldChar w:fldCharType="begin"/>
                    </w:r>
                    <w:r>
                      <w:rPr>
                        <w:rFonts w:ascii="Carlito"/>
                      </w:rPr>
                      <w:instrText xml:space="preserve"> PAGE </w:instrText>
                    </w:r>
                    <w:r>
                      <w:fldChar w:fldCharType="separate"/>
                    </w:r>
                    <w:r w:rsidR="009D2863">
                      <w:rPr>
                        <w:rFonts w:ascii="Carlito"/>
                        <w:noProof/>
                      </w:rPr>
                      <w:t>94</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980D7" w14:textId="77777777" w:rsidR="00797DF7" w:rsidRDefault="00B70313">
    <w:pPr>
      <w:pStyle w:val="a5"/>
      <w:spacing w:line="14" w:lineRule="auto"/>
      <w:rPr>
        <w:sz w:val="20"/>
      </w:rPr>
    </w:pPr>
    <w:r>
      <w:rPr>
        <w:noProof/>
        <w:lang w:eastAsia="ru-RU"/>
      </w:rPr>
      <mc:AlternateContent>
        <mc:Choice Requires="wps">
          <w:drawing>
            <wp:anchor distT="0" distB="0" distL="114300" distR="114300" simplePos="0" relativeHeight="251662336" behindDoc="1" locked="0" layoutInCell="1" allowOverlap="1" wp14:anchorId="13F0A1F5" wp14:editId="1181E95B">
              <wp:simplePos x="0" y="0"/>
              <wp:positionH relativeFrom="page">
                <wp:posOffset>3941445</wp:posOffset>
              </wp:positionH>
              <wp:positionV relativeFrom="page">
                <wp:posOffset>9916160</wp:posOffset>
              </wp:positionV>
              <wp:extent cx="219710" cy="165735"/>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071D18A8" w14:textId="639FDADA" w:rsidR="00797DF7" w:rsidRDefault="00B70313">
                          <w:pPr>
                            <w:spacing w:line="245" w:lineRule="exact"/>
                            <w:ind w:left="60"/>
                            <w:rPr>
                              <w:rFonts w:ascii="Carlito"/>
                            </w:rPr>
                          </w:pPr>
                          <w:r>
                            <w:fldChar w:fldCharType="begin"/>
                          </w:r>
                          <w:r>
                            <w:rPr>
                              <w:rFonts w:ascii="Carlito"/>
                            </w:rPr>
                            <w:instrText xml:space="preserve"> PAGE </w:instrText>
                          </w:r>
                          <w:r>
                            <w:fldChar w:fldCharType="separate"/>
                          </w:r>
                          <w:r w:rsidR="009D2863">
                            <w:rPr>
                              <w:rFonts w:ascii="Carlito"/>
                              <w:noProof/>
                            </w:rPr>
                            <w:t>103</w:t>
                          </w:r>
                          <w:r>
                            <w:fldChar w:fldCharType="end"/>
                          </w:r>
                        </w:p>
                      </w:txbxContent>
                    </wps:txbx>
                    <wps:bodyPr rot="0" vert="horz" wrap="square" lIns="0" tIns="0" rIns="0" bIns="0" anchor="t" anchorCtr="0" upright="1">
                      <a:noAutofit/>
                    </wps:bodyPr>
                  </wps:wsp>
                </a:graphicData>
              </a:graphic>
            </wp:anchor>
          </w:drawing>
        </mc:Choice>
        <mc:Fallback>
          <w:pict>
            <v:shapetype w14:anchorId="13F0A1F5" id="_x0000_t202" coordsize="21600,21600" o:spt="202" path="m,l,21600r21600,l21600,xe">
              <v:stroke joinstyle="miter"/>
              <v:path gradientshapeok="t" o:connecttype="rect"/>
            </v:shapetype>
            <v:shape id="_x0000_s1031" type="#_x0000_t202" style="position:absolute;margin-left:310.35pt;margin-top:780.8pt;width:17.3pt;height:13.05pt;z-index:-2516541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" filled="f" stroked="f">
              <v:textbox inset="0,0,0,0">
                <w:txbxContent>
                  <w:p w14:paraId="071D18A8" w14:textId="639FDADA" w:rsidR="00797DF7" w:rsidRDefault="00B70313">
                    <w:pPr>
                      <w:spacing w:line="245" w:lineRule="exact"/>
                      <w:ind w:left="60"/>
                      <w:rPr>
                        <w:rFonts w:ascii="Carlito"/>
                      </w:rPr>
                    </w:pPr>
                    <w:r>
                      <w:fldChar w:fldCharType="begin"/>
                    </w:r>
                    <w:r>
                      <w:rPr>
                        <w:rFonts w:ascii="Carlito"/>
                      </w:rPr>
                      <w:instrText xml:space="preserve"> PAGE </w:instrText>
                    </w:r>
                    <w:r>
                      <w:fldChar w:fldCharType="separate"/>
                    </w:r>
                    <w:r w:rsidR="009D2863">
                      <w:rPr>
                        <w:rFonts w:ascii="Carlito"/>
                        <w:noProof/>
                      </w:rPr>
                      <w:t>103</w:t>
                    </w:r>
                    <w: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C8E24" w14:textId="77777777" w:rsidR="00797DF7" w:rsidRDefault="00B70313">
    <w:pPr>
      <w:pStyle w:val="a5"/>
      <w:spacing w:line="14" w:lineRule="auto"/>
      <w:rPr>
        <w:sz w:val="20"/>
      </w:rPr>
    </w:pPr>
    <w:r>
      <w:rPr>
        <w:noProof/>
        <w:lang w:eastAsia="ru-RU"/>
      </w:rPr>
      <mc:AlternateContent>
        <mc:Choice Requires="wps">
          <w:drawing>
            <wp:anchor distT="0" distB="0" distL="114300" distR="114300" simplePos="0" relativeHeight="251663360" behindDoc="1" locked="0" layoutInCell="1" allowOverlap="1" wp14:anchorId="3FE2081F" wp14:editId="5D5E72B7">
              <wp:simplePos x="0" y="0"/>
              <wp:positionH relativeFrom="page">
                <wp:posOffset>3941445</wp:posOffset>
              </wp:positionH>
              <wp:positionV relativeFrom="page">
                <wp:posOffset>9916160</wp:posOffset>
              </wp:positionV>
              <wp:extent cx="219710" cy="16573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74415ECD" w14:textId="0CC9F0BC" w:rsidR="00797DF7" w:rsidRDefault="00B70313">
                          <w:pPr>
                            <w:spacing w:line="245" w:lineRule="exact"/>
                            <w:ind w:left="60"/>
                            <w:rPr>
                              <w:rFonts w:ascii="Carlito"/>
                            </w:rPr>
                          </w:pPr>
                          <w:r>
                            <w:fldChar w:fldCharType="begin"/>
                          </w:r>
                          <w:r>
                            <w:rPr>
                              <w:rFonts w:ascii="Carlito"/>
                            </w:rPr>
                            <w:instrText xml:space="preserve"> PAGE </w:instrText>
                          </w:r>
                          <w:r>
                            <w:fldChar w:fldCharType="separate"/>
                          </w:r>
                          <w:r w:rsidR="009D2863">
                            <w:rPr>
                              <w:rFonts w:ascii="Carlito"/>
                              <w:noProof/>
                            </w:rPr>
                            <w:t>105</w:t>
                          </w:r>
                          <w:r>
                            <w:fldChar w:fldCharType="end"/>
                          </w:r>
                        </w:p>
                      </w:txbxContent>
                    </wps:txbx>
                    <wps:bodyPr rot="0" vert="horz" wrap="square" lIns="0" tIns="0" rIns="0" bIns="0" anchor="t" anchorCtr="0" upright="1">
                      <a:noAutofit/>
                    </wps:bodyPr>
                  </wps:wsp>
                </a:graphicData>
              </a:graphic>
            </wp:anchor>
          </w:drawing>
        </mc:Choice>
        <mc:Fallback>
          <w:pict>
            <v:shapetype w14:anchorId="3FE2081F" id="_x0000_t202" coordsize="21600,21600" o:spt="202" path="m,l,21600r21600,l21600,xe">
              <v:stroke joinstyle="miter"/>
              <v:path gradientshapeok="t" o:connecttype="rect"/>
            </v:shapetype>
            <v:shape id="Text Box 1" o:spid="_x0000_s1032" type="#_x0000_t202" style="position:absolute;margin-left:310.35pt;margin-top:780.8pt;width:17.3pt;height:13.05pt;z-index:-2516531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" filled="f" stroked="f">
              <v:textbox inset="0,0,0,0">
                <w:txbxContent>
                  <w:p w14:paraId="74415ECD" w14:textId="0CC9F0BC" w:rsidR="00797DF7" w:rsidRDefault="00B70313">
                    <w:pPr>
                      <w:spacing w:line="245" w:lineRule="exact"/>
                      <w:ind w:left="60"/>
                      <w:rPr>
                        <w:rFonts w:ascii="Carlito"/>
                      </w:rPr>
                    </w:pPr>
                    <w:r>
                      <w:fldChar w:fldCharType="begin"/>
                    </w:r>
                    <w:r>
                      <w:rPr>
                        <w:rFonts w:ascii="Carlito"/>
                      </w:rPr>
                      <w:instrText xml:space="preserve"> PAGE </w:instrText>
                    </w:r>
                    <w:r>
                      <w:fldChar w:fldCharType="separate"/>
                    </w:r>
                    <w:r w:rsidR="009D2863">
                      <w:rPr>
                        <w:rFonts w:ascii="Carlito"/>
                        <w:noProof/>
                      </w:rPr>
                      <w:t>105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BCE5FF" w14:textId="77777777" w:rsidR="009127A2" w:rsidRDefault="009127A2">
      <w:r>
        <w:separator/>
      </w:r>
    </w:p>
  </w:footnote>
  <w:footnote w:type="continuationSeparator" w:id="0">
    <w:p w14:paraId="25DA1D97" w14:textId="77777777" w:rsidR="009127A2" w:rsidRDefault="00912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B7E47" w14:textId="77777777" w:rsidR="00797DF7" w:rsidRDefault="00797DF7">
    <w:pPr>
      <w:pStyle w:val="af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5FE39" w14:textId="77777777" w:rsidR="00797DF7" w:rsidRDefault="00797DF7">
    <w:pPr>
      <w:pStyle w:val="af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4614A" w14:textId="77777777" w:rsidR="00797DF7" w:rsidRDefault="00797DF7">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C282E75"/>
    <w:multiLevelType w:val="singleLevel"/>
    <w:tmpl w:val="EC282E75"/>
    <w:lvl w:ilvl="0">
      <w:start w:val="1"/>
      <w:numFmt w:val="decimal"/>
      <w:suff w:val="space"/>
      <w:lvlText w:val="%1."/>
      <w:lvlJc w:val="left"/>
    </w:lvl>
  </w:abstractNum>
  <w:abstractNum w:abstractNumId="1" w15:restartNumberingAfterBreak="0">
    <w:nsid w:val="EE1AD068"/>
    <w:multiLevelType w:val="singleLevel"/>
    <w:tmpl w:val="EE1AD068"/>
    <w:lvl w:ilvl="0">
      <w:start w:val="1"/>
      <w:numFmt w:val="decimal"/>
      <w:suff w:val="space"/>
      <w:lvlText w:val="%1."/>
      <w:lvlJc w:val="left"/>
    </w:lvl>
  </w:abstractNum>
  <w:abstractNum w:abstractNumId="2" w15:restartNumberingAfterBreak="0">
    <w:nsid w:val="FDE8D7CA"/>
    <w:multiLevelType w:val="singleLevel"/>
    <w:tmpl w:val="FDE8D7CA"/>
    <w:lvl w:ilvl="0">
      <w:start w:val="2"/>
      <w:numFmt w:val="decimal"/>
      <w:suff w:val="space"/>
      <w:lvlText w:val="%1."/>
      <w:lvlJc w:val="left"/>
    </w:lvl>
  </w:abstractNum>
  <w:abstractNum w:abstractNumId="3" w15:restartNumberingAfterBreak="0">
    <w:nsid w:val="00000001"/>
    <w:multiLevelType w:val="multilevel"/>
    <w:tmpl w:val="00000001"/>
    <w:lvl w:ilvl="0">
      <w:start w:val="1"/>
      <w:numFmt w:val="upperRoman"/>
      <w:lvlText w:val="%1."/>
      <w:lvlJc w:val="left"/>
      <w:pPr>
        <w:ind w:left="720" w:hanging="360"/>
      </w:pPr>
    </w:lvl>
    <w:lvl w:ilvl="1">
      <w:start w:val="1"/>
      <w:numFmt w:val="decimal"/>
      <w:lvlText w:val="%2."/>
      <w:lvlJc w:val="left"/>
      <w:pPr>
        <w:ind w:left="502"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0000003"/>
    <w:multiLevelType w:val="multilevel"/>
    <w:tmpl w:val="00000003"/>
    <w:lvl w:ilvl="0">
      <w:start w:val="1"/>
      <w:numFmt w:val="upperRoman"/>
      <w:lvlText w:val="%1."/>
      <w:lvlJc w:val="left"/>
      <w:pPr>
        <w:ind w:left="720" w:hanging="360"/>
      </w:pPr>
    </w:lvl>
    <w:lvl w:ilvl="1">
      <w:start w:val="3"/>
      <w:numFmt w:val="decimal"/>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0000004"/>
    <w:multiLevelType w:val="multilevel"/>
    <w:tmpl w:val="00000004"/>
    <w:lvl w:ilvl="0">
      <w:start w:val="1"/>
      <w:numFmt w:val="upperRoman"/>
      <w:lvlText w:val="%1."/>
      <w:lvlJc w:val="left"/>
      <w:pPr>
        <w:ind w:left="720" w:hanging="360"/>
      </w:pPr>
    </w:lvl>
    <w:lvl w:ilvl="1">
      <w:start w:val="4"/>
      <w:numFmt w:val="decimal"/>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0000006"/>
    <w:multiLevelType w:val="multilevel"/>
    <w:tmpl w:val="00000006"/>
    <w:lvl w:ilvl="0">
      <w:start w:val="2"/>
      <w:numFmt w:val="upperRoman"/>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0000007"/>
    <w:multiLevelType w:val="multilevel"/>
    <w:tmpl w:val="00000007"/>
    <w:lvl w:ilvl="0">
      <w:start w:val="1"/>
      <w:numFmt w:val="upperRoman"/>
      <w:lvlText w:val="%1."/>
      <w:lvlJc w:val="left"/>
      <w:pPr>
        <w:ind w:left="720" w:hanging="360"/>
      </w:pPr>
    </w:lvl>
    <w:lvl w:ilvl="1">
      <w:start w:val="1"/>
      <w:numFmt w:val="decimal"/>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0000008"/>
    <w:multiLevelType w:val="multilevel"/>
    <w:tmpl w:val="00000008"/>
    <w:lvl w:ilvl="0">
      <w:start w:val="1"/>
      <w:numFmt w:val="upperRoman"/>
      <w:lvlText w:val="%1."/>
      <w:lvlJc w:val="left"/>
      <w:pPr>
        <w:ind w:left="720" w:hanging="360"/>
      </w:pPr>
    </w:lvl>
    <w:lvl w:ilvl="1">
      <w:start w:val="2"/>
      <w:numFmt w:val="decimal"/>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000000A"/>
    <w:multiLevelType w:val="multilevel"/>
    <w:tmpl w:val="0000000A"/>
    <w:lvl w:ilvl="0">
      <w:start w:val="1"/>
      <w:numFmt w:val="upperRoman"/>
      <w:lvlText w:val="%1."/>
      <w:lvlJc w:val="left"/>
      <w:pPr>
        <w:ind w:left="720" w:hanging="360"/>
      </w:pPr>
    </w:lvl>
    <w:lvl w:ilvl="1">
      <w:start w:val="4"/>
      <w:numFmt w:val="decimal"/>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0000010"/>
    <w:multiLevelType w:val="multilevel"/>
    <w:tmpl w:val="00000010"/>
    <w:lvl w:ilvl="0">
      <w:start w:val="1"/>
      <w:numFmt w:val="upperRoman"/>
      <w:lvlText w:val="%1."/>
      <w:lvlJc w:val="left"/>
      <w:pPr>
        <w:ind w:left="720" w:hanging="360"/>
      </w:pPr>
    </w:lvl>
    <w:lvl w:ilvl="1">
      <w:start w:val="1"/>
      <w:numFmt w:val="decimal"/>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0000011"/>
    <w:multiLevelType w:val="multilevel"/>
    <w:tmpl w:val="00000011"/>
    <w:lvl w:ilvl="0">
      <w:start w:val="1"/>
      <w:numFmt w:val="decimal"/>
      <w:lvlText w:val="%1."/>
      <w:lvlJc w:val="left"/>
      <w:pPr>
        <w:ind w:left="720" w:hanging="360"/>
      </w:pPr>
    </w:lvl>
    <w:lvl w:ilvl="1">
      <w:start w:val="1"/>
      <w:numFmt w:val="lowerLetter"/>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0000012"/>
    <w:multiLevelType w:val="multilevel"/>
    <w:tmpl w:val="00000012"/>
    <w:lvl w:ilvl="0">
      <w:start w:val="2"/>
      <w:numFmt w:val="decimal"/>
      <w:lvlText w:val="%1."/>
      <w:lvlJc w:val="left"/>
      <w:pPr>
        <w:ind w:left="720" w:hanging="360"/>
      </w:pPr>
    </w:lvl>
    <w:lvl w:ilvl="1">
      <w:start w:val="1"/>
      <w:numFmt w:val="lowerLetter"/>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16E0BDC"/>
    <w:multiLevelType w:val="multilevel"/>
    <w:tmpl w:val="016E0BD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1A25DEF"/>
    <w:multiLevelType w:val="multilevel"/>
    <w:tmpl w:val="01A25DEF"/>
    <w:lvl w:ilvl="0">
      <w:start w:val="1"/>
      <w:numFmt w:val="bullet"/>
      <w:lvlText w:val="–"/>
      <w:lvlJc w:val="left"/>
      <w:pPr>
        <w:ind w:left="765" w:hanging="360"/>
      </w:pPr>
      <w:rPr>
        <w:rFonts w:ascii="Times New Roman" w:eastAsiaTheme="minorEastAsia" w:hAnsi="Times New Roman" w:cs="Times New Roman"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15" w15:restartNumberingAfterBreak="0">
    <w:nsid w:val="033D5D7A"/>
    <w:multiLevelType w:val="multilevel"/>
    <w:tmpl w:val="033D5D7A"/>
    <w:lvl w:ilvl="0">
      <w:start w:val="1"/>
      <w:numFmt w:val="decimal"/>
      <w:lvlText w:val="%1."/>
      <w:lvlJc w:val="left"/>
      <w:pPr>
        <w:ind w:left="399" w:hanging="243"/>
      </w:pPr>
      <w:rPr>
        <w:rFonts w:ascii="Times New Roman" w:eastAsia="Times New Roman" w:hAnsi="Times New Roman" w:cs="Times New Roman" w:hint="default"/>
        <w:w w:val="100"/>
        <w:sz w:val="24"/>
        <w:szCs w:val="24"/>
        <w:lang w:val="ru-RU" w:eastAsia="en-US" w:bidi="ar-SA"/>
      </w:rPr>
    </w:lvl>
    <w:lvl w:ilvl="1">
      <w:numFmt w:val="bullet"/>
      <w:lvlText w:val="•"/>
      <w:lvlJc w:val="left"/>
      <w:pPr>
        <w:ind w:left="967" w:hanging="243"/>
      </w:pPr>
      <w:rPr>
        <w:rFonts w:hint="default"/>
        <w:lang w:val="ru-RU" w:eastAsia="en-US" w:bidi="ar-SA"/>
      </w:rPr>
    </w:lvl>
    <w:lvl w:ilvl="2">
      <w:numFmt w:val="bullet"/>
      <w:lvlText w:val="•"/>
      <w:lvlJc w:val="left"/>
      <w:pPr>
        <w:ind w:left="1540" w:hanging="243"/>
      </w:pPr>
      <w:rPr>
        <w:rFonts w:hint="default"/>
        <w:lang w:val="ru-RU" w:eastAsia="en-US" w:bidi="ar-SA"/>
      </w:rPr>
    </w:lvl>
    <w:lvl w:ilvl="3">
      <w:numFmt w:val="bullet"/>
      <w:lvlText w:val="•"/>
      <w:lvlJc w:val="left"/>
      <w:pPr>
        <w:ind w:left="2113" w:hanging="243"/>
      </w:pPr>
      <w:rPr>
        <w:rFonts w:hint="default"/>
        <w:lang w:val="ru-RU" w:eastAsia="en-US" w:bidi="ar-SA"/>
      </w:rPr>
    </w:lvl>
    <w:lvl w:ilvl="4">
      <w:numFmt w:val="bullet"/>
      <w:lvlText w:val="•"/>
      <w:lvlJc w:val="left"/>
      <w:pPr>
        <w:ind w:left="2686" w:hanging="243"/>
      </w:pPr>
      <w:rPr>
        <w:rFonts w:hint="default"/>
        <w:lang w:val="ru-RU" w:eastAsia="en-US" w:bidi="ar-SA"/>
      </w:rPr>
    </w:lvl>
    <w:lvl w:ilvl="5">
      <w:numFmt w:val="bullet"/>
      <w:lvlText w:val="•"/>
      <w:lvlJc w:val="left"/>
      <w:pPr>
        <w:ind w:left="3260" w:hanging="243"/>
      </w:pPr>
      <w:rPr>
        <w:rFonts w:hint="default"/>
        <w:lang w:val="ru-RU" w:eastAsia="en-US" w:bidi="ar-SA"/>
      </w:rPr>
    </w:lvl>
    <w:lvl w:ilvl="6">
      <w:numFmt w:val="bullet"/>
      <w:lvlText w:val="•"/>
      <w:lvlJc w:val="left"/>
      <w:pPr>
        <w:ind w:left="3833" w:hanging="243"/>
      </w:pPr>
      <w:rPr>
        <w:rFonts w:hint="default"/>
        <w:lang w:val="ru-RU" w:eastAsia="en-US" w:bidi="ar-SA"/>
      </w:rPr>
    </w:lvl>
    <w:lvl w:ilvl="7">
      <w:numFmt w:val="bullet"/>
      <w:lvlText w:val="•"/>
      <w:lvlJc w:val="left"/>
      <w:pPr>
        <w:ind w:left="4406" w:hanging="243"/>
      </w:pPr>
      <w:rPr>
        <w:rFonts w:hint="default"/>
        <w:lang w:val="ru-RU" w:eastAsia="en-US" w:bidi="ar-SA"/>
      </w:rPr>
    </w:lvl>
    <w:lvl w:ilvl="8">
      <w:numFmt w:val="bullet"/>
      <w:lvlText w:val="•"/>
      <w:lvlJc w:val="left"/>
      <w:pPr>
        <w:ind w:left="4979" w:hanging="243"/>
      </w:pPr>
      <w:rPr>
        <w:rFonts w:hint="default"/>
        <w:lang w:val="ru-RU" w:eastAsia="en-US" w:bidi="ar-SA"/>
      </w:rPr>
    </w:lvl>
  </w:abstractNum>
  <w:abstractNum w:abstractNumId="16" w15:restartNumberingAfterBreak="0">
    <w:nsid w:val="061331D1"/>
    <w:multiLevelType w:val="multilevel"/>
    <w:tmpl w:val="061331D1"/>
    <w:lvl w:ilvl="0">
      <w:numFmt w:val="bullet"/>
      <w:lvlText w:val=""/>
      <w:lvlJc w:val="left"/>
      <w:pPr>
        <w:ind w:left="329" w:hanging="221"/>
      </w:pPr>
      <w:rPr>
        <w:rFonts w:ascii="Symbol" w:eastAsia="Symbol" w:hAnsi="Symbol" w:cs="Symbol" w:hint="default"/>
        <w:w w:val="100"/>
        <w:sz w:val="24"/>
        <w:szCs w:val="24"/>
        <w:lang w:val="ru-RU" w:eastAsia="en-US" w:bidi="ar-SA"/>
      </w:rPr>
    </w:lvl>
    <w:lvl w:ilvl="1">
      <w:numFmt w:val="bullet"/>
      <w:lvlText w:val=""/>
      <w:lvlJc w:val="left"/>
      <w:pPr>
        <w:ind w:left="828" w:hanging="360"/>
      </w:pPr>
      <w:rPr>
        <w:rFonts w:ascii="Symbol" w:eastAsia="Symbol" w:hAnsi="Symbol" w:cs="Symbol" w:hint="default"/>
        <w:w w:val="100"/>
        <w:sz w:val="24"/>
        <w:szCs w:val="24"/>
        <w:lang w:val="ru-RU" w:eastAsia="en-US" w:bidi="ar-SA"/>
      </w:rPr>
    </w:lvl>
    <w:lvl w:ilvl="2">
      <w:numFmt w:val="bullet"/>
      <w:lvlText w:val="•"/>
      <w:lvlJc w:val="left"/>
      <w:pPr>
        <w:ind w:left="1107" w:hanging="360"/>
      </w:pPr>
      <w:rPr>
        <w:rFonts w:hint="default"/>
        <w:lang w:val="ru-RU" w:eastAsia="en-US" w:bidi="ar-SA"/>
      </w:rPr>
    </w:lvl>
    <w:lvl w:ilvl="3">
      <w:numFmt w:val="bullet"/>
      <w:lvlText w:val="•"/>
      <w:lvlJc w:val="left"/>
      <w:pPr>
        <w:ind w:left="1394" w:hanging="360"/>
      </w:pPr>
      <w:rPr>
        <w:rFonts w:hint="default"/>
        <w:lang w:val="ru-RU" w:eastAsia="en-US" w:bidi="ar-SA"/>
      </w:rPr>
    </w:lvl>
    <w:lvl w:ilvl="4">
      <w:numFmt w:val="bullet"/>
      <w:lvlText w:val="•"/>
      <w:lvlJc w:val="left"/>
      <w:pPr>
        <w:ind w:left="1681" w:hanging="360"/>
      </w:pPr>
      <w:rPr>
        <w:rFonts w:hint="default"/>
        <w:lang w:val="ru-RU" w:eastAsia="en-US" w:bidi="ar-SA"/>
      </w:rPr>
    </w:lvl>
    <w:lvl w:ilvl="5">
      <w:numFmt w:val="bullet"/>
      <w:lvlText w:val="•"/>
      <w:lvlJc w:val="left"/>
      <w:pPr>
        <w:ind w:left="1968" w:hanging="360"/>
      </w:pPr>
      <w:rPr>
        <w:rFonts w:hint="default"/>
        <w:lang w:val="ru-RU" w:eastAsia="en-US" w:bidi="ar-SA"/>
      </w:rPr>
    </w:lvl>
    <w:lvl w:ilvl="6">
      <w:numFmt w:val="bullet"/>
      <w:lvlText w:val="•"/>
      <w:lvlJc w:val="left"/>
      <w:pPr>
        <w:ind w:left="2255" w:hanging="360"/>
      </w:pPr>
      <w:rPr>
        <w:rFonts w:hint="default"/>
        <w:lang w:val="ru-RU" w:eastAsia="en-US" w:bidi="ar-SA"/>
      </w:rPr>
    </w:lvl>
    <w:lvl w:ilvl="7">
      <w:numFmt w:val="bullet"/>
      <w:lvlText w:val="•"/>
      <w:lvlJc w:val="left"/>
      <w:pPr>
        <w:ind w:left="2542" w:hanging="360"/>
      </w:pPr>
      <w:rPr>
        <w:rFonts w:hint="default"/>
        <w:lang w:val="ru-RU" w:eastAsia="en-US" w:bidi="ar-SA"/>
      </w:rPr>
    </w:lvl>
    <w:lvl w:ilvl="8">
      <w:numFmt w:val="bullet"/>
      <w:lvlText w:val="•"/>
      <w:lvlJc w:val="left"/>
      <w:pPr>
        <w:ind w:left="2829" w:hanging="360"/>
      </w:pPr>
      <w:rPr>
        <w:rFonts w:hint="default"/>
        <w:lang w:val="ru-RU" w:eastAsia="en-US" w:bidi="ar-SA"/>
      </w:rPr>
    </w:lvl>
  </w:abstractNum>
  <w:abstractNum w:abstractNumId="17" w15:restartNumberingAfterBreak="0">
    <w:nsid w:val="061D47D0"/>
    <w:multiLevelType w:val="multilevel"/>
    <w:tmpl w:val="061D47D0"/>
    <w:lvl w:ilvl="0">
      <w:start w:val="1"/>
      <w:numFmt w:val="decimal"/>
      <w:lvlText w:val="%1."/>
      <w:lvlJc w:val="left"/>
      <w:pPr>
        <w:ind w:left="105" w:hanging="391"/>
      </w:pPr>
      <w:rPr>
        <w:rFonts w:ascii="Times New Roman" w:eastAsia="Times New Roman" w:hAnsi="Times New Roman" w:cs="Times New Roman" w:hint="default"/>
        <w:spacing w:val="-30"/>
        <w:w w:val="100"/>
        <w:sz w:val="24"/>
        <w:szCs w:val="24"/>
        <w:lang w:val="ru-RU" w:eastAsia="en-US" w:bidi="ar-SA"/>
      </w:rPr>
    </w:lvl>
    <w:lvl w:ilvl="1">
      <w:numFmt w:val="bullet"/>
      <w:lvlText w:val="•"/>
      <w:lvlJc w:val="left"/>
      <w:pPr>
        <w:ind w:left="673" w:hanging="391"/>
      </w:pPr>
      <w:rPr>
        <w:rFonts w:hint="default"/>
        <w:lang w:val="ru-RU" w:eastAsia="en-US" w:bidi="ar-SA"/>
      </w:rPr>
    </w:lvl>
    <w:lvl w:ilvl="2">
      <w:numFmt w:val="bullet"/>
      <w:lvlText w:val="•"/>
      <w:lvlJc w:val="left"/>
      <w:pPr>
        <w:ind w:left="1246" w:hanging="391"/>
      </w:pPr>
      <w:rPr>
        <w:rFonts w:hint="default"/>
        <w:lang w:val="ru-RU" w:eastAsia="en-US" w:bidi="ar-SA"/>
      </w:rPr>
    </w:lvl>
    <w:lvl w:ilvl="3">
      <w:numFmt w:val="bullet"/>
      <w:lvlText w:val="•"/>
      <w:lvlJc w:val="left"/>
      <w:pPr>
        <w:ind w:left="1819" w:hanging="391"/>
      </w:pPr>
      <w:rPr>
        <w:rFonts w:hint="default"/>
        <w:lang w:val="ru-RU" w:eastAsia="en-US" w:bidi="ar-SA"/>
      </w:rPr>
    </w:lvl>
    <w:lvl w:ilvl="4">
      <w:numFmt w:val="bullet"/>
      <w:lvlText w:val="•"/>
      <w:lvlJc w:val="left"/>
      <w:pPr>
        <w:ind w:left="2392" w:hanging="391"/>
      </w:pPr>
      <w:rPr>
        <w:rFonts w:hint="default"/>
        <w:lang w:val="ru-RU" w:eastAsia="en-US" w:bidi="ar-SA"/>
      </w:rPr>
    </w:lvl>
    <w:lvl w:ilvl="5">
      <w:numFmt w:val="bullet"/>
      <w:lvlText w:val="•"/>
      <w:lvlJc w:val="left"/>
      <w:pPr>
        <w:ind w:left="2966" w:hanging="391"/>
      </w:pPr>
      <w:rPr>
        <w:rFonts w:hint="default"/>
        <w:lang w:val="ru-RU" w:eastAsia="en-US" w:bidi="ar-SA"/>
      </w:rPr>
    </w:lvl>
    <w:lvl w:ilvl="6">
      <w:numFmt w:val="bullet"/>
      <w:lvlText w:val="•"/>
      <w:lvlJc w:val="left"/>
      <w:pPr>
        <w:ind w:left="3539" w:hanging="391"/>
      </w:pPr>
      <w:rPr>
        <w:rFonts w:hint="default"/>
        <w:lang w:val="ru-RU" w:eastAsia="en-US" w:bidi="ar-SA"/>
      </w:rPr>
    </w:lvl>
    <w:lvl w:ilvl="7">
      <w:numFmt w:val="bullet"/>
      <w:lvlText w:val="•"/>
      <w:lvlJc w:val="left"/>
      <w:pPr>
        <w:ind w:left="4112" w:hanging="391"/>
      </w:pPr>
      <w:rPr>
        <w:rFonts w:hint="default"/>
        <w:lang w:val="ru-RU" w:eastAsia="en-US" w:bidi="ar-SA"/>
      </w:rPr>
    </w:lvl>
    <w:lvl w:ilvl="8">
      <w:numFmt w:val="bullet"/>
      <w:lvlText w:val="•"/>
      <w:lvlJc w:val="left"/>
      <w:pPr>
        <w:ind w:left="4685" w:hanging="391"/>
      </w:pPr>
      <w:rPr>
        <w:rFonts w:hint="default"/>
        <w:lang w:val="ru-RU" w:eastAsia="en-US" w:bidi="ar-SA"/>
      </w:rPr>
    </w:lvl>
  </w:abstractNum>
  <w:abstractNum w:abstractNumId="18" w15:restartNumberingAfterBreak="0">
    <w:nsid w:val="0BEE5905"/>
    <w:multiLevelType w:val="multilevel"/>
    <w:tmpl w:val="15B4FB1C"/>
    <w:lvl w:ilvl="0">
      <w:start w:val="5"/>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C763BCF"/>
    <w:multiLevelType w:val="multilevel"/>
    <w:tmpl w:val="0C763BCF"/>
    <w:lvl w:ilvl="0">
      <w:start w:val="1"/>
      <w:numFmt w:val="decimal"/>
      <w:lvlText w:val="%1)"/>
      <w:lvlJc w:val="left"/>
      <w:pPr>
        <w:ind w:left="127" w:hanging="260"/>
      </w:pPr>
      <w:rPr>
        <w:rFonts w:ascii="Times New Roman" w:eastAsia="Times New Roman" w:hAnsi="Times New Roman" w:cs="Times New Roman" w:hint="default"/>
        <w:spacing w:val="-5"/>
        <w:w w:val="100"/>
        <w:sz w:val="24"/>
        <w:szCs w:val="24"/>
        <w:lang w:val="ru-RU" w:eastAsia="en-US" w:bidi="ar-SA"/>
      </w:rPr>
    </w:lvl>
    <w:lvl w:ilvl="1">
      <w:numFmt w:val="bullet"/>
      <w:lvlText w:val="•"/>
      <w:lvlJc w:val="left"/>
      <w:pPr>
        <w:ind w:left="807" w:hanging="260"/>
      </w:pPr>
      <w:rPr>
        <w:rFonts w:hint="default"/>
        <w:lang w:val="ru-RU" w:eastAsia="en-US" w:bidi="ar-SA"/>
      </w:rPr>
    </w:lvl>
    <w:lvl w:ilvl="2">
      <w:numFmt w:val="bullet"/>
      <w:lvlText w:val="•"/>
      <w:lvlJc w:val="left"/>
      <w:pPr>
        <w:ind w:left="1495" w:hanging="260"/>
      </w:pPr>
      <w:rPr>
        <w:rFonts w:hint="default"/>
        <w:lang w:val="ru-RU" w:eastAsia="en-US" w:bidi="ar-SA"/>
      </w:rPr>
    </w:lvl>
    <w:lvl w:ilvl="3">
      <w:numFmt w:val="bullet"/>
      <w:lvlText w:val="•"/>
      <w:lvlJc w:val="left"/>
      <w:pPr>
        <w:ind w:left="2182" w:hanging="260"/>
      </w:pPr>
      <w:rPr>
        <w:rFonts w:hint="default"/>
        <w:lang w:val="ru-RU" w:eastAsia="en-US" w:bidi="ar-SA"/>
      </w:rPr>
    </w:lvl>
    <w:lvl w:ilvl="4">
      <w:numFmt w:val="bullet"/>
      <w:lvlText w:val="•"/>
      <w:lvlJc w:val="left"/>
      <w:pPr>
        <w:ind w:left="2870" w:hanging="260"/>
      </w:pPr>
      <w:rPr>
        <w:rFonts w:hint="default"/>
        <w:lang w:val="ru-RU" w:eastAsia="en-US" w:bidi="ar-SA"/>
      </w:rPr>
    </w:lvl>
    <w:lvl w:ilvl="5">
      <w:numFmt w:val="bullet"/>
      <w:lvlText w:val="•"/>
      <w:lvlJc w:val="left"/>
      <w:pPr>
        <w:ind w:left="3557" w:hanging="260"/>
      </w:pPr>
      <w:rPr>
        <w:rFonts w:hint="default"/>
        <w:lang w:val="ru-RU" w:eastAsia="en-US" w:bidi="ar-SA"/>
      </w:rPr>
    </w:lvl>
    <w:lvl w:ilvl="6">
      <w:numFmt w:val="bullet"/>
      <w:lvlText w:val="•"/>
      <w:lvlJc w:val="left"/>
      <w:pPr>
        <w:ind w:left="4245" w:hanging="260"/>
      </w:pPr>
      <w:rPr>
        <w:rFonts w:hint="default"/>
        <w:lang w:val="ru-RU" w:eastAsia="en-US" w:bidi="ar-SA"/>
      </w:rPr>
    </w:lvl>
    <w:lvl w:ilvl="7">
      <w:numFmt w:val="bullet"/>
      <w:lvlText w:val="•"/>
      <w:lvlJc w:val="left"/>
      <w:pPr>
        <w:ind w:left="4932" w:hanging="260"/>
      </w:pPr>
      <w:rPr>
        <w:rFonts w:hint="default"/>
        <w:lang w:val="ru-RU" w:eastAsia="en-US" w:bidi="ar-SA"/>
      </w:rPr>
    </w:lvl>
    <w:lvl w:ilvl="8">
      <w:numFmt w:val="bullet"/>
      <w:lvlText w:val="•"/>
      <w:lvlJc w:val="left"/>
      <w:pPr>
        <w:ind w:left="5620" w:hanging="260"/>
      </w:pPr>
      <w:rPr>
        <w:rFonts w:hint="default"/>
        <w:lang w:val="ru-RU" w:eastAsia="en-US" w:bidi="ar-SA"/>
      </w:rPr>
    </w:lvl>
  </w:abstractNum>
  <w:abstractNum w:abstractNumId="20" w15:restartNumberingAfterBreak="0">
    <w:nsid w:val="0D121439"/>
    <w:multiLevelType w:val="multilevel"/>
    <w:tmpl w:val="0D121439"/>
    <w:lvl w:ilvl="0">
      <w:start w:val="1"/>
      <w:numFmt w:val="upperLetter"/>
      <w:lvlText w:val="%1)"/>
      <w:lvlJc w:val="left"/>
      <w:pPr>
        <w:ind w:left="512" w:hanging="312"/>
      </w:pPr>
      <w:rPr>
        <w:rFonts w:ascii="Times New Roman" w:eastAsia="Times New Roman" w:hAnsi="Times New Roman" w:cs="Times New Roman" w:hint="default"/>
        <w:w w:val="99"/>
        <w:sz w:val="24"/>
        <w:szCs w:val="24"/>
        <w:lang w:val="ru-RU" w:eastAsia="en-US" w:bidi="ar-SA"/>
      </w:rPr>
    </w:lvl>
    <w:lvl w:ilvl="1">
      <w:numFmt w:val="bullet"/>
      <w:lvlText w:val="•"/>
      <w:lvlJc w:val="left"/>
      <w:pPr>
        <w:ind w:left="1606" w:hanging="312"/>
      </w:pPr>
      <w:rPr>
        <w:rFonts w:hint="default"/>
        <w:lang w:val="ru-RU" w:eastAsia="en-US" w:bidi="ar-SA"/>
      </w:rPr>
    </w:lvl>
    <w:lvl w:ilvl="2">
      <w:numFmt w:val="bullet"/>
      <w:lvlText w:val="•"/>
      <w:lvlJc w:val="left"/>
      <w:pPr>
        <w:ind w:left="2693" w:hanging="312"/>
      </w:pPr>
      <w:rPr>
        <w:rFonts w:hint="default"/>
        <w:lang w:val="ru-RU" w:eastAsia="en-US" w:bidi="ar-SA"/>
      </w:rPr>
    </w:lvl>
    <w:lvl w:ilvl="3">
      <w:numFmt w:val="bullet"/>
      <w:lvlText w:val="•"/>
      <w:lvlJc w:val="left"/>
      <w:pPr>
        <w:ind w:left="3779" w:hanging="312"/>
      </w:pPr>
      <w:rPr>
        <w:rFonts w:hint="default"/>
        <w:lang w:val="ru-RU" w:eastAsia="en-US" w:bidi="ar-SA"/>
      </w:rPr>
    </w:lvl>
    <w:lvl w:ilvl="4">
      <w:numFmt w:val="bullet"/>
      <w:lvlText w:val="•"/>
      <w:lvlJc w:val="left"/>
      <w:pPr>
        <w:ind w:left="4866" w:hanging="312"/>
      </w:pPr>
      <w:rPr>
        <w:rFonts w:hint="default"/>
        <w:lang w:val="ru-RU" w:eastAsia="en-US" w:bidi="ar-SA"/>
      </w:rPr>
    </w:lvl>
    <w:lvl w:ilvl="5">
      <w:numFmt w:val="bullet"/>
      <w:lvlText w:val="•"/>
      <w:lvlJc w:val="left"/>
      <w:pPr>
        <w:ind w:left="5953" w:hanging="312"/>
      </w:pPr>
      <w:rPr>
        <w:rFonts w:hint="default"/>
        <w:lang w:val="ru-RU" w:eastAsia="en-US" w:bidi="ar-SA"/>
      </w:rPr>
    </w:lvl>
    <w:lvl w:ilvl="6">
      <w:numFmt w:val="bullet"/>
      <w:lvlText w:val="•"/>
      <w:lvlJc w:val="left"/>
      <w:pPr>
        <w:ind w:left="7039" w:hanging="312"/>
      </w:pPr>
      <w:rPr>
        <w:rFonts w:hint="default"/>
        <w:lang w:val="ru-RU" w:eastAsia="en-US" w:bidi="ar-SA"/>
      </w:rPr>
    </w:lvl>
    <w:lvl w:ilvl="7">
      <w:numFmt w:val="bullet"/>
      <w:lvlText w:val="•"/>
      <w:lvlJc w:val="left"/>
      <w:pPr>
        <w:ind w:left="8126" w:hanging="312"/>
      </w:pPr>
      <w:rPr>
        <w:rFonts w:hint="default"/>
        <w:lang w:val="ru-RU" w:eastAsia="en-US" w:bidi="ar-SA"/>
      </w:rPr>
    </w:lvl>
    <w:lvl w:ilvl="8">
      <w:numFmt w:val="bullet"/>
      <w:lvlText w:val="•"/>
      <w:lvlJc w:val="left"/>
      <w:pPr>
        <w:ind w:left="9213" w:hanging="312"/>
      </w:pPr>
      <w:rPr>
        <w:rFonts w:hint="default"/>
        <w:lang w:val="ru-RU" w:eastAsia="en-US" w:bidi="ar-SA"/>
      </w:rPr>
    </w:lvl>
  </w:abstractNum>
  <w:abstractNum w:abstractNumId="21" w15:restartNumberingAfterBreak="0">
    <w:nsid w:val="0F3877E4"/>
    <w:multiLevelType w:val="multilevel"/>
    <w:tmpl w:val="0F3877E4"/>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0F491E74"/>
    <w:multiLevelType w:val="multilevel"/>
    <w:tmpl w:val="0F491E7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FBF440D"/>
    <w:multiLevelType w:val="multilevel"/>
    <w:tmpl w:val="0FBF440D"/>
    <w:lvl w:ilvl="0">
      <w:start w:val="1"/>
      <w:numFmt w:val="decimal"/>
      <w:lvlText w:val="%1)"/>
      <w:lvlJc w:val="left"/>
      <w:pPr>
        <w:ind w:left="1542" w:hanging="360"/>
      </w:pPr>
      <w:rPr>
        <w:rFonts w:ascii="Times New Roman" w:eastAsia="Times New Roman" w:hAnsi="Times New Roman" w:cs="Times New Roman" w:hint="default"/>
        <w:spacing w:val="0"/>
        <w:w w:val="100"/>
        <w:sz w:val="28"/>
        <w:szCs w:val="28"/>
        <w:lang w:val="ru-RU" w:eastAsia="en-US" w:bidi="ar-SA"/>
      </w:rPr>
    </w:lvl>
    <w:lvl w:ilvl="1">
      <w:start w:val="1"/>
      <w:numFmt w:val="lowerLetter"/>
      <w:lvlText w:val="%2)"/>
      <w:lvlJc w:val="left"/>
      <w:pPr>
        <w:ind w:left="1902" w:hanging="360"/>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60" w:hanging="360"/>
      </w:pPr>
      <w:rPr>
        <w:rFonts w:hint="default"/>
        <w:lang w:val="ru-RU" w:eastAsia="en-US" w:bidi="ar-SA"/>
      </w:rPr>
    </w:lvl>
    <w:lvl w:ilvl="3">
      <w:numFmt w:val="bullet"/>
      <w:lvlText w:val="•"/>
      <w:lvlJc w:val="left"/>
      <w:pPr>
        <w:ind w:left="3400" w:hanging="360"/>
      </w:pPr>
      <w:rPr>
        <w:rFonts w:hint="default"/>
        <w:lang w:val="ru-RU" w:eastAsia="en-US" w:bidi="ar-SA"/>
      </w:rPr>
    </w:lvl>
    <w:lvl w:ilvl="4">
      <w:numFmt w:val="bullet"/>
      <w:lvlText w:val="•"/>
      <w:lvlJc w:val="left"/>
      <w:pPr>
        <w:ind w:left="4541" w:hanging="360"/>
      </w:pPr>
      <w:rPr>
        <w:rFonts w:hint="default"/>
        <w:lang w:val="ru-RU" w:eastAsia="en-US" w:bidi="ar-SA"/>
      </w:rPr>
    </w:lvl>
    <w:lvl w:ilvl="5">
      <w:numFmt w:val="bullet"/>
      <w:lvlText w:val="•"/>
      <w:lvlJc w:val="left"/>
      <w:pPr>
        <w:ind w:left="5682" w:hanging="360"/>
      </w:pPr>
      <w:rPr>
        <w:rFonts w:hint="default"/>
        <w:lang w:val="ru-RU" w:eastAsia="en-US" w:bidi="ar-SA"/>
      </w:rPr>
    </w:lvl>
    <w:lvl w:ilvl="6">
      <w:numFmt w:val="bullet"/>
      <w:lvlText w:val="•"/>
      <w:lvlJc w:val="left"/>
      <w:pPr>
        <w:ind w:left="6823" w:hanging="360"/>
      </w:pPr>
      <w:rPr>
        <w:rFonts w:hint="default"/>
        <w:lang w:val="ru-RU" w:eastAsia="en-US" w:bidi="ar-SA"/>
      </w:rPr>
    </w:lvl>
    <w:lvl w:ilvl="7">
      <w:numFmt w:val="bullet"/>
      <w:lvlText w:val="•"/>
      <w:lvlJc w:val="left"/>
      <w:pPr>
        <w:ind w:left="7964" w:hanging="360"/>
      </w:pPr>
      <w:rPr>
        <w:rFonts w:hint="default"/>
        <w:lang w:val="ru-RU" w:eastAsia="en-US" w:bidi="ar-SA"/>
      </w:rPr>
    </w:lvl>
    <w:lvl w:ilvl="8">
      <w:numFmt w:val="bullet"/>
      <w:lvlText w:val="•"/>
      <w:lvlJc w:val="left"/>
      <w:pPr>
        <w:ind w:left="9104" w:hanging="360"/>
      </w:pPr>
      <w:rPr>
        <w:rFonts w:hint="default"/>
        <w:lang w:val="ru-RU" w:eastAsia="en-US" w:bidi="ar-SA"/>
      </w:rPr>
    </w:lvl>
  </w:abstractNum>
  <w:abstractNum w:abstractNumId="24" w15:restartNumberingAfterBreak="0">
    <w:nsid w:val="1165725D"/>
    <w:multiLevelType w:val="multilevel"/>
    <w:tmpl w:val="1165725D"/>
    <w:lvl w:ilvl="0">
      <w:start w:val="1"/>
      <w:numFmt w:val="decimal"/>
      <w:lvlText w:val="%1."/>
      <w:lvlJc w:val="left"/>
      <w:pPr>
        <w:ind w:left="560" w:hanging="360"/>
        <w:jc w:val="right"/>
      </w:pPr>
      <w:rPr>
        <w:rFonts w:ascii="Times New Roman" w:eastAsia="Times New Roman" w:hAnsi="Times New Roman" w:cs="Times New Roman" w:hint="default"/>
        <w:b/>
        <w:bCs/>
        <w:spacing w:val="0"/>
        <w:w w:val="99"/>
        <w:sz w:val="32"/>
        <w:szCs w:val="32"/>
        <w:lang w:val="ru-RU" w:eastAsia="en-US" w:bidi="ar-SA"/>
      </w:rPr>
    </w:lvl>
    <w:lvl w:ilvl="1">
      <w:start w:val="1"/>
      <w:numFmt w:val="decimal"/>
      <w:lvlText w:val="%1.%2."/>
      <w:lvlJc w:val="left"/>
      <w:pPr>
        <w:ind w:left="1147" w:hanging="721"/>
        <w:jc w:val="right"/>
      </w:pPr>
      <w:rPr>
        <w:rFonts w:ascii="Times New Roman" w:eastAsia="Times New Roman" w:hAnsi="Times New Roman" w:cs="Times New Roman" w:hint="default"/>
        <w:b/>
        <w:bCs/>
        <w:w w:val="100"/>
        <w:sz w:val="28"/>
        <w:szCs w:val="28"/>
        <w:lang w:val="ru-RU" w:eastAsia="en-US" w:bidi="ar-SA"/>
      </w:rPr>
    </w:lvl>
    <w:lvl w:ilvl="2">
      <w:start w:val="1"/>
      <w:numFmt w:val="decimal"/>
      <w:lvlText w:val="%3."/>
      <w:lvlJc w:val="left"/>
      <w:pPr>
        <w:ind w:left="200" w:hanging="281"/>
      </w:pPr>
      <w:rPr>
        <w:rFonts w:ascii="Times New Roman" w:eastAsia="Times New Roman" w:hAnsi="Times New Roman" w:cs="Times New Roman" w:hint="default"/>
        <w:b w:val="0"/>
        <w:bCs w:val="0"/>
        <w:w w:val="100"/>
        <w:sz w:val="24"/>
        <w:szCs w:val="24"/>
        <w:lang w:val="ru-RU" w:eastAsia="en-US" w:bidi="ar-SA"/>
      </w:rPr>
    </w:lvl>
    <w:lvl w:ilvl="3">
      <w:numFmt w:val="bullet"/>
      <w:lvlText w:val="•"/>
      <w:lvlJc w:val="left"/>
      <w:pPr>
        <w:ind w:left="5500" w:hanging="281"/>
      </w:pPr>
      <w:rPr>
        <w:rFonts w:hint="default"/>
        <w:lang w:val="ru-RU" w:eastAsia="en-US" w:bidi="ar-SA"/>
      </w:rPr>
    </w:lvl>
    <w:lvl w:ilvl="4">
      <w:numFmt w:val="bullet"/>
      <w:lvlText w:val="•"/>
      <w:lvlJc w:val="left"/>
      <w:pPr>
        <w:ind w:left="6340" w:hanging="281"/>
      </w:pPr>
      <w:rPr>
        <w:rFonts w:hint="default"/>
        <w:lang w:val="ru-RU" w:eastAsia="en-US" w:bidi="ar-SA"/>
      </w:rPr>
    </w:lvl>
    <w:lvl w:ilvl="5">
      <w:numFmt w:val="bullet"/>
      <w:lvlText w:val="•"/>
      <w:lvlJc w:val="left"/>
      <w:pPr>
        <w:ind w:left="7181" w:hanging="281"/>
      </w:pPr>
      <w:rPr>
        <w:rFonts w:hint="default"/>
        <w:lang w:val="ru-RU" w:eastAsia="en-US" w:bidi="ar-SA"/>
      </w:rPr>
    </w:lvl>
    <w:lvl w:ilvl="6">
      <w:numFmt w:val="bullet"/>
      <w:lvlText w:val="•"/>
      <w:lvlJc w:val="left"/>
      <w:pPr>
        <w:ind w:left="8022" w:hanging="281"/>
      </w:pPr>
      <w:rPr>
        <w:rFonts w:hint="default"/>
        <w:lang w:val="ru-RU" w:eastAsia="en-US" w:bidi="ar-SA"/>
      </w:rPr>
    </w:lvl>
    <w:lvl w:ilvl="7">
      <w:numFmt w:val="bullet"/>
      <w:lvlText w:val="•"/>
      <w:lvlJc w:val="left"/>
      <w:pPr>
        <w:ind w:left="8863" w:hanging="281"/>
      </w:pPr>
      <w:rPr>
        <w:rFonts w:hint="default"/>
        <w:lang w:val="ru-RU" w:eastAsia="en-US" w:bidi="ar-SA"/>
      </w:rPr>
    </w:lvl>
    <w:lvl w:ilvl="8">
      <w:numFmt w:val="bullet"/>
      <w:lvlText w:val="•"/>
      <w:lvlJc w:val="left"/>
      <w:pPr>
        <w:ind w:left="9704" w:hanging="281"/>
      </w:pPr>
      <w:rPr>
        <w:rFonts w:hint="default"/>
        <w:lang w:val="ru-RU" w:eastAsia="en-US" w:bidi="ar-SA"/>
      </w:rPr>
    </w:lvl>
  </w:abstractNum>
  <w:abstractNum w:abstractNumId="25" w15:restartNumberingAfterBreak="0">
    <w:nsid w:val="143276A8"/>
    <w:multiLevelType w:val="multilevel"/>
    <w:tmpl w:val="143276A8"/>
    <w:lvl w:ilvl="0">
      <w:numFmt w:val="bullet"/>
      <w:lvlText w:val="-"/>
      <w:lvlJc w:val="left"/>
      <w:pPr>
        <w:ind w:left="1902" w:hanging="360"/>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2848" w:hanging="360"/>
      </w:pPr>
      <w:rPr>
        <w:rFonts w:hint="default"/>
        <w:lang w:val="ru-RU" w:eastAsia="en-US" w:bidi="ar-SA"/>
      </w:rPr>
    </w:lvl>
    <w:lvl w:ilvl="2">
      <w:numFmt w:val="bullet"/>
      <w:lvlText w:val="•"/>
      <w:lvlJc w:val="left"/>
      <w:pPr>
        <w:ind w:left="3797" w:hanging="360"/>
      </w:pPr>
      <w:rPr>
        <w:rFonts w:hint="default"/>
        <w:lang w:val="ru-RU" w:eastAsia="en-US" w:bidi="ar-SA"/>
      </w:rPr>
    </w:lvl>
    <w:lvl w:ilvl="3">
      <w:numFmt w:val="bullet"/>
      <w:lvlText w:val="•"/>
      <w:lvlJc w:val="left"/>
      <w:pPr>
        <w:ind w:left="4745" w:hanging="360"/>
      </w:pPr>
      <w:rPr>
        <w:rFonts w:hint="default"/>
        <w:lang w:val="ru-RU" w:eastAsia="en-US" w:bidi="ar-SA"/>
      </w:rPr>
    </w:lvl>
    <w:lvl w:ilvl="4">
      <w:numFmt w:val="bullet"/>
      <w:lvlText w:val="•"/>
      <w:lvlJc w:val="left"/>
      <w:pPr>
        <w:ind w:left="5694" w:hanging="360"/>
      </w:pPr>
      <w:rPr>
        <w:rFonts w:hint="default"/>
        <w:lang w:val="ru-RU" w:eastAsia="en-US" w:bidi="ar-SA"/>
      </w:rPr>
    </w:lvl>
    <w:lvl w:ilvl="5">
      <w:numFmt w:val="bullet"/>
      <w:lvlText w:val="•"/>
      <w:lvlJc w:val="left"/>
      <w:pPr>
        <w:ind w:left="6643" w:hanging="360"/>
      </w:pPr>
      <w:rPr>
        <w:rFonts w:hint="default"/>
        <w:lang w:val="ru-RU" w:eastAsia="en-US" w:bidi="ar-SA"/>
      </w:rPr>
    </w:lvl>
    <w:lvl w:ilvl="6">
      <w:numFmt w:val="bullet"/>
      <w:lvlText w:val="•"/>
      <w:lvlJc w:val="left"/>
      <w:pPr>
        <w:ind w:left="7591" w:hanging="360"/>
      </w:pPr>
      <w:rPr>
        <w:rFonts w:hint="default"/>
        <w:lang w:val="ru-RU" w:eastAsia="en-US" w:bidi="ar-SA"/>
      </w:rPr>
    </w:lvl>
    <w:lvl w:ilvl="7">
      <w:numFmt w:val="bullet"/>
      <w:lvlText w:val="•"/>
      <w:lvlJc w:val="left"/>
      <w:pPr>
        <w:ind w:left="8540" w:hanging="360"/>
      </w:pPr>
      <w:rPr>
        <w:rFonts w:hint="default"/>
        <w:lang w:val="ru-RU" w:eastAsia="en-US" w:bidi="ar-SA"/>
      </w:rPr>
    </w:lvl>
    <w:lvl w:ilvl="8">
      <w:numFmt w:val="bullet"/>
      <w:lvlText w:val="•"/>
      <w:lvlJc w:val="left"/>
      <w:pPr>
        <w:ind w:left="9489" w:hanging="360"/>
      </w:pPr>
      <w:rPr>
        <w:rFonts w:hint="default"/>
        <w:lang w:val="ru-RU" w:eastAsia="en-US" w:bidi="ar-SA"/>
      </w:rPr>
    </w:lvl>
  </w:abstractNum>
  <w:abstractNum w:abstractNumId="26" w15:restartNumberingAfterBreak="0">
    <w:nsid w:val="144969E4"/>
    <w:multiLevelType w:val="multilevel"/>
    <w:tmpl w:val="144969E4"/>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7" w15:restartNumberingAfterBreak="0">
    <w:nsid w:val="145B1C73"/>
    <w:multiLevelType w:val="multilevel"/>
    <w:tmpl w:val="145B1C73"/>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8" w15:restartNumberingAfterBreak="0">
    <w:nsid w:val="14D27723"/>
    <w:multiLevelType w:val="singleLevel"/>
    <w:tmpl w:val="14D27723"/>
    <w:lvl w:ilvl="0">
      <w:start w:val="1"/>
      <w:numFmt w:val="decimal"/>
      <w:suff w:val="space"/>
      <w:lvlText w:val="%1."/>
      <w:lvlJc w:val="left"/>
      <w:rPr>
        <w:rFonts w:hint="default"/>
        <w:b w:val="0"/>
        <w:bCs w:val="0"/>
      </w:rPr>
    </w:lvl>
  </w:abstractNum>
  <w:abstractNum w:abstractNumId="29" w15:restartNumberingAfterBreak="0">
    <w:nsid w:val="159D4B6E"/>
    <w:multiLevelType w:val="multilevel"/>
    <w:tmpl w:val="159D4B6E"/>
    <w:lvl w:ilvl="0">
      <w:numFmt w:val="bullet"/>
      <w:lvlText w:val=""/>
      <w:lvlJc w:val="left"/>
      <w:pPr>
        <w:ind w:left="465" w:hanging="360"/>
      </w:pPr>
      <w:rPr>
        <w:rFonts w:ascii="Symbol" w:eastAsia="Symbol" w:hAnsi="Symbol" w:cs="Symbol" w:hint="default"/>
        <w:w w:val="100"/>
        <w:sz w:val="24"/>
        <w:szCs w:val="24"/>
        <w:lang w:val="ru-RU" w:eastAsia="en-US" w:bidi="ar-SA"/>
      </w:rPr>
    </w:lvl>
    <w:lvl w:ilvl="1">
      <w:numFmt w:val="bullet"/>
      <w:lvlText w:val="•"/>
      <w:lvlJc w:val="left"/>
      <w:pPr>
        <w:ind w:left="997" w:hanging="360"/>
      </w:pPr>
      <w:rPr>
        <w:rFonts w:hint="default"/>
        <w:lang w:val="ru-RU" w:eastAsia="en-US" w:bidi="ar-SA"/>
      </w:rPr>
    </w:lvl>
    <w:lvl w:ilvl="2">
      <w:numFmt w:val="bullet"/>
      <w:lvlText w:val="•"/>
      <w:lvlJc w:val="left"/>
      <w:pPr>
        <w:ind w:left="1534" w:hanging="360"/>
      </w:pPr>
      <w:rPr>
        <w:rFonts w:hint="default"/>
        <w:lang w:val="ru-RU" w:eastAsia="en-US" w:bidi="ar-SA"/>
      </w:rPr>
    </w:lvl>
    <w:lvl w:ilvl="3">
      <w:numFmt w:val="bullet"/>
      <w:lvlText w:val="•"/>
      <w:lvlJc w:val="left"/>
      <w:pPr>
        <w:ind w:left="2071" w:hanging="360"/>
      </w:pPr>
      <w:rPr>
        <w:rFonts w:hint="default"/>
        <w:lang w:val="ru-RU" w:eastAsia="en-US" w:bidi="ar-SA"/>
      </w:rPr>
    </w:lvl>
    <w:lvl w:ilvl="4">
      <w:numFmt w:val="bullet"/>
      <w:lvlText w:val="•"/>
      <w:lvlJc w:val="left"/>
      <w:pPr>
        <w:ind w:left="2608" w:hanging="360"/>
      </w:pPr>
      <w:rPr>
        <w:rFonts w:hint="default"/>
        <w:lang w:val="ru-RU" w:eastAsia="en-US" w:bidi="ar-SA"/>
      </w:rPr>
    </w:lvl>
    <w:lvl w:ilvl="5">
      <w:numFmt w:val="bullet"/>
      <w:lvlText w:val="•"/>
      <w:lvlJc w:val="left"/>
      <w:pPr>
        <w:ind w:left="3146" w:hanging="360"/>
      </w:pPr>
      <w:rPr>
        <w:rFonts w:hint="default"/>
        <w:lang w:val="ru-RU" w:eastAsia="en-US" w:bidi="ar-SA"/>
      </w:rPr>
    </w:lvl>
    <w:lvl w:ilvl="6">
      <w:numFmt w:val="bullet"/>
      <w:lvlText w:val="•"/>
      <w:lvlJc w:val="left"/>
      <w:pPr>
        <w:ind w:left="3683" w:hanging="360"/>
      </w:pPr>
      <w:rPr>
        <w:rFonts w:hint="default"/>
        <w:lang w:val="ru-RU" w:eastAsia="en-US" w:bidi="ar-SA"/>
      </w:rPr>
    </w:lvl>
    <w:lvl w:ilvl="7">
      <w:numFmt w:val="bullet"/>
      <w:lvlText w:val="•"/>
      <w:lvlJc w:val="left"/>
      <w:pPr>
        <w:ind w:left="4220" w:hanging="360"/>
      </w:pPr>
      <w:rPr>
        <w:rFonts w:hint="default"/>
        <w:lang w:val="ru-RU" w:eastAsia="en-US" w:bidi="ar-SA"/>
      </w:rPr>
    </w:lvl>
    <w:lvl w:ilvl="8">
      <w:numFmt w:val="bullet"/>
      <w:lvlText w:val="•"/>
      <w:lvlJc w:val="left"/>
      <w:pPr>
        <w:ind w:left="4757" w:hanging="360"/>
      </w:pPr>
      <w:rPr>
        <w:rFonts w:hint="default"/>
        <w:lang w:val="ru-RU" w:eastAsia="en-US" w:bidi="ar-SA"/>
      </w:rPr>
    </w:lvl>
  </w:abstractNum>
  <w:abstractNum w:abstractNumId="30" w15:restartNumberingAfterBreak="0">
    <w:nsid w:val="15E34C55"/>
    <w:multiLevelType w:val="multilevel"/>
    <w:tmpl w:val="15E34C55"/>
    <w:lvl w:ilvl="0">
      <w:numFmt w:val="bullet"/>
      <w:lvlText w:val="-"/>
      <w:lvlJc w:val="left"/>
      <w:pPr>
        <w:ind w:left="1842" w:hanging="360"/>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2794" w:hanging="360"/>
      </w:pPr>
      <w:rPr>
        <w:rFonts w:hint="default"/>
        <w:lang w:val="ru-RU" w:eastAsia="en-US" w:bidi="ar-SA"/>
      </w:rPr>
    </w:lvl>
    <w:lvl w:ilvl="2">
      <w:numFmt w:val="bullet"/>
      <w:lvlText w:val="•"/>
      <w:lvlJc w:val="left"/>
      <w:pPr>
        <w:ind w:left="3749" w:hanging="360"/>
      </w:pPr>
      <w:rPr>
        <w:rFonts w:hint="default"/>
        <w:lang w:val="ru-RU" w:eastAsia="en-US" w:bidi="ar-SA"/>
      </w:rPr>
    </w:lvl>
    <w:lvl w:ilvl="3">
      <w:numFmt w:val="bullet"/>
      <w:lvlText w:val="•"/>
      <w:lvlJc w:val="left"/>
      <w:pPr>
        <w:ind w:left="4703" w:hanging="360"/>
      </w:pPr>
      <w:rPr>
        <w:rFonts w:hint="default"/>
        <w:lang w:val="ru-RU" w:eastAsia="en-US" w:bidi="ar-SA"/>
      </w:rPr>
    </w:lvl>
    <w:lvl w:ilvl="4">
      <w:numFmt w:val="bullet"/>
      <w:lvlText w:val="•"/>
      <w:lvlJc w:val="left"/>
      <w:pPr>
        <w:ind w:left="5658" w:hanging="360"/>
      </w:pPr>
      <w:rPr>
        <w:rFonts w:hint="default"/>
        <w:lang w:val="ru-RU" w:eastAsia="en-US" w:bidi="ar-SA"/>
      </w:rPr>
    </w:lvl>
    <w:lvl w:ilvl="5">
      <w:numFmt w:val="bullet"/>
      <w:lvlText w:val="•"/>
      <w:lvlJc w:val="left"/>
      <w:pPr>
        <w:ind w:left="6613" w:hanging="360"/>
      </w:pPr>
      <w:rPr>
        <w:rFonts w:hint="default"/>
        <w:lang w:val="ru-RU" w:eastAsia="en-US" w:bidi="ar-SA"/>
      </w:rPr>
    </w:lvl>
    <w:lvl w:ilvl="6">
      <w:numFmt w:val="bullet"/>
      <w:lvlText w:val="•"/>
      <w:lvlJc w:val="left"/>
      <w:pPr>
        <w:ind w:left="7567" w:hanging="360"/>
      </w:pPr>
      <w:rPr>
        <w:rFonts w:hint="default"/>
        <w:lang w:val="ru-RU" w:eastAsia="en-US" w:bidi="ar-SA"/>
      </w:rPr>
    </w:lvl>
    <w:lvl w:ilvl="7">
      <w:numFmt w:val="bullet"/>
      <w:lvlText w:val="•"/>
      <w:lvlJc w:val="left"/>
      <w:pPr>
        <w:ind w:left="8522" w:hanging="360"/>
      </w:pPr>
      <w:rPr>
        <w:rFonts w:hint="default"/>
        <w:lang w:val="ru-RU" w:eastAsia="en-US" w:bidi="ar-SA"/>
      </w:rPr>
    </w:lvl>
    <w:lvl w:ilvl="8">
      <w:numFmt w:val="bullet"/>
      <w:lvlText w:val="•"/>
      <w:lvlJc w:val="left"/>
      <w:pPr>
        <w:ind w:left="9477" w:hanging="360"/>
      </w:pPr>
      <w:rPr>
        <w:rFonts w:hint="default"/>
        <w:lang w:val="ru-RU" w:eastAsia="en-US" w:bidi="ar-SA"/>
      </w:rPr>
    </w:lvl>
  </w:abstractNum>
  <w:abstractNum w:abstractNumId="31" w15:restartNumberingAfterBreak="0">
    <w:nsid w:val="16B13FB5"/>
    <w:multiLevelType w:val="multilevel"/>
    <w:tmpl w:val="16B13FB5"/>
    <w:lvl w:ilvl="0">
      <w:start w:val="1"/>
      <w:numFmt w:val="lowerLetter"/>
      <w:lvlText w:val="%1)"/>
      <w:lvlJc w:val="left"/>
      <w:pPr>
        <w:ind w:left="1182" w:hanging="708"/>
      </w:pPr>
      <w:rPr>
        <w:rFonts w:ascii="Times New Roman" w:eastAsia="Times New Roman" w:hAnsi="Times New Roman" w:cs="Times New Roman" w:hint="default"/>
        <w:spacing w:val="-18"/>
        <w:w w:val="99"/>
        <w:sz w:val="24"/>
        <w:szCs w:val="24"/>
        <w:lang w:val="ru-RU" w:eastAsia="en-US" w:bidi="ar-SA"/>
      </w:rPr>
    </w:lvl>
    <w:lvl w:ilvl="1">
      <w:numFmt w:val="bullet"/>
      <w:lvlText w:val="•"/>
      <w:lvlJc w:val="left"/>
      <w:pPr>
        <w:ind w:left="2200" w:hanging="708"/>
      </w:pPr>
      <w:rPr>
        <w:rFonts w:hint="default"/>
        <w:lang w:val="ru-RU" w:eastAsia="en-US" w:bidi="ar-SA"/>
      </w:rPr>
    </w:lvl>
    <w:lvl w:ilvl="2">
      <w:numFmt w:val="bullet"/>
      <w:lvlText w:val="•"/>
      <w:lvlJc w:val="left"/>
      <w:pPr>
        <w:ind w:left="3221" w:hanging="708"/>
      </w:pPr>
      <w:rPr>
        <w:rFonts w:hint="default"/>
        <w:lang w:val="ru-RU" w:eastAsia="en-US" w:bidi="ar-SA"/>
      </w:rPr>
    </w:lvl>
    <w:lvl w:ilvl="3">
      <w:numFmt w:val="bullet"/>
      <w:lvlText w:val="•"/>
      <w:lvlJc w:val="left"/>
      <w:pPr>
        <w:ind w:left="4241" w:hanging="708"/>
      </w:pPr>
      <w:rPr>
        <w:rFonts w:hint="default"/>
        <w:lang w:val="ru-RU" w:eastAsia="en-US" w:bidi="ar-SA"/>
      </w:rPr>
    </w:lvl>
    <w:lvl w:ilvl="4">
      <w:numFmt w:val="bullet"/>
      <w:lvlText w:val="•"/>
      <w:lvlJc w:val="left"/>
      <w:pPr>
        <w:ind w:left="5262" w:hanging="708"/>
      </w:pPr>
      <w:rPr>
        <w:rFonts w:hint="default"/>
        <w:lang w:val="ru-RU" w:eastAsia="en-US" w:bidi="ar-SA"/>
      </w:rPr>
    </w:lvl>
    <w:lvl w:ilvl="5">
      <w:numFmt w:val="bullet"/>
      <w:lvlText w:val="•"/>
      <w:lvlJc w:val="left"/>
      <w:pPr>
        <w:ind w:left="6283" w:hanging="708"/>
      </w:pPr>
      <w:rPr>
        <w:rFonts w:hint="default"/>
        <w:lang w:val="ru-RU" w:eastAsia="en-US" w:bidi="ar-SA"/>
      </w:rPr>
    </w:lvl>
    <w:lvl w:ilvl="6">
      <w:numFmt w:val="bullet"/>
      <w:lvlText w:val="•"/>
      <w:lvlJc w:val="left"/>
      <w:pPr>
        <w:ind w:left="7303" w:hanging="708"/>
      </w:pPr>
      <w:rPr>
        <w:rFonts w:hint="default"/>
        <w:lang w:val="ru-RU" w:eastAsia="en-US" w:bidi="ar-SA"/>
      </w:rPr>
    </w:lvl>
    <w:lvl w:ilvl="7">
      <w:numFmt w:val="bullet"/>
      <w:lvlText w:val="•"/>
      <w:lvlJc w:val="left"/>
      <w:pPr>
        <w:ind w:left="8324" w:hanging="708"/>
      </w:pPr>
      <w:rPr>
        <w:rFonts w:hint="default"/>
        <w:lang w:val="ru-RU" w:eastAsia="en-US" w:bidi="ar-SA"/>
      </w:rPr>
    </w:lvl>
    <w:lvl w:ilvl="8">
      <w:numFmt w:val="bullet"/>
      <w:lvlText w:val="•"/>
      <w:lvlJc w:val="left"/>
      <w:pPr>
        <w:ind w:left="9345" w:hanging="708"/>
      </w:pPr>
      <w:rPr>
        <w:rFonts w:hint="default"/>
        <w:lang w:val="ru-RU" w:eastAsia="en-US" w:bidi="ar-SA"/>
      </w:rPr>
    </w:lvl>
  </w:abstractNum>
  <w:abstractNum w:abstractNumId="32" w15:restartNumberingAfterBreak="0">
    <w:nsid w:val="1803508F"/>
    <w:multiLevelType w:val="multilevel"/>
    <w:tmpl w:val="1803508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94067E5"/>
    <w:multiLevelType w:val="multilevel"/>
    <w:tmpl w:val="194067E5"/>
    <w:lvl w:ilvl="0">
      <w:start w:val="1"/>
      <w:numFmt w:val="decimal"/>
      <w:lvlText w:val="%1."/>
      <w:lvlJc w:val="left"/>
      <w:pPr>
        <w:ind w:left="908" w:hanging="709"/>
      </w:pPr>
      <w:rPr>
        <w:rFonts w:ascii="Times New Roman" w:eastAsia="Times New Roman" w:hAnsi="Times New Roman" w:cs="Times New Roman" w:hint="default"/>
        <w:b/>
        <w:bCs/>
        <w:spacing w:val="-3"/>
        <w:w w:val="99"/>
        <w:sz w:val="24"/>
        <w:szCs w:val="24"/>
        <w:lang w:val="ru-RU" w:eastAsia="en-US" w:bidi="ar-SA"/>
      </w:rPr>
    </w:lvl>
    <w:lvl w:ilvl="1">
      <w:numFmt w:val="bullet"/>
      <w:lvlText w:val="•"/>
      <w:lvlJc w:val="left"/>
      <w:pPr>
        <w:ind w:left="1948" w:hanging="709"/>
      </w:pPr>
      <w:rPr>
        <w:rFonts w:hint="default"/>
        <w:lang w:val="ru-RU" w:eastAsia="en-US" w:bidi="ar-SA"/>
      </w:rPr>
    </w:lvl>
    <w:lvl w:ilvl="2">
      <w:numFmt w:val="bullet"/>
      <w:lvlText w:val="•"/>
      <w:lvlJc w:val="left"/>
      <w:pPr>
        <w:ind w:left="2997" w:hanging="709"/>
      </w:pPr>
      <w:rPr>
        <w:rFonts w:hint="default"/>
        <w:lang w:val="ru-RU" w:eastAsia="en-US" w:bidi="ar-SA"/>
      </w:rPr>
    </w:lvl>
    <w:lvl w:ilvl="3">
      <w:numFmt w:val="bullet"/>
      <w:lvlText w:val="•"/>
      <w:lvlJc w:val="left"/>
      <w:pPr>
        <w:ind w:left="4045" w:hanging="709"/>
      </w:pPr>
      <w:rPr>
        <w:rFonts w:hint="default"/>
        <w:lang w:val="ru-RU" w:eastAsia="en-US" w:bidi="ar-SA"/>
      </w:rPr>
    </w:lvl>
    <w:lvl w:ilvl="4">
      <w:numFmt w:val="bullet"/>
      <w:lvlText w:val="•"/>
      <w:lvlJc w:val="left"/>
      <w:pPr>
        <w:ind w:left="5094" w:hanging="709"/>
      </w:pPr>
      <w:rPr>
        <w:rFonts w:hint="default"/>
        <w:lang w:val="ru-RU" w:eastAsia="en-US" w:bidi="ar-SA"/>
      </w:rPr>
    </w:lvl>
    <w:lvl w:ilvl="5">
      <w:numFmt w:val="bullet"/>
      <w:lvlText w:val="•"/>
      <w:lvlJc w:val="left"/>
      <w:pPr>
        <w:ind w:left="6143" w:hanging="709"/>
      </w:pPr>
      <w:rPr>
        <w:rFonts w:hint="default"/>
        <w:lang w:val="ru-RU" w:eastAsia="en-US" w:bidi="ar-SA"/>
      </w:rPr>
    </w:lvl>
    <w:lvl w:ilvl="6">
      <w:numFmt w:val="bullet"/>
      <w:lvlText w:val="•"/>
      <w:lvlJc w:val="left"/>
      <w:pPr>
        <w:ind w:left="7191" w:hanging="709"/>
      </w:pPr>
      <w:rPr>
        <w:rFonts w:hint="default"/>
        <w:lang w:val="ru-RU" w:eastAsia="en-US" w:bidi="ar-SA"/>
      </w:rPr>
    </w:lvl>
    <w:lvl w:ilvl="7">
      <w:numFmt w:val="bullet"/>
      <w:lvlText w:val="•"/>
      <w:lvlJc w:val="left"/>
      <w:pPr>
        <w:ind w:left="8240" w:hanging="709"/>
      </w:pPr>
      <w:rPr>
        <w:rFonts w:hint="default"/>
        <w:lang w:val="ru-RU" w:eastAsia="en-US" w:bidi="ar-SA"/>
      </w:rPr>
    </w:lvl>
    <w:lvl w:ilvl="8">
      <w:numFmt w:val="bullet"/>
      <w:lvlText w:val="•"/>
      <w:lvlJc w:val="left"/>
      <w:pPr>
        <w:ind w:left="9289" w:hanging="709"/>
      </w:pPr>
      <w:rPr>
        <w:rFonts w:hint="default"/>
        <w:lang w:val="ru-RU" w:eastAsia="en-US" w:bidi="ar-SA"/>
      </w:rPr>
    </w:lvl>
  </w:abstractNum>
  <w:abstractNum w:abstractNumId="34" w15:restartNumberingAfterBreak="0">
    <w:nsid w:val="19BA2E9A"/>
    <w:multiLevelType w:val="multilevel"/>
    <w:tmpl w:val="19BA2E9A"/>
    <w:lvl w:ilvl="0">
      <w:numFmt w:val="bullet"/>
      <w:lvlText w:val=""/>
      <w:lvlJc w:val="left"/>
      <w:pPr>
        <w:ind w:left="1902" w:hanging="360"/>
      </w:pPr>
      <w:rPr>
        <w:rFonts w:ascii="Symbol" w:eastAsia="Symbol" w:hAnsi="Symbol" w:cs="Symbol" w:hint="default"/>
        <w:w w:val="100"/>
        <w:sz w:val="28"/>
        <w:szCs w:val="28"/>
        <w:lang w:val="ru-RU" w:eastAsia="en-US" w:bidi="ar-SA"/>
      </w:rPr>
    </w:lvl>
    <w:lvl w:ilvl="1">
      <w:numFmt w:val="bullet"/>
      <w:lvlText w:val="•"/>
      <w:lvlJc w:val="left"/>
      <w:pPr>
        <w:ind w:left="2848" w:hanging="360"/>
      </w:pPr>
      <w:rPr>
        <w:rFonts w:hint="default"/>
        <w:lang w:val="ru-RU" w:eastAsia="en-US" w:bidi="ar-SA"/>
      </w:rPr>
    </w:lvl>
    <w:lvl w:ilvl="2">
      <w:numFmt w:val="bullet"/>
      <w:lvlText w:val="•"/>
      <w:lvlJc w:val="left"/>
      <w:pPr>
        <w:ind w:left="3797" w:hanging="360"/>
      </w:pPr>
      <w:rPr>
        <w:rFonts w:hint="default"/>
        <w:lang w:val="ru-RU" w:eastAsia="en-US" w:bidi="ar-SA"/>
      </w:rPr>
    </w:lvl>
    <w:lvl w:ilvl="3">
      <w:numFmt w:val="bullet"/>
      <w:lvlText w:val="•"/>
      <w:lvlJc w:val="left"/>
      <w:pPr>
        <w:ind w:left="4745" w:hanging="360"/>
      </w:pPr>
      <w:rPr>
        <w:rFonts w:hint="default"/>
        <w:lang w:val="ru-RU" w:eastAsia="en-US" w:bidi="ar-SA"/>
      </w:rPr>
    </w:lvl>
    <w:lvl w:ilvl="4">
      <w:numFmt w:val="bullet"/>
      <w:lvlText w:val="•"/>
      <w:lvlJc w:val="left"/>
      <w:pPr>
        <w:ind w:left="5694" w:hanging="360"/>
      </w:pPr>
      <w:rPr>
        <w:rFonts w:hint="default"/>
        <w:lang w:val="ru-RU" w:eastAsia="en-US" w:bidi="ar-SA"/>
      </w:rPr>
    </w:lvl>
    <w:lvl w:ilvl="5">
      <w:numFmt w:val="bullet"/>
      <w:lvlText w:val="•"/>
      <w:lvlJc w:val="left"/>
      <w:pPr>
        <w:ind w:left="6643" w:hanging="360"/>
      </w:pPr>
      <w:rPr>
        <w:rFonts w:hint="default"/>
        <w:lang w:val="ru-RU" w:eastAsia="en-US" w:bidi="ar-SA"/>
      </w:rPr>
    </w:lvl>
    <w:lvl w:ilvl="6">
      <w:numFmt w:val="bullet"/>
      <w:lvlText w:val="•"/>
      <w:lvlJc w:val="left"/>
      <w:pPr>
        <w:ind w:left="7591" w:hanging="360"/>
      </w:pPr>
      <w:rPr>
        <w:rFonts w:hint="default"/>
        <w:lang w:val="ru-RU" w:eastAsia="en-US" w:bidi="ar-SA"/>
      </w:rPr>
    </w:lvl>
    <w:lvl w:ilvl="7">
      <w:numFmt w:val="bullet"/>
      <w:lvlText w:val="•"/>
      <w:lvlJc w:val="left"/>
      <w:pPr>
        <w:ind w:left="8540" w:hanging="360"/>
      </w:pPr>
      <w:rPr>
        <w:rFonts w:hint="default"/>
        <w:lang w:val="ru-RU" w:eastAsia="en-US" w:bidi="ar-SA"/>
      </w:rPr>
    </w:lvl>
    <w:lvl w:ilvl="8">
      <w:numFmt w:val="bullet"/>
      <w:lvlText w:val="•"/>
      <w:lvlJc w:val="left"/>
      <w:pPr>
        <w:ind w:left="9489" w:hanging="360"/>
      </w:pPr>
      <w:rPr>
        <w:rFonts w:hint="default"/>
        <w:lang w:val="ru-RU" w:eastAsia="en-US" w:bidi="ar-SA"/>
      </w:rPr>
    </w:lvl>
  </w:abstractNum>
  <w:abstractNum w:abstractNumId="35" w15:restartNumberingAfterBreak="0">
    <w:nsid w:val="1A8338C2"/>
    <w:multiLevelType w:val="multilevel"/>
    <w:tmpl w:val="1A8338C2"/>
    <w:lvl w:ilvl="0">
      <w:start w:val="1"/>
      <w:numFmt w:val="decimal"/>
      <w:lvlText w:val="%1."/>
      <w:lvlJc w:val="left"/>
      <w:pPr>
        <w:ind w:left="639" w:hanging="440"/>
      </w:pPr>
      <w:rPr>
        <w:rFonts w:ascii="Times New Roman" w:eastAsia="Times New Roman" w:hAnsi="Times New Roman" w:cs="Times New Roman" w:hint="default"/>
        <w:b/>
        <w:bCs/>
        <w:w w:val="100"/>
        <w:sz w:val="22"/>
        <w:szCs w:val="22"/>
        <w:lang w:val="ru-RU" w:eastAsia="en-US" w:bidi="ar-SA"/>
      </w:rPr>
    </w:lvl>
    <w:lvl w:ilvl="1">
      <w:start w:val="1"/>
      <w:numFmt w:val="decimal"/>
      <w:lvlText w:val="%1.%2."/>
      <w:lvlJc w:val="left"/>
      <w:pPr>
        <w:ind w:left="1081" w:hanging="661"/>
      </w:pPr>
      <w:rPr>
        <w:rFonts w:ascii="Times New Roman" w:eastAsia="Times New Roman" w:hAnsi="Times New Roman" w:cs="Times New Roman" w:hint="default"/>
        <w:b/>
        <w:bCs/>
        <w:w w:val="100"/>
        <w:sz w:val="22"/>
        <w:szCs w:val="22"/>
        <w:lang w:val="ru-RU" w:eastAsia="en-US" w:bidi="ar-SA"/>
      </w:rPr>
    </w:lvl>
    <w:lvl w:ilvl="2">
      <w:numFmt w:val="bullet"/>
      <w:lvlText w:val="•"/>
      <w:lvlJc w:val="left"/>
      <w:pPr>
        <w:ind w:left="1080" w:hanging="661"/>
      </w:pPr>
      <w:rPr>
        <w:rFonts w:hint="default"/>
        <w:lang w:val="ru-RU" w:eastAsia="en-US" w:bidi="ar-SA"/>
      </w:rPr>
    </w:lvl>
    <w:lvl w:ilvl="3">
      <w:numFmt w:val="bullet"/>
      <w:lvlText w:val="•"/>
      <w:lvlJc w:val="left"/>
      <w:pPr>
        <w:ind w:left="2368" w:hanging="661"/>
      </w:pPr>
      <w:rPr>
        <w:rFonts w:hint="default"/>
        <w:lang w:val="ru-RU" w:eastAsia="en-US" w:bidi="ar-SA"/>
      </w:rPr>
    </w:lvl>
    <w:lvl w:ilvl="4">
      <w:numFmt w:val="bullet"/>
      <w:lvlText w:val="•"/>
      <w:lvlJc w:val="left"/>
      <w:pPr>
        <w:ind w:left="3656" w:hanging="661"/>
      </w:pPr>
      <w:rPr>
        <w:rFonts w:hint="default"/>
        <w:lang w:val="ru-RU" w:eastAsia="en-US" w:bidi="ar-SA"/>
      </w:rPr>
    </w:lvl>
    <w:lvl w:ilvl="5">
      <w:numFmt w:val="bullet"/>
      <w:lvlText w:val="•"/>
      <w:lvlJc w:val="left"/>
      <w:pPr>
        <w:ind w:left="4944" w:hanging="661"/>
      </w:pPr>
      <w:rPr>
        <w:rFonts w:hint="default"/>
        <w:lang w:val="ru-RU" w:eastAsia="en-US" w:bidi="ar-SA"/>
      </w:rPr>
    </w:lvl>
    <w:lvl w:ilvl="6">
      <w:numFmt w:val="bullet"/>
      <w:lvlText w:val="•"/>
      <w:lvlJc w:val="left"/>
      <w:pPr>
        <w:ind w:left="6233" w:hanging="661"/>
      </w:pPr>
      <w:rPr>
        <w:rFonts w:hint="default"/>
        <w:lang w:val="ru-RU" w:eastAsia="en-US" w:bidi="ar-SA"/>
      </w:rPr>
    </w:lvl>
    <w:lvl w:ilvl="7">
      <w:numFmt w:val="bullet"/>
      <w:lvlText w:val="•"/>
      <w:lvlJc w:val="left"/>
      <w:pPr>
        <w:ind w:left="7521" w:hanging="661"/>
      </w:pPr>
      <w:rPr>
        <w:rFonts w:hint="default"/>
        <w:lang w:val="ru-RU" w:eastAsia="en-US" w:bidi="ar-SA"/>
      </w:rPr>
    </w:lvl>
    <w:lvl w:ilvl="8">
      <w:numFmt w:val="bullet"/>
      <w:lvlText w:val="•"/>
      <w:lvlJc w:val="left"/>
      <w:pPr>
        <w:ind w:left="8809" w:hanging="661"/>
      </w:pPr>
      <w:rPr>
        <w:rFonts w:hint="default"/>
        <w:lang w:val="ru-RU" w:eastAsia="en-US" w:bidi="ar-SA"/>
      </w:rPr>
    </w:lvl>
  </w:abstractNum>
  <w:abstractNum w:abstractNumId="36" w15:restartNumberingAfterBreak="0">
    <w:nsid w:val="1AAE2A27"/>
    <w:multiLevelType w:val="multilevel"/>
    <w:tmpl w:val="1AAE2A2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1CB04AA8"/>
    <w:multiLevelType w:val="multilevel"/>
    <w:tmpl w:val="1CB04AA8"/>
    <w:lvl w:ilvl="0">
      <w:start w:val="1"/>
      <w:numFmt w:val="lowerLetter"/>
      <w:lvlText w:val="%1)"/>
      <w:lvlJc w:val="left"/>
      <w:pPr>
        <w:ind w:left="1145" w:hanging="360"/>
      </w:pPr>
      <w:rPr>
        <w:b w:val="0"/>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38" w15:restartNumberingAfterBreak="0">
    <w:nsid w:val="1E8219C8"/>
    <w:multiLevelType w:val="multilevel"/>
    <w:tmpl w:val="1E8219C8"/>
    <w:lvl w:ilvl="0">
      <w:start w:val="1"/>
      <w:numFmt w:val="upperLetter"/>
      <w:lvlText w:val="%1)"/>
      <w:lvlJc w:val="left"/>
      <w:pPr>
        <w:ind w:left="512" w:hanging="312"/>
      </w:pPr>
      <w:rPr>
        <w:rFonts w:ascii="Times New Roman" w:eastAsia="Times New Roman" w:hAnsi="Times New Roman" w:cs="Times New Roman" w:hint="default"/>
        <w:spacing w:val="-1"/>
        <w:w w:val="99"/>
        <w:sz w:val="24"/>
        <w:szCs w:val="24"/>
        <w:lang w:val="ru-RU" w:eastAsia="en-US" w:bidi="ar-SA"/>
      </w:rPr>
    </w:lvl>
    <w:lvl w:ilvl="1">
      <w:numFmt w:val="bullet"/>
      <w:lvlText w:val="•"/>
      <w:lvlJc w:val="left"/>
      <w:pPr>
        <w:ind w:left="1606" w:hanging="312"/>
      </w:pPr>
      <w:rPr>
        <w:rFonts w:hint="default"/>
        <w:lang w:val="ru-RU" w:eastAsia="en-US" w:bidi="ar-SA"/>
      </w:rPr>
    </w:lvl>
    <w:lvl w:ilvl="2">
      <w:numFmt w:val="bullet"/>
      <w:lvlText w:val="•"/>
      <w:lvlJc w:val="left"/>
      <w:pPr>
        <w:ind w:left="2693" w:hanging="312"/>
      </w:pPr>
      <w:rPr>
        <w:rFonts w:hint="default"/>
        <w:lang w:val="ru-RU" w:eastAsia="en-US" w:bidi="ar-SA"/>
      </w:rPr>
    </w:lvl>
    <w:lvl w:ilvl="3">
      <w:numFmt w:val="bullet"/>
      <w:lvlText w:val="•"/>
      <w:lvlJc w:val="left"/>
      <w:pPr>
        <w:ind w:left="3779" w:hanging="312"/>
      </w:pPr>
      <w:rPr>
        <w:rFonts w:hint="default"/>
        <w:lang w:val="ru-RU" w:eastAsia="en-US" w:bidi="ar-SA"/>
      </w:rPr>
    </w:lvl>
    <w:lvl w:ilvl="4">
      <w:numFmt w:val="bullet"/>
      <w:lvlText w:val="•"/>
      <w:lvlJc w:val="left"/>
      <w:pPr>
        <w:ind w:left="4866" w:hanging="312"/>
      </w:pPr>
      <w:rPr>
        <w:rFonts w:hint="default"/>
        <w:lang w:val="ru-RU" w:eastAsia="en-US" w:bidi="ar-SA"/>
      </w:rPr>
    </w:lvl>
    <w:lvl w:ilvl="5">
      <w:numFmt w:val="bullet"/>
      <w:lvlText w:val="•"/>
      <w:lvlJc w:val="left"/>
      <w:pPr>
        <w:ind w:left="5953" w:hanging="312"/>
      </w:pPr>
      <w:rPr>
        <w:rFonts w:hint="default"/>
        <w:lang w:val="ru-RU" w:eastAsia="en-US" w:bidi="ar-SA"/>
      </w:rPr>
    </w:lvl>
    <w:lvl w:ilvl="6">
      <w:numFmt w:val="bullet"/>
      <w:lvlText w:val="•"/>
      <w:lvlJc w:val="left"/>
      <w:pPr>
        <w:ind w:left="7039" w:hanging="312"/>
      </w:pPr>
      <w:rPr>
        <w:rFonts w:hint="default"/>
        <w:lang w:val="ru-RU" w:eastAsia="en-US" w:bidi="ar-SA"/>
      </w:rPr>
    </w:lvl>
    <w:lvl w:ilvl="7">
      <w:numFmt w:val="bullet"/>
      <w:lvlText w:val="•"/>
      <w:lvlJc w:val="left"/>
      <w:pPr>
        <w:ind w:left="8126" w:hanging="312"/>
      </w:pPr>
      <w:rPr>
        <w:rFonts w:hint="default"/>
        <w:lang w:val="ru-RU" w:eastAsia="en-US" w:bidi="ar-SA"/>
      </w:rPr>
    </w:lvl>
    <w:lvl w:ilvl="8">
      <w:numFmt w:val="bullet"/>
      <w:lvlText w:val="•"/>
      <w:lvlJc w:val="left"/>
      <w:pPr>
        <w:ind w:left="9213" w:hanging="312"/>
      </w:pPr>
      <w:rPr>
        <w:rFonts w:hint="default"/>
        <w:lang w:val="ru-RU" w:eastAsia="en-US" w:bidi="ar-SA"/>
      </w:rPr>
    </w:lvl>
  </w:abstractNum>
  <w:abstractNum w:abstractNumId="39" w15:restartNumberingAfterBreak="0">
    <w:nsid w:val="20587921"/>
    <w:multiLevelType w:val="multilevel"/>
    <w:tmpl w:val="20587921"/>
    <w:lvl w:ilvl="0">
      <w:start w:val="1"/>
      <w:numFmt w:val="decimal"/>
      <w:lvlText w:val="%1."/>
      <w:lvlJc w:val="left"/>
      <w:pPr>
        <w:ind w:left="560" w:hanging="360"/>
        <w:jc w:val="right"/>
      </w:pPr>
      <w:rPr>
        <w:rFonts w:ascii="Times New Roman" w:eastAsia="Times New Roman" w:hAnsi="Times New Roman" w:cs="Times New Roman" w:hint="default"/>
        <w:b/>
        <w:bCs/>
        <w:spacing w:val="0"/>
        <w:w w:val="99"/>
        <w:sz w:val="32"/>
        <w:szCs w:val="32"/>
        <w:lang w:val="ru-RU" w:eastAsia="en-US" w:bidi="ar-SA"/>
      </w:rPr>
    </w:lvl>
    <w:lvl w:ilvl="1">
      <w:start w:val="1"/>
      <w:numFmt w:val="decimal"/>
      <w:lvlText w:val="%1.%2."/>
      <w:lvlJc w:val="left"/>
      <w:pPr>
        <w:ind w:left="1147" w:hanging="721"/>
        <w:jc w:val="right"/>
      </w:pPr>
      <w:rPr>
        <w:rFonts w:ascii="Times New Roman" w:eastAsia="Times New Roman" w:hAnsi="Times New Roman" w:cs="Times New Roman" w:hint="default"/>
        <w:b/>
        <w:bCs/>
        <w:w w:val="100"/>
        <w:sz w:val="28"/>
        <w:szCs w:val="28"/>
        <w:lang w:val="ru-RU" w:eastAsia="en-US" w:bidi="ar-SA"/>
      </w:rPr>
    </w:lvl>
    <w:lvl w:ilvl="2">
      <w:start w:val="1"/>
      <w:numFmt w:val="decimal"/>
      <w:lvlText w:val="%3."/>
      <w:lvlJc w:val="left"/>
      <w:pPr>
        <w:ind w:left="200" w:hanging="281"/>
      </w:pPr>
      <w:rPr>
        <w:rFonts w:ascii="Times New Roman" w:eastAsia="Times New Roman" w:hAnsi="Times New Roman" w:cs="Times New Roman" w:hint="default"/>
        <w:b w:val="0"/>
        <w:bCs w:val="0"/>
        <w:w w:val="100"/>
        <w:sz w:val="24"/>
        <w:szCs w:val="24"/>
        <w:lang w:val="ru-RU" w:eastAsia="en-US" w:bidi="ar-SA"/>
      </w:rPr>
    </w:lvl>
    <w:lvl w:ilvl="3">
      <w:numFmt w:val="bullet"/>
      <w:lvlText w:val="•"/>
      <w:lvlJc w:val="left"/>
      <w:pPr>
        <w:ind w:left="5500" w:hanging="281"/>
      </w:pPr>
      <w:rPr>
        <w:rFonts w:hint="default"/>
        <w:lang w:val="ru-RU" w:eastAsia="en-US" w:bidi="ar-SA"/>
      </w:rPr>
    </w:lvl>
    <w:lvl w:ilvl="4">
      <w:numFmt w:val="bullet"/>
      <w:lvlText w:val="•"/>
      <w:lvlJc w:val="left"/>
      <w:pPr>
        <w:ind w:left="6340" w:hanging="281"/>
      </w:pPr>
      <w:rPr>
        <w:rFonts w:hint="default"/>
        <w:lang w:val="ru-RU" w:eastAsia="en-US" w:bidi="ar-SA"/>
      </w:rPr>
    </w:lvl>
    <w:lvl w:ilvl="5">
      <w:numFmt w:val="bullet"/>
      <w:lvlText w:val="•"/>
      <w:lvlJc w:val="left"/>
      <w:pPr>
        <w:ind w:left="7181" w:hanging="281"/>
      </w:pPr>
      <w:rPr>
        <w:rFonts w:hint="default"/>
        <w:lang w:val="ru-RU" w:eastAsia="en-US" w:bidi="ar-SA"/>
      </w:rPr>
    </w:lvl>
    <w:lvl w:ilvl="6">
      <w:numFmt w:val="bullet"/>
      <w:lvlText w:val="•"/>
      <w:lvlJc w:val="left"/>
      <w:pPr>
        <w:ind w:left="8022" w:hanging="281"/>
      </w:pPr>
      <w:rPr>
        <w:rFonts w:hint="default"/>
        <w:lang w:val="ru-RU" w:eastAsia="en-US" w:bidi="ar-SA"/>
      </w:rPr>
    </w:lvl>
    <w:lvl w:ilvl="7">
      <w:numFmt w:val="bullet"/>
      <w:lvlText w:val="•"/>
      <w:lvlJc w:val="left"/>
      <w:pPr>
        <w:ind w:left="8863" w:hanging="281"/>
      </w:pPr>
      <w:rPr>
        <w:rFonts w:hint="default"/>
        <w:lang w:val="ru-RU" w:eastAsia="en-US" w:bidi="ar-SA"/>
      </w:rPr>
    </w:lvl>
    <w:lvl w:ilvl="8">
      <w:numFmt w:val="bullet"/>
      <w:lvlText w:val="•"/>
      <w:lvlJc w:val="left"/>
      <w:pPr>
        <w:ind w:left="9704" w:hanging="281"/>
      </w:pPr>
      <w:rPr>
        <w:rFonts w:hint="default"/>
        <w:lang w:val="ru-RU" w:eastAsia="en-US" w:bidi="ar-SA"/>
      </w:rPr>
    </w:lvl>
  </w:abstractNum>
  <w:abstractNum w:abstractNumId="40" w15:restartNumberingAfterBreak="0">
    <w:nsid w:val="20952770"/>
    <w:multiLevelType w:val="multilevel"/>
    <w:tmpl w:val="2095277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214D37FC"/>
    <w:multiLevelType w:val="multilevel"/>
    <w:tmpl w:val="214D37FC"/>
    <w:lvl w:ilvl="0">
      <w:start w:val="1"/>
      <w:numFmt w:val="upperLetter"/>
      <w:lvlText w:val="%1)"/>
      <w:lvlJc w:val="left"/>
      <w:pPr>
        <w:ind w:left="908" w:hanging="709"/>
      </w:pPr>
      <w:rPr>
        <w:rFonts w:ascii="Times New Roman" w:eastAsia="Times New Roman" w:hAnsi="Times New Roman" w:cs="Times New Roman" w:hint="default"/>
        <w:spacing w:val="-1"/>
        <w:w w:val="99"/>
        <w:sz w:val="24"/>
        <w:szCs w:val="24"/>
        <w:lang w:val="ru-RU" w:eastAsia="en-US" w:bidi="ar-SA"/>
      </w:rPr>
    </w:lvl>
    <w:lvl w:ilvl="1">
      <w:numFmt w:val="bullet"/>
      <w:lvlText w:val="•"/>
      <w:lvlJc w:val="left"/>
      <w:pPr>
        <w:ind w:left="1948" w:hanging="709"/>
      </w:pPr>
      <w:rPr>
        <w:rFonts w:hint="default"/>
        <w:lang w:val="ru-RU" w:eastAsia="en-US" w:bidi="ar-SA"/>
      </w:rPr>
    </w:lvl>
    <w:lvl w:ilvl="2">
      <w:numFmt w:val="bullet"/>
      <w:lvlText w:val="•"/>
      <w:lvlJc w:val="left"/>
      <w:pPr>
        <w:ind w:left="2997" w:hanging="709"/>
      </w:pPr>
      <w:rPr>
        <w:rFonts w:hint="default"/>
        <w:lang w:val="ru-RU" w:eastAsia="en-US" w:bidi="ar-SA"/>
      </w:rPr>
    </w:lvl>
    <w:lvl w:ilvl="3">
      <w:numFmt w:val="bullet"/>
      <w:lvlText w:val="•"/>
      <w:lvlJc w:val="left"/>
      <w:pPr>
        <w:ind w:left="4045" w:hanging="709"/>
      </w:pPr>
      <w:rPr>
        <w:rFonts w:hint="default"/>
        <w:lang w:val="ru-RU" w:eastAsia="en-US" w:bidi="ar-SA"/>
      </w:rPr>
    </w:lvl>
    <w:lvl w:ilvl="4">
      <w:numFmt w:val="bullet"/>
      <w:lvlText w:val="•"/>
      <w:lvlJc w:val="left"/>
      <w:pPr>
        <w:ind w:left="5094" w:hanging="709"/>
      </w:pPr>
      <w:rPr>
        <w:rFonts w:hint="default"/>
        <w:lang w:val="ru-RU" w:eastAsia="en-US" w:bidi="ar-SA"/>
      </w:rPr>
    </w:lvl>
    <w:lvl w:ilvl="5">
      <w:numFmt w:val="bullet"/>
      <w:lvlText w:val="•"/>
      <w:lvlJc w:val="left"/>
      <w:pPr>
        <w:ind w:left="6143" w:hanging="709"/>
      </w:pPr>
      <w:rPr>
        <w:rFonts w:hint="default"/>
        <w:lang w:val="ru-RU" w:eastAsia="en-US" w:bidi="ar-SA"/>
      </w:rPr>
    </w:lvl>
    <w:lvl w:ilvl="6">
      <w:numFmt w:val="bullet"/>
      <w:lvlText w:val="•"/>
      <w:lvlJc w:val="left"/>
      <w:pPr>
        <w:ind w:left="7191" w:hanging="709"/>
      </w:pPr>
      <w:rPr>
        <w:rFonts w:hint="default"/>
        <w:lang w:val="ru-RU" w:eastAsia="en-US" w:bidi="ar-SA"/>
      </w:rPr>
    </w:lvl>
    <w:lvl w:ilvl="7">
      <w:numFmt w:val="bullet"/>
      <w:lvlText w:val="•"/>
      <w:lvlJc w:val="left"/>
      <w:pPr>
        <w:ind w:left="8240" w:hanging="709"/>
      </w:pPr>
      <w:rPr>
        <w:rFonts w:hint="default"/>
        <w:lang w:val="ru-RU" w:eastAsia="en-US" w:bidi="ar-SA"/>
      </w:rPr>
    </w:lvl>
    <w:lvl w:ilvl="8">
      <w:numFmt w:val="bullet"/>
      <w:lvlText w:val="•"/>
      <w:lvlJc w:val="left"/>
      <w:pPr>
        <w:ind w:left="9289" w:hanging="709"/>
      </w:pPr>
      <w:rPr>
        <w:rFonts w:hint="default"/>
        <w:lang w:val="ru-RU" w:eastAsia="en-US" w:bidi="ar-SA"/>
      </w:rPr>
    </w:lvl>
  </w:abstractNum>
  <w:abstractNum w:abstractNumId="42" w15:restartNumberingAfterBreak="0">
    <w:nsid w:val="21696D1E"/>
    <w:multiLevelType w:val="multilevel"/>
    <w:tmpl w:val="21696D1E"/>
    <w:lvl w:ilvl="0">
      <w:start w:val="1"/>
      <w:numFmt w:val="decimal"/>
      <w:lvlText w:val="%1)"/>
      <w:lvlJc w:val="left"/>
      <w:pPr>
        <w:ind w:left="139" w:hanging="260"/>
      </w:pPr>
      <w:rPr>
        <w:rFonts w:ascii="Times New Roman" w:eastAsia="Times New Roman" w:hAnsi="Times New Roman" w:cs="Times New Roman" w:hint="default"/>
        <w:spacing w:val="-5"/>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43" w15:restartNumberingAfterBreak="0">
    <w:nsid w:val="21FB6394"/>
    <w:multiLevelType w:val="multilevel"/>
    <w:tmpl w:val="21FB6394"/>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4" w15:restartNumberingAfterBreak="0">
    <w:nsid w:val="220E328D"/>
    <w:multiLevelType w:val="multilevel"/>
    <w:tmpl w:val="220E328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226D6990"/>
    <w:multiLevelType w:val="multilevel"/>
    <w:tmpl w:val="226D6990"/>
    <w:lvl w:ilvl="0">
      <w:start w:val="4"/>
      <w:numFmt w:val="decimal"/>
      <w:lvlText w:val="%1."/>
      <w:lvlJc w:val="left"/>
      <w:pPr>
        <w:ind w:left="815" w:hanging="672"/>
      </w:pPr>
      <w:rPr>
        <w:rFonts w:ascii="Times New Roman" w:eastAsia="Times New Roman" w:hAnsi="Times New Roman" w:cs="Times New Roman" w:hint="default"/>
        <w:b/>
        <w:bCs/>
        <w:spacing w:val="-2"/>
        <w:w w:val="99"/>
        <w:sz w:val="24"/>
        <w:szCs w:val="24"/>
        <w:lang w:val="ru-RU" w:eastAsia="en-US" w:bidi="ar-SA"/>
      </w:rPr>
    </w:lvl>
    <w:lvl w:ilvl="1">
      <w:start w:val="1"/>
      <w:numFmt w:val="upperLetter"/>
      <w:lvlText w:val="%2)"/>
      <w:lvlJc w:val="left"/>
      <w:pPr>
        <w:ind w:left="827" w:hanging="360"/>
      </w:pPr>
      <w:rPr>
        <w:rFonts w:ascii="Times New Roman" w:eastAsia="Times New Roman" w:hAnsi="Times New Roman" w:cs="Times New Roman" w:hint="default"/>
        <w:spacing w:val="-1"/>
        <w:w w:val="99"/>
        <w:sz w:val="24"/>
        <w:szCs w:val="24"/>
        <w:lang w:val="ru-RU" w:eastAsia="en-US" w:bidi="ar-SA"/>
      </w:rPr>
    </w:lvl>
    <w:lvl w:ilvl="2">
      <w:numFmt w:val="bullet"/>
      <w:lvlText w:val="•"/>
      <w:lvlJc w:val="left"/>
      <w:pPr>
        <w:ind w:left="1971" w:hanging="360"/>
      </w:pPr>
      <w:rPr>
        <w:rFonts w:hint="default"/>
        <w:lang w:val="ru-RU" w:eastAsia="en-US" w:bidi="ar-SA"/>
      </w:rPr>
    </w:lvl>
    <w:lvl w:ilvl="3">
      <w:numFmt w:val="bullet"/>
      <w:lvlText w:val="•"/>
      <w:lvlJc w:val="left"/>
      <w:pPr>
        <w:ind w:left="2547" w:hanging="360"/>
      </w:pPr>
      <w:rPr>
        <w:rFonts w:hint="default"/>
        <w:lang w:val="ru-RU" w:eastAsia="en-US" w:bidi="ar-SA"/>
      </w:rPr>
    </w:lvl>
    <w:lvl w:ilvl="4">
      <w:numFmt w:val="bullet"/>
      <w:lvlText w:val="•"/>
      <w:lvlJc w:val="left"/>
      <w:pPr>
        <w:ind w:left="3122" w:hanging="360"/>
      </w:pPr>
      <w:rPr>
        <w:rFonts w:hint="default"/>
        <w:lang w:val="ru-RU" w:eastAsia="en-US" w:bidi="ar-SA"/>
      </w:rPr>
    </w:lvl>
    <w:lvl w:ilvl="5">
      <w:numFmt w:val="bullet"/>
      <w:lvlText w:val="•"/>
      <w:lvlJc w:val="left"/>
      <w:pPr>
        <w:ind w:left="3698" w:hanging="360"/>
      </w:pPr>
      <w:rPr>
        <w:rFonts w:hint="default"/>
        <w:lang w:val="ru-RU" w:eastAsia="en-US" w:bidi="ar-SA"/>
      </w:rPr>
    </w:lvl>
    <w:lvl w:ilvl="6">
      <w:numFmt w:val="bullet"/>
      <w:lvlText w:val="•"/>
      <w:lvlJc w:val="left"/>
      <w:pPr>
        <w:ind w:left="4274" w:hanging="360"/>
      </w:pPr>
      <w:rPr>
        <w:rFonts w:hint="default"/>
        <w:lang w:val="ru-RU" w:eastAsia="en-US" w:bidi="ar-SA"/>
      </w:rPr>
    </w:lvl>
    <w:lvl w:ilvl="7">
      <w:numFmt w:val="bullet"/>
      <w:lvlText w:val="•"/>
      <w:lvlJc w:val="left"/>
      <w:pPr>
        <w:ind w:left="4849" w:hanging="360"/>
      </w:pPr>
      <w:rPr>
        <w:rFonts w:hint="default"/>
        <w:lang w:val="ru-RU" w:eastAsia="en-US" w:bidi="ar-SA"/>
      </w:rPr>
    </w:lvl>
    <w:lvl w:ilvl="8">
      <w:numFmt w:val="bullet"/>
      <w:lvlText w:val="•"/>
      <w:lvlJc w:val="left"/>
      <w:pPr>
        <w:ind w:left="5425" w:hanging="360"/>
      </w:pPr>
      <w:rPr>
        <w:rFonts w:hint="default"/>
        <w:lang w:val="ru-RU" w:eastAsia="en-US" w:bidi="ar-SA"/>
      </w:rPr>
    </w:lvl>
  </w:abstractNum>
  <w:abstractNum w:abstractNumId="46" w15:restartNumberingAfterBreak="0">
    <w:nsid w:val="229026C9"/>
    <w:multiLevelType w:val="multilevel"/>
    <w:tmpl w:val="229026C9"/>
    <w:lvl w:ilvl="0">
      <w:start w:val="1"/>
      <w:numFmt w:val="decimal"/>
      <w:lvlText w:val="%1)"/>
      <w:lvlJc w:val="left"/>
      <w:pPr>
        <w:ind w:left="1400" w:hanging="360"/>
      </w:pPr>
      <w:rPr>
        <w:rFonts w:ascii="Times New Roman" w:eastAsia="Times New Roman" w:hAnsi="Times New Roman" w:cs="Times New Roman" w:hint="default"/>
        <w:spacing w:val="0"/>
        <w:w w:val="100"/>
        <w:sz w:val="28"/>
        <w:szCs w:val="28"/>
        <w:lang w:val="ru-RU" w:eastAsia="en-US" w:bidi="ar-SA"/>
      </w:rPr>
    </w:lvl>
    <w:lvl w:ilvl="1">
      <w:start w:val="1"/>
      <w:numFmt w:val="lowerLetter"/>
      <w:lvlText w:val="%2)"/>
      <w:lvlJc w:val="left"/>
      <w:pPr>
        <w:ind w:left="2262" w:hanging="360"/>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3274" w:hanging="360"/>
      </w:pPr>
      <w:rPr>
        <w:rFonts w:hint="default"/>
        <w:lang w:val="ru-RU" w:eastAsia="en-US" w:bidi="ar-SA"/>
      </w:rPr>
    </w:lvl>
    <w:lvl w:ilvl="3">
      <w:numFmt w:val="bullet"/>
      <w:lvlText w:val="•"/>
      <w:lvlJc w:val="left"/>
      <w:pPr>
        <w:ind w:left="4288" w:hanging="360"/>
      </w:pPr>
      <w:rPr>
        <w:rFonts w:hint="default"/>
        <w:lang w:val="ru-RU" w:eastAsia="en-US" w:bidi="ar-SA"/>
      </w:rPr>
    </w:lvl>
    <w:lvl w:ilvl="4">
      <w:numFmt w:val="bullet"/>
      <w:lvlText w:val="•"/>
      <w:lvlJc w:val="left"/>
      <w:pPr>
        <w:ind w:left="5302" w:hanging="360"/>
      </w:pPr>
      <w:rPr>
        <w:rFonts w:hint="default"/>
        <w:lang w:val="ru-RU" w:eastAsia="en-US" w:bidi="ar-SA"/>
      </w:rPr>
    </w:lvl>
    <w:lvl w:ilvl="5">
      <w:numFmt w:val="bullet"/>
      <w:lvlText w:val="•"/>
      <w:lvlJc w:val="left"/>
      <w:pPr>
        <w:ind w:left="6316" w:hanging="360"/>
      </w:pPr>
      <w:rPr>
        <w:rFonts w:hint="default"/>
        <w:lang w:val="ru-RU" w:eastAsia="en-US" w:bidi="ar-SA"/>
      </w:rPr>
    </w:lvl>
    <w:lvl w:ilvl="6">
      <w:numFmt w:val="bullet"/>
      <w:lvlText w:val="•"/>
      <w:lvlJc w:val="left"/>
      <w:pPr>
        <w:ind w:left="7330" w:hanging="360"/>
      </w:pPr>
      <w:rPr>
        <w:rFonts w:hint="default"/>
        <w:lang w:val="ru-RU" w:eastAsia="en-US" w:bidi="ar-SA"/>
      </w:rPr>
    </w:lvl>
    <w:lvl w:ilvl="7">
      <w:numFmt w:val="bullet"/>
      <w:lvlText w:val="•"/>
      <w:lvlJc w:val="left"/>
      <w:pPr>
        <w:ind w:left="8344" w:hanging="360"/>
      </w:pPr>
      <w:rPr>
        <w:rFonts w:hint="default"/>
        <w:lang w:val="ru-RU" w:eastAsia="en-US" w:bidi="ar-SA"/>
      </w:rPr>
    </w:lvl>
    <w:lvl w:ilvl="8">
      <w:numFmt w:val="bullet"/>
      <w:lvlText w:val="•"/>
      <w:lvlJc w:val="left"/>
      <w:pPr>
        <w:ind w:left="9358" w:hanging="360"/>
      </w:pPr>
      <w:rPr>
        <w:rFonts w:hint="default"/>
        <w:lang w:val="ru-RU" w:eastAsia="en-US" w:bidi="ar-SA"/>
      </w:rPr>
    </w:lvl>
  </w:abstractNum>
  <w:abstractNum w:abstractNumId="47" w15:restartNumberingAfterBreak="0">
    <w:nsid w:val="22C50D74"/>
    <w:multiLevelType w:val="multilevel"/>
    <w:tmpl w:val="22C50D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2548781C"/>
    <w:multiLevelType w:val="multilevel"/>
    <w:tmpl w:val="2548781C"/>
    <w:lvl w:ilvl="0">
      <w:numFmt w:val="bullet"/>
      <w:lvlText w:val=""/>
      <w:lvlJc w:val="left"/>
      <w:pPr>
        <w:ind w:left="465" w:hanging="360"/>
      </w:pPr>
      <w:rPr>
        <w:rFonts w:ascii="Symbol" w:eastAsia="Symbol" w:hAnsi="Symbol" w:cs="Symbol" w:hint="default"/>
        <w:w w:val="100"/>
        <w:sz w:val="24"/>
        <w:szCs w:val="24"/>
        <w:lang w:val="ru-RU" w:eastAsia="en-US" w:bidi="ar-SA"/>
      </w:rPr>
    </w:lvl>
    <w:lvl w:ilvl="1">
      <w:numFmt w:val="bullet"/>
      <w:lvlText w:val="•"/>
      <w:lvlJc w:val="left"/>
      <w:pPr>
        <w:ind w:left="997" w:hanging="360"/>
      </w:pPr>
      <w:rPr>
        <w:rFonts w:hint="default"/>
        <w:lang w:val="ru-RU" w:eastAsia="en-US" w:bidi="ar-SA"/>
      </w:rPr>
    </w:lvl>
    <w:lvl w:ilvl="2">
      <w:numFmt w:val="bullet"/>
      <w:lvlText w:val="•"/>
      <w:lvlJc w:val="left"/>
      <w:pPr>
        <w:ind w:left="1534" w:hanging="360"/>
      </w:pPr>
      <w:rPr>
        <w:rFonts w:hint="default"/>
        <w:lang w:val="ru-RU" w:eastAsia="en-US" w:bidi="ar-SA"/>
      </w:rPr>
    </w:lvl>
    <w:lvl w:ilvl="3">
      <w:numFmt w:val="bullet"/>
      <w:lvlText w:val="•"/>
      <w:lvlJc w:val="left"/>
      <w:pPr>
        <w:ind w:left="2071" w:hanging="360"/>
      </w:pPr>
      <w:rPr>
        <w:rFonts w:hint="default"/>
        <w:lang w:val="ru-RU" w:eastAsia="en-US" w:bidi="ar-SA"/>
      </w:rPr>
    </w:lvl>
    <w:lvl w:ilvl="4">
      <w:numFmt w:val="bullet"/>
      <w:lvlText w:val="•"/>
      <w:lvlJc w:val="left"/>
      <w:pPr>
        <w:ind w:left="2608" w:hanging="360"/>
      </w:pPr>
      <w:rPr>
        <w:rFonts w:hint="default"/>
        <w:lang w:val="ru-RU" w:eastAsia="en-US" w:bidi="ar-SA"/>
      </w:rPr>
    </w:lvl>
    <w:lvl w:ilvl="5">
      <w:numFmt w:val="bullet"/>
      <w:lvlText w:val="•"/>
      <w:lvlJc w:val="left"/>
      <w:pPr>
        <w:ind w:left="3146" w:hanging="360"/>
      </w:pPr>
      <w:rPr>
        <w:rFonts w:hint="default"/>
        <w:lang w:val="ru-RU" w:eastAsia="en-US" w:bidi="ar-SA"/>
      </w:rPr>
    </w:lvl>
    <w:lvl w:ilvl="6">
      <w:numFmt w:val="bullet"/>
      <w:lvlText w:val="•"/>
      <w:lvlJc w:val="left"/>
      <w:pPr>
        <w:ind w:left="3683" w:hanging="360"/>
      </w:pPr>
      <w:rPr>
        <w:rFonts w:hint="default"/>
        <w:lang w:val="ru-RU" w:eastAsia="en-US" w:bidi="ar-SA"/>
      </w:rPr>
    </w:lvl>
    <w:lvl w:ilvl="7">
      <w:numFmt w:val="bullet"/>
      <w:lvlText w:val="•"/>
      <w:lvlJc w:val="left"/>
      <w:pPr>
        <w:ind w:left="4220" w:hanging="360"/>
      </w:pPr>
      <w:rPr>
        <w:rFonts w:hint="default"/>
        <w:lang w:val="ru-RU" w:eastAsia="en-US" w:bidi="ar-SA"/>
      </w:rPr>
    </w:lvl>
    <w:lvl w:ilvl="8">
      <w:numFmt w:val="bullet"/>
      <w:lvlText w:val="•"/>
      <w:lvlJc w:val="left"/>
      <w:pPr>
        <w:ind w:left="4757" w:hanging="360"/>
      </w:pPr>
      <w:rPr>
        <w:rFonts w:hint="default"/>
        <w:lang w:val="ru-RU" w:eastAsia="en-US" w:bidi="ar-SA"/>
      </w:rPr>
    </w:lvl>
  </w:abstractNum>
  <w:abstractNum w:abstractNumId="49" w15:restartNumberingAfterBreak="0">
    <w:nsid w:val="28C13C81"/>
    <w:multiLevelType w:val="multilevel"/>
    <w:tmpl w:val="28C13C81"/>
    <w:lvl w:ilvl="0">
      <w:start w:val="5"/>
      <w:numFmt w:val="decimal"/>
      <w:lvlText w:val="%1."/>
      <w:lvlJc w:val="left"/>
      <w:pPr>
        <w:ind w:left="432" w:hanging="432"/>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2C020272"/>
    <w:multiLevelType w:val="multilevel"/>
    <w:tmpl w:val="2C020272"/>
    <w:lvl w:ilvl="0">
      <w:start w:val="2"/>
      <w:numFmt w:val="upperLetter"/>
      <w:lvlText w:val="%1)"/>
      <w:lvlJc w:val="left"/>
      <w:pPr>
        <w:ind w:left="499" w:hanging="300"/>
      </w:pPr>
      <w:rPr>
        <w:rFonts w:ascii="Times New Roman" w:eastAsia="Times New Roman" w:hAnsi="Times New Roman" w:cs="Times New Roman" w:hint="default"/>
        <w:spacing w:val="-2"/>
        <w:w w:val="100"/>
        <w:sz w:val="24"/>
        <w:szCs w:val="24"/>
        <w:lang w:val="ru-RU" w:eastAsia="en-US" w:bidi="ar-SA"/>
      </w:rPr>
    </w:lvl>
    <w:lvl w:ilvl="1">
      <w:numFmt w:val="bullet"/>
      <w:lvlText w:val="•"/>
      <w:lvlJc w:val="left"/>
      <w:pPr>
        <w:ind w:left="1588" w:hanging="300"/>
      </w:pPr>
      <w:rPr>
        <w:rFonts w:hint="default"/>
        <w:lang w:val="ru-RU" w:eastAsia="en-US" w:bidi="ar-SA"/>
      </w:rPr>
    </w:lvl>
    <w:lvl w:ilvl="2">
      <w:numFmt w:val="bullet"/>
      <w:lvlText w:val="•"/>
      <w:lvlJc w:val="left"/>
      <w:pPr>
        <w:ind w:left="2677" w:hanging="300"/>
      </w:pPr>
      <w:rPr>
        <w:rFonts w:hint="default"/>
        <w:lang w:val="ru-RU" w:eastAsia="en-US" w:bidi="ar-SA"/>
      </w:rPr>
    </w:lvl>
    <w:lvl w:ilvl="3">
      <w:numFmt w:val="bullet"/>
      <w:lvlText w:val="•"/>
      <w:lvlJc w:val="left"/>
      <w:pPr>
        <w:ind w:left="3765" w:hanging="300"/>
      </w:pPr>
      <w:rPr>
        <w:rFonts w:hint="default"/>
        <w:lang w:val="ru-RU" w:eastAsia="en-US" w:bidi="ar-SA"/>
      </w:rPr>
    </w:lvl>
    <w:lvl w:ilvl="4">
      <w:numFmt w:val="bullet"/>
      <w:lvlText w:val="•"/>
      <w:lvlJc w:val="left"/>
      <w:pPr>
        <w:ind w:left="4854" w:hanging="300"/>
      </w:pPr>
      <w:rPr>
        <w:rFonts w:hint="default"/>
        <w:lang w:val="ru-RU" w:eastAsia="en-US" w:bidi="ar-SA"/>
      </w:rPr>
    </w:lvl>
    <w:lvl w:ilvl="5">
      <w:numFmt w:val="bullet"/>
      <w:lvlText w:val="•"/>
      <w:lvlJc w:val="left"/>
      <w:pPr>
        <w:ind w:left="5943" w:hanging="300"/>
      </w:pPr>
      <w:rPr>
        <w:rFonts w:hint="default"/>
        <w:lang w:val="ru-RU" w:eastAsia="en-US" w:bidi="ar-SA"/>
      </w:rPr>
    </w:lvl>
    <w:lvl w:ilvl="6">
      <w:numFmt w:val="bullet"/>
      <w:lvlText w:val="•"/>
      <w:lvlJc w:val="left"/>
      <w:pPr>
        <w:ind w:left="7031" w:hanging="300"/>
      </w:pPr>
      <w:rPr>
        <w:rFonts w:hint="default"/>
        <w:lang w:val="ru-RU" w:eastAsia="en-US" w:bidi="ar-SA"/>
      </w:rPr>
    </w:lvl>
    <w:lvl w:ilvl="7">
      <w:numFmt w:val="bullet"/>
      <w:lvlText w:val="•"/>
      <w:lvlJc w:val="left"/>
      <w:pPr>
        <w:ind w:left="8120" w:hanging="300"/>
      </w:pPr>
      <w:rPr>
        <w:rFonts w:hint="default"/>
        <w:lang w:val="ru-RU" w:eastAsia="en-US" w:bidi="ar-SA"/>
      </w:rPr>
    </w:lvl>
    <w:lvl w:ilvl="8">
      <w:numFmt w:val="bullet"/>
      <w:lvlText w:val="•"/>
      <w:lvlJc w:val="left"/>
      <w:pPr>
        <w:ind w:left="9209" w:hanging="300"/>
      </w:pPr>
      <w:rPr>
        <w:rFonts w:hint="default"/>
        <w:lang w:val="ru-RU" w:eastAsia="en-US" w:bidi="ar-SA"/>
      </w:rPr>
    </w:lvl>
  </w:abstractNum>
  <w:abstractNum w:abstractNumId="51" w15:restartNumberingAfterBreak="0">
    <w:nsid w:val="2FA912CF"/>
    <w:multiLevelType w:val="multilevel"/>
    <w:tmpl w:val="2FA912C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3664600F"/>
    <w:multiLevelType w:val="multilevel"/>
    <w:tmpl w:val="3664600F"/>
    <w:lvl w:ilvl="0">
      <w:start w:val="1"/>
      <w:numFmt w:val="decimal"/>
      <w:lvlText w:val="%1."/>
      <w:lvlJc w:val="left"/>
      <w:pPr>
        <w:ind w:left="1465" w:hanging="284"/>
      </w:pPr>
      <w:rPr>
        <w:rFonts w:ascii="Times New Roman" w:eastAsia="Times New Roman" w:hAnsi="Times New Roman" w:cs="Times New Roman" w:hint="default"/>
        <w:spacing w:val="0"/>
        <w:w w:val="100"/>
        <w:sz w:val="28"/>
        <w:szCs w:val="28"/>
        <w:lang w:val="ru-RU" w:eastAsia="en-US" w:bidi="ar-SA"/>
      </w:rPr>
    </w:lvl>
    <w:lvl w:ilvl="1">
      <w:numFmt w:val="bullet"/>
      <w:lvlText w:val="•"/>
      <w:lvlJc w:val="left"/>
      <w:pPr>
        <w:ind w:left="2452" w:hanging="284"/>
      </w:pPr>
      <w:rPr>
        <w:rFonts w:hint="default"/>
        <w:lang w:val="ru-RU" w:eastAsia="en-US" w:bidi="ar-SA"/>
      </w:rPr>
    </w:lvl>
    <w:lvl w:ilvl="2">
      <w:numFmt w:val="bullet"/>
      <w:lvlText w:val="•"/>
      <w:lvlJc w:val="left"/>
      <w:pPr>
        <w:ind w:left="3445" w:hanging="284"/>
      </w:pPr>
      <w:rPr>
        <w:rFonts w:hint="default"/>
        <w:lang w:val="ru-RU" w:eastAsia="en-US" w:bidi="ar-SA"/>
      </w:rPr>
    </w:lvl>
    <w:lvl w:ilvl="3">
      <w:numFmt w:val="bullet"/>
      <w:lvlText w:val="•"/>
      <w:lvlJc w:val="left"/>
      <w:pPr>
        <w:ind w:left="4437" w:hanging="284"/>
      </w:pPr>
      <w:rPr>
        <w:rFonts w:hint="default"/>
        <w:lang w:val="ru-RU" w:eastAsia="en-US" w:bidi="ar-SA"/>
      </w:rPr>
    </w:lvl>
    <w:lvl w:ilvl="4">
      <w:numFmt w:val="bullet"/>
      <w:lvlText w:val="•"/>
      <w:lvlJc w:val="left"/>
      <w:pPr>
        <w:ind w:left="5430" w:hanging="284"/>
      </w:pPr>
      <w:rPr>
        <w:rFonts w:hint="default"/>
        <w:lang w:val="ru-RU" w:eastAsia="en-US" w:bidi="ar-SA"/>
      </w:rPr>
    </w:lvl>
    <w:lvl w:ilvl="5">
      <w:numFmt w:val="bullet"/>
      <w:lvlText w:val="•"/>
      <w:lvlJc w:val="left"/>
      <w:pPr>
        <w:ind w:left="6423" w:hanging="284"/>
      </w:pPr>
      <w:rPr>
        <w:rFonts w:hint="default"/>
        <w:lang w:val="ru-RU" w:eastAsia="en-US" w:bidi="ar-SA"/>
      </w:rPr>
    </w:lvl>
    <w:lvl w:ilvl="6">
      <w:numFmt w:val="bullet"/>
      <w:lvlText w:val="•"/>
      <w:lvlJc w:val="left"/>
      <w:pPr>
        <w:ind w:left="7415" w:hanging="284"/>
      </w:pPr>
      <w:rPr>
        <w:rFonts w:hint="default"/>
        <w:lang w:val="ru-RU" w:eastAsia="en-US" w:bidi="ar-SA"/>
      </w:rPr>
    </w:lvl>
    <w:lvl w:ilvl="7">
      <w:numFmt w:val="bullet"/>
      <w:lvlText w:val="•"/>
      <w:lvlJc w:val="left"/>
      <w:pPr>
        <w:ind w:left="8408" w:hanging="284"/>
      </w:pPr>
      <w:rPr>
        <w:rFonts w:hint="default"/>
        <w:lang w:val="ru-RU" w:eastAsia="en-US" w:bidi="ar-SA"/>
      </w:rPr>
    </w:lvl>
    <w:lvl w:ilvl="8">
      <w:numFmt w:val="bullet"/>
      <w:lvlText w:val="•"/>
      <w:lvlJc w:val="left"/>
      <w:pPr>
        <w:ind w:left="9401" w:hanging="284"/>
      </w:pPr>
      <w:rPr>
        <w:rFonts w:hint="default"/>
        <w:lang w:val="ru-RU" w:eastAsia="en-US" w:bidi="ar-SA"/>
      </w:rPr>
    </w:lvl>
  </w:abstractNum>
  <w:abstractNum w:abstractNumId="53" w15:restartNumberingAfterBreak="0">
    <w:nsid w:val="3ADF0838"/>
    <w:multiLevelType w:val="singleLevel"/>
    <w:tmpl w:val="3ADF0838"/>
    <w:lvl w:ilvl="0">
      <w:start w:val="1"/>
      <w:numFmt w:val="decimal"/>
      <w:suff w:val="space"/>
      <w:lvlText w:val="%1."/>
      <w:lvlJc w:val="left"/>
    </w:lvl>
  </w:abstractNum>
  <w:abstractNum w:abstractNumId="54" w15:restartNumberingAfterBreak="0">
    <w:nsid w:val="3B68376B"/>
    <w:multiLevelType w:val="multilevel"/>
    <w:tmpl w:val="3B68376B"/>
    <w:lvl w:ilvl="0">
      <w:start w:val="1"/>
      <w:numFmt w:val="upperLetter"/>
      <w:lvlText w:val="%1)"/>
      <w:lvlJc w:val="left"/>
      <w:pPr>
        <w:ind w:left="512" w:hanging="312"/>
      </w:pPr>
      <w:rPr>
        <w:rFonts w:ascii="Times New Roman" w:eastAsia="Times New Roman" w:hAnsi="Times New Roman" w:cs="Times New Roman" w:hint="default"/>
        <w:w w:val="99"/>
        <w:sz w:val="24"/>
        <w:szCs w:val="24"/>
        <w:lang w:val="ru-RU" w:eastAsia="en-US" w:bidi="ar-SA"/>
      </w:rPr>
    </w:lvl>
    <w:lvl w:ilvl="1">
      <w:numFmt w:val="bullet"/>
      <w:lvlText w:val="•"/>
      <w:lvlJc w:val="left"/>
      <w:pPr>
        <w:ind w:left="1606" w:hanging="312"/>
      </w:pPr>
      <w:rPr>
        <w:rFonts w:hint="default"/>
        <w:lang w:val="ru-RU" w:eastAsia="en-US" w:bidi="ar-SA"/>
      </w:rPr>
    </w:lvl>
    <w:lvl w:ilvl="2">
      <w:numFmt w:val="bullet"/>
      <w:lvlText w:val="•"/>
      <w:lvlJc w:val="left"/>
      <w:pPr>
        <w:ind w:left="2693" w:hanging="312"/>
      </w:pPr>
      <w:rPr>
        <w:rFonts w:hint="default"/>
        <w:lang w:val="ru-RU" w:eastAsia="en-US" w:bidi="ar-SA"/>
      </w:rPr>
    </w:lvl>
    <w:lvl w:ilvl="3">
      <w:numFmt w:val="bullet"/>
      <w:lvlText w:val="•"/>
      <w:lvlJc w:val="left"/>
      <w:pPr>
        <w:ind w:left="3779" w:hanging="312"/>
      </w:pPr>
      <w:rPr>
        <w:rFonts w:hint="default"/>
        <w:lang w:val="ru-RU" w:eastAsia="en-US" w:bidi="ar-SA"/>
      </w:rPr>
    </w:lvl>
    <w:lvl w:ilvl="4">
      <w:numFmt w:val="bullet"/>
      <w:lvlText w:val="•"/>
      <w:lvlJc w:val="left"/>
      <w:pPr>
        <w:ind w:left="4866" w:hanging="312"/>
      </w:pPr>
      <w:rPr>
        <w:rFonts w:hint="default"/>
        <w:lang w:val="ru-RU" w:eastAsia="en-US" w:bidi="ar-SA"/>
      </w:rPr>
    </w:lvl>
    <w:lvl w:ilvl="5">
      <w:numFmt w:val="bullet"/>
      <w:lvlText w:val="•"/>
      <w:lvlJc w:val="left"/>
      <w:pPr>
        <w:ind w:left="5953" w:hanging="312"/>
      </w:pPr>
      <w:rPr>
        <w:rFonts w:hint="default"/>
        <w:lang w:val="ru-RU" w:eastAsia="en-US" w:bidi="ar-SA"/>
      </w:rPr>
    </w:lvl>
    <w:lvl w:ilvl="6">
      <w:numFmt w:val="bullet"/>
      <w:lvlText w:val="•"/>
      <w:lvlJc w:val="left"/>
      <w:pPr>
        <w:ind w:left="7039" w:hanging="312"/>
      </w:pPr>
      <w:rPr>
        <w:rFonts w:hint="default"/>
        <w:lang w:val="ru-RU" w:eastAsia="en-US" w:bidi="ar-SA"/>
      </w:rPr>
    </w:lvl>
    <w:lvl w:ilvl="7">
      <w:numFmt w:val="bullet"/>
      <w:lvlText w:val="•"/>
      <w:lvlJc w:val="left"/>
      <w:pPr>
        <w:ind w:left="8126" w:hanging="312"/>
      </w:pPr>
      <w:rPr>
        <w:rFonts w:hint="default"/>
        <w:lang w:val="ru-RU" w:eastAsia="en-US" w:bidi="ar-SA"/>
      </w:rPr>
    </w:lvl>
    <w:lvl w:ilvl="8">
      <w:numFmt w:val="bullet"/>
      <w:lvlText w:val="•"/>
      <w:lvlJc w:val="left"/>
      <w:pPr>
        <w:ind w:left="9213" w:hanging="312"/>
      </w:pPr>
      <w:rPr>
        <w:rFonts w:hint="default"/>
        <w:lang w:val="ru-RU" w:eastAsia="en-US" w:bidi="ar-SA"/>
      </w:rPr>
    </w:lvl>
  </w:abstractNum>
  <w:abstractNum w:abstractNumId="55" w15:restartNumberingAfterBreak="0">
    <w:nsid w:val="3CBE046B"/>
    <w:multiLevelType w:val="multilevel"/>
    <w:tmpl w:val="3CBE046B"/>
    <w:lvl w:ilvl="0">
      <w:start w:val="1"/>
      <w:numFmt w:val="decimal"/>
      <w:lvlText w:val="%1)"/>
      <w:lvlJc w:val="left"/>
      <w:pPr>
        <w:ind w:left="139"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56" w15:restartNumberingAfterBreak="0">
    <w:nsid w:val="40780874"/>
    <w:multiLevelType w:val="multilevel"/>
    <w:tmpl w:val="40780874"/>
    <w:lvl w:ilvl="0">
      <w:start w:val="6"/>
      <w:numFmt w:val="decimal"/>
      <w:lvlText w:val="%1."/>
      <w:lvlJc w:val="left"/>
      <w:pPr>
        <w:ind w:left="758" w:hanging="709"/>
      </w:pPr>
      <w:rPr>
        <w:rFonts w:ascii="Times New Roman" w:eastAsia="Times New Roman" w:hAnsi="Times New Roman" w:cs="Times New Roman" w:hint="default"/>
        <w:spacing w:val="-2"/>
        <w:w w:val="100"/>
        <w:sz w:val="24"/>
        <w:szCs w:val="24"/>
        <w:lang w:val="ru-RU" w:eastAsia="en-US" w:bidi="ar-SA"/>
      </w:rPr>
    </w:lvl>
    <w:lvl w:ilvl="1">
      <w:numFmt w:val="bullet"/>
      <w:lvlText w:val="•"/>
      <w:lvlJc w:val="left"/>
      <w:pPr>
        <w:ind w:left="947" w:hanging="709"/>
      </w:pPr>
      <w:rPr>
        <w:rFonts w:hint="default"/>
        <w:lang w:val="ru-RU" w:eastAsia="en-US" w:bidi="ar-SA"/>
      </w:rPr>
    </w:lvl>
    <w:lvl w:ilvl="2">
      <w:numFmt w:val="bullet"/>
      <w:lvlText w:val="•"/>
      <w:lvlJc w:val="left"/>
      <w:pPr>
        <w:ind w:left="1135" w:hanging="709"/>
      </w:pPr>
      <w:rPr>
        <w:rFonts w:hint="default"/>
        <w:lang w:val="ru-RU" w:eastAsia="en-US" w:bidi="ar-SA"/>
      </w:rPr>
    </w:lvl>
    <w:lvl w:ilvl="3">
      <w:numFmt w:val="bullet"/>
      <w:lvlText w:val="•"/>
      <w:lvlJc w:val="left"/>
      <w:pPr>
        <w:ind w:left="1323" w:hanging="709"/>
      </w:pPr>
      <w:rPr>
        <w:rFonts w:hint="default"/>
        <w:lang w:val="ru-RU" w:eastAsia="en-US" w:bidi="ar-SA"/>
      </w:rPr>
    </w:lvl>
    <w:lvl w:ilvl="4">
      <w:numFmt w:val="bullet"/>
      <w:lvlText w:val="•"/>
      <w:lvlJc w:val="left"/>
      <w:pPr>
        <w:ind w:left="1510" w:hanging="709"/>
      </w:pPr>
      <w:rPr>
        <w:rFonts w:hint="default"/>
        <w:lang w:val="ru-RU" w:eastAsia="en-US" w:bidi="ar-SA"/>
      </w:rPr>
    </w:lvl>
    <w:lvl w:ilvl="5">
      <w:numFmt w:val="bullet"/>
      <w:lvlText w:val="•"/>
      <w:lvlJc w:val="left"/>
      <w:pPr>
        <w:ind w:left="1698" w:hanging="709"/>
      </w:pPr>
      <w:rPr>
        <w:rFonts w:hint="default"/>
        <w:lang w:val="ru-RU" w:eastAsia="en-US" w:bidi="ar-SA"/>
      </w:rPr>
    </w:lvl>
    <w:lvl w:ilvl="6">
      <w:numFmt w:val="bullet"/>
      <w:lvlText w:val="•"/>
      <w:lvlJc w:val="left"/>
      <w:pPr>
        <w:ind w:left="1886" w:hanging="709"/>
      </w:pPr>
      <w:rPr>
        <w:rFonts w:hint="default"/>
        <w:lang w:val="ru-RU" w:eastAsia="en-US" w:bidi="ar-SA"/>
      </w:rPr>
    </w:lvl>
    <w:lvl w:ilvl="7">
      <w:numFmt w:val="bullet"/>
      <w:lvlText w:val="•"/>
      <w:lvlJc w:val="left"/>
      <w:pPr>
        <w:ind w:left="2073" w:hanging="709"/>
      </w:pPr>
      <w:rPr>
        <w:rFonts w:hint="default"/>
        <w:lang w:val="ru-RU" w:eastAsia="en-US" w:bidi="ar-SA"/>
      </w:rPr>
    </w:lvl>
    <w:lvl w:ilvl="8">
      <w:numFmt w:val="bullet"/>
      <w:lvlText w:val="•"/>
      <w:lvlJc w:val="left"/>
      <w:pPr>
        <w:ind w:left="2261" w:hanging="709"/>
      </w:pPr>
      <w:rPr>
        <w:rFonts w:hint="default"/>
        <w:lang w:val="ru-RU" w:eastAsia="en-US" w:bidi="ar-SA"/>
      </w:rPr>
    </w:lvl>
  </w:abstractNum>
  <w:abstractNum w:abstractNumId="57" w15:restartNumberingAfterBreak="0">
    <w:nsid w:val="40E025EF"/>
    <w:multiLevelType w:val="multilevel"/>
    <w:tmpl w:val="C624CF0A"/>
    <w:lvl w:ilvl="0">
      <w:start w:val="3"/>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14B1DEC"/>
    <w:multiLevelType w:val="multilevel"/>
    <w:tmpl w:val="414B1DEC"/>
    <w:lvl w:ilvl="0">
      <w:start w:val="1"/>
      <w:numFmt w:val="upperLetter"/>
      <w:lvlText w:val="%1)"/>
      <w:lvlJc w:val="left"/>
      <w:pPr>
        <w:ind w:left="512" w:hanging="312"/>
      </w:pPr>
      <w:rPr>
        <w:rFonts w:ascii="Times New Roman" w:eastAsia="Times New Roman" w:hAnsi="Times New Roman" w:cs="Times New Roman" w:hint="default"/>
        <w:w w:val="99"/>
        <w:sz w:val="24"/>
        <w:szCs w:val="24"/>
        <w:lang w:val="ru-RU" w:eastAsia="en-US" w:bidi="ar-SA"/>
      </w:rPr>
    </w:lvl>
    <w:lvl w:ilvl="1">
      <w:numFmt w:val="bullet"/>
      <w:lvlText w:val="•"/>
      <w:lvlJc w:val="left"/>
      <w:pPr>
        <w:ind w:left="1606" w:hanging="312"/>
      </w:pPr>
      <w:rPr>
        <w:rFonts w:hint="default"/>
        <w:lang w:val="ru-RU" w:eastAsia="en-US" w:bidi="ar-SA"/>
      </w:rPr>
    </w:lvl>
    <w:lvl w:ilvl="2">
      <w:numFmt w:val="bullet"/>
      <w:lvlText w:val="•"/>
      <w:lvlJc w:val="left"/>
      <w:pPr>
        <w:ind w:left="2693" w:hanging="312"/>
      </w:pPr>
      <w:rPr>
        <w:rFonts w:hint="default"/>
        <w:lang w:val="ru-RU" w:eastAsia="en-US" w:bidi="ar-SA"/>
      </w:rPr>
    </w:lvl>
    <w:lvl w:ilvl="3">
      <w:numFmt w:val="bullet"/>
      <w:lvlText w:val="•"/>
      <w:lvlJc w:val="left"/>
      <w:pPr>
        <w:ind w:left="3779" w:hanging="312"/>
      </w:pPr>
      <w:rPr>
        <w:rFonts w:hint="default"/>
        <w:lang w:val="ru-RU" w:eastAsia="en-US" w:bidi="ar-SA"/>
      </w:rPr>
    </w:lvl>
    <w:lvl w:ilvl="4">
      <w:numFmt w:val="bullet"/>
      <w:lvlText w:val="•"/>
      <w:lvlJc w:val="left"/>
      <w:pPr>
        <w:ind w:left="4866" w:hanging="312"/>
      </w:pPr>
      <w:rPr>
        <w:rFonts w:hint="default"/>
        <w:lang w:val="ru-RU" w:eastAsia="en-US" w:bidi="ar-SA"/>
      </w:rPr>
    </w:lvl>
    <w:lvl w:ilvl="5">
      <w:numFmt w:val="bullet"/>
      <w:lvlText w:val="•"/>
      <w:lvlJc w:val="left"/>
      <w:pPr>
        <w:ind w:left="5953" w:hanging="312"/>
      </w:pPr>
      <w:rPr>
        <w:rFonts w:hint="default"/>
        <w:lang w:val="ru-RU" w:eastAsia="en-US" w:bidi="ar-SA"/>
      </w:rPr>
    </w:lvl>
    <w:lvl w:ilvl="6">
      <w:numFmt w:val="bullet"/>
      <w:lvlText w:val="•"/>
      <w:lvlJc w:val="left"/>
      <w:pPr>
        <w:ind w:left="7039" w:hanging="312"/>
      </w:pPr>
      <w:rPr>
        <w:rFonts w:hint="default"/>
        <w:lang w:val="ru-RU" w:eastAsia="en-US" w:bidi="ar-SA"/>
      </w:rPr>
    </w:lvl>
    <w:lvl w:ilvl="7">
      <w:numFmt w:val="bullet"/>
      <w:lvlText w:val="•"/>
      <w:lvlJc w:val="left"/>
      <w:pPr>
        <w:ind w:left="8126" w:hanging="312"/>
      </w:pPr>
      <w:rPr>
        <w:rFonts w:hint="default"/>
        <w:lang w:val="ru-RU" w:eastAsia="en-US" w:bidi="ar-SA"/>
      </w:rPr>
    </w:lvl>
    <w:lvl w:ilvl="8">
      <w:numFmt w:val="bullet"/>
      <w:lvlText w:val="•"/>
      <w:lvlJc w:val="left"/>
      <w:pPr>
        <w:ind w:left="9213" w:hanging="312"/>
      </w:pPr>
      <w:rPr>
        <w:rFonts w:hint="default"/>
        <w:lang w:val="ru-RU" w:eastAsia="en-US" w:bidi="ar-SA"/>
      </w:rPr>
    </w:lvl>
  </w:abstractNum>
  <w:abstractNum w:abstractNumId="59" w15:restartNumberingAfterBreak="0">
    <w:nsid w:val="418E255C"/>
    <w:multiLevelType w:val="multilevel"/>
    <w:tmpl w:val="418E255C"/>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42212B67"/>
    <w:multiLevelType w:val="multilevel"/>
    <w:tmpl w:val="42212B6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453534AE"/>
    <w:multiLevelType w:val="multilevel"/>
    <w:tmpl w:val="453534AE"/>
    <w:lvl w:ilvl="0">
      <w:start w:val="1"/>
      <w:numFmt w:val="decimal"/>
      <w:lvlText w:val="%1"/>
      <w:lvlJc w:val="left"/>
      <w:pPr>
        <w:ind w:left="380" w:hanging="180"/>
      </w:pPr>
      <w:rPr>
        <w:rFonts w:ascii="Times New Roman" w:eastAsia="Times New Roman" w:hAnsi="Times New Roman" w:cs="Times New Roman" w:hint="default"/>
        <w:b/>
        <w:bCs/>
        <w:spacing w:val="-4"/>
        <w:w w:val="100"/>
        <w:sz w:val="24"/>
        <w:szCs w:val="24"/>
        <w:lang w:val="ru-RU" w:eastAsia="en-US" w:bidi="ar-SA"/>
      </w:rPr>
    </w:lvl>
    <w:lvl w:ilvl="1">
      <w:start w:val="1"/>
      <w:numFmt w:val="decimal"/>
      <w:lvlText w:val="%2."/>
      <w:lvlJc w:val="left"/>
      <w:pPr>
        <w:ind w:left="1363" w:hanging="181"/>
      </w:pPr>
      <w:rPr>
        <w:rFonts w:hint="default"/>
        <w:b/>
        <w:bCs/>
        <w:w w:val="100"/>
        <w:lang w:val="ru-RU" w:eastAsia="en-US" w:bidi="ar-SA"/>
      </w:rPr>
    </w:lvl>
    <w:lvl w:ilvl="2">
      <w:numFmt w:val="bullet"/>
      <w:lvlText w:val="•"/>
      <w:lvlJc w:val="left"/>
      <w:pPr>
        <w:ind w:left="1360" w:hanging="181"/>
      </w:pPr>
      <w:rPr>
        <w:rFonts w:hint="default"/>
        <w:lang w:val="ru-RU" w:eastAsia="en-US" w:bidi="ar-SA"/>
      </w:rPr>
    </w:lvl>
    <w:lvl w:ilvl="3">
      <w:numFmt w:val="bullet"/>
      <w:lvlText w:val="•"/>
      <w:lvlJc w:val="left"/>
      <w:pPr>
        <w:ind w:left="1720" w:hanging="181"/>
      </w:pPr>
      <w:rPr>
        <w:rFonts w:hint="default"/>
        <w:lang w:val="ru-RU" w:eastAsia="en-US" w:bidi="ar-SA"/>
      </w:rPr>
    </w:lvl>
    <w:lvl w:ilvl="4">
      <w:numFmt w:val="bullet"/>
      <w:lvlText w:val="•"/>
      <w:lvlJc w:val="left"/>
      <w:pPr>
        <w:ind w:left="2080" w:hanging="181"/>
      </w:pPr>
      <w:rPr>
        <w:rFonts w:hint="default"/>
        <w:lang w:val="ru-RU" w:eastAsia="en-US" w:bidi="ar-SA"/>
      </w:rPr>
    </w:lvl>
    <w:lvl w:ilvl="5">
      <w:numFmt w:val="bullet"/>
      <w:lvlText w:val="•"/>
      <w:lvlJc w:val="left"/>
      <w:pPr>
        <w:ind w:left="2441" w:hanging="181"/>
      </w:pPr>
      <w:rPr>
        <w:rFonts w:hint="default"/>
        <w:lang w:val="ru-RU" w:eastAsia="en-US" w:bidi="ar-SA"/>
      </w:rPr>
    </w:lvl>
    <w:lvl w:ilvl="6">
      <w:numFmt w:val="bullet"/>
      <w:lvlText w:val="•"/>
      <w:lvlJc w:val="left"/>
      <w:pPr>
        <w:ind w:left="2801" w:hanging="181"/>
      </w:pPr>
      <w:rPr>
        <w:rFonts w:hint="default"/>
        <w:lang w:val="ru-RU" w:eastAsia="en-US" w:bidi="ar-SA"/>
      </w:rPr>
    </w:lvl>
    <w:lvl w:ilvl="7">
      <w:numFmt w:val="bullet"/>
      <w:lvlText w:val="•"/>
      <w:lvlJc w:val="left"/>
      <w:pPr>
        <w:ind w:left="3162" w:hanging="181"/>
      </w:pPr>
      <w:rPr>
        <w:rFonts w:hint="default"/>
        <w:lang w:val="ru-RU" w:eastAsia="en-US" w:bidi="ar-SA"/>
      </w:rPr>
    </w:lvl>
    <w:lvl w:ilvl="8">
      <w:numFmt w:val="bullet"/>
      <w:lvlText w:val="•"/>
      <w:lvlJc w:val="left"/>
      <w:pPr>
        <w:ind w:left="3522" w:hanging="181"/>
      </w:pPr>
      <w:rPr>
        <w:rFonts w:hint="default"/>
        <w:lang w:val="ru-RU" w:eastAsia="en-US" w:bidi="ar-SA"/>
      </w:rPr>
    </w:lvl>
  </w:abstractNum>
  <w:abstractNum w:abstractNumId="62" w15:restartNumberingAfterBreak="0">
    <w:nsid w:val="468F161D"/>
    <w:multiLevelType w:val="multilevel"/>
    <w:tmpl w:val="468F161D"/>
    <w:lvl w:ilvl="0">
      <w:start w:val="1"/>
      <w:numFmt w:val="decimal"/>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3" w15:restartNumberingAfterBreak="0">
    <w:nsid w:val="48426058"/>
    <w:multiLevelType w:val="multilevel"/>
    <w:tmpl w:val="48426058"/>
    <w:lvl w:ilvl="0">
      <w:start w:val="1"/>
      <w:numFmt w:val="decimal"/>
      <w:lvlText w:val="%1."/>
      <w:lvlJc w:val="left"/>
      <w:pPr>
        <w:ind w:left="200" w:hanging="281"/>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1318" w:hanging="281"/>
      </w:pPr>
      <w:rPr>
        <w:rFonts w:hint="default"/>
        <w:lang w:val="ru-RU" w:eastAsia="en-US" w:bidi="ar-SA"/>
      </w:rPr>
    </w:lvl>
    <w:lvl w:ilvl="2">
      <w:numFmt w:val="bullet"/>
      <w:lvlText w:val="•"/>
      <w:lvlJc w:val="left"/>
      <w:pPr>
        <w:ind w:left="2437" w:hanging="281"/>
      </w:pPr>
      <w:rPr>
        <w:rFonts w:hint="default"/>
        <w:lang w:val="ru-RU" w:eastAsia="en-US" w:bidi="ar-SA"/>
      </w:rPr>
    </w:lvl>
    <w:lvl w:ilvl="3">
      <w:numFmt w:val="bullet"/>
      <w:lvlText w:val="•"/>
      <w:lvlJc w:val="left"/>
      <w:pPr>
        <w:ind w:left="3555" w:hanging="281"/>
      </w:pPr>
      <w:rPr>
        <w:rFonts w:hint="default"/>
        <w:lang w:val="ru-RU" w:eastAsia="en-US" w:bidi="ar-SA"/>
      </w:rPr>
    </w:lvl>
    <w:lvl w:ilvl="4">
      <w:numFmt w:val="bullet"/>
      <w:lvlText w:val="•"/>
      <w:lvlJc w:val="left"/>
      <w:pPr>
        <w:ind w:left="4674" w:hanging="281"/>
      </w:pPr>
      <w:rPr>
        <w:rFonts w:hint="default"/>
        <w:lang w:val="ru-RU" w:eastAsia="en-US" w:bidi="ar-SA"/>
      </w:rPr>
    </w:lvl>
    <w:lvl w:ilvl="5">
      <w:numFmt w:val="bullet"/>
      <w:lvlText w:val="•"/>
      <w:lvlJc w:val="left"/>
      <w:pPr>
        <w:ind w:left="5793" w:hanging="281"/>
      </w:pPr>
      <w:rPr>
        <w:rFonts w:hint="default"/>
        <w:lang w:val="ru-RU" w:eastAsia="en-US" w:bidi="ar-SA"/>
      </w:rPr>
    </w:lvl>
    <w:lvl w:ilvl="6">
      <w:numFmt w:val="bullet"/>
      <w:lvlText w:val="•"/>
      <w:lvlJc w:val="left"/>
      <w:pPr>
        <w:ind w:left="6911" w:hanging="281"/>
      </w:pPr>
      <w:rPr>
        <w:rFonts w:hint="default"/>
        <w:lang w:val="ru-RU" w:eastAsia="en-US" w:bidi="ar-SA"/>
      </w:rPr>
    </w:lvl>
    <w:lvl w:ilvl="7">
      <w:numFmt w:val="bullet"/>
      <w:lvlText w:val="•"/>
      <w:lvlJc w:val="left"/>
      <w:pPr>
        <w:ind w:left="8030" w:hanging="281"/>
      </w:pPr>
      <w:rPr>
        <w:rFonts w:hint="default"/>
        <w:lang w:val="ru-RU" w:eastAsia="en-US" w:bidi="ar-SA"/>
      </w:rPr>
    </w:lvl>
    <w:lvl w:ilvl="8">
      <w:numFmt w:val="bullet"/>
      <w:lvlText w:val="•"/>
      <w:lvlJc w:val="left"/>
      <w:pPr>
        <w:ind w:left="9149" w:hanging="281"/>
      </w:pPr>
      <w:rPr>
        <w:rFonts w:hint="default"/>
        <w:lang w:val="ru-RU" w:eastAsia="en-US" w:bidi="ar-SA"/>
      </w:rPr>
    </w:lvl>
  </w:abstractNum>
  <w:abstractNum w:abstractNumId="64" w15:restartNumberingAfterBreak="0">
    <w:nsid w:val="484E26CB"/>
    <w:multiLevelType w:val="multilevel"/>
    <w:tmpl w:val="484E26CB"/>
    <w:lvl w:ilvl="0">
      <w:start w:val="1"/>
      <w:numFmt w:val="decimal"/>
      <w:lvlText w:val="%1."/>
      <w:lvlJc w:val="left"/>
      <w:pPr>
        <w:ind w:left="1080" w:hanging="360"/>
      </w:pPr>
      <w:rPr>
        <w:rFonts w:eastAsiaTheme="minorHAnsi" w:cstheme="minorBidi"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5" w15:restartNumberingAfterBreak="0">
    <w:nsid w:val="49C9633F"/>
    <w:multiLevelType w:val="multilevel"/>
    <w:tmpl w:val="49C9633F"/>
    <w:lvl w:ilvl="0">
      <w:numFmt w:val="bullet"/>
      <w:lvlText w:val="-"/>
      <w:lvlJc w:val="left"/>
      <w:pPr>
        <w:ind w:left="1182" w:hanging="140"/>
      </w:pPr>
      <w:rPr>
        <w:rFonts w:ascii="Times New Roman" w:eastAsia="Times New Roman" w:hAnsi="Times New Roman" w:cs="Times New Roman" w:hint="default"/>
        <w:w w:val="99"/>
        <w:sz w:val="24"/>
        <w:szCs w:val="24"/>
        <w:lang w:val="ru-RU" w:eastAsia="en-US" w:bidi="ar-SA"/>
      </w:rPr>
    </w:lvl>
    <w:lvl w:ilvl="1">
      <w:numFmt w:val="bullet"/>
      <w:lvlText w:val="•"/>
      <w:lvlJc w:val="left"/>
      <w:pPr>
        <w:ind w:left="2200" w:hanging="140"/>
      </w:pPr>
      <w:rPr>
        <w:rFonts w:hint="default"/>
        <w:lang w:val="ru-RU" w:eastAsia="en-US" w:bidi="ar-SA"/>
      </w:rPr>
    </w:lvl>
    <w:lvl w:ilvl="2">
      <w:numFmt w:val="bullet"/>
      <w:lvlText w:val="•"/>
      <w:lvlJc w:val="left"/>
      <w:pPr>
        <w:ind w:left="3221" w:hanging="140"/>
      </w:pPr>
      <w:rPr>
        <w:rFonts w:hint="default"/>
        <w:lang w:val="ru-RU" w:eastAsia="en-US" w:bidi="ar-SA"/>
      </w:rPr>
    </w:lvl>
    <w:lvl w:ilvl="3">
      <w:numFmt w:val="bullet"/>
      <w:lvlText w:val="•"/>
      <w:lvlJc w:val="left"/>
      <w:pPr>
        <w:ind w:left="4241" w:hanging="140"/>
      </w:pPr>
      <w:rPr>
        <w:rFonts w:hint="default"/>
        <w:lang w:val="ru-RU" w:eastAsia="en-US" w:bidi="ar-SA"/>
      </w:rPr>
    </w:lvl>
    <w:lvl w:ilvl="4">
      <w:numFmt w:val="bullet"/>
      <w:lvlText w:val="•"/>
      <w:lvlJc w:val="left"/>
      <w:pPr>
        <w:ind w:left="5262" w:hanging="140"/>
      </w:pPr>
      <w:rPr>
        <w:rFonts w:hint="default"/>
        <w:lang w:val="ru-RU" w:eastAsia="en-US" w:bidi="ar-SA"/>
      </w:rPr>
    </w:lvl>
    <w:lvl w:ilvl="5">
      <w:numFmt w:val="bullet"/>
      <w:lvlText w:val="•"/>
      <w:lvlJc w:val="left"/>
      <w:pPr>
        <w:ind w:left="6283" w:hanging="140"/>
      </w:pPr>
      <w:rPr>
        <w:rFonts w:hint="default"/>
        <w:lang w:val="ru-RU" w:eastAsia="en-US" w:bidi="ar-SA"/>
      </w:rPr>
    </w:lvl>
    <w:lvl w:ilvl="6">
      <w:numFmt w:val="bullet"/>
      <w:lvlText w:val="•"/>
      <w:lvlJc w:val="left"/>
      <w:pPr>
        <w:ind w:left="7303" w:hanging="140"/>
      </w:pPr>
      <w:rPr>
        <w:rFonts w:hint="default"/>
        <w:lang w:val="ru-RU" w:eastAsia="en-US" w:bidi="ar-SA"/>
      </w:rPr>
    </w:lvl>
    <w:lvl w:ilvl="7">
      <w:numFmt w:val="bullet"/>
      <w:lvlText w:val="•"/>
      <w:lvlJc w:val="left"/>
      <w:pPr>
        <w:ind w:left="8324" w:hanging="140"/>
      </w:pPr>
      <w:rPr>
        <w:rFonts w:hint="default"/>
        <w:lang w:val="ru-RU" w:eastAsia="en-US" w:bidi="ar-SA"/>
      </w:rPr>
    </w:lvl>
    <w:lvl w:ilvl="8">
      <w:numFmt w:val="bullet"/>
      <w:lvlText w:val="•"/>
      <w:lvlJc w:val="left"/>
      <w:pPr>
        <w:ind w:left="9345" w:hanging="140"/>
      </w:pPr>
      <w:rPr>
        <w:rFonts w:hint="default"/>
        <w:lang w:val="ru-RU" w:eastAsia="en-US" w:bidi="ar-SA"/>
      </w:rPr>
    </w:lvl>
  </w:abstractNum>
  <w:abstractNum w:abstractNumId="66" w15:restartNumberingAfterBreak="0">
    <w:nsid w:val="49D653D2"/>
    <w:multiLevelType w:val="multilevel"/>
    <w:tmpl w:val="D65638D4"/>
    <w:lvl w:ilvl="0">
      <w:start w:val="1"/>
      <w:numFmt w:val="decimal"/>
      <w:lvlText w:val="%1."/>
      <w:lvlJc w:val="left"/>
      <w:pPr>
        <w:tabs>
          <w:tab w:val="num" w:pos="-846"/>
        </w:tabs>
        <w:ind w:left="-846" w:hanging="360"/>
      </w:pPr>
    </w:lvl>
    <w:lvl w:ilvl="1" w:tentative="1">
      <w:start w:val="1"/>
      <w:numFmt w:val="decimal"/>
      <w:lvlText w:val="%2."/>
      <w:lvlJc w:val="left"/>
      <w:pPr>
        <w:tabs>
          <w:tab w:val="num" w:pos="-126"/>
        </w:tabs>
        <w:ind w:left="-126" w:hanging="360"/>
      </w:pPr>
    </w:lvl>
    <w:lvl w:ilvl="2" w:tentative="1">
      <w:start w:val="1"/>
      <w:numFmt w:val="decimal"/>
      <w:lvlText w:val="%3."/>
      <w:lvlJc w:val="left"/>
      <w:pPr>
        <w:tabs>
          <w:tab w:val="num" w:pos="594"/>
        </w:tabs>
        <w:ind w:left="594" w:hanging="360"/>
      </w:pPr>
    </w:lvl>
    <w:lvl w:ilvl="3" w:tentative="1">
      <w:start w:val="1"/>
      <w:numFmt w:val="decimal"/>
      <w:lvlText w:val="%4."/>
      <w:lvlJc w:val="left"/>
      <w:pPr>
        <w:tabs>
          <w:tab w:val="num" w:pos="1314"/>
        </w:tabs>
        <w:ind w:left="1314" w:hanging="360"/>
      </w:pPr>
    </w:lvl>
    <w:lvl w:ilvl="4" w:tentative="1">
      <w:start w:val="1"/>
      <w:numFmt w:val="decimal"/>
      <w:lvlText w:val="%5."/>
      <w:lvlJc w:val="left"/>
      <w:pPr>
        <w:tabs>
          <w:tab w:val="num" w:pos="2034"/>
        </w:tabs>
        <w:ind w:left="2034" w:hanging="360"/>
      </w:pPr>
    </w:lvl>
    <w:lvl w:ilvl="5" w:tentative="1">
      <w:start w:val="1"/>
      <w:numFmt w:val="decimal"/>
      <w:lvlText w:val="%6."/>
      <w:lvlJc w:val="left"/>
      <w:pPr>
        <w:tabs>
          <w:tab w:val="num" w:pos="2754"/>
        </w:tabs>
        <w:ind w:left="2754" w:hanging="360"/>
      </w:pPr>
    </w:lvl>
    <w:lvl w:ilvl="6" w:tentative="1">
      <w:start w:val="1"/>
      <w:numFmt w:val="decimal"/>
      <w:lvlText w:val="%7."/>
      <w:lvlJc w:val="left"/>
      <w:pPr>
        <w:tabs>
          <w:tab w:val="num" w:pos="3474"/>
        </w:tabs>
        <w:ind w:left="3474" w:hanging="360"/>
      </w:pPr>
    </w:lvl>
    <w:lvl w:ilvl="7" w:tentative="1">
      <w:start w:val="1"/>
      <w:numFmt w:val="decimal"/>
      <w:lvlText w:val="%8."/>
      <w:lvlJc w:val="left"/>
      <w:pPr>
        <w:tabs>
          <w:tab w:val="num" w:pos="4194"/>
        </w:tabs>
        <w:ind w:left="4194" w:hanging="360"/>
      </w:pPr>
    </w:lvl>
    <w:lvl w:ilvl="8" w:tentative="1">
      <w:start w:val="1"/>
      <w:numFmt w:val="decimal"/>
      <w:lvlText w:val="%9."/>
      <w:lvlJc w:val="left"/>
      <w:pPr>
        <w:tabs>
          <w:tab w:val="num" w:pos="4914"/>
        </w:tabs>
        <w:ind w:left="4914" w:hanging="360"/>
      </w:pPr>
    </w:lvl>
  </w:abstractNum>
  <w:abstractNum w:abstractNumId="67" w15:restartNumberingAfterBreak="0">
    <w:nsid w:val="4A9E5A12"/>
    <w:multiLevelType w:val="multilevel"/>
    <w:tmpl w:val="4A9E5A12"/>
    <w:lvl w:ilvl="0">
      <w:start w:val="1"/>
      <w:numFmt w:val="upperLetter"/>
      <w:lvlText w:val="%1)"/>
      <w:lvlJc w:val="left"/>
      <w:pPr>
        <w:ind w:left="908" w:hanging="709"/>
      </w:pPr>
      <w:rPr>
        <w:rFonts w:ascii="Times New Roman" w:eastAsia="Times New Roman" w:hAnsi="Times New Roman" w:cs="Times New Roman" w:hint="default"/>
        <w:spacing w:val="-1"/>
        <w:w w:val="99"/>
        <w:sz w:val="24"/>
        <w:szCs w:val="24"/>
        <w:lang w:val="ru-RU" w:eastAsia="en-US" w:bidi="ar-SA"/>
      </w:rPr>
    </w:lvl>
    <w:lvl w:ilvl="1">
      <w:numFmt w:val="bullet"/>
      <w:lvlText w:val="•"/>
      <w:lvlJc w:val="left"/>
      <w:pPr>
        <w:ind w:left="1948" w:hanging="709"/>
      </w:pPr>
      <w:rPr>
        <w:rFonts w:hint="default"/>
        <w:lang w:val="ru-RU" w:eastAsia="en-US" w:bidi="ar-SA"/>
      </w:rPr>
    </w:lvl>
    <w:lvl w:ilvl="2">
      <w:numFmt w:val="bullet"/>
      <w:lvlText w:val="•"/>
      <w:lvlJc w:val="left"/>
      <w:pPr>
        <w:ind w:left="2997" w:hanging="709"/>
      </w:pPr>
      <w:rPr>
        <w:rFonts w:hint="default"/>
        <w:lang w:val="ru-RU" w:eastAsia="en-US" w:bidi="ar-SA"/>
      </w:rPr>
    </w:lvl>
    <w:lvl w:ilvl="3">
      <w:numFmt w:val="bullet"/>
      <w:lvlText w:val="•"/>
      <w:lvlJc w:val="left"/>
      <w:pPr>
        <w:ind w:left="4045" w:hanging="709"/>
      </w:pPr>
      <w:rPr>
        <w:rFonts w:hint="default"/>
        <w:lang w:val="ru-RU" w:eastAsia="en-US" w:bidi="ar-SA"/>
      </w:rPr>
    </w:lvl>
    <w:lvl w:ilvl="4">
      <w:numFmt w:val="bullet"/>
      <w:lvlText w:val="•"/>
      <w:lvlJc w:val="left"/>
      <w:pPr>
        <w:ind w:left="5094" w:hanging="709"/>
      </w:pPr>
      <w:rPr>
        <w:rFonts w:hint="default"/>
        <w:lang w:val="ru-RU" w:eastAsia="en-US" w:bidi="ar-SA"/>
      </w:rPr>
    </w:lvl>
    <w:lvl w:ilvl="5">
      <w:numFmt w:val="bullet"/>
      <w:lvlText w:val="•"/>
      <w:lvlJc w:val="left"/>
      <w:pPr>
        <w:ind w:left="6143" w:hanging="709"/>
      </w:pPr>
      <w:rPr>
        <w:rFonts w:hint="default"/>
        <w:lang w:val="ru-RU" w:eastAsia="en-US" w:bidi="ar-SA"/>
      </w:rPr>
    </w:lvl>
    <w:lvl w:ilvl="6">
      <w:numFmt w:val="bullet"/>
      <w:lvlText w:val="•"/>
      <w:lvlJc w:val="left"/>
      <w:pPr>
        <w:ind w:left="7191" w:hanging="709"/>
      </w:pPr>
      <w:rPr>
        <w:rFonts w:hint="default"/>
        <w:lang w:val="ru-RU" w:eastAsia="en-US" w:bidi="ar-SA"/>
      </w:rPr>
    </w:lvl>
    <w:lvl w:ilvl="7">
      <w:numFmt w:val="bullet"/>
      <w:lvlText w:val="•"/>
      <w:lvlJc w:val="left"/>
      <w:pPr>
        <w:ind w:left="8240" w:hanging="709"/>
      </w:pPr>
      <w:rPr>
        <w:rFonts w:hint="default"/>
        <w:lang w:val="ru-RU" w:eastAsia="en-US" w:bidi="ar-SA"/>
      </w:rPr>
    </w:lvl>
    <w:lvl w:ilvl="8">
      <w:numFmt w:val="bullet"/>
      <w:lvlText w:val="•"/>
      <w:lvlJc w:val="left"/>
      <w:pPr>
        <w:ind w:left="9289" w:hanging="709"/>
      </w:pPr>
      <w:rPr>
        <w:rFonts w:hint="default"/>
        <w:lang w:val="ru-RU" w:eastAsia="en-US" w:bidi="ar-SA"/>
      </w:rPr>
    </w:lvl>
  </w:abstractNum>
  <w:abstractNum w:abstractNumId="68" w15:restartNumberingAfterBreak="0">
    <w:nsid w:val="4B571635"/>
    <w:multiLevelType w:val="multilevel"/>
    <w:tmpl w:val="4B571635"/>
    <w:lvl w:ilvl="0">
      <w:start w:val="1"/>
      <w:numFmt w:val="decimal"/>
      <w:lvlText w:val="%1."/>
      <w:lvlJc w:val="left"/>
      <w:pPr>
        <w:ind w:left="908" w:hanging="709"/>
      </w:pPr>
      <w:rPr>
        <w:rFonts w:ascii="Times New Roman" w:eastAsia="Times New Roman" w:hAnsi="Times New Roman" w:cs="Times New Roman" w:hint="default"/>
        <w:spacing w:val="-3"/>
        <w:w w:val="100"/>
        <w:sz w:val="24"/>
        <w:szCs w:val="24"/>
        <w:lang w:val="ru-RU" w:eastAsia="en-US" w:bidi="ar-SA"/>
      </w:rPr>
    </w:lvl>
    <w:lvl w:ilvl="1">
      <w:start w:val="1"/>
      <w:numFmt w:val="upperLetter"/>
      <w:lvlText w:val="%2)"/>
      <w:lvlJc w:val="left"/>
      <w:pPr>
        <w:ind w:left="1616" w:hanging="937"/>
      </w:pPr>
      <w:rPr>
        <w:rFonts w:ascii="Times New Roman" w:eastAsia="Times New Roman" w:hAnsi="Times New Roman" w:cs="Times New Roman" w:hint="default"/>
        <w:b/>
        <w:bCs/>
        <w:spacing w:val="-1"/>
        <w:w w:val="99"/>
        <w:sz w:val="24"/>
        <w:szCs w:val="24"/>
        <w:lang w:val="ru-RU" w:eastAsia="en-US" w:bidi="ar-SA"/>
      </w:rPr>
    </w:lvl>
    <w:lvl w:ilvl="2">
      <w:numFmt w:val="bullet"/>
      <w:lvlText w:val="•"/>
      <w:lvlJc w:val="left"/>
      <w:pPr>
        <w:ind w:left="2705" w:hanging="937"/>
      </w:pPr>
      <w:rPr>
        <w:rFonts w:hint="default"/>
        <w:lang w:val="ru-RU" w:eastAsia="en-US" w:bidi="ar-SA"/>
      </w:rPr>
    </w:lvl>
    <w:lvl w:ilvl="3">
      <w:numFmt w:val="bullet"/>
      <w:lvlText w:val="•"/>
      <w:lvlJc w:val="left"/>
      <w:pPr>
        <w:ind w:left="3790" w:hanging="937"/>
      </w:pPr>
      <w:rPr>
        <w:rFonts w:hint="default"/>
        <w:lang w:val="ru-RU" w:eastAsia="en-US" w:bidi="ar-SA"/>
      </w:rPr>
    </w:lvl>
    <w:lvl w:ilvl="4">
      <w:numFmt w:val="bullet"/>
      <w:lvlText w:val="•"/>
      <w:lvlJc w:val="left"/>
      <w:pPr>
        <w:ind w:left="4875" w:hanging="937"/>
      </w:pPr>
      <w:rPr>
        <w:rFonts w:hint="default"/>
        <w:lang w:val="ru-RU" w:eastAsia="en-US" w:bidi="ar-SA"/>
      </w:rPr>
    </w:lvl>
    <w:lvl w:ilvl="5">
      <w:numFmt w:val="bullet"/>
      <w:lvlText w:val="•"/>
      <w:lvlJc w:val="left"/>
      <w:pPr>
        <w:ind w:left="5960" w:hanging="937"/>
      </w:pPr>
      <w:rPr>
        <w:rFonts w:hint="default"/>
        <w:lang w:val="ru-RU" w:eastAsia="en-US" w:bidi="ar-SA"/>
      </w:rPr>
    </w:lvl>
    <w:lvl w:ilvl="6">
      <w:numFmt w:val="bullet"/>
      <w:lvlText w:val="•"/>
      <w:lvlJc w:val="left"/>
      <w:pPr>
        <w:ind w:left="7045" w:hanging="937"/>
      </w:pPr>
      <w:rPr>
        <w:rFonts w:hint="default"/>
        <w:lang w:val="ru-RU" w:eastAsia="en-US" w:bidi="ar-SA"/>
      </w:rPr>
    </w:lvl>
    <w:lvl w:ilvl="7">
      <w:numFmt w:val="bullet"/>
      <w:lvlText w:val="•"/>
      <w:lvlJc w:val="left"/>
      <w:pPr>
        <w:ind w:left="8130" w:hanging="937"/>
      </w:pPr>
      <w:rPr>
        <w:rFonts w:hint="default"/>
        <w:lang w:val="ru-RU" w:eastAsia="en-US" w:bidi="ar-SA"/>
      </w:rPr>
    </w:lvl>
    <w:lvl w:ilvl="8">
      <w:numFmt w:val="bullet"/>
      <w:lvlText w:val="•"/>
      <w:lvlJc w:val="left"/>
      <w:pPr>
        <w:ind w:left="9216" w:hanging="937"/>
      </w:pPr>
      <w:rPr>
        <w:rFonts w:hint="default"/>
        <w:lang w:val="ru-RU" w:eastAsia="en-US" w:bidi="ar-SA"/>
      </w:rPr>
    </w:lvl>
  </w:abstractNum>
  <w:abstractNum w:abstractNumId="69" w15:restartNumberingAfterBreak="0">
    <w:nsid w:val="4B720E93"/>
    <w:multiLevelType w:val="multilevel"/>
    <w:tmpl w:val="4B720E9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4BAF3A18"/>
    <w:multiLevelType w:val="multilevel"/>
    <w:tmpl w:val="4BAF3A18"/>
    <w:lvl w:ilvl="0">
      <w:start w:val="1"/>
      <w:numFmt w:val="decimal"/>
      <w:lvlText w:val="%1."/>
      <w:lvlJc w:val="left"/>
      <w:pPr>
        <w:ind w:left="1465" w:hanging="284"/>
      </w:pPr>
      <w:rPr>
        <w:rFonts w:ascii="Times New Roman" w:eastAsia="Times New Roman" w:hAnsi="Times New Roman" w:cs="Times New Roman" w:hint="default"/>
        <w:spacing w:val="0"/>
        <w:w w:val="100"/>
        <w:sz w:val="28"/>
        <w:szCs w:val="28"/>
        <w:lang w:val="ru-RU" w:eastAsia="en-US" w:bidi="ar-SA"/>
      </w:rPr>
    </w:lvl>
    <w:lvl w:ilvl="1">
      <w:numFmt w:val="bullet"/>
      <w:lvlText w:val="•"/>
      <w:lvlJc w:val="left"/>
      <w:pPr>
        <w:ind w:left="2452" w:hanging="284"/>
      </w:pPr>
      <w:rPr>
        <w:rFonts w:hint="default"/>
        <w:lang w:val="ru-RU" w:eastAsia="en-US" w:bidi="ar-SA"/>
      </w:rPr>
    </w:lvl>
    <w:lvl w:ilvl="2">
      <w:numFmt w:val="bullet"/>
      <w:lvlText w:val="•"/>
      <w:lvlJc w:val="left"/>
      <w:pPr>
        <w:ind w:left="3445" w:hanging="284"/>
      </w:pPr>
      <w:rPr>
        <w:rFonts w:hint="default"/>
        <w:lang w:val="ru-RU" w:eastAsia="en-US" w:bidi="ar-SA"/>
      </w:rPr>
    </w:lvl>
    <w:lvl w:ilvl="3">
      <w:numFmt w:val="bullet"/>
      <w:lvlText w:val="•"/>
      <w:lvlJc w:val="left"/>
      <w:pPr>
        <w:ind w:left="4437" w:hanging="284"/>
      </w:pPr>
      <w:rPr>
        <w:rFonts w:hint="default"/>
        <w:lang w:val="ru-RU" w:eastAsia="en-US" w:bidi="ar-SA"/>
      </w:rPr>
    </w:lvl>
    <w:lvl w:ilvl="4">
      <w:numFmt w:val="bullet"/>
      <w:lvlText w:val="•"/>
      <w:lvlJc w:val="left"/>
      <w:pPr>
        <w:ind w:left="5430" w:hanging="284"/>
      </w:pPr>
      <w:rPr>
        <w:rFonts w:hint="default"/>
        <w:lang w:val="ru-RU" w:eastAsia="en-US" w:bidi="ar-SA"/>
      </w:rPr>
    </w:lvl>
    <w:lvl w:ilvl="5">
      <w:numFmt w:val="bullet"/>
      <w:lvlText w:val="•"/>
      <w:lvlJc w:val="left"/>
      <w:pPr>
        <w:ind w:left="6423" w:hanging="284"/>
      </w:pPr>
      <w:rPr>
        <w:rFonts w:hint="default"/>
        <w:lang w:val="ru-RU" w:eastAsia="en-US" w:bidi="ar-SA"/>
      </w:rPr>
    </w:lvl>
    <w:lvl w:ilvl="6">
      <w:numFmt w:val="bullet"/>
      <w:lvlText w:val="•"/>
      <w:lvlJc w:val="left"/>
      <w:pPr>
        <w:ind w:left="7415" w:hanging="284"/>
      </w:pPr>
      <w:rPr>
        <w:rFonts w:hint="default"/>
        <w:lang w:val="ru-RU" w:eastAsia="en-US" w:bidi="ar-SA"/>
      </w:rPr>
    </w:lvl>
    <w:lvl w:ilvl="7">
      <w:numFmt w:val="bullet"/>
      <w:lvlText w:val="•"/>
      <w:lvlJc w:val="left"/>
      <w:pPr>
        <w:ind w:left="8408" w:hanging="284"/>
      </w:pPr>
      <w:rPr>
        <w:rFonts w:hint="default"/>
        <w:lang w:val="ru-RU" w:eastAsia="en-US" w:bidi="ar-SA"/>
      </w:rPr>
    </w:lvl>
    <w:lvl w:ilvl="8">
      <w:numFmt w:val="bullet"/>
      <w:lvlText w:val="•"/>
      <w:lvlJc w:val="left"/>
      <w:pPr>
        <w:ind w:left="9401" w:hanging="284"/>
      </w:pPr>
      <w:rPr>
        <w:rFonts w:hint="default"/>
        <w:lang w:val="ru-RU" w:eastAsia="en-US" w:bidi="ar-SA"/>
      </w:rPr>
    </w:lvl>
  </w:abstractNum>
  <w:abstractNum w:abstractNumId="71" w15:restartNumberingAfterBreak="0">
    <w:nsid w:val="4D37D244"/>
    <w:multiLevelType w:val="singleLevel"/>
    <w:tmpl w:val="4D37D244"/>
    <w:lvl w:ilvl="0">
      <w:start w:val="1"/>
      <w:numFmt w:val="upperLetter"/>
      <w:suff w:val="space"/>
      <w:lvlText w:val="%1."/>
      <w:lvlJc w:val="left"/>
    </w:lvl>
  </w:abstractNum>
  <w:abstractNum w:abstractNumId="72" w15:restartNumberingAfterBreak="0">
    <w:nsid w:val="4EA26ECB"/>
    <w:multiLevelType w:val="multilevel"/>
    <w:tmpl w:val="4EA26ECB"/>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3" w15:restartNumberingAfterBreak="0">
    <w:nsid w:val="50213A3B"/>
    <w:multiLevelType w:val="multilevel"/>
    <w:tmpl w:val="50213A3B"/>
    <w:lvl w:ilvl="0">
      <w:start w:val="1"/>
      <w:numFmt w:val="decimal"/>
      <w:lvlText w:val="%1)"/>
      <w:lvlJc w:val="left"/>
      <w:pPr>
        <w:ind w:left="127"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07" w:hanging="260"/>
      </w:pPr>
      <w:rPr>
        <w:rFonts w:hint="default"/>
        <w:lang w:val="ru-RU" w:eastAsia="en-US" w:bidi="ar-SA"/>
      </w:rPr>
    </w:lvl>
    <w:lvl w:ilvl="2">
      <w:numFmt w:val="bullet"/>
      <w:lvlText w:val="•"/>
      <w:lvlJc w:val="left"/>
      <w:pPr>
        <w:ind w:left="1495" w:hanging="260"/>
      </w:pPr>
      <w:rPr>
        <w:rFonts w:hint="default"/>
        <w:lang w:val="ru-RU" w:eastAsia="en-US" w:bidi="ar-SA"/>
      </w:rPr>
    </w:lvl>
    <w:lvl w:ilvl="3">
      <w:numFmt w:val="bullet"/>
      <w:lvlText w:val="•"/>
      <w:lvlJc w:val="left"/>
      <w:pPr>
        <w:ind w:left="2182" w:hanging="260"/>
      </w:pPr>
      <w:rPr>
        <w:rFonts w:hint="default"/>
        <w:lang w:val="ru-RU" w:eastAsia="en-US" w:bidi="ar-SA"/>
      </w:rPr>
    </w:lvl>
    <w:lvl w:ilvl="4">
      <w:numFmt w:val="bullet"/>
      <w:lvlText w:val="•"/>
      <w:lvlJc w:val="left"/>
      <w:pPr>
        <w:ind w:left="2870" w:hanging="260"/>
      </w:pPr>
      <w:rPr>
        <w:rFonts w:hint="default"/>
        <w:lang w:val="ru-RU" w:eastAsia="en-US" w:bidi="ar-SA"/>
      </w:rPr>
    </w:lvl>
    <w:lvl w:ilvl="5">
      <w:numFmt w:val="bullet"/>
      <w:lvlText w:val="•"/>
      <w:lvlJc w:val="left"/>
      <w:pPr>
        <w:ind w:left="3557" w:hanging="260"/>
      </w:pPr>
      <w:rPr>
        <w:rFonts w:hint="default"/>
        <w:lang w:val="ru-RU" w:eastAsia="en-US" w:bidi="ar-SA"/>
      </w:rPr>
    </w:lvl>
    <w:lvl w:ilvl="6">
      <w:numFmt w:val="bullet"/>
      <w:lvlText w:val="•"/>
      <w:lvlJc w:val="left"/>
      <w:pPr>
        <w:ind w:left="4245" w:hanging="260"/>
      </w:pPr>
      <w:rPr>
        <w:rFonts w:hint="default"/>
        <w:lang w:val="ru-RU" w:eastAsia="en-US" w:bidi="ar-SA"/>
      </w:rPr>
    </w:lvl>
    <w:lvl w:ilvl="7">
      <w:numFmt w:val="bullet"/>
      <w:lvlText w:val="•"/>
      <w:lvlJc w:val="left"/>
      <w:pPr>
        <w:ind w:left="4932" w:hanging="260"/>
      </w:pPr>
      <w:rPr>
        <w:rFonts w:hint="default"/>
        <w:lang w:val="ru-RU" w:eastAsia="en-US" w:bidi="ar-SA"/>
      </w:rPr>
    </w:lvl>
    <w:lvl w:ilvl="8">
      <w:numFmt w:val="bullet"/>
      <w:lvlText w:val="•"/>
      <w:lvlJc w:val="left"/>
      <w:pPr>
        <w:ind w:left="5620" w:hanging="260"/>
      </w:pPr>
      <w:rPr>
        <w:rFonts w:hint="default"/>
        <w:lang w:val="ru-RU" w:eastAsia="en-US" w:bidi="ar-SA"/>
      </w:rPr>
    </w:lvl>
  </w:abstractNum>
  <w:abstractNum w:abstractNumId="74" w15:restartNumberingAfterBreak="0">
    <w:nsid w:val="50CC5B6F"/>
    <w:multiLevelType w:val="multilevel"/>
    <w:tmpl w:val="50CC5B6F"/>
    <w:lvl w:ilvl="0">
      <w:start w:val="1"/>
      <w:numFmt w:val="decimal"/>
      <w:lvlText w:val="%1."/>
      <w:lvlJc w:val="left"/>
      <w:pPr>
        <w:ind w:left="1542" w:hanging="360"/>
      </w:pPr>
      <w:rPr>
        <w:rFonts w:ascii="Times New Roman" w:eastAsia="Times New Roman" w:hAnsi="Times New Roman" w:cs="Times New Roman" w:hint="default"/>
        <w:spacing w:val="0"/>
        <w:w w:val="100"/>
        <w:sz w:val="28"/>
        <w:szCs w:val="28"/>
        <w:lang w:val="ru-RU" w:eastAsia="en-US" w:bidi="ar-SA"/>
      </w:rPr>
    </w:lvl>
    <w:lvl w:ilvl="1">
      <w:numFmt w:val="bullet"/>
      <w:lvlText w:val=""/>
      <w:lvlJc w:val="left"/>
      <w:pPr>
        <w:ind w:left="2982" w:hanging="360"/>
      </w:pPr>
      <w:rPr>
        <w:rFonts w:ascii="Symbol" w:eastAsia="Symbol" w:hAnsi="Symbol" w:cs="Symbol" w:hint="default"/>
        <w:w w:val="99"/>
        <w:sz w:val="20"/>
        <w:szCs w:val="20"/>
        <w:lang w:val="ru-RU" w:eastAsia="en-US" w:bidi="ar-SA"/>
      </w:rPr>
    </w:lvl>
    <w:lvl w:ilvl="2">
      <w:numFmt w:val="bullet"/>
      <w:lvlText w:val="•"/>
      <w:lvlJc w:val="left"/>
      <w:pPr>
        <w:ind w:left="2980" w:hanging="360"/>
      </w:pPr>
      <w:rPr>
        <w:rFonts w:hint="default"/>
        <w:lang w:val="ru-RU" w:eastAsia="en-US" w:bidi="ar-SA"/>
      </w:rPr>
    </w:lvl>
    <w:lvl w:ilvl="3">
      <w:numFmt w:val="bullet"/>
      <w:lvlText w:val="•"/>
      <w:lvlJc w:val="left"/>
      <w:pPr>
        <w:ind w:left="4030" w:hanging="360"/>
      </w:pPr>
      <w:rPr>
        <w:rFonts w:hint="default"/>
        <w:lang w:val="ru-RU" w:eastAsia="en-US" w:bidi="ar-SA"/>
      </w:rPr>
    </w:lvl>
    <w:lvl w:ilvl="4">
      <w:numFmt w:val="bullet"/>
      <w:lvlText w:val="•"/>
      <w:lvlJc w:val="left"/>
      <w:pPr>
        <w:ind w:left="5081" w:hanging="360"/>
      </w:pPr>
      <w:rPr>
        <w:rFonts w:hint="default"/>
        <w:lang w:val="ru-RU" w:eastAsia="en-US" w:bidi="ar-SA"/>
      </w:rPr>
    </w:lvl>
    <w:lvl w:ilvl="5">
      <w:numFmt w:val="bullet"/>
      <w:lvlText w:val="•"/>
      <w:lvlJc w:val="left"/>
      <w:pPr>
        <w:ind w:left="6132" w:hanging="360"/>
      </w:pPr>
      <w:rPr>
        <w:rFonts w:hint="default"/>
        <w:lang w:val="ru-RU" w:eastAsia="en-US" w:bidi="ar-SA"/>
      </w:rPr>
    </w:lvl>
    <w:lvl w:ilvl="6">
      <w:numFmt w:val="bullet"/>
      <w:lvlText w:val="•"/>
      <w:lvlJc w:val="left"/>
      <w:pPr>
        <w:ind w:left="7183" w:hanging="360"/>
      </w:pPr>
      <w:rPr>
        <w:rFonts w:hint="default"/>
        <w:lang w:val="ru-RU" w:eastAsia="en-US" w:bidi="ar-SA"/>
      </w:rPr>
    </w:lvl>
    <w:lvl w:ilvl="7">
      <w:numFmt w:val="bullet"/>
      <w:lvlText w:val="•"/>
      <w:lvlJc w:val="left"/>
      <w:pPr>
        <w:ind w:left="8234" w:hanging="360"/>
      </w:pPr>
      <w:rPr>
        <w:rFonts w:hint="default"/>
        <w:lang w:val="ru-RU" w:eastAsia="en-US" w:bidi="ar-SA"/>
      </w:rPr>
    </w:lvl>
    <w:lvl w:ilvl="8">
      <w:numFmt w:val="bullet"/>
      <w:lvlText w:val="•"/>
      <w:lvlJc w:val="left"/>
      <w:pPr>
        <w:ind w:left="9284" w:hanging="360"/>
      </w:pPr>
      <w:rPr>
        <w:rFonts w:hint="default"/>
        <w:lang w:val="ru-RU" w:eastAsia="en-US" w:bidi="ar-SA"/>
      </w:rPr>
    </w:lvl>
  </w:abstractNum>
  <w:abstractNum w:abstractNumId="75" w15:restartNumberingAfterBreak="0">
    <w:nsid w:val="510F777A"/>
    <w:multiLevelType w:val="multilevel"/>
    <w:tmpl w:val="510F777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51E86E48"/>
    <w:multiLevelType w:val="multilevel"/>
    <w:tmpl w:val="51E86E48"/>
    <w:lvl w:ilvl="0">
      <w:numFmt w:val="bullet"/>
      <w:lvlText w:val=""/>
      <w:lvlJc w:val="left"/>
      <w:pPr>
        <w:ind w:left="470" w:hanging="363"/>
      </w:pPr>
      <w:rPr>
        <w:rFonts w:ascii="Symbol" w:eastAsia="Symbol" w:hAnsi="Symbol" w:cs="Symbol" w:hint="default"/>
        <w:w w:val="100"/>
        <w:sz w:val="24"/>
        <w:szCs w:val="24"/>
        <w:lang w:val="ru-RU" w:eastAsia="en-US" w:bidi="ar-SA"/>
      </w:rPr>
    </w:lvl>
    <w:lvl w:ilvl="1">
      <w:numFmt w:val="bullet"/>
      <w:lvlText w:val="•"/>
      <w:lvlJc w:val="left"/>
      <w:pPr>
        <w:ind w:left="772" w:hanging="363"/>
      </w:pPr>
      <w:rPr>
        <w:rFonts w:hint="default"/>
        <w:lang w:val="ru-RU" w:eastAsia="en-US" w:bidi="ar-SA"/>
      </w:rPr>
    </w:lvl>
    <w:lvl w:ilvl="2">
      <w:numFmt w:val="bullet"/>
      <w:lvlText w:val="•"/>
      <w:lvlJc w:val="left"/>
      <w:pPr>
        <w:ind w:left="1064" w:hanging="363"/>
      </w:pPr>
      <w:rPr>
        <w:rFonts w:hint="default"/>
        <w:lang w:val="ru-RU" w:eastAsia="en-US" w:bidi="ar-SA"/>
      </w:rPr>
    </w:lvl>
    <w:lvl w:ilvl="3">
      <w:numFmt w:val="bullet"/>
      <w:lvlText w:val="•"/>
      <w:lvlJc w:val="left"/>
      <w:pPr>
        <w:ind w:left="1356" w:hanging="363"/>
      </w:pPr>
      <w:rPr>
        <w:rFonts w:hint="default"/>
        <w:lang w:val="ru-RU" w:eastAsia="en-US" w:bidi="ar-SA"/>
      </w:rPr>
    </w:lvl>
    <w:lvl w:ilvl="4">
      <w:numFmt w:val="bullet"/>
      <w:lvlText w:val="•"/>
      <w:lvlJc w:val="left"/>
      <w:pPr>
        <w:ind w:left="1649" w:hanging="363"/>
      </w:pPr>
      <w:rPr>
        <w:rFonts w:hint="default"/>
        <w:lang w:val="ru-RU" w:eastAsia="en-US" w:bidi="ar-SA"/>
      </w:rPr>
    </w:lvl>
    <w:lvl w:ilvl="5">
      <w:numFmt w:val="bullet"/>
      <w:lvlText w:val="•"/>
      <w:lvlJc w:val="left"/>
      <w:pPr>
        <w:ind w:left="1941" w:hanging="363"/>
      </w:pPr>
      <w:rPr>
        <w:rFonts w:hint="default"/>
        <w:lang w:val="ru-RU" w:eastAsia="en-US" w:bidi="ar-SA"/>
      </w:rPr>
    </w:lvl>
    <w:lvl w:ilvl="6">
      <w:numFmt w:val="bullet"/>
      <w:lvlText w:val="•"/>
      <w:lvlJc w:val="left"/>
      <w:pPr>
        <w:ind w:left="2233" w:hanging="363"/>
      </w:pPr>
      <w:rPr>
        <w:rFonts w:hint="default"/>
        <w:lang w:val="ru-RU" w:eastAsia="en-US" w:bidi="ar-SA"/>
      </w:rPr>
    </w:lvl>
    <w:lvl w:ilvl="7">
      <w:numFmt w:val="bullet"/>
      <w:lvlText w:val="•"/>
      <w:lvlJc w:val="left"/>
      <w:pPr>
        <w:ind w:left="2526" w:hanging="363"/>
      </w:pPr>
      <w:rPr>
        <w:rFonts w:hint="default"/>
        <w:lang w:val="ru-RU" w:eastAsia="en-US" w:bidi="ar-SA"/>
      </w:rPr>
    </w:lvl>
    <w:lvl w:ilvl="8">
      <w:numFmt w:val="bullet"/>
      <w:lvlText w:val="•"/>
      <w:lvlJc w:val="left"/>
      <w:pPr>
        <w:ind w:left="2818" w:hanging="363"/>
      </w:pPr>
      <w:rPr>
        <w:rFonts w:hint="default"/>
        <w:lang w:val="ru-RU" w:eastAsia="en-US" w:bidi="ar-SA"/>
      </w:rPr>
    </w:lvl>
  </w:abstractNum>
  <w:abstractNum w:abstractNumId="77" w15:restartNumberingAfterBreak="0">
    <w:nsid w:val="577624E0"/>
    <w:multiLevelType w:val="multilevel"/>
    <w:tmpl w:val="577624E0"/>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7D07E8B"/>
    <w:multiLevelType w:val="multilevel"/>
    <w:tmpl w:val="57D07E8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581D1424"/>
    <w:multiLevelType w:val="multilevel"/>
    <w:tmpl w:val="581D1424"/>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0" w15:restartNumberingAfterBreak="0">
    <w:nsid w:val="59D03F1B"/>
    <w:multiLevelType w:val="multilevel"/>
    <w:tmpl w:val="59D03F1B"/>
    <w:lvl w:ilvl="0">
      <w:start w:val="1"/>
      <w:numFmt w:val="upperLetter"/>
      <w:lvlText w:val="%1)"/>
      <w:lvlJc w:val="left"/>
      <w:pPr>
        <w:ind w:left="512" w:hanging="312"/>
      </w:pPr>
      <w:rPr>
        <w:rFonts w:ascii="Times New Roman" w:eastAsia="Times New Roman" w:hAnsi="Times New Roman" w:cs="Times New Roman" w:hint="default"/>
        <w:w w:val="99"/>
        <w:sz w:val="24"/>
        <w:szCs w:val="24"/>
        <w:lang w:val="ru-RU" w:eastAsia="en-US" w:bidi="ar-SA"/>
      </w:rPr>
    </w:lvl>
    <w:lvl w:ilvl="1">
      <w:numFmt w:val="bullet"/>
      <w:lvlText w:val="•"/>
      <w:lvlJc w:val="left"/>
      <w:pPr>
        <w:ind w:left="1606" w:hanging="312"/>
      </w:pPr>
      <w:rPr>
        <w:rFonts w:hint="default"/>
        <w:lang w:val="ru-RU" w:eastAsia="en-US" w:bidi="ar-SA"/>
      </w:rPr>
    </w:lvl>
    <w:lvl w:ilvl="2">
      <w:numFmt w:val="bullet"/>
      <w:lvlText w:val="•"/>
      <w:lvlJc w:val="left"/>
      <w:pPr>
        <w:ind w:left="2693" w:hanging="312"/>
      </w:pPr>
      <w:rPr>
        <w:rFonts w:hint="default"/>
        <w:lang w:val="ru-RU" w:eastAsia="en-US" w:bidi="ar-SA"/>
      </w:rPr>
    </w:lvl>
    <w:lvl w:ilvl="3">
      <w:numFmt w:val="bullet"/>
      <w:lvlText w:val="•"/>
      <w:lvlJc w:val="left"/>
      <w:pPr>
        <w:ind w:left="3779" w:hanging="312"/>
      </w:pPr>
      <w:rPr>
        <w:rFonts w:hint="default"/>
        <w:lang w:val="ru-RU" w:eastAsia="en-US" w:bidi="ar-SA"/>
      </w:rPr>
    </w:lvl>
    <w:lvl w:ilvl="4">
      <w:numFmt w:val="bullet"/>
      <w:lvlText w:val="•"/>
      <w:lvlJc w:val="left"/>
      <w:pPr>
        <w:ind w:left="4866" w:hanging="312"/>
      </w:pPr>
      <w:rPr>
        <w:rFonts w:hint="default"/>
        <w:lang w:val="ru-RU" w:eastAsia="en-US" w:bidi="ar-SA"/>
      </w:rPr>
    </w:lvl>
    <w:lvl w:ilvl="5">
      <w:numFmt w:val="bullet"/>
      <w:lvlText w:val="•"/>
      <w:lvlJc w:val="left"/>
      <w:pPr>
        <w:ind w:left="5953" w:hanging="312"/>
      </w:pPr>
      <w:rPr>
        <w:rFonts w:hint="default"/>
        <w:lang w:val="ru-RU" w:eastAsia="en-US" w:bidi="ar-SA"/>
      </w:rPr>
    </w:lvl>
    <w:lvl w:ilvl="6">
      <w:numFmt w:val="bullet"/>
      <w:lvlText w:val="•"/>
      <w:lvlJc w:val="left"/>
      <w:pPr>
        <w:ind w:left="7039" w:hanging="312"/>
      </w:pPr>
      <w:rPr>
        <w:rFonts w:hint="default"/>
        <w:lang w:val="ru-RU" w:eastAsia="en-US" w:bidi="ar-SA"/>
      </w:rPr>
    </w:lvl>
    <w:lvl w:ilvl="7">
      <w:numFmt w:val="bullet"/>
      <w:lvlText w:val="•"/>
      <w:lvlJc w:val="left"/>
      <w:pPr>
        <w:ind w:left="8126" w:hanging="312"/>
      </w:pPr>
      <w:rPr>
        <w:rFonts w:hint="default"/>
        <w:lang w:val="ru-RU" w:eastAsia="en-US" w:bidi="ar-SA"/>
      </w:rPr>
    </w:lvl>
    <w:lvl w:ilvl="8">
      <w:numFmt w:val="bullet"/>
      <w:lvlText w:val="•"/>
      <w:lvlJc w:val="left"/>
      <w:pPr>
        <w:ind w:left="9213" w:hanging="312"/>
      </w:pPr>
      <w:rPr>
        <w:rFonts w:hint="default"/>
        <w:lang w:val="ru-RU" w:eastAsia="en-US" w:bidi="ar-SA"/>
      </w:rPr>
    </w:lvl>
  </w:abstractNum>
  <w:abstractNum w:abstractNumId="81" w15:restartNumberingAfterBreak="0">
    <w:nsid w:val="5C074AE1"/>
    <w:multiLevelType w:val="multilevel"/>
    <w:tmpl w:val="5C074AE1"/>
    <w:lvl w:ilvl="0">
      <w:start w:val="2"/>
      <w:numFmt w:val="upperLetter"/>
      <w:lvlText w:val="%1)"/>
      <w:lvlJc w:val="left"/>
      <w:pPr>
        <w:ind w:left="499" w:hanging="300"/>
      </w:pPr>
      <w:rPr>
        <w:rFonts w:ascii="Times New Roman" w:eastAsia="Times New Roman" w:hAnsi="Times New Roman" w:cs="Times New Roman" w:hint="default"/>
        <w:spacing w:val="-2"/>
        <w:w w:val="100"/>
        <w:sz w:val="24"/>
        <w:szCs w:val="24"/>
        <w:lang w:val="ru-RU" w:eastAsia="en-US" w:bidi="ar-SA"/>
      </w:rPr>
    </w:lvl>
    <w:lvl w:ilvl="1">
      <w:numFmt w:val="bullet"/>
      <w:lvlText w:val="•"/>
      <w:lvlJc w:val="left"/>
      <w:pPr>
        <w:ind w:left="1588" w:hanging="300"/>
      </w:pPr>
      <w:rPr>
        <w:rFonts w:hint="default"/>
        <w:lang w:val="ru-RU" w:eastAsia="en-US" w:bidi="ar-SA"/>
      </w:rPr>
    </w:lvl>
    <w:lvl w:ilvl="2">
      <w:numFmt w:val="bullet"/>
      <w:lvlText w:val="•"/>
      <w:lvlJc w:val="left"/>
      <w:pPr>
        <w:ind w:left="2677" w:hanging="300"/>
      </w:pPr>
      <w:rPr>
        <w:rFonts w:hint="default"/>
        <w:lang w:val="ru-RU" w:eastAsia="en-US" w:bidi="ar-SA"/>
      </w:rPr>
    </w:lvl>
    <w:lvl w:ilvl="3">
      <w:numFmt w:val="bullet"/>
      <w:lvlText w:val="•"/>
      <w:lvlJc w:val="left"/>
      <w:pPr>
        <w:ind w:left="3765" w:hanging="300"/>
      </w:pPr>
      <w:rPr>
        <w:rFonts w:hint="default"/>
        <w:lang w:val="ru-RU" w:eastAsia="en-US" w:bidi="ar-SA"/>
      </w:rPr>
    </w:lvl>
    <w:lvl w:ilvl="4">
      <w:numFmt w:val="bullet"/>
      <w:lvlText w:val="•"/>
      <w:lvlJc w:val="left"/>
      <w:pPr>
        <w:ind w:left="4854" w:hanging="300"/>
      </w:pPr>
      <w:rPr>
        <w:rFonts w:hint="default"/>
        <w:lang w:val="ru-RU" w:eastAsia="en-US" w:bidi="ar-SA"/>
      </w:rPr>
    </w:lvl>
    <w:lvl w:ilvl="5">
      <w:numFmt w:val="bullet"/>
      <w:lvlText w:val="•"/>
      <w:lvlJc w:val="left"/>
      <w:pPr>
        <w:ind w:left="5943" w:hanging="300"/>
      </w:pPr>
      <w:rPr>
        <w:rFonts w:hint="default"/>
        <w:lang w:val="ru-RU" w:eastAsia="en-US" w:bidi="ar-SA"/>
      </w:rPr>
    </w:lvl>
    <w:lvl w:ilvl="6">
      <w:numFmt w:val="bullet"/>
      <w:lvlText w:val="•"/>
      <w:lvlJc w:val="left"/>
      <w:pPr>
        <w:ind w:left="7031" w:hanging="300"/>
      </w:pPr>
      <w:rPr>
        <w:rFonts w:hint="default"/>
        <w:lang w:val="ru-RU" w:eastAsia="en-US" w:bidi="ar-SA"/>
      </w:rPr>
    </w:lvl>
    <w:lvl w:ilvl="7">
      <w:numFmt w:val="bullet"/>
      <w:lvlText w:val="•"/>
      <w:lvlJc w:val="left"/>
      <w:pPr>
        <w:ind w:left="8120" w:hanging="300"/>
      </w:pPr>
      <w:rPr>
        <w:rFonts w:hint="default"/>
        <w:lang w:val="ru-RU" w:eastAsia="en-US" w:bidi="ar-SA"/>
      </w:rPr>
    </w:lvl>
    <w:lvl w:ilvl="8">
      <w:numFmt w:val="bullet"/>
      <w:lvlText w:val="•"/>
      <w:lvlJc w:val="left"/>
      <w:pPr>
        <w:ind w:left="9209" w:hanging="300"/>
      </w:pPr>
      <w:rPr>
        <w:rFonts w:hint="default"/>
        <w:lang w:val="ru-RU" w:eastAsia="en-US" w:bidi="ar-SA"/>
      </w:rPr>
    </w:lvl>
  </w:abstractNum>
  <w:abstractNum w:abstractNumId="82" w15:restartNumberingAfterBreak="0">
    <w:nsid w:val="5C11F85D"/>
    <w:multiLevelType w:val="singleLevel"/>
    <w:tmpl w:val="5C11F85D"/>
    <w:lvl w:ilvl="0">
      <w:start w:val="1"/>
      <w:numFmt w:val="lowerLetter"/>
      <w:suff w:val="space"/>
      <w:lvlText w:val="%1)"/>
      <w:lvlJc w:val="left"/>
    </w:lvl>
  </w:abstractNum>
  <w:abstractNum w:abstractNumId="83" w15:restartNumberingAfterBreak="0">
    <w:nsid w:val="5CA14733"/>
    <w:multiLevelType w:val="multilevel"/>
    <w:tmpl w:val="5CA14733"/>
    <w:lvl w:ilvl="0">
      <w:start w:val="5"/>
      <w:numFmt w:val="decimal"/>
      <w:lvlText w:val="%1"/>
      <w:lvlJc w:val="left"/>
      <w:pPr>
        <w:ind w:left="560" w:hanging="360"/>
      </w:pPr>
      <w:rPr>
        <w:rFonts w:hint="default"/>
      </w:rPr>
    </w:lvl>
    <w:lvl w:ilvl="1">
      <w:start w:val="1"/>
      <w:numFmt w:val="lowerLetter"/>
      <w:lvlText w:val="%2."/>
      <w:lvlJc w:val="left"/>
      <w:pPr>
        <w:ind w:left="1280" w:hanging="360"/>
      </w:pPr>
    </w:lvl>
    <w:lvl w:ilvl="2">
      <w:start w:val="1"/>
      <w:numFmt w:val="lowerRoman"/>
      <w:lvlText w:val="%3."/>
      <w:lvlJc w:val="right"/>
      <w:pPr>
        <w:ind w:left="2000" w:hanging="180"/>
      </w:pPr>
    </w:lvl>
    <w:lvl w:ilvl="3">
      <w:start w:val="1"/>
      <w:numFmt w:val="decimal"/>
      <w:lvlText w:val="%4."/>
      <w:lvlJc w:val="left"/>
      <w:pPr>
        <w:ind w:left="2720" w:hanging="360"/>
      </w:pPr>
    </w:lvl>
    <w:lvl w:ilvl="4">
      <w:start w:val="1"/>
      <w:numFmt w:val="lowerLetter"/>
      <w:lvlText w:val="%5."/>
      <w:lvlJc w:val="left"/>
      <w:pPr>
        <w:ind w:left="3440" w:hanging="360"/>
      </w:pPr>
    </w:lvl>
    <w:lvl w:ilvl="5">
      <w:start w:val="1"/>
      <w:numFmt w:val="lowerRoman"/>
      <w:lvlText w:val="%6."/>
      <w:lvlJc w:val="right"/>
      <w:pPr>
        <w:ind w:left="4160" w:hanging="180"/>
      </w:pPr>
    </w:lvl>
    <w:lvl w:ilvl="6">
      <w:start w:val="1"/>
      <w:numFmt w:val="decimal"/>
      <w:lvlText w:val="%7."/>
      <w:lvlJc w:val="left"/>
      <w:pPr>
        <w:ind w:left="4880" w:hanging="360"/>
      </w:pPr>
    </w:lvl>
    <w:lvl w:ilvl="7">
      <w:start w:val="1"/>
      <w:numFmt w:val="lowerLetter"/>
      <w:lvlText w:val="%8."/>
      <w:lvlJc w:val="left"/>
      <w:pPr>
        <w:ind w:left="5600" w:hanging="360"/>
      </w:pPr>
    </w:lvl>
    <w:lvl w:ilvl="8">
      <w:start w:val="1"/>
      <w:numFmt w:val="lowerRoman"/>
      <w:lvlText w:val="%9."/>
      <w:lvlJc w:val="right"/>
      <w:pPr>
        <w:ind w:left="6320" w:hanging="180"/>
      </w:pPr>
    </w:lvl>
  </w:abstractNum>
  <w:abstractNum w:abstractNumId="84" w15:restartNumberingAfterBreak="0">
    <w:nsid w:val="5CEE59CE"/>
    <w:multiLevelType w:val="multilevel"/>
    <w:tmpl w:val="5CEE59CE"/>
    <w:lvl w:ilvl="0">
      <w:start w:val="1"/>
      <w:numFmt w:val="upperLetter"/>
      <w:lvlText w:val="%1)"/>
      <w:lvlJc w:val="left"/>
      <w:pPr>
        <w:ind w:left="908" w:hanging="709"/>
      </w:pPr>
      <w:rPr>
        <w:rFonts w:ascii="Times New Roman" w:eastAsia="Times New Roman" w:hAnsi="Times New Roman" w:cs="Times New Roman" w:hint="default"/>
        <w:spacing w:val="-1"/>
        <w:w w:val="99"/>
        <w:sz w:val="24"/>
        <w:szCs w:val="24"/>
        <w:lang w:val="ru-RU" w:eastAsia="en-US" w:bidi="ar-SA"/>
      </w:rPr>
    </w:lvl>
    <w:lvl w:ilvl="1">
      <w:numFmt w:val="bullet"/>
      <w:lvlText w:val="•"/>
      <w:lvlJc w:val="left"/>
      <w:pPr>
        <w:ind w:left="1948" w:hanging="709"/>
      </w:pPr>
      <w:rPr>
        <w:rFonts w:hint="default"/>
        <w:lang w:val="ru-RU" w:eastAsia="en-US" w:bidi="ar-SA"/>
      </w:rPr>
    </w:lvl>
    <w:lvl w:ilvl="2">
      <w:numFmt w:val="bullet"/>
      <w:lvlText w:val="•"/>
      <w:lvlJc w:val="left"/>
      <w:pPr>
        <w:ind w:left="2997" w:hanging="709"/>
      </w:pPr>
      <w:rPr>
        <w:rFonts w:hint="default"/>
        <w:lang w:val="ru-RU" w:eastAsia="en-US" w:bidi="ar-SA"/>
      </w:rPr>
    </w:lvl>
    <w:lvl w:ilvl="3">
      <w:numFmt w:val="bullet"/>
      <w:lvlText w:val="•"/>
      <w:lvlJc w:val="left"/>
      <w:pPr>
        <w:ind w:left="4045" w:hanging="709"/>
      </w:pPr>
      <w:rPr>
        <w:rFonts w:hint="default"/>
        <w:lang w:val="ru-RU" w:eastAsia="en-US" w:bidi="ar-SA"/>
      </w:rPr>
    </w:lvl>
    <w:lvl w:ilvl="4">
      <w:numFmt w:val="bullet"/>
      <w:lvlText w:val="•"/>
      <w:lvlJc w:val="left"/>
      <w:pPr>
        <w:ind w:left="5094" w:hanging="709"/>
      </w:pPr>
      <w:rPr>
        <w:rFonts w:hint="default"/>
        <w:lang w:val="ru-RU" w:eastAsia="en-US" w:bidi="ar-SA"/>
      </w:rPr>
    </w:lvl>
    <w:lvl w:ilvl="5">
      <w:numFmt w:val="bullet"/>
      <w:lvlText w:val="•"/>
      <w:lvlJc w:val="left"/>
      <w:pPr>
        <w:ind w:left="6143" w:hanging="709"/>
      </w:pPr>
      <w:rPr>
        <w:rFonts w:hint="default"/>
        <w:lang w:val="ru-RU" w:eastAsia="en-US" w:bidi="ar-SA"/>
      </w:rPr>
    </w:lvl>
    <w:lvl w:ilvl="6">
      <w:numFmt w:val="bullet"/>
      <w:lvlText w:val="•"/>
      <w:lvlJc w:val="left"/>
      <w:pPr>
        <w:ind w:left="7191" w:hanging="709"/>
      </w:pPr>
      <w:rPr>
        <w:rFonts w:hint="default"/>
        <w:lang w:val="ru-RU" w:eastAsia="en-US" w:bidi="ar-SA"/>
      </w:rPr>
    </w:lvl>
    <w:lvl w:ilvl="7">
      <w:numFmt w:val="bullet"/>
      <w:lvlText w:val="•"/>
      <w:lvlJc w:val="left"/>
      <w:pPr>
        <w:ind w:left="8240" w:hanging="709"/>
      </w:pPr>
      <w:rPr>
        <w:rFonts w:hint="default"/>
        <w:lang w:val="ru-RU" w:eastAsia="en-US" w:bidi="ar-SA"/>
      </w:rPr>
    </w:lvl>
    <w:lvl w:ilvl="8">
      <w:numFmt w:val="bullet"/>
      <w:lvlText w:val="•"/>
      <w:lvlJc w:val="left"/>
      <w:pPr>
        <w:ind w:left="9289" w:hanging="709"/>
      </w:pPr>
      <w:rPr>
        <w:rFonts w:hint="default"/>
        <w:lang w:val="ru-RU" w:eastAsia="en-US" w:bidi="ar-SA"/>
      </w:rPr>
    </w:lvl>
  </w:abstractNum>
  <w:abstractNum w:abstractNumId="85" w15:restartNumberingAfterBreak="0">
    <w:nsid w:val="5E4B20C1"/>
    <w:multiLevelType w:val="multilevel"/>
    <w:tmpl w:val="5E4B20C1"/>
    <w:lvl w:ilvl="0">
      <w:start w:val="1"/>
      <w:numFmt w:val="decimal"/>
      <w:lvlText w:val="%1."/>
      <w:lvlJc w:val="left"/>
      <w:pPr>
        <w:ind w:left="1890" w:hanging="708"/>
      </w:pPr>
      <w:rPr>
        <w:rFonts w:ascii="Times New Roman" w:eastAsia="Times New Roman" w:hAnsi="Times New Roman" w:cs="Times New Roman" w:hint="default"/>
        <w:spacing w:val="0"/>
        <w:w w:val="100"/>
        <w:sz w:val="28"/>
        <w:szCs w:val="28"/>
        <w:lang w:val="ru-RU" w:eastAsia="en-US" w:bidi="ar-SA"/>
      </w:rPr>
    </w:lvl>
    <w:lvl w:ilvl="1">
      <w:start w:val="1"/>
      <w:numFmt w:val="decimal"/>
      <w:lvlText w:val="%2-"/>
      <w:lvlJc w:val="left"/>
      <w:pPr>
        <w:ind w:left="1902" w:hanging="360"/>
      </w:pPr>
      <w:rPr>
        <w:rFonts w:ascii="Times New Roman" w:eastAsia="Times New Roman" w:hAnsi="Times New Roman" w:cs="Times New Roman" w:hint="default"/>
        <w:b/>
        <w:bCs/>
        <w:spacing w:val="0"/>
        <w:w w:val="100"/>
        <w:sz w:val="28"/>
        <w:szCs w:val="28"/>
        <w:lang w:val="ru-RU" w:eastAsia="en-US" w:bidi="ar-SA"/>
      </w:rPr>
    </w:lvl>
    <w:lvl w:ilvl="2">
      <w:numFmt w:val="bullet"/>
      <w:lvlText w:val="•"/>
      <w:lvlJc w:val="left"/>
      <w:pPr>
        <w:ind w:left="3797" w:hanging="360"/>
      </w:pPr>
      <w:rPr>
        <w:rFonts w:hint="default"/>
        <w:lang w:val="ru-RU" w:eastAsia="en-US" w:bidi="ar-SA"/>
      </w:rPr>
    </w:lvl>
    <w:lvl w:ilvl="3">
      <w:numFmt w:val="bullet"/>
      <w:lvlText w:val="•"/>
      <w:lvlJc w:val="left"/>
      <w:pPr>
        <w:ind w:left="4745" w:hanging="360"/>
      </w:pPr>
      <w:rPr>
        <w:rFonts w:hint="default"/>
        <w:lang w:val="ru-RU" w:eastAsia="en-US" w:bidi="ar-SA"/>
      </w:rPr>
    </w:lvl>
    <w:lvl w:ilvl="4">
      <w:numFmt w:val="bullet"/>
      <w:lvlText w:val="•"/>
      <w:lvlJc w:val="left"/>
      <w:pPr>
        <w:ind w:left="5694" w:hanging="360"/>
      </w:pPr>
      <w:rPr>
        <w:rFonts w:hint="default"/>
        <w:lang w:val="ru-RU" w:eastAsia="en-US" w:bidi="ar-SA"/>
      </w:rPr>
    </w:lvl>
    <w:lvl w:ilvl="5">
      <w:numFmt w:val="bullet"/>
      <w:lvlText w:val="•"/>
      <w:lvlJc w:val="left"/>
      <w:pPr>
        <w:ind w:left="6643" w:hanging="360"/>
      </w:pPr>
      <w:rPr>
        <w:rFonts w:hint="default"/>
        <w:lang w:val="ru-RU" w:eastAsia="en-US" w:bidi="ar-SA"/>
      </w:rPr>
    </w:lvl>
    <w:lvl w:ilvl="6">
      <w:numFmt w:val="bullet"/>
      <w:lvlText w:val="•"/>
      <w:lvlJc w:val="left"/>
      <w:pPr>
        <w:ind w:left="7591" w:hanging="360"/>
      </w:pPr>
      <w:rPr>
        <w:rFonts w:hint="default"/>
        <w:lang w:val="ru-RU" w:eastAsia="en-US" w:bidi="ar-SA"/>
      </w:rPr>
    </w:lvl>
    <w:lvl w:ilvl="7">
      <w:numFmt w:val="bullet"/>
      <w:lvlText w:val="•"/>
      <w:lvlJc w:val="left"/>
      <w:pPr>
        <w:ind w:left="8540" w:hanging="360"/>
      </w:pPr>
      <w:rPr>
        <w:rFonts w:hint="default"/>
        <w:lang w:val="ru-RU" w:eastAsia="en-US" w:bidi="ar-SA"/>
      </w:rPr>
    </w:lvl>
    <w:lvl w:ilvl="8">
      <w:numFmt w:val="bullet"/>
      <w:lvlText w:val="•"/>
      <w:lvlJc w:val="left"/>
      <w:pPr>
        <w:ind w:left="9489" w:hanging="360"/>
      </w:pPr>
      <w:rPr>
        <w:rFonts w:hint="default"/>
        <w:lang w:val="ru-RU" w:eastAsia="en-US" w:bidi="ar-SA"/>
      </w:rPr>
    </w:lvl>
  </w:abstractNum>
  <w:abstractNum w:abstractNumId="86" w15:restartNumberingAfterBreak="0">
    <w:nsid w:val="5EBA3F1B"/>
    <w:multiLevelType w:val="multilevel"/>
    <w:tmpl w:val="5EBA3F1B"/>
    <w:lvl w:ilvl="0">
      <w:start w:val="3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5ECE421E"/>
    <w:multiLevelType w:val="multilevel"/>
    <w:tmpl w:val="5ECE421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8" w15:restartNumberingAfterBreak="0">
    <w:nsid w:val="60887D3F"/>
    <w:multiLevelType w:val="multilevel"/>
    <w:tmpl w:val="60887D3F"/>
    <w:lvl w:ilvl="0">
      <w:start w:val="1"/>
      <w:numFmt w:val="decimal"/>
      <w:lvlText w:val="%1."/>
      <w:lvlJc w:val="left"/>
      <w:pPr>
        <w:ind w:left="105" w:hanging="391"/>
      </w:pPr>
      <w:rPr>
        <w:rFonts w:ascii="Times New Roman" w:eastAsia="Times New Roman" w:hAnsi="Times New Roman" w:cs="Times New Roman" w:hint="default"/>
        <w:spacing w:val="-30"/>
        <w:w w:val="100"/>
        <w:sz w:val="24"/>
        <w:szCs w:val="24"/>
        <w:lang w:val="ru-RU" w:eastAsia="en-US" w:bidi="ar-SA"/>
      </w:rPr>
    </w:lvl>
    <w:lvl w:ilvl="1">
      <w:numFmt w:val="bullet"/>
      <w:lvlText w:val="•"/>
      <w:lvlJc w:val="left"/>
      <w:pPr>
        <w:ind w:left="673" w:hanging="391"/>
      </w:pPr>
      <w:rPr>
        <w:rFonts w:hint="default"/>
        <w:lang w:val="ru-RU" w:eastAsia="en-US" w:bidi="ar-SA"/>
      </w:rPr>
    </w:lvl>
    <w:lvl w:ilvl="2">
      <w:numFmt w:val="bullet"/>
      <w:lvlText w:val="•"/>
      <w:lvlJc w:val="left"/>
      <w:pPr>
        <w:ind w:left="1246" w:hanging="391"/>
      </w:pPr>
      <w:rPr>
        <w:rFonts w:hint="default"/>
        <w:lang w:val="ru-RU" w:eastAsia="en-US" w:bidi="ar-SA"/>
      </w:rPr>
    </w:lvl>
    <w:lvl w:ilvl="3">
      <w:numFmt w:val="bullet"/>
      <w:lvlText w:val="•"/>
      <w:lvlJc w:val="left"/>
      <w:pPr>
        <w:ind w:left="1819" w:hanging="391"/>
      </w:pPr>
      <w:rPr>
        <w:rFonts w:hint="default"/>
        <w:lang w:val="ru-RU" w:eastAsia="en-US" w:bidi="ar-SA"/>
      </w:rPr>
    </w:lvl>
    <w:lvl w:ilvl="4">
      <w:numFmt w:val="bullet"/>
      <w:lvlText w:val="•"/>
      <w:lvlJc w:val="left"/>
      <w:pPr>
        <w:ind w:left="2392" w:hanging="391"/>
      </w:pPr>
      <w:rPr>
        <w:rFonts w:hint="default"/>
        <w:lang w:val="ru-RU" w:eastAsia="en-US" w:bidi="ar-SA"/>
      </w:rPr>
    </w:lvl>
    <w:lvl w:ilvl="5">
      <w:numFmt w:val="bullet"/>
      <w:lvlText w:val="•"/>
      <w:lvlJc w:val="left"/>
      <w:pPr>
        <w:ind w:left="2966" w:hanging="391"/>
      </w:pPr>
      <w:rPr>
        <w:rFonts w:hint="default"/>
        <w:lang w:val="ru-RU" w:eastAsia="en-US" w:bidi="ar-SA"/>
      </w:rPr>
    </w:lvl>
    <w:lvl w:ilvl="6">
      <w:numFmt w:val="bullet"/>
      <w:lvlText w:val="•"/>
      <w:lvlJc w:val="left"/>
      <w:pPr>
        <w:ind w:left="3539" w:hanging="391"/>
      </w:pPr>
      <w:rPr>
        <w:rFonts w:hint="default"/>
        <w:lang w:val="ru-RU" w:eastAsia="en-US" w:bidi="ar-SA"/>
      </w:rPr>
    </w:lvl>
    <w:lvl w:ilvl="7">
      <w:numFmt w:val="bullet"/>
      <w:lvlText w:val="•"/>
      <w:lvlJc w:val="left"/>
      <w:pPr>
        <w:ind w:left="4112" w:hanging="391"/>
      </w:pPr>
      <w:rPr>
        <w:rFonts w:hint="default"/>
        <w:lang w:val="ru-RU" w:eastAsia="en-US" w:bidi="ar-SA"/>
      </w:rPr>
    </w:lvl>
    <w:lvl w:ilvl="8">
      <w:numFmt w:val="bullet"/>
      <w:lvlText w:val="•"/>
      <w:lvlJc w:val="left"/>
      <w:pPr>
        <w:ind w:left="4685" w:hanging="391"/>
      </w:pPr>
      <w:rPr>
        <w:rFonts w:hint="default"/>
        <w:lang w:val="ru-RU" w:eastAsia="en-US" w:bidi="ar-SA"/>
      </w:rPr>
    </w:lvl>
  </w:abstractNum>
  <w:abstractNum w:abstractNumId="89" w15:restartNumberingAfterBreak="0">
    <w:nsid w:val="61344232"/>
    <w:multiLevelType w:val="multilevel"/>
    <w:tmpl w:val="61344232"/>
    <w:lvl w:ilvl="0">
      <w:start w:val="1"/>
      <w:numFmt w:val="decimal"/>
      <w:lvlText w:val="%1)"/>
      <w:lvlJc w:val="left"/>
      <w:pPr>
        <w:ind w:left="127"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07" w:hanging="260"/>
      </w:pPr>
      <w:rPr>
        <w:rFonts w:hint="default"/>
        <w:lang w:val="ru-RU" w:eastAsia="en-US" w:bidi="ar-SA"/>
      </w:rPr>
    </w:lvl>
    <w:lvl w:ilvl="2">
      <w:numFmt w:val="bullet"/>
      <w:lvlText w:val="•"/>
      <w:lvlJc w:val="left"/>
      <w:pPr>
        <w:ind w:left="1495" w:hanging="260"/>
      </w:pPr>
      <w:rPr>
        <w:rFonts w:hint="default"/>
        <w:lang w:val="ru-RU" w:eastAsia="en-US" w:bidi="ar-SA"/>
      </w:rPr>
    </w:lvl>
    <w:lvl w:ilvl="3">
      <w:numFmt w:val="bullet"/>
      <w:lvlText w:val="•"/>
      <w:lvlJc w:val="left"/>
      <w:pPr>
        <w:ind w:left="2182" w:hanging="260"/>
      </w:pPr>
      <w:rPr>
        <w:rFonts w:hint="default"/>
        <w:lang w:val="ru-RU" w:eastAsia="en-US" w:bidi="ar-SA"/>
      </w:rPr>
    </w:lvl>
    <w:lvl w:ilvl="4">
      <w:numFmt w:val="bullet"/>
      <w:lvlText w:val="•"/>
      <w:lvlJc w:val="left"/>
      <w:pPr>
        <w:ind w:left="2870" w:hanging="260"/>
      </w:pPr>
      <w:rPr>
        <w:rFonts w:hint="default"/>
        <w:lang w:val="ru-RU" w:eastAsia="en-US" w:bidi="ar-SA"/>
      </w:rPr>
    </w:lvl>
    <w:lvl w:ilvl="5">
      <w:numFmt w:val="bullet"/>
      <w:lvlText w:val="•"/>
      <w:lvlJc w:val="left"/>
      <w:pPr>
        <w:ind w:left="3557" w:hanging="260"/>
      </w:pPr>
      <w:rPr>
        <w:rFonts w:hint="default"/>
        <w:lang w:val="ru-RU" w:eastAsia="en-US" w:bidi="ar-SA"/>
      </w:rPr>
    </w:lvl>
    <w:lvl w:ilvl="6">
      <w:numFmt w:val="bullet"/>
      <w:lvlText w:val="•"/>
      <w:lvlJc w:val="left"/>
      <w:pPr>
        <w:ind w:left="4245" w:hanging="260"/>
      </w:pPr>
      <w:rPr>
        <w:rFonts w:hint="default"/>
        <w:lang w:val="ru-RU" w:eastAsia="en-US" w:bidi="ar-SA"/>
      </w:rPr>
    </w:lvl>
    <w:lvl w:ilvl="7">
      <w:numFmt w:val="bullet"/>
      <w:lvlText w:val="•"/>
      <w:lvlJc w:val="left"/>
      <w:pPr>
        <w:ind w:left="4932" w:hanging="260"/>
      </w:pPr>
      <w:rPr>
        <w:rFonts w:hint="default"/>
        <w:lang w:val="ru-RU" w:eastAsia="en-US" w:bidi="ar-SA"/>
      </w:rPr>
    </w:lvl>
    <w:lvl w:ilvl="8">
      <w:numFmt w:val="bullet"/>
      <w:lvlText w:val="•"/>
      <w:lvlJc w:val="left"/>
      <w:pPr>
        <w:ind w:left="5620" w:hanging="260"/>
      </w:pPr>
      <w:rPr>
        <w:rFonts w:hint="default"/>
        <w:lang w:val="ru-RU" w:eastAsia="en-US" w:bidi="ar-SA"/>
      </w:rPr>
    </w:lvl>
  </w:abstractNum>
  <w:abstractNum w:abstractNumId="90" w15:restartNumberingAfterBreak="0">
    <w:nsid w:val="615D6AF6"/>
    <w:multiLevelType w:val="multilevel"/>
    <w:tmpl w:val="615D6AF6"/>
    <w:lvl w:ilvl="0">
      <w:start w:val="1"/>
      <w:numFmt w:val="decimal"/>
      <w:lvlText w:val="%1)"/>
      <w:lvlJc w:val="left"/>
      <w:pPr>
        <w:ind w:left="124"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681" w:hanging="260"/>
      </w:pPr>
      <w:rPr>
        <w:rFonts w:hint="default"/>
        <w:lang w:val="ru-RU" w:eastAsia="en-US" w:bidi="ar-SA"/>
      </w:rPr>
    </w:lvl>
    <w:lvl w:ilvl="2">
      <w:numFmt w:val="bullet"/>
      <w:lvlText w:val="•"/>
      <w:lvlJc w:val="left"/>
      <w:pPr>
        <w:ind w:left="1242" w:hanging="260"/>
      </w:pPr>
      <w:rPr>
        <w:rFonts w:hint="default"/>
        <w:lang w:val="ru-RU" w:eastAsia="en-US" w:bidi="ar-SA"/>
      </w:rPr>
    </w:lvl>
    <w:lvl w:ilvl="3">
      <w:numFmt w:val="bullet"/>
      <w:lvlText w:val="•"/>
      <w:lvlJc w:val="left"/>
      <w:pPr>
        <w:ind w:left="1803" w:hanging="260"/>
      </w:pPr>
      <w:rPr>
        <w:rFonts w:hint="default"/>
        <w:lang w:val="ru-RU" w:eastAsia="en-US" w:bidi="ar-SA"/>
      </w:rPr>
    </w:lvl>
    <w:lvl w:ilvl="4">
      <w:numFmt w:val="bullet"/>
      <w:lvlText w:val="•"/>
      <w:lvlJc w:val="left"/>
      <w:pPr>
        <w:ind w:left="2365" w:hanging="260"/>
      </w:pPr>
      <w:rPr>
        <w:rFonts w:hint="default"/>
        <w:lang w:val="ru-RU" w:eastAsia="en-US" w:bidi="ar-SA"/>
      </w:rPr>
    </w:lvl>
    <w:lvl w:ilvl="5">
      <w:numFmt w:val="bullet"/>
      <w:lvlText w:val="•"/>
      <w:lvlJc w:val="left"/>
      <w:pPr>
        <w:ind w:left="2926" w:hanging="260"/>
      </w:pPr>
      <w:rPr>
        <w:rFonts w:hint="default"/>
        <w:lang w:val="ru-RU" w:eastAsia="en-US" w:bidi="ar-SA"/>
      </w:rPr>
    </w:lvl>
    <w:lvl w:ilvl="6">
      <w:numFmt w:val="bullet"/>
      <w:lvlText w:val="•"/>
      <w:lvlJc w:val="left"/>
      <w:pPr>
        <w:ind w:left="3487" w:hanging="260"/>
      </w:pPr>
      <w:rPr>
        <w:rFonts w:hint="default"/>
        <w:lang w:val="ru-RU" w:eastAsia="en-US" w:bidi="ar-SA"/>
      </w:rPr>
    </w:lvl>
    <w:lvl w:ilvl="7">
      <w:numFmt w:val="bullet"/>
      <w:lvlText w:val="•"/>
      <w:lvlJc w:val="left"/>
      <w:pPr>
        <w:ind w:left="4049" w:hanging="260"/>
      </w:pPr>
      <w:rPr>
        <w:rFonts w:hint="default"/>
        <w:lang w:val="ru-RU" w:eastAsia="en-US" w:bidi="ar-SA"/>
      </w:rPr>
    </w:lvl>
    <w:lvl w:ilvl="8">
      <w:numFmt w:val="bullet"/>
      <w:lvlText w:val="•"/>
      <w:lvlJc w:val="left"/>
      <w:pPr>
        <w:ind w:left="4610" w:hanging="260"/>
      </w:pPr>
      <w:rPr>
        <w:rFonts w:hint="default"/>
        <w:lang w:val="ru-RU" w:eastAsia="en-US" w:bidi="ar-SA"/>
      </w:rPr>
    </w:lvl>
  </w:abstractNum>
  <w:abstractNum w:abstractNumId="91" w15:restartNumberingAfterBreak="0">
    <w:nsid w:val="61634D3B"/>
    <w:multiLevelType w:val="multilevel"/>
    <w:tmpl w:val="61634D3B"/>
    <w:lvl w:ilvl="0">
      <w:start w:val="1"/>
      <w:numFmt w:val="decimal"/>
      <w:lvlText w:val="%1)"/>
      <w:lvlJc w:val="left"/>
      <w:pPr>
        <w:ind w:left="139" w:hanging="260"/>
      </w:pPr>
      <w:rPr>
        <w:rFonts w:ascii="Times New Roman" w:eastAsia="Times New Roman" w:hAnsi="Times New Roman" w:cs="Times New Roman" w:hint="default"/>
        <w:spacing w:val="-5"/>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92" w15:restartNumberingAfterBreak="0">
    <w:nsid w:val="62871A40"/>
    <w:multiLevelType w:val="multilevel"/>
    <w:tmpl w:val="62871A4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3" w15:restartNumberingAfterBreak="0">
    <w:nsid w:val="62FD49E1"/>
    <w:multiLevelType w:val="multilevel"/>
    <w:tmpl w:val="62FD49E1"/>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94" w15:restartNumberingAfterBreak="0">
    <w:nsid w:val="63DD6A48"/>
    <w:multiLevelType w:val="multilevel"/>
    <w:tmpl w:val="63DD6A48"/>
    <w:lvl w:ilvl="0">
      <w:numFmt w:val="bullet"/>
      <w:lvlText w:val="-"/>
      <w:lvlJc w:val="left"/>
      <w:pPr>
        <w:ind w:left="253" w:hanging="140"/>
      </w:pPr>
      <w:rPr>
        <w:rFonts w:ascii="Times New Roman" w:eastAsia="Times New Roman" w:hAnsi="Times New Roman" w:cs="Times New Roman" w:hint="default"/>
        <w:w w:val="99"/>
        <w:sz w:val="24"/>
        <w:szCs w:val="24"/>
        <w:lang w:val="ru-RU" w:eastAsia="en-US" w:bidi="ar-SA"/>
      </w:rPr>
    </w:lvl>
    <w:lvl w:ilvl="1">
      <w:numFmt w:val="bullet"/>
      <w:lvlText w:val="•"/>
      <w:lvlJc w:val="left"/>
      <w:pPr>
        <w:ind w:left="891" w:hanging="140"/>
      </w:pPr>
      <w:rPr>
        <w:rFonts w:hint="default"/>
        <w:lang w:val="ru-RU" w:eastAsia="en-US" w:bidi="ar-SA"/>
      </w:rPr>
    </w:lvl>
    <w:lvl w:ilvl="2">
      <w:numFmt w:val="bullet"/>
      <w:lvlText w:val="•"/>
      <w:lvlJc w:val="left"/>
      <w:pPr>
        <w:ind w:left="1523" w:hanging="140"/>
      </w:pPr>
      <w:rPr>
        <w:rFonts w:hint="default"/>
        <w:lang w:val="ru-RU" w:eastAsia="en-US" w:bidi="ar-SA"/>
      </w:rPr>
    </w:lvl>
    <w:lvl w:ilvl="3">
      <w:numFmt w:val="bullet"/>
      <w:lvlText w:val="•"/>
      <w:lvlJc w:val="left"/>
      <w:pPr>
        <w:ind w:left="2155" w:hanging="140"/>
      </w:pPr>
      <w:rPr>
        <w:rFonts w:hint="default"/>
        <w:lang w:val="ru-RU" w:eastAsia="en-US" w:bidi="ar-SA"/>
      </w:rPr>
    </w:lvl>
    <w:lvl w:ilvl="4">
      <w:numFmt w:val="bullet"/>
      <w:lvlText w:val="•"/>
      <w:lvlJc w:val="left"/>
      <w:pPr>
        <w:ind w:left="2786" w:hanging="140"/>
      </w:pPr>
      <w:rPr>
        <w:rFonts w:hint="default"/>
        <w:lang w:val="ru-RU" w:eastAsia="en-US" w:bidi="ar-SA"/>
      </w:rPr>
    </w:lvl>
    <w:lvl w:ilvl="5">
      <w:numFmt w:val="bullet"/>
      <w:lvlText w:val="•"/>
      <w:lvlJc w:val="left"/>
      <w:pPr>
        <w:ind w:left="3418" w:hanging="140"/>
      </w:pPr>
      <w:rPr>
        <w:rFonts w:hint="default"/>
        <w:lang w:val="ru-RU" w:eastAsia="en-US" w:bidi="ar-SA"/>
      </w:rPr>
    </w:lvl>
    <w:lvl w:ilvl="6">
      <w:numFmt w:val="bullet"/>
      <w:lvlText w:val="•"/>
      <w:lvlJc w:val="left"/>
      <w:pPr>
        <w:ind w:left="4050" w:hanging="140"/>
      </w:pPr>
      <w:rPr>
        <w:rFonts w:hint="default"/>
        <w:lang w:val="ru-RU" w:eastAsia="en-US" w:bidi="ar-SA"/>
      </w:rPr>
    </w:lvl>
    <w:lvl w:ilvl="7">
      <w:numFmt w:val="bullet"/>
      <w:lvlText w:val="•"/>
      <w:lvlJc w:val="left"/>
      <w:pPr>
        <w:ind w:left="4681" w:hanging="140"/>
      </w:pPr>
      <w:rPr>
        <w:rFonts w:hint="default"/>
        <w:lang w:val="ru-RU" w:eastAsia="en-US" w:bidi="ar-SA"/>
      </w:rPr>
    </w:lvl>
    <w:lvl w:ilvl="8">
      <w:numFmt w:val="bullet"/>
      <w:lvlText w:val="•"/>
      <w:lvlJc w:val="left"/>
      <w:pPr>
        <w:ind w:left="5313" w:hanging="140"/>
      </w:pPr>
      <w:rPr>
        <w:rFonts w:hint="default"/>
        <w:lang w:val="ru-RU" w:eastAsia="en-US" w:bidi="ar-SA"/>
      </w:rPr>
    </w:lvl>
  </w:abstractNum>
  <w:abstractNum w:abstractNumId="95" w15:restartNumberingAfterBreak="0">
    <w:nsid w:val="651F1EFF"/>
    <w:multiLevelType w:val="multilevel"/>
    <w:tmpl w:val="651F1E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67CB1A29"/>
    <w:multiLevelType w:val="multilevel"/>
    <w:tmpl w:val="67CB1A2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6B2A70CA"/>
    <w:multiLevelType w:val="multilevel"/>
    <w:tmpl w:val="6B2A70CA"/>
    <w:lvl w:ilvl="0">
      <w:start w:val="1"/>
      <w:numFmt w:val="decimal"/>
      <w:lvlText w:val="%1)"/>
      <w:lvlJc w:val="left"/>
      <w:pPr>
        <w:ind w:left="139"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98" w15:restartNumberingAfterBreak="0">
    <w:nsid w:val="6D3C6381"/>
    <w:multiLevelType w:val="multilevel"/>
    <w:tmpl w:val="6D3C6381"/>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6DA510B1"/>
    <w:multiLevelType w:val="multilevel"/>
    <w:tmpl w:val="6DA510B1"/>
    <w:lvl w:ilvl="0">
      <w:start w:val="1"/>
      <w:numFmt w:val="decimal"/>
      <w:lvlText w:val="%1)"/>
      <w:lvlJc w:val="left"/>
      <w:pPr>
        <w:ind w:left="109" w:hanging="260"/>
      </w:pPr>
      <w:rPr>
        <w:rFonts w:ascii="Times New Roman" w:eastAsia="Times New Roman" w:hAnsi="Times New Roman" w:cs="Times New Roman" w:hint="default"/>
        <w:spacing w:val="-5"/>
        <w:w w:val="100"/>
        <w:sz w:val="24"/>
        <w:szCs w:val="24"/>
        <w:lang w:val="ru-RU" w:eastAsia="en-US" w:bidi="ar-SA"/>
      </w:rPr>
    </w:lvl>
    <w:lvl w:ilvl="1">
      <w:numFmt w:val="bullet"/>
      <w:lvlText w:val="•"/>
      <w:lvlJc w:val="left"/>
      <w:pPr>
        <w:ind w:left="755" w:hanging="260"/>
      </w:pPr>
      <w:rPr>
        <w:rFonts w:hint="default"/>
        <w:lang w:val="ru-RU" w:eastAsia="en-US" w:bidi="ar-SA"/>
      </w:rPr>
    </w:lvl>
    <w:lvl w:ilvl="2">
      <w:numFmt w:val="bullet"/>
      <w:lvlText w:val="•"/>
      <w:lvlJc w:val="left"/>
      <w:pPr>
        <w:ind w:left="1411" w:hanging="260"/>
      </w:pPr>
      <w:rPr>
        <w:rFonts w:hint="default"/>
        <w:lang w:val="ru-RU" w:eastAsia="en-US" w:bidi="ar-SA"/>
      </w:rPr>
    </w:lvl>
    <w:lvl w:ilvl="3">
      <w:numFmt w:val="bullet"/>
      <w:lvlText w:val="•"/>
      <w:lvlJc w:val="left"/>
      <w:pPr>
        <w:ind w:left="2067" w:hanging="260"/>
      </w:pPr>
      <w:rPr>
        <w:rFonts w:hint="default"/>
        <w:lang w:val="ru-RU" w:eastAsia="en-US" w:bidi="ar-SA"/>
      </w:rPr>
    </w:lvl>
    <w:lvl w:ilvl="4">
      <w:numFmt w:val="bullet"/>
      <w:lvlText w:val="•"/>
      <w:lvlJc w:val="left"/>
      <w:pPr>
        <w:ind w:left="2723" w:hanging="260"/>
      </w:pPr>
      <w:rPr>
        <w:rFonts w:hint="default"/>
        <w:lang w:val="ru-RU" w:eastAsia="en-US" w:bidi="ar-SA"/>
      </w:rPr>
    </w:lvl>
    <w:lvl w:ilvl="5">
      <w:numFmt w:val="bullet"/>
      <w:lvlText w:val="•"/>
      <w:lvlJc w:val="left"/>
      <w:pPr>
        <w:ind w:left="3379" w:hanging="260"/>
      </w:pPr>
      <w:rPr>
        <w:rFonts w:hint="default"/>
        <w:lang w:val="ru-RU" w:eastAsia="en-US" w:bidi="ar-SA"/>
      </w:rPr>
    </w:lvl>
    <w:lvl w:ilvl="6">
      <w:numFmt w:val="bullet"/>
      <w:lvlText w:val="•"/>
      <w:lvlJc w:val="left"/>
      <w:pPr>
        <w:ind w:left="4034" w:hanging="260"/>
      </w:pPr>
      <w:rPr>
        <w:rFonts w:hint="default"/>
        <w:lang w:val="ru-RU" w:eastAsia="en-US" w:bidi="ar-SA"/>
      </w:rPr>
    </w:lvl>
    <w:lvl w:ilvl="7">
      <w:numFmt w:val="bullet"/>
      <w:lvlText w:val="•"/>
      <w:lvlJc w:val="left"/>
      <w:pPr>
        <w:ind w:left="4690" w:hanging="260"/>
      </w:pPr>
      <w:rPr>
        <w:rFonts w:hint="default"/>
        <w:lang w:val="ru-RU" w:eastAsia="en-US" w:bidi="ar-SA"/>
      </w:rPr>
    </w:lvl>
    <w:lvl w:ilvl="8">
      <w:numFmt w:val="bullet"/>
      <w:lvlText w:val="•"/>
      <w:lvlJc w:val="left"/>
      <w:pPr>
        <w:ind w:left="5346" w:hanging="260"/>
      </w:pPr>
      <w:rPr>
        <w:rFonts w:hint="default"/>
        <w:lang w:val="ru-RU" w:eastAsia="en-US" w:bidi="ar-SA"/>
      </w:rPr>
    </w:lvl>
  </w:abstractNum>
  <w:abstractNum w:abstractNumId="100" w15:restartNumberingAfterBreak="0">
    <w:nsid w:val="6DD97C4B"/>
    <w:multiLevelType w:val="multilevel"/>
    <w:tmpl w:val="6DD97C4B"/>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6E08774B"/>
    <w:multiLevelType w:val="multilevel"/>
    <w:tmpl w:val="6E08774B"/>
    <w:lvl w:ilvl="0">
      <w:start w:val="1"/>
      <w:numFmt w:val="decimal"/>
      <w:lvlText w:val="%1."/>
      <w:lvlJc w:val="left"/>
      <w:pPr>
        <w:ind w:left="720" w:hanging="360"/>
      </w:pPr>
      <w:rPr>
        <w:rFonts w:eastAsiaTheme="minorEastAsi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6ED535E9"/>
    <w:multiLevelType w:val="multilevel"/>
    <w:tmpl w:val="6ED535E9"/>
    <w:lvl w:ilvl="0">
      <w:numFmt w:val="bullet"/>
      <w:lvlText w:val="-"/>
      <w:lvlJc w:val="left"/>
      <w:pPr>
        <w:ind w:left="908" w:hanging="709"/>
      </w:pPr>
      <w:rPr>
        <w:rFonts w:ascii="Times New Roman" w:eastAsia="Times New Roman" w:hAnsi="Times New Roman" w:cs="Times New Roman" w:hint="default"/>
        <w:spacing w:val="-3"/>
        <w:w w:val="99"/>
        <w:sz w:val="24"/>
        <w:szCs w:val="24"/>
        <w:lang w:val="ru-RU" w:eastAsia="en-US" w:bidi="ar-SA"/>
      </w:rPr>
    </w:lvl>
    <w:lvl w:ilvl="1">
      <w:numFmt w:val="bullet"/>
      <w:lvlText w:val="•"/>
      <w:lvlJc w:val="left"/>
      <w:pPr>
        <w:ind w:left="1948" w:hanging="709"/>
      </w:pPr>
      <w:rPr>
        <w:rFonts w:hint="default"/>
        <w:lang w:val="ru-RU" w:eastAsia="en-US" w:bidi="ar-SA"/>
      </w:rPr>
    </w:lvl>
    <w:lvl w:ilvl="2">
      <w:numFmt w:val="bullet"/>
      <w:lvlText w:val="•"/>
      <w:lvlJc w:val="left"/>
      <w:pPr>
        <w:ind w:left="2997" w:hanging="709"/>
      </w:pPr>
      <w:rPr>
        <w:rFonts w:hint="default"/>
        <w:lang w:val="ru-RU" w:eastAsia="en-US" w:bidi="ar-SA"/>
      </w:rPr>
    </w:lvl>
    <w:lvl w:ilvl="3">
      <w:numFmt w:val="bullet"/>
      <w:lvlText w:val="•"/>
      <w:lvlJc w:val="left"/>
      <w:pPr>
        <w:ind w:left="4045" w:hanging="709"/>
      </w:pPr>
      <w:rPr>
        <w:rFonts w:hint="default"/>
        <w:lang w:val="ru-RU" w:eastAsia="en-US" w:bidi="ar-SA"/>
      </w:rPr>
    </w:lvl>
    <w:lvl w:ilvl="4">
      <w:numFmt w:val="bullet"/>
      <w:lvlText w:val="•"/>
      <w:lvlJc w:val="left"/>
      <w:pPr>
        <w:ind w:left="5094" w:hanging="709"/>
      </w:pPr>
      <w:rPr>
        <w:rFonts w:hint="default"/>
        <w:lang w:val="ru-RU" w:eastAsia="en-US" w:bidi="ar-SA"/>
      </w:rPr>
    </w:lvl>
    <w:lvl w:ilvl="5">
      <w:numFmt w:val="bullet"/>
      <w:lvlText w:val="•"/>
      <w:lvlJc w:val="left"/>
      <w:pPr>
        <w:ind w:left="6143" w:hanging="709"/>
      </w:pPr>
      <w:rPr>
        <w:rFonts w:hint="default"/>
        <w:lang w:val="ru-RU" w:eastAsia="en-US" w:bidi="ar-SA"/>
      </w:rPr>
    </w:lvl>
    <w:lvl w:ilvl="6">
      <w:numFmt w:val="bullet"/>
      <w:lvlText w:val="•"/>
      <w:lvlJc w:val="left"/>
      <w:pPr>
        <w:ind w:left="7191" w:hanging="709"/>
      </w:pPr>
      <w:rPr>
        <w:rFonts w:hint="default"/>
        <w:lang w:val="ru-RU" w:eastAsia="en-US" w:bidi="ar-SA"/>
      </w:rPr>
    </w:lvl>
    <w:lvl w:ilvl="7">
      <w:numFmt w:val="bullet"/>
      <w:lvlText w:val="•"/>
      <w:lvlJc w:val="left"/>
      <w:pPr>
        <w:ind w:left="8240" w:hanging="709"/>
      </w:pPr>
      <w:rPr>
        <w:rFonts w:hint="default"/>
        <w:lang w:val="ru-RU" w:eastAsia="en-US" w:bidi="ar-SA"/>
      </w:rPr>
    </w:lvl>
    <w:lvl w:ilvl="8">
      <w:numFmt w:val="bullet"/>
      <w:lvlText w:val="•"/>
      <w:lvlJc w:val="left"/>
      <w:pPr>
        <w:ind w:left="9289" w:hanging="709"/>
      </w:pPr>
      <w:rPr>
        <w:rFonts w:hint="default"/>
        <w:lang w:val="ru-RU" w:eastAsia="en-US" w:bidi="ar-SA"/>
      </w:rPr>
    </w:lvl>
  </w:abstractNum>
  <w:abstractNum w:abstractNumId="103" w15:restartNumberingAfterBreak="0">
    <w:nsid w:val="6FC36522"/>
    <w:multiLevelType w:val="multilevel"/>
    <w:tmpl w:val="6FC36522"/>
    <w:lvl w:ilvl="0">
      <w:start w:val="1"/>
      <w:numFmt w:val="decimal"/>
      <w:lvlText w:val="%1."/>
      <w:lvlJc w:val="left"/>
      <w:pPr>
        <w:ind w:left="1919"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6FC47975"/>
    <w:multiLevelType w:val="multilevel"/>
    <w:tmpl w:val="6FC47975"/>
    <w:lvl w:ilvl="0">
      <w:start w:val="1"/>
      <w:numFmt w:val="decimal"/>
      <w:lvlText w:val="%1."/>
      <w:lvlJc w:val="left"/>
      <w:pPr>
        <w:ind w:left="560" w:hanging="360"/>
      </w:pPr>
      <w:rPr>
        <w:rFonts w:ascii="Times New Roman" w:eastAsia="Times New Roman" w:hAnsi="Times New Roman" w:cs="Times New Roman" w:hint="default"/>
        <w:b/>
        <w:bCs/>
        <w:i/>
        <w:spacing w:val="-2"/>
        <w:w w:val="99"/>
        <w:sz w:val="24"/>
        <w:szCs w:val="24"/>
        <w:lang w:val="ru-RU" w:eastAsia="en-US" w:bidi="ar-SA"/>
      </w:rPr>
    </w:lvl>
    <w:lvl w:ilvl="1">
      <w:numFmt w:val="bullet"/>
      <w:lvlText w:val="•"/>
      <w:lvlJc w:val="left"/>
      <w:pPr>
        <w:ind w:left="1642" w:hanging="360"/>
      </w:pPr>
      <w:rPr>
        <w:rFonts w:hint="default"/>
        <w:lang w:val="ru-RU" w:eastAsia="en-US" w:bidi="ar-SA"/>
      </w:rPr>
    </w:lvl>
    <w:lvl w:ilvl="2">
      <w:numFmt w:val="bullet"/>
      <w:lvlText w:val="•"/>
      <w:lvlJc w:val="left"/>
      <w:pPr>
        <w:ind w:left="2725" w:hanging="360"/>
      </w:pPr>
      <w:rPr>
        <w:rFonts w:hint="default"/>
        <w:lang w:val="ru-RU" w:eastAsia="en-US" w:bidi="ar-SA"/>
      </w:rPr>
    </w:lvl>
    <w:lvl w:ilvl="3">
      <w:numFmt w:val="bullet"/>
      <w:lvlText w:val="•"/>
      <w:lvlJc w:val="left"/>
      <w:pPr>
        <w:ind w:left="3807" w:hanging="360"/>
      </w:pPr>
      <w:rPr>
        <w:rFonts w:hint="default"/>
        <w:lang w:val="ru-RU" w:eastAsia="en-US" w:bidi="ar-SA"/>
      </w:rPr>
    </w:lvl>
    <w:lvl w:ilvl="4">
      <w:numFmt w:val="bullet"/>
      <w:lvlText w:val="•"/>
      <w:lvlJc w:val="left"/>
      <w:pPr>
        <w:ind w:left="4890" w:hanging="360"/>
      </w:pPr>
      <w:rPr>
        <w:rFonts w:hint="default"/>
        <w:lang w:val="ru-RU" w:eastAsia="en-US" w:bidi="ar-SA"/>
      </w:rPr>
    </w:lvl>
    <w:lvl w:ilvl="5">
      <w:numFmt w:val="bullet"/>
      <w:lvlText w:val="•"/>
      <w:lvlJc w:val="left"/>
      <w:pPr>
        <w:ind w:left="5973" w:hanging="360"/>
      </w:pPr>
      <w:rPr>
        <w:rFonts w:hint="default"/>
        <w:lang w:val="ru-RU" w:eastAsia="en-US" w:bidi="ar-SA"/>
      </w:rPr>
    </w:lvl>
    <w:lvl w:ilvl="6">
      <w:numFmt w:val="bullet"/>
      <w:lvlText w:val="•"/>
      <w:lvlJc w:val="left"/>
      <w:pPr>
        <w:ind w:left="7055" w:hanging="360"/>
      </w:pPr>
      <w:rPr>
        <w:rFonts w:hint="default"/>
        <w:lang w:val="ru-RU" w:eastAsia="en-US" w:bidi="ar-SA"/>
      </w:rPr>
    </w:lvl>
    <w:lvl w:ilvl="7">
      <w:numFmt w:val="bullet"/>
      <w:lvlText w:val="•"/>
      <w:lvlJc w:val="left"/>
      <w:pPr>
        <w:ind w:left="8138" w:hanging="360"/>
      </w:pPr>
      <w:rPr>
        <w:rFonts w:hint="default"/>
        <w:lang w:val="ru-RU" w:eastAsia="en-US" w:bidi="ar-SA"/>
      </w:rPr>
    </w:lvl>
    <w:lvl w:ilvl="8">
      <w:numFmt w:val="bullet"/>
      <w:lvlText w:val="•"/>
      <w:lvlJc w:val="left"/>
      <w:pPr>
        <w:ind w:left="9221" w:hanging="360"/>
      </w:pPr>
      <w:rPr>
        <w:rFonts w:hint="default"/>
        <w:lang w:val="ru-RU" w:eastAsia="en-US" w:bidi="ar-SA"/>
      </w:rPr>
    </w:lvl>
  </w:abstractNum>
  <w:abstractNum w:abstractNumId="105" w15:restartNumberingAfterBreak="0">
    <w:nsid w:val="6FF37A85"/>
    <w:multiLevelType w:val="multilevel"/>
    <w:tmpl w:val="6FF37A85"/>
    <w:lvl w:ilvl="0">
      <w:start w:val="1"/>
      <w:numFmt w:val="upperLetter"/>
      <w:lvlText w:val="%1)"/>
      <w:lvlJc w:val="left"/>
      <w:pPr>
        <w:ind w:left="512" w:hanging="313"/>
      </w:pPr>
      <w:rPr>
        <w:rFonts w:ascii="Times New Roman" w:eastAsia="Times New Roman" w:hAnsi="Times New Roman" w:cs="Times New Roman" w:hint="default"/>
        <w:spacing w:val="-3"/>
        <w:w w:val="99"/>
        <w:sz w:val="24"/>
        <w:szCs w:val="24"/>
        <w:lang w:val="ru-RU" w:eastAsia="en-US" w:bidi="ar-SA"/>
      </w:rPr>
    </w:lvl>
    <w:lvl w:ilvl="1">
      <w:numFmt w:val="bullet"/>
      <w:lvlText w:val="•"/>
      <w:lvlJc w:val="left"/>
      <w:pPr>
        <w:ind w:left="1606" w:hanging="313"/>
      </w:pPr>
      <w:rPr>
        <w:rFonts w:hint="default"/>
        <w:lang w:val="ru-RU" w:eastAsia="en-US" w:bidi="ar-SA"/>
      </w:rPr>
    </w:lvl>
    <w:lvl w:ilvl="2">
      <w:numFmt w:val="bullet"/>
      <w:lvlText w:val="•"/>
      <w:lvlJc w:val="left"/>
      <w:pPr>
        <w:ind w:left="2693" w:hanging="313"/>
      </w:pPr>
      <w:rPr>
        <w:rFonts w:hint="default"/>
        <w:lang w:val="ru-RU" w:eastAsia="en-US" w:bidi="ar-SA"/>
      </w:rPr>
    </w:lvl>
    <w:lvl w:ilvl="3">
      <w:numFmt w:val="bullet"/>
      <w:lvlText w:val="•"/>
      <w:lvlJc w:val="left"/>
      <w:pPr>
        <w:ind w:left="3779" w:hanging="313"/>
      </w:pPr>
      <w:rPr>
        <w:rFonts w:hint="default"/>
        <w:lang w:val="ru-RU" w:eastAsia="en-US" w:bidi="ar-SA"/>
      </w:rPr>
    </w:lvl>
    <w:lvl w:ilvl="4">
      <w:numFmt w:val="bullet"/>
      <w:lvlText w:val="•"/>
      <w:lvlJc w:val="left"/>
      <w:pPr>
        <w:ind w:left="4866" w:hanging="313"/>
      </w:pPr>
      <w:rPr>
        <w:rFonts w:hint="default"/>
        <w:lang w:val="ru-RU" w:eastAsia="en-US" w:bidi="ar-SA"/>
      </w:rPr>
    </w:lvl>
    <w:lvl w:ilvl="5">
      <w:numFmt w:val="bullet"/>
      <w:lvlText w:val="•"/>
      <w:lvlJc w:val="left"/>
      <w:pPr>
        <w:ind w:left="5953" w:hanging="313"/>
      </w:pPr>
      <w:rPr>
        <w:rFonts w:hint="default"/>
        <w:lang w:val="ru-RU" w:eastAsia="en-US" w:bidi="ar-SA"/>
      </w:rPr>
    </w:lvl>
    <w:lvl w:ilvl="6">
      <w:numFmt w:val="bullet"/>
      <w:lvlText w:val="•"/>
      <w:lvlJc w:val="left"/>
      <w:pPr>
        <w:ind w:left="7039" w:hanging="313"/>
      </w:pPr>
      <w:rPr>
        <w:rFonts w:hint="default"/>
        <w:lang w:val="ru-RU" w:eastAsia="en-US" w:bidi="ar-SA"/>
      </w:rPr>
    </w:lvl>
    <w:lvl w:ilvl="7">
      <w:numFmt w:val="bullet"/>
      <w:lvlText w:val="•"/>
      <w:lvlJc w:val="left"/>
      <w:pPr>
        <w:ind w:left="8126" w:hanging="313"/>
      </w:pPr>
      <w:rPr>
        <w:rFonts w:hint="default"/>
        <w:lang w:val="ru-RU" w:eastAsia="en-US" w:bidi="ar-SA"/>
      </w:rPr>
    </w:lvl>
    <w:lvl w:ilvl="8">
      <w:numFmt w:val="bullet"/>
      <w:lvlText w:val="•"/>
      <w:lvlJc w:val="left"/>
      <w:pPr>
        <w:ind w:left="9213" w:hanging="313"/>
      </w:pPr>
      <w:rPr>
        <w:rFonts w:hint="default"/>
        <w:lang w:val="ru-RU" w:eastAsia="en-US" w:bidi="ar-SA"/>
      </w:rPr>
    </w:lvl>
  </w:abstractNum>
  <w:abstractNum w:abstractNumId="106" w15:restartNumberingAfterBreak="0">
    <w:nsid w:val="72A3398D"/>
    <w:multiLevelType w:val="multilevel"/>
    <w:tmpl w:val="72A3398D"/>
    <w:lvl w:ilvl="0">
      <w:start w:val="1"/>
      <w:numFmt w:val="bullet"/>
      <w:lvlText w:val="•"/>
      <w:lvlJc w:val="left"/>
      <w:pPr>
        <w:ind w:left="5"/>
      </w:pPr>
      <w:rPr>
        <w:rFonts w:ascii="Arial" w:eastAsia="Arial" w:hAnsi="Arial" w:cs="Arial"/>
        <w:b w:val="0"/>
        <w:i w:val="0"/>
        <w:strike w:val="0"/>
        <w:dstrike w:val="0"/>
        <w:color w:val="000000"/>
        <w:sz w:val="24"/>
        <w:szCs w:val="24"/>
        <w:u w:val="none" w:color="000000"/>
        <w:shd w:val="clear" w:color="auto" w:fill="auto"/>
        <w:vertAlign w:val="baseline"/>
      </w:rPr>
    </w:lvl>
    <w:lvl w:ilvl="1">
      <w:start w:val="1"/>
      <w:numFmt w:val="bullet"/>
      <w:lvlText w:val="o"/>
      <w:lvlJc w:val="left"/>
      <w:pPr>
        <w:ind w:left="110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2">
      <w:start w:val="1"/>
      <w:numFmt w:val="bullet"/>
      <w:lvlText w:val="▪"/>
      <w:lvlJc w:val="left"/>
      <w:pPr>
        <w:ind w:left="182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3">
      <w:start w:val="1"/>
      <w:numFmt w:val="bullet"/>
      <w:lvlText w:val="•"/>
      <w:lvlJc w:val="left"/>
      <w:pPr>
        <w:ind w:left="2548"/>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bullet"/>
      <w:lvlText w:val="o"/>
      <w:lvlJc w:val="left"/>
      <w:pPr>
        <w:ind w:left="326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5">
      <w:start w:val="1"/>
      <w:numFmt w:val="bullet"/>
      <w:lvlText w:val="▪"/>
      <w:lvlJc w:val="left"/>
      <w:pPr>
        <w:ind w:left="398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6">
      <w:start w:val="1"/>
      <w:numFmt w:val="bullet"/>
      <w:lvlText w:val="•"/>
      <w:lvlJc w:val="left"/>
      <w:pPr>
        <w:ind w:left="4708"/>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bullet"/>
      <w:lvlText w:val="o"/>
      <w:lvlJc w:val="left"/>
      <w:pPr>
        <w:ind w:left="542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8">
      <w:start w:val="1"/>
      <w:numFmt w:val="bullet"/>
      <w:lvlText w:val="▪"/>
      <w:lvlJc w:val="left"/>
      <w:pPr>
        <w:ind w:left="614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abstractNum>
  <w:abstractNum w:abstractNumId="107" w15:restartNumberingAfterBreak="0">
    <w:nsid w:val="737F2871"/>
    <w:multiLevelType w:val="multilevel"/>
    <w:tmpl w:val="737F2871"/>
    <w:lvl w:ilvl="0">
      <w:start w:val="1"/>
      <w:numFmt w:val="decimal"/>
      <w:lvlText w:val="%1."/>
      <w:lvlJc w:val="left"/>
      <w:pPr>
        <w:ind w:left="440" w:hanging="240"/>
      </w:pPr>
      <w:rPr>
        <w:rFonts w:ascii="Times New Roman" w:eastAsia="Times New Roman" w:hAnsi="Times New Roman" w:cs="Times New Roman" w:hint="default"/>
        <w:b/>
        <w:bCs/>
        <w:spacing w:val="-4"/>
        <w:w w:val="100"/>
        <w:sz w:val="24"/>
        <w:szCs w:val="24"/>
        <w:lang w:val="ru-RU" w:eastAsia="en-US" w:bidi="ar-SA"/>
      </w:rPr>
    </w:lvl>
    <w:lvl w:ilvl="1">
      <w:start w:val="6"/>
      <w:numFmt w:val="decimal"/>
      <w:lvlText w:val="%2."/>
      <w:lvlJc w:val="left"/>
      <w:pPr>
        <w:ind w:left="920" w:hanging="361"/>
      </w:pPr>
      <w:rPr>
        <w:rFonts w:ascii="Times New Roman" w:eastAsia="Times New Roman" w:hAnsi="Times New Roman" w:cs="Times New Roman" w:hint="default"/>
        <w:spacing w:val="-3"/>
        <w:w w:val="100"/>
        <w:sz w:val="24"/>
        <w:szCs w:val="24"/>
        <w:lang w:val="ru-RU" w:eastAsia="en-US" w:bidi="ar-SA"/>
      </w:rPr>
    </w:lvl>
    <w:lvl w:ilvl="2">
      <w:numFmt w:val="bullet"/>
      <w:lvlText w:val="•"/>
      <w:lvlJc w:val="left"/>
      <w:pPr>
        <w:ind w:left="2082" w:hanging="361"/>
      </w:pPr>
      <w:rPr>
        <w:rFonts w:hint="default"/>
        <w:lang w:val="ru-RU" w:eastAsia="en-US" w:bidi="ar-SA"/>
      </w:rPr>
    </w:lvl>
    <w:lvl w:ilvl="3">
      <w:numFmt w:val="bullet"/>
      <w:lvlText w:val="•"/>
      <w:lvlJc w:val="left"/>
      <w:pPr>
        <w:ind w:left="3245" w:hanging="361"/>
      </w:pPr>
      <w:rPr>
        <w:rFonts w:hint="default"/>
        <w:lang w:val="ru-RU" w:eastAsia="en-US" w:bidi="ar-SA"/>
      </w:rPr>
    </w:lvl>
    <w:lvl w:ilvl="4">
      <w:numFmt w:val="bullet"/>
      <w:lvlText w:val="•"/>
      <w:lvlJc w:val="left"/>
      <w:pPr>
        <w:ind w:left="4408" w:hanging="361"/>
      </w:pPr>
      <w:rPr>
        <w:rFonts w:hint="default"/>
        <w:lang w:val="ru-RU" w:eastAsia="en-US" w:bidi="ar-SA"/>
      </w:rPr>
    </w:lvl>
    <w:lvl w:ilvl="5">
      <w:numFmt w:val="bullet"/>
      <w:lvlText w:val="•"/>
      <w:lvlJc w:val="left"/>
      <w:pPr>
        <w:ind w:left="5571" w:hanging="361"/>
      </w:pPr>
      <w:rPr>
        <w:rFonts w:hint="default"/>
        <w:lang w:val="ru-RU" w:eastAsia="en-US" w:bidi="ar-SA"/>
      </w:rPr>
    </w:lvl>
    <w:lvl w:ilvl="6">
      <w:numFmt w:val="bullet"/>
      <w:lvlText w:val="•"/>
      <w:lvlJc w:val="left"/>
      <w:pPr>
        <w:ind w:left="6734" w:hanging="361"/>
      </w:pPr>
      <w:rPr>
        <w:rFonts w:hint="default"/>
        <w:lang w:val="ru-RU" w:eastAsia="en-US" w:bidi="ar-SA"/>
      </w:rPr>
    </w:lvl>
    <w:lvl w:ilvl="7">
      <w:numFmt w:val="bullet"/>
      <w:lvlText w:val="•"/>
      <w:lvlJc w:val="left"/>
      <w:pPr>
        <w:ind w:left="7897" w:hanging="361"/>
      </w:pPr>
      <w:rPr>
        <w:rFonts w:hint="default"/>
        <w:lang w:val="ru-RU" w:eastAsia="en-US" w:bidi="ar-SA"/>
      </w:rPr>
    </w:lvl>
    <w:lvl w:ilvl="8">
      <w:numFmt w:val="bullet"/>
      <w:lvlText w:val="•"/>
      <w:lvlJc w:val="left"/>
      <w:pPr>
        <w:ind w:left="9060" w:hanging="361"/>
      </w:pPr>
      <w:rPr>
        <w:rFonts w:hint="default"/>
        <w:lang w:val="ru-RU" w:eastAsia="en-US" w:bidi="ar-SA"/>
      </w:rPr>
    </w:lvl>
  </w:abstractNum>
  <w:abstractNum w:abstractNumId="108" w15:restartNumberingAfterBreak="0">
    <w:nsid w:val="73821900"/>
    <w:multiLevelType w:val="multilevel"/>
    <w:tmpl w:val="73821900"/>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744D755A"/>
    <w:multiLevelType w:val="multilevel"/>
    <w:tmpl w:val="744D755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74DC6F7A"/>
    <w:multiLevelType w:val="multilevel"/>
    <w:tmpl w:val="74DC6F7A"/>
    <w:lvl w:ilvl="0">
      <w:numFmt w:val="bullet"/>
      <w:lvlText w:val=""/>
      <w:lvlJc w:val="left"/>
      <w:pPr>
        <w:ind w:left="822" w:hanging="360"/>
      </w:pPr>
      <w:rPr>
        <w:rFonts w:ascii="Symbol" w:eastAsia="Symbol" w:hAnsi="Symbol" w:cs="Symbol" w:hint="default"/>
        <w:w w:val="100"/>
        <w:sz w:val="28"/>
        <w:szCs w:val="28"/>
        <w:lang w:val="ru-RU" w:eastAsia="en-US" w:bidi="ar-SA"/>
      </w:rPr>
    </w:lvl>
    <w:lvl w:ilvl="1">
      <w:numFmt w:val="bullet"/>
      <w:lvlText w:val="•"/>
      <w:lvlJc w:val="left"/>
      <w:pPr>
        <w:ind w:left="1694" w:hanging="360"/>
      </w:pPr>
      <w:rPr>
        <w:rFonts w:hint="default"/>
        <w:lang w:val="ru-RU" w:eastAsia="en-US" w:bidi="ar-SA"/>
      </w:rPr>
    </w:lvl>
    <w:lvl w:ilvl="2">
      <w:numFmt w:val="bullet"/>
      <w:lvlText w:val="•"/>
      <w:lvlJc w:val="left"/>
      <w:pPr>
        <w:ind w:left="2569" w:hanging="360"/>
      </w:pPr>
      <w:rPr>
        <w:rFonts w:hint="default"/>
        <w:lang w:val="ru-RU" w:eastAsia="en-US" w:bidi="ar-SA"/>
      </w:rPr>
    </w:lvl>
    <w:lvl w:ilvl="3">
      <w:numFmt w:val="bullet"/>
      <w:lvlText w:val="•"/>
      <w:lvlJc w:val="left"/>
      <w:pPr>
        <w:ind w:left="3443" w:hanging="360"/>
      </w:pPr>
      <w:rPr>
        <w:rFonts w:hint="default"/>
        <w:lang w:val="ru-RU" w:eastAsia="en-US" w:bidi="ar-SA"/>
      </w:rPr>
    </w:lvl>
    <w:lvl w:ilvl="4">
      <w:numFmt w:val="bullet"/>
      <w:lvlText w:val="•"/>
      <w:lvlJc w:val="left"/>
      <w:pPr>
        <w:ind w:left="4318" w:hanging="360"/>
      </w:pPr>
      <w:rPr>
        <w:rFonts w:hint="default"/>
        <w:lang w:val="ru-RU" w:eastAsia="en-US" w:bidi="ar-SA"/>
      </w:rPr>
    </w:lvl>
    <w:lvl w:ilvl="5">
      <w:numFmt w:val="bullet"/>
      <w:lvlText w:val="•"/>
      <w:lvlJc w:val="left"/>
      <w:pPr>
        <w:ind w:left="5193" w:hanging="360"/>
      </w:pPr>
      <w:rPr>
        <w:rFonts w:hint="default"/>
        <w:lang w:val="ru-RU" w:eastAsia="en-US" w:bidi="ar-SA"/>
      </w:rPr>
    </w:lvl>
    <w:lvl w:ilvl="6">
      <w:numFmt w:val="bullet"/>
      <w:lvlText w:val="•"/>
      <w:lvlJc w:val="left"/>
      <w:pPr>
        <w:ind w:left="6067" w:hanging="360"/>
      </w:pPr>
      <w:rPr>
        <w:rFonts w:hint="default"/>
        <w:lang w:val="ru-RU" w:eastAsia="en-US" w:bidi="ar-SA"/>
      </w:rPr>
    </w:lvl>
    <w:lvl w:ilvl="7">
      <w:numFmt w:val="bullet"/>
      <w:lvlText w:val="•"/>
      <w:lvlJc w:val="left"/>
      <w:pPr>
        <w:ind w:left="6942" w:hanging="360"/>
      </w:pPr>
      <w:rPr>
        <w:rFonts w:hint="default"/>
        <w:lang w:val="ru-RU" w:eastAsia="en-US" w:bidi="ar-SA"/>
      </w:rPr>
    </w:lvl>
    <w:lvl w:ilvl="8">
      <w:numFmt w:val="bullet"/>
      <w:lvlText w:val="•"/>
      <w:lvlJc w:val="left"/>
      <w:pPr>
        <w:ind w:left="7817" w:hanging="360"/>
      </w:pPr>
      <w:rPr>
        <w:rFonts w:hint="default"/>
        <w:lang w:val="ru-RU" w:eastAsia="en-US" w:bidi="ar-SA"/>
      </w:rPr>
    </w:lvl>
  </w:abstractNum>
  <w:abstractNum w:abstractNumId="111" w15:restartNumberingAfterBreak="0">
    <w:nsid w:val="754658D8"/>
    <w:multiLevelType w:val="multilevel"/>
    <w:tmpl w:val="754658D8"/>
    <w:lvl w:ilvl="0">
      <w:start w:val="1"/>
      <w:numFmt w:val="decimal"/>
      <w:lvlText w:val="%1)"/>
      <w:lvlJc w:val="left"/>
      <w:pPr>
        <w:ind w:left="124"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681" w:hanging="260"/>
      </w:pPr>
      <w:rPr>
        <w:rFonts w:hint="default"/>
        <w:lang w:val="ru-RU" w:eastAsia="en-US" w:bidi="ar-SA"/>
      </w:rPr>
    </w:lvl>
    <w:lvl w:ilvl="2">
      <w:numFmt w:val="bullet"/>
      <w:lvlText w:val="•"/>
      <w:lvlJc w:val="left"/>
      <w:pPr>
        <w:ind w:left="1242" w:hanging="260"/>
      </w:pPr>
      <w:rPr>
        <w:rFonts w:hint="default"/>
        <w:lang w:val="ru-RU" w:eastAsia="en-US" w:bidi="ar-SA"/>
      </w:rPr>
    </w:lvl>
    <w:lvl w:ilvl="3">
      <w:numFmt w:val="bullet"/>
      <w:lvlText w:val="•"/>
      <w:lvlJc w:val="left"/>
      <w:pPr>
        <w:ind w:left="1803" w:hanging="260"/>
      </w:pPr>
      <w:rPr>
        <w:rFonts w:hint="default"/>
        <w:lang w:val="ru-RU" w:eastAsia="en-US" w:bidi="ar-SA"/>
      </w:rPr>
    </w:lvl>
    <w:lvl w:ilvl="4">
      <w:numFmt w:val="bullet"/>
      <w:lvlText w:val="•"/>
      <w:lvlJc w:val="left"/>
      <w:pPr>
        <w:ind w:left="2365" w:hanging="260"/>
      </w:pPr>
      <w:rPr>
        <w:rFonts w:hint="default"/>
        <w:lang w:val="ru-RU" w:eastAsia="en-US" w:bidi="ar-SA"/>
      </w:rPr>
    </w:lvl>
    <w:lvl w:ilvl="5">
      <w:numFmt w:val="bullet"/>
      <w:lvlText w:val="•"/>
      <w:lvlJc w:val="left"/>
      <w:pPr>
        <w:ind w:left="2926" w:hanging="260"/>
      </w:pPr>
      <w:rPr>
        <w:rFonts w:hint="default"/>
        <w:lang w:val="ru-RU" w:eastAsia="en-US" w:bidi="ar-SA"/>
      </w:rPr>
    </w:lvl>
    <w:lvl w:ilvl="6">
      <w:numFmt w:val="bullet"/>
      <w:lvlText w:val="•"/>
      <w:lvlJc w:val="left"/>
      <w:pPr>
        <w:ind w:left="3487" w:hanging="260"/>
      </w:pPr>
      <w:rPr>
        <w:rFonts w:hint="default"/>
        <w:lang w:val="ru-RU" w:eastAsia="en-US" w:bidi="ar-SA"/>
      </w:rPr>
    </w:lvl>
    <w:lvl w:ilvl="7">
      <w:numFmt w:val="bullet"/>
      <w:lvlText w:val="•"/>
      <w:lvlJc w:val="left"/>
      <w:pPr>
        <w:ind w:left="4049" w:hanging="260"/>
      </w:pPr>
      <w:rPr>
        <w:rFonts w:hint="default"/>
        <w:lang w:val="ru-RU" w:eastAsia="en-US" w:bidi="ar-SA"/>
      </w:rPr>
    </w:lvl>
    <w:lvl w:ilvl="8">
      <w:numFmt w:val="bullet"/>
      <w:lvlText w:val="•"/>
      <w:lvlJc w:val="left"/>
      <w:pPr>
        <w:ind w:left="4610" w:hanging="260"/>
      </w:pPr>
      <w:rPr>
        <w:rFonts w:hint="default"/>
        <w:lang w:val="ru-RU" w:eastAsia="en-US" w:bidi="ar-SA"/>
      </w:rPr>
    </w:lvl>
  </w:abstractNum>
  <w:abstractNum w:abstractNumId="112" w15:restartNumberingAfterBreak="0">
    <w:nsid w:val="757847FB"/>
    <w:multiLevelType w:val="multilevel"/>
    <w:tmpl w:val="757847FB"/>
    <w:lvl w:ilvl="0">
      <w:start w:val="1"/>
      <w:numFmt w:val="decimal"/>
      <w:lvlText w:val="%1."/>
      <w:lvlJc w:val="left"/>
      <w:pPr>
        <w:ind w:left="200" w:hanging="281"/>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1318" w:hanging="281"/>
      </w:pPr>
      <w:rPr>
        <w:rFonts w:hint="default"/>
        <w:lang w:val="ru-RU" w:eastAsia="en-US" w:bidi="ar-SA"/>
      </w:rPr>
    </w:lvl>
    <w:lvl w:ilvl="2">
      <w:numFmt w:val="bullet"/>
      <w:lvlText w:val="•"/>
      <w:lvlJc w:val="left"/>
      <w:pPr>
        <w:ind w:left="2437" w:hanging="281"/>
      </w:pPr>
      <w:rPr>
        <w:rFonts w:hint="default"/>
        <w:lang w:val="ru-RU" w:eastAsia="en-US" w:bidi="ar-SA"/>
      </w:rPr>
    </w:lvl>
    <w:lvl w:ilvl="3">
      <w:numFmt w:val="bullet"/>
      <w:lvlText w:val="•"/>
      <w:lvlJc w:val="left"/>
      <w:pPr>
        <w:ind w:left="3555" w:hanging="281"/>
      </w:pPr>
      <w:rPr>
        <w:rFonts w:hint="default"/>
        <w:lang w:val="ru-RU" w:eastAsia="en-US" w:bidi="ar-SA"/>
      </w:rPr>
    </w:lvl>
    <w:lvl w:ilvl="4">
      <w:numFmt w:val="bullet"/>
      <w:lvlText w:val="•"/>
      <w:lvlJc w:val="left"/>
      <w:pPr>
        <w:ind w:left="4674" w:hanging="281"/>
      </w:pPr>
      <w:rPr>
        <w:rFonts w:hint="default"/>
        <w:lang w:val="ru-RU" w:eastAsia="en-US" w:bidi="ar-SA"/>
      </w:rPr>
    </w:lvl>
    <w:lvl w:ilvl="5">
      <w:numFmt w:val="bullet"/>
      <w:lvlText w:val="•"/>
      <w:lvlJc w:val="left"/>
      <w:pPr>
        <w:ind w:left="5793" w:hanging="281"/>
      </w:pPr>
      <w:rPr>
        <w:rFonts w:hint="default"/>
        <w:lang w:val="ru-RU" w:eastAsia="en-US" w:bidi="ar-SA"/>
      </w:rPr>
    </w:lvl>
    <w:lvl w:ilvl="6">
      <w:numFmt w:val="bullet"/>
      <w:lvlText w:val="•"/>
      <w:lvlJc w:val="left"/>
      <w:pPr>
        <w:ind w:left="6911" w:hanging="281"/>
      </w:pPr>
      <w:rPr>
        <w:rFonts w:hint="default"/>
        <w:lang w:val="ru-RU" w:eastAsia="en-US" w:bidi="ar-SA"/>
      </w:rPr>
    </w:lvl>
    <w:lvl w:ilvl="7">
      <w:numFmt w:val="bullet"/>
      <w:lvlText w:val="•"/>
      <w:lvlJc w:val="left"/>
      <w:pPr>
        <w:ind w:left="8030" w:hanging="281"/>
      </w:pPr>
      <w:rPr>
        <w:rFonts w:hint="default"/>
        <w:lang w:val="ru-RU" w:eastAsia="en-US" w:bidi="ar-SA"/>
      </w:rPr>
    </w:lvl>
    <w:lvl w:ilvl="8">
      <w:numFmt w:val="bullet"/>
      <w:lvlText w:val="•"/>
      <w:lvlJc w:val="left"/>
      <w:pPr>
        <w:ind w:left="9149" w:hanging="281"/>
      </w:pPr>
      <w:rPr>
        <w:rFonts w:hint="default"/>
        <w:lang w:val="ru-RU" w:eastAsia="en-US" w:bidi="ar-SA"/>
      </w:rPr>
    </w:lvl>
  </w:abstractNum>
  <w:abstractNum w:abstractNumId="113" w15:restartNumberingAfterBreak="0">
    <w:nsid w:val="76271538"/>
    <w:multiLevelType w:val="multilevel"/>
    <w:tmpl w:val="76271538"/>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14" w15:restartNumberingAfterBreak="0">
    <w:nsid w:val="78D020CA"/>
    <w:multiLevelType w:val="multilevel"/>
    <w:tmpl w:val="78D020CA"/>
    <w:lvl w:ilvl="0">
      <w:numFmt w:val="bullet"/>
      <w:lvlText w:val="-"/>
      <w:lvlJc w:val="left"/>
      <w:pPr>
        <w:ind w:left="106" w:hanging="778"/>
      </w:pPr>
      <w:rPr>
        <w:rFonts w:ascii="Times New Roman" w:eastAsia="Times New Roman" w:hAnsi="Times New Roman" w:cs="Times New Roman" w:hint="default"/>
        <w:spacing w:val="-10"/>
        <w:w w:val="99"/>
        <w:sz w:val="24"/>
        <w:szCs w:val="24"/>
        <w:lang w:val="ru-RU" w:eastAsia="en-US" w:bidi="ar-SA"/>
      </w:rPr>
    </w:lvl>
    <w:lvl w:ilvl="1">
      <w:numFmt w:val="bullet"/>
      <w:lvlText w:val="•"/>
      <w:lvlJc w:val="left"/>
      <w:pPr>
        <w:ind w:left="455" w:hanging="778"/>
      </w:pPr>
      <w:rPr>
        <w:rFonts w:hint="default"/>
        <w:lang w:val="ru-RU" w:eastAsia="en-US" w:bidi="ar-SA"/>
      </w:rPr>
    </w:lvl>
    <w:lvl w:ilvl="2">
      <w:numFmt w:val="bullet"/>
      <w:lvlText w:val="•"/>
      <w:lvlJc w:val="left"/>
      <w:pPr>
        <w:ind w:left="810" w:hanging="778"/>
      </w:pPr>
      <w:rPr>
        <w:rFonts w:hint="default"/>
        <w:lang w:val="ru-RU" w:eastAsia="en-US" w:bidi="ar-SA"/>
      </w:rPr>
    </w:lvl>
    <w:lvl w:ilvl="3">
      <w:numFmt w:val="bullet"/>
      <w:lvlText w:val="•"/>
      <w:lvlJc w:val="left"/>
      <w:pPr>
        <w:ind w:left="1165" w:hanging="778"/>
      </w:pPr>
      <w:rPr>
        <w:rFonts w:hint="default"/>
        <w:lang w:val="ru-RU" w:eastAsia="en-US" w:bidi="ar-SA"/>
      </w:rPr>
    </w:lvl>
    <w:lvl w:ilvl="4">
      <w:numFmt w:val="bullet"/>
      <w:lvlText w:val="•"/>
      <w:lvlJc w:val="left"/>
      <w:pPr>
        <w:ind w:left="1520" w:hanging="778"/>
      </w:pPr>
      <w:rPr>
        <w:rFonts w:hint="default"/>
        <w:lang w:val="ru-RU" w:eastAsia="en-US" w:bidi="ar-SA"/>
      </w:rPr>
    </w:lvl>
    <w:lvl w:ilvl="5">
      <w:numFmt w:val="bullet"/>
      <w:lvlText w:val="•"/>
      <w:lvlJc w:val="left"/>
      <w:pPr>
        <w:ind w:left="1876" w:hanging="778"/>
      </w:pPr>
      <w:rPr>
        <w:rFonts w:hint="default"/>
        <w:lang w:val="ru-RU" w:eastAsia="en-US" w:bidi="ar-SA"/>
      </w:rPr>
    </w:lvl>
    <w:lvl w:ilvl="6">
      <w:numFmt w:val="bullet"/>
      <w:lvlText w:val="•"/>
      <w:lvlJc w:val="left"/>
      <w:pPr>
        <w:ind w:left="2231" w:hanging="778"/>
      </w:pPr>
      <w:rPr>
        <w:rFonts w:hint="default"/>
        <w:lang w:val="ru-RU" w:eastAsia="en-US" w:bidi="ar-SA"/>
      </w:rPr>
    </w:lvl>
    <w:lvl w:ilvl="7">
      <w:numFmt w:val="bullet"/>
      <w:lvlText w:val="•"/>
      <w:lvlJc w:val="left"/>
      <w:pPr>
        <w:ind w:left="2586" w:hanging="778"/>
      </w:pPr>
      <w:rPr>
        <w:rFonts w:hint="default"/>
        <w:lang w:val="ru-RU" w:eastAsia="en-US" w:bidi="ar-SA"/>
      </w:rPr>
    </w:lvl>
    <w:lvl w:ilvl="8">
      <w:numFmt w:val="bullet"/>
      <w:lvlText w:val="•"/>
      <w:lvlJc w:val="left"/>
      <w:pPr>
        <w:ind w:left="2941" w:hanging="778"/>
      </w:pPr>
      <w:rPr>
        <w:rFonts w:hint="default"/>
        <w:lang w:val="ru-RU" w:eastAsia="en-US" w:bidi="ar-SA"/>
      </w:rPr>
    </w:lvl>
  </w:abstractNum>
  <w:abstractNum w:abstractNumId="115" w15:restartNumberingAfterBreak="0">
    <w:nsid w:val="7A0C6B4B"/>
    <w:multiLevelType w:val="multilevel"/>
    <w:tmpl w:val="7A0C6B4B"/>
    <w:lvl w:ilvl="0">
      <w:start w:val="1"/>
      <w:numFmt w:val="decimal"/>
      <w:lvlText w:val="%1)"/>
      <w:lvlJc w:val="left"/>
      <w:pPr>
        <w:ind w:left="139"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116" w15:restartNumberingAfterBreak="0">
    <w:nsid w:val="7A607A7B"/>
    <w:multiLevelType w:val="multilevel"/>
    <w:tmpl w:val="7A607A7B"/>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7A777DD4"/>
    <w:multiLevelType w:val="multilevel"/>
    <w:tmpl w:val="7A777DD4"/>
    <w:lvl w:ilvl="0">
      <w:start w:val="1"/>
      <w:numFmt w:val="decimal"/>
      <w:lvlText w:val="%1."/>
      <w:lvlJc w:val="left"/>
      <w:pPr>
        <w:ind w:left="908" w:hanging="709"/>
      </w:pPr>
      <w:rPr>
        <w:rFonts w:ascii="Times New Roman" w:eastAsia="Times New Roman" w:hAnsi="Times New Roman" w:cs="Times New Roman" w:hint="default"/>
        <w:spacing w:val="-3"/>
        <w:w w:val="100"/>
        <w:sz w:val="24"/>
        <w:szCs w:val="24"/>
        <w:lang w:val="ru-RU" w:eastAsia="en-US" w:bidi="ar-SA"/>
      </w:rPr>
    </w:lvl>
    <w:lvl w:ilvl="1">
      <w:numFmt w:val="bullet"/>
      <w:lvlText w:val="•"/>
      <w:lvlJc w:val="left"/>
      <w:pPr>
        <w:ind w:left="1948" w:hanging="709"/>
      </w:pPr>
      <w:rPr>
        <w:rFonts w:hint="default"/>
        <w:lang w:val="ru-RU" w:eastAsia="en-US" w:bidi="ar-SA"/>
      </w:rPr>
    </w:lvl>
    <w:lvl w:ilvl="2">
      <w:numFmt w:val="bullet"/>
      <w:lvlText w:val="•"/>
      <w:lvlJc w:val="left"/>
      <w:pPr>
        <w:ind w:left="2997" w:hanging="709"/>
      </w:pPr>
      <w:rPr>
        <w:rFonts w:hint="default"/>
        <w:lang w:val="ru-RU" w:eastAsia="en-US" w:bidi="ar-SA"/>
      </w:rPr>
    </w:lvl>
    <w:lvl w:ilvl="3">
      <w:numFmt w:val="bullet"/>
      <w:lvlText w:val="•"/>
      <w:lvlJc w:val="left"/>
      <w:pPr>
        <w:ind w:left="4045" w:hanging="709"/>
      </w:pPr>
      <w:rPr>
        <w:rFonts w:hint="default"/>
        <w:lang w:val="ru-RU" w:eastAsia="en-US" w:bidi="ar-SA"/>
      </w:rPr>
    </w:lvl>
    <w:lvl w:ilvl="4">
      <w:numFmt w:val="bullet"/>
      <w:lvlText w:val="•"/>
      <w:lvlJc w:val="left"/>
      <w:pPr>
        <w:ind w:left="5094" w:hanging="709"/>
      </w:pPr>
      <w:rPr>
        <w:rFonts w:hint="default"/>
        <w:lang w:val="ru-RU" w:eastAsia="en-US" w:bidi="ar-SA"/>
      </w:rPr>
    </w:lvl>
    <w:lvl w:ilvl="5">
      <w:numFmt w:val="bullet"/>
      <w:lvlText w:val="•"/>
      <w:lvlJc w:val="left"/>
      <w:pPr>
        <w:ind w:left="6143" w:hanging="709"/>
      </w:pPr>
      <w:rPr>
        <w:rFonts w:hint="default"/>
        <w:lang w:val="ru-RU" w:eastAsia="en-US" w:bidi="ar-SA"/>
      </w:rPr>
    </w:lvl>
    <w:lvl w:ilvl="6">
      <w:numFmt w:val="bullet"/>
      <w:lvlText w:val="•"/>
      <w:lvlJc w:val="left"/>
      <w:pPr>
        <w:ind w:left="7191" w:hanging="709"/>
      </w:pPr>
      <w:rPr>
        <w:rFonts w:hint="default"/>
        <w:lang w:val="ru-RU" w:eastAsia="en-US" w:bidi="ar-SA"/>
      </w:rPr>
    </w:lvl>
    <w:lvl w:ilvl="7">
      <w:numFmt w:val="bullet"/>
      <w:lvlText w:val="•"/>
      <w:lvlJc w:val="left"/>
      <w:pPr>
        <w:ind w:left="8240" w:hanging="709"/>
      </w:pPr>
      <w:rPr>
        <w:rFonts w:hint="default"/>
        <w:lang w:val="ru-RU" w:eastAsia="en-US" w:bidi="ar-SA"/>
      </w:rPr>
    </w:lvl>
    <w:lvl w:ilvl="8">
      <w:numFmt w:val="bullet"/>
      <w:lvlText w:val="•"/>
      <w:lvlJc w:val="left"/>
      <w:pPr>
        <w:ind w:left="9289" w:hanging="709"/>
      </w:pPr>
      <w:rPr>
        <w:rFonts w:hint="default"/>
        <w:lang w:val="ru-RU" w:eastAsia="en-US" w:bidi="ar-SA"/>
      </w:rPr>
    </w:lvl>
  </w:abstractNum>
  <w:abstractNum w:abstractNumId="118" w15:restartNumberingAfterBreak="0">
    <w:nsid w:val="7D0914D1"/>
    <w:multiLevelType w:val="multilevel"/>
    <w:tmpl w:val="7D0914D1"/>
    <w:lvl w:ilvl="0">
      <w:start w:val="2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7D2429A5"/>
    <w:multiLevelType w:val="multilevel"/>
    <w:tmpl w:val="7D2429A5"/>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20" w15:restartNumberingAfterBreak="0">
    <w:nsid w:val="7E7941A5"/>
    <w:multiLevelType w:val="multilevel"/>
    <w:tmpl w:val="7E7941A5"/>
    <w:lvl w:ilvl="0">
      <w:start w:val="1"/>
      <w:numFmt w:val="lowerLetter"/>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21" w15:restartNumberingAfterBreak="0">
    <w:nsid w:val="7F996BF5"/>
    <w:multiLevelType w:val="multilevel"/>
    <w:tmpl w:val="7F996BF5"/>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5"/>
  </w:num>
  <w:num w:numId="2">
    <w:abstractNumId w:val="39"/>
  </w:num>
  <w:num w:numId="3">
    <w:abstractNumId w:val="114"/>
  </w:num>
  <w:num w:numId="4">
    <w:abstractNumId w:val="32"/>
  </w:num>
  <w:num w:numId="5">
    <w:abstractNumId w:val="49"/>
  </w:num>
  <w:num w:numId="6">
    <w:abstractNumId w:val="83"/>
  </w:num>
  <w:num w:numId="7">
    <w:abstractNumId w:val="76"/>
  </w:num>
  <w:num w:numId="8">
    <w:abstractNumId w:val="16"/>
  </w:num>
  <w:num w:numId="9">
    <w:abstractNumId w:val="106"/>
  </w:num>
  <w:num w:numId="10">
    <w:abstractNumId w:val="63"/>
  </w:num>
  <w:num w:numId="11">
    <w:abstractNumId w:val="112"/>
  </w:num>
  <w:num w:numId="12">
    <w:abstractNumId w:val="33"/>
  </w:num>
  <w:num w:numId="13">
    <w:abstractNumId w:val="67"/>
  </w:num>
  <w:num w:numId="14">
    <w:abstractNumId w:val="41"/>
  </w:num>
  <w:num w:numId="15">
    <w:abstractNumId w:val="68"/>
  </w:num>
  <w:num w:numId="16">
    <w:abstractNumId w:val="104"/>
  </w:num>
  <w:num w:numId="17">
    <w:abstractNumId w:val="84"/>
  </w:num>
  <w:num w:numId="18">
    <w:abstractNumId w:val="117"/>
  </w:num>
  <w:num w:numId="19">
    <w:abstractNumId w:val="56"/>
  </w:num>
  <w:num w:numId="20">
    <w:abstractNumId w:val="107"/>
  </w:num>
  <w:num w:numId="21">
    <w:abstractNumId w:val="77"/>
  </w:num>
  <w:num w:numId="22">
    <w:abstractNumId w:val="22"/>
  </w:num>
  <w:num w:numId="23">
    <w:abstractNumId w:val="105"/>
  </w:num>
  <w:num w:numId="24">
    <w:abstractNumId w:val="20"/>
  </w:num>
  <w:num w:numId="25">
    <w:abstractNumId w:val="80"/>
  </w:num>
  <w:num w:numId="26">
    <w:abstractNumId w:val="54"/>
  </w:num>
  <w:num w:numId="27">
    <w:abstractNumId w:val="38"/>
  </w:num>
  <w:num w:numId="28">
    <w:abstractNumId w:val="50"/>
  </w:num>
  <w:num w:numId="29">
    <w:abstractNumId w:val="81"/>
  </w:num>
  <w:num w:numId="30">
    <w:abstractNumId w:val="58"/>
  </w:num>
  <w:num w:numId="31">
    <w:abstractNumId w:val="102"/>
  </w:num>
  <w:num w:numId="32">
    <w:abstractNumId w:val="71"/>
  </w:num>
  <w:num w:numId="3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num>
  <w:num w:numId="35">
    <w:abstractNumId w:val="82"/>
  </w:num>
  <w:num w:numId="36">
    <w:abstractNumId w:val="2"/>
  </w:num>
  <w:num w:numId="37">
    <w:abstractNumId w:val="3"/>
  </w:num>
  <w:num w:numId="38">
    <w:abstractNumId w:val="116"/>
  </w:num>
  <w:num w:numId="39">
    <w:abstractNumId w:val="59"/>
  </w:num>
  <w:num w:numId="40">
    <w:abstractNumId w:val="108"/>
  </w:num>
  <w:num w:numId="41">
    <w:abstractNumId w:val="120"/>
  </w:num>
  <w:num w:numId="42">
    <w:abstractNumId w:val="40"/>
  </w:num>
  <w:num w:numId="43">
    <w:abstractNumId w:val="51"/>
  </w:num>
  <w:num w:numId="44">
    <w:abstractNumId w:val="103"/>
  </w:num>
  <w:num w:numId="45">
    <w:abstractNumId w:val="45"/>
  </w:num>
  <w:num w:numId="46">
    <w:abstractNumId w:val="94"/>
  </w:num>
  <w:num w:numId="47">
    <w:abstractNumId w:val="78"/>
  </w:num>
  <w:num w:numId="48">
    <w:abstractNumId w:val="121"/>
  </w:num>
  <w:num w:numId="49">
    <w:abstractNumId w:val="13"/>
  </w:num>
  <w:num w:numId="50">
    <w:abstractNumId w:val="75"/>
  </w:num>
  <w:num w:numId="51">
    <w:abstractNumId w:val="96"/>
  </w:num>
  <w:num w:numId="52">
    <w:abstractNumId w:val="36"/>
  </w:num>
  <w:num w:numId="53">
    <w:abstractNumId w:val="0"/>
  </w:num>
  <w:num w:numId="54">
    <w:abstractNumId w:val="28"/>
  </w:num>
  <w:num w:numId="55">
    <w:abstractNumId w:val="1"/>
  </w:num>
  <w:num w:numId="56">
    <w:abstractNumId w:val="24"/>
  </w:num>
  <w:num w:numId="57">
    <w:abstractNumId w:val="44"/>
  </w:num>
  <w:num w:numId="58">
    <w:abstractNumId w:val="60"/>
  </w:num>
  <w:num w:numId="59">
    <w:abstractNumId w:val="95"/>
  </w:num>
  <w:num w:numId="60">
    <w:abstractNumId w:val="29"/>
  </w:num>
  <w:num w:numId="61">
    <w:abstractNumId w:val="48"/>
  </w:num>
  <w:num w:numId="62">
    <w:abstractNumId w:val="88"/>
  </w:num>
  <w:num w:numId="63">
    <w:abstractNumId w:val="15"/>
  </w:num>
  <w:num w:numId="64">
    <w:abstractNumId w:val="17"/>
  </w:num>
  <w:num w:numId="65">
    <w:abstractNumId w:val="61"/>
  </w:num>
  <w:num w:numId="66">
    <w:abstractNumId w:val="65"/>
  </w:num>
  <w:num w:numId="67">
    <w:abstractNumId w:val="31"/>
  </w:num>
  <w:num w:numId="68">
    <w:abstractNumId w:val="85"/>
  </w:num>
  <w:num w:numId="69">
    <w:abstractNumId w:val="98"/>
  </w:num>
  <w:num w:numId="70">
    <w:abstractNumId w:val="64"/>
  </w:num>
  <w:num w:numId="71">
    <w:abstractNumId w:val="118"/>
  </w:num>
  <w:num w:numId="72">
    <w:abstractNumId w:val="14"/>
  </w:num>
  <w:num w:numId="73">
    <w:abstractNumId w:val="86"/>
  </w:num>
  <w:num w:numId="74">
    <w:abstractNumId w:val="47"/>
  </w:num>
  <w:num w:numId="75">
    <w:abstractNumId w:val="69"/>
  </w:num>
  <w:num w:numId="76">
    <w:abstractNumId w:val="37"/>
  </w:num>
  <w:num w:numId="77">
    <w:abstractNumId w:val="26"/>
  </w:num>
  <w:num w:numId="78">
    <w:abstractNumId w:val="113"/>
  </w:num>
  <w:num w:numId="79">
    <w:abstractNumId w:val="93"/>
  </w:num>
  <w:num w:numId="80">
    <w:abstractNumId w:val="119"/>
  </w:num>
  <w:num w:numId="81">
    <w:abstractNumId w:val="27"/>
  </w:num>
  <w:num w:numId="82">
    <w:abstractNumId w:val="79"/>
  </w:num>
  <w:num w:numId="83">
    <w:abstractNumId w:val="43"/>
  </w:num>
  <w:num w:numId="84">
    <w:abstractNumId w:val="87"/>
  </w:num>
  <w:num w:numId="85">
    <w:abstractNumId w:val="109"/>
  </w:num>
  <w:num w:numId="86">
    <w:abstractNumId w:val="23"/>
  </w:num>
  <w:num w:numId="87">
    <w:abstractNumId w:val="46"/>
  </w:num>
  <w:num w:numId="88">
    <w:abstractNumId w:val="92"/>
  </w:num>
  <w:num w:numId="89">
    <w:abstractNumId w:val="21"/>
    <w:lvlOverride w:ilvl="0">
      <w:lvl w:ilvl="0">
        <w:numFmt w:val="decimal"/>
        <w:lvlText w:val="%1."/>
        <w:lvlJc w:val="left"/>
      </w:lvl>
    </w:lvlOverride>
  </w:num>
  <w:num w:numId="90">
    <w:abstractNumId w:val="100"/>
  </w:num>
  <w:num w:numId="91">
    <w:abstractNumId w:val="4"/>
  </w:num>
  <w:num w:numId="92">
    <w:abstractNumId w:val="5"/>
  </w:num>
  <w:num w:numId="93">
    <w:abstractNumId w:val="6"/>
  </w:num>
  <w:num w:numId="94">
    <w:abstractNumId w:val="7"/>
  </w:num>
  <w:num w:numId="95">
    <w:abstractNumId w:val="8"/>
  </w:num>
  <w:num w:numId="96">
    <w:abstractNumId w:val="9"/>
  </w:num>
  <w:num w:numId="97">
    <w:abstractNumId w:val="10"/>
  </w:num>
  <w:num w:numId="98">
    <w:abstractNumId w:val="11"/>
  </w:num>
  <w:num w:numId="99">
    <w:abstractNumId w:val="12"/>
  </w:num>
  <w:num w:numId="100">
    <w:abstractNumId w:val="101"/>
  </w:num>
  <w:num w:numId="101">
    <w:abstractNumId w:val="72"/>
  </w:num>
  <w:num w:numId="102">
    <w:abstractNumId w:val="111"/>
  </w:num>
  <w:num w:numId="103">
    <w:abstractNumId w:val="90"/>
  </w:num>
  <w:num w:numId="104">
    <w:abstractNumId w:val="19"/>
  </w:num>
  <w:num w:numId="105">
    <w:abstractNumId w:val="89"/>
  </w:num>
  <w:num w:numId="106">
    <w:abstractNumId w:val="73"/>
  </w:num>
  <w:num w:numId="107">
    <w:abstractNumId w:val="42"/>
  </w:num>
  <w:num w:numId="108">
    <w:abstractNumId w:val="97"/>
  </w:num>
  <w:num w:numId="109">
    <w:abstractNumId w:val="55"/>
  </w:num>
  <w:num w:numId="110">
    <w:abstractNumId w:val="115"/>
  </w:num>
  <w:num w:numId="111">
    <w:abstractNumId w:val="91"/>
  </w:num>
  <w:num w:numId="112">
    <w:abstractNumId w:val="99"/>
  </w:num>
  <w:num w:numId="113">
    <w:abstractNumId w:val="52"/>
  </w:num>
  <w:num w:numId="114">
    <w:abstractNumId w:val="70"/>
  </w:num>
  <w:num w:numId="115">
    <w:abstractNumId w:val="74"/>
  </w:num>
  <w:num w:numId="116">
    <w:abstractNumId w:val="34"/>
  </w:num>
  <w:num w:numId="117">
    <w:abstractNumId w:val="30"/>
  </w:num>
  <w:num w:numId="118">
    <w:abstractNumId w:val="25"/>
  </w:num>
  <w:num w:numId="119">
    <w:abstractNumId w:val="110"/>
  </w:num>
  <w:num w:numId="120">
    <w:abstractNumId w:val="18"/>
  </w:num>
  <w:num w:numId="121">
    <w:abstractNumId w:val="66"/>
  </w:num>
  <w:num w:numId="122">
    <w:abstractNumId w:val="57"/>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noPunctuationKerning/>
  <w:characterSpacingControl w:val="doNotCompres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B78"/>
    <w:rsid w:val="00002DA2"/>
    <w:rsid w:val="00007539"/>
    <w:rsid w:val="00007D41"/>
    <w:rsid w:val="00020DFA"/>
    <w:rsid w:val="0003196F"/>
    <w:rsid w:val="0005431B"/>
    <w:rsid w:val="00056C9A"/>
    <w:rsid w:val="000572FF"/>
    <w:rsid w:val="00063AB3"/>
    <w:rsid w:val="00066192"/>
    <w:rsid w:val="00066D75"/>
    <w:rsid w:val="00071567"/>
    <w:rsid w:val="00077677"/>
    <w:rsid w:val="00081AAE"/>
    <w:rsid w:val="0009664E"/>
    <w:rsid w:val="000A196E"/>
    <w:rsid w:val="000A60EF"/>
    <w:rsid w:val="000E1C5B"/>
    <w:rsid w:val="000E4D07"/>
    <w:rsid w:val="0010714E"/>
    <w:rsid w:val="001275BC"/>
    <w:rsid w:val="001279CD"/>
    <w:rsid w:val="00135635"/>
    <w:rsid w:val="00142A27"/>
    <w:rsid w:val="00154CFA"/>
    <w:rsid w:val="001628B1"/>
    <w:rsid w:val="0017025F"/>
    <w:rsid w:val="001731FB"/>
    <w:rsid w:val="001909C6"/>
    <w:rsid w:val="001A52E7"/>
    <w:rsid w:val="001B285D"/>
    <w:rsid w:val="001B36EA"/>
    <w:rsid w:val="001B4D00"/>
    <w:rsid w:val="001B591D"/>
    <w:rsid w:val="001B6BD5"/>
    <w:rsid w:val="001B7056"/>
    <w:rsid w:val="001C295E"/>
    <w:rsid w:val="001D577E"/>
    <w:rsid w:val="001E2AA8"/>
    <w:rsid w:val="001E5ADB"/>
    <w:rsid w:val="001E6BE5"/>
    <w:rsid w:val="001F12C1"/>
    <w:rsid w:val="00203133"/>
    <w:rsid w:val="00205B1C"/>
    <w:rsid w:val="0020772F"/>
    <w:rsid w:val="002254E0"/>
    <w:rsid w:val="002259AB"/>
    <w:rsid w:val="00226520"/>
    <w:rsid w:val="002305EC"/>
    <w:rsid w:val="0024220C"/>
    <w:rsid w:val="00243AF0"/>
    <w:rsid w:val="00247891"/>
    <w:rsid w:val="00262571"/>
    <w:rsid w:val="00263133"/>
    <w:rsid w:val="00264082"/>
    <w:rsid w:val="0026597E"/>
    <w:rsid w:val="00266B2F"/>
    <w:rsid w:val="00266C8C"/>
    <w:rsid w:val="002747A4"/>
    <w:rsid w:val="0027485C"/>
    <w:rsid w:val="00276AFE"/>
    <w:rsid w:val="002956A3"/>
    <w:rsid w:val="002A6589"/>
    <w:rsid w:val="002A67B0"/>
    <w:rsid w:val="002C40F1"/>
    <w:rsid w:val="002C5095"/>
    <w:rsid w:val="002C5C3C"/>
    <w:rsid w:val="002C7E0F"/>
    <w:rsid w:val="002D49E9"/>
    <w:rsid w:val="002D517A"/>
    <w:rsid w:val="002E1200"/>
    <w:rsid w:val="002E394F"/>
    <w:rsid w:val="002F6125"/>
    <w:rsid w:val="00300A3C"/>
    <w:rsid w:val="0030255B"/>
    <w:rsid w:val="00303D81"/>
    <w:rsid w:val="00306A86"/>
    <w:rsid w:val="003105F8"/>
    <w:rsid w:val="00313E3E"/>
    <w:rsid w:val="0031563A"/>
    <w:rsid w:val="0032327D"/>
    <w:rsid w:val="00331C56"/>
    <w:rsid w:val="00336A8E"/>
    <w:rsid w:val="00345DFB"/>
    <w:rsid w:val="00354C14"/>
    <w:rsid w:val="00366B0F"/>
    <w:rsid w:val="00366B10"/>
    <w:rsid w:val="00375E8C"/>
    <w:rsid w:val="003766A9"/>
    <w:rsid w:val="003802EE"/>
    <w:rsid w:val="00382FBD"/>
    <w:rsid w:val="00384DFF"/>
    <w:rsid w:val="00390372"/>
    <w:rsid w:val="003939BA"/>
    <w:rsid w:val="003941CB"/>
    <w:rsid w:val="00396FB4"/>
    <w:rsid w:val="003A240C"/>
    <w:rsid w:val="003A2BE1"/>
    <w:rsid w:val="003B1578"/>
    <w:rsid w:val="003B7AAB"/>
    <w:rsid w:val="003C002E"/>
    <w:rsid w:val="003C169E"/>
    <w:rsid w:val="003C3103"/>
    <w:rsid w:val="003F1F88"/>
    <w:rsid w:val="003F2183"/>
    <w:rsid w:val="003F4EA4"/>
    <w:rsid w:val="00410296"/>
    <w:rsid w:val="004111AD"/>
    <w:rsid w:val="00413792"/>
    <w:rsid w:val="004141CA"/>
    <w:rsid w:val="004266AE"/>
    <w:rsid w:val="0042756C"/>
    <w:rsid w:val="00430DBC"/>
    <w:rsid w:val="004567E0"/>
    <w:rsid w:val="004669B3"/>
    <w:rsid w:val="004775D2"/>
    <w:rsid w:val="00481EC7"/>
    <w:rsid w:val="00497414"/>
    <w:rsid w:val="004A1A64"/>
    <w:rsid w:val="004A739A"/>
    <w:rsid w:val="004B3B3A"/>
    <w:rsid w:val="004C0021"/>
    <w:rsid w:val="004C6F1A"/>
    <w:rsid w:val="004D0128"/>
    <w:rsid w:val="004D4CBC"/>
    <w:rsid w:val="004E6F10"/>
    <w:rsid w:val="004F03F7"/>
    <w:rsid w:val="004F284A"/>
    <w:rsid w:val="004F4493"/>
    <w:rsid w:val="0050417D"/>
    <w:rsid w:val="005119AE"/>
    <w:rsid w:val="0053347E"/>
    <w:rsid w:val="00553F52"/>
    <w:rsid w:val="005555C5"/>
    <w:rsid w:val="00562A10"/>
    <w:rsid w:val="0056438A"/>
    <w:rsid w:val="00566C8E"/>
    <w:rsid w:val="0057062B"/>
    <w:rsid w:val="00585981"/>
    <w:rsid w:val="00591C82"/>
    <w:rsid w:val="00597C56"/>
    <w:rsid w:val="005A6EE5"/>
    <w:rsid w:val="005C17E9"/>
    <w:rsid w:val="005C68CE"/>
    <w:rsid w:val="005D4885"/>
    <w:rsid w:val="005D6881"/>
    <w:rsid w:val="005E0C25"/>
    <w:rsid w:val="005E10B1"/>
    <w:rsid w:val="005E408A"/>
    <w:rsid w:val="005E41A1"/>
    <w:rsid w:val="005E52D7"/>
    <w:rsid w:val="005E538C"/>
    <w:rsid w:val="006136EA"/>
    <w:rsid w:val="0061410E"/>
    <w:rsid w:val="006147DF"/>
    <w:rsid w:val="00622F1C"/>
    <w:rsid w:val="00624F47"/>
    <w:rsid w:val="0062603D"/>
    <w:rsid w:val="00645402"/>
    <w:rsid w:val="00652FD9"/>
    <w:rsid w:val="006661FB"/>
    <w:rsid w:val="00666FDF"/>
    <w:rsid w:val="00680F57"/>
    <w:rsid w:val="00682D6C"/>
    <w:rsid w:val="00683B45"/>
    <w:rsid w:val="00686756"/>
    <w:rsid w:val="0069230E"/>
    <w:rsid w:val="006936BE"/>
    <w:rsid w:val="006A1030"/>
    <w:rsid w:val="006A1745"/>
    <w:rsid w:val="006A34F7"/>
    <w:rsid w:val="006A70E8"/>
    <w:rsid w:val="006B5980"/>
    <w:rsid w:val="006B65CE"/>
    <w:rsid w:val="006B7165"/>
    <w:rsid w:val="006C1994"/>
    <w:rsid w:val="006C4211"/>
    <w:rsid w:val="006C6CB7"/>
    <w:rsid w:val="006D38FD"/>
    <w:rsid w:val="006E10B1"/>
    <w:rsid w:val="006E2AEA"/>
    <w:rsid w:val="006F144D"/>
    <w:rsid w:val="006F2CC0"/>
    <w:rsid w:val="006F7954"/>
    <w:rsid w:val="0070618E"/>
    <w:rsid w:val="00712DAF"/>
    <w:rsid w:val="007155A3"/>
    <w:rsid w:val="00726AFD"/>
    <w:rsid w:val="00726D82"/>
    <w:rsid w:val="00730D20"/>
    <w:rsid w:val="00742904"/>
    <w:rsid w:val="0076695B"/>
    <w:rsid w:val="00771280"/>
    <w:rsid w:val="00774B12"/>
    <w:rsid w:val="007831C7"/>
    <w:rsid w:val="00795BAC"/>
    <w:rsid w:val="0079785B"/>
    <w:rsid w:val="00797DF7"/>
    <w:rsid w:val="007A0079"/>
    <w:rsid w:val="007A476F"/>
    <w:rsid w:val="007A4D8B"/>
    <w:rsid w:val="007A546D"/>
    <w:rsid w:val="007B116E"/>
    <w:rsid w:val="007B29D1"/>
    <w:rsid w:val="007C2DE8"/>
    <w:rsid w:val="007D2908"/>
    <w:rsid w:val="007D418B"/>
    <w:rsid w:val="007E51A4"/>
    <w:rsid w:val="007F14E7"/>
    <w:rsid w:val="00802969"/>
    <w:rsid w:val="008040B3"/>
    <w:rsid w:val="00812041"/>
    <w:rsid w:val="00812970"/>
    <w:rsid w:val="0082010D"/>
    <w:rsid w:val="00821705"/>
    <w:rsid w:val="00840485"/>
    <w:rsid w:val="008429B1"/>
    <w:rsid w:val="00867116"/>
    <w:rsid w:val="00872086"/>
    <w:rsid w:val="00881B82"/>
    <w:rsid w:val="0088717E"/>
    <w:rsid w:val="008B721D"/>
    <w:rsid w:val="008E29C2"/>
    <w:rsid w:val="008E44D1"/>
    <w:rsid w:val="008E4778"/>
    <w:rsid w:val="00901B78"/>
    <w:rsid w:val="00901F3B"/>
    <w:rsid w:val="009127A2"/>
    <w:rsid w:val="00916F77"/>
    <w:rsid w:val="0092322E"/>
    <w:rsid w:val="00926E8B"/>
    <w:rsid w:val="009426D5"/>
    <w:rsid w:val="00956961"/>
    <w:rsid w:val="00957D5E"/>
    <w:rsid w:val="00962582"/>
    <w:rsid w:val="009710D3"/>
    <w:rsid w:val="0097172F"/>
    <w:rsid w:val="0099407A"/>
    <w:rsid w:val="0099666B"/>
    <w:rsid w:val="009967DD"/>
    <w:rsid w:val="0099749E"/>
    <w:rsid w:val="009A1038"/>
    <w:rsid w:val="009A284D"/>
    <w:rsid w:val="009A3AF3"/>
    <w:rsid w:val="009A62AE"/>
    <w:rsid w:val="009B07E3"/>
    <w:rsid w:val="009B58AA"/>
    <w:rsid w:val="009D17E7"/>
    <w:rsid w:val="009D2863"/>
    <w:rsid w:val="009D38C7"/>
    <w:rsid w:val="009D4A1A"/>
    <w:rsid w:val="009E0DDE"/>
    <w:rsid w:val="009E2939"/>
    <w:rsid w:val="009F5241"/>
    <w:rsid w:val="009F62BC"/>
    <w:rsid w:val="00A26669"/>
    <w:rsid w:val="00A346A6"/>
    <w:rsid w:val="00A360C3"/>
    <w:rsid w:val="00A366D2"/>
    <w:rsid w:val="00A37A53"/>
    <w:rsid w:val="00A46DE9"/>
    <w:rsid w:val="00A47B27"/>
    <w:rsid w:val="00A51415"/>
    <w:rsid w:val="00A516C0"/>
    <w:rsid w:val="00A61DF3"/>
    <w:rsid w:val="00A65AFC"/>
    <w:rsid w:val="00A809D7"/>
    <w:rsid w:val="00AA7A1D"/>
    <w:rsid w:val="00AB0763"/>
    <w:rsid w:val="00AB2EC6"/>
    <w:rsid w:val="00AB4A4C"/>
    <w:rsid w:val="00AC0BC1"/>
    <w:rsid w:val="00AC3209"/>
    <w:rsid w:val="00AD12A3"/>
    <w:rsid w:val="00AD2057"/>
    <w:rsid w:val="00AD7033"/>
    <w:rsid w:val="00AF4CB8"/>
    <w:rsid w:val="00AF66DD"/>
    <w:rsid w:val="00AF67F1"/>
    <w:rsid w:val="00B0268A"/>
    <w:rsid w:val="00B02CD4"/>
    <w:rsid w:val="00B05EB8"/>
    <w:rsid w:val="00B071D6"/>
    <w:rsid w:val="00B109AE"/>
    <w:rsid w:val="00B140E5"/>
    <w:rsid w:val="00B20D5E"/>
    <w:rsid w:val="00B20FBB"/>
    <w:rsid w:val="00B22598"/>
    <w:rsid w:val="00B27051"/>
    <w:rsid w:val="00B34FBA"/>
    <w:rsid w:val="00B3648F"/>
    <w:rsid w:val="00B47D34"/>
    <w:rsid w:val="00B50B58"/>
    <w:rsid w:val="00B608A6"/>
    <w:rsid w:val="00B63844"/>
    <w:rsid w:val="00B657BB"/>
    <w:rsid w:val="00B70313"/>
    <w:rsid w:val="00B70491"/>
    <w:rsid w:val="00B72CDA"/>
    <w:rsid w:val="00B846CE"/>
    <w:rsid w:val="00B91C64"/>
    <w:rsid w:val="00B94D41"/>
    <w:rsid w:val="00BA1977"/>
    <w:rsid w:val="00BA31E5"/>
    <w:rsid w:val="00BA3EA7"/>
    <w:rsid w:val="00BA4D1D"/>
    <w:rsid w:val="00BB4FA8"/>
    <w:rsid w:val="00BB5FFC"/>
    <w:rsid w:val="00BC3BA9"/>
    <w:rsid w:val="00BD402F"/>
    <w:rsid w:val="00BD5DAF"/>
    <w:rsid w:val="00BD660D"/>
    <w:rsid w:val="00BE0333"/>
    <w:rsid w:val="00BF2850"/>
    <w:rsid w:val="00BF734E"/>
    <w:rsid w:val="00BF7C54"/>
    <w:rsid w:val="00C04558"/>
    <w:rsid w:val="00C04E2C"/>
    <w:rsid w:val="00C1486C"/>
    <w:rsid w:val="00C1674E"/>
    <w:rsid w:val="00C25FE0"/>
    <w:rsid w:val="00C3337F"/>
    <w:rsid w:val="00C34E0A"/>
    <w:rsid w:val="00C34F4F"/>
    <w:rsid w:val="00C361DE"/>
    <w:rsid w:val="00C479B5"/>
    <w:rsid w:val="00C510F7"/>
    <w:rsid w:val="00C52D37"/>
    <w:rsid w:val="00C60280"/>
    <w:rsid w:val="00C63CA1"/>
    <w:rsid w:val="00C64130"/>
    <w:rsid w:val="00C74BE3"/>
    <w:rsid w:val="00C75138"/>
    <w:rsid w:val="00C776BF"/>
    <w:rsid w:val="00C800D4"/>
    <w:rsid w:val="00C832B3"/>
    <w:rsid w:val="00C841FC"/>
    <w:rsid w:val="00C85394"/>
    <w:rsid w:val="00C85A68"/>
    <w:rsid w:val="00C903D0"/>
    <w:rsid w:val="00C952D4"/>
    <w:rsid w:val="00CA3C18"/>
    <w:rsid w:val="00CA412E"/>
    <w:rsid w:val="00CA6018"/>
    <w:rsid w:val="00CB4112"/>
    <w:rsid w:val="00CB6F27"/>
    <w:rsid w:val="00CB7060"/>
    <w:rsid w:val="00CC03B4"/>
    <w:rsid w:val="00CE6DF6"/>
    <w:rsid w:val="00D0441C"/>
    <w:rsid w:val="00D07AE7"/>
    <w:rsid w:val="00D34524"/>
    <w:rsid w:val="00D36892"/>
    <w:rsid w:val="00D43C83"/>
    <w:rsid w:val="00D47442"/>
    <w:rsid w:val="00D47C0A"/>
    <w:rsid w:val="00D608C8"/>
    <w:rsid w:val="00D70E3C"/>
    <w:rsid w:val="00D77591"/>
    <w:rsid w:val="00D7761B"/>
    <w:rsid w:val="00D869CA"/>
    <w:rsid w:val="00D91306"/>
    <w:rsid w:val="00D949E9"/>
    <w:rsid w:val="00DA26A9"/>
    <w:rsid w:val="00DB42F5"/>
    <w:rsid w:val="00DC2ECC"/>
    <w:rsid w:val="00DC31DF"/>
    <w:rsid w:val="00DD3D5A"/>
    <w:rsid w:val="00DE04D7"/>
    <w:rsid w:val="00DE07A8"/>
    <w:rsid w:val="00DE157F"/>
    <w:rsid w:val="00DF5567"/>
    <w:rsid w:val="00E00B61"/>
    <w:rsid w:val="00E03436"/>
    <w:rsid w:val="00E0799B"/>
    <w:rsid w:val="00E14088"/>
    <w:rsid w:val="00E15E0E"/>
    <w:rsid w:val="00E22374"/>
    <w:rsid w:val="00E264E3"/>
    <w:rsid w:val="00E32288"/>
    <w:rsid w:val="00E32D1A"/>
    <w:rsid w:val="00E477F7"/>
    <w:rsid w:val="00E547DE"/>
    <w:rsid w:val="00E57F5C"/>
    <w:rsid w:val="00E64C3C"/>
    <w:rsid w:val="00E72CBF"/>
    <w:rsid w:val="00E7407B"/>
    <w:rsid w:val="00E818BB"/>
    <w:rsid w:val="00E924EC"/>
    <w:rsid w:val="00E95623"/>
    <w:rsid w:val="00EA6C2E"/>
    <w:rsid w:val="00EB03BA"/>
    <w:rsid w:val="00EB580E"/>
    <w:rsid w:val="00EC7EE6"/>
    <w:rsid w:val="00ED0A80"/>
    <w:rsid w:val="00ED17D9"/>
    <w:rsid w:val="00ED459C"/>
    <w:rsid w:val="00ED49AD"/>
    <w:rsid w:val="00ED5612"/>
    <w:rsid w:val="00ED727B"/>
    <w:rsid w:val="00ED7AE8"/>
    <w:rsid w:val="00F10E3E"/>
    <w:rsid w:val="00F15706"/>
    <w:rsid w:val="00F160A7"/>
    <w:rsid w:val="00F175BB"/>
    <w:rsid w:val="00F17D7F"/>
    <w:rsid w:val="00F2427C"/>
    <w:rsid w:val="00F30AE4"/>
    <w:rsid w:val="00F32242"/>
    <w:rsid w:val="00F32D31"/>
    <w:rsid w:val="00F34139"/>
    <w:rsid w:val="00F3619A"/>
    <w:rsid w:val="00F411D5"/>
    <w:rsid w:val="00F41F43"/>
    <w:rsid w:val="00F5251B"/>
    <w:rsid w:val="00F54283"/>
    <w:rsid w:val="00F5449F"/>
    <w:rsid w:val="00F62651"/>
    <w:rsid w:val="00F70C14"/>
    <w:rsid w:val="00F748FC"/>
    <w:rsid w:val="00F927AC"/>
    <w:rsid w:val="00FA2981"/>
    <w:rsid w:val="00FB303B"/>
    <w:rsid w:val="00FB6DDC"/>
    <w:rsid w:val="00FD586F"/>
    <w:rsid w:val="00FD70FA"/>
    <w:rsid w:val="00FE234E"/>
    <w:rsid w:val="00FF3FB4"/>
    <w:rsid w:val="00FF63C8"/>
    <w:rsid w:val="00FF77C8"/>
    <w:rsid w:val="0C0B37A0"/>
    <w:rsid w:val="182B70A8"/>
    <w:rsid w:val="19784A2F"/>
    <w:rsid w:val="1A1703CC"/>
    <w:rsid w:val="1F373F52"/>
    <w:rsid w:val="46086E79"/>
    <w:rsid w:val="46A44F19"/>
    <w:rsid w:val="485B2AD4"/>
    <w:rsid w:val="493B6415"/>
    <w:rsid w:val="5B245E69"/>
    <w:rsid w:val="60BA058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7CBF688"/>
  <w15:docId w15:val="{0A024B57-8053-455C-B907-ADF62B57B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1" w:qFormat="1"/>
    <w:lsdException w:name="toc 2" w:uiPriority="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pPr>
    <w:rPr>
      <w:rFonts w:eastAsia="Times New Roman"/>
      <w:sz w:val="22"/>
      <w:szCs w:val="22"/>
      <w:lang w:eastAsia="en-US"/>
    </w:rPr>
  </w:style>
  <w:style w:type="paragraph" w:styleId="1">
    <w:name w:val="heading 1"/>
    <w:basedOn w:val="a"/>
    <w:next w:val="a"/>
    <w:uiPriority w:val="9"/>
    <w:qFormat/>
    <w:pPr>
      <w:spacing w:before="58"/>
      <w:ind w:left="560" w:hanging="360"/>
      <w:outlineLvl w:val="0"/>
    </w:pPr>
    <w:rPr>
      <w:b/>
      <w:bCs/>
      <w:sz w:val="32"/>
      <w:szCs w:val="32"/>
    </w:rPr>
  </w:style>
  <w:style w:type="paragraph" w:styleId="2">
    <w:name w:val="heading 2"/>
    <w:basedOn w:val="a"/>
    <w:next w:val="a"/>
    <w:link w:val="20"/>
    <w:uiPriority w:val="9"/>
    <w:unhideWhenUsed/>
    <w:qFormat/>
    <w:pPr>
      <w:ind w:left="1606"/>
      <w:outlineLvl w:val="1"/>
    </w:pPr>
    <w:rPr>
      <w:b/>
      <w:bCs/>
      <w:sz w:val="28"/>
      <w:szCs w:val="28"/>
    </w:rPr>
  </w:style>
  <w:style w:type="paragraph" w:styleId="5">
    <w:name w:val="heading 5"/>
    <w:basedOn w:val="a"/>
    <w:next w:val="a"/>
    <w:link w:val="50"/>
    <w:uiPriority w:val="9"/>
    <w:semiHidden/>
    <w:unhideWhenUsed/>
    <w:qFormat/>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rFonts w:ascii="Segoe UI" w:hAnsi="Segoe UI" w:cs="Segoe UI"/>
      <w:sz w:val="18"/>
      <w:szCs w:val="18"/>
    </w:rPr>
  </w:style>
  <w:style w:type="paragraph" w:styleId="a5">
    <w:name w:val="Body Text"/>
    <w:basedOn w:val="a"/>
    <w:link w:val="a6"/>
    <w:uiPriority w:val="1"/>
    <w:qFormat/>
    <w:rPr>
      <w:sz w:val="28"/>
      <w:szCs w:val="28"/>
    </w:rPr>
  </w:style>
  <w:style w:type="paragraph" w:styleId="21">
    <w:name w:val="Body Text 2"/>
    <w:basedOn w:val="a"/>
    <w:link w:val="22"/>
    <w:uiPriority w:val="99"/>
    <w:semiHidden/>
    <w:unhideWhenUsed/>
    <w:pPr>
      <w:spacing w:after="120" w:line="480" w:lineRule="auto"/>
    </w:pPr>
  </w:style>
  <w:style w:type="character" w:styleId="a7">
    <w:name w:val="annotation reference"/>
    <w:basedOn w:val="a0"/>
    <w:uiPriority w:val="99"/>
    <w:semiHidden/>
    <w:unhideWhenUsed/>
    <w:rPr>
      <w:sz w:val="16"/>
      <w:szCs w:val="16"/>
    </w:rPr>
  </w:style>
  <w:style w:type="paragraph" w:styleId="a8">
    <w:name w:val="annotation text"/>
    <w:basedOn w:val="a"/>
    <w:link w:val="a9"/>
    <w:uiPriority w:val="99"/>
    <w:semiHidden/>
    <w:unhideWhenUsed/>
    <w:rPr>
      <w:sz w:val="20"/>
      <w:szCs w:val="20"/>
    </w:rPr>
  </w:style>
  <w:style w:type="paragraph" w:styleId="aa">
    <w:name w:val="annotation subject"/>
    <w:basedOn w:val="a8"/>
    <w:next w:val="a8"/>
    <w:link w:val="ab"/>
    <w:uiPriority w:val="99"/>
    <w:semiHidden/>
    <w:unhideWhenUsed/>
    <w:qFormat/>
    <w:rPr>
      <w:b/>
      <w:bCs/>
    </w:rPr>
  </w:style>
  <w:style w:type="paragraph" w:styleId="ac">
    <w:name w:val="endnote text"/>
    <w:basedOn w:val="a"/>
    <w:link w:val="ad"/>
    <w:uiPriority w:val="99"/>
    <w:semiHidden/>
    <w:unhideWhenUsed/>
    <w:pPr>
      <w:widowControl/>
      <w:autoSpaceDE/>
      <w:autoSpaceDN/>
    </w:pPr>
    <w:rPr>
      <w:sz w:val="20"/>
      <w:szCs w:val="20"/>
      <w:lang w:eastAsia="ru-RU"/>
    </w:rPr>
  </w:style>
  <w:style w:type="paragraph" w:styleId="ae">
    <w:name w:val="footer"/>
    <w:basedOn w:val="a"/>
    <w:link w:val="af"/>
    <w:uiPriority w:val="99"/>
    <w:unhideWhenUsed/>
    <w:pPr>
      <w:tabs>
        <w:tab w:val="center" w:pos="4677"/>
        <w:tab w:val="right" w:pos="9355"/>
      </w:tabs>
    </w:pPr>
  </w:style>
  <w:style w:type="character" w:styleId="af0">
    <w:name w:val="footnote reference"/>
    <w:rPr>
      <w:vertAlign w:val="superscript"/>
    </w:rPr>
  </w:style>
  <w:style w:type="paragraph" w:styleId="af1">
    <w:name w:val="footnote text"/>
    <w:basedOn w:val="a"/>
    <w:link w:val="af2"/>
    <w:uiPriority w:val="99"/>
    <w:semiHidden/>
    <w:unhideWhenUsed/>
    <w:rPr>
      <w:sz w:val="20"/>
      <w:szCs w:val="20"/>
    </w:rPr>
  </w:style>
  <w:style w:type="paragraph" w:styleId="af3">
    <w:name w:val="header"/>
    <w:basedOn w:val="a"/>
    <w:link w:val="af4"/>
    <w:uiPriority w:val="99"/>
    <w:unhideWhenUsed/>
    <w:pPr>
      <w:tabs>
        <w:tab w:val="center" w:pos="4677"/>
        <w:tab w:val="right" w:pos="9355"/>
      </w:tabs>
    </w:pPr>
  </w:style>
  <w:style w:type="paragraph" w:styleId="HTML">
    <w:name w:val="HTML Preformatted"/>
    <w:basedOn w:val="a"/>
    <w:link w:val="HTML0"/>
    <w:uiPriority w:val="99"/>
    <w:semiHidden/>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eastAsia="zh-CN"/>
    </w:rPr>
  </w:style>
  <w:style w:type="character" w:styleId="af5">
    <w:name w:val="Hyperlink"/>
    <w:basedOn w:val="a0"/>
    <w:uiPriority w:val="99"/>
    <w:unhideWhenUsed/>
    <w:rPr>
      <w:color w:val="0000FF"/>
      <w:u w:val="single"/>
    </w:rPr>
  </w:style>
  <w:style w:type="paragraph" w:styleId="af6">
    <w:name w:val="Normal (Web)"/>
    <w:basedOn w:val="a"/>
    <w:uiPriority w:val="99"/>
    <w:unhideWhenUsed/>
    <w:qFormat/>
    <w:pPr>
      <w:widowControl/>
      <w:autoSpaceDE/>
      <w:autoSpaceDN/>
      <w:spacing w:before="100" w:beforeAutospacing="1" w:after="100" w:afterAutospacing="1"/>
    </w:pPr>
    <w:rPr>
      <w:sz w:val="24"/>
      <w:szCs w:val="24"/>
      <w:lang w:eastAsia="zh-CN"/>
    </w:rPr>
  </w:style>
  <w:style w:type="table" w:styleId="af7">
    <w:name w:val="Table Grid"/>
    <w:basedOn w:val="a1"/>
    <w:uiPriority w:val="59"/>
    <w:qFormat/>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8">
    <w:name w:val="Title"/>
    <w:basedOn w:val="a"/>
    <w:link w:val="af9"/>
    <w:qFormat/>
    <w:pPr>
      <w:widowControl/>
      <w:autoSpaceDE/>
      <w:autoSpaceDN/>
      <w:jc w:val="center"/>
    </w:pPr>
    <w:rPr>
      <w:b/>
      <w:sz w:val="28"/>
      <w:szCs w:val="20"/>
      <w:lang w:eastAsia="ru-RU"/>
    </w:rPr>
  </w:style>
  <w:style w:type="paragraph" w:styleId="10">
    <w:name w:val="toc 1"/>
    <w:basedOn w:val="a"/>
    <w:next w:val="a"/>
    <w:uiPriority w:val="1"/>
    <w:qFormat/>
    <w:pPr>
      <w:spacing w:before="122"/>
      <w:ind w:left="200"/>
    </w:pPr>
    <w:rPr>
      <w:b/>
      <w:bCs/>
    </w:rPr>
  </w:style>
  <w:style w:type="paragraph" w:styleId="23">
    <w:name w:val="toc 2"/>
    <w:basedOn w:val="a"/>
    <w:next w:val="a"/>
    <w:uiPriority w:val="1"/>
    <w:qFormat/>
    <w:pPr>
      <w:spacing w:before="102"/>
      <w:ind w:left="1081" w:hanging="662"/>
    </w:pPr>
    <w:rPr>
      <w:b/>
      <w:bCs/>
    </w:rPr>
  </w:style>
  <w:style w:type="table" w:customStyle="1" w:styleId="TableNormal11">
    <w:name w:val="Table Normal11"/>
    <w:uiPriority w:val="2"/>
    <w:semiHidden/>
    <w:unhideWhenUsed/>
    <w:qFormat/>
    <w:tblPr>
      <w:tblCellMar>
        <w:top w:w="0" w:type="dxa"/>
        <w:left w:w="0" w:type="dxa"/>
        <w:bottom w:w="0" w:type="dxa"/>
        <w:right w:w="0" w:type="dxa"/>
      </w:tblCellMar>
    </w:tblPr>
  </w:style>
  <w:style w:type="paragraph" w:styleId="afa">
    <w:name w:val="List Paragraph"/>
    <w:basedOn w:val="a"/>
    <w:uiPriority w:val="34"/>
    <w:qFormat/>
    <w:pPr>
      <w:ind w:left="1182" w:hanging="360"/>
    </w:pPr>
  </w:style>
  <w:style w:type="paragraph" w:customStyle="1" w:styleId="TableParagraph">
    <w:name w:val="Table Paragraph"/>
    <w:basedOn w:val="a"/>
    <w:uiPriority w:val="1"/>
    <w:qFormat/>
    <w:pPr>
      <w:ind w:left="107"/>
    </w:pPr>
  </w:style>
  <w:style w:type="character" w:customStyle="1" w:styleId="22">
    <w:name w:val="Основной текст 2 Знак"/>
    <w:basedOn w:val="a0"/>
    <w:link w:val="21"/>
    <w:uiPriority w:val="99"/>
    <w:semiHidden/>
    <w:rPr>
      <w:rFonts w:ascii="Times New Roman" w:eastAsia="Times New Roman" w:hAnsi="Times New Roman" w:cs="Times New Roman"/>
      <w:lang w:val="ru-RU"/>
    </w:rPr>
  </w:style>
  <w:style w:type="character" w:customStyle="1" w:styleId="HTML0">
    <w:name w:val="Стандартный HTML Знак"/>
    <w:basedOn w:val="a0"/>
    <w:link w:val="HTML"/>
    <w:uiPriority w:val="99"/>
    <w:semiHidden/>
    <w:rPr>
      <w:rFonts w:ascii="Courier New" w:eastAsia="Times New Roman" w:hAnsi="Courier New" w:cs="Courier New"/>
      <w:sz w:val="20"/>
      <w:szCs w:val="20"/>
      <w:lang w:val="ru-RU" w:eastAsia="zh-CN"/>
    </w:rPr>
  </w:style>
  <w:style w:type="character" w:customStyle="1" w:styleId="ad">
    <w:name w:val="Текст концевой сноски Знак"/>
    <w:basedOn w:val="a0"/>
    <w:link w:val="ac"/>
    <w:uiPriority w:val="99"/>
    <w:semiHidden/>
    <w:rPr>
      <w:rFonts w:ascii="Times New Roman" w:eastAsia="Times New Roman" w:hAnsi="Times New Roman" w:cs="Times New Roman"/>
      <w:sz w:val="20"/>
      <w:szCs w:val="20"/>
      <w:lang w:val="ru-RU" w:eastAsia="ru-RU"/>
    </w:rPr>
  </w:style>
  <w:style w:type="character" w:customStyle="1" w:styleId="apple-converted-space">
    <w:name w:val="apple-converted-space"/>
    <w:basedOn w:val="a0"/>
  </w:style>
  <w:style w:type="table" w:customStyle="1" w:styleId="TableGrid">
    <w:name w:val="TableGrid"/>
    <w:tblPr>
      <w:tblCellMar>
        <w:top w:w="0" w:type="dxa"/>
        <w:left w:w="0" w:type="dxa"/>
        <w:bottom w:w="0" w:type="dxa"/>
        <w:right w:w="0" w:type="dxa"/>
      </w:tblCellMar>
    </w:tblPr>
  </w:style>
  <w:style w:type="character" w:customStyle="1" w:styleId="50">
    <w:name w:val="Заголовок 5 Знак"/>
    <w:basedOn w:val="a0"/>
    <w:link w:val="5"/>
    <w:uiPriority w:val="9"/>
    <w:semiHidden/>
    <w:rPr>
      <w:rFonts w:asciiTheme="majorHAnsi" w:eastAsiaTheme="majorEastAsia" w:hAnsiTheme="majorHAnsi" w:cstheme="majorBidi"/>
      <w:color w:val="365F91" w:themeColor="accent1" w:themeShade="BF"/>
      <w:lang w:val="ru-RU"/>
    </w:rPr>
  </w:style>
  <w:style w:type="character" w:customStyle="1" w:styleId="a6">
    <w:name w:val="Основной текст Знак"/>
    <w:basedOn w:val="a0"/>
    <w:link w:val="a5"/>
    <w:uiPriority w:val="1"/>
    <w:rPr>
      <w:rFonts w:ascii="Times New Roman" w:eastAsia="Times New Roman" w:hAnsi="Times New Roman" w:cs="Times New Roman"/>
      <w:sz w:val="28"/>
      <w:szCs w:val="28"/>
      <w:lang w:val="ru-RU"/>
    </w:rPr>
  </w:style>
  <w:style w:type="paragraph" w:customStyle="1" w:styleId="Default">
    <w:name w:val="Default"/>
    <w:pPr>
      <w:autoSpaceDE w:val="0"/>
      <w:autoSpaceDN w:val="0"/>
      <w:adjustRightInd w:val="0"/>
    </w:pPr>
    <w:rPr>
      <w:rFonts w:eastAsiaTheme="minorHAnsi"/>
      <w:color w:val="000000"/>
      <w:sz w:val="24"/>
      <w:szCs w:val="24"/>
      <w:lang w:eastAsia="en-US"/>
    </w:rPr>
  </w:style>
  <w:style w:type="table" w:customStyle="1" w:styleId="24">
    <w:name w:val="Сетка таблицы2"/>
    <w:basedOn w:val="a1"/>
    <w:uiPriority w:val="5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uiPriority w:val="3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9">
    <w:name w:val="Текст примечания Знак"/>
    <w:basedOn w:val="a0"/>
    <w:link w:val="a8"/>
    <w:uiPriority w:val="99"/>
    <w:semiHidden/>
    <w:rPr>
      <w:rFonts w:ascii="Times New Roman" w:eastAsia="Times New Roman" w:hAnsi="Times New Roman" w:cs="Times New Roman"/>
      <w:sz w:val="20"/>
      <w:szCs w:val="20"/>
      <w:lang w:val="ru-RU"/>
    </w:rPr>
  </w:style>
  <w:style w:type="character" w:customStyle="1" w:styleId="ab">
    <w:name w:val="Тема примечания Знак"/>
    <w:basedOn w:val="a9"/>
    <w:link w:val="aa"/>
    <w:uiPriority w:val="99"/>
    <w:semiHidden/>
    <w:rPr>
      <w:rFonts w:ascii="Times New Roman" w:eastAsia="Times New Roman" w:hAnsi="Times New Roman" w:cs="Times New Roman"/>
      <w:b/>
      <w:bCs/>
      <w:sz w:val="20"/>
      <w:szCs w:val="20"/>
      <w:lang w:val="ru-RU"/>
    </w:rPr>
  </w:style>
  <w:style w:type="character" w:customStyle="1" w:styleId="a4">
    <w:name w:val="Текст выноски Знак"/>
    <w:basedOn w:val="a0"/>
    <w:link w:val="a3"/>
    <w:uiPriority w:val="99"/>
    <w:semiHidden/>
    <w:rPr>
      <w:rFonts w:ascii="Segoe UI" w:eastAsia="Times New Roman" w:hAnsi="Segoe UI" w:cs="Segoe UI"/>
      <w:sz w:val="18"/>
      <w:szCs w:val="18"/>
      <w:lang w:val="ru-RU"/>
    </w:rPr>
  </w:style>
  <w:style w:type="character" w:customStyle="1" w:styleId="af9">
    <w:name w:val="Заголовок Знак"/>
    <w:basedOn w:val="a0"/>
    <w:link w:val="af8"/>
    <w:rPr>
      <w:rFonts w:ascii="Times New Roman" w:eastAsia="Times New Roman" w:hAnsi="Times New Roman" w:cs="Times New Roman"/>
      <w:b/>
      <w:sz w:val="28"/>
      <w:szCs w:val="20"/>
      <w:lang w:val="ru-RU" w:eastAsia="ru-RU"/>
    </w:rPr>
  </w:style>
  <w:style w:type="character" w:customStyle="1" w:styleId="20">
    <w:name w:val="Заголовок 2 Знак"/>
    <w:basedOn w:val="a0"/>
    <w:link w:val="2"/>
    <w:uiPriority w:val="9"/>
    <w:rPr>
      <w:rFonts w:ascii="Times New Roman" w:eastAsia="Times New Roman" w:hAnsi="Times New Roman" w:cs="Times New Roman"/>
      <w:b/>
      <w:bCs/>
      <w:sz w:val="28"/>
      <w:szCs w:val="28"/>
      <w:lang w:val="ru-RU"/>
    </w:rPr>
  </w:style>
  <w:style w:type="table" w:customStyle="1" w:styleId="3">
    <w:name w:val="Сетка таблицы3"/>
    <w:basedOn w:val="a1"/>
    <w:uiPriority w:val="5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uiPriority w:val="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Текст сноски Знак"/>
    <w:basedOn w:val="a0"/>
    <w:link w:val="af1"/>
    <w:uiPriority w:val="99"/>
    <w:semiHidden/>
    <w:rPr>
      <w:rFonts w:ascii="Times New Roman" w:eastAsia="Times New Roman" w:hAnsi="Times New Roman" w:cs="Times New Roman"/>
      <w:sz w:val="20"/>
      <w:szCs w:val="20"/>
      <w:lang w:val="ru-RU"/>
    </w:rPr>
  </w:style>
  <w:style w:type="table" w:customStyle="1" w:styleId="110">
    <w:name w:val="Сетка таблицы11"/>
    <w:basedOn w:val="a1"/>
    <w:uiPriority w:val="3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tblPr>
      <w:tblCellMar>
        <w:top w:w="0" w:type="dxa"/>
        <w:left w:w="0" w:type="dxa"/>
        <w:bottom w:w="0" w:type="dxa"/>
        <w:right w:w="0" w:type="dxa"/>
      </w:tblCellMar>
    </w:tblPr>
  </w:style>
  <w:style w:type="character" w:customStyle="1" w:styleId="af4">
    <w:name w:val="Верхний колонтитул Знак"/>
    <w:basedOn w:val="a0"/>
    <w:link w:val="af3"/>
    <w:uiPriority w:val="99"/>
    <w:rPr>
      <w:rFonts w:ascii="Times New Roman" w:eastAsia="Times New Roman" w:hAnsi="Times New Roman" w:cs="Times New Roman"/>
      <w:lang w:val="ru-RU"/>
    </w:rPr>
  </w:style>
  <w:style w:type="character" w:customStyle="1" w:styleId="af">
    <w:name w:val="Нижний колонтитул Знак"/>
    <w:basedOn w:val="a0"/>
    <w:link w:val="ae"/>
    <w:uiPriority w:val="99"/>
    <w:rPr>
      <w:rFonts w:ascii="Times New Roman" w:eastAsia="Times New Roman" w:hAnsi="Times New Roman" w:cs="Times New Roman"/>
      <w:lang w:val="ru-RU"/>
    </w:rPr>
  </w:style>
  <w:style w:type="character" w:customStyle="1" w:styleId="13">
    <w:name w:val="Неразрешенное упоминание1"/>
    <w:basedOn w:val="a0"/>
    <w:uiPriority w:val="99"/>
    <w:semiHidden/>
    <w:unhideWhenUsed/>
    <w:rPr>
      <w:color w:val="605E5C"/>
      <w:shd w:val="clear" w:color="auto" w:fill="E1DFDD"/>
    </w:rPr>
  </w:style>
  <w:style w:type="paragraph" w:styleId="afb">
    <w:name w:val="No Spacing"/>
    <w:uiPriority w:val="1"/>
    <w:qFormat/>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non-verbal.com/fr/quiz-video/" TargetMode="External"/><Relationship Id="rId21" Type="http://schemas.openxmlformats.org/officeDocument/2006/relationships/hyperlink" Target="https://www.economie.gouv.fr/entreprises/etranger-creer-entreprise-france" TargetMode="External"/><Relationship Id="rId34" Type="http://schemas.openxmlformats.org/officeDocument/2006/relationships/footer" Target="footer5.xml"/><Relationship Id="rId42" Type="http://schemas.openxmlformats.org/officeDocument/2006/relationships/hyperlink" Target="https://urait.ru/bcode/510872" TargetMode="External"/><Relationship Id="rId47" Type="http://schemas.openxmlformats.org/officeDocument/2006/relationships/hyperlink" Target="https://book.ru/book/942920" TargetMode="External"/><Relationship Id="rId50" Type="http://schemas.openxmlformats.org/officeDocument/2006/relationships/hyperlink" Target="http://www.book.ru/" TargetMode="External"/><Relationship Id="rId55" Type="http://schemas.openxmlformats.org/officeDocument/2006/relationships/hyperlink" Target="https://e.lanbook.com/" TargetMode="External"/><Relationship Id="rId63" Type="http://schemas.openxmlformats.org/officeDocument/2006/relationships/hyperlink" Target="https://ru.wikipedia.org/wiki/" TargetMode="External"/><Relationship Id="rId68"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1.jpeg"/><Relationship Id="rId29" Type="http://schemas.openxmlformats.org/officeDocument/2006/relationships/hyperlink" Target="https://www.profedeele.es/actividad/video/alike-corto-animacion-educacion/" TargetMode="External"/><Relationship Id="rId11" Type="http://schemas.openxmlformats.org/officeDocument/2006/relationships/footer" Target="footer1.xml"/><Relationship Id="rId24" Type="http://schemas.openxmlformats.org/officeDocument/2006/relationships/hyperlink" Target="https://www.legrandsoir.info/ce-que-disait-la-cgt-lors-de-la-creation-du-marche-commun-l-ancetre-de-l-ue.html" TargetMode="External"/><Relationship Id="rId32" Type="http://schemas.openxmlformats.org/officeDocument/2006/relationships/image" Target="media/image5.jpeg"/><Relationship Id="rId37" Type="http://schemas.openxmlformats.org/officeDocument/2006/relationships/hyperlink" Target="https://urait.ru/bcode/511706%20" TargetMode="External"/><Relationship Id="rId40" Type="http://schemas.openxmlformats.org/officeDocument/2006/relationships/hyperlink" Target="https://urait.ru/bcode/510732" TargetMode="External"/><Relationship Id="rId45" Type="http://schemas.openxmlformats.org/officeDocument/2006/relationships/hyperlink" Target="https://e.lanbook.com/book/175175" TargetMode="External"/><Relationship Id="rId53" Type="http://schemas.openxmlformats.org/officeDocument/2006/relationships/hyperlink" Target="https://urait.ru/" TargetMode="External"/><Relationship Id="rId58" Type="http://schemas.openxmlformats.org/officeDocument/2006/relationships/hyperlink" Target="https://onlinelibrary.wiley.com/" TargetMode="External"/><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s://www.garant.ru/" TargetMode="External"/><Relationship Id="rId19" Type="http://schemas.openxmlformats.org/officeDocument/2006/relationships/image" Target="media/image3.jpeg"/><Relationship Id="rId14" Type="http://schemas.openxmlformats.org/officeDocument/2006/relationships/footer" Target="footer3.xml"/><Relationship Id="rId22" Type="http://schemas.openxmlformats.org/officeDocument/2006/relationships/hyperlink" Target="https://non-verbal.com/fr/quiz-video/" TargetMode="External"/><Relationship Id="rId27" Type="http://schemas.openxmlformats.org/officeDocument/2006/relationships/hyperlink" Target="https://www.letudiant.fr/jobsstages/lettres-de-motivation_1/entretien-d-embauche-le-jour-j.html" TargetMode="External"/><Relationship Id="rId30" Type="http://schemas.openxmlformats.org/officeDocument/2006/relationships/image" Target="media/image4.png"/><Relationship Id="rId35" Type="http://schemas.openxmlformats.org/officeDocument/2006/relationships/hyperlink" Target="https://urait.ru/bcode/510834" TargetMode="External"/><Relationship Id="rId43" Type="http://schemas.openxmlformats.org/officeDocument/2006/relationships/hyperlink" Target="https://znanium.com/catalog/product/1859902" TargetMode="External"/><Relationship Id="rId48" Type="http://schemas.openxmlformats.org/officeDocument/2006/relationships/hyperlink" Target="URL:%20https://book.ru/book/943145%20" TargetMode="External"/><Relationship Id="rId56" Type="http://schemas.openxmlformats.org/officeDocument/2006/relationships/hyperlink" Target="http://lib.alpinadigital.ru/" TargetMode="External"/><Relationship Id="rId64" Type="http://schemas.openxmlformats.org/officeDocument/2006/relationships/hyperlink" Target="http://www.skrin.ru/" TargetMode="External"/><Relationship Id="rId8" Type="http://schemas.openxmlformats.org/officeDocument/2006/relationships/endnotes" Target="endnotes.xml"/><Relationship Id="rId51" Type="http://schemas.openxmlformats.org/officeDocument/2006/relationships/hyperlink" Target="http://biblioclub.ru/" TargetMode="Externa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yperlink" Target="http://www.ecb.europa.eu/" TargetMode="External"/><Relationship Id="rId25" Type="http://schemas.openxmlformats.org/officeDocument/2006/relationships/hyperlink" Target="https://www.economie.gouv.fr/entreprises/etranger-creer-entreprise-france" TargetMode="External"/><Relationship Id="rId33" Type="http://schemas.openxmlformats.org/officeDocument/2006/relationships/hyperlink" Target="https://apprendre.tv5monde.com/fr/aides/cultures-les-usages-pendant-les-repas" TargetMode="External"/><Relationship Id="rId38" Type="http://schemas.openxmlformats.org/officeDocument/2006/relationships/hyperlink" Target="2iy_del_de.pdf." TargetMode="External"/><Relationship Id="rId46" Type="http://schemas.openxmlformats.org/officeDocument/2006/relationships/hyperlink" Target="https://book.ru/book/946403" TargetMode="External"/><Relationship Id="rId59" Type="http://schemas.openxmlformats.org/officeDocument/2006/relationships/hyperlink" Target="http://arch.neicon.ru/xmlui/" TargetMode="External"/><Relationship Id="rId67" Type="http://schemas.openxmlformats.org/officeDocument/2006/relationships/theme" Target="theme/theme1.xml"/><Relationship Id="rId20" Type="http://schemas.openxmlformats.org/officeDocument/2006/relationships/hyperlink" Target="http://www.spiegel.de" TargetMode="External"/><Relationship Id="rId41" Type="http://schemas.openxmlformats.org/officeDocument/2006/relationships/hyperlink" Target="URL:%20Szd_Vtoroyinyazikdel_bEc_18.pdf" TargetMode="External"/><Relationship Id="rId54" Type="http://schemas.openxmlformats.org/officeDocument/2006/relationships/hyperlink" Target="http://ebs.prospekt.org/books" TargetMode="External"/><Relationship Id="rId62" Type="http://schemas.openxmlformats.org/officeDocument/2006/relationships/hyperlink" Target="https://www.consultant.ru/"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bpb.de/nachschlagen/lexika/lexikon-der-wirtschaft/21108/warenkorb" TargetMode="External"/><Relationship Id="rId23" Type="http://schemas.openxmlformats.org/officeDocument/2006/relationships/hyperlink" Target="https://www.letudiant.fr/jobsstages/lettres-de-motivation_1/entretien-d-embauche-le-jour-j.html" TargetMode="External"/><Relationship Id="rId28" Type="http://schemas.openxmlformats.org/officeDocument/2006/relationships/hyperlink" Target="https://www.legrandsoir.info/ce-que-disait-la-cgt-lors-de-la-creation-du-marche-commun-l-ancetre-de-l-ue.html" TargetMode="External"/><Relationship Id="rId36" Type="http://schemas.openxmlformats.org/officeDocument/2006/relationships/hyperlink" Target="https://urait.ru/bcode/511706" TargetMode="External"/><Relationship Id="rId49" Type="http://schemas.openxmlformats.org/officeDocument/2006/relationships/hyperlink" Target="http://elib.fa.ru/" TargetMode="External"/><Relationship Id="rId57" Type="http://schemas.openxmlformats.org/officeDocument/2006/relationships/hyperlink" Target="http://link.springer.com/" TargetMode="External"/><Relationship Id="rId10" Type="http://schemas.openxmlformats.org/officeDocument/2006/relationships/header" Target="header2.xml"/><Relationship Id="rId31" Type="http://schemas.openxmlformats.org/officeDocument/2006/relationships/footer" Target="footer4.xml"/><Relationship Id="rId44" Type="http://schemas.openxmlformats.org/officeDocument/2006/relationships/hyperlink" Target="https://book.ru/book/937059%20" TargetMode="External"/><Relationship Id="rId52" Type="http://schemas.openxmlformats.org/officeDocument/2006/relationships/hyperlink" Target="http://www.znanium.com/" TargetMode="External"/><Relationship Id="rId60" Type="http://schemas.openxmlformats.org/officeDocument/2006/relationships/footer" Target="footer6.xml"/><Relationship Id="rId65" Type="http://schemas.openxmlformats.org/officeDocument/2006/relationships/footer" Target="footer7.xm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image" Target="media/image2.png"/><Relationship Id="rId39" Type="http://schemas.openxmlformats.org/officeDocument/2006/relationships/hyperlink" Target="https://book.ru/book/93912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6315B6-7151-4BB9-B668-19106BBE6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97</Pages>
  <Words>26178</Words>
  <Characters>149220</Characters>
  <Application>Microsoft Office Word</Application>
  <DocSecurity>0</DocSecurity>
  <Lines>1243</Lines>
  <Paragraphs>350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 Махмутова</dc:creator>
  <cp:lastModifiedBy>Шумилина Анна Юрьевна</cp:lastModifiedBy>
  <cp:revision>5</cp:revision>
  <dcterms:created xsi:type="dcterms:W3CDTF">2023-02-27T12:58:00Z</dcterms:created>
  <dcterms:modified xsi:type="dcterms:W3CDTF">2023-05-23T06:06:00Z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2022-10-16T00:00:00Z</vt:filetime>
  </property>
  <property fmtid="{D5CDD505-2E9C-101B-9397-08002B2CF9AE}" pid="3" name="KSOProductBuildVer">
    <vt:lpwstr>1033-11.2.0.11219</vt:lpwstr>
  </property>
  <property fmtid="{D5CDD505-2E9C-101B-9397-08002B2CF9AE}" pid="4" name="ICV">
    <vt:lpwstr>00819C3254DA4820B5FE1B5C98B8DFFF</vt:lpwstr>
  </property>
</Properties>
</file>