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F1920" w14:textId="0EEB5DA6" w:rsidR="00BF05CD" w:rsidRDefault="000A10AC">
      <w:pPr>
        <w:jc w:val="center"/>
      </w:pPr>
      <w:r>
        <w:t xml:space="preserve"> </w:t>
      </w:r>
      <w:r w:rsidR="00881B74">
        <w:t>Федеральное государственное образовательное бюджетное учреждение</w:t>
      </w:r>
    </w:p>
    <w:p w14:paraId="5453B07F" w14:textId="77777777" w:rsidR="00BF05CD" w:rsidRDefault="00881B74">
      <w:pPr>
        <w:jc w:val="center"/>
      </w:pPr>
      <w:r>
        <w:t>высшего образования</w:t>
      </w:r>
    </w:p>
    <w:p w14:paraId="29A6EA1B" w14:textId="77777777" w:rsidR="00BF05CD" w:rsidRDefault="00881B74">
      <w:pPr>
        <w:jc w:val="center"/>
        <w:rPr>
          <w:b/>
        </w:rPr>
      </w:pPr>
      <w:r>
        <w:rPr>
          <w:b/>
        </w:rPr>
        <w:t>«ФИНАНСОВЫЙ УНИВЕРСИТЕТ ПРИ ПРАВИТЕЛЬСТВЕ РОССИЙСКОЙ ФЕДЕРАЦИИ»</w:t>
      </w:r>
    </w:p>
    <w:p w14:paraId="036FCBDA" w14:textId="77777777" w:rsidR="00BF05CD" w:rsidRDefault="00BF05CD">
      <w:pPr>
        <w:jc w:val="center"/>
        <w:rPr>
          <w:b/>
        </w:rPr>
      </w:pPr>
    </w:p>
    <w:p w14:paraId="72EC2CF4"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698586C6" w14:textId="77777777" w:rsidR="00BF05CD" w:rsidRDefault="00BF05CD">
      <w:pPr>
        <w:jc w:val="center"/>
        <w:rPr>
          <w:b/>
        </w:rPr>
      </w:pPr>
    </w:p>
    <w:p w14:paraId="429036C4" w14:textId="77777777" w:rsidR="00BF05CD" w:rsidRDefault="00BF05CD">
      <w:pPr>
        <w:jc w:val="center"/>
        <w:rPr>
          <w:b/>
        </w:rPr>
      </w:pPr>
    </w:p>
    <w:p w14:paraId="3191D911" w14:textId="77777777" w:rsidR="00BF05CD" w:rsidRDefault="00BF05CD">
      <w:pPr>
        <w:jc w:val="center"/>
        <w:rPr>
          <w:b/>
        </w:rPr>
      </w:pPr>
    </w:p>
    <w:p w14:paraId="43412F2D" w14:textId="77777777" w:rsidR="00BF05CD" w:rsidRDefault="00BF05CD">
      <w:pPr>
        <w:jc w:val="center"/>
        <w:rPr>
          <w:b/>
        </w:rPr>
      </w:pPr>
    </w:p>
    <w:p w14:paraId="36BBAE8F" w14:textId="77777777" w:rsidR="00BF05CD" w:rsidRDefault="00BF05CD">
      <w:pPr>
        <w:jc w:val="center"/>
        <w:rPr>
          <w:b/>
        </w:rPr>
      </w:pPr>
    </w:p>
    <w:p w14:paraId="59247C4A" w14:textId="77777777" w:rsidR="00BF05CD" w:rsidRDefault="00881B74">
      <w:pPr>
        <w:spacing w:line="360" w:lineRule="auto"/>
        <w:jc w:val="center"/>
        <w:rPr>
          <w:b/>
          <w:sz w:val="22"/>
          <w:szCs w:val="22"/>
        </w:rPr>
      </w:pPr>
      <w:r>
        <w:rPr>
          <w:b/>
          <w:sz w:val="22"/>
          <w:szCs w:val="22"/>
        </w:rPr>
        <w:t xml:space="preserve">Г.Н. Махмутова </w:t>
      </w:r>
    </w:p>
    <w:p w14:paraId="67C102A4" w14:textId="78C4407E" w:rsidR="00BF05CD" w:rsidRDefault="00146CE4">
      <w:pPr>
        <w:spacing w:line="360" w:lineRule="auto"/>
        <w:jc w:val="center"/>
        <w:rPr>
          <w:b/>
          <w:sz w:val="22"/>
          <w:szCs w:val="22"/>
        </w:rPr>
      </w:pPr>
      <w:r>
        <w:rPr>
          <w:b/>
          <w:sz w:val="22"/>
          <w:szCs w:val="22"/>
        </w:rPr>
        <w:t>Н.В.Ч</w:t>
      </w:r>
      <w:r w:rsidR="001D76CA">
        <w:rPr>
          <w:b/>
          <w:sz w:val="22"/>
          <w:szCs w:val="22"/>
        </w:rPr>
        <w:t>е</w:t>
      </w:r>
      <w:r>
        <w:rPr>
          <w:b/>
          <w:sz w:val="22"/>
          <w:szCs w:val="22"/>
        </w:rPr>
        <w:t>рнышкова</w:t>
      </w:r>
    </w:p>
    <w:p w14:paraId="728F2CA9" w14:textId="335BAF8E" w:rsidR="00BF05CD" w:rsidRDefault="00146CE4">
      <w:pPr>
        <w:spacing w:line="360" w:lineRule="auto"/>
        <w:jc w:val="center"/>
        <w:rPr>
          <w:b/>
          <w:sz w:val="22"/>
          <w:szCs w:val="22"/>
        </w:rPr>
      </w:pPr>
      <w:r>
        <w:rPr>
          <w:b/>
          <w:sz w:val="22"/>
          <w:szCs w:val="22"/>
        </w:rPr>
        <w:t>О.Ф. Герреро Бохоркес</w:t>
      </w:r>
    </w:p>
    <w:p w14:paraId="66AF5FC6" w14:textId="61CCDFC5" w:rsidR="00811D92" w:rsidRDefault="00811D92">
      <w:pPr>
        <w:spacing w:line="360" w:lineRule="auto"/>
        <w:jc w:val="center"/>
        <w:rPr>
          <w:b/>
          <w:sz w:val="22"/>
          <w:szCs w:val="22"/>
        </w:rPr>
      </w:pPr>
      <w:r>
        <w:rPr>
          <w:b/>
          <w:sz w:val="22"/>
          <w:szCs w:val="22"/>
        </w:rPr>
        <w:t>А.С. Карталева</w:t>
      </w:r>
    </w:p>
    <w:p w14:paraId="51D386F5" w14:textId="77777777" w:rsidR="00BF05CD" w:rsidRDefault="00BF05CD">
      <w:pPr>
        <w:spacing w:after="200" w:line="276" w:lineRule="auto"/>
        <w:jc w:val="center"/>
        <w:rPr>
          <w:b/>
          <w:sz w:val="28"/>
          <w:szCs w:val="28"/>
        </w:rPr>
      </w:pPr>
    </w:p>
    <w:p w14:paraId="3AED4DC1" w14:textId="77777777" w:rsidR="00BF05CD" w:rsidRDefault="00BF05CD">
      <w:pPr>
        <w:spacing w:after="200" w:line="276" w:lineRule="auto"/>
        <w:rPr>
          <w:b/>
          <w:sz w:val="28"/>
          <w:szCs w:val="28"/>
        </w:rPr>
      </w:pPr>
    </w:p>
    <w:p w14:paraId="3CCCBC68" w14:textId="77777777" w:rsidR="00BF05CD" w:rsidRDefault="00881B74">
      <w:pPr>
        <w:spacing w:after="200" w:line="276" w:lineRule="auto"/>
        <w:jc w:val="center"/>
        <w:rPr>
          <w:b/>
          <w:caps/>
          <w:sz w:val="28"/>
          <w:szCs w:val="28"/>
        </w:rPr>
      </w:pPr>
      <w:r>
        <w:rPr>
          <w:b/>
          <w:caps/>
          <w:sz w:val="28"/>
          <w:szCs w:val="28"/>
        </w:rPr>
        <w:t>второй иностранный язык</w:t>
      </w:r>
    </w:p>
    <w:p w14:paraId="1564ACB6" w14:textId="77777777" w:rsidR="00BF05CD" w:rsidRDefault="00BF05CD">
      <w:pPr>
        <w:jc w:val="center"/>
        <w:rPr>
          <w:b/>
        </w:rPr>
      </w:pPr>
    </w:p>
    <w:p w14:paraId="52428E2B" w14:textId="77777777" w:rsidR="00BF05CD" w:rsidRDefault="00BF05CD">
      <w:pPr>
        <w:jc w:val="center"/>
        <w:rPr>
          <w:b/>
        </w:rPr>
      </w:pPr>
    </w:p>
    <w:p w14:paraId="7B73C55A" w14:textId="77777777" w:rsidR="00BF05CD" w:rsidRPr="00AA61F9" w:rsidRDefault="00BF05CD">
      <w:pPr>
        <w:jc w:val="center"/>
        <w:rPr>
          <w:b/>
          <w:sz w:val="28"/>
          <w:szCs w:val="28"/>
        </w:rPr>
      </w:pPr>
    </w:p>
    <w:p w14:paraId="23670A14" w14:textId="199AD969" w:rsidR="00BF05CD" w:rsidRDefault="00881B74">
      <w:pPr>
        <w:jc w:val="center"/>
        <w:rPr>
          <w:b/>
          <w:sz w:val="28"/>
          <w:szCs w:val="28"/>
        </w:rPr>
      </w:pPr>
      <w:r w:rsidRPr="00AA61F9">
        <w:rPr>
          <w:b/>
          <w:sz w:val="28"/>
          <w:szCs w:val="28"/>
        </w:rPr>
        <w:t>Рабочая программа дисциплины</w:t>
      </w:r>
    </w:p>
    <w:p w14:paraId="64934CB6" w14:textId="77777777" w:rsidR="00AA61F9" w:rsidRPr="00AA61F9" w:rsidRDefault="00AA61F9">
      <w:pPr>
        <w:jc w:val="center"/>
        <w:rPr>
          <w:b/>
          <w:sz w:val="28"/>
          <w:szCs w:val="28"/>
        </w:rPr>
      </w:pPr>
    </w:p>
    <w:p w14:paraId="42FA68D3" w14:textId="77777777" w:rsidR="00BF05CD" w:rsidRPr="00AA61F9" w:rsidRDefault="00881B74">
      <w:pPr>
        <w:jc w:val="center"/>
        <w:rPr>
          <w:sz w:val="28"/>
          <w:szCs w:val="28"/>
        </w:rPr>
      </w:pPr>
      <w:r w:rsidRPr="00AA61F9">
        <w:rPr>
          <w:sz w:val="28"/>
          <w:szCs w:val="28"/>
        </w:rPr>
        <w:t xml:space="preserve">для студентов, обучающихся по направлению подготовки </w:t>
      </w:r>
    </w:p>
    <w:p w14:paraId="5F0E7F88" w14:textId="4E6AC123" w:rsidR="00E22EE1" w:rsidRPr="00AA61F9" w:rsidRDefault="00E22EE1" w:rsidP="00E22EE1">
      <w:pPr>
        <w:jc w:val="center"/>
        <w:rPr>
          <w:color w:val="000000"/>
          <w:sz w:val="28"/>
          <w:szCs w:val="28"/>
        </w:rPr>
      </w:pPr>
      <w:bookmarkStart w:id="0" w:name="_Hlk94183039"/>
      <w:r w:rsidRPr="00AA61F9">
        <w:rPr>
          <w:color w:val="000000"/>
          <w:sz w:val="28"/>
          <w:szCs w:val="28"/>
        </w:rPr>
        <w:t>38.03.01 - Экономика</w:t>
      </w:r>
    </w:p>
    <w:p w14:paraId="4A3F7CBE" w14:textId="70802F08" w:rsidR="00E22EE1" w:rsidRPr="00AA61F9" w:rsidRDefault="00E22EE1" w:rsidP="00E22EE1">
      <w:pPr>
        <w:jc w:val="center"/>
        <w:rPr>
          <w:color w:val="000000"/>
          <w:sz w:val="28"/>
          <w:szCs w:val="28"/>
        </w:rPr>
      </w:pPr>
      <w:r w:rsidRPr="00AA61F9">
        <w:rPr>
          <w:color w:val="000000"/>
          <w:sz w:val="28"/>
          <w:szCs w:val="28"/>
        </w:rP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p>
    <w:p w14:paraId="00994583" w14:textId="40B58312" w:rsidR="00742DEF" w:rsidRPr="00742DEF" w:rsidRDefault="00742DEF" w:rsidP="00E22EE1">
      <w:pPr>
        <w:jc w:val="center"/>
        <w:rPr>
          <w:i/>
        </w:rPr>
      </w:pPr>
    </w:p>
    <w:p w14:paraId="3DED66B5" w14:textId="77777777" w:rsidR="00BF05CD" w:rsidRPr="00742DEF" w:rsidRDefault="00BF05CD">
      <w:pPr>
        <w:rPr>
          <w:i/>
        </w:rPr>
      </w:pPr>
    </w:p>
    <w:bookmarkEnd w:id="0"/>
    <w:p w14:paraId="5789FBE7" w14:textId="77777777" w:rsidR="00BF05CD" w:rsidRDefault="00BF05CD">
      <w:pPr>
        <w:jc w:val="center"/>
        <w:rPr>
          <w:b/>
        </w:rPr>
      </w:pPr>
    </w:p>
    <w:p w14:paraId="6391B810" w14:textId="77777777" w:rsidR="00BF05CD" w:rsidRDefault="00BF05CD">
      <w:pPr>
        <w:jc w:val="center"/>
        <w:rPr>
          <w:b/>
        </w:rPr>
      </w:pPr>
    </w:p>
    <w:p w14:paraId="684F3446" w14:textId="77777777" w:rsidR="00BF05CD" w:rsidRDefault="00BF05CD">
      <w:pPr>
        <w:jc w:val="center"/>
        <w:rPr>
          <w:b/>
        </w:rPr>
      </w:pPr>
    </w:p>
    <w:p w14:paraId="419541F0" w14:textId="77777777" w:rsidR="00BF05CD" w:rsidRDefault="00BF05CD">
      <w:pPr>
        <w:jc w:val="center"/>
        <w:rPr>
          <w:b/>
        </w:rPr>
      </w:pPr>
    </w:p>
    <w:p w14:paraId="160F6C3B" w14:textId="77777777" w:rsidR="00BF05CD" w:rsidRDefault="00BF05CD">
      <w:pPr>
        <w:jc w:val="center"/>
        <w:rPr>
          <w:b/>
        </w:rPr>
      </w:pPr>
    </w:p>
    <w:p w14:paraId="68B7D751" w14:textId="77777777" w:rsidR="00BF05CD" w:rsidRDefault="00BF05CD">
      <w:pPr>
        <w:jc w:val="center"/>
        <w:rPr>
          <w:b/>
        </w:rPr>
      </w:pPr>
    </w:p>
    <w:p w14:paraId="6FCC2DFE" w14:textId="77777777" w:rsidR="00BF05CD" w:rsidRDefault="00BF05CD">
      <w:pPr>
        <w:jc w:val="center"/>
        <w:rPr>
          <w:b/>
        </w:rPr>
      </w:pPr>
    </w:p>
    <w:p w14:paraId="070D54E0" w14:textId="77777777" w:rsidR="00BF05CD" w:rsidRDefault="00BF05CD">
      <w:pPr>
        <w:jc w:val="center"/>
        <w:rPr>
          <w:b/>
        </w:rPr>
      </w:pPr>
    </w:p>
    <w:p w14:paraId="257DC28F" w14:textId="77777777" w:rsidR="00BF05CD" w:rsidRDefault="00BF05CD">
      <w:pPr>
        <w:jc w:val="center"/>
        <w:rPr>
          <w:b/>
        </w:rPr>
      </w:pPr>
    </w:p>
    <w:p w14:paraId="649DAFBB" w14:textId="77777777" w:rsidR="00BF05CD" w:rsidRDefault="00BF05CD">
      <w:pPr>
        <w:jc w:val="center"/>
        <w:rPr>
          <w:b/>
        </w:rPr>
      </w:pPr>
    </w:p>
    <w:p w14:paraId="106B733A" w14:textId="77777777" w:rsidR="00BF05CD" w:rsidRDefault="00BF05CD">
      <w:pPr>
        <w:rPr>
          <w:b/>
        </w:rPr>
      </w:pPr>
    </w:p>
    <w:p w14:paraId="053026D4" w14:textId="77777777" w:rsidR="00BF05CD" w:rsidRPr="00AA61F9" w:rsidRDefault="00881B74">
      <w:pPr>
        <w:jc w:val="center"/>
        <w:rPr>
          <w:b/>
          <w:sz w:val="28"/>
          <w:szCs w:val="28"/>
        </w:rPr>
      </w:pPr>
      <w:r w:rsidRPr="00AA61F9">
        <w:rPr>
          <w:b/>
          <w:sz w:val="28"/>
          <w:szCs w:val="28"/>
        </w:rPr>
        <w:t>Москва 2022</w:t>
      </w:r>
    </w:p>
    <w:p w14:paraId="234E53AE" w14:textId="77777777" w:rsidR="00BF05CD" w:rsidRDefault="00881B74">
      <w:r>
        <w:br w:type="page"/>
      </w:r>
    </w:p>
    <w:p w14:paraId="0EED0AB0" w14:textId="77777777" w:rsidR="00BF05CD" w:rsidRPr="00AA61F9" w:rsidRDefault="00881B74">
      <w:pPr>
        <w:jc w:val="center"/>
        <w:rPr>
          <w:sz w:val="28"/>
          <w:szCs w:val="28"/>
        </w:rPr>
      </w:pPr>
      <w:bookmarkStart w:id="1" w:name="bookmark=id.gjdgxs" w:colFirst="0" w:colLast="0"/>
      <w:bookmarkEnd w:id="1"/>
      <w:r w:rsidRPr="00AA61F9">
        <w:rPr>
          <w:sz w:val="28"/>
          <w:szCs w:val="28"/>
        </w:rPr>
        <w:lastRenderedPageBreak/>
        <w:t>Федеральное государственное образовательное бюджетное учреждение</w:t>
      </w:r>
    </w:p>
    <w:p w14:paraId="36BFB890" w14:textId="77777777" w:rsidR="00BF05CD" w:rsidRPr="00AA61F9" w:rsidRDefault="00881B74">
      <w:pPr>
        <w:jc w:val="center"/>
        <w:rPr>
          <w:sz w:val="28"/>
          <w:szCs w:val="28"/>
        </w:rPr>
      </w:pPr>
      <w:bookmarkStart w:id="2" w:name="bookmark=id.30j0zll" w:colFirst="0" w:colLast="0"/>
      <w:bookmarkEnd w:id="2"/>
      <w:r w:rsidRPr="00AA61F9">
        <w:rPr>
          <w:sz w:val="28"/>
          <w:szCs w:val="28"/>
        </w:rPr>
        <w:t>высшего образования</w:t>
      </w:r>
    </w:p>
    <w:p w14:paraId="74182FBF" w14:textId="74E63288" w:rsidR="00BF05CD" w:rsidRDefault="00881B74">
      <w:pPr>
        <w:jc w:val="center"/>
        <w:rPr>
          <w:b/>
        </w:rPr>
      </w:pPr>
      <w:bookmarkStart w:id="3" w:name="bookmark=id.1fob9te" w:colFirst="0" w:colLast="0"/>
      <w:bookmarkEnd w:id="3"/>
      <w:r>
        <w:rPr>
          <w:b/>
        </w:rPr>
        <w:t>«ФИНАНСОВЫЙ УНИВЕРСИТЕТ ПРИ ПРАВИТЕЛЬСТВЕ РОССИЙСКОЙ ФЕДЕРАЦИИ» (Финуниверситет)</w:t>
      </w:r>
    </w:p>
    <w:p w14:paraId="3E2D70DC" w14:textId="77777777" w:rsidR="00AA61F9" w:rsidRDefault="00AA61F9">
      <w:pPr>
        <w:jc w:val="center"/>
        <w:rPr>
          <w:b/>
        </w:rPr>
      </w:pPr>
    </w:p>
    <w:p w14:paraId="5EEC9E82" w14:textId="77777777" w:rsidR="00BF05CD" w:rsidRDefault="00881B74">
      <w:pPr>
        <w:jc w:val="center"/>
        <w:rPr>
          <w:b/>
          <w:sz w:val="28"/>
          <w:szCs w:val="28"/>
        </w:rPr>
      </w:pPr>
      <w:r>
        <w:rPr>
          <w:b/>
          <w:sz w:val="28"/>
          <w:szCs w:val="28"/>
        </w:rPr>
        <w:t>Департамент иностранных языков и межкультурной коммуникации Факультета международных экономических отношений</w:t>
      </w:r>
    </w:p>
    <w:p w14:paraId="3689BF43" w14:textId="77777777" w:rsidR="00BF05CD" w:rsidRDefault="00BF05CD">
      <w:pPr>
        <w:jc w:val="center"/>
        <w:rPr>
          <w:b/>
          <w:sz w:val="28"/>
          <w:szCs w:val="28"/>
        </w:rPr>
      </w:pPr>
    </w:p>
    <w:tbl>
      <w:tblPr>
        <w:tblStyle w:val="Style92"/>
        <w:tblW w:w="9355" w:type="dxa"/>
        <w:tblInd w:w="142" w:type="dxa"/>
        <w:tblLayout w:type="fixed"/>
        <w:tblLook w:val="04A0" w:firstRow="1" w:lastRow="0" w:firstColumn="1" w:lastColumn="0" w:noHBand="0" w:noVBand="1"/>
      </w:tblPr>
      <w:tblGrid>
        <w:gridCol w:w="4771"/>
        <w:gridCol w:w="4584"/>
      </w:tblGrid>
      <w:tr w:rsidR="00BF05CD" w14:paraId="6EBE8548" w14:textId="77777777">
        <w:trPr>
          <w:trHeight w:val="2342"/>
        </w:trPr>
        <w:tc>
          <w:tcPr>
            <w:tcW w:w="4771" w:type="dxa"/>
          </w:tcPr>
          <w:p w14:paraId="5D7B459B" w14:textId="77777777" w:rsidR="00BF05CD" w:rsidRDefault="00BF05CD">
            <w:pPr>
              <w:widowControl w:val="0"/>
              <w:jc w:val="center"/>
              <w:rPr>
                <w:sz w:val="28"/>
                <w:szCs w:val="28"/>
              </w:rPr>
            </w:pPr>
          </w:p>
          <w:p w14:paraId="5D2A2419" w14:textId="77777777" w:rsidR="00BF05CD" w:rsidRDefault="00881B74">
            <w:pPr>
              <w:widowControl w:val="0"/>
              <w:jc w:val="center"/>
              <w:rPr>
                <w:strike/>
                <w:color w:val="FFFFFF"/>
                <w:sz w:val="28"/>
                <w:szCs w:val="28"/>
              </w:rPr>
            </w:pPr>
            <w:r>
              <w:rPr>
                <w:strike/>
                <w:color w:val="FFFFFF"/>
                <w:sz w:val="28"/>
                <w:szCs w:val="28"/>
              </w:rPr>
              <w:t>СОГЛАСОВАНО</w:t>
            </w:r>
          </w:p>
          <w:p w14:paraId="34B7B64A" w14:textId="77777777" w:rsidR="00BF05CD" w:rsidRDefault="00BF05CD">
            <w:pPr>
              <w:widowControl w:val="0"/>
              <w:jc w:val="center"/>
              <w:rPr>
                <w:strike/>
                <w:color w:val="FFFFFF"/>
                <w:sz w:val="28"/>
                <w:szCs w:val="28"/>
              </w:rPr>
            </w:pPr>
          </w:p>
          <w:p w14:paraId="06D8FB3F" w14:textId="77777777" w:rsidR="00BF05CD" w:rsidRDefault="00881B74">
            <w:pPr>
              <w:widowControl w:val="0"/>
              <w:jc w:val="center"/>
              <w:rPr>
                <w:strike/>
                <w:color w:val="FFFFFF"/>
                <w:sz w:val="28"/>
                <w:szCs w:val="28"/>
              </w:rPr>
            </w:pPr>
            <w:r>
              <w:rPr>
                <w:strike/>
                <w:color w:val="FFFFFF"/>
                <w:sz w:val="28"/>
                <w:szCs w:val="28"/>
              </w:rPr>
              <w:t>Автономная некоммерческая организация «ТВ-новости»</w:t>
            </w:r>
          </w:p>
          <w:p w14:paraId="4D2B4281" w14:textId="77777777" w:rsidR="00BF05CD" w:rsidRDefault="00881B74">
            <w:pPr>
              <w:widowControl w:val="0"/>
              <w:jc w:val="center"/>
              <w:rPr>
                <w:strike/>
                <w:color w:val="FFFFFF"/>
              </w:rPr>
            </w:pPr>
            <w:r>
              <w:rPr>
                <w:strike/>
                <w:color w:val="FFFFFF"/>
              </w:rPr>
              <w:t>(наименование организации)</w:t>
            </w:r>
          </w:p>
          <w:p w14:paraId="0FA3258F" w14:textId="78B0CB85" w:rsidR="00BF05CD" w:rsidRDefault="00AA61F9">
            <w:pPr>
              <w:widowControl w:val="0"/>
              <w:jc w:val="center"/>
              <w:rPr>
                <w:strike/>
                <w:color w:val="FFFFFF"/>
                <w:sz w:val="28"/>
                <w:szCs w:val="28"/>
              </w:rPr>
            </w:pPr>
            <w:r>
              <w:rPr>
                <w:strike/>
                <w:color w:val="FFFFFF"/>
                <w:sz w:val="28"/>
                <w:szCs w:val="28"/>
              </w:rPr>
              <w:t>Начальник</w:t>
            </w:r>
          </w:p>
        </w:tc>
        <w:tc>
          <w:tcPr>
            <w:tcW w:w="4584" w:type="dxa"/>
          </w:tcPr>
          <w:p w14:paraId="00E49880" w14:textId="77777777" w:rsidR="00BF05CD" w:rsidRDefault="00BF05CD">
            <w:pPr>
              <w:widowControl w:val="0"/>
              <w:rPr>
                <w:sz w:val="28"/>
                <w:szCs w:val="28"/>
              </w:rPr>
            </w:pPr>
          </w:p>
          <w:p w14:paraId="5CBB06CB" w14:textId="77777777" w:rsidR="00BF05CD" w:rsidRDefault="00881B74">
            <w:pPr>
              <w:widowControl w:val="0"/>
              <w:spacing w:line="360" w:lineRule="auto"/>
              <w:jc w:val="left"/>
              <w:rPr>
                <w:sz w:val="28"/>
                <w:szCs w:val="28"/>
              </w:rPr>
            </w:pPr>
            <w:r>
              <w:rPr>
                <w:sz w:val="28"/>
                <w:szCs w:val="28"/>
              </w:rPr>
              <w:t>УТВЕРЖДАЮ</w:t>
            </w:r>
          </w:p>
          <w:p w14:paraId="0E007E9B" w14:textId="77777777" w:rsidR="00BF05CD" w:rsidRDefault="00881B74">
            <w:pPr>
              <w:widowControl w:val="0"/>
              <w:spacing w:line="360" w:lineRule="auto"/>
              <w:jc w:val="left"/>
              <w:rPr>
                <w:sz w:val="28"/>
                <w:szCs w:val="28"/>
              </w:rPr>
            </w:pPr>
            <w:r>
              <w:rPr>
                <w:sz w:val="28"/>
                <w:szCs w:val="28"/>
              </w:rPr>
              <w:t xml:space="preserve">Проректор по учебной и   </w:t>
            </w:r>
          </w:p>
          <w:p w14:paraId="4405AB9E" w14:textId="77777777" w:rsidR="00BF05CD" w:rsidRDefault="00881B74">
            <w:pPr>
              <w:widowControl w:val="0"/>
              <w:spacing w:line="360" w:lineRule="auto"/>
              <w:jc w:val="left"/>
              <w:rPr>
                <w:sz w:val="28"/>
                <w:szCs w:val="28"/>
              </w:rPr>
            </w:pPr>
            <w:r>
              <w:rPr>
                <w:sz w:val="28"/>
                <w:szCs w:val="28"/>
              </w:rPr>
              <w:t xml:space="preserve">методической работе </w:t>
            </w:r>
          </w:p>
          <w:p w14:paraId="2895A5CA" w14:textId="77777777" w:rsidR="00BF05CD" w:rsidRDefault="00BF05CD">
            <w:pPr>
              <w:widowControl w:val="0"/>
              <w:spacing w:line="360" w:lineRule="auto"/>
              <w:jc w:val="left"/>
              <w:rPr>
                <w:sz w:val="28"/>
                <w:szCs w:val="28"/>
              </w:rPr>
            </w:pPr>
          </w:p>
          <w:p w14:paraId="1006049C" w14:textId="77777777" w:rsidR="00BF05CD" w:rsidRDefault="00881B74">
            <w:pPr>
              <w:widowControl w:val="0"/>
              <w:spacing w:line="360" w:lineRule="auto"/>
              <w:jc w:val="left"/>
              <w:rPr>
                <w:sz w:val="28"/>
                <w:szCs w:val="28"/>
              </w:rPr>
            </w:pPr>
            <w:r>
              <w:rPr>
                <w:sz w:val="28"/>
                <w:szCs w:val="28"/>
              </w:rPr>
              <w:t xml:space="preserve">___________ Е. А. Каменева </w:t>
            </w:r>
          </w:p>
          <w:p w14:paraId="51EBA06C" w14:textId="426B4C8B" w:rsidR="00BF05CD" w:rsidRDefault="001344A0">
            <w:pPr>
              <w:widowControl w:val="0"/>
              <w:spacing w:line="360" w:lineRule="auto"/>
              <w:jc w:val="left"/>
              <w:rPr>
                <w:sz w:val="28"/>
                <w:szCs w:val="28"/>
              </w:rPr>
            </w:pPr>
            <w:proofErr w:type="gramStart"/>
            <w:r w:rsidRPr="001344A0">
              <w:rPr>
                <w:sz w:val="28"/>
                <w:szCs w:val="28"/>
                <w:u w:val="single"/>
              </w:rPr>
              <w:t>« 22</w:t>
            </w:r>
            <w:proofErr w:type="gramEnd"/>
            <w:r w:rsidRPr="001344A0">
              <w:rPr>
                <w:sz w:val="28"/>
                <w:szCs w:val="28"/>
                <w:u w:val="single"/>
              </w:rPr>
              <w:t xml:space="preserve"> »    июня</w:t>
            </w:r>
            <w:r>
              <w:rPr>
                <w:sz w:val="28"/>
                <w:szCs w:val="28"/>
              </w:rPr>
              <w:t xml:space="preserve">   </w:t>
            </w:r>
            <w:r w:rsidR="00881B74">
              <w:rPr>
                <w:sz w:val="28"/>
                <w:szCs w:val="28"/>
              </w:rPr>
              <w:t>2022 г.</w:t>
            </w:r>
          </w:p>
          <w:p w14:paraId="57764193" w14:textId="77777777" w:rsidR="00BF05CD" w:rsidRDefault="00BF05CD">
            <w:pPr>
              <w:widowControl w:val="0"/>
              <w:spacing w:line="360" w:lineRule="auto"/>
              <w:jc w:val="left"/>
              <w:rPr>
                <w:sz w:val="28"/>
                <w:szCs w:val="28"/>
              </w:rPr>
            </w:pPr>
          </w:p>
        </w:tc>
      </w:tr>
    </w:tbl>
    <w:p w14:paraId="1E0C160B" w14:textId="77777777" w:rsidR="00BF05CD" w:rsidRDefault="00BF05CD" w:rsidP="00AA61F9">
      <w:pPr>
        <w:rPr>
          <w:b/>
        </w:rPr>
      </w:pPr>
    </w:p>
    <w:p w14:paraId="50B65346" w14:textId="77777777" w:rsidR="00BF05CD" w:rsidRDefault="00881B74">
      <w:pPr>
        <w:spacing w:line="360" w:lineRule="auto"/>
        <w:jc w:val="center"/>
        <w:rPr>
          <w:b/>
          <w:sz w:val="22"/>
          <w:szCs w:val="22"/>
        </w:rPr>
      </w:pPr>
      <w:r>
        <w:rPr>
          <w:b/>
          <w:sz w:val="22"/>
          <w:szCs w:val="22"/>
        </w:rPr>
        <w:t xml:space="preserve">Г.Н. Махмутова </w:t>
      </w:r>
    </w:p>
    <w:p w14:paraId="7DA595DE" w14:textId="70DADD6B" w:rsidR="00BF05CD" w:rsidRDefault="005D164B">
      <w:pPr>
        <w:spacing w:line="360" w:lineRule="auto"/>
        <w:jc w:val="center"/>
        <w:rPr>
          <w:b/>
          <w:sz w:val="22"/>
          <w:szCs w:val="22"/>
        </w:rPr>
      </w:pPr>
      <w:r>
        <w:rPr>
          <w:b/>
          <w:sz w:val="22"/>
          <w:szCs w:val="22"/>
        </w:rPr>
        <w:t>Н.В. Чернышкова</w:t>
      </w:r>
    </w:p>
    <w:p w14:paraId="54736600" w14:textId="65870292" w:rsidR="00BF05CD" w:rsidRDefault="005D164B">
      <w:pPr>
        <w:spacing w:line="360" w:lineRule="auto"/>
        <w:jc w:val="center"/>
        <w:rPr>
          <w:b/>
          <w:sz w:val="22"/>
          <w:szCs w:val="22"/>
        </w:rPr>
      </w:pPr>
      <w:r>
        <w:rPr>
          <w:b/>
          <w:sz w:val="22"/>
          <w:szCs w:val="22"/>
        </w:rPr>
        <w:t>О.Ф. Герреро Бохоркес</w:t>
      </w:r>
      <w:r w:rsidR="00881B74">
        <w:rPr>
          <w:b/>
          <w:sz w:val="22"/>
          <w:szCs w:val="22"/>
        </w:rPr>
        <w:t xml:space="preserve"> </w:t>
      </w:r>
    </w:p>
    <w:p w14:paraId="234AD541" w14:textId="176D46B0" w:rsidR="00811D92" w:rsidRDefault="00811D92">
      <w:pPr>
        <w:spacing w:line="360" w:lineRule="auto"/>
        <w:jc w:val="center"/>
        <w:rPr>
          <w:b/>
          <w:sz w:val="22"/>
          <w:szCs w:val="22"/>
        </w:rPr>
      </w:pPr>
      <w:r>
        <w:rPr>
          <w:b/>
          <w:sz w:val="22"/>
          <w:szCs w:val="22"/>
        </w:rPr>
        <w:t>А.С.</w:t>
      </w:r>
      <w:r w:rsidR="005D164B">
        <w:rPr>
          <w:b/>
          <w:sz w:val="22"/>
          <w:szCs w:val="22"/>
        </w:rPr>
        <w:t xml:space="preserve"> </w:t>
      </w:r>
      <w:r>
        <w:rPr>
          <w:b/>
          <w:sz w:val="22"/>
          <w:szCs w:val="22"/>
        </w:rPr>
        <w:t>Карталева</w:t>
      </w:r>
    </w:p>
    <w:p w14:paraId="438D9327" w14:textId="77777777" w:rsidR="00BF05CD" w:rsidRDefault="00BF05CD">
      <w:pPr>
        <w:jc w:val="center"/>
        <w:rPr>
          <w:b/>
        </w:rPr>
      </w:pPr>
    </w:p>
    <w:p w14:paraId="769994E0" w14:textId="28D4BE31" w:rsidR="00BF05CD" w:rsidRPr="00AA61F9" w:rsidRDefault="00881B74" w:rsidP="00AA61F9">
      <w:pPr>
        <w:spacing w:after="200" w:line="276" w:lineRule="auto"/>
        <w:jc w:val="center"/>
        <w:rPr>
          <w:b/>
          <w:caps/>
          <w:sz w:val="28"/>
          <w:szCs w:val="28"/>
        </w:rPr>
      </w:pPr>
      <w:r>
        <w:rPr>
          <w:b/>
          <w:caps/>
          <w:sz w:val="28"/>
          <w:szCs w:val="28"/>
        </w:rPr>
        <w:t>второй иностранный язык</w:t>
      </w:r>
    </w:p>
    <w:p w14:paraId="7CF147A3" w14:textId="77777777" w:rsidR="00BF05CD" w:rsidRPr="00AA61F9" w:rsidRDefault="00BF05CD">
      <w:pPr>
        <w:jc w:val="center"/>
        <w:rPr>
          <w:b/>
          <w:sz w:val="28"/>
          <w:szCs w:val="28"/>
        </w:rPr>
      </w:pPr>
    </w:p>
    <w:p w14:paraId="4F563891" w14:textId="77777777" w:rsidR="00BF05CD" w:rsidRPr="00AA61F9" w:rsidRDefault="00881B74">
      <w:pPr>
        <w:jc w:val="center"/>
        <w:rPr>
          <w:b/>
          <w:sz w:val="26"/>
          <w:szCs w:val="26"/>
        </w:rPr>
      </w:pPr>
      <w:r w:rsidRPr="00AA61F9">
        <w:rPr>
          <w:b/>
          <w:sz w:val="26"/>
          <w:szCs w:val="26"/>
        </w:rPr>
        <w:t>Рабочая программа дисциплины</w:t>
      </w:r>
    </w:p>
    <w:p w14:paraId="39C4F25C" w14:textId="77777777" w:rsidR="00BF05CD" w:rsidRPr="00AA61F9" w:rsidRDefault="00881B74">
      <w:pPr>
        <w:jc w:val="center"/>
        <w:rPr>
          <w:sz w:val="26"/>
          <w:szCs w:val="26"/>
        </w:rPr>
      </w:pPr>
      <w:r w:rsidRPr="00AA61F9">
        <w:rPr>
          <w:sz w:val="26"/>
          <w:szCs w:val="26"/>
        </w:rPr>
        <w:t xml:space="preserve">для студентов, обучающихся по направлению подготовки </w:t>
      </w:r>
    </w:p>
    <w:p w14:paraId="763C19ED" w14:textId="77777777" w:rsidR="005D164B" w:rsidRPr="00AA61F9" w:rsidRDefault="005D164B" w:rsidP="005D164B">
      <w:pPr>
        <w:jc w:val="center"/>
        <w:rPr>
          <w:color w:val="000000"/>
          <w:sz w:val="26"/>
          <w:szCs w:val="26"/>
        </w:rPr>
      </w:pPr>
      <w:r w:rsidRPr="00AA61F9">
        <w:rPr>
          <w:color w:val="000000"/>
          <w:sz w:val="26"/>
          <w:szCs w:val="26"/>
        </w:rPr>
        <w:t>38.03.01 - Экономика,</w:t>
      </w:r>
    </w:p>
    <w:p w14:paraId="3CC4213F" w14:textId="4E54C941" w:rsidR="00BF05CD" w:rsidRPr="00AA61F9" w:rsidRDefault="005D164B" w:rsidP="005D164B">
      <w:pPr>
        <w:jc w:val="center"/>
        <w:rPr>
          <w:b/>
          <w:sz w:val="26"/>
          <w:szCs w:val="26"/>
        </w:rPr>
      </w:pPr>
      <w:r w:rsidRPr="00AA61F9">
        <w:rPr>
          <w:color w:val="000000"/>
          <w:sz w:val="26"/>
          <w:szCs w:val="26"/>
        </w:rP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p>
    <w:p w14:paraId="55293133" w14:textId="77777777" w:rsidR="00AA61F9" w:rsidRPr="00AA61F9" w:rsidRDefault="00AA61F9" w:rsidP="00AA61F9">
      <w:pPr>
        <w:jc w:val="center"/>
        <w:rPr>
          <w:i/>
          <w:sz w:val="28"/>
          <w:szCs w:val="28"/>
        </w:rPr>
      </w:pPr>
    </w:p>
    <w:p w14:paraId="5938E63D" w14:textId="3066070C" w:rsidR="00AA61F9" w:rsidRPr="00AA61F9" w:rsidRDefault="00AA61F9" w:rsidP="00AA61F9">
      <w:pPr>
        <w:jc w:val="center"/>
        <w:rPr>
          <w:i/>
        </w:rPr>
      </w:pPr>
      <w:r w:rsidRPr="00AA61F9">
        <w:rPr>
          <w:i/>
        </w:rPr>
        <w:t xml:space="preserve">Рекомендовано </w:t>
      </w:r>
    </w:p>
    <w:p w14:paraId="76E5A792" w14:textId="77777777" w:rsidR="00AA61F9" w:rsidRPr="00AA61F9" w:rsidRDefault="00AA61F9" w:rsidP="00AA61F9">
      <w:pPr>
        <w:jc w:val="center"/>
        <w:rPr>
          <w:i/>
        </w:rPr>
      </w:pPr>
      <w:r w:rsidRPr="00AA61F9">
        <w:rPr>
          <w:i/>
        </w:rPr>
        <w:t xml:space="preserve">Ученым советом Факультета международных экономических отношений </w:t>
      </w:r>
    </w:p>
    <w:p w14:paraId="635A7E14" w14:textId="4F568493" w:rsidR="00AA61F9" w:rsidRPr="00AA61F9" w:rsidRDefault="001344A0" w:rsidP="00AA61F9">
      <w:pPr>
        <w:jc w:val="center"/>
        <w:rPr>
          <w:i/>
        </w:rPr>
      </w:pPr>
      <w:r>
        <w:rPr>
          <w:i/>
        </w:rPr>
        <w:t>(протокол № 23</w:t>
      </w:r>
      <w:r w:rsidR="00AA61F9" w:rsidRPr="00AA61F9">
        <w:rPr>
          <w:i/>
        </w:rPr>
        <w:t xml:space="preserve"> от 21 июня 2022 г.)</w:t>
      </w:r>
    </w:p>
    <w:p w14:paraId="4B3C3DFC" w14:textId="77777777" w:rsidR="00BF05CD" w:rsidRPr="00AA61F9" w:rsidRDefault="00881B74">
      <w:pPr>
        <w:jc w:val="center"/>
        <w:rPr>
          <w:color w:val="000000"/>
        </w:rPr>
      </w:pPr>
      <w:r w:rsidRPr="00AA61F9">
        <w:rPr>
          <w:color w:val="000000"/>
        </w:rPr>
        <w:t xml:space="preserve"> </w:t>
      </w:r>
    </w:p>
    <w:p w14:paraId="6122CD0E" w14:textId="77777777" w:rsidR="00BF05CD" w:rsidRPr="00AA61F9" w:rsidRDefault="00881B74">
      <w:pPr>
        <w:jc w:val="center"/>
        <w:rPr>
          <w:i/>
        </w:rPr>
      </w:pPr>
      <w:r w:rsidRPr="00AA61F9">
        <w:rPr>
          <w:i/>
        </w:rPr>
        <w:t xml:space="preserve">Одобрено </w:t>
      </w:r>
    </w:p>
    <w:p w14:paraId="0F216A21" w14:textId="20836B19" w:rsidR="00BF05CD" w:rsidRPr="00AA61F9" w:rsidRDefault="00881B74">
      <w:pPr>
        <w:jc w:val="center"/>
        <w:rPr>
          <w:i/>
        </w:rPr>
      </w:pPr>
      <w:r w:rsidRPr="00AA61F9">
        <w:rPr>
          <w:i/>
        </w:rPr>
        <w:t xml:space="preserve">Советом учебно-научного Департамента иностранных языков и межкультурной коммуникации </w:t>
      </w:r>
    </w:p>
    <w:p w14:paraId="0FF137E0" w14:textId="2F5DA672" w:rsidR="00BF05CD" w:rsidRPr="00AA61F9" w:rsidRDefault="00881B74">
      <w:pPr>
        <w:jc w:val="center"/>
        <w:rPr>
          <w:i/>
        </w:rPr>
      </w:pPr>
      <w:r w:rsidRPr="00AA61F9">
        <w:rPr>
          <w:i/>
        </w:rPr>
        <w:t xml:space="preserve">(протокол № </w:t>
      </w:r>
      <w:r w:rsidR="005D164B" w:rsidRPr="00AA61F9">
        <w:rPr>
          <w:i/>
        </w:rPr>
        <w:t>22</w:t>
      </w:r>
      <w:r w:rsidRPr="00AA61F9">
        <w:rPr>
          <w:i/>
        </w:rPr>
        <w:t xml:space="preserve"> от </w:t>
      </w:r>
      <w:r w:rsidR="005D164B" w:rsidRPr="00AA61F9">
        <w:rPr>
          <w:i/>
        </w:rPr>
        <w:t>26</w:t>
      </w:r>
      <w:r w:rsidRPr="00AA61F9">
        <w:rPr>
          <w:i/>
        </w:rPr>
        <w:t xml:space="preserve"> </w:t>
      </w:r>
      <w:r w:rsidR="005D164B" w:rsidRPr="00AA61F9">
        <w:rPr>
          <w:i/>
        </w:rPr>
        <w:t>мая</w:t>
      </w:r>
      <w:r w:rsidRPr="00AA61F9">
        <w:rPr>
          <w:i/>
        </w:rPr>
        <w:t xml:space="preserve"> 2022 г.)</w:t>
      </w:r>
    </w:p>
    <w:p w14:paraId="33F95595" w14:textId="77777777" w:rsidR="00BF05CD" w:rsidRPr="00AA61F9" w:rsidRDefault="00BF05CD">
      <w:pPr>
        <w:jc w:val="center"/>
        <w:rPr>
          <w:i/>
        </w:rPr>
      </w:pPr>
    </w:p>
    <w:p w14:paraId="384D3E74" w14:textId="492237A3" w:rsidR="00BF05CD" w:rsidRPr="00AA61F9" w:rsidRDefault="00881B74" w:rsidP="00AA61F9">
      <w:pPr>
        <w:jc w:val="center"/>
        <w:rPr>
          <w:b/>
        </w:rPr>
      </w:pPr>
      <w:r w:rsidRPr="00AA61F9">
        <w:rPr>
          <w:b/>
        </w:rPr>
        <w:t>Москва 2022</w:t>
      </w:r>
    </w:p>
    <w:p w14:paraId="3BB62D33" w14:textId="28B65E2D" w:rsidR="00BF05CD" w:rsidRPr="00AA61F9" w:rsidRDefault="00881B74" w:rsidP="00AA61F9">
      <w:pPr>
        <w:jc w:val="center"/>
      </w:pPr>
      <w:r>
        <w:br w:type="page"/>
      </w:r>
      <w:bookmarkStart w:id="4" w:name="bookmark=id.2et92p0" w:colFirst="0" w:colLast="0"/>
      <w:bookmarkEnd w:id="4"/>
      <w:r w:rsidRPr="00742DEF">
        <w:rPr>
          <w:b/>
        </w:rPr>
        <w:lastRenderedPageBreak/>
        <w:t>СОДЕРЖАНИЕ</w:t>
      </w:r>
    </w:p>
    <w:p w14:paraId="56F0DDCF" w14:textId="77777777" w:rsidR="00BF05CD" w:rsidRDefault="00BF05CD">
      <w:pPr>
        <w:jc w:val="center"/>
      </w:pPr>
    </w:p>
    <w:sdt>
      <w:sdtPr>
        <w:id w:val="-993030509"/>
        <w:docPartObj>
          <w:docPartGallery w:val="Table of Contents"/>
          <w:docPartUnique/>
        </w:docPartObj>
      </w:sdtPr>
      <w:sdtContent>
        <w:p w14:paraId="29D08AF4" w14:textId="15BADB41" w:rsidR="00536BE4" w:rsidRDefault="00881B74">
          <w:pPr>
            <w:pStyle w:val="11"/>
            <w:tabs>
              <w:tab w:val="left" w:pos="440"/>
              <w:tab w:val="right" w:pos="9062"/>
            </w:tabs>
            <w:rPr>
              <w:noProof/>
            </w:rPr>
          </w:pPr>
          <w:r>
            <w:fldChar w:fldCharType="begin"/>
          </w:r>
          <w:r>
            <w:instrText xml:space="preserve"> TOC \h \u \z </w:instrText>
          </w:r>
          <w:r>
            <w:fldChar w:fldCharType="separate"/>
          </w:r>
          <w:hyperlink w:anchor="_Toc105419137" w:history="1">
            <w:r w:rsidR="00536BE4" w:rsidRPr="00456D33">
              <w:rPr>
                <w:rStyle w:val="af5"/>
                <w:b/>
                <w:noProof/>
              </w:rPr>
              <w:t>1.</w:t>
            </w:r>
            <w:r w:rsidR="00536BE4">
              <w:rPr>
                <w:rFonts w:asciiTheme="minorHAnsi" w:eastAsiaTheme="minorEastAsia" w:hAnsiTheme="minorHAnsi" w:cstheme="minorBidi"/>
                <w:noProof/>
                <w:sz w:val="22"/>
                <w:szCs w:val="22"/>
              </w:rPr>
              <w:tab/>
            </w:r>
            <w:r w:rsidR="00536BE4" w:rsidRPr="00456D33">
              <w:rPr>
                <w:rStyle w:val="af5"/>
                <w:b/>
                <w:noProof/>
              </w:rPr>
              <w:t>Наименование дисциплины</w:t>
            </w:r>
            <w:r w:rsidR="00536BE4">
              <w:rPr>
                <w:noProof/>
                <w:webHidden/>
              </w:rPr>
              <w:tab/>
            </w:r>
            <w:r w:rsidR="00536BE4">
              <w:rPr>
                <w:noProof/>
                <w:webHidden/>
              </w:rPr>
              <w:fldChar w:fldCharType="begin"/>
            </w:r>
            <w:r w:rsidR="00536BE4">
              <w:rPr>
                <w:noProof/>
                <w:webHidden/>
              </w:rPr>
              <w:instrText xml:space="preserve"> PAGEREF _Toc105419137 \h </w:instrText>
            </w:r>
            <w:r w:rsidR="00536BE4">
              <w:rPr>
                <w:noProof/>
                <w:webHidden/>
              </w:rPr>
            </w:r>
            <w:r w:rsidR="00536BE4">
              <w:rPr>
                <w:noProof/>
                <w:webHidden/>
              </w:rPr>
              <w:fldChar w:fldCharType="separate"/>
            </w:r>
            <w:r w:rsidR="00536BE4">
              <w:rPr>
                <w:noProof/>
                <w:webHidden/>
              </w:rPr>
              <w:t>4</w:t>
            </w:r>
            <w:r w:rsidR="00536BE4">
              <w:rPr>
                <w:noProof/>
                <w:webHidden/>
              </w:rPr>
              <w:fldChar w:fldCharType="end"/>
            </w:r>
          </w:hyperlink>
        </w:p>
        <w:p w14:paraId="3C7A1A3D" w14:textId="1597996A" w:rsidR="001344A0" w:rsidRPr="001344A0" w:rsidRDefault="00C04ABA" w:rsidP="001344A0">
          <w:pPr>
            <w:pStyle w:val="23"/>
            <w:ind w:left="0"/>
            <w:rPr>
              <w:b/>
              <w:noProof/>
            </w:rPr>
          </w:pPr>
          <w:hyperlink w:anchor="_Toc103856474" w:history="1">
            <w:r w:rsidR="001344A0" w:rsidRPr="001344A0">
              <w:rPr>
                <w:rStyle w:val="af5"/>
                <w:b/>
                <w:noProof/>
              </w:rPr>
              <w:t>2.</w:t>
            </w:r>
            <w:r w:rsidR="001344A0" w:rsidRPr="001344A0">
              <w:rPr>
                <w:b/>
                <w:noProof/>
              </w:rPr>
              <w:tab/>
            </w:r>
            <w:r w:rsidR="001344A0" w:rsidRPr="001344A0">
              <w:rPr>
                <w:rStyle w:val="af5"/>
                <w:b/>
                <w:noProof/>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344A0" w:rsidRPr="001344A0">
              <w:rPr>
                <w:b/>
                <w:noProof/>
                <w:webHidden/>
              </w:rPr>
              <w:tab/>
            </w:r>
          </w:hyperlink>
          <w:r w:rsidR="001344A0" w:rsidRPr="001344A0">
            <w:rPr>
              <w:rStyle w:val="af5"/>
              <w:noProof/>
              <w:color w:val="auto"/>
              <w:u w:val="none"/>
            </w:rPr>
            <w:t xml:space="preserve">                                                     4</w:t>
          </w:r>
        </w:p>
        <w:p w14:paraId="406F7806" w14:textId="5544ED82" w:rsidR="00536BE4" w:rsidRDefault="00C04ABA">
          <w:pPr>
            <w:pStyle w:val="11"/>
            <w:tabs>
              <w:tab w:val="left" w:pos="440"/>
              <w:tab w:val="right" w:pos="9062"/>
            </w:tabs>
            <w:rPr>
              <w:rFonts w:asciiTheme="minorHAnsi" w:eastAsiaTheme="minorEastAsia" w:hAnsiTheme="minorHAnsi" w:cstheme="minorBidi"/>
              <w:noProof/>
              <w:sz w:val="22"/>
              <w:szCs w:val="22"/>
            </w:rPr>
          </w:pPr>
          <w:hyperlink w:anchor="_Toc105419138" w:history="1">
            <w:r w:rsidR="00536BE4" w:rsidRPr="00456D33">
              <w:rPr>
                <w:rStyle w:val="af5"/>
                <w:b/>
                <w:noProof/>
              </w:rPr>
              <w:t>3.</w:t>
            </w:r>
            <w:r w:rsidR="00536BE4">
              <w:rPr>
                <w:rFonts w:asciiTheme="minorHAnsi" w:eastAsiaTheme="minorEastAsia" w:hAnsiTheme="minorHAnsi" w:cstheme="minorBidi"/>
                <w:noProof/>
                <w:sz w:val="22"/>
                <w:szCs w:val="22"/>
              </w:rPr>
              <w:tab/>
            </w:r>
            <w:r w:rsidR="00536BE4" w:rsidRPr="00456D33">
              <w:rPr>
                <w:rStyle w:val="af5"/>
                <w:b/>
                <w:noProof/>
              </w:rPr>
              <w:t>Место дисциплины в структуре образовательной программы</w:t>
            </w:r>
            <w:r w:rsidR="00536BE4">
              <w:rPr>
                <w:noProof/>
                <w:webHidden/>
              </w:rPr>
              <w:tab/>
            </w:r>
            <w:r w:rsidR="00536BE4">
              <w:rPr>
                <w:noProof/>
                <w:webHidden/>
              </w:rPr>
              <w:fldChar w:fldCharType="begin"/>
            </w:r>
            <w:r w:rsidR="00536BE4">
              <w:rPr>
                <w:noProof/>
                <w:webHidden/>
              </w:rPr>
              <w:instrText xml:space="preserve"> PAGEREF _Toc105419138 \h </w:instrText>
            </w:r>
            <w:r w:rsidR="00536BE4">
              <w:rPr>
                <w:noProof/>
                <w:webHidden/>
              </w:rPr>
            </w:r>
            <w:r w:rsidR="00536BE4">
              <w:rPr>
                <w:noProof/>
                <w:webHidden/>
              </w:rPr>
              <w:fldChar w:fldCharType="separate"/>
            </w:r>
            <w:r w:rsidR="00536BE4">
              <w:rPr>
                <w:noProof/>
                <w:webHidden/>
              </w:rPr>
              <w:t>7</w:t>
            </w:r>
            <w:r w:rsidR="00536BE4">
              <w:rPr>
                <w:noProof/>
                <w:webHidden/>
              </w:rPr>
              <w:fldChar w:fldCharType="end"/>
            </w:r>
          </w:hyperlink>
        </w:p>
        <w:p w14:paraId="0F5C5FAA" w14:textId="6AA8DDAD" w:rsidR="00536BE4" w:rsidRDefault="00C04ABA">
          <w:pPr>
            <w:pStyle w:val="11"/>
            <w:tabs>
              <w:tab w:val="left" w:pos="440"/>
              <w:tab w:val="right" w:pos="9062"/>
            </w:tabs>
            <w:rPr>
              <w:rFonts w:asciiTheme="minorHAnsi" w:eastAsiaTheme="minorEastAsia" w:hAnsiTheme="minorHAnsi" w:cstheme="minorBidi"/>
              <w:noProof/>
              <w:sz w:val="22"/>
              <w:szCs w:val="22"/>
            </w:rPr>
          </w:pPr>
          <w:hyperlink w:anchor="_Toc105419139" w:history="1">
            <w:r w:rsidR="00536BE4" w:rsidRPr="00456D33">
              <w:rPr>
                <w:rStyle w:val="af5"/>
                <w:b/>
                <w:noProof/>
              </w:rPr>
              <w:t>4.</w:t>
            </w:r>
            <w:r w:rsidR="00536BE4">
              <w:rPr>
                <w:rFonts w:asciiTheme="minorHAnsi" w:eastAsiaTheme="minorEastAsia" w:hAnsiTheme="minorHAnsi" w:cstheme="minorBidi"/>
                <w:noProof/>
                <w:sz w:val="22"/>
                <w:szCs w:val="22"/>
              </w:rPr>
              <w:tab/>
            </w:r>
            <w:r w:rsidR="00536BE4" w:rsidRPr="00456D33">
              <w:rPr>
                <w:rStyle w:val="af5"/>
                <w:b/>
                <w:noProof/>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36BE4">
              <w:rPr>
                <w:noProof/>
                <w:webHidden/>
              </w:rPr>
              <w:tab/>
            </w:r>
            <w:r w:rsidR="00536BE4">
              <w:rPr>
                <w:noProof/>
                <w:webHidden/>
              </w:rPr>
              <w:fldChar w:fldCharType="begin"/>
            </w:r>
            <w:r w:rsidR="00536BE4">
              <w:rPr>
                <w:noProof/>
                <w:webHidden/>
              </w:rPr>
              <w:instrText xml:space="preserve"> PAGEREF _Toc105419139 \h </w:instrText>
            </w:r>
            <w:r w:rsidR="00536BE4">
              <w:rPr>
                <w:noProof/>
                <w:webHidden/>
              </w:rPr>
            </w:r>
            <w:r w:rsidR="00536BE4">
              <w:rPr>
                <w:noProof/>
                <w:webHidden/>
              </w:rPr>
              <w:fldChar w:fldCharType="separate"/>
            </w:r>
            <w:r w:rsidR="00536BE4">
              <w:rPr>
                <w:noProof/>
                <w:webHidden/>
              </w:rPr>
              <w:t>7</w:t>
            </w:r>
            <w:r w:rsidR="00536BE4">
              <w:rPr>
                <w:noProof/>
                <w:webHidden/>
              </w:rPr>
              <w:fldChar w:fldCharType="end"/>
            </w:r>
          </w:hyperlink>
        </w:p>
        <w:p w14:paraId="65CEBC4C" w14:textId="34325AC7" w:rsidR="00536BE4" w:rsidRDefault="00C04ABA">
          <w:pPr>
            <w:pStyle w:val="11"/>
            <w:tabs>
              <w:tab w:val="left" w:pos="440"/>
              <w:tab w:val="right" w:pos="9062"/>
            </w:tabs>
            <w:rPr>
              <w:rFonts w:asciiTheme="minorHAnsi" w:eastAsiaTheme="minorEastAsia" w:hAnsiTheme="minorHAnsi" w:cstheme="minorBidi"/>
              <w:noProof/>
              <w:sz w:val="22"/>
              <w:szCs w:val="22"/>
            </w:rPr>
          </w:pPr>
          <w:hyperlink w:anchor="_Toc105419140" w:history="1">
            <w:r w:rsidR="00536BE4" w:rsidRPr="00456D33">
              <w:rPr>
                <w:rStyle w:val="af5"/>
                <w:b/>
                <w:noProof/>
              </w:rPr>
              <w:t>5.</w:t>
            </w:r>
            <w:r w:rsidR="00536BE4">
              <w:rPr>
                <w:rFonts w:asciiTheme="minorHAnsi" w:eastAsiaTheme="minorEastAsia" w:hAnsiTheme="minorHAnsi" w:cstheme="minorBidi"/>
                <w:noProof/>
                <w:sz w:val="22"/>
                <w:szCs w:val="22"/>
              </w:rPr>
              <w:tab/>
            </w:r>
            <w:r w:rsidR="00536BE4" w:rsidRPr="00456D33">
              <w:rPr>
                <w:rStyle w:val="af5"/>
                <w:b/>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6BE4">
              <w:rPr>
                <w:noProof/>
                <w:webHidden/>
              </w:rPr>
              <w:tab/>
            </w:r>
            <w:r w:rsidR="001344A0">
              <w:rPr>
                <w:noProof/>
                <w:webHidden/>
              </w:rPr>
              <w:t>8</w:t>
            </w:r>
          </w:hyperlink>
        </w:p>
        <w:p w14:paraId="471A8AA6" w14:textId="55A2748E" w:rsidR="00536BE4" w:rsidRDefault="00C04ABA">
          <w:pPr>
            <w:pStyle w:val="23"/>
            <w:tabs>
              <w:tab w:val="left" w:pos="880"/>
              <w:tab w:val="right" w:pos="9062"/>
            </w:tabs>
            <w:rPr>
              <w:rFonts w:asciiTheme="minorHAnsi" w:hAnsiTheme="minorHAnsi" w:cstheme="minorBidi"/>
              <w:noProof/>
              <w:sz w:val="22"/>
              <w:szCs w:val="22"/>
            </w:rPr>
          </w:pPr>
          <w:hyperlink w:anchor="_Toc105419141" w:history="1">
            <w:r w:rsidR="00536BE4" w:rsidRPr="00456D33">
              <w:rPr>
                <w:rStyle w:val="af5"/>
                <w:b/>
                <w:bCs/>
                <w:noProof/>
              </w:rPr>
              <w:t>5.1.</w:t>
            </w:r>
            <w:r w:rsidR="00536BE4">
              <w:rPr>
                <w:rFonts w:asciiTheme="minorHAnsi" w:hAnsiTheme="minorHAnsi" w:cstheme="minorBidi"/>
                <w:noProof/>
                <w:sz w:val="22"/>
                <w:szCs w:val="22"/>
              </w:rPr>
              <w:tab/>
            </w:r>
            <w:r w:rsidR="00536BE4" w:rsidRPr="00456D33">
              <w:rPr>
                <w:rStyle w:val="af5"/>
                <w:b/>
                <w:bCs/>
                <w:noProof/>
              </w:rPr>
              <w:t>Содержание дисциплины</w:t>
            </w:r>
            <w:r w:rsidR="00536BE4">
              <w:rPr>
                <w:noProof/>
                <w:webHidden/>
              </w:rPr>
              <w:tab/>
            </w:r>
            <w:r w:rsidR="001344A0">
              <w:rPr>
                <w:noProof/>
                <w:webHidden/>
              </w:rPr>
              <w:t>8</w:t>
            </w:r>
          </w:hyperlink>
        </w:p>
        <w:p w14:paraId="6045D061" w14:textId="378AF334" w:rsidR="00536BE4" w:rsidRDefault="00C04ABA">
          <w:pPr>
            <w:pStyle w:val="23"/>
            <w:tabs>
              <w:tab w:val="left" w:pos="880"/>
              <w:tab w:val="right" w:pos="9062"/>
            </w:tabs>
            <w:rPr>
              <w:rFonts w:asciiTheme="minorHAnsi" w:hAnsiTheme="minorHAnsi" w:cstheme="minorBidi"/>
              <w:noProof/>
              <w:sz w:val="22"/>
              <w:szCs w:val="22"/>
            </w:rPr>
          </w:pPr>
          <w:hyperlink w:anchor="_Toc105419142" w:history="1">
            <w:r w:rsidR="00536BE4" w:rsidRPr="00456D33">
              <w:rPr>
                <w:rStyle w:val="af5"/>
                <w:b/>
                <w:bCs/>
                <w:noProof/>
              </w:rPr>
              <w:t>5.2.</w:t>
            </w:r>
            <w:r w:rsidR="00536BE4">
              <w:rPr>
                <w:rFonts w:asciiTheme="minorHAnsi" w:hAnsiTheme="minorHAnsi" w:cstheme="minorBidi"/>
                <w:noProof/>
                <w:sz w:val="22"/>
                <w:szCs w:val="22"/>
              </w:rPr>
              <w:tab/>
            </w:r>
            <w:r w:rsidR="00536BE4" w:rsidRPr="00456D33">
              <w:rPr>
                <w:rStyle w:val="af5"/>
                <w:b/>
                <w:bCs/>
                <w:noProof/>
              </w:rPr>
              <w:t>Учебно-тематический план</w:t>
            </w:r>
            <w:r w:rsidR="00536BE4">
              <w:rPr>
                <w:noProof/>
                <w:webHidden/>
              </w:rPr>
              <w:tab/>
            </w:r>
            <w:r w:rsidR="001344A0">
              <w:rPr>
                <w:noProof/>
                <w:webHidden/>
              </w:rPr>
              <w:t>9</w:t>
            </w:r>
          </w:hyperlink>
        </w:p>
        <w:p w14:paraId="7157FD6A" w14:textId="47707BBE" w:rsidR="00536BE4" w:rsidRDefault="00C04ABA">
          <w:pPr>
            <w:pStyle w:val="23"/>
            <w:tabs>
              <w:tab w:val="left" w:pos="880"/>
              <w:tab w:val="right" w:pos="9062"/>
            </w:tabs>
            <w:rPr>
              <w:rFonts w:asciiTheme="minorHAnsi" w:hAnsiTheme="minorHAnsi" w:cstheme="minorBidi"/>
              <w:noProof/>
              <w:sz w:val="22"/>
              <w:szCs w:val="22"/>
            </w:rPr>
          </w:pPr>
          <w:hyperlink w:anchor="_Toc105419143" w:history="1">
            <w:r w:rsidR="00536BE4" w:rsidRPr="00456D33">
              <w:rPr>
                <w:rStyle w:val="af5"/>
                <w:b/>
                <w:bCs/>
                <w:noProof/>
              </w:rPr>
              <w:t>5.3.</w:t>
            </w:r>
            <w:r w:rsidR="00536BE4">
              <w:rPr>
                <w:rFonts w:asciiTheme="minorHAnsi" w:hAnsiTheme="minorHAnsi" w:cstheme="minorBidi"/>
                <w:noProof/>
                <w:sz w:val="22"/>
                <w:szCs w:val="22"/>
              </w:rPr>
              <w:tab/>
            </w:r>
            <w:r w:rsidR="00536BE4" w:rsidRPr="00456D33">
              <w:rPr>
                <w:rStyle w:val="af5"/>
                <w:b/>
                <w:bCs/>
                <w:noProof/>
              </w:rPr>
              <w:t>Содержание семинаров, практических занятий</w:t>
            </w:r>
            <w:r w:rsidR="00536BE4">
              <w:rPr>
                <w:noProof/>
                <w:webHidden/>
              </w:rPr>
              <w:tab/>
            </w:r>
            <w:r w:rsidR="001344A0">
              <w:rPr>
                <w:noProof/>
                <w:webHidden/>
              </w:rPr>
              <w:t>9</w:t>
            </w:r>
          </w:hyperlink>
        </w:p>
        <w:p w14:paraId="57A1C617" w14:textId="722FFC75" w:rsidR="00536BE4" w:rsidRDefault="00C04ABA">
          <w:pPr>
            <w:pStyle w:val="11"/>
            <w:tabs>
              <w:tab w:val="left" w:pos="440"/>
              <w:tab w:val="right" w:pos="9062"/>
            </w:tabs>
            <w:rPr>
              <w:rFonts w:asciiTheme="minorHAnsi" w:eastAsiaTheme="minorEastAsia" w:hAnsiTheme="minorHAnsi" w:cstheme="minorBidi"/>
              <w:noProof/>
              <w:sz w:val="22"/>
              <w:szCs w:val="22"/>
            </w:rPr>
          </w:pPr>
          <w:hyperlink w:anchor="_Toc105419144" w:history="1">
            <w:r w:rsidR="00536BE4" w:rsidRPr="00456D33">
              <w:rPr>
                <w:rStyle w:val="af5"/>
                <w:b/>
                <w:bCs/>
                <w:noProof/>
              </w:rPr>
              <w:t>6.</w:t>
            </w:r>
            <w:r w:rsidR="00536BE4">
              <w:rPr>
                <w:rFonts w:asciiTheme="minorHAnsi" w:eastAsiaTheme="minorEastAsia" w:hAnsiTheme="minorHAnsi" w:cstheme="minorBidi"/>
                <w:noProof/>
                <w:sz w:val="22"/>
                <w:szCs w:val="22"/>
              </w:rPr>
              <w:tab/>
            </w:r>
            <w:r w:rsidR="00536BE4" w:rsidRPr="00456D33">
              <w:rPr>
                <w:rStyle w:val="af5"/>
                <w:b/>
                <w:bCs/>
                <w:noProof/>
              </w:rPr>
              <w:t>Перечень учебно-методического обеспечения для самостоятельной работы обучающихся по дисциплине</w:t>
            </w:r>
            <w:r w:rsidR="00536BE4">
              <w:rPr>
                <w:noProof/>
                <w:webHidden/>
              </w:rPr>
              <w:tab/>
            </w:r>
            <w:r w:rsidR="00536BE4">
              <w:rPr>
                <w:noProof/>
                <w:webHidden/>
              </w:rPr>
              <w:fldChar w:fldCharType="begin"/>
            </w:r>
            <w:r w:rsidR="00536BE4">
              <w:rPr>
                <w:noProof/>
                <w:webHidden/>
              </w:rPr>
              <w:instrText xml:space="preserve"> PAGEREF _Toc105419144 \h </w:instrText>
            </w:r>
            <w:r w:rsidR="00536BE4">
              <w:rPr>
                <w:noProof/>
                <w:webHidden/>
              </w:rPr>
            </w:r>
            <w:r w:rsidR="00536BE4">
              <w:rPr>
                <w:noProof/>
                <w:webHidden/>
              </w:rPr>
              <w:fldChar w:fldCharType="separate"/>
            </w:r>
            <w:r w:rsidR="00536BE4">
              <w:rPr>
                <w:noProof/>
                <w:webHidden/>
              </w:rPr>
              <w:t>1</w:t>
            </w:r>
            <w:r w:rsidR="001344A0">
              <w:rPr>
                <w:noProof/>
                <w:webHidden/>
              </w:rPr>
              <w:t>1</w:t>
            </w:r>
            <w:r w:rsidR="00536BE4">
              <w:rPr>
                <w:noProof/>
                <w:webHidden/>
              </w:rPr>
              <w:fldChar w:fldCharType="end"/>
            </w:r>
          </w:hyperlink>
        </w:p>
        <w:p w14:paraId="7439407C" w14:textId="0DC486A1" w:rsidR="00536BE4" w:rsidRDefault="00C04ABA">
          <w:pPr>
            <w:pStyle w:val="23"/>
            <w:tabs>
              <w:tab w:val="left" w:pos="880"/>
              <w:tab w:val="right" w:pos="9062"/>
            </w:tabs>
            <w:rPr>
              <w:rFonts w:asciiTheme="minorHAnsi" w:hAnsiTheme="minorHAnsi" w:cstheme="minorBidi"/>
              <w:noProof/>
              <w:sz w:val="22"/>
              <w:szCs w:val="22"/>
            </w:rPr>
          </w:pPr>
          <w:hyperlink w:anchor="_Toc105419145" w:history="1">
            <w:r w:rsidR="00536BE4" w:rsidRPr="00456D33">
              <w:rPr>
                <w:rStyle w:val="af5"/>
                <w:rFonts w:eastAsia="Times New Roman"/>
                <w:b/>
                <w:bCs/>
                <w:noProof/>
              </w:rPr>
              <w:t>6.1.</w:t>
            </w:r>
            <w:r w:rsidR="00536BE4">
              <w:rPr>
                <w:rFonts w:asciiTheme="minorHAnsi" w:hAnsiTheme="minorHAnsi" w:cstheme="minorBidi"/>
                <w:noProof/>
                <w:sz w:val="22"/>
                <w:szCs w:val="22"/>
              </w:rPr>
              <w:tab/>
            </w:r>
            <w:r w:rsidR="00536BE4" w:rsidRPr="00456D33">
              <w:rPr>
                <w:rStyle w:val="af5"/>
                <w:rFonts w:eastAsia="Times New Roman"/>
                <w:b/>
                <w:noProof/>
              </w:rPr>
              <w:t>Перечень вопросов, отводимых на самостоятельное освоение дисциплины, формы внеаудиторной самостоятельной работы</w:t>
            </w:r>
            <w:r w:rsidR="00536BE4">
              <w:rPr>
                <w:noProof/>
                <w:webHidden/>
              </w:rPr>
              <w:tab/>
            </w:r>
            <w:r w:rsidR="00536BE4">
              <w:rPr>
                <w:noProof/>
                <w:webHidden/>
              </w:rPr>
              <w:fldChar w:fldCharType="begin"/>
            </w:r>
            <w:r w:rsidR="00536BE4">
              <w:rPr>
                <w:noProof/>
                <w:webHidden/>
              </w:rPr>
              <w:instrText xml:space="preserve"> PAGEREF _Toc105419145 \h </w:instrText>
            </w:r>
            <w:r w:rsidR="00536BE4">
              <w:rPr>
                <w:noProof/>
                <w:webHidden/>
              </w:rPr>
            </w:r>
            <w:r w:rsidR="00536BE4">
              <w:rPr>
                <w:noProof/>
                <w:webHidden/>
              </w:rPr>
              <w:fldChar w:fldCharType="separate"/>
            </w:r>
            <w:r w:rsidR="00536BE4">
              <w:rPr>
                <w:noProof/>
                <w:webHidden/>
              </w:rPr>
              <w:t>1</w:t>
            </w:r>
            <w:r w:rsidR="001344A0">
              <w:rPr>
                <w:noProof/>
                <w:webHidden/>
              </w:rPr>
              <w:t>1</w:t>
            </w:r>
            <w:r w:rsidR="00536BE4">
              <w:rPr>
                <w:noProof/>
                <w:webHidden/>
              </w:rPr>
              <w:fldChar w:fldCharType="end"/>
            </w:r>
          </w:hyperlink>
        </w:p>
        <w:p w14:paraId="536BD6F9" w14:textId="06156A60" w:rsidR="00536BE4" w:rsidRDefault="00C04ABA">
          <w:pPr>
            <w:pStyle w:val="23"/>
            <w:tabs>
              <w:tab w:val="left" w:pos="880"/>
              <w:tab w:val="right" w:pos="9062"/>
            </w:tabs>
            <w:rPr>
              <w:rFonts w:asciiTheme="minorHAnsi" w:hAnsiTheme="minorHAnsi" w:cstheme="minorBidi"/>
              <w:noProof/>
              <w:sz w:val="22"/>
              <w:szCs w:val="22"/>
            </w:rPr>
          </w:pPr>
          <w:hyperlink w:anchor="_Toc105419146" w:history="1">
            <w:r w:rsidR="00536BE4" w:rsidRPr="00456D33">
              <w:rPr>
                <w:rStyle w:val="af5"/>
                <w:b/>
                <w:noProof/>
              </w:rPr>
              <w:t>6.2</w:t>
            </w:r>
            <w:r w:rsidR="00536BE4">
              <w:rPr>
                <w:rFonts w:asciiTheme="minorHAnsi" w:hAnsiTheme="minorHAnsi" w:cstheme="minorBidi"/>
                <w:noProof/>
                <w:sz w:val="22"/>
                <w:szCs w:val="22"/>
              </w:rPr>
              <w:tab/>
            </w:r>
            <w:r w:rsidR="00536BE4" w:rsidRPr="00456D33">
              <w:rPr>
                <w:rStyle w:val="af5"/>
                <w:b/>
                <w:noProof/>
              </w:rPr>
              <w:t>Перечень вопросов, заданий, тем для подготовки к текущему контролю</w:t>
            </w:r>
            <w:r w:rsidR="00536BE4">
              <w:rPr>
                <w:noProof/>
                <w:webHidden/>
              </w:rPr>
              <w:tab/>
            </w:r>
            <w:r w:rsidR="00536BE4">
              <w:rPr>
                <w:noProof/>
                <w:webHidden/>
              </w:rPr>
              <w:fldChar w:fldCharType="begin"/>
            </w:r>
            <w:r w:rsidR="00536BE4">
              <w:rPr>
                <w:noProof/>
                <w:webHidden/>
              </w:rPr>
              <w:instrText xml:space="preserve"> PAGEREF _Toc105419146 \h </w:instrText>
            </w:r>
            <w:r w:rsidR="00536BE4">
              <w:rPr>
                <w:noProof/>
                <w:webHidden/>
              </w:rPr>
            </w:r>
            <w:r w:rsidR="00536BE4">
              <w:rPr>
                <w:noProof/>
                <w:webHidden/>
              </w:rPr>
              <w:fldChar w:fldCharType="separate"/>
            </w:r>
            <w:r w:rsidR="00536BE4">
              <w:rPr>
                <w:noProof/>
                <w:webHidden/>
              </w:rPr>
              <w:t>1</w:t>
            </w:r>
            <w:r w:rsidR="001344A0">
              <w:rPr>
                <w:noProof/>
                <w:webHidden/>
              </w:rPr>
              <w:t>2</w:t>
            </w:r>
            <w:r w:rsidR="00536BE4">
              <w:rPr>
                <w:noProof/>
                <w:webHidden/>
              </w:rPr>
              <w:fldChar w:fldCharType="end"/>
            </w:r>
          </w:hyperlink>
        </w:p>
        <w:p w14:paraId="6B22E718" w14:textId="528362B4" w:rsidR="00536BE4" w:rsidRDefault="00C04ABA">
          <w:pPr>
            <w:pStyle w:val="11"/>
            <w:tabs>
              <w:tab w:val="left" w:pos="440"/>
              <w:tab w:val="right" w:pos="9062"/>
            </w:tabs>
            <w:rPr>
              <w:rFonts w:asciiTheme="minorHAnsi" w:eastAsiaTheme="minorEastAsia" w:hAnsiTheme="minorHAnsi" w:cstheme="minorBidi"/>
              <w:noProof/>
              <w:sz w:val="22"/>
              <w:szCs w:val="22"/>
            </w:rPr>
          </w:pPr>
          <w:hyperlink w:anchor="_Toc105419147" w:history="1">
            <w:r w:rsidR="00536BE4" w:rsidRPr="00456D33">
              <w:rPr>
                <w:rStyle w:val="af5"/>
                <w:b/>
                <w:noProof/>
              </w:rPr>
              <w:t>7.</w:t>
            </w:r>
            <w:r w:rsidR="00536BE4">
              <w:rPr>
                <w:rFonts w:asciiTheme="minorHAnsi" w:eastAsiaTheme="minorEastAsia" w:hAnsiTheme="minorHAnsi" w:cstheme="minorBidi"/>
                <w:noProof/>
                <w:sz w:val="22"/>
                <w:szCs w:val="22"/>
              </w:rPr>
              <w:tab/>
            </w:r>
            <w:r w:rsidR="00536BE4" w:rsidRPr="00456D33">
              <w:rPr>
                <w:rStyle w:val="af5"/>
                <w:b/>
                <w:noProof/>
              </w:rPr>
              <w:t>Фонд оценочных средств для проведения промежуточной аттестации обучающихся по дисциплине</w:t>
            </w:r>
            <w:r w:rsidR="00536BE4">
              <w:rPr>
                <w:noProof/>
                <w:webHidden/>
              </w:rPr>
              <w:tab/>
            </w:r>
            <w:r w:rsidR="00536BE4">
              <w:rPr>
                <w:noProof/>
                <w:webHidden/>
              </w:rPr>
              <w:fldChar w:fldCharType="begin"/>
            </w:r>
            <w:r w:rsidR="00536BE4">
              <w:rPr>
                <w:noProof/>
                <w:webHidden/>
              </w:rPr>
              <w:instrText xml:space="preserve"> PAGEREF _Toc105419147 \h </w:instrText>
            </w:r>
            <w:r w:rsidR="00536BE4">
              <w:rPr>
                <w:noProof/>
                <w:webHidden/>
              </w:rPr>
            </w:r>
            <w:r w:rsidR="00536BE4">
              <w:rPr>
                <w:noProof/>
                <w:webHidden/>
              </w:rPr>
              <w:fldChar w:fldCharType="separate"/>
            </w:r>
            <w:r w:rsidR="00536BE4">
              <w:rPr>
                <w:noProof/>
                <w:webHidden/>
              </w:rPr>
              <w:t>2</w:t>
            </w:r>
            <w:r w:rsidR="001344A0">
              <w:rPr>
                <w:noProof/>
                <w:webHidden/>
              </w:rPr>
              <w:t>6</w:t>
            </w:r>
            <w:r w:rsidR="00536BE4">
              <w:rPr>
                <w:noProof/>
                <w:webHidden/>
              </w:rPr>
              <w:fldChar w:fldCharType="end"/>
            </w:r>
          </w:hyperlink>
        </w:p>
        <w:p w14:paraId="220A6E72" w14:textId="4327C1A7" w:rsidR="00536BE4" w:rsidRDefault="00C04ABA">
          <w:pPr>
            <w:pStyle w:val="11"/>
            <w:tabs>
              <w:tab w:val="right" w:pos="9062"/>
            </w:tabs>
            <w:rPr>
              <w:rFonts w:asciiTheme="minorHAnsi" w:eastAsiaTheme="minorEastAsia" w:hAnsiTheme="minorHAnsi" w:cstheme="minorBidi"/>
              <w:noProof/>
              <w:sz w:val="22"/>
              <w:szCs w:val="22"/>
            </w:rPr>
          </w:pPr>
          <w:hyperlink w:anchor="_Toc105419149" w:history="1">
            <w:r w:rsidR="00536BE4" w:rsidRPr="00456D33">
              <w:rPr>
                <w:rStyle w:val="af5"/>
                <w:b/>
                <w:noProof/>
              </w:rPr>
              <w:t>8. Перечень основной и дополнительной учебной литературы, необходимой для освоения дисциплины</w:t>
            </w:r>
            <w:r w:rsidR="00536BE4">
              <w:rPr>
                <w:noProof/>
                <w:webHidden/>
              </w:rPr>
              <w:tab/>
            </w:r>
            <w:r w:rsidR="00536BE4">
              <w:rPr>
                <w:noProof/>
                <w:webHidden/>
              </w:rPr>
              <w:fldChar w:fldCharType="begin"/>
            </w:r>
            <w:r w:rsidR="00536BE4">
              <w:rPr>
                <w:noProof/>
                <w:webHidden/>
              </w:rPr>
              <w:instrText xml:space="preserve"> PAGEREF _Toc105419149 \h </w:instrText>
            </w:r>
            <w:r w:rsidR="00536BE4">
              <w:rPr>
                <w:noProof/>
                <w:webHidden/>
              </w:rPr>
            </w:r>
            <w:r w:rsidR="00536BE4">
              <w:rPr>
                <w:noProof/>
                <w:webHidden/>
              </w:rPr>
              <w:fldChar w:fldCharType="separate"/>
            </w:r>
            <w:r w:rsidR="00536BE4">
              <w:rPr>
                <w:noProof/>
                <w:webHidden/>
              </w:rPr>
              <w:t>5</w:t>
            </w:r>
            <w:r w:rsidR="001344A0">
              <w:rPr>
                <w:noProof/>
                <w:webHidden/>
              </w:rPr>
              <w:t>8</w:t>
            </w:r>
            <w:r w:rsidR="00536BE4">
              <w:rPr>
                <w:noProof/>
                <w:webHidden/>
              </w:rPr>
              <w:fldChar w:fldCharType="end"/>
            </w:r>
          </w:hyperlink>
        </w:p>
        <w:p w14:paraId="053BE196" w14:textId="699F03EE" w:rsidR="00536BE4" w:rsidRDefault="00C04ABA">
          <w:pPr>
            <w:pStyle w:val="11"/>
            <w:tabs>
              <w:tab w:val="right" w:pos="9062"/>
            </w:tabs>
            <w:rPr>
              <w:rFonts w:asciiTheme="minorHAnsi" w:eastAsiaTheme="minorEastAsia" w:hAnsiTheme="minorHAnsi" w:cstheme="minorBidi"/>
              <w:noProof/>
              <w:sz w:val="22"/>
              <w:szCs w:val="22"/>
            </w:rPr>
          </w:pPr>
          <w:hyperlink w:anchor="_Toc105419150" w:history="1">
            <w:r w:rsidR="00536BE4" w:rsidRPr="00456D33">
              <w:rPr>
                <w:rStyle w:val="af5"/>
                <w:b/>
                <w:noProof/>
              </w:rPr>
              <w:t>9. Перечень ресурсов информационно-телекоммуникационной сети «Интернет», необходимых для освоения дисциплины</w:t>
            </w:r>
            <w:r w:rsidR="00536BE4">
              <w:rPr>
                <w:noProof/>
                <w:webHidden/>
              </w:rPr>
              <w:tab/>
            </w:r>
            <w:r w:rsidR="00536BE4">
              <w:rPr>
                <w:noProof/>
                <w:webHidden/>
              </w:rPr>
              <w:fldChar w:fldCharType="begin"/>
            </w:r>
            <w:r w:rsidR="00536BE4">
              <w:rPr>
                <w:noProof/>
                <w:webHidden/>
              </w:rPr>
              <w:instrText xml:space="preserve"> PAGEREF _Toc105419150 \h </w:instrText>
            </w:r>
            <w:r w:rsidR="00536BE4">
              <w:rPr>
                <w:noProof/>
                <w:webHidden/>
              </w:rPr>
            </w:r>
            <w:r w:rsidR="00536BE4">
              <w:rPr>
                <w:noProof/>
                <w:webHidden/>
              </w:rPr>
              <w:fldChar w:fldCharType="separate"/>
            </w:r>
            <w:r w:rsidR="00536BE4">
              <w:rPr>
                <w:noProof/>
                <w:webHidden/>
              </w:rPr>
              <w:t>6</w:t>
            </w:r>
            <w:r w:rsidR="006D75FD">
              <w:rPr>
                <w:noProof/>
                <w:webHidden/>
              </w:rPr>
              <w:t>2</w:t>
            </w:r>
            <w:r w:rsidR="00536BE4">
              <w:rPr>
                <w:noProof/>
                <w:webHidden/>
              </w:rPr>
              <w:fldChar w:fldCharType="end"/>
            </w:r>
          </w:hyperlink>
        </w:p>
        <w:p w14:paraId="6549E69F" w14:textId="7FFA6210" w:rsidR="00536BE4" w:rsidRDefault="00C04ABA">
          <w:pPr>
            <w:pStyle w:val="11"/>
            <w:tabs>
              <w:tab w:val="right" w:pos="9062"/>
            </w:tabs>
            <w:rPr>
              <w:rFonts w:asciiTheme="minorHAnsi" w:eastAsiaTheme="minorEastAsia" w:hAnsiTheme="minorHAnsi" w:cstheme="minorBidi"/>
              <w:noProof/>
              <w:sz w:val="22"/>
              <w:szCs w:val="22"/>
            </w:rPr>
          </w:pPr>
          <w:hyperlink w:anchor="_Toc105419151" w:history="1">
            <w:r w:rsidR="00536BE4" w:rsidRPr="00456D33">
              <w:rPr>
                <w:rStyle w:val="af5"/>
                <w:b/>
                <w:noProof/>
                <w:lang w:val="es-ES"/>
              </w:rPr>
              <w:t xml:space="preserve">10. </w:t>
            </w:r>
            <w:r w:rsidR="00536BE4" w:rsidRPr="00456D33">
              <w:rPr>
                <w:rStyle w:val="af5"/>
                <w:b/>
                <w:noProof/>
              </w:rPr>
              <w:t>Методические указания для обучающихся по освоению дисциплины</w:t>
            </w:r>
            <w:r w:rsidR="00536BE4">
              <w:rPr>
                <w:noProof/>
                <w:webHidden/>
              </w:rPr>
              <w:tab/>
            </w:r>
            <w:r w:rsidR="00536BE4">
              <w:rPr>
                <w:noProof/>
                <w:webHidden/>
              </w:rPr>
              <w:fldChar w:fldCharType="begin"/>
            </w:r>
            <w:r w:rsidR="00536BE4">
              <w:rPr>
                <w:noProof/>
                <w:webHidden/>
              </w:rPr>
              <w:instrText xml:space="preserve"> PAGEREF _Toc105419151 \h </w:instrText>
            </w:r>
            <w:r w:rsidR="00536BE4">
              <w:rPr>
                <w:noProof/>
                <w:webHidden/>
              </w:rPr>
            </w:r>
            <w:r w:rsidR="00536BE4">
              <w:rPr>
                <w:noProof/>
                <w:webHidden/>
              </w:rPr>
              <w:fldChar w:fldCharType="separate"/>
            </w:r>
            <w:r w:rsidR="00536BE4">
              <w:rPr>
                <w:noProof/>
                <w:webHidden/>
              </w:rPr>
              <w:t>6</w:t>
            </w:r>
            <w:r w:rsidR="006D75FD">
              <w:rPr>
                <w:noProof/>
                <w:webHidden/>
              </w:rPr>
              <w:t>4</w:t>
            </w:r>
            <w:r w:rsidR="00536BE4">
              <w:rPr>
                <w:noProof/>
                <w:webHidden/>
              </w:rPr>
              <w:fldChar w:fldCharType="end"/>
            </w:r>
          </w:hyperlink>
        </w:p>
        <w:p w14:paraId="5F214544" w14:textId="28BB424D" w:rsidR="00536BE4" w:rsidRDefault="00C04ABA">
          <w:pPr>
            <w:pStyle w:val="11"/>
            <w:tabs>
              <w:tab w:val="right" w:pos="9062"/>
            </w:tabs>
            <w:rPr>
              <w:rFonts w:asciiTheme="minorHAnsi" w:eastAsiaTheme="minorEastAsia" w:hAnsiTheme="minorHAnsi" w:cstheme="minorBidi"/>
              <w:noProof/>
              <w:sz w:val="22"/>
              <w:szCs w:val="22"/>
            </w:rPr>
          </w:pPr>
          <w:hyperlink w:anchor="_Toc105419152" w:history="1">
            <w:r w:rsidR="00536BE4" w:rsidRPr="00456D33">
              <w:rPr>
                <w:rStyle w:val="af5"/>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6BE4">
              <w:rPr>
                <w:noProof/>
                <w:webHidden/>
              </w:rPr>
              <w:tab/>
            </w:r>
            <w:r w:rsidR="00536BE4">
              <w:rPr>
                <w:noProof/>
                <w:webHidden/>
              </w:rPr>
              <w:fldChar w:fldCharType="begin"/>
            </w:r>
            <w:r w:rsidR="00536BE4">
              <w:rPr>
                <w:noProof/>
                <w:webHidden/>
              </w:rPr>
              <w:instrText xml:space="preserve"> PAGEREF _Toc105419152 \h </w:instrText>
            </w:r>
            <w:r w:rsidR="00536BE4">
              <w:rPr>
                <w:noProof/>
                <w:webHidden/>
              </w:rPr>
            </w:r>
            <w:r w:rsidR="00536BE4">
              <w:rPr>
                <w:noProof/>
                <w:webHidden/>
              </w:rPr>
              <w:fldChar w:fldCharType="separate"/>
            </w:r>
            <w:r w:rsidR="00536BE4">
              <w:rPr>
                <w:noProof/>
                <w:webHidden/>
              </w:rPr>
              <w:t>6</w:t>
            </w:r>
            <w:r w:rsidR="006D75FD">
              <w:rPr>
                <w:noProof/>
                <w:webHidden/>
              </w:rPr>
              <w:t>5</w:t>
            </w:r>
            <w:r w:rsidR="00536BE4">
              <w:rPr>
                <w:noProof/>
                <w:webHidden/>
              </w:rPr>
              <w:fldChar w:fldCharType="end"/>
            </w:r>
          </w:hyperlink>
        </w:p>
        <w:p w14:paraId="30BD7407" w14:textId="57FCB977" w:rsidR="00536BE4" w:rsidRDefault="00C04ABA">
          <w:pPr>
            <w:pStyle w:val="11"/>
            <w:tabs>
              <w:tab w:val="right" w:pos="9062"/>
            </w:tabs>
            <w:rPr>
              <w:rFonts w:asciiTheme="minorHAnsi" w:eastAsiaTheme="minorEastAsia" w:hAnsiTheme="minorHAnsi" w:cstheme="minorBidi"/>
              <w:noProof/>
              <w:sz w:val="22"/>
              <w:szCs w:val="22"/>
            </w:rPr>
          </w:pPr>
          <w:hyperlink w:anchor="_Toc105419156" w:history="1">
            <w:r w:rsidR="00536BE4" w:rsidRPr="00456D33">
              <w:rPr>
                <w:rStyle w:val="af5"/>
                <w:b/>
                <w:bCs/>
                <w:noProof/>
              </w:rPr>
              <w:t>12. Описание материально-технической базы, необходимой для осуществления образовательного процесса по дисциплине.</w:t>
            </w:r>
            <w:r w:rsidR="00536BE4">
              <w:rPr>
                <w:noProof/>
                <w:webHidden/>
              </w:rPr>
              <w:tab/>
            </w:r>
            <w:r w:rsidR="00536BE4">
              <w:rPr>
                <w:noProof/>
                <w:webHidden/>
              </w:rPr>
              <w:fldChar w:fldCharType="begin"/>
            </w:r>
            <w:r w:rsidR="00536BE4">
              <w:rPr>
                <w:noProof/>
                <w:webHidden/>
              </w:rPr>
              <w:instrText xml:space="preserve"> PAGEREF _Toc105419156 \h </w:instrText>
            </w:r>
            <w:r w:rsidR="00536BE4">
              <w:rPr>
                <w:noProof/>
                <w:webHidden/>
              </w:rPr>
            </w:r>
            <w:r w:rsidR="00536BE4">
              <w:rPr>
                <w:noProof/>
                <w:webHidden/>
              </w:rPr>
              <w:fldChar w:fldCharType="separate"/>
            </w:r>
            <w:r w:rsidR="00536BE4">
              <w:rPr>
                <w:noProof/>
                <w:webHidden/>
              </w:rPr>
              <w:t>6</w:t>
            </w:r>
            <w:r w:rsidR="006D75FD">
              <w:rPr>
                <w:noProof/>
                <w:webHidden/>
              </w:rPr>
              <w:t>5</w:t>
            </w:r>
            <w:bookmarkStart w:id="5" w:name="_GoBack"/>
            <w:bookmarkEnd w:id="5"/>
            <w:r w:rsidR="00536BE4">
              <w:rPr>
                <w:noProof/>
                <w:webHidden/>
              </w:rPr>
              <w:fldChar w:fldCharType="end"/>
            </w:r>
          </w:hyperlink>
        </w:p>
        <w:p w14:paraId="2903CEBA" w14:textId="1BCD30A9" w:rsidR="00BF05CD" w:rsidRDefault="00881B74">
          <w:r>
            <w:fldChar w:fldCharType="end"/>
          </w:r>
        </w:p>
      </w:sdtContent>
    </w:sdt>
    <w:p w14:paraId="121E794F" w14:textId="77777777" w:rsidR="00BF05CD" w:rsidRDefault="00BF05CD"/>
    <w:p w14:paraId="362086F8" w14:textId="77777777" w:rsidR="00BF05CD" w:rsidRDefault="00BF05CD">
      <w:pPr>
        <w:jc w:val="both"/>
      </w:pPr>
    </w:p>
    <w:p w14:paraId="18E6A593" w14:textId="77777777" w:rsidR="00BF05CD" w:rsidRDefault="00BF05CD">
      <w:pPr>
        <w:jc w:val="both"/>
      </w:pPr>
    </w:p>
    <w:p w14:paraId="636AA4D5" w14:textId="77777777" w:rsidR="00BF05CD" w:rsidRDefault="00BF05CD">
      <w:pPr>
        <w:jc w:val="both"/>
      </w:pPr>
    </w:p>
    <w:p w14:paraId="0D427492" w14:textId="77777777" w:rsidR="00BF05CD" w:rsidRDefault="00BF05CD">
      <w:pPr>
        <w:jc w:val="both"/>
      </w:pPr>
    </w:p>
    <w:p w14:paraId="1DF7EBF0" w14:textId="73904970" w:rsidR="00BF05CD" w:rsidRDefault="00BF05CD">
      <w:pPr>
        <w:jc w:val="both"/>
      </w:pPr>
    </w:p>
    <w:p w14:paraId="015E41FB" w14:textId="5F8A7123" w:rsidR="00AA61F9" w:rsidRDefault="00AA61F9">
      <w:pPr>
        <w:jc w:val="both"/>
      </w:pPr>
    </w:p>
    <w:p w14:paraId="5D233224" w14:textId="044CBA0D" w:rsidR="00AA61F9" w:rsidRDefault="00AA61F9">
      <w:pPr>
        <w:jc w:val="both"/>
      </w:pPr>
    </w:p>
    <w:p w14:paraId="0E8A29D1" w14:textId="0B81C6FE" w:rsidR="00AA61F9" w:rsidRDefault="00AA61F9">
      <w:pPr>
        <w:jc w:val="both"/>
      </w:pPr>
    </w:p>
    <w:p w14:paraId="1BB7BF1A" w14:textId="77777777" w:rsidR="00BF05CD" w:rsidRDefault="00BF05CD">
      <w:pPr>
        <w:jc w:val="both"/>
        <w:rPr>
          <w:b/>
        </w:rPr>
      </w:pPr>
    </w:p>
    <w:p w14:paraId="03435416" w14:textId="77777777" w:rsidR="00BF05CD" w:rsidRDefault="00881B74">
      <w:pPr>
        <w:pStyle w:val="1"/>
        <w:numPr>
          <w:ilvl w:val="0"/>
          <w:numId w:val="2"/>
        </w:numPr>
        <w:rPr>
          <w:rFonts w:ascii="Times New Roman" w:eastAsia="Times New Roman" w:hAnsi="Times New Roman" w:cs="Times New Roman"/>
          <w:b/>
          <w:color w:val="000000"/>
          <w:sz w:val="28"/>
          <w:szCs w:val="28"/>
        </w:rPr>
      </w:pPr>
      <w:bookmarkStart w:id="6" w:name="_Toc105419137"/>
      <w:r>
        <w:rPr>
          <w:rFonts w:ascii="Times New Roman" w:eastAsia="Times New Roman" w:hAnsi="Times New Roman" w:cs="Times New Roman"/>
          <w:b/>
          <w:color w:val="000000"/>
          <w:sz w:val="28"/>
          <w:szCs w:val="28"/>
        </w:rPr>
        <w:lastRenderedPageBreak/>
        <w:t>Наименование дисциплины</w:t>
      </w:r>
      <w:bookmarkEnd w:id="6"/>
    </w:p>
    <w:p w14:paraId="48FD8497" w14:textId="77777777" w:rsidR="00BF05CD" w:rsidRDefault="00881B74">
      <w:pPr>
        <w:ind w:firstLine="709"/>
        <w:jc w:val="both"/>
        <w:rPr>
          <w:sz w:val="28"/>
          <w:szCs w:val="28"/>
        </w:rPr>
      </w:pPr>
      <w:r>
        <w:rPr>
          <w:sz w:val="28"/>
          <w:szCs w:val="28"/>
        </w:rPr>
        <w:t xml:space="preserve"> «Второй иностранный язык» </w:t>
      </w:r>
    </w:p>
    <w:p w14:paraId="40D48254" w14:textId="77777777" w:rsidR="00BF05CD" w:rsidRDefault="00BF05CD">
      <w:pPr>
        <w:jc w:val="both"/>
        <w:rPr>
          <w:sz w:val="28"/>
          <w:szCs w:val="28"/>
        </w:rPr>
      </w:pPr>
    </w:p>
    <w:p w14:paraId="3398A975" w14:textId="77777777" w:rsidR="00BF05CD" w:rsidRDefault="00881B74">
      <w:pPr>
        <w:numPr>
          <w:ilvl w:val="0"/>
          <w:numId w:val="2"/>
        </w:numPr>
        <w:ind w:left="284" w:hanging="284"/>
        <w:jc w:val="both"/>
        <w:rPr>
          <w:color w:val="000000"/>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A9B849" w14:textId="77777777" w:rsidR="00BF05CD" w:rsidRDefault="00BF05CD">
      <w:pPr>
        <w:ind w:left="714"/>
        <w:jc w:val="both"/>
        <w:rPr>
          <w:color w:val="000000"/>
        </w:rPr>
      </w:pPr>
    </w:p>
    <w:tbl>
      <w:tblPr>
        <w:tblStyle w:val="Style93"/>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172"/>
        <w:gridCol w:w="2228"/>
        <w:gridCol w:w="3379"/>
      </w:tblGrid>
      <w:tr w:rsidR="00BF05CD" w14:paraId="3EE495B6" w14:textId="77777777">
        <w:tc>
          <w:tcPr>
            <w:tcW w:w="1565" w:type="dxa"/>
          </w:tcPr>
          <w:p w14:paraId="440F86A3" w14:textId="77777777" w:rsidR="00BF05CD" w:rsidRDefault="00881B74">
            <w:pPr>
              <w:jc w:val="both"/>
            </w:pPr>
            <w:bookmarkStart w:id="7" w:name="_heading=h.1t3h5sf" w:colFirst="0" w:colLast="0"/>
            <w:bookmarkStart w:id="8" w:name="_Hlk84152882"/>
            <w:bookmarkEnd w:id="7"/>
            <w:r>
              <w:t>Код компетенции</w:t>
            </w:r>
          </w:p>
        </w:tc>
        <w:tc>
          <w:tcPr>
            <w:tcW w:w="2172" w:type="dxa"/>
          </w:tcPr>
          <w:p w14:paraId="22ACE4F3" w14:textId="77777777" w:rsidR="00BF05CD" w:rsidRDefault="00881B74">
            <w:pPr>
              <w:jc w:val="center"/>
            </w:pPr>
            <w:r>
              <w:t>Наименование компетенции</w:t>
            </w:r>
          </w:p>
        </w:tc>
        <w:tc>
          <w:tcPr>
            <w:tcW w:w="2228" w:type="dxa"/>
          </w:tcPr>
          <w:p w14:paraId="5DD7FE90" w14:textId="77777777" w:rsidR="00BF05CD" w:rsidRDefault="00881B74">
            <w:pPr>
              <w:jc w:val="center"/>
            </w:pPr>
            <w:r>
              <w:t>Индикаторы достижения компетенции</w:t>
            </w:r>
            <w:r>
              <w:rPr>
                <w:vertAlign w:val="superscript"/>
              </w:rPr>
              <w:footnoteReference w:id="1"/>
            </w:r>
          </w:p>
        </w:tc>
        <w:tc>
          <w:tcPr>
            <w:tcW w:w="3379" w:type="dxa"/>
          </w:tcPr>
          <w:p w14:paraId="424DD4AC" w14:textId="77777777" w:rsidR="00BF05CD" w:rsidRDefault="00881B74">
            <w:pPr>
              <w:jc w:val="center"/>
            </w:pPr>
            <w:r>
              <w:t>Результаты обучения (умения и знания), соотнесенные с индикаторами достижения компетенции</w:t>
            </w:r>
          </w:p>
        </w:tc>
      </w:tr>
      <w:tr w:rsidR="00BF05CD" w14:paraId="7B8C5233" w14:textId="77777777">
        <w:tc>
          <w:tcPr>
            <w:tcW w:w="1565" w:type="dxa"/>
          </w:tcPr>
          <w:p w14:paraId="62504F0A" w14:textId="77777777" w:rsidR="00BF05CD" w:rsidRDefault="00881B74">
            <w:pPr>
              <w:jc w:val="both"/>
            </w:pPr>
            <w:r>
              <w:rPr>
                <w:b/>
              </w:rPr>
              <w:t>УК-3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3DF5305D" w14:textId="77777777" w:rsidR="00BF05CD" w:rsidRDefault="00881B74">
            <w:r>
              <w:rPr>
                <w:rFonts w:eastAsia="Calibri"/>
                <w:lang w:eastAsia="en-US"/>
              </w:rPr>
              <w:t xml:space="preserve">Способность </w:t>
            </w:r>
            <w:r>
              <w:t xml:space="preserve">применять знания иностранного языка на уровне, достаточном для межличностного общения, учебной и профессиональной деятельности </w:t>
            </w:r>
          </w:p>
          <w:p w14:paraId="024D31B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677CE81" w14:textId="77777777" w:rsidR="00BF05CD" w:rsidRDefault="00881B74">
            <w:pPr>
              <w:tabs>
                <w:tab w:val="left" w:pos="709"/>
              </w:tabs>
              <w:rPr>
                <w:color w:val="000000"/>
              </w:rPr>
            </w:pPr>
            <w:r>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3379" w:type="dxa"/>
          </w:tcPr>
          <w:p w14:paraId="1D3A1318" w14:textId="77777777" w:rsidR="00BF05CD" w:rsidRDefault="00881B74">
            <w:pPr>
              <w:jc w:val="both"/>
              <w:rPr>
                <w:b/>
              </w:rPr>
            </w:pPr>
            <w:r>
              <w:rPr>
                <w:b/>
              </w:rPr>
              <w:t>Знать:</w:t>
            </w:r>
          </w:p>
          <w:p w14:paraId="57FB3D3C" w14:textId="77777777" w:rsidR="00BF05CD" w:rsidRDefault="00881B74">
            <w:pPr>
              <w:jc w:val="both"/>
            </w:pPr>
            <w:r>
              <w:t>- основной лексический и грамматический материал по изучаемым темам;</w:t>
            </w:r>
          </w:p>
          <w:p w14:paraId="5C690581" w14:textId="77777777" w:rsidR="00BF05CD" w:rsidRDefault="00881B74">
            <w:pPr>
              <w:jc w:val="both"/>
            </w:pPr>
            <w:r>
              <w:t>- официальный, нейтральный, неофициальный регистры общения</w:t>
            </w:r>
          </w:p>
          <w:p w14:paraId="4405167B" w14:textId="77777777" w:rsidR="00BF05CD" w:rsidRDefault="00881B74">
            <w:pPr>
              <w:jc w:val="both"/>
              <w:rPr>
                <w:b/>
              </w:rPr>
            </w:pPr>
            <w:r>
              <w:rPr>
                <w:b/>
              </w:rPr>
              <w:t>Уметь:</w:t>
            </w:r>
          </w:p>
          <w:p w14:paraId="123C46C0" w14:textId="77777777" w:rsidR="00BF05CD" w:rsidRDefault="00881B74">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2D72F3F7" w14:textId="77777777" w:rsidR="00BF05CD" w:rsidRDefault="00881B74">
            <w:pPr>
              <w:jc w:val="both"/>
            </w:pPr>
            <w:r>
              <w:t xml:space="preserve">- понимать монологическую и диалогическую речь по изучаемым темам; </w:t>
            </w:r>
          </w:p>
          <w:p w14:paraId="2E0617C2" w14:textId="77777777" w:rsidR="00BF05CD" w:rsidRDefault="00881B74">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3ACA3CD4" w14:textId="77777777" w:rsidR="00BF05CD" w:rsidRDefault="00881B74">
            <w:pPr>
              <w:jc w:val="both"/>
            </w:pPr>
            <w:r>
              <w:t>- переводить с изучаемого иностранного языка на родной и с родного на иностранный.</w:t>
            </w:r>
          </w:p>
        </w:tc>
      </w:tr>
      <w:tr w:rsidR="00BF05CD" w14:paraId="09108297" w14:textId="77777777">
        <w:tc>
          <w:tcPr>
            <w:tcW w:w="1565" w:type="dxa"/>
          </w:tcPr>
          <w:p w14:paraId="513A6FC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49DF0BDF"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0CD7370B" w14:textId="77777777" w:rsidR="00BF05CD" w:rsidRDefault="00881B74">
            <w:pPr>
              <w:tabs>
                <w:tab w:val="left" w:pos="709"/>
              </w:tabs>
              <w:rPr>
                <w:color w:val="000000"/>
              </w:rPr>
            </w:pPr>
            <w:r>
              <w:rPr>
                <w:color w:val="000000"/>
              </w:rPr>
              <w:t xml:space="preserve">2. Реализует на иностранном языке коммуникативные намерения устно и письменно, используя </w:t>
            </w:r>
            <w:r>
              <w:rPr>
                <w:color w:val="000000"/>
              </w:rPr>
              <w:lastRenderedPageBreak/>
              <w:t>современные информационно-коммуникационные технологии</w:t>
            </w:r>
          </w:p>
        </w:tc>
        <w:tc>
          <w:tcPr>
            <w:tcW w:w="3379" w:type="dxa"/>
          </w:tcPr>
          <w:p w14:paraId="376749FC" w14:textId="77777777" w:rsidR="00BF05CD" w:rsidRDefault="00881B74">
            <w:pPr>
              <w:jc w:val="both"/>
              <w:rPr>
                <w:b/>
              </w:rPr>
            </w:pPr>
            <w:r>
              <w:rPr>
                <w:b/>
              </w:rPr>
              <w:lastRenderedPageBreak/>
              <w:t>Знать:</w:t>
            </w:r>
          </w:p>
          <w:p w14:paraId="108E09BD" w14:textId="77777777" w:rsidR="00BF05CD" w:rsidRDefault="00881B74">
            <w:pPr>
              <w:jc w:val="both"/>
            </w:pPr>
            <w:r>
              <w:t xml:space="preserve">- лексический материал, необходимый для проявления коммуникативной компетенции в наиболее распространённых ситуациях </w:t>
            </w:r>
            <w:r>
              <w:lastRenderedPageBreak/>
              <w:t>в официальной и неофициальной сферах;</w:t>
            </w:r>
          </w:p>
          <w:p w14:paraId="34184C30" w14:textId="77777777" w:rsidR="00BF05CD" w:rsidRDefault="00881B74">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232F8D94" w14:textId="77777777" w:rsidR="00BF05CD" w:rsidRDefault="00881B74">
            <w:pPr>
              <w:jc w:val="both"/>
              <w:rPr>
                <w:b/>
              </w:rPr>
            </w:pPr>
            <w:r>
              <w:rPr>
                <w:b/>
              </w:rPr>
              <w:t>Уметь:</w:t>
            </w:r>
          </w:p>
          <w:p w14:paraId="72572CD2" w14:textId="77777777" w:rsidR="00BF05CD" w:rsidRDefault="00881B74">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155F6E20" w14:textId="77777777" w:rsidR="00BF05CD" w:rsidRDefault="00881B74">
            <w:pPr>
              <w:jc w:val="both"/>
            </w:pPr>
            <w:r>
              <w:t xml:space="preserve">- адекватно оценивать и реагировать на иностранном языке в зависимости от ситуации общения; </w:t>
            </w:r>
          </w:p>
        </w:tc>
      </w:tr>
      <w:tr w:rsidR="00BF05CD" w14:paraId="459C0149" w14:textId="77777777">
        <w:tc>
          <w:tcPr>
            <w:tcW w:w="1565" w:type="dxa"/>
          </w:tcPr>
          <w:p w14:paraId="596EA0D6"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41D249C"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6D12399A" w14:textId="77777777" w:rsidR="00BF05CD" w:rsidRDefault="00881B74">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6F38CD57" w14:textId="77777777" w:rsidR="00BF05CD" w:rsidRDefault="00BF05CD">
            <w:pPr>
              <w:tabs>
                <w:tab w:val="left" w:pos="709"/>
              </w:tabs>
              <w:rPr>
                <w:color w:val="000000"/>
              </w:rPr>
            </w:pPr>
          </w:p>
        </w:tc>
        <w:tc>
          <w:tcPr>
            <w:tcW w:w="3379" w:type="dxa"/>
          </w:tcPr>
          <w:p w14:paraId="712A814E" w14:textId="77777777" w:rsidR="00BF05CD" w:rsidRDefault="00881B74">
            <w:pPr>
              <w:jc w:val="both"/>
              <w:rPr>
                <w:b/>
              </w:rPr>
            </w:pPr>
            <w:r>
              <w:rPr>
                <w:b/>
              </w:rPr>
              <w:t>Знать:</w:t>
            </w:r>
          </w:p>
          <w:p w14:paraId="06AF9389" w14:textId="77777777" w:rsidR="00BF05CD" w:rsidRDefault="00881B74">
            <w:pPr>
              <w:jc w:val="both"/>
            </w:pPr>
            <w:r>
              <w:t>- грамматические, синтаксические, стилистические особенности изучаемого языка;</w:t>
            </w:r>
          </w:p>
          <w:p w14:paraId="18BBAE89" w14:textId="77777777" w:rsidR="00BF05CD" w:rsidRDefault="00881B74">
            <w:pPr>
              <w:jc w:val="both"/>
            </w:pPr>
            <w:r>
              <w:t>- основные способы выражения семантической, коммуникативной и структурной преемственности между частями высказывания;</w:t>
            </w:r>
          </w:p>
          <w:p w14:paraId="73238759" w14:textId="77777777" w:rsidR="00BF05CD" w:rsidRDefault="00881B74">
            <w:pPr>
              <w:jc w:val="both"/>
            </w:pPr>
            <w:r>
              <w:t>- правила оформления текста в соответствии с нормами и узусом, типологией текстов;</w:t>
            </w:r>
          </w:p>
          <w:p w14:paraId="350C4969" w14:textId="77777777" w:rsidR="00BF05CD" w:rsidRDefault="00881B74">
            <w:pPr>
              <w:jc w:val="both"/>
              <w:rPr>
                <w:b/>
              </w:rPr>
            </w:pPr>
            <w:r>
              <w:rPr>
                <w:b/>
              </w:rPr>
              <w:t>Уметь:</w:t>
            </w:r>
          </w:p>
          <w:p w14:paraId="33690029" w14:textId="77777777" w:rsidR="00BF05CD" w:rsidRDefault="00881B74">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5E37F584" w14:textId="77777777" w:rsidR="00BF05CD" w:rsidRDefault="00881B74">
            <w:pPr>
              <w:jc w:val="both"/>
            </w:pPr>
            <w:r>
              <w:t>- описывать события и ситуации в настоящем, прошлом и будущем времени; выражать</w:t>
            </w:r>
          </w:p>
          <w:p w14:paraId="23D2B3E1" w14:textId="77777777" w:rsidR="00BF05CD" w:rsidRDefault="00881B74">
            <w:pPr>
              <w:jc w:val="both"/>
            </w:pPr>
            <w:r>
              <w:t>свою точку зрения, высказывать предположения и гипотезы, аргументировать и</w:t>
            </w:r>
          </w:p>
          <w:p w14:paraId="654B79EE" w14:textId="77777777" w:rsidR="00BF05CD" w:rsidRDefault="00881B74">
            <w:pPr>
              <w:jc w:val="both"/>
            </w:pPr>
            <w:r>
              <w:t>отстаивать собственную позицию, возражать, спорить;</w:t>
            </w:r>
          </w:p>
          <w:p w14:paraId="1B918C56" w14:textId="77777777" w:rsidR="00BF05CD" w:rsidRDefault="00881B74">
            <w:pPr>
              <w:jc w:val="both"/>
            </w:pPr>
            <w:r>
              <w:t>- реагировать на точку зрения собеседника, развивать предлагаемую тему беседы,</w:t>
            </w:r>
          </w:p>
          <w:p w14:paraId="39C16FCC" w14:textId="77777777" w:rsidR="00BF05CD" w:rsidRDefault="00881B74">
            <w:pPr>
              <w:jc w:val="both"/>
            </w:pPr>
            <w:r>
              <w:lastRenderedPageBreak/>
              <w:t>конкретизировать, иллюстрировать и обобщать собственные высказывания и</w:t>
            </w:r>
          </w:p>
          <w:p w14:paraId="4CEAB38F" w14:textId="77777777" w:rsidR="00BF05CD" w:rsidRDefault="00881B74">
            <w:pPr>
              <w:jc w:val="both"/>
            </w:pPr>
            <w:r>
              <w:t>высказывания собеседника;</w:t>
            </w:r>
          </w:p>
          <w:p w14:paraId="62F7559B" w14:textId="77777777" w:rsidR="00BF05CD" w:rsidRDefault="00BF05CD">
            <w:pPr>
              <w:jc w:val="both"/>
            </w:pPr>
          </w:p>
        </w:tc>
      </w:tr>
      <w:tr w:rsidR="00BF05CD" w14:paraId="57ADD49D" w14:textId="77777777">
        <w:tc>
          <w:tcPr>
            <w:tcW w:w="1565" w:type="dxa"/>
          </w:tcPr>
          <w:p w14:paraId="0CEA2F87" w14:textId="77777777" w:rsidR="00BF05CD" w:rsidRDefault="00BF05CD">
            <w:pPr>
              <w:jc w:val="both"/>
              <w:rPr>
                <w:b/>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14:paraId="0F2E1800" w14:textId="77777777" w:rsidR="00BF05CD" w:rsidRDefault="00BF05CD"/>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65B7630" w14:textId="2FCF2C66" w:rsidR="00BF05CD" w:rsidRDefault="00881B74">
            <w:pPr>
              <w:tabs>
                <w:tab w:val="left" w:pos="709"/>
              </w:tabs>
              <w:rPr>
                <w:color w:val="000000"/>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3379" w:type="dxa"/>
          </w:tcPr>
          <w:p w14:paraId="2DD20680" w14:textId="77777777" w:rsidR="00BF05CD" w:rsidRDefault="00881B74">
            <w:pPr>
              <w:jc w:val="both"/>
              <w:rPr>
                <w:b/>
              </w:rPr>
            </w:pPr>
            <w:r>
              <w:rPr>
                <w:b/>
              </w:rPr>
              <w:t>Знать:</w:t>
            </w:r>
          </w:p>
          <w:p w14:paraId="6D50281A" w14:textId="77777777" w:rsidR="00BF05CD" w:rsidRDefault="00881B74">
            <w:pPr>
              <w:jc w:val="both"/>
            </w:pPr>
            <w:r>
              <w:t>- социокультурные и этические нормы поведения, принятые в иноязычном социуме;</w:t>
            </w:r>
          </w:p>
          <w:p w14:paraId="371F51DA" w14:textId="77777777" w:rsidR="00BF05CD" w:rsidRDefault="00881B74">
            <w:pPr>
              <w:jc w:val="both"/>
              <w:rPr>
                <w:b/>
              </w:rPr>
            </w:pPr>
            <w:r>
              <w:rPr>
                <w:b/>
              </w:rPr>
              <w:t>Уметь:</w:t>
            </w:r>
          </w:p>
          <w:p w14:paraId="4793DAF5" w14:textId="77777777" w:rsidR="00BF05CD" w:rsidRDefault="00881B74">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0E43BCC7" w14:textId="77777777" w:rsidR="00BF05CD" w:rsidRDefault="00BF05CD">
            <w:pPr>
              <w:jc w:val="both"/>
            </w:pPr>
          </w:p>
        </w:tc>
      </w:tr>
      <w:tr w:rsidR="00BF05CD" w14:paraId="5201C609" w14:textId="77777777">
        <w:trPr>
          <w:trHeight w:val="1692"/>
        </w:trPr>
        <w:tc>
          <w:tcPr>
            <w:tcW w:w="1565"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42C27F53" w14:textId="77777777" w:rsidR="00BF05CD" w:rsidRDefault="00BF05CD">
            <w:pPr>
              <w:jc w:val="both"/>
              <w:rPr>
                <w:b/>
                <w:highlight w:val="yellow"/>
              </w:rPr>
            </w:pPr>
          </w:p>
        </w:tc>
        <w:tc>
          <w:tcPr>
            <w:tcW w:w="217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3A9B6965" w14:textId="77777777" w:rsidR="00BF05CD" w:rsidRDefault="00BF05CD">
            <w:pPr>
              <w:jc w:val="both"/>
              <w:rPr>
                <w:highlight w:val="yellow"/>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14:paraId="77272426" w14:textId="77777777" w:rsidR="00BF05CD" w:rsidRDefault="00881B74">
            <w:pPr>
              <w:tabs>
                <w:tab w:val="left" w:pos="709"/>
              </w:tabs>
              <w:rPr>
                <w:color w:val="000000"/>
              </w:rPr>
            </w:pPr>
            <w:r>
              <w:rPr>
                <w:color w:val="000000"/>
              </w:rPr>
              <w:t>5.Грамотно и эффективно пользуется иноязычными источниками информации</w:t>
            </w:r>
          </w:p>
        </w:tc>
        <w:tc>
          <w:tcPr>
            <w:tcW w:w="3379" w:type="dxa"/>
          </w:tcPr>
          <w:p w14:paraId="33A2CB8E" w14:textId="77777777" w:rsidR="00BF05CD" w:rsidRDefault="00881B74">
            <w:pPr>
              <w:jc w:val="both"/>
              <w:rPr>
                <w:b/>
              </w:rPr>
            </w:pPr>
            <w:r>
              <w:rPr>
                <w:b/>
              </w:rPr>
              <w:t>Знать:</w:t>
            </w:r>
          </w:p>
          <w:p w14:paraId="0767C2E8" w14:textId="77777777" w:rsidR="00BF05CD" w:rsidRDefault="00881B74">
            <w:pPr>
              <w:jc w:val="both"/>
            </w:pPr>
            <w:r>
              <w:t>- отдельные составляющие межкультурной коммуникации: вербальную и невербальную;</w:t>
            </w:r>
          </w:p>
          <w:p w14:paraId="32ACFA3A" w14:textId="77777777" w:rsidR="00BF05CD" w:rsidRDefault="00881B74">
            <w:pPr>
              <w:jc w:val="both"/>
            </w:pPr>
            <w:r>
              <w:t xml:space="preserve">- роли этнокультурных стереотипов в межкультурном общении; </w:t>
            </w:r>
          </w:p>
          <w:p w14:paraId="31084289" w14:textId="77777777" w:rsidR="00BF05CD" w:rsidRDefault="00881B74">
            <w:pPr>
              <w:jc w:val="both"/>
            </w:pPr>
            <w:r>
              <w:t>- проблеме межкультурного конфликта;</w:t>
            </w:r>
          </w:p>
          <w:p w14:paraId="24ED55D7" w14:textId="77777777" w:rsidR="00BF05CD" w:rsidRDefault="00881B74">
            <w:pPr>
              <w:jc w:val="both"/>
              <w:rPr>
                <w:b/>
              </w:rPr>
            </w:pPr>
            <w:r>
              <w:rPr>
                <w:b/>
              </w:rPr>
              <w:t>Уметь:</w:t>
            </w:r>
          </w:p>
          <w:p w14:paraId="4002EB4D" w14:textId="77777777" w:rsidR="00BF05CD" w:rsidRDefault="00881B74">
            <w:pPr>
              <w:jc w:val="both"/>
            </w:pPr>
            <w:r>
              <w:t xml:space="preserve">- анализировать стиль поведения коммуниканта на основе его вербальной и невербальной деятельности;  </w:t>
            </w:r>
          </w:p>
          <w:p w14:paraId="4B09CCC7" w14:textId="77777777" w:rsidR="00BF05CD" w:rsidRDefault="00881B74">
            <w:pPr>
              <w:jc w:val="both"/>
            </w:pPr>
            <w:r>
              <w:t>- выбирать стратегию поведения и взаимодействия на иностранном языке на основе полученного анализа поведения;</w:t>
            </w:r>
          </w:p>
        </w:tc>
      </w:tr>
      <w:tr w:rsidR="00BF05CD" w14:paraId="20BCE00B" w14:textId="77777777">
        <w:trPr>
          <w:trHeight w:val="3630"/>
        </w:trPr>
        <w:tc>
          <w:tcPr>
            <w:tcW w:w="1565" w:type="dxa"/>
            <w:vMerge/>
            <w:tcBorders>
              <w:top w:val="single" w:sz="4" w:space="0" w:color="00000A"/>
              <w:left w:val="single" w:sz="4" w:space="0" w:color="00000A"/>
              <w:bottom w:val="single" w:sz="4" w:space="0" w:color="00000A"/>
              <w:right w:val="single" w:sz="4" w:space="0" w:color="00000A"/>
            </w:tcBorders>
            <w:shd w:val="clear" w:color="auto" w:fill="auto"/>
          </w:tcPr>
          <w:p w14:paraId="291715A5" w14:textId="77777777" w:rsidR="00BF05CD" w:rsidRDefault="00BF05CD">
            <w:pPr>
              <w:widowControl w:val="0"/>
              <w:spacing w:line="276" w:lineRule="auto"/>
            </w:pPr>
          </w:p>
        </w:tc>
        <w:tc>
          <w:tcPr>
            <w:tcW w:w="2172" w:type="dxa"/>
            <w:vMerge/>
            <w:tcBorders>
              <w:top w:val="single" w:sz="4" w:space="0" w:color="00000A"/>
              <w:left w:val="single" w:sz="4" w:space="0" w:color="00000A"/>
              <w:bottom w:val="single" w:sz="4" w:space="0" w:color="00000A"/>
              <w:right w:val="single" w:sz="4" w:space="0" w:color="00000A"/>
            </w:tcBorders>
            <w:shd w:val="clear" w:color="auto" w:fill="auto"/>
          </w:tcPr>
          <w:p w14:paraId="75A634A1" w14:textId="77777777" w:rsidR="00BF05CD" w:rsidRDefault="00BF05CD">
            <w:pPr>
              <w:widowControl w:val="0"/>
              <w:spacing w:line="276" w:lineRule="auto"/>
            </w:pPr>
          </w:p>
        </w:tc>
        <w:tc>
          <w:tcPr>
            <w:tcW w:w="2228" w:type="dxa"/>
          </w:tcPr>
          <w:p w14:paraId="043DEE97" w14:textId="77777777" w:rsidR="00BF05CD" w:rsidRDefault="00881B74">
            <w:pPr>
              <w:jc w:val="both"/>
            </w:pPr>
            <w:r>
              <w:t>6.Продуцирует на иностранном языке письменные и речевые произведения в соответствии с коммуникативной задачей.</w:t>
            </w:r>
          </w:p>
        </w:tc>
        <w:tc>
          <w:tcPr>
            <w:tcW w:w="3379" w:type="dxa"/>
          </w:tcPr>
          <w:p w14:paraId="56F6D21F" w14:textId="77777777" w:rsidR="00BF05CD" w:rsidRDefault="00881B74">
            <w:pPr>
              <w:jc w:val="both"/>
              <w:rPr>
                <w:b/>
              </w:rPr>
            </w:pPr>
            <w:r>
              <w:rPr>
                <w:b/>
              </w:rPr>
              <w:t>Знать:</w:t>
            </w:r>
          </w:p>
          <w:p w14:paraId="55E7E31A" w14:textId="77777777" w:rsidR="00BF05CD" w:rsidRDefault="00881B74">
            <w:pPr>
              <w:jc w:val="both"/>
            </w:pPr>
            <w:r>
              <w:t>- методы и стратегии достижения цели, принятые в культуре изучаемого языка;</w:t>
            </w:r>
          </w:p>
          <w:p w14:paraId="3C002F3E" w14:textId="77777777" w:rsidR="00BF05CD" w:rsidRDefault="00881B74">
            <w:pPr>
              <w:jc w:val="both"/>
              <w:rPr>
                <w:b/>
              </w:rPr>
            </w:pPr>
            <w:r>
              <w:rPr>
                <w:b/>
              </w:rPr>
              <w:t>Уметь:</w:t>
            </w:r>
          </w:p>
          <w:p w14:paraId="6E212C58" w14:textId="77777777" w:rsidR="00BF05CD" w:rsidRDefault="00881B74">
            <w:pPr>
              <w:jc w:val="both"/>
            </w:pPr>
            <w:r>
              <w:rPr>
                <w:b/>
              </w:rPr>
              <w:t xml:space="preserve">- </w:t>
            </w:r>
            <w:r>
              <w:t>прогнозировать результат своих действий;</w:t>
            </w:r>
          </w:p>
          <w:p w14:paraId="09AF2F79" w14:textId="77777777" w:rsidR="00BF05CD" w:rsidRDefault="00881B74">
            <w:pPr>
              <w:jc w:val="both"/>
            </w:pPr>
            <w:r>
              <w:rPr>
                <w:b/>
              </w:rPr>
              <w:t xml:space="preserve">- </w:t>
            </w:r>
            <w:r>
              <w:t>прогнозировать последствия своей речи с учетом особенностей жанра речи, ситуации общения и адресата;</w:t>
            </w:r>
          </w:p>
        </w:tc>
      </w:tr>
    </w:tbl>
    <w:p w14:paraId="08EBCA7C"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9" w:name="_Toc105419138"/>
      <w:bookmarkEnd w:id="8"/>
      <w:r>
        <w:rPr>
          <w:rFonts w:ascii="Times New Roman" w:eastAsia="Times New Roman" w:hAnsi="Times New Roman" w:cs="Times New Roman"/>
          <w:b/>
          <w:color w:val="000000"/>
          <w:sz w:val="28"/>
          <w:szCs w:val="28"/>
        </w:rPr>
        <w:lastRenderedPageBreak/>
        <w:t>Место дисциплины в структуре образовательной программы</w:t>
      </w:r>
      <w:bookmarkEnd w:id="9"/>
    </w:p>
    <w:p w14:paraId="58C3AB45" w14:textId="1B27CDE6" w:rsidR="00BF05CD" w:rsidRDefault="00881B74" w:rsidP="00F47AE7">
      <w:pPr>
        <w:jc w:val="both"/>
        <w:rPr>
          <w:color w:val="000000"/>
          <w:sz w:val="28"/>
          <w:szCs w:val="28"/>
        </w:rPr>
      </w:pPr>
      <w:r>
        <w:rPr>
          <w:sz w:val="28"/>
          <w:szCs w:val="28"/>
        </w:rPr>
        <w:t xml:space="preserve">Дисциплина «Второй иностранный язык» относится к обязательной части общепрофессионального цикла, формируемой участниками образовательных отношений программы бакалавриата </w:t>
      </w:r>
      <w:r w:rsidR="00F47AE7" w:rsidRPr="00F47AE7">
        <w:rPr>
          <w:color w:val="000000"/>
          <w:sz w:val="28"/>
          <w:szCs w:val="28"/>
        </w:rPr>
        <w:t>38.03.01 - Экономика,</w:t>
      </w:r>
      <w:r w:rsidR="00F47AE7">
        <w:rPr>
          <w:color w:val="000000"/>
          <w:sz w:val="28"/>
          <w:szCs w:val="28"/>
        </w:rPr>
        <w:t xml:space="preserve"> </w:t>
      </w:r>
      <w:r w:rsidR="00F47AE7" w:rsidRPr="00F47AE7">
        <w:rPr>
          <w:color w:val="000000"/>
          <w:sz w:val="28"/>
          <w:szCs w:val="28"/>
        </w:rP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r>
        <w:rPr>
          <w:color w:val="000000"/>
          <w:sz w:val="28"/>
          <w:szCs w:val="28"/>
        </w:rPr>
        <w:t>.</w:t>
      </w:r>
    </w:p>
    <w:p w14:paraId="658E670E" w14:textId="77777777"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10" w:name="_Toc105419139"/>
      <w:r>
        <w:rPr>
          <w:rFonts w:ascii="Times New Roman" w:eastAsia="Times New Roman" w:hAnsi="Times New Roman" w:cs="Times New Roman"/>
          <w:b/>
          <w:color w:val="00000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Pr>
          <w:rFonts w:ascii="Times New Roman" w:eastAsia="Times New Roman" w:hAnsi="Times New Roman" w:cs="Times New Roman"/>
          <w:b/>
          <w:color w:val="000000"/>
          <w:sz w:val="28"/>
          <w:szCs w:val="28"/>
        </w:rPr>
        <w:t xml:space="preserve"> </w:t>
      </w:r>
    </w:p>
    <w:p w14:paraId="231480FE" w14:textId="77777777" w:rsidR="00BF05CD" w:rsidRDefault="00BF05CD">
      <w:pPr>
        <w:jc w:val="both"/>
      </w:pPr>
    </w:p>
    <w:tbl>
      <w:tblPr>
        <w:tblStyle w:val="Style94"/>
        <w:tblW w:w="79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739"/>
        <w:gridCol w:w="1984"/>
        <w:gridCol w:w="1701"/>
      </w:tblGrid>
      <w:tr w:rsidR="00F47AE7" w14:paraId="0481CB9B" w14:textId="77777777" w:rsidTr="00F47AE7">
        <w:trPr>
          <w:jc w:val="center"/>
        </w:trPr>
        <w:tc>
          <w:tcPr>
            <w:tcW w:w="2509" w:type="dxa"/>
            <w:shd w:val="clear" w:color="auto" w:fill="auto"/>
          </w:tcPr>
          <w:p w14:paraId="64A5623E" w14:textId="77777777" w:rsidR="00F47AE7" w:rsidRDefault="00F47AE7">
            <w:pPr>
              <w:jc w:val="both"/>
              <w:rPr>
                <w:b/>
              </w:rPr>
            </w:pPr>
            <w:r>
              <w:rPr>
                <w:b/>
              </w:rPr>
              <w:t>Вид учебной работы по дисциплине</w:t>
            </w:r>
          </w:p>
        </w:tc>
        <w:tc>
          <w:tcPr>
            <w:tcW w:w="1739" w:type="dxa"/>
            <w:shd w:val="clear" w:color="auto" w:fill="auto"/>
          </w:tcPr>
          <w:p w14:paraId="37B6D9C9" w14:textId="77777777" w:rsidR="00F47AE7" w:rsidRDefault="00F47AE7">
            <w:pPr>
              <w:jc w:val="both"/>
              <w:rPr>
                <w:b/>
              </w:rPr>
            </w:pPr>
            <w:r>
              <w:rPr>
                <w:b/>
              </w:rPr>
              <w:t xml:space="preserve">Всего </w:t>
            </w:r>
          </w:p>
          <w:p w14:paraId="7CCDD81F" w14:textId="77777777" w:rsidR="00F47AE7" w:rsidRDefault="00F47AE7">
            <w:pPr>
              <w:jc w:val="both"/>
              <w:rPr>
                <w:b/>
              </w:rPr>
            </w:pPr>
            <w:r>
              <w:rPr>
                <w:b/>
              </w:rPr>
              <w:t>(в з/е и часах)</w:t>
            </w:r>
          </w:p>
        </w:tc>
        <w:tc>
          <w:tcPr>
            <w:tcW w:w="1984" w:type="dxa"/>
            <w:shd w:val="clear" w:color="auto" w:fill="auto"/>
          </w:tcPr>
          <w:p w14:paraId="7FE910DF" w14:textId="77777777" w:rsidR="00F47AE7" w:rsidRDefault="00F47AE7">
            <w:pPr>
              <w:jc w:val="both"/>
              <w:rPr>
                <w:b/>
              </w:rPr>
            </w:pPr>
            <w:r>
              <w:rPr>
                <w:b/>
              </w:rPr>
              <w:t>3 семестр</w:t>
            </w:r>
          </w:p>
          <w:p w14:paraId="2B3945B5" w14:textId="77777777" w:rsidR="00F47AE7" w:rsidRDefault="00F47AE7">
            <w:pPr>
              <w:jc w:val="both"/>
              <w:rPr>
                <w:b/>
              </w:rPr>
            </w:pPr>
            <w:r>
              <w:rPr>
                <w:b/>
              </w:rPr>
              <w:t>(в часах)</w:t>
            </w:r>
          </w:p>
        </w:tc>
        <w:tc>
          <w:tcPr>
            <w:tcW w:w="1701" w:type="dxa"/>
            <w:shd w:val="clear" w:color="auto" w:fill="auto"/>
          </w:tcPr>
          <w:p w14:paraId="4F33EC9F" w14:textId="77777777" w:rsidR="00F47AE7" w:rsidRDefault="00F47AE7">
            <w:pPr>
              <w:jc w:val="both"/>
              <w:rPr>
                <w:b/>
              </w:rPr>
            </w:pPr>
            <w:r>
              <w:rPr>
                <w:b/>
              </w:rPr>
              <w:t>4 семестр</w:t>
            </w:r>
          </w:p>
          <w:p w14:paraId="16096EA0" w14:textId="77777777" w:rsidR="00F47AE7" w:rsidRDefault="00F47AE7">
            <w:pPr>
              <w:jc w:val="both"/>
              <w:rPr>
                <w:b/>
              </w:rPr>
            </w:pPr>
            <w:r>
              <w:rPr>
                <w:b/>
              </w:rPr>
              <w:t>(в часах)</w:t>
            </w:r>
          </w:p>
        </w:tc>
      </w:tr>
      <w:tr w:rsidR="00F47AE7" w14:paraId="2CD1885C" w14:textId="77777777" w:rsidTr="00F47AE7">
        <w:trPr>
          <w:jc w:val="center"/>
        </w:trPr>
        <w:tc>
          <w:tcPr>
            <w:tcW w:w="2509" w:type="dxa"/>
            <w:shd w:val="clear" w:color="auto" w:fill="auto"/>
          </w:tcPr>
          <w:p w14:paraId="026CBF12" w14:textId="77777777" w:rsidR="00F47AE7" w:rsidRDefault="00F47AE7">
            <w:pPr>
              <w:jc w:val="both"/>
              <w:rPr>
                <w:b/>
              </w:rPr>
            </w:pPr>
            <w:r>
              <w:rPr>
                <w:b/>
              </w:rPr>
              <w:t xml:space="preserve">Общая трудоемкость дисциплины </w:t>
            </w:r>
          </w:p>
        </w:tc>
        <w:tc>
          <w:tcPr>
            <w:tcW w:w="1739" w:type="dxa"/>
            <w:shd w:val="clear" w:color="auto" w:fill="auto"/>
          </w:tcPr>
          <w:p w14:paraId="20EACD23" w14:textId="7D6A8517" w:rsidR="00F47AE7" w:rsidRDefault="00F47AE7">
            <w:pPr>
              <w:jc w:val="center"/>
            </w:pPr>
            <w:r>
              <w:t xml:space="preserve">5 з.е. </w:t>
            </w:r>
          </w:p>
          <w:p w14:paraId="6ACC8903" w14:textId="28ED7EB3" w:rsidR="00F47AE7" w:rsidRDefault="00F47AE7">
            <w:pPr>
              <w:jc w:val="center"/>
            </w:pPr>
            <w:r>
              <w:t>/ 180</w:t>
            </w:r>
          </w:p>
        </w:tc>
        <w:tc>
          <w:tcPr>
            <w:tcW w:w="1984" w:type="dxa"/>
            <w:shd w:val="clear" w:color="auto" w:fill="auto"/>
          </w:tcPr>
          <w:p w14:paraId="43B12C01" w14:textId="5B4336F2" w:rsidR="00F47AE7" w:rsidRDefault="00F47AE7">
            <w:pPr>
              <w:jc w:val="center"/>
            </w:pPr>
            <w:r>
              <w:t>106</w:t>
            </w:r>
          </w:p>
        </w:tc>
        <w:tc>
          <w:tcPr>
            <w:tcW w:w="1701" w:type="dxa"/>
            <w:shd w:val="clear" w:color="auto" w:fill="auto"/>
          </w:tcPr>
          <w:p w14:paraId="7EF1FC33" w14:textId="063F0BE4" w:rsidR="00F47AE7" w:rsidRDefault="00F47AE7">
            <w:pPr>
              <w:jc w:val="center"/>
            </w:pPr>
            <w:r>
              <w:t>74</w:t>
            </w:r>
          </w:p>
        </w:tc>
      </w:tr>
      <w:tr w:rsidR="00F47AE7" w14:paraId="3BE5C3A2" w14:textId="77777777" w:rsidTr="00F47AE7">
        <w:trPr>
          <w:jc w:val="center"/>
        </w:trPr>
        <w:tc>
          <w:tcPr>
            <w:tcW w:w="2509" w:type="dxa"/>
            <w:shd w:val="clear" w:color="auto" w:fill="auto"/>
          </w:tcPr>
          <w:p w14:paraId="7D68F4EE" w14:textId="77777777" w:rsidR="00F47AE7" w:rsidRDefault="00F47AE7">
            <w:pPr>
              <w:rPr>
                <w:b/>
                <w:i/>
              </w:rPr>
            </w:pPr>
            <w:r>
              <w:rPr>
                <w:b/>
                <w:i/>
              </w:rPr>
              <w:t xml:space="preserve">Контактная работа - Аудиторные занятия </w:t>
            </w:r>
          </w:p>
        </w:tc>
        <w:tc>
          <w:tcPr>
            <w:tcW w:w="1739" w:type="dxa"/>
            <w:shd w:val="clear" w:color="auto" w:fill="auto"/>
          </w:tcPr>
          <w:p w14:paraId="3E89418D" w14:textId="56B53B8F" w:rsidR="00F47AE7" w:rsidRDefault="00F47AE7">
            <w:pPr>
              <w:jc w:val="center"/>
            </w:pPr>
            <w:r>
              <w:t>68</w:t>
            </w:r>
          </w:p>
        </w:tc>
        <w:tc>
          <w:tcPr>
            <w:tcW w:w="1984" w:type="dxa"/>
            <w:shd w:val="clear" w:color="auto" w:fill="auto"/>
          </w:tcPr>
          <w:p w14:paraId="32A49810" w14:textId="6F3A6D54" w:rsidR="00F47AE7" w:rsidRDefault="00F47AE7">
            <w:pPr>
              <w:jc w:val="center"/>
            </w:pPr>
            <w:r>
              <w:t>34</w:t>
            </w:r>
          </w:p>
        </w:tc>
        <w:tc>
          <w:tcPr>
            <w:tcW w:w="1701" w:type="dxa"/>
            <w:shd w:val="clear" w:color="auto" w:fill="auto"/>
          </w:tcPr>
          <w:p w14:paraId="6F6A6F7B" w14:textId="77777777" w:rsidR="00F47AE7" w:rsidRDefault="00F47AE7">
            <w:pPr>
              <w:jc w:val="center"/>
            </w:pPr>
            <w:r>
              <w:t>34</w:t>
            </w:r>
          </w:p>
        </w:tc>
      </w:tr>
      <w:tr w:rsidR="00F47AE7" w14:paraId="5C5865FB" w14:textId="77777777" w:rsidTr="00F47AE7">
        <w:trPr>
          <w:jc w:val="center"/>
        </w:trPr>
        <w:tc>
          <w:tcPr>
            <w:tcW w:w="2509" w:type="dxa"/>
            <w:shd w:val="clear" w:color="auto" w:fill="auto"/>
          </w:tcPr>
          <w:p w14:paraId="788EE5B4" w14:textId="77777777" w:rsidR="00F47AE7" w:rsidRDefault="00F47AE7">
            <w:pPr>
              <w:jc w:val="both"/>
              <w:rPr>
                <w:i/>
              </w:rPr>
            </w:pPr>
            <w:r>
              <w:rPr>
                <w:i/>
              </w:rPr>
              <w:t xml:space="preserve">Лекции </w:t>
            </w:r>
          </w:p>
        </w:tc>
        <w:tc>
          <w:tcPr>
            <w:tcW w:w="1739" w:type="dxa"/>
            <w:shd w:val="clear" w:color="auto" w:fill="auto"/>
          </w:tcPr>
          <w:p w14:paraId="1D0F3203" w14:textId="3A2253D9" w:rsidR="00F47AE7" w:rsidRDefault="00F47AE7" w:rsidP="00F47AE7">
            <w:pPr>
              <w:ind w:firstLine="709"/>
            </w:pPr>
            <w:r>
              <w:t>-</w:t>
            </w:r>
          </w:p>
        </w:tc>
        <w:tc>
          <w:tcPr>
            <w:tcW w:w="1984" w:type="dxa"/>
            <w:shd w:val="clear" w:color="auto" w:fill="auto"/>
          </w:tcPr>
          <w:p w14:paraId="6AFE6E3C" w14:textId="51F775DC" w:rsidR="00F47AE7" w:rsidRDefault="00F47AE7" w:rsidP="00F47AE7">
            <w:pPr>
              <w:ind w:firstLine="709"/>
            </w:pPr>
            <w:r>
              <w:t>-</w:t>
            </w:r>
          </w:p>
        </w:tc>
        <w:tc>
          <w:tcPr>
            <w:tcW w:w="1701" w:type="dxa"/>
            <w:shd w:val="clear" w:color="auto" w:fill="auto"/>
          </w:tcPr>
          <w:p w14:paraId="3DD7E923" w14:textId="1D716472" w:rsidR="00F47AE7" w:rsidRDefault="00F47AE7" w:rsidP="00F47AE7">
            <w:pPr>
              <w:ind w:firstLine="709"/>
            </w:pPr>
            <w:r>
              <w:t>-</w:t>
            </w:r>
          </w:p>
        </w:tc>
      </w:tr>
      <w:tr w:rsidR="00F47AE7" w14:paraId="2A74A4E7" w14:textId="77777777" w:rsidTr="00F47AE7">
        <w:trPr>
          <w:jc w:val="center"/>
        </w:trPr>
        <w:tc>
          <w:tcPr>
            <w:tcW w:w="2509" w:type="dxa"/>
            <w:shd w:val="clear" w:color="auto" w:fill="auto"/>
          </w:tcPr>
          <w:p w14:paraId="464D2699" w14:textId="77777777" w:rsidR="00F47AE7" w:rsidRDefault="00F47AE7">
            <w:pPr>
              <w:jc w:val="both"/>
              <w:rPr>
                <w:i/>
              </w:rPr>
            </w:pPr>
            <w:r>
              <w:rPr>
                <w:i/>
              </w:rPr>
              <w:t xml:space="preserve">Семинары, практические занятия  </w:t>
            </w:r>
          </w:p>
        </w:tc>
        <w:tc>
          <w:tcPr>
            <w:tcW w:w="1739" w:type="dxa"/>
            <w:shd w:val="clear" w:color="auto" w:fill="auto"/>
          </w:tcPr>
          <w:p w14:paraId="18CEA250" w14:textId="571F2143" w:rsidR="00F47AE7" w:rsidRDefault="00F47AE7">
            <w:pPr>
              <w:jc w:val="center"/>
            </w:pPr>
            <w:r>
              <w:t>68</w:t>
            </w:r>
          </w:p>
        </w:tc>
        <w:tc>
          <w:tcPr>
            <w:tcW w:w="1984" w:type="dxa"/>
            <w:shd w:val="clear" w:color="auto" w:fill="auto"/>
          </w:tcPr>
          <w:p w14:paraId="4A358BA9" w14:textId="7992B1BD" w:rsidR="00F47AE7" w:rsidRDefault="00F47AE7">
            <w:pPr>
              <w:jc w:val="center"/>
            </w:pPr>
            <w:r>
              <w:t>34</w:t>
            </w:r>
          </w:p>
        </w:tc>
        <w:tc>
          <w:tcPr>
            <w:tcW w:w="1701" w:type="dxa"/>
            <w:shd w:val="clear" w:color="auto" w:fill="auto"/>
          </w:tcPr>
          <w:p w14:paraId="033BBFDE" w14:textId="77777777" w:rsidR="00F47AE7" w:rsidRDefault="00F47AE7">
            <w:pPr>
              <w:jc w:val="center"/>
            </w:pPr>
            <w:r>
              <w:t>34</w:t>
            </w:r>
          </w:p>
        </w:tc>
      </w:tr>
      <w:tr w:rsidR="00F47AE7" w14:paraId="19A81A9B" w14:textId="77777777" w:rsidTr="00F47AE7">
        <w:trPr>
          <w:jc w:val="center"/>
        </w:trPr>
        <w:tc>
          <w:tcPr>
            <w:tcW w:w="2509" w:type="dxa"/>
            <w:shd w:val="clear" w:color="auto" w:fill="auto"/>
          </w:tcPr>
          <w:p w14:paraId="57E6F2BB" w14:textId="77777777" w:rsidR="00F47AE7" w:rsidRDefault="00F47AE7">
            <w:pPr>
              <w:jc w:val="both"/>
              <w:rPr>
                <w:b/>
                <w:i/>
              </w:rPr>
            </w:pPr>
            <w:r>
              <w:rPr>
                <w:b/>
                <w:i/>
              </w:rPr>
              <w:t>Самостоятельная работа</w:t>
            </w:r>
          </w:p>
        </w:tc>
        <w:tc>
          <w:tcPr>
            <w:tcW w:w="1739" w:type="dxa"/>
            <w:shd w:val="clear" w:color="auto" w:fill="auto"/>
          </w:tcPr>
          <w:p w14:paraId="51FACE58" w14:textId="3EE23A6C" w:rsidR="00F47AE7" w:rsidRDefault="00F47AE7">
            <w:pPr>
              <w:jc w:val="center"/>
            </w:pPr>
            <w:r>
              <w:t>112</w:t>
            </w:r>
          </w:p>
        </w:tc>
        <w:tc>
          <w:tcPr>
            <w:tcW w:w="1984" w:type="dxa"/>
            <w:shd w:val="clear" w:color="auto" w:fill="auto"/>
          </w:tcPr>
          <w:p w14:paraId="1DCADAB7" w14:textId="71D90616" w:rsidR="00F47AE7" w:rsidRDefault="00F47AE7">
            <w:pPr>
              <w:jc w:val="center"/>
            </w:pPr>
            <w:r>
              <w:t>72</w:t>
            </w:r>
          </w:p>
        </w:tc>
        <w:tc>
          <w:tcPr>
            <w:tcW w:w="1701" w:type="dxa"/>
            <w:shd w:val="clear" w:color="auto" w:fill="auto"/>
          </w:tcPr>
          <w:p w14:paraId="0A3562AB" w14:textId="77777777" w:rsidR="00F47AE7" w:rsidRDefault="00F47AE7">
            <w:pPr>
              <w:jc w:val="center"/>
            </w:pPr>
            <w:r>
              <w:t>40</w:t>
            </w:r>
          </w:p>
        </w:tc>
      </w:tr>
      <w:tr w:rsidR="00F47AE7" w14:paraId="1B7FFFB2" w14:textId="77777777" w:rsidTr="00F47AE7">
        <w:trPr>
          <w:jc w:val="center"/>
        </w:trPr>
        <w:tc>
          <w:tcPr>
            <w:tcW w:w="2509" w:type="dxa"/>
            <w:shd w:val="clear" w:color="auto" w:fill="auto"/>
          </w:tcPr>
          <w:p w14:paraId="61116600" w14:textId="77777777" w:rsidR="00F47AE7" w:rsidRDefault="00F47AE7">
            <w:pPr>
              <w:jc w:val="both"/>
            </w:pPr>
            <w:r>
              <w:t xml:space="preserve">Вид текущего контроля </w:t>
            </w:r>
          </w:p>
        </w:tc>
        <w:tc>
          <w:tcPr>
            <w:tcW w:w="1739" w:type="dxa"/>
            <w:shd w:val="clear" w:color="auto" w:fill="auto"/>
          </w:tcPr>
          <w:p w14:paraId="738308F4" w14:textId="45416CD3" w:rsidR="00F47AE7" w:rsidRDefault="00742DEF" w:rsidP="00742DEF">
            <w:pPr>
              <w:jc w:val="center"/>
            </w:pPr>
            <w:r>
              <w:rPr>
                <w:i/>
              </w:rPr>
              <w:t>Контрольная работа</w:t>
            </w:r>
          </w:p>
        </w:tc>
        <w:tc>
          <w:tcPr>
            <w:tcW w:w="1984" w:type="dxa"/>
            <w:shd w:val="clear" w:color="auto" w:fill="auto"/>
          </w:tcPr>
          <w:p w14:paraId="04FB7B9F" w14:textId="5A109E4B" w:rsidR="00F47AE7" w:rsidRDefault="00F47AE7">
            <w:pPr>
              <w:jc w:val="center"/>
              <w:rPr>
                <w:i/>
              </w:rPr>
            </w:pPr>
            <w:r>
              <w:rPr>
                <w:i/>
              </w:rPr>
              <w:t>Контрольная работа</w:t>
            </w:r>
          </w:p>
        </w:tc>
        <w:tc>
          <w:tcPr>
            <w:tcW w:w="1701" w:type="dxa"/>
            <w:shd w:val="clear" w:color="auto" w:fill="auto"/>
          </w:tcPr>
          <w:p w14:paraId="3EC2235B" w14:textId="77777777" w:rsidR="00F47AE7" w:rsidRDefault="00F47AE7">
            <w:pPr>
              <w:jc w:val="center"/>
              <w:rPr>
                <w:i/>
              </w:rPr>
            </w:pPr>
            <w:r>
              <w:rPr>
                <w:i/>
              </w:rPr>
              <w:t>Контрольная работа</w:t>
            </w:r>
          </w:p>
        </w:tc>
      </w:tr>
      <w:tr w:rsidR="00F47AE7" w14:paraId="2C76B32E" w14:textId="77777777" w:rsidTr="00F47AE7">
        <w:trPr>
          <w:jc w:val="center"/>
        </w:trPr>
        <w:tc>
          <w:tcPr>
            <w:tcW w:w="2509" w:type="dxa"/>
            <w:shd w:val="clear" w:color="auto" w:fill="auto"/>
          </w:tcPr>
          <w:p w14:paraId="18812084" w14:textId="77777777" w:rsidR="00F47AE7" w:rsidRDefault="00F47AE7">
            <w:pPr>
              <w:jc w:val="both"/>
            </w:pPr>
            <w:r>
              <w:t>Вид промежуточной аттестации</w:t>
            </w:r>
          </w:p>
        </w:tc>
        <w:tc>
          <w:tcPr>
            <w:tcW w:w="1739" w:type="dxa"/>
            <w:shd w:val="clear" w:color="auto" w:fill="auto"/>
          </w:tcPr>
          <w:p w14:paraId="2CC91B0E" w14:textId="27695912" w:rsidR="00F47AE7" w:rsidRDefault="00F47AE7" w:rsidP="00F47AE7">
            <w:pPr>
              <w:jc w:val="center"/>
            </w:pPr>
            <w:r>
              <w:t>зачет</w:t>
            </w:r>
          </w:p>
        </w:tc>
        <w:tc>
          <w:tcPr>
            <w:tcW w:w="1984" w:type="dxa"/>
            <w:shd w:val="clear" w:color="auto" w:fill="auto"/>
          </w:tcPr>
          <w:p w14:paraId="3A1FBD48" w14:textId="77777777" w:rsidR="00F47AE7" w:rsidRDefault="00F47AE7">
            <w:pPr>
              <w:jc w:val="center"/>
            </w:pPr>
            <w:r>
              <w:t>зачет</w:t>
            </w:r>
          </w:p>
        </w:tc>
        <w:tc>
          <w:tcPr>
            <w:tcW w:w="1701" w:type="dxa"/>
            <w:shd w:val="clear" w:color="auto" w:fill="auto"/>
          </w:tcPr>
          <w:p w14:paraId="6EAD3AC9" w14:textId="77777777" w:rsidR="00F47AE7" w:rsidRDefault="00F47AE7">
            <w:pPr>
              <w:jc w:val="center"/>
            </w:pPr>
            <w:r>
              <w:t>зачет</w:t>
            </w:r>
          </w:p>
        </w:tc>
      </w:tr>
    </w:tbl>
    <w:p w14:paraId="60C4BF41" w14:textId="77777777" w:rsidR="00BF05CD" w:rsidRDefault="00BF05CD">
      <w:pPr>
        <w:ind w:firstLine="709"/>
        <w:jc w:val="both"/>
      </w:pPr>
    </w:p>
    <w:p w14:paraId="76EA0EC1" w14:textId="31C5E251" w:rsidR="00BF05CD" w:rsidRDefault="00881B74">
      <w:pPr>
        <w:pStyle w:val="1"/>
        <w:numPr>
          <w:ilvl w:val="0"/>
          <w:numId w:val="2"/>
        </w:numPr>
        <w:jc w:val="both"/>
        <w:rPr>
          <w:rFonts w:ascii="Times New Roman" w:eastAsia="Times New Roman" w:hAnsi="Times New Roman" w:cs="Times New Roman"/>
          <w:b/>
          <w:color w:val="000000"/>
          <w:sz w:val="28"/>
          <w:szCs w:val="28"/>
        </w:rPr>
      </w:pPr>
      <w:bookmarkStart w:id="11" w:name="_Toc105419140"/>
      <w:r>
        <w:rPr>
          <w:rFonts w:ascii="Times New Roman" w:eastAsia="Times New Roman" w:hAnsi="Times New Roman" w:cs="Times New Roman"/>
          <w:b/>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0F881C5D" w14:textId="77777777" w:rsidR="001344A0" w:rsidRPr="001344A0" w:rsidRDefault="001344A0" w:rsidP="001344A0"/>
    <w:p w14:paraId="0C4502C5" w14:textId="77777777" w:rsidR="00BF05CD" w:rsidRDefault="00881B74">
      <w:pPr>
        <w:pStyle w:val="afd"/>
        <w:numPr>
          <w:ilvl w:val="1"/>
          <w:numId w:val="2"/>
        </w:numPr>
        <w:ind w:left="567" w:hanging="567"/>
        <w:outlineLvl w:val="1"/>
        <w:rPr>
          <w:b/>
          <w:bCs/>
          <w:sz w:val="28"/>
          <w:szCs w:val="28"/>
        </w:rPr>
      </w:pPr>
      <w:bookmarkStart w:id="12" w:name="_Toc105419141"/>
      <w:r>
        <w:rPr>
          <w:b/>
          <w:bCs/>
          <w:sz w:val="28"/>
          <w:szCs w:val="28"/>
        </w:rPr>
        <w:t>Содержание дисциплины</w:t>
      </w:r>
      <w:bookmarkEnd w:id="12"/>
    </w:p>
    <w:p w14:paraId="4E87EE65" w14:textId="77777777" w:rsidR="00BF05CD" w:rsidRDefault="00BF05CD">
      <w:pPr>
        <w:pStyle w:val="afd"/>
        <w:ind w:left="567"/>
        <w:rPr>
          <w:sz w:val="28"/>
          <w:szCs w:val="28"/>
        </w:rPr>
      </w:pPr>
    </w:p>
    <w:p w14:paraId="4FD186AF" w14:textId="77777777" w:rsidR="00BF05CD" w:rsidRDefault="00881B74">
      <w:pPr>
        <w:pStyle w:val="afd"/>
        <w:tabs>
          <w:tab w:val="left" w:pos="2835"/>
        </w:tabs>
        <w:ind w:left="567"/>
        <w:rPr>
          <w:sz w:val="28"/>
          <w:szCs w:val="28"/>
        </w:rPr>
      </w:pPr>
      <w:proofErr w:type="gramStart"/>
      <w:r>
        <w:rPr>
          <w:sz w:val="28"/>
          <w:szCs w:val="28"/>
          <w:lang w:val="en-US"/>
        </w:rPr>
        <w:t>3</w:t>
      </w:r>
      <w:r>
        <w:rPr>
          <w:sz w:val="28"/>
          <w:szCs w:val="28"/>
        </w:rPr>
        <w:t xml:space="preserve"> семестр</w:t>
      </w:r>
      <w:proofErr w:type="gramEnd"/>
      <w:r>
        <w:rPr>
          <w:sz w:val="28"/>
          <w:szCs w:val="28"/>
        </w:rPr>
        <w:tab/>
        <w:t>Тема 1. Приветствие. Знакомство</w:t>
      </w:r>
    </w:p>
    <w:p w14:paraId="3428DA4A" w14:textId="77777777" w:rsidR="00BF05CD" w:rsidRDefault="00881B74">
      <w:pPr>
        <w:pStyle w:val="afd"/>
        <w:tabs>
          <w:tab w:val="left" w:pos="2835"/>
        </w:tabs>
        <w:ind w:left="567"/>
        <w:rPr>
          <w:sz w:val="28"/>
          <w:szCs w:val="28"/>
        </w:rPr>
      </w:pPr>
      <w:r>
        <w:rPr>
          <w:sz w:val="28"/>
          <w:szCs w:val="28"/>
        </w:rPr>
        <w:tab/>
        <w:t>Тема 2. Семья и семейные отношения</w:t>
      </w:r>
    </w:p>
    <w:p w14:paraId="1E4B263F" w14:textId="1BEAEFB2" w:rsidR="00BF05CD" w:rsidRDefault="00881B74">
      <w:pPr>
        <w:pStyle w:val="afd"/>
        <w:tabs>
          <w:tab w:val="left" w:pos="2835"/>
        </w:tabs>
        <w:ind w:left="567"/>
        <w:rPr>
          <w:sz w:val="28"/>
          <w:szCs w:val="28"/>
        </w:rPr>
      </w:pPr>
      <w:r>
        <w:rPr>
          <w:sz w:val="28"/>
          <w:szCs w:val="28"/>
        </w:rPr>
        <w:tab/>
        <w:t xml:space="preserve">Тема 3. </w:t>
      </w:r>
      <w:r w:rsidR="00F47AE7">
        <w:rPr>
          <w:sz w:val="28"/>
          <w:szCs w:val="28"/>
        </w:rPr>
        <w:t>Распорядок дня делового человека</w:t>
      </w:r>
    </w:p>
    <w:p w14:paraId="4406FECD" w14:textId="5D37C59A" w:rsidR="00BF05CD" w:rsidRDefault="00F47AE7">
      <w:pPr>
        <w:pStyle w:val="afd"/>
        <w:tabs>
          <w:tab w:val="left" w:pos="2835"/>
        </w:tabs>
        <w:ind w:left="567"/>
        <w:rPr>
          <w:sz w:val="28"/>
          <w:szCs w:val="28"/>
        </w:rPr>
      </w:pPr>
      <w:r>
        <w:rPr>
          <w:sz w:val="28"/>
          <w:szCs w:val="28"/>
        </w:rPr>
        <w:t>4 семестр</w:t>
      </w:r>
      <w:r w:rsidR="00881B74">
        <w:rPr>
          <w:sz w:val="28"/>
          <w:szCs w:val="28"/>
        </w:rPr>
        <w:tab/>
        <w:t xml:space="preserve">Тема 4. </w:t>
      </w:r>
      <w:r w:rsidR="00030C53">
        <w:rPr>
          <w:sz w:val="28"/>
          <w:szCs w:val="28"/>
        </w:rPr>
        <w:t>В городе</w:t>
      </w:r>
      <w:r w:rsidR="00881B74">
        <w:rPr>
          <w:sz w:val="28"/>
          <w:szCs w:val="28"/>
        </w:rPr>
        <w:t xml:space="preserve"> </w:t>
      </w:r>
    </w:p>
    <w:p w14:paraId="5B69D5FD" w14:textId="6AF9A451" w:rsidR="00BF05CD" w:rsidRDefault="00881B74">
      <w:pPr>
        <w:pStyle w:val="afd"/>
        <w:tabs>
          <w:tab w:val="left" w:pos="2835"/>
        </w:tabs>
        <w:ind w:left="567"/>
        <w:rPr>
          <w:sz w:val="28"/>
          <w:szCs w:val="28"/>
        </w:rPr>
      </w:pPr>
      <w:r>
        <w:rPr>
          <w:sz w:val="28"/>
          <w:szCs w:val="28"/>
        </w:rPr>
        <w:tab/>
        <w:t xml:space="preserve">Тема 5. </w:t>
      </w:r>
      <w:r w:rsidR="00030C53" w:rsidRPr="00030C53">
        <w:rPr>
          <w:sz w:val="28"/>
          <w:szCs w:val="28"/>
        </w:rPr>
        <w:t>Каникулы и отдых. Времена года</w:t>
      </w:r>
    </w:p>
    <w:p w14:paraId="06432ABF" w14:textId="5F2397CB" w:rsidR="00BF05CD" w:rsidRDefault="00881B74">
      <w:pPr>
        <w:pStyle w:val="afd"/>
        <w:tabs>
          <w:tab w:val="left" w:pos="2835"/>
        </w:tabs>
        <w:ind w:left="567"/>
        <w:rPr>
          <w:sz w:val="28"/>
          <w:szCs w:val="28"/>
        </w:rPr>
      </w:pPr>
      <w:r>
        <w:rPr>
          <w:sz w:val="28"/>
          <w:szCs w:val="28"/>
        </w:rPr>
        <w:tab/>
        <w:t xml:space="preserve">Тема 6. </w:t>
      </w:r>
      <w:r w:rsidR="00030C53">
        <w:rPr>
          <w:sz w:val="28"/>
          <w:szCs w:val="28"/>
        </w:rPr>
        <w:t>В ресторане</w:t>
      </w:r>
    </w:p>
    <w:p w14:paraId="73EF3EE0" w14:textId="73831DBC" w:rsidR="00BF05CD" w:rsidRDefault="00881B74" w:rsidP="00030C53">
      <w:pPr>
        <w:pStyle w:val="afd"/>
        <w:tabs>
          <w:tab w:val="left" w:pos="2835"/>
        </w:tabs>
        <w:ind w:left="567"/>
        <w:rPr>
          <w:sz w:val="28"/>
          <w:szCs w:val="28"/>
        </w:rPr>
      </w:pPr>
      <w:r>
        <w:rPr>
          <w:sz w:val="28"/>
          <w:szCs w:val="28"/>
        </w:rPr>
        <w:tab/>
      </w:r>
    </w:p>
    <w:p w14:paraId="3B8C9DE7" w14:textId="77777777" w:rsidR="00BF05CD" w:rsidRDefault="00BF05CD">
      <w:pPr>
        <w:pStyle w:val="afd"/>
        <w:tabs>
          <w:tab w:val="left" w:pos="2835"/>
        </w:tabs>
        <w:ind w:left="2835" w:hanging="2268"/>
        <w:jc w:val="both"/>
        <w:rPr>
          <w:sz w:val="28"/>
          <w:szCs w:val="28"/>
        </w:rPr>
      </w:pPr>
    </w:p>
    <w:p w14:paraId="55733478" w14:textId="77777777" w:rsidR="00742DEF" w:rsidRDefault="00742DEF">
      <w:pPr>
        <w:rPr>
          <w:b/>
          <w:bCs/>
          <w:sz w:val="28"/>
          <w:szCs w:val="28"/>
        </w:rPr>
      </w:pPr>
      <w:r>
        <w:rPr>
          <w:b/>
          <w:bCs/>
          <w:sz w:val="28"/>
          <w:szCs w:val="28"/>
        </w:rPr>
        <w:lastRenderedPageBreak/>
        <w:br w:type="page"/>
      </w:r>
    </w:p>
    <w:p w14:paraId="1C926808" w14:textId="79F8B636" w:rsidR="00BF05CD" w:rsidRDefault="00881B74">
      <w:pPr>
        <w:pStyle w:val="afd"/>
        <w:numPr>
          <w:ilvl w:val="1"/>
          <w:numId w:val="2"/>
        </w:numPr>
        <w:ind w:left="567" w:hanging="567"/>
        <w:outlineLvl w:val="1"/>
        <w:rPr>
          <w:b/>
          <w:bCs/>
          <w:sz w:val="28"/>
          <w:szCs w:val="28"/>
        </w:rPr>
      </w:pPr>
      <w:bookmarkStart w:id="13" w:name="_Toc105419142"/>
      <w:r>
        <w:rPr>
          <w:b/>
          <w:bCs/>
          <w:sz w:val="28"/>
          <w:szCs w:val="28"/>
        </w:rPr>
        <w:lastRenderedPageBreak/>
        <w:t>Учебно-тематический план</w:t>
      </w:r>
      <w:bookmarkEnd w:id="13"/>
    </w:p>
    <w:p w14:paraId="37ADCED4" w14:textId="77777777" w:rsidR="00BF05CD" w:rsidRDefault="00BF05CD">
      <w:pPr>
        <w:pStyle w:val="afd"/>
        <w:ind w:left="567"/>
        <w:outlineLvl w:val="1"/>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597"/>
        <w:gridCol w:w="932"/>
        <w:gridCol w:w="973"/>
        <w:gridCol w:w="975"/>
        <w:gridCol w:w="1363"/>
        <w:gridCol w:w="1100"/>
        <w:gridCol w:w="1593"/>
      </w:tblGrid>
      <w:tr w:rsidR="00BF05CD" w14:paraId="187BB2B3" w14:textId="77777777">
        <w:tc>
          <w:tcPr>
            <w:tcW w:w="292" w:type="pct"/>
            <w:vMerge w:val="restart"/>
            <w:shd w:val="clear" w:color="auto" w:fill="auto"/>
          </w:tcPr>
          <w:p w14:paraId="21E45F47" w14:textId="77777777" w:rsidR="00BF05CD" w:rsidRDefault="00881B74">
            <w:pPr>
              <w:widowControl w:val="0"/>
              <w:tabs>
                <w:tab w:val="right" w:pos="851"/>
              </w:tabs>
              <w:autoSpaceDE w:val="0"/>
              <w:autoSpaceDN w:val="0"/>
              <w:adjustRightInd w:val="0"/>
              <w:ind w:firstLine="709"/>
              <w:jc w:val="both"/>
            </w:pPr>
            <w:r>
              <w:t>№</w:t>
            </w:r>
          </w:p>
          <w:p w14:paraId="5127EC7A" w14:textId="77777777" w:rsidR="00BF05CD" w:rsidRDefault="00881B74">
            <w:pPr>
              <w:widowControl w:val="0"/>
              <w:tabs>
                <w:tab w:val="right" w:pos="851"/>
              </w:tabs>
              <w:autoSpaceDE w:val="0"/>
              <w:autoSpaceDN w:val="0"/>
              <w:adjustRightInd w:val="0"/>
              <w:ind w:firstLine="709"/>
              <w:jc w:val="both"/>
            </w:pPr>
            <w:r>
              <w:t>пп/п</w:t>
            </w:r>
          </w:p>
        </w:tc>
        <w:tc>
          <w:tcPr>
            <w:tcW w:w="881" w:type="pct"/>
            <w:vMerge w:val="restart"/>
            <w:shd w:val="clear" w:color="auto" w:fill="auto"/>
          </w:tcPr>
          <w:p w14:paraId="03A7DB51" w14:textId="77777777" w:rsidR="00BF05CD" w:rsidRDefault="00881B74">
            <w:pPr>
              <w:widowControl w:val="0"/>
              <w:tabs>
                <w:tab w:val="right" w:pos="851"/>
              </w:tabs>
              <w:autoSpaceDE w:val="0"/>
              <w:autoSpaceDN w:val="0"/>
              <w:adjustRightInd w:val="0"/>
              <w:jc w:val="both"/>
            </w:pPr>
            <w:r>
              <w:rPr>
                <w:b/>
              </w:rPr>
              <w:t>Наименование тем (разделов) дисциплины</w:t>
            </w:r>
          </w:p>
        </w:tc>
        <w:tc>
          <w:tcPr>
            <w:tcW w:w="2948" w:type="pct"/>
            <w:gridSpan w:val="5"/>
          </w:tcPr>
          <w:p w14:paraId="5995617B" w14:textId="77777777" w:rsidR="00BF05CD" w:rsidRDefault="00881B74">
            <w:pPr>
              <w:widowControl w:val="0"/>
              <w:tabs>
                <w:tab w:val="right" w:pos="851"/>
              </w:tabs>
              <w:autoSpaceDE w:val="0"/>
              <w:autoSpaceDN w:val="0"/>
              <w:adjustRightInd w:val="0"/>
              <w:ind w:firstLine="709"/>
              <w:jc w:val="both"/>
              <w:rPr>
                <w:b/>
              </w:rPr>
            </w:pPr>
            <w:r>
              <w:rPr>
                <w:b/>
              </w:rPr>
              <w:t>Трудоемкость в часах</w:t>
            </w:r>
          </w:p>
        </w:tc>
        <w:tc>
          <w:tcPr>
            <w:tcW w:w="879" w:type="pct"/>
            <w:vMerge w:val="restart"/>
            <w:shd w:val="clear" w:color="auto" w:fill="auto"/>
          </w:tcPr>
          <w:p w14:paraId="52C98838" w14:textId="77777777" w:rsidR="00BF05CD" w:rsidRDefault="00881B74">
            <w:pPr>
              <w:widowControl w:val="0"/>
              <w:tabs>
                <w:tab w:val="right" w:pos="851"/>
              </w:tabs>
              <w:autoSpaceDE w:val="0"/>
              <w:autoSpaceDN w:val="0"/>
              <w:adjustRightInd w:val="0"/>
              <w:jc w:val="both"/>
              <w:rPr>
                <w:b/>
              </w:rPr>
            </w:pPr>
            <w:r>
              <w:rPr>
                <w:b/>
              </w:rPr>
              <w:t>Формы текущего контроля успеваемости</w:t>
            </w:r>
          </w:p>
        </w:tc>
      </w:tr>
      <w:tr w:rsidR="00BF05CD" w14:paraId="1A19FE5E" w14:textId="77777777">
        <w:tc>
          <w:tcPr>
            <w:tcW w:w="292" w:type="pct"/>
            <w:vMerge/>
            <w:shd w:val="clear" w:color="auto" w:fill="auto"/>
          </w:tcPr>
          <w:p w14:paraId="5C833526"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309ACE85" w14:textId="77777777" w:rsidR="00BF05CD" w:rsidRDefault="00BF05CD">
            <w:pPr>
              <w:widowControl w:val="0"/>
              <w:tabs>
                <w:tab w:val="right" w:pos="851"/>
              </w:tabs>
              <w:autoSpaceDE w:val="0"/>
              <w:autoSpaceDN w:val="0"/>
              <w:adjustRightInd w:val="0"/>
              <w:ind w:firstLine="709"/>
              <w:jc w:val="both"/>
            </w:pPr>
          </w:p>
        </w:tc>
        <w:tc>
          <w:tcPr>
            <w:tcW w:w="514" w:type="pct"/>
            <w:vMerge w:val="restart"/>
            <w:shd w:val="clear" w:color="auto" w:fill="auto"/>
          </w:tcPr>
          <w:p w14:paraId="3DF18461" w14:textId="77777777" w:rsidR="00BF05CD" w:rsidRDefault="00881B74">
            <w:pPr>
              <w:widowControl w:val="0"/>
              <w:tabs>
                <w:tab w:val="right" w:pos="851"/>
              </w:tabs>
              <w:autoSpaceDE w:val="0"/>
              <w:autoSpaceDN w:val="0"/>
              <w:adjustRightInd w:val="0"/>
              <w:jc w:val="both"/>
              <w:rPr>
                <w:b/>
              </w:rPr>
            </w:pPr>
            <w:r>
              <w:rPr>
                <w:b/>
              </w:rPr>
              <w:t>Всего</w:t>
            </w:r>
          </w:p>
        </w:tc>
        <w:tc>
          <w:tcPr>
            <w:tcW w:w="1827" w:type="pct"/>
            <w:gridSpan w:val="3"/>
            <w:shd w:val="clear" w:color="auto" w:fill="auto"/>
          </w:tcPr>
          <w:p w14:paraId="757062B0" w14:textId="77777777" w:rsidR="00BF05CD" w:rsidRDefault="00881B74">
            <w:pPr>
              <w:widowControl w:val="0"/>
              <w:tabs>
                <w:tab w:val="right" w:pos="851"/>
              </w:tabs>
              <w:autoSpaceDE w:val="0"/>
              <w:autoSpaceDN w:val="0"/>
              <w:adjustRightInd w:val="0"/>
              <w:ind w:firstLine="709"/>
              <w:jc w:val="both"/>
              <w:rPr>
                <w:b/>
              </w:rPr>
            </w:pPr>
            <w:r>
              <w:rPr>
                <w:b/>
              </w:rPr>
              <w:t>Контактная работа - Аудиторная работа</w:t>
            </w:r>
          </w:p>
        </w:tc>
        <w:tc>
          <w:tcPr>
            <w:tcW w:w="607" w:type="pct"/>
            <w:vMerge w:val="restart"/>
            <w:shd w:val="clear" w:color="auto" w:fill="auto"/>
          </w:tcPr>
          <w:p w14:paraId="7386F7E4" w14:textId="77777777" w:rsidR="00BF05CD" w:rsidRDefault="00881B74">
            <w:pPr>
              <w:widowControl w:val="0"/>
              <w:tabs>
                <w:tab w:val="right" w:pos="851"/>
              </w:tabs>
              <w:autoSpaceDE w:val="0"/>
              <w:autoSpaceDN w:val="0"/>
              <w:adjustRightInd w:val="0"/>
              <w:jc w:val="both"/>
            </w:pPr>
            <w:r>
              <w:rPr>
                <w:b/>
              </w:rPr>
              <w:t>Самостоятельная работа</w:t>
            </w:r>
          </w:p>
        </w:tc>
        <w:tc>
          <w:tcPr>
            <w:tcW w:w="879" w:type="pct"/>
            <w:vMerge/>
            <w:shd w:val="clear" w:color="auto" w:fill="auto"/>
          </w:tcPr>
          <w:p w14:paraId="1BE0CCB5" w14:textId="77777777" w:rsidR="00BF05CD" w:rsidRDefault="00BF05CD">
            <w:pPr>
              <w:widowControl w:val="0"/>
              <w:tabs>
                <w:tab w:val="right" w:pos="851"/>
              </w:tabs>
              <w:autoSpaceDE w:val="0"/>
              <w:autoSpaceDN w:val="0"/>
              <w:adjustRightInd w:val="0"/>
              <w:jc w:val="both"/>
            </w:pPr>
          </w:p>
        </w:tc>
      </w:tr>
      <w:tr w:rsidR="00BF05CD" w14:paraId="20F75334" w14:textId="77777777">
        <w:tc>
          <w:tcPr>
            <w:tcW w:w="292" w:type="pct"/>
            <w:vMerge/>
            <w:shd w:val="clear" w:color="auto" w:fill="auto"/>
          </w:tcPr>
          <w:p w14:paraId="724021FB" w14:textId="77777777" w:rsidR="00BF05CD" w:rsidRDefault="00BF05CD">
            <w:pPr>
              <w:widowControl w:val="0"/>
              <w:tabs>
                <w:tab w:val="right" w:pos="851"/>
              </w:tabs>
              <w:autoSpaceDE w:val="0"/>
              <w:autoSpaceDN w:val="0"/>
              <w:adjustRightInd w:val="0"/>
              <w:ind w:firstLine="709"/>
              <w:jc w:val="both"/>
            </w:pPr>
          </w:p>
        </w:tc>
        <w:tc>
          <w:tcPr>
            <w:tcW w:w="881" w:type="pct"/>
            <w:vMerge/>
            <w:shd w:val="clear" w:color="auto" w:fill="auto"/>
          </w:tcPr>
          <w:p w14:paraId="21647F1D" w14:textId="77777777" w:rsidR="00BF05CD" w:rsidRDefault="00BF05CD">
            <w:pPr>
              <w:widowControl w:val="0"/>
              <w:tabs>
                <w:tab w:val="right" w:pos="851"/>
              </w:tabs>
              <w:autoSpaceDE w:val="0"/>
              <w:autoSpaceDN w:val="0"/>
              <w:adjustRightInd w:val="0"/>
              <w:ind w:firstLine="709"/>
              <w:jc w:val="both"/>
            </w:pPr>
          </w:p>
        </w:tc>
        <w:tc>
          <w:tcPr>
            <w:tcW w:w="514" w:type="pct"/>
            <w:vMerge/>
            <w:shd w:val="clear" w:color="auto" w:fill="auto"/>
          </w:tcPr>
          <w:p w14:paraId="276D48CA" w14:textId="77777777" w:rsidR="00BF05CD" w:rsidRDefault="00BF05CD">
            <w:pPr>
              <w:widowControl w:val="0"/>
              <w:tabs>
                <w:tab w:val="right" w:pos="851"/>
              </w:tabs>
              <w:autoSpaceDE w:val="0"/>
              <w:autoSpaceDN w:val="0"/>
              <w:adjustRightInd w:val="0"/>
              <w:ind w:firstLine="709"/>
              <w:jc w:val="both"/>
            </w:pPr>
          </w:p>
        </w:tc>
        <w:tc>
          <w:tcPr>
            <w:tcW w:w="537" w:type="pct"/>
            <w:shd w:val="clear" w:color="auto" w:fill="auto"/>
          </w:tcPr>
          <w:p w14:paraId="268E2B47" w14:textId="77777777" w:rsidR="00BF05CD" w:rsidRDefault="00881B74">
            <w:pPr>
              <w:widowControl w:val="0"/>
              <w:tabs>
                <w:tab w:val="right" w:pos="851"/>
              </w:tabs>
              <w:autoSpaceDE w:val="0"/>
              <w:autoSpaceDN w:val="0"/>
              <w:adjustRightInd w:val="0"/>
              <w:jc w:val="both"/>
            </w:pPr>
            <w:r>
              <w:t>Общая, в т.ч.:</w:t>
            </w:r>
          </w:p>
        </w:tc>
        <w:tc>
          <w:tcPr>
            <w:tcW w:w="538" w:type="pct"/>
            <w:shd w:val="clear" w:color="auto" w:fill="auto"/>
          </w:tcPr>
          <w:p w14:paraId="371EF79E" w14:textId="77777777" w:rsidR="00BF05CD" w:rsidRDefault="00881B74">
            <w:pPr>
              <w:widowControl w:val="0"/>
              <w:tabs>
                <w:tab w:val="right" w:pos="851"/>
              </w:tabs>
              <w:autoSpaceDE w:val="0"/>
              <w:autoSpaceDN w:val="0"/>
              <w:adjustRightInd w:val="0"/>
              <w:jc w:val="both"/>
            </w:pPr>
            <w:r>
              <w:t>Лекции</w:t>
            </w:r>
          </w:p>
        </w:tc>
        <w:tc>
          <w:tcPr>
            <w:tcW w:w="752" w:type="pct"/>
            <w:shd w:val="clear" w:color="auto" w:fill="auto"/>
          </w:tcPr>
          <w:p w14:paraId="3A0E4469" w14:textId="77777777" w:rsidR="00BF05CD" w:rsidRDefault="00881B74">
            <w:pPr>
              <w:widowControl w:val="0"/>
              <w:tabs>
                <w:tab w:val="right" w:pos="851"/>
              </w:tabs>
              <w:autoSpaceDE w:val="0"/>
              <w:autoSpaceDN w:val="0"/>
              <w:adjustRightInd w:val="0"/>
              <w:jc w:val="both"/>
            </w:pPr>
            <w:r>
              <w:t>Семинары, практические занятия</w:t>
            </w:r>
          </w:p>
          <w:p w14:paraId="50634C15" w14:textId="77777777" w:rsidR="00BF05CD" w:rsidRDefault="00BF05CD">
            <w:pPr>
              <w:widowControl w:val="0"/>
              <w:tabs>
                <w:tab w:val="right" w:pos="851"/>
              </w:tabs>
              <w:autoSpaceDE w:val="0"/>
              <w:autoSpaceDN w:val="0"/>
              <w:adjustRightInd w:val="0"/>
              <w:jc w:val="both"/>
            </w:pPr>
          </w:p>
        </w:tc>
        <w:tc>
          <w:tcPr>
            <w:tcW w:w="607" w:type="pct"/>
            <w:vMerge/>
            <w:shd w:val="clear" w:color="auto" w:fill="auto"/>
          </w:tcPr>
          <w:p w14:paraId="0C6A969A" w14:textId="77777777" w:rsidR="00BF05CD" w:rsidRDefault="00BF05CD">
            <w:pPr>
              <w:widowControl w:val="0"/>
              <w:tabs>
                <w:tab w:val="right" w:pos="851"/>
              </w:tabs>
              <w:autoSpaceDE w:val="0"/>
              <w:autoSpaceDN w:val="0"/>
              <w:adjustRightInd w:val="0"/>
              <w:ind w:firstLine="709"/>
              <w:jc w:val="both"/>
            </w:pPr>
          </w:p>
        </w:tc>
        <w:tc>
          <w:tcPr>
            <w:tcW w:w="879" w:type="pct"/>
            <w:vMerge/>
            <w:shd w:val="clear" w:color="auto" w:fill="auto"/>
          </w:tcPr>
          <w:p w14:paraId="702044AB" w14:textId="77777777" w:rsidR="00BF05CD" w:rsidRDefault="00BF05CD">
            <w:pPr>
              <w:widowControl w:val="0"/>
              <w:tabs>
                <w:tab w:val="right" w:pos="851"/>
              </w:tabs>
              <w:autoSpaceDE w:val="0"/>
              <w:autoSpaceDN w:val="0"/>
              <w:adjustRightInd w:val="0"/>
              <w:ind w:firstLine="709"/>
              <w:jc w:val="both"/>
            </w:pPr>
          </w:p>
        </w:tc>
      </w:tr>
      <w:tr w:rsidR="00BF05CD" w14:paraId="6BF17896" w14:textId="77777777">
        <w:tc>
          <w:tcPr>
            <w:tcW w:w="292" w:type="pct"/>
            <w:shd w:val="clear" w:color="auto" w:fill="auto"/>
          </w:tcPr>
          <w:p w14:paraId="67D3062D" w14:textId="77777777" w:rsidR="00BF05CD" w:rsidRDefault="00881B74">
            <w:pPr>
              <w:widowControl w:val="0"/>
              <w:tabs>
                <w:tab w:val="right" w:pos="318"/>
              </w:tabs>
              <w:autoSpaceDE w:val="0"/>
              <w:autoSpaceDN w:val="0"/>
              <w:adjustRightInd w:val="0"/>
              <w:jc w:val="center"/>
            </w:pPr>
            <w:r>
              <w:t>1</w:t>
            </w:r>
          </w:p>
        </w:tc>
        <w:tc>
          <w:tcPr>
            <w:tcW w:w="881" w:type="pct"/>
            <w:shd w:val="clear" w:color="auto" w:fill="auto"/>
          </w:tcPr>
          <w:p w14:paraId="25A0ECED" w14:textId="77777777" w:rsidR="00BF05CD" w:rsidRDefault="00881B74">
            <w:pPr>
              <w:widowControl w:val="0"/>
              <w:tabs>
                <w:tab w:val="right" w:pos="0"/>
              </w:tabs>
              <w:autoSpaceDE w:val="0"/>
              <w:autoSpaceDN w:val="0"/>
              <w:adjustRightInd w:val="0"/>
              <w:jc w:val="both"/>
            </w:pPr>
            <w:r>
              <w:t>Приветствие. Знакомство</w:t>
            </w:r>
          </w:p>
        </w:tc>
        <w:tc>
          <w:tcPr>
            <w:tcW w:w="514" w:type="pct"/>
            <w:shd w:val="clear" w:color="auto" w:fill="auto"/>
          </w:tcPr>
          <w:p w14:paraId="29AE0E40" w14:textId="76B16305" w:rsidR="00BF05CD" w:rsidRDefault="00030C53">
            <w:pPr>
              <w:widowControl w:val="0"/>
              <w:tabs>
                <w:tab w:val="right" w:pos="851"/>
              </w:tabs>
              <w:autoSpaceDE w:val="0"/>
              <w:autoSpaceDN w:val="0"/>
              <w:adjustRightInd w:val="0"/>
              <w:jc w:val="center"/>
            </w:pPr>
            <w:r>
              <w:t>34</w:t>
            </w:r>
          </w:p>
        </w:tc>
        <w:tc>
          <w:tcPr>
            <w:tcW w:w="537" w:type="pct"/>
            <w:shd w:val="clear" w:color="auto" w:fill="auto"/>
          </w:tcPr>
          <w:p w14:paraId="15657209" w14:textId="4D04CC78" w:rsidR="00BF05CD" w:rsidRDefault="00881B74">
            <w:pPr>
              <w:widowControl w:val="0"/>
              <w:tabs>
                <w:tab w:val="right" w:pos="851"/>
              </w:tabs>
              <w:autoSpaceDE w:val="0"/>
              <w:autoSpaceDN w:val="0"/>
              <w:adjustRightInd w:val="0"/>
              <w:ind w:hanging="3"/>
              <w:jc w:val="center"/>
            </w:pPr>
            <w:r>
              <w:t>1</w:t>
            </w:r>
            <w:r w:rsidR="00030C53">
              <w:t>0</w:t>
            </w:r>
          </w:p>
        </w:tc>
        <w:tc>
          <w:tcPr>
            <w:tcW w:w="538" w:type="pct"/>
            <w:shd w:val="clear" w:color="auto" w:fill="auto"/>
          </w:tcPr>
          <w:p w14:paraId="6FD4935E" w14:textId="77777777" w:rsidR="00BF05CD" w:rsidRDefault="00881B74">
            <w:pPr>
              <w:widowControl w:val="0"/>
              <w:tabs>
                <w:tab w:val="right" w:pos="851"/>
              </w:tabs>
              <w:autoSpaceDE w:val="0"/>
              <w:autoSpaceDN w:val="0"/>
              <w:adjustRightInd w:val="0"/>
              <w:jc w:val="center"/>
            </w:pPr>
            <w:r>
              <w:t>-</w:t>
            </w:r>
          </w:p>
        </w:tc>
        <w:tc>
          <w:tcPr>
            <w:tcW w:w="752" w:type="pct"/>
            <w:shd w:val="clear" w:color="auto" w:fill="auto"/>
          </w:tcPr>
          <w:p w14:paraId="49265DA8" w14:textId="43D87842" w:rsidR="00BF05CD" w:rsidRDefault="00881B74">
            <w:pPr>
              <w:widowControl w:val="0"/>
              <w:tabs>
                <w:tab w:val="right" w:pos="851"/>
              </w:tabs>
              <w:autoSpaceDE w:val="0"/>
              <w:autoSpaceDN w:val="0"/>
              <w:adjustRightInd w:val="0"/>
              <w:jc w:val="center"/>
            </w:pPr>
            <w:r>
              <w:t>1</w:t>
            </w:r>
            <w:r w:rsidR="00030C53">
              <w:t>0</w:t>
            </w:r>
          </w:p>
        </w:tc>
        <w:tc>
          <w:tcPr>
            <w:tcW w:w="607" w:type="pct"/>
            <w:shd w:val="clear" w:color="auto" w:fill="auto"/>
          </w:tcPr>
          <w:p w14:paraId="5FE3CE12" w14:textId="660CAEBF" w:rsidR="00BF05CD" w:rsidRDefault="00030C53">
            <w:pPr>
              <w:widowControl w:val="0"/>
              <w:tabs>
                <w:tab w:val="right" w:pos="851"/>
              </w:tabs>
              <w:autoSpaceDE w:val="0"/>
              <w:autoSpaceDN w:val="0"/>
              <w:adjustRightInd w:val="0"/>
              <w:ind w:hanging="9"/>
              <w:jc w:val="center"/>
            </w:pPr>
            <w:r>
              <w:t>24</w:t>
            </w:r>
          </w:p>
        </w:tc>
        <w:tc>
          <w:tcPr>
            <w:tcW w:w="879" w:type="pct"/>
            <w:shd w:val="clear" w:color="auto" w:fill="auto"/>
          </w:tcPr>
          <w:p w14:paraId="416572CA" w14:textId="77777777" w:rsidR="00BF05CD" w:rsidRDefault="00881B74">
            <w:pPr>
              <w:widowControl w:val="0"/>
              <w:tabs>
                <w:tab w:val="right" w:pos="851"/>
              </w:tabs>
              <w:autoSpaceDE w:val="0"/>
              <w:autoSpaceDN w:val="0"/>
              <w:adjustRightInd w:val="0"/>
              <w:rPr>
                <w:sz w:val="20"/>
                <w:szCs w:val="20"/>
              </w:rPr>
            </w:pPr>
            <w:r>
              <w:rPr>
                <w:sz w:val="20"/>
                <w:szCs w:val="20"/>
              </w:rPr>
              <w:t>Диктант, Мини-диалог «Знакомство»</w:t>
            </w:r>
          </w:p>
        </w:tc>
      </w:tr>
      <w:tr w:rsidR="00BF05CD" w14:paraId="35259BB6" w14:textId="77777777">
        <w:tc>
          <w:tcPr>
            <w:tcW w:w="292" w:type="pct"/>
            <w:shd w:val="clear" w:color="auto" w:fill="auto"/>
          </w:tcPr>
          <w:p w14:paraId="29ABFE17" w14:textId="77777777" w:rsidR="00BF05CD" w:rsidRDefault="00881B74">
            <w:pPr>
              <w:widowControl w:val="0"/>
              <w:tabs>
                <w:tab w:val="right" w:pos="318"/>
              </w:tabs>
              <w:autoSpaceDE w:val="0"/>
              <w:autoSpaceDN w:val="0"/>
              <w:adjustRightInd w:val="0"/>
              <w:jc w:val="center"/>
            </w:pPr>
            <w:r>
              <w:t>2</w:t>
            </w:r>
          </w:p>
        </w:tc>
        <w:tc>
          <w:tcPr>
            <w:tcW w:w="881" w:type="pct"/>
            <w:shd w:val="clear" w:color="auto" w:fill="auto"/>
          </w:tcPr>
          <w:p w14:paraId="463F8BE7" w14:textId="270C1D4C" w:rsidR="00BF05CD" w:rsidRDefault="00881B74">
            <w:pPr>
              <w:widowControl w:val="0"/>
              <w:tabs>
                <w:tab w:val="right" w:pos="851"/>
              </w:tabs>
              <w:autoSpaceDE w:val="0"/>
              <w:autoSpaceDN w:val="0"/>
              <w:adjustRightInd w:val="0"/>
              <w:jc w:val="both"/>
            </w:pPr>
            <w:r>
              <w:t xml:space="preserve">Семья и семейные отношения </w:t>
            </w:r>
          </w:p>
        </w:tc>
        <w:tc>
          <w:tcPr>
            <w:tcW w:w="514" w:type="pct"/>
            <w:shd w:val="clear" w:color="auto" w:fill="auto"/>
          </w:tcPr>
          <w:p w14:paraId="0EE6E4B4" w14:textId="05D48A25" w:rsidR="00BF05CD" w:rsidRDefault="00030C53">
            <w:pPr>
              <w:widowControl w:val="0"/>
              <w:tabs>
                <w:tab w:val="right" w:pos="851"/>
              </w:tabs>
              <w:autoSpaceDE w:val="0"/>
              <w:autoSpaceDN w:val="0"/>
              <w:adjustRightInd w:val="0"/>
              <w:jc w:val="center"/>
            </w:pPr>
            <w:r>
              <w:t>36</w:t>
            </w:r>
          </w:p>
        </w:tc>
        <w:tc>
          <w:tcPr>
            <w:tcW w:w="537" w:type="pct"/>
            <w:shd w:val="clear" w:color="auto" w:fill="auto"/>
          </w:tcPr>
          <w:p w14:paraId="4AE08151" w14:textId="77777777" w:rsidR="00BF05CD" w:rsidRDefault="00881B74">
            <w:pPr>
              <w:widowControl w:val="0"/>
              <w:tabs>
                <w:tab w:val="right" w:pos="851"/>
              </w:tabs>
              <w:autoSpaceDE w:val="0"/>
              <w:autoSpaceDN w:val="0"/>
              <w:adjustRightInd w:val="0"/>
              <w:ind w:hanging="3"/>
              <w:jc w:val="center"/>
            </w:pPr>
            <w:r>
              <w:t>12</w:t>
            </w:r>
          </w:p>
        </w:tc>
        <w:tc>
          <w:tcPr>
            <w:tcW w:w="538" w:type="pct"/>
            <w:shd w:val="clear" w:color="auto" w:fill="auto"/>
          </w:tcPr>
          <w:p w14:paraId="21CDD58C" w14:textId="77777777" w:rsidR="00BF05CD" w:rsidRDefault="00881B74">
            <w:pPr>
              <w:widowControl w:val="0"/>
              <w:tabs>
                <w:tab w:val="right" w:pos="851"/>
              </w:tabs>
              <w:autoSpaceDE w:val="0"/>
              <w:autoSpaceDN w:val="0"/>
              <w:adjustRightInd w:val="0"/>
              <w:jc w:val="center"/>
            </w:pPr>
            <w:r>
              <w:t>-</w:t>
            </w:r>
          </w:p>
        </w:tc>
        <w:tc>
          <w:tcPr>
            <w:tcW w:w="752" w:type="pct"/>
            <w:shd w:val="clear" w:color="auto" w:fill="auto"/>
          </w:tcPr>
          <w:p w14:paraId="70861C85" w14:textId="77777777" w:rsidR="00BF05CD" w:rsidRDefault="00881B74">
            <w:pPr>
              <w:widowControl w:val="0"/>
              <w:tabs>
                <w:tab w:val="right" w:pos="851"/>
              </w:tabs>
              <w:autoSpaceDE w:val="0"/>
              <w:autoSpaceDN w:val="0"/>
              <w:adjustRightInd w:val="0"/>
              <w:jc w:val="center"/>
            </w:pPr>
            <w:r>
              <w:t>12</w:t>
            </w:r>
          </w:p>
        </w:tc>
        <w:tc>
          <w:tcPr>
            <w:tcW w:w="607" w:type="pct"/>
            <w:shd w:val="clear" w:color="auto" w:fill="auto"/>
          </w:tcPr>
          <w:p w14:paraId="64011127" w14:textId="00CEC284" w:rsidR="00BF05CD" w:rsidRDefault="00030C53">
            <w:pPr>
              <w:widowControl w:val="0"/>
              <w:tabs>
                <w:tab w:val="right" w:pos="851"/>
              </w:tabs>
              <w:autoSpaceDE w:val="0"/>
              <w:autoSpaceDN w:val="0"/>
              <w:adjustRightInd w:val="0"/>
              <w:ind w:hanging="9"/>
              <w:jc w:val="center"/>
            </w:pPr>
            <w:r>
              <w:t>24</w:t>
            </w:r>
          </w:p>
        </w:tc>
        <w:tc>
          <w:tcPr>
            <w:tcW w:w="879" w:type="pct"/>
            <w:shd w:val="clear" w:color="auto" w:fill="auto"/>
          </w:tcPr>
          <w:p w14:paraId="17FBE24E" w14:textId="2587C715" w:rsidR="00BF05CD" w:rsidRDefault="00881B74">
            <w:pPr>
              <w:widowControl w:val="0"/>
              <w:tabs>
                <w:tab w:val="right" w:pos="851"/>
              </w:tabs>
              <w:autoSpaceDE w:val="0"/>
              <w:autoSpaceDN w:val="0"/>
              <w:adjustRightInd w:val="0"/>
              <w:jc w:val="both"/>
              <w:rPr>
                <w:sz w:val="20"/>
                <w:szCs w:val="20"/>
              </w:rPr>
            </w:pPr>
            <w:r>
              <w:rPr>
                <w:sz w:val="20"/>
                <w:szCs w:val="20"/>
              </w:rPr>
              <w:t>Монологическое высказывание: «</w:t>
            </w:r>
            <w:r w:rsidR="00030C53">
              <w:rPr>
                <w:sz w:val="20"/>
                <w:szCs w:val="20"/>
              </w:rPr>
              <w:t>Моя семья</w:t>
            </w:r>
            <w:r>
              <w:rPr>
                <w:sz w:val="20"/>
                <w:szCs w:val="20"/>
              </w:rPr>
              <w:t>»</w:t>
            </w:r>
          </w:p>
        </w:tc>
      </w:tr>
      <w:tr w:rsidR="00BF05CD" w14:paraId="5BA3F513" w14:textId="77777777">
        <w:tc>
          <w:tcPr>
            <w:tcW w:w="292" w:type="pct"/>
            <w:shd w:val="clear" w:color="auto" w:fill="auto"/>
          </w:tcPr>
          <w:p w14:paraId="7ED352A1" w14:textId="77777777" w:rsidR="00BF05CD" w:rsidRDefault="00881B74">
            <w:pPr>
              <w:widowControl w:val="0"/>
              <w:tabs>
                <w:tab w:val="right" w:pos="318"/>
              </w:tabs>
              <w:autoSpaceDE w:val="0"/>
              <w:autoSpaceDN w:val="0"/>
              <w:adjustRightInd w:val="0"/>
              <w:jc w:val="center"/>
            </w:pPr>
            <w:r>
              <w:t>3</w:t>
            </w:r>
          </w:p>
        </w:tc>
        <w:tc>
          <w:tcPr>
            <w:tcW w:w="881" w:type="pct"/>
            <w:shd w:val="clear" w:color="auto" w:fill="auto"/>
          </w:tcPr>
          <w:p w14:paraId="0C15EF90" w14:textId="2BA9260C" w:rsidR="00BF05CD" w:rsidRDefault="00030C53">
            <w:pPr>
              <w:widowControl w:val="0"/>
              <w:tabs>
                <w:tab w:val="right" w:pos="851"/>
              </w:tabs>
              <w:autoSpaceDE w:val="0"/>
              <w:autoSpaceDN w:val="0"/>
              <w:adjustRightInd w:val="0"/>
              <w:jc w:val="both"/>
            </w:pPr>
            <w:r>
              <w:t>Распорядок дня делового человека</w:t>
            </w:r>
          </w:p>
        </w:tc>
        <w:tc>
          <w:tcPr>
            <w:tcW w:w="514" w:type="pct"/>
            <w:shd w:val="clear" w:color="auto" w:fill="auto"/>
          </w:tcPr>
          <w:p w14:paraId="40943191" w14:textId="634DC2A2" w:rsidR="00BF05CD" w:rsidRDefault="00030C53">
            <w:pPr>
              <w:widowControl w:val="0"/>
              <w:tabs>
                <w:tab w:val="right" w:pos="851"/>
              </w:tabs>
              <w:autoSpaceDE w:val="0"/>
              <w:autoSpaceDN w:val="0"/>
              <w:adjustRightInd w:val="0"/>
              <w:jc w:val="center"/>
            </w:pPr>
            <w:r>
              <w:t>36</w:t>
            </w:r>
          </w:p>
        </w:tc>
        <w:tc>
          <w:tcPr>
            <w:tcW w:w="537" w:type="pct"/>
            <w:shd w:val="clear" w:color="auto" w:fill="auto"/>
          </w:tcPr>
          <w:p w14:paraId="103E61BE" w14:textId="6BB5B40F" w:rsidR="00BF05CD" w:rsidRDefault="00881B74">
            <w:pPr>
              <w:widowControl w:val="0"/>
              <w:tabs>
                <w:tab w:val="right" w:pos="851"/>
              </w:tabs>
              <w:autoSpaceDE w:val="0"/>
              <w:autoSpaceDN w:val="0"/>
              <w:adjustRightInd w:val="0"/>
              <w:ind w:hanging="3"/>
              <w:jc w:val="center"/>
            </w:pPr>
            <w:r>
              <w:t>1</w:t>
            </w:r>
            <w:r w:rsidR="00030C53">
              <w:t>2</w:t>
            </w:r>
          </w:p>
        </w:tc>
        <w:tc>
          <w:tcPr>
            <w:tcW w:w="538" w:type="pct"/>
            <w:shd w:val="clear" w:color="auto" w:fill="auto"/>
          </w:tcPr>
          <w:p w14:paraId="4438763D" w14:textId="77777777" w:rsidR="00BF05CD" w:rsidRDefault="00881B74">
            <w:pPr>
              <w:widowControl w:val="0"/>
              <w:tabs>
                <w:tab w:val="right" w:pos="851"/>
              </w:tabs>
              <w:autoSpaceDE w:val="0"/>
              <w:autoSpaceDN w:val="0"/>
              <w:adjustRightInd w:val="0"/>
              <w:jc w:val="center"/>
            </w:pPr>
            <w:r>
              <w:t>-</w:t>
            </w:r>
          </w:p>
        </w:tc>
        <w:tc>
          <w:tcPr>
            <w:tcW w:w="752" w:type="pct"/>
            <w:shd w:val="clear" w:color="auto" w:fill="auto"/>
          </w:tcPr>
          <w:p w14:paraId="451CCF30" w14:textId="70E85AA3" w:rsidR="00BF05CD" w:rsidRDefault="00881B74">
            <w:pPr>
              <w:widowControl w:val="0"/>
              <w:tabs>
                <w:tab w:val="right" w:pos="851"/>
              </w:tabs>
              <w:autoSpaceDE w:val="0"/>
              <w:autoSpaceDN w:val="0"/>
              <w:adjustRightInd w:val="0"/>
              <w:jc w:val="center"/>
            </w:pPr>
            <w:r>
              <w:t>1</w:t>
            </w:r>
            <w:r w:rsidR="00030C53">
              <w:t>2</w:t>
            </w:r>
          </w:p>
        </w:tc>
        <w:tc>
          <w:tcPr>
            <w:tcW w:w="607" w:type="pct"/>
            <w:shd w:val="clear" w:color="auto" w:fill="auto"/>
          </w:tcPr>
          <w:p w14:paraId="7D4533C8" w14:textId="0F3A120E" w:rsidR="00BF05CD" w:rsidRDefault="00030C53">
            <w:pPr>
              <w:widowControl w:val="0"/>
              <w:tabs>
                <w:tab w:val="right" w:pos="851"/>
              </w:tabs>
              <w:autoSpaceDE w:val="0"/>
              <w:autoSpaceDN w:val="0"/>
              <w:adjustRightInd w:val="0"/>
              <w:ind w:hanging="9"/>
              <w:jc w:val="center"/>
            </w:pPr>
            <w:r>
              <w:t>24</w:t>
            </w:r>
          </w:p>
        </w:tc>
        <w:tc>
          <w:tcPr>
            <w:tcW w:w="879" w:type="pct"/>
            <w:shd w:val="clear" w:color="auto" w:fill="auto"/>
          </w:tcPr>
          <w:p w14:paraId="62E08D92" w14:textId="06BF26E7" w:rsidR="00BF05CD" w:rsidRDefault="00030C53">
            <w:pPr>
              <w:widowControl w:val="0"/>
              <w:tabs>
                <w:tab w:val="right" w:pos="851"/>
              </w:tabs>
              <w:autoSpaceDE w:val="0"/>
              <w:autoSpaceDN w:val="0"/>
              <w:adjustRightInd w:val="0"/>
              <w:jc w:val="both"/>
              <w:rPr>
                <w:sz w:val="20"/>
                <w:szCs w:val="20"/>
              </w:rPr>
            </w:pPr>
            <w:r>
              <w:rPr>
                <w:sz w:val="20"/>
                <w:szCs w:val="20"/>
              </w:rPr>
              <w:t>Диалог-расспрос/обсуждение «Мой рабочий/выходной день»</w:t>
            </w:r>
          </w:p>
        </w:tc>
      </w:tr>
      <w:tr w:rsidR="00030C53" w14:paraId="5FA5E2DA" w14:textId="77777777">
        <w:tc>
          <w:tcPr>
            <w:tcW w:w="292" w:type="pct"/>
            <w:shd w:val="clear" w:color="auto" w:fill="auto"/>
          </w:tcPr>
          <w:p w14:paraId="2A237597" w14:textId="77777777" w:rsidR="00030C53" w:rsidRDefault="00030C53" w:rsidP="00030C53">
            <w:pPr>
              <w:widowControl w:val="0"/>
              <w:tabs>
                <w:tab w:val="right" w:pos="318"/>
              </w:tabs>
              <w:autoSpaceDE w:val="0"/>
              <w:autoSpaceDN w:val="0"/>
              <w:adjustRightInd w:val="0"/>
              <w:jc w:val="center"/>
            </w:pPr>
          </w:p>
        </w:tc>
        <w:tc>
          <w:tcPr>
            <w:tcW w:w="881" w:type="pct"/>
            <w:shd w:val="clear" w:color="auto" w:fill="auto"/>
          </w:tcPr>
          <w:p w14:paraId="2D62FCD2" w14:textId="037F01A3" w:rsidR="00030C53" w:rsidRDefault="00030C53" w:rsidP="00030C53">
            <w:pPr>
              <w:widowControl w:val="0"/>
              <w:tabs>
                <w:tab w:val="right" w:pos="851"/>
              </w:tabs>
              <w:autoSpaceDE w:val="0"/>
              <w:autoSpaceDN w:val="0"/>
              <w:adjustRightInd w:val="0"/>
              <w:jc w:val="both"/>
            </w:pPr>
            <w:r>
              <w:rPr>
                <w:b/>
                <w:bCs/>
              </w:rPr>
              <w:t>Итого за 3 семестр</w:t>
            </w:r>
          </w:p>
        </w:tc>
        <w:tc>
          <w:tcPr>
            <w:tcW w:w="514" w:type="pct"/>
            <w:shd w:val="clear" w:color="auto" w:fill="auto"/>
          </w:tcPr>
          <w:p w14:paraId="4989CB65" w14:textId="3A6E7D18" w:rsidR="00030C53" w:rsidRDefault="00030C53" w:rsidP="00030C53">
            <w:pPr>
              <w:widowControl w:val="0"/>
              <w:tabs>
                <w:tab w:val="right" w:pos="851"/>
              </w:tabs>
              <w:autoSpaceDE w:val="0"/>
              <w:autoSpaceDN w:val="0"/>
              <w:adjustRightInd w:val="0"/>
              <w:jc w:val="center"/>
            </w:pPr>
            <w:r>
              <w:rPr>
                <w:b/>
                <w:bCs/>
              </w:rPr>
              <w:t>106</w:t>
            </w:r>
          </w:p>
        </w:tc>
        <w:tc>
          <w:tcPr>
            <w:tcW w:w="537" w:type="pct"/>
            <w:shd w:val="clear" w:color="auto" w:fill="auto"/>
          </w:tcPr>
          <w:p w14:paraId="464CC9FE" w14:textId="74D1FC7A" w:rsidR="00030C53" w:rsidRDefault="00030C53" w:rsidP="00030C53">
            <w:pPr>
              <w:widowControl w:val="0"/>
              <w:tabs>
                <w:tab w:val="right" w:pos="851"/>
              </w:tabs>
              <w:autoSpaceDE w:val="0"/>
              <w:autoSpaceDN w:val="0"/>
              <w:adjustRightInd w:val="0"/>
              <w:ind w:hanging="3"/>
              <w:jc w:val="center"/>
            </w:pPr>
            <w:r>
              <w:rPr>
                <w:b/>
                <w:bCs/>
              </w:rPr>
              <w:t>34</w:t>
            </w:r>
          </w:p>
        </w:tc>
        <w:tc>
          <w:tcPr>
            <w:tcW w:w="538" w:type="pct"/>
            <w:shd w:val="clear" w:color="auto" w:fill="auto"/>
          </w:tcPr>
          <w:p w14:paraId="0AEDE91F" w14:textId="133C9AB9" w:rsidR="00030C53" w:rsidRDefault="00030C53" w:rsidP="00030C53">
            <w:pPr>
              <w:widowControl w:val="0"/>
              <w:tabs>
                <w:tab w:val="right" w:pos="851"/>
              </w:tabs>
              <w:autoSpaceDE w:val="0"/>
              <w:autoSpaceDN w:val="0"/>
              <w:adjustRightInd w:val="0"/>
              <w:jc w:val="center"/>
            </w:pPr>
            <w:r>
              <w:rPr>
                <w:b/>
                <w:bCs/>
              </w:rPr>
              <w:t>-</w:t>
            </w:r>
          </w:p>
        </w:tc>
        <w:tc>
          <w:tcPr>
            <w:tcW w:w="752" w:type="pct"/>
            <w:shd w:val="clear" w:color="auto" w:fill="auto"/>
          </w:tcPr>
          <w:p w14:paraId="6415078D" w14:textId="2240483D" w:rsidR="00030C53" w:rsidRDefault="00030C53" w:rsidP="00030C53">
            <w:pPr>
              <w:widowControl w:val="0"/>
              <w:tabs>
                <w:tab w:val="right" w:pos="851"/>
              </w:tabs>
              <w:autoSpaceDE w:val="0"/>
              <w:autoSpaceDN w:val="0"/>
              <w:adjustRightInd w:val="0"/>
              <w:jc w:val="center"/>
            </w:pPr>
            <w:r>
              <w:rPr>
                <w:b/>
                <w:bCs/>
              </w:rPr>
              <w:t>34</w:t>
            </w:r>
          </w:p>
        </w:tc>
        <w:tc>
          <w:tcPr>
            <w:tcW w:w="607" w:type="pct"/>
            <w:shd w:val="clear" w:color="auto" w:fill="auto"/>
          </w:tcPr>
          <w:p w14:paraId="15CF9C65" w14:textId="591FD73F" w:rsidR="00030C53" w:rsidRDefault="00030C53" w:rsidP="00030C53">
            <w:pPr>
              <w:widowControl w:val="0"/>
              <w:tabs>
                <w:tab w:val="right" w:pos="851"/>
              </w:tabs>
              <w:autoSpaceDE w:val="0"/>
              <w:autoSpaceDN w:val="0"/>
              <w:adjustRightInd w:val="0"/>
              <w:ind w:hanging="9"/>
              <w:jc w:val="center"/>
            </w:pPr>
            <w:r>
              <w:rPr>
                <w:b/>
                <w:bCs/>
              </w:rPr>
              <w:t>72</w:t>
            </w:r>
          </w:p>
        </w:tc>
        <w:tc>
          <w:tcPr>
            <w:tcW w:w="879" w:type="pct"/>
            <w:shd w:val="clear" w:color="auto" w:fill="auto"/>
          </w:tcPr>
          <w:p w14:paraId="58AF7EF2" w14:textId="1F161B80" w:rsidR="00030C53" w:rsidRPr="00030C53" w:rsidRDefault="00030C53" w:rsidP="00030C53">
            <w:pPr>
              <w:widowControl w:val="0"/>
              <w:tabs>
                <w:tab w:val="right" w:pos="851"/>
              </w:tabs>
              <w:autoSpaceDE w:val="0"/>
              <w:autoSpaceDN w:val="0"/>
              <w:adjustRightInd w:val="0"/>
              <w:jc w:val="both"/>
              <w:rPr>
                <w:i/>
                <w:sz w:val="20"/>
                <w:szCs w:val="20"/>
              </w:rPr>
            </w:pPr>
            <w:r w:rsidRPr="00030C53">
              <w:rPr>
                <w:i/>
                <w:sz w:val="20"/>
                <w:szCs w:val="20"/>
              </w:rPr>
              <w:t>Контрольная работа</w:t>
            </w:r>
          </w:p>
        </w:tc>
      </w:tr>
      <w:tr w:rsidR="00030C53" w14:paraId="7394B833" w14:textId="77777777">
        <w:tc>
          <w:tcPr>
            <w:tcW w:w="292" w:type="pct"/>
            <w:shd w:val="clear" w:color="auto" w:fill="auto"/>
          </w:tcPr>
          <w:p w14:paraId="3BFDCE57" w14:textId="77777777" w:rsidR="00030C53" w:rsidRDefault="00030C53" w:rsidP="00030C53">
            <w:pPr>
              <w:widowControl w:val="0"/>
              <w:tabs>
                <w:tab w:val="right" w:pos="176"/>
                <w:tab w:val="right" w:pos="318"/>
              </w:tabs>
              <w:autoSpaceDE w:val="0"/>
              <w:autoSpaceDN w:val="0"/>
              <w:adjustRightInd w:val="0"/>
              <w:jc w:val="center"/>
            </w:pPr>
            <w:r>
              <w:t>4</w:t>
            </w:r>
          </w:p>
        </w:tc>
        <w:tc>
          <w:tcPr>
            <w:tcW w:w="881" w:type="pct"/>
            <w:shd w:val="clear" w:color="auto" w:fill="auto"/>
          </w:tcPr>
          <w:p w14:paraId="7A20CA3C" w14:textId="711783D1" w:rsidR="00030C53" w:rsidRDefault="00030C53" w:rsidP="00030C53">
            <w:pPr>
              <w:widowControl w:val="0"/>
              <w:tabs>
                <w:tab w:val="right" w:pos="851"/>
              </w:tabs>
              <w:autoSpaceDE w:val="0"/>
              <w:autoSpaceDN w:val="0"/>
              <w:adjustRightInd w:val="0"/>
              <w:jc w:val="both"/>
            </w:pPr>
            <w:r>
              <w:t>В городе</w:t>
            </w:r>
          </w:p>
        </w:tc>
        <w:tc>
          <w:tcPr>
            <w:tcW w:w="514" w:type="pct"/>
            <w:shd w:val="clear" w:color="auto" w:fill="auto"/>
          </w:tcPr>
          <w:p w14:paraId="56FB664B" w14:textId="3CB4E2FF" w:rsidR="00030C53" w:rsidRDefault="00030C53" w:rsidP="00030C53">
            <w:pPr>
              <w:widowControl w:val="0"/>
              <w:tabs>
                <w:tab w:val="right" w:pos="851"/>
              </w:tabs>
              <w:autoSpaceDE w:val="0"/>
              <w:autoSpaceDN w:val="0"/>
              <w:adjustRightInd w:val="0"/>
              <w:jc w:val="center"/>
            </w:pPr>
            <w:r>
              <w:t>2</w:t>
            </w:r>
            <w:r w:rsidR="008D25D4">
              <w:t>4</w:t>
            </w:r>
          </w:p>
        </w:tc>
        <w:tc>
          <w:tcPr>
            <w:tcW w:w="537" w:type="pct"/>
            <w:shd w:val="clear" w:color="auto" w:fill="auto"/>
          </w:tcPr>
          <w:p w14:paraId="059026E3" w14:textId="34A3E5EB" w:rsidR="00030C53" w:rsidRDefault="00030C53" w:rsidP="00030C53">
            <w:pPr>
              <w:widowControl w:val="0"/>
              <w:tabs>
                <w:tab w:val="right" w:pos="851"/>
              </w:tabs>
              <w:autoSpaceDE w:val="0"/>
              <w:autoSpaceDN w:val="0"/>
              <w:adjustRightInd w:val="0"/>
              <w:ind w:hanging="3"/>
              <w:jc w:val="center"/>
            </w:pPr>
            <w:r>
              <w:t>14</w:t>
            </w:r>
          </w:p>
        </w:tc>
        <w:tc>
          <w:tcPr>
            <w:tcW w:w="538" w:type="pct"/>
            <w:shd w:val="clear" w:color="auto" w:fill="auto"/>
          </w:tcPr>
          <w:p w14:paraId="06308B90" w14:textId="77777777" w:rsidR="00030C53" w:rsidRDefault="00030C53" w:rsidP="00030C53">
            <w:pPr>
              <w:widowControl w:val="0"/>
              <w:tabs>
                <w:tab w:val="right" w:pos="851"/>
              </w:tabs>
              <w:autoSpaceDE w:val="0"/>
              <w:autoSpaceDN w:val="0"/>
              <w:adjustRightInd w:val="0"/>
              <w:jc w:val="center"/>
            </w:pPr>
            <w:r>
              <w:t>-</w:t>
            </w:r>
          </w:p>
        </w:tc>
        <w:tc>
          <w:tcPr>
            <w:tcW w:w="752" w:type="pct"/>
            <w:shd w:val="clear" w:color="auto" w:fill="auto"/>
          </w:tcPr>
          <w:p w14:paraId="0F66D687" w14:textId="77777777" w:rsidR="00030C53" w:rsidRDefault="00030C53" w:rsidP="00030C53">
            <w:pPr>
              <w:widowControl w:val="0"/>
              <w:tabs>
                <w:tab w:val="right" w:pos="851"/>
              </w:tabs>
              <w:autoSpaceDE w:val="0"/>
              <w:autoSpaceDN w:val="0"/>
              <w:adjustRightInd w:val="0"/>
              <w:jc w:val="center"/>
            </w:pPr>
            <w:r>
              <w:t>12</w:t>
            </w:r>
          </w:p>
        </w:tc>
        <w:tc>
          <w:tcPr>
            <w:tcW w:w="607" w:type="pct"/>
            <w:shd w:val="clear" w:color="auto" w:fill="auto"/>
          </w:tcPr>
          <w:p w14:paraId="7740A9E5" w14:textId="0D9EB6E0" w:rsidR="00030C53" w:rsidRDefault="008D25D4" w:rsidP="00030C53">
            <w:pPr>
              <w:widowControl w:val="0"/>
              <w:tabs>
                <w:tab w:val="right" w:pos="851"/>
              </w:tabs>
              <w:autoSpaceDE w:val="0"/>
              <w:autoSpaceDN w:val="0"/>
              <w:adjustRightInd w:val="0"/>
              <w:ind w:hanging="9"/>
              <w:jc w:val="center"/>
            </w:pPr>
            <w:r>
              <w:t>12</w:t>
            </w:r>
          </w:p>
        </w:tc>
        <w:tc>
          <w:tcPr>
            <w:tcW w:w="879" w:type="pct"/>
            <w:shd w:val="clear" w:color="auto" w:fill="auto"/>
          </w:tcPr>
          <w:p w14:paraId="06C2A085" w14:textId="339BAC64" w:rsidR="00030C53" w:rsidRDefault="00030C53" w:rsidP="00030C53">
            <w:pPr>
              <w:widowControl w:val="0"/>
              <w:tabs>
                <w:tab w:val="right" w:pos="851"/>
              </w:tabs>
              <w:autoSpaceDE w:val="0"/>
              <w:autoSpaceDN w:val="0"/>
              <w:adjustRightInd w:val="0"/>
              <w:jc w:val="both"/>
              <w:rPr>
                <w:sz w:val="20"/>
                <w:szCs w:val="20"/>
              </w:rPr>
            </w:pPr>
            <w:r>
              <w:rPr>
                <w:sz w:val="20"/>
                <w:szCs w:val="20"/>
              </w:rPr>
              <w:t xml:space="preserve">Ситуативные задания по теме «Ориентация в городе». </w:t>
            </w:r>
          </w:p>
        </w:tc>
      </w:tr>
      <w:tr w:rsidR="00030C53" w14:paraId="780399CA" w14:textId="77777777">
        <w:tc>
          <w:tcPr>
            <w:tcW w:w="292" w:type="pct"/>
            <w:shd w:val="clear" w:color="auto" w:fill="auto"/>
          </w:tcPr>
          <w:p w14:paraId="2B6B6AF9" w14:textId="77777777" w:rsidR="00030C53" w:rsidRDefault="00030C53" w:rsidP="00030C53">
            <w:pPr>
              <w:widowControl w:val="0"/>
              <w:tabs>
                <w:tab w:val="right" w:pos="318"/>
              </w:tabs>
              <w:autoSpaceDE w:val="0"/>
              <w:autoSpaceDN w:val="0"/>
              <w:adjustRightInd w:val="0"/>
              <w:jc w:val="center"/>
            </w:pPr>
            <w:r>
              <w:t>5</w:t>
            </w:r>
          </w:p>
        </w:tc>
        <w:tc>
          <w:tcPr>
            <w:tcW w:w="881" w:type="pct"/>
            <w:shd w:val="clear" w:color="auto" w:fill="auto"/>
          </w:tcPr>
          <w:p w14:paraId="52F3A268" w14:textId="2397CFDB" w:rsidR="00030C53" w:rsidRDefault="00030C53" w:rsidP="00030C53">
            <w:pPr>
              <w:widowControl w:val="0"/>
              <w:tabs>
                <w:tab w:val="right" w:pos="851"/>
              </w:tabs>
              <w:autoSpaceDE w:val="0"/>
              <w:autoSpaceDN w:val="0"/>
              <w:adjustRightInd w:val="0"/>
              <w:jc w:val="both"/>
            </w:pPr>
            <w:r>
              <w:t>Каникулы и отдых. Времена года</w:t>
            </w:r>
          </w:p>
        </w:tc>
        <w:tc>
          <w:tcPr>
            <w:tcW w:w="514" w:type="pct"/>
            <w:shd w:val="clear" w:color="auto" w:fill="auto"/>
          </w:tcPr>
          <w:p w14:paraId="67AA425A" w14:textId="08816F12" w:rsidR="00030C53" w:rsidRDefault="008D25D4" w:rsidP="00030C53">
            <w:pPr>
              <w:widowControl w:val="0"/>
              <w:tabs>
                <w:tab w:val="right" w:pos="851"/>
              </w:tabs>
              <w:autoSpaceDE w:val="0"/>
              <w:autoSpaceDN w:val="0"/>
              <w:adjustRightInd w:val="0"/>
              <w:jc w:val="center"/>
            </w:pPr>
            <w:r>
              <w:t>30</w:t>
            </w:r>
          </w:p>
        </w:tc>
        <w:tc>
          <w:tcPr>
            <w:tcW w:w="537" w:type="pct"/>
            <w:shd w:val="clear" w:color="auto" w:fill="auto"/>
          </w:tcPr>
          <w:p w14:paraId="09C056FB" w14:textId="77777777" w:rsidR="00030C53" w:rsidRDefault="00030C53" w:rsidP="00030C53">
            <w:pPr>
              <w:widowControl w:val="0"/>
              <w:tabs>
                <w:tab w:val="right" w:pos="851"/>
              </w:tabs>
              <w:autoSpaceDE w:val="0"/>
              <w:autoSpaceDN w:val="0"/>
              <w:adjustRightInd w:val="0"/>
              <w:ind w:hanging="3"/>
              <w:jc w:val="center"/>
            </w:pPr>
            <w:r>
              <w:t>16</w:t>
            </w:r>
          </w:p>
        </w:tc>
        <w:tc>
          <w:tcPr>
            <w:tcW w:w="538" w:type="pct"/>
            <w:shd w:val="clear" w:color="auto" w:fill="auto"/>
          </w:tcPr>
          <w:p w14:paraId="32D59E52" w14:textId="77777777" w:rsidR="00030C53" w:rsidRDefault="00030C53" w:rsidP="00030C53">
            <w:pPr>
              <w:widowControl w:val="0"/>
              <w:tabs>
                <w:tab w:val="right" w:pos="851"/>
              </w:tabs>
              <w:autoSpaceDE w:val="0"/>
              <w:autoSpaceDN w:val="0"/>
              <w:adjustRightInd w:val="0"/>
              <w:jc w:val="center"/>
            </w:pPr>
            <w:r>
              <w:t>-</w:t>
            </w:r>
          </w:p>
        </w:tc>
        <w:tc>
          <w:tcPr>
            <w:tcW w:w="752" w:type="pct"/>
            <w:shd w:val="clear" w:color="auto" w:fill="auto"/>
          </w:tcPr>
          <w:p w14:paraId="48278009" w14:textId="77777777" w:rsidR="00030C53" w:rsidRDefault="00030C53" w:rsidP="00030C53">
            <w:pPr>
              <w:widowControl w:val="0"/>
              <w:tabs>
                <w:tab w:val="right" w:pos="851"/>
              </w:tabs>
              <w:autoSpaceDE w:val="0"/>
              <w:autoSpaceDN w:val="0"/>
              <w:adjustRightInd w:val="0"/>
              <w:jc w:val="center"/>
            </w:pPr>
            <w:r>
              <w:t>16</w:t>
            </w:r>
          </w:p>
        </w:tc>
        <w:tc>
          <w:tcPr>
            <w:tcW w:w="607" w:type="pct"/>
            <w:shd w:val="clear" w:color="auto" w:fill="auto"/>
          </w:tcPr>
          <w:p w14:paraId="2E67C7B7" w14:textId="02751E58" w:rsidR="00030C53" w:rsidRDefault="008D25D4" w:rsidP="00030C53">
            <w:pPr>
              <w:widowControl w:val="0"/>
              <w:tabs>
                <w:tab w:val="right" w:pos="851"/>
              </w:tabs>
              <w:autoSpaceDE w:val="0"/>
              <w:autoSpaceDN w:val="0"/>
              <w:adjustRightInd w:val="0"/>
              <w:ind w:hanging="9"/>
              <w:jc w:val="center"/>
            </w:pPr>
            <w:r>
              <w:t>14</w:t>
            </w:r>
          </w:p>
        </w:tc>
        <w:tc>
          <w:tcPr>
            <w:tcW w:w="879" w:type="pct"/>
            <w:shd w:val="clear" w:color="auto" w:fill="auto"/>
          </w:tcPr>
          <w:p w14:paraId="5E658747" w14:textId="0BEE563E" w:rsidR="00030C53" w:rsidRDefault="00030C53" w:rsidP="00030C53">
            <w:pPr>
              <w:widowControl w:val="0"/>
              <w:tabs>
                <w:tab w:val="right" w:pos="851"/>
              </w:tabs>
              <w:autoSpaceDE w:val="0"/>
              <w:autoSpaceDN w:val="0"/>
              <w:adjustRightInd w:val="0"/>
              <w:jc w:val="both"/>
              <w:rPr>
                <w:sz w:val="20"/>
                <w:szCs w:val="20"/>
              </w:rPr>
            </w:pPr>
            <w:r>
              <w:rPr>
                <w:sz w:val="20"/>
                <w:szCs w:val="20"/>
              </w:rPr>
              <w:t>Ситуативные задания на тему «</w:t>
            </w:r>
            <w:r w:rsidR="001B0630">
              <w:rPr>
                <w:sz w:val="20"/>
                <w:szCs w:val="20"/>
              </w:rPr>
              <w:t>Отдых зимой /летом</w:t>
            </w:r>
            <w:r>
              <w:rPr>
                <w:sz w:val="20"/>
                <w:szCs w:val="20"/>
              </w:rPr>
              <w:t>.»</w:t>
            </w:r>
          </w:p>
        </w:tc>
      </w:tr>
      <w:tr w:rsidR="00030C53" w14:paraId="6E861DAC" w14:textId="77777777">
        <w:tc>
          <w:tcPr>
            <w:tcW w:w="292" w:type="pct"/>
            <w:shd w:val="clear" w:color="auto" w:fill="auto"/>
          </w:tcPr>
          <w:p w14:paraId="73125FD5" w14:textId="77777777" w:rsidR="00030C53" w:rsidRDefault="00030C53" w:rsidP="00030C53">
            <w:pPr>
              <w:widowControl w:val="0"/>
              <w:tabs>
                <w:tab w:val="right" w:pos="318"/>
              </w:tabs>
              <w:autoSpaceDE w:val="0"/>
              <w:autoSpaceDN w:val="0"/>
              <w:adjustRightInd w:val="0"/>
              <w:jc w:val="center"/>
            </w:pPr>
            <w:r>
              <w:t>6</w:t>
            </w:r>
          </w:p>
        </w:tc>
        <w:tc>
          <w:tcPr>
            <w:tcW w:w="881" w:type="pct"/>
            <w:shd w:val="clear" w:color="auto" w:fill="auto"/>
          </w:tcPr>
          <w:p w14:paraId="22F37327" w14:textId="15AE2B1F" w:rsidR="00030C53" w:rsidRDefault="00030C53" w:rsidP="00030C53">
            <w:pPr>
              <w:widowControl w:val="0"/>
              <w:tabs>
                <w:tab w:val="right" w:pos="851"/>
              </w:tabs>
              <w:autoSpaceDE w:val="0"/>
              <w:autoSpaceDN w:val="0"/>
              <w:adjustRightInd w:val="0"/>
              <w:jc w:val="both"/>
            </w:pPr>
            <w:r>
              <w:t xml:space="preserve">В ресторане </w:t>
            </w:r>
          </w:p>
        </w:tc>
        <w:tc>
          <w:tcPr>
            <w:tcW w:w="514" w:type="pct"/>
            <w:shd w:val="clear" w:color="auto" w:fill="auto"/>
          </w:tcPr>
          <w:p w14:paraId="709573E9" w14:textId="492E1FAA" w:rsidR="00030C53" w:rsidRDefault="00030C53" w:rsidP="00030C53">
            <w:pPr>
              <w:widowControl w:val="0"/>
              <w:tabs>
                <w:tab w:val="right" w:pos="851"/>
              </w:tabs>
              <w:autoSpaceDE w:val="0"/>
              <w:autoSpaceDN w:val="0"/>
              <w:adjustRightInd w:val="0"/>
              <w:jc w:val="center"/>
            </w:pPr>
            <w:r>
              <w:t>2</w:t>
            </w:r>
            <w:r w:rsidR="008D25D4">
              <w:t>4</w:t>
            </w:r>
          </w:p>
        </w:tc>
        <w:tc>
          <w:tcPr>
            <w:tcW w:w="537" w:type="pct"/>
            <w:shd w:val="clear" w:color="auto" w:fill="auto"/>
          </w:tcPr>
          <w:p w14:paraId="308C9C32" w14:textId="77777777" w:rsidR="00030C53" w:rsidRDefault="00030C53" w:rsidP="00030C53">
            <w:pPr>
              <w:widowControl w:val="0"/>
              <w:tabs>
                <w:tab w:val="right" w:pos="851"/>
              </w:tabs>
              <w:autoSpaceDE w:val="0"/>
              <w:autoSpaceDN w:val="0"/>
              <w:adjustRightInd w:val="0"/>
              <w:jc w:val="center"/>
            </w:pPr>
            <w:r>
              <w:t>10</w:t>
            </w:r>
          </w:p>
        </w:tc>
        <w:tc>
          <w:tcPr>
            <w:tcW w:w="538" w:type="pct"/>
            <w:shd w:val="clear" w:color="auto" w:fill="auto"/>
          </w:tcPr>
          <w:p w14:paraId="1D50E908" w14:textId="77777777" w:rsidR="00030C53" w:rsidRDefault="00030C53" w:rsidP="00030C53">
            <w:pPr>
              <w:widowControl w:val="0"/>
              <w:tabs>
                <w:tab w:val="right" w:pos="851"/>
              </w:tabs>
              <w:autoSpaceDE w:val="0"/>
              <w:autoSpaceDN w:val="0"/>
              <w:adjustRightInd w:val="0"/>
              <w:ind w:hanging="19"/>
              <w:jc w:val="center"/>
            </w:pPr>
            <w:r>
              <w:t>-</w:t>
            </w:r>
          </w:p>
        </w:tc>
        <w:tc>
          <w:tcPr>
            <w:tcW w:w="752" w:type="pct"/>
            <w:shd w:val="clear" w:color="auto" w:fill="auto"/>
          </w:tcPr>
          <w:p w14:paraId="44089A98" w14:textId="77777777" w:rsidR="00030C53" w:rsidRDefault="00030C53" w:rsidP="00030C53">
            <w:pPr>
              <w:widowControl w:val="0"/>
              <w:tabs>
                <w:tab w:val="right" w:pos="851"/>
              </w:tabs>
              <w:autoSpaceDE w:val="0"/>
              <w:autoSpaceDN w:val="0"/>
              <w:adjustRightInd w:val="0"/>
              <w:jc w:val="center"/>
            </w:pPr>
            <w:r>
              <w:t>10</w:t>
            </w:r>
          </w:p>
        </w:tc>
        <w:tc>
          <w:tcPr>
            <w:tcW w:w="607" w:type="pct"/>
            <w:shd w:val="clear" w:color="auto" w:fill="auto"/>
          </w:tcPr>
          <w:p w14:paraId="191F8606" w14:textId="32BC1DD3" w:rsidR="00030C53" w:rsidRDefault="00030C53" w:rsidP="00030C53">
            <w:pPr>
              <w:widowControl w:val="0"/>
              <w:tabs>
                <w:tab w:val="right" w:pos="851"/>
              </w:tabs>
              <w:autoSpaceDE w:val="0"/>
              <w:autoSpaceDN w:val="0"/>
              <w:adjustRightInd w:val="0"/>
              <w:jc w:val="center"/>
            </w:pPr>
            <w:r>
              <w:t>1</w:t>
            </w:r>
            <w:r w:rsidR="008D25D4">
              <w:t>4</w:t>
            </w:r>
          </w:p>
        </w:tc>
        <w:tc>
          <w:tcPr>
            <w:tcW w:w="879" w:type="pct"/>
            <w:shd w:val="clear" w:color="auto" w:fill="auto"/>
          </w:tcPr>
          <w:p w14:paraId="69654E9F" w14:textId="1353B9FB" w:rsidR="00030C53" w:rsidRDefault="00030C53" w:rsidP="00030C53">
            <w:pPr>
              <w:widowControl w:val="0"/>
              <w:tabs>
                <w:tab w:val="right" w:pos="851"/>
              </w:tabs>
              <w:autoSpaceDE w:val="0"/>
              <w:autoSpaceDN w:val="0"/>
              <w:adjustRightInd w:val="0"/>
              <w:ind w:hanging="15"/>
              <w:jc w:val="both"/>
              <w:rPr>
                <w:sz w:val="20"/>
                <w:szCs w:val="20"/>
              </w:rPr>
            </w:pPr>
            <w:r>
              <w:rPr>
                <w:sz w:val="20"/>
                <w:szCs w:val="20"/>
              </w:rPr>
              <w:t>Диалог-расспрос между официантом и посетителем»</w:t>
            </w:r>
          </w:p>
        </w:tc>
      </w:tr>
      <w:tr w:rsidR="00030C53" w14:paraId="31B8D629" w14:textId="77777777">
        <w:tc>
          <w:tcPr>
            <w:tcW w:w="292" w:type="pct"/>
            <w:shd w:val="clear" w:color="auto" w:fill="auto"/>
          </w:tcPr>
          <w:p w14:paraId="2A2D4F9D" w14:textId="39F6949E" w:rsidR="00030C53" w:rsidRDefault="00030C53" w:rsidP="00030C53">
            <w:pPr>
              <w:widowControl w:val="0"/>
              <w:tabs>
                <w:tab w:val="right" w:pos="318"/>
              </w:tabs>
              <w:autoSpaceDE w:val="0"/>
              <w:autoSpaceDN w:val="0"/>
              <w:adjustRightInd w:val="0"/>
              <w:jc w:val="center"/>
            </w:pPr>
          </w:p>
        </w:tc>
        <w:tc>
          <w:tcPr>
            <w:tcW w:w="881" w:type="pct"/>
            <w:shd w:val="clear" w:color="auto" w:fill="auto"/>
          </w:tcPr>
          <w:p w14:paraId="275404E4" w14:textId="4005A51A" w:rsidR="00030C53" w:rsidRDefault="00030C53" w:rsidP="00030C53">
            <w:pPr>
              <w:widowControl w:val="0"/>
              <w:tabs>
                <w:tab w:val="right" w:pos="851"/>
              </w:tabs>
              <w:autoSpaceDE w:val="0"/>
              <w:autoSpaceDN w:val="0"/>
              <w:adjustRightInd w:val="0"/>
              <w:jc w:val="both"/>
            </w:pPr>
            <w:r>
              <w:rPr>
                <w:b/>
                <w:bCs/>
              </w:rPr>
              <w:t>Итого за 4 семестр</w:t>
            </w:r>
          </w:p>
        </w:tc>
        <w:tc>
          <w:tcPr>
            <w:tcW w:w="514" w:type="pct"/>
            <w:shd w:val="clear" w:color="auto" w:fill="auto"/>
          </w:tcPr>
          <w:p w14:paraId="5D4C63E9" w14:textId="3902947C" w:rsidR="00030C53" w:rsidRDefault="00030C53" w:rsidP="00030C53">
            <w:pPr>
              <w:widowControl w:val="0"/>
              <w:tabs>
                <w:tab w:val="right" w:pos="851"/>
              </w:tabs>
              <w:autoSpaceDE w:val="0"/>
              <w:autoSpaceDN w:val="0"/>
              <w:adjustRightInd w:val="0"/>
              <w:jc w:val="center"/>
            </w:pPr>
            <w:r>
              <w:rPr>
                <w:b/>
                <w:bCs/>
              </w:rPr>
              <w:t>74</w:t>
            </w:r>
          </w:p>
        </w:tc>
        <w:tc>
          <w:tcPr>
            <w:tcW w:w="537" w:type="pct"/>
            <w:shd w:val="clear" w:color="auto" w:fill="auto"/>
          </w:tcPr>
          <w:p w14:paraId="56A1CD9D" w14:textId="3C747111" w:rsidR="00030C53" w:rsidRDefault="00030C53" w:rsidP="00030C53">
            <w:pPr>
              <w:widowControl w:val="0"/>
              <w:tabs>
                <w:tab w:val="right" w:pos="851"/>
              </w:tabs>
              <w:autoSpaceDE w:val="0"/>
              <w:autoSpaceDN w:val="0"/>
              <w:adjustRightInd w:val="0"/>
              <w:jc w:val="center"/>
            </w:pPr>
            <w:r>
              <w:rPr>
                <w:b/>
                <w:bCs/>
              </w:rPr>
              <w:t>34</w:t>
            </w:r>
          </w:p>
        </w:tc>
        <w:tc>
          <w:tcPr>
            <w:tcW w:w="538" w:type="pct"/>
            <w:shd w:val="clear" w:color="auto" w:fill="auto"/>
          </w:tcPr>
          <w:p w14:paraId="1859F66D" w14:textId="34FD9FED" w:rsidR="00030C53" w:rsidRDefault="00030C53" w:rsidP="00030C53">
            <w:pPr>
              <w:widowControl w:val="0"/>
              <w:tabs>
                <w:tab w:val="right" w:pos="851"/>
              </w:tabs>
              <w:autoSpaceDE w:val="0"/>
              <w:autoSpaceDN w:val="0"/>
              <w:adjustRightInd w:val="0"/>
              <w:ind w:hanging="19"/>
              <w:jc w:val="center"/>
            </w:pPr>
            <w:r>
              <w:rPr>
                <w:b/>
                <w:bCs/>
              </w:rPr>
              <w:t>-</w:t>
            </w:r>
          </w:p>
        </w:tc>
        <w:tc>
          <w:tcPr>
            <w:tcW w:w="752" w:type="pct"/>
            <w:shd w:val="clear" w:color="auto" w:fill="auto"/>
          </w:tcPr>
          <w:p w14:paraId="4E4F66C6" w14:textId="2CD35CFC" w:rsidR="00030C53" w:rsidRDefault="00030C53" w:rsidP="00030C53">
            <w:pPr>
              <w:widowControl w:val="0"/>
              <w:tabs>
                <w:tab w:val="right" w:pos="851"/>
              </w:tabs>
              <w:autoSpaceDE w:val="0"/>
              <w:autoSpaceDN w:val="0"/>
              <w:adjustRightInd w:val="0"/>
              <w:jc w:val="center"/>
            </w:pPr>
            <w:r>
              <w:rPr>
                <w:b/>
                <w:bCs/>
              </w:rPr>
              <w:t>34</w:t>
            </w:r>
          </w:p>
        </w:tc>
        <w:tc>
          <w:tcPr>
            <w:tcW w:w="607" w:type="pct"/>
            <w:shd w:val="clear" w:color="auto" w:fill="auto"/>
          </w:tcPr>
          <w:p w14:paraId="57269617" w14:textId="23851549" w:rsidR="00030C53" w:rsidRDefault="00030C53" w:rsidP="00030C53">
            <w:pPr>
              <w:widowControl w:val="0"/>
              <w:tabs>
                <w:tab w:val="right" w:pos="851"/>
              </w:tabs>
              <w:autoSpaceDE w:val="0"/>
              <w:autoSpaceDN w:val="0"/>
              <w:adjustRightInd w:val="0"/>
              <w:jc w:val="center"/>
            </w:pPr>
            <w:r>
              <w:rPr>
                <w:b/>
                <w:bCs/>
              </w:rPr>
              <w:t>40</w:t>
            </w:r>
          </w:p>
        </w:tc>
        <w:tc>
          <w:tcPr>
            <w:tcW w:w="879" w:type="pct"/>
            <w:shd w:val="clear" w:color="auto" w:fill="auto"/>
          </w:tcPr>
          <w:p w14:paraId="7E58DA3A" w14:textId="1D721C7A" w:rsidR="00030C53" w:rsidRDefault="00030C53" w:rsidP="00030C53">
            <w:pPr>
              <w:widowControl w:val="0"/>
              <w:tabs>
                <w:tab w:val="right" w:pos="851"/>
              </w:tabs>
              <w:autoSpaceDE w:val="0"/>
              <w:autoSpaceDN w:val="0"/>
              <w:adjustRightInd w:val="0"/>
              <w:ind w:hanging="15"/>
              <w:jc w:val="both"/>
              <w:rPr>
                <w:sz w:val="20"/>
                <w:szCs w:val="20"/>
              </w:rPr>
            </w:pPr>
            <w:r w:rsidRPr="00030C53">
              <w:rPr>
                <w:i/>
                <w:sz w:val="20"/>
                <w:szCs w:val="20"/>
              </w:rPr>
              <w:t>Контрольная работа</w:t>
            </w:r>
          </w:p>
        </w:tc>
      </w:tr>
      <w:tr w:rsidR="00030C53" w14:paraId="3166AC55" w14:textId="77777777">
        <w:tc>
          <w:tcPr>
            <w:tcW w:w="292" w:type="pct"/>
            <w:shd w:val="clear" w:color="auto" w:fill="auto"/>
          </w:tcPr>
          <w:p w14:paraId="2BC6E43E" w14:textId="77777777" w:rsidR="00030C53" w:rsidRDefault="00030C53" w:rsidP="00030C53">
            <w:pPr>
              <w:widowControl w:val="0"/>
              <w:tabs>
                <w:tab w:val="right" w:pos="318"/>
              </w:tabs>
              <w:autoSpaceDE w:val="0"/>
              <w:autoSpaceDN w:val="0"/>
              <w:adjustRightInd w:val="0"/>
              <w:jc w:val="center"/>
            </w:pPr>
          </w:p>
        </w:tc>
        <w:tc>
          <w:tcPr>
            <w:tcW w:w="881" w:type="pct"/>
            <w:shd w:val="clear" w:color="auto" w:fill="auto"/>
          </w:tcPr>
          <w:p w14:paraId="082EDCCB" w14:textId="7FF6E686" w:rsidR="00030C53" w:rsidRDefault="00030C53" w:rsidP="00030C53">
            <w:pPr>
              <w:widowControl w:val="0"/>
              <w:tabs>
                <w:tab w:val="right" w:pos="851"/>
              </w:tabs>
              <w:autoSpaceDE w:val="0"/>
              <w:autoSpaceDN w:val="0"/>
              <w:adjustRightInd w:val="0"/>
              <w:jc w:val="both"/>
              <w:rPr>
                <w:b/>
                <w:bCs/>
              </w:rPr>
            </w:pPr>
            <w:r w:rsidRPr="00782546">
              <w:t xml:space="preserve">В целом по дисциплине </w:t>
            </w:r>
          </w:p>
        </w:tc>
        <w:tc>
          <w:tcPr>
            <w:tcW w:w="514" w:type="pct"/>
            <w:shd w:val="clear" w:color="auto" w:fill="auto"/>
          </w:tcPr>
          <w:p w14:paraId="08D9090D" w14:textId="630845E9" w:rsidR="00030C53" w:rsidRDefault="00030C53" w:rsidP="00030C53">
            <w:pPr>
              <w:widowControl w:val="0"/>
              <w:tabs>
                <w:tab w:val="right" w:pos="851"/>
              </w:tabs>
              <w:autoSpaceDE w:val="0"/>
              <w:autoSpaceDN w:val="0"/>
              <w:adjustRightInd w:val="0"/>
              <w:jc w:val="center"/>
              <w:rPr>
                <w:b/>
                <w:bCs/>
              </w:rPr>
            </w:pPr>
            <w:r>
              <w:rPr>
                <w:b/>
                <w:bCs/>
              </w:rPr>
              <w:t>180</w:t>
            </w:r>
          </w:p>
        </w:tc>
        <w:tc>
          <w:tcPr>
            <w:tcW w:w="537" w:type="pct"/>
            <w:shd w:val="clear" w:color="auto" w:fill="auto"/>
          </w:tcPr>
          <w:p w14:paraId="093CFF22" w14:textId="0F5F2D05" w:rsidR="00030C53" w:rsidRDefault="00030C53" w:rsidP="00030C53">
            <w:pPr>
              <w:widowControl w:val="0"/>
              <w:tabs>
                <w:tab w:val="right" w:pos="851"/>
              </w:tabs>
              <w:autoSpaceDE w:val="0"/>
              <w:autoSpaceDN w:val="0"/>
              <w:adjustRightInd w:val="0"/>
              <w:jc w:val="center"/>
              <w:rPr>
                <w:b/>
                <w:bCs/>
              </w:rPr>
            </w:pPr>
            <w:r>
              <w:rPr>
                <w:b/>
                <w:bCs/>
              </w:rPr>
              <w:t>68</w:t>
            </w:r>
          </w:p>
        </w:tc>
        <w:tc>
          <w:tcPr>
            <w:tcW w:w="538" w:type="pct"/>
            <w:shd w:val="clear" w:color="auto" w:fill="auto"/>
          </w:tcPr>
          <w:p w14:paraId="041472CD" w14:textId="7814CEC8" w:rsidR="00030C53" w:rsidRDefault="00030C53" w:rsidP="00030C53">
            <w:pPr>
              <w:widowControl w:val="0"/>
              <w:tabs>
                <w:tab w:val="right" w:pos="851"/>
              </w:tabs>
              <w:autoSpaceDE w:val="0"/>
              <w:autoSpaceDN w:val="0"/>
              <w:adjustRightInd w:val="0"/>
              <w:ind w:hanging="19"/>
              <w:jc w:val="center"/>
              <w:rPr>
                <w:b/>
                <w:bCs/>
              </w:rPr>
            </w:pPr>
            <w:r w:rsidRPr="00CB189E">
              <w:rPr>
                <w:b/>
                <w:bCs/>
              </w:rPr>
              <w:t>-</w:t>
            </w:r>
          </w:p>
        </w:tc>
        <w:tc>
          <w:tcPr>
            <w:tcW w:w="752" w:type="pct"/>
            <w:shd w:val="clear" w:color="auto" w:fill="auto"/>
          </w:tcPr>
          <w:p w14:paraId="1F84E5D6" w14:textId="24CED63F" w:rsidR="00030C53" w:rsidRDefault="00030C53" w:rsidP="00030C53">
            <w:pPr>
              <w:widowControl w:val="0"/>
              <w:tabs>
                <w:tab w:val="right" w:pos="851"/>
              </w:tabs>
              <w:autoSpaceDE w:val="0"/>
              <w:autoSpaceDN w:val="0"/>
              <w:adjustRightInd w:val="0"/>
              <w:jc w:val="center"/>
              <w:rPr>
                <w:b/>
                <w:bCs/>
              </w:rPr>
            </w:pPr>
            <w:r>
              <w:rPr>
                <w:b/>
                <w:bCs/>
              </w:rPr>
              <w:t>68</w:t>
            </w:r>
          </w:p>
        </w:tc>
        <w:tc>
          <w:tcPr>
            <w:tcW w:w="607" w:type="pct"/>
            <w:shd w:val="clear" w:color="auto" w:fill="auto"/>
          </w:tcPr>
          <w:p w14:paraId="48720188" w14:textId="18562F20" w:rsidR="00030C53" w:rsidRDefault="00030C53" w:rsidP="00030C53">
            <w:pPr>
              <w:widowControl w:val="0"/>
              <w:tabs>
                <w:tab w:val="right" w:pos="851"/>
              </w:tabs>
              <w:autoSpaceDE w:val="0"/>
              <w:autoSpaceDN w:val="0"/>
              <w:adjustRightInd w:val="0"/>
              <w:jc w:val="center"/>
              <w:rPr>
                <w:b/>
                <w:bCs/>
              </w:rPr>
            </w:pPr>
            <w:r>
              <w:rPr>
                <w:b/>
                <w:bCs/>
              </w:rPr>
              <w:t>112</w:t>
            </w:r>
          </w:p>
        </w:tc>
        <w:tc>
          <w:tcPr>
            <w:tcW w:w="879" w:type="pct"/>
            <w:shd w:val="clear" w:color="auto" w:fill="auto"/>
          </w:tcPr>
          <w:p w14:paraId="58B1A07C" w14:textId="06EFD622" w:rsidR="00030C53" w:rsidRPr="00030C53" w:rsidRDefault="00030C53" w:rsidP="00030C53">
            <w:pPr>
              <w:widowControl w:val="0"/>
              <w:tabs>
                <w:tab w:val="right" w:pos="851"/>
              </w:tabs>
              <w:autoSpaceDE w:val="0"/>
              <w:autoSpaceDN w:val="0"/>
              <w:adjustRightInd w:val="0"/>
              <w:ind w:hanging="15"/>
              <w:jc w:val="both"/>
              <w:rPr>
                <w:i/>
                <w:sz w:val="20"/>
                <w:szCs w:val="20"/>
              </w:rPr>
            </w:pPr>
            <w:r w:rsidRPr="001B0630">
              <w:rPr>
                <w:i/>
                <w:sz w:val="20"/>
              </w:rPr>
              <w:t>2</w:t>
            </w:r>
            <w:r w:rsidRPr="001B0630">
              <w:rPr>
                <w:sz w:val="20"/>
              </w:rPr>
              <w:t xml:space="preserve"> </w:t>
            </w:r>
            <w:r w:rsidRPr="001B0630">
              <w:rPr>
                <w:i/>
                <w:iCs/>
                <w:sz w:val="20"/>
              </w:rPr>
              <w:t>Контрольные работы</w:t>
            </w:r>
          </w:p>
        </w:tc>
      </w:tr>
      <w:tr w:rsidR="00AC4057" w14:paraId="467F9276" w14:textId="77777777">
        <w:tc>
          <w:tcPr>
            <w:tcW w:w="292" w:type="pct"/>
            <w:shd w:val="clear" w:color="auto" w:fill="auto"/>
          </w:tcPr>
          <w:p w14:paraId="45013C69" w14:textId="77777777" w:rsidR="00AC4057" w:rsidRDefault="00AC4057" w:rsidP="00030C53">
            <w:pPr>
              <w:widowControl w:val="0"/>
              <w:tabs>
                <w:tab w:val="right" w:pos="318"/>
              </w:tabs>
              <w:autoSpaceDE w:val="0"/>
              <w:autoSpaceDN w:val="0"/>
              <w:adjustRightInd w:val="0"/>
              <w:jc w:val="center"/>
            </w:pPr>
          </w:p>
        </w:tc>
        <w:tc>
          <w:tcPr>
            <w:tcW w:w="881" w:type="pct"/>
            <w:shd w:val="clear" w:color="auto" w:fill="auto"/>
          </w:tcPr>
          <w:p w14:paraId="5B7758D7" w14:textId="4EE7A104" w:rsidR="00AC4057" w:rsidRPr="00782546" w:rsidRDefault="00AC4057" w:rsidP="00030C53">
            <w:pPr>
              <w:widowControl w:val="0"/>
              <w:tabs>
                <w:tab w:val="right" w:pos="851"/>
              </w:tabs>
              <w:autoSpaceDE w:val="0"/>
              <w:autoSpaceDN w:val="0"/>
              <w:adjustRightInd w:val="0"/>
              <w:jc w:val="both"/>
            </w:pPr>
            <w:r>
              <w:t>Итого в %</w:t>
            </w:r>
          </w:p>
        </w:tc>
        <w:tc>
          <w:tcPr>
            <w:tcW w:w="514" w:type="pct"/>
            <w:shd w:val="clear" w:color="auto" w:fill="auto"/>
          </w:tcPr>
          <w:p w14:paraId="0C982200" w14:textId="00CCB836" w:rsidR="00AC4057" w:rsidRDefault="00AC4057" w:rsidP="00030C53">
            <w:pPr>
              <w:widowControl w:val="0"/>
              <w:tabs>
                <w:tab w:val="right" w:pos="851"/>
              </w:tabs>
              <w:autoSpaceDE w:val="0"/>
              <w:autoSpaceDN w:val="0"/>
              <w:adjustRightInd w:val="0"/>
              <w:jc w:val="center"/>
              <w:rPr>
                <w:b/>
                <w:bCs/>
              </w:rPr>
            </w:pPr>
            <w:r>
              <w:rPr>
                <w:b/>
                <w:bCs/>
              </w:rPr>
              <w:t>100</w:t>
            </w:r>
          </w:p>
        </w:tc>
        <w:tc>
          <w:tcPr>
            <w:tcW w:w="537" w:type="pct"/>
            <w:shd w:val="clear" w:color="auto" w:fill="auto"/>
          </w:tcPr>
          <w:p w14:paraId="435D1113" w14:textId="15EC2717" w:rsidR="00AC4057" w:rsidRDefault="00AC4057" w:rsidP="00030C53">
            <w:pPr>
              <w:widowControl w:val="0"/>
              <w:tabs>
                <w:tab w:val="right" w:pos="851"/>
              </w:tabs>
              <w:autoSpaceDE w:val="0"/>
              <w:autoSpaceDN w:val="0"/>
              <w:adjustRightInd w:val="0"/>
              <w:jc w:val="center"/>
              <w:rPr>
                <w:b/>
                <w:bCs/>
              </w:rPr>
            </w:pPr>
            <w:r>
              <w:rPr>
                <w:b/>
                <w:bCs/>
              </w:rPr>
              <w:t>38</w:t>
            </w:r>
          </w:p>
        </w:tc>
        <w:tc>
          <w:tcPr>
            <w:tcW w:w="538" w:type="pct"/>
            <w:shd w:val="clear" w:color="auto" w:fill="auto"/>
          </w:tcPr>
          <w:p w14:paraId="6464CCC8" w14:textId="77777777" w:rsidR="00AC4057" w:rsidRPr="00CB189E" w:rsidRDefault="00AC4057" w:rsidP="00030C53">
            <w:pPr>
              <w:widowControl w:val="0"/>
              <w:tabs>
                <w:tab w:val="right" w:pos="851"/>
              </w:tabs>
              <w:autoSpaceDE w:val="0"/>
              <w:autoSpaceDN w:val="0"/>
              <w:adjustRightInd w:val="0"/>
              <w:ind w:hanging="19"/>
              <w:jc w:val="center"/>
              <w:rPr>
                <w:b/>
                <w:bCs/>
              </w:rPr>
            </w:pPr>
          </w:p>
        </w:tc>
        <w:tc>
          <w:tcPr>
            <w:tcW w:w="752" w:type="pct"/>
            <w:shd w:val="clear" w:color="auto" w:fill="auto"/>
          </w:tcPr>
          <w:p w14:paraId="0A110E6B" w14:textId="5BC27A3B" w:rsidR="00AC4057" w:rsidRDefault="00AC4057" w:rsidP="00030C53">
            <w:pPr>
              <w:widowControl w:val="0"/>
              <w:tabs>
                <w:tab w:val="right" w:pos="851"/>
              </w:tabs>
              <w:autoSpaceDE w:val="0"/>
              <w:autoSpaceDN w:val="0"/>
              <w:adjustRightInd w:val="0"/>
              <w:jc w:val="center"/>
              <w:rPr>
                <w:b/>
                <w:bCs/>
              </w:rPr>
            </w:pPr>
            <w:r>
              <w:rPr>
                <w:b/>
                <w:bCs/>
              </w:rPr>
              <w:t>100</w:t>
            </w:r>
          </w:p>
        </w:tc>
        <w:tc>
          <w:tcPr>
            <w:tcW w:w="607" w:type="pct"/>
            <w:shd w:val="clear" w:color="auto" w:fill="auto"/>
          </w:tcPr>
          <w:p w14:paraId="4B62D8B7" w14:textId="6B1C6C78" w:rsidR="00AC4057" w:rsidRDefault="00AC4057" w:rsidP="00030C53">
            <w:pPr>
              <w:widowControl w:val="0"/>
              <w:tabs>
                <w:tab w:val="right" w:pos="851"/>
              </w:tabs>
              <w:autoSpaceDE w:val="0"/>
              <w:autoSpaceDN w:val="0"/>
              <w:adjustRightInd w:val="0"/>
              <w:jc w:val="center"/>
              <w:rPr>
                <w:b/>
                <w:bCs/>
              </w:rPr>
            </w:pPr>
            <w:r>
              <w:rPr>
                <w:b/>
                <w:bCs/>
              </w:rPr>
              <w:t>62</w:t>
            </w:r>
          </w:p>
        </w:tc>
        <w:tc>
          <w:tcPr>
            <w:tcW w:w="879" w:type="pct"/>
            <w:shd w:val="clear" w:color="auto" w:fill="auto"/>
          </w:tcPr>
          <w:p w14:paraId="2A20C703" w14:textId="77777777" w:rsidR="00AC4057" w:rsidRPr="001B0630" w:rsidRDefault="00AC4057" w:rsidP="00030C53">
            <w:pPr>
              <w:widowControl w:val="0"/>
              <w:tabs>
                <w:tab w:val="right" w:pos="851"/>
              </w:tabs>
              <w:autoSpaceDE w:val="0"/>
              <w:autoSpaceDN w:val="0"/>
              <w:adjustRightInd w:val="0"/>
              <w:ind w:hanging="15"/>
              <w:jc w:val="both"/>
              <w:rPr>
                <w:i/>
                <w:sz w:val="20"/>
              </w:rPr>
            </w:pPr>
          </w:p>
        </w:tc>
      </w:tr>
    </w:tbl>
    <w:p w14:paraId="7E498DAF" w14:textId="77777777" w:rsidR="00BF05CD" w:rsidRDefault="00BF05CD">
      <w:pPr>
        <w:pStyle w:val="afd"/>
        <w:ind w:left="567"/>
        <w:rPr>
          <w:b/>
          <w:bCs/>
          <w:sz w:val="28"/>
          <w:szCs w:val="28"/>
        </w:rPr>
      </w:pPr>
    </w:p>
    <w:p w14:paraId="66CD7E17" w14:textId="77777777" w:rsidR="00BF05CD" w:rsidRDefault="00881B74">
      <w:pPr>
        <w:pStyle w:val="afd"/>
        <w:numPr>
          <w:ilvl w:val="1"/>
          <w:numId w:val="2"/>
        </w:numPr>
        <w:ind w:left="567" w:hanging="567"/>
        <w:outlineLvl w:val="1"/>
        <w:rPr>
          <w:b/>
          <w:bCs/>
          <w:sz w:val="28"/>
          <w:szCs w:val="28"/>
        </w:rPr>
      </w:pPr>
      <w:bookmarkStart w:id="14" w:name="_Toc105419143"/>
      <w:r>
        <w:rPr>
          <w:b/>
          <w:bCs/>
          <w:sz w:val="28"/>
          <w:szCs w:val="28"/>
        </w:rPr>
        <w:t>Содержание семинаров, практических занятий</w:t>
      </w:r>
      <w:bookmarkEnd w:id="14"/>
    </w:p>
    <w:p w14:paraId="746B1A95" w14:textId="77777777" w:rsidR="00BF05CD" w:rsidRDefault="00BF05CD">
      <w:pPr>
        <w:pStyle w:val="afd"/>
        <w:ind w:left="567"/>
        <w:outlineLvl w:val="1"/>
        <w:rPr>
          <w:b/>
          <w:bCs/>
          <w:sz w:val="28"/>
          <w:szCs w:val="28"/>
        </w:rPr>
      </w:pPr>
    </w:p>
    <w:tbl>
      <w:tblPr>
        <w:tblStyle w:val="afa"/>
        <w:tblW w:w="9351" w:type="dxa"/>
        <w:tblLook w:val="04A0" w:firstRow="1" w:lastRow="0" w:firstColumn="1" w:lastColumn="0" w:noHBand="0" w:noVBand="1"/>
      </w:tblPr>
      <w:tblGrid>
        <w:gridCol w:w="2673"/>
        <w:gridCol w:w="4758"/>
        <w:gridCol w:w="1920"/>
      </w:tblGrid>
      <w:tr w:rsidR="00BF05CD" w14:paraId="123B54A1" w14:textId="77777777">
        <w:tc>
          <w:tcPr>
            <w:tcW w:w="2673" w:type="dxa"/>
          </w:tcPr>
          <w:p w14:paraId="4BE7CB5A" w14:textId="77777777" w:rsidR="00BF05CD" w:rsidRDefault="00881B74">
            <w:pPr>
              <w:rPr>
                <w:b/>
              </w:rPr>
            </w:pPr>
            <w:r>
              <w:rPr>
                <w:b/>
              </w:rPr>
              <w:t>Наименование тем (разделов) дисциплины</w:t>
            </w:r>
          </w:p>
        </w:tc>
        <w:tc>
          <w:tcPr>
            <w:tcW w:w="4758" w:type="dxa"/>
          </w:tcPr>
          <w:p w14:paraId="1671140A" w14:textId="77777777" w:rsidR="00BF05CD" w:rsidRDefault="00881B74">
            <w:r>
              <w:rPr>
                <w:b/>
              </w:rPr>
              <w:t xml:space="preserve">Перечень вопросов для обсуждения на семинарах, практических занятиях, рекомендуемые источники из разделов 8,9 </w:t>
            </w:r>
          </w:p>
        </w:tc>
        <w:tc>
          <w:tcPr>
            <w:tcW w:w="1920" w:type="dxa"/>
          </w:tcPr>
          <w:p w14:paraId="0B1A7D08" w14:textId="77777777" w:rsidR="00BF05CD" w:rsidRDefault="00881B74">
            <w:r>
              <w:rPr>
                <w:b/>
              </w:rPr>
              <w:t>Формы проведения занятий</w:t>
            </w:r>
          </w:p>
        </w:tc>
      </w:tr>
      <w:tr w:rsidR="00BF05CD" w14:paraId="40D12028" w14:textId="77777777">
        <w:tc>
          <w:tcPr>
            <w:tcW w:w="2673" w:type="dxa"/>
            <w:tcBorders>
              <w:top w:val="single" w:sz="4" w:space="0" w:color="auto"/>
            </w:tcBorders>
          </w:tcPr>
          <w:p w14:paraId="092A6B39" w14:textId="77777777" w:rsidR="00BF05CD" w:rsidRDefault="00881B74">
            <w:pPr>
              <w:pStyle w:val="afd"/>
              <w:tabs>
                <w:tab w:val="left" w:pos="2835"/>
              </w:tabs>
              <w:ind w:left="32" w:firstLine="2"/>
            </w:pPr>
            <w:r>
              <w:t>Тема 1. Приветствие. Знакомство</w:t>
            </w:r>
          </w:p>
        </w:tc>
        <w:tc>
          <w:tcPr>
            <w:tcW w:w="4758" w:type="dxa"/>
          </w:tcPr>
          <w:p w14:paraId="3B602F2B" w14:textId="77777777" w:rsidR="00BF05CD" w:rsidRDefault="00881B74">
            <w:pPr>
              <w:keepNext/>
              <w:widowControl w:val="0"/>
              <w:autoSpaceDE w:val="0"/>
              <w:autoSpaceDN w:val="0"/>
              <w:adjustRightInd w:val="0"/>
              <w:jc w:val="both"/>
            </w:pPr>
            <w:r>
              <w:t xml:space="preserve">Знакомиться, отвечать на приветствие, представлять себя и других людей при знакомстве, прощаться. Спросить и предоставить информацию о гражданском статусе, профессии, месте и адресе работы/учебы, возрасте, семейном </w:t>
            </w:r>
            <w:r>
              <w:lastRenderedPageBreak/>
              <w:t>положении. Считать до 100. Заполнять анкету с личными данными.</w:t>
            </w:r>
          </w:p>
          <w:p w14:paraId="73FE46B4" w14:textId="77777777" w:rsidR="00BF05CD" w:rsidRDefault="00BF05CD">
            <w:pPr>
              <w:keepNext/>
              <w:widowControl w:val="0"/>
              <w:autoSpaceDE w:val="0"/>
              <w:autoSpaceDN w:val="0"/>
              <w:adjustRightInd w:val="0"/>
              <w:jc w:val="both"/>
              <w:rPr>
                <w:b/>
                <w:bCs/>
              </w:rPr>
            </w:pPr>
          </w:p>
          <w:p w14:paraId="7CEB6F88" w14:textId="77777777" w:rsidR="00BF05CD" w:rsidRDefault="00881B74">
            <w:pPr>
              <w:keepNext/>
              <w:widowControl w:val="0"/>
              <w:autoSpaceDE w:val="0"/>
              <w:autoSpaceDN w:val="0"/>
              <w:adjustRightInd w:val="0"/>
              <w:jc w:val="both"/>
              <w:rPr>
                <w:b/>
                <w:bCs/>
              </w:rPr>
            </w:pPr>
            <w:r>
              <w:rPr>
                <w:b/>
                <w:bCs/>
              </w:rPr>
              <w:t>Рекомендуемые источники</w:t>
            </w:r>
          </w:p>
          <w:p w14:paraId="6F22B641" w14:textId="7981335A" w:rsidR="00BF05CD" w:rsidRDefault="00881B74">
            <w:pPr>
              <w:keepNext/>
              <w:widowControl w:val="0"/>
              <w:autoSpaceDE w:val="0"/>
              <w:autoSpaceDN w:val="0"/>
              <w:adjustRightInd w:val="0"/>
              <w:jc w:val="both"/>
            </w:pPr>
            <w:r>
              <w:t>Немецкий язык:</w:t>
            </w:r>
            <w:r>
              <w:rPr>
                <w:rFonts w:eastAsia="SimSun" w:cstheme="minorBidi"/>
                <w:lang w:eastAsia="en-US"/>
              </w:rPr>
              <w:t xml:space="preserve"> </w:t>
            </w:r>
            <w:r>
              <w:t>8.1; 8.2</w:t>
            </w:r>
            <w:r w:rsidR="00F7320C">
              <w:t>, 8.3,8.4</w:t>
            </w:r>
          </w:p>
          <w:p w14:paraId="21B6D393" w14:textId="1FB1BAF7" w:rsidR="00BF05CD" w:rsidRDefault="00F7320C">
            <w:pPr>
              <w:keepNext/>
              <w:widowControl w:val="0"/>
              <w:autoSpaceDE w:val="0"/>
              <w:autoSpaceDN w:val="0"/>
              <w:adjustRightInd w:val="0"/>
              <w:jc w:val="both"/>
            </w:pPr>
            <w:r>
              <w:t>Французский язык: 8.1</w:t>
            </w:r>
          </w:p>
          <w:p w14:paraId="7DDF80E5" w14:textId="6DBFC07E" w:rsidR="00BF05CD" w:rsidRDefault="00F7320C">
            <w:pPr>
              <w:keepNext/>
              <w:widowControl w:val="0"/>
              <w:autoSpaceDE w:val="0"/>
              <w:autoSpaceDN w:val="0"/>
              <w:adjustRightInd w:val="0"/>
              <w:jc w:val="both"/>
            </w:pPr>
            <w:r>
              <w:t>Испанский язык: 8.1; 8.2</w:t>
            </w:r>
          </w:p>
          <w:p w14:paraId="7048A4BF" w14:textId="68473450" w:rsidR="00F7320C" w:rsidRDefault="00F7320C">
            <w:pPr>
              <w:keepNext/>
              <w:widowControl w:val="0"/>
              <w:autoSpaceDE w:val="0"/>
              <w:autoSpaceDN w:val="0"/>
              <w:adjustRightInd w:val="0"/>
              <w:jc w:val="both"/>
            </w:pPr>
            <w:r>
              <w:t>Китайский язык: 8.1</w:t>
            </w:r>
          </w:p>
          <w:p w14:paraId="0260D0E0" w14:textId="77777777" w:rsidR="00BF05CD" w:rsidRDefault="00BF05CD">
            <w:pPr>
              <w:pStyle w:val="afd"/>
              <w:tabs>
                <w:tab w:val="left" w:pos="2835"/>
              </w:tabs>
              <w:ind w:left="32" w:hanging="32"/>
            </w:pPr>
          </w:p>
        </w:tc>
        <w:tc>
          <w:tcPr>
            <w:tcW w:w="1920" w:type="dxa"/>
          </w:tcPr>
          <w:p w14:paraId="5739C244" w14:textId="77777777" w:rsidR="00BF05CD" w:rsidRDefault="00881B74">
            <w:pPr>
              <w:keepNext/>
              <w:widowControl w:val="0"/>
              <w:autoSpaceDE w:val="0"/>
              <w:autoSpaceDN w:val="0"/>
              <w:adjustRightInd w:val="0"/>
              <w:jc w:val="both"/>
              <w:rPr>
                <w:b/>
                <w:bCs/>
              </w:rPr>
            </w:pPr>
            <w:r>
              <w:rPr>
                <w:b/>
                <w:bCs/>
              </w:rPr>
              <w:lastRenderedPageBreak/>
              <w:t>Семинары:</w:t>
            </w:r>
          </w:p>
          <w:p w14:paraId="5DDEA0F1" w14:textId="77777777" w:rsidR="00BF05CD" w:rsidRDefault="00881B74">
            <w:r>
              <w:t xml:space="preserve">Чередование фронтальной, групповой, индивидуальной </w:t>
            </w:r>
            <w:r>
              <w:lastRenderedPageBreak/>
              <w:t>форм обучения ИЯ</w:t>
            </w:r>
          </w:p>
        </w:tc>
      </w:tr>
      <w:tr w:rsidR="00BF05CD" w14:paraId="23B7E677" w14:textId="77777777">
        <w:tc>
          <w:tcPr>
            <w:tcW w:w="2673" w:type="dxa"/>
          </w:tcPr>
          <w:p w14:paraId="31CB79DF" w14:textId="2B11B9D2" w:rsidR="00BF05CD" w:rsidRDefault="00881B74">
            <w:r>
              <w:lastRenderedPageBreak/>
              <w:t xml:space="preserve">Тема 2. Семья и семейные отношения </w:t>
            </w:r>
          </w:p>
        </w:tc>
        <w:tc>
          <w:tcPr>
            <w:tcW w:w="4758" w:type="dxa"/>
          </w:tcPr>
          <w:p w14:paraId="660F2398" w14:textId="685B0B94" w:rsidR="00BF05CD" w:rsidRDefault="00881B74">
            <w:pPr>
              <w:jc w:val="both"/>
              <w:rPr>
                <w:b/>
                <w:bCs/>
              </w:rPr>
            </w:pPr>
            <w:r>
              <w:t>Рассказать о себе и о своей семье (семейное ядро и другие родственники</w:t>
            </w:r>
            <w:proofErr w:type="gramStart"/>
            <w:r>
              <w:t>).</w:t>
            </w:r>
            <w:r w:rsidR="001B0630">
              <w:t>Описание</w:t>
            </w:r>
            <w:proofErr w:type="gramEnd"/>
            <w:r w:rsidR="001B0630">
              <w:t xml:space="preserve"> внешности, характера, увлечений членов семьи и друзей.</w:t>
            </w:r>
          </w:p>
          <w:p w14:paraId="6DD57846" w14:textId="77777777" w:rsidR="00BF05CD" w:rsidRDefault="00881B74">
            <w:pPr>
              <w:rPr>
                <w:b/>
                <w:bCs/>
              </w:rPr>
            </w:pPr>
            <w:r>
              <w:rPr>
                <w:b/>
                <w:bCs/>
              </w:rPr>
              <w:t>Рекомендуемые источники</w:t>
            </w:r>
          </w:p>
          <w:p w14:paraId="41D7405A" w14:textId="77777777" w:rsidR="00F7320C" w:rsidRDefault="00F7320C" w:rsidP="00F7320C">
            <w:pPr>
              <w:keepNext/>
              <w:widowControl w:val="0"/>
              <w:autoSpaceDE w:val="0"/>
              <w:autoSpaceDN w:val="0"/>
              <w:adjustRightInd w:val="0"/>
              <w:jc w:val="both"/>
            </w:pPr>
            <w:r>
              <w:t>Немецкий язык:</w:t>
            </w:r>
            <w:r>
              <w:rPr>
                <w:rFonts w:eastAsia="SimSun" w:cstheme="minorBidi"/>
                <w:lang w:eastAsia="en-US"/>
              </w:rPr>
              <w:t xml:space="preserve"> </w:t>
            </w:r>
            <w:r>
              <w:t>8.1; 8.2, 8.3,8.4</w:t>
            </w:r>
          </w:p>
          <w:p w14:paraId="79CC87FF" w14:textId="77777777" w:rsidR="00F7320C" w:rsidRDefault="00F7320C" w:rsidP="00F7320C">
            <w:pPr>
              <w:keepNext/>
              <w:widowControl w:val="0"/>
              <w:autoSpaceDE w:val="0"/>
              <w:autoSpaceDN w:val="0"/>
              <w:adjustRightInd w:val="0"/>
              <w:jc w:val="both"/>
            </w:pPr>
            <w:r>
              <w:t>Французский язык: 8.1</w:t>
            </w:r>
          </w:p>
          <w:p w14:paraId="368A3088" w14:textId="77777777" w:rsidR="00F7320C" w:rsidRDefault="00F7320C" w:rsidP="00F7320C">
            <w:pPr>
              <w:keepNext/>
              <w:widowControl w:val="0"/>
              <w:autoSpaceDE w:val="0"/>
              <w:autoSpaceDN w:val="0"/>
              <w:adjustRightInd w:val="0"/>
              <w:jc w:val="both"/>
            </w:pPr>
            <w:r>
              <w:t>Испанский язык: 8.1; 8.2</w:t>
            </w:r>
          </w:p>
          <w:p w14:paraId="6E74A4A6" w14:textId="77777777" w:rsidR="00F7320C" w:rsidRDefault="00F7320C" w:rsidP="00F7320C">
            <w:pPr>
              <w:keepNext/>
              <w:widowControl w:val="0"/>
              <w:autoSpaceDE w:val="0"/>
              <w:autoSpaceDN w:val="0"/>
              <w:adjustRightInd w:val="0"/>
              <w:jc w:val="both"/>
            </w:pPr>
            <w:r>
              <w:t>Китайский язык: 8.1</w:t>
            </w:r>
          </w:p>
          <w:p w14:paraId="3578FC9D" w14:textId="77777777" w:rsidR="00BF05CD" w:rsidRDefault="00BF05CD"/>
        </w:tc>
        <w:tc>
          <w:tcPr>
            <w:tcW w:w="1920" w:type="dxa"/>
          </w:tcPr>
          <w:p w14:paraId="7D7FE0BB" w14:textId="77777777" w:rsidR="00BF05CD" w:rsidRDefault="00881B74">
            <w:pPr>
              <w:rPr>
                <w:b/>
                <w:bCs/>
              </w:rPr>
            </w:pPr>
            <w:r>
              <w:rPr>
                <w:b/>
                <w:bCs/>
              </w:rPr>
              <w:t>Семинары:</w:t>
            </w:r>
          </w:p>
          <w:p w14:paraId="2DDD7400" w14:textId="77777777" w:rsidR="00BF05CD" w:rsidRDefault="00881B74">
            <w:r>
              <w:t>Чередование фронтальной, групповой, индивидуальной форм обучения ИЯ</w:t>
            </w:r>
          </w:p>
        </w:tc>
      </w:tr>
      <w:tr w:rsidR="00BF05CD" w14:paraId="5321C4CE" w14:textId="77777777">
        <w:tc>
          <w:tcPr>
            <w:tcW w:w="2673" w:type="dxa"/>
          </w:tcPr>
          <w:p w14:paraId="61111B20" w14:textId="1072ED6D" w:rsidR="00BF05CD" w:rsidRDefault="00881B74">
            <w:r>
              <w:t xml:space="preserve">Тема 3. </w:t>
            </w:r>
            <w:r w:rsidR="001B0630">
              <w:t>Распорядок дня делового человека</w:t>
            </w:r>
            <w:r>
              <w:t xml:space="preserve"> </w:t>
            </w:r>
          </w:p>
        </w:tc>
        <w:tc>
          <w:tcPr>
            <w:tcW w:w="4758" w:type="dxa"/>
          </w:tcPr>
          <w:p w14:paraId="633B6555" w14:textId="77777777" w:rsidR="001B0630" w:rsidRDefault="001B0630">
            <w:pPr>
              <w:jc w:val="both"/>
            </w:pPr>
            <w:r>
              <w:t xml:space="preserve">Называть/спрашивать время. Описать свой распорядок дня с упоминанием времени суток, дней недели. Расспросить собеседника о его распорядке дня </w:t>
            </w:r>
          </w:p>
          <w:p w14:paraId="61D94240" w14:textId="77777777" w:rsidR="001B0630" w:rsidRDefault="001B0630">
            <w:pPr>
              <w:jc w:val="both"/>
            </w:pPr>
          </w:p>
          <w:p w14:paraId="0B05911A" w14:textId="77777777" w:rsidR="00BF05CD" w:rsidRDefault="00881B74">
            <w:pPr>
              <w:rPr>
                <w:b/>
                <w:bCs/>
              </w:rPr>
            </w:pPr>
            <w:r>
              <w:rPr>
                <w:b/>
                <w:bCs/>
              </w:rPr>
              <w:t>Рекомендуемые источники</w:t>
            </w:r>
          </w:p>
          <w:p w14:paraId="0AA1DB86" w14:textId="77777777" w:rsidR="00F7320C" w:rsidRDefault="00F7320C" w:rsidP="00F7320C">
            <w:pPr>
              <w:keepNext/>
              <w:widowControl w:val="0"/>
              <w:autoSpaceDE w:val="0"/>
              <w:autoSpaceDN w:val="0"/>
              <w:adjustRightInd w:val="0"/>
              <w:jc w:val="both"/>
            </w:pPr>
            <w:r>
              <w:t>Немецкий язык:</w:t>
            </w:r>
            <w:r>
              <w:rPr>
                <w:rFonts w:eastAsia="SimSun" w:cstheme="minorBidi"/>
                <w:lang w:eastAsia="en-US"/>
              </w:rPr>
              <w:t xml:space="preserve"> </w:t>
            </w:r>
            <w:r>
              <w:t>8.1; 8.2, 8.3,8.4</w:t>
            </w:r>
          </w:p>
          <w:p w14:paraId="7E6F532F" w14:textId="77777777" w:rsidR="00F7320C" w:rsidRDefault="00F7320C" w:rsidP="00F7320C">
            <w:pPr>
              <w:keepNext/>
              <w:widowControl w:val="0"/>
              <w:autoSpaceDE w:val="0"/>
              <w:autoSpaceDN w:val="0"/>
              <w:adjustRightInd w:val="0"/>
              <w:jc w:val="both"/>
            </w:pPr>
            <w:r>
              <w:t>Французский язык: 8.1</w:t>
            </w:r>
          </w:p>
          <w:p w14:paraId="0FD71D90" w14:textId="77777777" w:rsidR="00F7320C" w:rsidRDefault="00F7320C" w:rsidP="00F7320C">
            <w:pPr>
              <w:keepNext/>
              <w:widowControl w:val="0"/>
              <w:autoSpaceDE w:val="0"/>
              <w:autoSpaceDN w:val="0"/>
              <w:adjustRightInd w:val="0"/>
              <w:jc w:val="both"/>
            </w:pPr>
            <w:r>
              <w:t>Испанский язык: 8.1; 8.2</w:t>
            </w:r>
          </w:p>
          <w:p w14:paraId="4A95D356" w14:textId="77777777" w:rsidR="00F7320C" w:rsidRDefault="00F7320C" w:rsidP="00F7320C">
            <w:pPr>
              <w:keepNext/>
              <w:widowControl w:val="0"/>
              <w:autoSpaceDE w:val="0"/>
              <w:autoSpaceDN w:val="0"/>
              <w:adjustRightInd w:val="0"/>
              <w:jc w:val="both"/>
            </w:pPr>
            <w:r>
              <w:t>Китайский язык: 8.1</w:t>
            </w:r>
          </w:p>
          <w:p w14:paraId="3A789F97" w14:textId="77777777" w:rsidR="00BF05CD" w:rsidRDefault="00BF05CD"/>
        </w:tc>
        <w:tc>
          <w:tcPr>
            <w:tcW w:w="1920" w:type="dxa"/>
          </w:tcPr>
          <w:p w14:paraId="408F2438" w14:textId="77777777" w:rsidR="00BF05CD" w:rsidRDefault="00881B74">
            <w:pPr>
              <w:rPr>
                <w:b/>
                <w:bCs/>
              </w:rPr>
            </w:pPr>
            <w:r>
              <w:rPr>
                <w:b/>
                <w:bCs/>
              </w:rPr>
              <w:t>Семинары:</w:t>
            </w:r>
          </w:p>
          <w:p w14:paraId="4E6D534E" w14:textId="77777777" w:rsidR="00BF05CD" w:rsidRDefault="00881B74">
            <w:r>
              <w:t>Чередование фронтальной, групповой, индивидуальной форм обучения ИЯ</w:t>
            </w:r>
          </w:p>
        </w:tc>
      </w:tr>
      <w:tr w:rsidR="001B0630" w14:paraId="7BF54EC2" w14:textId="77777777">
        <w:tc>
          <w:tcPr>
            <w:tcW w:w="2673" w:type="dxa"/>
          </w:tcPr>
          <w:p w14:paraId="6785B7A4" w14:textId="4B5B687B" w:rsidR="001B0630" w:rsidRDefault="001B0630">
            <w:r>
              <w:t>Тема 4. В городе</w:t>
            </w:r>
          </w:p>
        </w:tc>
        <w:tc>
          <w:tcPr>
            <w:tcW w:w="4758" w:type="dxa"/>
          </w:tcPr>
          <w:p w14:paraId="60137186" w14:textId="77777777" w:rsidR="001B0630" w:rsidRDefault="001B0630" w:rsidP="001B0630">
            <w:pPr>
              <w:jc w:val="both"/>
            </w:pPr>
            <w:r>
              <w:t xml:space="preserve">Город, в котором я живу. Родной город. Мой район, улица. Рассказать о месте своего проживания, компании, в которой работаете, используя пространственные предлоги и наречия. Городской транспорт. Маршруты и график работы. Ориентация на местности. Особенности жизни в большом городе/сельской местности. </w:t>
            </w:r>
          </w:p>
          <w:p w14:paraId="3BA83916" w14:textId="77777777" w:rsidR="001B0630" w:rsidRDefault="001B0630">
            <w:pPr>
              <w:jc w:val="both"/>
            </w:pPr>
          </w:p>
          <w:p w14:paraId="3FA2D729" w14:textId="77777777" w:rsidR="008D25D4" w:rsidRDefault="008D25D4" w:rsidP="008D25D4">
            <w:pPr>
              <w:keepNext/>
              <w:widowControl w:val="0"/>
              <w:autoSpaceDE w:val="0"/>
              <w:autoSpaceDN w:val="0"/>
              <w:adjustRightInd w:val="0"/>
              <w:jc w:val="both"/>
              <w:rPr>
                <w:b/>
                <w:bCs/>
              </w:rPr>
            </w:pPr>
            <w:r>
              <w:rPr>
                <w:b/>
                <w:bCs/>
              </w:rPr>
              <w:t>Рекомендуемые источники</w:t>
            </w:r>
          </w:p>
          <w:p w14:paraId="09CCC0CA" w14:textId="77777777" w:rsidR="00F7320C" w:rsidRDefault="00F7320C" w:rsidP="00F7320C">
            <w:pPr>
              <w:keepNext/>
              <w:widowControl w:val="0"/>
              <w:autoSpaceDE w:val="0"/>
              <w:autoSpaceDN w:val="0"/>
              <w:adjustRightInd w:val="0"/>
              <w:jc w:val="both"/>
            </w:pPr>
            <w:r>
              <w:t>Немецкий язык:</w:t>
            </w:r>
            <w:r>
              <w:rPr>
                <w:rFonts w:eastAsia="SimSun" w:cstheme="minorBidi"/>
                <w:lang w:eastAsia="en-US"/>
              </w:rPr>
              <w:t xml:space="preserve"> </w:t>
            </w:r>
            <w:r>
              <w:t>8.1; 8.2, 8.3,8.4</w:t>
            </w:r>
          </w:p>
          <w:p w14:paraId="0F0CC18E" w14:textId="77777777" w:rsidR="00F7320C" w:rsidRDefault="00F7320C" w:rsidP="00F7320C">
            <w:pPr>
              <w:keepNext/>
              <w:widowControl w:val="0"/>
              <w:autoSpaceDE w:val="0"/>
              <w:autoSpaceDN w:val="0"/>
              <w:adjustRightInd w:val="0"/>
              <w:jc w:val="both"/>
            </w:pPr>
            <w:r>
              <w:t>Французский язык: 8.1</w:t>
            </w:r>
          </w:p>
          <w:p w14:paraId="776A1E17" w14:textId="77777777" w:rsidR="00F7320C" w:rsidRDefault="00F7320C" w:rsidP="00F7320C">
            <w:pPr>
              <w:keepNext/>
              <w:widowControl w:val="0"/>
              <w:autoSpaceDE w:val="0"/>
              <w:autoSpaceDN w:val="0"/>
              <w:adjustRightInd w:val="0"/>
              <w:jc w:val="both"/>
            </w:pPr>
            <w:r>
              <w:t>Испанский язык: 8.1; 8.2</w:t>
            </w:r>
          </w:p>
          <w:p w14:paraId="3D115513" w14:textId="77777777" w:rsidR="00F7320C" w:rsidRDefault="00F7320C" w:rsidP="00F7320C">
            <w:pPr>
              <w:keepNext/>
              <w:widowControl w:val="0"/>
              <w:autoSpaceDE w:val="0"/>
              <w:autoSpaceDN w:val="0"/>
              <w:adjustRightInd w:val="0"/>
              <w:jc w:val="both"/>
            </w:pPr>
            <w:r>
              <w:t>Китайский язык: 8.1</w:t>
            </w:r>
          </w:p>
          <w:p w14:paraId="0FE308B7" w14:textId="371F024E" w:rsidR="008D25D4" w:rsidRDefault="008D25D4">
            <w:pPr>
              <w:jc w:val="both"/>
            </w:pPr>
          </w:p>
        </w:tc>
        <w:tc>
          <w:tcPr>
            <w:tcW w:w="1920" w:type="dxa"/>
          </w:tcPr>
          <w:p w14:paraId="014D2F61" w14:textId="77777777" w:rsidR="001B0630" w:rsidRDefault="001B0630" w:rsidP="001B0630">
            <w:pPr>
              <w:rPr>
                <w:b/>
                <w:bCs/>
              </w:rPr>
            </w:pPr>
            <w:r>
              <w:rPr>
                <w:b/>
                <w:bCs/>
              </w:rPr>
              <w:t>Семинары:</w:t>
            </w:r>
          </w:p>
          <w:p w14:paraId="13D20ACE" w14:textId="091F4B72" w:rsidR="001B0630" w:rsidRDefault="001B0630" w:rsidP="001B0630">
            <w:pPr>
              <w:rPr>
                <w:b/>
                <w:bCs/>
              </w:rPr>
            </w:pPr>
            <w:r>
              <w:t>Чередование фронтальной, групповой, индивидуальной форм обучения ИЯ</w:t>
            </w:r>
          </w:p>
        </w:tc>
      </w:tr>
      <w:tr w:rsidR="001B0630" w14:paraId="20703DE0" w14:textId="77777777">
        <w:tc>
          <w:tcPr>
            <w:tcW w:w="2673" w:type="dxa"/>
          </w:tcPr>
          <w:p w14:paraId="4BBF8E49" w14:textId="4E7CB8F5" w:rsidR="001B0630" w:rsidRDefault="001B0630">
            <w:r>
              <w:t>Тема 5. Каникулы и отдых. Времена года</w:t>
            </w:r>
          </w:p>
        </w:tc>
        <w:tc>
          <w:tcPr>
            <w:tcW w:w="4758" w:type="dxa"/>
          </w:tcPr>
          <w:p w14:paraId="449CF31C" w14:textId="12AB7084" w:rsidR="001B0630" w:rsidRDefault="001B0630" w:rsidP="001B0630">
            <w:pPr>
              <w:jc w:val="both"/>
            </w:pPr>
            <w:r>
              <w:t xml:space="preserve">Времена года. Месяцы. Хобби и увлечения. Организация досуга. Режим выходного дня. Студенческие каникулы. Физическая активность. Виды спорта. Летние/ зимние развлечения. Туризм и организация отдыха на природе. </w:t>
            </w:r>
          </w:p>
          <w:p w14:paraId="1237AF7B" w14:textId="77777777" w:rsidR="008D25D4" w:rsidRDefault="008D25D4" w:rsidP="008D25D4">
            <w:pPr>
              <w:keepNext/>
              <w:widowControl w:val="0"/>
              <w:autoSpaceDE w:val="0"/>
              <w:autoSpaceDN w:val="0"/>
              <w:adjustRightInd w:val="0"/>
              <w:jc w:val="both"/>
              <w:rPr>
                <w:b/>
                <w:bCs/>
              </w:rPr>
            </w:pPr>
            <w:r>
              <w:rPr>
                <w:b/>
                <w:bCs/>
              </w:rPr>
              <w:lastRenderedPageBreak/>
              <w:t>Рекомендуемые источники</w:t>
            </w:r>
          </w:p>
          <w:p w14:paraId="35C8F7F4" w14:textId="77777777" w:rsidR="00F7320C" w:rsidRDefault="00F7320C" w:rsidP="00F7320C">
            <w:pPr>
              <w:keepNext/>
              <w:widowControl w:val="0"/>
              <w:autoSpaceDE w:val="0"/>
              <w:autoSpaceDN w:val="0"/>
              <w:adjustRightInd w:val="0"/>
              <w:jc w:val="both"/>
            </w:pPr>
            <w:r>
              <w:t>Немецкий язык:</w:t>
            </w:r>
            <w:r>
              <w:rPr>
                <w:rFonts w:eastAsia="SimSun" w:cstheme="minorBidi"/>
                <w:lang w:eastAsia="en-US"/>
              </w:rPr>
              <w:t xml:space="preserve"> </w:t>
            </w:r>
            <w:r>
              <w:t>8.1; 8.2, 8.3,8.4</w:t>
            </w:r>
          </w:p>
          <w:p w14:paraId="79DD2E51" w14:textId="77777777" w:rsidR="00F7320C" w:rsidRDefault="00F7320C" w:rsidP="00F7320C">
            <w:pPr>
              <w:keepNext/>
              <w:widowControl w:val="0"/>
              <w:autoSpaceDE w:val="0"/>
              <w:autoSpaceDN w:val="0"/>
              <w:adjustRightInd w:val="0"/>
              <w:jc w:val="both"/>
            </w:pPr>
            <w:r>
              <w:t>Французский язык: 8.1</w:t>
            </w:r>
          </w:p>
          <w:p w14:paraId="3546E219" w14:textId="77777777" w:rsidR="00F7320C" w:rsidRDefault="00F7320C" w:rsidP="00F7320C">
            <w:pPr>
              <w:keepNext/>
              <w:widowControl w:val="0"/>
              <w:autoSpaceDE w:val="0"/>
              <w:autoSpaceDN w:val="0"/>
              <w:adjustRightInd w:val="0"/>
              <w:jc w:val="both"/>
            </w:pPr>
            <w:r>
              <w:t>Испанский язык: 8.1; 8.2</w:t>
            </w:r>
          </w:p>
          <w:p w14:paraId="7B5C988B" w14:textId="77777777" w:rsidR="00F7320C" w:rsidRDefault="00F7320C" w:rsidP="00F7320C">
            <w:pPr>
              <w:keepNext/>
              <w:widowControl w:val="0"/>
              <w:autoSpaceDE w:val="0"/>
              <w:autoSpaceDN w:val="0"/>
              <w:adjustRightInd w:val="0"/>
              <w:jc w:val="both"/>
            </w:pPr>
            <w:r>
              <w:t>Китайский язык: 8.1</w:t>
            </w:r>
          </w:p>
          <w:p w14:paraId="0EC256E2" w14:textId="77777777" w:rsidR="001B0630" w:rsidRDefault="001B0630" w:rsidP="001B0630">
            <w:pPr>
              <w:jc w:val="both"/>
            </w:pPr>
          </w:p>
        </w:tc>
        <w:tc>
          <w:tcPr>
            <w:tcW w:w="1920" w:type="dxa"/>
          </w:tcPr>
          <w:p w14:paraId="5BE9E642" w14:textId="77777777" w:rsidR="001B0630" w:rsidRDefault="001B0630" w:rsidP="001B0630">
            <w:pPr>
              <w:rPr>
                <w:b/>
                <w:bCs/>
              </w:rPr>
            </w:pPr>
            <w:r>
              <w:rPr>
                <w:b/>
                <w:bCs/>
              </w:rPr>
              <w:lastRenderedPageBreak/>
              <w:t>Семинары:</w:t>
            </w:r>
          </w:p>
          <w:p w14:paraId="508BDB7D" w14:textId="37334752" w:rsidR="001B0630" w:rsidRDefault="001B0630" w:rsidP="001B0630">
            <w:pPr>
              <w:rPr>
                <w:b/>
                <w:bCs/>
              </w:rPr>
            </w:pPr>
            <w:r>
              <w:t>Чередование фронтальной, групповой, индивидуальной форм обучения ИЯ</w:t>
            </w:r>
          </w:p>
        </w:tc>
      </w:tr>
      <w:tr w:rsidR="00BF05CD" w14:paraId="0F05B542" w14:textId="77777777">
        <w:tc>
          <w:tcPr>
            <w:tcW w:w="2673" w:type="dxa"/>
          </w:tcPr>
          <w:p w14:paraId="5187FB23" w14:textId="5369F71B" w:rsidR="00BF05CD" w:rsidRDefault="00881B74">
            <w:pPr>
              <w:widowControl w:val="0"/>
              <w:tabs>
                <w:tab w:val="right" w:pos="851"/>
              </w:tabs>
              <w:autoSpaceDE w:val="0"/>
              <w:autoSpaceDN w:val="0"/>
              <w:adjustRightInd w:val="0"/>
              <w:jc w:val="both"/>
            </w:pPr>
            <w:r>
              <w:t xml:space="preserve">Тема </w:t>
            </w:r>
            <w:r w:rsidR="001B0630">
              <w:t>6</w:t>
            </w:r>
            <w:r>
              <w:t>. В ресторане.</w:t>
            </w:r>
          </w:p>
          <w:p w14:paraId="68BA418F" w14:textId="07D8130C" w:rsidR="00BF05CD" w:rsidRDefault="00BF05CD"/>
        </w:tc>
        <w:tc>
          <w:tcPr>
            <w:tcW w:w="4758" w:type="dxa"/>
          </w:tcPr>
          <w:p w14:paraId="4C71EE9A" w14:textId="77777777" w:rsidR="00BF05CD" w:rsidRDefault="00881B74">
            <w:pPr>
              <w:jc w:val="both"/>
            </w:pPr>
            <w:r>
              <w:t>Посещение ресторана/кафе. Бронирование столика. Меню в ресторане. Любимые блюда. Столовая посуда. Заказ блюд. Национальная кухня. Гастрономические особенности завтрака, обеда, ужина в России и в стране изучаемого языка.</w:t>
            </w:r>
          </w:p>
          <w:p w14:paraId="49DB7A1D" w14:textId="77777777" w:rsidR="00BF05CD" w:rsidRDefault="00881B74">
            <w:pPr>
              <w:jc w:val="both"/>
            </w:pPr>
            <w:r>
              <w:t>Универсальный магазин. Покупка продуктов на рынке/в супермаркете. Заказ продуктов через интернет. Разговор с продавцом. Осуществлять текущие покупки в магазине и Интернете.</w:t>
            </w:r>
          </w:p>
          <w:p w14:paraId="03E88128" w14:textId="77777777" w:rsidR="00BF05CD" w:rsidRDefault="00BF05CD"/>
          <w:p w14:paraId="09AF8E1D" w14:textId="77777777" w:rsidR="00BF05CD" w:rsidRDefault="00881B74">
            <w:pPr>
              <w:rPr>
                <w:b/>
                <w:bCs/>
              </w:rPr>
            </w:pPr>
            <w:r>
              <w:rPr>
                <w:b/>
                <w:bCs/>
              </w:rPr>
              <w:t>Рекомендуемые источники</w:t>
            </w:r>
          </w:p>
          <w:p w14:paraId="1DBFF4A2" w14:textId="77777777" w:rsidR="00F7320C" w:rsidRDefault="00F7320C" w:rsidP="00F7320C">
            <w:pPr>
              <w:keepNext/>
              <w:widowControl w:val="0"/>
              <w:autoSpaceDE w:val="0"/>
              <w:autoSpaceDN w:val="0"/>
              <w:adjustRightInd w:val="0"/>
              <w:jc w:val="both"/>
            </w:pPr>
            <w:r>
              <w:t>Немецкий язык:</w:t>
            </w:r>
            <w:r>
              <w:rPr>
                <w:rFonts w:eastAsia="SimSun" w:cstheme="minorBidi"/>
                <w:lang w:eastAsia="en-US"/>
              </w:rPr>
              <w:t xml:space="preserve"> </w:t>
            </w:r>
            <w:r>
              <w:t>8.1; 8.2, 8.3,8.4</w:t>
            </w:r>
          </w:p>
          <w:p w14:paraId="6818A2F9" w14:textId="77777777" w:rsidR="00F7320C" w:rsidRDefault="00F7320C" w:rsidP="00F7320C">
            <w:pPr>
              <w:keepNext/>
              <w:widowControl w:val="0"/>
              <w:autoSpaceDE w:val="0"/>
              <w:autoSpaceDN w:val="0"/>
              <w:adjustRightInd w:val="0"/>
              <w:jc w:val="both"/>
            </w:pPr>
            <w:r>
              <w:t>Французский язык: 8.1</w:t>
            </w:r>
          </w:p>
          <w:p w14:paraId="1431062C" w14:textId="77777777" w:rsidR="00F7320C" w:rsidRDefault="00F7320C" w:rsidP="00F7320C">
            <w:pPr>
              <w:keepNext/>
              <w:widowControl w:val="0"/>
              <w:autoSpaceDE w:val="0"/>
              <w:autoSpaceDN w:val="0"/>
              <w:adjustRightInd w:val="0"/>
              <w:jc w:val="both"/>
            </w:pPr>
            <w:r>
              <w:t>Испанский язык: 8.1; 8.2</w:t>
            </w:r>
          </w:p>
          <w:p w14:paraId="37C6860D" w14:textId="77777777" w:rsidR="00F7320C" w:rsidRDefault="00F7320C" w:rsidP="00F7320C">
            <w:pPr>
              <w:keepNext/>
              <w:widowControl w:val="0"/>
              <w:autoSpaceDE w:val="0"/>
              <w:autoSpaceDN w:val="0"/>
              <w:adjustRightInd w:val="0"/>
              <w:jc w:val="both"/>
            </w:pPr>
            <w:r>
              <w:t>Китайский язык: 8.1</w:t>
            </w:r>
          </w:p>
          <w:p w14:paraId="6CE7C4E6" w14:textId="77777777" w:rsidR="00BF05CD" w:rsidRDefault="00BF05CD"/>
        </w:tc>
        <w:tc>
          <w:tcPr>
            <w:tcW w:w="1920" w:type="dxa"/>
          </w:tcPr>
          <w:p w14:paraId="1279AF0F" w14:textId="77777777" w:rsidR="00BF05CD" w:rsidRDefault="00881B74">
            <w:pPr>
              <w:rPr>
                <w:b/>
                <w:bCs/>
              </w:rPr>
            </w:pPr>
            <w:r>
              <w:rPr>
                <w:b/>
                <w:bCs/>
              </w:rPr>
              <w:t>Семинары:</w:t>
            </w:r>
          </w:p>
          <w:p w14:paraId="613D7D88" w14:textId="77777777" w:rsidR="00BF05CD" w:rsidRDefault="00881B74">
            <w:r>
              <w:t>Чередование фронтальной, групповой, индивидуальной форм обучения ИЯ</w:t>
            </w:r>
          </w:p>
        </w:tc>
      </w:tr>
    </w:tbl>
    <w:p w14:paraId="608D0FE8" w14:textId="77777777" w:rsidR="00BF05CD" w:rsidRDefault="00BF05CD">
      <w:pPr>
        <w:rPr>
          <w:sz w:val="28"/>
          <w:szCs w:val="28"/>
        </w:rPr>
      </w:pPr>
    </w:p>
    <w:p w14:paraId="1EA8116C" w14:textId="34FC434D" w:rsidR="00BF05CD" w:rsidRDefault="00881B74">
      <w:pPr>
        <w:pStyle w:val="afd"/>
        <w:numPr>
          <w:ilvl w:val="0"/>
          <w:numId w:val="2"/>
        </w:numPr>
        <w:jc w:val="both"/>
        <w:outlineLvl w:val="0"/>
        <w:rPr>
          <w:b/>
          <w:bCs/>
          <w:sz w:val="28"/>
          <w:szCs w:val="28"/>
        </w:rPr>
      </w:pPr>
      <w:bookmarkStart w:id="15" w:name="_Toc105419144"/>
      <w:r>
        <w:rPr>
          <w:b/>
          <w:bCs/>
          <w:sz w:val="28"/>
          <w:szCs w:val="28"/>
        </w:rPr>
        <w:t>Перечень учебно-методического обеспечения для самостоятельной работы обучающихся по дисциплине</w:t>
      </w:r>
      <w:bookmarkStart w:id="16" w:name="_heading=h.3rdcrjn" w:colFirst="0" w:colLast="0"/>
      <w:bookmarkEnd w:id="15"/>
      <w:bookmarkEnd w:id="16"/>
    </w:p>
    <w:p w14:paraId="4CAEA7A1" w14:textId="77777777" w:rsidR="001344A0" w:rsidRDefault="001344A0" w:rsidP="001344A0">
      <w:pPr>
        <w:pStyle w:val="afd"/>
        <w:ind w:left="360"/>
        <w:jc w:val="both"/>
        <w:outlineLvl w:val="0"/>
        <w:rPr>
          <w:b/>
          <w:bCs/>
          <w:sz w:val="28"/>
          <w:szCs w:val="28"/>
        </w:rPr>
      </w:pPr>
    </w:p>
    <w:p w14:paraId="30B1236B" w14:textId="77777777" w:rsidR="00BF05CD" w:rsidRDefault="00881B74">
      <w:pPr>
        <w:pStyle w:val="2"/>
        <w:numPr>
          <w:ilvl w:val="1"/>
          <w:numId w:val="2"/>
        </w:numPr>
        <w:rPr>
          <w:rFonts w:ascii="Times New Roman" w:eastAsia="Times New Roman" w:hAnsi="Times New Roman" w:cs="Times New Roman"/>
          <w:b/>
          <w:color w:val="000000"/>
          <w:sz w:val="28"/>
          <w:szCs w:val="28"/>
        </w:rPr>
      </w:pPr>
      <w:bookmarkStart w:id="17" w:name="_Toc105419145"/>
      <w:r>
        <w:rPr>
          <w:rFonts w:ascii="Times New Roman" w:eastAsia="Times New Roman" w:hAnsi="Times New Roman" w:cs="Times New Roman"/>
          <w:b/>
          <w:color w:val="000000"/>
          <w:sz w:val="28"/>
          <w:szCs w:val="28"/>
        </w:rPr>
        <w:t>Перечень вопросов, отводимых на самостоятельное освоение дисциплины, формы внеаудиторной самостоятельной работы</w:t>
      </w:r>
      <w:bookmarkEnd w:id="17"/>
    </w:p>
    <w:p w14:paraId="16A888C7" w14:textId="77777777" w:rsidR="00BF05CD" w:rsidRDefault="00BF05CD"/>
    <w:tbl>
      <w:tblPr>
        <w:tblStyle w:val="afa"/>
        <w:tblW w:w="0" w:type="auto"/>
        <w:tblLook w:val="04A0" w:firstRow="1" w:lastRow="0" w:firstColumn="1" w:lastColumn="0" w:noHBand="0" w:noVBand="1"/>
      </w:tblPr>
      <w:tblGrid>
        <w:gridCol w:w="1987"/>
        <w:gridCol w:w="3558"/>
        <w:gridCol w:w="3517"/>
      </w:tblGrid>
      <w:tr w:rsidR="00BF05CD" w14:paraId="3D93E50B" w14:textId="77777777" w:rsidTr="008D25D4">
        <w:tc>
          <w:tcPr>
            <w:tcW w:w="2007" w:type="dxa"/>
          </w:tcPr>
          <w:p w14:paraId="5A940A04" w14:textId="77777777" w:rsidR="00BF05CD" w:rsidRDefault="00881B74">
            <w:r>
              <w:rPr>
                <w:b/>
              </w:rPr>
              <w:t>Наименование тем (разделов) дисциплины</w:t>
            </w:r>
          </w:p>
        </w:tc>
        <w:tc>
          <w:tcPr>
            <w:tcW w:w="3658" w:type="dxa"/>
          </w:tcPr>
          <w:p w14:paraId="7C511F7B" w14:textId="77777777" w:rsidR="00BF05CD" w:rsidRDefault="00881B74">
            <w:r>
              <w:rPr>
                <w:b/>
              </w:rPr>
              <w:t>Перечень вопросов, отводимых на самостоятельное освоение</w:t>
            </w:r>
          </w:p>
        </w:tc>
        <w:tc>
          <w:tcPr>
            <w:tcW w:w="3680" w:type="dxa"/>
          </w:tcPr>
          <w:p w14:paraId="4F319E54" w14:textId="77777777" w:rsidR="00BF05CD" w:rsidRDefault="00881B74">
            <w:r>
              <w:rPr>
                <w:b/>
              </w:rPr>
              <w:t>Формы внеаудиторной самостоятельной работы</w:t>
            </w:r>
          </w:p>
        </w:tc>
      </w:tr>
      <w:tr w:rsidR="00BF05CD" w14:paraId="198FEBCC" w14:textId="77777777" w:rsidTr="008D25D4">
        <w:tc>
          <w:tcPr>
            <w:tcW w:w="2007" w:type="dxa"/>
            <w:tcBorders>
              <w:top w:val="single" w:sz="4" w:space="0" w:color="auto"/>
            </w:tcBorders>
          </w:tcPr>
          <w:p w14:paraId="6DC69961" w14:textId="77777777" w:rsidR="00BF05CD" w:rsidRDefault="00881B74">
            <w:r>
              <w:t>Тема 1. Приветствие. Знакомство</w:t>
            </w:r>
          </w:p>
        </w:tc>
        <w:tc>
          <w:tcPr>
            <w:tcW w:w="3658" w:type="dxa"/>
          </w:tcPr>
          <w:p w14:paraId="76F71BE4" w14:textId="77777777" w:rsidR="00BF05CD" w:rsidRDefault="00881B74">
            <w:pPr>
              <w:jc w:val="both"/>
            </w:pPr>
            <w:r>
              <w:t>Основные формулы речевого этикета, употребляемые для приветствия/прощания/ знакомства/ установления и поддержания первого контакта. Традиции европейского и восточного приветствия.</w:t>
            </w:r>
          </w:p>
        </w:tc>
        <w:tc>
          <w:tcPr>
            <w:tcW w:w="3680" w:type="dxa"/>
            <w:vMerge w:val="restart"/>
          </w:tcPr>
          <w:p w14:paraId="00F5EB33" w14:textId="77777777" w:rsidR="00BF05CD" w:rsidRDefault="00881B74">
            <w:pPr>
              <w:rPr>
                <w:lang w:eastAsia="en-US"/>
              </w:rPr>
            </w:pPr>
            <w:r>
              <w:rPr>
                <w:lang w:eastAsia="en-US"/>
              </w:rPr>
              <w:t>1.Обязательная самостоятельная работа студентов под руководством преподавателя:</w:t>
            </w:r>
          </w:p>
          <w:p w14:paraId="754CB042" w14:textId="77777777" w:rsidR="00BF05CD" w:rsidRDefault="00881B74">
            <w:pPr>
              <w:rPr>
                <w:lang w:eastAsia="en-US"/>
              </w:rPr>
            </w:pPr>
            <w:r>
              <w:rPr>
                <w:lang w:eastAsia="en-US"/>
              </w:rPr>
              <w:t xml:space="preserve"> • выполнение заданий, предусмотренных в учебных пособиях;</w:t>
            </w:r>
          </w:p>
          <w:p w14:paraId="1A12BEAE" w14:textId="77777777" w:rsidR="00BF05CD" w:rsidRDefault="00881B74">
            <w:pPr>
              <w:rPr>
                <w:lang w:eastAsia="en-US"/>
              </w:rPr>
            </w:pPr>
            <w:r>
              <w:rPr>
                <w:lang w:eastAsia="en-US"/>
              </w:rPr>
              <w:t xml:space="preserve"> • выполнение лексико-грамматических заданий, представленных в печатном виде; </w:t>
            </w:r>
          </w:p>
          <w:p w14:paraId="5C29CB09" w14:textId="77777777" w:rsidR="00BF05CD" w:rsidRDefault="00881B74">
            <w:pPr>
              <w:rPr>
                <w:lang w:eastAsia="en-US"/>
              </w:rPr>
            </w:pPr>
            <w:r>
              <w:rPr>
                <w:lang w:eastAsia="en-US"/>
              </w:rPr>
              <w:t xml:space="preserve">• работа с мультимедийными средствами </w:t>
            </w:r>
          </w:p>
          <w:p w14:paraId="4A5F1074" w14:textId="77777777" w:rsidR="00BF05CD" w:rsidRDefault="00BF05CD">
            <w:pPr>
              <w:rPr>
                <w:lang w:eastAsia="en-US"/>
              </w:rPr>
            </w:pPr>
          </w:p>
          <w:p w14:paraId="3C071978" w14:textId="77777777" w:rsidR="00BF05CD" w:rsidRDefault="00881B74">
            <w:pPr>
              <w:rPr>
                <w:lang w:eastAsia="en-US"/>
              </w:rPr>
            </w:pPr>
            <w:r>
              <w:rPr>
                <w:lang w:eastAsia="en-US"/>
              </w:rPr>
              <w:lastRenderedPageBreak/>
              <w:t>2.Индивидуальная самостоятельная работа студентов под руководством преподавателя:</w:t>
            </w:r>
          </w:p>
          <w:p w14:paraId="7768D693" w14:textId="77777777" w:rsidR="00BF05CD" w:rsidRDefault="00881B74">
            <w:pPr>
              <w:rPr>
                <w:lang w:eastAsia="en-US"/>
              </w:rPr>
            </w:pPr>
            <w:r>
              <w:rPr>
                <w:lang w:eastAsia="en-US"/>
              </w:rPr>
              <w:t xml:space="preserve"> • работа с использованием оригинальных источников (прослушивание аудиоматериала); </w:t>
            </w:r>
          </w:p>
          <w:p w14:paraId="0BFCB845" w14:textId="77777777" w:rsidR="00BF05CD" w:rsidRDefault="00881B74">
            <w:pPr>
              <w:rPr>
                <w:lang w:eastAsia="en-US"/>
              </w:rPr>
            </w:pPr>
            <w:r>
              <w:rPr>
                <w:lang w:eastAsia="en-US"/>
              </w:rPr>
              <w:t xml:space="preserve">• подготовка к участию в деловых беседах и ролевых играх </w:t>
            </w:r>
          </w:p>
          <w:p w14:paraId="7935F412" w14:textId="77777777" w:rsidR="00BF05CD" w:rsidRDefault="00BF05CD">
            <w:pPr>
              <w:rPr>
                <w:lang w:eastAsia="en-US"/>
              </w:rPr>
            </w:pPr>
          </w:p>
          <w:p w14:paraId="25E161E8" w14:textId="77777777" w:rsidR="00BF05CD" w:rsidRDefault="00881B74">
            <w:pPr>
              <w:rPr>
                <w:lang w:eastAsia="en-US"/>
              </w:rPr>
            </w:pPr>
            <w:r>
              <w:rPr>
                <w:lang w:eastAsia="en-US"/>
              </w:rPr>
              <w:t>3.Внеаудиторная самостоятельная работа:</w:t>
            </w:r>
          </w:p>
          <w:p w14:paraId="5275D56D" w14:textId="77777777" w:rsidR="00BF05CD" w:rsidRDefault="00881B74">
            <w:pPr>
              <w:rPr>
                <w:lang w:eastAsia="en-US"/>
              </w:rPr>
            </w:pPr>
            <w:r>
              <w:rPr>
                <w:lang w:eastAsia="en-US"/>
              </w:rPr>
              <w:t xml:space="preserve"> • подготовка монологических и диалогических высказываний; </w:t>
            </w:r>
          </w:p>
          <w:p w14:paraId="0D898FC4" w14:textId="77777777" w:rsidR="00BF05CD" w:rsidRDefault="00881B74">
            <w:pPr>
              <w:rPr>
                <w:lang w:eastAsia="en-US"/>
              </w:rPr>
            </w:pPr>
            <w:r>
              <w:rPr>
                <w:lang w:eastAsia="en-US"/>
              </w:rPr>
              <w:t xml:space="preserve">• выполнение домашнего задания по теме </w:t>
            </w:r>
          </w:p>
          <w:p w14:paraId="715D0B85" w14:textId="77777777" w:rsidR="00BF05CD" w:rsidRDefault="00881B74">
            <w:r>
              <w:rPr>
                <w:lang w:eastAsia="en-US"/>
              </w:rPr>
              <w:t>• подготовка презентации.</w:t>
            </w:r>
          </w:p>
        </w:tc>
      </w:tr>
      <w:tr w:rsidR="00BF05CD" w14:paraId="6E3E8248" w14:textId="77777777" w:rsidTr="008D25D4">
        <w:tc>
          <w:tcPr>
            <w:tcW w:w="2007" w:type="dxa"/>
          </w:tcPr>
          <w:p w14:paraId="4155BBF7" w14:textId="4DB49711" w:rsidR="00BF05CD" w:rsidRDefault="00881B74">
            <w:r>
              <w:t xml:space="preserve">Тема 2. Семья и семейные отношения </w:t>
            </w:r>
          </w:p>
        </w:tc>
        <w:tc>
          <w:tcPr>
            <w:tcW w:w="3658" w:type="dxa"/>
          </w:tcPr>
          <w:p w14:paraId="7C509288" w14:textId="55CBE282" w:rsidR="00BF05CD" w:rsidRDefault="00881B74" w:rsidP="008D25D4">
            <w:pPr>
              <w:jc w:val="both"/>
            </w:pPr>
            <w:r>
              <w:t xml:space="preserve">Семейные традиции и ценности в разных странах мира. </w:t>
            </w:r>
          </w:p>
        </w:tc>
        <w:tc>
          <w:tcPr>
            <w:tcW w:w="3680" w:type="dxa"/>
            <w:vMerge/>
          </w:tcPr>
          <w:p w14:paraId="3A1261CB" w14:textId="77777777" w:rsidR="00BF05CD" w:rsidRDefault="00BF05CD"/>
        </w:tc>
      </w:tr>
      <w:tr w:rsidR="008D25D4" w14:paraId="7D00890C" w14:textId="77777777" w:rsidTr="008D25D4">
        <w:tc>
          <w:tcPr>
            <w:tcW w:w="2007" w:type="dxa"/>
          </w:tcPr>
          <w:p w14:paraId="045BA975" w14:textId="62288758" w:rsidR="008D25D4" w:rsidRDefault="008D25D4">
            <w:r>
              <w:t>Тема 3. Распорядок дня делового человека</w:t>
            </w:r>
          </w:p>
        </w:tc>
        <w:tc>
          <w:tcPr>
            <w:tcW w:w="3658" w:type="dxa"/>
          </w:tcPr>
          <w:p w14:paraId="4B80AE9E" w14:textId="09BD89BE" w:rsidR="008D25D4" w:rsidRDefault="008D25D4">
            <w:pPr>
              <w:jc w:val="both"/>
            </w:pPr>
            <w:r>
              <w:t>Формулы речевого этикета, употребляемые для установления и поддержания деловых контактов, организации встречи.</w:t>
            </w:r>
          </w:p>
        </w:tc>
        <w:tc>
          <w:tcPr>
            <w:tcW w:w="3680" w:type="dxa"/>
            <w:vMerge/>
          </w:tcPr>
          <w:p w14:paraId="22B7B752" w14:textId="77777777" w:rsidR="008D25D4" w:rsidRDefault="008D25D4"/>
        </w:tc>
      </w:tr>
      <w:tr w:rsidR="00BF05CD" w14:paraId="37B39B56" w14:textId="77777777" w:rsidTr="008D25D4">
        <w:tc>
          <w:tcPr>
            <w:tcW w:w="2007" w:type="dxa"/>
          </w:tcPr>
          <w:p w14:paraId="6F1906AE" w14:textId="36D2F65F" w:rsidR="00BF05CD" w:rsidRDefault="00881B74">
            <w:r>
              <w:lastRenderedPageBreak/>
              <w:t xml:space="preserve">Тема </w:t>
            </w:r>
            <w:r w:rsidR="008D25D4">
              <w:t>4</w:t>
            </w:r>
            <w:r>
              <w:t>. В городе</w:t>
            </w:r>
          </w:p>
        </w:tc>
        <w:tc>
          <w:tcPr>
            <w:tcW w:w="3658" w:type="dxa"/>
          </w:tcPr>
          <w:p w14:paraId="2E222B3C" w14:textId="77777777" w:rsidR="00BF05CD" w:rsidRDefault="00881B74">
            <w:pPr>
              <w:jc w:val="both"/>
            </w:pPr>
            <w:r>
              <w:t>Инфраструктура современного города. Сфера обслуживания. Городская администрация. Охрана общественного порядка. Организация городского транспорта. Уличное движение. Достопримечательности города.</w:t>
            </w:r>
          </w:p>
        </w:tc>
        <w:tc>
          <w:tcPr>
            <w:tcW w:w="3680" w:type="dxa"/>
            <w:vMerge/>
          </w:tcPr>
          <w:p w14:paraId="6FE17788" w14:textId="77777777" w:rsidR="00BF05CD" w:rsidRDefault="00BF05CD"/>
        </w:tc>
      </w:tr>
      <w:tr w:rsidR="008D25D4" w14:paraId="4FEB60D6" w14:textId="77777777" w:rsidTr="008D25D4">
        <w:tc>
          <w:tcPr>
            <w:tcW w:w="2007" w:type="dxa"/>
          </w:tcPr>
          <w:p w14:paraId="28BC4131" w14:textId="53EFB5F4" w:rsidR="008D25D4" w:rsidRDefault="008D25D4">
            <w:r>
              <w:t>Тема 5. Каникулы и отдых. Времена года</w:t>
            </w:r>
          </w:p>
        </w:tc>
        <w:tc>
          <w:tcPr>
            <w:tcW w:w="3658" w:type="dxa"/>
          </w:tcPr>
          <w:p w14:paraId="591DC439" w14:textId="32C0EC7C" w:rsidR="008D25D4" w:rsidRDefault="008D25D4">
            <w:pPr>
              <w:jc w:val="both"/>
            </w:pPr>
            <w:r>
              <w:t>Хобби, увлечения. Путешествие пешком - активный и мобильный вид отдыха. Плюсы и минусы данного вида отдыха. Где лучше отдыхать.</w:t>
            </w:r>
          </w:p>
        </w:tc>
        <w:tc>
          <w:tcPr>
            <w:tcW w:w="3680" w:type="dxa"/>
            <w:vMerge/>
          </w:tcPr>
          <w:p w14:paraId="65FDAD39" w14:textId="77777777" w:rsidR="008D25D4" w:rsidRDefault="008D25D4"/>
        </w:tc>
      </w:tr>
      <w:tr w:rsidR="00BF05CD" w14:paraId="244DA5ED" w14:textId="77777777" w:rsidTr="008D25D4">
        <w:tc>
          <w:tcPr>
            <w:tcW w:w="2007" w:type="dxa"/>
          </w:tcPr>
          <w:p w14:paraId="005B00B2" w14:textId="3D31B905" w:rsidR="00BF05CD" w:rsidRDefault="00881B74">
            <w:pPr>
              <w:widowControl w:val="0"/>
              <w:tabs>
                <w:tab w:val="right" w:pos="851"/>
              </w:tabs>
              <w:autoSpaceDE w:val="0"/>
              <w:autoSpaceDN w:val="0"/>
              <w:adjustRightInd w:val="0"/>
              <w:jc w:val="both"/>
            </w:pPr>
            <w:r>
              <w:t xml:space="preserve">Тема </w:t>
            </w:r>
            <w:r w:rsidR="008D25D4">
              <w:t>6</w:t>
            </w:r>
            <w:r>
              <w:t>. В ресторане.</w:t>
            </w:r>
          </w:p>
          <w:p w14:paraId="3E3666F5" w14:textId="3793C417" w:rsidR="00BF05CD" w:rsidRDefault="00BF05CD"/>
        </w:tc>
        <w:tc>
          <w:tcPr>
            <w:tcW w:w="3658" w:type="dxa"/>
          </w:tcPr>
          <w:p w14:paraId="4818AAFC" w14:textId="2A869BF1" w:rsidR="00BF05CD" w:rsidRDefault="00881B74">
            <w:pPr>
              <w:jc w:val="both"/>
            </w:pPr>
            <w:r>
              <w:t>Правила этикета. Деловой обед. Поведение в ресторане.</w:t>
            </w:r>
            <w:r w:rsidR="008D25D4">
              <w:t xml:space="preserve"> Заказ блюд. Оплата</w:t>
            </w:r>
          </w:p>
        </w:tc>
        <w:tc>
          <w:tcPr>
            <w:tcW w:w="3680" w:type="dxa"/>
            <w:vMerge/>
          </w:tcPr>
          <w:p w14:paraId="75644F93" w14:textId="77777777" w:rsidR="00BF05CD" w:rsidRDefault="00BF05CD"/>
        </w:tc>
      </w:tr>
    </w:tbl>
    <w:p w14:paraId="79C6A889" w14:textId="77777777" w:rsidR="00BF05CD" w:rsidRDefault="00BF05CD">
      <w:pPr>
        <w:ind w:firstLine="709"/>
        <w:rPr>
          <w:sz w:val="28"/>
          <w:szCs w:val="28"/>
        </w:rPr>
      </w:pPr>
    </w:p>
    <w:p w14:paraId="553C9464" w14:textId="77777777" w:rsidR="00BF05CD" w:rsidRDefault="00881B74">
      <w:pPr>
        <w:ind w:firstLine="709"/>
        <w:jc w:val="both"/>
        <w:rPr>
          <w:sz w:val="28"/>
          <w:szCs w:val="28"/>
        </w:rPr>
      </w:pPr>
      <w:r>
        <w:rPr>
          <w:sz w:val="28"/>
          <w:szCs w:val="28"/>
        </w:rPr>
        <w:t xml:space="preserve">Общий объем самостоятельной работы студентов по дисциплине включает аудиторную и внеаудиторную самостоятельную работу студентов в течение семестра. </w:t>
      </w:r>
    </w:p>
    <w:p w14:paraId="1015ADA7" w14:textId="77777777" w:rsidR="00BF05CD" w:rsidRDefault="00881B74">
      <w:pPr>
        <w:ind w:firstLine="709"/>
        <w:jc w:val="both"/>
        <w:rPr>
          <w:sz w:val="28"/>
          <w:szCs w:val="28"/>
        </w:rPr>
      </w:pPr>
      <w:r>
        <w:rPr>
          <w:sz w:val="28"/>
          <w:szCs w:val="28"/>
        </w:rPr>
        <w:t xml:space="preserve">Аудиторная работа осуществляется в таких формах: </w:t>
      </w:r>
    </w:p>
    <w:p w14:paraId="2AB393AB" w14:textId="77777777" w:rsidR="00BF05CD" w:rsidRDefault="00881B74">
      <w:pPr>
        <w:ind w:firstLine="709"/>
        <w:jc w:val="both"/>
        <w:rPr>
          <w:sz w:val="28"/>
          <w:szCs w:val="28"/>
        </w:rPr>
      </w:pPr>
      <w:r>
        <w:rPr>
          <w:sz w:val="28"/>
          <w:szCs w:val="28"/>
        </w:rPr>
        <w:t xml:space="preserve">1) выполнить задания, связанные с лексической и/или грамматической темой (лексико-грамматические устные и письменные упражнения); </w:t>
      </w:r>
    </w:p>
    <w:p w14:paraId="4634E335" w14:textId="77777777" w:rsidR="00BF05CD" w:rsidRDefault="00881B74">
      <w:pPr>
        <w:ind w:firstLine="709"/>
        <w:jc w:val="both"/>
        <w:rPr>
          <w:sz w:val="28"/>
          <w:szCs w:val="28"/>
        </w:rPr>
      </w:pPr>
      <w:r>
        <w:rPr>
          <w:sz w:val="28"/>
          <w:szCs w:val="28"/>
        </w:rPr>
        <w:t xml:space="preserve">2) выполнить задания по речевой тематике курса (составить диалог, ситуацию, тему, написать сочинение); </w:t>
      </w:r>
    </w:p>
    <w:p w14:paraId="75FD4B28" w14:textId="77777777" w:rsidR="00BF05CD" w:rsidRDefault="00881B74">
      <w:pPr>
        <w:ind w:firstLine="709"/>
        <w:jc w:val="both"/>
        <w:rPr>
          <w:sz w:val="28"/>
          <w:szCs w:val="28"/>
        </w:rPr>
      </w:pPr>
      <w:r>
        <w:rPr>
          <w:sz w:val="28"/>
          <w:szCs w:val="28"/>
        </w:rPr>
        <w:t xml:space="preserve">4) выполнения тестовых заданий по дисциплине; </w:t>
      </w:r>
    </w:p>
    <w:p w14:paraId="113934BF" w14:textId="77777777" w:rsidR="00BF05CD" w:rsidRDefault="00881B74">
      <w:pPr>
        <w:ind w:firstLine="709"/>
        <w:jc w:val="both"/>
        <w:rPr>
          <w:sz w:val="28"/>
          <w:szCs w:val="28"/>
        </w:rPr>
      </w:pPr>
      <w:r>
        <w:rPr>
          <w:sz w:val="28"/>
          <w:szCs w:val="28"/>
        </w:rPr>
        <w:t>5) подготовить диалог или монологическое высказывание по тематике раздела дисциплины.</w:t>
      </w:r>
    </w:p>
    <w:p w14:paraId="5AA93690" w14:textId="77777777" w:rsidR="00BF05CD" w:rsidRDefault="00881B74">
      <w:pPr>
        <w:ind w:firstLine="709"/>
        <w:jc w:val="both"/>
        <w:rPr>
          <w:sz w:val="28"/>
          <w:szCs w:val="28"/>
        </w:rPr>
      </w:pPr>
      <w:r>
        <w:rPr>
          <w:sz w:val="28"/>
          <w:szCs w:val="28"/>
        </w:rPr>
        <w:t>Внеаудиторная самостоятельная работа осуществляется в следующих формах:</w:t>
      </w:r>
    </w:p>
    <w:p w14:paraId="289F0E7A" w14:textId="77777777" w:rsidR="00BF05CD" w:rsidRDefault="00881B74">
      <w:pPr>
        <w:ind w:firstLine="709"/>
        <w:jc w:val="both"/>
        <w:rPr>
          <w:sz w:val="28"/>
          <w:szCs w:val="28"/>
        </w:rPr>
      </w:pPr>
      <w:r>
        <w:rPr>
          <w:sz w:val="28"/>
          <w:szCs w:val="28"/>
        </w:rPr>
        <w:t>1) выучить лексический минимум по тематике раздела;</w:t>
      </w:r>
    </w:p>
    <w:p w14:paraId="78FB21D4" w14:textId="77777777" w:rsidR="00BF05CD" w:rsidRDefault="00881B74">
      <w:pPr>
        <w:ind w:firstLine="709"/>
        <w:jc w:val="both"/>
        <w:rPr>
          <w:sz w:val="28"/>
          <w:szCs w:val="28"/>
        </w:rPr>
      </w:pPr>
      <w:r>
        <w:rPr>
          <w:sz w:val="28"/>
          <w:szCs w:val="28"/>
        </w:rPr>
        <w:t xml:space="preserve">2) освоить грамматический минимум по разделу; </w:t>
      </w:r>
    </w:p>
    <w:p w14:paraId="554DB51B" w14:textId="77777777" w:rsidR="00BF05CD" w:rsidRDefault="00881B74">
      <w:pPr>
        <w:ind w:firstLine="709"/>
        <w:jc w:val="both"/>
        <w:rPr>
          <w:sz w:val="28"/>
          <w:szCs w:val="28"/>
        </w:rPr>
      </w:pPr>
      <w:r>
        <w:rPr>
          <w:sz w:val="28"/>
          <w:szCs w:val="28"/>
        </w:rPr>
        <w:t>3) прочитать текст, подготовить ответы на вопросы к тексту;</w:t>
      </w:r>
    </w:p>
    <w:p w14:paraId="2129A6A6" w14:textId="77777777" w:rsidR="00BF05CD" w:rsidRDefault="00881B74">
      <w:pPr>
        <w:ind w:firstLine="709"/>
        <w:jc w:val="both"/>
        <w:rPr>
          <w:sz w:val="28"/>
          <w:szCs w:val="28"/>
        </w:rPr>
      </w:pPr>
      <w:r>
        <w:rPr>
          <w:sz w:val="28"/>
          <w:szCs w:val="28"/>
        </w:rPr>
        <w:t xml:space="preserve">4) прочитать текст, подготовить пересказ и комментарий текста </w:t>
      </w:r>
    </w:p>
    <w:p w14:paraId="55EAFFFA" w14:textId="77777777" w:rsidR="00BF05CD" w:rsidRDefault="00881B74">
      <w:pPr>
        <w:ind w:firstLine="709"/>
        <w:jc w:val="both"/>
        <w:rPr>
          <w:sz w:val="28"/>
          <w:szCs w:val="28"/>
        </w:rPr>
      </w:pPr>
      <w:r>
        <w:rPr>
          <w:sz w:val="28"/>
          <w:szCs w:val="28"/>
        </w:rPr>
        <w:t>5) подготовить диалог или монологическое высказывание по тематике раздела дисциплины и др.</w:t>
      </w:r>
    </w:p>
    <w:p w14:paraId="29012CD8" w14:textId="0C45FDFD" w:rsidR="00BF05CD" w:rsidRDefault="00881B74">
      <w:pPr>
        <w:ind w:firstLine="709"/>
        <w:jc w:val="both"/>
        <w:rPr>
          <w:sz w:val="28"/>
          <w:szCs w:val="28"/>
        </w:rPr>
      </w:pPr>
      <w:r>
        <w:rPr>
          <w:sz w:val="28"/>
          <w:szCs w:val="28"/>
        </w:rPr>
        <w:t xml:space="preserve">При подготовке к контрольным работам и </w:t>
      </w:r>
      <w:r w:rsidR="008D25D4">
        <w:rPr>
          <w:sz w:val="28"/>
          <w:szCs w:val="28"/>
        </w:rPr>
        <w:t>зачетам</w:t>
      </w:r>
      <w:r>
        <w:rPr>
          <w:sz w:val="28"/>
          <w:szCs w:val="28"/>
        </w:rPr>
        <w:t xml:space="preserve"> следует обратить внимание на учебные пособия, разъясняющие основные аспекты дисциплины.</w:t>
      </w:r>
    </w:p>
    <w:p w14:paraId="2D222639" w14:textId="3B37433D" w:rsidR="00BF05CD" w:rsidRDefault="00BF05CD">
      <w:pPr>
        <w:ind w:firstLine="709"/>
        <w:jc w:val="both"/>
        <w:rPr>
          <w:b/>
          <w:sz w:val="28"/>
          <w:szCs w:val="28"/>
        </w:rPr>
      </w:pPr>
    </w:p>
    <w:p w14:paraId="521B4AE2" w14:textId="77777777" w:rsidR="00904C4C" w:rsidRDefault="00904C4C">
      <w:pPr>
        <w:ind w:firstLine="709"/>
        <w:jc w:val="both"/>
        <w:rPr>
          <w:b/>
          <w:sz w:val="28"/>
          <w:szCs w:val="28"/>
        </w:rPr>
      </w:pPr>
    </w:p>
    <w:p w14:paraId="122124B0" w14:textId="77777777" w:rsidR="00BF05CD" w:rsidRDefault="00881B74">
      <w:pPr>
        <w:pStyle w:val="afd"/>
        <w:numPr>
          <w:ilvl w:val="1"/>
          <w:numId w:val="3"/>
        </w:numPr>
        <w:outlineLvl w:val="1"/>
        <w:rPr>
          <w:b/>
          <w:color w:val="000000"/>
          <w:sz w:val="28"/>
          <w:szCs w:val="28"/>
        </w:rPr>
      </w:pPr>
      <w:bookmarkStart w:id="18" w:name="_heading=h.35nkun2" w:colFirst="0" w:colLast="0"/>
      <w:bookmarkEnd w:id="18"/>
      <w:r>
        <w:rPr>
          <w:b/>
          <w:color w:val="000000"/>
          <w:sz w:val="28"/>
          <w:szCs w:val="28"/>
        </w:rPr>
        <w:t xml:space="preserve"> </w:t>
      </w:r>
      <w:bookmarkStart w:id="19" w:name="_Toc105419146"/>
      <w:r>
        <w:rPr>
          <w:b/>
          <w:color w:val="000000"/>
          <w:sz w:val="28"/>
          <w:szCs w:val="28"/>
        </w:rPr>
        <w:t>Перечень вопросов, заданий, тем для подготовки к текущему контролю</w:t>
      </w:r>
      <w:bookmarkEnd w:id="19"/>
      <w:r>
        <w:rPr>
          <w:b/>
          <w:color w:val="000000"/>
          <w:sz w:val="28"/>
          <w:szCs w:val="28"/>
        </w:rPr>
        <w:t xml:space="preserve"> </w:t>
      </w:r>
    </w:p>
    <w:p w14:paraId="1C892E76" w14:textId="787A27B5" w:rsidR="00BF05CD" w:rsidRDefault="008D25D4">
      <w:pPr>
        <w:keepNext/>
        <w:widowControl w:val="0"/>
        <w:autoSpaceDE w:val="0"/>
        <w:autoSpaceDN w:val="0"/>
        <w:adjustRightInd w:val="0"/>
        <w:ind w:firstLine="709"/>
        <w:jc w:val="center"/>
        <w:rPr>
          <w:b/>
          <w:sz w:val="28"/>
          <w:szCs w:val="28"/>
        </w:rPr>
      </w:pPr>
      <w:r>
        <w:rPr>
          <w:b/>
          <w:sz w:val="28"/>
          <w:szCs w:val="28"/>
          <w:lang w:val="en-US"/>
        </w:rPr>
        <w:lastRenderedPageBreak/>
        <w:t>III</w:t>
      </w:r>
      <w:r w:rsidR="00881B74">
        <w:rPr>
          <w:b/>
          <w:sz w:val="28"/>
          <w:szCs w:val="28"/>
        </w:rPr>
        <w:t xml:space="preserve"> семестр</w:t>
      </w:r>
    </w:p>
    <w:p w14:paraId="55C81306" w14:textId="77777777" w:rsidR="00BF05CD" w:rsidRDefault="00881B74">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778EA2D2" w14:textId="77777777" w:rsidR="00BF05CD" w:rsidRDefault="00881B74">
      <w:pPr>
        <w:keepNext/>
        <w:widowControl w:val="0"/>
        <w:autoSpaceDE w:val="0"/>
        <w:autoSpaceDN w:val="0"/>
        <w:adjustRightInd w:val="0"/>
        <w:ind w:firstLine="709"/>
        <w:jc w:val="center"/>
        <w:rPr>
          <w:b/>
          <w:sz w:val="28"/>
          <w:szCs w:val="28"/>
        </w:rPr>
      </w:pPr>
      <w:r>
        <w:rPr>
          <w:b/>
          <w:sz w:val="28"/>
          <w:szCs w:val="28"/>
        </w:rPr>
        <w:t>(Контрольная работа)</w:t>
      </w:r>
    </w:p>
    <w:tbl>
      <w:tblPr>
        <w:tblStyle w:val="afa"/>
        <w:tblW w:w="0" w:type="auto"/>
        <w:tblLook w:val="04A0" w:firstRow="1" w:lastRow="0" w:firstColumn="1" w:lastColumn="0" w:noHBand="0" w:noVBand="1"/>
      </w:tblPr>
      <w:tblGrid>
        <w:gridCol w:w="4531"/>
        <w:gridCol w:w="4531"/>
      </w:tblGrid>
      <w:tr w:rsidR="00F07997" w14:paraId="6F514F90" w14:textId="77777777" w:rsidTr="00F07997">
        <w:tc>
          <w:tcPr>
            <w:tcW w:w="4531" w:type="dxa"/>
          </w:tcPr>
          <w:p w14:paraId="125C4BA7" w14:textId="79CF01D5" w:rsidR="00F07997" w:rsidRDefault="00F07997" w:rsidP="00F07997">
            <w:pPr>
              <w:keepNext/>
              <w:widowControl w:val="0"/>
              <w:autoSpaceDE w:val="0"/>
              <w:autoSpaceDN w:val="0"/>
              <w:adjustRightInd w:val="0"/>
              <w:ind w:firstLine="709"/>
              <w:jc w:val="center"/>
              <w:rPr>
                <w:rFonts w:eastAsia="SimSun"/>
                <w:b/>
                <w:bCs/>
                <w:i/>
                <w:iCs/>
                <w:sz w:val="28"/>
                <w:lang w:eastAsia="en-US"/>
              </w:rPr>
            </w:pPr>
            <w:r>
              <w:rPr>
                <w:rFonts w:eastAsia="SimSun"/>
                <w:b/>
                <w:bCs/>
                <w:i/>
                <w:iCs/>
                <w:sz w:val="28"/>
                <w:lang w:eastAsia="en-US"/>
              </w:rPr>
              <w:t>Немецкий язык, Французский язык,</w:t>
            </w:r>
          </w:p>
          <w:p w14:paraId="5B0E7B53" w14:textId="50136025" w:rsidR="00F07997" w:rsidRDefault="00F07997" w:rsidP="00F07997">
            <w:pPr>
              <w:keepNext/>
              <w:widowControl w:val="0"/>
              <w:autoSpaceDE w:val="0"/>
              <w:autoSpaceDN w:val="0"/>
              <w:adjustRightInd w:val="0"/>
              <w:ind w:firstLine="709"/>
              <w:jc w:val="center"/>
              <w:rPr>
                <w:b/>
                <w:bCs/>
                <w:i/>
                <w:iCs/>
                <w:sz w:val="28"/>
                <w:szCs w:val="28"/>
              </w:rPr>
            </w:pPr>
            <w:r>
              <w:rPr>
                <w:rFonts w:eastAsia="SimSun"/>
                <w:b/>
                <w:bCs/>
                <w:i/>
                <w:iCs/>
                <w:sz w:val="28"/>
                <w:lang w:eastAsia="en-US"/>
              </w:rPr>
              <w:t>Испанский язык</w:t>
            </w:r>
          </w:p>
          <w:p w14:paraId="559E06C7" w14:textId="77777777" w:rsidR="00F07997" w:rsidRDefault="00F07997" w:rsidP="00F07997">
            <w:pPr>
              <w:keepNext/>
              <w:widowControl w:val="0"/>
              <w:numPr>
                <w:ilvl w:val="0"/>
                <w:numId w:val="4"/>
              </w:numPr>
              <w:autoSpaceDE w:val="0"/>
              <w:autoSpaceDN w:val="0"/>
              <w:adjustRightInd w:val="0"/>
              <w:ind w:left="426" w:hanging="426"/>
              <w:jc w:val="both"/>
              <w:rPr>
                <w:sz w:val="28"/>
              </w:rPr>
            </w:pPr>
            <w:bookmarkStart w:id="20" w:name="_Hlk69640966"/>
            <w:r>
              <w:rPr>
                <w:sz w:val="28"/>
              </w:rPr>
              <w:t>Прослушивание 1-2 аудио - текстов на иностранном языке по тематике курса и выполнение 10 заданий на его основе; общее время звучания 1</w:t>
            </w:r>
            <w:r w:rsidRPr="008D25D4">
              <w:rPr>
                <w:sz w:val="28"/>
              </w:rPr>
              <w:t>-1,2</w:t>
            </w:r>
            <w:r>
              <w:rPr>
                <w:sz w:val="28"/>
              </w:rPr>
              <w:t xml:space="preserve"> мин, аудиозапись предъявляется дважды (</w:t>
            </w:r>
            <w:r w:rsidRPr="008D25D4">
              <w:rPr>
                <w:sz w:val="28"/>
              </w:rPr>
              <w:t>2</w:t>
            </w:r>
            <w:r>
              <w:rPr>
                <w:sz w:val="28"/>
              </w:rPr>
              <w:t xml:space="preserve"> балла);</w:t>
            </w:r>
          </w:p>
          <w:p w14:paraId="2A76E227" w14:textId="77777777" w:rsidR="00F07997" w:rsidRDefault="00F07997" w:rsidP="00F07997">
            <w:pPr>
              <w:keepNext/>
              <w:widowControl w:val="0"/>
              <w:numPr>
                <w:ilvl w:val="0"/>
                <w:numId w:val="4"/>
              </w:numPr>
              <w:autoSpaceDE w:val="0"/>
              <w:autoSpaceDN w:val="0"/>
              <w:adjustRightInd w:val="0"/>
              <w:ind w:left="426" w:hanging="426"/>
              <w:jc w:val="both"/>
              <w:rPr>
                <w:sz w:val="28"/>
              </w:rPr>
            </w:pPr>
            <w:r>
              <w:rPr>
                <w:sz w:val="28"/>
              </w:rPr>
              <w:t>Выполнение заданий лексико-грамматического теста (40 заданий, 4 балла);</w:t>
            </w:r>
          </w:p>
          <w:p w14:paraId="2DCEAE30" w14:textId="77777777" w:rsidR="00F07997" w:rsidRDefault="00F07997" w:rsidP="00F07997">
            <w:pPr>
              <w:keepNext/>
              <w:widowControl w:val="0"/>
              <w:numPr>
                <w:ilvl w:val="0"/>
                <w:numId w:val="4"/>
              </w:numPr>
              <w:autoSpaceDE w:val="0"/>
              <w:autoSpaceDN w:val="0"/>
              <w:adjustRightInd w:val="0"/>
              <w:ind w:left="426" w:hanging="426"/>
              <w:jc w:val="both"/>
              <w:rPr>
                <w:sz w:val="28"/>
              </w:rPr>
            </w:pPr>
            <w:r>
              <w:rPr>
                <w:sz w:val="28"/>
              </w:rPr>
              <w:t xml:space="preserve">Написание письма другу в рамках пройденной тематики (60-80 слов, </w:t>
            </w:r>
            <w:r w:rsidRPr="008D25D4">
              <w:rPr>
                <w:sz w:val="28"/>
              </w:rPr>
              <w:t>4</w:t>
            </w:r>
            <w:r>
              <w:rPr>
                <w:sz w:val="28"/>
              </w:rPr>
              <w:t xml:space="preserve"> балла).</w:t>
            </w:r>
          </w:p>
          <w:bookmarkEnd w:id="20"/>
          <w:p w14:paraId="41348354" w14:textId="77777777" w:rsidR="00F07997" w:rsidRDefault="00F07997">
            <w:pPr>
              <w:keepNext/>
              <w:widowControl w:val="0"/>
              <w:autoSpaceDE w:val="0"/>
              <w:autoSpaceDN w:val="0"/>
              <w:adjustRightInd w:val="0"/>
              <w:jc w:val="center"/>
              <w:rPr>
                <w:b/>
                <w:sz w:val="28"/>
                <w:szCs w:val="28"/>
              </w:rPr>
            </w:pPr>
          </w:p>
        </w:tc>
        <w:tc>
          <w:tcPr>
            <w:tcW w:w="4531" w:type="dxa"/>
          </w:tcPr>
          <w:p w14:paraId="2DF628A3" w14:textId="77777777" w:rsidR="00F07997" w:rsidRDefault="00F07997" w:rsidP="00F07997">
            <w:pPr>
              <w:keepNext/>
              <w:widowControl w:val="0"/>
              <w:autoSpaceDE w:val="0"/>
              <w:autoSpaceDN w:val="0"/>
              <w:adjustRightInd w:val="0"/>
              <w:ind w:firstLine="709"/>
              <w:jc w:val="center"/>
              <w:rPr>
                <w:b/>
                <w:bCs/>
                <w:i/>
                <w:iCs/>
                <w:sz w:val="28"/>
                <w:szCs w:val="28"/>
              </w:rPr>
            </w:pPr>
            <w:r>
              <w:rPr>
                <w:rFonts w:eastAsia="SimSun"/>
                <w:b/>
                <w:bCs/>
                <w:i/>
                <w:iCs/>
                <w:sz w:val="28"/>
                <w:lang w:eastAsia="en-US"/>
              </w:rPr>
              <w:t>Китайский язык</w:t>
            </w:r>
          </w:p>
          <w:p w14:paraId="5781C0BE" w14:textId="77777777" w:rsidR="00F07997" w:rsidRPr="00612A93" w:rsidRDefault="00F07997" w:rsidP="00F07997">
            <w:pPr>
              <w:pStyle w:val="afd"/>
              <w:keepNext/>
              <w:widowControl w:val="0"/>
              <w:numPr>
                <w:ilvl w:val="0"/>
                <w:numId w:val="53"/>
              </w:numPr>
              <w:autoSpaceDE w:val="0"/>
              <w:autoSpaceDN w:val="0"/>
              <w:adjustRightInd w:val="0"/>
              <w:jc w:val="both"/>
              <w:rPr>
                <w:sz w:val="28"/>
              </w:rPr>
            </w:pPr>
            <w:r w:rsidRPr="00612A93">
              <w:rPr>
                <w:sz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w:t>
            </w:r>
            <w:r>
              <w:rPr>
                <w:sz w:val="28"/>
              </w:rPr>
              <w:t>2</w:t>
            </w:r>
            <w:r w:rsidRPr="00612A93">
              <w:rPr>
                <w:sz w:val="28"/>
              </w:rPr>
              <w:t xml:space="preserve"> балла);</w:t>
            </w:r>
          </w:p>
          <w:p w14:paraId="27CC1676" w14:textId="77777777" w:rsidR="00F07997" w:rsidRPr="00612A93" w:rsidRDefault="00F07997" w:rsidP="00F07997">
            <w:pPr>
              <w:pStyle w:val="afd"/>
              <w:keepNext/>
              <w:widowControl w:val="0"/>
              <w:numPr>
                <w:ilvl w:val="0"/>
                <w:numId w:val="53"/>
              </w:numPr>
              <w:autoSpaceDE w:val="0"/>
              <w:autoSpaceDN w:val="0"/>
              <w:adjustRightInd w:val="0"/>
              <w:jc w:val="both"/>
              <w:rPr>
                <w:sz w:val="28"/>
              </w:rPr>
            </w:pPr>
            <w:r w:rsidRPr="00612A93">
              <w:rPr>
                <w:sz w:val="28"/>
              </w:rPr>
              <w:t>Выполнение заданий лексико-грамматического теста</w:t>
            </w:r>
            <w:r w:rsidRPr="00E2394F">
              <w:rPr>
                <w:sz w:val="28"/>
              </w:rPr>
              <w:t xml:space="preserve">, </w:t>
            </w:r>
            <w:r>
              <w:rPr>
                <w:sz w:val="28"/>
              </w:rPr>
              <w:t>перевод предложений с русского на китайский</w:t>
            </w:r>
            <w:r w:rsidRPr="00612A93">
              <w:rPr>
                <w:sz w:val="28"/>
              </w:rPr>
              <w:t xml:space="preserve"> (</w:t>
            </w:r>
            <w:r>
              <w:rPr>
                <w:sz w:val="28"/>
              </w:rPr>
              <w:t>4</w:t>
            </w:r>
            <w:r w:rsidRPr="00612A93">
              <w:rPr>
                <w:sz w:val="28"/>
              </w:rPr>
              <w:t xml:space="preserve"> балл</w:t>
            </w:r>
            <w:r>
              <w:rPr>
                <w:sz w:val="28"/>
              </w:rPr>
              <w:t>ов</w:t>
            </w:r>
            <w:r w:rsidRPr="00612A93">
              <w:rPr>
                <w:sz w:val="28"/>
              </w:rPr>
              <w:t>);</w:t>
            </w:r>
          </w:p>
          <w:p w14:paraId="5B8673BF" w14:textId="7BC85241" w:rsidR="00F07997" w:rsidRPr="00612A93" w:rsidRDefault="00F07997" w:rsidP="00F07997">
            <w:pPr>
              <w:pStyle w:val="afd"/>
              <w:keepNext/>
              <w:widowControl w:val="0"/>
              <w:numPr>
                <w:ilvl w:val="0"/>
                <w:numId w:val="53"/>
              </w:numPr>
              <w:autoSpaceDE w:val="0"/>
              <w:autoSpaceDN w:val="0"/>
              <w:adjustRightInd w:val="0"/>
              <w:jc w:val="both"/>
              <w:rPr>
                <w:sz w:val="28"/>
              </w:rPr>
            </w:pPr>
            <w:r w:rsidRPr="00612A93">
              <w:rPr>
                <w:sz w:val="28"/>
              </w:rPr>
              <w:t xml:space="preserve">Написание </w:t>
            </w:r>
            <w:r w:rsidR="00146CE4">
              <w:rPr>
                <w:sz w:val="28"/>
              </w:rPr>
              <w:t>письма</w:t>
            </w:r>
            <w:r w:rsidRPr="00612A93">
              <w:rPr>
                <w:sz w:val="28"/>
              </w:rPr>
              <w:t xml:space="preserve"> в рамках пройденной тематики (</w:t>
            </w:r>
            <w:r>
              <w:rPr>
                <w:sz w:val="28"/>
              </w:rPr>
              <w:t>6</w:t>
            </w:r>
            <w:r w:rsidRPr="00612A93">
              <w:rPr>
                <w:sz w:val="28"/>
              </w:rPr>
              <w:t>0-</w:t>
            </w:r>
            <w:r>
              <w:rPr>
                <w:sz w:val="28"/>
              </w:rPr>
              <w:t>80</w:t>
            </w:r>
            <w:r w:rsidRPr="00612A93">
              <w:rPr>
                <w:sz w:val="28"/>
              </w:rPr>
              <w:t xml:space="preserve"> слов, </w:t>
            </w:r>
            <w:r>
              <w:rPr>
                <w:sz w:val="28"/>
              </w:rPr>
              <w:t>4</w:t>
            </w:r>
            <w:r w:rsidRPr="00612A93">
              <w:rPr>
                <w:sz w:val="28"/>
              </w:rPr>
              <w:t xml:space="preserve"> балла).</w:t>
            </w:r>
          </w:p>
          <w:p w14:paraId="169F10B9" w14:textId="77777777" w:rsidR="00F07997" w:rsidRDefault="00F07997">
            <w:pPr>
              <w:keepNext/>
              <w:widowControl w:val="0"/>
              <w:autoSpaceDE w:val="0"/>
              <w:autoSpaceDN w:val="0"/>
              <w:adjustRightInd w:val="0"/>
              <w:jc w:val="center"/>
              <w:rPr>
                <w:b/>
                <w:sz w:val="28"/>
                <w:szCs w:val="28"/>
              </w:rPr>
            </w:pPr>
          </w:p>
        </w:tc>
      </w:tr>
    </w:tbl>
    <w:p w14:paraId="360943BB" w14:textId="77777777" w:rsidR="00BF05CD" w:rsidRDefault="00BF05CD">
      <w:pPr>
        <w:keepNext/>
        <w:widowControl w:val="0"/>
        <w:autoSpaceDE w:val="0"/>
        <w:autoSpaceDN w:val="0"/>
        <w:adjustRightInd w:val="0"/>
        <w:ind w:firstLine="709"/>
        <w:jc w:val="center"/>
        <w:rPr>
          <w:b/>
          <w:sz w:val="28"/>
          <w:szCs w:val="28"/>
        </w:rPr>
      </w:pPr>
    </w:p>
    <w:p w14:paraId="230D1DF0" w14:textId="124D071B" w:rsidR="00BF05CD" w:rsidRDefault="008D25D4">
      <w:pPr>
        <w:keepNext/>
        <w:widowControl w:val="0"/>
        <w:autoSpaceDE w:val="0"/>
        <w:autoSpaceDN w:val="0"/>
        <w:adjustRightInd w:val="0"/>
        <w:ind w:firstLine="709"/>
        <w:jc w:val="center"/>
        <w:rPr>
          <w:b/>
          <w:sz w:val="28"/>
          <w:szCs w:val="28"/>
        </w:rPr>
      </w:pPr>
      <w:r>
        <w:rPr>
          <w:b/>
          <w:sz w:val="28"/>
          <w:szCs w:val="28"/>
          <w:lang w:val="en-US"/>
        </w:rPr>
        <w:t>I</w:t>
      </w:r>
      <w:r w:rsidR="00881B74">
        <w:rPr>
          <w:b/>
          <w:sz w:val="28"/>
          <w:szCs w:val="28"/>
          <w:lang w:val="en-US"/>
        </w:rPr>
        <w:t>V</w:t>
      </w:r>
      <w:r w:rsidR="00881B74">
        <w:rPr>
          <w:b/>
          <w:sz w:val="28"/>
          <w:szCs w:val="28"/>
        </w:rPr>
        <w:t xml:space="preserve"> семестр</w:t>
      </w:r>
    </w:p>
    <w:p w14:paraId="49424233" w14:textId="77777777" w:rsidR="00BF05CD" w:rsidRDefault="00881B74">
      <w:pPr>
        <w:keepNext/>
        <w:widowControl w:val="0"/>
        <w:autoSpaceDE w:val="0"/>
        <w:autoSpaceDN w:val="0"/>
        <w:adjustRightInd w:val="0"/>
        <w:ind w:firstLine="709"/>
        <w:jc w:val="center"/>
        <w:rPr>
          <w:b/>
          <w:sz w:val="28"/>
          <w:szCs w:val="28"/>
        </w:rPr>
      </w:pPr>
      <w:r>
        <w:rPr>
          <w:b/>
          <w:sz w:val="28"/>
          <w:szCs w:val="28"/>
        </w:rPr>
        <w:t xml:space="preserve">Текущий контроль успеваемости </w:t>
      </w:r>
    </w:p>
    <w:p w14:paraId="0DF27958" w14:textId="77777777" w:rsidR="00BF05CD" w:rsidRDefault="00881B74">
      <w:pPr>
        <w:keepNext/>
        <w:widowControl w:val="0"/>
        <w:autoSpaceDE w:val="0"/>
        <w:autoSpaceDN w:val="0"/>
        <w:adjustRightInd w:val="0"/>
        <w:ind w:firstLine="709"/>
        <w:jc w:val="center"/>
        <w:rPr>
          <w:b/>
          <w:sz w:val="28"/>
          <w:szCs w:val="28"/>
        </w:rPr>
      </w:pPr>
      <w:r>
        <w:rPr>
          <w:b/>
          <w:sz w:val="28"/>
          <w:szCs w:val="28"/>
        </w:rPr>
        <w:t>(Контрольная работа)</w:t>
      </w:r>
    </w:p>
    <w:tbl>
      <w:tblPr>
        <w:tblStyle w:val="afa"/>
        <w:tblW w:w="0" w:type="auto"/>
        <w:tblLook w:val="04A0" w:firstRow="1" w:lastRow="0" w:firstColumn="1" w:lastColumn="0" w:noHBand="0" w:noVBand="1"/>
      </w:tblPr>
      <w:tblGrid>
        <w:gridCol w:w="4531"/>
        <w:gridCol w:w="4531"/>
      </w:tblGrid>
      <w:tr w:rsidR="00F07997" w14:paraId="293FD608" w14:textId="77777777" w:rsidTr="00F07997">
        <w:tc>
          <w:tcPr>
            <w:tcW w:w="4531" w:type="dxa"/>
          </w:tcPr>
          <w:p w14:paraId="4ABE2441" w14:textId="44B112D8" w:rsidR="00F07997" w:rsidRDefault="00F07997" w:rsidP="00F07997">
            <w:pPr>
              <w:keepNext/>
              <w:widowControl w:val="0"/>
              <w:autoSpaceDE w:val="0"/>
              <w:autoSpaceDN w:val="0"/>
              <w:adjustRightInd w:val="0"/>
              <w:ind w:firstLine="709"/>
              <w:jc w:val="center"/>
              <w:rPr>
                <w:rFonts w:eastAsia="SimSun"/>
                <w:b/>
                <w:bCs/>
                <w:i/>
                <w:iCs/>
                <w:sz w:val="28"/>
                <w:lang w:eastAsia="en-US"/>
              </w:rPr>
            </w:pPr>
            <w:r>
              <w:rPr>
                <w:rFonts w:eastAsia="SimSun"/>
                <w:b/>
                <w:bCs/>
                <w:i/>
                <w:iCs/>
                <w:sz w:val="28"/>
                <w:lang w:eastAsia="en-US"/>
              </w:rPr>
              <w:t xml:space="preserve">Немецкий язык, Французский язык, Испанский язык </w:t>
            </w:r>
          </w:p>
          <w:p w14:paraId="234AB0D1" w14:textId="23BAA7A5" w:rsidR="00F07997" w:rsidRPr="00F07997" w:rsidRDefault="00F07997" w:rsidP="00F07997">
            <w:pPr>
              <w:pStyle w:val="afd"/>
              <w:keepNext/>
              <w:widowControl w:val="0"/>
              <w:numPr>
                <w:ilvl w:val="0"/>
                <w:numId w:val="86"/>
              </w:numPr>
              <w:autoSpaceDE w:val="0"/>
              <w:autoSpaceDN w:val="0"/>
              <w:adjustRightInd w:val="0"/>
              <w:jc w:val="both"/>
              <w:rPr>
                <w:sz w:val="28"/>
              </w:rPr>
            </w:pPr>
            <w:r w:rsidRPr="00F07997">
              <w:rPr>
                <w:sz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036DF8C7" w14:textId="77777777" w:rsidR="00F07997" w:rsidRDefault="00F07997" w:rsidP="00F07997">
            <w:pPr>
              <w:keepNext/>
              <w:widowControl w:val="0"/>
              <w:numPr>
                <w:ilvl w:val="0"/>
                <w:numId w:val="5"/>
              </w:numPr>
              <w:autoSpaceDE w:val="0"/>
              <w:autoSpaceDN w:val="0"/>
              <w:adjustRightInd w:val="0"/>
              <w:ind w:left="426" w:hanging="426"/>
              <w:jc w:val="both"/>
              <w:rPr>
                <w:sz w:val="28"/>
              </w:rPr>
            </w:pPr>
            <w:r>
              <w:rPr>
                <w:sz w:val="28"/>
              </w:rPr>
              <w:t>Выполнение заданий лексико-грамматического теста с элементами формата международного экзамена (40 заданий, 4 балла);</w:t>
            </w:r>
          </w:p>
          <w:p w14:paraId="2CED9C46" w14:textId="16738E2D" w:rsidR="00F07997" w:rsidRDefault="00F07997" w:rsidP="00F07997">
            <w:pPr>
              <w:keepNext/>
              <w:widowControl w:val="0"/>
              <w:numPr>
                <w:ilvl w:val="0"/>
                <w:numId w:val="5"/>
              </w:numPr>
              <w:autoSpaceDE w:val="0"/>
              <w:autoSpaceDN w:val="0"/>
              <w:adjustRightInd w:val="0"/>
              <w:ind w:left="426" w:hanging="426"/>
              <w:jc w:val="both"/>
              <w:rPr>
                <w:sz w:val="28"/>
              </w:rPr>
            </w:pPr>
            <w:r>
              <w:rPr>
                <w:sz w:val="28"/>
              </w:rPr>
              <w:t xml:space="preserve">Написание </w:t>
            </w:r>
            <w:r w:rsidR="00146CE4">
              <w:rPr>
                <w:sz w:val="28"/>
              </w:rPr>
              <w:t>письма коллеге</w:t>
            </w:r>
            <w:r>
              <w:rPr>
                <w:sz w:val="28"/>
              </w:rPr>
              <w:t xml:space="preserve"> в рамках пройденной тематики (</w:t>
            </w:r>
            <w:r w:rsidRPr="008D25D4">
              <w:rPr>
                <w:sz w:val="28"/>
              </w:rPr>
              <w:t>80-</w:t>
            </w:r>
            <w:r>
              <w:rPr>
                <w:sz w:val="28"/>
              </w:rPr>
              <w:t>100 слов,</w:t>
            </w:r>
            <w:r w:rsidRPr="008D25D4">
              <w:rPr>
                <w:sz w:val="28"/>
              </w:rPr>
              <w:t>4</w:t>
            </w:r>
            <w:r>
              <w:rPr>
                <w:sz w:val="28"/>
              </w:rPr>
              <w:t xml:space="preserve"> балла).</w:t>
            </w:r>
          </w:p>
          <w:p w14:paraId="54A8671E" w14:textId="77777777" w:rsidR="00F07997" w:rsidRDefault="00F07997">
            <w:pPr>
              <w:keepNext/>
              <w:widowControl w:val="0"/>
              <w:autoSpaceDE w:val="0"/>
              <w:autoSpaceDN w:val="0"/>
              <w:adjustRightInd w:val="0"/>
              <w:jc w:val="center"/>
              <w:rPr>
                <w:b/>
                <w:sz w:val="28"/>
                <w:szCs w:val="28"/>
              </w:rPr>
            </w:pPr>
          </w:p>
        </w:tc>
        <w:tc>
          <w:tcPr>
            <w:tcW w:w="4531" w:type="dxa"/>
          </w:tcPr>
          <w:p w14:paraId="02E9B20E" w14:textId="582CBBDD" w:rsidR="00F07997" w:rsidRDefault="00F07997" w:rsidP="00F07997">
            <w:pPr>
              <w:pStyle w:val="afd"/>
              <w:keepNext/>
              <w:widowControl w:val="0"/>
              <w:autoSpaceDE w:val="0"/>
              <w:autoSpaceDN w:val="0"/>
              <w:adjustRightInd w:val="0"/>
              <w:jc w:val="center"/>
              <w:rPr>
                <w:b/>
                <w:i/>
                <w:sz w:val="28"/>
              </w:rPr>
            </w:pPr>
            <w:r w:rsidRPr="00F07997">
              <w:rPr>
                <w:b/>
                <w:i/>
                <w:sz w:val="28"/>
              </w:rPr>
              <w:t>Китайский язык</w:t>
            </w:r>
          </w:p>
          <w:p w14:paraId="472FED7E" w14:textId="77777777" w:rsidR="00F07997" w:rsidRPr="00F07997" w:rsidRDefault="00F07997" w:rsidP="00F07997">
            <w:pPr>
              <w:pStyle w:val="afd"/>
              <w:keepNext/>
              <w:widowControl w:val="0"/>
              <w:autoSpaceDE w:val="0"/>
              <w:autoSpaceDN w:val="0"/>
              <w:adjustRightInd w:val="0"/>
              <w:jc w:val="center"/>
              <w:rPr>
                <w:b/>
                <w:i/>
                <w:sz w:val="28"/>
              </w:rPr>
            </w:pPr>
          </w:p>
          <w:p w14:paraId="1B599E01" w14:textId="7FDE016D" w:rsidR="00F07997" w:rsidRPr="00612A93" w:rsidRDefault="00F07997" w:rsidP="00F07997">
            <w:pPr>
              <w:pStyle w:val="afd"/>
              <w:keepNext/>
              <w:widowControl w:val="0"/>
              <w:numPr>
                <w:ilvl w:val="0"/>
                <w:numId w:val="54"/>
              </w:numPr>
              <w:autoSpaceDE w:val="0"/>
              <w:autoSpaceDN w:val="0"/>
              <w:adjustRightInd w:val="0"/>
              <w:jc w:val="both"/>
              <w:rPr>
                <w:sz w:val="28"/>
              </w:rPr>
            </w:pPr>
            <w:r w:rsidRPr="00612A93">
              <w:rPr>
                <w:sz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w:t>
            </w:r>
            <w:r>
              <w:rPr>
                <w:sz w:val="28"/>
              </w:rPr>
              <w:t>2</w:t>
            </w:r>
            <w:r w:rsidRPr="00612A93">
              <w:rPr>
                <w:sz w:val="28"/>
              </w:rPr>
              <w:t xml:space="preserve"> балла);</w:t>
            </w:r>
          </w:p>
          <w:p w14:paraId="580F4C33" w14:textId="4654CDB5" w:rsidR="00F07997" w:rsidRPr="00612A93" w:rsidRDefault="00F07997" w:rsidP="00F07997">
            <w:pPr>
              <w:pStyle w:val="afd"/>
              <w:keepNext/>
              <w:widowControl w:val="0"/>
              <w:numPr>
                <w:ilvl w:val="0"/>
                <w:numId w:val="54"/>
              </w:numPr>
              <w:autoSpaceDE w:val="0"/>
              <w:autoSpaceDN w:val="0"/>
              <w:adjustRightInd w:val="0"/>
              <w:jc w:val="both"/>
              <w:rPr>
                <w:sz w:val="28"/>
              </w:rPr>
            </w:pPr>
            <w:r w:rsidRPr="00612A93">
              <w:rPr>
                <w:sz w:val="28"/>
              </w:rPr>
              <w:t>Выполнение заданий лексико-грамматического теста с элементами формата международного экзамена</w:t>
            </w:r>
            <w:r w:rsidRPr="00E2394F">
              <w:rPr>
                <w:sz w:val="28"/>
              </w:rPr>
              <w:t xml:space="preserve">, </w:t>
            </w:r>
            <w:r>
              <w:rPr>
                <w:sz w:val="28"/>
              </w:rPr>
              <w:t>перевод предложений с русского на китайский</w:t>
            </w:r>
            <w:r w:rsidRPr="00612A93">
              <w:rPr>
                <w:sz w:val="28"/>
              </w:rPr>
              <w:t xml:space="preserve"> (</w:t>
            </w:r>
            <w:r>
              <w:rPr>
                <w:sz w:val="28"/>
              </w:rPr>
              <w:t>4</w:t>
            </w:r>
            <w:r w:rsidRPr="00612A93">
              <w:rPr>
                <w:sz w:val="28"/>
              </w:rPr>
              <w:t xml:space="preserve"> балл</w:t>
            </w:r>
            <w:r>
              <w:rPr>
                <w:sz w:val="28"/>
              </w:rPr>
              <w:t>ов</w:t>
            </w:r>
            <w:r w:rsidRPr="00612A93">
              <w:rPr>
                <w:sz w:val="28"/>
              </w:rPr>
              <w:t>);</w:t>
            </w:r>
          </w:p>
          <w:p w14:paraId="5DEB3770" w14:textId="1D89DD4A" w:rsidR="00F07997" w:rsidRPr="00612A93" w:rsidRDefault="00F07997" w:rsidP="00F07997">
            <w:pPr>
              <w:pStyle w:val="afd"/>
              <w:keepNext/>
              <w:widowControl w:val="0"/>
              <w:numPr>
                <w:ilvl w:val="0"/>
                <w:numId w:val="54"/>
              </w:numPr>
              <w:autoSpaceDE w:val="0"/>
              <w:autoSpaceDN w:val="0"/>
              <w:adjustRightInd w:val="0"/>
              <w:jc w:val="both"/>
              <w:rPr>
                <w:sz w:val="28"/>
              </w:rPr>
            </w:pPr>
            <w:r w:rsidRPr="00612A93">
              <w:rPr>
                <w:sz w:val="28"/>
              </w:rPr>
              <w:t xml:space="preserve">Написание </w:t>
            </w:r>
            <w:r w:rsidR="00146CE4">
              <w:rPr>
                <w:sz w:val="28"/>
              </w:rPr>
              <w:t>письма коллеге</w:t>
            </w:r>
            <w:r w:rsidRPr="00612A93">
              <w:rPr>
                <w:sz w:val="28"/>
              </w:rPr>
              <w:t xml:space="preserve"> в рамках пройденной тематики (</w:t>
            </w:r>
            <w:r>
              <w:rPr>
                <w:sz w:val="28"/>
              </w:rPr>
              <w:t>80-100</w:t>
            </w:r>
            <w:r w:rsidRPr="00612A93">
              <w:rPr>
                <w:sz w:val="28"/>
              </w:rPr>
              <w:t xml:space="preserve"> слов, </w:t>
            </w:r>
            <w:r>
              <w:rPr>
                <w:sz w:val="28"/>
              </w:rPr>
              <w:t>4</w:t>
            </w:r>
            <w:r w:rsidRPr="00612A93">
              <w:rPr>
                <w:sz w:val="28"/>
              </w:rPr>
              <w:t xml:space="preserve"> балла).</w:t>
            </w:r>
          </w:p>
          <w:p w14:paraId="5B88C6CF" w14:textId="77777777" w:rsidR="00F07997" w:rsidRDefault="00F07997">
            <w:pPr>
              <w:keepNext/>
              <w:widowControl w:val="0"/>
              <w:autoSpaceDE w:val="0"/>
              <w:autoSpaceDN w:val="0"/>
              <w:adjustRightInd w:val="0"/>
              <w:jc w:val="center"/>
              <w:rPr>
                <w:b/>
                <w:sz w:val="28"/>
                <w:szCs w:val="28"/>
              </w:rPr>
            </w:pPr>
          </w:p>
        </w:tc>
      </w:tr>
    </w:tbl>
    <w:p w14:paraId="4558CE68" w14:textId="77777777" w:rsidR="00E22EE1" w:rsidRPr="00CB189E" w:rsidRDefault="00E22EE1" w:rsidP="00E22EE1">
      <w:pPr>
        <w:keepNext/>
        <w:widowControl w:val="0"/>
        <w:autoSpaceDE w:val="0"/>
        <w:autoSpaceDN w:val="0"/>
        <w:adjustRightInd w:val="0"/>
        <w:jc w:val="center"/>
        <w:rPr>
          <w:b/>
          <w:bCs/>
          <w:szCs w:val="28"/>
          <w:u w:val="single"/>
        </w:rPr>
      </w:pPr>
      <w:r w:rsidRPr="00CB189E">
        <w:rPr>
          <w:b/>
          <w:bCs/>
          <w:szCs w:val="28"/>
          <w:u w:val="single"/>
        </w:rPr>
        <w:lastRenderedPageBreak/>
        <w:t>Образцы титульного листа контрольной работы</w:t>
      </w:r>
    </w:p>
    <w:p w14:paraId="58E7F92D" w14:textId="0AC8D105" w:rsidR="00E22EE1" w:rsidRPr="00CB189E" w:rsidRDefault="00E22EE1" w:rsidP="00E22EE1">
      <w:pPr>
        <w:keepNext/>
        <w:widowControl w:val="0"/>
        <w:autoSpaceDE w:val="0"/>
        <w:autoSpaceDN w:val="0"/>
        <w:adjustRightInd w:val="0"/>
        <w:jc w:val="center"/>
        <w:rPr>
          <w:b/>
          <w:bCs/>
          <w:i/>
          <w:iCs/>
          <w:szCs w:val="28"/>
        </w:rPr>
      </w:pPr>
      <w:r w:rsidRPr="00CB189E">
        <w:rPr>
          <w:b/>
          <w:bCs/>
          <w:i/>
          <w:iCs/>
        </w:rPr>
        <w:t>Немецкий язык, Французский язык, Испанский язык</w:t>
      </w:r>
      <w:r>
        <w:rPr>
          <w:b/>
          <w:bCs/>
          <w:i/>
          <w:iCs/>
        </w:rPr>
        <w:t xml:space="preserve">, </w:t>
      </w:r>
      <w:r w:rsidR="00146CE4">
        <w:rPr>
          <w:b/>
          <w:bCs/>
          <w:i/>
          <w:iCs/>
        </w:rPr>
        <w:t>Китайский</w:t>
      </w:r>
      <w:r>
        <w:rPr>
          <w:b/>
          <w:bCs/>
          <w:i/>
          <w:iCs/>
        </w:rPr>
        <w:t xml:space="preserve"> язык</w:t>
      </w:r>
    </w:p>
    <w:p w14:paraId="564F0B9D" w14:textId="53558879" w:rsidR="00E22EE1" w:rsidRPr="00CB189E" w:rsidRDefault="00146CE4" w:rsidP="00E22EE1">
      <w:pPr>
        <w:jc w:val="center"/>
        <w:rPr>
          <w:b/>
          <w:bCs/>
          <w:i/>
          <w:iCs/>
        </w:rPr>
      </w:pPr>
      <w:r>
        <w:rPr>
          <w:b/>
          <w:bCs/>
          <w:i/>
          <w:iCs/>
        </w:rPr>
        <w:t>3</w:t>
      </w:r>
      <w:r w:rsidR="00E22EE1" w:rsidRPr="00CB189E">
        <w:rPr>
          <w:b/>
          <w:bCs/>
          <w:i/>
          <w:iCs/>
        </w:rPr>
        <w:t xml:space="preserve"> / </w:t>
      </w:r>
      <w:r>
        <w:rPr>
          <w:b/>
          <w:bCs/>
          <w:i/>
          <w:iCs/>
        </w:rPr>
        <w:t>4</w:t>
      </w:r>
      <w:r w:rsidR="00E22EE1" w:rsidRPr="00CB189E">
        <w:rPr>
          <w:b/>
          <w:bCs/>
          <w:i/>
          <w:iCs/>
        </w:rPr>
        <w:t xml:space="preserve"> семестры</w:t>
      </w:r>
    </w:p>
    <w:tbl>
      <w:tblPr>
        <w:tblStyle w:val="afa"/>
        <w:tblW w:w="9915" w:type="dxa"/>
        <w:tblLayout w:type="fixed"/>
        <w:tblLook w:val="06A0" w:firstRow="1" w:lastRow="0" w:firstColumn="1" w:lastColumn="0" w:noHBand="1" w:noVBand="1"/>
      </w:tblPr>
      <w:tblGrid>
        <w:gridCol w:w="9915"/>
      </w:tblGrid>
      <w:tr w:rsidR="00E22EE1" w:rsidRPr="00CB189E" w14:paraId="4E8582B1" w14:textId="77777777" w:rsidTr="00146CE4">
        <w:tc>
          <w:tcPr>
            <w:tcW w:w="9915" w:type="dxa"/>
          </w:tcPr>
          <w:p w14:paraId="31ABA7DC" w14:textId="77777777" w:rsidR="00E22EE1" w:rsidRPr="00CB189E" w:rsidRDefault="00E22EE1" w:rsidP="00E22EE1">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21536948" w14:textId="77777777" w:rsidR="00E22EE1" w:rsidRPr="00CB189E" w:rsidRDefault="00E22EE1" w:rsidP="00E22EE1">
            <w:pPr>
              <w:jc w:val="center"/>
              <w:rPr>
                <w:b/>
                <w:bCs/>
              </w:rPr>
            </w:pPr>
            <w:r w:rsidRPr="00CB189E">
              <w:rPr>
                <w:b/>
                <w:bCs/>
              </w:rPr>
              <w:t>«Финансовый университет при Правительстве Российской Федерации» (Финуниверситет)</w:t>
            </w:r>
          </w:p>
          <w:p w14:paraId="17FAB824" w14:textId="77777777" w:rsidR="00E22EE1" w:rsidRPr="00CB189E" w:rsidRDefault="00E22EE1" w:rsidP="00E22EE1">
            <w:pPr>
              <w:jc w:val="center"/>
            </w:pPr>
            <w:r w:rsidRPr="00CB189E">
              <w:t>---------------------------------------------------------------------------------------------------------------</w:t>
            </w:r>
          </w:p>
          <w:p w14:paraId="0876ED69" w14:textId="77777777" w:rsidR="00E22EE1" w:rsidRPr="00CB189E" w:rsidRDefault="00E22EE1" w:rsidP="00E22EE1">
            <w:pPr>
              <w:jc w:val="center"/>
              <w:rPr>
                <w:b/>
                <w:bCs/>
              </w:rPr>
            </w:pPr>
            <w:r w:rsidRPr="00CB189E">
              <w:rPr>
                <w:b/>
                <w:bCs/>
              </w:rPr>
              <w:t>Департамент иностранных языков и межкультурной коммуникации</w:t>
            </w:r>
          </w:p>
          <w:p w14:paraId="557E8EB0" w14:textId="77777777" w:rsidR="00E22EE1" w:rsidRPr="00CB189E" w:rsidRDefault="00E22EE1" w:rsidP="00E22EE1">
            <w:pPr>
              <w:jc w:val="center"/>
              <w:rPr>
                <w:b/>
                <w:bCs/>
              </w:rPr>
            </w:pPr>
            <w:r w:rsidRPr="00CB189E">
              <w:rPr>
                <w:b/>
                <w:bCs/>
              </w:rPr>
              <w:t>КОНТРОЛЬНАЯ РАБОТА ПО ДИСЦИПЛИНЕ</w:t>
            </w:r>
          </w:p>
          <w:p w14:paraId="7334E2F5" w14:textId="77777777" w:rsidR="00E22EE1" w:rsidRPr="00CB189E" w:rsidRDefault="00E22EE1" w:rsidP="00E22EE1">
            <w:pPr>
              <w:jc w:val="center"/>
              <w:rPr>
                <w:b/>
                <w:bCs/>
              </w:rPr>
            </w:pPr>
            <w:r w:rsidRPr="00CB189E">
              <w:rPr>
                <w:b/>
                <w:bCs/>
              </w:rPr>
              <w:t>«Второй иностранный язык»</w:t>
            </w:r>
          </w:p>
          <w:p w14:paraId="434A62DC" w14:textId="261463D3" w:rsidR="00146CE4" w:rsidRDefault="00146CE4" w:rsidP="00146CE4">
            <w:pPr>
              <w:jc w:val="center"/>
            </w:pPr>
            <w:r>
              <w:t>38.03.01 - Экономика</w:t>
            </w:r>
          </w:p>
          <w:p w14:paraId="5FF17754" w14:textId="77777777" w:rsidR="00146CE4" w:rsidRDefault="00146CE4" w:rsidP="00146CE4">
            <w:pPr>
              <w:jc w:val="center"/>
            </w:pPr>
            <w: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p>
          <w:p w14:paraId="02FB7415" w14:textId="01273EE0" w:rsidR="00E22EE1" w:rsidRPr="00CB189E" w:rsidRDefault="00146CE4" w:rsidP="00146CE4">
            <w:pPr>
              <w:jc w:val="center"/>
              <w:rPr>
                <w:b/>
                <w:bCs/>
              </w:rPr>
            </w:pPr>
            <w:r>
              <w:rPr>
                <w:b/>
                <w:bCs/>
              </w:rPr>
              <w:t>2</w:t>
            </w:r>
            <w:r w:rsidR="00E22EE1" w:rsidRPr="00CB189E">
              <w:rPr>
                <w:b/>
                <w:bCs/>
              </w:rPr>
              <w:t xml:space="preserve"> курс </w:t>
            </w:r>
            <w:r>
              <w:rPr>
                <w:b/>
                <w:bCs/>
              </w:rPr>
              <w:t>3</w:t>
            </w:r>
            <w:r w:rsidR="00E22EE1" w:rsidRPr="00CB189E">
              <w:rPr>
                <w:b/>
                <w:bCs/>
              </w:rPr>
              <w:t xml:space="preserve"> / </w:t>
            </w:r>
            <w:r>
              <w:rPr>
                <w:b/>
                <w:bCs/>
              </w:rPr>
              <w:t>4</w:t>
            </w:r>
            <w:r w:rsidR="00E22EE1" w:rsidRPr="00CB189E">
              <w:rPr>
                <w:b/>
                <w:bCs/>
              </w:rPr>
              <w:t xml:space="preserve"> семестр</w:t>
            </w:r>
          </w:p>
          <w:p w14:paraId="03A10786" w14:textId="77777777" w:rsidR="00E22EE1" w:rsidRPr="00CB189E" w:rsidRDefault="00E22EE1" w:rsidP="00E22EE1">
            <w:pPr>
              <w:jc w:val="center"/>
              <w:rPr>
                <w:b/>
                <w:bCs/>
              </w:rPr>
            </w:pPr>
            <w:r w:rsidRPr="00CB189E">
              <w:rPr>
                <w:b/>
                <w:bCs/>
              </w:rPr>
              <w:t>20__- 20__ учебный год</w:t>
            </w:r>
          </w:p>
          <w:p w14:paraId="53AA5481" w14:textId="77777777" w:rsidR="00E22EE1" w:rsidRPr="00CB189E" w:rsidRDefault="00E22EE1" w:rsidP="00E22EE1">
            <w:pPr>
              <w:jc w:val="center"/>
            </w:pPr>
            <w:r w:rsidRPr="00CB189E">
              <w:t>Вариант 1</w:t>
            </w:r>
          </w:p>
          <w:p w14:paraId="4878CBDE" w14:textId="77777777" w:rsidR="00E22EE1" w:rsidRPr="00CB189E" w:rsidRDefault="00E22EE1" w:rsidP="00E22EE1">
            <w:pPr>
              <w:jc w:val="center"/>
            </w:pPr>
            <w:r w:rsidRPr="00CB189E">
              <w:t xml:space="preserve"> </w:t>
            </w:r>
          </w:p>
          <w:p w14:paraId="5D31ED98" w14:textId="77777777" w:rsidR="00E22EE1" w:rsidRPr="00CB189E" w:rsidRDefault="00E22EE1" w:rsidP="00E22EE1">
            <w:pPr>
              <w:jc w:val="center"/>
            </w:pPr>
            <w:r w:rsidRPr="00CB189E">
              <w:t>Работу выполнил/а студент/ка _____________________________________ гр.___________</w:t>
            </w:r>
          </w:p>
          <w:p w14:paraId="5F74DA46" w14:textId="77777777" w:rsidR="00E22EE1" w:rsidRPr="00CB189E" w:rsidRDefault="00E22EE1" w:rsidP="00E22EE1">
            <w:pPr>
              <w:jc w:val="center"/>
              <w:rPr>
                <w:b/>
                <w:bCs/>
              </w:rPr>
            </w:pPr>
            <w:r w:rsidRPr="00CB189E">
              <w:rPr>
                <w:b/>
                <w:bCs/>
              </w:rPr>
              <w:t xml:space="preserve"> </w:t>
            </w:r>
          </w:p>
          <w:p w14:paraId="20E6AB83" w14:textId="77777777" w:rsidR="00E22EE1" w:rsidRPr="00CB189E" w:rsidRDefault="00E22EE1" w:rsidP="00E22EE1">
            <w:pPr>
              <w:jc w:val="center"/>
              <w:rPr>
                <w:b/>
                <w:bCs/>
              </w:rPr>
            </w:pPr>
            <w:r w:rsidRPr="00CB189E">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E22EE1" w:rsidRPr="00CB189E" w14:paraId="22AD9B8A" w14:textId="77777777" w:rsidTr="00E22EE1">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4C4E92A3" w14:textId="77777777" w:rsidR="00E22EE1" w:rsidRPr="00CB189E" w:rsidRDefault="00E22EE1" w:rsidP="00E22EE1">
                  <w:pPr>
                    <w:jc w:val="center"/>
                  </w:pPr>
                  <w:r w:rsidRPr="00CB189E">
                    <w:rPr>
                      <w:b/>
                      <w:bCs/>
                    </w:rPr>
                    <w:t xml:space="preserve"> </w:t>
                  </w:r>
                  <w:r w:rsidRPr="00CB189E">
                    <w:t>Текущая семестровая оценка</w:t>
                  </w:r>
                </w:p>
                <w:p w14:paraId="7D5C4D14" w14:textId="77777777" w:rsidR="00E22EE1" w:rsidRPr="00CB189E" w:rsidRDefault="00E22EE1" w:rsidP="00E22EE1">
                  <w:pPr>
                    <w:jc w:val="center"/>
                  </w:pPr>
                  <w:r w:rsidRPr="00CB189E">
                    <w:t>сентябрь-октябрь/</w:t>
                  </w:r>
                </w:p>
                <w:p w14:paraId="5905FE9C" w14:textId="77777777" w:rsidR="00E22EE1" w:rsidRPr="00CB189E" w:rsidRDefault="00E22EE1" w:rsidP="00E22EE1">
                  <w:pPr>
                    <w:jc w:val="center"/>
                  </w:pPr>
                  <w:r w:rsidRPr="00CB189E">
                    <w:t xml:space="preserve">февраль-март </w:t>
                  </w:r>
                </w:p>
                <w:p w14:paraId="56059ABC" w14:textId="77777777" w:rsidR="00E22EE1" w:rsidRPr="00CB189E" w:rsidRDefault="00E22EE1" w:rsidP="00E22EE1">
                  <w:pPr>
                    <w:jc w:val="center"/>
                  </w:pPr>
                  <w:r w:rsidRPr="00CB189E">
                    <w:t xml:space="preserve"> 20__/20__ уч.г.</w:t>
                  </w:r>
                </w:p>
                <w:p w14:paraId="300E0600" w14:textId="77777777" w:rsidR="00E22EE1" w:rsidRPr="00CB189E" w:rsidRDefault="00E22EE1" w:rsidP="00E22EE1">
                  <w:pPr>
                    <w:jc w:val="both"/>
                  </w:pPr>
                  <w:r w:rsidRPr="00CB189E">
                    <w:t xml:space="preserve"> </w:t>
                  </w:r>
                </w:p>
              </w:tc>
              <w:tc>
                <w:tcPr>
                  <w:tcW w:w="5250" w:type="dxa"/>
                  <w:gridSpan w:val="3"/>
                  <w:tcBorders>
                    <w:top w:val="single" w:sz="8" w:space="0" w:color="auto"/>
                    <w:left w:val="single" w:sz="4" w:space="0" w:color="auto"/>
                    <w:bottom w:val="single" w:sz="8" w:space="0" w:color="auto"/>
                    <w:right w:val="single" w:sz="8" w:space="0" w:color="auto"/>
                  </w:tcBorders>
                </w:tcPr>
                <w:p w14:paraId="2508F077" w14:textId="77777777" w:rsidR="00E22EE1" w:rsidRPr="00CB189E" w:rsidRDefault="00E22EE1" w:rsidP="00E22EE1">
                  <w:pPr>
                    <w:jc w:val="center"/>
                  </w:pPr>
                  <w:r w:rsidRPr="00CB189E">
                    <w:t>Текущий контроль успеваемости</w:t>
                  </w:r>
                </w:p>
                <w:p w14:paraId="62FDBD20" w14:textId="77777777" w:rsidR="00E22EE1" w:rsidRPr="00CB189E" w:rsidRDefault="00E22EE1" w:rsidP="00E22EE1">
                  <w:pPr>
                    <w:jc w:val="center"/>
                  </w:pPr>
                  <w:r w:rsidRPr="00CB189E">
                    <w:t>(10 баллов)</w:t>
                  </w:r>
                </w:p>
              </w:tc>
              <w:tc>
                <w:tcPr>
                  <w:tcW w:w="2124" w:type="dxa"/>
                  <w:vMerge w:val="restart"/>
                  <w:tcBorders>
                    <w:top w:val="single" w:sz="8" w:space="0" w:color="auto"/>
                    <w:left w:val="nil"/>
                    <w:bottom w:val="single" w:sz="8" w:space="0" w:color="auto"/>
                    <w:right w:val="single" w:sz="8" w:space="0" w:color="auto"/>
                  </w:tcBorders>
                </w:tcPr>
                <w:p w14:paraId="3B4D61CC" w14:textId="77777777" w:rsidR="00E22EE1" w:rsidRPr="00CB189E" w:rsidRDefault="00E22EE1" w:rsidP="00E22EE1">
                  <w:pPr>
                    <w:jc w:val="center"/>
                  </w:pPr>
                  <w:r w:rsidRPr="00CB189E">
                    <w:t>Итоговая оценка</w:t>
                  </w:r>
                </w:p>
              </w:tc>
            </w:tr>
            <w:tr w:rsidR="00E22EE1" w:rsidRPr="00CB189E" w14:paraId="78CAE571" w14:textId="77777777" w:rsidTr="00E22EE1">
              <w:trPr>
                <w:trHeight w:val="645"/>
              </w:trPr>
              <w:tc>
                <w:tcPr>
                  <w:tcW w:w="2421" w:type="dxa"/>
                  <w:vMerge/>
                  <w:tcBorders>
                    <w:left w:val="single" w:sz="4" w:space="0" w:color="auto"/>
                    <w:bottom w:val="single" w:sz="4" w:space="0" w:color="auto"/>
                    <w:right w:val="single" w:sz="4" w:space="0" w:color="auto"/>
                  </w:tcBorders>
                  <w:vAlign w:val="center"/>
                </w:tcPr>
                <w:p w14:paraId="7934BB18" w14:textId="77777777" w:rsidR="00E22EE1" w:rsidRPr="00CB189E" w:rsidRDefault="00E22EE1" w:rsidP="00E22EE1"/>
              </w:tc>
              <w:tc>
                <w:tcPr>
                  <w:tcW w:w="1680" w:type="dxa"/>
                  <w:tcBorders>
                    <w:top w:val="single" w:sz="8" w:space="0" w:color="auto"/>
                    <w:left w:val="single" w:sz="4" w:space="0" w:color="auto"/>
                    <w:bottom w:val="single" w:sz="8" w:space="0" w:color="auto"/>
                    <w:right w:val="single" w:sz="8" w:space="0" w:color="auto"/>
                  </w:tcBorders>
                </w:tcPr>
                <w:p w14:paraId="76FA903C" w14:textId="77777777" w:rsidR="00E22EE1" w:rsidRPr="00CB189E" w:rsidRDefault="00E22EE1" w:rsidP="00E22EE1">
                  <w:pPr>
                    <w:jc w:val="center"/>
                  </w:pPr>
                  <w:r w:rsidRPr="00CB189E">
                    <w:t>Аудирование (10 заданий)</w:t>
                  </w:r>
                </w:p>
                <w:p w14:paraId="057C4C34" w14:textId="77777777" w:rsidR="00E22EE1" w:rsidRPr="00CB189E" w:rsidRDefault="00E22EE1" w:rsidP="00E22EE1">
                  <w:pPr>
                    <w:jc w:val="center"/>
                  </w:pPr>
                  <w:r w:rsidRPr="00CB189E">
                    <w:t xml:space="preserve"> </w:t>
                  </w:r>
                </w:p>
              </w:tc>
              <w:tc>
                <w:tcPr>
                  <w:tcW w:w="2040" w:type="dxa"/>
                  <w:tcBorders>
                    <w:top w:val="nil"/>
                    <w:left w:val="single" w:sz="8" w:space="0" w:color="auto"/>
                    <w:bottom w:val="single" w:sz="8" w:space="0" w:color="auto"/>
                    <w:right w:val="single" w:sz="8" w:space="0" w:color="auto"/>
                  </w:tcBorders>
                </w:tcPr>
                <w:p w14:paraId="0C842ADB" w14:textId="77777777" w:rsidR="00E22EE1" w:rsidRPr="00CB189E" w:rsidRDefault="00E22EE1" w:rsidP="00E22EE1">
                  <w:pPr>
                    <w:jc w:val="center"/>
                  </w:pPr>
                  <w:r w:rsidRPr="00CB189E">
                    <w:t xml:space="preserve">Лексико-грамматический тест </w:t>
                  </w:r>
                </w:p>
                <w:p w14:paraId="456CBD5E" w14:textId="77777777" w:rsidR="00E22EE1" w:rsidRPr="00CB189E" w:rsidRDefault="00E22EE1" w:rsidP="00E22EE1">
                  <w:pPr>
                    <w:jc w:val="center"/>
                  </w:pPr>
                  <w:r w:rsidRPr="00CB189E">
                    <w:t>(</w:t>
                  </w:r>
                  <w:r>
                    <w:t>4</w:t>
                  </w:r>
                  <w:r w:rsidRPr="00CB189E">
                    <w:t>0 заданий)</w:t>
                  </w:r>
                </w:p>
              </w:tc>
              <w:tc>
                <w:tcPr>
                  <w:tcW w:w="1530" w:type="dxa"/>
                  <w:tcBorders>
                    <w:top w:val="nil"/>
                    <w:left w:val="single" w:sz="8" w:space="0" w:color="auto"/>
                    <w:bottom w:val="single" w:sz="8" w:space="0" w:color="auto"/>
                    <w:right w:val="single" w:sz="8" w:space="0" w:color="auto"/>
                  </w:tcBorders>
                  <w:shd w:val="clear" w:color="auto" w:fill="FFFFFF" w:themeFill="background1"/>
                </w:tcPr>
                <w:p w14:paraId="77A9A69F" w14:textId="77777777" w:rsidR="00E22EE1" w:rsidRPr="00CB189E" w:rsidRDefault="00E22EE1" w:rsidP="00E22EE1">
                  <w:pPr>
                    <w:jc w:val="center"/>
                  </w:pPr>
                  <w:r w:rsidRPr="00CB189E">
                    <w:t>Письменное задание</w:t>
                  </w:r>
                </w:p>
                <w:p w14:paraId="426A1C0B" w14:textId="77777777" w:rsidR="00E22EE1" w:rsidRPr="00CB189E" w:rsidRDefault="00E22EE1" w:rsidP="00E22EE1">
                  <w:pPr>
                    <w:jc w:val="center"/>
                  </w:pPr>
                  <w:r w:rsidRPr="00CB189E">
                    <w:t xml:space="preserve"> </w:t>
                  </w:r>
                </w:p>
              </w:tc>
              <w:tc>
                <w:tcPr>
                  <w:tcW w:w="2124" w:type="dxa"/>
                  <w:vMerge/>
                  <w:tcBorders>
                    <w:bottom w:val="single" w:sz="4" w:space="0" w:color="auto"/>
                  </w:tcBorders>
                  <w:vAlign w:val="center"/>
                </w:tcPr>
                <w:p w14:paraId="7BC2BC9E" w14:textId="77777777" w:rsidR="00E22EE1" w:rsidRPr="00CB189E" w:rsidRDefault="00E22EE1" w:rsidP="00E22EE1"/>
              </w:tc>
            </w:tr>
            <w:tr w:rsidR="00E22EE1" w:rsidRPr="00CB189E" w14:paraId="0A13FBEC" w14:textId="77777777" w:rsidTr="00E22EE1">
              <w:tc>
                <w:tcPr>
                  <w:tcW w:w="2421" w:type="dxa"/>
                  <w:tcBorders>
                    <w:top w:val="single" w:sz="4" w:space="0" w:color="auto"/>
                    <w:left w:val="single" w:sz="8" w:space="0" w:color="auto"/>
                    <w:bottom w:val="single" w:sz="8" w:space="0" w:color="auto"/>
                    <w:right w:val="single" w:sz="8" w:space="0" w:color="auto"/>
                  </w:tcBorders>
                </w:tcPr>
                <w:p w14:paraId="1AD11D8F" w14:textId="77777777" w:rsidR="00E22EE1" w:rsidRPr="00CB189E" w:rsidRDefault="00E22EE1" w:rsidP="00E22EE1">
                  <w:pPr>
                    <w:jc w:val="center"/>
                  </w:pPr>
                  <w:r w:rsidRPr="00CB189E">
                    <w:t>10 баллов</w:t>
                  </w:r>
                </w:p>
              </w:tc>
              <w:tc>
                <w:tcPr>
                  <w:tcW w:w="1680" w:type="dxa"/>
                  <w:tcBorders>
                    <w:top w:val="single" w:sz="8" w:space="0" w:color="auto"/>
                    <w:left w:val="single" w:sz="8" w:space="0" w:color="auto"/>
                    <w:bottom w:val="single" w:sz="4" w:space="0" w:color="auto"/>
                    <w:right w:val="single" w:sz="8" w:space="0" w:color="auto"/>
                  </w:tcBorders>
                </w:tcPr>
                <w:p w14:paraId="6367B404" w14:textId="77777777" w:rsidR="00E22EE1" w:rsidRPr="00CB189E" w:rsidRDefault="00E22EE1" w:rsidP="00E22EE1">
                  <w:pPr>
                    <w:jc w:val="center"/>
                  </w:pPr>
                  <w:r w:rsidRPr="00CB189E">
                    <w:t>2 балла</w:t>
                  </w:r>
                </w:p>
              </w:tc>
              <w:tc>
                <w:tcPr>
                  <w:tcW w:w="2040" w:type="dxa"/>
                  <w:tcBorders>
                    <w:top w:val="single" w:sz="8" w:space="0" w:color="auto"/>
                    <w:left w:val="single" w:sz="8" w:space="0" w:color="auto"/>
                    <w:bottom w:val="single" w:sz="8" w:space="0" w:color="auto"/>
                    <w:right w:val="single" w:sz="8" w:space="0" w:color="auto"/>
                  </w:tcBorders>
                </w:tcPr>
                <w:p w14:paraId="1C71D8B8" w14:textId="77777777" w:rsidR="00E22EE1" w:rsidRPr="00CB189E" w:rsidRDefault="00E22EE1" w:rsidP="00E22EE1">
                  <w:pPr>
                    <w:jc w:val="center"/>
                  </w:pPr>
                  <w:r w:rsidRPr="00CB189E">
                    <w:t>4 балла</w:t>
                  </w:r>
                </w:p>
              </w:tc>
              <w:tc>
                <w:tcPr>
                  <w:tcW w:w="1530" w:type="dxa"/>
                  <w:tcBorders>
                    <w:top w:val="single" w:sz="8" w:space="0" w:color="auto"/>
                    <w:left w:val="single" w:sz="8" w:space="0" w:color="auto"/>
                    <w:bottom w:val="single" w:sz="8" w:space="0" w:color="auto"/>
                    <w:right w:val="single" w:sz="8" w:space="0" w:color="auto"/>
                  </w:tcBorders>
                </w:tcPr>
                <w:p w14:paraId="5693C776" w14:textId="77777777" w:rsidR="00E22EE1" w:rsidRPr="00CB189E" w:rsidRDefault="00E22EE1" w:rsidP="00E22EE1">
                  <w:pPr>
                    <w:jc w:val="center"/>
                  </w:pPr>
                  <w:r w:rsidRPr="00CB189E">
                    <w:t>4 балла</w:t>
                  </w:r>
                </w:p>
              </w:tc>
              <w:tc>
                <w:tcPr>
                  <w:tcW w:w="2124" w:type="dxa"/>
                  <w:tcBorders>
                    <w:top w:val="single" w:sz="4" w:space="0" w:color="auto"/>
                    <w:left w:val="single" w:sz="8" w:space="0" w:color="auto"/>
                    <w:bottom w:val="single" w:sz="8" w:space="0" w:color="auto"/>
                    <w:right w:val="single" w:sz="8" w:space="0" w:color="auto"/>
                  </w:tcBorders>
                </w:tcPr>
                <w:p w14:paraId="7E57D1AE" w14:textId="77777777" w:rsidR="00E22EE1" w:rsidRPr="00CB189E" w:rsidRDefault="00E22EE1" w:rsidP="00E22EE1">
                  <w:pPr>
                    <w:jc w:val="center"/>
                  </w:pPr>
                  <w:r w:rsidRPr="00CB189E">
                    <w:t>20 баллов</w:t>
                  </w:r>
                </w:p>
              </w:tc>
            </w:tr>
            <w:tr w:rsidR="00E22EE1" w:rsidRPr="00CB189E" w14:paraId="06B86C3D" w14:textId="77777777" w:rsidTr="00E22EE1">
              <w:tc>
                <w:tcPr>
                  <w:tcW w:w="2421" w:type="dxa"/>
                  <w:tcBorders>
                    <w:top w:val="single" w:sz="8" w:space="0" w:color="auto"/>
                    <w:left w:val="single" w:sz="8" w:space="0" w:color="auto"/>
                    <w:bottom w:val="single" w:sz="8" w:space="0" w:color="auto"/>
                    <w:right w:val="single" w:sz="8" w:space="0" w:color="auto"/>
                  </w:tcBorders>
                </w:tcPr>
                <w:p w14:paraId="3BB43C04" w14:textId="77777777" w:rsidR="00E22EE1" w:rsidRPr="00CB189E" w:rsidRDefault="00E22EE1" w:rsidP="00E22EE1">
                  <w:pPr>
                    <w:jc w:val="both"/>
                  </w:pPr>
                  <w:r w:rsidRPr="00CB189E">
                    <w:t xml:space="preserve"> </w:t>
                  </w:r>
                </w:p>
              </w:tc>
              <w:tc>
                <w:tcPr>
                  <w:tcW w:w="1680" w:type="dxa"/>
                  <w:tcBorders>
                    <w:top w:val="single" w:sz="4" w:space="0" w:color="auto"/>
                    <w:left w:val="single" w:sz="8" w:space="0" w:color="auto"/>
                    <w:bottom w:val="single" w:sz="8" w:space="0" w:color="auto"/>
                    <w:right w:val="single" w:sz="8" w:space="0" w:color="auto"/>
                  </w:tcBorders>
                </w:tcPr>
                <w:p w14:paraId="0C6F3089" w14:textId="77777777" w:rsidR="00E22EE1" w:rsidRPr="00CB189E" w:rsidRDefault="00E22EE1" w:rsidP="00E22EE1">
                  <w:pPr>
                    <w:jc w:val="both"/>
                  </w:pPr>
                  <w:r w:rsidRPr="00CB189E">
                    <w:t xml:space="preserve"> </w:t>
                  </w:r>
                </w:p>
              </w:tc>
              <w:tc>
                <w:tcPr>
                  <w:tcW w:w="2040" w:type="dxa"/>
                  <w:tcBorders>
                    <w:top w:val="single" w:sz="8" w:space="0" w:color="auto"/>
                    <w:left w:val="single" w:sz="8" w:space="0" w:color="auto"/>
                    <w:bottom w:val="single" w:sz="8" w:space="0" w:color="auto"/>
                    <w:right w:val="single" w:sz="8" w:space="0" w:color="auto"/>
                  </w:tcBorders>
                </w:tcPr>
                <w:p w14:paraId="20A5AB66" w14:textId="77777777" w:rsidR="00E22EE1" w:rsidRPr="00CB189E" w:rsidRDefault="00E22EE1" w:rsidP="00E22EE1">
                  <w:pPr>
                    <w:jc w:val="both"/>
                  </w:pPr>
                  <w:r w:rsidRPr="00CB189E">
                    <w:t xml:space="preserve"> </w:t>
                  </w:r>
                </w:p>
              </w:tc>
              <w:tc>
                <w:tcPr>
                  <w:tcW w:w="1530" w:type="dxa"/>
                  <w:tcBorders>
                    <w:top w:val="single" w:sz="8" w:space="0" w:color="auto"/>
                    <w:left w:val="single" w:sz="8" w:space="0" w:color="auto"/>
                    <w:bottom w:val="single" w:sz="8" w:space="0" w:color="auto"/>
                    <w:right w:val="single" w:sz="8" w:space="0" w:color="auto"/>
                  </w:tcBorders>
                </w:tcPr>
                <w:p w14:paraId="0EAD214E" w14:textId="77777777" w:rsidR="00E22EE1" w:rsidRPr="00CB189E" w:rsidRDefault="00E22EE1" w:rsidP="00E22EE1">
                  <w:pPr>
                    <w:jc w:val="both"/>
                  </w:pPr>
                  <w:r w:rsidRPr="00CB189E">
                    <w:t xml:space="preserve"> </w:t>
                  </w:r>
                </w:p>
              </w:tc>
              <w:tc>
                <w:tcPr>
                  <w:tcW w:w="2124" w:type="dxa"/>
                  <w:tcBorders>
                    <w:top w:val="single" w:sz="8" w:space="0" w:color="auto"/>
                    <w:left w:val="single" w:sz="8" w:space="0" w:color="auto"/>
                    <w:bottom w:val="single" w:sz="8" w:space="0" w:color="auto"/>
                    <w:right w:val="single" w:sz="8" w:space="0" w:color="auto"/>
                  </w:tcBorders>
                </w:tcPr>
                <w:p w14:paraId="22E3581F" w14:textId="77777777" w:rsidR="00E22EE1" w:rsidRPr="00CB189E" w:rsidRDefault="00E22EE1" w:rsidP="00E22EE1">
                  <w:pPr>
                    <w:jc w:val="both"/>
                  </w:pPr>
                  <w:r w:rsidRPr="00CB189E">
                    <w:t xml:space="preserve"> </w:t>
                  </w:r>
                </w:p>
              </w:tc>
            </w:tr>
          </w:tbl>
          <w:p w14:paraId="6C1D24DE" w14:textId="77777777" w:rsidR="00E22EE1" w:rsidRPr="008E2B19" w:rsidRDefault="00E22EE1" w:rsidP="00E22EE1">
            <w:pPr>
              <w:jc w:val="both"/>
              <w:rPr>
                <w:sz w:val="10"/>
                <w:szCs w:val="10"/>
              </w:rPr>
            </w:pPr>
            <w:r w:rsidRPr="00CB189E">
              <w:t xml:space="preserve"> </w:t>
            </w:r>
          </w:p>
          <w:p w14:paraId="2E9DD19D" w14:textId="77777777" w:rsidR="00146CE4" w:rsidRPr="00CB189E" w:rsidRDefault="00146CE4" w:rsidP="00146CE4">
            <w:pPr>
              <w:jc w:val="center"/>
              <w:rPr>
                <w:b/>
                <w:bCs/>
              </w:rPr>
            </w:pPr>
            <w:r w:rsidRPr="00CB189E">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146CE4" w:rsidRPr="00CB189E" w14:paraId="39CB91C2" w14:textId="77777777" w:rsidTr="001D76CA">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777F312C" w14:textId="77777777" w:rsidR="00146CE4" w:rsidRPr="00CB189E" w:rsidRDefault="00146CE4" w:rsidP="00146CE4">
                  <w:pPr>
                    <w:jc w:val="center"/>
                  </w:pPr>
                  <w:r w:rsidRPr="00CB189E">
                    <w:rPr>
                      <w:b/>
                      <w:bCs/>
                    </w:rPr>
                    <w:t xml:space="preserve"> </w:t>
                  </w:r>
                  <w:r w:rsidRPr="00CB189E">
                    <w:t>Текущая семестровая оценка</w:t>
                  </w:r>
                </w:p>
                <w:p w14:paraId="658E6D94" w14:textId="77777777" w:rsidR="00146CE4" w:rsidRPr="00CB189E" w:rsidRDefault="00146CE4" w:rsidP="00146CE4">
                  <w:pPr>
                    <w:jc w:val="center"/>
                  </w:pPr>
                  <w:r w:rsidRPr="00CB189E">
                    <w:t>сентябрь-октябрь/</w:t>
                  </w:r>
                </w:p>
                <w:p w14:paraId="240EA5B4" w14:textId="77777777" w:rsidR="00146CE4" w:rsidRPr="00CB189E" w:rsidRDefault="00146CE4" w:rsidP="00146CE4">
                  <w:pPr>
                    <w:jc w:val="center"/>
                  </w:pPr>
                  <w:r w:rsidRPr="00CB189E">
                    <w:t xml:space="preserve">февраль-март </w:t>
                  </w:r>
                </w:p>
                <w:p w14:paraId="60F7A32F" w14:textId="77777777" w:rsidR="00146CE4" w:rsidRPr="00CB189E" w:rsidRDefault="00146CE4" w:rsidP="00146CE4">
                  <w:pPr>
                    <w:jc w:val="center"/>
                  </w:pPr>
                  <w:r w:rsidRPr="00CB189E">
                    <w:t xml:space="preserve"> 20__/20__ уч.г.</w:t>
                  </w:r>
                </w:p>
                <w:p w14:paraId="173C3624" w14:textId="77777777" w:rsidR="00146CE4" w:rsidRPr="00CB189E" w:rsidRDefault="00146CE4" w:rsidP="00146CE4">
                  <w:pPr>
                    <w:jc w:val="both"/>
                  </w:pPr>
                  <w:r w:rsidRPr="00CB189E">
                    <w:t xml:space="preserve"> </w:t>
                  </w:r>
                </w:p>
              </w:tc>
              <w:tc>
                <w:tcPr>
                  <w:tcW w:w="5250" w:type="dxa"/>
                  <w:gridSpan w:val="3"/>
                  <w:tcBorders>
                    <w:top w:val="single" w:sz="8" w:space="0" w:color="auto"/>
                    <w:left w:val="single" w:sz="4" w:space="0" w:color="auto"/>
                    <w:bottom w:val="single" w:sz="8" w:space="0" w:color="auto"/>
                    <w:right w:val="single" w:sz="8" w:space="0" w:color="auto"/>
                  </w:tcBorders>
                </w:tcPr>
                <w:p w14:paraId="7BF5C46A" w14:textId="77777777" w:rsidR="00146CE4" w:rsidRPr="00CB189E" w:rsidRDefault="00146CE4" w:rsidP="00146CE4">
                  <w:pPr>
                    <w:jc w:val="center"/>
                  </w:pPr>
                  <w:r w:rsidRPr="00CB189E">
                    <w:t>Текущий контроль успеваемости</w:t>
                  </w:r>
                </w:p>
                <w:p w14:paraId="1E7CFF56" w14:textId="77777777" w:rsidR="00146CE4" w:rsidRPr="00CB189E" w:rsidRDefault="00146CE4" w:rsidP="00146CE4">
                  <w:pPr>
                    <w:jc w:val="center"/>
                  </w:pPr>
                  <w:r w:rsidRPr="00CB189E">
                    <w:t>(10 баллов)</w:t>
                  </w:r>
                </w:p>
              </w:tc>
              <w:tc>
                <w:tcPr>
                  <w:tcW w:w="2124" w:type="dxa"/>
                  <w:vMerge w:val="restart"/>
                  <w:tcBorders>
                    <w:top w:val="single" w:sz="8" w:space="0" w:color="auto"/>
                    <w:left w:val="nil"/>
                    <w:bottom w:val="single" w:sz="8" w:space="0" w:color="auto"/>
                    <w:right w:val="single" w:sz="8" w:space="0" w:color="auto"/>
                  </w:tcBorders>
                </w:tcPr>
                <w:p w14:paraId="3C5C3E37" w14:textId="77777777" w:rsidR="00146CE4" w:rsidRPr="00CB189E" w:rsidRDefault="00146CE4" w:rsidP="00146CE4">
                  <w:pPr>
                    <w:jc w:val="center"/>
                  </w:pPr>
                  <w:r w:rsidRPr="00CB189E">
                    <w:t>Итоговая оценка</w:t>
                  </w:r>
                </w:p>
              </w:tc>
            </w:tr>
            <w:tr w:rsidR="00146CE4" w:rsidRPr="00CB189E" w14:paraId="26897BAD" w14:textId="77777777" w:rsidTr="001D76CA">
              <w:trPr>
                <w:trHeight w:val="645"/>
              </w:trPr>
              <w:tc>
                <w:tcPr>
                  <w:tcW w:w="2421" w:type="dxa"/>
                  <w:vMerge/>
                  <w:tcBorders>
                    <w:left w:val="single" w:sz="4" w:space="0" w:color="auto"/>
                    <w:bottom w:val="single" w:sz="4" w:space="0" w:color="auto"/>
                    <w:right w:val="single" w:sz="4" w:space="0" w:color="auto"/>
                  </w:tcBorders>
                  <w:vAlign w:val="center"/>
                </w:tcPr>
                <w:p w14:paraId="51A387C8" w14:textId="77777777" w:rsidR="00146CE4" w:rsidRPr="00CB189E" w:rsidRDefault="00146CE4" w:rsidP="00146CE4"/>
              </w:tc>
              <w:tc>
                <w:tcPr>
                  <w:tcW w:w="1680" w:type="dxa"/>
                  <w:tcBorders>
                    <w:top w:val="single" w:sz="8" w:space="0" w:color="auto"/>
                    <w:left w:val="single" w:sz="4" w:space="0" w:color="auto"/>
                    <w:bottom w:val="single" w:sz="8" w:space="0" w:color="auto"/>
                    <w:right w:val="single" w:sz="8" w:space="0" w:color="auto"/>
                  </w:tcBorders>
                </w:tcPr>
                <w:p w14:paraId="099CE85D" w14:textId="77777777" w:rsidR="00146CE4" w:rsidRPr="00CB189E" w:rsidRDefault="00146CE4" w:rsidP="00146CE4">
                  <w:pPr>
                    <w:jc w:val="center"/>
                  </w:pPr>
                  <w:r w:rsidRPr="00CB189E">
                    <w:t>Аудирование (10 заданий)</w:t>
                  </w:r>
                </w:p>
                <w:p w14:paraId="638AF00E" w14:textId="77777777" w:rsidR="00146CE4" w:rsidRPr="00CB189E" w:rsidRDefault="00146CE4" w:rsidP="00146CE4">
                  <w:pPr>
                    <w:jc w:val="center"/>
                  </w:pPr>
                  <w:r w:rsidRPr="00CB189E">
                    <w:t xml:space="preserve"> </w:t>
                  </w:r>
                </w:p>
              </w:tc>
              <w:tc>
                <w:tcPr>
                  <w:tcW w:w="2040" w:type="dxa"/>
                  <w:tcBorders>
                    <w:top w:val="nil"/>
                    <w:left w:val="single" w:sz="8" w:space="0" w:color="auto"/>
                    <w:bottom w:val="single" w:sz="8" w:space="0" w:color="auto"/>
                    <w:right w:val="single" w:sz="8" w:space="0" w:color="auto"/>
                  </w:tcBorders>
                </w:tcPr>
                <w:p w14:paraId="642832BC" w14:textId="7218C879" w:rsidR="00146CE4" w:rsidRPr="00CB189E" w:rsidRDefault="00146CE4" w:rsidP="00146CE4">
                  <w:pPr>
                    <w:jc w:val="center"/>
                  </w:pPr>
                  <w:r w:rsidRPr="00CB189E">
                    <w:t>Лексико-грамматический тест</w:t>
                  </w:r>
                  <w:r>
                    <w:t xml:space="preserve">, </w:t>
                  </w:r>
                  <w:r w:rsidRPr="00146CE4">
                    <w:t>перевод предложений с русского на китайский</w:t>
                  </w:r>
                </w:p>
                <w:p w14:paraId="752F347B" w14:textId="77777777" w:rsidR="00146CE4" w:rsidRPr="00CB189E" w:rsidRDefault="00146CE4" w:rsidP="00146CE4">
                  <w:pPr>
                    <w:jc w:val="center"/>
                  </w:pPr>
                  <w:r w:rsidRPr="00CB189E">
                    <w:t>(</w:t>
                  </w:r>
                  <w:r>
                    <w:t>4</w:t>
                  </w:r>
                  <w:r w:rsidRPr="00CB189E">
                    <w:t>0 заданий)</w:t>
                  </w:r>
                </w:p>
              </w:tc>
              <w:tc>
                <w:tcPr>
                  <w:tcW w:w="1530" w:type="dxa"/>
                  <w:tcBorders>
                    <w:top w:val="nil"/>
                    <w:left w:val="single" w:sz="8" w:space="0" w:color="auto"/>
                    <w:bottom w:val="single" w:sz="8" w:space="0" w:color="auto"/>
                    <w:right w:val="single" w:sz="8" w:space="0" w:color="auto"/>
                  </w:tcBorders>
                  <w:shd w:val="clear" w:color="auto" w:fill="FFFFFF" w:themeFill="background1"/>
                </w:tcPr>
                <w:p w14:paraId="2EFD38E3" w14:textId="77777777" w:rsidR="00146CE4" w:rsidRPr="00CB189E" w:rsidRDefault="00146CE4" w:rsidP="00146CE4">
                  <w:pPr>
                    <w:jc w:val="center"/>
                  </w:pPr>
                  <w:r w:rsidRPr="00CB189E">
                    <w:t>Письменное задание</w:t>
                  </w:r>
                </w:p>
                <w:p w14:paraId="437C2D03" w14:textId="77777777" w:rsidR="00146CE4" w:rsidRPr="00CB189E" w:rsidRDefault="00146CE4" w:rsidP="00146CE4">
                  <w:pPr>
                    <w:jc w:val="center"/>
                  </w:pPr>
                  <w:r w:rsidRPr="00CB189E">
                    <w:t xml:space="preserve"> </w:t>
                  </w:r>
                </w:p>
              </w:tc>
              <w:tc>
                <w:tcPr>
                  <w:tcW w:w="2124" w:type="dxa"/>
                  <w:vMerge/>
                  <w:tcBorders>
                    <w:bottom w:val="single" w:sz="4" w:space="0" w:color="auto"/>
                  </w:tcBorders>
                  <w:vAlign w:val="center"/>
                </w:tcPr>
                <w:p w14:paraId="0DD7B00C" w14:textId="77777777" w:rsidR="00146CE4" w:rsidRPr="00CB189E" w:rsidRDefault="00146CE4" w:rsidP="00146CE4"/>
              </w:tc>
            </w:tr>
            <w:tr w:rsidR="00146CE4" w:rsidRPr="00CB189E" w14:paraId="33196C8D" w14:textId="77777777" w:rsidTr="001D76CA">
              <w:tc>
                <w:tcPr>
                  <w:tcW w:w="2421" w:type="dxa"/>
                  <w:tcBorders>
                    <w:top w:val="single" w:sz="4" w:space="0" w:color="auto"/>
                    <w:left w:val="single" w:sz="8" w:space="0" w:color="auto"/>
                    <w:bottom w:val="single" w:sz="8" w:space="0" w:color="auto"/>
                    <w:right w:val="single" w:sz="8" w:space="0" w:color="auto"/>
                  </w:tcBorders>
                </w:tcPr>
                <w:p w14:paraId="035A61FC" w14:textId="77777777" w:rsidR="00146CE4" w:rsidRPr="00CB189E" w:rsidRDefault="00146CE4" w:rsidP="00146CE4">
                  <w:pPr>
                    <w:jc w:val="center"/>
                  </w:pPr>
                  <w:r w:rsidRPr="00CB189E">
                    <w:t>10 баллов</w:t>
                  </w:r>
                </w:p>
              </w:tc>
              <w:tc>
                <w:tcPr>
                  <w:tcW w:w="1680" w:type="dxa"/>
                  <w:tcBorders>
                    <w:top w:val="single" w:sz="8" w:space="0" w:color="auto"/>
                    <w:left w:val="single" w:sz="8" w:space="0" w:color="auto"/>
                    <w:bottom w:val="single" w:sz="4" w:space="0" w:color="auto"/>
                    <w:right w:val="single" w:sz="8" w:space="0" w:color="auto"/>
                  </w:tcBorders>
                </w:tcPr>
                <w:p w14:paraId="3D6DB49F" w14:textId="77777777" w:rsidR="00146CE4" w:rsidRPr="00CB189E" w:rsidRDefault="00146CE4" w:rsidP="00146CE4">
                  <w:pPr>
                    <w:jc w:val="center"/>
                  </w:pPr>
                  <w:r w:rsidRPr="00CB189E">
                    <w:t>2 балла</w:t>
                  </w:r>
                </w:p>
              </w:tc>
              <w:tc>
                <w:tcPr>
                  <w:tcW w:w="2040" w:type="dxa"/>
                  <w:tcBorders>
                    <w:top w:val="single" w:sz="8" w:space="0" w:color="auto"/>
                    <w:left w:val="single" w:sz="8" w:space="0" w:color="auto"/>
                    <w:bottom w:val="single" w:sz="8" w:space="0" w:color="auto"/>
                    <w:right w:val="single" w:sz="8" w:space="0" w:color="auto"/>
                  </w:tcBorders>
                </w:tcPr>
                <w:p w14:paraId="34B71AD1" w14:textId="77777777" w:rsidR="00146CE4" w:rsidRPr="00CB189E" w:rsidRDefault="00146CE4" w:rsidP="00146CE4">
                  <w:pPr>
                    <w:jc w:val="center"/>
                  </w:pPr>
                  <w:r w:rsidRPr="00CB189E">
                    <w:t>4 балла</w:t>
                  </w:r>
                </w:p>
              </w:tc>
              <w:tc>
                <w:tcPr>
                  <w:tcW w:w="1530" w:type="dxa"/>
                  <w:tcBorders>
                    <w:top w:val="single" w:sz="8" w:space="0" w:color="auto"/>
                    <w:left w:val="single" w:sz="8" w:space="0" w:color="auto"/>
                    <w:bottom w:val="single" w:sz="8" w:space="0" w:color="auto"/>
                    <w:right w:val="single" w:sz="8" w:space="0" w:color="auto"/>
                  </w:tcBorders>
                </w:tcPr>
                <w:p w14:paraId="6F8CA2B5" w14:textId="77777777" w:rsidR="00146CE4" w:rsidRPr="00CB189E" w:rsidRDefault="00146CE4" w:rsidP="00146CE4">
                  <w:pPr>
                    <w:jc w:val="center"/>
                  </w:pPr>
                  <w:r w:rsidRPr="00CB189E">
                    <w:t>4 балла</w:t>
                  </w:r>
                </w:p>
              </w:tc>
              <w:tc>
                <w:tcPr>
                  <w:tcW w:w="2124" w:type="dxa"/>
                  <w:tcBorders>
                    <w:top w:val="single" w:sz="4" w:space="0" w:color="auto"/>
                    <w:left w:val="single" w:sz="8" w:space="0" w:color="auto"/>
                    <w:bottom w:val="single" w:sz="8" w:space="0" w:color="auto"/>
                    <w:right w:val="single" w:sz="8" w:space="0" w:color="auto"/>
                  </w:tcBorders>
                </w:tcPr>
                <w:p w14:paraId="014AF158" w14:textId="77777777" w:rsidR="00146CE4" w:rsidRPr="00CB189E" w:rsidRDefault="00146CE4" w:rsidP="00146CE4">
                  <w:pPr>
                    <w:jc w:val="center"/>
                  </w:pPr>
                  <w:r w:rsidRPr="00CB189E">
                    <w:t>20 баллов</w:t>
                  </w:r>
                </w:p>
              </w:tc>
            </w:tr>
            <w:tr w:rsidR="00146CE4" w:rsidRPr="00CB189E" w14:paraId="4458A0AF" w14:textId="77777777" w:rsidTr="001D76CA">
              <w:tc>
                <w:tcPr>
                  <w:tcW w:w="2421" w:type="dxa"/>
                  <w:tcBorders>
                    <w:top w:val="single" w:sz="8" w:space="0" w:color="auto"/>
                    <w:left w:val="single" w:sz="8" w:space="0" w:color="auto"/>
                    <w:bottom w:val="single" w:sz="8" w:space="0" w:color="auto"/>
                    <w:right w:val="single" w:sz="8" w:space="0" w:color="auto"/>
                  </w:tcBorders>
                </w:tcPr>
                <w:p w14:paraId="71661DCF" w14:textId="77777777" w:rsidR="00146CE4" w:rsidRPr="00CB189E" w:rsidRDefault="00146CE4" w:rsidP="00146CE4">
                  <w:pPr>
                    <w:jc w:val="both"/>
                  </w:pPr>
                  <w:r w:rsidRPr="00CB189E">
                    <w:t xml:space="preserve"> </w:t>
                  </w:r>
                </w:p>
              </w:tc>
              <w:tc>
                <w:tcPr>
                  <w:tcW w:w="1680" w:type="dxa"/>
                  <w:tcBorders>
                    <w:top w:val="single" w:sz="4" w:space="0" w:color="auto"/>
                    <w:left w:val="single" w:sz="8" w:space="0" w:color="auto"/>
                    <w:bottom w:val="single" w:sz="8" w:space="0" w:color="auto"/>
                    <w:right w:val="single" w:sz="8" w:space="0" w:color="auto"/>
                  </w:tcBorders>
                </w:tcPr>
                <w:p w14:paraId="75928991" w14:textId="77777777" w:rsidR="00146CE4" w:rsidRPr="00CB189E" w:rsidRDefault="00146CE4" w:rsidP="00146CE4">
                  <w:pPr>
                    <w:jc w:val="both"/>
                  </w:pPr>
                  <w:r w:rsidRPr="00CB189E">
                    <w:t xml:space="preserve"> </w:t>
                  </w:r>
                </w:p>
              </w:tc>
              <w:tc>
                <w:tcPr>
                  <w:tcW w:w="2040" w:type="dxa"/>
                  <w:tcBorders>
                    <w:top w:val="single" w:sz="8" w:space="0" w:color="auto"/>
                    <w:left w:val="single" w:sz="8" w:space="0" w:color="auto"/>
                    <w:bottom w:val="single" w:sz="8" w:space="0" w:color="auto"/>
                    <w:right w:val="single" w:sz="8" w:space="0" w:color="auto"/>
                  </w:tcBorders>
                </w:tcPr>
                <w:p w14:paraId="11B46F8C" w14:textId="77777777" w:rsidR="00146CE4" w:rsidRPr="00CB189E" w:rsidRDefault="00146CE4" w:rsidP="00146CE4">
                  <w:pPr>
                    <w:jc w:val="both"/>
                  </w:pPr>
                  <w:r w:rsidRPr="00CB189E">
                    <w:t xml:space="preserve"> </w:t>
                  </w:r>
                </w:p>
              </w:tc>
              <w:tc>
                <w:tcPr>
                  <w:tcW w:w="1530" w:type="dxa"/>
                  <w:tcBorders>
                    <w:top w:val="single" w:sz="8" w:space="0" w:color="auto"/>
                    <w:left w:val="single" w:sz="8" w:space="0" w:color="auto"/>
                    <w:bottom w:val="single" w:sz="8" w:space="0" w:color="auto"/>
                    <w:right w:val="single" w:sz="8" w:space="0" w:color="auto"/>
                  </w:tcBorders>
                </w:tcPr>
                <w:p w14:paraId="522808AD" w14:textId="77777777" w:rsidR="00146CE4" w:rsidRPr="00CB189E" w:rsidRDefault="00146CE4" w:rsidP="00146CE4">
                  <w:pPr>
                    <w:jc w:val="both"/>
                  </w:pPr>
                  <w:r w:rsidRPr="00CB189E">
                    <w:t xml:space="preserve"> </w:t>
                  </w:r>
                </w:p>
              </w:tc>
              <w:tc>
                <w:tcPr>
                  <w:tcW w:w="2124" w:type="dxa"/>
                  <w:tcBorders>
                    <w:top w:val="single" w:sz="8" w:space="0" w:color="auto"/>
                    <w:left w:val="single" w:sz="8" w:space="0" w:color="auto"/>
                    <w:bottom w:val="single" w:sz="8" w:space="0" w:color="auto"/>
                    <w:right w:val="single" w:sz="8" w:space="0" w:color="auto"/>
                  </w:tcBorders>
                </w:tcPr>
                <w:p w14:paraId="64E1C53D" w14:textId="77777777" w:rsidR="00146CE4" w:rsidRPr="00CB189E" w:rsidRDefault="00146CE4" w:rsidP="00146CE4">
                  <w:pPr>
                    <w:jc w:val="both"/>
                  </w:pPr>
                  <w:r w:rsidRPr="00CB189E">
                    <w:t xml:space="preserve"> </w:t>
                  </w:r>
                </w:p>
              </w:tc>
            </w:tr>
          </w:tbl>
          <w:p w14:paraId="351C4825" w14:textId="2DEF5AF6" w:rsidR="00E22EE1" w:rsidRPr="00CB189E" w:rsidRDefault="00E22EE1" w:rsidP="00E22EE1">
            <w:pPr>
              <w:jc w:val="right"/>
            </w:pPr>
            <w:r w:rsidRPr="00CB189E">
              <w:t>Работу составил(а) (ФИО преподавателя)</w:t>
            </w:r>
          </w:p>
          <w:p w14:paraId="190871B6" w14:textId="77777777" w:rsidR="00E22EE1" w:rsidRPr="00CB189E" w:rsidRDefault="00E22EE1" w:rsidP="00E22EE1">
            <w:pPr>
              <w:jc w:val="right"/>
            </w:pPr>
            <w:r w:rsidRPr="00CB189E">
              <w:t>Работу проверил(а) ______________________ (ФИО преподавателя)</w:t>
            </w:r>
          </w:p>
          <w:p w14:paraId="73FF046B" w14:textId="77777777" w:rsidR="00E22EE1" w:rsidRPr="008E2B19" w:rsidRDefault="00E22EE1" w:rsidP="00E22EE1">
            <w:pPr>
              <w:rPr>
                <w:sz w:val="10"/>
                <w:szCs w:val="10"/>
              </w:rPr>
            </w:pPr>
            <w:r w:rsidRPr="00CB189E">
              <w:t xml:space="preserve"> </w:t>
            </w:r>
          </w:p>
          <w:p w14:paraId="19596AA5" w14:textId="77777777" w:rsidR="00E22EE1" w:rsidRPr="008E2B19" w:rsidRDefault="00E22EE1" w:rsidP="00E22EE1">
            <w:pPr>
              <w:rPr>
                <w:b/>
                <w:bCs/>
                <w:sz w:val="10"/>
                <w:szCs w:val="10"/>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8"/>
              <w:gridCol w:w="4898"/>
            </w:tblGrid>
            <w:tr w:rsidR="00E22EE1" w:rsidRPr="00CB189E" w14:paraId="6E89470F" w14:textId="77777777" w:rsidTr="00146CE4">
              <w:tc>
                <w:tcPr>
                  <w:tcW w:w="4898" w:type="dxa"/>
                </w:tcPr>
                <w:p w14:paraId="165CF377" w14:textId="77777777" w:rsidR="00E22EE1" w:rsidRPr="00CB189E" w:rsidRDefault="00E22EE1" w:rsidP="00E22EE1">
                  <w:pPr>
                    <w:jc w:val="both"/>
                  </w:pPr>
                  <w:r w:rsidRPr="00CB189E">
                    <w:t xml:space="preserve">Заместитель Руководителя Департамента </w:t>
                  </w:r>
                </w:p>
                <w:p w14:paraId="06F4E690" w14:textId="77777777" w:rsidR="00E22EE1" w:rsidRPr="00CB189E" w:rsidRDefault="00E22EE1" w:rsidP="00E22EE1">
                  <w:pPr>
                    <w:jc w:val="both"/>
                  </w:pPr>
                  <w:r w:rsidRPr="00CB189E">
                    <w:t xml:space="preserve">иностранных языков и межкультурной </w:t>
                  </w:r>
                </w:p>
                <w:p w14:paraId="7C3DDCFA" w14:textId="77777777" w:rsidR="00E22EE1" w:rsidRPr="00CB189E" w:rsidRDefault="00E22EE1" w:rsidP="00E22EE1">
                  <w:pPr>
                    <w:jc w:val="both"/>
                  </w:pPr>
                  <w:r w:rsidRPr="00CB189E">
                    <w:t>коммуникации по учебной и учебно-методической работе</w:t>
                  </w:r>
                </w:p>
                <w:p w14:paraId="57554021" w14:textId="2DDEB4D1" w:rsidR="00E22EE1" w:rsidRPr="00CB189E" w:rsidRDefault="00E22EE1" w:rsidP="00146CE4">
                  <w:pPr>
                    <w:jc w:val="both"/>
                  </w:pPr>
                  <w:r w:rsidRPr="00CB189E">
                    <w:t>«____» _____________ 20__ г.</w:t>
                  </w:r>
                </w:p>
              </w:tc>
              <w:tc>
                <w:tcPr>
                  <w:tcW w:w="4898" w:type="dxa"/>
                </w:tcPr>
                <w:p w14:paraId="7C8A0BD3" w14:textId="77777777" w:rsidR="00E22EE1" w:rsidRPr="00CB189E" w:rsidRDefault="00E22EE1" w:rsidP="00E22EE1">
                  <w:pPr>
                    <w:jc w:val="both"/>
                  </w:pPr>
                  <w:r w:rsidRPr="00CB189E">
                    <w:t xml:space="preserve"> </w:t>
                  </w:r>
                </w:p>
                <w:p w14:paraId="56F495B0" w14:textId="77777777" w:rsidR="00E22EE1" w:rsidRPr="00CB189E" w:rsidRDefault="00E22EE1" w:rsidP="00E22EE1">
                  <w:pPr>
                    <w:jc w:val="both"/>
                  </w:pPr>
                  <w:r w:rsidRPr="00CB189E">
                    <w:t xml:space="preserve"> </w:t>
                  </w:r>
                </w:p>
                <w:p w14:paraId="001F5A7B" w14:textId="77777777" w:rsidR="00E22EE1" w:rsidRPr="00CB189E" w:rsidRDefault="00E22EE1" w:rsidP="00E22EE1">
                  <w:pPr>
                    <w:jc w:val="right"/>
                  </w:pPr>
                  <w:r w:rsidRPr="00CB189E">
                    <w:t>______________ (Ф.И.О.)</w:t>
                  </w:r>
                </w:p>
                <w:p w14:paraId="4DDED67B" w14:textId="77777777" w:rsidR="00E22EE1" w:rsidRPr="00CB189E" w:rsidRDefault="00E22EE1" w:rsidP="00E22EE1">
                  <w:pPr>
                    <w:jc w:val="right"/>
                  </w:pPr>
                  <w:r w:rsidRPr="00CB189E">
                    <w:t xml:space="preserve"> </w:t>
                  </w:r>
                </w:p>
                <w:p w14:paraId="78D7168E" w14:textId="77777777" w:rsidR="00E22EE1" w:rsidRPr="00CB189E" w:rsidRDefault="00E22EE1" w:rsidP="00E22EE1">
                  <w:pPr>
                    <w:jc w:val="right"/>
                    <w:rPr>
                      <w:lang w:val="fr"/>
                    </w:rPr>
                  </w:pPr>
                </w:p>
              </w:tc>
            </w:tr>
          </w:tbl>
          <w:p w14:paraId="237805DC" w14:textId="77777777" w:rsidR="00E22EE1" w:rsidRPr="00CB189E" w:rsidRDefault="00E22EE1" w:rsidP="00E22EE1"/>
        </w:tc>
      </w:tr>
    </w:tbl>
    <w:p w14:paraId="776052E3" w14:textId="53CB8AE5" w:rsidR="00E22EE1" w:rsidRDefault="00E22EE1">
      <w:pPr>
        <w:rPr>
          <w:b/>
          <w:sz w:val="28"/>
          <w:szCs w:val="28"/>
        </w:rPr>
      </w:pPr>
    </w:p>
    <w:p w14:paraId="2EC3DCCE" w14:textId="0498DCEE" w:rsidR="00BF05CD" w:rsidRDefault="00881B74">
      <w:pPr>
        <w:jc w:val="center"/>
        <w:rPr>
          <w:b/>
          <w:sz w:val="28"/>
          <w:szCs w:val="28"/>
        </w:rPr>
      </w:pPr>
      <w:r>
        <w:rPr>
          <w:b/>
          <w:sz w:val="28"/>
          <w:szCs w:val="28"/>
        </w:rPr>
        <w:t>Примеры заданий контрольной работы</w:t>
      </w:r>
    </w:p>
    <w:p w14:paraId="2AFA9CF5" w14:textId="77777777" w:rsidR="00BF05CD" w:rsidRDefault="00881B74">
      <w:pPr>
        <w:ind w:firstLine="709"/>
        <w:jc w:val="center"/>
        <w:rPr>
          <w:b/>
          <w:i/>
          <w:iCs/>
          <w:sz w:val="28"/>
          <w:szCs w:val="28"/>
          <w:u w:val="single"/>
        </w:rPr>
      </w:pPr>
      <w:r>
        <w:rPr>
          <w:b/>
          <w:i/>
          <w:iCs/>
          <w:sz w:val="28"/>
          <w:szCs w:val="28"/>
          <w:u w:val="single"/>
        </w:rPr>
        <w:t>Немецкий язык</w:t>
      </w:r>
    </w:p>
    <w:p w14:paraId="6B643FD6" w14:textId="77777777" w:rsidR="00BF05CD" w:rsidRDefault="00BF05CD">
      <w:pPr>
        <w:ind w:firstLine="709"/>
        <w:jc w:val="center"/>
        <w:rPr>
          <w:b/>
        </w:rPr>
      </w:pPr>
    </w:p>
    <w:p w14:paraId="7FF1F6F7" w14:textId="77777777" w:rsidR="00BF05CD" w:rsidRDefault="00881B74">
      <w:pPr>
        <w:keepNext/>
        <w:widowControl w:val="0"/>
        <w:autoSpaceDE w:val="0"/>
        <w:autoSpaceDN w:val="0"/>
        <w:adjustRightInd w:val="0"/>
        <w:jc w:val="both"/>
        <w:rPr>
          <w:rFonts w:eastAsiaTheme="minorHAnsi" w:cstheme="minorBidi"/>
          <w:lang w:val="de-DE" w:eastAsia="en-US"/>
        </w:rPr>
      </w:pPr>
      <w:r>
        <w:rPr>
          <w:b/>
          <w:bCs/>
          <w:lang w:val="de" w:eastAsia="en-US"/>
        </w:rPr>
        <w:t>I</w:t>
      </w:r>
      <w:r>
        <w:rPr>
          <w:b/>
          <w:bCs/>
          <w:lang w:val="de-DE" w:eastAsia="en-US"/>
        </w:rPr>
        <w:t xml:space="preserve">. </w:t>
      </w:r>
      <w:r>
        <w:rPr>
          <w:b/>
          <w:bCs/>
          <w:lang w:val="de" w:eastAsia="en-US"/>
        </w:rPr>
        <w:t>H</w:t>
      </w:r>
      <w:r>
        <w:rPr>
          <w:b/>
          <w:bCs/>
          <w:lang w:val="de-DE" w:eastAsia="en-US"/>
        </w:rPr>
        <w:t>Ö</w:t>
      </w:r>
      <w:r>
        <w:rPr>
          <w:b/>
          <w:bCs/>
          <w:lang w:val="de" w:eastAsia="en-US"/>
        </w:rPr>
        <w:t>RVERSTEHEN</w:t>
      </w:r>
    </w:p>
    <w:p w14:paraId="009C5640" w14:textId="77777777" w:rsidR="00BF05CD" w:rsidRDefault="00881B74">
      <w:pPr>
        <w:autoSpaceDE w:val="0"/>
        <w:autoSpaceDN w:val="0"/>
        <w:adjustRightInd w:val="0"/>
        <w:spacing w:line="360" w:lineRule="auto"/>
        <w:rPr>
          <w:b/>
          <w:bCs/>
          <w:lang w:val="de-DE"/>
        </w:rPr>
      </w:pPr>
      <w:r>
        <w:rPr>
          <w:b/>
          <w:bCs/>
          <w:lang w:val="de-DE"/>
        </w:rPr>
        <w:t xml:space="preserve">Aufgabe 1. Hören Sie zu und markieren Sie richtige Antworten. </w:t>
      </w:r>
    </w:p>
    <w:p w14:paraId="08A573C0" w14:textId="77777777" w:rsidR="00BF05CD" w:rsidRDefault="00881B74">
      <w:pPr>
        <w:pStyle w:val="afd"/>
        <w:numPr>
          <w:ilvl w:val="0"/>
          <w:numId w:val="6"/>
        </w:numPr>
        <w:autoSpaceDE w:val="0"/>
        <w:autoSpaceDN w:val="0"/>
        <w:adjustRightInd w:val="0"/>
        <w:spacing w:line="360" w:lineRule="auto"/>
        <w:rPr>
          <w:b/>
          <w:bCs/>
          <w:lang w:val="de-DE"/>
        </w:rPr>
      </w:pPr>
      <w:r>
        <w:rPr>
          <w:b/>
          <w:bCs/>
          <w:lang w:val="de-DE"/>
        </w:rPr>
        <w:t>Herr Weber hat</w:t>
      </w:r>
    </w:p>
    <w:p w14:paraId="4E563D74" w14:textId="77777777" w:rsidR="00BF05CD" w:rsidRDefault="00881B74">
      <w:pPr>
        <w:pStyle w:val="afd"/>
        <w:numPr>
          <w:ilvl w:val="0"/>
          <w:numId w:val="7"/>
        </w:numPr>
        <w:autoSpaceDE w:val="0"/>
        <w:autoSpaceDN w:val="0"/>
        <w:adjustRightInd w:val="0"/>
        <w:spacing w:line="360" w:lineRule="auto"/>
        <w:rPr>
          <w:bCs/>
          <w:lang w:val="de-DE"/>
        </w:rPr>
      </w:pPr>
      <w:r>
        <w:rPr>
          <w:bCs/>
          <w:lang w:val="de-DE"/>
        </w:rPr>
        <w:t>zwei Töchter.</w:t>
      </w:r>
    </w:p>
    <w:p w14:paraId="5D807307" w14:textId="77777777" w:rsidR="00BF05CD" w:rsidRDefault="00881B74">
      <w:pPr>
        <w:pStyle w:val="afd"/>
        <w:numPr>
          <w:ilvl w:val="0"/>
          <w:numId w:val="7"/>
        </w:numPr>
        <w:autoSpaceDE w:val="0"/>
        <w:autoSpaceDN w:val="0"/>
        <w:adjustRightInd w:val="0"/>
        <w:spacing w:line="360" w:lineRule="auto"/>
        <w:rPr>
          <w:bCs/>
          <w:lang w:val="de-DE"/>
        </w:rPr>
      </w:pPr>
      <w:r>
        <w:rPr>
          <w:bCs/>
          <w:lang w:val="de-DE"/>
        </w:rPr>
        <w:t>einen Sohn und eine Tochter.</w:t>
      </w:r>
    </w:p>
    <w:p w14:paraId="23C9BAA5" w14:textId="77777777" w:rsidR="00BF05CD" w:rsidRDefault="00881B74">
      <w:pPr>
        <w:pStyle w:val="afd"/>
        <w:numPr>
          <w:ilvl w:val="0"/>
          <w:numId w:val="7"/>
        </w:numPr>
        <w:autoSpaceDE w:val="0"/>
        <w:autoSpaceDN w:val="0"/>
        <w:adjustRightInd w:val="0"/>
        <w:spacing w:line="360" w:lineRule="auto"/>
        <w:rPr>
          <w:b/>
          <w:bCs/>
          <w:lang w:val="de-DE"/>
        </w:rPr>
      </w:pPr>
      <w:r>
        <w:rPr>
          <w:bCs/>
          <w:lang w:val="de-DE"/>
        </w:rPr>
        <w:t>keine Kinder.</w:t>
      </w:r>
    </w:p>
    <w:p w14:paraId="0D0A2363" w14:textId="77777777" w:rsidR="00BF05CD" w:rsidRDefault="00881B74">
      <w:pPr>
        <w:autoSpaceDE w:val="0"/>
        <w:autoSpaceDN w:val="0"/>
        <w:adjustRightInd w:val="0"/>
        <w:spacing w:line="360" w:lineRule="auto"/>
        <w:ind w:left="360"/>
        <w:rPr>
          <w:b/>
          <w:bCs/>
          <w:lang w:val="de-DE"/>
        </w:rPr>
      </w:pPr>
      <w:r>
        <w:rPr>
          <w:b/>
          <w:bCs/>
          <w:lang w:val="de-DE"/>
        </w:rPr>
        <w:t>2.Der Sohn von Herrn Noske ist</w:t>
      </w:r>
    </w:p>
    <w:p w14:paraId="58FC3F77" w14:textId="77777777" w:rsidR="00BF05CD" w:rsidRDefault="00881B74">
      <w:pPr>
        <w:pStyle w:val="afd"/>
        <w:numPr>
          <w:ilvl w:val="0"/>
          <w:numId w:val="8"/>
        </w:numPr>
        <w:autoSpaceDE w:val="0"/>
        <w:autoSpaceDN w:val="0"/>
        <w:adjustRightInd w:val="0"/>
        <w:spacing w:line="360" w:lineRule="auto"/>
        <w:rPr>
          <w:bCs/>
          <w:lang w:val="de-DE"/>
        </w:rPr>
      </w:pPr>
      <w:r>
        <w:rPr>
          <w:bCs/>
          <w:lang w:val="de-DE"/>
        </w:rPr>
        <w:t>18.                 b) wird bald 18.     c) 10 Jahre alt.</w:t>
      </w:r>
    </w:p>
    <w:p w14:paraId="601BA267" w14:textId="77777777" w:rsidR="00BF05CD" w:rsidRDefault="00881B74">
      <w:pPr>
        <w:autoSpaceDE w:val="0"/>
        <w:autoSpaceDN w:val="0"/>
        <w:adjustRightInd w:val="0"/>
        <w:spacing w:line="360" w:lineRule="auto"/>
        <w:ind w:left="360"/>
        <w:rPr>
          <w:b/>
          <w:bCs/>
          <w:lang w:val="de-DE"/>
        </w:rPr>
      </w:pPr>
      <w:r>
        <w:rPr>
          <w:b/>
          <w:bCs/>
          <w:lang w:val="de-DE"/>
        </w:rPr>
        <w:t>3.Herr Noske hat</w:t>
      </w:r>
    </w:p>
    <w:p w14:paraId="1F323205" w14:textId="77777777" w:rsidR="00BF05CD" w:rsidRDefault="00881B74">
      <w:pPr>
        <w:pStyle w:val="afd"/>
        <w:numPr>
          <w:ilvl w:val="0"/>
          <w:numId w:val="9"/>
        </w:numPr>
        <w:autoSpaceDE w:val="0"/>
        <w:autoSpaceDN w:val="0"/>
        <w:adjustRightInd w:val="0"/>
        <w:spacing w:line="360" w:lineRule="auto"/>
        <w:rPr>
          <w:bCs/>
          <w:lang w:val="de-DE"/>
        </w:rPr>
      </w:pPr>
      <w:r>
        <w:rPr>
          <w:bCs/>
          <w:lang w:val="de-DE"/>
        </w:rPr>
        <w:t>zwei Schwestern.</w:t>
      </w:r>
    </w:p>
    <w:p w14:paraId="63B5B32B" w14:textId="77777777" w:rsidR="00BF05CD" w:rsidRDefault="00881B74">
      <w:pPr>
        <w:pStyle w:val="afd"/>
        <w:numPr>
          <w:ilvl w:val="0"/>
          <w:numId w:val="9"/>
        </w:numPr>
        <w:autoSpaceDE w:val="0"/>
        <w:autoSpaceDN w:val="0"/>
        <w:adjustRightInd w:val="0"/>
        <w:spacing w:line="360" w:lineRule="auto"/>
        <w:rPr>
          <w:bCs/>
          <w:lang w:val="de-DE"/>
        </w:rPr>
      </w:pPr>
      <w:r>
        <w:rPr>
          <w:bCs/>
          <w:lang w:val="de-DE"/>
        </w:rPr>
        <w:t>eine Schwester und einen Bruder.</w:t>
      </w:r>
    </w:p>
    <w:p w14:paraId="4CA77228" w14:textId="77777777" w:rsidR="00BF05CD" w:rsidRDefault="00881B74">
      <w:pPr>
        <w:pStyle w:val="afd"/>
        <w:numPr>
          <w:ilvl w:val="0"/>
          <w:numId w:val="9"/>
        </w:numPr>
        <w:autoSpaceDE w:val="0"/>
        <w:autoSpaceDN w:val="0"/>
        <w:adjustRightInd w:val="0"/>
        <w:spacing w:line="360" w:lineRule="auto"/>
        <w:rPr>
          <w:bCs/>
          <w:lang w:val="de-DE"/>
        </w:rPr>
      </w:pPr>
      <w:r>
        <w:rPr>
          <w:bCs/>
          <w:lang w:val="de-DE"/>
        </w:rPr>
        <w:t>keine Geschwister.</w:t>
      </w:r>
    </w:p>
    <w:p w14:paraId="4ED333D5" w14:textId="77777777" w:rsidR="00BF05CD" w:rsidRDefault="00881B74">
      <w:pPr>
        <w:autoSpaceDE w:val="0"/>
        <w:autoSpaceDN w:val="0"/>
        <w:adjustRightInd w:val="0"/>
        <w:spacing w:line="360" w:lineRule="auto"/>
        <w:ind w:left="360"/>
        <w:rPr>
          <w:b/>
          <w:bCs/>
          <w:lang w:val="de-DE"/>
        </w:rPr>
      </w:pPr>
      <w:r>
        <w:rPr>
          <w:b/>
          <w:bCs/>
          <w:lang w:val="de-DE"/>
        </w:rPr>
        <w:t xml:space="preserve">4.Sein Schwager </w:t>
      </w:r>
    </w:p>
    <w:p w14:paraId="17786147" w14:textId="77777777" w:rsidR="00BF05CD" w:rsidRDefault="00881B74">
      <w:pPr>
        <w:pStyle w:val="afd"/>
        <w:numPr>
          <w:ilvl w:val="0"/>
          <w:numId w:val="10"/>
        </w:numPr>
        <w:autoSpaceDE w:val="0"/>
        <w:autoSpaceDN w:val="0"/>
        <w:adjustRightInd w:val="0"/>
        <w:spacing w:line="360" w:lineRule="auto"/>
        <w:rPr>
          <w:bCs/>
          <w:lang w:val="de-DE"/>
        </w:rPr>
      </w:pPr>
      <w:r>
        <w:rPr>
          <w:bCs/>
          <w:lang w:val="de-DE"/>
        </w:rPr>
        <w:t xml:space="preserve">studiert noch.   b) arbeitet bei Morita.   c)  ist </w:t>
      </w:r>
      <w:proofErr w:type="gramStart"/>
      <w:r>
        <w:rPr>
          <w:bCs/>
          <w:lang w:val="de-DE"/>
        </w:rPr>
        <w:t>zur Zeit</w:t>
      </w:r>
      <w:proofErr w:type="gramEnd"/>
      <w:r>
        <w:rPr>
          <w:bCs/>
          <w:lang w:val="de-DE"/>
        </w:rPr>
        <w:t xml:space="preserve"> arbeitslos</w:t>
      </w:r>
    </w:p>
    <w:p w14:paraId="00388DAE" w14:textId="77777777" w:rsidR="00BF05CD" w:rsidRDefault="00881B74">
      <w:pPr>
        <w:autoSpaceDE w:val="0"/>
        <w:autoSpaceDN w:val="0"/>
        <w:adjustRightInd w:val="0"/>
        <w:spacing w:line="360" w:lineRule="auto"/>
        <w:ind w:left="360"/>
        <w:rPr>
          <w:b/>
          <w:bCs/>
          <w:lang w:val="de-DE"/>
        </w:rPr>
      </w:pPr>
      <w:r>
        <w:rPr>
          <w:b/>
          <w:bCs/>
          <w:lang w:val="de-DE"/>
        </w:rPr>
        <w:t>5.Herr Noske ist</w:t>
      </w:r>
    </w:p>
    <w:p w14:paraId="149FF81F" w14:textId="77777777" w:rsidR="00BF05CD" w:rsidRDefault="00881B74">
      <w:pPr>
        <w:keepNext/>
        <w:widowControl w:val="0"/>
        <w:numPr>
          <w:ilvl w:val="0"/>
          <w:numId w:val="11"/>
        </w:numPr>
        <w:autoSpaceDE w:val="0"/>
        <w:autoSpaceDN w:val="0"/>
        <w:adjustRightInd w:val="0"/>
        <w:jc w:val="both"/>
        <w:rPr>
          <w:rFonts w:eastAsiaTheme="minorHAnsi" w:cstheme="minorBidi"/>
          <w:lang w:val="de-DE" w:eastAsia="en-US"/>
        </w:rPr>
      </w:pPr>
      <w:r>
        <w:rPr>
          <w:bCs/>
          <w:lang w:val="de-DE"/>
        </w:rPr>
        <w:t xml:space="preserve">geschieden       b) verwitwet                   c) </w:t>
      </w:r>
    </w:p>
    <w:p w14:paraId="57FE81AC" w14:textId="77777777" w:rsidR="00BF05CD" w:rsidRDefault="00881B74">
      <w:pPr>
        <w:keepNext/>
        <w:widowControl w:val="0"/>
        <w:autoSpaceDE w:val="0"/>
        <w:autoSpaceDN w:val="0"/>
        <w:adjustRightInd w:val="0"/>
        <w:jc w:val="both"/>
        <w:rPr>
          <w:b/>
          <w:bCs/>
          <w:lang w:val="de-DE"/>
        </w:rPr>
      </w:pPr>
      <w:r>
        <w:rPr>
          <w:b/>
          <w:bCs/>
          <w:lang w:val="de" w:eastAsia="en-US"/>
        </w:rPr>
        <w:t xml:space="preserve"> </w:t>
      </w:r>
      <w:r>
        <w:rPr>
          <w:b/>
          <w:bCs/>
          <w:lang w:val="de-DE"/>
        </w:rPr>
        <w:t>II. Struktur und Wortschatz</w:t>
      </w:r>
    </w:p>
    <w:p w14:paraId="59C18578" w14:textId="77777777" w:rsidR="00BF05CD" w:rsidRDefault="00881B74">
      <w:pPr>
        <w:autoSpaceDE w:val="0"/>
        <w:autoSpaceDN w:val="0"/>
        <w:adjustRightInd w:val="0"/>
        <w:spacing w:line="360" w:lineRule="auto"/>
        <w:ind w:left="360"/>
        <w:rPr>
          <w:b/>
          <w:bCs/>
          <w:lang w:val="de-DE"/>
        </w:rPr>
      </w:pPr>
      <w:r>
        <w:rPr>
          <w:b/>
          <w:bCs/>
          <w:lang w:val="de-DE"/>
        </w:rPr>
        <w:t>Aufgabe 2. Lesen Sie den Text und wählen Sie richtige Variante.</w:t>
      </w:r>
    </w:p>
    <w:p w14:paraId="702A44C7" w14:textId="77777777" w:rsidR="00BF05CD" w:rsidRDefault="00881B74">
      <w:pPr>
        <w:ind w:left="360"/>
        <w:jc w:val="both"/>
        <w:rPr>
          <w:lang w:val="de-DE"/>
        </w:rPr>
      </w:pPr>
      <w:r>
        <w:rPr>
          <w:lang w:val="de-DE"/>
        </w:rPr>
        <w:t xml:space="preserve">Kiel, die Landeshauptstadt von Schleswig-Holstein, ist eine wichtige Hafenstadt. Sie liegt aber nicht wie Hamburg und Bremen an der Nordsee, sondern an der Ostsee. Aufgrund dieser geographischen Lage gibt es von Kiel die besten Verbindungen nach Skandinavien und nach Osteuropa. Aber durch den Nord-Ostsee-Kanal ist Kiel auch mit der Nordsee verbunden. Dieser Kanal wurde 1895 eröffnet und ist heute eine der </w:t>
      </w:r>
      <w:proofErr w:type="gramStart"/>
      <w:r>
        <w:rPr>
          <w:lang w:val="de-DE"/>
        </w:rPr>
        <w:t>größten  künstlichen</w:t>
      </w:r>
      <w:proofErr w:type="gramEnd"/>
      <w:r>
        <w:rPr>
          <w:lang w:val="de-DE"/>
        </w:rPr>
        <w:t xml:space="preserve"> Wasserstraßen   der Welt. Im zweiten Weltkrieg wurde ein großer Teil der Stadt durch Bomben zerstört.  Deshalb hat man die Stadt ganz schnell </w:t>
      </w:r>
      <w:proofErr w:type="gramStart"/>
      <w:r>
        <w:rPr>
          <w:lang w:val="de-DE"/>
        </w:rPr>
        <w:t>wieder aufgebaut</w:t>
      </w:r>
      <w:proofErr w:type="gramEnd"/>
      <w:r>
        <w:rPr>
          <w:lang w:val="de-DE"/>
        </w:rPr>
        <w:t>.</w:t>
      </w:r>
    </w:p>
    <w:p w14:paraId="209D6D9F" w14:textId="77777777" w:rsidR="00BF05CD" w:rsidRDefault="00881B74">
      <w:pPr>
        <w:pStyle w:val="afd"/>
        <w:numPr>
          <w:ilvl w:val="0"/>
          <w:numId w:val="12"/>
        </w:numPr>
        <w:autoSpaceDE w:val="0"/>
        <w:autoSpaceDN w:val="0"/>
        <w:adjustRightInd w:val="0"/>
        <w:spacing w:line="360" w:lineRule="auto"/>
        <w:rPr>
          <w:b/>
          <w:bCs/>
          <w:lang w:val="de-DE"/>
        </w:rPr>
      </w:pPr>
      <w:r>
        <w:rPr>
          <w:b/>
          <w:bCs/>
          <w:lang w:val="de-DE"/>
        </w:rPr>
        <w:t>Kiel</w:t>
      </w:r>
    </w:p>
    <w:p w14:paraId="528332D2" w14:textId="77777777" w:rsidR="00BF05CD" w:rsidRDefault="00881B74">
      <w:pPr>
        <w:pStyle w:val="afd"/>
        <w:numPr>
          <w:ilvl w:val="0"/>
          <w:numId w:val="13"/>
        </w:numPr>
        <w:autoSpaceDE w:val="0"/>
        <w:autoSpaceDN w:val="0"/>
        <w:adjustRightInd w:val="0"/>
        <w:spacing w:line="360" w:lineRule="auto"/>
        <w:rPr>
          <w:bCs/>
          <w:lang w:val="de-DE"/>
        </w:rPr>
      </w:pPr>
      <w:r>
        <w:rPr>
          <w:bCs/>
          <w:lang w:val="de-DE"/>
        </w:rPr>
        <w:t xml:space="preserve">liegt an der Ostsee.    b) liegt an der Nordsee.    c) ist keine Hafenstadt. </w:t>
      </w:r>
    </w:p>
    <w:p w14:paraId="0E4175C3" w14:textId="77777777" w:rsidR="00BF05CD" w:rsidRDefault="00881B74">
      <w:pPr>
        <w:pStyle w:val="afd"/>
        <w:numPr>
          <w:ilvl w:val="0"/>
          <w:numId w:val="12"/>
        </w:numPr>
        <w:autoSpaceDE w:val="0"/>
        <w:autoSpaceDN w:val="0"/>
        <w:adjustRightInd w:val="0"/>
        <w:spacing w:line="360" w:lineRule="auto"/>
        <w:rPr>
          <w:b/>
          <w:bCs/>
          <w:lang w:val="de-DE"/>
        </w:rPr>
      </w:pPr>
      <w:r>
        <w:rPr>
          <w:b/>
          <w:bCs/>
          <w:lang w:val="de-DE"/>
        </w:rPr>
        <w:t>Der Nord-Ostseekanal</w:t>
      </w:r>
    </w:p>
    <w:p w14:paraId="004F7AA8" w14:textId="77777777" w:rsidR="00BF05CD" w:rsidRDefault="00881B74">
      <w:pPr>
        <w:pStyle w:val="afd"/>
        <w:numPr>
          <w:ilvl w:val="0"/>
          <w:numId w:val="14"/>
        </w:numPr>
        <w:autoSpaceDE w:val="0"/>
        <w:autoSpaceDN w:val="0"/>
        <w:adjustRightInd w:val="0"/>
        <w:spacing w:line="360" w:lineRule="auto"/>
        <w:rPr>
          <w:bCs/>
          <w:lang w:val="de-DE"/>
        </w:rPr>
      </w:pPr>
      <w:r>
        <w:rPr>
          <w:bCs/>
          <w:lang w:val="de-DE"/>
        </w:rPr>
        <w:t>verbindet Kiel mit der Nordsee.    b) wurde nach dem Krieg zerstört.</w:t>
      </w:r>
    </w:p>
    <w:p w14:paraId="04213715" w14:textId="77777777" w:rsidR="00BF05CD" w:rsidRDefault="00881B74">
      <w:pPr>
        <w:autoSpaceDE w:val="0"/>
        <w:autoSpaceDN w:val="0"/>
        <w:adjustRightInd w:val="0"/>
        <w:spacing w:line="360" w:lineRule="auto"/>
        <w:ind w:left="360"/>
        <w:rPr>
          <w:bCs/>
          <w:lang w:val="de-DE"/>
        </w:rPr>
      </w:pPr>
      <w:r>
        <w:rPr>
          <w:bCs/>
          <w:lang w:val="de-DE"/>
        </w:rPr>
        <w:t>c) ist die größte natürliche Wasserstraße der Welt.</w:t>
      </w:r>
    </w:p>
    <w:p w14:paraId="094ACF04" w14:textId="77777777" w:rsidR="00BF05CD" w:rsidRDefault="00881B74">
      <w:pPr>
        <w:autoSpaceDE w:val="0"/>
        <w:autoSpaceDN w:val="0"/>
        <w:adjustRightInd w:val="0"/>
        <w:spacing w:line="360" w:lineRule="auto"/>
        <w:ind w:left="360"/>
        <w:rPr>
          <w:bCs/>
          <w:lang w:val="de-DE"/>
        </w:rPr>
      </w:pPr>
      <w:r>
        <w:rPr>
          <w:b/>
          <w:bCs/>
          <w:lang w:val="de-DE"/>
        </w:rPr>
        <w:t>3</w:t>
      </w:r>
      <w:r>
        <w:rPr>
          <w:bCs/>
          <w:lang w:val="de-DE"/>
        </w:rPr>
        <w:t xml:space="preserve">. </w:t>
      </w:r>
      <w:r>
        <w:rPr>
          <w:b/>
          <w:bCs/>
          <w:lang w:val="de-DE"/>
        </w:rPr>
        <w:t>Im Weltkrieg hat man die Stadt</w:t>
      </w:r>
    </w:p>
    <w:p w14:paraId="15F478A6" w14:textId="77777777" w:rsidR="00BF05CD" w:rsidRDefault="00881B74">
      <w:pPr>
        <w:autoSpaceDE w:val="0"/>
        <w:autoSpaceDN w:val="0"/>
        <w:adjustRightInd w:val="0"/>
        <w:spacing w:line="360" w:lineRule="auto"/>
        <w:ind w:left="360"/>
        <w:rPr>
          <w:bCs/>
          <w:lang w:val="de-DE"/>
        </w:rPr>
      </w:pPr>
      <w:r>
        <w:rPr>
          <w:bCs/>
          <w:lang w:val="de-DE"/>
        </w:rPr>
        <w:t>a) zerstört.    b) wiederaufgebaut.</w:t>
      </w:r>
    </w:p>
    <w:p w14:paraId="5EC541B2" w14:textId="77777777" w:rsidR="00BF05CD" w:rsidRDefault="00881B74">
      <w:pPr>
        <w:autoSpaceDE w:val="0"/>
        <w:autoSpaceDN w:val="0"/>
        <w:adjustRightInd w:val="0"/>
        <w:spacing w:line="360" w:lineRule="auto"/>
        <w:ind w:left="360"/>
        <w:rPr>
          <w:bCs/>
          <w:lang w:val="de-DE"/>
        </w:rPr>
      </w:pPr>
      <w:proofErr w:type="gramStart"/>
      <w:r>
        <w:rPr>
          <w:b/>
          <w:bCs/>
          <w:lang w:val="de-DE"/>
        </w:rPr>
        <w:t>4</w:t>
      </w:r>
      <w:r>
        <w:rPr>
          <w:bCs/>
          <w:lang w:val="de-DE"/>
        </w:rPr>
        <w:t xml:space="preserve"> .</w:t>
      </w:r>
      <w:proofErr w:type="gramEnd"/>
      <w:r>
        <w:rPr>
          <w:bCs/>
          <w:lang w:val="de-DE"/>
        </w:rPr>
        <w:t xml:space="preserve"> </w:t>
      </w:r>
      <w:r>
        <w:rPr>
          <w:b/>
          <w:bCs/>
          <w:lang w:val="de-DE"/>
        </w:rPr>
        <w:t>Man hat die Stadt schnell</w:t>
      </w:r>
    </w:p>
    <w:p w14:paraId="50763380" w14:textId="77777777" w:rsidR="00BF05CD" w:rsidRDefault="00881B74">
      <w:pPr>
        <w:autoSpaceDE w:val="0"/>
        <w:autoSpaceDN w:val="0"/>
        <w:adjustRightInd w:val="0"/>
        <w:spacing w:line="360" w:lineRule="auto"/>
        <w:ind w:left="360"/>
        <w:rPr>
          <w:bCs/>
          <w:lang w:val="de-DE"/>
        </w:rPr>
      </w:pPr>
      <w:r>
        <w:rPr>
          <w:bCs/>
          <w:lang w:val="de-DE"/>
        </w:rPr>
        <w:t xml:space="preserve">a) zerstört.       b) gebaut.    </w:t>
      </w:r>
    </w:p>
    <w:p w14:paraId="61A291F6" w14:textId="77777777" w:rsidR="00BF05CD" w:rsidRDefault="00881B74">
      <w:pPr>
        <w:autoSpaceDE w:val="0"/>
        <w:autoSpaceDN w:val="0"/>
        <w:adjustRightInd w:val="0"/>
        <w:spacing w:line="360" w:lineRule="auto"/>
        <w:ind w:left="360"/>
        <w:rPr>
          <w:bCs/>
          <w:lang w:val="de-DE"/>
        </w:rPr>
      </w:pPr>
      <w:r>
        <w:rPr>
          <w:bCs/>
          <w:lang w:val="de-DE"/>
        </w:rPr>
        <w:t>5</w:t>
      </w:r>
      <w:r>
        <w:rPr>
          <w:b/>
          <w:bCs/>
          <w:lang w:val="de-DE"/>
        </w:rPr>
        <w:t>. Kiel ist die Landeshauptstadt</w:t>
      </w:r>
    </w:p>
    <w:p w14:paraId="34C669C0" w14:textId="77777777" w:rsidR="00BF05CD" w:rsidRDefault="00881B74">
      <w:pPr>
        <w:autoSpaceDE w:val="0"/>
        <w:autoSpaceDN w:val="0"/>
        <w:adjustRightInd w:val="0"/>
        <w:spacing w:line="360" w:lineRule="auto"/>
        <w:ind w:left="360"/>
        <w:rPr>
          <w:bCs/>
          <w:lang w:val="de-DE"/>
        </w:rPr>
      </w:pPr>
      <w:r>
        <w:rPr>
          <w:bCs/>
          <w:lang w:val="de-DE"/>
        </w:rPr>
        <w:lastRenderedPageBreak/>
        <w:t>a) von Rhein- Westphalen.  b) von Saarland.  c) von Schleswig-Holstein.</w:t>
      </w:r>
    </w:p>
    <w:p w14:paraId="3AD3CD5B" w14:textId="77777777" w:rsidR="00BF05CD" w:rsidRDefault="00881B74">
      <w:pPr>
        <w:ind w:left="360"/>
        <w:jc w:val="both"/>
        <w:rPr>
          <w:b/>
          <w:lang w:val="de-DE"/>
        </w:rPr>
      </w:pPr>
      <w:r>
        <w:rPr>
          <w:b/>
          <w:lang w:val="de-DE"/>
        </w:rPr>
        <w:t>Aufgabe 3. Fragen Sie.</w:t>
      </w:r>
    </w:p>
    <w:tbl>
      <w:tblPr>
        <w:tblStyle w:val="afa"/>
        <w:tblW w:w="0" w:type="auto"/>
        <w:tblInd w:w="360" w:type="dxa"/>
        <w:tblLook w:val="04A0" w:firstRow="1" w:lastRow="0" w:firstColumn="1" w:lastColumn="0" w:noHBand="0" w:noVBand="1"/>
      </w:tblPr>
      <w:tblGrid>
        <w:gridCol w:w="4242"/>
        <w:gridCol w:w="4460"/>
      </w:tblGrid>
      <w:tr w:rsidR="00BF05CD" w:rsidRPr="00C04ABA" w14:paraId="6932FD25" w14:textId="77777777">
        <w:tc>
          <w:tcPr>
            <w:tcW w:w="4353" w:type="dxa"/>
          </w:tcPr>
          <w:p w14:paraId="6A79F765" w14:textId="77777777" w:rsidR="00BF05CD" w:rsidRDefault="00881B74">
            <w:pPr>
              <w:pStyle w:val="afd"/>
              <w:numPr>
                <w:ilvl w:val="0"/>
                <w:numId w:val="15"/>
              </w:numPr>
              <w:spacing w:after="160" w:line="259" w:lineRule="auto"/>
              <w:jc w:val="both"/>
              <w:rPr>
                <w:lang w:val="de-DE"/>
              </w:rPr>
            </w:pPr>
            <w:r>
              <w:rPr>
                <w:lang w:val="de-DE"/>
              </w:rPr>
              <w:t xml:space="preserve">                                         ?</w:t>
            </w:r>
          </w:p>
          <w:p w14:paraId="6414C7A3" w14:textId="77777777" w:rsidR="00BF05CD" w:rsidRDefault="00881B74">
            <w:pPr>
              <w:ind w:left="360"/>
              <w:jc w:val="both"/>
              <w:rPr>
                <w:lang w:val="de-DE"/>
              </w:rPr>
            </w:pPr>
            <w:r>
              <w:rPr>
                <w:lang w:val="de-DE"/>
              </w:rPr>
              <w:t xml:space="preserve">                                                 </w:t>
            </w:r>
          </w:p>
        </w:tc>
        <w:tc>
          <w:tcPr>
            <w:tcW w:w="4529" w:type="dxa"/>
          </w:tcPr>
          <w:p w14:paraId="0C3BB247" w14:textId="77777777" w:rsidR="00BF05CD" w:rsidRDefault="00881B74">
            <w:pPr>
              <w:pStyle w:val="afd"/>
              <w:numPr>
                <w:ilvl w:val="0"/>
                <w:numId w:val="16"/>
              </w:numPr>
              <w:spacing w:after="160" w:line="259" w:lineRule="auto"/>
              <w:jc w:val="both"/>
              <w:rPr>
                <w:lang w:val="de-DE"/>
              </w:rPr>
            </w:pPr>
            <w:r>
              <w:rPr>
                <w:lang w:val="de-DE"/>
              </w:rPr>
              <w:t>Nein, er kommt aus Neuseeland.</w:t>
            </w:r>
          </w:p>
        </w:tc>
      </w:tr>
      <w:tr w:rsidR="00BF05CD" w:rsidRPr="00C04ABA" w14:paraId="4FA3EECC" w14:textId="77777777">
        <w:tc>
          <w:tcPr>
            <w:tcW w:w="4353" w:type="dxa"/>
          </w:tcPr>
          <w:p w14:paraId="64266CD9" w14:textId="77777777" w:rsidR="00BF05CD" w:rsidRDefault="00BF05CD">
            <w:pPr>
              <w:pStyle w:val="afd"/>
              <w:numPr>
                <w:ilvl w:val="0"/>
                <w:numId w:val="15"/>
              </w:numPr>
              <w:spacing w:after="160" w:line="259" w:lineRule="auto"/>
              <w:jc w:val="both"/>
              <w:rPr>
                <w:lang w:val="de-DE"/>
              </w:rPr>
            </w:pPr>
          </w:p>
        </w:tc>
        <w:tc>
          <w:tcPr>
            <w:tcW w:w="4529" w:type="dxa"/>
          </w:tcPr>
          <w:p w14:paraId="312ABD10" w14:textId="77777777" w:rsidR="00BF05CD" w:rsidRDefault="00881B74">
            <w:pPr>
              <w:pStyle w:val="afd"/>
              <w:numPr>
                <w:ilvl w:val="0"/>
                <w:numId w:val="16"/>
              </w:numPr>
              <w:spacing w:after="160" w:line="259" w:lineRule="auto"/>
              <w:jc w:val="both"/>
              <w:rPr>
                <w:lang w:val="de-DE"/>
              </w:rPr>
            </w:pPr>
            <w:r>
              <w:rPr>
                <w:lang w:val="de-DE"/>
              </w:rPr>
              <w:t>Sie ist achtzehn Jahre alt.</w:t>
            </w:r>
          </w:p>
        </w:tc>
      </w:tr>
      <w:tr w:rsidR="00BF05CD" w14:paraId="1639EF7E" w14:textId="77777777">
        <w:tc>
          <w:tcPr>
            <w:tcW w:w="4353" w:type="dxa"/>
          </w:tcPr>
          <w:p w14:paraId="5F0CD5BC" w14:textId="77777777" w:rsidR="00BF05CD" w:rsidRDefault="00BF05CD">
            <w:pPr>
              <w:pStyle w:val="afd"/>
              <w:numPr>
                <w:ilvl w:val="0"/>
                <w:numId w:val="15"/>
              </w:numPr>
              <w:spacing w:after="160" w:line="259" w:lineRule="auto"/>
              <w:jc w:val="both"/>
              <w:rPr>
                <w:lang w:val="de-DE"/>
              </w:rPr>
            </w:pPr>
          </w:p>
        </w:tc>
        <w:tc>
          <w:tcPr>
            <w:tcW w:w="4529" w:type="dxa"/>
          </w:tcPr>
          <w:p w14:paraId="0A706E08" w14:textId="77777777" w:rsidR="00BF05CD" w:rsidRDefault="00881B74">
            <w:pPr>
              <w:pStyle w:val="afd"/>
              <w:numPr>
                <w:ilvl w:val="0"/>
                <w:numId w:val="16"/>
              </w:numPr>
              <w:spacing w:after="160" w:line="259" w:lineRule="auto"/>
              <w:jc w:val="both"/>
              <w:rPr>
                <w:lang w:val="de-DE"/>
              </w:rPr>
            </w:pPr>
            <w:r>
              <w:rPr>
                <w:lang w:val="de-DE"/>
              </w:rPr>
              <w:t>In Hamburg.</w:t>
            </w:r>
          </w:p>
        </w:tc>
      </w:tr>
      <w:tr w:rsidR="00BF05CD" w:rsidRPr="00C04ABA" w14:paraId="7F44FD37" w14:textId="77777777">
        <w:tc>
          <w:tcPr>
            <w:tcW w:w="4353" w:type="dxa"/>
          </w:tcPr>
          <w:p w14:paraId="47A56C4C" w14:textId="77777777" w:rsidR="00BF05CD" w:rsidRDefault="00BF05CD">
            <w:pPr>
              <w:pStyle w:val="afd"/>
              <w:numPr>
                <w:ilvl w:val="0"/>
                <w:numId w:val="15"/>
              </w:numPr>
              <w:spacing w:after="160" w:line="259" w:lineRule="auto"/>
              <w:jc w:val="both"/>
              <w:rPr>
                <w:lang w:val="de-DE"/>
              </w:rPr>
            </w:pPr>
          </w:p>
        </w:tc>
        <w:tc>
          <w:tcPr>
            <w:tcW w:w="4529" w:type="dxa"/>
          </w:tcPr>
          <w:p w14:paraId="303869F1" w14:textId="77777777" w:rsidR="00BF05CD" w:rsidRDefault="00881B74">
            <w:pPr>
              <w:pStyle w:val="afd"/>
              <w:numPr>
                <w:ilvl w:val="0"/>
                <w:numId w:val="16"/>
              </w:numPr>
              <w:spacing w:after="160" w:line="259" w:lineRule="auto"/>
              <w:jc w:val="both"/>
              <w:rPr>
                <w:lang w:val="de-DE"/>
              </w:rPr>
            </w:pPr>
            <w:r>
              <w:rPr>
                <w:lang w:val="de-DE"/>
              </w:rPr>
              <w:t>Er arbeitet erst drei Tage hier.</w:t>
            </w:r>
          </w:p>
        </w:tc>
      </w:tr>
      <w:tr w:rsidR="00BF05CD" w14:paraId="0B2454F3" w14:textId="77777777">
        <w:tc>
          <w:tcPr>
            <w:tcW w:w="4353" w:type="dxa"/>
          </w:tcPr>
          <w:p w14:paraId="14B32FCD" w14:textId="77777777" w:rsidR="00BF05CD" w:rsidRDefault="00BF05CD">
            <w:pPr>
              <w:pStyle w:val="afd"/>
              <w:numPr>
                <w:ilvl w:val="0"/>
                <w:numId w:val="15"/>
              </w:numPr>
              <w:spacing w:after="160" w:line="259" w:lineRule="auto"/>
              <w:jc w:val="both"/>
              <w:rPr>
                <w:lang w:val="de-DE"/>
              </w:rPr>
            </w:pPr>
          </w:p>
        </w:tc>
        <w:tc>
          <w:tcPr>
            <w:tcW w:w="4529" w:type="dxa"/>
          </w:tcPr>
          <w:p w14:paraId="393D9906" w14:textId="77777777" w:rsidR="00BF05CD" w:rsidRDefault="00881B74">
            <w:pPr>
              <w:pStyle w:val="afd"/>
              <w:numPr>
                <w:ilvl w:val="0"/>
                <w:numId w:val="16"/>
              </w:numPr>
              <w:spacing w:after="160" w:line="259" w:lineRule="auto"/>
              <w:jc w:val="both"/>
              <w:rPr>
                <w:lang w:val="de-DE"/>
              </w:rPr>
            </w:pPr>
            <w:r>
              <w:rPr>
                <w:lang w:val="de-DE"/>
              </w:rPr>
              <w:t>Das Unternehmen produziert Anzüge.</w:t>
            </w:r>
          </w:p>
        </w:tc>
      </w:tr>
      <w:tr w:rsidR="00BF05CD" w14:paraId="3C217C7F" w14:textId="77777777">
        <w:tc>
          <w:tcPr>
            <w:tcW w:w="4353" w:type="dxa"/>
          </w:tcPr>
          <w:p w14:paraId="0BDB929F" w14:textId="77777777" w:rsidR="00BF05CD" w:rsidRDefault="00BF05CD">
            <w:pPr>
              <w:pStyle w:val="afd"/>
              <w:numPr>
                <w:ilvl w:val="0"/>
                <w:numId w:val="15"/>
              </w:numPr>
              <w:spacing w:after="160" w:line="259" w:lineRule="auto"/>
              <w:jc w:val="both"/>
              <w:rPr>
                <w:lang w:val="de-DE"/>
              </w:rPr>
            </w:pPr>
          </w:p>
        </w:tc>
        <w:tc>
          <w:tcPr>
            <w:tcW w:w="4529" w:type="dxa"/>
          </w:tcPr>
          <w:p w14:paraId="019494EA" w14:textId="77777777" w:rsidR="00BF05CD" w:rsidRDefault="00881B74">
            <w:pPr>
              <w:pStyle w:val="afd"/>
              <w:numPr>
                <w:ilvl w:val="0"/>
                <w:numId w:val="16"/>
              </w:numPr>
              <w:spacing w:after="160" w:line="259" w:lineRule="auto"/>
              <w:jc w:val="both"/>
              <w:rPr>
                <w:lang w:val="de-DE"/>
              </w:rPr>
            </w:pPr>
            <w:r>
              <w:rPr>
                <w:lang w:val="de-DE"/>
              </w:rPr>
              <w:t>Er studiert BWL.</w:t>
            </w:r>
          </w:p>
        </w:tc>
      </w:tr>
      <w:tr w:rsidR="00BF05CD" w14:paraId="75AF71F0" w14:textId="77777777">
        <w:tc>
          <w:tcPr>
            <w:tcW w:w="4353" w:type="dxa"/>
          </w:tcPr>
          <w:p w14:paraId="6BB1E369" w14:textId="77777777" w:rsidR="00BF05CD" w:rsidRDefault="00BF05CD">
            <w:pPr>
              <w:pStyle w:val="afd"/>
              <w:numPr>
                <w:ilvl w:val="0"/>
                <w:numId w:val="15"/>
              </w:numPr>
              <w:spacing w:after="160" w:line="259" w:lineRule="auto"/>
              <w:jc w:val="both"/>
              <w:rPr>
                <w:lang w:val="de-DE"/>
              </w:rPr>
            </w:pPr>
          </w:p>
        </w:tc>
        <w:tc>
          <w:tcPr>
            <w:tcW w:w="4529" w:type="dxa"/>
          </w:tcPr>
          <w:p w14:paraId="226E1F31" w14:textId="77777777" w:rsidR="00BF05CD" w:rsidRDefault="00881B74">
            <w:pPr>
              <w:pStyle w:val="afd"/>
              <w:numPr>
                <w:ilvl w:val="0"/>
                <w:numId w:val="16"/>
              </w:numPr>
              <w:spacing w:after="160" w:line="259" w:lineRule="auto"/>
              <w:jc w:val="both"/>
              <w:rPr>
                <w:lang w:val="de-DE"/>
              </w:rPr>
            </w:pPr>
            <w:r>
              <w:rPr>
                <w:lang w:val="de-DE"/>
              </w:rPr>
              <w:t xml:space="preserve">Meine Telefonnummer ist 8926329-- </w:t>
            </w:r>
          </w:p>
        </w:tc>
      </w:tr>
      <w:tr w:rsidR="00BF05CD" w14:paraId="12311B40" w14:textId="77777777">
        <w:tc>
          <w:tcPr>
            <w:tcW w:w="4353" w:type="dxa"/>
          </w:tcPr>
          <w:p w14:paraId="66B30DE7" w14:textId="77777777" w:rsidR="00BF05CD" w:rsidRDefault="00BF05CD">
            <w:pPr>
              <w:pStyle w:val="afd"/>
              <w:numPr>
                <w:ilvl w:val="0"/>
                <w:numId w:val="15"/>
              </w:numPr>
              <w:spacing w:after="160" w:line="259" w:lineRule="auto"/>
              <w:jc w:val="both"/>
              <w:rPr>
                <w:lang w:val="de-DE"/>
              </w:rPr>
            </w:pPr>
          </w:p>
        </w:tc>
        <w:tc>
          <w:tcPr>
            <w:tcW w:w="4529" w:type="dxa"/>
          </w:tcPr>
          <w:p w14:paraId="7E2951B9" w14:textId="77777777" w:rsidR="00BF05CD" w:rsidRDefault="00881B74">
            <w:pPr>
              <w:pStyle w:val="afd"/>
              <w:numPr>
                <w:ilvl w:val="0"/>
                <w:numId w:val="16"/>
              </w:numPr>
              <w:spacing w:after="160" w:line="259" w:lineRule="auto"/>
              <w:jc w:val="both"/>
              <w:rPr>
                <w:lang w:val="de-DE"/>
              </w:rPr>
            </w:pPr>
            <w:r>
              <w:rPr>
                <w:lang w:val="de-DE"/>
              </w:rPr>
              <w:t>Im Restaurant.</w:t>
            </w:r>
          </w:p>
        </w:tc>
      </w:tr>
      <w:tr w:rsidR="00BF05CD" w14:paraId="1CD22939" w14:textId="77777777">
        <w:tc>
          <w:tcPr>
            <w:tcW w:w="4353" w:type="dxa"/>
          </w:tcPr>
          <w:p w14:paraId="00EF0F3D" w14:textId="77777777" w:rsidR="00BF05CD" w:rsidRDefault="00BF05CD">
            <w:pPr>
              <w:pStyle w:val="afd"/>
              <w:numPr>
                <w:ilvl w:val="0"/>
                <w:numId w:val="15"/>
              </w:numPr>
              <w:spacing w:after="160" w:line="259" w:lineRule="auto"/>
              <w:jc w:val="both"/>
              <w:rPr>
                <w:lang w:val="de-DE"/>
              </w:rPr>
            </w:pPr>
          </w:p>
        </w:tc>
        <w:tc>
          <w:tcPr>
            <w:tcW w:w="4529" w:type="dxa"/>
          </w:tcPr>
          <w:p w14:paraId="6E285858" w14:textId="77777777" w:rsidR="00BF05CD" w:rsidRDefault="00881B74">
            <w:pPr>
              <w:pStyle w:val="afd"/>
              <w:numPr>
                <w:ilvl w:val="0"/>
                <w:numId w:val="16"/>
              </w:numPr>
              <w:spacing w:after="160" w:line="259" w:lineRule="auto"/>
              <w:jc w:val="both"/>
              <w:rPr>
                <w:lang w:val="de-DE"/>
              </w:rPr>
            </w:pPr>
            <w:r>
              <w:rPr>
                <w:lang w:val="de-DE"/>
              </w:rPr>
              <w:t>Um 2 Uhr.</w:t>
            </w:r>
          </w:p>
        </w:tc>
      </w:tr>
      <w:tr w:rsidR="00BF05CD" w:rsidRPr="00C04ABA" w14:paraId="34BCE45A" w14:textId="77777777">
        <w:tc>
          <w:tcPr>
            <w:tcW w:w="4353" w:type="dxa"/>
          </w:tcPr>
          <w:p w14:paraId="45843B76" w14:textId="77777777" w:rsidR="00BF05CD" w:rsidRDefault="00BF05CD">
            <w:pPr>
              <w:pStyle w:val="afd"/>
              <w:numPr>
                <w:ilvl w:val="0"/>
                <w:numId w:val="15"/>
              </w:numPr>
              <w:spacing w:after="160" w:line="259" w:lineRule="auto"/>
              <w:jc w:val="both"/>
              <w:rPr>
                <w:lang w:val="de-DE"/>
              </w:rPr>
            </w:pPr>
          </w:p>
        </w:tc>
        <w:tc>
          <w:tcPr>
            <w:tcW w:w="4529" w:type="dxa"/>
          </w:tcPr>
          <w:p w14:paraId="7CE9E9D7" w14:textId="77777777" w:rsidR="00BF05CD" w:rsidRDefault="00881B74">
            <w:pPr>
              <w:pStyle w:val="afd"/>
              <w:numPr>
                <w:ilvl w:val="0"/>
                <w:numId w:val="16"/>
              </w:numPr>
              <w:spacing w:after="160" w:line="259" w:lineRule="auto"/>
              <w:jc w:val="both"/>
              <w:rPr>
                <w:lang w:val="de-DE"/>
              </w:rPr>
            </w:pPr>
            <w:r>
              <w:rPr>
                <w:lang w:val="de-DE"/>
              </w:rPr>
              <w:t>Nein, ich schwimme nicht gern.</w:t>
            </w:r>
          </w:p>
        </w:tc>
      </w:tr>
    </w:tbl>
    <w:p w14:paraId="4D91254A" w14:textId="77777777" w:rsidR="00BF05CD" w:rsidRDefault="00BF05CD">
      <w:pPr>
        <w:ind w:left="360"/>
        <w:jc w:val="both"/>
        <w:rPr>
          <w:lang w:val="de-DE"/>
        </w:rPr>
      </w:pPr>
    </w:p>
    <w:p w14:paraId="5450647E" w14:textId="77777777" w:rsidR="00BF05CD" w:rsidRDefault="00881B74">
      <w:pPr>
        <w:spacing w:line="360" w:lineRule="auto"/>
        <w:ind w:left="360"/>
        <w:jc w:val="both"/>
        <w:rPr>
          <w:b/>
          <w:lang w:val="de-DE"/>
        </w:rPr>
      </w:pPr>
      <w:r>
        <w:rPr>
          <w:b/>
          <w:lang w:val="de-DE"/>
        </w:rPr>
        <w:t>Aufgabe 4. Ergänzen Sie. Kreuzen Sie für jede Lücke das richtige Wort (a, b oder c) an.</w:t>
      </w:r>
    </w:p>
    <w:p w14:paraId="2B2C2318" w14:textId="77777777" w:rsidR="00BF05CD" w:rsidRDefault="00881B74">
      <w:pPr>
        <w:spacing w:line="360" w:lineRule="auto"/>
        <w:ind w:left="360"/>
        <w:jc w:val="both"/>
        <w:rPr>
          <w:lang w:val="de-DE"/>
        </w:rPr>
      </w:pPr>
      <w:r>
        <w:rPr>
          <w:lang w:val="de-DE"/>
        </w:rPr>
        <w:t xml:space="preserve">Mein Urgroßvater __1__ unsere Firma als ein Familienbetrieb für Freizeitkleidung gegründet. Wir _2_ zehn Mitarbeiter und eine kleine Werkstatt in der </w:t>
      </w:r>
      <w:proofErr w:type="gramStart"/>
      <w:r>
        <w:rPr>
          <w:lang w:val="de-DE"/>
        </w:rPr>
        <w:t>Nähe  von</w:t>
      </w:r>
      <w:proofErr w:type="gramEnd"/>
      <w:r>
        <w:rPr>
          <w:lang w:val="de-DE"/>
        </w:rPr>
        <w:t xml:space="preserve"> Ulm. Man hat die ersten zehn Jahre nur wenige __3__. In den sechziger Jahren vergrößerte sich die Firma sehr __4_. Und heute __5__ 1250 Leute in Deutschland und 160 im Ausland.</w:t>
      </w:r>
    </w:p>
    <w:p w14:paraId="574B2A15" w14:textId="77777777" w:rsidR="00BF05CD" w:rsidRDefault="00BF05CD">
      <w:pPr>
        <w:spacing w:line="360" w:lineRule="auto"/>
        <w:ind w:left="360"/>
        <w:jc w:val="both"/>
        <w:rPr>
          <w:b/>
          <w:lang w:val="de-DE"/>
        </w:rPr>
      </w:pPr>
    </w:p>
    <w:tbl>
      <w:tblPr>
        <w:tblStyle w:val="afa"/>
        <w:tblW w:w="0" w:type="auto"/>
        <w:tblInd w:w="360" w:type="dxa"/>
        <w:tblLook w:val="04A0" w:firstRow="1" w:lastRow="0" w:firstColumn="1" w:lastColumn="0" w:noHBand="0" w:noVBand="1"/>
      </w:tblPr>
      <w:tblGrid>
        <w:gridCol w:w="2919"/>
        <w:gridCol w:w="2910"/>
        <w:gridCol w:w="2873"/>
      </w:tblGrid>
      <w:tr w:rsidR="00BF05CD" w14:paraId="322FA907" w14:textId="77777777">
        <w:tc>
          <w:tcPr>
            <w:tcW w:w="2967" w:type="dxa"/>
          </w:tcPr>
          <w:p w14:paraId="799A43B6" w14:textId="77777777" w:rsidR="00BF05CD" w:rsidRDefault="00881B74">
            <w:pPr>
              <w:spacing w:line="360" w:lineRule="auto"/>
              <w:jc w:val="both"/>
              <w:rPr>
                <w:lang w:val="de-DE"/>
              </w:rPr>
            </w:pPr>
            <w:r>
              <w:rPr>
                <w:lang w:val="de-DE"/>
              </w:rPr>
              <w:t>1.a) hat</w:t>
            </w:r>
          </w:p>
        </w:tc>
        <w:tc>
          <w:tcPr>
            <w:tcW w:w="2974" w:type="dxa"/>
          </w:tcPr>
          <w:p w14:paraId="2E24A663" w14:textId="77777777" w:rsidR="00BF05CD" w:rsidRDefault="00881B74">
            <w:pPr>
              <w:spacing w:line="360" w:lineRule="auto"/>
              <w:jc w:val="both"/>
              <w:rPr>
                <w:lang w:val="de-DE"/>
              </w:rPr>
            </w:pPr>
            <w:r>
              <w:rPr>
                <w:lang w:val="de-DE"/>
              </w:rPr>
              <w:t>b ) hast</w:t>
            </w:r>
          </w:p>
        </w:tc>
        <w:tc>
          <w:tcPr>
            <w:tcW w:w="2941" w:type="dxa"/>
          </w:tcPr>
          <w:p w14:paraId="4F0FF4D0" w14:textId="77777777" w:rsidR="00BF05CD" w:rsidRDefault="00881B74">
            <w:pPr>
              <w:spacing w:line="360" w:lineRule="auto"/>
              <w:jc w:val="both"/>
              <w:rPr>
                <w:lang w:val="de-DE"/>
              </w:rPr>
            </w:pPr>
            <w:r>
              <w:rPr>
                <w:lang w:val="de-DE"/>
              </w:rPr>
              <w:t>c) ist</w:t>
            </w:r>
          </w:p>
        </w:tc>
      </w:tr>
      <w:tr w:rsidR="00BF05CD" w14:paraId="2DA1D7F2" w14:textId="77777777">
        <w:tc>
          <w:tcPr>
            <w:tcW w:w="2967" w:type="dxa"/>
          </w:tcPr>
          <w:p w14:paraId="697446BC" w14:textId="77777777" w:rsidR="00BF05CD" w:rsidRDefault="00881B74">
            <w:pPr>
              <w:spacing w:line="360" w:lineRule="auto"/>
              <w:jc w:val="both"/>
              <w:rPr>
                <w:lang w:val="de-DE"/>
              </w:rPr>
            </w:pPr>
            <w:r>
              <w:rPr>
                <w:lang w:val="de-DE"/>
              </w:rPr>
              <w:t>2.a) haben</w:t>
            </w:r>
          </w:p>
        </w:tc>
        <w:tc>
          <w:tcPr>
            <w:tcW w:w="2974" w:type="dxa"/>
          </w:tcPr>
          <w:p w14:paraId="2CCA884B" w14:textId="77777777" w:rsidR="00BF05CD" w:rsidRDefault="00881B74">
            <w:pPr>
              <w:spacing w:line="360" w:lineRule="auto"/>
              <w:jc w:val="both"/>
              <w:rPr>
                <w:lang w:val="de-DE"/>
              </w:rPr>
            </w:pPr>
            <w:r>
              <w:rPr>
                <w:lang w:val="de-DE"/>
              </w:rPr>
              <w:t>b) sind</w:t>
            </w:r>
          </w:p>
        </w:tc>
        <w:tc>
          <w:tcPr>
            <w:tcW w:w="2941" w:type="dxa"/>
          </w:tcPr>
          <w:p w14:paraId="70DB7198" w14:textId="77777777" w:rsidR="00BF05CD" w:rsidRDefault="00881B74">
            <w:pPr>
              <w:spacing w:line="360" w:lineRule="auto"/>
              <w:jc w:val="both"/>
              <w:rPr>
                <w:lang w:val="de-DE"/>
              </w:rPr>
            </w:pPr>
            <w:r>
              <w:rPr>
                <w:lang w:val="de-DE"/>
              </w:rPr>
              <w:t>c) wohnen</w:t>
            </w:r>
          </w:p>
        </w:tc>
      </w:tr>
      <w:tr w:rsidR="00BF05CD" w14:paraId="1F8A59B2" w14:textId="77777777">
        <w:tc>
          <w:tcPr>
            <w:tcW w:w="2967" w:type="dxa"/>
          </w:tcPr>
          <w:p w14:paraId="34E61EFB" w14:textId="77777777" w:rsidR="00BF05CD" w:rsidRDefault="00881B74">
            <w:pPr>
              <w:spacing w:line="360" w:lineRule="auto"/>
              <w:jc w:val="both"/>
              <w:rPr>
                <w:lang w:val="de-DE"/>
              </w:rPr>
            </w:pPr>
            <w:r>
              <w:rPr>
                <w:lang w:val="de-DE"/>
              </w:rPr>
              <w:t>3.a) Stammkunden</w:t>
            </w:r>
          </w:p>
        </w:tc>
        <w:tc>
          <w:tcPr>
            <w:tcW w:w="2974" w:type="dxa"/>
          </w:tcPr>
          <w:p w14:paraId="7B3F4245" w14:textId="77777777" w:rsidR="00BF05CD" w:rsidRDefault="00881B74">
            <w:pPr>
              <w:spacing w:line="360" w:lineRule="auto"/>
              <w:jc w:val="both"/>
              <w:rPr>
                <w:lang w:val="de-DE"/>
              </w:rPr>
            </w:pPr>
            <w:r>
              <w:rPr>
                <w:lang w:val="de-DE"/>
              </w:rPr>
              <w:t>b) Kunde</w:t>
            </w:r>
          </w:p>
        </w:tc>
        <w:tc>
          <w:tcPr>
            <w:tcW w:w="2941" w:type="dxa"/>
          </w:tcPr>
          <w:p w14:paraId="44DE4F05" w14:textId="77777777" w:rsidR="00BF05CD" w:rsidRDefault="00881B74">
            <w:pPr>
              <w:spacing w:line="360" w:lineRule="auto"/>
              <w:jc w:val="both"/>
              <w:rPr>
                <w:lang w:val="de-DE"/>
              </w:rPr>
            </w:pPr>
            <w:r>
              <w:rPr>
                <w:lang w:val="de-DE"/>
              </w:rPr>
              <w:t>c) Klient</w:t>
            </w:r>
          </w:p>
        </w:tc>
      </w:tr>
      <w:tr w:rsidR="00BF05CD" w14:paraId="2F66DE10" w14:textId="77777777">
        <w:tc>
          <w:tcPr>
            <w:tcW w:w="2967" w:type="dxa"/>
          </w:tcPr>
          <w:p w14:paraId="199FC434" w14:textId="77777777" w:rsidR="00BF05CD" w:rsidRDefault="00881B74">
            <w:pPr>
              <w:spacing w:line="360" w:lineRule="auto"/>
              <w:jc w:val="both"/>
              <w:rPr>
                <w:lang w:val="de-DE"/>
              </w:rPr>
            </w:pPr>
            <w:r>
              <w:rPr>
                <w:lang w:val="de-DE"/>
              </w:rPr>
              <w:t>4.a) laut</w:t>
            </w:r>
          </w:p>
        </w:tc>
        <w:tc>
          <w:tcPr>
            <w:tcW w:w="2974" w:type="dxa"/>
          </w:tcPr>
          <w:p w14:paraId="2136BDC2" w14:textId="77777777" w:rsidR="00BF05CD" w:rsidRDefault="00881B74">
            <w:pPr>
              <w:spacing w:line="360" w:lineRule="auto"/>
              <w:jc w:val="both"/>
              <w:rPr>
                <w:lang w:val="de-DE"/>
              </w:rPr>
            </w:pPr>
            <w:r>
              <w:rPr>
                <w:lang w:val="de-DE"/>
              </w:rPr>
              <w:t>b) schnell</w:t>
            </w:r>
          </w:p>
        </w:tc>
        <w:tc>
          <w:tcPr>
            <w:tcW w:w="2941" w:type="dxa"/>
          </w:tcPr>
          <w:p w14:paraId="4C1A7E2A" w14:textId="77777777" w:rsidR="00BF05CD" w:rsidRDefault="00881B74">
            <w:pPr>
              <w:spacing w:line="360" w:lineRule="auto"/>
              <w:jc w:val="both"/>
              <w:rPr>
                <w:lang w:val="de-DE"/>
              </w:rPr>
            </w:pPr>
            <w:r>
              <w:rPr>
                <w:lang w:val="de-DE"/>
              </w:rPr>
              <w:t>c) langsam</w:t>
            </w:r>
          </w:p>
        </w:tc>
      </w:tr>
      <w:tr w:rsidR="00BF05CD" w14:paraId="023EEB0F" w14:textId="77777777">
        <w:tc>
          <w:tcPr>
            <w:tcW w:w="2967" w:type="dxa"/>
          </w:tcPr>
          <w:p w14:paraId="1861C642" w14:textId="77777777" w:rsidR="00BF05CD" w:rsidRDefault="00881B74">
            <w:pPr>
              <w:spacing w:line="360" w:lineRule="auto"/>
              <w:jc w:val="both"/>
              <w:rPr>
                <w:lang w:val="de-DE"/>
              </w:rPr>
            </w:pPr>
            <w:r>
              <w:rPr>
                <w:lang w:val="de-DE"/>
              </w:rPr>
              <w:t>5.a) arbeiten</w:t>
            </w:r>
          </w:p>
        </w:tc>
        <w:tc>
          <w:tcPr>
            <w:tcW w:w="2974" w:type="dxa"/>
          </w:tcPr>
          <w:p w14:paraId="79FF9F86" w14:textId="77777777" w:rsidR="00BF05CD" w:rsidRDefault="00881B74">
            <w:pPr>
              <w:spacing w:line="360" w:lineRule="auto"/>
              <w:jc w:val="both"/>
              <w:rPr>
                <w:lang w:val="de-DE"/>
              </w:rPr>
            </w:pPr>
            <w:r>
              <w:rPr>
                <w:lang w:val="de-DE"/>
              </w:rPr>
              <w:t>b) gearbeitet</w:t>
            </w:r>
          </w:p>
        </w:tc>
        <w:tc>
          <w:tcPr>
            <w:tcW w:w="2941" w:type="dxa"/>
          </w:tcPr>
          <w:p w14:paraId="5E97D7CE" w14:textId="77777777" w:rsidR="00BF05CD" w:rsidRDefault="00881B74">
            <w:pPr>
              <w:spacing w:line="360" w:lineRule="auto"/>
              <w:jc w:val="both"/>
              <w:rPr>
                <w:lang w:val="de-DE"/>
              </w:rPr>
            </w:pPr>
            <w:r>
              <w:rPr>
                <w:lang w:val="de-DE"/>
              </w:rPr>
              <w:t>c) arbeitet</w:t>
            </w:r>
          </w:p>
        </w:tc>
      </w:tr>
    </w:tbl>
    <w:p w14:paraId="42CC3D2C" w14:textId="77777777" w:rsidR="00BF05CD" w:rsidRDefault="00BF05CD">
      <w:pPr>
        <w:jc w:val="center"/>
        <w:rPr>
          <w:lang w:val="de-DE"/>
        </w:rPr>
      </w:pPr>
    </w:p>
    <w:p w14:paraId="30538699" w14:textId="77777777" w:rsidR="00BF05CD" w:rsidRDefault="00881B74">
      <w:pPr>
        <w:ind w:left="360"/>
        <w:rPr>
          <w:lang w:val="de-DE"/>
        </w:rPr>
      </w:pPr>
      <w:r>
        <w:rPr>
          <w:b/>
          <w:lang w:val="de-DE"/>
        </w:rPr>
        <w:t>Aufgabe 5. Geben Sie Ratschläge. Gebrauchen Sie die Verben im Imperativ.</w:t>
      </w:r>
    </w:p>
    <w:p w14:paraId="0F5F5C40" w14:textId="77777777" w:rsidR="00BF05CD" w:rsidRDefault="00881B74">
      <w:pPr>
        <w:ind w:left="360"/>
        <w:jc w:val="both"/>
        <w:rPr>
          <w:lang w:val="de-DE"/>
        </w:rPr>
      </w:pPr>
      <w:r>
        <w:rPr>
          <w:lang w:val="de-DE"/>
        </w:rPr>
        <w:t xml:space="preserve">1. Die Mutter sagt: Es regnet. (den Regenschirm </w:t>
      </w:r>
      <w:proofErr w:type="gramStart"/>
      <w:r>
        <w:rPr>
          <w:lang w:val="de-DE"/>
        </w:rPr>
        <w:t>nehmen)_</w:t>
      </w:r>
      <w:proofErr w:type="gramEnd"/>
      <w:r>
        <w:rPr>
          <w:lang w:val="de-DE"/>
        </w:rPr>
        <w:t>______________________________________________</w:t>
      </w:r>
    </w:p>
    <w:p w14:paraId="5862AD5C" w14:textId="77777777" w:rsidR="00BF05CD" w:rsidRDefault="00881B74">
      <w:pPr>
        <w:ind w:left="360"/>
        <w:jc w:val="both"/>
        <w:rPr>
          <w:lang w:val="de-DE"/>
        </w:rPr>
      </w:pPr>
      <w:r>
        <w:rPr>
          <w:lang w:val="de-DE"/>
        </w:rPr>
        <w:t>2. Willkommen in Dresden! (besuchen)___________________________</w:t>
      </w:r>
    </w:p>
    <w:p w14:paraId="5CA17F68" w14:textId="77777777" w:rsidR="00BF05CD" w:rsidRDefault="00881B74">
      <w:pPr>
        <w:ind w:left="360"/>
        <w:jc w:val="both"/>
        <w:rPr>
          <w:lang w:val="de-DE"/>
        </w:rPr>
      </w:pPr>
      <w:r>
        <w:rPr>
          <w:lang w:val="de-DE"/>
        </w:rPr>
        <w:t xml:space="preserve">3.Anna und Peter! Wir haben Blumen noch nicht </w:t>
      </w:r>
      <w:proofErr w:type="gramStart"/>
      <w:r>
        <w:rPr>
          <w:lang w:val="de-DE"/>
        </w:rPr>
        <w:t>gekauft._</w:t>
      </w:r>
      <w:proofErr w:type="gramEnd"/>
      <w:r>
        <w:rPr>
          <w:lang w:val="de-DE"/>
        </w:rPr>
        <w:t>______________________________________________</w:t>
      </w:r>
    </w:p>
    <w:p w14:paraId="3AA1A295" w14:textId="77777777" w:rsidR="00BF05CD" w:rsidRDefault="00881B74">
      <w:pPr>
        <w:ind w:left="360"/>
        <w:jc w:val="both"/>
        <w:rPr>
          <w:lang w:val="de-DE"/>
        </w:rPr>
      </w:pPr>
      <w:r>
        <w:rPr>
          <w:lang w:val="de-DE"/>
        </w:rPr>
        <w:t>4. Willst du nach Österreich nicht fahren? _______________________________________________</w:t>
      </w:r>
    </w:p>
    <w:p w14:paraId="65E6F3E3" w14:textId="77777777" w:rsidR="00BF05CD" w:rsidRDefault="00881B74">
      <w:pPr>
        <w:ind w:left="360"/>
        <w:jc w:val="both"/>
        <w:rPr>
          <w:lang w:val="de-DE"/>
        </w:rPr>
      </w:pPr>
      <w:r>
        <w:rPr>
          <w:lang w:val="de-DE"/>
        </w:rPr>
        <w:lastRenderedPageBreak/>
        <w:t>5. Du hast wenig Zeit. Man muss schneller arbeiten.  ._ ________________________________________________</w:t>
      </w:r>
    </w:p>
    <w:p w14:paraId="6827296C" w14:textId="77777777" w:rsidR="00BF05CD" w:rsidRDefault="00BF05CD">
      <w:pPr>
        <w:ind w:left="360"/>
        <w:jc w:val="both"/>
        <w:rPr>
          <w:lang w:val="de-DE"/>
        </w:rPr>
      </w:pPr>
    </w:p>
    <w:p w14:paraId="416D0BE5" w14:textId="77777777" w:rsidR="00BF05CD" w:rsidRDefault="00881B74">
      <w:pPr>
        <w:tabs>
          <w:tab w:val="left" w:pos="9072"/>
        </w:tabs>
        <w:ind w:left="360"/>
        <w:rPr>
          <w:b/>
          <w:lang w:val="de-DE"/>
        </w:rPr>
      </w:pPr>
      <w:r>
        <w:rPr>
          <w:b/>
          <w:lang w:val="de-DE"/>
        </w:rPr>
        <w:t>Aufgabe 6. Ergänzen Sie.</w:t>
      </w:r>
    </w:p>
    <w:p w14:paraId="0F6E2D1B" w14:textId="77777777" w:rsidR="00BF05CD" w:rsidRDefault="00881B74">
      <w:pPr>
        <w:pStyle w:val="afd"/>
        <w:numPr>
          <w:ilvl w:val="0"/>
          <w:numId w:val="17"/>
        </w:numPr>
        <w:tabs>
          <w:tab w:val="left" w:pos="9072"/>
        </w:tabs>
        <w:spacing w:after="160" w:line="259" w:lineRule="auto"/>
        <w:rPr>
          <w:lang w:val="de-DE"/>
        </w:rPr>
      </w:pPr>
      <w:r>
        <w:rPr>
          <w:lang w:val="de-DE"/>
        </w:rPr>
        <w:t>Hallo Peter, wie geht es _1________?</w:t>
      </w:r>
    </w:p>
    <w:p w14:paraId="10C52147" w14:textId="77777777" w:rsidR="00BF05CD" w:rsidRDefault="00881B74">
      <w:pPr>
        <w:pStyle w:val="afd"/>
        <w:numPr>
          <w:ilvl w:val="0"/>
          <w:numId w:val="17"/>
        </w:numPr>
        <w:tabs>
          <w:tab w:val="left" w:pos="9072"/>
        </w:tabs>
        <w:spacing w:after="160" w:line="259" w:lineRule="auto"/>
        <w:ind w:left="360"/>
        <w:rPr>
          <w:b/>
          <w:lang w:val="de-DE"/>
        </w:rPr>
      </w:pPr>
      <w:r>
        <w:rPr>
          <w:lang w:val="de-DE"/>
        </w:rPr>
        <w:t xml:space="preserve">Danke, es geht_2_______ gut. Und wie geht es_3______ und deiner </w:t>
      </w:r>
      <w:r>
        <w:rPr>
          <w:b/>
          <w:lang w:val="de-DE"/>
        </w:rPr>
        <w:t>Frau?</w:t>
      </w:r>
    </w:p>
    <w:p w14:paraId="759A6AAB" w14:textId="77777777" w:rsidR="00BF05CD" w:rsidRDefault="00881B74">
      <w:pPr>
        <w:pStyle w:val="afd"/>
        <w:numPr>
          <w:ilvl w:val="0"/>
          <w:numId w:val="17"/>
        </w:numPr>
        <w:tabs>
          <w:tab w:val="left" w:pos="9072"/>
        </w:tabs>
        <w:spacing w:after="160" w:line="259" w:lineRule="auto"/>
        <w:rPr>
          <w:lang w:val="de-DE"/>
        </w:rPr>
      </w:pPr>
      <w:r>
        <w:rPr>
          <w:lang w:val="de-DE"/>
        </w:rPr>
        <w:t xml:space="preserve">Bei _4_____ ist alles in Ordnung. Übrigens, _5______habe ein Buch für sie. </w:t>
      </w:r>
    </w:p>
    <w:p w14:paraId="3FFB2612" w14:textId="77777777" w:rsidR="00BF05CD" w:rsidRDefault="00881B74">
      <w:pPr>
        <w:tabs>
          <w:tab w:val="left" w:pos="9072"/>
        </w:tabs>
        <w:ind w:left="360"/>
        <w:rPr>
          <w:b/>
          <w:lang w:val="de-DE"/>
        </w:rPr>
      </w:pPr>
      <w:r>
        <w:rPr>
          <w:b/>
          <w:lang w:val="de-DE"/>
        </w:rPr>
        <w:t xml:space="preserve"> Aufgabe 7. Sie die passenden Modalverben ein. </w:t>
      </w:r>
    </w:p>
    <w:p w14:paraId="20F0556F" w14:textId="77777777" w:rsidR="00BF05CD" w:rsidRDefault="00881B74">
      <w:pPr>
        <w:ind w:left="360"/>
        <w:rPr>
          <w:lang w:val="de-DE"/>
        </w:rPr>
      </w:pPr>
      <w:r>
        <w:rPr>
          <w:lang w:val="de-DE"/>
        </w:rPr>
        <w:t xml:space="preserve">Ich __1___________ regelmäßig einen freien Tag nehmen, </w:t>
      </w:r>
    </w:p>
    <w:p w14:paraId="3F0A5572" w14:textId="77777777" w:rsidR="00BF05CD" w:rsidRDefault="00881B74">
      <w:pPr>
        <w:ind w:left="360"/>
        <w:rPr>
          <w:lang w:val="de-DE"/>
        </w:rPr>
      </w:pPr>
      <w:r>
        <w:rPr>
          <w:lang w:val="de-DE"/>
        </w:rPr>
        <w:t xml:space="preserve">aber das __2___________ man leider nicht machen. </w:t>
      </w:r>
    </w:p>
    <w:p w14:paraId="0A7CD341" w14:textId="77777777" w:rsidR="00BF05CD" w:rsidRDefault="00881B74">
      <w:pPr>
        <w:ind w:left="360"/>
        <w:rPr>
          <w:lang w:val="de-DE"/>
        </w:rPr>
      </w:pPr>
      <w:r>
        <w:rPr>
          <w:lang w:val="de-DE"/>
        </w:rPr>
        <w:t xml:space="preserve">Hier __3______ _______ihr euer Gepäck abgeben. </w:t>
      </w:r>
    </w:p>
    <w:p w14:paraId="71C11A1C" w14:textId="77777777" w:rsidR="00BF05CD" w:rsidRDefault="00881B74">
      <w:pPr>
        <w:ind w:left="360"/>
        <w:rPr>
          <w:lang w:val="de-DE"/>
        </w:rPr>
      </w:pPr>
      <w:r>
        <w:rPr>
          <w:lang w:val="de-DE"/>
        </w:rPr>
        <w:t xml:space="preserve">Man__4__ ___________an einem Arbeitsplatz </w:t>
      </w:r>
      <w:proofErr w:type="gramStart"/>
      <w:r>
        <w:rPr>
          <w:lang w:val="de-DE"/>
        </w:rPr>
        <w:t>nicht  essen</w:t>
      </w:r>
      <w:proofErr w:type="gramEnd"/>
      <w:r>
        <w:rPr>
          <w:lang w:val="de-DE"/>
        </w:rPr>
        <w:t xml:space="preserve">. </w:t>
      </w:r>
    </w:p>
    <w:p w14:paraId="1813988A" w14:textId="77777777" w:rsidR="00BF05CD" w:rsidRDefault="00881B74">
      <w:pPr>
        <w:ind w:left="360"/>
        <w:rPr>
          <w:lang w:val="de-DE"/>
        </w:rPr>
      </w:pPr>
      <w:r>
        <w:rPr>
          <w:lang w:val="de-DE"/>
        </w:rPr>
        <w:t>Und __5_________man am Arbeitsplatz rauchen?</w:t>
      </w:r>
    </w:p>
    <w:p w14:paraId="42CF9D0E" w14:textId="77777777" w:rsidR="00BF05CD" w:rsidRDefault="00881B74">
      <w:pPr>
        <w:ind w:left="360"/>
        <w:jc w:val="both"/>
        <w:rPr>
          <w:b/>
          <w:lang w:val="de-DE"/>
        </w:rPr>
      </w:pPr>
      <w:r>
        <w:rPr>
          <w:b/>
          <w:lang w:val="de-DE"/>
        </w:rPr>
        <w:t>Aufgabe 8. Übersetzen Sie ins Deutsche.</w:t>
      </w:r>
    </w:p>
    <w:p w14:paraId="31C90165" w14:textId="77777777" w:rsidR="00BF05CD" w:rsidRDefault="00881B74">
      <w:pPr>
        <w:pStyle w:val="afd"/>
        <w:numPr>
          <w:ilvl w:val="0"/>
          <w:numId w:val="18"/>
        </w:numPr>
        <w:spacing w:after="160" w:line="259" w:lineRule="auto"/>
      </w:pPr>
      <w:r>
        <w:t>Германия расположена в центре Европы. На севере страна граничит Данией.</w:t>
      </w:r>
    </w:p>
    <w:p w14:paraId="07475B55" w14:textId="77777777" w:rsidR="00BF05CD" w:rsidRDefault="00881B74">
      <w:pPr>
        <w:pBdr>
          <w:bottom w:val="single" w:sz="12" w:space="1" w:color="auto"/>
        </w:pBdr>
        <w:ind w:left="360"/>
        <w:jc w:val="both"/>
      </w:pPr>
      <w:r>
        <w:t>2. Разрешите представить Вам моего соседа. Он учится на 1 курсе, изучает микроэкономику.</w:t>
      </w:r>
    </w:p>
    <w:p w14:paraId="578784F9" w14:textId="77777777" w:rsidR="00BF05CD" w:rsidRDefault="00881B74">
      <w:pPr>
        <w:pBdr>
          <w:top w:val="single" w:sz="12" w:space="1" w:color="auto"/>
          <w:bottom w:val="single" w:sz="12" w:space="1" w:color="auto"/>
        </w:pBdr>
        <w:spacing w:after="160" w:line="259" w:lineRule="auto"/>
        <w:ind w:left="360"/>
        <w:jc w:val="both"/>
      </w:pPr>
      <w:r>
        <w:t>3. Моя сестра работает менеджером. Она замужем и у нее двое детей.</w:t>
      </w:r>
    </w:p>
    <w:p w14:paraId="05052E09" w14:textId="77777777" w:rsidR="00BF05CD" w:rsidRDefault="00881B74">
      <w:pPr>
        <w:pBdr>
          <w:bottom w:val="single" w:sz="12" w:space="1" w:color="auto"/>
        </w:pBdr>
        <w:ind w:left="360"/>
        <w:jc w:val="both"/>
      </w:pPr>
      <w:r>
        <w:t>4.В субботу и воскресенье нам не надо рано вставать. Мы не учимся в университете, нам везет.</w:t>
      </w:r>
    </w:p>
    <w:p w14:paraId="32C3C020" w14:textId="77777777" w:rsidR="00BF05CD" w:rsidRDefault="00881B74">
      <w:pPr>
        <w:ind w:left="360"/>
        <w:jc w:val="both"/>
      </w:pPr>
      <w:r>
        <w:t>5. Разрешите представиться? Могу ли я дать Вам свою визитную карточку?</w:t>
      </w:r>
    </w:p>
    <w:p w14:paraId="1AAE4F96" w14:textId="77777777" w:rsidR="00BF05CD" w:rsidRDefault="00881B74">
      <w:pPr>
        <w:ind w:left="360"/>
        <w:jc w:val="both"/>
        <w:rPr>
          <w:b/>
          <w:lang w:val="de-DE"/>
        </w:rPr>
      </w:pPr>
      <w:r>
        <w:rPr>
          <w:b/>
          <w:lang w:val="de-DE"/>
        </w:rPr>
        <w:t>III. Schreiben</w:t>
      </w:r>
    </w:p>
    <w:p w14:paraId="2C2FFDAB" w14:textId="77777777" w:rsidR="00BF05CD" w:rsidRDefault="00881B74">
      <w:pPr>
        <w:ind w:left="360"/>
        <w:jc w:val="both"/>
        <w:rPr>
          <w:b/>
          <w:lang w:val="de-DE"/>
        </w:rPr>
      </w:pPr>
      <w:r>
        <w:rPr>
          <w:b/>
          <w:lang w:val="de-DE"/>
        </w:rPr>
        <w:t xml:space="preserve">Aufgabe 9. Sie sind in Deutschland.  Schreiben Sie von einer deutschen Stadt eine Karte an Ihre Freunde. (100 Vokabeln) </w:t>
      </w:r>
    </w:p>
    <w:p w14:paraId="48234A3C" w14:textId="77777777" w:rsidR="00BF05CD" w:rsidRDefault="00BF05CD">
      <w:pPr>
        <w:keepNext/>
        <w:widowControl w:val="0"/>
        <w:autoSpaceDE w:val="0"/>
        <w:autoSpaceDN w:val="0"/>
        <w:adjustRightInd w:val="0"/>
        <w:jc w:val="both"/>
        <w:rPr>
          <w:b/>
          <w:bCs/>
          <w:lang w:val="de" w:eastAsia="en-US"/>
        </w:rPr>
      </w:pPr>
    </w:p>
    <w:p w14:paraId="0CE3B3B8" w14:textId="77777777" w:rsidR="00BF05CD" w:rsidRDefault="00BF05CD">
      <w:pPr>
        <w:keepNext/>
        <w:widowControl w:val="0"/>
        <w:autoSpaceDE w:val="0"/>
        <w:autoSpaceDN w:val="0"/>
        <w:adjustRightInd w:val="0"/>
        <w:jc w:val="both"/>
        <w:rPr>
          <w:b/>
          <w:bCs/>
          <w:lang w:val="de" w:eastAsia="en-US"/>
        </w:rPr>
      </w:pPr>
    </w:p>
    <w:p w14:paraId="16725E1B" w14:textId="77777777" w:rsidR="00BF05CD" w:rsidRPr="005D164B" w:rsidRDefault="00881B74">
      <w:pPr>
        <w:keepNext/>
        <w:widowControl w:val="0"/>
        <w:autoSpaceDE w:val="0"/>
        <w:autoSpaceDN w:val="0"/>
        <w:adjustRightInd w:val="0"/>
        <w:ind w:firstLine="709"/>
        <w:jc w:val="center"/>
        <w:rPr>
          <w:rFonts w:eastAsia="SimSun"/>
          <w:b/>
          <w:bCs/>
          <w:i/>
          <w:iCs/>
          <w:sz w:val="28"/>
          <w:lang w:val="de-DE" w:eastAsia="en-US"/>
        </w:rPr>
      </w:pPr>
      <w:r>
        <w:rPr>
          <w:rFonts w:eastAsia="SimSun"/>
          <w:b/>
          <w:bCs/>
          <w:i/>
          <w:iCs/>
          <w:sz w:val="28"/>
          <w:lang w:eastAsia="en-US"/>
        </w:rPr>
        <w:t>Французский</w:t>
      </w:r>
      <w:r>
        <w:rPr>
          <w:rFonts w:eastAsia="SimSun"/>
          <w:b/>
          <w:bCs/>
          <w:i/>
          <w:iCs/>
          <w:sz w:val="28"/>
          <w:lang w:val="es-ES" w:eastAsia="en-US"/>
        </w:rPr>
        <w:t xml:space="preserve"> </w:t>
      </w:r>
      <w:r>
        <w:rPr>
          <w:rFonts w:eastAsia="SimSun"/>
          <w:b/>
          <w:bCs/>
          <w:i/>
          <w:iCs/>
          <w:sz w:val="28"/>
          <w:lang w:eastAsia="en-US"/>
        </w:rPr>
        <w:t>язык</w:t>
      </w:r>
    </w:p>
    <w:p w14:paraId="3C90F77E" w14:textId="77777777" w:rsidR="00BF05CD" w:rsidRDefault="00881B74">
      <w:pPr>
        <w:spacing w:line="360" w:lineRule="auto"/>
        <w:jc w:val="center"/>
        <w:rPr>
          <w:b/>
          <w:lang w:val="fr-CA"/>
        </w:rPr>
      </w:pPr>
      <w:r>
        <w:rPr>
          <w:b/>
          <w:lang w:val="fr-CA"/>
        </w:rPr>
        <w:t>TESTE  D’ ÉVALUATION</w:t>
      </w:r>
    </w:p>
    <w:p w14:paraId="207373C4" w14:textId="77777777" w:rsidR="00BF05CD" w:rsidRDefault="00BF05CD">
      <w:pPr>
        <w:spacing w:line="360" w:lineRule="auto"/>
        <w:jc w:val="center"/>
        <w:rPr>
          <w:b/>
          <w:lang w:val="fr-CA"/>
        </w:rPr>
      </w:pPr>
    </w:p>
    <w:p w14:paraId="082CFBA0" w14:textId="77777777" w:rsidR="00BF05CD" w:rsidRDefault="00881B74">
      <w:pPr>
        <w:numPr>
          <w:ilvl w:val="0"/>
          <w:numId w:val="19"/>
        </w:numPr>
        <w:ind w:left="720" w:hanging="360"/>
        <w:jc w:val="both"/>
        <w:rPr>
          <w:b/>
        </w:rPr>
      </w:pPr>
      <w:r>
        <w:rPr>
          <w:b/>
          <w:sz w:val="22"/>
          <w:szCs w:val="22"/>
          <w:lang w:val="fr-FR"/>
        </w:rPr>
        <w:t>COMPRÉHENSION</w:t>
      </w:r>
      <w:r>
        <w:rPr>
          <w:b/>
          <w:sz w:val="22"/>
          <w:szCs w:val="22"/>
          <w:lang w:val="es-ES"/>
        </w:rPr>
        <w:t xml:space="preserve"> </w:t>
      </w:r>
      <w:r>
        <w:rPr>
          <w:b/>
          <w:sz w:val="22"/>
          <w:szCs w:val="22"/>
          <w:lang w:val="fr-CA"/>
        </w:rPr>
        <w:t>ORALE</w:t>
      </w:r>
    </w:p>
    <w:p w14:paraId="40BDDF4C" w14:textId="77777777" w:rsidR="00BF05CD" w:rsidRDefault="00BF05CD">
      <w:pPr>
        <w:jc w:val="both"/>
        <w:rPr>
          <w:b/>
        </w:rPr>
      </w:pPr>
    </w:p>
    <w:p w14:paraId="534D53E7" w14:textId="77777777" w:rsidR="00E3442C" w:rsidRDefault="00E3442C" w:rsidP="00E3442C">
      <w:pPr>
        <w:rPr>
          <w:b/>
          <w:sz w:val="12"/>
          <w:lang w:val="fr-FR"/>
        </w:rPr>
      </w:pPr>
      <w:r w:rsidRPr="001251DE">
        <w:rPr>
          <w:b/>
          <w:lang w:val="fr-FR"/>
        </w:rPr>
        <w:t>1 – L’hôpital Avicenne : avec qui ?</w:t>
      </w:r>
      <w:r w:rsidRPr="001C3E06">
        <w:rPr>
          <w:b/>
          <w:lang w:val="fr-FR"/>
        </w:rPr>
        <w:t xml:space="preserve"> </w:t>
      </w:r>
      <w:r w:rsidRPr="001C3E06">
        <w:rPr>
          <w:b/>
          <w:bCs/>
          <w:lang w:val="fr-FR"/>
        </w:rPr>
        <w:t>Nous la suivons dans les couloirs de l'hôpital Avicenne. Mais qui est-elle ?</w:t>
      </w:r>
      <w:r w:rsidRPr="001C3E06">
        <w:rPr>
          <w:b/>
          <w:lang w:val="fr-FR"/>
        </w:rPr>
        <w:t xml:space="preserve"> </w:t>
      </w:r>
      <w:r w:rsidRPr="003D60BF">
        <w:rPr>
          <w:b/>
          <w:i/>
          <w:sz w:val="12"/>
          <w:lang w:val="fr-FR"/>
        </w:rPr>
        <w:t>(</w:t>
      </w:r>
      <w:hyperlink r:id="rId10" w:history="1">
        <w:r w:rsidRPr="003D60BF">
          <w:rPr>
            <w:rStyle w:val="af5"/>
            <w:b/>
            <w:sz w:val="8"/>
            <w:lang w:val="fr-FR"/>
          </w:rPr>
          <w:t>https://savoirs.rfi.fr/ru/questionnaire/463/resultats</w:t>
        </w:r>
      </w:hyperlink>
      <w:r>
        <w:rPr>
          <w:b/>
          <w:sz w:val="12"/>
          <w:lang w:val="fr-FR"/>
        </w:rPr>
        <w:t>)</w:t>
      </w:r>
    </w:p>
    <w:p w14:paraId="5898B010" w14:textId="77777777" w:rsidR="00E3442C" w:rsidRDefault="00E3442C" w:rsidP="00E3442C">
      <w:pPr>
        <w:pStyle w:val="afd"/>
        <w:numPr>
          <w:ilvl w:val="0"/>
          <w:numId w:val="85"/>
        </w:numPr>
        <w:spacing w:after="160" w:line="256" w:lineRule="auto"/>
        <w:rPr>
          <w:rFonts w:ascii="Arial" w:hAnsi="Arial" w:cs="Arial"/>
          <w:sz w:val="20"/>
          <w:szCs w:val="20"/>
          <w:lang w:val="fr-BE"/>
        </w:rPr>
        <w:sectPr w:rsidR="00E3442C" w:rsidSect="00E3442C">
          <w:footerReference w:type="default" r:id="rId11"/>
          <w:type w:val="continuous"/>
          <w:pgSz w:w="11906" w:h="16838"/>
          <w:pgMar w:top="956" w:right="1417" w:bottom="1417" w:left="1417" w:header="708" w:footer="708" w:gutter="0"/>
          <w:cols w:space="720"/>
        </w:sectPr>
      </w:pPr>
    </w:p>
    <w:p w14:paraId="74A74C45" w14:textId="77777777" w:rsidR="00E3442C" w:rsidRPr="001C3E06" w:rsidRDefault="00E3442C" w:rsidP="00E3442C">
      <w:pPr>
        <w:pStyle w:val="afd"/>
        <w:numPr>
          <w:ilvl w:val="0"/>
          <w:numId w:val="85"/>
        </w:numPr>
        <w:spacing w:after="160"/>
        <w:rPr>
          <w:rFonts w:eastAsia="Calibri"/>
          <w:szCs w:val="20"/>
          <w:lang w:val="fr-BE"/>
        </w:rPr>
      </w:pPr>
      <w:r w:rsidRPr="001C3E06">
        <w:rPr>
          <w:szCs w:val="20"/>
          <w:lang w:val="fr-BE"/>
        </w:rPr>
        <w:t>Comment s’appelle-t-elle ?</w:t>
      </w:r>
    </w:p>
    <w:p w14:paraId="5125F9F0" w14:textId="77777777" w:rsidR="00E3442C" w:rsidRPr="001C3E06" w:rsidRDefault="00E3442C" w:rsidP="00E3442C">
      <w:pPr>
        <w:spacing w:after="160"/>
        <w:rPr>
          <w:szCs w:val="20"/>
          <w:lang w:val="fr-BE"/>
        </w:rPr>
      </w:pPr>
      <w:r w:rsidRPr="001C3E06">
        <w:rPr>
          <w:szCs w:val="20"/>
          <w:lang w:val="fr-FR"/>
        </w:rPr>
        <w:t xml:space="preserve">□ </w:t>
      </w:r>
      <w:r w:rsidRPr="001C3E06">
        <w:rPr>
          <w:szCs w:val="20"/>
          <w:lang w:val="fr-BE"/>
        </w:rPr>
        <w:t>Elle s’appelle Francisca.</w:t>
      </w:r>
      <w:r w:rsidRPr="001C3E06">
        <w:rPr>
          <w:szCs w:val="20"/>
          <w:lang w:val="fr-BE"/>
        </w:rPr>
        <w:br/>
      </w:r>
      <w:r w:rsidRPr="001C3E06">
        <w:rPr>
          <w:szCs w:val="20"/>
          <w:lang w:val="fr-FR"/>
        </w:rPr>
        <w:t xml:space="preserve">□ </w:t>
      </w:r>
      <w:r w:rsidRPr="001C3E06">
        <w:rPr>
          <w:szCs w:val="20"/>
          <w:lang w:val="fr-BE"/>
        </w:rPr>
        <w:t>Elle s’appelle Agnieszka.</w:t>
      </w:r>
    </w:p>
    <w:p w14:paraId="38F2443B" w14:textId="77777777" w:rsidR="00E3442C" w:rsidRPr="001C3E06" w:rsidRDefault="00E3442C" w:rsidP="00E3442C">
      <w:pPr>
        <w:pStyle w:val="afd"/>
        <w:numPr>
          <w:ilvl w:val="0"/>
          <w:numId w:val="85"/>
        </w:numPr>
        <w:spacing w:after="160"/>
        <w:rPr>
          <w:szCs w:val="20"/>
          <w:lang w:val="fr-BE"/>
        </w:rPr>
      </w:pPr>
      <w:r w:rsidRPr="001C3E06">
        <w:rPr>
          <w:szCs w:val="20"/>
          <w:lang w:val="fr-BE"/>
        </w:rPr>
        <w:t>Quel âge a-t-elle ?</w:t>
      </w:r>
    </w:p>
    <w:p w14:paraId="41304F52" w14:textId="77777777" w:rsidR="00E3442C" w:rsidRPr="001C3E06" w:rsidRDefault="00E3442C" w:rsidP="00E3442C">
      <w:pPr>
        <w:spacing w:after="160"/>
        <w:rPr>
          <w:szCs w:val="20"/>
          <w:lang w:val="fr-BE"/>
        </w:rPr>
      </w:pPr>
      <w:r w:rsidRPr="001C3E06">
        <w:rPr>
          <w:szCs w:val="20"/>
          <w:lang w:val="fr-FR"/>
        </w:rPr>
        <w:t xml:space="preserve">□ </w:t>
      </w:r>
      <w:r w:rsidRPr="001C3E06">
        <w:rPr>
          <w:szCs w:val="20"/>
          <w:lang w:val="fr-BE"/>
        </w:rPr>
        <w:t>Elle a 14 ans.</w:t>
      </w:r>
      <w:r w:rsidRPr="001C3E06">
        <w:rPr>
          <w:szCs w:val="20"/>
          <w:lang w:val="fr-BE"/>
        </w:rPr>
        <w:br/>
      </w:r>
      <w:r w:rsidRPr="001C3E06">
        <w:rPr>
          <w:szCs w:val="20"/>
          <w:lang w:val="fr-FR"/>
        </w:rPr>
        <w:t xml:space="preserve">□ </w:t>
      </w:r>
      <w:r w:rsidRPr="001C3E06">
        <w:rPr>
          <w:szCs w:val="20"/>
          <w:lang w:val="fr-BE"/>
        </w:rPr>
        <w:t>Elle a 15 ans.</w:t>
      </w:r>
      <w:r w:rsidRPr="001C3E06">
        <w:rPr>
          <w:szCs w:val="20"/>
          <w:lang w:val="fr-BE"/>
        </w:rPr>
        <w:br/>
      </w:r>
      <w:r w:rsidRPr="001C3E06">
        <w:rPr>
          <w:szCs w:val="20"/>
          <w:lang w:val="fr-FR"/>
        </w:rPr>
        <w:t xml:space="preserve">□ </w:t>
      </w:r>
      <w:r w:rsidRPr="001C3E06">
        <w:rPr>
          <w:szCs w:val="20"/>
          <w:lang w:val="fr-BE"/>
        </w:rPr>
        <w:t>Elle a 16 ans.</w:t>
      </w:r>
    </w:p>
    <w:p w14:paraId="755FC5FE" w14:textId="77777777" w:rsidR="00E3442C" w:rsidRPr="001C3E06" w:rsidRDefault="00E3442C" w:rsidP="00E3442C">
      <w:pPr>
        <w:pStyle w:val="afd"/>
        <w:numPr>
          <w:ilvl w:val="0"/>
          <w:numId w:val="85"/>
        </w:numPr>
        <w:spacing w:after="160"/>
        <w:rPr>
          <w:szCs w:val="20"/>
          <w:lang w:val="fr-BE"/>
        </w:rPr>
      </w:pPr>
      <w:r w:rsidRPr="001C3E06">
        <w:rPr>
          <w:szCs w:val="20"/>
          <w:lang w:val="fr-BE"/>
        </w:rPr>
        <w:t>D’où vient-elle ?</w:t>
      </w:r>
    </w:p>
    <w:p w14:paraId="763B8CDE" w14:textId="77777777" w:rsidR="00E3442C" w:rsidRPr="001C3E06" w:rsidRDefault="00E3442C" w:rsidP="00E3442C">
      <w:pPr>
        <w:rPr>
          <w:szCs w:val="20"/>
          <w:lang w:val="fr-BE"/>
        </w:rPr>
      </w:pPr>
      <w:r w:rsidRPr="001C3E06">
        <w:rPr>
          <w:szCs w:val="20"/>
          <w:lang w:val="fr-FR"/>
        </w:rPr>
        <w:t xml:space="preserve">□ </w:t>
      </w:r>
      <w:r w:rsidRPr="001C3E06">
        <w:rPr>
          <w:szCs w:val="20"/>
          <w:lang w:val="fr-BE"/>
        </w:rPr>
        <w:t>de Russie</w:t>
      </w:r>
      <w:r w:rsidRPr="001C3E06">
        <w:rPr>
          <w:szCs w:val="20"/>
          <w:lang w:val="fr-BE"/>
        </w:rPr>
        <w:br/>
      </w:r>
      <w:r w:rsidRPr="001C3E06">
        <w:rPr>
          <w:szCs w:val="20"/>
          <w:lang w:val="fr-FR"/>
        </w:rPr>
        <w:t xml:space="preserve">□ </w:t>
      </w:r>
      <w:r w:rsidRPr="001C3E06">
        <w:rPr>
          <w:szCs w:val="20"/>
          <w:lang w:val="fr-BE"/>
        </w:rPr>
        <w:t xml:space="preserve">du Royaume-Uni </w:t>
      </w:r>
      <w:r w:rsidRPr="001C3E06">
        <w:rPr>
          <w:szCs w:val="20"/>
          <w:lang w:val="fr-BE"/>
        </w:rPr>
        <w:br/>
      </w:r>
      <w:r w:rsidRPr="001C3E06">
        <w:rPr>
          <w:szCs w:val="20"/>
          <w:lang w:val="fr-FR"/>
        </w:rPr>
        <w:t xml:space="preserve">□ </w:t>
      </w:r>
      <w:r w:rsidRPr="001C3E06">
        <w:rPr>
          <w:szCs w:val="20"/>
          <w:lang w:val="fr-BE"/>
        </w:rPr>
        <w:t>de Roumanie</w:t>
      </w:r>
      <w:r w:rsidRPr="001C3E06">
        <w:rPr>
          <w:szCs w:val="20"/>
          <w:lang w:val="fr-BE"/>
        </w:rPr>
        <w:br/>
      </w:r>
    </w:p>
    <w:p w14:paraId="65981A8E" w14:textId="77777777" w:rsidR="00E3442C" w:rsidRPr="001C3E06" w:rsidRDefault="00E3442C" w:rsidP="00E3442C">
      <w:pPr>
        <w:pStyle w:val="afd"/>
        <w:numPr>
          <w:ilvl w:val="0"/>
          <w:numId w:val="85"/>
        </w:numPr>
        <w:spacing w:after="160"/>
        <w:rPr>
          <w:szCs w:val="20"/>
          <w:lang w:val="fr-BE"/>
        </w:rPr>
      </w:pPr>
      <w:r w:rsidRPr="001C3E06">
        <w:rPr>
          <w:szCs w:val="20"/>
          <w:lang w:val="fr-BE"/>
        </w:rPr>
        <w:t>Elle vit en France depuis :</w:t>
      </w:r>
    </w:p>
    <w:p w14:paraId="173FA7CF" w14:textId="77777777" w:rsidR="00E3442C" w:rsidRPr="001C3E06" w:rsidRDefault="00E3442C" w:rsidP="00E3442C">
      <w:pPr>
        <w:spacing w:after="160"/>
        <w:rPr>
          <w:szCs w:val="20"/>
          <w:lang w:val="fr-BE"/>
        </w:rPr>
      </w:pPr>
      <w:r w:rsidRPr="001C3E06">
        <w:rPr>
          <w:szCs w:val="20"/>
        </w:rPr>
        <w:t xml:space="preserve">□ </w:t>
      </w:r>
      <w:r w:rsidRPr="001C3E06">
        <w:rPr>
          <w:szCs w:val="20"/>
          <w:lang w:val="fr-BE"/>
        </w:rPr>
        <w:t>1 mois.</w:t>
      </w:r>
      <w:r w:rsidRPr="001C3E06">
        <w:rPr>
          <w:szCs w:val="20"/>
          <w:lang w:val="fr-BE"/>
        </w:rPr>
        <w:br/>
      </w:r>
      <w:r w:rsidRPr="001C3E06">
        <w:rPr>
          <w:szCs w:val="20"/>
        </w:rPr>
        <w:t xml:space="preserve">□ </w:t>
      </w:r>
      <w:r w:rsidRPr="001C3E06">
        <w:rPr>
          <w:szCs w:val="20"/>
          <w:lang w:val="fr-BE"/>
        </w:rPr>
        <w:t>1 an.</w:t>
      </w:r>
    </w:p>
    <w:p w14:paraId="00156B19" w14:textId="77777777" w:rsidR="00E3442C" w:rsidRPr="001C3E06" w:rsidRDefault="00E3442C" w:rsidP="00E3442C">
      <w:pPr>
        <w:pStyle w:val="afd"/>
        <w:numPr>
          <w:ilvl w:val="0"/>
          <w:numId w:val="85"/>
        </w:numPr>
        <w:spacing w:after="160"/>
        <w:rPr>
          <w:szCs w:val="20"/>
          <w:lang w:val="fr-BE"/>
        </w:rPr>
      </w:pPr>
      <w:r w:rsidRPr="001C3E06">
        <w:rPr>
          <w:szCs w:val="20"/>
          <w:lang w:val="fr-BE"/>
        </w:rPr>
        <w:t>Sa question :</w:t>
      </w:r>
    </w:p>
    <w:p w14:paraId="50BA48B7" w14:textId="77777777" w:rsidR="00E3442C" w:rsidRPr="001C3E06" w:rsidRDefault="00E3442C" w:rsidP="00E3442C">
      <w:pPr>
        <w:rPr>
          <w:szCs w:val="20"/>
          <w:lang w:val="fr-BE"/>
        </w:rPr>
      </w:pPr>
      <w:r w:rsidRPr="001C3E06">
        <w:rPr>
          <w:szCs w:val="20"/>
          <w:lang w:val="fr-FR"/>
        </w:rPr>
        <w:t xml:space="preserve">□ </w:t>
      </w:r>
      <w:r w:rsidRPr="001C3E06">
        <w:rPr>
          <w:szCs w:val="20"/>
          <w:lang w:val="fr-BE"/>
        </w:rPr>
        <w:t xml:space="preserve">Que peut faire un touriste malade à Paris ? </w:t>
      </w:r>
      <w:r w:rsidRPr="001C3E06">
        <w:rPr>
          <w:szCs w:val="20"/>
          <w:lang w:val="fr-BE"/>
        </w:rPr>
        <w:br/>
      </w:r>
      <w:r w:rsidRPr="001C3E06">
        <w:rPr>
          <w:szCs w:val="20"/>
          <w:lang w:val="fr-FR"/>
        </w:rPr>
        <w:t xml:space="preserve">□ </w:t>
      </w:r>
      <w:r w:rsidRPr="001C3E06">
        <w:rPr>
          <w:szCs w:val="20"/>
          <w:lang w:val="fr-BE"/>
        </w:rPr>
        <w:t>Où se trouvent les hôpitaux à Paris ?</w:t>
      </w:r>
    </w:p>
    <w:p w14:paraId="15847BE3" w14:textId="77777777" w:rsidR="00E3442C" w:rsidRPr="001C3E06" w:rsidRDefault="00E3442C" w:rsidP="00E3442C">
      <w:pPr>
        <w:rPr>
          <w:b/>
          <w:szCs w:val="20"/>
          <w:lang w:val="fr-FR"/>
        </w:rPr>
        <w:sectPr w:rsidR="00E3442C" w:rsidRPr="001C3E06" w:rsidSect="00E22EE1">
          <w:type w:val="continuous"/>
          <w:pgSz w:w="11906" w:h="16838"/>
          <w:pgMar w:top="956" w:right="1417" w:bottom="1417" w:left="1417" w:header="708" w:footer="708" w:gutter="0"/>
          <w:cols w:num="2" w:space="720"/>
        </w:sectPr>
      </w:pPr>
    </w:p>
    <w:p w14:paraId="169167B1" w14:textId="77777777" w:rsidR="00E3442C" w:rsidRPr="001C3E06" w:rsidRDefault="00E3442C" w:rsidP="00E3442C">
      <w:pPr>
        <w:rPr>
          <w:b/>
          <w:szCs w:val="20"/>
          <w:lang w:val="fr-FR"/>
        </w:rPr>
      </w:pPr>
    </w:p>
    <w:p w14:paraId="6343BBED" w14:textId="77777777" w:rsidR="00E3442C" w:rsidRPr="003D60BF" w:rsidRDefault="00E3442C" w:rsidP="00E3442C">
      <w:pPr>
        <w:rPr>
          <w:rFonts w:ascii="Arial" w:hAnsi="Arial" w:cs="Arial"/>
          <w:b/>
          <w:sz w:val="20"/>
          <w:szCs w:val="20"/>
          <w:lang w:val="fr-FR"/>
        </w:rPr>
      </w:pPr>
      <w:r w:rsidRPr="003D60BF">
        <w:rPr>
          <w:b/>
          <w:szCs w:val="20"/>
          <w:lang w:val="fr-FR"/>
        </w:rPr>
        <w:t>2 – Où et quoi ?</w:t>
      </w:r>
      <w:r w:rsidRPr="001C3E06">
        <w:rPr>
          <w:rFonts w:ascii="Arial" w:hAnsi="Arial" w:cs="Arial"/>
          <w:b/>
          <w:sz w:val="20"/>
          <w:szCs w:val="20"/>
          <w:lang w:val="fr-FR"/>
        </w:rPr>
        <w:t xml:space="preserve"> </w:t>
      </w:r>
      <w:r w:rsidRPr="003D60BF">
        <w:rPr>
          <w:szCs w:val="20"/>
          <w:lang w:val="fr-FR"/>
        </w:rPr>
        <w:t>Complétez les phrases avec la bonne heure.</w:t>
      </w:r>
      <w:r>
        <w:rPr>
          <w:szCs w:val="20"/>
          <w:lang w:val="fr-FR"/>
        </w:rPr>
        <w:t xml:space="preserve"> </w:t>
      </w:r>
      <w:r w:rsidRPr="001C3E06">
        <w:rPr>
          <w:rFonts w:ascii="Arial" w:hAnsi="Arial" w:cs="Arial"/>
          <w:sz w:val="10"/>
          <w:szCs w:val="20"/>
          <w:lang w:val="fr-FR"/>
        </w:rPr>
        <w:t>https://savoirs.rfi.fr/ru/questionnaire/229/resultats</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3442C" w:rsidRPr="00C04ABA" w14:paraId="1116C0C0" w14:textId="77777777" w:rsidTr="00E22EE1">
        <w:tc>
          <w:tcPr>
            <w:tcW w:w="4531" w:type="dxa"/>
          </w:tcPr>
          <w:p w14:paraId="388D7001" w14:textId="77777777" w:rsidR="00E3442C" w:rsidRPr="001C3E06" w:rsidRDefault="00E3442C" w:rsidP="00E22EE1">
            <w:pPr>
              <w:rPr>
                <w:lang w:val="fr-FR"/>
              </w:rPr>
            </w:pPr>
            <w:r w:rsidRPr="001C3E06">
              <w:rPr>
                <w:noProof/>
              </w:rPr>
              <w:drawing>
                <wp:inline distT="0" distB="0" distL="0" distR="0" wp14:anchorId="17A8383B" wp14:editId="2B81E11D">
                  <wp:extent cx="1647825" cy="1238250"/>
                  <wp:effectExtent l="0" t="0" r="9525" b="0"/>
                  <wp:docPr id="16" name="Рисунок 16" descr="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7825" cy="1238250"/>
                          </a:xfrm>
                          <a:prstGeom prst="rect">
                            <a:avLst/>
                          </a:prstGeom>
                          <a:noFill/>
                          <a:ln>
                            <a:noFill/>
                          </a:ln>
                        </pic:spPr>
                      </pic:pic>
                    </a:graphicData>
                  </a:graphic>
                </wp:inline>
              </w:drawing>
            </w:r>
          </w:p>
          <w:p w14:paraId="250EA856" w14:textId="77777777" w:rsidR="00E3442C" w:rsidRPr="001C3E06" w:rsidRDefault="00E3442C" w:rsidP="00E22EE1">
            <w:pPr>
              <w:rPr>
                <w:lang w:val="fr-FR"/>
              </w:rPr>
            </w:pPr>
          </w:p>
          <w:p w14:paraId="3E5CBA24" w14:textId="77777777" w:rsidR="00E3442C" w:rsidRPr="003D60BF" w:rsidRDefault="00E3442C" w:rsidP="00E22EE1">
            <w:pPr>
              <w:rPr>
                <w:lang w:val="fr-FR"/>
              </w:rPr>
            </w:pPr>
            <w:r w:rsidRPr="00C23563">
              <w:rPr>
                <w:lang w:val="fr-FR"/>
              </w:rPr>
              <w:t xml:space="preserve">6. </w:t>
            </w:r>
            <w:r w:rsidRPr="003D60BF">
              <w:rPr>
                <w:lang w:val="fr-FR"/>
              </w:rPr>
              <w:t>À _____________, Déborah est dans la rue. Il y a des travaux de construction.</w:t>
            </w:r>
          </w:p>
          <w:p w14:paraId="065DDB30" w14:textId="77777777" w:rsidR="00E3442C" w:rsidRPr="001C3E06" w:rsidRDefault="00E3442C" w:rsidP="00E22EE1">
            <w:pPr>
              <w:rPr>
                <w:lang w:val="fr-FR"/>
              </w:rPr>
            </w:pPr>
          </w:p>
        </w:tc>
        <w:tc>
          <w:tcPr>
            <w:tcW w:w="4531" w:type="dxa"/>
          </w:tcPr>
          <w:p w14:paraId="59AE6753" w14:textId="77777777" w:rsidR="00E3442C" w:rsidRPr="001C3E06" w:rsidRDefault="00E3442C" w:rsidP="00E22EE1">
            <w:pPr>
              <w:rPr>
                <w:lang w:val="fr-FR"/>
              </w:rPr>
            </w:pPr>
            <w:r>
              <w:rPr>
                <w:noProof/>
              </w:rPr>
              <w:drawing>
                <wp:inline distT="0" distB="0" distL="0" distR="0" wp14:anchorId="30A5D96C" wp14:editId="6592CD70">
                  <wp:extent cx="1905000" cy="1428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428750"/>
                          </a:xfrm>
                          <a:prstGeom prst="rect">
                            <a:avLst/>
                          </a:prstGeom>
                          <a:noFill/>
                        </pic:spPr>
                      </pic:pic>
                    </a:graphicData>
                  </a:graphic>
                </wp:inline>
              </w:drawing>
            </w:r>
          </w:p>
          <w:p w14:paraId="12BEBF69" w14:textId="77777777" w:rsidR="00E3442C" w:rsidRPr="001C3E06" w:rsidRDefault="00E3442C" w:rsidP="00E22EE1">
            <w:pPr>
              <w:rPr>
                <w:lang w:val="fr-FR"/>
              </w:rPr>
            </w:pPr>
          </w:p>
          <w:p w14:paraId="3AC1D3F8" w14:textId="77777777" w:rsidR="00E3442C" w:rsidRPr="001C3E06" w:rsidRDefault="00E3442C" w:rsidP="00E22EE1">
            <w:pPr>
              <w:rPr>
                <w:lang w:val="fr-FR"/>
              </w:rPr>
            </w:pPr>
            <w:r w:rsidRPr="00C23563">
              <w:rPr>
                <w:lang w:val="fr-FR"/>
              </w:rPr>
              <w:t xml:space="preserve">7. </w:t>
            </w:r>
            <w:r w:rsidRPr="001C3E06">
              <w:rPr>
                <w:lang w:val="fr-FR"/>
              </w:rPr>
              <w:t>À _____________, Déborah est dans la rue. On entend les camions poubelles.</w:t>
            </w:r>
          </w:p>
          <w:p w14:paraId="38EDAD1B" w14:textId="77777777" w:rsidR="00E3442C" w:rsidRPr="001C3E06" w:rsidRDefault="00E3442C" w:rsidP="00E22EE1">
            <w:pPr>
              <w:rPr>
                <w:lang w:val="fr-FR"/>
              </w:rPr>
            </w:pPr>
          </w:p>
        </w:tc>
      </w:tr>
      <w:tr w:rsidR="00E3442C" w:rsidRPr="00C04ABA" w14:paraId="1C1CCB19" w14:textId="77777777" w:rsidTr="00E22EE1">
        <w:tc>
          <w:tcPr>
            <w:tcW w:w="4531" w:type="dxa"/>
          </w:tcPr>
          <w:p w14:paraId="30ED345B" w14:textId="77777777" w:rsidR="00E3442C" w:rsidRPr="001C3E06" w:rsidRDefault="00E3442C" w:rsidP="00E22EE1">
            <w:pPr>
              <w:rPr>
                <w:lang w:val="fr-FR"/>
              </w:rPr>
            </w:pPr>
            <w:r w:rsidRPr="001C3E06">
              <w:rPr>
                <w:lang w:val="fr-FR"/>
              </w:rPr>
              <w:br/>
            </w:r>
            <w:r w:rsidRPr="001C3E06">
              <w:rPr>
                <w:noProof/>
              </w:rPr>
              <w:drawing>
                <wp:inline distT="0" distB="0" distL="0" distR="0" wp14:anchorId="4BE02D49" wp14:editId="72361D10">
                  <wp:extent cx="1647825" cy="1238250"/>
                  <wp:effectExtent l="0" t="0" r="9525" b="0"/>
                  <wp:docPr id="18" name="Рисунок 18" descr="coch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ch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1238250"/>
                          </a:xfrm>
                          <a:prstGeom prst="rect">
                            <a:avLst/>
                          </a:prstGeom>
                          <a:noFill/>
                          <a:ln>
                            <a:noFill/>
                          </a:ln>
                        </pic:spPr>
                      </pic:pic>
                    </a:graphicData>
                  </a:graphic>
                </wp:inline>
              </w:drawing>
            </w:r>
          </w:p>
          <w:p w14:paraId="16FE6027" w14:textId="77777777" w:rsidR="00E3442C" w:rsidRPr="001C3E06" w:rsidRDefault="00E3442C" w:rsidP="00E22EE1">
            <w:pPr>
              <w:rPr>
                <w:lang w:val="fr-FR"/>
              </w:rPr>
            </w:pPr>
          </w:p>
          <w:p w14:paraId="37BB6A85" w14:textId="77777777" w:rsidR="00E3442C" w:rsidRPr="001C3E06" w:rsidRDefault="00E3442C" w:rsidP="00E22EE1">
            <w:pPr>
              <w:rPr>
                <w:lang w:val="fr-FR"/>
              </w:rPr>
            </w:pPr>
            <w:r w:rsidRPr="001C3E06">
              <w:rPr>
                <w:lang w:val="fr-FR"/>
              </w:rPr>
              <w:t xml:space="preserve"> </w:t>
            </w:r>
            <w:r w:rsidRPr="00C23563">
              <w:rPr>
                <w:lang w:val="fr-FR"/>
              </w:rPr>
              <w:t>8.</w:t>
            </w:r>
            <w:r w:rsidRPr="001C3E06">
              <w:rPr>
                <w:lang w:val="fr-FR"/>
              </w:rPr>
              <w:t xml:space="preserve"> _____________, Déborah est à la gare d’Atocha. Il y a des voitures.</w:t>
            </w:r>
          </w:p>
          <w:p w14:paraId="2BF24C8E" w14:textId="77777777" w:rsidR="00E3442C" w:rsidRPr="001C3E06" w:rsidRDefault="00E3442C" w:rsidP="00E22EE1">
            <w:pPr>
              <w:rPr>
                <w:lang w:val="fr-FR"/>
              </w:rPr>
            </w:pPr>
          </w:p>
        </w:tc>
        <w:tc>
          <w:tcPr>
            <w:tcW w:w="4531" w:type="dxa"/>
          </w:tcPr>
          <w:p w14:paraId="096FAE11" w14:textId="77777777" w:rsidR="00E3442C" w:rsidRPr="001C3E06" w:rsidRDefault="00E3442C" w:rsidP="00E22EE1">
            <w:pPr>
              <w:rPr>
                <w:lang w:val="fr-FR"/>
              </w:rPr>
            </w:pPr>
          </w:p>
          <w:p w14:paraId="1C758AC9" w14:textId="77777777" w:rsidR="00E3442C" w:rsidRPr="001C3E06" w:rsidRDefault="00E3442C" w:rsidP="00E22EE1">
            <w:pPr>
              <w:rPr>
                <w:lang w:val="fr-FR"/>
              </w:rPr>
            </w:pPr>
            <w:r w:rsidRPr="001C3E06">
              <w:rPr>
                <w:noProof/>
              </w:rPr>
              <w:drawing>
                <wp:inline distT="0" distB="0" distL="0" distR="0" wp14:anchorId="2105DCF6" wp14:editId="78FA7D70">
                  <wp:extent cx="1647825" cy="1238250"/>
                  <wp:effectExtent l="0" t="0" r="9525" b="0"/>
                  <wp:docPr id="19" name="Рисунок 19" descr="j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o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7825" cy="1238250"/>
                          </a:xfrm>
                          <a:prstGeom prst="rect">
                            <a:avLst/>
                          </a:prstGeom>
                          <a:noFill/>
                          <a:ln>
                            <a:noFill/>
                          </a:ln>
                        </pic:spPr>
                      </pic:pic>
                    </a:graphicData>
                  </a:graphic>
                </wp:inline>
              </w:drawing>
            </w:r>
          </w:p>
          <w:p w14:paraId="6459F4DE" w14:textId="77777777" w:rsidR="00E3442C" w:rsidRPr="001C3E06" w:rsidRDefault="00E3442C" w:rsidP="00E22EE1">
            <w:pPr>
              <w:rPr>
                <w:lang w:val="fr-FR"/>
              </w:rPr>
            </w:pPr>
          </w:p>
          <w:p w14:paraId="6A13DD29" w14:textId="77777777" w:rsidR="00E3442C" w:rsidRPr="001C3E06" w:rsidRDefault="00E3442C" w:rsidP="00E22EE1">
            <w:pPr>
              <w:rPr>
                <w:lang w:val="fr-FR"/>
              </w:rPr>
            </w:pPr>
            <w:r w:rsidRPr="00C23563">
              <w:rPr>
                <w:lang w:val="fr-FR"/>
              </w:rPr>
              <w:t>9.</w:t>
            </w:r>
            <w:r w:rsidRPr="001C3E06">
              <w:rPr>
                <w:lang w:val="fr-FR"/>
              </w:rPr>
              <w:t>À _____________, Déborah est dans le parc du Retiro, il y a des sportifs.</w:t>
            </w:r>
          </w:p>
          <w:p w14:paraId="1718590B" w14:textId="77777777" w:rsidR="00E3442C" w:rsidRPr="001C3E06" w:rsidRDefault="00E3442C" w:rsidP="00E22EE1">
            <w:pPr>
              <w:rPr>
                <w:lang w:val="fr-FR"/>
              </w:rPr>
            </w:pPr>
          </w:p>
        </w:tc>
      </w:tr>
    </w:tbl>
    <w:p w14:paraId="5A38D167" w14:textId="77777777" w:rsidR="00BF05CD" w:rsidRDefault="00881B74">
      <w:pPr>
        <w:numPr>
          <w:ilvl w:val="0"/>
          <w:numId w:val="19"/>
        </w:numPr>
        <w:spacing w:line="360" w:lineRule="auto"/>
        <w:ind w:left="720" w:hanging="360"/>
        <w:jc w:val="both"/>
        <w:rPr>
          <w:b/>
          <w:lang w:val="fr-CA"/>
        </w:rPr>
      </w:pPr>
      <w:r>
        <w:rPr>
          <w:b/>
          <w:sz w:val="22"/>
          <w:szCs w:val="22"/>
          <w:lang w:val="fr-FR"/>
        </w:rPr>
        <w:t>COMPRÉHENSION</w:t>
      </w:r>
      <w:r>
        <w:rPr>
          <w:b/>
          <w:sz w:val="22"/>
          <w:szCs w:val="22"/>
          <w:lang w:val="es-ES"/>
        </w:rPr>
        <w:t xml:space="preserve"> LÉXICO-GRAMMATICALE</w:t>
      </w:r>
    </w:p>
    <w:p w14:paraId="50C63BF3" w14:textId="77777777" w:rsidR="00BF05CD" w:rsidRDefault="00881B74">
      <w:pPr>
        <w:pStyle w:val="afd"/>
        <w:numPr>
          <w:ilvl w:val="0"/>
          <w:numId w:val="21"/>
        </w:numPr>
        <w:spacing w:line="360" w:lineRule="auto"/>
        <w:ind w:left="360" w:hanging="360"/>
        <w:jc w:val="both"/>
        <w:rPr>
          <w:b/>
          <w:lang w:val="fr-CA"/>
        </w:rPr>
      </w:pPr>
      <w:r>
        <w:rPr>
          <w:b/>
          <w:lang w:val="fr-CA"/>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F05CD" w14:paraId="0F7DAA4E" w14:textId="77777777">
        <w:tc>
          <w:tcPr>
            <w:tcW w:w="8364" w:type="dxa"/>
          </w:tcPr>
          <w:p w14:paraId="5FF6C9D1" w14:textId="77777777" w:rsidR="00BF05CD" w:rsidRDefault="00881B74">
            <w:pPr>
              <w:pStyle w:val="aff"/>
              <w:spacing w:line="288" w:lineRule="auto"/>
              <w:ind w:right="283" w:firstLine="397"/>
              <w:rPr>
                <w:sz w:val="24"/>
                <w:szCs w:val="24"/>
                <w:lang w:val="fr-FR"/>
              </w:rPr>
            </w:pPr>
            <w:r>
              <w:rPr>
                <w:sz w:val="24"/>
                <w:szCs w:val="24"/>
                <w:lang w:val="fr-FR"/>
              </w:rPr>
              <w:t>La Crêperie du Lac</w:t>
            </w:r>
          </w:p>
          <w:p w14:paraId="19A95063" w14:textId="77777777" w:rsidR="00BF05CD" w:rsidRDefault="00881B74">
            <w:pPr>
              <w:pStyle w:val="aff"/>
              <w:spacing w:line="288" w:lineRule="auto"/>
              <w:ind w:firstLine="397"/>
              <w:rPr>
                <w:sz w:val="24"/>
                <w:szCs w:val="24"/>
                <w:lang w:val="fr-FR"/>
              </w:rPr>
            </w:pPr>
            <w:r>
              <w:rPr>
                <w:sz w:val="24"/>
                <w:szCs w:val="24"/>
                <w:lang w:val="fr-FR"/>
              </w:rPr>
              <w:t xml:space="preserve">Monsieur et Madame Périn ont un petit restaurant à Priziac, en Bretagne. 1. ...  </w:t>
            </w:r>
          </w:p>
        </w:tc>
      </w:tr>
      <w:tr w:rsidR="00BF05CD" w14:paraId="55EC84FF" w14:textId="77777777">
        <w:tc>
          <w:tcPr>
            <w:tcW w:w="8364" w:type="dxa"/>
          </w:tcPr>
          <w:p w14:paraId="62FB189F" w14:textId="77777777" w:rsidR="00BF05CD" w:rsidRDefault="00881B74">
            <w:pPr>
              <w:pStyle w:val="aff"/>
              <w:rPr>
                <w:sz w:val="24"/>
                <w:szCs w:val="24"/>
                <w:lang w:val="fr-FR"/>
              </w:rPr>
            </w:pPr>
            <w:r>
              <w:rPr>
                <w:sz w:val="24"/>
                <w:szCs w:val="24"/>
                <w:lang w:val="fr-FR"/>
              </w:rPr>
              <w:t>Pourquoi ce nom ? Parce que, dans ce restaurant, les Périn servent des crêpes, et seulement des crêpes.    2. . ...</w:t>
            </w:r>
          </w:p>
        </w:tc>
      </w:tr>
      <w:tr w:rsidR="00BF05CD" w14:paraId="209854FA" w14:textId="77777777">
        <w:tc>
          <w:tcPr>
            <w:tcW w:w="8364" w:type="dxa"/>
          </w:tcPr>
          <w:p w14:paraId="6DB7006D" w14:textId="77777777" w:rsidR="00BF05CD" w:rsidRDefault="00881B74">
            <w:pPr>
              <w:pStyle w:val="aff"/>
              <w:spacing w:line="288" w:lineRule="auto"/>
              <w:ind w:right="283" w:firstLine="397"/>
              <w:rPr>
                <w:sz w:val="24"/>
                <w:szCs w:val="24"/>
                <w:lang w:val="fr-FR"/>
              </w:rPr>
            </w:pPr>
            <w:r>
              <w:rPr>
                <w:sz w:val="24"/>
                <w:szCs w:val="24"/>
                <w:lang w:val="fr-FR"/>
              </w:rPr>
              <w:t xml:space="preserve">À Priziac il y a beaucoup de touristes en été. Les touristes adorent les crêpes bretonnes. </w:t>
            </w:r>
            <w:r>
              <w:rPr>
                <w:i/>
                <w:sz w:val="24"/>
                <w:szCs w:val="24"/>
                <w:lang w:val="fr-FR"/>
              </w:rPr>
              <w:t>La Crêperie du lac</w:t>
            </w:r>
            <w:r>
              <w:rPr>
                <w:sz w:val="24"/>
                <w:szCs w:val="24"/>
                <w:lang w:val="fr-FR"/>
              </w:rPr>
              <w:t xml:space="preserve"> est ouverte toute la journée.   3. ...</w:t>
            </w:r>
          </w:p>
        </w:tc>
      </w:tr>
      <w:tr w:rsidR="00BF05CD" w14:paraId="2CB4B709" w14:textId="77777777">
        <w:tc>
          <w:tcPr>
            <w:tcW w:w="8364" w:type="dxa"/>
          </w:tcPr>
          <w:p w14:paraId="0F00CC92" w14:textId="77777777" w:rsidR="00BF05CD" w:rsidRDefault="00881B74">
            <w:pPr>
              <w:pStyle w:val="aff"/>
              <w:spacing w:line="288" w:lineRule="auto"/>
              <w:ind w:right="283" w:firstLine="397"/>
              <w:rPr>
                <w:sz w:val="24"/>
                <w:szCs w:val="24"/>
                <w:lang w:val="fr-FR"/>
              </w:rPr>
            </w:pPr>
            <w:r>
              <w:rPr>
                <w:sz w:val="24"/>
                <w:szCs w:val="24"/>
                <w:lang w:val="fr-FR"/>
              </w:rPr>
              <w:t xml:space="preserve">En automne, il commence à faire froid et il y a peu de touristes. Alors, </w:t>
            </w:r>
            <w:r>
              <w:rPr>
                <w:i/>
                <w:sz w:val="24"/>
                <w:szCs w:val="24"/>
                <w:lang w:val="fr-FR"/>
              </w:rPr>
              <w:t>La Crêperie du lac</w:t>
            </w:r>
            <w:r>
              <w:rPr>
                <w:sz w:val="24"/>
                <w:szCs w:val="24"/>
                <w:lang w:val="fr-FR"/>
              </w:rPr>
              <w:t xml:space="preserve"> est ouverte seulement jusqu’à midi.    4. ...</w:t>
            </w:r>
          </w:p>
        </w:tc>
      </w:tr>
      <w:tr w:rsidR="00BF05CD" w14:paraId="166E9501" w14:textId="77777777">
        <w:tc>
          <w:tcPr>
            <w:tcW w:w="8364" w:type="dxa"/>
          </w:tcPr>
          <w:p w14:paraId="2BDE9E60" w14:textId="77777777" w:rsidR="00BF05CD" w:rsidRDefault="00881B74">
            <w:pPr>
              <w:pStyle w:val="aff"/>
              <w:spacing w:line="288" w:lineRule="auto"/>
              <w:ind w:right="283" w:firstLine="397"/>
              <w:rPr>
                <w:sz w:val="24"/>
                <w:szCs w:val="24"/>
                <w:lang w:val="fr-FR"/>
              </w:rPr>
            </w:pPr>
            <w:r>
              <w:rPr>
                <w:sz w:val="24"/>
                <w:szCs w:val="24"/>
                <w:lang w:val="fr-FR"/>
              </w:rPr>
              <w:t xml:space="preserve">En hiver, il n’y a pas de touristes à Priziac et </w:t>
            </w:r>
            <w:r>
              <w:rPr>
                <w:i/>
                <w:sz w:val="24"/>
                <w:szCs w:val="24"/>
                <w:lang w:val="fr-FR"/>
              </w:rPr>
              <w:t>La Crêperie du lac</w:t>
            </w:r>
            <w:r>
              <w:rPr>
                <w:sz w:val="24"/>
                <w:szCs w:val="24"/>
                <w:lang w:val="fr-FR"/>
              </w:rPr>
              <w:t xml:space="preserve"> est fermée. Pendant l’hiver, les Périn ne restent pas à Priziac.    5. ...</w:t>
            </w:r>
          </w:p>
        </w:tc>
      </w:tr>
    </w:tbl>
    <w:p w14:paraId="2B570FD2"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Les Périn travaillent trois ou quatres heures par jour.</w:t>
      </w:r>
    </w:p>
    <w:p w14:paraId="4606B791"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Ils s’en vont et reviennent en mars, au printemps, avec le beau temps.</w:t>
      </w:r>
    </w:p>
    <w:p w14:paraId="0ABD0C12"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 xml:space="preserve">Ce restaurant s’appelle </w:t>
      </w:r>
      <w:r>
        <w:rPr>
          <w:i/>
          <w:sz w:val="24"/>
          <w:szCs w:val="24"/>
          <w:lang w:val="fr-FR"/>
        </w:rPr>
        <w:t>La Crêperie du lac.</w:t>
      </w:r>
    </w:p>
    <w:p w14:paraId="1184D294"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Les Périn travaillent douze heures par jour.</w:t>
      </w:r>
    </w:p>
    <w:p w14:paraId="2F8F288C" w14:textId="77777777" w:rsidR="00BF05CD" w:rsidRDefault="00881B74">
      <w:pPr>
        <w:pStyle w:val="aff"/>
        <w:numPr>
          <w:ilvl w:val="0"/>
          <w:numId w:val="22"/>
        </w:numPr>
        <w:spacing w:line="288" w:lineRule="auto"/>
        <w:ind w:left="360"/>
        <w:jc w:val="both"/>
        <w:rPr>
          <w:sz w:val="24"/>
          <w:szCs w:val="24"/>
          <w:lang w:val="fr-FR"/>
        </w:rPr>
      </w:pPr>
      <w:r>
        <w:rPr>
          <w:sz w:val="24"/>
          <w:szCs w:val="24"/>
          <w:lang w:val="fr-FR"/>
        </w:rPr>
        <w:t>Et aussi parce que Priziac est un village breton situé au bord d’un lac.</w:t>
      </w:r>
    </w:p>
    <w:p w14:paraId="22133FDA" w14:textId="77777777" w:rsidR="00BF05CD" w:rsidRPr="005D164B" w:rsidRDefault="00BF05CD">
      <w:pPr>
        <w:spacing w:line="360" w:lineRule="auto"/>
        <w:jc w:val="both"/>
        <w:rPr>
          <w:rFonts w:eastAsia="Calibri"/>
          <w:b/>
          <w:lang w:val="fr-FR" w:eastAsia="en-US"/>
        </w:rPr>
      </w:pPr>
    </w:p>
    <w:p w14:paraId="5785627D" w14:textId="77777777" w:rsidR="00BF05CD" w:rsidRDefault="00881B74">
      <w:pPr>
        <w:numPr>
          <w:ilvl w:val="0"/>
          <w:numId w:val="21"/>
        </w:numPr>
        <w:spacing w:line="360" w:lineRule="auto"/>
        <w:ind w:left="360" w:hanging="360"/>
        <w:jc w:val="both"/>
        <w:rPr>
          <w:rFonts w:eastAsia="Calibri"/>
          <w:b/>
          <w:lang w:val="fr-CA" w:eastAsia="en-US"/>
        </w:rPr>
      </w:pPr>
      <w:r>
        <w:rPr>
          <w:rFonts w:eastAsia="Calibri"/>
          <w:b/>
          <w:lang w:val="fr-CA" w:eastAsia="en-US"/>
        </w:rPr>
        <w:t>Associez les deux parties de la phrase.</w:t>
      </w:r>
    </w:p>
    <w:tbl>
      <w:tblPr>
        <w:tblStyle w:val="14"/>
        <w:tblW w:w="0" w:type="auto"/>
        <w:tblLook w:val="04A0" w:firstRow="1" w:lastRow="0" w:firstColumn="1" w:lastColumn="0" w:noHBand="0" w:noVBand="1"/>
      </w:tblPr>
      <w:tblGrid>
        <w:gridCol w:w="456"/>
        <w:gridCol w:w="3319"/>
        <w:gridCol w:w="425"/>
        <w:gridCol w:w="5009"/>
      </w:tblGrid>
      <w:tr w:rsidR="00BF05CD" w14:paraId="6DD84A13" w14:textId="77777777">
        <w:tc>
          <w:tcPr>
            <w:tcW w:w="456" w:type="dxa"/>
          </w:tcPr>
          <w:p w14:paraId="33203C83" w14:textId="77777777" w:rsidR="00BF05CD" w:rsidRDefault="00881B74">
            <w:pPr>
              <w:spacing w:line="360" w:lineRule="auto"/>
              <w:rPr>
                <w:rFonts w:eastAsia="Calibri"/>
                <w:lang w:val="fr-CA" w:eastAsia="en-US"/>
              </w:rPr>
            </w:pPr>
            <w:r>
              <w:rPr>
                <w:rFonts w:eastAsia="Calibri"/>
                <w:lang w:val="es-ES" w:eastAsia="en-US"/>
              </w:rPr>
              <w:t>6</w:t>
            </w:r>
          </w:p>
        </w:tc>
        <w:tc>
          <w:tcPr>
            <w:tcW w:w="3319" w:type="dxa"/>
          </w:tcPr>
          <w:p w14:paraId="76BE4507" w14:textId="77777777" w:rsidR="00BF05CD" w:rsidRDefault="00881B74">
            <w:pPr>
              <w:spacing w:line="360" w:lineRule="auto"/>
              <w:rPr>
                <w:rFonts w:eastAsia="Calibri"/>
                <w:lang w:val="es-ES" w:eastAsia="en-US"/>
              </w:rPr>
            </w:pPr>
            <w:r>
              <w:rPr>
                <w:rFonts w:eastAsia="Calibri"/>
                <w:lang w:val="es-ES" w:eastAsia="en-US"/>
              </w:rPr>
              <w:t>Quel</w:t>
            </w:r>
          </w:p>
        </w:tc>
        <w:tc>
          <w:tcPr>
            <w:tcW w:w="425" w:type="dxa"/>
          </w:tcPr>
          <w:p w14:paraId="7C6B1CC5" w14:textId="77777777" w:rsidR="00BF05CD" w:rsidRDefault="00881B74">
            <w:pPr>
              <w:spacing w:line="360" w:lineRule="auto"/>
              <w:rPr>
                <w:rFonts w:eastAsia="Calibri"/>
                <w:lang w:val="es-ES" w:eastAsia="en-US"/>
              </w:rPr>
            </w:pPr>
            <w:r>
              <w:rPr>
                <w:rFonts w:eastAsia="Calibri"/>
                <w:lang w:val="es-ES" w:eastAsia="en-US"/>
              </w:rPr>
              <w:t>A</w:t>
            </w:r>
          </w:p>
        </w:tc>
        <w:tc>
          <w:tcPr>
            <w:tcW w:w="5009" w:type="dxa"/>
          </w:tcPr>
          <w:p w14:paraId="343B9BE4" w14:textId="77777777" w:rsidR="00BF05CD" w:rsidRDefault="00881B74">
            <w:pPr>
              <w:spacing w:line="360" w:lineRule="auto"/>
              <w:rPr>
                <w:rFonts w:eastAsia="Calibri"/>
                <w:lang w:val="es-ES" w:eastAsia="en-US"/>
              </w:rPr>
            </w:pPr>
            <w:r>
              <w:rPr>
                <w:rFonts w:eastAsia="Calibri"/>
                <w:lang w:val="es-ES" w:eastAsia="en-US"/>
              </w:rPr>
              <w:t>villes pensez-vous visiter?</w:t>
            </w:r>
          </w:p>
        </w:tc>
      </w:tr>
      <w:tr w:rsidR="00BF05CD" w14:paraId="08C9EA70" w14:textId="77777777">
        <w:tc>
          <w:tcPr>
            <w:tcW w:w="456" w:type="dxa"/>
          </w:tcPr>
          <w:p w14:paraId="1D9EA959" w14:textId="77777777" w:rsidR="00BF05CD" w:rsidRDefault="00881B74">
            <w:pPr>
              <w:spacing w:line="360" w:lineRule="auto"/>
              <w:rPr>
                <w:rFonts w:eastAsia="Calibri"/>
                <w:lang w:val="fr-CA" w:eastAsia="en-US"/>
              </w:rPr>
            </w:pPr>
            <w:r>
              <w:rPr>
                <w:rFonts w:eastAsia="Calibri"/>
                <w:lang w:val="fr-CA" w:eastAsia="en-US"/>
              </w:rPr>
              <w:lastRenderedPageBreak/>
              <w:t>7</w:t>
            </w:r>
          </w:p>
        </w:tc>
        <w:tc>
          <w:tcPr>
            <w:tcW w:w="3319" w:type="dxa"/>
          </w:tcPr>
          <w:p w14:paraId="6AD38B47" w14:textId="77777777" w:rsidR="00BF05CD" w:rsidRDefault="00881B74">
            <w:pPr>
              <w:spacing w:line="360" w:lineRule="auto"/>
              <w:rPr>
                <w:rFonts w:eastAsia="Calibri"/>
                <w:lang w:val="es-ES" w:eastAsia="en-US"/>
              </w:rPr>
            </w:pPr>
            <w:r>
              <w:rPr>
                <w:rFonts w:eastAsia="Calibri"/>
                <w:lang w:val="es-ES" w:eastAsia="en-US"/>
              </w:rPr>
              <w:t>Comment</w:t>
            </w:r>
          </w:p>
        </w:tc>
        <w:tc>
          <w:tcPr>
            <w:tcW w:w="425" w:type="dxa"/>
          </w:tcPr>
          <w:p w14:paraId="50931BBA" w14:textId="77777777" w:rsidR="00BF05CD" w:rsidRDefault="00881B74">
            <w:pPr>
              <w:spacing w:line="360" w:lineRule="auto"/>
              <w:rPr>
                <w:rFonts w:eastAsia="Calibri"/>
                <w:lang w:val="es-ES" w:eastAsia="en-US"/>
              </w:rPr>
            </w:pPr>
            <w:r>
              <w:rPr>
                <w:rFonts w:eastAsia="Calibri"/>
                <w:lang w:val="es-ES" w:eastAsia="en-US"/>
              </w:rPr>
              <w:t>B</w:t>
            </w:r>
          </w:p>
        </w:tc>
        <w:tc>
          <w:tcPr>
            <w:tcW w:w="5009" w:type="dxa"/>
          </w:tcPr>
          <w:p w14:paraId="369B8F01" w14:textId="77777777" w:rsidR="00BF05CD" w:rsidRDefault="00881B74">
            <w:pPr>
              <w:spacing w:line="360" w:lineRule="auto"/>
              <w:rPr>
                <w:rFonts w:eastAsia="Calibri"/>
                <w:lang w:val="es-ES" w:eastAsia="en-US"/>
              </w:rPr>
            </w:pPr>
            <w:r>
              <w:rPr>
                <w:rFonts w:eastAsia="Calibri"/>
                <w:lang w:val="es-ES" w:eastAsia="en-US"/>
              </w:rPr>
              <w:t>pars-tu?</w:t>
            </w:r>
          </w:p>
        </w:tc>
      </w:tr>
      <w:tr w:rsidR="00BF05CD" w14:paraId="3987B818" w14:textId="77777777">
        <w:tc>
          <w:tcPr>
            <w:tcW w:w="456" w:type="dxa"/>
          </w:tcPr>
          <w:p w14:paraId="453392B2" w14:textId="77777777" w:rsidR="00BF05CD" w:rsidRDefault="00881B74">
            <w:pPr>
              <w:spacing w:line="360" w:lineRule="auto"/>
              <w:rPr>
                <w:rFonts w:eastAsia="Calibri"/>
                <w:lang w:val="fr-CA" w:eastAsia="en-US"/>
              </w:rPr>
            </w:pPr>
            <w:r>
              <w:rPr>
                <w:rFonts w:eastAsia="Calibri"/>
                <w:lang w:val="fr-CA" w:eastAsia="en-US"/>
              </w:rPr>
              <w:t>8</w:t>
            </w:r>
          </w:p>
        </w:tc>
        <w:tc>
          <w:tcPr>
            <w:tcW w:w="3319" w:type="dxa"/>
          </w:tcPr>
          <w:p w14:paraId="668F7F7E" w14:textId="77777777" w:rsidR="00BF05CD" w:rsidRDefault="00881B74">
            <w:pPr>
              <w:spacing w:line="360" w:lineRule="auto"/>
              <w:rPr>
                <w:rFonts w:eastAsia="Calibri"/>
                <w:lang w:val="es-ES" w:eastAsia="en-US"/>
              </w:rPr>
            </w:pPr>
            <w:r>
              <w:rPr>
                <w:rFonts w:eastAsia="Calibri"/>
                <w:lang w:val="es-ES" w:eastAsia="en-US"/>
              </w:rPr>
              <w:t>Quelles</w:t>
            </w:r>
          </w:p>
        </w:tc>
        <w:tc>
          <w:tcPr>
            <w:tcW w:w="425" w:type="dxa"/>
          </w:tcPr>
          <w:p w14:paraId="2A1AF3E5" w14:textId="77777777" w:rsidR="00BF05CD" w:rsidRDefault="00881B74">
            <w:pPr>
              <w:spacing w:line="360" w:lineRule="auto"/>
              <w:rPr>
                <w:rFonts w:eastAsia="Calibri"/>
                <w:lang w:val="es-ES" w:eastAsia="en-US"/>
              </w:rPr>
            </w:pPr>
            <w:r>
              <w:rPr>
                <w:rFonts w:eastAsia="Calibri"/>
                <w:lang w:val="es-ES" w:eastAsia="en-US"/>
              </w:rPr>
              <w:t>C</w:t>
            </w:r>
          </w:p>
        </w:tc>
        <w:tc>
          <w:tcPr>
            <w:tcW w:w="5009" w:type="dxa"/>
          </w:tcPr>
          <w:p w14:paraId="670B59FA" w14:textId="77777777" w:rsidR="00BF05CD" w:rsidRDefault="00881B74">
            <w:pPr>
              <w:spacing w:line="360" w:lineRule="auto"/>
              <w:rPr>
                <w:rFonts w:eastAsia="Calibri"/>
                <w:lang w:val="es-ES" w:eastAsia="en-US"/>
              </w:rPr>
            </w:pPr>
            <w:r>
              <w:rPr>
                <w:rFonts w:eastAsia="Calibri"/>
                <w:lang w:val="es-ES" w:eastAsia="en-US"/>
              </w:rPr>
              <w:t>roman lisez-vous?</w:t>
            </w:r>
          </w:p>
        </w:tc>
      </w:tr>
      <w:tr w:rsidR="00BF05CD" w14:paraId="51BAB972" w14:textId="77777777">
        <w:tc>
          <w:tcPr>
            <w:tcW w:w="456" w:type="dxa"/>
          </w:tcPr>
          <w:p w14:paraId="26AE3641" w14:textId="77777777" w:rsidR="00BF05CD" w:rsidRDefault="00881B74">
            <w:pPr>
              <w:spacing w:line="360" w:lineRule="auto"/>
              <w:rPr>
                <w:rFonts w:eastAsia="Calibri"/>
                <w:lang w:val="fr-CA" w:eastAsia="en-US"/>
              </w:rPr>
            </w:pPr>
            <w:r>
              <w:rPr>
                <w:rFonts w:eastAsia="Calibri"/>
                <w:lang w:val="fr-CA" w:eastAsia="en-US"/>
              </w:rPr>
              <w:t>9</w:t>
            </w:r>
          </w:p>
        </w:tc>
        <w:tc>
          <w:tcPr>
            <w:tcW w:w="3319" w:type="dxa"/>
          </w:tcPr>
          <w:p w14:paraId="046424AC" w14:textId="77777777" w:rsidR="00BF05CD" w:rsidRDefault="00881B74">
            <w:pPr>
              <w:spacing w:line="360" w:lineRule="auto"/>
              <w:rPr>
                <w:rFonts w:eastAsia="Calibri"/>
                <w:lang w:val="es-ES" w:eastAsia="en-US"/>
              </w:rPr>
            </w:pPr>
            <w:r>
              <w:rPr>
                <w:rFonts w:eastAsia="Calibri"/>
                <w:lang w:val="es-ES" w:eastAsia="en-US"/>
              </w:rPr>
              <w:t>Quand</w:t>
            </w:r>
          </w:p>
        </w:tc>
        <w:tc>
          <w:tcPr>
            <w:tcW w:w="425" w:type="dxa"/>
          </w:tcPr>
          <w:p w14:paraId="10DF91C9" w14:textId="77777777" w:rsidR="00BF05CD" w:rsidRDefault="00881B74">
            <w:pPr>
              <w:spacing w:line="360" w:lineRule="auto"/>
              <w:rPr>
                <w:rFonts w:eastAsia="Calibri"/>
                <w:lang w:val="es-ES" w:eastAsia="en-US"/>
              </w:rPr>
            </w:pPr>
            <w:r>
              <w:rPr>
                <w:rFonts w:eastAsia="Calibri"/>
                <w:lang w:val="es-ES" w:eastAsia="en-US"/>
              </w:rPr>
              <w:t>D</w:t>
            </w:r>
          </w:p>
        </w:tc>
        <w:tc>
          <w:tcPr>
            <w:tcW w:w="5009" w:type="dxa"/>
          </w:tcPr>
          <w:p w14:paraId="6BE88171" w14:textId="77777777" w:rsidR="00BF05CD" w:rsidRDefault="00881B74">
            <w:pPr>
              <w:spacing w:line="360" w:lineRule="auto"/>
              <w:rPr>
                <w:rFonts w:eastAsia="Calibri"/>
                <w:lang w:val="es-ES" w:eastAsia="en-US"/>
              </w:rPr>
            </w:pPr>
            <w:r>
              <w:rPr>
                <w:rFonts w:eastAsia="Calibri"/>
                <w:lang w:val="es-ES" w:eastAsia="en-US"/>
              </w:rPr>
              <w:t>revue lisez-vous?</w:t>
            </w:r>
          </w:p>
        </w:tc>
      </w:tr>
      <w:tr w:rsidR="00BF05CD" w14:paraId="0E380F8A" w14:textId="77777777">
        <w:tc>
          <w:tcPr>
            <w:tcW w:w="456" w:type="dxa"/>
          </w:tcPr>
          <w:p w14:paraId="03692BC0" w14:textId="77777777" w:rsidR="00BF05CD" w:rsidRDefault="00BF05CD">
            <w:pPr>
              <w:spacing w:line="360" w:lineRule="auto"/>
              <w:rPr>
                <w:rFonts w:eastAsia="Calibri"/>
                <w:lang w:val="es-ES" w:eastAsia="en-US"/>
              </w:rPr>
            </w:pPr>
          </w:p>
        </w:tc>
        <w:tc>
          <w:tcPr>
            <w:tcW w:w="3319" w:type="dxa"/>
          </w:tcPr>
          <w:p w14:paraId="74C0165A" w14:textId="77777777" w:rsidR="00BF05CD" w:rsidRDefault="00BF05CD">
            <w:pPr>
              <w:spacing w:line="360" w:lineRule="auto"/>
              <w:rPr>
                <w:rFonts w:eastAsia="Calibri"/>
                <w:lang w:val="es-ES" w:eastAsia="en-US"/>
              </w:rPr>
            </w:pPr>
          </w:p>
        </w:tc>
        <w:tc>
          <w:tcPr>
            <w:tcW w:w="425" w:type="dxa"/>
          </w:tcPr>
          <w:p w14:paraId="08265DFB" w14:textId="77777777" w:rsidR="00BF05CD" w:rsidRDefault="00881B74">
            <w:pPr>
              <w:spacing w:line="360" w:lineRule="auto"/>
              <w:rPr>
                <w:rFonts w:eastAsia="Calibri"/>
                <w:lang w:val="es-ES" w:eastAsia="en-US"/>
              </w:rPr>
            </w:pPr>
            <w:r>
              <w:rPr>
                <w:rFonts w:eastAsia="Calibri"/>
                <w:lang w:val="es-ES" w:eastAsia="en-US"/>
              </w:rPr>
              <w:t>E</w:t>
            </w:r>
          </w:p>
        </w:tc>
        <w:tc>
          <w:tcPr>
            <w:tcW w:w="5009" w:type="dxa"/>
          </w:tcPr>
          <w:p w14:paraId="42F00D39" w14:textId="77777777" w:rsidR="00BF05CD" w:rsidRDefault="00881B74">
            <w:pPr>
              <w:spacing w:line="360" w:lineRule="auto"/>
              <w:rPr>
                <w:rFonts w:eastAsia="Calibri"/>
                <w:lang w:val="es-ES" w:eastAsia="en-US"/>
              </w:rPr>
            </w:pPr>
            <w:r>
              <w:rPr>
                <w:rFonts w:eastAsia="Calibri"/>
                <w:lang w:val="es-ES" w:eastAsia="en-US"/>
              </w:rPr>
              <w:t>pays allez-vous visiter?</w:t>
            </w:r>
          </w:p>
        </w:tc>
      </w:tr>
      <w:tr w:rsidR="00BF05CD" w14:paraId="7B77401B" w14:textId="77777777">
        <w:tc>
          <w:tcPr>
            <w:tcW w:w="456" w:type="dxa"/>
          </w:tcPr>
          <w:p w14:paraId="17B8CDB8" w14:textId="77777777" w:rsidR="00BF05CD" w:rsidRDefault="00BF05CD">
            <w:pPr>
              <w:spacing w:line="360" w:lineRule="auto"/>
              <w:rPr>
                <w:rFonts w:eastAsia="Calibri"/>
                <w:lang w:val="es-ES" w:eastAsia="en-US"/>
              </w:rPr>
            </w:pPr>
          </w:p>
        </w:tc>
        <w:tc>
          <w:tcPr>
            <w:tcW w:w="3319" w:type="dxa"/>
          </w:tcPr>
          <w:p w14:paraId="27B8C23E" w14:textId="77777777" w:rsidR="00BF05CD" w:rsidRDefault="00BF05CD">
            <w:pPr>
              <w:spacing w:line="360" w:lineRule="auto"/>
              <w:rPr>
                <w:rFonts w:eastAsia="Calibri"/>
                <w:lang w:val="es-ES" w:eastAsia="en-US"/>
              </w:rPr>
            </w:pPr>
          </w:p>
        </w:tc>
        <w:tc>
          <w:tcPr>
            <w:tcW w:w="425" w:type="dxa"/>
          </w:tcPr>
          <w:p w14:paraId="7600996A" w14:textId="77777777" w:rsidR="00BF05CD" w:rsidRDefault="00881B74">
            <w:pPr>
              <w:spacing w:line="360" w:lineRule="auto"/>
              <w:rPr>
                <w:rFonts w:eastAsia="Calibri"/>
                <w:lang w:val="es-ES" w:eastAsia="en-US"/>
              </w:rPr>
            </w:pPr>
            <w:r>
              <w:rPr>
                <w:rFonts w:eastAsia="Calibri"/>
                <w:lang w:val="es-ES" w:eastAsia="en-US"/>
              </w:rPr>
              <w:t>F</w:t>
            </w:r>
          </w:p>
        </w:tc>
        <w:tc>
          <w:tcPr>
            <w:tcW w:w="5009" w:type="dxa"/>
          </w:tcPr>
          <w:p w14:paraId="100A6FFF" w14:textId="77777777" w:rsidR="00BF05CD" w:rsidRDefault="00881B74">
            <w:pPr>
              <w:spacing w:line="360" w:lineRule="auto"/>
              <w:rPr>
                <w:rFonts w:eastAsia="Calibri"/>
                <w:lang w:val="es-ES" w:eastAsia="en-US"/>
              </w:rPr>
            </w:pPr>
            <w:r>
              <w:rPr>
                <w:rFonts w:eastAsia="Calibri"/>
                <w:lang w:val="es-ES" w:eastAsia="en-US"/>
              </w:rPr>
              <w:t>est cet hôtel?</w:t>
            </w:r>
          </w:p>
        </w:tc>
      </w:tr>
    </w:tbl>
    <w:p w14:paraId="28E34E09"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40B044FF" w14:textId="77777777">
        <w:tc>
          <w:tcPr>
            <w:tcW w:w="2235" w:type="dxa"/>
            <w:tcBorders>
              <w:top w:val="single" w:sz="4" w:space="0" w:color="auto"/>
              <w:left w:val="single" w:sz="4" w:space="0" w:color="auto"/>
              <w:bottom w:val="single" w:sz="4" w:space="0" w:color="auto"/>
              <w:right w:val="single" w:sz="4" w:space="0" w:color="auto"/>
            </w:tcBorders>
          </w:tcPr>
          <w:p w14:paraId="33357D6C" w14:textId="77777777" w:rsidR="00BF05CD" w:rsidRDefault="00881B74">
            <w:pPr>
              <w:spacing w:line="360" w:lineRule="auto"/>
              <w:jc w:val="center"/>
              <w:rPr>
                <w:lang w:val="fr-CA"/>
              </w:rPr>
            </w:pPr>
            <w:r>
              <w:rPr>
                <w:lang w:val="fr-CA"/>
              </w:rPr>
              <w:t>6</w:t>
            </w:r>
          </w:p>
        </w:tc>
        <w:tc>
          <w:tcPr>
            <w:tcW w:w="2409" w:type="dxa"/>
            <w:tcBorders>
              <w:top w:val="single" w:sz="4" w:space="0" w:color="auto"/>
              <w:left w:val="single" w:sz="4" w:space="0" w:color="auto"/>
              <w:bottom w:val="single" w:sz="4" w:space="0" w:color="auto"/>
              <w:right w:val="single" w:sz="4" w:space="0" w:color="auto"/>
            </w:tcBorders>
          </w:tcPr>
          <w:p w14:paraId="26195D05" w14:textId="77777777" w:rsidR="00BF05CD" w:rsidRDefault="00881B74">
            <w:pPr>
              <w:spacing w:line="360" w:lineRule="auto"/>
              <w:jc w:val="center"/>
              <w:rPr>
                <w:lang w:val="fr-CA"/>
              </w:rPr>
            </w:pPr>
            <w:r>
              <w:rPr>
                <w:lang w:val="es-ES"/>
              </w:rPr>
              <w:t>7</w:t>
            </w:r>
          </w:p>
        </w:tc>
        <w:tc>
          <w:tcPr>
            <w:tcW w:w="2534" w:type="dxa"/>
            <w:tcBorders>
              <w:top w:val="single" w:sz="4" w:space="0" w:color="auto"/>
              <w:left w:val="single" w:sz="4" w:space="0" w:color="auto"/>
              <w:bottom w:val="single" w:sz="4" w:space="0" w:color="auto"/>
              <w:right w:val="single" w:sz="4" w:space="0" w:color="auto"/>
            </w:tcBorders>
          </w:tcPr>
          <w:p w14:paraId="361258EA" w14:textId="77777777" w:rsidR="00BF05CD" w:rsidRDefault="00881B74">
            <w:pPr>
              <w:spacing w:line="360" w:lineRule="auto"/>
              <w:jc w:val="center"/>
              <w:rPr>
                <w:lang w:val="fr-CA"/>
              </w:rPr>
            </w:pPr>
            <w:r>
              <w:rPr>
                <w:lang w:val="es-ES"/>
              </w:rPr>
              <w:t>8</w:t>
            </w:r>
          </w:p>
        </w:tc>
        <w:tc>
          <w:tcPr>
            <w:tcW w:w="2031" w:type="dxa"/>
            <w:tcBorders>
              <w:top w:val="single" w:sz="4" w:space="0" w:color="auto"/>
              <w:left w:val="single" w:sz="4" w:space="0" w:color="auto"/>
              <w:bottom w:val="single" w:sz="4" w:space="0" w:color="auto"/>
              <w:right w:val="single" w:sz="4" w:space="0" w:color="auto"/>
            </w:tcBorders>
          </w:tcPr>
          <w:p w14:paraId="78E9E983" w14:textId="77777777" w:rsidR="00BF05CD" w:rsidRDefault="00881B74">
            <w:pPr>
              <w:spacing w:line="360" w:lineRule="auto"/>
              <w:jc w:val="center"/>
              <w:rPr>
                <w:lang w:val="fr-CA"/>
              </w:rPr>
            </w:pPr>
            <w:r>
              <w:rPr>
                <w:lang w:val="es-ES"/>
              </w:rPr>
              <w:t>9</w:t>
            </w:r>
          </w:p>
        </w:tc>
      </w:tr>
      <w:tr w:rsidR="00BF05CD" w14:paraId="1A8F248E" w14:textId="77777777">
        <w:tc>
          <w:tcPr>
            <w:tcW w:w="2235" w:type="dxa"/>
            <w:tcBorders>
              <w:top w:val="single" w:sz="4" w:space="0" w:color="auto"/>
              <w:left w:val="single" w:sz="4" w:space="0" w:color="auto"/>
              <w:bottom w:val="single" w:sz="4" w:space="0" w:color="auto"/>
              <w:right w:val="single" w:sz="4" w:space="0" w:color="auto"/>
            </w:tcBorders>
          </w:tcPr>
          <w:p w14:paraId="4553AE99"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365DF3C2"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4D5D1A97"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07D1E6C7" w14:textId="77777777" w:rsidR="00BF05CD" w:rsidRDefault="00BF05CD">
            <w:pPr>
              <w:spacing w:line="360" w:lineRule="auto"/>
              <w:rPr>
                <w:lang w:val="es-ES"/>
              </w:rPr>
            </w:pPr>
          </w:p>
        </w:tc>
      </w:tr>
    </w:tbl>
    <w:p w14:paraId="007A2146"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456"/>
        <w:gridCol w:w="3260"/>
        <w:gridCol w:w="425"/>
        <w:gridCol w:w="5103"/>
      </w:tblGrid>
      <w:tr w:rsidR="00BF05CD" w14:paraId="5F72726D" w14:textId="77777777">
        <w:tc>
          <w:tcPr>
            <w:tcW w:w="421" w:type="dxa"/>
          </w:tcPr>
          <w:p w14:paraId="685B2B0E" w14:textId="77777777" w:rsidR="00BF05CD" w:rsidRDefault="00881B74">
            <w:pPr>
              <w:spacing w:line="360" w:lineRule="auto"/>
              <w:rPr>
                <w:rFonts w:eastAsia="Calibri"/>
                <w:lang w:val="fr-CA" w:eastAsia="en-US"/>
              </w:rPr>
            </w:pPr>
            <w:r>
              <w:rPr>
                <w:rFonts w:eastAsia="Calibri"/>
                <w:lang w:val="es-ES" w:eastAsia="en-US"/>
              </w:rPr>
              <w:t>1</w:t>
            </w:r>
            <w:r>
              <w:rPr>
                <w:rFonts w:eastAsia="Calibri"/>
                <w:lang w:val="fr-CA" w:eastAsia="en-US"/>
              </w:rPr>
              <w:t>0</w:t>
            </w:r>
          </w:p>
        </w:tc>
        <w:tc>
          <w:tcPr>
            <w:tcW w:w="3260" w:type="dxa"/>
          </w:tcPr>
          <w:p w14:paraId="0C8FB3DF" w14:textId="77777777" w:rsidR="00BF05CD" w:rsidRDefault="00881B74">
            <w:pPr>
              <w:spacing w:line="360" w:lineRule="auto"/>
              <w:rPr>
                <w:rFonts w:eastAsia="Calibri"/>
                <w:lang w:val="es-ES" w:eastAsia="en-US"/>
              </w:rPr>
            </w:pPr>
            <w:r>
              <w:rPr>
                <w:rFonts w:eastAsia="Calibri"/>
                <w:lang w:val="es-ES" w:eastAsia="en-US"/>
              </w:rPr>
              <w:t>Elle est mariée et</w:t>
            </w:r>
          </w:p>
        </w:tc>
        <w:tc>
          <w:tcPr>
            <w:tcW w:w="425" w:type="dxa"/>
          </w:tcPr>
          <w:p w14:paraId="7FF433A5" w14:textId="77777777" w:rsidR="00BF05CD" w:rsidRDefault="00881B74">
            <w:pPr>
              <w:spacing w:line="360" w:lineRule="auto"/>
              <w:rPr>
                <w:rFonts w:eastAsia="Calibri"/>
                <w:lang w:val="es-ES" w:eastAsia="en-US"/>
              </w:rPr>
            </w:pPr>
            <w:r>
              <w:rPr>
                <w:rFonts w:eastAsia="Calibri"/>
                <w:lang w:val="es-ES" w:eastAsia="en-US"/>
              </w:rPr>
              <w:t>A</w:t>
            </w:r>
          </w:p>
        </w:tc>
        <w:tc>
          <w:tcPr>
            <w:tcW w:w="5103" w:type="dxa"/>
          </w:tcPr>
          <w:p w14:paraId="566E45A3" w14:textId="77777777" w:rsidR="00BF05CD" w:rsidRDefault="00881B74">
            <w:pPr>
              <w:spacing w:line="360" w:lineRule="auto"/>
              <w:rPr>
                <w:rFonts w:eastAsia="Calibri"/>
                <w:lang w:val="es-ES" w:eastAsia="en-US"/>
              </w:rPr>
            </w:pPr>
            <w:r>
              <w:rPr>
                <w:rFonts w:eastAsia="Calibri"/>
                <w:lang w:val="es-ES" w:eastAsia="en-US"/>
              </w:rPr>
              <w:t>de cours de français.</w:t>
            </w:r>
          </w:p>
        </w:tc>
      </w:tr>
      <w:tr w:rsidR="00BF05CD" w14:paraId="2701C109" w14:textId="77777777">
        <w:tc>
          <w:tcPr>
            <w:tcW w:w="421" w:type="dxa"/>
          </w:tcPr>
          <w:p w14:paraId="449CB53C"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1</w:t>
            </w:r>
          </w:p>
        </w:tc>
        <w:tc>
          <w:tcPr>
            <w:tcW w:w="3260" w:type="dxa"/>
          </w:tcPr>
          <w:p w14:paraId="4AE19F61" w14:textId="77777777" w:rsidR="00BF05CD" w:rsidRDefault="00881B74">
            <w:pPr>
              <w:spacing w:line="360" w:lineRule="auto"/>
              <w:rPr>
                <w:rFonts w:eastAsia="Calibri"/>
                <w:lang w:val="es-ES" w:eastAsia="en-US"/>
              </w:rPr>
            </w:pPr>
            <w:r>
              <w:rPr>
                <w:rFonts w:eastAsia="Calibri"/>
                <w:lang w:val="es-ES" w:eastAsia="en-US"/>
              </w:rPr>
              <w:t>Tous les touristes</w:t>
            </w:r>
          </w:p>
        </w:tc>
        <w:tc>
          <w:tcPr>
            <w:tcW w:w="425" w:type="dxa"/>
          </w:tcPr>
          <w:p w14:paraId="4CAC2B3F" w14:textId="77777777" w:rsidR="00BF05CD" w:rsidRDefault="00881B74">
            <w:pPr>
              <w:spacing w:line="360" w:lineRule="auto"/>
              <w:rPr>
                <w:rFonts w:eastAsia="Calibri"/>
                <w:lang w:val="es-ES" w:eastAsia="en-US"/>
              </w:rPr>
            </w:pPr>
            <w:r>
              <w:rPr>
                <w:rFonts w:eastAsia="Calibri"/>
                <w:lang w:val="es-ES" w:eastAsia="en-US"/>
              </w:rPr>
              <w:t>B</w:t>
            </w:r>
          </w:p>
        </w:tc>
        <w:tc>
          <w:tcPr>
            <w:tcW w:w="5103" w:type="dxa"/>
          </w:tcPr>
          <w:p w14:paraId="0403F605" w14:textId="77777777" w:rsidR="00BF05CD" w:rsidRDefault="00881B74">
            <w:pPr>
              <w:spacing w:line="360" w:lineRule="auto"/>
              <w:rPr>
                <w:rFonts w:eastAsia="Calibri"/>
                <w:lang w:val="es-ES" w:eastAsia="en-US"/>
              </w:rPr>
            </w:pPr>
            <w:r>
              <w:rPr>
                <w:rFonts w:eastAsia="Calibri"/>
                <w:lang w:val="es-ES" w:eastAsia="en-US"/>
              </w:rPr>
              <w:t>pour lire.</w:t>
            </w:r>
          </w:p>
        </w:tc>
      </w:tr>
      <w:tr w:rsidR="00BF05CD" w14:paraId="3D0BF49D" w14:textId="77777777">
        <w:tc>
          <w:tcPr>
            <w:tcW w:w="421" w:type="dxa"/>
          </w:tcPr>
          <w:p w14:paraId="095737FC"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2</w:t>
            </w:r>
          </w:p>
        </w:tc>
        <w:tc>
          <w:tcPr>
            <w:tcW w:w="3260" w:type="dxa"/>
          </w:tcPr>
          <w:p w14:paraId="720B7D7C" w14:textId="77777777" w:rsidR="00BF05CD" w:rsidRDefault="00881B74">
            <w:pPr>
              <w:spacing w:line="360" w:lineRule="auto"/>
              <w:rPr>
                <w:rFonts w:eastAsia="Calibri"/>
                <w:lang w:val="es-ES" w:eastAsia="en-US"/>
              </w:rPr>
            </w:pPr>
            <w:r>
              <w:rPr>
                <w:rFonts w:eastAsia="Calibri"/>
                <w:lang w:val="es-ES" w:eastAsia="en-US"/>
              </w:rPr>
              <w:t>Elle ne prend pas</w:t>
            </w:r>
          </w:p>
        </w:tc>
        <w:tc>
          <w:tcPr>
            <w:tcW w:w="425" w:type="dxa"/>
          </w:tcPr>
          <w:p w14:paraId="3DD9EE11" w14:textId="77777777" w:rsidR="00BF05CD" w:rsidRDefault="00881B74">
            <w:pPr>
              <w:spacing w:line="360" w:lineRule="auto"/>
              <w:rPr>
                <w:rFonts w:eastAsia="Calibri"/>
                <w:lang w:val="es-ES" w:eastAsia="en-US"/>
              </w:rPr>
            </w:pPr>
            <w:r>
              <w:rPr>
                <w:rFonts w:eastAsia="Calibri"/>
                <w:lang w:val="es-ES" w:eastAsia="en-US"/>
              </w:rPr>
              <w:t>C</w:t>
            </w:r>
          </w:p>
        </w:tc>
        <w:tc>
          <w:tcPr>
            <w:tcW w:w="5103" w:type="dxa"/>
          </w:tcPr>
          <w:p w14:paraId="6C8ECAEE" w14:textId="77777777" w:rsidR="00BF05CD" w:rsidRDefault="00881B74">
            <w:pPr>
              <w:spacing w:line="360" w:lineRule="auto"/>
              <w:rPr>
                <w:rFonts w:eastAsia="Calibri"/>
                <w:lang w:val="es-ES" w:eastAsia="en-US"/>
              </w:rPr>
            </w:pPr>
            <w:r>
              <w:rPr>
                <w:rFonts w:eastAsia="Calibri"/>
                <w:lang w:val="es-ES" w:eastAsia="en-US"/>
              </w:rPr>
              <w:t>ont une grande maison.</w:t>
            </w:r>
          </w:p>
        </w:tc>
      </w:tr>
      <w:tr w:rsidR="00BF05CD" w14:paraId="45645028" w14:textId="77777777">
        <w:tc>
          <w:tcPr>
            <w:tcW w:w="421" w:type="dxa"/>
          </w:tcPr>
          <w:p w14:paraId="0EB3F119" w14:textId="77777777" w:rsidR="00BF05CD" w:rsidRDefault="00881B74">
            <w:pPr>
              <w:spacing w:line="360" w:lineRule="auto"/>
              <w:rPr>
                <w:rFonts w:eastAsia="Calibri"/>
                <w:lang w:val="fr-CA" w:eastAsia="en-US"/>
              </w:rPr>
            </w:pPr>
            <w:r>
              <w:rPr>
                <w:rFonts w:eastAsia="Calibri"/>
                <w:lang w:eastAsia="en-US"/>
              </w:rPr>
              <w:t>1</w:t>
            </w:r>
            <w:r>
              <w:rPr>
                <w:rFonts w:eastAsia="Calibri"/>
                <w:lang w:val="fr-CA" w:eastAsia="en-US"/>
              </w:rPr>
              <w:t>3</w:t>
            </w:r>
          </w:p>
        </w:tc>
        <w:tc>
          <w:tcPr>
            <w:tcW w:w="3260" w:type="dxa"/>
          </w:tcPr>
          <w:p w14:paraId="2834F931" w14:textId="77777777" w:rsidR="00BF05CD" w:rsidRDefault="00881B74">
            <w:pPr>
              <w:spacing w:line="360" w:lineRule="auto"/>
              <w:rPr>
                <w:rFonts w:eastAsia="Calibri"/>
                <w:lang w:val="es-ES" w:eastAsia="en-US"/>
              </w:rPr>
            </w:pPr>
            <w:r>
              <w:rPr>
                <w:rFonts w:eastAsia="Calibri"/>
                <w:lang w:val="es-ES" w:eastAsia="en-US"/>
              </w:rPr>
              <w:t xml:space="preserve">Les Duponts </w:t>
            </w:r>
          </w:p>
        </w:tc>
        <w:tc>
          <w:tcPr>
            <w:tcW w:w="425" w:type="dxa"/>
          </w:tcPr>
          <w:p w14:paraId="13488D9E" w14:textId="77777777" w:rsidR="00BF05CD" w:rsidRDefault="00881B74">
            <w:pPr>
              <w:spacing w:line="360" w:lineRule="auto"/>
              <w:rPr>
                <w:rFonts w:eastAsia="Calibri"/>
                <w:lang w:val="es-ES" w:eastAsia="en-US"/>
              </w:rPr>
            </w:pPr>
            <w:r>
              <w:rPr>
                <w:rFonts w:eastAsia="Calibri"/>
                <w:lang w:val="es-ES" w:eastAsia="en-US"/>
              </w:rPr>
              <w:t>D</w:t>
            </w:r>
          </w:p>
        </w:tc>
        <w:tc>
          <w:tcPr>
            <w:tcW w:w="5103" w:type="dxa"/>
          </w:tcPr>
          <w:p w14:paraId="616D9E71" w14:textId="77777777" w:rsidR="00BF05CD" w:rsidRDefault="00881B74">
            <w:pPr>
              <w:spacing w:line="360" w:lineRule="auto"/>
              <w:rPr>
                <w:rFonts w:eastAsia="Calibri"/>
                <w:lang w:val="es-ES" w:eastAsia="en-US"/>
              </w:rPr>
            </w:pPr>
            <w:r>
              <w:rPr>
                <w:rFonts w:eastAsia="Calibri"/>
                <w:lang w:val="es-ES" w:eastAsia="en-US"/>
              </w:rPr>
              <w:t>mère de deux enfants.</w:t>
            </w:r>
          </w:p>
        </w:tc>
      </w:tr>
      <w:tr w:rsidR="00BF05CD" w14:paraId="01DED88C" w14:textId="77777777">
        <w:tc>
          <w:tcPr>
            <w:tcW w:w="421" w:type="dxa"/>
          </w:tcPr>
          <w:p w14:paraId="3463F915" w14:textId="77777777" w:rsidR="00BF05CD" w:rsidRDefault="00BF05CD">
            <w:pPr>
              <w:spacing w:line="360" w:lineRule="auto"/>
              <w:rPr>
                <w:rFonts w:eastAsia="Calibri"/>
                <w:lang w:val="es-ES" w:eastAsia="en-US"/>
              </w:rPr>
            </w:pPr>
          </w:p>
        </w:tc>
        <w:tc>
          <w:tcPr>
            <w:tcW w:w="3260" w:type="dxa"/>
          </w:tcPr>
          <w:p w14:paraId="7A575957" w14:textId="77777777" w:rsidR="00BF05CD" w:rsidRDefault="00BF05CD">
            <w:pPr>
              <w:spacing w:line="360" w:lineRule="auto"/>
              <w:rPr>
                <w:rFonts w:eastAsia="Calibri"/>
                <w:lang w:val="es-ES" w:eastAsia="en-US"/>
              </w:rPr>
            </w:pPr>
          </w:p>
        </w:tc>
        <w:tc>
          <w:tcPr>
            <w:tcW w:w="425" w:type="dxa"/>
          </w:tcPr>
          <w:p w14:paraId="040B6016" w14:textId="77777777" w:rsidR="00BF05CD" w:rsidRDefault="00881B74">
            <w:pPr>
              <w:spacing w:line="360" w:lineRule="auto"/>
              <w:rPr>
                <w:rFonts w:eastAsia="Calibri"/>
                <w:lang w:val="es-ES" w:eastAsia="en-US"/>
              </w:rPr>
            </w:pPr>
            <w:r>
              <w:rPr>
                <w:rFonts w:eastAsia="Calibri"/>
                <w:lang w:val="es-ES" w:eastAsia="en-US"/>
              </w:rPr>
              <w:t>E</w:t>
            </w:r>
          </w:p>
        </w:tc>
        <w:tc>
          <w:tcPr>
            <w:tcW w:w="5103" w:type="dxa"/>
          </w:tcPr>
          <w:p w14:paraId="4371DAAC" w14:textId="77777777" w:rsidR="00BF05CD" w:rsidRDefault="00881B74">
            <w:pPr>
              <w:spacing w:line="360" w:lineRule="auto"/>
              <w:rPr>
                <w:rFonts w:eastAsia="Calibri"/>
                <w:lang w:val="es-ES" w:eastAsia="en-US"/>
              </w:rPr>
            </w:pPr>
            <w:r>
              <w:rPr>
                <w:rFonts w:eastAsia="Calibri"/>
                <w:lang w:val="es-ES" w:eastAsia="en-US"/>
              </w:rPr>
              <w:t>visitent le Louvre.</w:t>
            </w:r>
          </w:p>
        </w:tc>
      </w:tr>
      <w:tr w:rsidR="00BF05CD" w14:paraId="7A1C4D82" w14:textId="77777777">
        <w:tc>
          <w:tcPr>
            <w:tcW w:w="421" w:type="dxa"/>
          </w:tcPr>
          <w:p w14:paraId="5D262117" w14:textId="77777777" w:rsidR="00BF05CD" w:rsidRDefault="00BF05CD">
            <w:pPr>
              <w:spacing w:line="360" w:lineRule="auto"/>
              <w:rPr>
                <w:rFonts w:eastAsia="Calibri"/>
                <w:lang w:val="es-ES" w:eastAsia="en-US"/>
              </w:rPr>
            </w:pPr>
          </w:p>
        </w:tc>
        <w:tc>
          <w:tcPr>
            <w:tcW w:w="3260" w:type="dxa"/>
          </w:tcPr>
          <w:p w14:paraId="1AD04BF9" w14:textId="77777777" w:rsidR="00BF05CD" w:rsidRDefault="00BF05CD">
            <w:pPr>
              <w:spacing w:line="360" w:lineRule="auto"/>
              <w:rPr>
                <w:rFonts w:eastAsia="Calibri"/>
                <w:lang w:val="es-ES" w:eastAsia="en-US"/>
              </w:rPr>
            </w:pPr>
          </w:p>
        </w:tc>
        <w:tc>
          <w:tcPr>
            <w:tcW w:w="425" w:type="dxa"/>
          </w:tcPr>
          <w:p w14:paraId="43FF470E" w14:textId="77777777" w:rsidR="00BF05CD" w:rsidRDefault="00881B74">
            <w:pPr>
              <w:spacing w:line="360" w:lineRule="auto"/>
              <w:rPr>
                <w:rFonts w:eastAsia="Calibri"/>
                <w:lang w:val="es-ES" w:eastAsia="en-US"/>
              </w:rPr>
            </w:pPr>
            <w:r>
              <w:rPr>
                <w:rFonts w:eastAsia="Calibri"/>
                <w:lang w:val="es-ES" w:eastAsia="en-US"/>
              </w:rPr>
              <w:t>F</w:t>
            </w:r>
          </w:p>
        </w:tc>
        <w:tc>
          <w:tcPr>
            <w:tcW w:w="5103" w:type="dxa"/>
          </w:tcPr>
          <w:p w14:paraId="3355B562" w14:textId="77777777" w:rsidR="00BF05CD" w:rsidRDefault="00881B74">
            <w:pPr>
              <w:spacing w:line="360" w:lineRule="auto"/>
              <w:rPr>
                <w:rFonts w:eastAsia="Calibri"/>
                <w:lang w:val="es-ES" w:eastAsia="en-US"/>
              </w:rPr>
            </w:pPr>
            <w:r>
              <w:rPr>
                <w:rFonts w:eastAsia="Calibri"/>
                <w:lang w:val="es-ES" w:eastAsia="en-US"/>
              </w:rPr>
              <w:t>est étudiant.</w:t>
            </w:r>
          </w:p>
        </w:tc>
      </w:tr>
    </w:tbl>
    <w:p w14:paraId="2AD67D6C"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0C73E02B" w14:textId="77777777">
        <w:tc>
          <w:tcPr>
            <w:tcW w:w="2235" w:type="dxa"/>
            <w:tcBorders>
              <w:top w:val="single" w:sz="4" w:space="0" w:color="auto"/>
              <w:left w:val="single" w:sz="4" w:space="0" w:color="auto"/>
              <w:bottom w:val="single" w:sz="4" w:space="0" w:color="auto"/>
              <w:right w:val="single" w:sz="4" w:space="0" w:color="auto"/>
            </w:tcBorders>
          </w:tcPr>
          <w:p w14:paraId="01966231" w14:textId="77777777" w:rsidR="00BF05CD" w:rsidRDefault="00881B74">
            <w:pPr>
              <w:spacing w:line="360" w:lineRule="auto"/>
              <w:jc w:val="center"/>
              <w:rPr>
                <w:lang w:val="fr-CA"/>
              </w:rPr>
            </w:pPr>
            <w:r>
              <w:rPr>
                <w:lang w:val="es-ES"/>
              </w:rPr>
              <w:t>1</w:t>
            </w:r>
            <w:r>
              <w:rPr>
                <w:lang w:val="fr-CA"/>
              </w:rPr>
              <w:t>0</w:t>
            </w:r>
          </w:p>
        </w:tc>
        <w:tc>
          <w:tcPr>
            <w:tcW w:w="2409" w:type="dxa"/>
            <w:tcBorders>
              <w:top w:val="single" w:sz="4" w:space="0" w:color="auto"/>
              <w:left w:val="single" w:sz="4" w:space="0" w:color="auto"/>
              <w:bottom w:val="single" w:sz="4" w:space="0" w:color="auto"/>
              <w:right w:val="single" w:sz="4" w:space="0" w:color="auto"/>
            </w:tcBorders>
          </w:tcPr>
          <w:p w14:paraId="0141AFFF" w14:textId="77777777" w:rsidR="00BF05CD" w:rsidRDefault="00881B74">
            <w:pPr>
              <w:spacing w:line="360" w:lineRule="auto"/>
              <w:jc w:val="center"/>
              <w:rPr>
                <w:lang w:val="fr-CA"/>
              </w:rPr>
            </w:pPr>
            <w:r>
              <w:rPr>
                <w:lang w:val="es-ES"/>
              </w:rPr>
              <w:t>1</w:t>
            </w:r>
            <w:r>
              <w:rPr>
                <w:lang w:val="fr-CA"/>
              </w:rPr>
              <w:t>1</w:t>
            </w:r>
          </w:p>
        </w:tc>
        <w:tc>
          <w:tcPr>
            <w:tcW w:w="2534" w:type="dxa"/>
            <w:tcBorders>
              <w:top w:val="single" w:sz="4" w:space="0" w:color="auto"/>
              <w:left w:val="single" w:sz="4" w:space="0" w:color="auto"/>
              <w:bottom w:val="single" w:sz="4" w:space="0" w:color="auto"/>
              <w:right w:val="single" w:sz="4" w:space="0" w:color="auto"/>
            </w:tcBorders>
          </w:tcPr>
          <w:p w14:paraId="500973F9" w14:textId="77777777" w:rsidR="00BF05CD" w:rsidRDefault="00881B74">
            <w:pPr>
              <w:spacing w:line="360" w:lineRule="auto"/>
              <w:jc w:val="center"/>
              <w:rPr>
                <w:lang w:val="fr-CA"/>
              </w:rPr>
            </w:pPr>
            <w:r>
              <w:rPr>
                <w:lang w:val="es-ES"/>
              </w:rPr>
              <w:t>1</w:t>
            </w:r>
            <w:r>
              <w:rPr>
                <w:lang w:val="fr-CA"/>
              </w:rPr>
              <w:t>2</w:t>
            </w:r>
          </w:p>
        </w:tc>
        <w:tc>
          <w:tcPr>
            <w:tcW w:w="2031" w:type="dxa"/>
            <w:tcBorders>
              <w:top w:val="single" w:sz="4" w:space="0" w:color="auto"/>
              <w:left w:val="single" w:sz="4" w:space="0" w:color="auto"/>
              <w:bottom w:val="single" w:sz="4" w:space="0" w:color="auto"/>
              <w:right w:val="single" w:sz="4" w:space="0" w:color="auto"/>
            </w:tcBorders>
          </w:tcPr>
          <w:p w14:paraId="15B2EE7D" w14:textId="77777777" w:rsidR="00BF05CD" w:rsidRDefault="00881B74">
            <w:pPr>
              <w:spacing w:line="360" w:lineRule="auto"/>
              <w:jc w:val="center"/>
              <w:rPr>
                <w:lang w:val="fr-CA"/>
              </w:rPr>
            </w:pPr>
            <w:r>
              <w:rPr>
                <w:lang w:val="es-ES"/>
              </w:rPr>
              <w:t>1</w:t>
            </w:r>
            <w:r>
              <w:rPr>
                <w:lang w:val="fr-CA"/>
              </w:rPr>
              <w:t>3</w:t>
            </w:r>
          </w:p>
        </w:tc>
      </w:tr>
      <w:tr w:rsidR="00BF05CD" w14:paraId="64DD180D" w14:textId="77777777">
        <w:tc>
          <w:tcPr>
            <w:tcW w:w="2235" w:type="dxa"/>
            <w:tcBorders>
              <w:top w:val="single" w:sz="4" w:space="0" w:color="auto"/>
              <w:left w:val="single" w:sz="4" w:space="0" w:color="auto"/>
              <w:bottom w:val="single" w:sz="4" w:space="0" w:color="auto"/>
              <w:right w:val="single" w:sz="4" w:space="0" w:color="auto"/>
            </w:tcBorders>
          </w:tcPr>
          <w:p w14:paraId="546B9249"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3DD7CAFE"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1A934F43"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205480C7" w14:textId="77777777" w:rsidR="00BF05CD" w:rsidRDefault="00BF05CD">
            <w:pPr>
              <w:spacing w:line="360" w:lineRule="auto"/>
              <w:rPr>
                <w:lang w:val="es-ES"/>
              </w:rPr>
            </w:pPr>
          </w:p>
        </w:tc>
      </w:tr>
    </w:tbl>
    <w:p w14:paraId="10F088B0" w14:textId="77777777" w:rsidR="00BF05CD" w:rsidRDefault="00BF05CD">
      <w:pPr>
        <w:spacing w:line="360" w:lineRule="auto"/>
        <w:rPr>
          <w:rFonts w:eastAsia="Calibri"/>
          <w:lang w:val="es-ES" w:eastAsia="en-US"/>
        </w:rPr>
      </w:pPr>
    </w:p>
    <w:tbl>
      <w:tblPr>
        <w:tblStyle w:val="14"/>
        <w:tblW w:w="0" w:type="auto"/>
        <w:tblLook w:val="04A0" w:firstRow="1" w:lastRow="0" w:firstColumn="1" w:lastColumn="0" w:noHBand="0" w:noVBand="1"/>
      </w:tblPr>
      <w:tblGrid>
        <w:gridCol w:w="456"/>
        <w:gridCol w:w="3969"/>
        <w:gridCol w:w="425"/>
        <w:gridCol w:w="4394"/>
      </w:tblGrid>
      <w:tr w:rsidR="00BF05CD" w14:paraId="6538CE2B" w14:textId="77777777">
        <w:tc>
          <w:tcPr>
            <w:tcW w:w="421" w:type="dxa"/>
          </w:tcPr>
          <w:p w14:paraId="76B872DE" w14:textId="77777777" w:rsidR="00BF05CD" w:rsidRDefault="00881B74">
            <w:pPr>
              <w:spacing w:line="360" w:lineRule="auto"/>
              <w:rPr>
                <w:rFonts w:eastAsia="Calibri"/>
                <w:lang w:val="fr-CA" w:eastAsia="en-US"/>
              </w:rPr>
            </w:pPr>
            <w:r>
              <w:rPr>
                <w:rFonts w:eastAsia="Calibri"/>
                <w:lang w:val="es-ES" w:eastAsia="en-US"/>
              </w:rPr>
              <w:t>1</w:t>
            </w:r>
            <w:r>
              <w:rPr>
                <w:rFonts w:eastAsia="Calibri"/>
                <w:lang w:val="fr-CA" w:eastAsia="en-US"/>
              </w:rPr>
              <w:t>4</w:t>
            </w:r>
          </w:p>
        </w:tc>
        <w:tc>
          <w:tcPr>
            <w:tcW w:w="3969" w:type="dxa"/>
          </w:tcPr>
          <w:p w14:paraId="1D1BB1ED" w14:textId="77777777" w:rsidR="00BF05CD" w:rsidRDefault="00881B74">
            <w:pPr>
              <w:spacing w:line="360" w:lineRule="auto"/>
              <w:rPr>
                <w:rFonts w:eastAsia="Calibri"/>
                <w:lang w:val="es-ES" w:eastAsia="en-US"/>
              </w:rPr>
            </w:pPr>
            <w:r>
              <w:rPr>
                <w:rFonts w:eastAsia="Calibri"/>
                <w:lang w:val="es-ES" w:eastAsia="en-US"/>
              </w:rPr>
              <w:t xml:space="preserve">Elle n’aime pas </w:t>
            </w:r>
          </w:p>
        </w:tc>
        <w:tc>
          <w:tcPr>
            <w:tcW w:w="425" w:type="dxa"/>
          </w:tcPr>
          <w:p w14:paraId="4A858D91" w14:textId="77777777" w:rsidR="00BF05CD" w:rsidRDefault="00881B74">
            <w:pPr>
              <w:spacing w:line="360" w:lineRule="auto"/>
              <w:rPr>
                <w:rFonts w:eastAsia="Calibri"/>
                <w:lang w:val="es-ES" w:eastAsia="en-US"/>
              </w:rPr>
            </w:pPr>
            <w:r>
              <w:rPr>
                <w:rFonts w:eastAsia="Calibri"/>
                <w:lang w:val="es-ES" w:eastAsia="en-US"/>
              </w:rPr>
              <w:t>A</w:t>
            </w:r>
          </w:p>
        </w:tc>
        <w:tc>
          <w:tcPr>
            <w:tcW w:w="4394" w:type="dxa"/>
          </w:tcPr>
          <w:p w14:paraId="0094BD8F" w14:textId="77777777" w:rsidR="00BF05CD" w:rsidRDefault="00881B74">
            <w:pPr>
              <w:spacing w:line="360" w:lineRule="auto"/>
              <w:rPr>
                <w:rFonts w:eastAsia="Calibri"/>
                <w:lang w:val="es-ES" w:eastAsia="en-US"/>
              </w:rPr>
            </w:pPr>
            <w:r>
              <w:rPr>
                <w:rFonts w:eastAsia="Calibri"/>
                <w:lang w:val="es-ES" w:eastAsia="en-US"/>
              </w:rPr>
              <w:t>pouvons répéter?</w:t>
            </w:r>
          </w:p>
        </w:tc>
      </w:tr>
      <w:tr w:rsidR="00BF05CD" w14:paraId="27454822" w14:textId="77777777">
        <w:tc>
          <w:tcPr>
            <w:tcW w:w="421" w:type="dxa"/>
          </w:tcPr>
          <w:p w14:paraId="4F4A42CE" w14:textId="77777777" w:rsidR="00BF05CD" w:rsidRDefault="00881B74">
            <w:pPr>
              <w:spacing w:line="360" w:lineRule="auto"/>
              <w:rPr>
                <w:rFonts w:eastAsia="Calibri"/>
                <w:lang w:val="fr-CA" w:eastAsia="en-US"/>
              </w:rPr>
            </w:pPr>
            <w:r>
              <w:rPr>
                <w:rFonts w:eastAsia="Calibri"/>
                <w:lang w:val="es-ES" w:eastAsia="en-US"/>
              </w:rPr>
              <w:t>15</w:t>
            </w:r>
          </w:p>
        </w:tc>
        <w:tc>
          <w:tcPr>
            <w:tcW w:w="3969" w:type="dxa"/>
          </w:tcPr>
          <w:p w14:paraId="6EF1AF73" w14:textId="77777777" w:rsidR="00BF05CD" w:rsidRDefault="00881B74">
            <w:pPr>
              <w:spacing w:line="360" w:lineRule="auto"/>
              <w:rPr>
                <w:rFonts w:eastAsia="Calibri"/>
                <w:lang w:val="es-ES" w:eastAsia="en-US"/>
              </w:rPr>
            </w:pPr>
            <w:r>
              <w:rPr>
                <w:rFonts w:eastAsia="Calibri"/>
                <w:lang w:val="es-ES" w:eastAsia="en-US"/>
              </w:rPr>
              <w:t>Il habite</w:t>
            </w:r>
          </w:p>
        </w:tc>
        <w:tc>
          <w:tcPr>
            <w:tcW w:w="425" w:type="dxa"/>
          </w:tcPr>
          <w:p w14:paraId="48E4CE15" w14:textId="77777777" w:rsidR="00BF05CD" w:rsidRDefault="00881B74">
            <w:pPr>
              <w:spacing w:line="360" w:lineRule="auto"/>
              <w:rPr>
                <w:lang w:val="es-ES"/>
              </w:rPr>
            </w:pPr>
            <w:r>
              <w:rPr>
                <w:lang w:val="es-ES"/>
              </w:rPr>
              <w:t>B</w:t>
            </w:r>
          </w:p>
        </w:tc>
        <w:tc>
          <w:tcPr>
            <w:tcW w:w="4394" w:type="dxa"/>
          </w:tcPr>
          <w:p w14:paraId="0CC2C67C" w14:textId="77777777" w:rsidR="00BF05CD" w:rsidRDefault="00881B74">
            <w:pPr>
              <w:spacing w:line="360" w:lineRule="auto"/>
              <w:rPr>
                <w:lang w:val="es-ES"/>
              </w:rPr>
            </w:pPr>
            <w:r>
              <w:rPr>
                <w:lang w:val="es-ES"/>
              </w:rPr>
              <w:t>coûtent combien?</w:t>
            </w:r>
          </w:p>
        </w:tc>
      </w:tr>
      <w:tr w:rsidR="00BF05CD" w14:paraId="176D423A" w14:textId="77777777">
        <w:tc>
          <w:tcPr>
            <w:tcW w:w="421" w:type="dxa"/>
          </w:tcPr>
          <w:p w14:paraId="27ED05F6" w14:textId="77777777" w:rsidR="00BF05CD" w:rsidRDefault="00881B74">
            <w:pPr>
              <w:spacing w:line="360" w:lineRule="auto"/>
              <w:rPr>
                <w:rFonts w:eastAsia="Calibri"/>
                <w:lang w:val="fr-CA" w:eastAsia="en-US"/>
              </w:rPr>
            </w:pPr>
            <w:r>
              <w:rPr>
                <w:rFonts w:eastAsia="Calibri"/>
                <w:lang w:val="fr-CA" w:eastAsia="en-US"/>
              </w:rPr>
              <w:t>16</w:t>
            </w:r>
          </w:p>
        </w:tc>
        <w:tc>
          <w:tcPr>
            <w:tcW w:w="3969" w:type="dxa"/>
          </w:tcPr>
          <w:p w14:paraId="4B0A7E64" w14:textId="77777777" w:rsidR="00BF05CD" w:rsidRDefault="00881B74">
            <w:pPr>
              <w:spacing w:line="360" w:lineRule="auto"/>
              <w:rPr>
                <w:rFonts w:eastAsia="Calibri"/>
                <w:lang w:val="es-ES" w:eastAsia="en-US"/>
              </w:rPr>
            </w:pPr>
            <w:r>
              <w:rPr>
                <w:rFonts w:eastAsia="Calibri"/>
                <w:lang w:val="es-ES" w:eastAsia="en-US"/>
              </w:rPr>
              <w:t xml:space="preserve">Nous </w:t>
            </w:r>
          </w:p>
        </w:tc>
        <w:tc>
          <w:tcPr>
            <w:tcW w:w="425" w:type="dxa"/>
          </w:tcPr>
          <w:p w14:paraId="6C9F9BDD" w14:textId="77777777" w:rsidR="00BF05CD" w:rsidRDefault="00881B74">
            <w:pPr>
              <w:spacing w:line="360" w:lineRule="auto"/>
              <w:rPr>
                <w:rFonts w:eastAsia="Calibri"/>
                <w:lang w:val="es-ES" w:eastAsia="en-US"/>
              </w:rPr>
            </w:pPr>
            <w:r>
              <w:rPr>
                <w:rFonts w:eastAsia="Calibri"/>
                <w:lang w:val="es-ES" w:eastAsia="en-US"/>
              </w:rPr>
              <w:t>C</w:t>
            </w:r>
          </w:p>
        </w:tc>
        <w:tc>
          <w:tcPr>
            <w:tcW w:w="4394" w:type="dxa"/>
          </w:tcPr>
          <w:p w14:paraId="422B6FCF" w14:textId="77777777" w:rsidR="00BF05CD" w:rsidRDefault="00881B74">
            <w:pPr>
              <w:spacing w:line="360" w:lineRule="auto"/>
              <w:rPr>
                <w:rFonts w:eastAsia="Calibri"/>
                <w:lang w:val="es-ES" w:eastAsia="en-US"/>
              </w:rPr>
            </w:pPr>
            <w:r>
              <w:rPr>
                <w:rFonts w:eastAsia="Calibri"/>
                <w:lang w:val="es-ES" w:eastAsia="en-US"/>
              </w:rPr>
              <w:t>cherchez-vous?</w:t>
            </w:r>
          </w:p>
        </w:tc>
      </w:tr>
      <w:tr w:rsidR="00BF05CD" w14:paraId="6147140D" w14:textId="77777777">
        <w:tc>
          <w:tcPr>
            <w:tcW w:w="421" w:type="dxa"/>
          </w:tcPr>
          <w:p w14:paraId="55925F5F" w14:textId="77777777" w:rsidR="00BF05CD" w:rsidRDefault="00881B74">
            <w:pPr>
              <w:spacing w:line="360" w:lineRule="auto"/>
              <w:rPr>
                <w:rFonts w:eastAsia="Calibri"/>
                <w:lang w:val="fr-CA" w:eastAsia="en-US"/>
              </w:rPr>
            </w:pPr>
            <w:r>
              <w:rPr>
                <w:rFonts w:eastAsia="Calibri"/>
                <w:lang w:val="fr-CA" w:eastAsia="en-US"/>
              </w:rPr>
              <w:t>17</w:t>
            </w:r>
          </w:p>
        </w:tc>
        <w:tc>
          <w:tcPr>
            <w:tcW w:w="3969" w:type="dxa"/>
          </w:tcPr>
          <w:p w14:paraId="6B61911B" w14:textId="77777777" w:rsidR="00BF05CD" w:rsidRDefault="00881B74">
            <w:pPr>
              <w:spacing w:line="360" w:lineRule="auto"/>
              <w:rPr>
                <w:rFonts w:eastAsia="Calibri"/>
                <w:lang w:val="es-ES" w:eastAsia="en-US"/>
              </w:rPr>
            </w:pPr>
            <w:r>
              <w:rPr>
                <w:rFonts w:eastAsia="Calibri"/>
                <w:lang w:val="es-ES" w:eastAsia="en-US"/>
              </w:rPr>
              <w:t>Quel type de lunettes</w:t>
            </w:r>
          </w:p>
        </w:tc>
        <w:tc>
          <w:tcPr>
            <w:tcW w:w="425" w:type="dxa"/>
          </w:tcPr>
          <w:p w14:paraId="1908B198" w14:textId="77777777" w:rsidR="00BF05CD" w:rsidRDefault="00881B74">
            <w:pPr>
              <w:spacing w:line="360" w:lineRule="auto"/>
              <w:rPr>
                <w:rFonts w:eastAsia="Calibri"/>
                <w:lang w:val="es-ES" w:eastAsia="en-US"/>
              </w:rPr>
            </w:pPr>
            <w:r>
              <w:rPr>
                <w:rFonts w:eastAsia="Calibri"/>
                <w:lang w:val="es-ES" w:eastAsia="en-US"/>
              </w:rPr>
              <w:t>D</w:t>
            </w:r>
          </w:p>
        </w:tc>
        <w:tc>
          <w:tcPr>
            <w:tcW w:w="4394" w:type="dxa"/>
          </w:tcPr>
          <w:p w14:paraId="7D91E690" w14:textId="77777777" w:rsidR="00BF05CD" w:rsidRDefault="00881B74">
            <w:pPr>
              <w:spacing w:line="360" w:lineRule="auto"/>
              <w:rPr>
                <w:rFonts w:eastAsia="Calibri"/>
                <w:lang w:val="es-ES" w:eastAsia="en-US"/>
              </w:rPr>
            </w:pPr>
            <w:r>
              <w:rPr>
                <w:rFonts w:eastAsia="Calibri"/>
                <w:lang w:val="es-ES" w:eastAsia="en-US"/>
              </w:rPr>
              <w:t>les voitures.</w:t>
            </w:r>
          </w:p>
        </w:tc>
      </w:tr>
      <w:tr w:rsidR="00BF05CD" w14:paraId="7800CAA7" w14:textId="77777777">
        <w:tc>
          <w:tcPr>
            <w:tcW w:w="421" w:type="dxa"/>
          </w:tcPr>
          <w:p w14:paraId="7ED92CBB" w14:textId="77777777" w:rsidR="00BF05CD" w:rsidRDefault="00BF05CD">
            <w:pPr>
              <w:spacing w:line="360" w:lineRule="auto"/>
              <w:rPr>
                <w:rFonts w:eastAsia="Calibri"/>
                <w:lang w:val="es-ES" w:eastAsia="en-US"/>
              </w:rPr>
            </w:pPr>
          </w:p>
        </w:tc>
        <w:tc>
          <w:tcPr>
            <w:tcW w:w="3969" w:type="dxa"/>
          </w:tcPr>
          <w:p w14:paraId="6C96055B" w14:textId="77777777" w:rsidR="00BF05CD" w:rsidRDefault="00BF05CD">
            <w:pPr>
              <w:spacing w:line="360" w:lineRule="auto"/>
              <w:rPr>
                <w:rFonts w:eastAsia="Calibri"/>
                <w:lang w:val="es-ES" w:eastAsia="en-US"/>
              </w:rPr>
            </w:pPr>
          </w:p>
        </w:tc>
        <w:tc>
          <w:tcPr>
            <w:tcW w:w="425" w:type="dxa"/>
          </w:tcPr>
          <w:p w14:paraId="525864FA" w14:textId="77777777" w:rsidR="00BF05CD" w:rsidRDefault="00881B74">
            <w:pPr>
              <w:spacing w:line="360" w:lineRule="auto"/>
              <w:rPr>
                <w:rFonts w:eastAsia="Calibri"/>
                <w:lang w:val="es-ES" w:eastAsia="en-US"/>
              </w:rPr>
            </w:pPr>
            <w:r>
              <w:rPr>
                <w:rFonts w:eastAsia="Calibri"/>
                <w:lang w:val="es-ES" w:eastAsia="en-US"/>
              </w:rPr>
              <w:t>E</w:t>
            </w:r>
          </w:p>
        </w:tc>
        <w:tc>
          <w:tcPr>
            <w:tcW w:w="4394" w:type="dxa"/>
          </w:tcPr>
          <w:p w14:paraId="24269A79" w14:textId="77777777" w:rsidR="00BF05CD" w:rsidRDefault="00881B74">
            <w:pPr>
              <w:spacing w:line="360" w:lineRule="auto"/>
              <w:rPr>
                <w:rFonts w:eastAsia="Calibri"/>
                <w:lang w:val="es-ES" w:eastAsia="en-US"/>
              </w:rPr>
            </w:pPr>
            <w:r>
              <w:rPr>
                <w:rFonts w:eastAsia="Calibri"/>
                <w:lang w:val="es-ES" w:eastAsia="en-US"/>
              </w:rPr>
              <w:t>ne vendez pas.</w:t>
            </w:r>
          </w:p>
        </w:tc>
      </w:tr>
      <w:tr w:rsidR="00BF05CD" w14:paraId="7175A805" w14:textId="77777777">
        <w:tc>
          <w:tcPr>
            <w:tcW w:w="421" w:type="dxa"/>
          </w:tcPr>
          <w:p w14:paraId="516B596F" w14:textId="77777777" w:rsidR="00BF05CD" w:rsidRDefault="00BF05CD">
            <w:pPr>
              <w:spacing w:line="360" w:lineRule="auto"/>
              <w:rPr>
                <w:rFonts w:eastAsia="Calibri"/>
                <w:lang w:val="es-ES" w:eastAsia="en-US"/>
              </w:rPr>
            </w:pPr>
          </w:p>
        </w:tc>
        <w:tc>
          <w:tcPr>
            <w:tcW w:w="3969" w:type="dxa"/>
          </w:tcPr>
          <w:p w14:paraId="1E52DF67" w14:textId="77777777" w:rsidR="00BF05CD" w:rsidRDefault="00BF05CD">
            <w:pPr>
              <w:spacing w:line="360" w:lineRule="auto"/>
              <w:rPr>
                <w:rFonts w:eastAsia="Calibri"/>
                <w:lang w:val="es-ES" w:eastAsia="en-US"/>
              </w:rPr>
            </w:pPr>
          </w:p>
        </w:tc>
        <w:tc>
          <w:tcPr>
            <w:tcW w:w="425" w:type="dxa"/>
          </w:tcPr>
          <w:p w14:paraId="6C51315B" w14:textId="77777777" w:rsidR="00BF05CD" w:rsidRDefault="00881B74">
            <w:pPr>
              <w:spacing w:line="360" w:lineRule="auto"/>
              <w:rPr>
                <w:rFonts w:eastAsia="Calibri"/>
                <w:lang w:val="es-ES" w:eastAsia="en-US"/>
              </w:rPr>
            </w:pPr>
            <w:r>
              <w:rPr>
                <w:rFonts w:eastAsia="Calibri"/>
                <w:lang w:val="es-ES" w:eastAsia="en-US"/>
              </w:rPr>
              <w:t>F</w:t>
            </w:r>
          </w:p>
        </w:tc>
        <w:tc>
          <w:tcPr>
            <w:tcW w:w="4394" w:type="dxa"/>
          </w:tcPr>
          <w:p w14:paraId="01DF6015" w14:textId="77777777" w:rsidR="00BF05CD" w:rsidRDefault="00881B74">
            <w:pPr>
              <w:spacing w:line="360" w:lineRule="auto"/>
              <w:rPr>
                <w:rFonts w:eastAsia="Calibri"/>
                <w:lang w:val="es-ES" w:eastAsia="en-US"/>
              </w:rPr>
            </w:pPr>
            <w:r>
              <w:rPr>
                <w:rFonts w:eastAsia="Calibri"/>
                <w:lang w:val="es-ES" w:eastAsia="en-US"/>
              </w:rPr>
              <w:t>chez son frère.</w:t>
            </w:r>
          </w:p>
        </w:tc>
      </w:tr>
    </w:tbl>
    <w:p w14:paraId="49BBAFF8" w14:textId="77777777" w:rsidR="00BF05CD" w:rsidRDefault="00BF05CD">
      <w:pPr>
        <w:spacing w:line="360" w:lineRule="auto"/>
        <w:jc w:val="both"/>
        <w:rPr>
          <w:rFonts w:eastAsia="Calibri"/>
          <w:b/>
          <w:lang w:val="es-ES" w:eastAsia="en-US"/>
        </w:rPr>
      </w:pPr>
    </w:p>
    <w:tbl>
      <w:tblPr>
        <w:tblStyle w:val="14"/>
        <w:tblW w:w="0" w:type="auto"/>
        <w:tblLook w:val="04A0" w:firstRow="1" w:lastRow="0" w:firstColumn="1" w:lastColumn="0" w:noHBand="0" w:noVBand="1"/>
      </w:tblPr>
      <w:tblGrid>
        <w:gridCol w:w="2235"/>
        <w:gridCol w:w="2409"/>
        <w:gridCol w:w="2534"/>
        <w:gridCol w:w="2031"/>
      </w:tblGrid>
      <w:tr w:rsidR="00BF05CD" w14:paraId="70C9E62F" w14:textId="77777777">
        <w:tc>
          <w:tcPr>
            <w:tcW w:w="2235" w:type="dxa"/>
            <w:tcBorders>
              <w:top w:val="single" w:sz="4" w:space="0" w:color="auto"/>
              <w:left w:val="single" w:sz="4" w:space="0" w:color="auto"/>
              <w:bottom w:val="single" w:sz="4" w:space="0" w:color="auto"/>
              <w:right w:val="single" w:sz="4" w:space="0" w:color="auto"/>
            </w:tcBorders>
          </w:tcPr>
          <w:p w14:paraId="405A9A14" w14:textId="77777777" w:rsidR="00BF05CD" w:rsidRDefault="00881B74">
            <w:pPr>
              <w:spacing w:line="360" w:lineRule="auto"/>
              <w:jc w:val="center"/>
              <w:rPr>
                <w:lang w:val="fr-CA"/>
              </w:rPr>
            </w:pPr>
            <w:r>
              <w:rPr>
                <w:lang w:val="es-ES"/>
              </w:rPr>
              <w:t>1</w:t>
            </w:r>
            <w:r>
              <w:rPr>
                <w:lang w:val="fr-CA"/>
              </w:rPr>
              <w:t>4</w:t>
            </w:r>
          </w:p>
        </w:tc>
        <w:tc>
          <w:tcPr>
            <w:tcW w:w="2409" w:type="dxa"/>
            <w:tcBorders>
              <w:top w:val="single" w:sz="4" w:space="0" w:color="auto"/>
              <w:left w:val="single" w:sz="4" w:space="0" w:color="auto"/>
              <w:bottom w:val="single" w:sz="4" w:space="0" w:color="auto"/>
              <w:right w:val="single" w:sz="4" w:space="0" w:color="auto"/>
            </w:tcBorders>
          </w:tcPr>
          <w:p w14:paraId="6ED5DB10" w14:textId="77777777" w:rsidR="00BF05CD" w:rsidRDefault="00881B74">
            <w:pPr>
              <w:spacing w:line="360" w:lineRule="auto"/>
              <w:jc w:val="center"/>
              <w:rPr>
                <w:lang w:val="fr-CA"/>
              </w:rPr>
            </w:pPr>
            <w:r>
              <w:rPr>
                <w:lang w:val="es-ES"/>
              </w:rPr>
              <w:t>15</w:t>
            </w:r>
          </w:p>
        </w:tc>
        <w:tc>
          <w:tcPr>
            <w:tcW w:w="2534" w:type="dxa"/>
            <w:tcBorders>
              <w:top w:val="single" w:sz="4" w:space="0" w:color="auto"/>
              <w:left w:val="single" w:sz="4" w:space="0" w:color="auto"/>
              <w:bottom w:val="single" w:sz="4" w:space="0" w:color="auto"/>
              <w:right w:val="single" w:sz="4" w:space="0" w:color="auto"/>
            </w:tcBorders>
          </w:tcPr>
          <w:p w14:paraId="1D41E0F0" w14:textId="77777777" w:rsidR="00BF05CD" w:rsidRDefault="00881B74">
            <w:pPr>
              <w:spacing w:line="360" w:lineRule="auto"/>
              <w:jc w:val="center"/>
              <w:rPr>
                <w:lang w:val="fr-CA"/>
              </w:rPr>
            </w:pPr>
            <w:r>
              <w:rPr>
                <w:lang w:val="es-ES"/>
              </w:rPr>
              <w:t>16</w:t>
            </w:r>
          </w:p>
        </w:tc>
        <w:tc>
          <w:tcPr>
            <w:tcW w:w="2031" w:type="dxa"/>
            <w:tcBorders>
              <w:top w:val="single" w:sz="4" w:space="0" w:color="auto"/>
              <w:left w:val="single" w:sz="4" w:space="0" w:color="auto"/>
              <w:bottom w:val="single" w:sz="4" w:space="0" w:color="auto"/>
              <w:right w:val="single" w:sz="4" w:space="0" w:color="auto"/>
            </w:tcBorders>
          </w:tcPr>
          <w:p w14:paraId="035F0EDD" w14:textId="77777777" w:rsidR="00BF05CD" w:rsidRDefault="00881B74">
            <w:pPr>
              <w:spacing w:line="360" w:lineRule="auto"/>
              <w:jc w:val="center"/>
              <w:rPr>
                <w:lang w:val="fr-CA"/>
              </w:rPr>
            </w:pPr>
            <w:r>
              <w:rPr>
                <w:lang w:val="es-ES"/>
              </w:rPr>
              <w:t>17</w:t>
            </w:r>
          </w:p>
        </w:tc>
      </w:tr>
      <w:tr w:rsidR="00BF05CD" w14:paraId="2AED8BB3" w14:textId="77777777">
        <w:tc>
          <w:tcPr>
            <w:tcW w:w="2235" w:type="dxa"/>
            <w:tcBorders>
              <w:top w:val="single" w:sz="4" w:space="0" w:color="auto"/>
              <w:left w:val="single" w:sz="4" w:space="0" w:color="auto"/>
              <w:bottom w:val="single" w:sz="4" w:space="0" w:color="auto"/>
              <w:right w:val="single" w:sz="4" w:space="0" w:color="auto"/>
            </w:tcBorders>
          </w:tcPr>
          <w:p w14:paraId="0C90983B" w14:textId="77777777" w:rsidR="00BF05CD" w:rsidRDefault="00BF05CD">
            <w:pPr>
              <w:spacing w:line="360" w:lineRule="auto"/>
              <w:rPr>
                <w:lang w:val="es-ES"/>
              </w:rPr>
            </w:pPr>
          </w:p>
        </w:tc>
        <w:tc>
          <w:tcPr>
            <w:tcW w:w="2409" w:type="dxa"/>
            <w:tcBorders>
              <w:top w:val="single" w:sz="4" w:space="0" w:color="auto"/>
              <w:left w:val="single" w:sz="4" w:space="0" w:color="auto"/>
              <w:bottom w:val="single" w:sz="4" w:space="0" w:color="auto"/>
              <w:right w:val="single" w:sz="4" w:space="0" w:color="auto"/>
            </w:tcBorders>
          </w:tcPr>
          <w:p w14:paraId="222CCC5A" w14:textId="77777777" w:rsidR="00BF05CD" w:rsidRDefault="00BF05CD">
            <w:pPr>
              <w:spacing w:line="360" w:lineRule="auto"/>
              <w:rPr>
                <w:lang w:val="es-ES"/>
              </w:rPr>
            </w:pPr>
          </w:p>
        </w:tc>
        <w:tc>
          <w:tcPr>
            <w:tcW w:w="2534" w:type="dxa"/>
            <w:tcBorders>
              <w:top w:val="single" w:sz="4" w:space="0" w:color="auto"/>
              <w:left w:val="single" w:sz="4" w:space="0" w:color="auto"/>
              <w:bottom w:val="single" w:sz="4" w:space="0" w:color="auto"/>
              <w:right w:val="single" w:sz="4" w:space="0" w:color="auto"/>
            </w:tcBorders>
          </w:tcPr>
          <w:p w14:paraId="2BA86606" w14:textId="77777777" w:rsidR="00BF05CD" w:rsidRDefault="00BF05CD">
            <w:pPr>
              <w:spacing w:line="360" w:lineRule="auto"/>
              <w:rPr>
                <w:lang w:val="es-ES"/>
              </w:rPr>
            </w:pPr>
          </w:p>
        </w:tc>
        <w:tc>
          <w:tcPr>
            <w:tcW w:w="2031" w:type="dxa"/>
            <w:tcBorders>
              <w:top w:val="single" w:sz="4" w:space="0" w:color="auto"/>
              <w:left w:val="single" w:sz="4" w:space="0" w:color="auto"/>
              <w:bottom w:val="single" w:sz="4" w:space="0" w:color="auto"/>
              <w:right w:val="single" w:sz="4" w:space="0" w:color="auto"/>
            </w:tcBorders>
          </w:tcPr>
          <w:p w14:paraId="765EB909" w14:textId="77777777" w:rsidR="00BF05CD" w:rsidRDefault="00BF05CD">
            <w:pPr>
              <w:spacing w:line="360" w:lineRule="auto"/>
              <w:rPr>
                <w:lang w:val="es-ES"/>
              </w:rPr>
            </w:pPr>
          </w:p>
        </w:tc>
      </w:tr>
    </w:tbl>
    <w:p w14:paraId="76152E90" w14:textId="77777777" w:rsidR="00BF05CD" w:rsidRDefault="00BF05CD">
      <w:pPr>
        <w:jc w:val="both"/>
        <w:rPr>
          <w:lang w:val="fr-CA"/>
        </w:rPr>
      </w:pPr>
    </w:p>
    <w:p w14:paraId="25A830AB" w14:textId="77777777" w:rsidR="00BF05CD" w:rsidRDefault="00881B74">
      <w:pPr>
        <w:numPr>
          <w:ilvl w:val="0"/>
          <w:numId w:val="21"/>
        </w:numPr>
        <w:ind w:left="360" w:hanging="360"/>
        <w:jc w:val="both"/>
        <w:rPr>
          <w:rFonts w:eastAsia="Calibri"/>
          <w:b/>
          <w:lang w:val="fr-CA" w:eastAsia="en-US"/>
        </w:rPr>
      </w:pPr>
      <w:r>
        <w:rPr>
          <w:rFonts w:eastAsia="Calibri"/>
          <w:b/>
          <w:lang w:val="fr-CA" w:eastAsia="en-US"/>
        </w:rPr>
        <w:t>Ouvrez les parenhtèses. Mettez les verbes au présent:</w:t>
      </w:r>
    </w:p>
    <w:p w14:paraId="405FC864" w14:textId="77777777" w:rsidR="00BF05CD" w:rsidRDefault="00881B74">
      <w:pPr>
        <w:jc w:val="both"/>
        <w:rPr>
          <w:rFonts w:eastAsia="Calibri"/>
          <w:b/>
          <w:lang w:val="fr-CA" w:eastAsia="en-US"/>
        </w:rPr>
      </w:pPr>
      <w:r>
        <w:rPr>
          <w:rFonts w:eastAsia="Calibri"/>
          <w:b/>
          <w:lang w:val="fr-CA" w:eastAsia="en-US"/>
        </w:rPr>
        <w:t xml:space="preserve"> </w:t>
      </w:r>
    </w:p>
    <w:p w14:paraId="35978DFA" w14:textId="77777777" w:rsidR="00BF05CD" w:rsidRDefault="00881B74">
      <w:pPr>
        <w:numPr>
          <w:ilvl w:val="0"/>
          <w:numId w:val="23"/>
        </w:numPr>
        <w:spacing w:after="200"/>
        <w:ind w:left="504" w:hanging="504"/>
        <w:jc w:val="both"/>
        <w:rPr>
          <w:rFonts w:eastAsia="Calibri"/>
          <w:lang w:val="fr-BE" w:eastAsia="en-US"/>
        </w:rPr>
      </w:pPr>
      <w:r>
        <w:rPr>
          <w:rFonts w:eastAsia="Calibri"/>
          <w:lang w:val="fr-CA" w:eastAsia="en-US"/>
        </w:rPr>
        <w:t>Je  (</w:t>
      </w:r>
      <w:r>
        <w:rPr>
          <w:rFonts w:eastAsia="Calibri"/>
          <w:i/>
          <w:lang w:val="fr-CA" w:eastAsia="en-US"/>
        </w:rPr>
        <w:t>ne pas pouvoir)</w:t>
      </w:r>
      <w:r>
        <w:rPr>
          <w:rFonts w:eastAsia="Calibri"/>
          <w:lang w:val="fr-CA" w:eastAsia="en-US"/>
        </w:rPr>
        <w:t xml:space="preserve"> écrire ce devoir. </w:t>
      </w:r>
      <w:r w:rsidRPr="005D164B">
        <w:rPr>
          <w:rFonts w:eastAsia="Calibri"/>
          <w:lang w:val="fr-FR" w:eastAsia="en-US"/>
        </w:rPr>
        <w:t>1</w:t>
      </w:r>
      <w:r>
        <w:rPr>
          <w:rFonts w:eastAsia="Calibri"/>
          <w:lang w:val="fr-CA" w:eastAsia="en-US"/>
        </w:rPr>
        <w:t>9) Je (</w:t>
      </w:r>
      <w:r>
        <w:rPr>
          <w:rFonts w:eastAsia="Calibri"/>
          <w:i/>
          <w:lang w:val="fr-CA" w:eastAsia="en-US"/>
        </w:rPr>
        <w:t>ne pas</w:t>
      </w:r>
      <w:r>
        <w:rPr>
          <w:rFonts w:eastAsia="Calibri"/>
          <w:lang w:val="fr-CA" w:eastAsia="en-US"/>
        </w:rPr>
        <w:t xml:space="preserve"> </w:t>
      </w:r>
      <w:r>
        <w:rPr>
          <w:rFonts w:eastAsia="Calibri"/>
          <w:i/>
          <w:lang w:val="fr-CA" w:eastAsia="en-US"/>
        </w:rPr>
        <w:t>avoir</w:t>
      </w:r>
      <w:r>
        <w:rPr>
          <w:rFonts w:eastAsia="Calibri"/>
          <w:lang w:val="fr-CA" w:eastAsia="en-US"/>
        </w:rPr>
        <w:t xml:space="preserve">) de  manuel. </w:t>
      </w:r>
      <w:r w:rsidRPr="005D164B">
        <w:rPr>
          <w:rFonts w:eastAsia="Calibri"/>
          <w:lang w:val="fr-FR" w:eastAsia="en-US"/>
        </w:rPr>
        <w:t>2</w:t>
      </w:r>
      <w:r>
        <w:rPr>
          <w:rFonts w:eastAsia="Calibri"/>
          <w:lang w:val="fr-CA" w:eastAsia="en-US"/>
        </w:rPr>
        <w:t xml:space="preserve">0) </w:t>
      </w:r>
      <w:r>
        <w:rPr>
          <w:rFonts w:eastAsia="Calibri"/>
          <w:lang w:val="fr-BE" w:eastAsia="en-US"/>
        </w:rPr>
        <w:t>Nous  (</w:t>
      </w:r>
      <w:r>
        <w:rPr>
          <w:rFonts w:eastAsia="Calibri"/>
          <w:i/>
          <w:lang w:val="fr-BE" w:eastAsia="en-US"/>
        </w:rPr>
        <w:t>avoir</w:t>
      </w:r>
      <w:r>
        <w:rPr>
          <w:rFonts w:eastAsia="Calibri"/>
          <w:lang w:val="fr-BE" w:eastAsia="en-US"/>
        </w:rPr>
        <w:t>) aujourd’hui deux cours pratiques et une conférence. 21) Vous (</w:t>
      </w:r>
      <w:r>
        <w:rPr>
          <w:rFonts w:eastAsia="Calibri"/>
          <w:i/>
          <w:lang w:val="fr-BE" w:eastAsia="en-US"/>
        </w:rPr>
        <w:t>finir</w:t>
      </w:r>
      <w:r>
        <w:rPr>
          <w:rFonts w:eastAsia="Calibri"/>
          <w:lang w:val="fr-BE" w:eastAsia="en-US"/>
        </w:rPr>
        <w:t xml:space="preserve">) vos études à la faculté. 22) Mon ami </w:t>
      </w:r>
      <w:r>
        <w:rPr>
          <w:rFonts w:eastAsia="Calibri"/>
          <w:i/>
          <w:lang w:val="fr-BE" w:eastAsia="en-US"/>
        </w:rPr>
        <w:t>(aller)</w:t>
      </w:r>
      <w:r>
        <w:rPr>
          <w:rFonts w:eastAsia="Calibri"/>
          <w:lang w:val="fr-BE" w:eastAsia="en-US"/>
        </w:rPr>
        <w:t xml:space="preserve"> en France en mission d’affaires. 23) Je (</w:t>
      </w:r>
      <w:r>
        <w:rPr>
          <w:rFonts w:eastAsia="Calibri"/>
          <w:i/>
          <w:lang w:val="fr-BE" w:eastAsia="en-US"/>
        </w:rPr>
        <w:t>donner</w:t>
      </w:r>
      <w:r>
        <w:rPr>
          <w:rFonts w:eastAsia="Calibri"/>
          <w:lang w:val="fr-BE" w:eastAsia="en-US"/>
        </w:rPr>
        <w:t xml:space="preserve">) un coup de téléphone à Pierre Laroche. </w:t>
      </w:r>
      <w:r w:rsidRPr="005D164B">
        <w:rPr>
          <w:rFonts w:eastAsia="Calibri"/>
          <w:lang w:val="fr-FR" w:eastAsia="en-US"/>
        </w:rPr>
        <w:t>2</w:t>
      </w:r>
      <w:r>
        <w:rPr>
          <w:rFonts w:eastAsia="Calibri"/>
          <w:lang w:val="fr-BE" w:eastAsia="en-US"/>
        </w:rPr>
        <w:t>4) Est-ce que vous (</w:t>
      </w:r>
      <w:r>
        <w:rPr>
          <w:rFonts w:eastAsia="Calibri"/>
          <w:i/>
          <w:lang w:val="fr-BE" w:eastAsia="en-US"/>
        </w:rPr>
        <w:t>être</w:t>
      </w:r>
      <w:r>
        <w:rPr>
          <w:rFonts w:eastAsia="Calibri"/>
          <w:lang w:val="fr-BE" w:eastAsia="en-US"/>
        </w:rPr>
        <w:t xml:space="preserve">) directeur commercial? </w:t>
      </w:r>
      <w:r w:rsidRPr="005D164B">
        <w:rPr>
          <w:rFonts w:eastAsia="Calibri"/>
          <w:lang w:val="fr-FR" w:eastAsia="en-US"/>
        </w:rPr>
        <w:t>2</w:t>
      </w:r>
      <w:r>
        <w:rPr>
          <w:rFonts w:eastAsia="Calibri"/>
          <w:lang w:val="fr-BE" w:eastAsia="en-US"/>
        </w:rPr>
        <w:t>5) lls (</w:t>
      </w:r>
      <w:r>
        <w:rPr>
          <w:rFonts w:eastAsia="Calibri"/>
          <w:i/>
          <w:lang w:val="fr-BE" w:eastAsia="en-US"/>
        </w:rPr>
        <w:t>pouvoir</w:t>
      </w:r>
      <w:r>
        <w:rPr>
          <w:rFonts w:eastAsia="Calibri"/>
          <w:lang w:val="fr-BE" w:eastAsia="en-US"/>
        </w:rPr>
        <w:t xml:space="preserve">) s’adresser au Directeur Général pour discuter les questions de commande. 26) Je vous </w:t>
      </w:r>
      <w:r>
        <w:rPr>
          <w:rFonts w:eastAsia="Calibri"/>
          <w:i/>
          <w:lang w:val="fr-BE" w:eastAsia="en-US"/>
        </w:rPr>
        <w:t>(présenter</w:t>
      </w:r>
      <w:r>
        <w:rPr>
          <w:rFonts w:eastAsia="Calibri"/>
          <w:lang w:val="fr-BE" w:eastAsia="en-US"/>
        </w:rPr>
        <w:t xml:space="preserve">) notre </w:t>
      </w:r>
      <w:r>
        <w:rPr>
          <w:rFonts w:eastAsia="Calibri"/>
          <w:lang w:val="fr-BE" w:eastAsia="en-US"/>
        </w:rPr>
        <w:lastRenderedPageBreak/>
        <w:t>responsable. 27) Ils (</w:t>
      </w:r>
      <w:r>
        <w:rPr>
          <w:rFonts w:eastAsia="Calibri"/>
          <w:i/>
          <w:lang w:val="fr-BE" w:eastAsia="en-US"/>
        </w:rPr>
        <w:t>lire</w:t>
      </w:r>
      <w:r>
        <w:rPr>
          <w:rFonts w:eastAsia="Calibri"/>
          <w:lang w:val="fr-BE" w:eastAsia="en-US"/>
        </w:rPr>
        <w:t>)</w:t>
      </w:r>
      <w:r>
        <w:rPr>
          <w:rFonts w:eastAsia="Calibri"/>
          <w:lang w:val="fr-CA" w:eastAsia="en-US"/>
        </w:rPr>
        <w:t xml:space="preserve"> </w:t>
      </w:r>
      <w:r>
        <w:rPr>
          <w:rFonts w:eastAsia="Calibri"/>
          <w:lang w:val="fr-BE" w:eastAsia="en-US"/>
        </w:rPr>
        <w:t xml:space="preserve">des textes français. 28) Parfois je </w:t>
      </w:r>
      <w:r>
        <w:rPr>
          <w:rFonts w:eastAsia="Calibri"/>
          <w:i/>
          <w:lang w:val="fr-BE" w:eastAsia="en-US"/>
        </w:rPr>
        <w:t>(sortir</w:t>
      </w:r>
      <w:r>
        <w:rPr>
          <w:rFonts w:eastAsia="Calibri"/>
          <w:lang w:val="fr-BE" w:eastAsia="en-US"/>
        </w:rPr>
        <w:t>)</w:t>
      </w:r>
      <w:r>
        <w:rPr>
          <w:rFonts w:eastAsia="Calibri"/>
          <w:lang w:val="fr-CA" w:eastAsia="en-US"/>
        </w:rPr>
        <w:t xml:space="preserve"> </w:t>
      </w:r>
      <w:r>
        <w:rPr>
          <w:rFonts w:eastAsia="Calibri"/>
          <w:lang w:val="fr-BE" w:eastAsia="en-US"/>
        </w:rPr>
        <w:t>avec mes amis. 29) Nous (</w:t>
      </w:r>
      <w:r>
        <w:rPr>
          <w:rFonts w:eastAsia="Calibri"/>
          <w:i/>
          <w:lang w:val="fr-BE" w:eastAsia="en-US"/>
        </w:rPr>
        <w:t>partir</w:t>
      </w:r>
      <w:r>
        <w:rPr>
          <w:rFonts w:eastAsia="Calibri"/>
          <w:lang w:val="fr-BE" w:eastAsia="en-US"/>
        </w:rPr>
        <w:t>)</w:t>
      </w:r>
      <w:r>
        <w:rPr>
          <w:rFonts w:eastAsia="Calibri"/>
          <w:lang w:val="fr-CA" w:eastAsia="en-US"/>
        </w:rPr>
        <w:t xml:space="preserve"> </w:t>
      </w:r>
      <w:r>
        <w:rPr>
          <w:rFonts w:eastAsia="Calibri"/>
          <w:lang w:val="fr-BE" w:eastAsia="en-US"/>
        </w:rPr>
        <w:t xml:space="preserve">ensemble à 8h 00. </w:t>
      </w:r>
      <w:r>
        <w:rPr>
          <w:rFonts w:eastAsia="Calibri"/>
          <w:lang w:eastAsia="en-US"/>
        </w:rPr>
        <w:t>3</w:t>
      </w:r>
      <w:r>
        <w:rPr>
          <w:rFonts w:eastAsia="Calibri"/>
          <w:lang w:val="fr-BE" w:eastAsia="en-US"/>
        </w:rPr>
        <w:t>0) Ils (</w:t>
      </w:r>
      <w:r>
        <w:rPr>
          <w:rFonts w:eastAsia="Calibri"/>
          <w:i/>
          <w:lang w:val="fr-BE" w:eastAsia="en-US"/>
        </w:rPr>
        <w:t>chercher</w:t>
      </w:r>
      <w:r>
        <w:rPr>
          <w:rFonts w:eastAsia="Calibri"/>
          <w:lang w:val="fr-BE" w:eastAsia="en-US"/>
        </w:rPr>
        <w:t>) leur livre.</w:t>
      </w:r>
    </w:p>
    <w:p w14:paraId="122E8E02" w14:textId="77777777" w:rsidR="00BF05CD" w:rsidRDefault="00881B74">
      <w:pPr>
        <w:numPr>
          <w:ilvl w:val="0"/>
          <w:numId w:val="21"/>
        </w:numPr>
        <w:ind w:left="360" w:hanging="360"/>
        <w:jc w:val="both"/>
        <w:rPr>
          <w:rFonts w:eastAsia="Calibri"/>
          <w:bCs/>
          <w:lang w:val="fr-CA" w:eastAsia="en-US"/>
        </w:rPr>
      </w:pPr>
      <w:r>
        <w:rPr>
          <w:rFonts w:eastAsia="Calibri"/>
          <w:b/>
          <w:lang w:val="fr-CA" w:eastAsia="en-US"/>
        </w:rPr>
        <w:t>Posez des questions sur les mots en italique:</w:t>
      </w:r>
    </w:p>
    <w:p w14:paraId="1F0AA291"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 achète ces fleurs pour </w:t>
      </w:r>
      <w:r>
        <w:rPr>
          <w:rFonts w:eastAsia="Calibri"/>
          <w:bCs/>
          <w:i/>
          <w:iCs/>
          <w:lang w:val="fr-BE" w:eastAsia="en-US"/>
        </w:rPr>
        <w:t>sa mère.</w:t>
      </w:r>
      <w:r>
        <w:rPr>
          <w:rFonts w:eastAsia="Calibri"/>
          <w:bCs/>
          <w:lang w:val="fr-BE" w:eastAsia="en-US"/>
        </w:rPr>
        <w:t xml:space="preserve"> </w:t>
      </w:r>
    </w:p>
    <w:p w14:paraId="760B6539"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Nous parlons </w:t>
      </w:r>
      <w:r>
        <w:rPr>
          <w:rFonts w:eastAsia="Calibri"/>
          <w:bCs/>
          <w:i/>
          <w:iCs/>
          <w:lang w:val="fr-BE" w:eastAsia="en-US"/>
        </w:rPr>
        <w:t>à Marie</w:t>
      </w:r>
      <w:r>
        <w:rPr>
          <w:rFonts w:eastAsia="Calibri"/>
          <w:bCs/>
          <w:lang w:val="fr-BE" w:eastAsia="en-US"/>
        </w:rPr>
        <w:t xml:space="preserve">. </w:t>
      </w:r>
    </w:p>
    <w:p w14:paraId="2E371FAA"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Tu parles </w:t>
      </w:r>
      <w:r>
        <w:rPr>
          <w:rFonts w:eastAsia="Calibri"/>
          <w:bCs/>
          <w:i/>
          <w:iCs/>
          <w:lang w:val="fr-BE" w:eastAsia="en-US"/>
        </w:rPr>
        <w:t>de ta cousine.</w:t>
      </w:r>
      <w:r>
        <w:rPr>
          <w:rFonts w:eastAsia="Calibri"/>
          <w:bCs/>
          <w:lang w:val="fr-BE" w:eastAsia="en-US"/>
        </w:rPr>
        <w:t xml:space="preserve"> </w:t>
      </w:r>
    </w:p>
    <w:p w14:paraId="13C67C3A"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Ils arrivent </w:t>
      </w:r>
      <w:r>
        <w:rPr>
          <w:rFonts w:eastAsia="Calibri"/>
          <w:bCs/>
          <w:i/>
          <w:iCs/>
          <w:lang w:val="fr-BE" w:eastAsia="en-US"/>
        </w:rPr>
        <w:t>chez Pierre</w:t>
      </w:r>
      <w:r>
        <w:rPr>
          <w:rFonts w:eastAsia="Calibri"/>
          <w:bCs/>
          <w:lang w:val="fr-BE" w:eastAsia="en-US"/>
        </w:rPr>
        <w:t xml:space="preserve">. </w:t>
      </w:r>
    </w:p>
    <w:p w14:paraId="40986AC7"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Vous partez </w:t>
      </w:r>
      <w:r>
        <w:rPr>
          <w:rFonts w:eastAsia="Calibri"/>
          <w:bCs/>
          <w:i/>
          <w:iCs/>
          <w:lang w:val="fr-BE" w:eastAsia="en-US"/>
        </w:rPr>
        <w:t>avec vos parents</w:t>
      </w:r>
      <w:r>
        <w:rPr>
          <w:rFonts w:eastAsia="Calibri"/>
          <w:bCs/>
          <w:lang w:val="fr-BE" w:eastAsia="en-US"/>
        </w:rPr>
        <w:t>.</w:t>
      </w:r>
    </w:p>
    <w:p w14:paraId="3245267E"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Nous ne pouvons pas commencer </w:t>
      </w:r>
      <w:r>
        <w:rPr>
          <w:rFonts w:eastAsia="Calibri"/>
          <w:bCs/>
          <w:i/>
          <w:iCs/>
          <w:lang w:val="fr-BE" w:eastAsia="en-US"/>
        </w:rPr>
        <w:t>sans André</w:t>
      </w:r>
      <w:r>
        <w:rPr>
          <w:rFonts w:eastAsia="Calibri"/>
          <w:bCs/>
          <w:lang w:val="fr-BE" w:eastAsia="en-US"/>
        </w:rPr>
        <w:t>.</w:t>
      </w:r>
    </w:p>
    <w:p w14:paraId="21E26D38"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Elle répond </w:t>
      </w:r>
      <w:r>
        <w:rPr>
          <w:rFonts w:eastAsia="Calibri"/>
          <w:bCs/>
          <w:i/>
          <w:iCs/>
          <w:lang w:val="fr-BE" w:eastAsia="en-US"/>
        </w:rPr>
        <w:t xml:space="preserve">à son professeur. </w:t>
      </w:r>
    </w:p>
    <w:p w14:paraId="0684AEBA" w14:textId="77777777" w:rsidR="00BF05CD" w:rsidRDefault="00881B74">
      <w:pPr>
        <w:numPr>
          <w:ilvl w:val="0"/>
          <w:numId w:val="24"/>
        </w:numPr>
        <w:ind w:left="360" w:hanging="360"/>
        <w:jc w:val="both"/>
        <w:rPr>
          <w:rFonts w:eastAsia="Calibri"/>
          <w:bCs/>
          <w:lang w:val="fr-BE" w:eastAsia="en-US"/>
        </w:rPr>
      </w:pPr>
      <w:r>
        <w:rPr>
          <w:rFonts w:eastAsia="Calibri"/>
          <w:bCs/>
          <w:i/>
          <w:iCs/>
          <w:lang w:val="fr-BE" w:eastAsia="en-US"/>
        </w:rPr>
        <w:t>Les camarades</w:t>
      </w:r>
      <w:r>
        <w:rPr>
          <w:rFonts w:eastAsia="Calibri"/>
          <w:bCs/>
          <w:lang w:val="fr-BE" w:eastAsia="en-US"/>
        </w:rPr>
        <w:t xml:space="preserve"> téléphonent à leur ami malade. </w:t>
      </w:r>
    </w:p>
    <w:p w14:paraId="2B2FBD95"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Ils sont contents </w:t>
      </w:r>
      <w:r>
        <w:rPr>
          <w:rFonts w:eastAsia="Calibri"/>
          <w:bCs/>
          <w:i/>
          <w:iCs/>
          <w:lang w:val="fr-BE" w:eastAsia="en-US"/>
        </w:rPr>
        <w:t>d'Hélène</w:t>
      </w:r>
      <w:r>
        <w:rPr>
          <w:rFonts w:eastAsia="Calibri"/>
          <w:bCs/>
          <w:lang w:val="fr-BE" w:eastAsia="en-US"/>
        </w:rPr>
        <w:t xml:space="preserve">. </w:t>
      </w:r>
    </w:p>
    <w:p w14:paraId="6188D6D1" w14:textId="77777777" w:rsidR="00BF05CD" w:rsidRDefault="00881B74">
      <w:pPr>
        <w:numPr>
          <w:ilvl w:val="0"/>
          <w:numId w:val="24"/>
        </w:numPr>
        <w:ind w:left="360" w:hanging="360"/>
        <w:jc w:val="both"/>
        <w:rPr>
          <w:rFonts w:eastAsia="Calibri"/>
          <w:bCs/>
          <w:lang w:val="fr-BE" w:eastAsia="en-US"/>
        </w:rPr>
      </w:pPr>
      <w:r>
        <w:rPr>
          <w:rFonts w:eastAsia="Calibri"/>
          <w:bCs/>
          <w:lang w:val="fr-BE" w:eastAsia="en-US"/>
        </w:rPr>
        <w:t xml:space="preserve">Mes parents font connaissance </w:t>
      </w:r>
      <w:r>
        <w:rPr>
          <w:rFonts w:eastAsia="Calibri"/>
          <w:bCs/>
          <w:i/>
          <w:iCs/>
          <w:lang w:val="fr-BE" w:eastAsia="en-US"/>
        </w:rPr>
        <w:t>avec Michel</w:t>
      </w:r>
      <w:r>
        <w:rPr>
          <w:rFonts w:eastAsia="Calibri"/>
          <w:bCs/>
          <w:lang w:val="fr-BE" w:eastAsia="en-US"/>
        </w:rPr>
        <w:t>.</w:t>
      </w:r>
    </w:p>
    <w:p w14:paraId="59A5FA06" w14:textId="77777777" w:rsidR="00BF05CD" w:rsidRDefault="00BF05CD">
      <w:pPr>
        <w:jc w:val="both"/>
        <w:rPr>
          <w:rFonts w:eastAsia="Calibri"/>
          <w:bCs/>
          <w:lang w:val="fr-BE" w:eastAsia="en-US"/>
        </w:rPr>
      </w:pPr>
    </w:p>
    <w:p w14:paraId="4F7599D0" w14:textId="77777777" w:rsidR="00BF05CD" w:rsidRDefault="00BF05CD">
      <w:pPr>
        <w:jc w:val="both"/>
        <w:rPr>
          <w:rFonts w:eastAsia="Calibri"/>
          <w:bCs/>
          <w:lang w:val="fr-BE" w:eastAsia="en-US"/>
        </w:rPr>
      </w:pPr>
    </w:p>
    <w:p w14:paraId="6D9A8E09" w14:textId="77777777" w:rsidR="00BF05CD" w:rsidRPr="005D164B" w:rsidRDefault="00881B74">
      <w:pPr>
        <w:jc w:val="both"/>
        <w:rPr>
          <w:b/>
          <w:lang w:val="fr-FR"/>
        </w:rPr>
      </w:pPr>
      <w:r>
        <w:rPr>
          <w:b/>
          <w:sz w:val="22"/>
          <w:szCs w:val="22"/>
          <w:lang w:val="fr-CA"/>
        </w:rPr>
        <w:t xml:space="preserve">C.PRODUCTION ÉCRITE </w:t>
      </w:r>
      <w:r w:rsidRPr="005D164B">
        <w:rPr>
          <w:b/>
          <w:sz w:val="22"/>
          <w:szCs w:val="22"/>
          <w:lang w:val="fr-FR"/>
        </w:rPr>
        <w:t xml:space="preserve"> </w:t>
      </w:r>
    </w:p>
    <w:p w14:paraId="5D47E86D" w14:textId="77777777" w:rsidR="00BF05CD" w:rsidRDefault="00881B74">
      <w:pPr>
        <w:jc w:val="both"/>
        <w:rPr>
          <w:rFonts w:eastAsia="Calibri"/>
          <w:b/>
          <w:lang w:val="fr-CA" w:eastAsia="en-US"/>
        </w:rPr>
      </w:pPr>
      <w:r>
        <w:rPr>
          <w:rFonts w:eastAsia="Calibri"/>
          <w:b/>
          <w:lang w:val="fr-CA" w:eastAsia="en-US"/>
        </w:rPr>
        <w:t xml:space="preserve"> </w:t>
      </w:r>
    </w:p>
    <w:p w14:paraId="398AE607" w14:textId="52EDC702" w:rsidR="00BF05CD" w:rsidRPr="005D164B" w:rsidRDefault="00E3442C">
      <w:pPr>
        <w:rPr>
          <w:lang w:val="fr-FR"/>
        </w:rPr>
      </w:pPr>
      <w:r w:rsidRPr="00E3442C">
        <w:rPr>
          <w:bCs/>
          <w:lang w:val="fr-CA"/>
        </w:rPr>
        <w:t>Vous passez dire bonjour à votre collègue mais elle n’est pas là. Vous laissez un message sur son bureau : vous saluez votre collègue et l’invitez à boire un verre. Vous précisez le lieu, la date et l’heure du rendez-vous. Vous donnez votre numéro de téléphone et votre adresse électronique (</w:t>
      </w:r>
      <w:r w:rsidRPr="00E3442C">
        <w:rPr>
          <w:bCs/>
          <w:lang w:val="fr-FR"/>
        </w:rPr>
        <w:t>6</w:t>
      </w:r>
      <w:r w:rsidRPr="00E3442C">
        <w:rPr>
          <w:bCs/>
          <w:lang w:val="fr-CA"/>
        </w:rPr>
        <w:t xml:space="preserve">0 à </w:t>
      </w:r>
      <w:r w:rsidRPr="00E3442C">
        <w:rPr>
          <w:bCs/>
          <w:lang w:val="fr-FR"/>
        </w:rPr>
        <w:t>8</w:t>
      </w:r>
      <w:r w:rsidRPr="00E3442C">
        <w:rPr>
          <w:bCs/>
          <w:lang w:val="fr-CA"/>
        </w:rPr>
        <w:t>0 mots).</w:t>
      </w:r>
    </w:p>
    <w:p w14:paraId="20A767CC" w14:textId="77777777" w:rsidR="00BF05CD" w:rsidRPr="005D164B" w:rsidRDefault="00BF05CD">
      <w:pPr>
        <w:rPr>
          <w:lang w:val="fr-FR"/>
        </w:rPr>
      </w:pPr>
    </w:p>
    <w:p w14:paraId="5145BB00" w14:textId="77777777" w:rsidR="00BF05CD" w:rsidRDefault="00BF05CD">
      <w:pPr>
        <w:keepNext/>
        <w:widowControl w:val="0"/>
        <w:autoSpaceDE w:val="0"/>
        <w:autoSpaceDN w:val="0"/>
        <w:adjustRightInd w:val="0"/>
        <w:ind w:firstLine="709"/>
        <w:jc w:val="center"/>
        <w:rPr>
          <w:rFonts w:eastAsia="SimSun"/>
          <w:b/>
          <w:bCs/>
          <w:i/>
          <w:iCs/>
          <w:sz w:val="28"/>
          <w:lang w:val="es-ES" w:eastAsia="en-US"/>
        </w:rPr>
      </w:pPr>
    </w:p>
    <w:p w14:paraId="27106F74" w14:textId="77777777" w:rsidR="00BF05CD" w:rsidRDefault="00881B74">
      <w:pPr>
        <w:keepNext/>
        <w:widowControl w:val="0"/>
        <w:autoSpaceDE w:val="0"/>
        <w:autoSpaceDN w:val="0"/>
        <w:adjustRightInd w:val="0"/>
        <w:ind w:firstLine="709"/>
        <w:jc w:val="center"/>
        <w:rPr>
          <w:rFonts w:eastAsia="SimSun"/>
          <w:b/>
          <w:bCs/>
          <w:i/>
          <w:iCs/>
          <w:sz w:val="28"/>
          <w:lang w:val="es-ES" w:eastAsia="en-US"/>
        </w:rPr>
      </w:pPr>
      <w:r>
        <w:rPr>
          <w:rFonts w:eastAsia="SimSun"/>
          <w:b/>
          <w:bCs/>
          <w:i/>
          <w:iCs/>
          <w:sz w:val="28"/>
          <w:lang w:eastAsia="en-US"/>
        </w:rPr>
        <w:t>Испанский</w:t>
      </w:r>
      <w:r>
        <w:rPr>
          <w:rFonts w:eastAsia="SimSun"/>
          <w:b/>
          <w:bCs/>
          <w:i/>
          <w:iCs/>
          <w:sz w:val="28"/>
          <w:lang w:val="es-ES" w:eastAsia="en-US"/>
        </w:rPr>
        <w:t xml:space="preserve"> </w:t>
      </w:r>
      <w:r>
        <w:rPr>
          <w:rFonts w:eastAsia="SimSun"/>
          <w:b/>
          <w:bCs/>
          <w:i/>
          <w:iCs/>
          <w:sz w:val="28"/>
          <w:lang w:eastAsia="en-US"/>
        </w:rPr>
        <w:t>язык</w:t>
      </w:r>
    </w:p>
    <w:p w14:paraId="3C906AB7" w14:textId="77777777" w:rsidR="00BF05CD" w:rsidRDefault="00881B74">
      <w:pPr>
        <w:rPr>
          <w:rFonts w:eastAsia="SimSun" w:cstheme="minorBidi"/>
          <w:b/>
          <w:lang w:val="es-ES" w:eastAsia="en-US"/>
        </w:rPr>
      </w:pPr>
      <w:r>
        <w:rPr>
          <w:b/>
          <w:lang w:val="es-ES"/>
        </w:rPr>
        <w:t xml:space="preserve">1. </w:t>
      </w:r>
      <w:r>
        <w:rPr>
          <w:rFonts w:eastAsia="SimSun" w:cstheme="minorBidi"/>
          <w:b/>
          <w:lang w:val="es-ES" w:eastAsia="en-US"/>
        </w:rPr>
        <w:t>COMPRENSIÓN AUDITIVA</w:t>
      </w:r>
    </w:p>
    <w:p w14:paraId="0B5AC374" w14:textId="77777777" w:rsidR="00BF05CD" w:rsidRDefault="00881B74">
      <w:pPr>
        <w:ind w:firstLine="454"/>
        <w:jc w:val="both"/>
        <w:rPr>
          <w:b/>
          <w:lang w:val="es-ES"/>
        </w:rPr>
      </w:pPr>
      <w:r>
        <w:rPr>
          <w:b/>
          <w:lang w:val="es-ES"/>
        </w:rPr>
        <w:t>Escucharás la entrevista con un gran experto del Camino de Santiago, Suso Figueroa. Contesta a las preguntas y selecciona la opción correcta.</w:t>
      </w:r>
    </w:p>
    <w:p w14:paraId="554D7C5D" w14:textId="77777777" w:rsidR="00BF05CD" w:rsidRDefault="00881B74">
      <w:pPr>
        <w:ind w:firstLine="454"/>
        <w:rPr>
          <w:b/>
          <w:lang w:val="es-ES"/>
        </w:rPr>
      </w:pPr>
      <w:r>
        <w:rPr>
          <w:lang w:val="es-ES"/>
        </w:rPr>
        <w:t xml:space="preserve">1. </w:t>
      </w:r>
      <w:r>
        <w:rPr>
          <w:b/>
          <w:lang w:val="es-ES"/>
        </w:rPr>
        <w:t>¿Qué escribió Suso Figueroa?</w:t>
      </w:r>
    </w:p>
    <w:p w14:paraId="18A8D806" w14:textId="77777777" w:rsidR="00BF05CD" w:rsidRDefault="00881B74">
      <w:pPr>
        <w:rPr>
          <w:lang w:val="es-ES"/>
        </w:rPr>
      </w:pPr>
      <w:r>
        <w:rPr>
          <w:lang w:val="es-ES"/>
        </w:rPr>
        <w:t xml:space="preserve">A. Un libro </w:t>
      </w:r>
      <w:r>
        <w:rPr>
          <w:lang w:val="es-ES"/>
        </w:rPr>
        <w:br/>
        <w:t xml:space="preserve">B. Un folleto </w:t>
      </w:r>
      <w:r>
        <w:rPr>
          <w:lang w:val="es-ES"/>
        </w:rPr>
        <w:br/>
        <w:t>C. Una guía</w:t>
      </w:r>
      <w:r>
        <w:rPr>
          <w:lang w:val="es-ES"/>
        </w:rPr>
        <w:br/>
        <w:t>D. Un artículo</w:t>
      </w:r>
    </w:p>
    <w:p w14:paraId="207428A9" w14:textId="77777777" w:rsidR="00BF05CD" w:rsidRDefault="00881B74">
      <w:pPr>
        <w:ind w:firstLine="454"/>
        <w:rPr>
          <w:lang w:val="es-ES"/>
        </w:rPr>
      </w:pPr>
      <w:r>
        <w:rPr>
          <w:lang w:val="es-ES"/>
        </w:rPr>
        <w:t xml:space="preserve">2. </w:t>
      </w:r>
      <w:r>
        <w:rPr>
          <w:b/>
          <w:lang w:val="es-ES"/>
        </w:rPr>
        <w:t>¿Qué es el Camino de Santiago?</w:t>
      </w:r>
      <w:r>
        <w:rPr>
          <w:lang w:val="es-ES"/>
        </w:rPr>
        <w:br/>
        <w:t>A. Es una ruta turística</w:t>
      </w:r>
      <w:r>
        <w:rPr>
          <w:lang w:val="es-ES"/>
        </w:rPr>
        <w:br/>
        <w:t>B. Es una ruta de peregrinación.</w:t>
      </w:r>
      <w:r>
        <w:rPr>
          <w:lang w:val="es-ES"/>
        </w:rPr>
        <w:br/>
        <w:t>C. Es una ruta ciclista</w:t>
      </w:r>
      <w:r>
        <w:rPr>
          <w:lang w:val="es-ES"/>
        </w:rPr>
        <w:br/>
        <w:t>D. Es una ruta marítima</w:t>
      </w:r>
    </w:p>
    <w:p w14:paraId="2348A401" w14:textId="77777777" w:rsidR="00BF05CD" w:rsidRDefault="00881B74">
      <w:pPr>
        <w:ind w:firstLine="454"/>
        <w:rPr>
          <w:lang w:val="es-ES"/>
        </w:rPr>
      </w:pPr>
      <w:r>
        <w:rPr>
          <w:lang w:val="es-ES"/>
        </w:rPr>
        <w:t xml:space="preserve">3. </w:t>
      </w:r>
      <w:r>
        <w:rPr>
          <w:b/>
          <w:lang w:val="es-ES"/>
        </w:rPr>
        <w:t>¿Desde cuándo se conoce esta ruta?</w:t>
      </w:r>
      <w:r>
        <w:rPr>
          <w:lang w:val="es-ES"/>
        </w:rPr>
        <w:br/>
        <w:t>A. Desde el siglo X</w:t>
      </w:r>
      <w:r>
        <w:rPr>
          <w:lang w:val="es-ES"/>
        </w:rPr>
        <w:br/>
        <w:t>B. Desde el siglo XI</w:t>
      </w:r>
      <w:r>
        <w:rPr>
          <w:lang w:val="es-ES"/>
        </w:rPr>
        <w:br/>
        <w:t>C. Desde el siglo XII</w:t>
      </w:r>
      <w:r>
        <w:rPr>
          <w:lang w:val="es-ES"/>
        </w:rPr>
        <w:br/>
        <w:t>D. Desde el siglo IX</w:t>
      </w:r>
    </w:p>
    <w:p w14:paraId="34C86E37" w14:textId="77777777" w:rsidR="00BF05CD" w:rsidRDefault="00881B74">
      <w:pPr>
        <w:ind w:firstLine="454"/>
        <w:rPr>
          <w:lang w:val="es-ES"/>
        </w:rPr>
      </w:pPr>
      <w:r>
        <w:rPr>
          <w:lang w:val="es-ES"/>
        </w:rPr>
        <w:t xml:space="preserve">4. </w:t>
      </w:r>
      <w:r>
        <w:rPr>
          <w:b/>
          <w:lang w:val="es-ES"/>
        </w:rPr>
        <w:t>¿Cuál es el destino de la ruta?</w:t>
      </w:r>
      <w:r>
        <w:rPr>
          <w:lang w:val="es-ES"/>
        </w:rPr>
        <w:br/>
        <w:t>A. El sepulcro del Apóstol Santiago.</w:t>
      </w:r>
      <w:r>
        <w:rPr>
          <w:lang w:val="es-ES"/>
        </w:rPr>
        <w:br/>
        <w:t>B. La Catedral de Santiago de Compostela</w:t>
      </w:r>
      <w:r>
        <w:rPr>
          <w:lang w:val="es-ES"/>
        </w:rPr>
        <w:br/>
        <w:t>C. Los monasterios de San Millán de Suso y Yuso</w:t>
      </w:r>
      <w:r>
        <w:rPr>
          <w:lang w:val="es-ES"/>
        </w:rPr>
        <w:br/>
        <w:t>D. La Catedral de Santa María de León</w:t>
      </w:r>
    </w:p>
    <w:p w14:paraId="08390222" w14:textId="77777777" w:rsidR="00BF05CD" w:rsidRDefault="00881B74">
      <w:pPr>
        <w:ind w:firstLine="454"/>
        <w:rPr>
          <w:lang w:val="es-ES"/>
        </w:rPr>
      </w:pPr>
      <w:r>
        <w:rPr>
          <w:lang w:val="es-ES"/>
        </w:rPr>
        <w:t xml:space="preserve">5. </w:t>
      </w:r>
      <w:r>
        <w:rPr>
          <w:b/>
          <w:lang w:val="es-ES"/>
        </w:rPr>
        <w:t>¿Por qué la gente hace el Camino?</w:t>
      </w:r>
      <w:r>
        <w:rPr>
          <w:lang w:val="es-ES"/>
        </w:rPr>
        <w:br/>
        <w:t>A. Por motivos históricos y arqueológicos</w:t>
      </w:r>
      <w:r>
        <w:rPr>
          <w:lang w:val="es-ES"/>
        </w:rPr>
        <w:br/>
        <w:t>B. Por motivos de trabajo</w:t>
      </w:r>
      <w:r>
        <w:rPr>
          <w:lang w:val="es-ES"/>
        </w:rPr>
        <w:br/>
      </w:r>
      <w:r>
        <w:rPr>
          <w:lang w:val="es-ES"/>
        </w:rPr>
        <w:lastRenderedPageBreak/>
        <w:t>C. Por motivos personales</w:t>
      </w:r>
      <w:r>
        <w:rPr>
          <w:lang w:val="es-ES"/>
        </w:rPr>
        <w:br/>
        <w:t>D. Por motivos turísticos y religiosos</w:t>
      </w:r>
    </w:p>
    <w:p w14:paraId="0E139724" w14:textId="77777777" w:rsidR="00BF05CD" w:rsidRDefault="00881B74">
      <w:pPr>
        <w:ind w:firstLine="454"/>
        <w:rPr>
          <w:lang w:val="es-ES"/>
        </w:rPr>
      </w:pPr>
      <w:r>
        <w:rPr>
          <w:lang w:val="es-ES"/>
        </w:rPr>
        <w:t xml:space="preserve">6. </w:t>
      </w:r>
      <w:r>
        <w:rPr>
          <w:b/>
          <w:lang w:val="es-ES"/>
        </w:rPr>
        <w:t>¿Cuál es la ruta más popular?</w:t>
      </w:r>
      <w:r>
        <w:rPr>
          <w:lang w:val="es-ES"/>
        </w:rPr>
        <w:br/>
        <w:t>A. El Camino del Norte</w:t>
      </w:r>
      <w:r>
        <w:rPr>
          <w:lang w:val="es-ES"/>
        </w:rPr>
        <w:br/>
        <w:t>B. El Camino del Sur</w:t>
      </w:r>
      <w:r>
        <w:rPr>
          <w:lang w:val="es-ES"/>
        </w:rPr>
        <w:br/>
        <w:t>C. El Camino Francés</w:t>
      </w:r>
      <w:r>
        <w:rPr>
          <w:lang w:val="es-ES"/>
        </w:rPr>
        <w:br/>
        <w:t>D. El Camino Inglés</w:t>
      </w:r>
    </w:p>
    <w:p w14:paraId="2099E9D1" w14:textId="77777777" w:rsidR="00BF05CD" w:rsidRDefault="00881B74">
      <w:pPr>
        <w:ind w:firstLine="454"/>
        <w:rPr>
          <w:lang w:val="es-ES"/>
        </w:rPr>
      </w:pPr>
      <w:r>
        <w:rPr>
          <w:lang w:val="es-ES"/>
        </w:rPr>
        <w:t xml:space="preserve">7. </w:t>
      </w:r>
      <w:r>
        <w:rPr>
          <w:b/>
          <w:lang w:val="es-ES"/>
        </w:rPr>
        <w:t>¿Cuál es el mejor momento para recorrer el Camino?</w:t>
      </w:r>
      <w:r>
        <w:rPr>
          <w:lang w:val="es-ES"/>
        </w:rPr>
        <w:br/>
        <w:t>A. Invierno</w:t>
      </w:r>
      <w:r>
        <w:rPr>
          <w:lang w:val="es-ES"/>
        </w:rPr>
        <w:br/>
        <w:t xml:space="preserve">B. Primavera, en mayo </w:t>
      </w:r>
      <w:r>
        <w:rPr>
          <w:lang w:val="es-ES"/>
        </w:rPr>
        <w:br/>
        <w:t>C. Verano, en junio o agosto</w:t>
      </w:r>
      <w:r>
        <w:rPr>
          <w:lang w:val="es-ES"/>
        </w:rPr>
        <w:br/>
        <w:t>D. Otoño, en septiembre</w:t>
      </w:r>
    </w:p>
    <w:p w14:paraId="4BABB112" w14:textId="77777777" w:rsidR="00BF05CD" w:rsidRDefault="00881B74">
      <w:pPr>
        <w:ind w:firstLine="454"/>
        <w:rPr>
          <w:lang w:val="es-ES"/>
        </w:rPr>
      </w:pPr>
      <w:r>
        <w:rPr>
          <w:lang w:val="es-ES"/>
        </w:rPr>
        <w:t xml:space="preserve">8. </w:t>
      </w:r>
      <w:r>
        <w:rPr>
          <w:b/>
          <w:lang w:val="es-ES"/>
        </w:rPr>
        <w:t>¿Por qué?</w:t>
      </w:r>
      <w:r>
        <w:rPr>
          <w:lang w:val="es-ES"/>
        </w:rPr>
        <w:br/>
        <w:t>A. Porque hace buen tiempo</w:t>
      </w:r>
      <w:r>
        <w:rPr>
          <w:lang w:val="es-ES"/>
        </w:rPr>
        <w:br/>
        <w:t>B. Porque hay mucha gente</w:t>
      </w:r>
      <w:r>
        <w:rPr>
          <w:lang w:val="es-ES"/>
        </w:rPr>
        <w:br/>
        <w:t>C. Porque los albergues no están llenos</w:t>
      </w:r>
      <w:r>
        <w:rPr>
          <w:lang w:val="es-ES"/>
        </w:rPr>
        <w:br/>
        <w:t>D. Porque llueve</w:t>
      </w:r>
    </w:p>
    <w:p w14:paraId="14B4D795" w14:textId="77777777" w:rsidR="00BF05CD" w:rsidRDefault="00881B74">
      <w:pPr>
        <w:ind w:firstLine="454"/>
        <w:rPr>
          <w:lang w:val="es-ES"/>
        </w:rPr>
      </w:pPr>
      <w:r>
        <w:rPr>
          <w:lang w:val="es-ES"/>
        </w:rPr>
        <w:t xml:space="preserve">9. </w:t>
      </w:r>
      <w:r>
        <w:rPr>
          <w:b/>
          <w:lang w:val="es-ES"/>
        </w:rPr>
        <w:t>¿Cómo son los albergues?</w:t>
      </w:r>
      <w:r>
        <w:rPr>
          <w:lang w:val="es-ES"/>
        </w:rPr>
        <w:br/>
        <w:t>A. Sucios e incómodos</w:t>
      </w:r>
      <w:r>
        <w:rPr>
          <w:lang w:val="es-ES"/>
        </w:rPr>
        <w:br/>
        <w:t>B. Baratos y sencillos</w:t>
      </w:r>
      <w:r>
        <w:rPr>
          <w:lang w:val="es-ES"/>
        </w:rPr>
        <w:br/>
        <w:t>C. Baratos y sucios</w:t>
      </w:r>
      <w:r>
        <w:rPr>
          <w:lang w:val="es-ES"/>
        </w:rPr>
        <w:br/>
        <w:t>D. Cómodos y sencillos</w:t>
      </w:r>
    </w:p>
    <w:p w14:paraId="78BF3303" w14:textId="77777777" w:rsidR="00BF05CD" w:rsidRDefault="00881B74">
      <w:pPr>
        <w:ind w:firstLine="454"/>
        <w:rPr>
          <w:lang w:val="es-ES"/>
        </w:rPr>
      </w:pPr>
      <w:r>
        <w:rPr>
          <w:lang w:val="es-ES"/>
        </w:rPr>
        <w:t xml:space="preserve">10. </w:t>
      </w:r>
      <w:r>
        <w:rPr>
          <w:b/>
          <w:lang w:val="es-ES"/>
        </w:rPr>
        <w:t>¿Cuál es el precio del albergue?</w:t>
      </w:r>
      <w:r>
        <w:rPr>
          <w:lang w:val="es-ES"/>
        </w:rPr>
        <w:br/>
        <w:t>A. Cuesta menos que el hotel</w:t>
      </w:r>
      <w:r>
        <w:rPr>
          <w:lang w:val="es-ES"/>
        </w:rPr>
        <w:br/>
        <w:t>B. Cuesta más que el hotel</w:t>
      </w:r>
      <w:r>
        <w:rPr>
          <w:lang w:val="es-ES"/>
        </w:rPr>
        <w:br/>
        <w:t>C. El precio es igual</w:t>
      </w:r>
      <w:r>
        <w:rPr>
          <w:lang w:val="es-ES"/>
        </w:rPr>
        <w:br/>
        <w:t>D. No hay que pagar</w:t>
      </w:r>
    </w:p>
    <w:p w14:paraId="24D805CD" w14:textId="77777777" w:rsidR="00811D92" w:rsidRDefault="00811D92">
      <w:pPr>
        <w:jc w:val="both"/>
        <w:rPr>
          <w:b/>
          <w:lang w:val="es-ES"/>
        </w:rPr>
      </w:pPr>
    </w:p>
    <w:p w14:paraId="1125DC71" w14:textId="77777777" w:rsidR="00E3442C" w:rsidRDefault="00E3442C">
      <w:pPr>
        <w:jc w:val="both"/>
        <w:rPr>
          <w:b/>
          <w:lang w:val="es-ES"/>
        </w:rPr>
      </w:pPr>
    </w:p>
    <w:p w14:paraId="6F54BDB3" w14:textId="77777777" w:rsidR="00BF05CD" w:rsidRDefault="00BF05CD">
      <w:pPr>
        <w:jc w:val="both"/>
        <w:rPr>
          <w:b/>
          <w:lang w:val="es-ES"/>
        </w:rPr>
      </w:pPr>
    </w:p>
    <w:p w14:paraId="20FE7CE8" w14:textId="77777777" w:rsidR="00BF05CD" w:rsidRDefault="00881B74">
      <w:pPr>
        <w:jc w:val="both"/>
        <w:rPr>
          <w:b/>
          <w:lang w:val="es-ES"/>
        </w:rPr>
      </w:pPr>
      <w:r>
        <w:rPr>
          <w:b/>
          <w:lang w:val="es-ES"/>
        </w:rPr>
        <w:t xml:space="preserve">2. COMPRENSIÓN LECTORA </w:t>
      </w:r>
    </w:p>
    <w:p w14:paraId="5E0A93F1" w14:textId="77777777" w:rsidR="00BF05CD" w:rsidRDefault="00881B74">
      <w:pPr>
        <w:jc w:val="both"/>
        <w:rPr>
          <w:b/>
          <w:lang w:val="es-ES"/>
        </w:rPr>
      </w:pPr>
      <w:r>
        <w:rPr>
          <w:b/>
          <w:lang w:val="es-ES"/>
        </w:rPr>
        <w:t>Lee la carta que Beatriz ha mandado a Rafael  y contesta a las preguntas.</w:t>
      </w:r>
    </w:p>
    <w:p w14:paraId="56DA5F37" w14:textId="77777777" w:rsidR="00BF05CD" w:rsidRDefault="00BF05CD">
      <w:pPr>
        <w:jc w:val="both"/>
        <w:rPr>
          <w:lang w:val="es-ES"/>
        </w:rPr>
      </w:pPr>
    </w:p>
    <w:p w14:paraId="12839295" w14:textId="77777777" w:rsidR="00BF05CD" w:rsidRDefault="00881B74">
      <w:pPr>
        <w:jc w:val="right"/>
        <w:rPr>
          <w:lang w:val="es-ES"/>
        </w:rPr>
      </w:pPr>
      <w:r>
        <w:rPr>
          <w:lang w:val="es-ES"/>
        </w:rPr>
        <w:t>Tenerife, 23-12-10</w:t>
      </w:r>
    </w:p>
    <w:p w14:paraId="5C9B0A2F" w14:textId="77777777" w:rsidR="00BF05CD" w:rsidRDefault="00881B74">
      <w:pPr>
        <w:rPr>
          <w:lang w:val="es-ES"/>
        </w:rPr>
      </w:pPr>
      <w:r>
        <w:rPr>
          <w:lang w:val="es-ES"/>
        </w:rPr>
        <w:t>Querido Rafa:</w:t>
      </w:r>
    </w:p>
    <w:p w14:paraId="42E2A5C9" w14:textId="77777777" w:rsidR="00BF05CD" w:rsidRDefault="00BF05CD">
      <w:pPr>
        <w:rPr>
          <w:lang w:val="es-ES"/>
        </w:rPr>
      </w:pPr>
    </w:p>
    <w:p w14:paraId="0BFEDB67" w14:textId="77777777" w:rsidR="00BF05CD" w:rsidRDefault="00881B74">
      <w:pPr>
        <w:ind w:firstLine="426"/>
        <w:jc w:val="both"/>
        <w:rPr>
          <w:lang w:val="es-ES"/>
        </w:rPr>
      </w:pPr>
      <w:r>
        <w:rPr>
          <w:lang w:val="es-ES"/>
        </w:rPr>
        <w:t>Como ves en la foto que te adjunto, te escribo desde Tenerife. Estamos pasando dos semanas maravillosas aquí.</w:t>
      </w:r>
    </w:p>
    <w:p w14:paraId="4B33A78E" w14:textId="77777777" w:rsidR="00BF05CD" w:rsidRDefault="00881B74">
      <w:pPr>
        <w:ind w:firstLine="426"/>
        <w:jc w:val="both"/>
        <w:rPr>
          <w:lang w:val="es-ES"/>
        </w:rPr>
      </w:pPr>
      <w:r>
        <w:rPr>
          <w:lang w:val="es-ES"/>
        </w:rPr>
        <w:t>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w:t>
      </w:r>
    </w:p>
    <w:p w14:paraId="17AFC1B7" w14:textId="77777777" w:rsidR="00BF05CD" w:rsidRDefault="00881B74">
      <w:pPr>
        <w:ind w:firstLine="426"/>
        <w:jc w:val="both"/>
        <w:rPr>
          <w:lang w:val="es-ES"/>
        </w:rPr>
      </w:pPr>
      <w:r>
        <w:rPr>
          <w:lang w:val="es-ES"/>
        </w:rPr>
        <w:t>Ya hemos visitado La Laguna, La Orotava y muchas playas maravillosas, pero todavía no hemos subido al Teide. Espero poder ir pronto porque me han dicho que es precioso.</w:t>
      </w:r>
    </w:p>
    <w:p w14:paraId="4CA735C3" w14:textId="77777777" w:rsidR="00BF05CD" w:rsidRDefault="00881B74">
      <w:pPr>
        <w:ind w:firstLine="426"/>
        <w:jc w:val="both"/>
        <w:rPr>
          <w:lang w:val="es-ES"/>
        </w:rPr>
      </w:pPr>
      <w:r>
        <w:rPr>
          <w:lang w:val="es-ES"/>
        </w:rPr>
        <w:t>Lo que más me sorprende de Tenerife es que la naturaleza es muy variada: el norte es precioso, muy verde, con gran cantidad de árboles y vegetación. En cambio, el sur es muy seco y desértico, y bastante turístico para mí.</w:t>
      </w:r>
    </w:p>
    <w:p w14:paraId="45C66117" w14:textId="77777777" w:rsidR="00BF05CD" w:rsidRDefault="00881B74">
      <w:pPr>
        <w:ind w:firstLine="426"/>
        <w:jc w:val="both"/>
        <w:rPr>
          <w:lang w:val="es-ES"/>
        </w:rPr>
      </w:pPr>
      <w:r>
        <w:rPr>
          <w:lang w:val="es-ES"/>
        </w:rPr>
        <w:t>Lo mejor de todo es el clima, es estupendo. Dicen que es la isla de la eterna primavera. No hace mucho calor en verano ni mucho frío en invierno. Imagínate, incluso en el mes en que estamos, no necesitamos el abrigo, excepto por la noche.</w:t>
      </w:r>
    </w:p>
    <w:p w14:paraId="668794BB" w14:textId="77777777" w:rsidR="00BF05CD" w:rsidRDefault="00881B74">
      <w:pPr>
        <w:ind w:firstLine="426"/>
        <w:jc w:val="both"/>
        <w:rPr>
          <w:lang w:val="es-ES"/>
        </w:rPr>
      </w:pPr>
      <w:r>
        <w:rPr>
          <w:lang w:val="es-ES"/>
        </w:rPr>
        <w:t>Mi marido también está encantado porque a él le gusta mucho el submarinismo y aquí hay lugares perfectos para practicarlo.</w:t>
      </w:r>
    </w:p>
    <w:p w14:paraId="7A61C0EB" w14:textId="77777777" w:rsidR="00BF05CD" w:rsidRDefault="00881B74">
      <w:pPr>
        <w:ind w:firstLine="426"/>
        <w:jc w:val="both"/>
        <w:rPr>
          <w:lang w:val="es-ES"/>
        </w:rPr>
      </w:pPr>
      <w:r>
        <w:rPr>
          <w:lang w:val="es-ES"/>
        </w:rPr>
        <w:t>Un beso y felices fiestas,</w:t>
      </w:r>
    </w:p>
    <w:p w14:paraId="1332E24C" w14:textId="77777777" w:rsidR="00BF05CD" w:rsidRDefault="00881B74">
      <w:pPr>
        <w:ind w:firstLine="426"/>
        <w:jc w:val="both"/>
        <w:rPr>
          <w:lang w:val="es-ES"/>
        </w:rPr>
      </w:pPr>
      <w:r>
        <w:rPr>
          <w:lang w:val="es-ES"/>
        </w:rPr>
        <w:lastRenderedPageBreak/>
        <w:t>Beatriz</w:t>
      </w:r>
    </w:p>
    <w:p w14:paraId="222038E1" w14:textId="77777777" w:rsidR="00BF05CD" w:rsidRDefault="00BF05CD">
      <w:pPr>
        <w:ind w:firstLine="454"/>
        <w:jc w:val="center"/>
        <w:rPr>
          <w:lang w:val="es-ES"/>
        </w:rPr>
      </w:pPr>
    </w:p>
    <w:tbl>
      <w:tblPr>
        <w:tblStyle w:val="320"/>
        <w:tblW w:w="0" w:type="auto"/>
        <w:jc w:val="center"/>
        <w:tblLook w:val="04A0" w:firstRow="1" w:lastRow="0" w:firstColumn="1" w:lastColumn="0" w:noHBand="0" w:noVBand="1"/>
      </w:tblPr>
      <w:tblGrid>
        <w:gridCol w:w="651"/>
        <w:gridCol w:w="7460"/>
        <w:gridCol w:w="603"/>
        <w:gridCol w:w="631"/>
      </w:tblGrid>
      <w:tr w:rsidR="00BF05CD" w14:paraId="75B4BCB7" w14:textId="77777777">
        <w:trPr>
          <w:jc w:val="center"/>
        </w:trPr>
        <w:tc>
          <w:tcPr>
            <w:tcW w:w="675" w:type="dxa"/>
            <w:vAlign w:val="center"/>
          </w:tcPr>
          <w:p w14:paraId="4932DD37" w14:textId="77777777" w:rsidR="00BF05CD" w:rsidRDefault="00881B74">
            <w:pPr>
              <w:jc w:val="center"/>
              <w:rPr>
                <w:lang w:val="es-ES"/>
              </w:rPr>
            </w:pPr>
            <w:r>
              <w:t>1</w:t>
            </w:r>
          </w:p>
        </w:tc>
        <w:tc>
          <w:tcPr>
            <w:tcW w:w="7910" w:type="dxa"/>
          </w:tcPr>
          <w:p w14:paraId="3F5D59C7" w14:textId="77777777" w:rsidR="00BF05CD" w:rsidRDefault="00881B74">
            <w:pPr>
              <w:rPr>
                <w:lang w:val="es-ES"/>
              </w:rPr>
            </w:pPr>
            <w:r>
              <w:rPr>
                <w:lang w:val="es-ES"/>
              </w:rPr>
              <w:t>La mujer del hermano de Beatriz es de Málaga.</w:t>
            </w:r>
          </w:p>
        </w:tc>
        <w:tc>
          <w:tcPr>
            <w:tcW w:w="618" w:type="dxa"/>
          </w:tcPr>
          <w:p w14:paraId="7B49F61D" w14:textId="77777777" w:rsidR="00BF05CD" w:rsidRDefault="00881B74">
            <w:pPr>
              <w:jc w:val="center"/>
              <w:rPr>
                <w:lang w:val="es-ES"/>
              </w:rPr>
            </w:pPr>
            <w:r>
              <w:rPr>
                <w:lang w:val="es-ES"/>
              </w:rPr>
              <w:t>V</w:t>
            </w:r>
          </w:p>
        </w:tc>
        <w:tc>
          <w:tcPr>
            <w:tcW w:w="651" w:type="dxa"/>
          </w:tcPr>
          <w:p w14:paraId="5F73BA08" w14:textId="77777777" w:rsidR="00BF05CD" w:rsidRDefault="00881B74">
            <w:pPr>
              <w:jc w:val="center"/>
              <w:rPr>
                <w:lang w:val="es-ES"/>
              </w:rPr>
            </w:pPr>
            <w:r>
              <w:rPr>
                <w:lang w:val="es-ES"/>
              </w:rPr>
              <w:t>F</w:t>
            </w:r>
          </w:p>
        </w:tc>
      </w:tr>
      <w:tr w:rsidR="00BF05CD" w14:paraId="055A5AD1" w14:textId="77777777">
        <w:trPr>
          <w:jc w:val="center"/>
        </w:trPr>
        <w:tc>
          <w:tcPr>
            <w:tcW w:w="675" w:type="dxa"/>
            <w:vAlign w:val="center"/>
          </w:tcPr>
          <w:p w14:paraId="31B8A354" w14:textId="77777777" w:rsidR="00BF05CD" w:rsidRDefault="00881B74">
            <w:pPr>
              <w:jc w:val="center"/>
              <w:rPr>
                <w:lang w:val="es-ES"/>
              </w:rPr>
            </w:pPr>
            <w:r>
              <w:rPr>
                <w:lang w:val="es-ES"/>
              </w:rPr>
              <w:t>2</w:t>
            </w:r>
          </w:p>
        </w:tc>
        <w:tc>
          <w:tcPr>
            <w:tcW w:w="7910" w:type="dxa"/>
          </w:tcPr>
          <w:p w14:paraId="135EA842" w14:textId="77777777" w:rsidR="00BF05CD" w:rsidRDefault="00881B74">
            <w:pPr>
              <w:rPr>
                <w:lang w:val="es-ES"/>
              </w:rPr>
            </w:pPr>
            <w:r>
              <w:rPr>
                <w:lang w:val="es-ES"/>
              </w:rPr>
              <w:t>Los cuatro pasaron las Navidades del año pasado en Málaga.</w:t>
            </w:r>
          </w:p>
        </w:tc>
        <w:tc>
          <w:tcPr>
            <w:tcW w:w="618" w:type="dxa"/>
          </w:tcPr>
          <w:p w14:paraId="31699E2E" w14:textId="77777777" w:rsidR="00BF05CD" w:rsidRDefault="00881B74">
            <w:pPr>
              <w:jc w:val="center"/>
              <w:rPr>
                <w:lang w:val="es-ES"/>
              </w:rPr>
            </w:pPr>
            <w:r>
              <w:rPr>
                <w:lang w:val="es-ES"/>
              </w:rPr>
              <w:t>V</w:t>
            </w:r>
          </w:p>
        </w:tc>
        <w:tc>
          <w:tcPr>
            <w:tcW w:w="651" w:type="dxa"/>
          </w:tcPr>
          <w:p w14:paraId="3BE61903" w14:textId="77777777" w:rsidR="00BF05CD" w:rsidRDefault="00881B74">
            <w:pPr>
              <w:jc w:val="center"/>
              <w:rPr>
                <w:lang w:val="es-ES"/>
              </w:rPr>
            </w:pPr>
            <w:r>
              <w:rPr>
                <w:lang w:val="es-ES"/>
              </w:rPr>
              <w:t>F</w:t>
            </w:r>
          </w:p>
        </w:tc>
      </w:tr>
      <w:tr w:rsidR="00BF05CD" w14:paraId="2E516603" w14:textId="77777777">
        <w:trPr>
          <w:jc w:val="center"/>
        </w:trPr>
        <w:tc>
          <w:tcPr>
            <w:tcW w:w="675" w:type="dxa"/>
            <w:vAlign w:val="center"/>
          </w:tcPr>
          <w:p w14:paraId="765AA56A" w14:textId="77777777" w:rsidR="00BF05CD" w:rsidRDefault="00881B74">
            <w:pPr>
              <w:jc w:val="center"/>
            </w:pPr>
            <w:r>
              <w:t>3</w:t>
            </w:r>
          </w:p>
        </w:tc>
        <w:tc>
          <w:tcPr>
            <w:tcW w:w="7910" w:type="dxa"/>
          </w:tcPr>
          <w:p w14:paraId="0E88DB22" w14:textId="77777777" w:rsidR="00BF05CD" w:rsidRDefault="00881B74">
            <w:pPr>
              <w:rPr>
                <w:lang w:val="es-ES"/>
              </w:rPr>
            </w:pPr>
            <w:r>
              <w:rPr>
                <w:lang w:val="es-ES"/>
              </w:rPr>
              <w:t>A Beatriz no le gusta la naturaleza de Tenerife.</w:t>
            </w:r>
          </w:p>
        </w:tc>
        <w:tc>
          <w:tcPr>
            <w:tcW w:w="618" w:type="dxa"/>
          </w:tcPr>
          <w:p w14:paraId="334B5223" w14:textId="77777777" w:rsidR="00BF05CD" w:rsidRDefault="00881B74">
            <w:pPr>
              <w:jc w:val="center"/>
              <w:rPr>
                <w:lang w:val="es-ES"/>
              </w:rPr>
            </w:pPr>
            <w:r>
              <w:rPr>
                <w:lang w:val="es-ES"/>
              </w:rPr>
              <w:t>V</w:t>
            </w:r>
          </w:p>
        </w:tc>
        <w:tc>
          <w:tcPr>
            <w:tcW w:w="651" w:type="dxa"/>
          </w:tcPr>
          <w:p w14:paraId="6B9AD7B0" w14:textId="77777777" w:rsidR="00BF05CD" w:rsidRDefault="00881B74">
            <w:pPr>
              <w:jc w:val="center"/>
              <w:rPr>
                <w:lang w:val="es-ES"/>
              </w:rPr>
            </w:pPr>
            <w:r>
              <w:rPr>
                <w:lang w:val="es-ES"/>
              </w:rPr>
              <w:t>F</w:t>
            </w:r>
          </w:p>
        </w:tc>
      </w:tr>
      <w:tr w:rsidR="00BF05CD" w14:paraId="31AF68F5" w14:textId="77777777">
        <w:trPr>
          <w:jc w:val="center"/>
        </w:trPr>
        <w:tc>
          <w:tcPr>
            <w:tcW w:w="675" w:type="dxa"/>
            <w:vAlign w:val="center"/>
          </w:tcPr>
          <w:p w14:paraId="03C34A4C" w14:textId="77777777" w:rsidR="00BF05CD" w:rsidRDefault="00881B74">
            <w:pPr>
              <w:jc w:val="center"/>
            </w:pPr>
            <w:r>
              <w:t>4</w:t>
            </w:r>
          </w:p>
        </w:tc>
        <w:tc>
          <w:tcPr>
            <w:tcW w:w="7910" w:type="dxa"/>
          </w:tcPr>
          <w:p w14:paraId="76060AD7" w14:textId="77777777" w:rsidR="00BF05CD" w:rsidRDefault="00881B74">
            <w:pPr>
              <w:rPr>
                <w:lang w:val="es-ES"/>
              </w:rPr>
            </w:pPr>
            <w:r>
              <w:rPr>
                <w:lang w:val="es-ES"/>
              </w:rPr>
              <w:t>En verano hace mucho calor.</w:t>
            </w:r>
          </w:p>
        </w:tc>
        <w:tc>
          <w:tcPr>
            <w:tcW w:w="618" w:type="dxa"/>
          </w:tcPr>
          <w:p w14:paraId="60DAD403" w14:textId="77777777" w:rsidR="00BF05CD" w:rsidRDefault="00881B74">
            <w:pPr>
              <w:jc w:val="center"/>
              <w:rPr>
                <w:lang w:val="es-ES"/>
              </w:rPr>
            </w:pPr>
            <w:r>
              <w:rPr>
                <w:lang w:val="es-ES"/>
              </w:rPr>
              <w:t>V</w:t>
            </w:r>
          </w:p>
        </w:tc>
        <w:tc>
          <w:tcPr>
            <w:tcW w:w="651" w:type="dxa"/>
          </w:tcPr>
          <w:p w14:paraId="4604654F" w14:textId="77777777" w:rsidR="00BF05CD" w:rsidRDefault="00881B74">
            <w:pPr>
              <w:jc w:val="center"/>
              <w:rPr>
                <w:lang w:val="es-ES"/>
              </w:rPr>
            </w:pPr>
            <w:r>
              <w:rPr>
                <w:lang w:val="es-ES"/>
              </w:rPr>
              <w:t>F</w:t>
            </w:r>
          </w:p>
        </w:tc>
      </w:tr>
      <w:tr w:rsidR="00BF05CD" w14:paraId="7DB55971" w14:textId="77777777">
        <w:trPr>
          <w:jc w:val="center"/>
        </w:trPr>
        <w:tc>
          <w:tcPr>
            <w:tcW w:w="675" w:type="dxa"/>
            <w:vAlign w:val="center"/>
          </w:tcPr>
          <w:p w14:paraId="315A5001" w14:textId="77777777" w:rsidR="00BF05CD" w:rsidRDefault="00881B74">
            <w:pPr>
              <w:jc w:val="center"/>
            </w:pPr>
            <w:r>
              <w:t>5</w:t>
            </w:r>
          </w:p>
        </w:tc>
        <w:tc>
          <w:tcPr>
            <w:tcW w:w="7910" w:type="dxa"/>
          </w:tcPr>
          <w:p w14:paraId="70BBF766" w14:textId="77777777" w:rsidR="00BF05CD" w:rsidRDefault="00881B74">
            <w:pPr>
              <w:rPr>
                <w:lang w:val="es-ES"/>
              </w:rPr>
            </w:pPr>
            <w:r>
              <w:rPr>
                <w:lang w:val="es-ES"/>
              </w:rPr>
              <w:t xml:space="preserve">Tenerife es uno de los mejores lugares para practicar buceo. </w:t>
            </w:r>
          </w:p>
        </w:tc>
        <w:tc>
          <w:tcPr>
            <w:tcW w:w="618" w:type="dxa"/>
          </w:tcPr>
          <w:p w14:paraId="760EF75E" w14:textId="77777777" w:rsidR="00BF05CD" w:rsidRDefault="00881B74">
            <w:pPr>
              <w:jc w:val="center"/>
              <w:rPr>
                <w:lang w:val="es-ES"/>
              </w:rPr>
            </w:pPr>
            <w:r>
              <w:rPr>
                <w:lang w:val="es-ES"/>
              </w:rPr>
              <w:t>V</w:t>
            </w:r>
          </w:p>
        </w:tc>
        <w:tc>
          <w:tcPr>
            <w:tcW w:w="651" w:type="dxa"/>
          </w:tcPr>
          <w:p w14:paraId="3734BFF8" w14:textId="77777777" w:rsidR="00BF05CD" w:rsidRDefault="00881B74">
            <w:pPr>
              <w:jc w:val="center"/>
              <w:rPr>
                <w:lang w:val="es-ES"/>
              </w:rPr>
            </w:pPr>
            <w:r>
              <w:rPr>
                <w:lang w:val="es-ES"/>
              </w:rPr>
              <w:t>F</w:t>
            </w:r>
          </w:p>
        </w:tc>
      </w:tr>
    </w:tbl>
    <w:p w14:paraId="313547C7" w14:textId="77777777" w:rsidR="00BF05CD" w:rsidRDefault="00BF05CD">
      <w:pPr>
        <w:ind w:firstLine="454"/>
        <w:rPr>
          <w:lang w:val="es-ES"/>
        </w:rPr>
      </w:pPr>
    </w:p>
    <w:p w14:paraId="640F5D5B" w14:textId="77777777" w:rsidR="00BF05CD" w:rsidRDefault="00881B74">
      <w:pPr>
        <w:ind w:firstLine="454"/>
        <w:rPr>
          <w:lang w:val="es-ES"/>
        </w:rPr>
      </w:pPr>
      <w:r>
        <w:rPr>
          <w:lang w:val="es-ES"/>
        </w:rPr>
        <w:t xml:space="preserve">6. Beatriz escribe su carta: </w:t>
      </w:r>
      <w:r>
        <w:rPr>
          <w:lang w:val="es-ES"/>
        </w:rPr>
        <w:br/>
        <w:t>A. En primavera</w:t>
      </w:r>
      <w:r>
        <w:rPr>
          <w:lang w:val="es-ES"/>
        </w:rPr>
        <w:br/>
        <w:t>B. En invierno</w:t>
      </w:r>
      <w:r>
        <w:rPr>
          <w:lang w:val="es-ES"/>
        </w:rPr>
        <w:br/>
        <w:t>C. Durante el verano</w:t>
      </w:r>
    </w:p>
    <w:p w14:paraId="3C7D5183" w14:textId="77777777" w:rsidR="00BF05CD" w:rsidRDefault="00881B74">
      <w:pPr>
        <w:ind w:firstLine="454"/>
        <w:rPr>
          <w:lang w:val="es-ES"/>
        </w:rPr>
      </w:pPr>
      <w:r>
        <w:rPr>
          <w:lang w:val="es-ES"/>
        </w:rPr>
        <w:t>7. Beatriz escribe a Rafa para:</w:t>
      </w:r>
      <w:r>
        <w:rPr>
          <w:lang w:val="es-ES"/>
        </w:rPr>
        <w:br/>
        <w:t>A. Contarle su viaje a Tenerife</w:t>
      </w:r>
      <w:r>
        <w:rPr>
          <w:lang w:val="es-ES"/>
        </w:rPr>
        <w:br/>
        <w:t>B. Invitarlo a venir a Tenerife</w:t>
      </w:r>
      <w:r>
        <w:rPr>
          <w:lang w:val="es-ES"/>
        </w:rPr>
        <w:br/>
        <w:t>C. Pedirle un favor</w:t>
      </w:r>
    </w:p>
    <w:p w14:paraId="2EACE62F" w14:textId="77777777" w:rsidR="00BF05CD" w:rsidRDefault="00881B74">
      <w:pPr>
        <w:ind w:firstLine="454"/>
        <w:rPr>
          <w:lang w:val="es-ES"/>
        </w:rPr>
      </w:pPr>
      <w:r>
        <w:rPr>
          <w:lang w:val="es-ES"/>
        </w:rPr>
        <w:t>8. Beatriz ha ido a Tenerife:</w:t>
      </w:r>
      <w:r>
        <w:rPr>
          <w:lang w:val="es-ES"/>
        </w:rPr>
        <w:br/>
        <w:t>A. Por motivos de trabajo</w:t>
      </w:r>
      <w:r>
        <w:rPr>
          <w:lang w:val="es-ES"/>
        </w:rPr>
        <w:br/>
        <w:t>B. Para hacer turismo y visitar la isla</w:t>
      </w:r>
      <w:r>
        <w:rPr>
          <w:lang w:val="es-ES"/>
        </w:rPr>
        <w:br/>
        <w:t>C. Para conocer a la mujer de su hermano</w:t>
      </w:r>
    </w:p>
    <w:p w14:paraId="3A075983" w14:textId="77777777" w:rsidR="00BF05CD" w:rsidRDefault="00881B74">
      <w:pPr>
        <w:ind w:firstLine="454"/>
        <w:rPr>
          <w:lang w:val="es-ES"/>
        </w:rPr>
      </w:pPr>
      <w:r>
        <w:rPr>
          <w:lang w:val="es-ES"/>
        </w:rPr>
        <w:t>9. Beatriz quiere:</w:t>
      </w:r>
      <w:r>
        <w:rPr>
          <w:lang w:val="es-ES"/>
        </w:rPr>
        <w:br/>
        <w:t>A. Ir a la playa</w:t>
      </w:r>
      <w:r>
        <w:rPr>
          <w:lang w:val="es-ES"/>
        </w:rPr>
        <w:br/>
        <w:t>B. Visitar La Laguna</w:t>
      </w:r>
      <w:r>
        <w:rPr>
          <w:lang w:val="es-ES"/>
        </w:rPr>
        <w:br/>
        <w:t>C. Subir al Teide</w:t>
      </w:r>
    </w:p>
    <w:p w14:paraId="4701D885" w14:textId="77777777" w:rsidR="00BF05CD" w:rsidRDefault="00881B74">
      <w:pPr>
        <w:ind w:firstLine="454"/>
        <w:rPr>
          <w:lang w:val="es-ES"/>
        </w:rPr>
      </w:pPr>
      <w:r>
        <w:rPr>
          <w:lang w:val="es-ES"/>
        </w:rPr>
        <w:t>10. Beatriz prefiere el norte porque:</w:t>
      </w:r>
      <w:r>
        <w:rPr>
          <w:lang w:val="es-ES"/>
        </w:rPr>
        <w:br/>
        <w:t>A. Es menos turístico</w:t>
      </w:r>
      <w:r>
        <w:rPr>
          <w:lang w:val="es-ES"/>
        </w:rPr>
        <w:br/>
        <w:t>B. La naturaleza es más variada</w:t>
      </w:r>
      <w:r>
        <w:rPr>
          <w:lang w:val="es-ES"/>
        </w:rPr>
        <w:br/>
        <w:t>C. Es más seco</w:t>
      </w:r>
    </w:p>
    <w:p w14:paraId="2CDC4FAB" w14:textId="77777777" w:rsidR="00BF05CD" w:rsidRDefault="00BF05CD">
      <w:pPr>
        <w:ind w:firstLine="454"/>
        <w:rPr>
          <w:lang w:val="es-ES"/>
        </w:rPr>
      </w:pPr>
    </w:p>
    <w:p w14:paraId="1AE9156F" w14:textId="77777777" w:rsidR="00BF05CD" w:rsidRDefault="00881B74">
      <w:pPr>
        <w:rPr>
          <w:b/>
          <w:lang w:val="es-ES"/>
        </w:rPr>
      </w:pPr>
      <w:r>
        <w:rPr>
          <w:b/>
          <w:lang w:val="es-ES"/>
        </w:rPr>
        <w:t xml:space="preserve">3. COMPRENSIÓN LÉXICO-GRAMATICAL </w:t>
      </w:r>
    </w:p>
    <w:p w14:paraId="7AE813A5" w14:textId="77777777" w:rsidR="00BF05CD" w:rsidRDefault="00881B74">
      <w:pPr>
        <w:numPr>
          <w:ilvl w:val="0"/>
          <w:numId w:val="25"/>
        </w:numPr>
        <w:tabs>
          <w:tab w:val="left" w:pos="142"/>
          <w:tab w:val="left" w:pos="284"/>
          <w:tab w:val="left" w:pos="426"/>
        </w:tabs>
        <w:contextualSpacing/>
        <w:rPr>
          <w:b/>
          <w:lang w:val="es-ES"/>
        </w:rPr>
      </w:pPr>
      <w:r>
        <w:rPr>
          <w:b/>
          <w:lang w:val="es-ES"/>
        </w:rPr>
        <w:t xml:space="preserve">Relaciona cada palabra con su definición. Hay 2 definiciones que sobran </w:t>
      </w:r>
    </w:p>
    <w:p w14:paraId="3446965B" w14:textId="77777777" w:rsidR="00BF05CD" w:rsidRDefault="00BF05CD">
      <w:pPr>
        <w:ind w:left="360"/>
        <w:rPr>
          <w:b/>
          <w:lang w:val="es-ES"/>
        </w:rPr>
      </w:pPr>
    </w:p>
    <w:tbl>
      <w:tblPr>
        <w:tblStyle w:val="320"/>
        <w:tblW w:w="9634" w:type="dxa"/>
        <w:tblLayout w:type="fixed"/>
        <w:tblLook w:val="04A0" w:firstRow="1" w:lastRow="0" w:firstColumn="1" w:lastColumn="0" w:noHBand="0" w:noVBand="1"/>
      </w:tblPr>
      <w:tblGrid>
        <w:gridCol w:w="534"/>
        <w:gridCol w:w="2155"/>
        <w:gridCol w:w="567"/>
        <w:gridCol w:w="6378"/>
      </w:tblGrid>
      <w:tr w:rsidR="00BF05CD" w:rsidRPr="00C04ABA" w14:paraId="5A5A64F8" w14:textId="77777777">
        <w:tc>
          <w:tcPr>
            <w:tcW w:w="534" w:type="dxa"/>
          </w:tcPr>
          <w:p w14:paraId="1302ECD0" w14:textId="77777777" w:rsidR="00BF05CD" w:rsidRDefault="00881B74">
            <w:pPr>
              <w:jc w:val="center"/>
              <w:rPr>
                <w:lang w:val="es-ES"/>
              </w:rPr>
            </w:pPr>
            <w:r>
              <w:rPr>
                <w:lang w:val="es-ES"/>
              </w:rPr>
              <w:t>11</w:t>
            </w:r>
          </w:p>
        </w:tc>
        <w:tc>
          <w:tcPr>
            <w:tcW w:w="2155" w:type="dxa"/>
          </w:tcPr>
          <w:p w14:paraId="7243B389" w14:textId="77777777" w:rsidR="00BF05CD" w:rsidRDefault="00881B74">
            <w:pPr>
              <w:rPr>
                <w:lang w:val="es-ES"/>
              </w:rPr>
            </w:pPr>
            <w:r>
              <w:t>abono</w:t>
            </w:r>
          </w:p>
        </w:tc>
        <w:tc>
          <w:tcPr>
            <w:tcW w:w="567" w:type="dxa"/>
          </w:tcPr>
          <w:p w14:paraId="2A4B9604" w14:textId="77777777" w:rsidR="00BF05CD" w:rsidRDefault="00881B74">
            <w:pPr>
              <w:jc w:val="both"/>
              <w:rPr>
                <w:lang w:val="es-ES"/>
              </w:rPr>
            </w:pPr>
            <w:r>
              <w:rPr>
                <w:lang w:val="es-ES"/>
              </w:rPr>
              <w:t>A</w:t>
            </w:r>
          </w:p>
        </w:tc>
        <w:tc>
          <w:tcPr>
            <w:tcW w:w="6378" w:type="dxa"/>
          </w:tcPr>
          <w:p w14:paraId="30C6EC0C" w14:textId="77777777" w:rsidR="00BF05CD" w:rsidRDefault="00881B74">
            <w:pPr>
              <w:jc w:val="both"/>
              <w:rPr>
                <w:lang w:val="es-ES"/>
              </w:rPr>
            </w:pPr>
            <w:r>
              <w:rPr>
                <w:lang w:val="es-ES"/>
              </w:rPr>
              <w:t>Descripción de un recorrido en la que se expresan los lugares, paradas, u otras cosas</w:t>
            </w:r>
          </w:p>
        </w:tc>
      </w:tr>
      <w:tr w:rsidR="00BF05CD" w:rsidRPr="00C04ABA" w14:paraId="0B97FDC3" w14:textId="77777777">
        <w:tc>
          <w:tcPr>
            <w:tcW w:w="534" w:type="dxa"/>
          </w:tcPr>
          <w:p w14:paraId="58E06B6A" w14:textId="77777777" w:rsidR="00BF05CD" w:rsidRDefault="00881B74">
            <w:pPr>
              <w:jc w:val="center"/>
              <w:rPr>
                <w:lang w:val="es-ES"/>
              </w:rPr>
            </w:pPr>
            <w:r>
              <w:rPr>
                <w:lang w:val="es-ES"/>
              </w:rPr>
              <w:t>12</w:t>
            </w:r>
          </w:p>
        </w:tc>
        <w:tc>
          <w:tcPr>
            <w:tcW w:w="2155" w:type="dxa"/>
          </w:tcPr>
          <w:p w14:paraId="34859BDF" w14:textId="77777777" w:rsidR="00BF05CD" w:rsidRDefault="00881B74">
            <w:pPr>
              <w:rPr>
                <w:lang w:val="es-ES"/>
              </w:rPr>
            </w:pPr>
            <w:r>
              <w:rPr>
                <w:lang w:val="es-ES"/>
              </w:rPr>
              <w:t>puente</w:t>
            </w:r>
          </w:p>
        </w:tc>
        <w:tc>
          <w:tcPr>
            <w:tcW w:w="567" w:type="dxa"/>
          </w:tcPr>
          <w:p w14:paraId="04B9961A" w14:textId="77777777" w:rsidR="00BF05CD" w:rsidRDefault="00881B74">
            <w:pPr>
              <w:jc w:val="both"/>
              <w:rPr>
                <w:lang w:val="es-ES"/>
              </w:rPr>
            </w:pPr>
            <w:r>
              <w:rPr>
                <w:lang w:val="es-ES"/>
              </w:rPr>
              <w:t>B</w:t>
            </w:r>
          </w:p>
        </w:tc>
        <w:tc>
          <w:tcPr>
            <w:tcW w:w="6378" w:type="dxa"/>
          </w:tcPr>
          <w:p w14:paraId="5EC01FFC" w14:textId="77777777" w:rsidR="00BF05CD" w:rsidRDefault="00881B74">
            <w:pPr>
              <w:jc w:val="both"/>
              <w:rPr>
                <w:lang w:val="es-ES"/>
              </w:rPr>
            </w:pPr>
            <w:r>
              <w:rPr>
                <w:lang w:val="es-ES"/>
              </w:rPr>
              <w:t>Edificio de muchas plantas con altura superior a las de las construcciones ordinarias en una ciudad</w:t>
            </w:r>
          </w:p>
        </w:tc>
      </w:tr>
      <w:tr w:rsidR="00BF05CD" w:rsidRPr="00C04ABA" w14:paraId="249FD7FC" w14:textId="77777777">
        <w:tc>
          <w:tcPr>
            <w:tcW w:w="534" w:type="dxa"/>
          </w:tcPr>
          <w:p w14:paraId="60EED4F0" w14:textId="77777777" w:rsidR="00BF05CD" w:rsidRDefault="00881B74">
            <w:pPr>
              <w:jc w:val="center"/>
              <w:rPr>
                <w:lang w:val="es-ES"/>
              </w:rPr>
            </w:pPr>
            <w:r>
              <w:rPr>
                <w:lang w:val="es-ES"/>
              </w:rPr>
              <w:t>13</w:t>
            </w:r>
          </w:p>
        </w:tc>
        <w:tc>
          <w:tcPr>
            <w:tcW w:w="2155" w:type="dxa"/>
          </w:tcPr>
          <w:p w14:paraId="456BF6BF" w14:textId="77777777" w:rsidR="00BF05CD" w:rsidRDefault="00881B74">
            <w:pPr>
              <w:rPr>
                <w:lang w:val="es-ES"/>
              </w:rPr>
            </w:pPr>
            <w:r>
              <w:rPr>
                <w:lang w:val="es-ES"/>
              </w:rPr>
              <w:t>paso de peatones</w:t>
            </w:r>
          </w:p>
        </w:tc>
        <w:tc>
          <w:tcPr>
            <w:tcW w:w="567" w:type="dxa"/>
          </w:tcPr>
          <w:p w14:paraId="59E5C504" w14:textId="77777777" w:rsidR="00BF05CD" w:rsidRDefault="00881B74">
            <w:pPr>
              <w:jc w:val="both"/>
              <w:rPr>
                <w:lang w:val="es-ES"/>
              </w:rPr>
            </w:pPr>
            <w:r>
              <w:rPr>
                <w:lang w:val="es-ES"/>
              </w:rPr>
              <w:t>C</w:t>
            </w:r>
          </w:p>
        </w:tc>
        <w:tc>
          <w:tcPr>
            <w:tcW w:w="6378" w:type="dxa"/>
          </w:tcPr>
          <w:p w14:paraId="5EC41D2B" w14:textId="77777777" w:rsidR="00BF05CD" w:rsidRDefault="00881B74">
            <w:pPr>
              <w:jc w:val="both"/>
              <w:rPr>
                <w:lang w:val="es-ES"/>
              </w:rPr>
            </w:pPr>
            <w:r>
              <w:rPr>
                <w:lang w:val="es-ES"/>
              </w:rPr>
              <w:t>Fruta, dulce u otro alimento que se toma al final de las comidas</w:t>
            </w:r>
          </w:p>
        </w:tc>
      </w:tr>
      <w:tr w:rsidR="00BF05CD" w:rsidRPr="00C04ABA" w14:paraId="4E5496D9" w14:textId="77777777">
        <w:tc>
          <w:tcPr>
            <w:tcW w:w="534" w:type="dxa"/>
          </w:tcPr>
          <w:p w14:paraId="232D9E76" w14:textId="77777777" w:rsidR="00BF05CD" w:rsidRDefault="00881B74">
            <w:pPr>
              <w:jc w:val="center"/>
              <w:rPr>
                <w:lang w:val="es-ES"/>
              </w:rPr>
            </w:pPr>
            <w:r>
              <w:rPr>
                <w:lang w:val="es-ES"/>
              </w:rPr>
              <w:t>14</w:t>
            </w:r>
          </w:p>
        </w:tc>
        <w:tc>
          <w:tcPr>
            <w:tcW w:w="2155" w:type="dxa"/>
          </w:tcPr>
          <w:p w14:paraId="2824EC63" w14:textId="77777777" w:rsidR="00BF05CD" w:rsidRDefault="00881B74">
            <w:pPr>
              <w:rPr>
                <w:lang w:val="es-ES"/>
              </w:rPr>
            </w:pPr>
            <w:r>
              <w:rPr>
                <w:lang w:val="es-ES"/>
              </w:rPr>
              <w:t>guía turística</w:t>
            </w:r>
          </w:p>
        </w:tc>
        <w:tc>
          <w:tcPr>
            <w:tcW w:w="567" w:type="dxa"/>
          </w:tcPr>
          <w:p w14:paraId="2B8D4B70" w14:textId="77777777" w:rsidR="00BF05CD" w:rsidRDefault="00881B74">
            <w:pPr>
              <w:jc w:val="both"/>
              <w:rPr>
                <w:lang w:val="es-ES"/>
              </w:rPr>
            </w:pPr>
            <w:r>
              <w:rPr>
                <w:lang w:val="es-ES"/>
              </w:rPr>
              <w:t>D</w:t>
            </w:r>
          </w:p>
        </w:tc>
        <w:tc>
          <w:tcPr>
            <w:tcW w:w="6378" w:type="dxa"/>
          </w:tcPr>
          <w:p w14:paraId="6693C760" w14:textId="77777777" w:rsidR="00BF05CD" w:rsidRDefault="00881B74">
            <w:pPr>
              <w:jc w:val="both"/>
              <w:rPr>
                <w:lang w:val="es-ES"/>
              </w:rPr>
            </w:pPr>
            <w:r>
              <w:rPr>
                <w:lang w:val="es-ES"/>
              </w:rPr>
              <w:t>Prenda con que se cubre la mesa para comer</w:t>
            </w:r>
          </w:p>
        </w:tc>
      </w:tr>
      <w:tr w:rsidR="00BF05CD" w:rsidRPr="00C04ABA" w14:paraId="4B5AC899" w14:textId="77777777">
        <w:tc>
          <w:tcPr>
            <w:tcW w:w="534" w:type="dxa"/>
          </w:tcPr>
          <w:p w14:paraId="1E2BEF08" w14:textId="77777777" w:rsidR="00BF05CD" w:rsidRDefault="00881B74">
            <w:pPr>
              <w:jc w:val="center"/>
              <w:rPr>
                <w:lang w:val="es-ES"/>
              </w:rPr>
            </w:pPr>
            <w:r>
              <w:rPr>
                <w:lang w:val="es-ES"/>
              </w:rPr>
              <w:t>15</w:t>
            </w:r>
          </w:p>
        </w:tc>
        <w:tc>
          <w:tcPr>
            <w:tcW w:w="2155" w:type="dxa"/>
          </w:tcPr>
          <w:p w14:paraId="167DC479" w14:textId="77777777" w:rsidR="00BF05CD" w:rsidRDefault="00881B74">
            <w:pPr>
              <w:rPr>
                <w:lang w:val="es-ES"/>
              </w:rPr>
            </w:pPr>
            <w:r>
              <w:rPr>
                <w:lang w:val="es-ES"/>
              </w:rPr>
              <w:t>rascacielos</w:t>
            </w:r>
          </w:p>
        </w:tc>
        <w:tc>
          <w:tcPr>
            <w:tcW w:w="567" w:type="dxa"/>
          </w:tcPr>
          <w:p w14:paraId="71E72321" w14:textId="77777777" w:rsidR="00BF05CD" w:rsidRDefault="00881B74">
            <w:pPr>
              <w:jc w:val="both"/>
              <w:rPr>
                <w:shd w:val="clear" w:color="auto" w:fill="FFFFFF"/>
                <w:lang w:val="es-ES"/>
              </w:rPr>
            </w:pPr>
            <w:r>
              <w:rPr>
                <w:shd w:val="clear" w:color="auto" w:fill="FFFFFF"/>
                <w:lang w:val="es-ES"/>
              </w:rPr>
              <w:t>E</w:t>
            </w:r>
          </w:p>
        </w:tc>
        <w:tc>
          <w:tcPr>
            <w:tcW w:w="6378" w:type="dxa"/>
          </w:tcPr>
          <w:p w14:paraId="4B3BACA3" w14:textId="77777777" w:rsidR="00BF05CD" w:rsidRDefault="00881B74">
            <w:pPr>
              <w:jc w:val="both"/>
              <w:rPr>
                <w:lang w:val="es-ES"/>
              </w:rPr>
            </w:pPr>
            <w:r>
              <w:rPr>
                <w:shd w:val="clear" w:color="auto" w:fill="FFFFFF"/>
                <w:lang w:val="es-ES"/>
              </w:rPr>
              <w:t>Utensilio que se usa para protegerse de la lluvia.</w:t>
            </w:r>
          </w:p>
        </w:tc>
      </w:tr>
      <w:tr w:rsidR="00BF05CD" w:rsidRPr="00C04ABA" w14:paraId="44FA91EF" w14:textId="77777777">
        <w:tc>
          <w:tcPr>
            <w:tcW w:w="534" w:type="dxa"/>
          </w:tcPr>
          <w:p w14:paraId="74CE782F" w14:textId="77777777" w:rsidR="00BF05CD" w:rsidRDefault="00881B74">
            <w:pPr>
              <w:jc w:val="center"/>
              <w:rPr>
                <w:lang w:val="es-ES"/>
              </w:rPr>
            </w:pPr>
            <w:r>
              <w:rPr>
                <w:lang w:val="es-ES"/>
              </w:rPr>
              <w:t>16</w:t>
            </w:r>
          </w:p>
        </w:tc>
        <w:tc>
          <w:tcPr>
            <w:tcW w:w="2155" w:type="dxa"/>
          </w:tcPr>
          <w:p w14:paraId="2FE5A4C7" w14:textId="77777777" w:rsidR="00BF05CD" w:rsidRDefault="00881B74">
            <w:pPr>
              <w:ind w:firstLine="33"/>
              <w:rPr>
                <w:lang w:val="es-ES"/>
              </w:rPr>
            </w:pPr>
            <w:r>
              <w:rPr>
                <w:lang w:val="es-ES"/>
              </w:rPr>
              <w:t>tenedor</w:t>
            </w:r>
          </w:p>
        </w:tc>
        <w:tc>
          <w:tcPr>
            <w:tcW w:w="567" w:type="dxa"/>
          </w:tcPr>
          <w:p w14:paraId="17EF29F5" w14:textId="77777777" w:rsidR="00BF05CD" w:rsidRDefault="00881B74">
            <w:pPr>
              <w:jc w:val="both"/>
              <w:rPr>
                <w:lang w:val="es-ES"/>
              </w:rPr>
            </w:pPr>
            <w:r>
              <w:rPr>
                <w:lang w:val="es-ES"/>
              </w:rPr>
              <w:t>F</w:t>
            </w:r>
          </w:p>
        </w:tc>
        <w:tc>
          <w:tcPr>
            <w:tcW w:w="6378" w:type="dxa"/>
          </w:tcPr>
          <w:p w14:paraId="4D29504E" w14:textId="77777777" w:rsidR="00BF05CD" w:rsidRDefault="00881B74">
            <w:pPr>
              <w:jc w:val="both"/>
              <w:rPr>
                <w:lang w:val="es-ES"/>
              </w:rPr>
            </w:pPr>
            <w:r>
              <w:rPr>
                <w:lang w:val="es-ES"/>
              </w:rPr>
              <w:t>Título personal e intransferible que permite realizar un número ilimitado de viajes durante un periodo de tiempo determinado</w:t>
            </w:r>
          </w:p>
        </w:tc>
      </w:tr>
      <w:tr w:rsidR="00BF05CD" w:rsidRPr="00C04ABA" w14:paraId="5E3AFCF4" w14:textId="77777777">
        <w:trPr>
          <w:trHeight w:val="537"/>
        </w:trPr>
        <w:tc>
          <w:tcPr>
            <w:tcW w:w="534" w:type="dxa"/>
          </w:tcPr>
          <w:p w14:paraId="5BBD503E" w14:textId="77777777" w:rsidR="00BF05CD" w:rsidRDefault="00881B74">
            <w:pPr>
              <w:jc w:val="center"/>
              <w:rPr>
                <w:lang w:val="es-ES"/>
              </w:rPr>
            </w:pPr>
            <w:r>
              <w:rPr>
                <w:lang w:val="es-ES"/>
              </w:rPr>
              <w:t>17</w:t>
            </w:r>
          </w:p>
        </w:tc>
        <w:tc>
          <w:tcPr>
            <w:tcW w:w="2155" w:type="dxa"/>
          </w:tcPr>
          <w:p w14:paraId="08BC533D" w14:textId="77777777" w:rsidR="00BF05CD" w:rsidRDefault="00881B74">
            <w:pPr>
              <w:rPr>
                <w:lang w:val="es-ES"/>
              </w:rPr>
            </w:pPr>
            <w:r>
              <w:rPr>
                <w:lang w:val="es-ES"/>
              </w:rPr>
              <w:t>postre</w:t>
            </w:r>
          </w:p>
        </w:tc>
        <w:tc>
          <w:tcPr>
            <w:tcW w:w="567" w:type="dxa"/>
          </w:tcPr>
          <w:p w14:paraId="3BD1F02D" w14:textId="77777777" w:rsidR="00BF05CD" w:rsidRDefault="00881B74">
            <w:pPr>
              <w:jc w:val="both"/>
              <w:rPr>
                <w:lang w:val="es-ES"/>
              </w:rPr>
            </w:pPr>
            <w:r>
              <w:rPr>
                <w:lang w:val="es-ES"/>
              </w:rPr>
              <w:t>G</w:t>
            </w:r>
          </w:p>
        </w:tc>
        <w:tc>
          <w:tcPr>
            <w:tcW w:w="6378" w:type="dxa"/>
          </w:tcPr>
          <w:p w14:paraId="7FF7BDD8" w14:textId="77777777" w:rsidR="00BF05CD" w:rsidRDefault="00881B74">
            <w:pPr>
              <w:jc w:val="both"/>
              <w:rPr>
                <w:lang w:val="es-ES"/>
              </w:rPr>
            </w:pPr>
            <w:r>
              <w:rPr>
                <w:lang w:val="es-ES"/>
              </w:rPr>
              <w:t>Zona especial donde se puede cruzar con total seguridad y con preferencia sobre los vehículos</w:t>
            </w:r>
          </w:p>
        </w:tc>
      </w:tr>
      <w:tr w:rsidR="00BF05CD" w:rsidRPr="00C04ABA" w14:paraId="656CFF9E" w14:textId="77777777">
        <w:trPr>
          <w:trHeight w:val="537"/>
        </w:trPr>
        <w:tc>
          <w:tcPr>
            <w:tcW w:w="534" w:type="dxa"/>
          </w:tcPr>
          <w:p w14:paraId="180715A7" w14:textId="77777777" w:rsidR="00BF05CD" w:rsidRDefault="00881B74">
            <w:pPr>
              <w:jc w:val="center"/>
              <w:rPr>
                <w:lang w:val="es-ES"/>
              </w:rPr>
            </w:pPr>
            <w:r>
              <w:rPr>
                <w:lang w:val="es-ES"/>
              </w:rPr>
              <w:t>18</w:t>
            </w:r>
          </w:p>
        </w:tc>
        <w:tc>
          <w:tcPr>
            <w:tcW w:w="2155" w:type="dxa"/>
          </w:tcPr>
          <w:p w14:paraId="62D6688E" w14:textId="77777777" w:rsidR="00BF05CD" w:rsidRDefault="00881B74">
            <w:pPr>
              <w:ind w:firstLine="33"/>
              <w:rPr>
                <w:lang w:val="es-ES"/>
              </w:rPr>
            </w:pPr>
            <w:r>
              <w:rPr>
                <w:lang w:val="es-ES"/>
              </w:rPr>
              <w:t>churros</w:t>
            </w:r>
          </w:p>
        </w:tc>
        <w:tc>
          <w:tcPr>
            <w:tcW w:w="567" w:type="dxa"/>
          </w:tcPr>
          <w:p w14:paraId="5675F4F6" w14:textId="77777777" w:rsidR="00BF05CD" w:rsidRDefault="00881B74">
            <w:pPr>
              <w:jc w:val="both"/>
              <w:rPr>
                <w:lang w:val="es-ES"/>
              </w:rPr>
            </w:pPr>
            <w:r>
              <w:rPr>
                <w:lang w:val="es-ES"/>
              </w:rPr>
              <w:t>H</w:t>
            </w:r>
          </w:p>
        </w:tc>
        <w:tc>
          <w:tcPr>
            <w:tcW w:w="6378" w:type="dxa"/>
          </w:tcPr>
          <w:p w14:paraId="0643785B" w14:textId="77777777" w:rsidR="00BF05CD" w:rsidRDefault="00881B74">
            <w:pPr>
              <w:jc w:val="both"/>
              <w:rPr>
                <w:lang w:val="es-ES"/>
              </w:rPr>
            </w:pPr>
            <w:r>
              <w:rPr>
                <w:lang w:val="es-ES"/>
              </w:rPr>
              <w:t>Edificio o lugar destinado a la representación de obras dramáticas y otro tipo de espectáculo</w:t>
            </w:r>
          </w:p>
        </w:tc>
      </w:tr>
      <w:tr w:rsidR="00BF05CD" w:rsidRPr="00C04ABA" w14:paraId="2792FC82" w14:textId="77777777">
        <w:trPr>
          <w:trHeight w:val="537"/>
        </w:trPr>
        <w:tc>
          <w:tcPr>
            <w:tcW w:w="534" w:type="dxa"/>
          </w:tcPr>
          <w:p w14:paraId="219731F5" w14:textId="77777777" w:rsidR="00BF05CD" w:rsidRDefault="00881B74">
            <w:pPr>
              <w:jc w:val="center"/>
              <w:rPr>
                <w:lang w:val="es-ES"/>
              </w:rPr>
            </w:pPr>
            <w:r>
              <w:rPr>
                <w:lang w:val="es-ES"/>
              </w:rPr>
              <w:t>19</w:t>
            </w:r>
          </w:p>
        </w:tc>
        <w:tc>
          <w:tcPr>
            <w:tcW w:w="2155" w:type="dxa"/>
          </w:tcPr>
          <w:p w14:paraId="40644A83" w14:textId="77777777" w:rsidR="00BF05CD" w:rsidRDefault="00881B74">
            <w:pPr>
              <w:rPr>
                <w:lang w:val="es-ES"/>
              </w:rPr>
            </w:pPr>
            <w:r>
              <w:rPr>
                <w:lang w:val="es-ES"/>
              </w:rPr>
              <w:t>mantel</w:t>
            </w:r>
          </w:p>
        </w:tc>
        <w:tc>
          <w:tcPr>
            <w:tcW w:w="567" w:type="dxa"/>
          </w:tcPr>
          <w:p w14:paraId="628B5A81" w14:textId="77777777" w:rsidR="00BF05CD" w:rsidRDefault="00881B74">
            <w:pPr>
              <w:jc w:val="both"/>
              <w:rPr>
                <w:lang w:val="es-ES"/>
              </w:rPr>
            </w:pPr>
            <w:r>
              <w:rPr>
                <w:lang w:val="es-ES"/>
              </w:rPr>
              <w:t>I</w:t>
            </w:r>
          </w:p>
        </w:tc>
        <w:tc>
          <w:tcPr>
            <w:tcW w:w="6378" w:type="dxa"/>
          </w:tcPr>
          <w:p w14:paraId="171BFBAE" w14:textId="77777777" w:rsidR="00BF05CD" w:rsidRDefault="00881B74">
            <w:pPr>
              <w:jc w:val="both"/>
              <w:rPr>
                <w:lang w:val="es-ES"/>
              </w:rPr>
            </w:pPr>
            <w:r>
              <w:rPr>
                <w:lang w:val="es-ES"/>
              </w:rPr>
              <w:t>Construcción sobre un obstáculo para poder pasar de un lado a otro</w:t>
            </w:r>
          </w:p>
        </w:tc>
      </w:tr>
      <w:tr w:rsidR="00BF05CD" w:rsidRPr="00C04ABA" w14:paraId="56D0716D" w14:textId="77777777">
        <w:trPr>
          <w:trHeight w:val="537"/>
        </w:trPr>
        <w:tc>
          <w:tcPr>
            <w:tcW w:w="534" w:type="dxa"/>
          </w:tcPr>
          <w:p w14:paraId="4CEDC6D7" w14:textId="77777777" w:rsidR="00BF05CD" w:rsidRDefault="00881B74">
            <w:pPr>
              <w:jc w:val="center"/>
              <w:rPr>
                <w:lang w:val="es-ES"/>
              </w:rPr>
            </w:pPr>
            <w:r>
              <w:rPr>
                <w:lang w:val="es-ES"/>
              </w:rPr>
              <w:t>20</w:t>
            </w:r>
          </w:p>
        </w:tc>
        <w:tc>
          <w:tcPr>
            <w:tcW w:w="2155" w:type="dxa"/>
          </w:tcPr>
          <w:p w14:paraId="58F2081C" w14:textId="77777777" w:rsidR="00BF05CD" w:rsidRDefault="00881B74">
            <w:pPr>
              <w:rPr>
                <w:lang w:val="es-ES"/>
              </w:rPr>
            </w:pPr>
            <w:r>
              <w:rPr>
                <w:lang w:val="es-ES"/>
              </w:rPr>
              <w:t>cuchara</w:t>
            </w:r>
          </w:p>
        </w:tc>
        <w:tc>
          <w:tcPr>
            <w:tcW w:w="567" w:type="dxa"/>
          </w:tcPr>
          <w:p w14:paraId="582E0A7D" w14:textId="77777777" w:rsidR="00BF05CD" w:rsidRDefault="00881B74">
            <w:pPr>
              <w:jc w:val="both"/>
              <w:rPr>
                <w:lang w:val="es-ES"/>
              </w:rPr>
            </w:pPr>
            <w:r>
              <w:rPr>
                <w:lang w:val="es-ES"/>
              </w:rPr>
              <w:t>J</w:t>
            </w:r>
          </w:p>
        </w:tc>
        <w:tc>
          <w:tcPr>
            <w:tcW w:w="6378" w:type="dxa"/>
          </w:tcPr>
          <w:p w14:paraId="795541F6" w14:textId="77777777" w:rsidR="00BF05CD" w:rsidRDefault="00881B74">
            <w:pPr>
              <w:jc w:val="both"/>
              <w:rPr>
                <w:lang w:val="es-ES"/>
              </w:rPr>
            </w:pPr>
            <w:r>
              <w:rPr>
                <w:lang w:val="es-ES"/>
              </w:rPr>
              <w:t>Utensilio de mesa que sirve para pinchar y coger los alimentos sólidos</w:t>
            </w:r>
          </w:p>
        </w:tc>
      </w:tr>
      <w:tr w:rsidR="00BF05CD" w:rsidRPr="00C04ABA" w14:paraId="3D819AF4" w14:textId="77777777">
        <w:trPr>
          <w:trHeight w:val="274"/>
        </w:trPr>
        <w:tc>
          <w:tcPr>
            <w:tcW w:w="534" w:type="dxa"/>
          </w:tcPr>
          <w:p w14:paraId="159C5491" w14:textId="77777777" w:rsidR="00BF05CD" w:rsidRDefault="00BF05CD">
            <w:pPr>
              <w:jc w:val="center"/>
              <w:rPr>
                <w:lang w:val="es-ES"/>
              </w:rPr>
            </w:pPr>
          </w:p>
        </w:tc>
        <w:tc>
          <w:tcPr>
            <w:tcW w:w="2155" w:type="dxa"/>
          </w:tcPr>
          <w:p w14:paraId="2964FCB8" w14:textId="77777777" w:rsidR="00BF05CD" w:rsidRDefault="00BF05CD">
            <w:pPr>
              <w:ind w:firstLine="454"/>
              <w:rPr>
                <w:lang w:val="es-ES"/>
              </w:rPr>
            </w:pPr>
          </w:p>
        </w:tc>
        <w:tc>
          <w:tcPr>
            <w:tcW w:w="567" w:type="dxa"/>
          </w:tcPr>
          <w:p w14:paraId="223FE19B" w14:textId="77777777" w:rsidR="00BF05CD" w:rsidRDefault="00881B74">
            <w:pPr>
              <w:jc w:val="both"/>
              <w:rPr>
                <w:lang w:val="es-ES"/>
              </w:rPr>
            </w:pPr>
            <w:r>
              <w:rPr>
                <w:lang w:val="es-ES"/>
              </w:rPr>
              <w:t>K</w:t>
            </w:r>
          </w:p>
        </w:tc>
        <w:tc>
          <w:tcPr>
            <w:tcW w:w="6378" w:type="dxa"/>
          </w:tcPr>
          <w:p w14:paraId="07BECB15" w14:textId="77777777" w:rsidR="00BF05CD" w:rsidRDefault="00881B74">
            <w:pPr>
              <w:jc w:val="both"/>
              <w:rPr>
                <w:lang w:val="es-ES"/>
              </w:rPr>
            </w:pPr>
            <w:r>
              <w:rPr>
                <w:lang w:val="es-ES"/>
              </w:rPr>
              <w:t>Masa de harina frita con forma alargada, cilíndrica y estriada</w:t>
            </w:r>
          </w:p>
        </w:tc>
      </w:tr>
      <w:tr w:rsidR="00BF05CD" w:rsidRPr="00C04ABA" w14:paraId="76918871" w14:textId="77777777">
        <w:trPr>
          <w:trHeight w:val="277"/>
        </w:trPr>
        <w:tc>
          <w:tcPr>
            <w:tcW w:w="534" w:type="dxa"/>
          </w:tcPr>
          <w:p w14:paraId="30225091" w14:textId="77777777" w:rsidR="00BF05CD" w:rsidRDefault="00BF05CD">
            <w:pPr>
              <w:jc w:val="center"/>
              <w:rPr>
                <w:lang w:val="es-ES"/>
              </w:rPr>
            </w:pPr>
          </w:p>
        </w:tc>
        <w:tc>
          <w:tcPr>
            <w:tcW w:w="2155" w:type="dxa"/>
          </w:tcPr>
          <w:p w14:paraId="2F79A0EB" w14:textId="77777777" w:rsidR="00BF05CD" w:rsidRDefault="00BF05CD">
            <w:pPr>
              <w:ind w:firstLine="454"/>
              <w:rPr>
                <w:lang w:val="es-ES"/>
              </w:rPr>
            </w:pPr>
          </w:p>
        </w:tc>
        <w:tc>
          <w:tcPr>
            <w:tcW w:w="567" w:type="dxa"/>
          </w:tcPr>
          <w:p w14:paraId="681F33D5" w14:textId="77777777" w:rsidR="00BF05CD" w:rsidRDefault="00881B74">
            <w:pPr>
              <w:jc w:val="both"/>
              <w:rPr>
                <w:lang w:val="es-ES"/>
              </w:rPr>
            </w:pPr>
            <w:r>
              <w:rPr>
                <w:lang w:val="es-ES"/>
              </w:rPr>
              <w:t>L</w:t>
            </w:r>
          </w:p>
        </w:tc>
        <w:tc>
          <w:tcPr>
            <w:tcW w:w="6378" w:type="dxa"/>
          </w:tcPr>
          <w:p w14:paraId="101451C4" w14:textId="77777777" w:rsidR="00BF05CD" w:rsidRDefault="00881B74">
            <w:pPr>
              <w:jc w:val="both"/>
              <w:rPr>
                <w:lang w:val="es-ES"/>
              </w:rPr>
            </w:pPr>
            <w:r>
              <w:rPr>
                <w:lang w:val="es-ES"/>
              </w:rPr>
              <w:t>Utensilio de mesa que sirve para tomar la sopa</w:t>
            </w:r>
          </w:p>
        </w:tc>
      </w:tr>
    </w:tbl>
    <w:p w14:paraId="482C58C0" w14:textId="77777777" w:rsidR="00BF05CD" w:rsidRDefault="00BF05CD">
      <w:pPr>
        <w:ind w:firstLine="454"/>
        <w:rPr>
          <w:b/>
          <w:lang w:val="es-ES"/>
        </w:rPr>
      </w:pPr>
    </w:p>
    <w:tbl>
      <w:tblPr>
        <w:tblStyle w:val="320"/>
        <w:tblW w:w="0" w:type="auto"/>
        <w:tblLook w:val="04A0" w:firstRow="1" w:lastRow="0" w:firstColumn="1" w:lastColumn="0" w:noHBand="0" w:noVBand="1"/>
      </w:tblPr>
      <w:tblGrid>
        <w:gridCol w:w="933"/>
        <w:gridCol w:w="933"/>
        <w:gridCol w:w="934"/>
        <w:gridCol w:w="935"/>
        <w:gridCol w:w="935"/>
        <w:gridCol w:w="935"/>
        <w:gridCol w:w="935"/>
        <w:gridCol w:w="935"/>
        <w:gridCol w:w="935"/>
        <w:gridCol w:w="935"/>
      </w:tblGrid>
      <w:tr w:rsidR="00BF05CD" w14:paraId="6C9DE618" w14:textId="77777777">
        <w:tc>
          <w:tcPr>
            <w:tcW w:w="1013" w:type="dxa"/>
          </w:tcPr>
          <w:p w14:paraId="6855A7C5" w14:textId="77777777" w:rsidR="00BF05CD" w:rsidRDefault="00881B74">
            <w:pPr>
              <w:jc w:val="center"/>
              <w:rPr>
                <w:shd w:val="clear" w:color="auto" w:fill="FFFFFF"/>
                <w:lang w:val="es-ES"/>
              </w:rPr>
            </w:pPr>
            <w:r>
              <w:rPr>
                <w:shd w:val="clear" w:color="auto" w:fill="FFFFFF"/>
                <w:lang w:val="es-ES"/>
              </w:rPr>
              <w:t>11</w:t>
            </w:r>
          </w:p>
        </w:tc>
        <w:tc>
          <w:tcPr>
            <w:tcW w:w="1013" w:type="dxa"/>
          </w:tcPr>
          <w:p w14:paraId="39123198" w14:textId="77777777" w:rsidR="00BF05CD" w:rsidRDefault="00881B74">
            <w:pPr>
              <w:jc w:val="center"/>
              <w:rPr>
                <w:shd w:val="clear" w:color="auto" w:fill="FFFFFF"/>
                <w:lang w:val="es-ES"/>
              </w:rPr>
            </w:pPr>
            <w:r>
              <w:rPr>
                <w:shd w:val="clear" w:color="auto" w:fill="FFFFFF"/>
                <w:lang w:val="es-ES"/>
              </w:rPr>
              <w:t>12</w:t>
            </w:r>
          </w:p>
        </w:tc>
        <w:tc>
          <w:tcPr>
            <w:tcW w:w="1014" w:type="dxa"/>
          </w:tcPr>
          <w:p w14:paraId="0A0565D2" w14:textId="77777777" w:rsidR="00BF05CD" w:rsidRDefault="00881B74">
            <w:pPr>
              <w:jc w:val="center"/>
              <w:rPr>
                <w:shd w:val="clear" w:color="auto" w:fill="FFFFFF"/>
                <w:lang w:val="es-ES"/>
              </w:rPr>
            </w:pPr>
            <w:r>
              <w:rPr>
                <w:shd w:val="clear" w:color="auto" w:fill="FFFFFF"/>
                <w:lang w:val="es-ES"/>
              </w:rPr>
              <w:t>13</w:t>
            </w:r>
          </w:p>
        </w:tc>
        <w:tc>
          <w:tcPr>
            <w:tcW w:w="1014" w:type="dxa"/>
          </w:tcPr>
          <w:p w14:paraId="0C1FD55A" w14:textId="77777777" w:rsidR="00BF05CD" w:rsidRDefault="00881B74">
            <w:pPr>
              <w:jc w:val="center"/>
              <w:rPr>
                <w:shd w:val="clear" w:color="auto" w:fill="FFFFFF"/>
                <w:lang w:val="es-ES"/>
              </w:rPr>
            </w:pPr>
            <w:r>
              <w:rPr>
                <w:shd w:val="clear" w:color="auto" w:fill="FFFFFF"/>
                <w:lang w:val="es-ES"/>
              </w:rPr>
              <w:t>14</w:t>
            </w:r>
          </w:p>
        </w:tc>
        <w:tc>
          <w:tcPr>
            <w:tcW w:w="1014" w:type="dxa"/>
          </w:tcPr>
          <w:p w14:paraId="3C4889AE" w14:textId="77777777" w:rsidR="00BF05CD" w:rsidRDefault="00881B74">
            <w:pPr>
              <w:jc w:val="center"/>
              <w:rPr>
                <w:shd w:val="clear" w:color="auto" w:fill="FFFFFF"/>
                <w:lang w:val="es-ES"/>
              </w:rPr>
            </w:pPr>
            <w:r>
              <w:rPr>
                <w:shd w:val="clear" w:color="auto" w:fill="FFFFFF"/>
                <w:lang w:val="es-ES"/>
              </w:rPr>
              <w:t>15</w:t>
            </w:r>
          </w:p>
        </w:tc>
        <w:tc>
          <w:tcPr>
            <w:tcW w:w="1014" w:type="dxa"/>
          </w:tcPr>
          <w:p w14:paraId="45D6A397" w14:textId="77777777" w:rsidR="00BF05CD" w:rsidRDefault="00881B74">
            <w:pPr>
              <w:jc w:val="center"/>
              <w:rPr>
                <w:shd w:val="clear" w:color="auto" w:fill="FFFFFF"/>
                <w:lang w:val="es-ES"/>
              </w:rPr>
            </w:pPr>
            <w:r>
              <w:rPr>
                <w:shd w:val="clear" w:color="auto" w:fill="FFFFFF"/>
                <w:lang w:val="es-ES"/>
              </w:rPr>
              <w:t>16</w:t>
            </w:r>
          </w:p>
        </w:tc>
        <w:tc>
          <w:tcPr>
            <w:tcW w:w="1014" w:type="dxa"/>
          </w:tcPr>
          <w:p w14:paraId="564EA75A" w14:textId="77777777" w:rsidR="00BF05CD" w:rsidRDefault="00881B74">
            <w:pPr>
              <w:jc w:val="center"/>
              <w:rPr>
                <w:shd w:val="clear" w:color="auto" w:fill="FFFFFF"/>
                <w:lang w:val="es-ES"/>
              </w:rPr>
            </w:pPr>
            <w:r>
              <w:rPr>
                <w:shd w:val="clear" w:color="auto" w:fill="FFFFFF"/>
                <w:lang w:val="es-ES"/>
              </w:rPr>
              <w:t>17</w:t>
            </w:r>
          </w:p>
        </w:tc>
        <w:tc>
          <w:tcPr>
            <w:tcW w:w="1014" w:type="dxa"/>
          </w:tcPr>
          <w:p w14:paraId="22771D2F" w14:textId="77777777" w:rsidR="00BF05CD" w:rsidRDefault="00881B74">
            <w:pPr>
              <w:jc w:val="center"/>
              <w:rPr>
                <w:shd w:val="clear" w:color="auto" w:fill="FFFFFF"/>
                <w:lang w:val="es-ES"/>
              </w:rPr>
            </w:pPr>
            <w:r>
              <w:rPr>
                <w:shd w:val="clear" w:color="auto" w:fill="FFFFFF"/>
                <w:lang w:val="es-ES"/>
              </w:rPr>
              <w:t>18</w:t>
            </w:r>
          </w:p>
        </w:tc>
        <w:tc>
          <w:tcPr>
            <w:tcW w:w="1014" w:type="dxa"/>
          </w:tcPr>
          <w:p w14:paraId="4EA766B8" w14:textId="77777777" w:rsidR="00BF05CD" w:rsidRDefault="00881B74">
            <w:pPr>
              <w:jc w:val="center"/>
              <w:rPr>
                <w:shd w:val="clear" w:color="auto" w:fill="FFFFFF"/>
                <w:lang w:val="es-ES"/>
              </w:rPr>
            </w:pPr>
            <w:r>
              <w:rPr>
                <w:shd w:val="clear" w:color="auto" w:fill="FFFFFF"/>
                <w:lang w:val="es-ES"/>
              </w:rPr>
              <w:t>19</w:t>
            </w:r>
          </w:p>
        </w:tc>
        <w:tc>
          <w:tcPr>
            <w:tcW w:w="1014" w:type="dxa"/>
          </w:tcPr>
          <w:p w14:paraId="071C8819" w14:textId="77777777" w:rsidR="00BF05CD" w:rsidRDefault="00881B74">
            <w:pPr>
              <w:jc w:val="center"/>
              <w:rPr>
                <w:shd w:val="clear" w:color="auto" w:fill="FFFFFF"/>
                <w:lang w:val="es-ES"/>
              </w:rPr>
            </w:pPr>
            <w:r>
              <w:rPr>
                <w:shd w:val="clear" w:color="auto" w:fill="FFFFFF"/>
                <w:lang w:val="es-ES"/>
              </w:rPr>
              <w:t>20</w:t>
            </w:r>
          </w:p>
        </w:tc>
      </w:tr>
      <w:tr w:rsidR="00BF05CD" w14:paraId="3A3D2B64" w14:textId="77777777">
        <w:tc>
          <w:tcPr>
            <w:tcW w:w="1013" w:type="dxa"/>
          </w:tcPr>
          <w:p w14:paraId="00911DB6" w14:textId="77777777" w:rsidR="00BF05CD" w:rsidRDefault="00BF05CD">
            <w:pPr>
              <w:rPr>
                <w:shd w:val="clear" w:color="auto" w:fill="FFFFFF"/>
                <w:lang w:val="es-ES"/>
              </w:rPr>
            </w:pPr>
          </w:p>
        </w:tc>
        <w:tc>
          <w:tcPr>
            <w:tcW w:w="1013" w:type="dxa"/>
          </w:tcPr>
          <w:p w14:paraId="5A2D6D50" w14:textId="77777777" w:rsidR="00BF05CD" w:rsidRDefault="00BF05CD">
            <w:pPr>
              <w:rPr>
                <w:shd w:val="clear" w:color="auto" w:fill="FFFFFF"/>
                <w:lang w:val="es-ES"/>
              </w:rPr>
            </w:pPr>
          </w:p>
        </w:tc>
        <w:tc>
          <w:tcPr>
            <w:tcW w:w="1014" w:type="dxa"/>
          </w:tcPr>
          <w:p w14:paraId="1BC7779F" w14:textId="77777777" w:rsidR="00BF05CD" w:rsidRDefault="00BF05CD">
            <w:pPr>
              <w:rPr>
                <w:shd w:val="clear" w:color="auto" w:fill="FFFFFF"/>
                <w:lang w:val="es-ES"/>
              </w:rPr>
            </w:pPr>
          </w:p>
        </w:tc>
        <w:tc>
          <w:tcPr>
            <w:tcW w:w="1014" w:type="dxa"/>
          </w:tcPr>
          <w:p w14:paraId="4E44E0BC" w14:textId="77777777" w:rsidR="00BF05CD" w:rsidRDefault="00BF05CD">
            <w:pPr>
              <w:rPr>
                <w:shd w:val="clear" w:color="auto" w:fill="FFFFFF"/>
                <w:lang w:val="es-ES"/>
              </w:rPr>
            </w:pPr>
          </w:p>
        </w:tc>
        <w:tc>
          <w:tcPr>
            <w:tcW w:w="1014" w:type="dxa"/>
          </w:tcPr>
          <w:p w14:paraId="436E5B32" w14:textId="77777777" w:rsidR="00BF05CD" w:rsidRDefault="00BF05CD">
            <w:pPr>
              <w:rPr>
                <w:shd w:val="clear" w:color="auto" w:fill="FFFFFF"/>
                <w:lang w:val="es-ES"/>
              </w:rPr>
            </w:pPr>
          </w:p>
        </w:tc>
        <w:tc>
          <w:tcPr>
            <w:tcW w:w="1014" w:type="dxa"/>
          </w:tcPr>
          <w:p w14:paraId="7BAD7144" w14:textId="77777777" w:rsidR="00BF05CD" w:rsidRDefault="00BF05CD">
            <w:pPr>
              <w:rPr>
                <w:shd w:val="clear" w:color="auto" w:fill="FFFFFF"/>
                <w:lang w:val="es-ES"/>
              </w:rPr>
            </w:pPr>
          </w:p>
        </w:tc>
        <w:tc>
          <w:tcPr>
            <w:tcW w:w="1014" w:type="dxa"/>
          </w:tcPr>
          <w:p w14:paraId="47DF3151" w14:textId="77777777" w:rsidR="00BF05CD" w:rsidRDefault="00BF05CD">
            <w:pPr>
              <w:rPr>
                <w:shd w:val="clear" w:color="auto" w:fill="FFFFFF"/>
                <w:lang w:val="es-ES"/>
              </w:rPr>
            </w:pPr>
          </w:p>
        </w:tc>
        <w:tc>
          <w:tcPr>
            <w:tcW w:w="1014" w:type="dxa"/>
          </w:tcPr>
          <w:p w14:paraId="5873D4C1" w14:textId="77777777" w:rsidR="00BF05CD" w:rsidRDefault="00BF05CD">
            <w:pPr>
              <w:rPr>
                <w:shd w:val="clear" w:color="auto" w:fill="FFFFFF"/>
                <w:lang w:val="es-ES"/>
              </w:rPr>
            </w:pPr>
          </w:p>
        </w:tc>
        <w:tc>
          <w:tcPr>
            <w:tcW w:w="1014" w:type="dxa"/>
          </w:tcPr>
          <w:p w14:paraId="6EB5D244" w14:textId="77777777" w:rsidR="00BF05CD" w:rsidRDefault="00BF05CD">
            <w:pPr>
              <w:rPr>
                <w:shd w:val="clear" w:color="auto" w:fill="FFFFFF"/>
                <w:lang w:val="es-ES"/>
              </w:rPr>
            </w:pPr>
          </w:p>
        </w:tc>
        <w:tc>
          <w:tcPr>
            <w:tcW w:w="1014" w:type="dxa"/>
          </w:tcPr>
          <w:p w14:paraId="505078F5" w14:textId="77777777" w:rsidR="00BF05CD" w:rsidRDefault="00BF05CD">
            <w:pPr>
              <w:rPr>
                <w:shd w:val="clear" w:color="auto" w:fill="FFFFFF"/>
                <w:lang w:val="es-ES"/>
              </w:rPr>
            </w:pPr>
          </w:p>
        </w:tc>
      </w:tr>
    </w:tbl>
    <w:p w14:paraId="57B673BE" w14:textId="77777777" w:rsidR="00BF05CD" w:rsidRDefault="00881B74">
      <w:pPr>
        <w:ind w:firstLine="454"/>
        <w:rPr>
          <w:b/>
          <w:lang w:val="es-ES"/>
        </w:rPr>
      </w:pPr>
      <w:r>
        <w:rPr>
          <w:shd w:val="clear" w:color="auto" w:fill="FFFFFF"/>
          <w:lang w:val="es-ES" w:eastAsia="en-US"/>
        </w:rPr>
        <w:t> </w:t>
      </w:r>
    </w:p>
    <w:p w14:paraId="0D8326C1" w14:textId="77777777" w:rsidR="00BF05CD" w:rsidRDefault="00881B74">
      <w:pPr>
        <w:rPr>
          <w:b/>
          <w:lang w:val="es-ES"/>
        </w:rPr>
      </w:pPr>
      <w:r>
        <w:rPr>
          <w:b/>
          <w:lang w:val="es-ES"/>
        </w:rPr>
        <w:t>B. Completa el texto con las palabras del recuadro. Hay 2 palabras que sobran.</w:t>
      </w:r>
    </w:p>
    <w:p w14:paraId="7B726EB6" w14:textId="77777777" w:rsidR="00BF05CD" w:rsidRDefault="00BF05CD">
      <w:pPr>
        <w:rPr>
          <w:b/>
          <w:lang w:val="es-ES"/>
        </w:rPr>
      </w:pPr>
    </w:p>
    <w:p w14:paraId="700E2996" w14:textId="77777777" w:rsidR="00BF05CD" w:rsidRDefault="00881B74">
      <w:pPr>
        <w:pBdr>
          <w:top w:val="single" w:sz="4" w:space="1" w:color="auto"/>
          <w:left w:val="single" w:sz="4" w:space="4" w:color="auto"/>
          <w:bottom w:val="single" w:sz="4" w:space="1" w:color="auto"/>
          <w:right w:val="single" w:sz="4" w:space="4" w:color="auto"/>
        </w:pBdr>
        <w:rPr>
          <w:lang w:val="es-ES"/>
        </w:rPr>
      </w:pPr>
      <w:r>
        <w:rPr>
          <w:lang w:val="es-ES"/>
        </w:rPr>
        <w:t>altas</w:t>
      </w:r>
      <w:r>
        <w:rPr>
          <w:lang w:val="es-ES"/>
        </w:rPr>
        <w:tab/>
      </w:r>
      <w:r>
        <w:rPr>
          <w:lang w:val="es-ES"/>
        </w:rPr>
        <w:tab/>
        <w:t>lugares</w:t>
      </w:r>
      <w:r>
        <w:rPr>
          <w:lang w:val="es-ES"/>
        </w:rPr>
        <w:tab/>
      </w:r>
      <w:r>
        <w:rPr>
          <w:lang w:val="es-ES"/>
        </w:rPr>
        <w:tab/>
        <w:t>largos</w:t>
      </w:r>
      <w:r>
        <w:rPr>
          <w:lang w:val="es-ES"/>
        </w:rPr>
        <w:tab/>
      </w:r>
      <w:r>
        <w:rPr>
          <w:lang w:val="es-ES"/>
        </w:rPr>
        <w:tab/>
        <w:t>días</w:t>
      </w:r>
      <w:r>
        <w:rPr>
          <w:lang w:val="es-ES"/>
        </w:rPr>
        <w:tab/>
      </w:r>
      <w:r>
        <w:rPr>
          <w:lang w:val="es-ES"/>
        </w:rPr>
        <w:tab/>
        <w:t>meses</w:t>
      </w:r>
      <w:r>
        <w:rPr>
          <w:lang w:val="es-ES"/>
        </w:rPr>
        <w:tab/>
      </w:r>
      <w:r>
        <w:rPr>
          <w:lang w:val="es-ES"/>
        </w:rPr>
        <w:tab/>
        <w:t>activos</w:t>
      </w:r>
      <w:r>
        <w:rPr>
          <w:lang w:val="es-ES"/>
        </w:rPr>
        <w:tab/>
      </w:r>
      <w:r>
        <w:rPr>
          <w:lang w:val="es-ES"/>
        </w:rPr>
        <w:tab/>
        <w:t>bajas</w:t>
      </w:r>
    </w:p>
    <w:p w14:paraId="6A5E47DD" w14:textId="77777777" w:rsidR="00BF05CD" w:rsidRDefault="00881B74">
      <w:pPr>
        <w:spacing w:before="100" w:beforeAutospacing="1" w:after="100" w:afterAutospacing="1"/>
        <w:ind w:left="90" w:right="-143"/>
        <w:jc w:val="both"/>
        <w:rPr>
          <w:lang w:val="es-ES"/>
        </w:rPr>
      </w:pPr>
      <w:r>
        <w:rPr>
          <w:lang w:val="es-ES"/>
        </w:rPr>
        <w:t xml:space="preserve">El </w:t>
      </w:r>
      <w:hyperlink r:id="rId16" w:tgtFrame="_blank" w:history="1">
        <w:r>
          <w:rPr>
            <w:lang w:val="es-ES"/>
          </w:rPr>
          <w:t>verano</w:t>
        </w:r>
      </w:hyperlink>
      <w:r>
        <w:rPr>
          <w:lang w:val="es-ES"/>
        </w:rPr>
        <w:t xml:space="preserve"> (desde el 21 de junio hasta el 23 de septiembre en el </w:t>
      </w:r>
      <w:hyperlink r:id="rId17" w:tgtFrame="_blank" w:history="1">
        <w:r>
          <w:rPr>
            <w:lang w:val="es-ES"/>
          </w:rPr>
          <w:t>hemisferio </w:t>
        </w:r>
      </w:hyperlink>
      <w:r>
        <w:rPr>
          <w:lang w:val="es-ES"/>
        </w:rPr>
        <w:t xml:space="preserve">- </w:t>
      </w:r>
      <w:hyperlink r:id="rId18" w:tgtFrame="_blank" w:history="1">
        <w:r>
          <w:rPr>
            <w:i/>
            <w:iCs/>
            <w:lang w:val="es-ES"/>
          </w:rPr>
          <w:t>norte</w:t>
        </w:r>
      </w:hyperlink>
      <w:r>
        <w:rPr>
          <w:lang w:val="es-ES"/>
        </w:rPr>
        <w:t>) se caracteriza por tener los días más (22) ............................ y las temperaturas más (23) ........................... En el hemisferio sur se da en los (24) ........................... de diciembre, enero y febrero.</w:t>
      </w:r>
    </w:p>
    <w:p w14:paraId="3DF7EA89" w14:textId="77777777" w:rsidR="00BF05CD" w:rsidRDefault="00881B74">
      <w:pPr>
        <w:spacing w:before="100" w:beforeAutospacing="1" w:after="100" w:afterAutospacing="1"/>
        <w:ind w:left="90" w:right="-143"/>
        <w:jc w:val="both"/>
        <w:rPr>
          <w:lang w:val="es-ES"/>
        </w:rPr>
      </w:pPr>
      <w:r>
        <w:rPr>
          <w:lang w:val="es-ES"/>
        </w:rPr>
        <w:t>Es el periodo vacacional por excelencia, cuando llega el verano nuestras energías se activan y nos sentimos más alegres y (25) ........................... El sol resplandece, el aire es caliente y seco, el agua fresca... todo nos invita a la vida al aire libre. Es una época de fiestas y celebraciones frecuentes destacando entre todas las </w:t>
      </w:r>
      <w:hyperlink r:id="rId19" w:tgtFrame="_blank" w:history="1">
        <w:r>
          <w:rPr>
            <w:lang w:val="es-ES"/>
          </w:rPr>
          <w:t>hogueras de San Juan</w:t>
        </w:r>
      </w:hyperlink>
      <w:r>
        <w:rPr>
          <w:lang w:val="es-ES"/>
        </w:rPr>
        <w:t> con las que se celebra la llegada del verano en muchos (25) .......................... de Europa.</w:t>
      </w:r>
    </w:p>
    <w:p w14:paraId="6AED7045" w14:textId="77777777" w:rsidR="00BF05CD" w:rsidRDefault="00881B74">
      <w:pPr>
        <w:rPr>
          <w:b/>
          <w:lang w:val="es-ES"/>
        </w:rPr>
      </w:pPr>
      <w:r>
        <w:rPr>
          <w:b/>
          <w:lang w:val="es-ES"/>
        </w:rPr>
        <w:t xml:space="preserve">C. Elige la opción correcta </w:t>
      </w:r>
    </w:p>
    <w:p w14:paraId="31F8F37D" w14:textId="77777777" w:rsidR="00BF05CD" w:rsidRDefault="00881B74">
      <w:pPr>
        <w:jc w:val="both"/>
        <w:rPr>
          <w:lang w:val="es-ES"/>
        </w:rPr>
      </w:pPr>
      <w:r>
        <w:rPr>
          <w:lang w:val="es-ES"/>
        </w:rPr>
        <w:t xml:space="preserve">26. </w:t>
      </w:r>
      <w:r>
        <w:rPr>
          <w:u w:val="single"/>
          <w:lang w:val="es-ES"/>
        </w:rPr>
        <w:t>Hay/Está/Hace</w:t>
      </w:r>
      <w:r>
        <w:rPr>
          <w:lang w:val="es-ES"/>
        </w:rPr>
        <w:t xml:space="preserve"> nieve en la sierra.</w:t>
      </w:r>
    </w:p>
    <w:p w14:paraId="36A1D5F5" w14:textId="77777777" w:rsidR="00BF05CD" w:rsidRDefault="00881B74">
      <w:pPr>
        <w:jc w:val="both"/>
        <w:rPr>
          <w:lang w:val="es-ES"/>
        </w:rPr>
      </w:pPr>
      <w:r>
        <w:rPr>
          <w:lang w:val="es-ES"/>
        </w:rPr>
        <w:t xml:space="preserve">27. Primero usted </w:t>
      </w:r>
      <w:r>
        <w:rPr>
          <w:u w:val="single"/>
          <w:lang w:val="es-ES"/>
        </w:rPr>
        <w:t>toma/tome/toman</w:t>
      </w:r>
      <w:r>
        <w:rPr>
          <w:lang w:val="es-ES"/>
        </w:rPr>
        <w:t xml:space="preserve"> la segunda calle a la derecha y después siga todo recto hasta el semáforo. </w:t>
      </w:r>
    </w:p>
    <w:p w14:paraId="7999DFC8" w14:textId="77777777" w:rsidR="00BF05CD" w:rsidRDefault="00881B74">
      <w:pPr>
        <w:jc w:val="both"/>
        <w:rPr>
          <w:lang w:val="es-ES"/>
        </w:rPr>
      </w:pPr>
      <w:r>
        <w:rPr>
          <w:lang w:val="es-ES"/>
        </w:rPr>
        <w:t xml:space="preserve">28. Si </w:t>
      </w:r>
      <w:r>
        <w:rPr>
          <w:u w:val="single"/>
          <w:lang w:val="es-ES"/>
        </w:rPr>
        <w:t>hay/hace/hará</w:t>
      </w:r>
      <w:r>
        <w:rPr>
          <w:lang w:val="es-ES"/>
        </w:rPr>
        <w:t xml:space="preserve"> buen tiempo, nosotros iremos a la playa.</w:t>
      </w:r>
    </w:p>
    <w:p w14:paraId="1F2AFC4F" w14:textId="77777777" w:rsidR="00BF05CD" w:rsidRDefault="00881B74">
      <w:pPr>
        <w:jc w:val="both"/>
        <w:rPr>
          <w:lang w:val="es-ES"/>
        </w:rPr>
      </w:pPr>
      <w:r>
        <w:rPr>
          <w:lang w:val="es-ES"/>
        </w:rPr>
        <w:t xml:space="preserve">29. Nunca en su vida Carlos </w:t>
      </w:r>
      <w:r>
        <w:rPr>
          <w:u w:val="single"/>
          <w:lang w:val="es-ES"/>
        </w:rPr>
        <w:t>viaja/ha viajado/viajará</w:t>
      </w:r>
      <w:r>
        <w:rPr>
          <w:lang w:val="es-ES"/>
        </w:rPr>
        <w:t xml:space="preserve"> por Europa.</w:t>
      </w:r>
    </w:p>
    <w:p w14:paraId="4F1E37E4" w14:textId="77777777" w:rsidR="00BF05CD" w:rsidRDefault="00881B74">
      <w:pPr>
        <w:jc w:val="both"/>
        <w:rPr>
          <w:lang w:val="es-ES"/>
        </w:rPr>
      </w:pPr>
      <w:r>
        <w:rPr>
          <w:lang w:val="es-ES"/>
        </w:rPr>
        <w:t xml:space="preserve">30. Usted tiene el exceso de equipaje. – ¡Qué va! </w:t>
      </w:r>
      <w:r>
        <w:rPr>
          <w:u w:val="single"/>
          <w:lang w:val="es-ES"/>
        </w:rPr>
        <w:t xml:space="preserve">Le/Lo/La </w:t>
      </w:r>
      <w:r>
        <w:rPr>
          <w:lang w:val="es-ES"/>
        </w:rPr>
        <w:t>he puesto en la báscula en casa.</w:t>
      </w:r>
    </w:p>
    <w:p w14:paraId="555313D2" w14:textId="77777777" w:rsidR="00BF05CD" w:rsidRDefault="00BF05CD">
      <w:pPr>
        <w:ind w:firstLine="454"/>
        <w:jc w:val="both"/>
        <w:rPr>
          <w:lang w:val="es-ES"/>
        </w:rPr>
      </w:pPr>
    </w:p>
    <w:p w14:paraId="6F2C5200" w14:textId="77777777" w:rsidR="00BF05CD" w:rsidRDefault="00881B74">
      <w:pPr>
        <w:jc w:val="both"/>
        <w:rPr>
          <w:b/>
          <w:lang w:val="es-ES"/>
        </w:rPr>
      </w:pPr>
      <w:r>
        <w:rPr>
          <w:b/>
          <w:lang w:val="es-ES"/>
        </w:rPr>
        <w:t>D. Abre los paréntesis y pon los verbos en el tiempo y forma correspondiente</w:t>
      </w:r>
    </w:p>
    <w:p w14:paraId="1252CDBA" w14:textId="77777777" w:rsidR="00BF05CD" w:rsidRDefault="00881B74">
      <w:pPr>
        <w:jc w:val="both"/>
        <w:rPr>
          <w:lang w:val="es-ES"/>
        </w:rPr>
      </w:pPr>
      <w:r>
        <w:rPr>
          <w:lang w:val="es-ES"/>
        </w:rPr>
        <w:t>31. Últimamente José no (hacer) .......................... la tarea de casa.</w:t>
      </w:r>
    </w:p>
    <w:p w14:paraId="0DAB18A3" w14:textId="77777777" w:rsidR="00BF05CD" w:rsidRDefault="00881B74">
      <w:pPr>
        <w:jc w:val="both"/>
        <w:rPr>
          <w:lang w:val="es-ES"/>
        </w:rPr>
      </w:pPr>
      <w:r>
        <w:rPr>
          <w:lang w:val="es-ES"/>
        </w:rPr>
        <w:t>32. Normalmente Andrés y Clara (coger) ......................... el metro para llegar a la escuela a tiempo.</w:t>
      </w:r>
    </w:p>
    <w:p w14:paraId="77DCE44D" w14:textId="77777777" w:rsidR="00BF05CD" w:rsidRDefault="00881B74">
      <w:pPr>
        <w:jc w:val="both"/>
        <w:rPr>
          <w:lang w:val="es-ES"/>
        </w:rPr>
      </w:pPr>
      <w:r>
        <w:rPr>
          <w:lang w:val="es-ES"/>
        </w:rPr>
        <w:t xml:space="preserve">33. Estimado Sr. Sánchez, (llamar, a nosotros) ........................, por favor. </w:t>
      </w:r>
    </w:p>
    <w:p w14:paraId="702F5BED" w14:textId="77777777" w:rsidR="00BF05CD" w:rsidRDefault="00881B74">
      <w:pPr>
        <w:jc w:val="both"/>
        <w:rPr>
          <w:lang w:val="es-ES"/>
        </w:rPr>
      </w:pPr>
      <w:r>
        <w:rPr>
          <w:lang w:val="es-ES"/>
        </w:rPr>
        <w:t>34. En futuro (ser, yo) ...................... astronauta.</w:t>
      </w:r>
    </w:p>
    <w:p w14:paraId="63E679F9" w14:textId="77777777" w:rsidR="00BF05CD" w:rsidRDefault="00881B74">
      <w:pPr>
        <w:jc w:val="both"/>
        <w:rPr>
          <w:lang w:val="es-ES"/>
        </w:rPr>
      </w:pPr>
      <w:r>
        <w:rPr>
          <w:lang w:val="es-ES"/>
        </w:rPr>
        <w:t>35. ¿(Desayunar, vosotros) ............................ esta mañana? – No.</w:t>
      </w:r>
    </w:p>
    <w:p w14:paraId="1BE22E6F" w14:textId="77777777" w:rsidR="00BF05CD" w:rsidRDefault="00881B74">
      <w:pPr>
        <w:jc w:val="both"/>
        <w:rPr>
          <w:lang w:val="es-ES"/>
        </w:rPr>
      </w:pPr>
      <w:r>
        <w:rPr>
          <w:lang w:val="es-ES"/>
        </w:rPr>
        <w:t>36. Me gusta mucho cocinar. Para el desayuno mi hermano siempre (comer) ...................... dos huevos fritos, unos bocadillos de queso y de jamón y un café con leche.</w:t>
      </w:r>
    </w:p>
    <w:p w14:paraId="4F1C1E28" w14:textId="77777777" w:rsidR="00BF05CD" w:rsidRDefault="00881B74">
      <w:pPr>
        <w:jc w:val="both"/>
        <w:rPr>
          <w:lang w:val="es-ES"/>
        </w:rPr>
      </w:pPr>
      <w:r>
        <w:rPr>
          <w:lang w:val="es-ES"/>
        </w:rPr>
        <w:t>37. La semana que viene (ir, nosotros) ......................... a casa de mis abuelos para celebrar el día de cumpleaños de mi padre.</w:t>
      </w:r>
    </w:p>
    <w:p w14:paraId="04BDC977" w14:textId="77777777" w:rsidR="00BF05CD" w:rsidRDefault="00881B74">
      <w:pPr>
        <w:jc w:val="both"/>
        <w:rPr>
          <w:lang w:val="es-ES"/>
        </w:rPr>
      </w:pPr>
      <w:r>
        <w:rPr>
          <w:lang w:val="es-ES"/>
        </w:rPr>
        <w:t xml:space="preserve">38. Esta semana (leer, yo) ............................. mucho para planificar un viaje de mis sueños. </w:t>
      </w:r>
    </w:p>
    <w:p w14:paraId="7FE6810A" w14:textId="77777777" w:rsidR="00BF05CD" w:rsidRDefault="00881B74">
      <w:pPr>
        <w:jc w:val="both"/>
        <w:rPr>
          <w:lang w:val="es-ES"/>
        </w:rPr>
      </w:pPr>
      <w:r>
        <w:rPr>
          <w:lang w:val="es-ES"/>
        </w:rPr>
        <w:t>39. Mamá a su hijo: (Ponerse, tú) .......................... el gorro, hace mucho frío.</w:t>
      </w:r>
    </w:p>
    <w:p w14:paraId="48F16048" w14:textId="77777777" w:rsidR="00BF05CD" w:rsidRDefault="00881B74">
      <w:pPr>
        <w:jc w:val="both"/>
        <w:rPr>
          <w:lang w:val="es-ES"/>
        </w:rPr>
      </w:pPr>
      <w:r>
        <w:rPr>
          <w:lang w:val="es-ES"/>
        </w:rPr>
        <w:t>40. ¿(Ver, tú) ................................ un pronóstico meteorológico? – Por desgracia, todavía no.</w:t>
      </w:r>
    </w:p>
    <w:p w14:paraId="6F07898A" w14:textId="77777777" w:rsidR="00BF05CD" w:rsidRDefault="00BF05CD">
      <w:pPr>
        <w:jc w:val="both"/>
        <w:rPr>
          <w:lang w:val="es-ES"/>
        </w:rPr>
      </w:pPr>
    </w:p>
    <w:p w14:paraId="0F3455BE" w14:textId="69B45C6D" w:rsidR="00BF05CD" w:rsidRDefault="00881B74">
      <w:pPr>
        <w:numPr>
          <w:ilvl w:val="0"/>
          <w:numId w:val="26"/>
        </w:numPr>
        <w:contextualSpacing/>
        <w:rPr>
          <w:b/>
          <w:lang w:val="es-ES"/>
        </w:rPr>
      </w:pPr>
      <w:r>
        <w:rPr>
          <w:b/>
          <w:lang w:val="es-ES"/>
        </w:rPr>
        <w:t>EXPRESIÓN ESCRITA (</w:t>
      </w:r>
      <w:r w:rsidR="00E3442C">
        <w:rPr>
          <w:b/>
        </w:rPr>
        <w:t>6</w:t>
      </w:r>
      <w:r>
        <w:rPr>
          <w:b/>
          <w:lang w:val="es-ES"/>
        </w:rPr>
        <w:t xml:space="preserve">0 – </w:t>
      </w:r>
      <w:r w:rsidR="00E3442C">
        <w:rPr>
          <w:b/>
        </w:rPr>
        <w:t>80</w:t>
      </w:r>
      <w:r>
        <w:rPr>
          <w:b/>
          <w:lang w:val="es-ES"/>
        </w:rPr>
        <w:t xml:space="preserve"> palabras)</w:t>
      </w:r>
    </w:p>
    <w:p w14:paraId="65CA0EFF" w14:textId="77777777" w:rsidR="00BF05CD" w:rsidRDefault="00881B74">
      <w:pPr>
        <w:rPr>
          <w:lang w:val="es-ES"/>
        </w:rPr>
      </w:pPr>
      <w:r>
        <w:rPr>
          <w:lang w:val="es-ES"/>
        </w:rPr>
        <w:t>¿Cuál es tu estación favorita? Escribe un texto para tu blog de Internet.</w:t>
      </w:r>
    </w:p>
    <w:p w14:paraId="13AE3697" w14:textId="77777777" w:rsidR="00BF05CD" w:rsidRDefault="00881B74">
      <w:pPr>
        <w:jc w:val="both"/>
        <w:rPr>
          <w:lang w:val="es-ES"/>
        </w:rPr>
      </w:pPr>
      <w:r>
        <w:rPr>
          <w:lang w:val="es-ES"/>
        </w:rPr>
        <w:t>En él tiene que contar:</w:t>
      </w:r>
    </w:p>
    <w:p w14:paraId="1D70EC31" w14:textId="77777777" w:rsidR="00BF05CD" w:rsidRDefault="00881B74">
      <w:pPr>
        <w:numPr>
          <w:ilvl w:val="0"/>
          <w:numId w:val="27"/>
        </w:numPr>
        <w:contextualSpacing/>
        <w:rPr>
          <w:lang w:val="es-ES"/>
        </w:rPr>
      </w:pPr>
      <w:r>
        <w:rPr>
          <w:lang w:val="es-ES"/>
        </w:rPr>
        <w:t>Qué tiempo hace durante esta estación del año</w:t>
      </w:r>
    </w:p>
    <w:p w14:paraId="1021C329" w14:textId="77777777" w:rsidR="00BF05CD" w:rsidRDefault="00881B74">
      <w:pPr>
        <w:numPr>
          <w:ilvl w:val="0"/>
          <w:numId w:val="27"/>
        </w:numPr>
        <w:contextualSpacing/>
        <w:rPr>
          <w:lang w:val="es-ES"/>
        </w:rPr>
      </w:pPr>
      <w:r>
        <w:rPr>
          <w:lang w:val="es-ES"/>
        </w:rPr>
        <w:t>Por qué te gusta esta estación</w:t>
      </w:r>
    </w:p>
    <w:p w14:paraId="7A48A793" w14:textId="0C713D41" w:rsidR="00BF05CD" w:rsidRPr="00811D92" w:rsidRDefault="00881B74">
      <w:pPr>
        <w:numPr>
          <w:ilvl w:val="0"/>
          <w:numId w:val="27"/>
        </w:numPr>
        <w:contextualSpacing/>
        <w:rPr>
          <w:rFonts w:eastAsia="SimSun"/>
          <w:b/>
          <w:bCs/>
          <w:i/>
          <w:iCs/>
          <w:sz w:val="28"/>
          <w:lang w:val="es-ES" w:eastAsia="en-US"/>
        </w:rPr>
      </w:pPr>
      <w:r>
        <w:rPr>
          <w:lang w:val="es-ES"/>
        </w:rPr>
        <w:t xml:space="preserve">Qué haces siempre en este periodo de tiempo y qué vas a hacer el próximo verano </w:t>
      </w:r>
    </w:p>
    <w:p w14:paraId="42CD9862" w14:textId="77777777" w:rsidR="00811D92" w:rsidRPr="005D164B" w:rsidRDefault="00811D92" w:rsidP="00811D92">
      <w:pPr>
        <w:contextualSpacing/>
        <w:rPr>
          <w:lang w:val="fr-FR"/>
        </w:rPr>
      </w:pPr>
      <w:r w:rsidRPr="005D164B">
        <w:rPr>
          <w:lang w:val="fr-FR"/>
        </w:rPr>
        <w:t xml:space="preserve"> </w:t>
      </w:r>
    </w:p>
    <w:p w14:paraId="42030371" w14:textId="4B1D388E" w:rsidR="00612A93" w:rsidRDefault="00612A93" w:rsidP="00612A93">
      <w:pPr>
        <w:keepNext/>
        <w:widowControl w:val="0"/>
        <w:autoSpaceDE w:val="0"/>
        <w:autoSpaceDN w:val="0"/>
        <w:adjustRightInd w:val="0"/>
        <w:ind w:firstLine="709"/>
        <w:jc w:val="center"/>
        <w:rPr>
          <w:b/>
          <w:bCs/>
          <w:i/>
          <w:iCs/>
          <w:sz w:val="28"/>
          <w:szCs w:val="28"/>
        </w:rPr>
      </w:pPr>
      <w:r>
        <w:rPr>
          <w:rFonts w:eastAsia="SimSun"/>
          <w:b/>
          <w:bCs/>
          <w:i/>
          <w:iCs/>
          <w:sz w:val="28"/>
          <w:lang w:eastAsia="en-US"/>
        </w:rPr>
        <w:t>Китайский язык</w:t>
      </w:r>
    </w:p>
    <w:p w14:paraId="48F419D1" w14:textId="4F88F594" w:rsidR="00612A93" w:rsidRDefault="00612A93" w:rsidP="00612A93">
      <w:pPr>
        <w:keepNext/>
        <w:widowControl w:val="0"/>
        <w:autoSpaceDE w:val="0"/>
        <w:autoSpaceDN w:val="0"/>
        <w:adjustRightInd w:val="0"/>
        <w:ind w:left="426"/>
        <w:jc w:val="both"/>
        <w:rPr>
          <w:bCs/>
          <w:sz w:val="28"/>
          <w:szCs w:val="28"/>
        </w:rPr>
      </w:pPr>
    </w:p>
    <w:p w14:paraId="46580424" w14:textId="7B8E9F5D" w:rsidR="00E2394F" w:rsidRPr="00C05DC1" w:rsidRDefault="00E2394F" w:rsidP="001455A3">
      <w:pPr>
        <w:numPr>
          <w:ilvl w:val="0"/>
          <w:numId w:val="55"/>
        </w:numPr>
        <w:tabs>
          <w:tab w:val="left" w:pos="240"/>
          <w:tab w:val="left" w:pos="720"/>
        </w:tabs>
        <w:autoSpaceDE w:val="0"/>
        <w:autoSpaceDN w:val="0"/>
        <w:adjustRightInd w:val="0"/>
        <w:ind w:hanging="720"/>
        <w:rPr>
          <w:rFonts w:eastAsia="Songti SC"/>
          <w:color w:val="000000"/>
          <w:lang w:eastAsia="zh-CN"/>
        </w:rPr>
      </w:pPr>
      <w:r w:rsidRPr="00C05DC1">
        <w:rPr>
          <w:rFonts w:eastAsia="Songti SC"/>
          <w:color w:val="000000"/>
          <w:lang w:eastAsia="zh-CN"/>
        </w:rPr>
        <w:t>把下列句子翻译成汉语</w:t>
      </w:r>
      <w:r w:rsidRPr="00C05DC1">
        <w:rPr>
          <w:rFonts w:eastAsia="Songti SC"/>
          <w:color w:val="000000"/>
          <w:lang w:eastAsia="zh-CN"/>
        </w:rPr>
        <w:t>(</w:t>
      </w:r>
      <w:r w:rsidRPr="00C05DC1">
        <w:rPr>
          <w:rFonts w:eastAsia="Songti SC"/>
          <w:color w:val="000000"/>
          <w:lang w:eastAsia="zh-CN"/>
        </w:rPr>
        <w:t>最高</w:t>
      </w:r>
      <w:r>
        <w:rPr>
          <w:rFonts w:eastAsia="Songti SC"/>
          <w:color w:val="000000"/>
          <w:lang w:eastAsia="zh-CN"/>
        </w:rPr>
        <w:t>2</w:t>
      </w:r>
      <w:r w:rsidRPr="00C05DC1">
        <w:rPr>
          <w:rFonts w:eastAsia="Songti SC"/>
          <w:color w:val="000000"/>
          <w:lang w:eastAsia="zh-CN"/>
        </w:rPr>
        <w:t>份儿，每一个句子</w:t>
      </w:r>
      <w:r>
        <w:rPr>
          <w:rFonts w:eastAsia="Songti SC"/>
          <w:color w:val="000000"/>
          <w:lang w:eastAsia="zh-CN"/>
        </w:rPr>
        <w:t>0.5</w:t>
      </w:r>
      <w:r w:rsidRPr="00C05DC1">
        <w:rPr>
          <w:rFonts w:eastAsia="Songti SC"/>
          <w:color w:val="000000"/>
          <w:lang w:eastAsia="zh-CN"/>
        </w:rPr>
        <w:t>份儿</w:t>
      </w:r>
      <w:r w:rsidRPr="00C05DC1">
        <w:rPr>
          <w:rFonts w:eastAsia="Songti SC"/>
          <w:color w:val="000000"/>
          <w:lang w:eastAsia="zh-CN"/>
        </w:rPr>
        <w:t>):</w:t>
      </w:r>
    </w:p>
    <w:p w14:paraId="39A3C37A" w14:textId="77777777" w:rsidR="00E2394F" w:rsidRPr="00C05DC1" w:rsidRDefault="00E2394F" w:rsidP="00E2394F">
      <w:pPr>
        <w:tabs>
          <w:tab w:val="left" w:pos="240"/>
          <w:tab w:val="left" w:pos="720"/>
        </w:tabs>
        <w:autoSpaceDE w:val="0"/>
        <w:autoSpaceDN w:val="0"/>
        <w:adjustRightInd w:val="0"/>
        <w:rPr>
          <w:rFonts w:eastAsia="Songti SC"/>
          <w:color w:val="000000"/>
        </w:rPr>
      </w:pPr>
      <w:r w:rsidRPr="00C05DC1">
        <w:rPr>
          <w:rFonts w:eastAsia="Songti SC"/>
          <w:color w:val="000000"/>
        </w:rPr>
        <w:lastRenderedPageBreak/>
        <w:t>1.</w:t>
      </w:r>
      <w:r w:rsidRPr="00C05DC1">
        <w:rPr>
          <w:color w:val="353535"/>
        </w:rPr>
        <w:t xml:space="preserve"> </w:t>
      </w:r>
      <w:r w:rsidRPr="00C05DC1">
        <w:rPr>
          <w:rFonts w:eastAsiaTheme="minorEastAsia"/>
          <w:color w:val="353535"/>
          <w:lang w:eastAsia="zh-CN"/>
        </w:rPr>
        <w:t>Билет туда-обратно до Шанхая сколько стоит? - эконом класс или бизнес класс. - бизнес класс. - билет бизнес класса сейчас со скидкой, всего 10100 юаней</w:t>
      </w:r>
    </w:p>
    <w:tbl>
      <w:tblPr>
        <w:tblW w:w="0" w:type="auto"/>
        <w:tblInd w:w="-118" w:type="dxa"/>
        <w:tblBorders>
          <w:top w:val="nil"/>
          <w:left w:val="nil"/>
          <w:right w:val="nil"/>
        </w:tblBorders>
        <w:tblLayout w:type="fixed"/>
        <w:tblLook w:val="0000" w:firstRow="0" w:lastRow="0" w:firstColumn="0" w:lastColumn="0" w:noHBand="0" w:noVBand="0"/>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E2394F" w:rsidRPr="00C05DC1" w14:paraId="67C32CAE" w14:textId="77777777" w:rsidTr="00690465">
        <w:trPr>
          <w:trHeight w:val="330"/>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8EF6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91F03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B98F0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AFDA1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4EEE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F535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9CA7B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D9F3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60BE7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894A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EBC34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B04BE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5C71D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8779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3EB9C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6A22D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C7959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E0F8185" w14:textId="77777777" w:rsidTr="00690465">
        <w:tblPrEx>
          <w:tblBorders>
            <w:top w:val="none" w:sz="0" w:space="0" w:color="auto"/>
          </w:tblBorders>
        </w:tblPrEx>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95F31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9B981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258E6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D5EC0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CC88C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A755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96D66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AB3D3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599D5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F4D09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F40CF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A290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9EB4F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9065C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9E6B0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7CA14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43909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47730F02"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E8A4C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0661D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E4AFD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3A245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92078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36EC8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1BE8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AEB11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CBE5A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369AB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DD9AD1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D2A3B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5E0C6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284C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0A2C0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48B8C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E4894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C05DC1" w14:paraId="32341501" w14:textId="77777777" w:rsidTr="00690465">
        <w:trPr>
          <w:trHeight w:val="315"/>
        </w:trPr>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138BA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E079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9E3D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993DB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E18A7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88FFA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C43AA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0BE19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DABA3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26D8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3B3F2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F323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A0C9A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5EDB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CF5F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55145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B3B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316960B"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p w14:paraId="6486CCD5"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p w14:paraId="226CE0FF" w14:textId="77777777" w:rsidR="00E2394F" w:rsidRPr="00C05DC1" w:rsidRDefault="00E2394F" w:rsidP="00E2394F">
      <w:pPr>
        <w:autoSpaceDE w:val="0"/>
        <w:autoSpaceDN w:val="0"/>
        <w:adjustRightInd w:val="0"/>
        <w:rPr>
          <w:rFonts w:eastAsiaTheme="minorEastAsia"/>
          <w:color w:val="353535"/>
          <w:lang w:eastAsia="zh-CN"/>
        </w:rPr>
      </w:pPr>
      <w:r w:rsidRPr="00C05DC1">
        <w:rPr>
          <w:rFonts w:eastAsia="Songti SC"/>
          <w:color w:val="000000"/>
        </w:rPr>
        <w:t>2.</w:t>
      </w:r>
      <w:r w:rsidRPr="00C05DC1">
        <w:rPr>
          <w:rFonts w:eastAsiaTheme="minorEastAsia"/>
          <w:color w:val="353535"/>
          <w:lang w:eastAsia="zh-CN"/>
        </w:rPr>
        <w:t xml:space="preserve"> На следующей неделе я поеду в командировку. - ты уже забронировал гостиницу? - Китайская сторона все организовала </w:t>
      </w:r>
    </w:p>
    <w:p w14:paraId="46005367" w14:textId="77777777" w:rsidR="00E2394F" w:rsidRPr="00C05DC1" w:rsidRDefault="00E2394F" w:rsidP="00E2394F">
      <w:pPr>
        <w:tabs>
          <w:tab w:val="left" w:pos="284"/>
          <w:tab w:val="left" w:pos="644"/>
        </w:tabs>
        <w:autoSpaceDE w:val="0"/>
        <w:autoSpaceDN w:val="0"/>
        <w:adjustRightInd w:val="0"/>
        <w:jc w:val="both"/>
        <w:rPr>
          <w:rFonts w:eastAsia="Songti SC"/>
          <w:color w:val="000000"/>
        </w:rPr>
      </w:pPr>
    </w:p>
    <w:tbl>
      <w:tblPr>
        <w:tblW w:w="0" w:type="auto"/>
        <w:tblInd w:w="-118" w:type="dxa"/>
        <w:tblBorders>
          <w:top w:val="nil"/>
          <w:left w:val="nil"/>
          <w:right w:val="nil"/>
        </w:tblBorders>
        <w:tblLayout w:type="fixed"/>
        <w:tblLook w:val="0000" w:firstRow="0" w:lastRow="0" w:firstColumn="0" w:lastColumn="0" w:noHBand="0" w:noVBand="0"/>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E2394F" w:rsidRPr="00C05DC1" w14:paraId="4F67B918" w14:textId="77777777" w:rsidTr="00690465">
        <w:trPr>
          <w:trHeight w:val="420"/>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8C7C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8471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F32F4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6ACD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4C465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2C81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33612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2277D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5D7F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DF014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41543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4998A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71249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9689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3362E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66620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CAA6A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FA7806F" w14:textId="77777777" w:rsidTr="00690465">
        <w:tblPrEx>
          <w:tblBorders>
            <w:top w:val="none" w:sz="0" w:space="0" w:color="auto"/>
          </w:tblBorders>
        </w:tblPrEx>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34AD8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F2E0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492C66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D2499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5EF0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4F00E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E2A19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5D171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44A7D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AC5D6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88E22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59F8C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A9734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B8899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82558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18957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2B5D5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0E24C660" w14:textId="77777777" w:rsidTr="00690465">
        <w:trPr>
          <w:trHeight w:val="401"/>
        </w:trPr>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F6E8E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51EA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913DF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02745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34DD3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7F4C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174A8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09389D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1AF0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F7C61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1C7DB8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3CF7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F74FF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C38A9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A80D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809C24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6E0E3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33DB1BBB" w14:textId="77777777" w:rsidR="00E2394F" w:rsidRPr="00C05DC1" w:rsidRDefault="00E2394F" w:rsidP="001455A3">
      <w:pPr>
        <w:pStyle w:val="afd"/>
        <w:numPr>
          <w:ilvl w:val="0"/>
          <w:numId w:val="63"/>
        </w:numPr>
        <w:autoSpaceDE w:val="0"/>
        <w:autoSpaceDN w:val="0"/>
        <w:adjustRightInd w:val="0"/>
        <w:rPr>
          <w:rFonts w:eastAsiaTheme="minorEastAsia"/>
          <w:color w:val="353535"/>
          <w:lang w:eastAsia="zh-CN"/>
        </w:rPr>
      </w:pPr>
      <w:r w:rsidRPr="00C05DC1">
        <w:rPr>
          <w:rFonts w:eastAsiaTheme="minorEastAsia"/>
          <w:color w:val="353535"/>
          <w:lang w:eastAsia="zh-CN"/>
        </w:rPr>
        <w:t xml:space="preserve">Разрешите проверить ваш багаж и паспорт. Есть ли у вас вещи, которые облагаются налогом? </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C05DC1" w14:paraId="63C41DB1"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C39A0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F8776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0A60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2C6D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6509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18156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AE62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95CC4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F8D91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DA89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29832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B98F79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5E0FF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97BA4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D2AC3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263D3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07F81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5B89E86C"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B4075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8BCE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7F1D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9CDA5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71706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F22B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6BB4A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FE0CF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4500B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39CF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EBFBE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B266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6D2FA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CB267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9062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0E61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D21C0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6E2156C2"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4A653B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E5B30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12B5F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6DBA01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8962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C41D5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8A5A88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3E6C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CCAC9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E06241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A3CDF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32152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61F80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75057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60DAF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BDED6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4A86C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100A41D9" w14:textId="77777777" w:rsidR="00E2394F" w:rsidRPr="00C05DC1" w:rsidRDefault="00E2394F" w:rsidP="001455A3">
      <w:pPr>
        <w:pStyle w:val="afd"/>
        <w:numPr>
          <w:ilvl w:val="0"/>
          <w:numId w:val="63"/>
        </w:numPr>
        <w:autoSpaceDE w:val="0"/>
        <w:autoSpaceDN w:val="0"/>
        <w:adjustRightInd w:val="0"/>
        <w:rPr>
          <w:rFonts w:eastAsiaTheme="minorEastAsia"/>
          <w:color w:val="353535"/>
          <w:lang w:eastAsia="zh-CN"/>
        </w:rPr>
      </w:pPr>
      <w:r w:rsidRPr="00C05DC1">
        <w:rPr>
          <w:rFonts w:eastAsiaTheme="minorEastAsia"/>
          <w:color w:val="353535"/>
          <w:lang w:eastAsia="zh-CN"/>
        </w:rPr>
        <w:t>Как прошло твоё собеседование? - хорошо! Меня взяли на работу. Испытательный срок 2 месяца. Во время испытательного срока платят только оклад, потом два раза в год будут выплачивать премии. Отпуск, компенсации на проезд все это есть</w:t>
      </w:r>
    </w:p>
    <w:tbl>
      <w:tblPr>
        <w:tblW w:w="9491" w:type="dxa"/>
        <w:tblInd w:w="-118" w:type="dxa"/>
        <w:tblBorders>
          <w:top w:val="nil"/>
          <w:left w:val="nil"/>
          <w:right w:val="nil"/>
        </w:tblBorders>
        <w:tblLayout w:type="fixed"/>
        <w:tblLook w:val="0000" w:firstRow="0" w:lastRow="0" w:firstColumn="0" w:lastColumn="0" w:noHBand="0" w:noVBand="0"/>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E2394F" w:rsidRPr="00C05DC1" w14:paraId="508991FB"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8CCE9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DD550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E1320B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EDBEBE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F585F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21EDA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A65E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94ACB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B2199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8C38B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68277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BF8E9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CD5EA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DB5819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3A466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1AC3D6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7BB892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1B1AE0B9" w14:textId="77777777" w:rsidTr="00690465">
        <w:trPr>
          <w:trHeight w:val="486"/>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B22AD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22601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CCE7A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DF222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52EB02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297F0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FBBA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3D73E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42BC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612B0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BC269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72195D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7F612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BE160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5F67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22CC1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EFC2B6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2B021B89" w14:textId="77777777" w:rsidTr="00690465">
        <w:tblPrEx>
          <w:tblBorders>
            <w:top w:val="none" w:sz="0" w:space="0" w:color="auto"/>
          </w:tblBorders>
        </w:tblPrEx>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12BDC4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AF7C4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93FB39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D9951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39D9F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6CAD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F37CC6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A853F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AB1E4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B6407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D3326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415CED"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96E33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D96824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10AF7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52841A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6A3F0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r>
      <w:tr w:rsidR="00E2394F" w:rsidRPr="00C05DC1" w14:paraId="47D22411"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E71EA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8EC161"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29D9D9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3B3DDF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57D980"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3FE2E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EFDAB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A62D1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21CCC4F"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D6BD5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2A160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9D0F6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65714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B7C933"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AE6E8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D362C6"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11A12"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r w:rsidR="00E2394F" w:rsidRPr="00C05DC1" w14:paraId="0DAB61D8" w14:textId="77777777" w:rsidTr="00690465">
        <w:trPr>
          <w:trHeight w:val="464"/>
        </w:trPr>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BE7FDB"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3BF30A"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E7917C"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AC52D7E"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96F26E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33FD2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927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96BC2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BC93E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D831B87"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C3C144"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DA228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6B39D5"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896816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0EF7B9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659059"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95F7228" w14:textId="77777777" w:rsidR="00E2394F" w:rsidRPr="00C05DC1" w:rsidRDefault="00E2394F" w:rsidP="006904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ongti SC"/>
                <w:color w:val="000000"/>
              </w:rPr>
            </w:pPr>
          </w:p>
        </w:tc>
      </w:tr>
    </w:tbl>
    <w:p w14:paraId="02D551DF" w14:textId="77777777" w:rsidR="00E2394F" w:rsidRPr="00C05DC1" w:rsidRDefault="00E2394F" w:rsidP="00E2394F">
      <w:pPr>
        <w:autoSpaceDE w:val="0"/>
        <w:autoSpaceDN w:val="0"/>
        <w:adjustRightInd w:val="0"/>
        <w:rPr>
          <w:rFonts w:eastAsia="Songti SC"/>
          <w:color w:val="000000"/>
        </w:rPr>
      </w:pPr>
    </w:p>
    <w:p w14:paraId="4CB2868B" w14:textId="11B5E39A" w:rsidR="00E2394F" w:rsidRPr="00C05DC1" w:rsidRDefault="00E2394F" w:rsidP="001455A3">
      <w:pPr>
        <w:numPr>
          <w:ilvl w:val="0"/>
          <w:numId w:val="57"/>
        </w:numPr>
        <w:tabs>
          <w:tab w:val="left" w:pos="240"/>
          <w:tab w:val="left" w:pos="720"/>
        </w:tabs>
        <w:autoSpaceDE w:val="0"/>
        <w:autoSpaceDN w:val="0"/>
        <w:adjustRightInd w:val="0"/>
        <w:ind w:hanging="720"/>
        <w:rPr>
          <w:rFonts w:eastAsia="Songti SC"/>
          <w:color w:val="000000"/>
          <w:lang w:eastAsia="zh-CN"/>
        </w:rPr>
      </w:pPr>
      <w:r w:rsidRPr="00C05DC1">
        <w:rPr>
          <w:rFonts w:eastAsia="Songti SC"/>
          <w:color w:val="000000"/>
          <w:lang w:val="en-US" w:eastAsia="zh-CN"/>
        </w:rPr>
        <w:t>完成短语</w:t>
      </w:r>
      <w:r w:rsidRPr="00C05DC1">
        <w:rPr>
          <w:rFonts w:eastAsia="Songti SC"/>
          <w:color w:val="000000"/>
          <w:lang w:eastAsia="zh-CN"/>
        </w:rPr>
        <w:t xml:space="preserve"> (</w:t>
      </w:r>
      <w:r w:rsidRPr="00C05DC1">
        <w:rPr>
          <w:rFonts w:eastAsia="Songti SC"/>
          <w:color w:val="000000"/>
          <w:lang w:eastAsia="zh-CN"/>
        </w:rPr>
        <w:t>最高</w:t>
      </w:r>
      <w:r>
        <w:rPr>
          <w:rFonts w:eastAsia="Songti SC"/>
          <w:color w:val="000000"/>
          <w:lang w:eastAsia="zh-CN"/>
        </w:rPr>
        <w:t>1</w:t>
      </w:r>
      <w:r w:rsidRPr="00C05DC1">
        <w:rPr>
          <w:rFonts w:eastAsia="Songti SC"/>
          <w:color w:val="000000"/>
          <w:lang w:eastAsia="zh-CN"/>
        </w:rPr>
        <w:t>份儿，每一个句子</w:t>
      </w:r>
      <w:r w:rsidRPr="00C05DC1">
        <w:rPr>
          <w:rFonts w:eastAsia="Songti SC"/>
          <w:color w:val="000000"/>
          <w:lang w:eastAsia="zh-CN"/>
        </w:rPr>
        <w:t>0.</w:t>
      </w:r>
      <w:r>
        <w:rPr>
          <w:rFonts w:eastAsia="Songti SC"/>
          <w:color w:val="000000"/>
          <w:lang w:eastAsia="zh-CN"/>
        </w:rPr>
        <w:t>2</w:t>
      </w:r>
      <w:r w:rsidRPr="00C05DC1">
        <w:rPr>
          <w:rFonts w:eastAsia="Songti SC"/>
          <w:color w:val="000000"/>
          <w:lang w:eastAsia="zh-CN"/>
        </w:rPr>
        <w:t>份儿</w:t>
      </w:r>
      <w:r w:rsidRPr="00C05DC1">
        <w:rPr>
          <w:rFonts w:eastAsia="Songti SC"/>
          <w:color w:val="000000"/>
          <w:lang w:eastAsia="zh-CN"/>
        </w:rPr>
        <w:t>)</w:t>
      </w:r>
      <w:r w:rsidRPr="00C05DC1">
        <w:rPr>
          <w:rFonts w:eastAsia="Songti SC"/>
          <w:color w:val="000000"/>
          <w:lang w:eastAsia="zh-CN"/>
        </w:rPr>
        <w:t>：</w:t>
      </w:r>
    </w:p>
    <w:p w14:paraId="77E0549E" w14:textId="77777777" w:rsidR="00E2394F" w:rsidRPr="00C05DC1" w:rsidRDefault="00E2394F" w:rsidP="00E2394F">
      <w:pPr>
        <w:tabs>
          <w:tab w:val="left" w:pos="240"/>
          <w:tab w:val="left" w:pos="720"/>
        </w:tabs>
        <w:autoSpaceDE w:val="0"/>
        <w:autoSpaceDN w:val="0"/>
        <w:adjustRightInd w:val="0"/>
        <w:rPr>
          <w:rFonts w:eastAsia="Songti SC"/>
          <w:color w:val="000000"/>
          <w:lang w:eastAsia="zh-CN"/>
        </w:rPr>
      </w:pPr>
    </w:p>
    <w:p w14:paraId="741B253C"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检查</w:t>
      </w:r>
      <w:r w:rsidRPr="00C05DC1">
        <w:rPr>
          <w:rFonts w:eastAsia=".PingFang SC"/>
          <w:color w:val="353535"/>
          <w:lang w:eastAsia="zh-CN"/>
        </w:rPr>
        <w:softHyphen/>
      </w:r>
      <w:r w:rsidRPr="00C05DC1">
        <w:rPr>
          <w:rFonts w:eastAsia=".PingFang SC"/>
          <w:color w:val="353535"/>
          <w:lang w:eastAsia="zh-CN"/>
        </w:rPr>
        <w:softHyphen/>
      </w:r>
      <w:r w:rsidRPr="00C05DC1">
        <w:rPr>
          <w:rFonts w:eastAsia=".PingFang SC"/>
          <w:color w:val="353535"/>
          <w:lang w:eastAsia="zh-CN"/>
        </w:rPr>
        <w:softHyphen/>
      </w:r>
      <w:r w:rsidRPr="00C05DC1">
        <w:rPr>
          <w:rFonts w:eastAsia=".PingFang SC"/>
          <w:color w:val="353535"/>
          <w:lang w:eastAsia="zh-CN"/>
        </w:rPr>
        <w:softHyphen/>
        <w:t>_______________</w:t>
      </w:r>
    </w:p>
    <w:p w14:paraId="5070681B"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了解</w:t>
      </w:r>
      <w:r w:rsidRPr="00C05DC1">
        <w:rPr>
          <w:rFonts w:eastAsia=".PingFang SC"/>
          <w:color w:val="353535"/>
          <w:lang w:eastAsia="zh-CN"/>
        </w:rPr>
        <w:t>_______________</w:t>
      </w:r>
    </w:p>
    <w:p w14:paraId="0356B0A6"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______________</w:t>
      </w:r>
      <w:r w:rsidRPr="00C05DC1">
        <w:rPr>
          <w:rFonts w:eastAsia=".PingFang SC"/>
          <w:color w:val="353535"/>
          <w:lang w:eastAsia="zh-CN"/>
        </w:rPr>
        <w:t>合同</w:t>
      </w:r>
    </w:p>
    <w:p w14:paraId="2FC385CE" w14:textId="77777777" w:rsidR="00E2394F" w:rsidRPr="00C05DC1" w:rsidRDefault="00E2394F" w:rsidP="00E2394F">
      <w:pPr>
        <w:autoSpaceDE w:val="0"/>
        <w:autoSpaceDN w:val="0"/>
        <w:adjustRightInd w:val="0"/>
        <w:rPr>
          <w:rFonts w:eastAsia=".PingFang SC"/>
          <w:color w:val="353535"/>
          <w:lang w:eastAsia="zh-CN"/>
        </w:rPr>
      </w:pPr>
      <w:r w:rsidRPr="00C05DC1">
        <w:rPr>
          <w:rFonts w:eastAsia=".PingFang SC"/>
          <w:color w:val="353535"/>
          <w:lang w:eastAsia="zh-CN"/>
        </w:rPr>
        <w:t>______________</w:t>
      </w:r>
      <w:r w:rsidRPr="00C05DC1">
        <w:rPr>
          <w:rFonts w:eastAsia=".PingFang SC"/>
          <w:color w:val="353535"/>
          <w:lang w:eastAsia="zh-CN"/>
        </w:rPr>
        <w:t>奖金</w:t>
      </w:r>
    </w:p>
    <w:p w14:paraId="7AF0FDD5" w14:textId="77777777" w:rsidR="00E2394F" w:rsidRPr="00C05DC1" w:rsidRDefault="00E2394F" w:rsidP="00E2394F">
      <w:pPr>
        <w:autoSpaceDE w:val="0"/>
        <w:autoSpaceDN w:val="0"/>
        <w:adjustRightInd w:val="0"/>
        <w:rPr>
          <w:rFonts w:eastAsia="Songti SC"/>
          <w:color w:val="000000"/>
          <w:lang w:eastAsia="zh-CN"/>
        </w:rPr>
      </w:pPr>
      <w:r w:rsidRPr="00C05DC1">
        <w:rPr>
          <w:rFonts w:eastAsia=".PingFang SC"/>
          <w:color w:val="353535"/>
          <w:lang w:eastAsia="zh-CN"/>
        </w:rPr>
        <w:t>经营</w:t>
      </w:r>
      <w:r w:rsidRPr="00C05DC1">
        <w:rPr>
          <w:rFonts w:eastAsia=".PingFang SC"/>
          <w:color w:val="353535"/>
          <w:lang w:eastAsia="zh-CN"/>
        </w:rPr>
        <w:t>______________</w:t>
      </w:r>
    </w:p>
    <w:p w14:paraId="0A46D7F5" w14:textId="4DC6B9D4" w:rsidR="00E2394F" w:rsidRPr="00C05DC1" w:rsidRDefault="00E2394F" w:rsidP="00E2394F">
      <w:pPr>
        <w:tabs>
          <w:tab w:val="left" w:pos="240"/>
          <w:tab w:val="left" w:pos="720"/>
        </w:tabs>
        <w:autoSpaceDE w:val="0"/>
        <w:autoSpaceDN w:val="0"/>
        <w:adjustRightInd w:val="0"/>
        <w:rPr>
          <w:rFonts w:eastAsia="Songti SC"/>
          <w:color w:val="000000"/>
          <w:lang w:eastAsia="zh-CN"/>
        </w:rPr>
      </w:pPr>
      <w:r w:rsidRPr="00C05DC1">
        <w:rPr>
          <w:rFonts w:eastAsia="Songti SC"/>
          <w:color w:val="000000"/>
          <w:lang w:eastAsia="zh-CN"/>
        </w:rPr>
        <w:t>I</w:t>
      </w:r>
      <w:r w:rsidRPr="00C05DC1">
        <w:rPr>
          <w:rFonts w:eastAsia="Songti SC"/>
          <w:color w:val="000000"/>
          <w:lang w:val="en-US" w:eastAsia="zh-CN"/>
        </w:rPr>
        <w:t>II</w:t>
      </w:r>
      <w:r w:rsidRPr="00F71AD8">
        <w:rPr>
          <w:rFonts w:eastAsia="Songti SC"/>
          <w:color w:val="000000"/>
          <w:lang w:eastAsia="zh-CN"/>
        </w:rPr>
        <w:t>.</w:t>
      </w:r>
      <w:r w:rsidRPr="00C05DC1">
        <w:rPr>
          <w:rFonts w:eastAsia="Songti SC"/>
          <w:color w:val="000000"/>
          <w:lang w:eastAsia="zh-CN"/>
        </w:rPr>
        <w:t>选词填空（最高</w:t>
      </w:r>
      <w:r>
        <w:rPr>
          <w:rFonts w:eastAsia="Songti SC"/>
          <w:color w:val="000000"/>
          <w:lang w:eastAsia="zh-CN"/>
        </w:rPr>
        <w:t>1</w:t>
      </w:r>
      <w:r w:rsidRPr="00C05DC1">
        <w:rPr>
          <w:rFonts w:eastAsia="Songti SC"/>
          <w:color w:val="000000"/>
          <w:lang w:eastAsia="zh-CN"/>
        </w:rPr>
        <w:t>份儿，每一个句子</w:t>
      </w:r>
      <w:r w:rsidRPr="00C05DC1">
        <w:rPr>
          <w:rFonts w:eastAsia="Songti SC"/>
          <w:color w:val="000000"/>
          <w:lang w:eastAsia="zh-CN"/>
        </w:rPr>
        <w:t>0.</w:t>
      </w:r>
      <w:r>
        <w:rPr>
          <w:rFonts w:eastAsia="Songti SC"/>
          <w:color w:val="000000"/>
          <w:lang w:eastAsia="zh-CN"/>
        </w:rPr>
        <w:t>2</w:t>
      </w:r>
      <w:r w:rsidRPr="00C05DC1">
        <w:rPr>
          <w:rFonts w:eastAsia="Songti SC"/>
          <w:color w:val="000000"/>
          <w:lang w:eastAsia="zh-CN"/>
        </w:rPr>
        <w:t xml:space="preserve"> </w:t>
      </w:r>
      <w:r w:rsidRPr="00C05DC1">
        <w:rPr>
          <w:rFonts w:eastAsia="Songti SC"/>
          <w:color w:val="000000"/>
          <w:lang w:eastAsia="zh-CN"/>
        </w:rPr>
        <w:t>份儿）：</w:t>
      </w:r>
    </w:p>
    <w:p w14:paraId="5AD783FB" w14:textId="77777777" w:rsidR="00E2394F" w:rsidRPr="00C05DC1" w:rsidRDefault="00E2394F" w:rsidP="00E2394F">
      <w:pPr>
        <w:tabs>
          <w:tab w:val="left" w:pos="1080"/>
          <w:tab w:val="left" w:pos="1440"/>
        </w:tabs>
        <w:autoSpaceDE w:val="0"/>
        <w:autoSpaceDN w:val="0"/>
        <w:adjustRightInd w:val="0"/>
        <w:rPr>
          <w:rFonts w:eastAsia="Songti SC"/>
          <w:color w:val="000000"/>
          <w:lang w:eastAsia="zh-CN"/>
        </w:rPr>
      </w:pPr>
    </w:p>
    <w:p w14:paraId="18EF13F2" w14:textId="77777777" w:rsidR="00E2394F" w:rsidRPr="00C05DC1" w:rsidRDefault="00E2394F" w:rsidP="001455A3">
      <w:pPr>
        <w:pStyle w:val="afd"/>
        <w:numPr>
          <w:ilvl w:val="0"/>
          <w:numId w:val="65"/>
        </w:numPr>
        <w:tabs>
          <w:tab w:val="left" w:pos="1080"/>
          <w:tab w:val="left" w:pos="1440"/>
        </w:tabs>
        <w:autoSpaceDE w:val="0"/>
        <w:autoSpaceDN w:val="0"/>
        <w:adjustRightInd w:val="0"/>
        <w:rPr>
          <w:rFonts w:eastAsia="Songti SC"/>
          <w:color w:val="000000"/>
        </w:rPr>
      </w:pPr>
      <w:r w:rsidRPr="00C05DC1">
        <w:rPr>
          <w:rFonts w:eastAsia=".PingFang SC"/>
          <w:color w:val="353535"/>
          <w:lang w:eastAsia="zh-CN"/>
        </w:rPr>
        <w:t>他俩</w:t>
      </w:r>
      <w:r w:rsidRPr="00C05DC1">
        <w:rPr>
          <w:rFonts w:eastAsia=".PingFang SC"/>
          <w:color w:val="353535"/>
          <w:lang w:eastAsia="zh-CN"/>
        </w:rPr>
        <w:t>______________</w:t>
      </w:r>
      <w:r w:rsidRPr="00C05DC1">
        <w:rPr>
          <w:rFonts w:eastAsia=".PingFang SC"/>
          <w:color w:val="353535"/>
          <w:lang w:eastAsia="zh-CN"/>
        </w:rPr>
        <w:t>得很好</w:t>
      </w:r>
    </w:p>
    <w:p w14:paraId="26DCE3A3" w14:textId="77777777" w:rsidR="00E2394F" w:rsidRPr="00C05DC1" w:rsidRDefault="00E2394F" w:rsidP="001455A3">
      <w:pPr>
        <w:pStyle w:val="afd"/>
        <w:numPr>
          <w:ilvl w:val="0"/>
          <w:numId w:val="64"/>
        </w:numPr>
        <w:tabs>
          <w:tab w:val="left" w:pos="1080"/>
          <w:tab w:val="left" w:pos="1440"/>
        </w:tabs>
        <w:autoSpaceDE w:val="0"/>
        <w:autoSpaceDN w:val="0"/>
        <w:adjustRightInd w:val="0"/>
        <w:rPr>
          <w:rFonts w:eastAsia="Songti SC"/>
          <w:color w:val="000000"/>
        </w:rPr>
      </w:pPr>
      <w:r w:rsidRPr="00C05DC1">
        <w:rPr>
          <w:rFonts w:eastAsia="Songti SC"/>
          <w:color w:val="000000"/>
          <w:lang w:eastAsia="zh-CN"/>
        </w:rPr>
        <w:lastRenderedPageBreak/>
        <w:t>相处</w:t>
      </w:r>
    </w:p>
    <w:p w14:paraId="0315AAF4" w14:textId="77777777" w:rsidR="00E2394F" w:rsidRPr="00C05DC1" w:rsidRDefault="00E2394F" w:rsidP="001455A3">
      <w:pPr>
        <w:pStyle w:val="afd"/>
        <w:numPr>
          <w:ilvl w:val="0"/>
          <w:numId w:val="64"/>
        </w:numPr>
        <w:tabs>
          <w:tab w:val="left" w:pos="1080"/>
          <w:tab w:val="left" w:pos="1440"/>
        </w:tabs>
        <w:autoSpaceDE w:val="0"/>
        <w:autoSpaceDN w:val="0"/>
        <w:adjustRightInd w:val="0"/>
        <w:rPr>
          <w:rFonts w:eastAsia="Songti SC"/>
          <w:color w:val="000000"/>
        </w:rPr>
      </w:pPr>
      <w:r w:rsidRPr="00C05DC1">
        <w:rPr>
          <w:rFonts w:eastAsia="Songti SC"/>
          <w:color w:val="000000"/>
          <w:lang w:eastAsia="zh-CN"/>
        </w:rPr>
        <w:t>相信</w:t>
      </w:r>
    </w:p>
    <w:p w14:paraId="714BF1BC" w14:textId="77777777" w:rsidR="00E2394F" w:rsidRPr="00C05DC1" w:rsidRDefault="00E2394F" w:rsidP="001455A3">
      <w:pPr>
        <w:numPr>
          <w:ilvl w:val="0"/>
          <w:numId w:val="60"/>
        </w:numPr>
        <w:tabs>
          <w:tab w:val="left" w:pos="360"/>
          <w:tab w:val="left" w:pos="720"/>
        </w:tabs>
        <w:autoSpaceDE w:val="0"/>
        <w:autoSpaceDN w:val="0"/>
        <w:adjustRightInd w:val="0"/>
        <w:ind w:hanging="720"/>
        <w:rPr>
          <w:rFonts w:eastAsia="Songti SC"/>
          <w:color w:val="000000"/>
          <w:lang w:eastAsia="zh-CN"/>
        </w:rPr>
      </w:pPr>
      <w:r w:rsidRPr="00C05DC1">
        <w:rPr>
          <w:rFonts w:eastAsia=".PingFang SC"/>
          <w:color w:val="353535"/>
          <w:lang w:eastAsia="zh-CN"/>
        </w:rPr>
        <w:t xml:space="preserve"> </w:t>
      </w:r>
      <w:r w:rsidRPr="00C05DC1">
        <w:rPr>
          <w:rFonts w:eastAsia=".PingFang SC"/>
          <w:color w:val="353535"/>
          <w:lang w:eastAsia="zh-CN"/>
        </w:rPr>
        <w:t>暑假期间学生坐飞机可以</w:t>
      </w:r>
      <w:r w:rsidRPr="00C05DC1">
        <w:rPr>
          <w:rFonts w:eastAsia=".PingFang SC"/>
          <w:color w:val="353535"/>
          <w:lang w:eastAsia="zh-CN"/>
        </w:rPr>
        <w:t>______________30%</w:t>
      </w:r>
    </w:p>
    <w:p w14:paraId="0985A1C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增加</w:t>
      </w:r>
    </w:p>
    <w:p w14:paraId="669B153E"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优惠</w:t>
      </w:r>
    </w:p>
    <w:p w14:paraId="668AEB33" w14:textId="77777777" w:rsidR="00E2394F" w:rsidRPr="00C05DC1" w:rsidRDefault="00E2394F" w:rsidP="00E2394F">
      <w:pPr>
        <w:tabs>
          <w:tab w:val="left" w:pos="1080"/>
          <w:tab w:val="left" w:pos="1440"/>
        </w:tabs>
        <w:autoSpaceDE w:val="0"/>
        <w:autoSpaceDN w:val="0"/>
        <w:adjustRightInd w:val="0"/>
        <w:ind w:left="1440"/>
        <w:rPr>
          <w:rFonts w:eastAsia="Songti SC"/>
          <w:color w:val="000000"/>
        </w:rPr>
      </w:pPr>
    </w:p>
    <w:p w14:paraId="7A6DF125" w14:textId="77777777" w:rsidR="00E2394F" w:rsidRPr="00C05DC1" w:rsidRDefault="00E2394F" w:rsidP="001455A3">
      <w:pPr>
        <w:pStyle w:val="afd"/>
        <w:numPr>
          <w:ilvl w:val="0"/>
          <w:numId w:val="60"/>
        </w:numPr>
        <w:tabs>
          <w:tab w:val="left" w:pos="1080"/>
          <w:tab w:val="left" w:pos="1440"/>
        </w:tabs>
        <w:autoSpaceDE w:val="0"/>
        <w:autoSpaceDN w:val="0"/>
        <w:adjustRightInd w:val="0"/>
        <w:spacing w:after="200" w:line="276" w:lineRule="auto"/>
        <w:rPr>
          <w:rFonts w:eastAsia="Songti SC"/>
          <w:color w:val="000000"/>
          <w:lang w:eastAsia="zh-CN"/>
        </w:rPr>
      </w:pPr>
      <w:r w:rsidRPr="00C05DC1">
        <w:rPr>
          <w:rFonts w:eastAsia="Songti SC"/>
          <w:color w:val="000000"/>
          <w:lang w:eastAsia="zh-CN"/>
        </w:rPr>
        <w:t>____________</w:t>
      </w:r>
      <w:r w:rsidRPr="00C05DC1">
        <w:rPr>
          <w:rFonts w:eastAsia=".PingFang SC"/>
          <w:color w:val="353535"/>
          <w:lang w:eastAsia="zh-CN"/>
        </w:rPr>
        <w:t>周末天气怎么样，我都要去杭州旅游</w:t>
      </w:r>
    </w:p>
    <w:p w14:paraId="66C90EAD"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因此</w:t>
      </w:r>
    </w:p>
    <w:p w14:paraId="4A44F4F7"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不管</w:t>
      </w:r>
    </w:p>
    <w:p w14:paraId="527673B5"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由于</w:t>
      </w:r>
    </w:p>
    <w:p w14:paraId="2541C7A3" w14:textId="77777777" w:rsidR="00E2394F" w:rsidRPr="00C05DC1" w:rsidRDefault="00E2394F" w:rsidP="001455A3">
      <w:pPr>
        <w:pStyle w:val="afd"/>
        <w:numPr>
          <w:ilvl w:val="0"/>
          <w:numId w:val="60"/>
        </w:numPr>
        <w:tabs>
          <w:tab w:val="left" w:pos="360"/>
          <w:tab w:val="left" w:pos="720"/>
          <w:tab w:val="left" w:pos="1080"/>
          <w:tab w:val="left" w:pos="1440"/>
        </w:tabs>
        <w:autoSpaceDE w:val="0"/>
        <w:autoSpaceDN w:val="0"/>
        <w:adjustRightInd w:val="0"/>
        <w:spacing w:after="200" w:line="276" w:lineRule="auto"/>
        <w:rPr>
          <w:rFonts w:eastAsia="Songti SC"/>
          <w:color w:val="000000"/>
          <w:lang w:eastAsia="zh-CN"/>
        </w:rPr>
      </w:pPr>
      <w:r w:rsidRPr="00C05DC1">
        <w:rPr>
          <w:rFonts w:eastAsia=".PingFang SC"/>
          <w:color w:val="353535"/>
          <w:lang w:eastAsia="zh-CN"/>
        </w:rPr>
        <w:t xml:space="preserve"> </w:t>
      </w:r>
      <w:r w:rsidRPr="00C05DC1">
        <w:rPr>
          <w:rFonts w:eastAsia=".PingFang SC"/>
          <w:color w:val="353535"/>
          <w:lang w:eastAsia="zh-CN"/>
        </w:rPr>
        <w:t>张总很</w:t>
      </w:r>
      <w:r w:rsidRPr="00C05DC1">
        <w:rPr>
          <w:rFonts w:eastAsia="Songti SC"/>
          <w:color w:val="000000"/>
          <w:lang w:eastAsia="zh-CN"/>
        </w:rPr>
        <w:t>____________</w:t>
      </w:r>
      <w:r w:rsidRPr="00C05DC1">
        <w:rPr>
          <w:rFonts w:eastAsia=".PingFang SC"/>
          <w:color w:val="353535"/>
          <w:lang w:eastAsia="zh-CN"/>
        </w:rPr>
        <w:t>小王，什么事都交给他</w:t>
      </w:r>
    </w:p>
    <w:p w14:paraId="67948CBB"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信任</w:t>
      </w:r>
    </w:p>
    <w:p w14:paraId="48E7DDF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诚意</w:t>
      </w:r>
    </w:p>
    <w:p w14:paraId="023A31A2"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相处</w:t>
      </w:r>
    </w:p>
    <w:p w14:paraId="0D8EC77B" w14:textId="77777777" w:rsidR="00E2394F" w:rsidRPr="00C05DC1" w:rsidRDefault="00E2394F" w:rsidP="001455A3">
      <w:pPr>
        <w:pStyle w:val="afd"/>
        <w:numPr>
          <w:ilvl w:val="0"/>
          <w:numId w:val="60"/>
        </w:numPr>
        <w:tabs>
          <w:tab w:val="left" w:pos="1080"/>
          <w:tab w:val="left" w:pos="1440"/>
        </w:tabs>
        <w:autoSpaceDE w:val="0"/>
        <w:autoSpaceDN w:val="0"/>
        <w:adjustRightInd w:val="0"/>
        <w:rPr>
          <w:rFonts w:eastAsia="Songti SC"/>
          <w:color w:val="000000"/>
          <w:lang w:eastAsia="zh-CN"/>
        </w:rPr>
      </w:pPr>
      <w:r w:rsidRPr="00C05DC1">
        <w:rPr>
          <w:rFonts w:eastAsia=".PingFang SC"/>
          <w:color w:val="353535"/>
          <w:lang w:eastAsia="zh-CN"/>
        </w:rPr>
        <w:t>我</w:t>
      </w:r>
      <w:r w:rsidRPr="00C05DC1">
        <w:rPr>
          <w:rFonts w:eastAsia="Songti SC"/>
          <w:color w:val="000000"/>
          <w:lang w:eastAsia="zh-CN"/>
        </w:rPr>
        <w:t>____________</w:t>
      </w:r>
      <w:r w:rsidRPr="00C05DC1">
        <w:rPr>
          <w:rFonts w:eastAsia=".PingFang SC"/>
          <w:color w:val="353535"/>
          <w:lang w:eastAsia="zh-CN"/>
        </w:rPr>
        <w:t>汉语课本，你看见了没有？</w:t>
      </w:r>
    </w:p>
    <w:p w14:paraId="398772EF" w14:textId="77777777" w:rsidR="00E2394F" w:rsidRPr="00C05DC1" w:rsidRDefault="00E2394F" w:rsidP="00E2394F">
      <w:pPr>
        <w:pStyle w:val="afd"/>
        <w:tabs>
          <w:tab w:val="left" w:pos="1080"/>
          <w:tab w:val="left" w:pos="1440"/>
        </w:tabs>
        <w:autoSpaceDE w:val="0"/>
        <w:autoSpaceDN w:val="0"/>
        <w:adjustRightInd w:val="0"/>
        <w:ind w:left="1440"/>
        <w:rPr>
          <w:rFonts w:eastAsia="Songti SC"/>
          <w:color w:val="000000"/>
          <w:lang w:eastAsia="zh-CN"/>
        </w:rPr>
      </w:pPr>
    </w:p>
    <w:p w14:paraId="1C50FC9D"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找不了</w:t>
      </w:r>
    </w:p>
    <w:p w14:paraId="69F7D8F1"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找不到</w:t>
      </w:r>
    </w:p>
    <w:p w14:paraId="644A8172" w14:textId="77777777" w:rsidR="00E2394F" w:rsidRPr="00C05DC1" w:rsidRDefault="00E2394F" w:rsidP="001455A3">
      <w:pPr>
        <w:numPr>
          <w:ilvl w:val="1"/>
          <w:numId w:val="60"/>
        </w:numPr>
        <w:tabs>
          <w:tab w:val="left" w:pos="1080"/>
          <w:tab w:val="left" w:pos="1440"/>
        </w:tabs>
        <w:autoSpaceDE w:val="0"/>
        <w:autoSpaceDN w:val="0"/>
        <w:adjustRightInd w:val="0"/>
        <w:ind w:left="1440" w:hanging="1440"/>
        <w:rPr>
          <w:rFonts w:eastAsia="Songti SC"/>
          <w:color w:val="000000"/>
        </w:rPr>
      </w:pPr>
      <w:r w:rsidRPr="00C05DC1">
        <w:rPr>
          <w:rFonts w:eastAsia="Songti SC"/>
          <w:color w:val="000000"/>
          <w:lang w:eastAsia="zh-CN"/>
        </w:rPr>
        <w:t>买不了</w:t>
      </w:r>
    </w:p>
    <w:p w14:paraId="1954E1D6" w14:textId="77777777" w:rsidR="00E2394F" w:rsidRPr="00C05DC1" w:rsidRDefault="00E2394F" w:rsidP="00E2394F">
      <w:pPr>
        <w:tabs>
          <w:tab w:val="left" w:pos="1080"/>
          <w:tab w:val="left" w:pos="1440"/>
        </w:tabs>
        <w:autoSpaceDE w:val="0"/>
        <w:autoSpaceDN w:val="0"/>
        <w:adjustRightInd w:val="0"/>
        <w:ind w:left="1440"/>
        <w:rPr>
          <w:rFonts w:eastAsia="Songti SC"/>
          <w:color w:val="000000"/>
          <w:lang w:eastAsia="zh-CN"/>
        </w:rPr>
      </w:pPr>
    </w:p>
    <w:p w14:paraId="6868860A" w14:textId="52FB38F3" w:rsidR="00E2394F" w:rsidRPr="00C05DC1" w:rsidRDefault="00E2394F" w:rsidP="00E2394F">
      <w:pPr>
        <w:tabs>
          <w:tab w:val="left" w:pos="240"/>
          <w:tab w:val="left" w:pos="720"/>
        </w:tabs>
        <w:autoSpaceDE w:val="0"/>
        <w:autoSpaceDN w:val="0"/>
        <w:adjustRightInd w:val="0"/>
        <w:jc w:val="both"/>
        <w:rPr>
          <w:rFonts w:eastAsia="Songti SC"/>
          <w:color w:val="000000"/>
          <w:lang w:eastAsia="zh-CN"/>
        </w:rPr>
      </w:pPr>
      <w:r w:rsidRPr="00C05DC1">
        <w:rPr>
          <w:rFonts w:eastAsia="Songti SC"/>
          <w:color w:val="000000"/>
          <w:lang w:eastAsia="zh-CN"/>
        </w:rPr>
        <w:t>I</w:t>
      </w:r>
      <w:r w:rsidRPr="00C05DC1">
        <w:rPr>
          <w:rFonts w:eastAsia="Songti SC"/>
          <w:color w:val="000000"/>
          <w:lang w:val="en-US" w:eastAsia="zh-CN"/>
        </w:rPr>
        <w:t>V</w:t>
      </w:r>
      <w:r w:rsidRPr="00F71AD8">
        <w:rPr>
          <w:rFonts w:eastAsia="Songti SC"/>
          <w:color w:val="000000"/>
          <w:lang w:eastAsia="zh-CN"/>
        </w:rPr>
        <w:t>.</w:t>
      </w:r>
      <w:r w:rsidRPr="00C05DC1">
        <w:rPr>
          <w:rFonts w:eastAsia="Songti SC"/>
          <w:color w:val="000000"/>
          <w:lang w:eastAsia="zh-CN"/>
        </w:rPr>
        <w:t>用下面的词完成句子（最高</w:t>
      </w:r>
      <w:r>
        <w:rPr>
          <w:rFonts w:eastAsia="Songti SC"/>
          <w:color w:val="000000"/>
          <w:lang w:eastAsia="zh-CN"/>
        </w:rPr>
        <w:t>1</w:t>
      </w:r>
      <w:r w:rsidRPr="00C05DC1">
        <w:rPr>
          <w:rFonts w:eastAsia="Songti SC"/>
          <w:color w:val="000000"/>
          <w:lang w:eastAsia="zh-CN"/>
        </w:rPr>
        <w:t>份儿，每一个句子</w:t>
      </w:r>
      <w:r>
        <w:rPr>
          <w:rFonts w:eastAsia="Songti SC"/>
          <w:color w:val="000000"/>
          <w:lang w:eastAsia="zh-CN"/>
        </w:rPr>
        <w:t>0.2</w:t>
      </w:r>
      <w:r w:rsidRPr="00C05DC1">
        <w:rPr>
          <w:rFonts w:eastAsia="Songti SC"/>
          <w:color w:val="000000"/>
          <w:lang w:eastAsia="zh-CN"/>
        </w:rPr>
        <w:t>份儿）</w:t>
      </w:r>
    </w:p>
    <w:p w14:paraId="0CEB096C"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color w:val="353535"/>
          <w:lang w:eastAsia="zh-CN"/>
        </w:rPr>
        <w:t xml:space="preserve">____________________________________________, </w:t>
      </w:r>
      <w:r w:rsidRPr="00C05DC1">
        <w:rPr>
          <w:rFonts w:eastAsia=".PingFang SC"/>
          <w:color w:val="353535"/>
          <w:lang w:eastAsia="zh-CN"/>
        </w:rPr>
        <w:t>我想去世界各地旅游</w:t>
      </w:r>
      <w:r w:rsidRPr="00C05DC1">
        <w:rPr>
          <w:rFonts w:eastAsia=".PingFang SC"/>
          <w:color w:val="353535"/>
          <w:lang w:eastAsia="zh-CN"/>
        </w:rPr>
        <w:t xml:space="preserve"> </w:t>
      </w:r>
      <w:r w:rsidRPr="00C05DC1">
        <w:rPr>
          <w:rFonts w:eastAsia=".PingFang SC"/>
          <w:color w:val="353535"/>
          <w:lang w:eastAsia="zh-CN"/>
        </w:rPr>
        <w:t>（的话）</w:t>
      </w:r>
    </w:p>
    <w:p w14:paraId="2FD53B45"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rFonts w:eastAsia=".PingFang SC"/>
          <w:color w:val="353535"/>
          <w:lang w:eastAsia="zh-CN"/>
        </w:rPr>
        <w:t>三年前我来中国学习过一年中文</w:t>
      </w:r>
      <w:r w:rsidRPr="00C05DC1">
        <w:rPr>
          <w:color w:val="353535"/>
          <w:lang w:eastAsia="zh-CN"/>
        </w:rPr>
        <w:t>__________________________________________</w:t>
      </w:r>
      <w:r w:rsidRPr="00C05DC1">
        <w:rPr>
          <w:rFonts w:eastAsia=".PingFang SC"/>
          <w:color w:val="353535"/>
          <w:lang w:eastAsia="zh-CN"/>
        </w:rPr>
        <w:t xml:space="preserve"> </w:t>
      </w:r>
      <w:r w:rsidRPr="00C05DC1">
        <w:rPr>
          <w:rFonts w:eastAsia=".PingFang SC"/>
          <w:color w:val="353535"/>
          <w:lang w:eastAsia="zh-CN"/>
        </w:rPr>
        <w:t>（差不多）</w:t>
      </w:r>
    </w:p>
    <w:p w14:paraId="224F810A"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color w:val="353535"/>
          <w:lang w:eastAsia="zh-CN"/>
        </w:rPr>
        <w:t>______________________________________________</w:t>
      </w:r>
      <w:r w:rsidRPr="00C05DC1">
        <w:rPr>
          <w:rFonts w:eastAsia=".PingFang SC"/>
          <w:color w:val="353535"/>
          <w:lang w:eastAsia="zh-CN"/>
        </w:rPr>
        <w:t>，我常常和中国人聊天。（由于）</w:t>
      </w:r>
    </w:p>
    <w:p w14:paraId="5F160E3C"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val="en-US" w:eastAsia="zh-CN"/>
        </w:rPr>
      </w:pPr>
      <w:r w:rsidRPr="00C05DC1">
        <w:rPr>
          <w:rFonts w:eastAsia=".PingFang SC"/>
          <w:color w:val="353535"/>
          <w:lang w:eastAsia="zh-CN"/>
        </w:rPr>
        <w:t>这个电影没有意思，</w:t>
      </w:r>
      <w:r w:rsidRPr="00C05DC1">
        <w:rPr>
          <w:color w:val="353535"/>
          <w:lang w:eastAsia="zh-CN"/>
        </w:rPr>
        <w:t>____________________________________________</w:t>
      </w:r>
      <w:r w:rsidRPr="00C05DC1">
        <w:rPr>
          <w:rFonts w:eastAsia=".PingFang SC"/>
          <w:color w:val="353535"/>
          <w:lang w:eastAsia="zh-CN"/>
        </w:rPr>
        <w:t>，（谁）</w:t>
      </w:r>
    </w:p>
    <w:p w14:paraId="6C2CF713" w14:textId="77777777" w:rsidR="00E2394F" w:rsidRPr="00C05DC1" w:rsidRDefault="00E2394F" w:rsidP="001455A3">
      <w:pPr>
        <w:pStyle w:val="afd"/>
        <w:numPr>
          <w:ilvl w:val="0"/>
          <w:numId w:val="62"/>
        </w:numPr>
        <w:autoSpaceDE w:val="0"/>
        <w:autoSpaceDN w:val="0"/>
        <w:adjustRightInd w:val="0"/>
        <w:spacing w:after="200" w:line="276" w:lineRule="auto"/>
        <w:rPr>
          <w:rFonts w:eastAsia=".PingFang SC"/>
          <w:color w:val="353535"/>
          <w:lang w:eastAsia="zh-CN"/>
        </w:rPr>
      </w:pPr>
      <w:r w:rsidRPr="00C05DC1">
        <w:rPr>
          <w:rFonts w:eastAsia=".PingFang SC"/>
          <w:color w:val="353535"/>
          <w:lang w:eastAsia="zh-CN"/>
        </w:rPr>
        <w:t>消费者对我们公司的产品越来越了解了</w:t>
      </w:r>
      <w:r w:rsidRPr="00C05DC1">
        <w:rPr>
          <w:color w:val="353535"/>
          <w:lang w:eastAsia="zh-CN"/>
        </w:rPr>
        <w:t>______________________________________</w:t>
      </w:r>
      <w:r w:rsidRPr="00C05DC1">
        <w:rPr>
          <w:rFonts w:eastAsia=".PingFang SC"/>
          <w:color w:val="353535"/>
          <w:lang w:eastAsia="zh-CN"/>
        </w:rPr>
        <w:t>（要求）</w:t>
      </w:r>
    </w:p>
    <w:p w14:paraId="62B6EF77" w14:textId="5F669882" w:rsidR="00E2394F" w:rsidRPr="002565CA" w:rsidRDefault="00E2394F" w:rsidP="00E2394F">
      <w:pPr>
        <w:autoSpaceDE w:val="0"/>
        <w:autoSpaceDN w:val="0"/>
        <w:adjustRightInd w:val="0"/>
        <w:rPr>
          <w:rFonts w:eastAsia="Songti SC"/>
          <w:b/>
          <w:bCs/>
          <w:color w:val="000000"/>
          <w:lang w:eastAsia="zh-CN"/>
        </w:rPr>
      </w:pPr>
      <w:r>
        <w:rPr>
          <w:rFonts w:eastAsia="Songti SC"/>
          <w:color w:val="000000"/>
          <w:lang w:val="en-US" w:eastAsia="zh-CN"/>
        </w:rPr>
        <w:t>V</w:t>
      </w:r>
      <w:r w:rsidRPr="00F71AD8">
        <w:rPr>
          <w:rFonts w:eastAsia="Songti SC"/>
          <w:color w:val="000000"/>
          <w:lang w:eastAsia="zh-CN"/>
        </w:rPr>
        <w:t xml:space="preserve">. </w:t>
      </w:r>
      <w:r w:rsidRPr="002565CA">
        <w:rPr>
          <w:rFonts w:eastAsia="Songti SC"/>
          <w:b/>
          <w:bCs/>
          <w:color w:val="000000"/>
          <w:lang w:eastAsia="zh-CN"/>
        </w:rPr>
        <w:t>语音听写</w:t>
      </w:r>
      <w:r w:rsidRPr="002565CA">
        <w:rPr>
          <w:rFonts w:eastAsia="Songti SC"/>
          <w:b/>
          <w:bCs/>
          <w:color w:val="000000"/>
          <w:lang w:eastAsia="zh-CN"/>
        </w:rPr>
        <w:t xml:space="preserve"> (</w:t>
      </w:r>
      <w:r w:rsidRPr="002565CA">
        <w:rPr>
          <w:rFonts w:eastAsia="Songti SC"/>
          <w:b/>
          <w:bCs/>
          <w:color w:val="000000"/>
          <w:lang w:eastAsia="zh-CN"/>
        </w:rPr>
        <w:t>最高</w:t>
      </w:r>
      <w:r w:rsidRPr="00F71AD8">
        <w:rPr>
          <w:rFonts w:eastAsia="Songti SC"/>
          <w:b/>
          <w:bCs/>
          <w:color w:val="000000"/>
          <w:lang w:eastAsia="zh-CN"/>
        </w:rPr>
        <w:t>2</w:t>
      </w:r>
      <w:r w:rsidRPr="002565CA">
        <w:rPr>
          <w:rFonts w:eastAsia="Songti SC"/>
          <w:b/>
          <w:bCs/>
          <w:color w:val="000000"/>
          <w:lang w:eastAsia="zh-CN"/>
        </w:rPr>
        <w:t>份儿，每一个真确答案为</w:t>
      </w:r>
      <w:r>
        <w:rPr>
          <w:rFonts w:eastAsia="Songti SC" w:hint="eastAsia"/>
          <w:b/>
          <w:bCs/>
          <w:color w:val="000000"/>
          <w:lang w:eastAsia="zh-CN"/>
        </w:rPr>
        <w:t>0.</w:t>
      </w:r>
      <w:r w:rsidRPr="00F71AD8">
        <w:rPr>
          <w:rFonts w:eastAsia="Songti SC"/>
          <w:b/>
          <w:bCs/>
          <w:color w:val="000000"/>
          <w:lang w:eastAsia="zh-CN"/>
        </w:rPr>
        <w:t>1</w:t>
      </w:r>
      <w:r w:rsidRPr="002565CA">
        <w:rPr>
          <w:rFonts w:eastAsia="Songti SC"/>
          <w:b/>
          <w:bCs/>
          <w:color w:val="000000"/>
          <w:lang w:eastAsia="zh-CN"/>
        </w:rPr>
        <w:t>份儿</w:t>
      </w:r>
    </w:p>
    <w:p w14:paraId="1F0D93D4" w14:textId="4BAA2030" w:rsidR="00E2394F" w:rsidRPr="002565CA" w:rsidRDefault="00E2394F" w:rsidP="00E2394F">
      <w:pPr>
        <w:autoSpaceDE w:val="0"/>
        <w:autoSpaceDN w:val="0"/>
        <w:adjustRightInd w:val="0"/>
        <w:rPr>
          <w:rFonts w:eastAsia=".PingFang SC"/>
          <w:color w:val="353535"/>
          <w:lang w:eastAsia="zh-CN"/>
        </w:rPr>
      </w:pPr>
      <w:r w:rsidRPr="002565CA">
        <w:rPr>
          <w:rFonts w:eastAsia="Songti SC"/>
          <w:b/>
          <w:bCs/>
          <w:color w:val="000000"/>
          <w:lang w:eastAsia="zh-CN"/>
        </w:rPr>
        <w:t xml:space="preserve"> </w:t>
      </w:r>
      <w:r w:rsidRPr="002565CA">
        <w:rPr>
          <w:rFonts w:eastAsia=".PingFang SC"/>
          <w:color w:val="353535"/>
          <w:lang w:eastAsia="zh-CN"/>
        </w:rPr>
        <w:t>课文</w:t>
      </w:r>
      <w:r>
        <w:rPr>
          <w:rFonts w:eastAsia=".PingFang SC"/>
          <w:color w:val="353535"/>
          <w:lang w:val="en-US" w:eastAsia="zh-CN"/>
        </w:rPr>
        <w:t>1</w:t>
      </w:r>
      <w:r w:rsidRPr="002565CA">
        <w:rPr>
          <w:rFonts w:eastAsia=".PingFang SC"/>
          <w:color w:val="353535"/>
          <w:lang w:eastAsia="zh-CN"/>
        </w:rPr>
        <w:t xml:space="preserve"> </w:t>
      </w:r>
    </w:p>
    <w:p w14:paraId="66ECFF8F" w14:textId="77777777" w:rsidR="00E2394F" w:rsidRPr="00D32A32"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val="en-US" w:eastAsia="zh-CN"/>
        </w:rPr>
        <w:t xml:space="preserve">a. </w:t>
      </w:r>
      <w:r>
        <w:rPr>
          <w:rFonts w:eastAsia=".PingFang SC" w:hint="eastAsia"/>
          <w:color w:val="353535"/>
          <w:lang w:val="en-US" w:eastAsia="zh-CN"/>
        </w:rPr>
        <w:t>人太少</w:t>
      </w:r>
      <w:r w:rsidRPr="00D32A32">
        <w:rPr>
          <w:rFonts w:eastAsia=".PingFang SC"/>
          <w:color w:val="353535"/>
          <w:lang w:eastAsia="zh-CN"/>
        </w:rPr>
        <w:t xml:space="preserve"> </w:t>
      </w:r>
      <w:r w:rsidRPr="00D32A32">
        <w:rPr>
          <w:rFonts w:eastAsia=".PingFang SC"/>
          <w:color w:val="353535"/>
          <w:lang w:val="en-US" w:eastAsia="zh-CN"/>
        </w:rPr>
        <w:t xml:space="preserve">            </w:t>
      </w:r>
      <w:r w:rsidRPr="00D32A32">
        <w:rPr>
          <w:rFonts w:eastAsia=".PingFang SC"/>
          <w:color w:val="353535"/>
          <w:lang w:eastAsia="zh-CN"/>
        </w:rPr>
        <w:t xml:space="preserve">b. </w:t>
      </w:r>
      <w:r>
        <w:rPr>
          <w:rFonts w:eastAsia=".PingFang SC" w:hint="eastAsia"/>
          <w:color w:val="353535"/>
          <w:lang w:eastAsia="zh-CN"/>
        </w:rPr>
        <w:t>人不少</w:t>
      </w:r>
    </w:p>
    <w:p w14:paraId="2D14FF18"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a</w:t>
      </w:r>
      <w:r w:rsidRPr="002565CA">
        <w:rPr>
          <w:rFonts w:eastAsia=".PingFang SC"/>
          <w:color w:val="353535"/>
          <w:lang w:val="en-US" w:eastAsia="zh-CN"/>
        </w:rPr>
        <w:t xml:space="preserve">. </w:t>
      </w:r>
      <w:r>
        <w:rPr>
          <w:rFonts w:eastAsia=".PingFang SC" w:hint="eastAsia"/>
          <w:color w:val="353535"/>
          <w:lang w:eastAsia="zh-CN"/>
        </w:rPr>
        <w:t>还吃饺子</w:t>
      </w:r>
      <w:r w:rsidRPr="002565CA">
        <w:rPr>
          <w:rFonts w:eastAsia=".PingFang SC"/>
          <w:color w:val="353535"/>
          <w:lang w:eastAsia="zh-CN"/>
        </w:rPr>
        <w:t xml:space="preserve"> </w:t>
      </w:r>
      <w:r w:rsidRPr="002565CA">
        <w:rPr>
          <w:rFonts w:eastAsia=".PingFang SC"/>
          <w:color w:val="353535"/>
          <w:lang w:val="en-US" w:eastAsia="zh-CN"/>
        </w:rPr>
        <w:t xml:space="preserve">         </w:t>
      </w:r>
      <w:r w:rsidRPr="002565CA">
        <w:rPr>
          <w:rFonts w:eastAsia=".PingFang SC"/>
          <w:color w:val="353535"/>
          <w:lang w:eastAsia="zh-CN"/>
        </w:rPr>
        <w:t xml:space="preserve">b. </w:t>
      </w:r>
      <w:r>
        <w:rPr>
          <w:rFonts w:eastAsia=".PingFang SC" w:hint="eastAsia"/>
          <w:color w:val="353535"/>
          <w:lang w:val="en-US" w:eastAsia="zh-CN"/>
        </w:rPr>
        <w:t>更热闹</w:t>
      </w:r>
    </w:p>
    <w:p w14:paraId="48574E3E" w14:textId="77777777" w:rsidR="00E2394F"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lastRenderedPageBreak/>
        <w:t>a</w:t>
      </w:r>
      <w:r w:rsidRPr="002565CA">
        <w:rPr>
          <w:rFonts w:eastAsia=".PingFang SC"/>
          <w:color w:val="353535"/>
          <w:lang w:val="en-US" w:eastAsia="zh-CN"/>
        </w:rPr>
        <w:t xml:space="preserve">. </w:t>
      </w:r>
      <w:r>
        <w:rPr>
          <w:rFonts w:eastAsia=".PingFang SC" w:hint="eastAsia"/>
          <w:color w:val="353535"/>
          <w:lang w:eastAsia="zh-CN"/>
        </w:rPr>
        <w:t>多说</w:t>
      </w:r>
      <w:r w:rsidRPr="002565CA">
        <w:rPr>
          <w:rFonts w:eastAsia=".PingFang SC"/>
          <w:color w:val="353535"/>
          <w:lang w:val="en-US" w:eastAsia="zh-CN"/>
        </w:rPr>
        <w:t xml:space="preserve">   </w:t>
      </w:r>
      <w:r w:rsidRPr="002565CA">
        <w:rPr>
          <w:rFonts w:eastAsia=".PingFang SC"/>
          <w:color w:val="353535"/>
          <w:lang w:eastAsia="zh-CN"/>
        </w:rPr>
        <w:t xml:space="preserve">b. </w:t>
      </w:r>
      <w:r>
        <w:rPr>
          <w:rFonts w:eastAsia=".PingFang SC" w:hint="eastAsia"/>
          <w:color w:val="353535"/>
          <w:lang w:eastAsia="zh-CN"/>
        </w:rPr>
        <w:t>说对</w:t>
      </w:r>
    </w:p>
    <w:p w14:paraId="0B63409D" w14:textId="73E58CCB" w:rsidR="00E2394F" w:rsidRPr="00E2394F" w:rsidRDefault="00E2394F" w:rsidP="001455A3">
      <w:pPr>
        <w:pStyle w:val="afd"/>
        <w:numPr>
          <w:ilvl w:val="0"/>
          <w:numId w:val="66"/>
        </w:numPr>
        <w:autoSpaceDE w:val="0"/>
        <w:autoSpaceDN w:val="0"/>
        <w:adjustRightInd w:val="0"/>
        <w:rPr>
          <w:rFonts w:eastAsia=".PingFang SC"/>
          <w:color w:val="353535"/>
          <w:lang w:eastAsia="zh-CN"/>
        </w:rPr>
      </w:pPr>
      <w:r w:rsidRPr="00E2394F">
        <w:rPr>
          <w:rFonts w:eastAsia=".PingFang SC"/>
          <w:color w:val="353535"/>
          <w:lang w:eastAsia="zh-CN"/>
        </w:rPr>
        <w:t xml:space="preserve">A. </w:t>
      </w:r>
      <w:r w:rsidRPr="00E2394F">
        <w:rPr>
          <w:rFonts w:eastAsia=".PingFang SC"/>
          <w:color w:val="353535"/>
          <w:lang w:eastAsia="zh-CN"/>
        </w:rPr>
        <w:t>上网</w:t>
      </w:r>
      <w:r w:rsidRPr="00E2394F">
        <w:rPr>
          <w:rFonts w:eastAsia=".PingFang SC"/>
          <w:color w:val="353535"/>
          <w:lang w:eastAsia="zh-CN"/>
        </w:rPr>
        <w:t xml:space="preserve"> </w:t>
      </w:r>
      <w:r w:rsidRPr="00E2394F">
        <w:rPr>
          <w:rFonts w:eastAsia=".PingFang SC"/>
          <w:color w:val="353535"/>
          <w:lang w:val="en-US" w:eastAsia="zh-CN"/>
        </w:rPr>
        <w:t xml:space="preserve">       </w:t>
      </w:r>
      <w:r w:rsidRPr="00E2394F">
        <w:rPr>
          <w:rFonts w:eastAsia=".PingFang SC"/>
          <w:color w:val="353535"/>
          <w:lang w:eastAsia="zh-CN"/>
        </w:rPr>
        <w:t xml:space="preserve">b. </w:t>
      </w:r>
      <w:r w:rsidRPr="00E2394F">
        <w:rPr>
          <w:rFonts w:eastAsia=".PingFang SC"/>
          <w:color w:val="353535"/>
          <w:lang w:eastAsia="zh-CN"/>
        </w:rPr>
        <w:t>去银行</w:t>
      </w:r>
    </w:p>
    <w:p w14:paraId="79B27DA8"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李美丽</w:t>
      </w:r>
      <w:r w:rsidRPr="002565CA">
        <w:rPr>
          <w:rFonts w:eastAsia=".PingFang SC"/>
          <w:color w:val="353535"/>
          <w:lang w:eastAsia="zh-CN"/>
        </w:rPr>
        <w:t xml:space="preserve"> </w:t>
      </w:r>
      <w:r w:rsidRPr="002565CA">
        <w:rPr>
          <w:rFonts w:eastAsia=".PingFang SC"/>
          <w:color w:val="353535"/>
          <w:lang w:val="en-US" w:eastAsia="zh-CN"/>
        </w:rPr>
        <w:t xml:space="preserve">      </w:t>
      </w:r>
      <w:r w:rsidRPr="002565CA">
        <w:rPr>
          <w:rFonts w:eastAsia=".PingFang SC"/>
          <w:color w:val="353535"/>
          <w:lang w:eastAsia="zh-CN"/>
        </w:rPr>
        <w:t xml:space="preserve">b. </w:t>
      </w:r>
      <w:r w:rsidRPr="002565CA">
        <w:rPr>
          <w:rFonts w:eastAsia=".PingFang SC"/>
          <w:color w:val="353535"/>
          <w:lang w:eastAsia="zh-CN"/>
        </w:rPr>
        <w:t>李美丽的朋友</w:t>
      </w:r>
    </w:p>
    <w:p w14:paraId="4F8B7FD4"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刚来半年</w:t>
      </w:r>
      <w:r w:rsidRPr="002565CA">
        <w:rPr>
          <w:rFonts w:eastAsia=".PingFang SC"/>
          <w:color w:val="353535"/>
          <w:lang w:val="en-US" w:eastAsia="zh-CN"/>
        </w:rPr>
        <w:t xml:space="preserve">        </w:t>
      </w:r>
      <w:r w:rsidRPr="002565CA">
        <w:rPr>
          <w:rFonts w:eastAsia=".PingFang SC"/>
          <w:color w:val="353535"/>
          <w:lang w:eastAsia="zh-CN"/>
        </w:rPr>
        <w:t xml:space="preserve">b. </w:t>
      </w:r>
      <w:r w:rsidRPr="002565CA">
        <w:rPr>
          <w:rFonts w:eastAsia=".PingFang SC"/>
          <w:color w:val="353535"/>
          <w:lang w:eastAsia="zh-CN"/>
        </w:rPr>
        <w:t>汉语不错</w:t>
      </w:r>
    </w:p>
    <w:p w14:paraId="35B3D423" w14:textId="77777777" w:rsidR="00E2394F" w:rsidRPr="002565CA" w:rsidRDefault="00E2394F" w:rsidP="00E2394F">
      <w:pPr>
        <w:autoSpaceDE w:val="0"/>
        <w:autoSpaceDN w:val="0"/>
        <w:adjustRightInd w:val="0"/>
        <w:rPr>
          <w:rFonts w:eastAsia=".PingFang SC"/>
          <w:color w:val="353535"/>
          <w:lang w:eastAsia="zh-CN"/>
        </w:rPr>
      </w:pPr>
    </w:p>
    <w:p w14:paraId="4EDE20AD" w14:textId="6F8C34C6" w:rsidR="00E2394F" w:rsidRPr="002565CA" w:rsidRDefault="00E2394F" w:rsidP="00E2394F">
      <w:pPr>
        <w:autoSpaceDE w:val="0"/>
        <w:autoSpaceDN w:val="0"/>
        <w:adjustRightInd w:val="0"/>
        <w:rPr>
          <w:rFonts w:eastAsia=".PingFang SC"/>
          <w:color w:val="353535"/>
          <w:lang w:eastAsia="zh-CN"/>
        </w:rPr>
      </w:pPr>
      <w:r w:rsidRPr="002565CA">
        <w:rPr>
          <w:rFonts w:eastAsia=".PingFang SC"/>
          <w:color w:val="353535"/>
          <w:lang w:eastAsia="zh-CN"/>
        </w:rPr>
        <w:t>课文</w:t>
      </w:r>
      <w:r w:rsidRPr="002565CA">
        <w:rPr>
          <w:rFonts w:eastAsia=".PingFang SC"/>
          <w:color w:val="353535"/>
          <w:lang w:eastAsia="zh-CN"/>
        </w:rPr>
        <w:t xml:space="preserve">2 </w:t>
      </w:r>
    </w:p>
    <w:p w14:paraId="3A985E25"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A.</w:t>
      </w:r>
      <w:proofErr w:type="gramStart"/>
      <w:r w:rsidRPr="002565CA">
        <w:rPr>
          <w:rFonts w:eastAsia=".PingFang SC"/>
          <w:color w:val="353535"/>
          <w:lang w:eastAsia="zh-CN"/>
        </w:rPr>
        <w:t>不能上网了</w:t>
      </w:r>
      <w:r w:rsidRPr="002565CA">
        <w:rPr>
          <w:rFonts w:eastAsia=".PingFang SC"/>
          <w:color w:val="353535"/>
          <w:lang w:eastAsia="zh-CN"/>
        </w:rPr>
        <w:t xml:space="preserve">  b.</w:t>
      </w:r>
      <w:proofErr w:type="gramEnd"/>
      <w:r w:rsidRPr="002565CA">
        <w:rPr>
          <w:rFonts w:eastAsia=".PingFang SC"/>
          <w:color w:val="353535"/>
          <w:lang w:eastAsia="zh-CN"/>
        </w:rPr>
        <w:t xml:space="preserve"> </w:t>
      </w:r>
      <w:r w:rsidRPr="002565CA">
        <w:rPr>
          <w:rFonts w:eastAsia=".PingFang SC"/>
          <w:color w:val="353535"/>
          <w:lang w:eastAsia="zh-CN"/>
        </w:rPr>
        <w:t>不能工作了</w:t>
      </w:r>
    </w:p>
    <w:p w14:paraId="02608E5B"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上网的人太多了</w:t>
      </w:r>
      <w:r w:rsidRPr="002565CA">
        <w:rPr>
          <w:rFonts w:eastAsia=".PingFang SC"/>
          <w:color w:val="353535"/>
          <w:lang w:eastAsia="zh-CN"/>
        </w:rPr>
        <w:t xml:space="preserve"> b. </w:t>
      </w:r>
      <w:r w:rsidRPr="002565CA">
        <w:rPr>
          <w:rFonts w:eastAsia=".PingFang SC"/>
          <w:color w:val="353535"/>
          <w:lang w:eastAsia="zh-CN"/>
        </w:rPr>
        <w:t>电音坏了</w:t>
      </w:r>
    </w:p>
    <w:p w14:paraId="4D41F586" w14:textId="77777777" w:rsidR="00E2394F" w:rsidRPr="002565CA"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老师的办公室</w:t>
      </w:r>
      <w:r w:rsidRPr="002565CA">
        <w:rPr>
          <w:rFonts w:eastAsia=".PingFang SC"/>
          <w:color w:val="353535"/>
          <w:lang w:eastAsia="zh-CN"/>
        </w:rPr>
        <w:t xml:space="preserve"> b. </w:t>
      </w:r>
      <w:r w:rsidRPr="002565CA">
        <w:rPr>
          <w:rFonts w:eastAsia=".PingFang SC"/>
          <w:color w:val="353535"/>
          <w:lang w:eastAsia="zh-CN"/>
        </w:rPr>
        <w:t>修电脑的地方</w:t>
      </w:r>
    </w:p>
    <w:p w14:paraId="767505EC" w14:textId="77777777" w:rsidR="00E2394F" w:rsidRDefault="00E2394F" w:rsidP="001455A3">
      <w:pPr>
        <w:pStyle w:val="afd"/>
        <w:numPr>
          <w:ilvl w:val="0"/>
          <w:numId w:val="66"/>
        </w:numPr>
        <w:autoSpaceDE w:val="0"/>
        <w:autoSpaceDN w:val="0"/>
        <w:adjustRightInd w:val="0"/>
        <w:rPr>
          <w:rFonts w:eastAsia=".PingFang SC"/>
          <w:color w:val="353535"/>
          <w:lang w:eastAsia="zh-CN"/>
        </w:rPr>
      </w:pPr>
      <w:r w:rsidRPr="002565CA">
        <w:rPr>
          <w:rFonts w:eastAsia=".PingFang SC"/>
          <w:color w:val="353535"/>
          <w:lang w:eastAsia="zh-CN"/>
        </w:rPr>
        <w:t xml:space="preserve">A. </w:t>
      </w:r>
      <w:r w:rsidRPr="002565CA">
        <w:rPr>
          <w:rFonts w:eastAsia=".PingFang SC"/>
          <w:color w:val="353535"/>
          <w:lang w:eastAsia="zh-CN"/>
        </w:rPr>
        <w:t>没花钱</w:t>
      </w:r>
      <w:r w:rsidRPr="002565CA">
        <w:rPr>
          <w:rFonts w:eastAsia=".PingFang SC"/>
          <w:color w:val="353535"/>
          <w:lang w:eastAsia="zh-CN"/>
        </w:rPr>
        <w:t xml:space="preserve"> b. </w:t>
      </w:r>
      <w:r w:rsidRPr="002565CA">
        <w:rPr>
          <w:rFonts w:eastAsia=".PingFang SC"/>
          <w:color w:val="353535"/>
          <w:lang w:eastAsia="zh-CN"/>
        </w:rPr>
        <w:t>花钱了</w:t>
      </w:r>
    </w:p>
    <w:p w14:paraId="40001079" w14:textId="02712354" w:rsidR="00E2394F" w:rsidRPr="00E2394F" w:rsidRDefault="00E2394F" w:rsidP="00E2394F">
      <w:pPr>
        <w:autoSpaceDE w:val="0"/>
        <w:autoSpaceDN w:val="0"/>
        <w:adjustRightInd w:val="0"/>
        <w:rPr>
          <w:rFonts w:eastAsia="MS Gothic"/>
          <w:color w:val="353535"/>
          <w:lang w:val="en-US" w:eastAsia="zh-CN"/>
        </w:rPr>
      </w:pPr>
    </w:p>
    <w:p w14:paraId="5D84C533" w14:textId="33457215" w:rsidR="00E2394F" w:rsidRPr="00F71AD8" w:rsidRDefault="00E2394F" w:rsidP="00E2394F">
      <w:pPr>
        <w:autoSpaceDE w:val="0"/>
        <w:autoSpaceDN w:val="0"/>
        <w:adjustRightInd w:val="0"/>
        <w:rPr>
          <w:rFonts w:eastAsia=".PingFang SC"/>
          <w:color w:val="353535"/>
          <w:lang w:val="en-US" w:eastAsia="zh-CN"/>
        </w:rPr>
      </w:pPr>
      <w:r w:rsidRPr="00C05DC1">
        <w:rPr>
          <w:rFonts w:eastAsia=".PingFang SC"/>
          <w:color w:val="353535"/>
          <w:lang w:val="en-US" w:eastAsia="zh-CN"/>
        </w:rPr>
        <w:t xml:space="preserve">VI. </w:t>
      </w:r>
      <w:r w:rsidRPr="00C05DC1">
        <w:rPr>
          <w:rFonts w:eastAsia=".PingFang SC"/>
          <w:color w:val="353535"/>
          <w:lang w:eastAsia="zh-CN"/>
        </w:rPr>
        <w:t>回答问题</w:t>
      </w:r>
      <w:r w:rsidRPr="00F71AD8">
        <w:rPr>
          <w:rFonts w:eastAsia=".PingFang SC"/>
          <w:color w:val="353535"/>
          <w:lang w:val="en-US" w:eastAsia="zh-CN"/>
        </w:rPr>
        <w:t xml:space="preserve"> </w:t>
      </w:r>
      <w:r w:rsidRPr="00F71AD8">
        <w:rPr>
          <w:rFonts w:eastAsia=".PingFang SC"/>
          <w:color w:val="353535"/>
          <w:lang w:val="en-US" w:eastAsia="zh-CN"/>
        </w:rPr>
        <w:t>（</w:t>
      </w:r>
      <w:r w:rsidRPr="00C05DC1">
        <w:rPr>
          <w:rFonts w:eastAsia="Songti SC"/>
          <w:color w:val="000000"/>
          <w:lang w:eastAsia="zh-CN"/>
        </w:rPr>
        <w:t>最高</w:t>
      </w:r>
      <w:r>
        <w:rPr>
          <w:rFonts w:eastAsia="Songti SC"/>
          <w:color w:val="000000"/>
          <w:lang w:val="en-US" w:eastAsia="zh-CN"/>
        </w:rPr>
        <w:t>3</w:t>
      </w:r>
      <w:r w:rsidRPr="00C05DC1">
        <w:rPr>
          <w:rFonts w:eastAsia="Songti SC"/>
          <w:color w:val="000000"/>
          <w:lang w:eastAsia="zh-CN"/>
        </w:rPr>
        <w:t>份儿</w:t>
      </w:r>
      <w:r w:rsidRPr="00F71AD8">
        <w:rPr>
          <w:rFonts w:eastAsia="Songti SC"/>
          <w:color w:val="000000"/>
          <w:lang w:val="en-US" w:eastAsia="zh-CN"/>
        </w:rPr>
        <w:t>）</w:t>
      </w:r>
    </w:p>
    <w:p w14:paraId="498E2E29" w14:textId="77777777" w:rsidR="00E2394F" w:rsidRPr="00F71AD8" w:rsidRDefault="00E2394F" w:rsidP="00E2394F">
      <w:pPr>
        <w:spacing w:line="276" w:lineRule="auto"/>
        <w:jc w:val="both"/>
        <w:rPr>
          <w:b/>
          <w:bCs/>
          <w:color w:val="353535"/>
          <w:lang w:val="en-US" w:eastAsia="zh-CN"/>
        </w:rPr>
      </w:pPr>
      <w:r w:rsidRPr="00C05DC1">
        <w:rPr>
          <w:rFonts w:eastAsia="Microsoft YaHei"/>
          <w:b/>
          <w:bCs/>
          <w:color w:val="353535"/>
          <w:lang w:eastAsia="zh-CN"/>
        </w:rPr>
        <w:t>介绍你自己的简历。介绍个人信息</w:t>
      </w:r>
      <w:r w:rsidRPr="00F71AD8">
        <w:rPr>
          <w:rFonts w:eastAsia="Microsoft YaHei"/>
          <w:b/>
          <w:bCs/>
          <w:color w:val="353535"/>
          <w:lang w:val="en-US" w:eastAsia="zh-CN"/>
        </w:rPr>
        <w:t>，</w:t>
      </w:r>
      <w:r w:rsidRPr="00C05DC1">
        <w:rPr>
          <w:rFonts w:eastAsia="Microsoft YaHei"/>
          <w:b/>
          <w:bCs/>
          <w:color w:val="353535"/>
          <w:lang w:eastAsia="zh-CN"/>
        </w:rPr>
        <w:t>教育背景</w:t>
      </w:r>
      <w:r w:rsidRPr="00F71AD8">
        <w:rPr>
          <w:rFonts w:eastAsia="Microsoft YaHei"/>
          <w:b/>
          <w:bCs/>
          <w:color w:val="353535"/>
          <w:lang w:val="en-US" w:eastAsia="zh-CN"/>
        </w:rPr>
        <w:t>，</w:t>
      </w:r>
      <w:r w:rsidRPr="00C05DC1">
        <w:rPr>
          <w:rFonts w:eastAsia="Microsoft YaHei"/>
          <w:b/>
          <w:bCs/>
          <w:color w:val="353535"/>
          <w:lang w:eastAsia="zh-CN"/>
        </w:rPr>
        <w:t>实现与实习经验</w:t>
      </w:r>
      <w:r w:rsidRPr="00F71AD8">
        <w:rPr>
          <w:rFonts w:eastAsia="Microsoft YaHei"/>
          <w:b/>
          <w:bCs/>
          <w:color w:val="353535"/>
          <w:lang w:val="en-US" w:eastAsia="zh-CN"/>
        </w:rPr>
        <w:t>，</w:t>
      </w:r>
      <w:r w:rsidRPr="00C05DC1">
        <w:rPr>
          <w:rFonts w:eastAsia="Microsoft YaHei"/>
          <w:b/>
          <w:bCs/>
          <w:color w:val="353535"/>
          <w:lang w:eastAsia="zh-CN"/>
        </w:rPr>
        <w:t>工作经历</w:t>
      </w:r>
      <w:r w:rsidRPr="00F71AD8">
        <w:rPr>
          <w:rFonts w:eastAsia="Microsoft YaHei"/>
          <w:b/>
          <w:bCs/>
          <w:color w:val="353535"/>
          <w:lang w:val="en-US" w:eastAsia="zh-CN"/>
        </w:rPr>
        <w:t>，</w:t>
      </w:r>
      <w:r w:rsidRPr="00C05DC1">
        <w:rPr>
          <w:rFonts w:eastAsia="Microsoft YaHei"/>
          <w:b/>
          <w:bCs/>
          <w:color w:val="353535"/>
          <w:lang w:eastAsia="zh-CN"/>
        </w:rPr>
        <w:t>个性特点</w:t>
      </w:r>
    </w:p>
    <w:p w14:paraId="6DD33233" w14:textId="6E8DC5AA" w:rsidR="00612A93" w:rsidRPr="00690465" w:rsidRDefault="00E2394F" w:rsidP="00E2394F">
      <w:pPr>
        <w:autoSpaceDE w:val="0"/>
        <w:autoSpaceDN w:val="0"/>
        <w:adjustRightInd w:val="0"/>
        <w:rPr>
          <w:b/>
          <w:bCs/>
        </w:rPr>
      </w:pPr>
      <w:r w:rsidRPr="00C05DC1">
        <w:rPr>
          <w:b/>
          <w:bCs/>
          <w:color w:val="353535"/>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41FE57" w14:textId="77777777" w:rsidR="00612A93" w:rsidRPr="00612A93" w:rsidRDefault="00612A93" w:rsidP="00612A93">
      <w:pPr>
        <w:keepNext/>
        <w:widowControl w:val="0"/>
        <w:autoSpaceDE w:val="0"/>
        <w:autoSpaceDN w:val="0"/>
        <w:adjustRightInd w:val="0"/>
        <w:ind w:left="426"/>
        <w:jc w:val="both"/>
        <w:rPr>
          <w:bCs/>
          <w:sz w:val="28"/>
          <w:szCs w:val="28"/>
          <w:lang w:eastAsia="zh-CN"/>
        </w:rPr>
      </w:pPr>
    </w:p>
    <w:p w14:paraId="3405F547" w14:textId="77777777" w:rsidR="00811D92" w:rsidRPr="00811D92" w:rsidRDefault="00811D92" w:rsidP="00811D92">
      <w:pPr>
        <w:contextualSpacing/>
        <w:jc w:val="center"/>
        <w:rPr>
          <w:rFonts w:eastAsia="SimSun"/>
          <w:b/>
          <w:bCs/>
          <w:i/>
          <w:iCs/>
          <w:sz w:val="28"/>
          <w:szCs w:val="28"/>
          <w:lang w:eastAsia="en-US"/>
        </w:rPr>
      </w:pPr>
    </w:p>
    <w:p w14:paraId="5051AEA2" w14:textId="77777777" w:rsidR="00BF05CD" w:rsidRDefault="00881B74">
      <w:pPr>
        <w:pStyle w:val="afd"/>
        <w:numPr>
          <w:ilvl w:val="0"/>
          <w:numId w:val="2"/>
        </w:numPr>
        <w:outlineLvl w:val="0"/>
        <w:rPr>
          <w:b/>
          <w:sz w:val="28"/>
          <w:szCs w:val="28"/>
        </w:rPr>
      </w:pPr>
      <w:bookmarkStart w:id="21" w:name="_Toc105419147"/>
      <w:r>
        <w:rPr>
          <w:b/>
          <w:sz w:val="28"/>
          <w:szCs w:val="28"/>
        </w:rPr>
        <w:t>Фонд оценочных средств для проведения промежуточной аттестации обучающихся по дисциплине</w:t>
      </w:r>
      <w:bookmarkEnd w:id="21"/>
    </w:p>
    <w:p w14:paraId="68A55CFB" w14:textId="77777777" w:rsidR="00BF05CD" w:rsidRDefault="00881B74">
      <w:pPr>
        <w:pStyle w:val="afd"/>
        <w:ind w:left="360"/>
        <w:jc w:val="both"/>
        <w:outlineLvl w:val="0"/>
        <w:rPr>
          <w:sz w:val="28"/>
          <w:szCs w:val="28"/>
        </w:rPr>
      </w:pPr>
      <w:bookmarkStart w:id="22" w:name="_Toc104918651"/>
      <w:bookmarkStart w:id="23" w:name="_Toc105419148"/>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2"/>
      <w:bookmarkEnd w:id="23"/>
    </w:p>
    <w:p w14:paraId="2AED0B1C" w14:textId="38B8B29A" w:rsidR="00BF05CD" w:rsidRDefault="00881B74">
      <w:pPr>
        <w:jc w:val="center"/>
        <w:rPr>
          <w:b/>
          <w:i/>
          <w:iCs/>
          <w:sz w:val="28"/>
          <w:szCs w:val="28"/>
          <w:u w:val="single"/>
        </w:rPr>
      </w:pPr>
      <w:r>
        <w:rPr>
          <w:b/>
          <w:i/>
          <w:iCs/>
          <w:sz w:val="28"/>
          <w:szCs w:val="28"/>
          <w:u w:val="single"/>
        </w:rPr>
        <w:t>Немецкий язык</w:t>
      </w:r>
    </w:p>
    <w:p w14:paraId="20A88CB2" w14:textId="77777777" w:rsidR="00F07997" w:rsidRDefault="00F07997">
      <w:pPr>
        <w:jc w:val="center"/>
        <w:rPr>
          <w:b/>
          <w:i/>
          <w:iCs/>
          <w:sz w:val="28"/>
          <w:szCs w:val="28"/>
          <w:u w:val="single"/>
        </w:rPr>
      </w:pPr>
    </w:p>
    <w:tbl>
      <w:tblPr>
        <w:tblStyle w:val="afa"/>
        <w:tblW w:w="0" w:type="auto"/>
        <w:tblLook w:val="04A0" w:firstRow="1" w:lastRow="0" w:firstColumn="1" w:lastColumn="0" w:noHBand="0" w:noVBand="1"/>
      </w:tblPr>
      <w:tblGrid>
        <w:gridCol w:w="1346"/>
        <w:gridCol w:w="1652"/>
        <w:gridCol w:w="1725"/>
        <w:gridCol w:w="4622"/>
      </w:tblGrid>
      <w:tr w:rsidR="00BF05CD" w14:paraId="332C5C82" w14:textId="77777777">
        <w:tc>
          <w:tcPr>
            <w:tcW w:w="1476" w:type="dxa"/>
          </w:tcPr>
          <w:p w14:paraId="62D009A9" w14:textId="77777777" w:rsidR="00BF05CD" w:rsidRDefault="00881B74">
            <w:pPr>
              <w:jc w:val="center"/>
              <w:rPr>
                <w:bCs/>
                <w:sz w:val="28"/>
                <w:szCs w:val="28"/>
              </w:rPr>
            </w:pPr>
            <w:r>
              <w:rPr>
                <w:b/>
                <w:bCs/>
              </w:rPr>
              <w:t>Наименование компетенции</w:t>
            </w:r>
          </w:p>
        </w:tc>
        <w:tc>
          <w:tcPr>
            <w:tcW w:w="1818" w:type="dxa"/>
          </w:tcPr>
          <w:p w14:paraId="620F8616" w14:textId="77777777" w:rsidR="00BF05CD" w:rsidRDefault="00881B74">
            <w:pPr>
              <w:jc w:val="center"/>
              <w:rPr>
                <w:bCs/>
                <w:sz w:val="28"/>
                <w:szCs w:val="28"/>
              </w:rPr>
            </w:pPr>
            <w:r>
              <w:rPr>
                <w:b/>
                <w:bCs/>
              </w:rPr>
              <w:t xml:space="preserve">Наименование индикаторов достижения </w:t>
            </w:r>
            <w:r>
              <w:rPr>
                <w:b/>
                <w:bCs/>
              </w:rPr>
              <w:lastRenderedPageBreak/>
              <w:t>компетенции</w:t>
            </w:r>
          </w:p>
        </w:tc>
        <w:tc>
          <w:tcPr>
            <w:tcW w:w="1899" w:type="dxa"/>
          </w:tcPr>
          <w:p w14:paraId="0897F733" w14:textId="77777777" w:rsidR="00BF05CD" w:rsidRDefault="00881B74">
            <w:pPr>
              <w:jc w:val="center"/>
              <w:rPr>
                <w:bCs/>
                <w:sz w:val="28"/>
                <w:szCs w:val="28"/>
              </w:rPr>
            </w:pPr>
            <w:r>
              <w:rPr>
                <w:b/>
                <w:bCs/>
              </w:rPr>
              <w:lastRenderedPageBreak/>
              <w:t xml:space="preserve">Результаты обучения (умения и знания), соотнесенные </w:t>
            </w:r>
            <w:r>
              <w:rPr>
                <w:b/>
                <w:bCs/>
              </w:rPr>
              <w:lastRenderedPageBreak/>
              <w:t>с индикаторами достижения компетенции</w:t>
            </w:r>
          </w:p>
        </w:tc>
        <w:tc>
          <w:tcPr>
            <w:tcW w:w="4152" w:type="dxa"/>
          </w:tcPr>
          <w:p w14:paraId="48F32702" w14:textId="77777777" w:rsidR="00BF05CD" w:rsidRDefault="00881B74">
            <w:pPr>
              <w:jc w:val="center"/>
              <w:rPr>
                <w:bCs/>
                <w:sz w:val="28"/>
                <w:szCs w:val="28"/>
              </w:rPr>
            </w:pPr>
            <w:r>
              <w:rPr>
                <w:b/>
                <w:bCs/>
              </w:rPr>
              <w:lastRenderedPageBreak/>
              <w:t>Типовые контрольные задания</w:t>
            </w:r>
          </w:p>
        </w:tc>
      </w:tr>
      <w:tr w:rsidR="00BF05CD" w:rsidRPr="00C04ABA" w14:paraId="0CBE0238" w14:textId="77777777">
        <w:tc>
          <w:tcPr>
            <w:tcW w:w="1476" w:type="dxa"/>
          </w:tcPr>
          <w:p w14:paraId="47E5A677" w14:textId="77777777" w:rsidR="00BF05CD" w:rsidRDefault="00881B74">
            <w:pPr>
              <w:jc w:val="center"/>
              <w:rPr>
                <w:bCs/>
                <w:sz w:val="28"/>
                <w:szCs w:val="28"/>
              </w:rPr>
            </w:pPr>
            <w:r>
              <w:rPr>
                <w:b/>
              </w:rPr>
              <w:t>УК-3</w:t>
            </w:r>
          </w:p>
        </w:tc>
        <w:tc>
          <w:tcPr>
            <w:tcW w:w="1818" w:type="dxa"/>
          </w:tcPr>
          <w:p w14:paraId="503008C2" w14:textId="77777777" w:rsidR="00BF05CD" w:rsidRDefault="00881B74">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5DCCD909" w14:textId="77777777" w:rsidR="00BF05CD" w:rsidRDefault="00BF05CD">
            <w:pPr>
              <w:jc w:val="center"/>
              <w:rPr>
                <w:bCs/>
                <w:sz w:val="28"/>
                <w:szCs w:val="28"/>
              </w:rPr>
            </w:pPr>
          </w:p>
        </w:tc>
        <w:tc>
          <w:tcPr>
            <w:tcW w:w="1899" w:type="dxa"/>
          </w:tcPr>
          <w:p w14:paraId="16AF10F4" w14:textId="77777777" w:rsidR="00BF05CD" w:rsidRDefault="00881B74">
            <w:pPr>
              <w:jc w:val="both"/>
              <w:rPr>
                <w:b/>
              </w:rPr>
            </w:pPr>
            <w:r>
              <w:rPr>
                <w:b/>
              </w:rPr>
              <w:t>Знать:</w:t>
            </w:r>
          </w:p>
          <w:p w14:paraId="552A1C95" w14:textId="77777777" w:rsidR="00BF05CD" w:rsidRDefault="00881B74">
            <w:pPr>
              <w:jc w:val="both"/>
            </w:pPr>
            <w:r>
              <w:t>- основной лексический и грамматический материал по изучаемым темам;</w:t>
            </w:r>
          </w:p>
          <w:p w14:paraId="4B9765F5" w14:textId="4E1DE278" w:rsidR="00BF05CD" w:rsidRDefault="00881B74">
            <w:pPr>
              <w:jc w:val="both"/>
            </w:pPr>
            <w:r>
              <w:t>- официальный, нейтральный, неофициальный регистры общения</w:t>
            </w:r>
          </w:p>
          <w:p w14:paraId="6B85E311" w14:textId="01B43046" w:rsidR="001821D2" w:rsidRDefault="001821D2">
            <w:pPr>
              <w:jc w:val="both"/>
            </w:pPr>
          </w:p>
          <w:p w14:paraId="78ACA579" w14:textId="588288B0" w:rsidR="001821D2" w:rsidRDefault="001821D2">
            <w:pPr>
              <w:jc w:val="both"/>
            </w:pPr>
          </w:p>
          <w:p w14:paraId="22C2AFDD" w14:textId="2D303ECD" w:rsidR="001821D2" w:rsidRDefault="001821D2">
            <w:pPr>
              <w:jc w:val="both"/>
            </w:pPr>
          </w:p>
          <w:p w14:paraId="2EE60163" w14:textId="6965AAD7" w:rsidR="001821D2" w:rsidRDefault="001821D2">
            <w:pPr>
              <w:jc w:val="both"/>
            </w:pPr>
          </w:p>
          <w:p w14:paraId="7C57F5A9" w14:textId="4ABE62FA" w:rsidR="001821D2" w:rsidRDefault="001821D2">
            <w:pPr>
              <w:jc w:val="both"/>
            </w:pPr>
          </w:p>
          <w:p w14:paraId="04E7E26C" w14:textId="4BD96770" w:rsidR="001821D2" w:rsidRDefault="001821D2">
            <w:pPr>
              <w:jc w:val="both"/>
            </w:pPr>
          </w:p>
          <w:p w14:paraId="6E621577" w14:textId="3C7F4D64" w:rsidR="001821D2" w:rsidRDefault="001821D2">
            <w:pPr>
              <w:jc w:val="both"/>
            </w:pPr>
          </w:p>
          <w:p w14:paraId="7AC8CB6B" w14:textId="28ED8F93" w:rsidR="001821D2" w:rsidRDefault="001821D2">
            <w:pPr>
              <w:jc w:val="both"/>
            </w:pPr>
          </w:p>
          <w:p w14:paraId="3CA9CACD" w14:textId="12EAFE5F" w:rsidR="001821D2" w:rsidRDefault="001821D2">
            <w:pPr>
              <w:jc w:val="both"/>
            </w:pPr>
          </w:p>
          <w:p w14:paraId="5C2D3084" w14:textId="07014D3D" w:rsidR="001821D2" w:rsidRDefault="001821D2">
            <w:pPr>
              <w:jc w:val="both"/>
            </w:pPr>
          </w:p>
          <w:p w14:paraId="57FCDA60" w14:textId="3F9249BF" w:rsidR="001821D2" w:rsidRDefault="001821D2">
            <w:pPr>
              <w:jc w:val="both"/>
            </w:pPr>
          </w:p>
          <w:p w14:paraId="6A2402F2" w14:textId="77777777" w:rsidR="001821D2" w:rsidRDefault="001821D2">
            <w:pPr>
              <w:jc w:val="both"/>
            </w:pPr>
          </w:p>
          <w:p w14:paraId="0A2F3C14" w14:textId="77777777" w:rsidR="00BF05CD" w:rsidRDefault="00881B74">
            <w:pPr>
              <w:jc w:val="both"/>
              <w:rPr>
                <w:b/>
              </w:rPr>
            </w:pPr>
            <w:r>
              <w:rPr>
                <w:b/>
              </w:rPr>
              <w:t>Уметь:</w:t>
            </w:r>
          </w:p>
          <w:p w14:paraId="51207719" w14:textId="77777777" w:rsidR="00BF05CD" w:rsidRDefault="00881B74">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6585DDE2" w14:textId="77777777" w:rsidR="00BF05CD" w:rsidRDefault="00881B74">
            <w:pPr>
              <w:jc w:val="both"/>
            </w:pPr>
            <w:r>
              <w:t>- понимать монологическ</w:t>
            </w:r>
            <w:r>
              <w:lastRenderedPageBreak/>
              <w:t xml:space="preserve">ую и диалогическую речь по изучаемым темам; </w:t>
            </w:r>
          </w:p>
          <w:p w14:paraId="5B9E2534" w14:textId="77777777" w:rsidR="00BF05CD" w:rsidRDefault="00881B74">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5D0630A1" w14:textId="77777777" w:rsidR="00BF05CD" w:rsidRDefault="00881B74">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51846A2D" w14:textId="77777777" w:rsidR="00BF05CD" w:rsidRDefault="00BF05CD">
            <w:pPr>
              <w:jc w:val="center"/>
              <w:rPr>
                <w:bCs/>
                <w:sz w:val="28"/>
                <w:szCs w:val="28"/>
              </w:rPr>
            </w:pPr>
          </w:p>
        </w:tc>
        <w:tc>
          <w:tcPr>
            <w:tcW w:w="4152" w:type="dxa"/>
          </w:tcPr>
          <w:p w14:paraId="5D84E6DF" w14:textId="020D4427" w:rsidR="00F07997" w:rsidRPr="00AA61F9" w:rsidRDefault="00F07997" w:rsidP="00F07997">
            <w:pPr>
              <w:ind w:left="360"/>
              <w:jc w:val="center"/>
              <w:rPr>
                <w:b/>
                <w:lang w:val="en-US"/>
              </w:rPr>
            </w:pPr>
            <w:r>
              <w:rPr>
                <w:b/>
              </w:rPr>
              <w:lastRenderedPageBreak/>
              <w:t>Задание</w:t>
            </w:r>
            <w:r w:rsidRPr="00AA61F9">
              <w:rPr>
                <w:b/>
                <w:lang w:val="en-US"/>
              </w:rPr>
              <w:t xml:space="preserve"> 1</w:t>
            </w:r>
          </w:p>
          <w:p w14:paraId="5FEA2A72" w14:textId="7D2A5ED4" w:rsidR="00BF05CD" w:rsidRDefault="00881B74">
            <w:pPr>
              <w:ind w:left="360"/>
              <w:jc w:val="both"/>
              <w:rPr>
                <w:b/>
                <w:lang w:val="de-DE"/>
              </w:rPr>
            </w:pPr>
            <w:r>
              <w:rPr>
                <w:b/>
                <w:lang w:val="de-DE"/>
              </w:rPr>
              <w:t>1. Wählen Sie aus den folgenden Wörtern die passenden aus, und setzen Sie sie ein.</w:t>
            </w:r>
          </w:p>
          <w:tbl>
            <w:tblPr>
              <w:tblStyle w:val="afa"/>
              <w:tblW w:w="0" w:type="auto"/>
              <w:tblInd w:w="360" w:type="dxa"/>
              <w:tblLook w:val="04A0" w:firstRow="1" w:lastRow="0" w:firstColumn="1" w:lastColumn="0" w:noHBand="0" w:noVBand="1"/>
            </w:tblPr>
            <w:tblGrid>
              <w:gridCol w:w="4036"/>
            </w:tblGrid>
            <w:tr w:rsidR="00BF05CD" w:rsidRPr="00C04ABA" w14:paraId="6D784ED5" w14:textId="77777777">
              <w:tc>
                <w:tcPr>
                  <w:tcW w:w="9242" w:type="dxa"/>
                </w:tcPr>
                <w:p w14:paraId="356B390C" w14:textId="77777777" w:rsidR="00BF05CD" w:rsidRDefault="00881B74">
                  <w:pPr>
                    <w:jc w:val="both"/>
                    <w:rPr>
                      <w:lang w:val="de-DE"/>
                    </w:rPr>
                  </w:pPr>
                  <w:r>
                    <w:rPr>
                      <w:lang w:val="de-DE"/>
                    </w:rPr>
                    <w:t>Freizeit, Hobby,  Zeit, arbeiten,  besuchen, kann, machen, verbringen, vor, zu</w:t>
                  </w:r>
                </w:p>
              </w:tc>
            </w:tr>
          </w:tbl>
          <w:p w14:paraId="3B753A8A" w14:textId="77777777" w:rsidR="00BF05CD" w:rsidRDefault="00881B74">
            <w:pPr>
              <w:ind w:left="360"/>
              <w:jc w:val="both"/>
              <w:rPr>
                <w:lang w:val="de-DE"/>
              </w:rPr>
            </w:pPr>
            <w:r>
              <w:rPr>
                <w:lang w:val="de-DE"/>
              </w:rPr>
              <w:t>Freizeit ist die __1_, in der man nicht beruflich tätig ist. Was __2_ die Leute in der Freizeit? Es gibt eine ganze Reihe beliebter Freizeitaktivitäten. Viele verbringen den größten Teil ihrer Freizeit _3_ dem Fernseher. Andere treiben in ihrer __4__ Sport, weil sie sich fit halten wollen. Sie joggen, spielen Tennis oder __5_ ein Fitnesscenter. Manche haben ein __6_ und widmen diesem Hobby die ganze Freizeit. Sie sammeln Briefmarken, __7__ im Garten.</w:t>
            </w:r>
          </w:p>
          <w:p w14:paraId="1B538F09" w14:textId="77777777" w:rsidR="00BF05CD" w:rsidRDefault="00881B74">
            <w:pPr>
              <w:ind w:left="360"/>
              <w:jc w:val="both"/>
              <w:rPr>
                <w:lang w:val="de-DE"/>
              </w:rPr>
            </w:pPr>
            <w:r>
              <w:rPr>
                <w:lang w:val="de-DE"/>
              </w:rPr>
              <w:t>Viele __8__ ihre Freizeit nicht sehr sinnvoll. Es ist sicher nicht gut, wenn man _9_ viel fernsieht.   Man isst und trinkt dabei sehr viel. Viele Jugendliche machen in ihrer Freizeit Computerspiele. Das __10_ zu einer richtigen Sucht werden.</w:t>
            </w:r>
          </w:p>
          <w:p w14:paraId="5DAD63E3" w14:textId="609411BC" w:rsidR="00F07997" w:rsidRPr="00AA61F9" w:rsidRDefault="00F07997" w:rsidP="00F07997">
            <w:pPr>
              <w:ind w:left="360"/>
              <w:jc w:val="center"/>
              <w:rPr>
                <w:b/>
                <w:lang w:val="en-US"/>
              </w:rPr>
            </w:pPr>
            <w:r>
              <w:rPr>
                <w:b/>
              </w:rPr>
              <w:t>Задание</w:t>
            </w:r>
            <w:r w:rsidRPr="00AA61F9">
              <w:rPr>
                <w:b/>
                <w:lang w:val="en-US"/>
              </w:rPr>
              <w:t xml:space="preserve"> 2</w:t>
            </w:r>
          </w:p>
          <w:p w14:paraId="6FA30A02" w14:textId="577293F9" w:rsidR="00BF05CD" w:rsidRDefault="00881B74">
            <w:pPr>
              <w:ind w:left="360"/>
              <w:jc w:val="both"/>
              <w:rPr>
                <w:lang w:val="de-DE"/>
              </w:rPr>
            </w:pPr>
            <w:r>
              <w:rPr>
                <w:b/>
                <w:bCs/>
                <w:lang w:val="de-DE"/>
              </w:rPr>
              <w:t>2.1</w:t>
            </w:r>
            <w:r>
              <w:rPr>
                <w:lang w:val="de-DE"/>
              </w:rPr>
              <w:t>.</w:t>
            </w:r>
            <w:r>
              <w:rPr>
                <w:b/>
                <w:lang w:val="de-DE"/>
              </w:rPr>
              <w:t xml:space="preserve"> Begrüßung oder </w:t>
            </w:r>
            <w:proofErr w:type="gramStart"/>
            <w:r>
              <w:rPr>
                <w:b/>
                <w:lang w:val="de-DE"/>
              </w:rPr>
              <w:t>Abschied ?</w:t>
            </w:r>
            <w:proofErr w:type="gramEnd"/>
            <w:r>
              <w:rPr>
                <w:b/>
                <w:lang w:val="de-DE"/>
              </w:rPr>
              <w:t xml:space="preserve"> Sortieren Sie:</w:t>
            </w:r>
            <w:r>
              <w:rPr>
                <w:sz w:val="28"/>
                <w:szCs w:val="28"/>
                <w:lang w:val="de-DE"/>
              </w:rPr>
              <w:t xml:space="preserve"> </w:t>
            </w:r>
            <w:r>
              <w:rPr>
                <w:lang w:val="de-DE"/>
              </w:rPr>
              <w:t>Guten Abend! Grüß dich!    Adieu!   Grüß Gott. Baba! Grüezi! Tschüß! Auf Wiedersehen! Ciao!</w:t>
            </w:r>
          </w:p>
          <w:p w14:paraId="6404B360" w14:textId="074A1A83" w:rsidR="00F07997" w:rsidRDefault="00881B74" w:rsidP="00F07997">
            <w:pPr>
              <w:ind w:left="360"/>
              <w:jc w:val="center"/>
              <w:rPr>
                <w:b/>
                <w:bCs/>
                <w:lang w:val="de-DE"/>
              </w:rPr>
            </w:pPr>
            <w:r>
              <w:rPr>
                <w:b/>
                <w:bCs/>
                <w:lang w:val="de-DE"/>
              </w:rPr>
              <w:t xml:space="preserve"> </w:t>
            </w:r>
            <w:r w:rsidR="00F07997">
              <w:rPr>
                <w:b/>
              </w:rPr>
              <w:t>Задание</w:t>
            </w:r>
            <w:r w:rsidR="00F07997" w:rsidRPr="00AA61F9">
              <w:rPr>
                <w:b/>
                <w:lang w:val="de-DE"/>
              </w:rPr>
              <w:t xml:space="preserve"> 3</w:t>
            </w:r>
          </w:p>
          <w:p w14:paraId="5CC3E257" w14:textId="2B793576" w:rsidR="00BF05CD" w:rsidRDefault="00881B74">
            <w:pPr>
              <w:jc w:val="both"/>
              <w:rPr>
                <w:b/>
                <w:bCs/>
                <w:lang w:val="de-DE"/>
              </w:rPr>
            </w:pPr>
            <w:r>
              <w:rPr>
                <w:b/>
                <w:bCs/>
                <w:lang w:val="de-DE"/>
              </w:rPr>
              <w:t>2.2 Sie hören zuerst die Erklärung, dann das Wort. Welche Wörter sind nützlich?!</w:t>
            </w:r>
          </w:p>
          <w:p w14:paraId="61CF07EF" w14:textId="77777777" w:rsidR="00BF05CD" w:rsidRDefault="00881B74">
            <w:pPr>
              <w:jc w:val="both"/>
              <w:rPr>
                <w:b/>
                <w:bCs/>
                <w:lang w:val="de-DE"/>
              </w:rPr>
            </w:pPr>
            <w:r>
              <w:rPr>
                <w:bCs/>
                <w:lang w:val="de-DE"/>
              </w:rPr>
              <w:t xml:space="preserve">Die Erfahrung, dass man etwas mit Erfolg erledigt hat, nennt man: </w:t>
            </w:r>
            <w:r>
              <w:rPr>
                <w:b/>
                <w:bCs/>
                <w:lang w:val="de-DE"/>
              </w:rPr>
              <w:t xml:space="preserve">das Erfolgserlebnis. </w:t>
            </w:r>
          </w:p>
          <w:p w14:paraId="5E703DFB" w14:textId="77777777" w:rsidR="00BF05CD" w:rsidRDefault="00881B74">
            <w:pPr>
              <w:jc w:val="both"/>
              <w:rPr>
                <w:b/>
                <w:bCs/>
                <w:lang w:val="de-DE"/>
              </w:rPr>
            </w:pPr>
            <w:r>
              <w:rPr>
                <w:bCs/>
                <w:lang w:val="de-DE"/>
              </w:rPr>
              <w:t xml:space="preserve">Wenn man allein mit sich selbst spricht, dann macht man genau das: </w:t>
            </w:r>
            <w:r>
              <w:rPr>
                <w:b/>
                <w:bCs/>
                <w:lang w:val="de-DE"/>
              </w:rPr>
              <w:t xml:space="preserve">ein Selbstgespräch führen. </w:t>
            </w:r>
          </w:p>
          <w:p w14:paraId="13069E14" w14:textId="77777777" w:rsidR="00BF05CD" w:rsidRDefault="00881B74">
            <w:pPr>
              <w:jc w:val="both"/>
              <w:rPr>
                <w:b/>
                <w:bCs/>
                <w:lang w:val="de-DE"/>
              </w:rPr>
            </w:pPr>
            <w:r>
              <w:rPr>
                <w:b/>
                <w:bCs/>
                <w:lang w:val="de-DE"/>
              </w:rPr>
              <w:t>Geben Sie Ihre eigene Definition für jedes Wort.</w:t>
            </w:r>
          </w:p>
          <w:p w14:paraId="0A3D2D7B" w14:textId="365D20E0" w:rsidR="00D115EC" w:rsidRDefault="00D115EC" w:rsidP="00D115EC">
            <w:pPr>
              <w:ind w:left="360"/>
              <w:jc w:val="center"/>
              <w:rPr>
                <w:b/>
                <w:bCs/>
                <w:lang w:val="de-DE"/>
              </w:rPr>
            </w:pPr>
            <w:r>
              <w:rPr>
                <w:b/>
              </w:rPr>
              <w:t>Задание</w:t>
            </w:r>
            <w:r w:rsidRPr="00536BE4">
              <w:rPr>
                <w:b/>
                <w:lang w:val="de-DE"/>
              </w:rPr>
              <w:t xml:space="preserve"> 4</w:t>
            </w:r>
          </w:p>
          <w:p w14:paraId="7FEB1B36" w14:textId="2AFEC0F4" w:rsidR="00BF05CD" w:rsidRDefault="00881B74">
            <w:pPr>
              <w:jc w:val="both"/>
              <w:rPr>
                <w:b/>
                <w:bCs/>
                <w:lang w:val="de-DE"/>
              </w:rPr>
            </w:pPr>
            <w:r>
              <w:rPr>
                <w:b/>
                <w:bCs/>
                <w:lang w:val="de-DE"/>
              </w:rPr>
              <w:t>2.3. Lesen Sie den Text und markieren Sie die Aussagen danach.</w:t>
            </w:r>
          </w:p>
          <w:p w14:paraId="797FDE6D" w14:textId="77777777" w:rsidR="00BF05CD" w:rsidRDefault="00881B74">
            <w:pPr>
              <w:jc w:val="both"/>
              <w:rPr>
                <w:lang w:val="de-DE"/>
              </w:rPr>
            </w:pPr>
            <w:r>
              <w:rPr>
                <w:lang w:val="de-DE"/>
              </w:rPr>
              <w:t xml:space="preserve">Einer der größten Fehler, den international tätige Manager machen können, ist anzunehmen, dass kulturelle Unterschiede nicht so wichtig sind und dass wir leicht zusammenarbeiten können, wenn wir alle </w:t>
            </w:r>
            <w:r>
              <w:rPr>
                <w:lang w:val="de-DE"/>
              </w:rPr>
              <w:lastRenderedPageBreak/>
              <w:t>Englisch sprechen.</w:t>
            </w:r>
            <w:r>
              <w:rPr>
                <w:rFonts w:eastAsia="Calibri"/>
                <w:lang w:val="de-DE"/>
              </w:rPr>
              <w:br/>
            </w:r>
            <w:r>
              <w:rPr>
                <w:lang w:val="de-DE"/>
              </w:rP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3984E685" w14:textId="77777777" w:rsidR="00BF05CD" w:rsidRDefault="00881B74">
            <w:pPr>
              <w:jc w:val="both"/>
              <w:rPr>
                <w:color w:val="646E7B"/>
                <w:lang w:val="de-DE"/>
              </w:rPr>
            </w:pPr>
            <w:r>
              <w:rPr>
                <w:lang w:val="de-DE"/>
              </w:rPr>
              <w:t xml:space="preserve">1.Kulturelle Unterschiede spielen keine Rolle, wenn alle Verhandlungspartner eine gemeinsame Sprache (z.B. Englisch) benutzen. </w:t>
            </w:r>
          </w:p>
          <w:p w14:paraId="3A8C5DF3" w14:textId="77777777" w:rsidR="00BF05CD" w:rsidRDefault="00881B74">
            <w:pPr>
              <w:jc w:val="both"/>
              <w:rPr>
                <w:lang w:val="de-DE"/>
              </w:rPr>
            </w:pPr>
            <w:r>
              <w:rPr>
                <w:lang w:val="de-DE"/>
              </w:rPr>
              <w:t>A) Richtig    B) Falsch    C) Keine Information</w:t>
            </w:r>
          </w:p>
          <w:p w14:paraId="35FD00C1" w14:textId="77777777" w:rsidR="00BF05CD" w:rsidRDefault="00881B74">
            <w:pPr>
              <w:jc w:val="both"/>
              <w:rPr>
                <w:lang w:val="de-DE"/>
              </w:rPr>
            </w:pPr>
            <w:r>
              <w:rPr>
                <w:lang w:val="de-DE"/>
              </w:rPr>
              <w:t>2.</w:t>
            </w:r>
            <w:proofErr w:type="gramStart"/>
            <w:r>
              <w:rPr>
                <w:lang w:val="de-DE"/>
              </w:rPr>
              <w:t>Auch</w:t>
            </w:r>
            <w:proofErr w:type="gramEnd"/>
            <w:r>
              <w:rPr>
                <w:lang w:val="de-DE"/>
              </w:rPr>
              <w:t xml:space="preserve"> wenn alle Verhandlungspartner eine gemeinsame Sprache benutzen, muss man als Manager, wenn man erfolgreich sein will, interkulturelle Kenntnisse erwerben.</w:t>
            </w:r>
          </w:p>
          <w:p w14:paraId="4612BEE9" w14:textId="77777777" w:rsidR="00BF05CD" w:rsidRDefault="00881B74">
            <w:pPr>
              <w:jc w:val="both"/>
              <w:rPr>
                <w:lang w:val="de-DE"/>
              </w:rPr>
            </w:pPr>
            <w:r>
              <w:rPr>
                <w:lang w:val="de-DE"/>
              </w:rPr>
              <w:t>A) Richtig B) Falsch C) Keine Information</w:t>
            </w:r>
          </w:p>
          <w:p w14:paraId="5832BF78" w14:textId="77777777" w:rsidR="00BF05CD" w:rsidRDefault="00881B74">
            <w:pPr>
              <w:jc w:val="both"/>
              <w:rPr>
                <w:lang w:val="de-DE"/>
              </w:rPr>
            </w:pPr>
            <w:r>
              <w:rPr>
                <w:lang w:val="de-DE"/>
              </w:rPr>
              <w:t>3.Unsere eigene kulturelle Sozialisation bestimmt, wie wir kommunizieren, leiten, gehorchen, kaufen, verkaufen und in Teams kooperieren.</w:t>
            </w:r>
          </w:p>
          <w:p w14:paraId="2DE83BBB" w14:textId="77777777" w:rsidR="00BF05CD" w:rsidRDefault="00881B74">
            <w:pPr>
              <w:jc w:val="both"/>
              <w:rPr>
                <w:lang w:val="de-DE"/>
              </w:rPr>
            </w:pPr>
            <w:r>
              <w:rPr>
                <w:lang w:val="de-DE"/>
              </w:rPr>
              <w:t>A) Richtig B) Falsch C) Keine Information</w:t>
            </w:r>
          </w:p>
          <w:p w14:paraId="3C03A36C" w14:textId="2C160DC1" w:rsidR="00D115EC" w:rsidRPr="00D115EC" w:rsidRDefault="00D115EC" w:rsidP="00D115EC">
            <w:pPr>
              <w:ind w:left="360"/>
              <w:jc w:val="center"/>
              <w:rPr>
                <w:b/>
                <w:lang w:val="en-US"/>
              </w:rPr>
            </w:pPr>
            <w:r>
              <w:rPr>
                <w:b/>
              </w:rPr>
              <w:t>Задание</w:t>
            </w:r>
            <w:r w:rsidRPr="00D115EC">
              <w:rPr>
                <w:b/>
                <w:lang w:val="en-US"/>
              </w:rPr>
              <w:t xml:space="preserve"> 5</w:t>
            </w:r>
          </w:p>
          <w:p w14:paraId="4148464E" w14:textId="2DC31123" w:rsidR="00BF05CD" w:rsidRDefault="00881B74">
            <w:pPr>
              <w:rPr>
                <w:b/>
                <w:lang w:val="de-DE"/>
              </w:rPr>
            </w:pPr>
            <w:r>
              <w:rPr>
                <w:b/>
                <w:lang w:val="de-DE"/>
              </w:rPr>
              <w:t>2.4.Übersetzen Sie aus dem Deutschen ins Russische:</w:t>
            </w:r>
            <w:r>
              <w:rPr>
                <w:lang w:val="de-DE"/>
              </w:rPr>
              <w:t xml:space="preserve"> 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BF05CD" w:rsidRPr="00C04ABA" w14:paraId="39E75190" w14:textId="77777777">
        <w:tc>
          <w:tcPr>
            <w:tcW w:w="1476" w:type="dxa"/>
          </w:tcPr>
          <w:p w14:paraId="7067D6B0" w14:textId="77777777" w:rsidR="00BF05CD" w:rsidRDefault="00BF05CD">
            <w:pPr>
              <w:jc w:val="center"/>
              <w:rPr>
                <w:bCs/>
                <w:sz w:val="28"/>
                <w:szCs w:val="28"/>
                <w:lang w:val="de-DE"/>
              </w:rPr>
            </w:pPr>
          </w:p>
        </w:tc>
        <w:tc>
          <w:tcPr>
            <w:tcW w:w="1818" w:type="dxa"/>
          </w:tcPr>
          <w:p w14:paraId="5AA40E8E" w14:textId="77777777" w:rsidR="00BF05CD" w:rsidRDefault="00881B74">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1899" w:type="dxa"/>
          </w:tcPr>
          <w:p w14:paraId="62CF37B9" w14:textId="77777777" w:rsidR="00BF05CD" w:rsidRDefault="00881B74">
            <w:pPr>
              <w:jc w:val="both"/>
              <w:rPr>
                <w:b/>
              </w:rPr>
            </w:pPr>
            <w:r>
              <w:rPr>
                <w:b/>
              </w:rPr>
              <w:t>Знать:</w:t>
            </w:r>
          </w:p>
          <w:p w14:paraId="4299A1C1" w14:textId="77777777" w:rsidR="00BF05CD" w:rsidRDefault="00881B74">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1ADF3205" w14:textId="77777777" w:rsidR="00BF05CD" w:rsidRDefault="00881B74">
            <w:pPr>
              <w:jc w:val="both"/>
            </w:pPr>
            <w:r>
              <w:t>- эмоционально-</w:t>
            </w:r>
            <w:r>
              <w:lastRenderedPageBreak/>
              <w:t xml:space="preserve">экспрессивные (оценочные) и функционально-стилевые разновидности стилистических коннотаций, используемые в устной и письменной речи; </w:t>
            </w:r>
          </w:p>
          <w:p w14:paraId="7F8EB989" w14:textId="77777777" w:rsidR="00BF05CD" w:rsidRDefault="00881B74">
            <w:pPr>
              <w:jc w:val="both"/>
              <w:rPr>
                <w:b/>
              </w:rPr>
            </w:pPr>
            <w:r>
              <w:rPr>
                <w:b/>
              </w:rPr>
              <w:t>Уметь:</w:t>
            </w:r>
          </w:p>
          <w:p w14:paraId="2170C72A" w14:textId="77777777" w:rsidR="00BF05CD" w:rsidRDefault="00881B74">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7E955C9D" w14:textId="77777777" w:rsidR="00BF05CD" w:rsidRDefault="00881B74">
            <w:pPr>
              <w:jc w:val="center"/>
              <w:rPr>
                <w:bCs/>
                <w:sz w:val="28"/>
                <w:szCs w:val="28"/>
              </w:rPr>
            </w:pPr>
            <w:r>
              <w:t>- адекватно оценивать и реагировать на иностранном языке в зависимости от ситуации общения;</w:t>
            </w:r>
          </w:p>
        </w:tc>
        <w:tc>
          <w:tcPr>
            <w:tcW w:w="4152" w:type="dxa"/>
          </w:tcPr>
          <w:p w14:paraId="3C4942A0" w14:textId="77777777" w:rsidR="00D115EC" w:rsidRPr="00D115EC" w:rsidRDefault="00D115EC" w:rsidP="00D115EC">
            <w:pPr>
              <w:ind w:left="360"/>
              <w:jc w:val="center"/>
              <w:rPr>
                <w:b/>
                <w:lang w:val="en-US"/>
              </w:rPr>
            </w:pPr>
            <w:r>
              <w:rPr>
                <w:b/>
              </w:rPr>
              <w:lastRenderedPageBreak/>
              <w:t>Задание</w:t>
            </w:r>
            <w:r w:rsidRPr="00D115EC">
              <w:rPr>
                <w:b/>
                <w:lang w:val="en-US"/>
              </w:rPr>
              <w:t xml:space="preserve"> 1</w:t>
            </w:r>
          </w:p>
          <w:p w14:paraId="430EE261" w14:textId="651A60AE" w:rsidR="00BF05CD" w:rsidRDefault="00881B74">
            <w:pPr>
              <w:shd w:val="clear" w:color="auto" w:fill="FFFFFF"/>
              <w:rPr>
                <w:rFonts w:ascii="Arial" w:hAnsi="Arial" w:cs="Arial"/>
                <w:color w:val="333333"/>
                <w:sz w:val="23"/>
                <w:szCs w:val="23"/>
                <w:lang w:val="de-DE"/>
              </w:rPr>
            </w:pPr>
            <w:r>
              <w:rPr>
                <w:lang w:val="de-DE"/>
              </w:rPr>
              <w:t xml:space="preserve">1.1.Sehen Sie sich den Film an und beantworten Sie die Fragen: </w:t>
            </w:r>
            <w:hyperlink r:id="rId20" w:history="1">
              <w:r>
                <w:rPr>
                  <w:rStyle w:val="af5"/>
                  <w:rFonts w:ascii="Arial" w:hAnsi="Arial" w:cs="Arial"/>
                  <w:sz w:val="23"/>
                  <w:szCs w:val="23"/>
                  <w:lang w:val="de-DE"/>
                </w:rPr>
                <w:t>https://www.youtube.com/watch?v=6951Nj_kymo</w:t>
              </w:r>
            </w:hyperlink>
            <w:r>
              <w:rPr>
                <w:rFonts w:ascii="Arial" w:hAnsi="Arial" w:cs="Arial"/>
                <w:color w:val="333333"/>
                <w:sz w:val="23"/>
                <w:szCs w:val="23"/>
                <w:lang w:val="de-DE"/>
              </w:rPr>
              <w:t xml:space="preserve"> Karneval</w:t>
            </w:r>
          </w:p>
          <w:p w14:paraId="2D0F7A15" w14:textId="77777777" w:rsidR="00BF05CD" w:rsidRDefault="00881B74">
            <w:pPr>
              <w:rPr>
                <w:bCs/>
                <w:lang w:val="de-DE"/>
              </w:rPr>
            </w:pPr>
            <w:r>
              <w:rPr>
                <w:bCs/>
                <w:lang w:val="de-DE"/>
              </w:rPr>
              <w:t>Wann und warum feiert man Karneval?</w:t>
            </w:r>
          </w:p>
          <w:p w14:paraId="45CB3F1C" w14:textId="77777777" w:rsidR="00BF05CD" w:rsidRDefault="00881B74">
            <w:pPr>
              <w:rPr>
                <w:bCs/>
                <w:lang w:val="de-DE"/>
              </w:rPr>
            </w:pPr>
            <w:r>
              <w:rPr>
                <w:bCs/>
                <w:lang w:val="de-DE"/>
              </w:rPr>
              <w:t>Wie wird dieses Fest noch genannt?</w:t>
            </w:r>
          </w:p>
          <w:p w14:paraId="2140F9F4" w14:textId="77777777" w:rsidR="00BF05CD" w:rsidRDefault="00881B74">
            <w:pPr>
              <w:rPr>
                <w:bCs/>
                <w:lang w:val="de-DE"/>
              </w:rPr>
            </w:pPr>
            <w:r>
              <w:rPr>
                <w:bCs/>
                <w:lang w:val="de-DE"/>
              </w:rPr>
              <w:t>Was wird am Fest gemacht?</w:t>
            </w:r>
          </w:p>
          <w:p w14:paraId="54C1C4E1" w14:textId="77777777" w:rsidR="00BF05CD" w:rsidRDefault="00881B74">
            <w:pPr>
              <w:rPr>
                <w:bCs/>
                <w:lang w:val="de-DE"/>
              </w:rPr>
            </w:pPr>
            <w:r>
              <w:rPr>
                <w:bCs/>
                <w:lang w:val="de-DE"/>
              </w:rPr>
              <w:t>Gibt es in Ihrem Land ähnliche Feste?</w:t>
            </w:r>
          </w:p>
          <w:p w14:paraId="28AAD145" w14:textId="77777777" w:rsidR="00BF05CD" w:rsidRDefault="00881B74">
            <w:pPr>
              <w:rPr>
                <w:bCs/>
                <w:lang w:val="de-DE"/>
              </w:rPr>
            </w:pPr>
            <w:r>
              <w:rPr>
                <w:bCs/>
                <w:lang w:val="de-DE"/>
              </w:rPr>
              <w:t>1.2.</w:t>
            </w:r>
            <w:r>
              <w:rPr>
                <w:lang w:val="de-DE"/>
              </w:rPr>
              <w:t xml:space="preserve"> </w:t>
            </w:r>
            <w:r>
              <w:rPr>
                <w:bCs/>
                <w:lang w:val="de-DE"/>
              </w:rPr>
              <w:t>Interview an die Zeitung.</w:t>
            </w:r>
          </w:p>
          <w:p w14:paraId="3C2AFC43" w14:textId="77777777" w:rsidR="00BF05CD" w:rsidRDefault="00881B74">
            <w:pPr>
              <w:rPr>
                <w:bCs/>
                <w:lang w:val="de-DE"/>
              </w:rPr>
            </w:pPr>
            <w:r>
              <w:rPr>
                <w:bCs/>
                <w:lang w:val="de-DE"/>
              </w:rPr>
              <w:t xml:space="preserve">Das Radio organisiert ein Interview ihrer Hörer. Die Journalisten stellen an sie die Frage: «Wo und wie (aktiv/ruhig) haben Sie Ihren Urlaub </w:t>
            </w:r>
            <w:proofErr w:type="gramStart"/>
            <w:r>
              <w:rPr>
                <w:bCs/>
                <w:lang w:val="de-DE"/>
              </w:rPr>
              <w:t>verbracht?»</w:t>
            </w:r>
            <w:proofErr w:type="gramEnd"/>
          </w:p>
          <w:p w14:paraId="581C7905" w14:textId="77777777" w:rsidR="00BF05CD" w:rsidRDefault="00881B74">
            <w:pPr>
              <w:rPr>
                <w:bCs/>
                <w:lang w:val="de-DE"/>
              </w:rPr>
            </w:pPr>
            <w:r>
              <w:rPr>
                <w:bCs/>
                <w:lang w:val="de-DE"/>
              </w:rPr>
              <w:t>Schritt 1</w:t>
            </w:r>
          </w:p>
          <w:p w14:paraId="575B971F" w14:textId="77777777" w:rsidR="00BF05CD" w:rsidRDefault="00881B74">
            <w:pPr>
              <w:rPr>
                <w:bCs/>
                <w:lang w:val="de-DE"/>
              </w:rPr>
            </w:pPr>
            <w:r>
              <w:rPr>
                <w:bCs/>
                <w:lang w:val="de-DE"/>
              </w:rPr>
              <w:t>Man wählt zwei Journalisten und sie stellen an andere Fragen über den Urlaub.</w:t>
            </w:r>
          </w:p>
          <w:p w14:paraId="6FC16616" w14:textId="77777777" w:rsidR="00BF05CD" w:rsidRDefault="00881B74">
            <w:pPr>
              <w:rPr>
                <w:bCs/>
                <w:lang w:val="de-DE"/>
              </w:rPr>
            </w:pPr>
            <w:r>
              <w:rPr>
                <w:bCs/>
                <w:lang w:val="de-DE"/>
              </w:rPr>
              <w:t>Schritt 2</w:t>
            </w:r>
          </w:p>
          <w:p w14:paraId="6976546C" w14:textId="77777777" w:rsidR="00BF05CD" w:rsidRDefault="00881B74">
            <w:pPr>
              <w:rPr>
                <w:bCs/>
                <w:lang w:val="de-DE"/>
              </w:rPr>
            </w:pPr>
            <w:r>
              <w:rPr>
                <w:bCs/>
                <w:lang w:val="de-DE"/>
              </w:rPr>
              <w:t>Die anderen Studenten sind Radiohörer. Sie antworten auf die Fragen der Journalisten.</w:t>
            </w:r>
          </w:p>
          <w:p w14:paraId="7B91ABF1" w14:textId="77777777" w:rsidR="00BF05CD" w:rsidRDefault="00881B74">
            <w:pPr>
              <w:rPr>
                <w:bCs/>
                <w:lang w:val="de-DE"/>
              </w:rPr>
            </w:pPr>
            <w:r>
              <w:rPr>
                <w:bCs/>
                <w:lang w:val="de-DE"/>
              </w:rPr>
              <w:lastRenderedPageBreak/>
              <w:t>Schritt 3</w:t>
            </w:r>
          </w:p>
          <w:p w14:paraId="1E7E2E4B" w14:textId="7E57192A" w:rsidR="00BF05CD" w:rsidRDefault="00881B74">
            <w:pPr>
              <w:rPr>
                <w:bCs/>
                <w:lang w:val="de-DE"/>
              </w:rPr>
            </w:pPr>
            <w:r>
              <w:rPr>
                <w:bCs/>
                <w:lang w:val="de-DE"/>
              </w:rPr>
              <w:t>Die Journalisten analysieren die Antworten der Hörer und machen eine Reportage über den Urlaub.</w:t>
            </w:r>
          </w:p>
          <w:p w14:paraId="6E6D5931" w14:textId="09AB8062" w:rsidR="001821D2" w:rsidRDefault="001821D2">
            <w:pPr>
              <w:rPr>
                <w:bCs/>
                <w:lang w:val="de-DE"/>
              </w:rPr>
            </w:pPr>
          </w:p>
          <w:p w14:paraId="1368E747" w14:textId="5AC0C3CF" w:rsidR="001821D2" w:rsidRDefault="001821D2">
            <w:pPr>
              <w:rPr>
                <w:bCs/>
                <w:lang w:val="de-DE"/>
              </w:rPr>
            </w:pPr>
          </w:p>
          <w:p w14:paraId="3024C673" w14:textId="0EE2449E" w:rsidR="001821D2" w:rsidRDefault="001821D2">
            <w:pPr>
              <w:rPr>
                <w:bCs/>
                <w:lang w:val="de-DE"/>
              </w:rPr>
            </w:pPr>
          </w:p>
          <w:p w14:paraId="196F0B83" w14:textId="393ECD63" w:rsidR="001821D2" w:rsidRDefault="001821D2">
            <w:pPr>
              <w:rPr>
                <w:bCs/>
                <w:lang w:val="de-DE"/>
              </w:rPr>
            </w:pPr>
          </w:p>
          <w:p w14:paraId="395A0EF4" w14:textId="0C71C52F" w:rsidR="001821D2" w:rsidRDefault="001821D2">
            <w:pPr>
              <w:rPr>
                <w:bCs/>
                <w:lang w:val="de-DE"/>
              </w:rPr>
            </w:pPr>
          </w:p>
          <w:p w14:paraId="03A654E0" w14:textId="18E42E86" w:rsidR="001821D2" w:rsidRDefault="001821D2">
            <w:pPr>
              <w:rPr>
                <w:bCs/>
                <w:lang w:val="de-DE"/>
              </w:rPr>
            </w:pPr>
          </w:p>
          <w:p w14:paraId="04D9873A" w14:textId="7DA88671" w:rsidR="001821D2" w:rsidRDefault="001821D2">
            <w:pPr>
              <w:rPr>
                <w:bCs/>
                <w:lang w:val="de-DE"/>
              </w:rPr>
            </w:pPr>
          </w:p>
          <w:p w14:paraId="453AA2CC" w14:textId="16D34619" w:rsidR="001821D2" w:rsidRDefault="001821D2">
            <w:pPr>
              <w:rPr>
                <w:bCs/>
                <w:lang w:val="de-DE"/>
              </w:rPr>
            </w:pPr>
          </w:p>
          <w:p w14:paraId="4234F9BC" w14:textId="77777777" w:rsidR="001821D2" w:rsidRDefault="001821D2">
            <w:pPr>
              <w:rPr>
                <w:bCs/>
                <w:lang w:val="de-DE"/>
              </w:rPr>
            </w:pPr>
          </w:p>
          <w:p w14:paraId="618DC472" w14:textId="689516B1" w:rsidR="00D115EC" w:rsidRPr="00536BE4" w:rsidRDefault="00D115EC" w:rsidP="00D115EC">
            <w:pPr>
              <w:ind w:left="360"/>
              <w:jc w:val="center"/>
              <w:rPr>
                <w:b/>
                <w:lang w:val="de-DE"/>
              </w:rPr>
            </w:pPr>
            <w:r>
              <w:rPr>
                <w:b/>
              </w:rPr>
              <w:t>Задание</w:t>
            </w:r>
            <w:r w:rsidRPr="00536BE4">
              <w:rPr>
                <w:b/>
                <w:lang w:val="de-DE"/>
              </w:rPr>
              <w:t xml:space="preserve"> 2</w:t>
            </w:r>
          </w:p>
          <w:p w14:paraId="69C2C2E5" w14:textId="77777777" w:rsidR="00BF05CD" w:rsidRDefault="00881B74">
            <w:pPr>
              <w:jc w:val="both"/>
              <w:rPr>
                <w:b/>
                <w:bCs/>
                <w:lang w:val="de-DE"/>
              </w:rPr>
            </w:pPr>
            <w:r>
              <w:rPr>
                <w:bCs/>
                <w:lang w:val="de-DE"/>
              </w:rPr>
              <w:t>2.1.</w:t>
            </w:r>
            <w:r>
              <w:rPr>
                <w:b/>
                <w:bCs/>
                <w:lang w:val="de-DE"/>
              </w:rPr>
              <w:t xml:space="preserve"> Gibt es solche Begriffe in Ihrer Muttersprache? </w:t>
            </w:r>
          </w:p>
          <w:p w14:paraId="6FBBA840" w14:textId="77777777" w:rsidR="00BF05CD" w:rsidRDefault="00881B74">
            <w:pPr>
              <w:jc w:val="both"/>
              <w:rPr>
                <w:lang w:val="de-DE"/>
              </w:rPr>
            </w:pPr>
            <w:r>
              <w:rPr>
                <w:lang w:val="de-DE"/>
              </w:rPr>
              <w:t xml:space="preserve">Festspiel, durchsetzen. Terminvereinbarung, Entscheidung treffen, Glückspilz, Pechvogel, Glück haben, Pech haben, vorhaben    </w:t>
            </w:r>
          </w:p>
          <w:p w14:paraId="0D329005" w14:textId="77777777" w:rsidR="00BF05CD" w:rsidRDefault="00881B74">
            <w:pPr>
              <w:jc w:val="both"/>
              <w:rPr>
                <w:b/>
                <w:bCs/>
                <w:lang w:val="de-DE"/>
              </w:rPr>
            </w:pPr>
            <w:r>
              <w:rPr>
                <w:b/>
                <w:bCs/>
                <w:lang w:val="de-DE"/>
              </w:rPr>
              <w:t>Werden diese semantisch und kulturell unterschieden, oder? Vergleichen Sie die Bedeutung\ den Gebrauch in beiden Sprachen? Argumentieren Sie Ihre Meinung.</w:t>
            </w:r>
          </w:p>
          <w:p w14:paraId="3A946FAC" w14:textId="1B0BD58F" w:rsidR="00D115EC" w:rsidRPr="00D115EC" w:rsidRDefault="00D115EC" w:rsidP="00D115EC">
            <w:pPr>
              <w:ind w:left="360"/>
              <w:jc w:val="center"/>
              <w:rPr>
                <w:b/>
                <w:lang w:val="en-US"/>
              </w:rPr>
            </w:pPr>
            <w:r>
              <w:rPr>
                <w:b/>
              </w:rPr>
              <w:t>Задание</w:t>
            </w:r>
            <w:r w:rsidRPr="00D115EC">
              <w:rPr>
                <w:b/>
                <w:lang w:val="en-US"/>
              </w:rPr>
              <w:t xml:space="preserve"> 3</w:t>
            </w:r>
          </w:p>
          <w:p w14:paraId="67CBD187" w14:textId="77777777" w:rsidR="00BF05CD" w:rsidRDefault="00881B74">
            <w:pPr>
              <w:jc w:val="both"/>
              <w:rPr>
                <w:b/>
                <w:bCs/>
                <w:lang w:val="de-DE"/>
              </w:rPr>
            </w:pPr>
            <w:r>
              <w:rPr>
                <w:b/>
                <w:bCs/>
                <w:lang w:val="de-DE"/>
              </w:rPr>
              <w:t>2.2. Schreiben Sie die Namen in deutscher Form – wenn es sie gibt.</w:t>
            </w:r>
          </w:p>
          <w:p w14:paraId="11320D59" w14:textId="77777777" w:rsidR="00BF05CD" w:rsidRDefault="00881B74">
            <w:pPr>
              <w:jc w:val="both"/>
              <w:rPr>
                <w:lang w:val="de-DE"/>
              </w:rPr>
            </w:pPr>
            <w:r>
              <w:rPr>
                <w:lang w:val="de-DE"/>
              </w:rPr>
              <w:t>Ich bin in _________ (Geburtsort) geboren, das ist in __________ (Land).</w:t>
            </w:r>
          </w:p>
          <w:p w14:paraId="4836D8FD" w14:textId="77777777" w:rsidR="00BF05CD" w:rsidRDefault="00881B74">
            <w:pPr>
              <w:jc w:val="both"/>
              <w:rPr>
                <w:lang w:val="de-DE"/>
              </w:rPr>
            </w:pPr>
            <w:r>
              <w:rPr>
                <w:lang w:val="de-DE"/>
              </w:rPr>
              <w:t>Ich lebe zurzeit in __________(Ort), das ist in __________ (Land).</w:t>
            </w:r>
          </w:p>
          <w:p w14:paraId="7B2F2A96" w14:textId="77777777" w:rsidR="00BF05CD" w:rsidRDefault="00881B74">
            <w:pPr>
              <w:jc w:val="both"/>
              <w:rPr>
                <w:lang w:val="de-DE"/>
              </w:rPr>
            </w:pPr>
            <w:r>
              <w:rPr>
                <w:lang w:val="de-DE"/>
              </w:rPr>
              <w:t>Mein Traumland ist __________, mein Traumort ist ___________.</w:t>
            </w:r>
          </w:p>
          <w:p w14:paraId="5B81C409" w14:textId="77777777" w:rsidR="00BF05CD" w:rsidRDefault="00881B74">
            <w:pPr>
              <w:jc w:val="both"/>
              <w:rPr>
                <w:lang w:val="de-DE"/>
              </w:rPr>
            </w:pPr>
            <w:r>
              <w:rPr>
                <w:lang w:val="de-DE"/>
              </w:rPr>
              <w:t>Hier: __________(Land), __________ (Stadt) möchte ich nicht wohnen.</w:t>
            </w:r>
          </w:p>
          <w:p w14:paraId="1C4A7DBD" w14:textId="77777777" w:rsidR="00BF05CD" w:rsidRDefault="00881B74">
            <w:pPr>
              <w:jc w:val="both"/>
              <w:rPr>
                <w:lang w:val="de-DE"/>
              </w:rPr>
            </w:pPr>
            <w:r>
              <w:rPr>
                <w:lang w:val="de-DE"/>
              </w:rPr>
              <w:t>Die Menschen in _________ (Land/Stadt) finde ich besonders interessant.</w:t>
            </w:r>
          </w:p>
          <w:p w14:paraId="70C687C9" w14:textId="77777777" w:rsidR="00BF05CD" w:rsidRDefault="00881B74">
            <w:pPr>
              <w:jc w:val="both"/>
              <w:rPr>
                <w:b/>
                <w:bCs/>
                <w:lang w:val="de-DE"/>
              </w:rPr>
            </w:pPr>
            <w:r>
              <w:rPr>
                <w:lang w:val="de-DE"/>
              </w:rPr>
              <w:t>Dieses Land/Diese Stadt ________ möchte ich gerne besser kennen lernen</w:t>
            </w:r>
            <w:r>
              <w:rPr>
                <w:b/>
                <w:bCs/>
                <w:lang w:val="de-DE"/>
              </w:rPr>
              <w:t>.</w:t>
            </w:r>
          </w:p>
          <w:p w14:paraId="0B5418D8" w14:textId="77777777" w:rsidR="00BF05CD" w:rsidRDefault="00881B74">
            <w:pPr>
              <w:jc w:val="both"/>
              <w:rPr>
                <w:b/>
                <w:bCs/>
                <w:lang w:val="de-DE"/>
              </w:rPr>
            </w:pPr>
            <w:r>
              <w:rPr>
                <w:b/>
                <w:bCs/>
                <w:lang w:val="de-DE"/>
              </w:rPr>
              <w:t xml:space="preserve">Vergleichen Sie mit </w:t>
            </w:r>
            <w:proofErr w:type="gramStart"/>
            <w:r>
              <w:rPr>
                <w:b/>
                <w:bCs/>
                <w:lang w:val="de-DE"/>
              </w:rPr>
              <w:t>einem anderen Studienkollegen</w:t>
            </w:r>
            <w:proofErr w:type="gramEnd"/>
            <w:r>
              <w:rPr>
                <w:b/>
                <w:bCs/>
                <w:lang w:val="de-DE"/>
              </w:rPr>
              <w:t>.</w:t>
            </w:r>
          </w:p>
          <w:p w14:paraId="3449BC75" w14:textId="77777777" w:rsidR="00BF05CD" w:rsidRDefault="00881B74">
            <w:pPr>
              <w:jc w:val="both"/>
              <w:rPr>
                <w:lang w:val="de-DE"/>
              </w:rPr>
            </w:pPr>
            <w:r>
              <w:rPr>
                <w:lang w:val="de-DE"/>
              </w:rPr>
              <w:t>Wo bist du geboren? In welchem Land ist das? Wo lebst du zurzeit? Was ist dein Traumland/Traum Ort? Welche Menschen findest du besonders interessant? Welches Land möchtest du besser kennen lernen?</w:t>
            </w:r>
          </w:p>
          <w:p w14:paraId="0BCFB1DE" w14:textId="77777777" w:rsidR="00BF05CD" w:rsidRDefault="00BF05CD">
            <w:pPr>
              <w:rPr>
                <w:bCs/>
                <w:sz w:val="28"/>
                <w:szCs w:val="28"/>
                <w:lang w:val="de-DE"/>
              </w:rPr>
            </w:pPr>
          </w:p>
        </w:tc>
      </w:tr>
      <w:tr w:rsidR="00BF05CD" w14:paraId="76662329" w14:textId="77777777">
        <w:tc>
          <w:tcPr>
            <w:tcW w:w="1476" w:type="dxa"/>
          </w:tcPr>
          <w:p w14:paraId="7A30D8D3" w14:textId="77777777" w:rsidR="00BF05CD" w:rsidRDefault="00BF05CD">
            <w:pPr>
              <w:jc w:val="center"/>
              <w:rPr>
                <w:bCs/>
                <w:sz w:val="28"/>
                <w:szCs w:val="28"/>
                <w:lang w:val="de-DE"/>
              </w:rPr>
            </w:pPr>
          </w:p>
        </w:tc>
        <w:tc>
          <w:tcPr>
            <w:tcW w:w="1818" w:type="dxa"/>
          </w:tcPr>
          <w:p w14:paraId="3EFB1CD9" w14:textId="77777777" w:rsidR="00BF05CD" w:rsidRDefault="00881B74">
            <w:pPr>
              <w:tabs>
                <w:tab w:val="left" w:pos="709"/>
              </w:tabs>
              <w:rPr>
                <w:color w:val="000000"/>
              </w:rPr>
            </w:pPr>
            <w:r>
              <w:rPr>
                <w:color w:val="000000"/>
              </w:rPr>
              <w:t xml:space="preserve">3. Использует приемы публичной речи и делового и </w:t>
            </w:r>
            <w:r>
              <w:rPr>
                <w:color w:val="000000"/>
              </w:rPr>
              <w:lastRenderedPageBreak/>
              <w:t xml:space="preserve">профессионального дискурса на иностранном языке. </w:t>
            </w:r>
          </w:p>
          <w:p w14:paraId="428E96F6" w14:textId="77777777" w:rsidR="00BF05CD" w:rsidRDefault="00BF05CD">
            <w:pPr>
              <w:jc w:val="center"/>
              <w:rPr>
                <w:bCs/>
                <w:sz w:val="28"/>
                <w:szCs w:val="28"/>
              </w:rPr>
            </w:pPr>
          </w:p>
        </w:tc>
        <w:tc>
          <w:tcPr>
            <w:tcW w:w="1899" w:type="dxa"/>
          </w:tcPr>
          <w:p w14:paraId="734224F2" w14:textId="77777777" w:rsidR="00BF05CD" w:rsidRDefault="00881B74">
            <w:pPr>
              <w:jc w:val="both"/>
              <w:rPr>
                <w:b/>
              </w:rPr>
            </w:pPr>
            <w:r>
              <w:rPr>
                <w:b/>
              </w:rPr>
              <w:lastRenderedPageBreak/>
              <w:t>Знать:</w:t>
            </w:r>
          </w:p>
          <w:p w14:paraId="4B903FFD" w14:textId="77777777" w:rsidR="00BF05CD" w:rsidRDefault="00881B74">
            <w:pPr>
              <w:jc w:val="both"/>
            </w:pPr>
            <w:r>
              <w:t>- грамматические, синтаксически</w:t>
            </w:r>
            <w:r>
              <w:lastRenderedPageBreak/>
              <w:t>е, стилистические особенности изучаемого языка;</w:t>
            </w:r>
          </w:p>
          <w:p w14:paraId="77F3B249" w14:textId="77777777" w:rsidR="00BF05CD" w:rsidRDefault="00881B74">
            <w:pPr>
              <w:jc w:val="both"/>
            </w:pPr>
            <w:r>
              <w:t>- основные способы выражения семантической, коммуникативной и структурной преемственности между частями высказывания;</w:t>
            </w:r>
          </w:p>
          <w:p w14:paraId="5B0B9181" w14:textId="77777777" w:rsidR="00BF05CD" w:rsidRDefault="00881B74">
            <w:pPr>
              <w:jc w:val="both"/>
            </w:pPr>
            <w:r>
              <w:t>- правила оформления текста в соответствии с нормами и узусом, типологией текстов;</w:t>
            </w:r>
          </w:p>
          <w:p w14:paraId="65D9ECC9" w14:textId="77777777" w:rsidR="00BF05CD" w:rsidRDefault="00881B74">
            <w:pPr>
              <w:jc w:val="both"/>
              <w:rPr>
                <w:b/>
              </w:rPr>
            </w:pPr>
            <w:r>
              <w:rPr>
                <w:b/>
              </w:rPr>
              <w:t>Уметь:</w:t>
            </w:r>
          </w:p>
          <w:p w14:paraId="745DBC93" w14:textId="77777777" w:rsidR="00BF05CD" w:rsidRDefault="00881B74">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B184046" w14:textId="77777777" w:rsidR="00BF05CD" w:rsidRDefault="00881B74">
            <w:pPr>
              <w:jc w:val="both"/>
            </w:pPr>
            <w:r>
              <w:t>- описывать события и ситуации в настоящем, прошлом и будущем времени; выражать</w:t>
            </w:r>
          </w:p>
          <w:p w14:paraId="7C66946B" w14:textId="77777777" w:rsidR="00BF05CD" w:rsidRDefault="00881B74">
            <w:pPr>
              <w:jc w:val="both"/>
            </w:pPr>
            <w:r>
              <w:lastRenderedPageBreak/>
              <w:t>свою точку зрения, высказывать предположения и гипотезы, аргументировать и</w:t>
            </w:r>
          </w:p>
          <w:p w14:paraId="0658C8A8" w14:textId="77777777" w:rsidR="00BF05CD" w:rsidRDefault="00881B74">
            <w:pPr>
              <w:jc w:val="both"/>
            </w:pPr>
            <w:r>
              <w:t>отстаивать собственную позицию, возражать, спорить;</w:t>
            </w:r>
          </w:p>
          <w:p w14:paraId="17168B35" w14:textId="77777777" w:rsidR="00BF05CD" w:rsidRDefault="00881B74">
            <w:pPr>
              <w:jc w:val="both"/>
            </w:pPr>
            <w:r>
              <w:t>- реагировать на точку зрения собеседника, развивать предлагаемую тему беседы,</w:t>
            </w:r>
          </w:p>
          <w:p w14:paraId="56E7303E" w14:textId="77777777" w:rsidR="00BF05CD" w:rsidRDefault="00881B74">
            <w:pPr>
              <w:jc w:val="both"/>
            </w:pPr>
            <w:r>
              <w:t>конкретизировать, иллюстрировать и обобщать собственные высказывания и</w:t>
            </w:r>
          </w:p>
          <w:p w14:paraId="7E329901" w14:textId="77777777" w:rsidR="00BF05CD" w:rsidRDefault="00881B74">
            <w:pPr>
              <w:jc w:val="both"/>
            </w:pPr>
            <w:r>
              <w:t>высказывания собеседника;</w:t>
            </w:r>
          </w:p>
          <w:p w14:paraId="7624BD70" w14:textId="77777777" w:rsidR="00BF05CD" w:rsidRDefault="00BF05CD">
            <w:pPr>
              <w:jc w:val="center"/>
              <w:rPr>
                <w:bCs/>
                <w:sz w:val="28"/>
                <w:szCs w:val="28"/>
              </w:rPr>
            </w:pPr>
          </w:p>
        </w:tc>
        <w:tc>
          <w:tcPr>
            <w:tcW w:w="4152" w:type="dxa"/>
          </w:tcPr>
          <w:p w14:paraId="300C81D4" w14:textId="77777777" w:rsidR="00D115EC" w:rsidRPr="00D115EC" w:rsidRDefault="00D115EC" w:rsidP="00D115EC">
            <w:pPr>
              <w:ind w:left="360"/>
              <w:jc w:val="center"/>
              <w:rPr>
                <w:b/>
                <w:lang w:val="en-US"/>
              </w:rPr>
            </w:pPr>
            <w:r>
              <w:rPr>
                <w:b/>
              </w:rPr>
              <w:lastRenderedPageBreak/>
              <w:t>Задание</w:t>
            </w:r>
            <w:r w:rsidRPr="00D115EC">
              <w:rPr>
                <w:b/>
                <w:lang w:val="en-US"/>
              </w:rPr>
              <w:t xml:space="preserve"> 1</w:t>
            </w:r>
          </w:p>
          <w:p w14:paraId="7A84581C" w14:textId="77777777" w:rsidR="00BF05CD" w:rsidRDefault="00881B74">
            <w:pPr>
              <w:rPr>
                <w:sz w:val="28"/>
                <w:szCs w:val="28"/>
                <w:lang w:val="de-DE"/>
              </w:rPr>
            </w:pPr>
            <w:r>
              <w:rPr>
                <w:b/>
                <w:bCs/>
                <w:lang w:val="de-DE"/>
              </w:rPr>
              <w:t>1.1.Sehen Sie sich den Film an und antworten Sie auf die Fragen</w:t>
            </w:r>
            <w:r>
              <w:rPr>
                <w:lang w:val="de-DE"/>
              </w:rPr>
              <w:t xml:space="preserve">: </w:t>
            </w:r>
            <w:hyperlink r:id="rId21" w:history="1">
              <w:r>
                <w:rPr>
                  <w:rStyle w:val="af5"/>
                  <w:sz w:val="28"/>
                  <w:szCs w:val="28"/>
                  <w:lang w:val="de-DE"/>
                </w:rPr>
                <w:t>https://www.youtube.com/watch?v=V5x_Ppgd_rY</w:t>
              </w:r>
            </w:hyperlink>
            <w:r>
              <w:rPr>
                <w:sz w:val="28"/>
                <w:szCs w:val="28"/>
                <w:lang w:val="de-DE"/>
              </w:rPr>
              <w:t xml:space="preserve">   </w:t>
            </w:r>
            <w:r>
              <w:rPr>
                <w:lang w:val="de-DE"/>
              </w:rPr>
              <w:t>(2 Min.)</w:t>
            </w:r>
          </w:p>
          <w:p w14:paraId="42353610" w14:textId="77777777" w:rsidR="00BF05CD" w:rsidRDefault="00881B74">
            <w:pPr>
              <w:rPr>
                <w:lang w:val="de-DE"/>
              </w:rPr>
            </w:pPr>
            <w:r>
              <w:rPr>
                <w:lang w:val="de-DE"/>
              </w:rPr>
              <w:t>Weihnachtstraditionen</w:t>
            </w:r>
          </w:p>
          <w:p w14:paraId="0E67E273" w14:textId="77777777" w:rsidR="00BF05CD" w:rsidRDefault="00881B74">
            <w:pPr>
              <w:rPr>
                <w:lang w:val="de-DE"/>
              </w:rPr>
            </w:pPr>
            <w:r>
              <w:rPr>
                <w:lang w:val="de-DE"/>
              </w:rPr>
              <w:t xml:space="preserve">Wer kommt zu Weihnachten? </w:t>
            </w:r>
          </w:p>
          <w:p w14:paraId="42671910" w14:textId="77777777" w:rsidR="00BF05CD" w:rsidRDefault="00881B74">
            <w:pPr>
              <w:rPr>
                <w:lang w:val="de-DE"/>
              </w:rPr>
            </w:pPr>
            <w:r>
              <w:rPr>
                <w:lang w:val="de-DE"/>
              </w:rPr>
              <w:t>Mit wem begann die Geschichte?</w:t>
            </w:r>
          </w:p>
          <w:p w14:paraId="08395900" w14:textId="77777777" w:rsidR="00BF05CD" w:rsidRDefault="00881B74">
            <w:pPr>
              <w:rPr>
                <w:lang w:val="de-DE"/>
              </w:rPr>
            </w:pPr>
            <w:r>
              <w:rPr>
                <w:lang w:val="de-DE"/>
              </w:rPr>
              <w:t>Wann feiert man Nikolaustag und warum?</w:t>
            </w:r>
          </w:p>
          <w:p w14:paraId="1B1814D7" w14:textId="77777777" w:rsidR="00BF05CD" w:rsidRDefault="00881B74">
            <w:pPr>
              <w:rPr>
                <w:lang w:val="de-DE"/>
              </w:rPr>
            </w:pPr>
            <w:r>
              <w:rPr>
                <w:lang w:val="de-DE"/>
              </w:rPr>
              <w:t>Wessen Todestag gedenkt man?</w:t>
            </w:r>
          </w:p>
          <w:p w14:paraId="05E44CA8" w14:textId="77777777" w:rsidR="00BF05CD" w:rsidRDefault="00881B74">
            <w:pPr>
              <w:rPr>
                <w:lang w:val="de-DE"/>
              </w:rPr>
            </w:pPr>
            <w:r>
              <w:rPr>
                <w:lang w:val="de-DE"/>
              </w:rPr>
              <w:t>Wer machte Jesus Christus Geburt zum Feiertag? Wem gefiel Verehrung des Heiligen nicht?</w:t>
            </w:r>
          </w:p>
          <w:p w14:paraId="225D86A0" w14:textId="77777777" w:rsidR="00BF05CD" w:rsidRDefault="00881B74">
            <w:pPr>
              <w:rPr>
                <w:lang w:val="de-DE"/>
              </w:rPr>
            </w:pPr>
            <w:r>
              <w:rPr>
                <w:lang w:val="de-DE"/>
              </w:rPr>
              <w:t>Wer ist Knecht Rupert?</w:t>
            </w:r>
          </w:p>
          <w:p w14:paraId="79026770" w14:textId="77777777" w:rsidR="00BF05CD" w:rsidRDefault="00881B74">
            <w:pPr>
              <w:rPr>
                <w:lang w:val="de-DE"/>
              </w:rPr>
            </w:pPr>
            <w:r>
              <w:rPr>
                <w:lang w:val="de-DE"/>
              </w:rPr>
              <w:t>Woher kam Santa Klaus eigentlich? (im 17. Jahrhundert, was hatten die Niederländer und die Britten im Gepäck)</w:t>
            </w:r>
          </w:p>
          <w:p w14:paraId="6C47202E" w14:textId="77777777" w:rsidR="00BF05CD" w:rsidRDefault="00881B74">
            <w:pPr>
              <w:rPr>
                <w:lang w:val="de-DE"/>
              </w:rPr>
            </w:pPr>
            <w:r>
              <w:rPr>
                <w:lang w:val="de-DE"/>
              </w:rPr>
              <w:t>Wie sah Santa Claus aus? Welche Farben hatte seine Kleidung früher und heute (wer hat das geändert) Wie heißt der Karikaturist?</w:t>
            </w:r>
          </w:p>
          <w:p w14:paraId="7FAA8582" w14:textId="77777777" w:rsidR="00BF05CD" w:rsidRDefault="00881B74">
            <w:pPr>
              <w:rPr>
                <w:lang w:val="de-DE"/>
              </w:rPr>
            </w:pPr>
            <w:r>
              <w:rPr>
                <w:lang w:val="de-DE"/>
              </w:rPr>
              <w:t>Welche Firma hat allen weltweit von Santa Claus erzählt und was bringt er mit?</w:t>
            </w:r>
          </w:p>
          <w:p w14:paraId="5A89B01A" w14:textId="77777777" w:rsidR="001821D2" w:rsidRPr="00536BE4" w:rsidRDefault="001821D2" w:rsidP="00D115EC">
            <w:pPr>
              <w:ind w:left="360"/>
              <w:jc w:val="center"/>
              <w:rPr>
                <w:b/>
                <w:lang w:val="en-US"/>
              </w:rPr>
            </w:pPr>
          </w:p>
          <w:p w14:paraId="65494E7E" w14:textId="77777777" w:rsidR="001821D2" w:rsidRPr="00536BE4" w:rsidRDefault="001821D2" w:rsidP="00D115EC">
            <w:pPr>
              <w:ind w:left="360"/>
              <w:jc w:val="center"/>
              <w:rPr>
                <w:b/>
                <w:lang w:val="en-US"/>
              </w:rPr>
            </w:pPr>
          </w:p>
          <w:p w14:paraId="6F7EFB94" w14:textId="77777777" w:rsidR="001821D2" w:rsidRPr="00536BE4" w:rsidRDefault="001821D2" w:rsidP="00D115EC">
            <w:pPr>
              <w:ind w:left="360"/>
              <w:jc w:val="center"/>
              <w:rPr>
                <w:b/>
                <w:lang w:val="en-US"/>
              </w:rPr>
            </w:pPr>
          </w:p>
          <w:p w14:paraId="34E04656" w14:textId="77777777" w:rsidR="001821D2" w:rsidRPr="00536BE4" w:rsidRDefault="001821D2" w:rsidP="00D115EC">
            <w:pPr>
              <w:ind w:left="360"/>
              <w:jc w:val="center"/>
              <w:rPr>
                <w:b/>
                <w:lang w:val="en-US"/>
              </w:rPr>
            </w:pPr>
          </w:p>
          <w:p w14:paraId="7FE51699" w14:textId="77777777" w:rsidR="001821D2" w:rsidRPr="00536BE4" w:rsidRDefault="001821D2" w:rsidP="00D115EC">
            <w:pPr>
              <w:ind w:left="360"/>
              <w:jc w:val="center"/>
              <w:rPr>
                <w:b/>
                <w:lang w:val="en-US"/>
              </w:rPr>
            </w:pPr>
          </w:p>
          <w:p w14:paraId="604F9CA6" w14:textId="77777777" w:rsidR="001821D2" w:rsidRPr="00536BE4" w:rsidRDefault="001821D2" w:rsidP="00D115EC">
            <w:pPr>
              <w:ind w:left="360"/>
              <w:jc w:val="center"/>
              <w:rPr>
                <w:b/>
                <w:lang w:val="en-US"/>
              </w:rPr>
            </w:pPr>
          </w:p>
          <w:p w14:paraId="6ADD624D" w14:textId="3895A7B5" w:rsidR="00D115EC" w:rsidRPr="00AA61F9" w:rsidRDefault="00D115EC" w:rsidP="00D115EC">
            <w:pPr>
              <w:ind w:left="360"/>
              <w:jc w:val="center"/>
              <w:rPr>
                <w:b/>
                <w:lang w:val="en-US"/>
              </w:rPr>
            </w:pPr>
            <w:r>
              <w:rPr>
                <w:b/>
              </w:rPr>
              <w:t>Задание</w:t>
            </w:r>
            <w:r w:rsidRPr="00AA61F9">
              <w:rPr>
                <w:b/>
                <w:lang w:val="en-US"/>
              </w:rPr>
              <w:t xml:space="preserve"> 2</w:t>
            </w:r>
          </w:p>
          <w:p w14:paraId="4BD0D5B8" w14:textId="77777777" w:rsidR="00BF05CD" w:rsidRDefault="00881B74">
            <w:pPr>
              <w:rPr>
                <w:lang w:val="de-DE"/>
              </w:rPr>
            </w:pPr>
            <w:r>
              <w:rPr>
                <w:b/>
                <w:bCs/>
                <w:lang w:val="de-DE"/>
              </w:rPr>
              <w:t>1.2.</w:t>
            </w:r>
            <w:r>
              <w:rPr>
                <w:lang w:val="de-DE"/>
              </w:rPr>
              <w:t>1. Was wird am 24. Dezember gemacht?</w:t>
            </w:r>
          </w:p>
          <w:p w14:paraId="25A3D9AC" w14:textId="77777777" w:rsidR="00BF05CD" w:rsidRDefault="00881B74">
            <w:pPr>
              <w:rPr>
                <w:lang w:val="de-DE"/>
              </w:rPr>
            </w:pPr>
            <w:r>
              <w:rPr>
                <w:lang w:val="de-DE"/>
              </w:rPr>
              <w:t>2. Wie sieht traditioneller Schmuck aus?</w:t>
            </w:r>
          </w:p>
          <w:p w14:paraId="19E26F8E" w14:textId="77777777" w:rsidR="00BF05CD" w:rsidRDefault="00881B74">
            <w:pPr>
              <w:rPr>
                <w:lang w:val="de-DE"/>
              </w:rPr>
            </w:pPr>
            <w:r>
              <w:rPr>
                <w:lang w:val="de-DE"/>
              </w:rPr>
              <w:t>3. Seit wann hängt man Kugeln an den Baum, wer hat das eingeführt?</w:t>
            </w:r>
          </w:p>
          <w:p w14:paraId="1EDE6CC9" w14:textId="77777777" w:rsidR="00BF05CD" w:rsidRDefault="00881B74">
            <w:pPr>
              <w:rPr>
                <w:lang w:val="de-DE"/>
              </w:rPr>
            </w:pPr>
            <w:r>
              <w:rPr>
                <w:lang w:val="de-DE"/>
              </w:rPr>
              <w:t>4. Wie wird festliche Laune gemacht? Wie soll gut geschmückter Baum aussehen?</w:t>
            </w:r>
          </w:p>
          <w:p w14:paraId="56001876" w14:textId="77777777" w:rsidR="00BF05CD" w:rsidRDefault="00881B74">
            <w:pPr>
              <w:rPr>
                <w:lang w:val="de-DE"/>
              </w:rPr>
            </w:pPr>
            <w:r>
              <w:rPr>
                <w:lang w:val="de-DE"/>
              </w:rPr>
              <w:t>Was sagt man, wann man den Christbaum betrachtet?</w:t>
            </w:r>
          </w:p>
          <w:p w14:paraId="5CB73E9B" w14:textId="77777777" w:rsidR="00BF05CD" w:rsidRDefault="00881B74">
            <w:pPr>
              <w:rPr>
                <w:lang w:val="de-DE"/>
              </w:rPr>
            </w:pPr>
            <w:r>
              <w:rPr>
                <w:lang w:val="de-DE"/>
              </w:rPr>
              <w:t>5. Wie viele Deutschen besuchen Gottesdienst?</w:t>
            </w:r>
          </w:p>
          <w:p w14:paraId="7CE9B50B" w14:textId="77777777" w:rsidR="00BF05CD" w:rsidRDefault="00881B74">
            <w:pPr>
              <w:rPr>
                <w:lang w:val="de-DE"/>
              </w:rPr>
            </w:pPr>
            <w:r>
              <w:rPr>
                <w:lang w:val="de-DE"/>
              </w:rPr>
              <w:t>6. Was ist der Höhepunkt des Tages?</w:t>
            </w:r>
          </w:p>
          <w:p w14:paraId="2CD3670D" w14:textId="77777777" w:rsidR="00BF05CD" w:rsidRDefault="00881B74">
            <w:pPr>
              <w:rPr>
                <w:lang w:val="de-DE"/>
              </w:rPr>
            </w:pPr>
            <w:r>
              <w:rPr>
                <w:lang w:val="de-DE"/>
              </w:rPr>
              <w:t>Darauf folgt das Essen. Was ist besonders beliebt?</w:t>
            </w:r>
          </w:p>
          <w:p w14:paraId="45252188" w14:textId="77777777" w:rsidR="00BF05CD" w:rsidRDefault="00881B74">
            <w:pPr>
              <w:rPr>
                <w:lang w:val="de-DE"/>
              </w:rPr>
            </w:pPr>
            <w:r>
              <w:rPr>
                <w:lang w:val="de-DE"/>
              </w:rPr>
              <w:t>7. Wo feiert man gewöhnlich, welche Veränderungen gibt es?</w:t>
            </w:r>
          </w:p>
          <w:p w14:paraId="3C844702" w14:textId="77777777" w:rsidR="00BF05CD" w:rsidRDefault="00881B74">
            <w:pPr>
              <w:rPr>
                <w:bCs/>
                <w:lang w:val="de-DE"/>
              </w:rPr>
            </w:pPr>
            <w:r>
              <w:rPr>
                <w:bCs/>
                <w:lang w:val="de-DE"/>
              </w:rPr>
              <w:t>1.3. Erzählen Sie, worum es sich im Film handelt. Arbeiten Sie zu zweit. Äußern Sie Ihre Meinung über dieses Fest.</w:t>
            </w:r>
          </w:p>
          <w:p w14:paraId="6A20C99A" w14:textId="504BA3DB" w:rsidR="00D115EC" w:rsidRPr="00AA61F9" w:rsidRDefault="00D115EC" w:rsidP="00D115EC">
            <w:pPr>
              <w:ind w:left="360"/>
              <w:jc w:val="center"/>
              <w:rPr>
                <w:b/>
                <w:lang w:val="en-US"/>
              </w:rPr>
            </w:pPr>
            <w:r>
              <w:rPr>
                <w:b/>
              </w:rPr>
              <w:t>Задание</w:t>
            </w:r>
            <w:r w:rsidRPr="00AA61F9">
              <w:rPr>
                <w:b/>
                <w:lang w:val="en-US"/>
              </w:rPr>
              <w:t xml:space="preserve"> 3</w:t>
            </w:r>
          </w:p>
          <w:p w14:paraId="39A4E115" w14:textId="77777777" w:rsidR="00BF05CD" w:rsidRDefault="00881B74">
            <w:pPr>
              <w:rPr>
                <w:bCs/>
                <w:lang w:val="de-DE"/>
              </w:rPr>
            </w:pPr>
            <w:r>
              <w:rPr>
                <w:b/>
                <w:lang w:val="de-DE"/>
              </w:rPr>
              <w:t xml:space="preserve">2.1. Bilden Sie die </w:t>
            </w:r>
            <w:proofErr w:type="gramStart"/>
            <w:r>
              <w:rPr>
                <w:b/>
                <w:lang w:val="de-DE"/>
              </w:rPr>
              <w:t>Sätze</w:t>
            </w:r>
            <w:r>
              <w:rPr>
                <w:bCs/>
                <w:lang w:val="de-DE"/>
              </w:rPr>
              <w:t xml:space="preserve"> .</w:t>
            </w:r>
            <w:proofErr w:type="gramEnd"/>
            <w:r>
              <w:rPr>
                <w:bCs/>
                <w:lang w:val="de-DE"/>
              </w:rPr>
              <w:t xml:space="preserve"> </w:t>
            </w:r>
          </w:p>
          <w:p w14:paraId="055BB5CE" w14:textId="77777777" w:rsidR="00BF05CD" w:rsidRDefault="00881B74">
            <w:pPr>
              <w:rPr>
                <w:bCs/>
                <w:lang w:val="de-DE"/>
              </w:rPr>
            </w:pPr>
            <w:r>
              <w:rPr>
                <w:bCs/>
                <w:lang w:val="de-DE"/>
              </w:rPr>
              <w:t xml:space="preserve">1. Die Kinder – sich verlaufen – manchmal – im – Wald.       </w:t>
            </w:r>
          </w:p>
          <w:p w14:paraId="2A5A44C7" w14:textId="77777777" w:rsidR="00BF05CD" w:rsidRDefault="00881B74">
            <w:pPr>
              <w:rPr>
                <w:bCs/>
                <w:lang w:val="de-DE"/>
              </w:rPr>
            </w:pPr>
            <w:r>
              <w:rPr>
                <w:bCs/>
                <w:lang w:val="de-DE"/>
              </w:rPr>
              <w:t xml:space="preserve">2. Maria – sich färben – die Haare – rot.     </w:t>
            </w:r>
          </w:p>
          <w:p w14:paraId="640D4ED2" w14:textId="77777777" w:rsidR="00BF05CD" w:rsidRDefault="00881B74">
            <w:pPr>
              <w:rPr>
                <w:bCs/>
                <w:lang w:val="de-DE"/>
              </w:rPr>
            </w:pPr>
            <w:r>
              <w:rPr>
                <w:bCs/>
                <w:lang w:val="de-DE"/>
              </w:rPr>
              <w:t xml:space="preserve">3. Martin – sich treffen – mit – Hans – in – der Stadt.     </w:t>
            </w:r>
          </w:p>
          <w:p w14:paraId="6D95C7E5" w14:textId="77777777" w:rsidR="00BF05CD" w:rsidRDefault="00881B74">
            <w:pPr>
              <w:rPr>
                <w:bCs/>
                <w:lang w:val="de-DE"/>
              </w:rPr>
            </w:pPr>
            <w:r>
              <w:rPr>
                <w:bCs/>
                <w:lang w:val="de-DE"/>
              </w:rPr>
              <w:lastRenderedPageBreak/>
              <w:t xml:space="preserve">4. Unser Vater – sich verkleiden – Gartenzwerg – als.      </w:t>
            </w:r>
          </w:p>
          <w:p w14:paraId="262294D4" w14:textId="77777777" w:rsidR="00BF05CD" w:rsidRDefault="00881B74">
            <w:pPr>
              <w:rPr>
                <w:bCs/>
                <w:lang w:val="de-DE"/>
              </w:rPr>
            </w:pPr>
            <w:r>
              <w:rPr>
                <w:bCs/>
                <w:lang w:val="de-DE"/>
              </w:rPr>
              <w:t>5. Die Studenten – sollen – sich Mühe geben – mehr!</w:t>
            </w:r>
          </w:p>
          <w:p w14:paraId="00D9F356" w14:textId="1F501841" w:rsidR="00D115EC" w:rsidRPr="00D115EC" w:rsidRDefault="00D115EC" w:rsidP="00D115EC">
            <w:pPr>
              <w:ind w:left="360"/>
              <w:jc w:val="center"/>
              <w:rPr>
                <w:b/>
                <w:lang w:val="en-US"/>
              </w:rPr>
            </w:pPr>
            <w:r>
              <w:rPr>
                <w:b/>
              </w:rPr>
              <w:t>Задание</w:t>
            </w:r>
            <w:r w:rsidRPr="00D115EC">
              <w:rPr>
                <w:b/>
                <w:lang w:val="en-US"/>
              </w:rPr>
              <w:t xml:space="preserve"> 4</w:t>
            </w:r>
          </w:p>
          <w:p w14:paraId="17B44D94" w14:textId="77777777" w:rsidR="00BF05CD" w:rsidRDefault="00881B74">
            <w:pPr>
              <w:rPr>
                <w:bCs/>
                <w:lang w:val="de-DE"/>
              </w:rPr>
            </w:pPr>
            <w:r>
              <w:rPr>
                <w:b/>
                <w:lang w:val="de-DE"/>
              </w:rPr>
              <w:t>2.2. Bilden Sie die Sätze im Präsens, Imperfekt und Perfekt</w:t>
            </w:r>
            <w:r>
              <w:rPr>
                <w:bCs/>
                <w:lang w:val="de-DE"/>
              </w:rPr>
              <w:t>.</w:t>
            </w:r>
          </w:p>
          <w:p w14:paraId="7B10E1F5" w14:textId="77777777" w:rsidR="00BF05CD" w:rsidRDefault="00881B74">
            <w:pPr>
              <w:rPr>
                <w:lang w:val="de-DE"/>
              </w:rPr>
            </w:pPr>
            <w:r>
              <w:rPr>
                <w:lang w:val="de-DE"/>
              </w:rPr>
              <w:t xml:space="preserve">Die Studenten – sollen – sich Mühe geben – mehr!       </w:t>
            </w:r>
          </w:p>
          <w:p w14:paraId="51B960E0" w14:textId="77777777" w:rsidR="00BF05CD" w:rsidRDefault="00881B74">
            <w:pPr>
              <w:rPr>
                <w:lang w:val="de-DE"/>
              </w:rPr>
            </w:pPr>
            <w:r>
              <w:rPr>
                <w:lang w:val="de-DE"/>
              </w:rPr>
              <w:t xml:space="preserve">Er – sich duschen – nach dem Turnunterricht – nie. </w:t>
            </w:r>
          </w:p>
          <w:p w14:paraId="4FC6485E" w14:textId="77777777" w:rsidR="00BF05CD" w:rsidRDefault="00881B74">
            <w:pPr>
              <w:rPr>
                <w:b/>
                <w:bCs/>
                <w:lang w:val="de-DE"/>
              </w:rPr>
            </w:pPr>
            <w:r>
              <w:rPr>
                <w:b/>
                <w:bCs/>
                <w:lang w:val="de-DE"/>
              </w:rPr>
              <w:t>Äußérn Sie ihre Meinung zur Aussage.</w:t>
            </w:r>
          </w:p>
          <w:p w14:paraId="04D31392" w14:textId="77777777" w:rsidR="00BF05CD" w:rsidRDefault="00881B74">
            <w:pPr>
              <w:rPr>
                <w:lang w:val="de-DE"/>
              </w:rPr>
            </w:pPr>
            <w:r>
              <w:rPr>
                <w:lang w:val="de-DE"/>
              </w:rPr>
              <w:t xml:space="preserve">Haben – ihr – sich bedanken – schon – bei der Dozentin?    </w:t>
            </w:r>
          </w:p>
          <w:p w14:paraId="30A27E37" w14:textId="77777777" w:rsidR="00BF05CD" w:rsidRDefault="00881B74">
            <w:pPr>
              <w:rPr>
                <w:lang w:val="de-DE"/>
              </w:rPr>
            </w:pPr>
            <w:r>
              <w:rPr>
                <w:lang w:val="de-DE"/>
              </w:rPr>
              <w:t xml:space="preserve">Da – wir – haben – sich irren – in der Tür - wohl! </w:t>
            </w:r>
          </w:p>
          <w:p w14:paraId="5EBF30E1" w14:textId="4305CF90" w:rsidR="00D115EC" w:rsidRPr="00D115EC" w:rsidRDefault="00D115EC" w:rsidP="00D115EC">
            <w:pPr>
              <w:ind w:left="360"/>
              <w:jc w:val="center"/>
              <w:rPr>
                <w:b/>
                <w:lang w:val="de-DE"/>
              </w:rPr>
            </w:pPr>
            <w:r>
              <w:rPr>
                <w:b/>
              </w:rPr>
              <w:t>Задание</w:t>
            </w:r>
            <w:r w:rsidRPr="00D115EC">
              <w:rPr>
                <w:b/>
                <w:lang w:val="de-DE"/>
              </w:rPr>
              <w:t xml:space="preserve"> 5</w:t>
            </w:r>
          </w:p>
          <w:p w14:paraId="64D0C3F8" w14:textId="77777777" w:rsidR="00BF05CD" w:rsidRDefault="00881B74">
            <w:pPr>
              <w:rPr>
                <w:b/>
                <w:bCs/>
                <w:lang w:val="de-DE"/>
              </w:rPr>
            </w:pPr>
            <w:r>
              <w:rPr>
                <w:b/>
                <w:bCs/>
                <w:lang w:val="de-DE"/>
              </w:rPr>
              <w:t>2.3. Beschreiben Sie das Idealprofil einer Führungskraft. Die unten angegebenen Wörter und Redewendungen sind Ihnen zu Hilfe.</w:t>
            </w:r>
          </w:p>
          <w:tbl>
            <w:tblPr>
              <w:tblStyle w:val="afa"/>
              <w:tblW w:w="0" w:type="auto"/>
              <w:tblLook w:val="04A0" w:firstRow="1" w:lastRow="0" w:firstColumn="1" w:lastColumn="0" w:noHBand="0" w:noVBand="1"/>
            </w:tblPr>
            <w:tblGrid>
              <w:gridCol w:w="4396"/>
            </w:tblGrid>
            <w:tr w:rsidR="00BF05CD" w:rsidRPr="00C04ABA" w14:paraId="2E600C7B" w14:textId="77777777">
              <w:tc>
                <w:tcPr>
                  <w:tcW w:w="4396" w:type="dxa"/>
                </w:tcPr>
                <w:p w14:paraId="37FADF94" w14:textId="77777777" w:rsidR="00BF05CD" w:rsidRDefault="00881B74">
                  <w:pPr>
                    <w:rPr>
                      <w:b/>
                      <w:bCs/>
                      <w:lang w:val="de-DE"/>
                    </w:rPr>
                  </w:pPr>
                  <w:r>
                    <w:rPr>
                      <w:lang w:val="de-DE"/>
                    </w:rPr>
                    <w:t xml:space="preserve">  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Verantwortung übernehmen, Vertrauen haben in A., kontrollieren, eine Strategie entwickeln, Ziele definieren und umsetzen     </w:t>
                  </w:r>
                </w:p>
              </w:tc>
            </w:tr>
          </w:tbl>
          <w:p w14:paraId="35CB8AC0" w14:textId="77777777" w:rsidR="00BF05CD" w:rsidRDefault="00BF05CD">
            <w:pPr>
              <w:rPr>
                <w:b/>
                <w:bCs/>
                <w:lang w:val="de-DE"/>
              </w:rPr>
            </w:pPr>
          </w:p>
          <w:p w14:paraId="5C96A6D7" w14:textId="77777777" w:rsidR="00BF05CD" w:rsidRDefault="00881B74">
            <w:pPr>
              <w:rPr>
                <w:lang w:val="de-DE"/>
              </w:rPr>
            </w:pPr>
            <w:r>
              <w:rPr>
                <w:lang w:val="de-DE"/>
              </w:rPr>
              <w:t>Je nach Kulturkreis gibt es unterschiedliche Führungsstile und Standards für den Umgang zwischen Vorgesetzten und Untergebenen. Können Sie Beispiele für solche Verhaltensweisen anführen?</w:t>
            </w:r>
          </w:p>
          <w:p w14:paraId="1A8B5DB3" w14:textId="77777777" w:rsidR="00BF05CD" w:rsidRDefault="00C04ABA">
            <w:pPr>
              <w:rPr>
                <w:lang w:val="de-DE"/>
              </w:rPr>
            </w:pPr>
            <w:hyperlink r:id="rId22" w:history="1">
              <w:r w:rsidR="00881B74">
                <w:rPr>
                  <w:rStyle w:val="af5"/>
                  <w:lang w:val="de-DE"/>
                </w:rPr>
                <w:t>www.manager.de</w:t>
              </w:r>
            </w:hyperlink>
          </w:p>
          <w:p w14:paraId="6F965C77" w14:textId="77777777" w:rsidR="00BF05CD" w:rsidRDefault="00BF05CD">
            <w:pPr>
              <w:rPr>
                <w:lang w:val="de-DE"/>
              </w:rPr>
            </w:pPr>
          </w:p>
        </w:tc>
      </w:tr>
      <w:tr w:rsidR="00BF05CD" w14:paraId="54A461F4" w14:textId="77777777">
        <w:tc>
          <w:tcPr>
            <w:tcW w:w="1476" w:type="dxa"/>
          </w:tcPr>
          <w:p w14:paraId="475FC552" w14:textId="77777777" w:rsidR="00BF05CD" w:rsidRDefault="00BF05CD">
            <w:pPr>
              <w:jc w:val="center"/>
              <w:rPr>
                <w:bCs/>
                <w:sz w:val="28"/>
                <w:szCs w:val="28"/>
                <w:lang w:val="de-DE"/>
              </w:rPr>
            </w:pPr>
          </w:p>
        </w:tc>
        <w:tc>
          <w:tcPr>
            <w:tcW w:w="1818" w:type="dxa"/>
          </w:tcPr>
          <w:p w14:paraId="4021A425" w14:textId="77777777" w:rsidR="00BF05CD" w:rsidRDefault="00881B74">
            <w:pPr>
              <w:rPr>
                <w:bCs/>
                <w:sz w:val="28"/>
                <w:szCs w:val="28"/>
              </w:rPr>
            </w:pPr>
            <w:r>
              <w:rPr>
                <w:color w:val="000000"/>
              </w:rPr>
              <w:t xml:space="preserve">4. Демонстрирует владения основами академической коммуникации и  речевого этикета изучаемого </w:t>
            </w:r>
            <w:r>
              <w:rPr>
                <w:color w:val="000000"/>
              </w:rPr>
              <w:lastRenderedPageBreak/>
              <w:t>иностранного языка.</w:t>
            </w:r>
          </w:p>
        </w:tc>
        <w:tc>
          <w:tcPr>
            <w:tcW w:w="1899" w:type="dxa"/>
          </w:tcPr>
          <w:p w14:paraId="65A2F29C" w14:textId="77777777" w:rsidR="00BF05CD" w:rsidRDefault="00881B74">
            <w:pPr>
              <w:jc w:val="both"/>
              <w:rPr>
                <w:b/>
              </w:rPr>
            </w:pPr>
            <w:r>
              <w:rPr>
                <w:b/>
              </w:rPr>
              <w:lastRenderedPageBreak/>
              <w:t>Знать:</w:t>
            </w:r>
          </w:p>
          <w:p w14:paraId="37423C57" w14:textId="6BEC63D6" w:rsidR="00BF05CD" w:rsidRDefault="00881B74">
            <w:pPr>
              <w:jc w:val="both"/>
            </w:pPr>
            <w:r>
              <w:t>- социокультурные и этические нормы поведения, принятые в иноязычном социуме;</w:t>
            </w:r>
          </w:p>
          <w:p w14:paraId="66BF05DF" w14:textId="2F6BAF15" w:rsidR="001821D2" w:rsidRDefault="001821D2">
            <w:pPr>
              <w:jc w:val="both"/>
            </w:pPr>
          </w:p>
          <w:p w14:paraId="51288DF9" w14:textId="098442E2" w:rsidR="001821D2" w:rsidRDefault="001821D2">
            <w:pPr>
              <w:jc w:val="both"/>
            </w:pPr>
          </w:p>
          <w:p w14:paraId="3206856F" w14:textId="70228C96" w:rsidR="001821D2" w:rsidRDefault="001821D2">
            <w:pPr>
              <w:jc w:val="both"/>
            </w:pPr>
          </w:p>
          <w:p w14:paraId="7878562B" w14:textId="04BE1AD0" w:rsidR="001821D2" w:rsidRDefault="001821D2">
            <w:pPr>
              <w:jc w:val="both"/>
            </w:pPr>
          </w:p>
          <w:p w14:paraId="0C174641" w14:textId="15EC8C71" w:rsidR="001821D2" w:rsidRDefault="001821D2">
            <w:pPr>
              <w:jc w:val="both"/>
            </w:pPr>
          </w:p>
          <w:p w14:paraId="2ED477A2" w14:textId="3662233A" w:rsidR="001821D2" w:rsidRDefault="001821D2">
            <w:pPr>
              <w:jc w:val="both"/>
            </w:pPr>
          </w:p>
          <w:p w14:paraId="6DEE2F1A" w14:textId="53E018CF" w:rsidR="001821D2" w:rsidRDefault="001821D2">
            <w:pPr>
              <w:jc w:val="both"/>
            </w:pPr>
          </w:p>
          <w:p w14:paraId="5724AFEA" w14:textId="7DFE7330" w:rsidR="001821D2" w:rsidRDefault="001821D2">
            <w:pPr>
              <w:jc w:val="both"/>
            </w:pPr>
          </w:p>
          <w:p w14:paraId="2595F62B" w14:textId="5103BD7F" w:rsidR="001821D2" w:rsidRDefault="001821D2">
            <w:pPr>
              <w:jc w:val="both"/>
            </w:pPr>
          </w:p>
          <w:p w14:paraId="17898762" w14:textId="2D96D854" w:rsidR="001821D2" w:rsidRDefault="001821D2">
            <w:pPr>
              <w:jc w:val="both"/>
            </w:pPr>
          </w:p>
          <w:p w14:paraId="0EF5D5A0" w14:textId="0CA6CAEB" w:rsidR="001821D2" w:rsidRDefault="001821D2">
            <w:pPr>
              <w:jc w:val="both"/>
            </w:pPr>
          </w:p>
          <w:p w14:paraId="75C34427" w14:textId="297E02BD" w:rsidR="001821D2" w:rsidRDefault="001821D2">
            <w:pPr>
              <w:jc w:val="both"/>
            </w:pPr>
          </w:p>
          <w:p w14:paraId="623BC9E0" w14:textId="504F2E78" w:rsidR="001821D2" w:rsidRDefault="001821D2">
            <w:pPr>
              <w:jc w:val="both"/>
            </w:pPr>
          </w:p>
          <w:p w14:paraId="08B6A0DE" w14:textId="77777777" w:rsidR="001821D2" w:rsidRDefault="001821D2">
            <w:pPr>
              <w:jc w:val="both"/>
            </w:pPr>
          </w:p>
          <w:p w14:paraId="03119E24" w14:textId="77777777" w:rsidR="00BF05CD" w:rsidRDefault="00881B74">
            <w:pPr>
              <w:jc w:val="both"/>
              <w:rPr>
                <w:b/>
              </w:rPr>
            </w:pPr>
            <w:r>
              <w:rPr>
                <w:b/>
              </w:rPr>
              <w:t>Уметь:</w:t>
            </w:r>
          </w:p>
          <w:p w14:paraId="55EC77F6" w14:textId="77777777" w:rsidR="00BF05CD" w:rsidRDefault="00881B74">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6BC2EAA3" w14:textId="77777777" w:rsidR="00BF05CD" w:rsidRDefault="00BF05CD">
            <w:pPr>
              <w:rPr>
                <w:bCs/>
                <w:sz w:val="28"/>
                <w:szCs w:val="28"/>
              </w:rPr>
            </w:pPr>
          </w:p>
        </w:tc>
        <w:tc>
          <w:tcPr>
            <w:tcW w:w="4152" w:type="dxa"/>
          </w:tcPr>
          <w:p w14:paraId="50F89623" w14:textId="77777777" w:rsidR="00D115EC" w:rsidRPr="001344A0" w:rsidRDefault="00D115EC" w:rsidP="00D115EC">
            <w:pPr>
              <w:ind w:left="360"/>
              <w:jc w:val="center"/>
              <w:rPr>
                <w:b/>
                <w:lang w:val="en-US"/>
              </w:rPr>
            </w:pPr>
            <w:r>
              <w:rPr>
                <w:b/>
              </w:rPr>
              <w:lastRenderedPageBreak/>
              <w:t>Задание</w:t>
            </w:r>
            <w:r w:rsidRPr="001344A0">
              <w:rPr>
                <w:b/>
                <w:lang w:val="en-US"/>
              </w:rPr>
              <w:t xml:space="preserve"> 1</w:t>
            </w:r>
          </w:p>
          <w:p w14:paraId="2FB070FE" w14:textId="77777777" w:rsidR="00BF05CD" w:rsidRDefault="00881B74">
            <w:pPr>
              <w:shd w:val="clear" w:color="auto" w:fill="FFFFFF"/>
              <w:spacing w:before="100" w:beforeAutospacing="1" w:after="60"/>
              <w:ind w:left="360"/>
              <w:jc w:val="both"/>
              <w:rPr>
                <w:color w:val="262626"/>
                <w:lang w:val="de-DE"/>
              </w:rPr>
            </w:pPr>
            <w:r>
              <w:rPr>
                <w:b/>
                <w:bCs/>
                <w:color w:val="262626"/>
                <w:lang w:val="de-DE"/>
              </w:rPr>
              <w:t>Bilden Sie aus dem schräg gedruckten Satz eine Infinitivkonstruktion mit „um ... zu“, „ohne ... zu“ oder „(an)statt... zu</w:t>
            </w:r>
            <w:r>
              <w:rPr>
                <w:color w:val="262626"/>
                <w:lang w:val="de-DE"/>
              </w:rPr>
              <w:t>“.</w:t>
            </w:r>
          </w:p>
          <w:p w14:paraId="1EEB8AD4"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Muster: Sie haben den Wagen heimlich geöffnet. Sie wollten ihn stehlen. - Sie </w:t>
            </w:r>
            <w:r>
              <w:rPr>
                <w:color w:val="262626"/>
                <w:lang w:val="de-DE"/>
              </w:rPr>
              <w:lastRenderedPageBreak/>
              <w:t>haben den Wagen heimlich geöffnet, um Ihn zu stehlen.</w:t>
            </w:r>
          </w:p>
          <w:p w14:paraId="4D39B697" w14:textId="77777777" w:rsidR="00BF05CD" w:rsidRDefault="00881B74">
            <w:pPr>
              <w:shd w:val="clear" w:color="auto" w:fill="FFFFFF"/>
              <w:spacing w:before="100" w:beforeAutospacing="1" w:after="60"/>
              <w:ind w:left="360"/>
              <w:jc w:val="both"/>
              <w:rPr>
                <w:color w:val="262626"/>
                <w:lang w:val="de-DE"/>
              </w:rPr>
            </w:pPr>
            <w:r>
              <w:rPr>
                <w:color w:val="262626"/>
                <w:lang w:val="de-DE"/>
              </w:rPr>
              <w:t>Er hat den Wagen gefahren. Er besaß keinen Führerschein. - Er hat den Wagen gefahren, ohne einen Führerschein zu besitzen.</w:t>
            </w:r>
          </w:p>
          <w:p w14:paraId="3A1E94F3" w14:textId="77777777" w:rsidR="00BF05CD" w:rsidRDefault="00881B74">
            <w:pPr>
              <w:shd w:val="clear" w:color="auto" w:fill="FFFFFF"/>
              <w:spacing w:before="100" w:beforeAutospacing="1" w:after="60"/>
              <w:ind w:left="360"/>
              <w:jc w:val="both"/>
              <w:rPr>
                <w:color w:val="262626"/>
                <w:lang w:val="de-DE"/>
              </w:rPr>
            </w:pPr>
            <w:r>
              <w:rPr>
                <w:color w:val="262626"/>
                <w:lang w:val="de-DE"/>
              </w:rPr>
              <w:t>Sie hat den Unfall nicht gemeldet. Sie ist einfach weitergefahren. - Anstatt den Unfall zu melden Ist sie einfach weitergefahren.</w:t>
            </w:r>
          </w:p>
          <w:p w14:paraId="4244FCCD"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1. Drei Bankräuber überfielen eine Bank. Sie wollten schnell reich werden. </w:t>
            </w:r>
          </w:p>
          <w:p w14:paraId="6BA32C1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2. Die Bankräuber wechselten zweimal das Auto. Sie wollten schnell unerkannt verschwinden. </w:t>
            </w:r>
          </w:p>
          <w:p w14:paraId="6DDF9CF0"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3. Sie kamen nicht noch einmal zurück. Die vergesslichen Gangster rasten mit dem zweiten Auto davon. </w:t>
            </w:r>
          </w:p>
          <w:p w14:paraId="369485B8" w14:textId="77777777" w:rsidR="00BF05CD" w:rsidRDefault="00881B74">
            <w:pPr>
              <w:shd w:val="clear" w:color="auto" w:fill="FFFFFF"/>
              <w:spacing w:before="100" w:beforeAutospacing="1" w:after="60"/>
              <w:ind w:left="360"/>
              <w:jc w:val="both"/>
              <w:rPr>
                <w:color w:val="262626"/>
                <w:lang w:val="de-DE"/>
              </w:rPr>
            </w:pPr>
            <w:r>
              <w:rPr>
                <w:color w:val="262626"/>
                <w:lang w:val="de-DE"/>
              </w:rPr>
              <w:t>4. Sie fuhren zum Flughafen. Sie wollten nach Amerika entkommen. 7</w:t>
            </w:r>
          </w:p>
          <w:p w14:paraId="7ADAB84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5. Sie zahlten nicht mit einem Scheck. Sie kauften die Flugtickets mit dem gestohlenen Geld. </w:t>
            </w:r>
          </w:p>
          <w:p w14:paraId="33DCBD8F"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6. Sie wollten in der Großstadt untertauchen. Sie verließen in Buenos Aires das Flugzeug, wurden aber sofort verhaftet. </w:t>
            </w:r>
          </w:p>
          <w:p w14:paraId="3660E64D"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7. Sie ließen sich festnehmen. Sie leisteten keinen Widerstand. </w:t>
            </w:r>
          </w:p>
          <w:p w14:paraId="3E6FD929" w14:textId="77777777" w:rsidR="00BF05CD" w:rsidRDefault="00881B74">
            <w:pPr>
              <w:shd w:val="clear" w:color="auto" w:fill="FFFFFF"/>
              <w:spacing w:before="100" w:beforeAutospacing="1" w:after="60"/>
              <w:ind w:left="360"/>
              <w:jc w:val="both"/>
              <w:rPr>
                <w:color w:val="262626"/>
                <w:lang w:val="de-DE"/>
              </w:rPr>
            </w:pPr>
            <w:r>
              <w:rPr>
                <w:color w:val="262626"/>
                <w:lang w:val="de-DE"/>
              </w:rPr>
              <w:t xml:space="preserve">8. Sie wurden nach Deutschland zurückgeflogen. Sie sollten vor Gericht gestellt werden. </w:t>
            </w:r>
          </w:p>
          <w:p w14:paraId="63EAD4C8" w14:textId="77777777" w:rsidR="00BF05CD" w:rsidRDefault="00881B74">
            <w:pPr>
              <w:shd w:val="clear" w:color="auto" w:fill="FFFFFF"/>
              <w:spacing w:before="100" w:beforeAutospacing="1" w:after="60"/>
              <w:ind w:left="360"/>
              <w:jc w:val="both"/>
              <w:rPr>
                <w:color w:val="262626"/>
                <w:lang w:val="de-DE"/>
              </w:rPr>
            </w:pPr>
            <w:r>
              <w:rPr>
                <w:color w:val="262626"/>
                <w:lang w:val="de-DE"/>
              </w:rPr>
              <w:t>9. Sie nahmen das Urteil entgegen. Sie zeigten keinerlei Gemütsbewegung.</w:t>
            </w:r>
          </w:p>
          <w:p w14:paraId="42F1E329" w14:textId="77777777" w:rsidR="00BF05CD" w:rsidRDefault="00BF05CD">
            <w:pPr>
              <w:jc w:val="both"/>
              <w:rPr>
                <w:bCs/>
                <w:sz w:val="28"/>
                <w:szCs w:val="28"/>
              </w:rPr>
            </w:pPr>
          </w:p>
        </w:tc>
      </w:tr>
      <w:tr w:rsidR="00BF05CD" w:rsidRPr="00C04ABA" w14:paraId="29C3D3AB" w14:textId="77777777">
        <w:tc>
          <w:tcPr>
            <w:tcW w:w="1476" w:type="dxa"/>
          </w:tcPr>
          <w:p w14:paraId="414EA11C" w14:textId="77777777" w:rsidR="00BF05CD" w:rsidRDefault="00BF05CD">
            <w:pPr>
              <w:jc w:val="center"/>
              <w:rPr>
                <w:bCs/>
                <w:sz w:val="28"/>
                <w:szCs w:val="28"/>
              </w:rPr>
            </w:pPr>
          </w:p>
        </w:tc>
        <w:tc>
          <w:tcPr>
            <w:tcW w:w="1818" w:type="dxa"/>
          </w:tcPr>
          <w:p w14:paraId="0087965A" w14:textId="77777777" w:rsidR="00BF05CD" w:rsidRDefault="00881B74">
            <w:pPr>
              <w:rPr>
                <w:bCs/>
                <w:sz w:val="28"/>
                <w:szCs w:val="28"/>
              </w:rPr>
            </w:pPr>
            <w:r>
              <w:rPr>
                <w:color w:val="000000"/>
              </w:rPr>
              <w:t xml:space="preserve">5.Грамотно и эффективно пользуется иноязычными </w:t>
            </w:r>
            <w:r>
              <w:rPr>
                <w:color w:val="000000"/>
              </w:rPr>
              <w:lastRenderedPageBreak/>
              <w:t>источниками информации</w:t>
            </w:r>
          </w:p>
        </w:tc>
        <w:tc>
          <w:tcPr>
            <w:tcW w:w="1899" w:type="dxa"/>
          </w:tcPr>
          <w:p w14:paraId="6C9FB2BD" w14:textId="77777777" w:rsidR="00BF05CD" w:rsidRDefault="00881B74">
            <w:pPr>
              <w:jc w:val="both"/>
              <w:rPr>
                <w:b/>
              </w:rPr>
            </w:pPr>
            <w:r>
              <w:rPr>
                <w:b/>
              </w:rPr>
              <w:lastRenderedPageBreak/>
              <w:t>Знать:</w:t>
            </w:r>
          </w:p>
          <w:p w14:paraId="4598F7C5" w14:textId="77777777" w:rsidR="00BF05CD" w:rsidRDefault="00881B74">
            <w:pPr>
              <w:jc w:val="both"/>
            </w:pPr>
            <w:r>
              <w:t xml:space="preserve">- отдельные составляющие межкультурной </w:t>
            </w:r>
            <w:r>
              <w:lastRenderedPageBreak/>
              <w:t>коммуникации: вербальную и невербальную;</w:t>
            </w:r>
          </w:p>
          <w:p w14:paraId="1866105E" w14:textId="77777777" w:rsidR="00BF05CD" w:rsidRDefault="00881B74">
            <w:pPr>
              <w:jc w:val="both"/>
            </w:pPr>
            <w:r>
              <w:t xml:space="preserve">- роли этнокультурных стереотипов в межкультурном общении; </w:t>
            </w:r>
          </w:p>
          <w:p w14:paraId="1E8EAAC9" w14:textId="443D1A69" w:rsidR="00BF05CD" w:rsidRDefault="00881B74">
            <w:pPr>
              <w:jc w:val="both"/>
            </w:pPr>
            <w:r>
              <w:t>- проблеме межкультурного конфликта;</w:t>
            </w:r>
          </w:p>
          <w:p w14:paraId="772B03B6" w14:textId="5F00612E" w:rsidR="001821D2" w:rsidRDefault="001821D2">
            <w:pPr>
              <w:jc w:val="both"/>
            </w:pPr>
          </w:p>
          <w:p w14:paraId="2C9D0C1C" w14:textId="5D1916CA" w:rsidR="001821D2" w:rsidRDefault="001821D2">
            <w:pPr>
              <w:jc w:val="both"/>
            </w:pPr>
          </w:p>
          <w:p w14:paraId="268C3919" w14:textId="4E1B8143" w:rsidR="001821D2" w:rsidRDefault="001821D2">
            <w:pPr>
              <w:jc w:val="both"/>
            </w:pPr>
          </w:p>
          <w:p w14:paraId="103AC2D5" w14:textId="05BA514E" w:rsidR="001821D2" w:rsidRDefault="001821D2">
            <w:pPr>
              <w:jc w:val="both"/>
            </w:pPr>
          </w:p>
          <w:p w14:paraId="57CDD3F5" w14:textId="69EE33D7" w:rsidR="001821D2" w:rsidRDefault="001821D2">
            <w:pPr>
              <w:jc w:val="both"/>
            </w:pPr>
          </w:p>
          <w:p w14:paraId="7247AA1A" w14:textId="6490F17B" w:rsidR="001821D2" w:rsidRDefault="001821D2">
            <w:pPr>
              <w:jc w:val="both"/>
            </w:pPr>
          </w:p>
          <w:p w14:paraId="278CF200" w14:textId="13076DEB" w:rsidR="001821D2" w:rsidRDefault="001821D2">
            <w:pPr>
              <w:jc w:val="both"/>
            </w:pPr>
          </w:p>
          <w:p w14:paraId="1F109A54" w14:textId="4D5547D1" w:rsidR="001821D2" w:rsidRDefault="001821D2">
            <w:pPr>
              <w:jc w:val="both"/>
            </w:pPr>
          </w:p>
          <w:p w14:paraId="5BB0EB39" w14:textId="77777777" w:rsidR="001821D2" w:rsidRDefault="001821D2">
            <w:pPr>
              <w:jc w:val="both"/>
            </w:pPr>
          </w:p>
          <w:p w14:paraId="623AA32E" w14:textId="77777777" w:rsidR="00BF05CD" w:rsidRDefault="00881B74">
            <w:pPr>
              <w:jc w:val="both"/>
              <w:rPr>
                <w:b/>
              </w:rPr>
            </w:pPr>
            <w:r>
              <w:rPr>
                <w:b/>
              </w:rPr>
              <w:t>Уметь:</w:t>
            </w:r>
          </w:p>
          <w:p w14:paraId="7E930475" w14:textId="77777777" w:rsidR="00BF05CD" w:rsidRDefault="00881B74">
            <w:pPr>
              <w:jc w:val="both"/>
            </w:pPr>
            <w:r>
              <w:t xml:space="preserve">- анализировать стиль поведения коммуниканта на основе его вербальной и невербальной деятельности;  </w:t>
            </w:r>
          </w:p>
          <w:p w14:paraId="691EFA28" w14:textId="77777777" w:rsidR="00BF05CD" w:rsidRDefault="00881B74">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4152" w:type="dxa"/>
          </w:tcPr>
          <w:p w14:paraId="5630A509" w14:textId="77777777" w:rsidR="00D115EC" w:rsidRPr="001344A0" w:rsidRDefault="00D115EC" w:rsidP="00D115EC">
            <w:pPr>
              <w:ind w:left="360"/>
              <w:jc w:val="center"/>
              <w:rPr>
                <w:b/>
                <w:lang w:val="en-US"/>
              </w:rPr>
            </w:pPr>
            <w:r>
              <w:rPr>
                <w:b/>
              </w:rPr>
              <w:lastRenderedPageBreak/>
              <w:t>Задание</w:t>
            </w:r>
            <w:r w:rsidRPr="001344A0">
              <w:rPr>
                <w:b/>
                <w:lang w:val="en-US"/>
              </w:rPr>
              <w:t xml:space="preserve"> 1</w:t>
            </w:r>
          </w:p>
          <w:p w14:paraId="646FC1E5" w14:textId="233832CC" w:rsidR="00BF05CD" w:rsidRDefault="00881B74">
            <w:pPr>
              <w:jc w:val="both"/>
              <w:rPr>
                <w:b/>
                <w:bCs/>
                <w:iCs/>
                <w:lang w:val="de-DE" w:eastAsia="de-DE"/>
              </w:rPr>
            </w:pPr>
            <w:r>
              <w:rPr>
                <w:b/>
                <w:bCs/>
                <w:iCs/>
                <w:lang w:val="de-DE" w:eastAsia="de-DE"/>
              </w:rPr>
              <w:t>Lesen Sie ein Bewerbungsanschreiben und beachten Sie seine Gliederung.</w:t>
            </w:r>
          </w:p>
          <w:p w14:paraId="2E6E6794" w14:textId="77777777" w:rsidR="00BF05CD" w:rsidRDefault="00881B74">
            <w:pPr>
              <w:autoSpaceDE w:val="0"/>
              <w:autoSpaceDN w:val="0"/>
              <w:adjustRightInd w:val="0"/>
              <w:rPr>
                <w:b/>
                <w:bCs/>
                <w:iCs/>
                <w:lang w:val="de-DE" w:eastAsia="de-DE"/>
              </w:rPr>
            </w:pPr>
            <w:r>
              <w:rPr>
                <w:b/>
                <w:bCs/>
                <w:iCs/>
                <w:lang w:val="de-DE" w:eastAsia="de-DE"/>
              </w:rPr>
              <w:t>Übersetzen Sie es ins Russische.</w:t>
            </w:r>
          </w:p>
          <w:p w14:paraId="5C885621"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lastRenderedPageBreak/>
              <w:tab/>
            </w:r>
            <w:r>
              <w:rPr>
                <w:lang w:val="de-DE" w:eastAsia="de-DE"/>
              </w:rPr>
              <w:tab/>
              <w:t>BEWERBUNG ALS RESTAURANTLEITERIN</w:t>
            </w:r>
          </w:p>
          <w:p w14:paraId="755D271F"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Sehr geehrter Herr Stein,</w:t>
            </w:r>
          </w:p>
          <w:p w14:paraId="11B2C920"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1.</w:t>
            </w:r>
            <w:r>
              <w:rPr>
                <w:lang w:val="de-DE" w:eastAsia="de-DE"/>
              </w:rPr>
              <w:t xml:space="preserve"> ihr Angebot auf </w:t>
            </w:r>
            <w:r>
              <w:rPr>
                <w:u w:val="single"/>
                <w:lang w:val="de-DE" w:eastAsia="de-DE"/>
              </w:rPr>
              <w:t>www.jobpilot.de</w:t>
            </w:r>
            <w:r>
              <w:rPr>
                <w:lang w:val="de-DE" w:eastAsia="de-DE"/>
              </w:rPr>
              <w:t xml:space="preserve"> interessiert mich sehr. Für eine Mitarbeit in Ihrem Haus bringe ich als ausgebildete Restaurantfachfrau die nötige Erfahrung mit.</w:t>
            </w:r>
          </w:p>
          <w:p w14:paraId="12DA83A7"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2.</w:t>
            </w:r>
            <w:r>
              <w:rPr>
                <w:lang w:val="de-DE" w:eastAsia="de-DE"/>
              </w:rPr>
              <w:t xml:space="preserve"> Seit dem Ende meiner Ausbildung bin ich in einem Vier-Sterne-Hotel auf meiner Heimatinsel Santorini tätig. Unser Haus ist auf Hochzeiten und Hochzeitsreisende spezialisiert. Ich plane und organisiere die Festlichkeiten.</w:t>
            </w:r>
          </w:p>
          <w:p w14:paraId="63F96BE4"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3.</w:t>
            </w:r>
            <w:r>
              <w:rPr>
                <w:lang w:val="de-DE" w:eastAsia="de-DE"/>
              </w:rPr>
              <w:t xml:space="preserve"> Aus privaten Gründen werde ich im Dezember nach Deutschland ziehen und könnte Ihnen ab 1. Januar </w:t>
            </w:r>
            <w:proofErr w:type="gramStart"/>
            <w:r>
              <w:rPr>
                <w:lang w:val="de-DE" w:eastAsia="de-DE"/>
              </w:rPr>
              <w:t>20..</w:t>
            </w:r>
            <w:proofErr w:type="gramEnd"/>
            <w:r>
              <w:rPr>
                <w:lang w:val="de-DE" w:eastAsia="de-DE"/>
              </w:rPr>
              <w:t xml:space="preserve"> zur Verfügung stehen.</w:t>
            </w:r>
          </w:p>
          <w:p w14:paraId="72ACFBF1"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jc w:val="both"/>
              <w:rPr>
                <w:lang w:val="de-DE" w:eastAsia="de-DE"/>
              </w:rPr>
            </w:pPr>
            <w:r>
              <w:rPr>
                <w:b/>
                <w:lang w:val="de-DE" w:eastAsia="de-DE"/>
              </w:rPr>
              <w:t>4.</w:t>
            </w:r>
            <w:r>
              <w:rPr>
                <w:lang w:val="de-DE" w:eastAsia="de-DE"/>
              </w:rPr>
              <w:t xml:space="preserve"> Gern würde ich Sie in einem persönlichen Gespräch von meiner Qualifikation überzeugen.</w:t>
            </w:r>
          </w:p>
          <w:p w14:paraId="714A3EE4"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Mit freundlichen Grüßen</w:t>
            </w:r>
          </w:p>
          <w:p w14:paraId="485B91DC" w14:textId="77777777" w:rsidR="00BF05CD" w:rsidRDefault="00881B74">
            <w:pPr>
              <w:pBdr>
                <w:top w:val="single" w:sz="4" w:space="1" w:color="auto"/>
                <w:left w:val="single" w:sz="4" w:space="4" w:color="auto"/>
                <w:bottom w:val="single" w:sz="4" w:space="1" w:color="auto"/>
                <w:right w:val="single" w:sz="4" w:space="4" w:color="auto"/>
              </w:pBdr>
              <w:autoSpaceDE w:val="0"/>
              <w:autoSpaceDN w:val="0"/>
              <w:adjustRightInd w:val="0"/>
              <w:rPr>
                <w:lang w:val="de-DE" w:eastAsia="de-DE"/>
              </w:rPr>
            </w:pPr>
            <w:r>
              <w:rPr>
                <w:lang w:val="de-DE" w:eastAsia="de-DE"/>
              </w:rPr>
              <w:t>Anna Paschalidau</w:t>
            </w:r>
          </w:p>
          <w:p w14:paraId="7BF78773" w14:textId="77777777" w:rsidR="00BF05CD" w:rsidRDefault="00C04ABA">
            <w:pPr>
              <w:autoSpaceDE w:val="0"/>
              <w:autoSpaceDN w:val="0"/>
              <w:adjustRightInd w:val="0"/>
              <w:spacing w:line="360" w:lineRule="auto"/>
              <w:rPr>
                <w:sz w:val="20"/>
                <w:szCs w:val="20"/>
                <w:lang w:val="de-DE" w:eastAsia="de-DE"/>
              </w:rPr>
            </w:pPr>
            <w:hyperlink r:id="rId23" w:history="1">
              <w:r w:rsidR="00881B74">
                <w:rPr>
                  <w:rStyle w:val="af5"/>
                  <w:sz w:val="20"/>
                  <w:szCs w:val="20"/>
                  <w:lang w:val="de-DE"/>
                </w:rPr>
                <w:t>https://www.youtube.com/watch?v=vlo0je85tDA</w:t>
              </w:r>
            </w:hyperlink>
          </w:p>
          <w:p w14:paraId="62144182" w14:textId="77777777" w:rsidR="00BF05CD" w:rsidRDefault="00881B74">
            <w:pPr>
              <w:autoSpaceDE w:val="0"/>
              <w:autoSpaceDN w:val="0"/>
              <w:adjustRightInd w:val="0"/>
              <w:rPr>
                <w:u w:val="single"/>
                <w:lang w:val="de-DE" w:eastAsia="de-DE"/>
              </w:rPr>
            </w:pPr>
            <w:r>
              <w:rPr>
                <w:b/>
                <w:bCs/>
                <w:u w:val="single"/>
                <w:lang w:val="de-DE" w:eastAsia="de-DE"/>
              </w:rPr>
              <w:t xml:space="preserve">2.1. </w:t>
            </w:r>
            <w:r>
              <w:rPr>
                <w:u w:val="single"/>
                <w:lang w:val="de-DE" w:eastAsia="de-DE"/>
              </w:rPr>
              <w:t>1. Der Anfang</w:t>
            </w:r>
          </w:p>
          <w:p w14:paraId="3E220672" w14:textId="77777777" w:rsidR="00BF05CD" w:rsidRDefault="00881B74">
            <w:pPr>
              <w:autoSpaceDE w:val="0"/>
              <w:autoSpaceDN w:val="0"/>
              <w:adjustRightInd w:val="0"/>
              <w:rPr>
                <w:lang w:val="de-DE" w:eastAsia="de-DE"/>
              </w:rPr>
            </w:pPr>
            <w:r>
              <w:rPr>
                <w:lang w:val="de-DE" w:eastAsia="de-DE"/>
              </w:rPr>
              <w:t>Wie haben Sie von der freien Stelle erfahren? Warum</w:t>
            </w:r>
          </w:p>
          <w:p w14:paraId="3A5E24AC" w14:textId="77777777" w:rsidR="00BF05CD" w:rsidRDefault="00881B74">
            <w:pPr>
              <w:autoSpaceDE w:val="0"/>
              <w:autoSpaceDN w:val="0"/>
              <w:adjustRightInd w:val="0"/>
              <w:rPr>
                <w:lang w:val="de-DE" w:eastAsia="de-DE"/>
              </w:rPr>
            </w:pPr>
            <w:r>
              <w:rPr>
                <w:lang w:val="de-DE" w:eastAsia="de-DE"/>
              </w:rPr>
              <w:t xml:space="preserve">interessieren Sie sich für die Firma / die Stelle? </w:t>
            </w:r>
          </w:p>
          <w:p w14:paraId="48B1AB7B" w14:textId="77777777" w:rsidR="00BF05CD" w:rsidRDefault="00881B74">
            <w:pPr>
              <w:autoSpaceDE w:val="0"/>
              <w:autoSpaceDN w:val="0"/>
              <w:adjustRightInd w:val="0"/>
              <w:rPr>
                <w:u w:val="single"/>
                <w:lang w:val="de-DE" w:eastAsia="de-DE"/>
              </w:rPr>
            </w:pPr>
            <w:r>
              <w:rPr>
                <w:u w:val="single"/>
                <w:lang w:val="de-DE" w:eastAsia="de-DE"/>
              </w:rPr>
              <w:t>2. Qualifikationen</w:t>
            </w:r>
          </w:p>
          <w:p w14:paraId="630C7515" w14:textId="77777777" w:rsidR="00BF05CD" w:rsidRDefault="00881B74">
            <w:pPr>
              <w:autoSpaceDE w:val="0"/>
              <w:autoSpaceDN w:val="0"/>
              <w:adjustRightInd w:val="0"/>
              <w:rPr>
                <w:lang w:val="de-DE" w:eastAsia="de-DE"/>
              </w:rPr>
            </w:pPr>
            <w:r>
              <w:rPr>
                <w:lang w:val="de-DE" w:eastAsia="de-DE"/>
              </w:rPr>
              <w:t>Was können Sie gut? Was für Aufgaben hatten Sie</w:t>
            </w:r>
          </w:p>
          <w:p w14:paraId="6FF499F1" w14:textId="77777777" w:rsidR="00BF05CD" w:rsidRDefault="00881B74">
            <w:pPr>
              <w:autoSpaceDE w:val="0"/>
              <w:autoSpaceDN w:val="0"/>
              <w:adjustRightInd w:val="0"/>
              <w:rPr>
                <w:lang w:val="de-DE" w:eastAsia="de-DE"/>
              </w:rPr>
            </w:pPr>
            <w:r>
              <w:rPr>
                <w:lang w:val="de-DE" w:eastAsia="de-DE"/>
              </w:rPr>
              <w:t xml:space="preserve">schon? Was machen Sie zurzeit? </w:t>
            </w:r>
          </w:p>
          <w:p w14:paraId="15C2A14C" w14:textId="77777777" w:rsidR="00BF05CD" w:rsidRDefault="00881B74">
            <w:pPr>
              <w:autoSpaceDE w:val="0"/>
              <w:autoSpaceDN w:val="0"/>
              <w:adjustRightInd w:val="0"/>
              <w:rPr>
                <w:u w:val="single"/>
                <w:lang w:val="de-DE" w:eastAsia="de-DE"/>
              </w:rPr>
            </w:pPr>
            <w:r>
              <w:rPr>
                <w:u w:val="single"/>
                <w:lang w:val="de-DE" w:eastAsia="de-DE"/>
              </w:rPr>
              <w:t>3. Gehaltsvorstellung und Kündigungsfrist</w:t>
            </w:r>
          </w:p>
          <w:p w14:paraId="66B2A611" w14:textId="77777777" w:rsidR="00BF05CD" w:rsidRDefault="00881B74">
            <w:pPr>
              <w:autoSpaceDE w:val="0"/>
              <w:autoSpaceDN w:val="0"/>
              <w:adjustRightInd w:val="0"/>
              <w:rPr>
                <w:lang w:val="de-DE" w:eastAsia="de-DE"/>
              </w:rPr>
            </w:pPr>
            <w:r>
              <w:rPr>
                <w:lang w:val="de-DE" w:eastAsia="de-DE"/>
              </w:rPr>
              <w:t>Wie viel Geld möchten Sie verdienen (</w:t>
            </w:r>
            <w:proofErr w:type="gramStart"/>
            <w:r>
              <w:rPr>
                <w:lang w:val="de-DE" w:eastAsia="de-DE"/>
              </w:rPr>
              <w:t>nur</w:t>
            </w:r>
            <w:proofErr w:type="gramEnd"/>
            <w:r>
              <w:rPr>
                <w:lang w:val="de-DE" w:eastAsia="de-DE"/>
              </w:rPr>
              <w:t xml:space="preserve"> wenn im</w:t>
            </w:r>
          </w:p>
          <w:p w14:paraId="6E99C2A0" w14:textId="77777777" w:rsidR="00BF05CD" w:rsidRDefault="00881B74">
            <w:pPr>
              <w:autoSpaceDE w:val="0"/>
              <w:autoSpaceDN w:val="0"/>
              <w:adjustRightInd w:val="0"/>
              <w:rPr>
                <w:lang w:val="de-DE" w:eastAsia="de-DE"/>
              </w:rPr>
            </w:pPr>
            <w:r>
              <w:rPr>
                <w:lang w:val="de-DE" w:eastAsia="de-DE"/>
              </w:rPr>
              <w:t>Stellenangebot danach gefragt wurde!)? Wann können</w:t>
            </w:r>
          </w:p>
          <w:p w14:paraId="1BCC55E9" w14:textId="77777777" w:rsidR="00BF05CD" w:rsidRDefault="00881B74">
            <w:pPr>
              <w:autoSpaceDE w:val="0"/>
              <w:autoSpaceDN w:val="0"/>
              <w:adjustRightInd w:val="0"/>
              <w:rPr>
                <w:lang w:val="de-DE" w:eastAsia="de-DE"/>
              </w:rPr>
            </w:pPr>
            <w:r>
              <w:rPr>
                <w:lang w:val="de-DE" w:eastAsia="de-DE"/>
              </w:rPr>
              <w:t xml:space="preserve">Sie in der neuen Firma anfangen? </w:t>
            </w:r>
          </w:p>
          <w:p w14:paraId="090880C6" w14:textId="77777777" w:rsidR="00BF05CD" w:rsidRDefault="00881B74">
            <w:pPr>
              <w:autoSpaceDE w:val="0"/>
              <w:autoSpaceDN w:val="0"/>
              <w:adjustRightInd w:val="0"/>
              <w:rPr>
                <w:u w:val="single"/>
                <w:lang w:val="de-DE" w:eastAsia="de-DE"/>
              </w:rPr>
            </w:pPr>
            <w:r>
              <w:rPr>
                <w:u w:val="single"/>
                <w:lang w:val="de-DE" w:eastAsia="de-DE"/>
              </w:rPr>
              <w:t>4. Der Schluss</w:t>
            </w:r>
          </w:p>
          <w:p w14:paraId="2640D717" w14:textId="77777777" w:rsidR="00BF05CD" w:rsidRDefault="00881B74">
            <w:pPr>
              <w:autoSpaceDE w:val="0"/>
              <w:autoSpaceDN w:val="0"/>
              <w:adjustRightInd w:val="0"/>
              <w:rPr>
                <w:lang w:val="de-DE" w:eastAsia="de-DE"/>
              </w:rPr>
            </w:pPr>
            <w:r>
              <w:rPr>
                <w:b/>
                <w:bCs/>
                <w:lang w:val="de-DE" w:eastAsia="de-DE"/>
              </w:rPr>
              <w:t>2.2.</w:t>
            </w:r>
            <w:r>
              <w:rPr>
                <w:lang w:val="de-DE" w:eastAsia="de-DE"/>
              </w:rPr>
              <w:t>Zeigen Sie Ihr Interesse an einem Vorstellungsgespräch!</w:t>
            </w:r>
          </w:p>
          <w:p w14:paraId="208858CF" w14:textId="77777777" w:rsidR="00BF05CD" w:rsidRDefault="00BF05CD">
            <w:pPr>
              <w:jc w:val="center"/>
              <w:rPr>
                <w:bCs/>
                <w:lang w:val="de-DE"/>
              </w:rPr>
            </w:pPr>
          </w:p>
        </w:tc>
      </w:tr>
      <w:tr w:rsidR="00BF05CD" w14:paraId="5A96C97F" w14:textId="77777777">
        <w:tc>
          <w:tcPr>
            <w:tcW w:w="1476" w:type="dxa"/>
          </w:tcPr>
          <w:p w14:paraId="589C1220" w14:textId="77777777" w:rsidR="00BF05CD" w:rsidRDefault="00BF05CD">
            <w:pPr>
              <w:jc w:val="center"/>
              <w:rPr>
                <w:bCs/>
                <w:sz w:val="28"/>
                <w:szCs w:val="28"/>
                <w:lang w:val="de-DE"/>
              </w:rPr>
            </w:pPr>
          </w:p>
        </w:tc>
        <w:tc>
          <w:tcPr>
            <w:tcW w:w="1818" w:type="dxa"/>
          </w:tcPr>
          <w:p w14:paraId="767028A4" w14:textId="77777777" w:rsidR="00BF05CD" w:rsidRDefault="00881B74">
            <w:pPr>
              <w:rPr>
                <w:bCs/>
                <w:sz w:val="28"/>
                <w:szCs w:val="28"/>
              </w:rPr>
            </w:pPr>
            <w:r>
              <w:t xml:space="preserve">6.Продуцирует на иностранном языке письменные и речевые произведения в </w:t>
            </w:r>
            <w:r>
              <w:lastRenderedPageBreak/>
              <w:t>соответствии с коммуникативной задачей.</w:t>
            </w:r>
          </w:p>
        </w:tc>
        <w:tc>
          <w:tcPr>
            <w:tcW w:w="1899" w:type="dxa"/>
          </w:tcPr>
          <w:p w14:paraId="47D425AC" w14:textId="77777777" w:rsidR="00BF05CD" w:rsidRDefault="00881B74">
            <w:pPr>
              <w:jc w:val="both"/>
              <w:rPr>
                <w:b/>
              </w:rPr>
            </w:pPr>
            <w:r>
              <w:rPr>
                <w:b/>
              </w:rPr>
              <w:lastRenderedPageBreak/>
              <w:t>Знать:</w:t>
            </w:r>
          </w:p>
          <w:p w14:paraId="30B60855" w14:textId="1B762338" w:rsidR="00BF05CD" w:rsidRDefault="00881B74">
            <w:pPr>
              <w:jc w:val="both"/>
            </w:pPr>
            <w:r>
              <w:t xml:space="preserve">- методы и стратегии достижения цели, принятые в культуре </w:t>
            </w:r>
            <w:r>
              <w:lastRenderedPageBreak/>
              <w:t>изучаемого языка;</w:t>
            </w:r>
          </w:p>
          <w:p w14:paraId="1E31E573" w14:textId="04CB899D" w:rsidR="001821D2" w:rsidRDefault="001821D2">
            <w:pPr>
              <w:jc w:val="both"/>
            </w:pPr>
          </w:p>
          <w:p w14:paraId="0F6AF2ED" w14:textId="2F7D7F0F" w:rsidR="001821D2" w:rsidRDefault="001821D2">
            <w:pPr>
              <w:jc w:val="both"/>
            </w:pPr>
          </w:p>
          <w:p w14:paraId="7C803C5C" w14:textId="7C6EFB6C" w:rsidR="001821D2" w:rsidRDefault="001821D2">
            <w:pPr>
              <w:jc w:val="both"/>
            </w:pPr>
          </w:p>
          <w:p w14:paraId="48B06900" w14:textId="6620D1E3" w:rsidR="001821D2" w:rsidRDefault="001821D2">
            <w:pPr>
              <w:jc w:val="both"/>
            </w:pPr>
          </w:p>
          <w:p w14:paraId="1420DC17" w14:textId="32FEE8BA" w:rsidR="001821D2" w:rsidRDefault="001821D2">
            <w:pPr>
              <w:jc w:val="both"/>
            </w:pPr>
          </w:p>
          <w:p w14:paraId="7832EF6C" w14:textId="55D6AF00" w:rsidR="001821D2" w:rsidRDefault="001821D2">
            <w:pPr>
              <w:jc w:val="both"/>
            </w:pPr>
          </w:p>
          <w:p w14:paraId="28048485" w14:textId="38FF7DC0" w:rsidR="001821D2" w:rsidRDefault="001821D2">
            <w:pPr>
              <w:jc w:val="both"/>
            </w:pPr>
          </w:p>
          <w:p w14:paraId="3C87FD94" w14:textId="2D4A0D42" w:rsidR="001821D2" w:rsidRDefault="001821D2">
            <w:pPr>
              <w:jc w:val="both"/>
            </w:pPr>
          </w:p>
          <w:p w14:paraId="0CEB6523" w14:textId="5C632A30" w:rsidR="001821D2" w:rsidRDefault="001821D2">
            <w:pPr>
              <w:jc w:val="both"/>
            </w:pPr>
          </w:p>
          <w:p w14:paraId="63564ABA" w14:textId="1D116453" w:rsidR="001821D2" w:rsidRDefault="001821D2">
            <w:pPr>
              <w:jc w:val="both"/>
            </w:pPr>
          </w:p>
          <w:p w14:paraId="3F428EA2" w14:textId="77777777" w:rsidR="001821D2" w:rsidRDefault="001821D2">
            <w:pPr>
              <w:jc w:val="both"/>
            </w:pPr>
          </w:p>
          <w:p w14:paraId="526A7E58" w14:textId="77777777" w:rsidR="00BF05CD" w:rsidRDefault="00881B74">
            <w:pPr>
              <w:jc w:val="both"/>
              <w:rPr>
                <w:b/>
              </w:rPr>
            </w:pPr>
            <w:r>
              <w:rPr>
                <w:b/>
              </w:rPr>
              <w:t>Уметь:</w:t>
            </w:r>
          </w:p>
          <w:p w14:paraId="5A7DCB29" w14:textId="77777777" w:rsidR="00BF05CD" w:rsidRDefault="00881B74">
            <w:pPr>
              <w:jc w:val="both"/>
            </w:pPr>
            <w:r>
              <w:rPr>
                <w:b/>
              </w:rPr>
              <w:t xml:space="preserve">- </w:t>
            </w:r>
            <w:r>
              <w:t>прогнозировать результат своих действий;</w:t>
            </w:r>
          </w:p>
          <w:p w14:paraId="26E7D1E4" w14:textId="77777777" w:rsidR="00BF05CD" w:rsidRDefault="00881B74">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4152" w:type="dxa"/>
          </w:tcPr>
          <w:p w14:paraId="3E017E7F" w14:textId="77777777" w:rsidR="00D115EC" w:rsidRPr="00D115EC" w:rsidRDefault="00D115EC" w:rsidP="00D115EC">
            <w:pPr>
              <w:ind w:left="360"/>
              <w:jc w:val="center"/>
              <w:rPr>
                <w:b/>
                <w:lang w:val="fr-FR"/>
              </w:rPr>
            </w:pPr>
            <w:r>
              <w:rPr>
                <w:b/>
              </w:rPr>
              <w:lastRenderedPageBreak/>
              <w:t>Задание</w:t>
            </w:r>
            <w:r w:rsidRPr="00D115EC">
              <w:rPr>
                <w:b/>
                <w:lang w:val="fr-FR"/>
              </w:rPr>
              <w:t xml:space="preserve"> 1</w:t>
            </w:r>
          </w:p>
          <w:p w14:paraId="266BE42F" w14:textId="77777777" w:rsidR="00BF05CD" w:rsidRDefault="00881B74">
            <w:pPr>
              <w:rPr>
                <w:b/>
                <w:i/>
                <w:sz w:val="28"/>
                <w:szCs w:val="28"/>
                <w:lang w:val="de-DE" w:eastAsia="de-DE"/>
              </w:rPr>
            </w:pPr>
            <w:r>
              <w:rPr>
                <w:b/>
                <w:iCs/>
                <w:lang w:val="de-DE" w:eastAsia="de-DE"/>
              </w:rPr>
              <w:t>1.Formen Sie die Aussagen um, gebrauchen Sie dabei die reflexiven Verben</w:t>
            </w:r>
            <w:r>
              <w:rPr>
                <w:b/>
                <w:i/>
                <w:sz w:val="28"/>
                <w:szCs w:val="28"/>
                <w:lang w:val="de-DE" w:eastAsia="de-DE"/>
              </w:rPr>
              <w:t>.</w:t>
            </w:r>
          </w:p>
          <w:p w14:paraId="141D9613" w14:textId="77777777" w:rsidR="00BF05CD" w:rsidRDefault="00881B74" w:rsidP="00EE1312">
            <w:pPr>
              <w:rPr>
                <w:iCs/>
                <w:lang w:val="de-DE" w:eastAsia="de-DE"/>
              </w:rPr>
            </w:pPr>
            <w:r>
              <w:rPr>
                <w:iCs/>
                <w:lang w:val="de-DE" w:eastAsia="de-DE"/>
              </w:rPr>
              <w:t>z.B.: Ihre Gesundheit ist nicht in Ordnung.  – Sie fühlt sich unwohl.</w:t>
            </w:r>
          </w:p>
          <w:p w14:paraId="4E1316D1" w14:textId="77777777" w:rsidR="00BF05CD" w:rsidRDefault="00881B74" w:rsidP="00EE1312">
            <w:pPr>
              <w:rPr>
                <w:lang w:val="de-DE" w:eastAsia="de-DE"/>
              </w:rPr>
            </w:pPr>
            <w:r>
              <w:rPr>
                <w:lang w:val="de-DE" w:eastAsia="de-DE"/>
              </w:rPr>
              <w:t>1. Sie kamen zu spät ins Theater.</w:t>
            </w:r>
          </w:p>
          <w:p w14:paraId="4D5F2771" w14:textId="77777777" w:rsidR="00BF05CD" w:rsidRDefault="00881B74" w:rsidP="00EE1312">
            <w:pPr>
              <w:rPr>
                <w:lang w:val="de-DE" w:eastAsia="de-DE"/>
              </w:rPr>
            </w:pPr>
            <w:r>
              <w:rPr>
                <w:lang w:val="de-DE" w:eastAsia="de-DE"/>
              </w:rPr>
              <w:t>2. Er bittet den Freund um Entschuldigung.</w:t>
            </w:r>
          </w:p>
          <w:p w14:paraId="5678F9E2" w14:textId="77777777" w:rsidR="00BF05CD" w:rsidRDefault="00881B74" w:rsidP="00EE1312">
            <w:pPr>
              <w:rPr>
                <w:lang w:val="de-DE" w:eastAsia="de-DE"/>
              </w:rPr>
            </w:pPr>
            <w:r>
              <w:rPr>
                <w:lang w:val="de-DE" w:eastAsia="de-DE"/>
              </w:rPr>
              <w:lastRenderedPageBreak/>
              <w:t>3. Der Manager will diese Arbeitsstelle bekommen.</w:t>
            </w:r>
          </w:p>
          <w:p w14:paraId="7A173927" w14:textId="77777777" w:rsidR="00BF05CD" w:rsidRDefault="00881B74" w:rsidP="00EE1312">
            <w:pPr>
              <w:rPr>
                <w:lang w:val="de-DE" w:eastAsia="de-DE"/>
              </w:rPr>
            </w:pPr>
            <w:r>
              <w:rPr>
                <w:lang w:val="de-DE" w:eastAsia="de-DE"/>
              </w:rPr>
              <w:t>4. Das Kind wartet mit Ungeduld auf den Geburtstag.</w:t>
            </w:r>
          </w:p>
          <w:p w14:paraId="67F87624" w14:textId="77777777" w:rsidR="00BF05CD" w:rsidRDefault="00881B74" w:rsidP="00EE1312">
            <w:pPr>
              <w:rPr>
                <w:lang w:val="de-DE" w:eastAsia="de-DE"/>
              </w:rPr>
            </w:pPr>
            <w:r>
              <w:rPr>
                <w:lang w:val="de-DE" w:eastAsia="de-DE"/>
              </w:rPr>
              <w:t>5. Er hat eine Meinung, doch diese Meinung ist falsch.</w:t>
            </w:r>
          </w:p>
          <w:p w14:paraId="41D92F5A" w14:textId="77777777" w:rsidR="00BF05CD" w:rsidRDefault="00881B74" w:rsidP="00EE1312">
            <w:pPr>
              <w:rPr>
                <w:lang w:val="de-DE" w:eastAsia="de-DE"/>
              </w:rPr>
            </w:pPr>
            <w:r>
              <w:rPr>
                <w:lang w:val="de-DE" w:eastAsia="de-DE"/>
              </w:rPr>
              <w:t>6. Die Touristengruppe hat den nötigen Weg nicht gefunden.</w:t>
            </w:r>
          </w:p>
          <w:p w14:paraId="43FA553B" w14:textId="77777777" w:rsidR="00BF05CD" w:rsidRDefault="00881B74" w:rsidP="00EE1312">
            <w:pPr>
              <w:rPr>
                <w:lang w:val="de-DE" w:eastAsia="de-DE"/>
              </w:rPr>
            </w:pPr>
            <w:r>
              <w:rPr>
                <w:lang w:val="de-DE" w:eastAsia="de-DE"/>
              </w:rPr>
              <w:t xml:space="preserve">7. Bring deine Haare in </w:t>
            </w:r>
            <w:proofErr w:type="gramStart"/>
            <w:r>
              <w:rPr>
                <w:lang w:val="de-DE" w:eastAsia="de-DE"/>
              </w:rPr>
              <w:t>Ordnung !</w:t>
            </w:r>
            <w:proofErr w:type="gramEnd"/>
          </w:p>
          <w:p w14:paraId="75A4817C" w14:textId="77777777" w:rsidR="00BF05CD" w:rsidRDefault="00881B74" w:rsidP="00EE1312">
            <w:pPr>
              <w:rPr>
                <w:lang w:val="de-DE" w:eastAsia="de-DE"/>
              </w:rPr>
            </w:pPr>
            <w:r>
              <w:rPr>
                <w:lang w:val="de-DE" w:eastAsia="de-DE"/>
              </w:rPr>
              <w:t xml:space="preserve">8. Nimm die warme Jacke </w:t>
            </w:r>
            <w:proofErr w:type="gramStart"/>
            <w:r>
              <w:rPr>
                <w:lang w:val="de-DE" w:eastAsia="de-DE"/>
              </w:rPr>
              <w:t>mit !</w:t>
            </w:r>
            <w:proofErr w:type="gramEnd"/>
            <w:r>
              <w:rPr>
                <w:lang w:val="de-DE" w:eastAsia="de-DE"/>
              </w:rPr>
              <w:t xml:space="preserve"> Du kannst Husten und Schnupfen kriegen.</w:t>
            </w:r>
          </w:p>
          <w:p w14:paraId="43087612" w14:textId="77777777" w:rsidR="00BF05CD" w:rsidRDefault="00881B74" w:rsidP="00EE1312">
            <w:pPr>
              <w:rPr>
                <w:sz w:val="28"/>
                <w:szCs w:val="28"/>
                <w:lang w:val="de-DE" w:eastAsia="de-DE"/>
              </w:rPr>
            </w:pPr>
            <w:r>
              <w:rPr>
                <w:lang w:val="de-DE" w:eastAsia="de-DE"/>
              </w:rPr>
              <w:t>9. Nach so vielen Jahren steht jeder Tag noch vor ihren Augen</w:t>
            </w:r>
            <w:r>
              <w:rPr>
                <w:sz w:val="28"/>
                <w:szCs w:val="28"/>
                <w:lang w:val="de-DE" w:eastAsia="de-DE"/>
              </w:rPr>
              <w:t>.</w:t>
            </w:r>
          </w:p>
          <w:p w14:paraId="5A5EA56D" w14:textId="3C55F1E2" w:rsidR="00D115EC" w:rsidRPr="00D115EC" w:rsidRDefault="00D115EC" w:rsidP="00D115EC">
            <w:pPr>
              <w:ind w:left="360"/>
              <w:jc w:val="center"/>
              <w:rPr>
                <w:b/>
                <w:lang w:val="en-US"/>
              </w:rPr>
            </w:pPr>
            <w:r>
              <w:rPr>
                <w:b/>
              </w:rPr>
              <w:t>Задание</w:t>
            </w:r>
            <w:r w:rsidRPr="00D115EC">
              <w:rPr>
                <w:b/>
                <w:lang w:val="en-US"/>
              </w:rPr>
              <w:t xml:space="preserve"> 2</w:t>
            </w:r>
          </w:p>
          <w:p w14:paraId="36A66C7A" w14:textId="77777777" w:rsidR="00BF05CD" w:rsidRDefault="00881B74">
            <w:pPr>
              <w:tabs>
                <w:tab w:val="left" w:pos="1260"/>
              </w:tabs>
              <w:spacing w:after="240"/>
              <w:ind w:firstLine="567"/>
              <w:rPr>
                <w:b/>
                <w:bCs/>
                <w:iCs/>
                <w:lang w:val="de-DE" w:eastAsia="de-DE"/>
              </w:rPr>
            </w:pPr>
            <w:r>
              <w:rPr>
                <w:b/>
                <w:bCs/>
                <w:iCs/>
                <w:lang w:val="de-DE" w:eastAsia="de-DE"/>
              </w:rPr>
              <w:t xml:space="preserve">2.1, </w:t>
            </w:r>
            <w:proofErr w:type="gramStart"/>
            <w:r>
              <w:rPr>
                <w:b/>
                <w:bCs/>
                <w:iCs/>
                <w:lang w:val="de-DE" w:eastAsia="de-DE"/>
              </w:rPr>
              <w:t>2..</w:t>
            </w:r>
            <w:proofErr w:type="gramEnd"/>
            <w:r>
              <w:rPr>
                <w:b/>
                <w:bCs/>
                <w:iCs/>
                <w:lang w:val="de-DE" w:eastAsia="de-DE"/>
              </w:rPr>
              <w:t>Smalltalk auf der Feier. Welche Antwort passt? Ordnen Sie zu.</w:t>
            </w:r>
          </w:p>
          <w:tbl>
            <w:tblPr>
              <w:tblW w:w="0" w:type="auto"/>
              <w:tblInd w:w="108" w:type="dxa"/>
              <w:tblLook w:val="04A0" w:firstRow="1" w:lastRow="0" w:firstColumn="1" w:lastColumn="0" w:noHBand="0" w:noVBand="1"/>
            </w:tblPr>
            <w:tblGrid>
              <w:gridCol w:w="424"/>
              <w:gridCol w:w="1841"/>
              <w:gridCol w:w="412"/>
              <w:gridCol w:w="1621"/>
            </w:tblGrid>
            <w:tr w:rsidR="00BF05CD" w:rsidRPr="00C04ABA" w14:paraId="05A8FE31" w14:textId="77777777">
              <w:tc>
                <w:tcPr>
                  <w:tcW w:w="483" w:type="dxa"/>
                </w:tcPr>
                <w:p w14:paraId="299C594A" w14:textId="77777777" w:rsidR="00BF05CD" w:rsidRDefault="00881B74">
                  <w:pPr>
                    <w:spacing w:line="320" w:lineRule="exact"/>
                    <w:rPr>
                      <w:lang w:val="de-DE"/>
                    </w:rPr>
                  </w:pPr>
                  <w:r>
                    <w:rPr>
                      <w:lang w:val="de-DE"/>
                    </w:rPr>
                    <w:t>1)</w:t>
                  </w:r>
                </w:p>
              </w:tc>
              <w:tc>
                <w:tcPr>
                  <w:tcW w:w="4377" w:type="dxa"/>
                  <w:shd w:val="clear" w:color="auto" w:fill="auto"/>
                </w:tcPr>
                <w:p w14:paraId="6E1A44F8" w14:textId="77777777" w:rsidR="00BF05CD" w:rsidRDefault="00881B74">
                  <w:pPr>
                    <w:spacing w:line="320" w:lineRule="exact"/>
                    <w:rPr>
                      <w:lang w:val="de-DE"/>
                    </w:rPr>
                  </w:pPr>
                  <w:r>
                    <w:rPr>
                      <w:lang w:val="de-DE"/>
                    </w:rPr>
                    <w:t>Alles Gute zum Geburtstag!</w:t>
                  </w:r>
                </w:p>
              </w:tc>
              <w:tc>
                <w:tcPr>
                  <w:tcW w:w="540" w:type="dxa"/>
                </w:tcPr>
                <w:p w14:paraId="00D4DD2D" w14:textId="77777777" w:rsidR="00BF05CD" w:rsidRDefault="00881B74">
                  <w:pPr>
                    <w:spacing w:line="320" w:lineRule="exact"/>
                    <w:rPr>
                      <w:lang w:val="de-DE"/>
                    </w:rPr>
                  </w:pPr>
                  <w:r>
                    <w:rPr>
                      <w:lang w:val="de-DE"/>
                    </w:rPr>
                    <w:t>a.</w:t>
                  </w:r>
                </w:p>
              </w:tc>
              <w:tc>
                <w:tcPr>
                  <w:tcW w:w="4320" w:type="dxa"/>
                  <w:shd w:val="clear" w:color="auto" w:fill="auto"/>
                </w:tcPr>
                <w:p w14:paraId="0135BD3A" w14:textId="77777777" w:rsidR="00BF05CD" w:rsidRDefault="00881B74">
                  <w:pPr>
                    <w:spacing w:line="320" w:lineRule="exact"/>
                    <w:rPr>
                      <w:lang w:val="de-DE"/>
                    </w:rPr>
                  </w:pPr>
                  <w:r>
                    <w:rPr>
                      <w:lang w:val="de-DE" w:eastAsia="de-DE"/>
                    </w:rPr>
                    <w:t xml:space="preserve">Nichts zu danken. Nett, dass </w:t>
                  </w:r>
                  <w:r>
                    <w:rPr>
                      <w:lang w:val="de-DE" w:eastAsia="de-DE"/>
                    </w:rPr>
                    <w:br/>
                    <w:t>Sie gekommen sind.</w:t>
                  </w:r>
                </w:p>
              </w:tc>
            </w:tr>
            <w:tr w:rsidR="00BF05CD" w:rsidRPr="00C04ABA" w14:paraId="4FA26D79" w14:textId="77777777">
              <w:tc>
                <w:tcPr>
                  <w:tcW w:w="483" w:type="dxa"/>
                </w:tcPr>
                <w:p w14:paraId="3F2C4B8B" w14:textId="77777777" w:rsidR="00BF05CD" w:rsidRDefault="00881B74">
                  <w:pPr>
                    <w:spacing w:line="320" w:lineRule="exact"/>
                    <w:rPr>
                      <w:lang w:val="de-DE"/>
                    </w:rPr>
                  </w:pPr>
                  <w:r>
                    <w:rPr>
                      <w:lang w:val="de-DE"/>
                    </w:rPr>
                    <w:t>2)</w:t>
                  </w:r>
                </w:p>
              </w:tc>
              <w:tc>
                <w:tcPr>
                  <w:tcW w:w="4377" w:type="dxa"/>
                  <w:shd w:val="clear" w:color="auto" w:fill="auto"/>
                </w:tcPr>
                <w:p w14:paraId="215AE55E" w14:textId="77777777" w:rsidR="00BF05CD" w:rsidRDefault="00881B74">
                  <w:pPr>
                    <w:spacing w:line="320" w:lineRule="exact"/>
                    <w:rPr>
                      <w:lang w:val="de-DE"/>
                    </w:rPr>
                  </w:pPr>
                  <w:r>
                    <w:rPr>
                      <w:lang w:val="de-DE"/>
                    </w:rPr>
                    <w:t>Wie geht es Ihnen bei uns?</w:t>
                  </w:r>
                </w:p>
              </w:tc>
              <w:tc>
                <w:tcPr>
                  <w:tcW w:w="540" w:type="dxa"/>
                </w:tcPr>
                <w:p w14:paraId="371E07AA" w14:textId="77777777" w:rsidR="00BF05CD" w:rsidRDefault="00881B74">
                  <w:pPr>
                    <w:spacing w:line="320" w:lineRule="exact"/>
                    <w:rPr>
                      <w:lang w:val="de-DE"/>
                    </w:rPr>
                  </w:pPr>
                  <w:r>
                    <w:rPr>
                      <w:lang w:val="de-DE"/>
                    </w:rPr>
                    <w:t>b.</w:t>
                  </w:r>
                </w:p>
              </w:tc>
              <w:tc>
                <w:tcPr>
                  <w:tcW w:w="4320" w:type="dxa"/>
                  <w:shd w:val="clear" w:color="auto" w:fill="auto"/>
                </w:tcPr>
                <w:p w14:paraId="1618C74C" w14:textId="77777777" w:rsidR="00BF05CD" w:rsidRDefault="00881B74">
                  <w:pPr>
                    <w:spacing w:line="320" w:lineRule="exact"/>
                    <w:rPr>
                      <w:lang w:val="de-DE"/>
                    </w:rPr>
                  </w:pPr>
                  <w:r>
                    <w:rPr>
                      <w:lang w:val="de-DE" w:eastAsia="de-DE"/>
                    </w:rPr>
                    <w:t>Ja, das mache ich gern.</w:t>
                  </w:r>
                </w:p>
              </w:tc>
            </w:tr>
            <w:tr w:rsidR="00BF05CD" w14:paraId="1464A527" w14:textId="77777777">
              <w:tc>
                <w:tcPr>
                  <w:tcW w:w="483" w:type="dxa"/>
                </w:tcPr>
                <w:p w14:paraId="254EA402" w14:textId="77777777" w:rsidR="00BF05CD" w:rsidRDefault="00881B74">
                  <w:pPr>
                    <w:spacing w:line="320" w:lineRule="exact"/>
                    <w:rPr>
                      <w:lang w:val="de-DE"/>
                    </w:rPr>
                  </w:pPr>
                  <w:r>
                    <w:rPr>
                      <w:lang w:val="de-DE"/>
                    </w:rPr>
                    <w:t>3)</w:t>
                  </w:r>
                </w:p>
              </w:tc>
              <w:tc>
                <w:tcPr>
                  <w:tcW w:w="4377" w:type="dxa"/>
                  <w:shd w:val="clear" w:color="auto" w:fill="auto"/>
                </w:tcPr>
                <w:p w14:paraId="54F6AD87" w14:textId="77777777" w:rsidR="00BF05CD" w:rsidRDefault="00881B74">
                  <w:pPr>
                    <w:spacing w:line="320" w:lineRule="exact"/>
                    <w:rPr>
                      <w:lang w:val="de-DE"/>
                    </w:rPr>
                  </w:pPr>
                  <w:r>
                    <w:rPr>
                      <w:lang w:val="de-DE"/>
                    </w:rPr>
                    <w:t>Und klappt es auch mit den Kollegen?</w:t>
                  </w:r>
                </w:p>
              </w:tc>
              <w:tc>
                <w:tcPr>
                  <w:tcW w:w="540" w:type="dxa"/>
                </w:tcPr>
                <w:p w14:paraId="166BF4DA" w14:textId="77777777" w:rsidR="00BF05CD" w:rsidRDefault="00881B74">
                  <w:pPr>
                    <w:spacing w:line="320" w:lineRule="exact"/>
                    <w:rPr>
                      <w:lang w:val="de-DE"/>
                    </w:rPr>
                  </w:pPr>
                  <w:r>
                    <w:rPr>
                      <w:lang w:val="de-DE"/>
                    </w:rPr>
                    <w:t>c.</w:t>
                  </w:r>
                </w:p>
              </w:tc>
              <w:tc>
                <w:tcPr>
                  <w:tcW w:w="4320" w:type="dxa"/>
                  <w:shd w:val="clear" w:color="auto" w:fill="auto"/>
                </w:tcPr>
                <w:p w14:paraId="469D1CBF" w14:textId="77777777" w:rsidR="00BF05CD" w:rsidRDefault="00881B74">
                  <w:pPr>
                    <w:spacing w:line="320" w:lineRule="exact"/>
                    <w:rPr>
                      <w:lang w:val="de-DE"/>
                    </w:rPr>
                  </w:pPr>
                  <w:r>
                    <w:rPr>
                      <w:lang w:val="de-DE" w:eastAsia="de-DE"/>
                    </w:rPr>
                    <w:t>Vielen Dank.</w:t>
                  </w:r>
                </w:p>
              </w:tc>
            </w:tr>
            <w:tr w:rsidR="00BF05CD" w:rsidRPr="00C04ABA" w14:paraId="66E540CB" w14:textId="77777777">
              <w:tc>
                <w:tcPr>
                  <w:tcW w:w="483" w:type="dxa"/>
                </w:tcPr>
                <w:p w14:paraId="742093DE" w14:textId="77777777" w:rsidR="00BF05CD" w:rsidRDefault="00881B74">
                  <w:pPr>
                    <w:spacing w:line="320" w:lineRule="exact"/>
                    <w:rPr>
                      <w:lang w:val="de-DE"/>
                    </w:rPr>
                  </w:pPr>
                  <w:r>
                    <w:rPr>
                      <w:lang w:val="de-DE"/>
                    </w:rPr>
                    <w:t>4)</w:t>
                  </w:r>
                </w:p>
              </w:tc>
              <w:tc>
                <w:tcPr>
                  <w:tcW w:w="4377" w:type="dxa"/>
                  <w:shd w:val="clear" w:color="auto" w:fill="auto"/>
                </w:tcPr>
                <w:p w14:paraId="20D5AF86" w14:textId="77777777" w:rsidR="00BF05CD" w:rsidRDefault="00881B74">
                  <w:pPr>
                    <w:spacing w:line="320" w:lineRule="exact"/>
                    <w:rPr>
                      <w:lang w:val="de-DE"/>
                    </w:rPr>
                  </w:pPr>
                  <w:r>
                    <w:rPr>
                      <w:lang w:val="de-DE"/>
                    </w:rPr>
                    <w:t>Leben Ihre Eltern auch in Deutschland?</w:t>
                  </w:r>
                </w:p>
              </w:tc>
              <w:tc>
                <w:tcPr>
                  <w:tcW w:w="540" w:type="dxa"/>
                </w:tcPr>
                <w:p w14:paraId="40BB7588" w14:textId="77777777" w:rsidR="00BF05CD" w:rsidRDefault="00881B74">
                  <w:pPr>
                    <w:spacing w:line="320" w:lineRule="exact"/>
                    <w:rPr>
                      <w:lang w:val="de-DE"/>
                    </w:rPr>
                  </w:pPr>
                  <w:r>
                    <w:rPr>
                      <w:lang w:val="de-DE"/>
                    </w:rPr>
                    <w:t>d.</w:t>
                  </w:r>
                </w:p>
              </w:tc>
              <w:tc>
                <w:tcPr>
                  <w:tcW w:w="4320" w:type="dxa"/>
                  <w:shd w:val="clear" w:color="auto" w:fill="auto"/>
                </w:tcPr>
                <w:p w14:paraId="7298B1AD" w14:textId="77777777" w:rsidR="00BF05CD" w:rsidRDefault="00881B74">
                  <w:pPr>
                    <w:spacing w:line="320" w:lineRule="exact"/>
                    <w:rPr>
                      <w:lang w:val="de-DE"/>
                    </w:rPr>
                  </w:pPr>
                  <w:r>
                    <w:rPr>
                      <w:lang w:val="de-DE" w:eastAsia="de-DE"/>
                    </w:rPr>
                    <w:t>Ja, sehr gut. Wir sind ein sehr gutes Team.</w:t>
                  </w:r>
                </w:p>
              </w:tc>
            </w:tr>
            <w:tr w:rsidR="00BF05CD" w:rsidRPr="00C04ABA" w14:paraId="329E9C24" w14:textId="77777777">
              <w:tc>
                <w:tcPr>
                  <w:tcW w:w="483" w:type="dxa"/>
                </w:tcPr>
                <w:p w14:paraId="03F38AD6" w14:textId="77777777" w:rsidR="00BF05CD" w:rsidRDefault="00881B74">
                  <w:pPr>
                    <w:spacing w:line="320" w:lineRule="exact"/>
                    <w:rPr>
                      <w:lang w:val="de-DE"/>
                    </w:rPr>
                  </w:pPr>
                  <w:r>
                    <w:rPr>
                      <w:lang w:val="de-DE"/>
                    </w:rPr>
                    <w:t>5)</w:t>
                  </w:r>
                </w:p>
              </w:tc>
              <w:tc>
                <w:tcPr>
                  <w:tcW w:w="4377" w:type="dxa"/>
                  <w:shd w:val="clear" w:color="auto" w:fill="auto"/>
                </w:tcPr>
                <w:p w14:paraId="3121D41D" w14:textId="77777777" w:rsidR="00BF05CD" w:rsidRDefault="00881B74">
                  <w:pPr>
                    <w:spacing w:line="320" w:lineRule="exact"/>
                    <w:rPr>
                      <w:lang w:val="de-DE"/>
                    </w:rPr>
                  </w:pPr>
                  <w:r>
                    <w:rPr>
                      <w:lang w:val="de-DE"/>
                    </w:rPr>
                    <w:t>Haben Sie den Kuchen selbst gebacken?</w:t>
                  </w:r>
                </w:p>
              </w:tc>
              <w:tc>
                <w:tcPr>
                  <w:tcW w:w="540" w:type="dxa"/>
                </w:tcPr>
                <w:p w14:paraId="79D321FE" w14:textId="77777777" w:rsidR="00BF05CD" w:rsidRDefault="00881B74">
                  <w:pPr>
                    <w:spacing w:line="320" w:lineRule="exact"/>
                    <w:rPr>
                      <w:lang w:val="de-DE"/>
                    </w:rPr>
                  </w:pPr>
                  <w:r>
                    <w:rPr>
                      <w:lang w:val="de-DE"/>
                    </w:rPr>
                    <w:t>e.</w:t>
                  </w:r>
                </w:p>
              </w:tc>
              <w:tc>
                <w:tcPr>
                  <w:tcW w:w="4320" w:type="dxa"/>
                  <w:shd w:val="clear" w:color="auto" w:fill="auto"/>
                </w:tcPr>
                <w:p w14:paraId="33CBF5B9" w14:textId="77777777" w:rsidR="00BF05CD" w:rsidRDefault="00881B74">
                  <w:pPr>
                    <w:spacing w:line="320" w:lineRule="exact"/>
                    <w:rPr>
                      <w:lang w:val="de-DE"/>
                    </w:rPr>
                  </w:pPr>
                  <w:r>
                    <w:rPr>
                      <w:lang w:val="de-DE" w:eastAsia="de-DE"/>
                    </w:rPr>
                    <w:t>Ja, seit den 70er-Jahren.</w:t>
                  </w:r>
                </w:p>
              </w:tc>
            </w:tr>
            <w:tr w:rsidR="00BF05CD" w:rsidRPr="00C04ABA" w14:paraId="5C964E19" w14:textId="77777777">
              <w:tc>
                <w:tcPr>
                  <w:tcW w:w="483" w:type="dxa"/>
                </w:tcPr>
                <w:p w14:paraId="09D8D411" w14:textId="77777777" w:rsidR="00BF05CD" w:rsidRDefault="00881B74">
                  <w:pPr>
                    <w:spacing w:line="320" w:lineRule="exact"/>
                    <w:rPr>
                      <w:lang w:val="de-DE"/>
                    </w:rPr>
                  </w:pPr>
                  <w:r>
                    <w:rPr>
                      <w:lang w:val="de-DE"/>
                    </w:rPr>
                    <w:t>6)</w:t>
                  </w:r>
                </w:p>
              </w:tc>
              <w:tc>
                <w:tcPr>
                  <w:tcW w:w="4377" w:type="dxa"/>
                  <w:shd w:val="clear" w:color="auto" w:fill="auto"/>
                </w:tcPr>
                <w:p w14:paraId="5E4C527C" w14:textId="77777777" w:rsidR="00BF05CD" w:rsidRDefault="00881B74">
                  <w:pPr>
                    <w:spacing w:line="320" w:lineRule="exact"/>
                    <w:rPr>
                      <w:lang w:val="de-DE"/>
                    </w:rPr>
                  </w:pPr>
                  <w:r>
                    <w:rPr>
                      <w:lang w:val="de-DE"/>
                    </w:rPr>
                    <w:t xml:space="preserve">Tut mir </w:t>
                  </w:r>
                  <w:proofErr w:type="gramStart"/>
                  <w:r>
                    <w:rPr>
                      <w:lang w:val="de-DE"/>
                    </w:rPr>
                    <w:t>Leid</w:t>
                  </w:r>
                  <w:proofErr w:type="gramEnd"/>
                  <w:r>
                    <w:rPr>
                      <w:lang w:val="de-DE"/>
                    </w:rPr>
                    <w:t>, ich muss leider schon gehen. Vielen Dank für die Einladung.</w:t>
                  </w:r>
                </w:p>
                <w:p w14:paraId="310555BC" w14:textId="77777777" w:rsidR="00BF05CD" w:rsidRDefault="00BF05CD">
                  <w:pPr>
                    <w:spacing w:line="320" w:lineRule="exact"/>
                    <w:rPr>
                      <w:spacing w:val="-4"/>
                      <w:lang w:val="de-DE"/>
                    </w:rPr>
                  </w:pPr>
                </w:p>
              </w:tc>
              <w:tc>
                <w:tcPr>
                  <w:tcW w:w="540" w:type="dxa"/>
                </w:tcPr>
                <w:p w14:paraId="34B6DC59" w14:textId="77777777" w:rsidR="00BF05CD" w:rsidRDefault="00881B74">
                  <w:pPr>
                    <w:spacing w:line="320" w:lineRule="exact"/>
                    <w:rPr>
                      <w:lang w:val="de-DE"/>
                    </w:rPr>
                  </w:pPr>
                  <w:r>
                    <w:rPr>
                      <w:lang w:val="de-DE"/>
                    </w:rPr>
                    <w:t>f.</w:t>
                  </w:r>
                </w:p>
              </w:tc>
              <w:tc>
                <w:tcPr>
                  <w:tcW w:w="4320" w:type="dxa"/>
                  <w:shd w:val="clear" w:color="auto" w:fill="auto"/>
                </w:tcPr>
                <w:p w14:paraId="66300E02" w14:textId="77777777" w:rsidR="00BF05CD" w:rsidRDefault="00881B74">
                  <w:pPr>
                    <w:spacing w:line="320" w:lineRule="exact"/>
                    <w:rPr>
                      <w:spacing w:val="-8"/>
                      <w:lang w:val="de-DE"/>
                    </w:rPr>
                  </w:pPr>
                  <w:r>
                    <w:rPr>
                      <w:lang w:val="de-DE" w:eastAsia="de-DE"/>
                    </w:rPr>
                    <w:t>Ich bin zufrieden. Es gefällt mir gut bei Ihnen.</w:t>
                  </w:r>
                </w:p>
              </w:tc>
            </w:tr>
          </w:tbl>
          <w:p w14:paraId="0D3EFA17" w14:textId="77777777" w:rsidR="00BF05CD" w:rsidRPr="005D164B" w:rsidRDefault="00BF05CD">
            <w:pPr>
              <w:rPr>
                <w:vanish/>
                <w:lang w:val="en-US"/>
              </w:rPr>
            </w:pPr>
          </w:p>
          <w:tbl>
            <w:tblPr>
              <w:tblpPr w:leftFromText="180" w:rightFromText="180" w:vertAnchor="text" w:horzAnchor="margin" w:tblpX="108" w:tblpY="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9"/>
              <w:gridCol w:w="743"/>
              <w:gridCol w:w="743"/>
              <w:gridCol w:w="743"/>
              <w:gridCol w:w="743"/>
              <w:gridCol w:w="709"/>
            </w:tblGrid>
            <w:tr w:rsidR="00BF05CD" w14:paraId="4DF4404F" w14:textId="77777777">
              <w:trPr>
                <w:trHeight w:val="265"/>
              </w:trPr>
              <w:tc>
                <w:tcPr>
                  <w:tcW w:w="1536" w:type="dxa"/>
                  <w:shd w:val="clear" w:color="auto" w:fill="auto"/>
                </w:tcPr>
                <w:p w14:paraId="440CF223" w14:textId="77777777" w:rsidR="00BF05CD" w:rsidRDefault="00881B74">
                  <w:pPr>
                    <w:rPr>
                      <w:lang w:val="de-DE"/>
                    </w:rPr>
                  </w:pPr>
                  <w:r>
                    <w:rPr>
                      <w:lang w:val="de-DE"/>
                    </w:rPr>
                    <w:t>1</w:t>
                  </w:r>
                </w:p>
              </w:tc>
              <w:tc>
                <w:tcPr>
                  <w:tcW w:w="1644" w:type="dxa"/>
                  <w:shd w:val="clear" w:color="auto" w:fill="auto"/>
                </w:tcPr>
                <w:p w14:paraId="3FB201E1" w14:textId="77777777" w:rsidR="00BF05CD" w:rsidRDefault="00881B74">
                  <w:pPr>
                    <w:rPr>
                      <w:lang w:val="de-DE"/>
                    </w:rPr>
                  </w:pPr>
                  <w:r>
                    <w:rPr>
                      <w:lang w:val="de-DE"/>
                    </w:rPr>
                    <w:t>2</w:t>
                  </w:r>
                </w:p>
              </w:tc>
              <w:tc>
                <w:tcPr>
                  <w:tcW w:w="1644" w:type="dxa"/>
                  <w:shd w:val="clear" w:color="auto" w:fill="auto"/>
                </w:tcPr>
                <w:p w14:paraId="2AFEF46C" w14:textId="77777777" w:rsidR="00BF05CD" w:rsidRDefault="00881B74">
                  <w:pPr>
                    <w:rPr>
                      <w:lang w:val="de-DE"/>
                    </w:rPr>
                  </w:pPr>
                  <w:r>
                    <w:rPr>
                      <w:lang w:val="de-DE"/>
                    </w:rPr>
                    <w:t>3</w:t>
                  </w:r>
                </w:p>
              </w:tc>
              <w:tc>
                <w:tcPr>
                  <w:tcW w:w="1644" w:type="dxa"/>
                  <w:shd w:val="clear" w:color="auto" w:fill="auto"/>
                </w:tcPr>
                <w:p w14:paraId="11F3AB5A" w14:textId="77777777" w:rsidR="00BF05CD" w:rsidRDefault="00881B74">
                  <w:pPr>
                    <w:rPr>
                      <w:lang w:val="de-DE"/>
                    </w:rPr>
                  </w:pPr>
                  <w:r>
                    <w:rPr>
                      <w:lang w:val="de-DE"/>
                    </w:rPr>
                    <w:t>4</w:t>
                  </w:r>
                </w:p>
              </w:tc>
              <w:tc>
                <w:tcPr>
                  <w:tcW w:w="1644" w:type="dxa"/>
                  <w:shd w:val="clear" w:color="auto" w:fill="auto"/>
                </w:tcPr>
                <w:p w14:paraId="4C01668C" w14:textId="77777777" w:rsidR="00BF05CD" w:rsidRDefault="00881B74">
                  <w:pPr>
                    <w:rPr>
                      <w:lang w:val="de-DE"/>
                    </w:rPr>
                  </w:pPr>
                  <w:r>
                    <w:rPr>
                      <w:lang w:val="de-DE"/>
                    </w:rPr>
                    <w:t>5</w:t>
                  </w:r>
                </w:p>
              </w:tc>
              <w:tc>
                <w:tcPr>
                  <w:tcW w:w="1536" w:type="dxa"/>
                  <w:shd w:val="clear" w:color="auto" w:fill="auto"/>
                </w:tcPr>
                <w:p w14:paraId="6CC7F44E" w14:textId="77777777" w:rsidR="00BF05CD" w:rsidRDefault="00881B74">
                  <w:pPr>
                    <w:rPr>
                      <w:lang w:val="de-DE"/>
                    </w:rPr>
                  </w:pPr>
                  <w:r>
                    <w:rPr>
                      <w:lang w:val="de-DE"/>
                    </w:rPr>
                    <w:t>6</w:t>
                  </w:r>
                </w:p>
              </w:tc>
            </w:tr>
            <w:tr w:rsidR="00BF05CD" w14:paraId="549E11A4" w14:textId="77777777">
              <w:trPr>
                <w:trHeight w:val="278"/>
              </w:trPr>
              <w:tc>
                <w:tcPr>
                  <w:tcW w:w="1536" w:type="dxa"/>
                  <w:shd w:val="clear" w:color="auto" w:fill="auto"/>
                </w:tcPr>
                <w:p w14:paraId="2E53E6CD" w14:textId="77777777" w:rsidR="00BF05CD" w:rsidRDefault="00BF05CD">
                  <w:pPr>
                    <w:rPr>
                      <w:lang w:val="de-DE"/>
                    </w:rPr>
                  </w:pPr>
                </w:p>
              </w:tc>
              <w:tc>
                <w:tcPr>
                  <w:tcW w:w="1644" w:type="dxa"/>
                  <w:shd w:val="clear" w:color="auto" w:fill="auto"/>
                </w:tcPr>
                <w:p w14:paraId="63CA009D" w14:textId="77777777" w:rsidR="00BF05CD" w:rsidRDefault="00BF05CD">
                  <w:pPr>
                    <w:rPr>
                      <w:lang w:val="de-DE"/>
                    </w:rPr>
                  </w:pPr>
                </w:p>
              </w:tc>
              <w:tc>
                <w:tcPr>
                  <w:tcW w:w="1644" w:type="dxa"/>
                  <w:shd w:val="clear" w:color="auto" w:fill="auto"/>
                </w:tcPr>
                <w:p w14:paraId="57868570" w14:textId="77777777" w:rsidR="00BF05CD" w:rsidRDefault="00BF05CD">
                  <w:pPr>
                    <w:rPr>
                      <w:lang w:val="de-DE"/>
                    </w:rPr>
                  </w:pPr>
                </w:p>
              </w:tc>
              <w:tc>
                <w:tcPr>
                  <w:tcW w:w="1644" w:type="dxa"/>
                  <w:shd w:val="clear" w:color="auto" w:fill="auto"/>
                </w:tcPr>
                <w:p w14:paraId="5EBA03EF" w14:textId="77777777" w:rsidR="00BF05CD" w:rsidRDefault="00BF05CD">
                  <w:pPr>
                    <w:rPr>
                      <w:lang w:val="de-DE"/>
                    </w:rPr>
                  </w:pPr>
                </w:p>
              </w:tc>
              <w:tc>
                <w:tcPr>
                  <w:tcW w:w="1644" w:type="dxa"/>
                  <w:shd w:val="clear" w:color="auto" w:fill="auto"/>
                </w:tcPr>
                <w:p w14:paraId="2135D765" w14:textId="77777777" w:rsidR="00BF05CD" w:rsidRDefault="00BF05CD">
                  <w:pPr>
                    <w:rPr>
                      <w:lang w:val="de-DE"/>
                    </w:rPr>
                  </w:pPr>
                </w:p>
              </w:tc>
              <w:tc>
                <w:tcPr>
                  <w:tcW w:w="1536" w:type="dxa"/>
                  <w:shd w:val="clear" w:color="auto" w:fill="auto"/>
                </w:tcPr>
                <w:p w14:paraId="299502ED" w14:textId="77777777" w:rsidR="00BF05CD" w:rsidRDefault="00BF05CD">
                  <w:pPr>
                    <w:rPr>
                      <w:lang w:val="de-DE"/>
                    </w:rPr>
                  </w:pPr>
                </w:p>
              </w:tc>
            </w:tr>
          </w:tbl>
          <w:p w14:paraId="4F17AEB9" w14:textId="77777777" w:rsidR="00BF05CD" w:rsidRDefault="00BF05CD">
            <w:pPr>
              <w:jc w:val="both"/>
              <w:rPr>
                <w:bCs/>
                <w:lang w:val="de-DE"/>
              </w:rPr>
            </w:pPr>
          </w:p>
        </w:tc>
      </w:tr>
    </w:tbl>
    <w:p w14:paraId="65BCE241" w14:textId="77777777" w:rsidR="00BF05CD" w:rsidRDefault="00BF05CD">
      <w:pPr>
        <w:jc w:val="center"/>
        <w:rPr>
          <w:bCs/>
          <w:sz w:val="28"/>
          <w:szCs w:val="28"/>
          <w:lang w:val="de-DE"/>
        </w:rPr>
      </w:pPr>
    </w:p>
    <w:p w14:paraId="1A40BEA4" w14:textId="55D70EB4" w:rsidR="00BF05CD" w:rsidRDefault="00BF05CD">
      <w:pPr>
        <w:jc w:val="both"/>
        <w:rPr>
          <w:bCs/>
          <w:sz w:val="28"/>
          <w:szCs w:val="28"/>
          <w:highlight w:val="yellow"/>
        </w:rPr>
      </w:pPr>
    </w:p>
    <w:p w14:paraId="365C04CE" w14:textId="314F5AAA" w:rsidR="001821D2" w:rsidRDefault="001821D2">
      <w:pPr>
        <w:jc w:val="both"/>
        <w:rPr>
          <w:bCs/>
          <w:sz w:val="28"/>
          <w:szCs w:val="28"/>
          <w:highlight w:val="yellow"/>
        </w:rPr>
      </w:pPr>
    </w:p>
    <w:p w14:paraId="4C55E707" w14:textId="77777777" w:rsidR="001821D2" w:rsidRDefault="001821D2">
      <w:pPr>
        <w:jc w:val="both"/>
        <w:rPr>
          <w:bCs/>
          <w:sz w:val="28"/>
          <w:szCs w:val="28"/>
          <w:highlight w:val="yellow"/>
        </w:rPr>
      </w:pPr>
    </w:p>
    <w:p w14:paraId="40DE6A0D" w14:textId="7871832E" w:rsidR="00BF05CD" w:rsidRDefault="00881B74">
      <w:pPr>
        <w:jc w:val="center"/>
        <w:rPr>
          <w:b/>
          <w:i/>
          <w:iCs/>
          <w:sz w:val="28"/>
          <w:szCs w:val="28"/>
          <w:u w:val="single"/>
        </w:rPr>
      </w:pPr>
      <w:r w:rsidRPr="00CE0888">
        <w:rPr>
          <w:b/>
          <w:i/>
          <w:iCs/>
          <w:sz w:val="28"/>
          <w:szCs w:val="28"/>
          <w:u w:val="single"/>
        </w:rPr>
        <w:lastRenderedPageBreak/>
        <w:t>Французский язык</w:t>
      </w:r>
    </w:p>
    <w:p w14:paraId="35C274CC" w14:textId="77777777" w:rsidR="001821D2" w:rsidRDefault="001821D2">
      <w:pPr>
        <w:jc w:val="center"/>
        <w:rPr>
          <w:b/>
          <w:i/>
          <w:iCs/>
          <w:sz w:val="28"/>
          <w:szCs w:val="28"/>
          <w:u w:val="single"/>
        </w:rPr>
      </w:pPr>
    </w:p>
    <w:tbl>
      <w:tblPr>
        <w:tblStyle w:val="afa"/>
        <w:tblW w:w="0" w:type="auto"/>
        <w:tblLook w:val="04A0" w:firstRow="1" w:lastRow="0" w:firstColumn="1" w:lastColumn="0" w:noHBand="0" w:noVBand="1"/>
      </w:tblPr>
      <w:tblGrid>
        <w:gridCol w:w="1711"/>
        <w:gridCol w:w="2117"/>
        <w:gridCol w:w="2213"/>
        <w:gridCol w:w="3304"/>
      </w:tblGrid>
      <w:tr w:rsidR="00BF05CD" w14:paraId="0BDAB7E9" w14:textId="77777777" w:rsidTr="00F8022B">
        <w:tc>
          <w:tcPr>
            <w:tcW w:w="1609" w:type="dxa"/>
          </w:tcPr>
          <w:p w14:paraId="2F9751B6" w14:textId="77777777" w:rsidR="00BF05CD" w:rsidRDefault="00881B74">
            <w:pPr>
              <w:jc w:val="center"/>
              <w:rPr>
                <w:bCs/>
                <w:sz w:val="28"/>
                <w:szCs w:val="28"/>
              </w:rPr>
            </w:pPr>
            <w:r>
              <w:rPr>
                <w:b/>
                <w:bCs/>
              </w:rPr>
              <w:t>Наименование компетенции</w:t>
            </w:r>
          </w:p>
        </w:tc>
        <w:tc>
          <w:tcPr>
            <w:tcW w:w="1988" w:type="dxa"/>
          </w:tcPr>
          <w:p w14:paraId="5B26768D" w14:textId="77777777" w:rsidR="00BF05CD" w:rsidRDefault="00881B74">
            <w:pPr>
              <w:jc w:val="center"/>
              <w:rPr>
                <w:bCs/>
                <w:sz w:val="28"/>
                <w:szCs w:val="28"/>
              </w:rPr>
            </w:pPr>
            <w:r>
              <w:rPr>
                <w:b/>
                <w:bCs/>
              </w:rPr>
              <w:t>Наименование индикаторов достижения компетенции</w:t>
            </w:r>
          </w:p>
        </w:tc>
        <w:tc>
          <w:tcPr>
            <w:tcW w:w="2078" w:type="dxa"/>
          </w:tcPr>
          <w:p w14:paraId="6D9EEB57" w14:textId="77777777" w:rsidR="00BF05CD" w:rsidRDefault="00881B74">
            <w:pPr>
              <w:jc w:val="center"/>
              <w:rPr>
                <w:bCs/>
                <w:sz w:val="28"/>
                <w:szCs w:val="28"/>
              </w:rPr>
            </w:pPr>
            <w:r>
              <w:rPr>
                <w:b/>
                <w:bCs/>
              </w:rPr>
              <w:t>Результаты обучения (умения и знания), соотнесенные с индикаторами достижения компетенции</w:t>
            </w:r>
          </w:p>
        </w:tc>
        <w:tc>
          <w:tcPr>
            <w:tcW w:w="3670" w:type="dxa"/>
          </w:tcPr>
          <w:p w14:paraId="04B76CEF" w14:textId="77777777" w:rsidR="00BF05CD" w:rsidRDefault="00881B74">
            <w:pPr>
              <w:jc w:val="center"/>
              <w:rPr>
                <w:bCs/>
                <w:sz w:val="28"/>
                <w:szCs w:val="28"/>
              </w:rPr>
            </w:pPr>
            <w:r>
              <w:rPr>
                <w:b/>
                <w:bCs/>
              </w:rPr>
              <w:t>Типовые контрольные задания</w:t>
            </w:r>
          </w:p>
        </w:tc>
      </w:tr>
      <w:tr w:rsidR="00F55B05" w:rsidRPr="00C04ABA" w14:paraId="3FAE9C75" w14:textId="77777777" w:rsidTr="001821D2">
        <w:tc>
          <w:tcPr>
            <w:tcW w:w="1609" w:type="dxa"/>
          </w:tcPr>
          <w:p w14:paraId="21C30E65" w14:textId="472449B6" w:rsidR="00F55B05" w:rsidRDefault="00F55B05" w:rsidP="00F55B05">
            <w:pPr>
              <w:jc w:val="center"/>
              <w:rPr>
                <w:bCs/>
                <w:sz w:val="28"/>
                <w:szCs w:val="28"/>
              </w:rPr>
            </w:pPr>
            <w:r>
              <w:rPr>
                <w:b/>
              </w:rPr>
              <w:t>УК-3</w:t>
            </w:r>
          </w:p>
        </w:tc>
        <w:tc>
          <w:tcPr>
            <w:tcW w:w="1988" w:type="dxa"/>
          </w:tcPr>
          <w:p w14:paraId="0AB291D1" w14:textId="77777777" w:rsidR="00F55B05" w:rsidRDefault="00F55B05" w:rsidP="00F55B05">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530C0F3C" w14:textId="562CAB40" w:rsidR="00F55B05" w:rsidRDefault="00F55B05" w:rsidP="00F55B05">
            <w:pPr>
              <w:jc w:val="center"/>
              <w:rPr>
                <w:bCs/>
                <w:sz w:val="28"/>
                <w:szCs w:val="28"/>
              </w:rPr>
            </w:pPr>
          </w:p>
        </w:tc>
        <w:tc>
          <w:tcPr>
            <w:tcW w:w="2078" w:type="dxa"/>
            <w:tcBorders>
              <w:bottom w:val="single" w:sz="4" w:space="0" w:color="auto"/>
            </w:tcBorders>
          </w:tcPr>
          <w:p w14:paraId="7F90B10D" w14:textId="77777777" w:rsidR="00F55B05" w:rsidRDefault="00F55B05" w:rsidP="00F55B05">
            <w:pPr>
              <w:jc w:val="both"/>
              <w:rPr>
                <w:b/>
              </w:rPr>
            </w:pPr>
            <w:r>
              <w:rPr>
                <w:b/>
              </w:rPr>
              <w:t>Знать:</w:t>
            </w:r>
          </w:p>
          <w:p w14:paraId="6CE52D6A" w14:textId="77777777" w:rsidR="00F55B05" w:rsidRDefault="00F55B05" w:rsidP="00F55B05">
            <w:pPr>
              <w:jc w:val="both"/>
            </w:pPr>
            <w:r>
              <w:t>- основной лексический и грамматический материал по изучаемым темам;</w:t>
            </w:r>
          </w:p>
          <w:p w14:paraId="2F0C38B7" w14:textId="7B24A348" w:rsidR="00F55B05" w:rsidRDefault="00F55B05" w:rsidP="00F55B05">
            <w:pPr>
              <w:jc w:val="both"/>
            </w:pPr>
            <w:r>
              <w:t>- официальный, нейтральный, неофициальный регистры общения</w:t>
            </w:r>
          </w:p>
          <w:p w14:paraId="4798FE70" w14:textId="7BF6C9E8" w:rsidR="001821D2" w:rsidRDefault="001821D2" w:rsidP="00F55B05">
            <w:pPr>
              <w:jc w:val="both"/>
            </w:pPr>
          </w:p>
          <w:p w14:paraId="45ACC5F6" w14:textId="1655D081" w:rsidR="001821D2" w:rsidRDefault="001821D2" w:rsidP="00F55B05">
            <w:pPr>
              <w:jc w:val="both"/>
            </w:pPr>
          </w:p>
          <w:p w14:paraId="752C9710" w14:textId="6E28C057" w:rsidR="001821D2" w:rsidRDefault="001821D2" w:rsidP="00F55B05">
            <w:pPr>
              <w:jc w:val="both"/>
            </w:pPr>
          </w:p>
          <w:p w14:paraId="2C67AD7D" w14:textId="1AB7913D" w:rsidR="001821D2" w:rsidRDefault="001821D2" w:rsidP="00F55B05">
            <w:pPr>
              <w:jc w:val="both"/>
            </w:pPr>
          </w:p>
          <w:p w14:paraId="0F4B9725" w14:textId="053215BB" w:rsidR="001821D2" w:rsidRDefault="001821D2" w:rsidP="00F55B05">
            <w:pPr>
              <w:jc w:val="both"/>
            </w:pPr>
          </w:p>
          <w:p w14:paraId="6D7861FA" w14:textId="2D169C76" w:rsidR="001821D2" w:rsidRDefault="001821D2" w:rsidP="00F55B05">
            <w:pPr>
              <w:jc w:val="both"/>
            </w:pPr>
          </w:p>
          <w:p w14:paraId="577D27D1" w14:textId="58B7036C" w:rsidR="001821D2" w:rsidRDefault="001821D2" w:rsidP="00F55B05">
            <w:pPr>
              <w:jc w:val="both"/>
            </w:pPr>
          </w:p>
          <w:p w14:paraId="000B1B35" w14:textId="3E59833F" w:rsidR="001821D2" w:rsidRDefault="001821D2" w:rsidP="00F55B05">
            <w:pPr>
              <w:jc w:val="both"/>
            </w:pPr>
          </w:p>
          <w:p w14:paraId="0B0CCF99" w14:textId="4422F619" w:rsidR="001821D2" w:rsidRDefault="001821D2" w:rsidP="00F55B05">
            <w:pPr>
              <w:jc w:val="both"/>
            </w:pPr>
          </w:p>
          <w:p w14:paraId="0C47F4E7" w14:textId="4636129C" w:rsidR="001821D2" w:rsidRDefault="001821D2" w:rsidP="00F55B05">
            <w:pPr>
              <w:jc w:val="both"/>
            </w:pPr>
          </w:p>
          <w:p w14:paraId="2374B634" w14:textId="06F6B4D8" w:rsidR="001821D2" w:rsidRDefault="001821D2" w:rsidP="00F55B05">
            <w:pPr>
              <w:jc w:val="both"/>
            </w:pPr>
          </w:p>
          <w:p w14:paraId="41846F6D" w14:textId="3CF0492D" w:rsidR="001821D2" w:rsidRDefault="001821D2" w:rsidP="00F55B05">
            <w:pPr>
              <w:jc w:val="both"/>
            </w:pPr>
          </w:p>
          <w:p w14:paraId="693424AD" w14:textId="2A57EEA8" w:rsidR="001821D2" w:rsidRDefault="001821D2" w:rsidP="00F55B05">
            <w:pPr>
              <w:jc w:val="both"/>
            </w:pPr>
          </w:p>
          <w:p w14:paraId="0A6B6366" w14:textId="7B9C2C95" w:rsidR="001821D2" w:rsidRDefault="001821D2" w:rsidP="00F55B05">
            <w:pPr>
              <w:jc w:val="both"/>
            </w:pPr>
          </w:p>
          <w:p w14:paraId="3167586D" w14:textId="2E426EAA" w:rsidR="001821D2" w:rsidRDefault="001821D2" w:rsidP="00F55B05">
            <w:pPr>
              <w:jc w:val="both"/>
            </w:pPr>
          </w:p>
          <w:p w14:paraId="459C2ABA" w14:textId="59CBAC60" w:rsidR="001821D2" w:rsidRDefault="001821D2" w:rsidP="00F55B05">
            <w:pPr>
              <w:jc w:val="both"/>
            </w:pPr>
          </w:p>
          <w:p w14:paraId="75A0C60C" w14:textId="39FD7A31" w:rsidR="001821D2" w:rsidRDefault="001821D2" w:rsidP="00F55B05">
            <w:pPr>
              <w:jc w:val="both"/>
            </w:pPr>
          </w:p>
          <w:p w14:paraId="4C45728E" w14:textId="77777777" w:rsidR="001821D2" w:rsidRDefault="001821D2" w:rsidP="00F55B05">
            <w:pPr>
              <w:jc w:val="both"/>
            </w:pPr>
          </w:p>
          <w:p w14:paraId="02E88C0B" w14:textId="77777777" w:rsidR="00F55B05" w:rsidRDefault="00F55B05" w:rsidP="00F55B05">
            <w:pPr>
              <w:jc w:val="both"/>
              <w:rPr>
                <w:b/>
              </w:rPr>
            </w:pPr>
            <w:r>
              <w:rPr>
                <w:b/>
              </w:rPr>
              <w:t>Уметь:</w:t>
            </w:r>
          </w:p>
          <w:p w14:paraId="2E512105" w14:textId="77777777" w:rsidR="00F55B05" w:rsidRDefault="00F55B05" w:rsidP="00F55B05">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w:t>
            </w:r>
            <w:r>
              <w:lastRenderedPageBreak/>
              <w:t xml:space="preserve">иностранного языка; </w:t>
            </w:r>
          </w:p>
          <w:p w14:paraId="796C77EF" w14:textId="77777777" w:rsidR="00F55B05" w:rsidRDefault="00F55B05" w:rsidP="00F55B05">
            <w:pPr>
              <w:jc w:val="both"/>
            </w:pPr>
            <w:r>
              <w:t xml:space="preserve">- понимать монологическую и диалогическую речь по изучаемым темам; </w:t>
            </w:r>
          </w:p>
          <w:p w14:paraId="514208BB" w14:textId="77777777" w:rsidR="00F55B05" w:rsidRDefault="00F55B05" w:rsidP="00F55B05">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6D55BFFA" w14:textId="77777777" w:rsidR="00F55B05" w:rsidRDefault="00F55B05" w:rsidP="00F55B05">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09B17E48" w14:textId="77777777" w:rsidR="00F55B05" w:rsidRDefault="00F55B05" w:rsidP="00F55B05">
            <w:pPr>
              <w:jc w:val="center"/>
              <w:rPr>
                <w:bCs/>
                <w:sz w:val="28"/>
                <w:szCs w:val="28"/>
              </w:rPr>
            </w:pPr>
          </w:p>
        </w:tc>
        <w:tc>
          <w:tcPr>
            <w:tcW w:w="3670" w:type="dxa"/>
          </w:tcPr>
          <w:p w14:paraId="79464367" w14:textId="77777777" w:rsidR="00F55B05" w:rsidRPr="005D164B" w:rsidRDefault="00F55B05" w:rsidP="00F55B05">
            <w:pPr>
              <w:jc w:val="center"/>
              <w:rPr>
                <w:b/>
                <w:lang w:val="fr-FR"/>
              </w:rPr>
            </w:pPr>
            <w:r>
              <w:rPr>
                <w:b/>
                <w:lang w:val="fr"/>
              </w:rPr>
              <w:lastRenderedPageBreak/>
              <w:t>Задание 1</w:t>
            </w:r>
          </w:p>
          <w:p w14:paraId="001B558A" w14:textId="77777777" w:rsidR="00711872" w:rsidRPr="00230196" w:rsidRDefault="00711872" w:rsidP="00711872">
            <w:pPr>
              <w:shd w:val="clear" w:color="auto" w:fill="FFFFFF"/>
              <w:jc w:val="both"/>
              <w:rPr>
                <w:b/>
                <w:bCs/>
                <w:color w:val="000000"/>
                <w:lang w:val="fr-FR"/>
              </w:rPr>
            </w:pPr>
            <w:r w:rsidRPr="00230196">
              <w:rPr>
                <w:b/>
                <w:bCs/>
                <w:color w:val="000000"/>
                <w:lang w:val="fr-FR"/>
              </w:rPr>
              <w:t>Complétez le texte suivant en mettant au passé composé ou à l’imparfait les verbes entre parenthèses.</w:t>
            </w:r>
          </w:p>
          <w:p w14:paraId="33AD4409" w14:textId="69FF09C9" w:rsidR="00711872" w:rsidRPr="00230196" w:rsidRDefault="00711872" w:rsidP="00711872">
            <w:pPr>
              <w:shd w:val="clear" w:color="auto" w:fill="FFFFFF"/>
              <w:jc w:val="both"/>
              <w:rPr>
                <w:color w:val="000000"/>
                <w:lang w:val="fr-FR"/>
              </w:rPr>
            </w:pPr>
            <w:r w:rsidRPr="00230196">
              <w:rPr>
                <w:color w:val="000000"/>
                <w:lang w:val="fr-FR"/>
              </w:rPr>
              <w:t>Mathieu Peche et Gauthier Klauss .</w:t>
            </w:r>
            <w:r w:rsidRPr="00711872">
              <w:rPr>
                <w:color w:val="000000"/>
                <w:lang w:val="fr-FR"/>
              </w:rPr>
              <w:t>1..</w:t>
            </w:r>
            <w:r w:rsidRPr="00230196">
              <w:rPr>
                <w:color w:val="000000"/>
                <w:lang w:val="fr-FR"/>
              </w:rPr>
              <w:t xml:space="preserve"> (intégrer) l'école de commerce ESC Pau il y a trois ans, alors qu'ils .</w:t>
            </w:r>
            <w:r w:rsidRPr="00711872">
              <w:rPr>
                <w:color w:val="000000"/>
                <w:lang w:val="fr-FR"/>
              </w:rPr>
              <w:t>2..</w:t>
            </w:r>
            <w:r w:rsidRPr="00230196">
              <w:rPr>
                <w:color w:val="000000"/>
                <w:lang w:val="fr-FR"/>
              </w:rPr>
              <w:t xml:space="preserve"> (être) déjà sportifs de haut niveau. Le choix de la ville .</w:t>
            </w:r>
            <w:r w:rsidRPr="00711872">
              <w:rPr>
                <w:color w:val="000000"/>
                <w:lang w:val="fr-FR"/>
              </w:rPr>
              <w:t>3..</w:t>
            </w:r>
            <w:r w:rsidRPr="00230196">
              <w:rPr>
                <w:color w:val="000000"/>
                <w:lang w:val="fr-FR"/>
              </w:rPr>
              <w:t xml:space="preserve"> (ne pas être) le fruit du hasard : ils .</w:t>
            </w:r>
            <w:r w:rsidRPr="00711872">
              <w:rPr>
                <w:color w:val="000000"/>
                <w:lang w:val="fr-FR"/>
              </w:rPr>
              <w:t>4..</w:t>
            </w:r>
            <w:r w:rsidRPr="00230196">
              <w:rPr>
                <w:color w:val="000000"/>
                <w:lang w:val="fr-FR"/>
              </w:rPr>
              <w:t xml:space="preserve"> (avoir) en tête de poursuivre leur carrière de sportifs et la base d'eaux vives de Pau, théâtre des sélections olympiques depuis quelques années déjà, .</w:t>
            </w:r>
            <w:r w:rsidRPr="00711872">
              <w:rPr>
                <w:color w:val="000000"/>
                <w:lang w:val="fr-FR"/>
              </w:rPr>
              <w:t>5..</w:t>
            </w:r>
            <w:r w:rsidRPr="00230196">
              <w:rPr>
                <w:color w:val="000000"/>
                <w:lang w:val="fr-FR"/>
              </w:rPr>
              <w:t xml:space="preserve"> (être) un terrain d'entrainement idéal pour eux... « Dès notre arrivée à l'école, nous .</w:t>
            </w:r>
            <w:r w:rsidRPr="00536BE4">
              <w:rPr>
                <w:color w:val="000000"/>
                <w:lang w:val="fr-FR"/>
              </w:rPr>
              <w:t>6..</w:t>
            </w:r>
            <w:r w:rsidRPr="00230196">
              <w:rPr>
                <w:color w:val="000000"/>
                <w:lang w:val="fr-FR"/>
              </w:rPr>
              <w:t xml:space="preserve"> (expliquer) au directeur, Jean-Pierre Lahille, notre ambition sportive. Nous .</w:t>
            </w:r>
            <w:r w:rsidRPr="00536BE4">
              <w:rPr>
                <w:color w:val="000000"/>
                <w:lang w:val="fr-FR"/>
              </w:rPr>
              <w:t>7..</w:t>
            </w:r>
            <w:r w:rsidRPr="00230196">
              <w:rPr>
                <w:color w:val="000000"/>
                <w:lang w:val="fr-FR"/>
              </w:rPr>
              <w:t xml:space="preserve"> (avoir) déjà en tête la participation aux JO. Il .</w:t>
            </w:r>
            <w:r w:rsidRPr="00711872">
              <w:rPr>
                <w:color w:val="000000"/>
                <w:lang w:val="fr-FR"/>
              </w:rPr>
              <w:t>8</w:t>
            </w:r>
            <w:r w:rsidRPr="00536BE4">
              <w:rPr>
                <w:color w:val="000000"/>
                <w:lang w:val="fr-FR"/>
              </w:rPr>
              <w:t>..</w:t>
            </w:r>
            <w:r w:rsidRPr="00230196">
              <w:rPr>
                <w:color w:val="000000"/>
                <w:lang w:val="fr-FR"/>
              </w:rPr>
              <w:t xml:space="preserve"> (se montrer) extrêmement compréhensif et nous .</w:t>
            </w:r>
            <w:r w:rsidRPr="00711872">
              <w:rPr>
                <w:color w:val="000000"/>
                <w:lang w:val="fr-FR"/>
              </w:rPr>
              <w:t>9.</w:t>
            </w:r>
            <w:r w:rsidRPr="00536BE4">
              <w:rPr>
                <w:color w:val="000000"/>
                <w:lang w:val="fr-FR"/>
              </w:rPr>
              <w:t>.</w:t>
            </w:r>
            <w:r w:rsidRPr="00230196">
              <w:rPr>
                <w:color w:val="000000"/>
                <w:lang w:val="fr-FR"/>
              </w:rPr>
              <w:t xml:space="preserve"> (assurer) de son soutien ».</w:t>
            </w:r>
          </w:p>
          <w:p w14:paraId="01491178" w14:textId="3A0F82D7" w:rsidR="00F55B05" w:rsidRPr="00B10401" w:rsidRDefault="00F55B05" w:rsidP="00F55B05">
            <w:pPr>
              <w:numPr>
                <w:ilvl w:val="0"/>
                <w:numId w:val="28"/>
              </w:numPr>
              <w:jc w:val="both"/>
              <w:rPr>
                <w:bCs/>
              </w:rPr>
            </w:pPr>
            <w:r>
              <w:rPr>
                <w:bCs/>
                <w:lang w:val="fr-CA"/>
              </w:rPr>
              <w:t>.</w:t>
            </w:r>
          </w:p>
          <w:p w14:paraId="14B1AD9F" w14:textId="140E4262" w:rsidR="00B10401" w:rsidRPr="00711872" w:rsidRDefault="00B10401" w:rsidP="00711872">
            <w:pPr>
              <w:pStyle w:val="af6"/>
              <w:shd w:val="clear" w:color="auto" w:fill="FFFFFF"/>
              <w:spacing w:before="0" w:beforeAutospacing="0" w:after="0" w:afterAutospacing="0"/>
              <w:jc w:val="center"/>
              <w:rPr>
                <w:b/>
                <w:color w:val="000000"/>
              </w:rPr>
            </w:pPr>
            <w:r w:rsidRPr="00711872">
              <w:rPr>
                <w:b/>
                <w:bCs/>
                <w:color w:val="000000"/>
                <w:shd w:val="clear" w:color="auto" w:fill="FFFFFF"/>
              </w:rPr>
              <w:t>Задание</w:t>
            </w:r>
            <w:r w:rsidRPr="00711872">
              <w:rPr>
                <w:b/>
                <w:bCs/>
                <w:color w:val="000000"/>
                <w:shd w:val="clear" w:color="auto" w:fill="FFFFFF"/>
                <w:lang w:val="en-US"/>
              </w:rPr>
              <w:t> </w:t>
            </w:r>
            <w:r w:rsidR="00711872" w:rsidRPr="00711872">
              <w:rPr>
                <w:b/>
                <w:bCs/>
                <w:color w:val="000000"/>
                <w:shd w:val="clear" w:color="auto" w:fill="FFFFFF"/>
              </w:rPr>
              <w:t>2</w:t>
            </w:r>
          </w:p>
          <w:p w14:paraId="172BCA8A" w14:textId="77777777" w:rsidR="00711872" w:rsidRPr="00711872" w:rsidRDefault="00711872" w:rsidP="00711872">
            <w:pPr>
              <w:pStyle w:val="af6"/>
              <w:shd w:val="clear" w:color="auto" w:fill="FFFFFF"/>
              <w:spacing w:before="0" w:beforeAutospacing="0" w:after="0" w:afterAutospacing="0"/>
              <w:jc w:val="both"/>
              <w:rPr>
                <w:b/>
                <w:bCs/>
                <w:color w:val="000000"/>
                <w:shd w:val="clear" w:color="auto" w:fill="FFFFFF"/>
                <w:lang w:val="fr"/>
              </w:rPr>
            </w:pPr>
            <w:r w:rsidRPr="00711872">
              <w:rPr>
                <w:b/>
                <w:bCs/>
                <w:color w:val="000000"/>
                <w:shd w:val="clear" w:color="auto" w:fill="FFFFFF"/>
                <w:lang w:val="fr"/>
              </w:rPr>
              <w:t>•</w:t>
            </w:r>
            <w:r w:rsidRPr="00711872">
              <w:rPr>
                <w:b/>
                <w:bCs/>
                <w:color w:val="000000"/>
                <w:shd w:val="clear" w:color="auto" w:fill="FFFFFF"/>
                <w:lang w:val="fr"/>
              </w:rPr>
              <w:tab/>
              <w:t>Choisissez la bonne réponse.</w:t>
            </w:r>
          </w:p>
          <w:p w14:paraId="2636A8F5" w14:textId="7245CF52"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 xml:space="preserve"> </w:t>
            </w:r>
            <w:r w:rsidRPr="00711872">
              <w:rPr>
                <w:bCs/>
                <w:color w:val="000000"/>
                <w:shd w:val="clear" w:color="auto" w:fill="FFFFFF"/>
                <w:lang w:val="fr-FR"/>
              </w:rPr>
              <w:t>1.</w:t>
            </w:r>
            <w:r w:rsidRPr="00711872">
              <w:rPr>
                <w:bCs/>
                <w:color w:val="000000"/>
                <w:shd w:val="clear" w:color="auto" w:fill="FFFFFF"/>
                <w:lang w:val="fr"/>
              </w:rPr>
              <w:t>Pourrais-je parler à Monsieur Dupont ?</w:t>
            </w:r>
          </w:p>
          <w:p w14:paraId="19FC8C08"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А) C’est elle-même.</w:t>
            </w:r>
          </w:p>
          <w:p w14:paraId="0894DE42"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В) C’est noté.</w:t>
            </w:r>
          </w:p>
          <w:p w14:paraId="521F4B2A"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C) C’est lui-même.</w:t>
            </w:r>
          </w:p>
          <w:p w14:paraId="15936526" w14:textId="7DAA00F0"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536BE4">
              <w:rPr>
                <w:bCs/>
                <w:color w:val="000000"/>
                <w:shd w:val="clear" w:color="auto" w:fill="FFFFFF"/>
                <w:lang w:val="fr-FR"/>
              </w:rPr>
              <w:t>2.</w:t>
            </w:r>
            <w:r w:rsidRPr="00711872">
              <w:rPr>
                <w:bCs/>
                <w:color w:val="000000"/>
                <w:shd w:val="clear" w:color="auto" w:fill="FFFFFF"/>
                <w:lang w:val="fr"/>
              </w:rPr>
              <w:t>Ne quittez-pas. Je vous le passe.</w:t>
            </w:r>
          </w:p>
          <w:p w14:paraId="529C22F1"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А) C’est de la part de qui?</w:t>
            </w:r>
          </w:p>
          <w:p w14:paraId="4AF563F9"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В) Merci bien.</w:t>
            </w:r>
          </w:p>
          <w:p w14:paraId="43091AED"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С) Bien sûr</w:t>
            </w:r>
          </w:p>
          <w:p w14:paraId="4F5ADD46" w14:textId="5683C403"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536BE4">
              <w:rPr>
                <w:bCs/>
                <w:color w:val="000000"/>
                <w:shd w:val="clear" w:color="auto" w:fill="FFFFFF"/>
                <w:lang w:val="fr-FR"/>
              </w:rPr>
              <w:t xml:space="preserve">3. </w:t>
            </w:r>
            <w:r w:rsidRPr="00711872">
              <w:rPr>
                <w:bCs/>
                <w:color w:val="000000"/>
                <w:shd w:val="clear" w:color="auto" w:fill="FFFFFF"/>
                <w:lang w:val="fr"/>
              </w:rPr>
              <w:t>C’est à quel sujet?</w:t>
            </w:r>
          </w:p>
          <w:p w14:paraId="6BE7A4D6"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lastRenderedPageBreak/>
              <w:t>А) Je suis Nina Peeva.</w:t>
            </w:r>
          </w:p>
          <w:p w14:paraId="30ABA0DA"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В) J’aurais besoin d’une information.</w:t>
            </w:r>
          </w:p>
          <w:p w14:paraId="43468F75" w14:textId="77777777" w:rsidR="00711872" w:rsidRPr="00711872" w:rsidRDefault="00711872" w:rsidP="00711872">
            <w:pPr>
              <w:pStyle w:val="af6"/>
              <w:shd w:val="clear" w:color="auto" w:fill="FFFFFF"/>
              <w:spacing w:before="0" w:beforeAutospacing="0" w:after="0" w:afterAutospacing="0"/>
              <w:jc w:val="both"/>
              <w:rPr>
                <w:bCs/>
                <w:color w:val="000000"/>
                <w:shd w:val="clear" w:color="auto" w:fill="FFFFFF"/>
                <w:lang w:val="fr"/>
              </w:rPr>
            </w:pPr>
            <w:r w:rsidRPr="00711872">
              <w:rPr>
                <w:bCs/>
                <w:color w:val="000000"/>
                <w:shd w:val="clear" w:color="auto" w:fill="FFFFFF"/>
                <w:lang w:val="fr"/>
              </w:rPr>
              <w:t>С) Nina Peeva à l’appareil.</w:t>
            </w:r>
          </w:p>
          <w:p w14:paraId="2C495795" w14:textId="77777777" w:rsidR="00B10401" w:rsidRPr="00711872" w:rsidRDefault="00B10401" w:rsidP="00711872">
            <w:pPr>
              <w:jc w:val="both"/>
              <w:rPr>
                <w:bCs/>
                <w:lang w:val="fr"/>
              </w:rPr>
            </w:pPr>
          </w:p>
          <w:p w14:paraId="25C9F3D6" w14:textId="52CBE742" w:rsidR="00F55B05" w:rsidRPr="005D164B" w:rsidRDefault="00F55B05" w:rsidP="00F55B05">
            <w:pPr>
              <w:pStyle w:val="af6"/>
              <w:shd w:val="clear" w:color="auto" w:fill="FFFFFF"/>
              <w:spacing w:before="0" w:beforeAutospacing="0" w:after="0" w:afterAutospacing="0" w:line="216" w:lineRule="atLeast"/>
              <w:jc w:val="center"/>
              <w:rPr>
                <w:color w:val="000000"/>
                <w:lang w:val="fr-FR"/>
              </w:rPr>
            </w:pPr>
            <w:r>
              <w:rPr>
                <w:b/>
                <w:bCs/>
                <w:color w:val="000000"/>
                <w:shd w:val="clear" w:color="auto" w:fill="FFFFFF"/>
                <w:lang w:val="fr"/>
              </w:rPr>
              <w:t xml:space="preserve">Задание </w:t>
            </w:r>
            <w:r w:rsidR="001821D2">
              <w:rPr>
                <w:b/>
                <w:bCs/>
                <w:color w:val="000000"/>
                <w:shd w:val="clear" w:color="auto" w:fill="FFFFFF"/>
                <w:lang w:val="fr-FR"/>
              </w:rPr>
              <w:t>3</w:t>
            </w:r>
            <w:r>
              <w:rPr>
                <w:b/>
                <w:bCs/>
                <w:color w:val="000000"/>
                <w:shd w:val="clear" w:color="auto" w:fill="FFFFFF"/>
                <w:lang w:val="fr"/>
              </w:rPr>
              <w:t> </w:t>
            </w:r>
          </w:p>
          <w:p w14:paraId="5238F319" w14:textId="77777777" w:rsidR="00EE1312" w:rsidRPr="00EE1312" w:rsidRDefault="00F55B05" w:rsidP="00EE1312">
            <w:pPr>
              <w:pStyle w:val="af6"/>
              <w:shd w:val="clear" w:color="auto" w:fill="FFFFFF"/>
              <w:spacing w:before="0" w:beforeAutospacing="0" w:after="0" w:afterAutospacing="0" w:line="216" w:lineRule="atLeast"/>
              <w:jc w:val="both"/>
              <w:rPr>
                <w:bCs/>
                <w:color w:val="000000"/>
                <w:shd w:val="clear" w:color="auto" w:fill="FFFFFF"/>
                <w:lang w:val="fr"/>
              </w:rPr>
            </w:pPr>
            <w:r>
              <w:rPr>
                <w:b/>
                <w:bCs/>
                <w:color w:val="000000"/>
                <w:shd w:val="clear" w:color="auto" w:fill="FFFFFF"/>
                <w:lang w:val="fr"/>
              </w:rPr>
              <w:t> </w:t>
            </w:r>
            <w:r w:rsidR="00EE1312" w:rsidRPr="00EE1312">
              <w:rPr>
                <w:bCs/>
                <w:color w:val="000000"/>
                <w:shd w:val="clear" w:color="auto" w:fill="FFFFFF"/>
                <w:lang w:val="fr"/>
              </w:rPr>
              <w:t>Vous avez décidé de partir en vacances avec une(e) ami(e). Vous faites des propositions :</w:t>
            </w:r>
          </w:p>
          <w:p w14:paraId="4E7AABAE" w14:textId="77777777" w:rsidR="00EE1312" w:rsidRPr="00EE1312" w:rsidRDefault="00EE1312" w:rsidP="00EE1312">
            <w:pPr>
              <w:pStyle w:val="af6"/>
              <w:numPr>
                <w:ilvl w:val="0"/>
                <w:numId w:val="90"/>
              </w:numPr>
              <w:shd w:val="clear" w:color="auto" w:fill="FFFFFF"/>
              <w:spacing w:before="0" w:beforeAutospacing="0" w:after="0" w:afterAutospacing="0" w:line="216" w:lineRule="atLeast"/>
              <w:jc w:val="both"/>
              <w:rPr>
                <w:bCs/>
                <w:color w:val="000000"/>
                <w:shd w:val="clear" w:color="auto" w:fill="FFFFFF"/>
                <w:lang w:val="fr"/>
              </w:rPr>
            </w:pPr>
            <w:r w:rsidRPr="00EE1312">
              <w:rPr>
                <w:bCs/>
                <w:color w:val="000000"/>
                <w:shd w:val="clear" w:color="auto" w:fill="FFFFFF"/>
                <w:lang w:val="fr"/>
              </w:rPr>
              <w:t>sur le lieu (mer, montagne, étranger, etc.),</w:t>
            </w:r>
          </w:p>
          <w:p w14:paraId="53191BA2" w14:textId="77777777" w:rsidR="00EE1312" w:rsidRPr="00EE1312" w:rsidRDefault="00EE1312" w:rsidP="00EE1312">
            <w:pPr>
              <w:pStyle w:val="af6"/>
              <w:numPr>
                <w:ilvl w:val="0"/>
                <w:numId w:val="90"/>
              </w:numPr>
              <w:shd w:val="clear" w:color="auto" w:fill="FFFFFF"/>
              <w:spacing w:before="0" w:beforeAutospacing="0" w:after="0" w:afterAutospacing="0" w:line="216" w:lineRule="atLeast"/>
              <w:jc w:val="both"/>
              <w:rPr>
                <w:bCs/>
                <w:color w:val="000000"/>
                <w:shd w:val="clear" w:color="auto" w:fill="FFFFFF"/>
                <w:lang w:val="fr"/>
              </w:rPr>
            </w:pPr>
            <w:r w:rsidRPr="00EE1312">
              <w:rPr>
                <w:bCs/>
                <w:color w:val="000000"/>
                <w:shd w:val="clear" w:color="auto" w:fill="FFFFFF"/>
                <w:lang w:val="fr"/>
              </w:rPr>
              <w:t>sur les activités (sportives, culturelles, repos, etc.),</w:t>
            </w:r>
          </w:p>
          <w:p w14:paraId="05460580" w14:textId="77777777" w:rsidR="00EE1312" w:rsidRPr="00EE1312" w:rsidRDefault="00EE1312" w:rsidP="00EE1312">
            <w:pPr>
              <w:pStyle w:val="af6"/>
              <w:numPr>
                <w:ilvl w:val="0"/>
                <w:numId w:val="90"/>
              </w:numPr>
              <w:shd w:val="clear" w:color="auto" w:fill="FFFFFF"/>
              <w:spacing w:before="0" w:beforeAutospacing="0" w:after="0" w:afterAutospacing="0" w:line="216" w:lineRule="atLeast"/>
              <w:jc w:val="both"/>
              <w:rPr>
                <w:bCs/>
                <w:color w:val="000000"/>
                <w:shd w:val="clear" w:color="auto" w:fill="FFFFFF"/>
                <w:lang w:val="fr"/>
              </w:rPr>
            </w:pPr>
            <w:r w:rsidRPr="00EE1312">
              <w:rPr>
                <w:bCs/>
                <w:color w:val="000000"/>
                <w:shd w:val="clear" w:color="auto" w:fill="FFFFFF"/>
                <w:lang w:val="fr"/>
              </w:rPr>
              <w:t>sur les dates,</w:t>
            </w:r>
          </w:p>
          <w:p w14:paraId="6A4DA556" w14:textId="77777777" w:rsidR="00EE1312" w:rsidRPr="00EE1312" w:rsidRDefault="00EE1312" w:rsidP="00EE1312">
            <w:pPr>
              <w:pStyle w:val="af6"/>
              <w:numPr>
                <w:ilvl w:val="0"/>
                <w:numId w:val="90"/>
              </w:numPr>
              <w:shd w:val="clear" w:color="auto" w:fill="FFFFFF"/>
              <w:spacing w:before="0" w:beforeAutospacing="0" w:after="0" w:afterAutospacing="0" w:line="216" w:lineRule="atLeast"/>
              <w:jc w:val="both"/>
              <w:rPr>
                <w:bCs/>
                <w:color w:val="000000"/>
                <w:shd w:val="clear" w:color="auto" w:fill="FFFFFF"/>
                <w:lang w:val="fr"/>
              </w:rPr>
            </w:pPr>
            <w:r w:rsidRPr="00EE1312">
              <w:rPr>
                <w:bCs/>
                <w:color w:val="000000"/>
                <w:shd w:val="clear" w:color="auto" w:fill="FFFFFF"/>
                <w:lang w:val="fr"/>
              </w:rPr>
              <w:t>sur le budget à prévoir.</w:t>
            </w:r>
          </w:p>
          <w:p w14:paraId="01520595" w14:textId="77777777" w:rsidR="00EE1312" w:rsidRPr="00EE1312" w:rsidRDefault="00EE1312" w:rsidP="00EE1312">
            <w:pPr>
              <w:pStyle w:val="af6"/>
              <w:shd w:val="clear" w:color="auto" w:fill="FFFFFF"/>
              <w:spacing w:before="0" w:beforeAutospacing="0" w:after="0" w:afterAutospacing="0" w:line="216" w:lineRule="atLeast"/>
              <w:jc w:val="both"/>
              <w:rPr>
                <w:bCs/>
                <w:color w:val="000000"/>
                <w:shd w:val="clear" w:color="auto" w:fill="FFFFFF"/>
                <w:lang w:val="fr"/>
              </w:rPr>
            </w:pPr>
            <w:r w:rsidRPr="00EE1312">
              <w:rPr>
                <w:bCs/>
                <w:color w:val="000000"/>
                <w:shd w:val="clear" w:color="auto" w:fill="FFFFFF"/>
                <w:lang w:val="fr"/>
              </w:rPr>
              <w:t>Vous vous mettrez d’accord sur tous ces points.</w:t>
            </w:r>
          </w:p>
          <w:p w14:paraId="69B0D37F" w14:textId="1E692986" w:rsidR="00F55B05" w:rsidRPr="005D164B" w:rsidRDefault="00EE1312" w:rsidP="00EE1312">
            <w:pPr>
              <w:pStyle w:val="af6"/>
              <w:shd w:val="clear" w:color="auto" w:fill="FFFFFF"/>
              <w:spacing w:before="0" w:beforeAutospacing="0" w:after="0" w:afterAutospacing="0" w:line="216" w:lineRule="atLeast"/>
              <w:jc w:val="both"/>
              <w:rPr>
                <w:bCs/>
                <w:lang w:val="fr-FR"/>
              </w:rPr>
            </w:pPr>
            <w:r w:rsidRPr="00EE1312">
              <w:rPr>
                <w:bCs/>
                <w:color w:val="000000"/>
                <w:shd w:val="clear" w:color="auto" w:fill="FFFFFF"/>
                <w:lang w:val="fr"/>
              </w:rPr>
              <w:t>Votre voisin(e) joue le rôle de votre ami(e).</w:t>
            </w:r>
          </w:p>
        </w:tc>
      </w:tr>
      <w:tr w:rsidR="00F55B05" w:rsidRPr="00C04ABA" w14:paraId="57930022" w14:textId="77777777" w:rsidTr="001821D2">
        <w:tc>
          <w:tcPr>
            <w:tcW w:w="1609" w:type="dxa"/>
          </w:tcPr>
          <w:p w14:paraId="28B50EDF" w14:textId="77777777" w:rsidR="00F55B05" w:rsidRPr="005D164B" w:rsidRDefault="00F55B05" w:rsidP="00F55B05">
            <w:pPr>
              <w:jc w:val="center"/>
              <w:rPr>
                <w:bCs/>
                <w:sz w:val="28"/>
                <w:szCs w:val="28"/>
                <w:lang w:val="fr-FR"/>
              </w:rPr>
            </w:pPr>
          </w:p>
        </w:tc>
        <w:tc>
          <w:tcPr>
            <w:tcW w:w="1988" w:type="dxa"/>
          </w:tcPr>
          <w:p w14:paraId="450836BC" w14:textId="20CA90DC" w:rsidR="00F55B05" w:rsidRDefault="00F55B05" w:rsidP="00F55B05">
            <w:pPr>
              <w:jc w:val="center"/>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078" w:type="dxa"/>
            <w:tcBorders>
              <w:top w:val="single" w:sz="4" w:space="0" w:color="auto"/>
            </w:tcBorders>
          </w:tcPr>
          <w:p w14:paraId="1623FD20" w14:textId="77777777" w:rsidR="00F55B05" w:rsidRDefault="00F55B05" w:rsidP="00F55B05">
            <w:pPr>
              <w:jc w:val="both"/>
              <w:rPr>
                <w:b/>
              </w:rPr>
            </w:pPr>
            <w:r>
              <w:rPr>
                <w:b/>
              </w:rPr>
              <w:t>Знать:</w:t>
            </w:r>
          </w:p>
          <w:p w14:paraId="7DB266C0" w14:textId="77777777" w:rsidR="00F55B05" w:rsidRDefault="00F55B05" w:rsidP="00F55B05">
            <w:pPr>
              <w:jc w:val="both"/>
            </w:pPr>
            <w:r>
              <w:t>- лексический материал, необходимый для проявления коммуникативной компетенции в наиболее распространённых ситуациях в официальной и неофициальной сферах;</w:t>
            </w:r>
          </w:p>
          <w:p w14:paraId="401CC172" w14:textId="550100DA" w:rsidR="00F55B05" w:rsidRDefault="00F55B05" w:rsidP="00F55B05">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228A973E" w14:textId="08CCB03E" w:rsidR="001821D2" w:rsidRDefault="001821D2" w:rsidP="00F55B05">
            <w:pPr>
              <w:jc w:val="both"/>
            </w:pPr>
          </w:p>
          <w:p w14:paraId="2F91F199" w14:textId="0F509CC6" w:rsidR="001821D2" w:rsidRDefault="001821D2" w:rsidP="00F55B05">
            <w:pPr>
              <w:jc w:val="both"/>
            </w:pPr>
          </w:p>
          <w:p w14:paraId="229B0424" w14:textId="34AA98EE" w:rsidR="001821D2" w:rsidRDefault="001821D2" w:rsidP="00F55B05">
            <w:pPr>
              <w:jc w:val="both"/>
            </w:pPr>
          </w:p>
          <w:p w14:paraId="0FB9C43F" w14:textId="7E1554F7" w:rsidR="001821D2" w:rsidRDefault="001821D2" w:rsidP="00F55B05">
            <w:pPr>
              <w:jc w:val="both"/>
            </w:pPr>
          </w:p>
          <w:p w14:paraId="13699340" w14:textId="64DBA1D1" w:rsidR="001821D2" w:rsidRDefault="001821D2" w:rsidP="00F55B05">
            <w:pPr>
              <w:jc w:val="both"/>
            </w:pPr>
          </w:p>
          <w:p w14:paraId="58DBCD54" w14:textId="55AFC7D6" w:rsidR="001821D2" w:rsidRDefault="001821D2" w:rsidP="00F55B05">
            <w:pPr>
              <w:jc w:val="both"/>
            </w:pPr>
          </w:p>
          <w:p w14:paraId="539230F6" w14:textId="6A8AB1BA" w:rsidR="001821D2" w:rsidRDefault="001821D2" w:rsidP="00F55B05">
            <w:pPr>
              <w:jc w:val="both"/>
            </w:pPr>
          </w:p>
          <w:p w14:paraId="65D11565" w14:textId="3A5447ED" w:rsidR="001821D2" w:rsidRDefault="001821D2" w:rsidP="00F55B05">
            <w:pPr>
              <w:jc w:val="both"/>
            </w:pPr>
          </w:p>
          <w:p w14:paraId="4E5823EA" w14:textId="62585120" w:rsidR="001821D2" w:rsidRDefault="001821D2" w:rsidP="00F55B05">
            <w:pPr>
              <w:jc w:val="both"/>
            </w:pPr>
          </w:p>
          <w:p w14:paraId="712D3441" w14:textId="4EDE9B03" w:rsidR="001821D2" w:rsidRDefault="001821D2" w:rsidP="00F55B05">
            <w:pPr>
              <w:jc w:val="both"/>
            </w:pPr>
          </w:p>
          <w:p w14:paraId="4CED97A8" w14:textId="1E33483D" w:rsidR="001821D2" w:rsidRDefault="001821D2" w:rsidP="00F55B05">
            <w:pPr>
              <w:jc w:val="both"/>
            </w:pPr>
          </w:p>
          <w:p w14:paraId="30670DCC" w14:textId="25981C49" w:rsidR="001821D2" w:rsidRDefault="001821D2" w:rsidP="00F55B05">
            <w:pPr>
              <w:jc w:val="both"/>
            </w:pPr>
          </w:p>
          <w:p w14:paraId="5781EAF8" w14:textId="43D8E692" w:rsidR="001821D2" w:rsidRDefault="001821D2" w:rsidP="00F55B05">
            <w:pPr>
              <w:jc w:val="both"/>
            </w:pPr>
          </w:p>
          <w:p w14:paraId="73124A60" w14:textId="2DA2B8B1" w:rsidR="001821D2" w:rsidRDefault="001821D2" w:rsidP="00F55B05">
            <w:pPr>
              <w:jc w:val="both"/>
            </w:pPr>
          </w:p>
          <w:p w14:paraId="56943537" w14:textId="5A161FA6" w:rsidR="001821D2" w:rsidRDefault="001821D2" w:rsidP="00F55B05">
            <w:pPr>
              <w:jc w:val="both"/>
            </w:pPr>
          </w:p>
          <w:p w14:paraId="1DC9046A" w14:textId="7EE98D95" w:rsidR="001821D2" w:rsidRDefault="001821D2" w:rsidP="00F55B05">
            <w:pPr>
              <w:jc w:val="both"/>
            </w:pPr>
          </w:p>
          <w:p w14:paraId="60E98277" w14:textId="1392C62E" w:rsidR="001821D2" w:rsidRDefault="001821D2" w:rsidP="00F55B05">
            <w:pPr>
              <w:jc w:val="both"/>
            </w:pPr>
          </w:p>
          <w:p w14:paraId="00C98E48" w14:textId="3484A45F" w:rsidR="001821D2" w:rsidRDefault="001821D2" w:rsidP="00F55B05">
            <w:pPr>
              <w:jc w:val="both"/>
            </w:pPr>
          </w:p>
          <w:p w14:paraId="5FA2A7F4" w14:textId="375DB427" w:rsidR="001821D2" w:rsidRDefault="001821D2" w:rsidP="00F55B05">
            <w:pPr>
              <w:jc w:val="both"/>
            </w:pPr>
          </w:p>
          <w:p w14:paraId="20D52080" w14:textId="396202A0" w:rsidR="001821D2" w:rsidRDefault="001821D2" w:rsidP="00F55B05">
            <w:pPr>
              <w:jc w:val="both"/>
            </w:pPr>
          </w:p>
          <w:p w14:paraId="000B8880" w14:textId="3AE9BECE" w:rsidR="001821D2" w:rsidRDefault="001821D2" w:rsidP="00F55B05">
            <w:pPr>
              <w:jc w:val="both"/>
            </w:pPr>
          </w:p>
          <w:p w14:paraId="3449A580" w14:textId="0CF80A2D" w:rsidR="001821D2" w:rsidRDefault="001821D2" w:rsidP="00F55B05">
            <w:pPr>
              <w:jc w:val="both"/>
            </w:pPr>
          </w:p>
          <w:p w14:paraId="22AB139A" w14:textId="07E492FD" w:rsidR="001821D2" w:rsidRDefault="001821D2" w:rsidP="00F55B05">
            <w:pPr>
              <w:jc w:val="both"/>
            </w:pPr>
          </w:p>
          <w:p w14:paraId="66E7B805" w14:textId="0E3F4C9F" w:rsidR="001821D2" w:rsidRDefault="001821D2" w:rsidP="00F55B05">
            <w:pPr>
              <w:jc w:val="both"/>
            </w:pPr>
          </w:p>
          <w:p w14:paraId="2D6B1E25" w14:textId="269E62F6" w:rsidR="001821D2" w:rsidRDefault="001821D2" w:rsidP="00F55B05">
            <w:pPr>
              <w:jc w:val="both"/>
            </w:pPr>
          </w:p>
          <w:p w14:paraId="254737CF" w14:textId="02EFE10E" w:rsidR="001821D2" w:rsidRDefault="001821D2" w:rsidP="00F55B05">
            <w:pPr>
              <w:jc w:val="both"/>
            </w:pPr>
          </w:p>
          <w:p w14:paraId="47999733" w14:textId="3B0DEC80" w:rsidR="001821D2" w:rsidRDefault="001821D2" w:rsidP="00F55B05">
            <w:pPr>
              <w:jc w:val="both"/>
            </w:pPr>
          </w:p>
          <w:p w14:paraId="2036B0B6" w14:textId="5974EF22" w:rsidR="001821D2" w:rsidRDefault="001821D2" w:rsidP="00F55B05">
            <w:pPr>
              <w:jc w:val="both"/>
            </w:pPr>
          </w:p>
          <w:p w14:paraId="7606D67F" w14:textId="78DE0E34" w:rsidR="001821D2" w:rsidRDefault="001821D2" w:rsidP="00F55B05">
            <w:pPr>
              <w:jc w:val="both"/>
            </w:pPr>
          </w:p>
          <w:p w14:paraId="79D3D088" w14:textId="011EC0EF" w:rsidR="001821D2" w:rsidRDefault="001821D2" w:rsidP="00F55B05">
            <w:pPr>
              <w:jc w:val="both"/>
            </w:pPr>
          </w:p>
          <w:p w14:paraId="13DC47E6" w14:textId="32B0C6D1" w:rsidR="001821D2" w:rsidRDefault="001821D2" w:rsidP="00F55B05">
            <w:pPr>
              <w:jc w:val="both"/>
            </w:pPr>
          </w:p>
          <w:p w14:paraId="42C81C16" w14:textId="41D2F584" w:rsidR="001821D2" w:rsidRDefault="001821D2" w:rsidP="00F55B05">
            <w:pPr>
              <w:jc w:val="both"/>
            </w:pPr>
          </w:p>
          <w:p w14:paraId="552199CD" w14:textId="3D02C0C8" w:rsidR="001821D2" w:rsidRDefault="001821D2" w:rsidP="00F55B05">
            <w:pPr>
              <w:jc w:val="both"/>
            </w:pPr>
          </w:p>
          <w:p w14:paraId="2DAA7A98" w14:textId="77777777" w:rsidR="001821D2" w:rsidRDefault="001821D2" w:rsidP="00F55B05">
            <w:pPr>
              <w:jc w:val="both"/>
            </w:pPr>
          </w:p>
          <w:p w14:paraId="2A360942" w14:textId="77777777" w:rsidR="00F55B05" w:rsidRDefault="00F55B05" w:rsidP="00F55B05">
            <w:pPr>
              <w:jc w:val="both"/>
              <w:rPr>
                <w:b/>
              </w:rPr>
            </w:pPr>
            <w:r>
              <w:rPr>
                <w:b/>
              </w:rPr>
              <w:t>Уметь:</w:t>
            </w:r>
          </w:p>
          <w:p w14:paraId="760DF075" w14:textId="77777777" w:rsidR="00F55B05" w:rsidRDefault="00F55B05" w:rsidP="00F55B05">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6E08114C" w14:textId="0FCE9D49" w:rsidR="00F55B05" w:rsidRDefault="00F55B05" w:rsidP="00711872">
            <w:pPr>
              <w:rPr>
                <w:bCs/>
                <w:sz w:val="28"/>
                <w:szCs w:val="28"/>
              </w:rPr>
            </w:pPr>
            <w:r>
              <w:t>- адекватно оценивать и реагировать на иностранном языке в зависимости от ситуации общения;</w:t>
            </w:r>
          </w:p>
        </w:tc>
        <w:tc>
          <w:tcPr>
            <w:tcW w:w="3670" w:type="dxa"/>
          </w:tcPr>
          <w:p w14:paraId="468C95E8" w14:textId="77777777" w:rsidR="00F55B05" w:rsidRPr="005D164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lang w:val="fr-CA"/>
              </w:rPr>
              <w:lastRenderedPageBreak/>
              <w:t>Задание 1 </w:t>
            </w:r>
          </w:p>
          <w:p w14:paraId="064FDB61" w14:textId="77777777" w:rsidR="00E52A71" w:rsidRPr="008F6AAA" w:rsidRDefault="00E52A71" w:rsidP="00E52A71">
            <w:pPr>
              <w:spacing w:line="312" w:lineRule="auto"/>
              <w:ind w:firstLine="709"/>
              <w:rPr>
                <w:b/>
                <w:lang w:val="fr-FR"/>
              </w:rPr>
            </w:pPr>
            <w:r w:rsidRPr="008F6AAA">
              <w:rPr>
                <w:b/>
                <w:lang w:val="fr-FR"/>
              </w:rPr>
              <w:t xml:space="preserve">Lisez le texte et notez si c’est </w:t>
            </w:r>
            <w:r w:rsidRPr="008F6AAA">
              <w:rPr>
                <w:b/>
                <w:i/>
                <w:lang w:val="fr-FR"/>
              </w:rPr>
              <w:t>vrai</w:t>
            </w:r>
            <w:r w:rsidRPr="008F6AAA">
              <w:rPr>
                <w:b/>
                <w:lang w:val="fr-FR"/>
              </w:rPr>
              <w:t xml:space="preserve">, </w:t>
            </w:r>
            <w:r w:rsidRPr="008F6AAA">
              <w:rPr>
                <w:b/>
                <w:i/>
                <w:lang w:val="fr-FR"/>
              </w:rPr>
              <w:t>faux</w:t>
            </w:r>
            <w:r w:rsidRPr="008F6AAA">
              <w:rPr>
                <w:b/>
                <w:lang w:val="fr-FR"/>
              </w:rPr>
              <w:t xml:space="preserve"> ou si </w:t>
            </w:r>
            <w:r w:rsidRPr="008F6AAA">
              <w:rPr>
                <w:b/>
                <w:i/>
                <w:lang w:val="fr-FR"/>
              </w:rPr>
              <w:t>on ne sait pas</w:t>
            </w:r>
            <w:r w:rsidRPr="008F6AAA">
              <w:rPr>
                <w:b/>
                <w:lang w:val="fr-FR"/>
              </w:rPr>
              <w:t>.</w:t>
            </w:r>
          </w:p>
          <w:p w14:paraId="409FBD07" w14:textId="77777777" w:rsidR="00E52A71" w:rsidRPr="008F6AAA" w:rsidRDefault="00E52A71" w:rsidP="00E52A71">
            <w:pPr>
              <w:ind w:firstLine="709"/>
              <w:rPr>
                <w:lang w:val="fr-FR"/>
              </w:rPr>
            </w:pPr>
            <w:r w:rsidRPr="008F6AAA">
              <w:rPr>
                <w:lang w:val="fr-FR"/>
              </w:rPr>
              <w:t>Aujourd’hui, Jean-Charles Delamare est au Japon. Il visite Tokio Blouse, une entreprise spécialisée dans la confection féminine haut de gamme. A sa grande  surprise, il découvre que  le bureau du directeur est une pièce de taille moyenne dan laquelle travaillent une quinzaine de personnes. Chacun dispose d’un ordinateur et d’u</w:t>
            </w:r>
            <w:r>
              <w:rPr>
                <w:lang w:val="fr-FR"/>
              </w:rPr>
              <w:t>n</w:t>
            </w:r>
            <w:r w:rsidRPr="008F6AAA">
              <w:rPr>
                <w:lang w:val="fr-FR"/>
              </w:rPr>
              <w:t xml:space="preserve"> téléphone.</w:t>
            </w:r>
          </w:p>
          <w:p w14:paraId="4B239680" w14:textId="77777777" w:rsidR="00E52A71" w:rsidRDefault="00E52A71" w:rsidP="00E52A71">
            <w:pPr>
              <w:ind w:firstLine="709"/>
              <w:rPr>
                <w:lang w:val="fr-FR"/>
              </w:rPr>
            </w:pPr>
            <w:r w:rsidRPr="008F6AAA">
              <w:rPr>
                <w:lang w:val="fr-FR"/>
              </w:rPr>
              <w:t>« N’êtes-vous pas gêné par le bruit ? Ne préfériez-vous pas travailler seul? »demande Jean-Charles. « Non, répond son hôte, je préfère être avec mes employés</w:t>
            </w:r>
            <w:r>
              <w:rPr>
                <w:lang w:val="fr-FR"/>
              </w:rPr>
              <w:t> ;</w:t>
            </w:r>
            <w:r w:rsidRPr="008F6AAA">
              <w:rPr>
                <w:lang w:val="fr-FR"/>
              </w:rPr>
              <w:t xml:space="preserve"> être ensemble facilite la communication, les informations circulent ainsi plus vite. » </w:t>
            </w:r>
          </w:p>
          <w:tbl>
            <w:tblPr>
              <w:tblStyle w:val="afa"/>
              <w:tblW w:w="0" w:type="auto"/>
              <w:tblLook w:val="01E0" w:firstRow="1" w:lastRow="1" w:firstColumn="1" w:lastColumn="1" w:noHBand="0" w:noVBand="0"/>
            </w:tblPr>
            <w:tblGrid>
              <w:gridCol w:w="222"/>
              <w:gridCol w:w="1490"/>
              <w:gridCol w:w="457"/>
              <w:gridCol w:w="457"/>
              <w:gridCol w:w="457"/>
            </w:tblGrid>
            <w:tr w:rsidR="00E52A71" w:rsidRPr="00E52A71" w14:paraId="3AEB5A24" w14:textId="77777777" w:rsidTr="00EE1312">
              <w:trPr>
                <w:cantSplit/>
                <w:trHeight w:val="1134"/>
              </w:trPr>
              <w:tc>
                <w:tcPr>
                  <w:tcW w:w="221" w:type="dxa"/>
                  <w:tcBorders>
                    <w:top w:val="nil"/>
                    <w:left w:val="nil"/>
                    <w:bottom w:val="single" w:sz="4" w:space="0" w:color="auto"/>
                    <w:right w:val="nil"/>
                  </w:tcBorders>
                </w:tcPr>
                <w:p w14:paraId="65DAC66E" w14:textId="77777777" w:rsidR="00E52A71" w:rsidRPr="00E52A71" w:rsidRDefault="00E52A71" w:rsidP="00E52A71">
                  <w:pPr>
                    <w:rPr>
                      <w:sz w:val="22"/>
                      <w:lang w:val="fr-FR"/>
                    </w:rPr>
                  </w:pPr>
                  <w:r w:rsidRPr="00E52A71">
                    <w:rPr>
                      <w:sz w:val="22"/>
                      <w:lang w:val="fr-FR"/>
                    </w:rPr>
                    <w:lastRenderedPageBreak/>
                    <w:br w:type="page"/>
                  </w:r>
                </w:p>
              </w:tc>
              <w:tc>
                <w:tcPr>
                  <w:tcW w:w="1487" w:type="dxa"/>
                  <w:tcBorders>
                    <w:top w:val="nil"/>
                    <w:left w:val="nil"/>
                    <w:bottom w:val="single" w:sz="4" w:space="0" w:color="auto"/>
                    <w:right w:val="single" w:sz="4" w:space="0" w:color="auto"/>
                  </w:tcBorders>
                </w:tcPr>
                <w:p w14:paraId="14FB5BC8" w14:textId="77777777" w:rsidR="00E52A71" w:rsidRPr="00E52A71" w:rsidRDefault="00E52A71" w:rsidP="00E52A71">
                  <w:pPr>
                    <w:rPr>
                      <w:sz w:val="22"/>
                      <w:lang w:val="fr-FR"/>
                    </w:rPr>
                  </w:pPr>
                </w:p>
              </w:tc>
              <w:tc>
                <w:tcPr>
                  <w:tcW w:w="0" w:type="auto"/>
                  <w:tcBorders>
                    <w:left w:val="single" w:sz="4" w:space="0" w:color="auto"/>
                  </w:tcBorders>
                  <w:textDirection w:val="btLr"/>
                </w:tcPr>
                <w:p w14:paraId="09FCB7C4" w14:textId="77777777" w:rsidR="00E52A71" w:rsidRPr="00E52A71" w:rsidRDefault="00E52A71" w:rsidP="00E52A71">
                  <w:pPr>
                    <w:ind w:left="113" w:right="113"/>
                    <w:rPr>
                      <w:sz w:val="22"/>
                      <w:lang w:val="fr-FR"/>
                    </w:rPr>
                  </w:pPr>
                  <w:r w:rsidRPr="00E52A71">
                    <w:rPr>
                      <w:sz w:val="22"/>
                      <w:lang w:val="fr-FR"/>
                    </w:rPr>
                    <w:t xml:space="preserve">Vrai </w:t>
                  </w:r>
                </w:p>
              </w:tc>
              <w:tc>
                <w:tcPr>
                  <w:tcW w:w="0" w:type="auto"/>
                  <w:textDirection w:val="btLr"/>
                </w:tcPr>
                <w:p w14:paraId="3F227ED8" w14:textId="77777777" w:rsidR="00E52A71" w:rsidRPr="00E52A71" w:rsidRDefault="00E52A71" w:rsidP="00E52A71">
                  <w:pPr>
                    <w:ind w:left="113" w:right="113"/>
                    <w:rPr>
                      <w:sz w:val="22"/>
                      <w:lang w:val="fr-FR"/>
                    </w:rPr>
                  </w:pPr>
                  <w:r w:rsidRPr="00E52A71">
                    <w:rPr>
                      <w:sz w:val="22"/>
                      <w:lang w:val="fr-FR"/>
                    </w:rPr>
                    <w:t xml:space="preserve">Faux </w:t>
                  </w:r>
                </w:p>
              </w:tc>
              <w:tc>
                <w:tcPr>
                  <w:tcW w:w="0" w:type="auto"/>
                  <w:textDirection w:val="btLr"/>
                </w:tcPr>
                <w:p w14:paraId="2968F77E" w14:textId="77777777" w:rsidR="00E52A71" w:rsidRPr="00E52A71" w:rsidRDefault="00E52A71" w:rsidP="00E52A71">
                  <w:pPr>
                    <w:ind w:left="113" w:right="113"/>
                    <w:rPr>
                      <w:sz w:val="22"/>
                      <w:lang w:val="fr-FR"/>
                    </w:rPr>
                  </w:pPr>
                  <w:r w:rsidRPr="00E52A71">
                    <w:rPr>
                      <w:sz w:val="22"/>
                      <w:lang w:val="fr-FR"/>
                    </w:rPr>
                    <w:t>On ne sait pas</w:t>
                  </w:r>
                </w:p>
              </w:tc>
            </w:tr>
            <w:tr w:rsidR="00E52A71" w:rsidRPr="00C04ABA" w14:paraId="49414329" w14:textId="77777777" w:rsidTr="00EE1312">
              <w:tc>
                <w:tcPr>
                  <w:tcW w:w="221" w:type="dxa"/>
                  <w:tcBorders>
                    <w:top w:val="single" w:sz="4" w:space="0" w:color="auto"/>
                  </w:tcBorders>
                </w:tcPr>
                <w:p w14:paraId="71EDE7D9" w14:textId="77777777" w:rsidR="00E52A71" w:rsidRPr="00E52A71" w:rsidRDefault="00E52A71" w:rsidP="00E52A71">
                  <w:pPr>
                    <w:numPr>
                      <w:ilvl w:val="0"/>
                      <w:numId w:val="87"/>
                    </w:numPr>
                    <w:rPr>
                      <w:sz w:val="22"/>
                      <w:lang w:val="fr-FR"/>
                    </w:rPr>
                  </w:pPr>
                </w:p>
              </w:tc>
              <w:tc>
                <w:tcPr>
                  <w:tcW w:w="1487" w:type="dxa"/>
                  <w:tcBorders>
                    <w:top w:val="single" w:sz="4" w:space="0" w:color="auto"/>
                  </w:tcBorders>
                </w:tcPr>
                <w:p w14:paraId="4EE468B1" w14:textId="77777777" w:rsidR="00E52A71" w:rsidRPr="00E52A71" w:rsidRDefault="00E52A71" w:rsidP="00E52A71">
                  <w:pPr>
                    <w:rPr>
                      <w:sz w:val="22"/>
                      <w:lang w:val="fr-FR"/>
                    </w:rPr>
                  </w:pPr>
                  <w:r w:rsidRPr="00E52A71">
                    <w:rPr>
                      <w:sz w:val="22"/>
                      <w:lang w:val="fr-FR"/>
                    </w:rPr>
                    <w:t>L’installation chez Tokio Blouse est très économique.</w:t>
                  </w:r>
                </w:p>
              </w:tc>
              <w:tc>
                <w:tcPr>
                  <w:tcW w:w="0" w:type="auto"/>
                </w:tcPr>
                <w:p w14:paraId="2B9127B1" w14:textId="77777777" w:rsidR="00E52A71" w:rsidRPr="00E52A71" w:rsidRDefault="00E52A71" w:rsidP="00E52A71">
                  <w:pPr>
                    <w:rPr>
                      <w:sz w:val="22"/>
                      <w:lang w:val="fr-FR"/>
                    </w:rPr>
                  </w:pPr>
                </w:p>
              </w:tc>
              <w:tc>
                <w:tcPr>
                  <w:tcW w:w="0" w:type="auto"/>
                </w:tcPr>
                <w:p w14:paraId="7AAC7F86" w14:textId="77777777" w:rsidR="00E52A71" w:rsidRPr="00E52A71" w:rsidRDefault="00E52A71" w:rsidP="00E52A71">
                  <w:pPr>
                    <w:rPr>
                      <w:sz w:val="22"/>
                      <w:lang w:val="fr-FR"/>
                    </w:rPr>
                  </w:pPr>
                </w:p>
              </w:tc>
              <w:tc>
                <w:tcPr>
                  <w:tcW w:w="0" w:type="auto"/>
                </w:tcPr>
                <w:p w14:paraId="46A529CC" w14:textId="77777777" w:rsidR="00E52A71" w:rsidRPr="00E52A71" w:rsidRDefault="00E52A71" w:rsidP="00E52A71">
                  <w:pPr>
                    <w:rPr>
                      <w:sz w:val="22"/>
                      <w:lang w:val="fr-FR"/>
                    </w:rPr>
                  </w:pPr>
                </w:p>
              </w:tc>
            </w:tr>
            <w:tr w:rsidR="00E52A71" w:rsidRPr="00C04ABA" w14:paraId="204E438F" w14:textId="77777777" w:rsidTr="00EE1312">
              <w:tc>
                <w:tcPr>
                  <w:tcW w:w="221" w:type="dxa"/>
                </w:tcPr>
                <w:p w14:paraId="67BA63BE" w14:textId="77777777" w:rsidR="00E52A71" w:rsidRPr="00E52A71" w:rsidRDefault="00E52A71" w:rsidP="00E52A71">
                  <w:pPr>
                    <w:numPr>
                      <w:ilvl w:val="0"/>
                      <w:numId w:val="87"/>
                    </w:numPr>
                    <w:rPr>
                      <w:sz w:val="22"/>
                      <w:lang w:val="fr-FR"/>
                    </w:rPr>
                  </w:pPr>
                </w:p>
              </w:tc>
              <w:tc>
                <w:tcPr>
                  <w:tcW w:w="1487" w:type="dxa"/>
                </w:tcPr>
                <w:p w14:paraId="749166C8" w14:textId="77777777" w:rsidR="00E52A71" w:rsidRPr="00E52A71" w:rsidRDefault="00E52A71" w:rsidP="00E52A71">
                  <w:pPr>
                    <w:rPr>
                      <w:sz w:val="22"/>
                      <w:lang w:val="fr-FR"/>
                    </w:rPr>
                  </w:pPr>
                  <w:r w:rsidRPr="00E52A71">
                    <w:rPr>
                      <w:sz w:val="22"/>
                      <w:lang w:val="fr-FR"/>
                    </w:rPr>
                    <w:t>Dans le bureau travaillent 16 empoyés.</w:t>
                  </w:r>
                </w:p>
              </w:tc>
              <w:tc>
                <w:tcPr>
                  <w:tcW w:w="0" w:type="auto"/>
                </w:tcPr>
                <w:p w14:paraId="0921030A" w14:textId="77777777" w:rsidR="00E52A71" w:rsidRPr="00E52A71" w:rsidRDefault="00E52A71" w:rsidP="00E52A71">
                  <w:pPr>
                    <w:rPr>
                      <w:sz w:val="22"/>
                      <w:lang w:val="fr-FR"/>
                    </w:rPr>
                  </w:pPr>
                </w:p>
              </w:tc>
              <w:tc>
                <w:tcPr>
                  <w:tcW w:w="0" w:type="auto"/>
                </w:tcPr>
                <w:p w14:paraId="527E5E30" w14:textId="77777777" w:rsidR="00E52A71" w:rsidRPr="00E52A71" w:rsidRDefault="00E52A71" w:rsidP="00E52A71">
                  <w:pPr>
                    <w:rPr>
                      <w:sz w:val="22"/>
                      <w:lang w:val="fr-FR"/>
                    </w:rPr>
                  </w:pPr>
                </w:p>
              </w:tc>
              <w:tc>
                <w:tcPr>
                  <w:tcW w:w="0" w:type="auto"/>
                </w:tcPr>
                <w:p w14:paraId="54F0432F" w14:textId="77777777" w:rsidR="00E52A71" w:rsidRPr="00E52A71" w:rsidRDefault="00E52A71" w:rsidP="00E52A71">
                  <w:pPr>
                    <w:rPr>
                      <w:sz w:val="22"/>
                      <w:lang w:val="fr-FR"/>
                    </w:rPr>
                  </w:pPr>
                </w:p>
              </w:tc>
            </w:tr>
            <w:tr w:rsidR="00E52A71" w:rsidRPr="00C04ABA" w14:paraId="0A47E20F" w14:textId="77777777" w:rsidTr="00EE1312">
              <w:tc>
                <w:tcPr>
                  <w:tcW w:w="221" w:type="dxa"/>
                </w:tcPr>
                <w:p w14:paraId="7582847C" w14:textId="77777777" w:rsidR="00E52A71" w:rsidRPr="00E52A71" w:rsidRDefault="00E52A71" w:rsidP="00E52A71">
                  <w:pPr>
                    <w:numPr>
                      <w:ilvl w:val="0"/>
                      <w:numId w:val="87"/>
                    </w:numPr>
                    <w:rPr>
                      <w:sz w:val="22"/>
                      <w:lang w:val="fr-FR"/>
                    </w:rPr>
                  </w:pPr>
                </w:p>
              </w:tc>
              <w:tc>
                <w:tcPr>
                  <w:tcW w:w="1487" w:type="dxa"/>
                </w:tcPr>
                <w:p w14:paraId="2B218A73" w14:textId="77777777" w:rsidR="00E52A71" w:rsidRPr="00E52A71" w:rsidRDefault="00E52A71" w:rsidP="00E52A71">
                  <w:pPr>
                    <w:rPr>
                      <w:sz w:val="22"/>
                      <w:lang w:val="fr-FR"/>
                    </w:rPr>
                  </w:pPr>
                  <w:r w:rsidRPr="00E52A71">
                    <w:rPr>
                      <w:sz w:val="22"/>
                      <w:lang w:val="fr-FR"/>
                    </w:rPr>
                    <w:t xml:space="preserve">Les employés préfereraient un espace plus confortable. </w:t>
                  </w:r>
                </w:p>
              </w:tc>
              <w:tc>
                <w:tcPr>
                  <w:tcW w:w="0" w:type="auto"/>
                </w:tcPr>
                <w:p w14:paraId="40C92BEE" w14:textId="77777777" w:rsidR="00E52A71" w:rsidRPr="00E52A71" w:rsidRDefault="00E52A71" w:rsidP="00E52A71">
                  <w:pPr>
                    <w:rPr>
                      <w:sz w:val="22"/>
                      <w:lang w:val="fr-FR"/>
                    </w:rPr>
                  </w:pPr>
                </w:p>
              </w:tc>
              <w:tc>
                <w:tcPr>
                  <w:tcW w:w="0" w:type="auto"/>
                </w:tcPr>
                <w:p w14:paraId="00A70E40" w14:textId="77777777" w:rsidR="00E52A71" w:rsidRPr="00E52A71" w:rsidRDefault="00E52A71" w:rsidP="00E52A71">
                  <w:pPr>
                    <w:rPr>
                      <w:sz w:val="22"/>
                      <w:lang w:val="fr-FR"/>
                    </w:rPr>
                  </w:pPr>
                </w:p>
              </w:tc>
              <w:tc>
                <w:tcPr>
                  <w:tcW w:w="0" w:type="auto"/>
                </w:tcPr>
                <w:p w14:paraId="23DA56FD" w14:textId="77777777" w:rsidR="00E52A71" w:rsidRPr="00E52A71" w:rsidRDefault="00E52A71" w:rsidP="00E52A71">
                  <w:pPr>
                    <w:rPr>
                      <w:sz w:val="22"/>
                      <w:lang w:val="fr-FR"/>
                    </w:rPr>
                  </w:pPr>
                </w:p>
              </w:tc>
            </w:tr>
            <w:tr w:rsidR="00E52A71" w:rsidRPr="00C04ABA" w14:paraId="16A3022E" w14:textId="77777777" w:rsidTr="00EE1312">
              <w:tc>
                <w:tcPr>
                  <w:tcW w:w="221" w:type="dxa"/>
                </w:tcPr>
                <w:p w14:paraId="02B816A2" w14:textId="77777777" w:rsidR="00E52A71" w:rsidRPr="00E52A71" w:rsidRDefault="00E52A71" w:rsidP="00E52A71">
                  <w:pPr>
                    <w:numPr>
                      <w:ilvl w:val="0"/>
                      <w:numId w:val="87"/>
                    </w:numPr>
                    <w:rPr>
                      <w:sz w:val="22"/>
                      <w:lang w:val="fr-FR"/>
                    </w:rPr>
                  </w:pPr>
                </w:p>
              </w:tc>
              <w:tc>
                <w:tcPr>
                  <w:tcW w:w="1487" w:type="dxa"/>
                </w:tcPr>
                <w:p w14:paraId="6B48F105" w14:textId="77777777" w:rsidR="00E52A71" w:rsidRPr="00E52A71" w:rsidRDefault="00E52A71" w:rsidP="00E52A71">
                  <w:pPr>
                    <w:rPr>
                      <w:sz w:val="22"/>
                      <w:lang w:val="fr-FR"/>
                    </w:rPr>
                  </w:pPr>
                  <w:r w:rsidRPr="00E52A71">
                    <w:rPr>
                      <w:sz w:val="22"/>
                      <w:lang w:val="fr-FR"/>
                    </w:rPr>
                    <w:t xml:space="preserve">L’espace de travail de ce type favorise la communication entre les salariés. </w:t>
                  </w:r>
                </w:p>
              </w:tc>
              <w:tc>
                <w:tcPr>
                  <w:tcW w:w="0" w:type="auto"/>
                </w:tcPr>
                <w:p w14:paraId="68533CCC" w14:textId="77777777" w:rsidR="00E52A71" w:rsidRPr="00E52A71" w:rsidRDefault="00E52A71" w:rsidP="00E52A71">
                  <w:pPr>
                    <w:rPr>
                      <w:sz w:val="22"/>
                      <w:lang w:val="fr-FR"/>
                    </w:rPr>
                  </w:pPr>
                </w:p>
              </w:tc>
              <w:tc>
                <w:tcPr>
                  <w:tcW w:w="0" w:type="auto"/>
                </w:tcPr>
                <w:p w14:paraId="5C504D87" w14:textId="77777777" w:rsidR="00E52A71" w:rsidRPr="00E52A71" w:rsidRDefault="00E52A71" w:rsidP="00E52A71">
                  <w:pPr>
                    <w:rPr>
                      <w:sz w:val="22"/>
                      <w:lang w:val="fr-FR"/>
                    </w:rPr>
                  </w:pPr>
                </w:p>
              </w:tc>
              <w:tc>
                <w:tcPr>
                  <w:tcW w:w="0" w:type="auto"/>
                </w:tcPr>
                <w:p w14:paraId="0FBB11B5" w14:textId="77777777" w:rsidR="00E52A71" w:rsidRPr="00E52A71" w:rsidRDefault="00E52A71" w:rsidP="00E52A71">
                  <w:pPr>
                    <w:rPr>
                      <w:sz w:val="22"/>
                      <w:lang w:val="fr-FR"/>
                    </w:rPr>
                  </w:pPr>
                </w:p>
              </w:tc>
            </w:tr>
            <w:tr w:rsidR="00E52A71" w:rsidRPr="00C04ABA" w14:paraId="513D55CE" w14:textId="77777777" w:rsidTr="00EE1312">
              <w:tc>
                <w:tcPr>
                  <w:tcW w:w="221" w:type="dxa"/>
                </w:tcPr>
                <w:p w14:paraId="069765BF" w14:textId="77777777" w:rsidR="00E52A71" w:rsidRPr="00E52A71" w:rsidRDefault="00E52A71" w:rsidP="00E52A71">
                  <w:pPr>
                    <w:numPr>
                      <w:ilvl w:val="0"/>
                      <w:numId w:val="87"/>
                    </w:numPr>
                    <w:rPr>
                      <w:sz w:val="22"/>
                      <w:lang w:val="fr-FR"/>
                    </w:rPr>
                  </w:pPr>
                </w:p>
              </w:tc>
              <w:tc>
                <w:tcPr>
                  <w:tcW w:w="1487" w:type="dxa"/>
                </w:tcPr>
                <w:p w14:paraId="79270B5A" w14:textId="77777777" w:rsidR="00E52A71" w:rsidRPr="00E52A71" w:rsidRDefault="00E52A71" w:rsidP="00E52A71">
                  <w:pPr>
                    <w:rPr>
                      <w:sz w:val="22"/>
                      <w:lang w:val="fr-FR"/>
                    </w:rPr>
                  </w:pPr>
                  <w:r w:rsidRPr="00E52A71">
                    <w:rPr>
                      <w:sz w:val="22"/>
                      <w:lang w:val="fr-FR"/>
                    </w:rPr>
                    <w:t>Un visiteur peut immédiatement distinguer les chefs des subordonnés.</w:t>
                  </w:r>
                </w:p>
              </w:tc>
              <w:tc>
                <w:tcPr>
                  <w:tcW w:w="0" w:type="auto"/>
                </w:tcPr>
                <w:p w14:paraId="69EB7A06" w14:textId="77777777" w:rsidR="00E52A71" w:rsidRPr="00E52A71" w:rsidRDefault="00E52A71" w:rsidP="00E52A71">
                  <w:pPr>
                    <w:rPr>
                      <w:sz w:val="22"/>
                      <w:lang w:val="fr-FR"/>
                    </w:rPr>
                  </w:pPr>
                </w:p>
              </w:tc>
              <w:tc>
                <w:tcPr>
                  <w:tcW w:w="0" w:type="auto"/>
                </w:tcPr>
                <w:p w14:paraId="09B51B9D" w14:textId="77777777" w:rsidR="00E52A71" w:rsidRPr="00E52A71" w:rsidRDefault="00E52A71" w:rsidP="00E52A71">
                  <w:pPr>
                    <w:rPr>
                      <w:sz w:val="22"/>
                      <w:lang w:val="fr-FR"/>
                    </w:rPr>
                  </w:pPr>
                </w:p>
              </w:tc>
              <w:tc>
                <w:tcPr>
                  <w:tcW w:w="0" w:type="auto"/>
                </w:tcPr>
                <w:p w14:paraId="03F10AF0" w14:textId="77777777" w:rsidR="00E52A71" w:rsidRPr="00E52A71" w:rsidRDefault="00E52A71" w:rsidP="00E52A71">
                  <w:pPr>
                    <w:rPr>
                      <w:sz w:val="22"/>
                      <w:lang w:val="fr-FR"/>
                    </w:rPr>
                  </w:pPr>
                </w:p>
              </w:tc>
            </w:tr>
          </w:tbl>
          <w:p w14:paraId="391197A7" w14:textId="77777777" w:rsidR="00E52A71" w:rsidRDefault="00E52A71" w:rsidP="00E52A71">
            <w:pPr>
              <w:rPr>
                <w:b/>
                <w:lang w:val="fr-FR"/>
              </w:rPr>
            </w:pPr>
          </w:p>
          <w:p w14:paraId="6F580E24" w14:textId="31B8C26E" w:rsidR="00F55B05" w:rsidRPr="005D164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lang w:val="fr-CA"/>
              </w:rPr>
              <w:t xml:space="preserve">Задание </w:t>
            </w:r>
            <w:r w:rsidR="00F8022B" w:rsidRPr="005D164B">
              <w:rPr>
                <w:b/>
                <w:bCs/>
                <w:color w:val="000000"/>
                <w:shd w:val="clear" w:color="auto" w:fill="FFFFFF"/>
                <w:lang w:val="fr-FR"/>
              </w:rPr>
              <w:t>2</w:t>
            </w:r>
            <w:r>
              <w:rPr>
                <w:b/>
                <w:bCs/>
                <w:color w:val="000000"/>
                <w:shd w:val="clear" w:color="auto" w:fill="FFFFFF"/>
                <w:lang w:val="fr-CA"/>
              </w:rPr>
              <w:t> </w:t>
            </w:r>
          </w:p>
          <w:p w14:paraId="0CDB63DE" w14:textId="443B1900" w:rsidR="00F55B05" w:rsidRPr="003A7326" w:rsidRDefault="003A7326" w:rsidP="003A7326">
            <w:pPr>
              <w:jc w:val="both"/>
              <w:rPr>
                <w:bCs/>
                <w:sz w:val="28"/>
                <w:szCs w:val="28"/>
                <w:lang w:val="fr-CA"/>
              </w:rPr>
            </w:pPr>
            <w:r w:rsidRPr="003A7326">
              <w:rPr>
                <w:bCs/>
                <w:color w:val="000000"/>
                <w:shd w:val="clear" w:color="auto" w:fill="FFFFFF"/>
                <w:lang w:val="fr-CA"/>
              </w:rPr>
              <w:t>Vous passez un entretien d’embauche dans une grande entreprise internationale. Parlez au recruteur de votre parcours professionnel, de votre formation, de l'expérience de travail.</w:t>
            </w:r>
          </w:p>
        </w:tc>
      </w:tr>
      <w:tr w:rsidR="00F55B05" w:rsidRPr="00C04ABA" w14:paraId="25605B5A" w14:textId="77777777" w:rsidTr="00F8022B">
        <w:tc>
          <w:tcPr>
            <w:tcW w:w="1609" w:type="dxa"/>
          </w:tcPr>
          <w:p w14:paraId="3D78F2F1" w14:textId="77777777" w:rsidR="00F55B05" w:rsidRPr="00F55B05" w:rsidRDefault="00F55B05" w:rsidP="00F55B05">
            <w:pPr>
              <w:jc w:val="center"/>
              <w:rPr>
                <w:bCs/>
                <w:sz w:val="28"/>
                <w:szCs w:val="28"/>
                <w:lang w:val="fr-CA"/>
              </w:rPr>
            </w:pPr>
          </w:p>
        </w:tc>
        <w:tc>
          <w:tcPr>
            <w:tcW w:w="1988" w:type="dxa"/>
          </w:tcPr>
          <w:p w14:paraId="0CE3AFE1" w14:textId="77777777" w:rsidR="00F55B05" w:rsidRDefault="00F55B05" w:rsidP="00F55B05">
            <w:pPr>
              <w:tabs>
                <w:tab w:val="left" w:pos="709"/>
              </w:tabs>
              <w:rPr>
                <w:color w:val="000000"/>
              </w:rPr>
            </w:pPr>
            <w:r>
              <w:rPr>
                <w:color w:val="000000"/>
              </w:rPr>
              <w:t xml:space="preserve">3. Использует приемы публичной речи и делового и профессионального дискурса на </w:t>
            </w:r>
            <w:r>
              <w:rPr>
                <w:color w:val="000000"/>
              </w:rPr>
              <w:lastRenderedPageBreak/>
              <w:t xml:space="preserve">иностранном языке. </w:t>
            </w:r>
          </w:p>
          <w:p w14:paraId="640CD22D" w14:textId="0474B8D7" w:rsidR="00F55B05" w:rsidRDefault="00F55B05" w:rsidP="00F55B05">
            <w:pPr>
              <w:jc w:val="center"/>
              <w:rPr>
                <w:bCs/>
                <w:sz w:val="28"/>
                <w:szCs w:val="28"/>
              </w:rPr>
            </w:pPr>
          </w:p>
        </w:tc>
        <w:tc>
          <w:tcPr>
            <w:tcW w:w="2078" w:type="dxa"/>
          </w:tcPr>
          <w:p w14:paraId="15DEFED1" w14:textId="77777777" w:rsidR="00F55B05" w:rsidRDefault="00F55B05" w:rsidP="00F55B05">
            <w:pPr>
              <w:jc w:val="both"/>
              <w:rPr>
                <w:b/>
              </w:rPr>
            </w:pPr>
            <w:r>
              <w:rPr>
                <w:b/>
              </w:rPr>
              <w:lastRenderedPageBreak/>
              <w:t>Знать:</w:t>
            </w:r>
          </w:p>
          <w:p w14:paraId="26E2549F" w14:textId="77777777" w:rsidR="00F55B05" w:rsidRDefault="00F55B05" w:rsidP="00F55B05">
            <w:pPr>
              <w:jc w:val="both"/>
            </w:pPr>
            <w:r>
              <w:t>- грамматические, синтаксические, стилистические особенности изучаемого языка;</w:t>
            </w:r>
          </w:p>
          <w:p w14:paraId="53D5102F" w14:textId="77777777" w:rsidR="00F55B05" w:rsidRDefault="00F55B05" w:rsidP="00F55B05">
            <w:pPr>
              <w:jc w:val="both"/>
            </w:pPr>
            <w:r>
              <w:lastRenderedPageBreak/>
              <w:t>- основные способы выражения семантической, коммуникативной и структурной преемственности между частями высказывания;</w:t>
            </w:r>
          </w:p>
          <w:p w14:paraId="2FDAAC4C" w14:textId="77777777" w:rsidR="00F55B05" w:rsidRDefault="00F55B05" w:rsidP="00F55B05">
            <w:pPr>
              <w:jc w:val="both"/>
            </w:pPr>
            <w:r>
              <w:t>- правила оформления текста в соответствии с нормами и узусом, типологией текстов;</w:t>
            </w:r>
          </w:p>
          <w:p w14:paraId="7310B58D" w14:textId="77777777" w:rsidR="00F55B05" w:rsidRDefault="00F55B05" w:rsidP="00F55B05">
            <w:pPr>
              <w:jc w:val="both"/>
              <w:rPr>
                <w:b/>
              </w:rPr>
            </w:pPr>
            <w:r>
              <w:rPr>
                <w:b/>
              </w:rPr>
              <w:t>Уметь:</w:t>
            </w:r>
          </w:p>
          <w:p w14:paraId="6311C92C" w14:textId="77777777" w:rsidR="00F55B05" w:rsidRDefault="00F55B05" w:rsidP="00F55B05">
            <w:pPr>
              <w:jc w:val="both"/>
            </w:pPr>
            <w:r>
              <w:rPr>
                <w:b/>
              </w:rPr>
              <w:t xml:space="preserve">- </w:t>
            </w:r>
            <w: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3C5F8D01" w14:textId="77777777" w:rsidR="00F55B05" w:rsidRDefault="00F55B05" w:rsidP="00F55B05">
            <w:pPr>
              <w:jc w:val="both"/>
            </w:pPr>
            <w:r>
              <w:t>- описывать события и ситуации в настоящем, прошлом и будущем времени; выражать</w:t>
            </w:r>
          </w:p>
          <w:p w14:paraId="38B1280B" w14:textId="77777777" w:rsidR="00F55B05" w:rsidRDefault="00F55B05" w:rsidP="00F55B05">
            <w:pPr>
              <w:jc w:val="both"/>
            </w:pPr>
            <w:r>
              <w:t>свою точку зрения, высказывать предположения и гипотезы, аргументировать и</w:t>
            </w:r>
          </w:p>
          <w:p w14:paraId="7F5A0F2D" w14:textId="77777777" w:rsidR="00F55B05" w:rsidRDefault="00F55B05" w:rsidP="00F55B05">
            <w:pPr>
              <w:jc w:val="both"/>
            </w:pPr>
            <w:r>
              <w:t>отстаивать собственную позицию, возражать, спорить;</w:t>
            </w:r>
          </w:p>
          <w:p w14:paraId="3D0521BE" w14:textId="77777777" w:rsidR="00F55B05" w:rsidRDefault="00F55B05" w:rsidP="00F55B05">
            <w:pPr>
              <w:jc w:val="both"/>
            </w:pPr>
            <w:r>
              <w:t>- реагировать на точку зрения собеседника, развивать предлагаемую тему беседы,</w:t>
            </w:r>
          </w:p>
          <w:p w14:paraId="08EC3B30" w14:textId="77777777" w:rsidR="00F55B05" w:rsidRDefault="00F55B05" w:rsidP="00F55B05">
            <w:pPr>
              <w:jc w:val="both"/>
            </w:pPr>
            <w:r>
              <w:t xml:space="preserve">конкретизировать, иллюстрировать и </w:t>
            </w:r>
            <w:r>
              <w:lastRenderedPageBreak/>
              <w:t>обобщать собственные высказывания и</w:t>
            </w:r>
          </w:p>
          <w:p w14:paraId="69A746A6" w14:textId="77777777" w:rsidR="00F55B05" w:rsidRDefault="00F55B05" w:rsidP="00F55B05">
            <w:pPr>
              <w:jc w:val="both"/>
            </w:pPr>
            <w:r>
              <w:t>высказывания собеседника;</w:t>
            </w:r>
          </w:p>
          <w:p w14:paraId="48D5ECB2" w14:textId="77777777" w:rsidR="00F55B05" w:rsidRDefault="00F55B05" w:rsidP="00F55B05">
            <w:pPr>
              <w:jc w:val="center"/>
              <w:rPr>
                <w:bCs/>
                <w:sz w:val="28"/>
                <w:szCs w:val="28"/>
              </w:rPr>
            </w:pPr>
          </w:p>
        </w:tc>
        <w:tc>
          <w:tcPr>
            <w:tcW w:w="3670" w:type="dxa"/>
          </w:tcPr>
          <w:p w14:paraId="0ABD1317" w14:textId="03EA91D4" w:rsidR="00F55B05" w:rsidRPr="00143E2E" w:rsidRDefault="00F55B05" w:rsidP="00143E2E">
            <w:pPr>
              <w:pStyle w:val="af6"/>
              <w:shd w:val="clear" w:color="auto" w:fill="FFFFFF"/>
              <w:spacing w:before="0" w:beforeAutospacing="0" w:after="0" w:afterAutospacing="0"/>
              <w:jc w:val="center"/>
              <w:rPr>
                <w:color w:val="000000"/>
                <w:lang w:val="fr-FR"/>
              </w:rPr>
            </w:pPr>
            <w:r>
              <w:rPr>
                <w:b/>
                <w:bCs/>
                <w:color w:val="000000"/>
                <w:shd w:val="clear" w:color="auto" w:fill="FFFFFF"/>
                <w:lang w:val="fr-CA"/>
              </w:rPr>
              <w:lastRenderedPageBreak/>
              <w:t>Задание 1 </w:t>
            </w:r>
          </w:p>
          <w:p w14:paraId="04CB9361" w14:textId="43C3FACD" w:rsidR="00143E2E" w:rsidRPr="00143E2E" w:rsidRDefault="00143E2E" w:rsidP="00143E2E">
            <w:pPr>
              <w:pStyle w:val="af6"/>
              <w:shd w:val="clear" w:color="auto" w:fill="FFFFFF"/>
              <w:spacing w:before="0" w:beforeAutospacing="0" w:after="0" w:afterAutospacing="0"/>
              <w:rPr>
                <w:b/>
                <w:color w:val="000000"/>
                <w:shd w:val="clear" w:color="auto" w:fill="FFFFFF"/>
                <w:lang w:val="fr-CA"/>
              </w:rPr>
            </w:pPr>
            <w:r w:rsidRPr="00143E2E">
              <w:rPr>
                <w:b/>
                <w:color w:val="000000"/>
                <w:shd w:val="clear" w:color="auto" w:fill="FFFFFF"/>
                <w:lang w:val="fr-CA"/>
              </w:rPr>
              <w:t>Exprimez sur le sujet.</w:t>
            </w:r>
          </w:p>
          <w:p w14:paraId="50796031" w14:textId="74AEF5C3" w:rsidR="00143E2E" w:rsidRDefault="00143E2E" w:rsidP="00143E2E">
            <w:pPr>
              <w:pStyle w:val="af6"/>
              <w:shd w:val="clear" w:color="auto" w:fill="FFFFFF"/>
              <w:spacing w:before="0" w:beforeAutospacing="0" w:after="0" w:afterAutospacing="0"/>
              <w:jc w:val="both"/>
              <w:rPr>
                <w:color w:val="000000"/>
                <w:shd w:val="clear" w:color="auto" w:fill="FFFFFF"/>
                <w:lang w:val="fr-CA"/>
              </w:rPr>
            </w:pPr>
            <w:r>
              <w:rPr>
                <w:color w:val="000000"/>
                <w:shd w:val="clear" w:color="auto" w:fill="FFFFFF"/>
                <w:lang w:val="fr-CA"/>
              </w:rPr>
              <w:t>Quelles études faites-vous? Dites où et pourquoi. Quelle profession peut-on faire après ces études?</w:t>
            </w:r>
          </w:p>
          <w:p w14:paraId="7C09FF63" w14:textId="4D75B06D" w:rsidR="00F55B05" w:rsidRPr="005D164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lang w:val="fr-CA"/>
              </w:rPr>
              <w:lastRenderedPageBreak/>
              <w:t xml:space="preserve">Задание </w:t>
            </w:r>
            <w:r w:rsidR="00F8022B" w:rsidRPr="005D164B">
              <w:rPr>
                <w:b/>
                <w:bCs/>
                <w:color w:val="000000"/>
                <w:shd w:val="clear" w:color="auto" w:fill="FFFFFF"/>
                <w:lang w:val="fr-FR"/>
              </w:rPr>
              <w:t xml:space="preserve"> </w:t>
            </w:r>
            <w:r>
              <w:rPr>
                <w:b/>
                <w:bCs/>
                <w:color w:val="000000"/>
                <w:shd w:val="clear" w:color="auto" w:fill="FFFFFF"/>
                <w:lang w:val="fr-CA"/>
              </w:rPr>
              <w:t>2 </w:t>
            </w:r>
          </w:p>
          <w:p w14:paraId="32EADC20" w14:textId="0211AD1B" w:rsidR="00F55B05" w:rsidRDefault="00143E2E" w:rsidP="00F55B05">
            <w:pPr>
              <w:rPr>
                <w:rFonts w:eastAsia="SimSun"/>
                <w:lang w:val="fr-CA"/>
              </w:rPr>
            </w:pPr>
            <w:r>
              <w:rPr>
                <w:rFonts w:eastAsia="SimSun"/>
                <w:lang w:val="fr-CA"/>
              </w:rPr>
              <w:t>Vous voulez invniter votre ami au théâtre. Vous vous mettez d’accord sur le spectacle à aller voir, ainsi que  sur la date et l’horaire où vous êtes disponibles. Vous choisissez un point de rendez-vous et vous décidez ensemble du lieu et du type de restaurant où vous dînerez avant le spectacle. Votre voisin(e) jous le rôle de votre ami(e).</w:t>
            </w:r>
          </w:p>
          <w:p w14:paraId="19A67617" w14:textId="77777777" w:rsidR="00143E2E" w:rsidRDefault="00143E2E" w:rsidP="00F55B05">
            <w:pPr>
              <w:jc w:val="center"/>
              <w:rPr>
                <w:b/>
                <w:bCs/>
                <w:color w:val="000000"/>
                <w:shd w:val="clear" w:color="auto" w:fill="FFFFFF"/>
                <w:lang w:val="fr-CA"/>
              </w:rPr>
            </w:pPr>
          </w:p>
          <w:p w14:paraId="1E443D98" w14:textId="77777777" w:rsidR="00143E2E" w:rsidRDefault="00143E2E" w:rsidP="00F55B05">
            <w:pPr>
              <w:jc w:val="center"/>
              <w:rPr>
                <w:b/>
                <w:bCs/>
                <w:color w:val="000000"/>
                <w:shd w:val="clear" w:color="auto" w:fill="FFFFFF"/>
                <w:lang w:val="fr-CA"/>
              </w:rPr>
            </w:pPr>
          </w:p>
          <w:p w14:paraId="64A3BFBD" w14:textId="77777777" w:rsidR="00143E2E" w:rsidRDefault="00143E2E" w:rsidP="00F55B05">
            <w:pPr>
              <w:jc w:val="center"/>
              <w:rPr>
                <w:b/>
                <w:bCs/>
                <w:color w:val="000000"/>
                <w:shd w:val="clear" w:color="auto" w:fill="FFFFFF"/>
                <w:lang w:val="fr-CA"/>
              </w:rPr>
            </w:pPr>
          </w:p>
          <w:p w14:paraId="770B81E0" w14:textId="7FB3482E" w:rsidR="00F55B05" w:rsidRDefault="00F55B05" w:rsidP="00F55B05">
            <w:pPr>
              <w:jc w:val="center"/>
              <w:rPr>
                <w:b/>
                <w:bCs/>
                <w:color w:val="000000"/>
                <w:shd w:val="clear" w:color="auto" w:fill="FFFFFF"/>
                <w:lang w:val="fr-CA"/>
              </w:rPr>
            </w:pPr>
            <w:r>
              <w:rPr>
                <w:b/>
                <w:bCs/>
                <w:color w:val="000000"/>
                <w:shd w:val="clear" w:color="auto" w:fill="FFFFFF"/>
                <w:lang w:val="fr-CA"/>
              </w:rPr>
              <w:t>Задание №</w:t>
            </w:r>
            <w:r w:rsidR="00143E2E">
              <w:rPr>
                <w:b/>
                <w:bCs/>
                <w:color w:val="000000"/>
                <w:shd w:val="clear" w:color="auto" w:fill="FFFFFF"/>
                <w:lang w:val="fr-CA"/>
              </w:rPr>
              <w:t>1</w:t>
            </w:r>
          </w:p>
          <w:p w14:paraId="1BE51169" w14:textId="4219613F" w:rsidR="00143E2E" w:rsidRDefault="0067703C" w:rsidP="0067703C">
            <w:pPr>
              <w:jc w:val="both"/>
              <w:rPr>
                <w:color w:val="000000"/>
                <w:lang w:val="fr-FR"/>
              </w:rPr>
            </w:pPr>
            <w:r w:rsidRPr="0067703C">
              <w:rPr>
                <w:color w:val="000000"/>
                <w:lang w:val="fr-FR"/>
              </w:rPr>
              <w:t>Vous passez dire bonjour à votre collègue mais elle n’est pas là. Vous laissez un message sur son bureau : vous saluez votre collègue et l’invitez à boire un verre. Vous précisez le lieu, la date et l’heure du rendez-vous. Vous donnez votre numéro de téléphone et votre adresse électronique (50 à 60 mots).</w:t>
            </w:r>
          </w:p>
          <w:p w14:paraId="62B498CF" w14:textId="0D8108AB" w:rsidR="0067703C" w:rsidRPr="00536BE4" w:rsidRDefault="0067703C" w:rsidP="0067703C">
            <w:pPr>
              <w:jc w:val="center"/>
              <w:rPr>
                <w:b/>
                <w:color w:val="000000"/>
                <w:lang w:val="fr-FR"/>
              </w:rPr>
            </w:pPr>
            <w:r w:rsidRPr="0067703C">
              <w:rPr>
                <w:b/>
                <w:color w:val="000000"/>
              </w:rPr>
              <w:t>Задание</w:t>
            </w:r>
            <w:r w:rsidRPr="00536BE4">
              <w:rPr>
                <w:b/>
                <w:color w:val="000000"/>
                <w:lang w:val="fr-FR"/>
              </w:rPr>
              <w:t xml:space="preserve"> 2</w:t>
            </w:r>
          </w:p>
          <w:p w14:paraId="5C2C043F" w14:textId="77777777" w:rsidR="0067703C" w:rsidRPr="00306DAF" w:rsidRDefault="0067703C" w:rsidP="0067703C">
            <w:pPr>
              <w:jc w:val="center"/>
              <w:rPr>
                <w:b/>
                <w:bCs/>
                <w:lang w:val="fr-FR"/>
              </w:rPr>
            </w:pPr>
            <w:r w:rsidRPr="00306DAF">
              <w:rPr>
                <w:b/>
                <w:bCs/>
                <w:lang w:val="fr-FR"/>
              </w:rPr>
              <w:t>L’Hôtel Atlantic aujourd’hui</w:t>
            </w:r>
          </w:p>
          <w:p w14:paraId="1FABD50F" w14:textId="77777777" w:rsidR="0067703C" w:rsidRPr="00EF7276" w:rsidRDefault="0067703C" w:rsidP="0067703C">
            <w:pPr>
              <w:ind w:firstLine="709"/>
              <w:jc w:val="both"/>
              <w:rPr>
                <w:lang w:val="fr-FR"/>
              </w:rPr>
            </w:pPr>
            <w:r w:rsidRPr="00EF7276">
              <w:rPr>
                <w:lang w:val="fr-FR"/>
              </w:rPr>
              <w:t xml:space="preserve">Le bâtiment de cinq étages de l’hôtel </w:t>
            </w:r>
            <w:r>
              <w:rPr>
                <w:lang w:val="fr-FR"/>
              </w:rPr>
              <w:t>__</w:t>
            </w:r>
            <w:r>
              <w:rPr>
                <w:b/>
                <w:lang w:val="fr-FR"/>
              </w:rPr>
              <w:t>6__</w:t>
            </w:r>
            <w:r w:rsidRPr="00EF7276">
              <w:rPr>
                <w:lang w:val="fr-FR"/>
              </w:rPr>
              <w:t xml:space="preserve"> à ses clients 65 chambres, très </w:t>
            </w:r>
            <w:r>
              <w:rPr>
                <w:b/>
                <w:lang w:val="fr-FR"/>
              </w:rPr>
              <w:t>__7__</w:t>
            </w:r>
            <w:r w:rsidRPr="00EF7276">
              <w:rPr>
                <w:lang w:val="fr-FR"/>
              </w:rPr>
              <w:t xml:space="preserve"> et confortables. L’hôtel est desservi par deux </w:t>
            </w:r>
            <w:r>
              <w:rPr>
                <w:b/>
                <w:lang w:val="fr-FR"/>
              </w:rPr>
              <w:t>__8__</w:t>
            </w:r>
            <w:r w:rsidRPr="00EF7276">
              <w:rPr>
                <w:lang w:val="fr-FR"/>
              </w:rPr>
              <w:t xml:space="preserve">. Une partie des chambres donnent sur la rue Na Poříčí et </w:t>
            </w:r>
            <w:r>
              <w:rPr>
                <w:b/>
                <w:lang w:val="fr-FR"/>
              </w:rPr>
              <w:t>__9__</w:t>
            </w:r>
            <w:r w:rsidRPr="00EF7276">
              <w:rPr>
                <w:lang w:val="fr-FR"/>
              </w:rPr>
              <w:t xml:space="preserve"> donnent sur la cour. L’hôtel est </w:t>
            </w:r>
            <w:r>
              <w:rPr>
                <w:b/>
                <w:lang w:val="fr-FR"/>
              </w:rPr>
              <w:t>__10__</w:t>
            </w:r>
            <w:r w:rsidRPr="00EF7276">
              <w:rPr>
                <w:lang w:val="fr-FR"/>
              </w:rPr>
              <w:t xml:space="preserve"> aux personnes à mobilité réduite (hormis de la salle des congrès).</w:t>
            </w:r>
          </w:p>
          <w:p w14:paraId="1E1950B5" w14:textId="77777777" w:rsidR="0067703C" w:rsidRPr="00EF7276" w:rsidRDefault="0067703C" w:rsidP="0067703C">
            <w:pPr>
              <w:ind w:firstLine="709"/>
              <w:jc w:val="both"/>
              <w:rPr>
                <w:lang w:val="fr-FR"/>
              </w:rPr>
            </w:pPr>
            <w:r w:rsidRPr="00EF7276">
              <w:rPr>
                <w:lang w:val="fr-FR"/>
              </w:rPr>
              <w:t xml:space="preserve">L’hôtel </w:t>
            </w:r>
            <w:r>
              <w:rPr>
                <w:b/>
                <w:lang w:val="fr-FR"/>
              </w:rPr>
              <w:t>__11__</w:t>
            </w:r>
            <w:r w:rsidRPr="00EF7276">
              <w:rPr>
                <w:lang w:val="fr-FR"/>
              </w:rPr>
              <w:t xml:space="preserve"> le Havana lobby bar, le restaurant Fiesta (</w:t>
            </w:r>
            <w:r>
              <w:rPr>
                <w:b/>
                <w:lang w:val="fr-FR"/>
              </w:rPr>
              <w:t>__12__</w:t>
            </w:r>
            <w:r w:rsidRPr="00EF7276">
              <w:rPr>
                <w:lang w:val="fr-FR"/>
              </w:rPr>
              <w:t xml:space="preserve"> 7:00-10:00, menu du jour 11:00 – 14:30), une salle des congrès, un petit salon, </w:t>
            </w:r>
            <w:r>
              <w:rPr>
                <w:b/>
                <w:lang w:val="fr-FR"/>
              </w:rPr>
              <w:t>__13__</w:t>
            </w:r>
            <w:r w:rsidRPr="00EF7276">
              <w:rPr>
                <w:lang w:val="fr-FR"/>
              </w:rPr>
              <w:t xml:space="preserve"> avec un billard.</w:t>
            </w:r>
          </w:p>
          <w:p w14:paraId="4C39E255" w14:textId="77777777" w:rsidR="0067703C" w:rsidRPr="00EF7276" w:rsidRDefault="0067703C" w:rsidP="0067703C">
            <w:pPr>
              <w:ind w:firstLine="709"/>
              <w:jc w:val="both"/>
              <w:rPr>
                <w:lang w:val="fr-FR"/>
              </w:rPr>
            </w:pPr>
            <w:r w:rsidRPr="00EF7276">
              <w:rPr>
                <w:lang w:val="fr-FR"/>
              </w:rPr>
              <w:t xml:space="preserve">Une connexion internet Wifi est disponible </w:t>
            </w:r>
            <w:r>
              <w:rPr>
                <w:b/>
                <w:lang w:val="fr-FR"/>
              </w:rPr>
              <w:t>__14__</w:t>
            </w:r>
            <w:r w:rsidRPr="00EF7276">
              <w:rPr>
                <w:lang w:val="fr-FR"/>
              </w:rPr>
              <w:t xml:space="preserve"> dans tout l’hôtel.</w:t>
            </w:r>
          </w:p>
          <w:p w14:paraId="63ACA1A8" w14:textId="77777777" w:rsidR="0067703C" w:rsidRPr="00EF7276" w:rsidRDefault="0067703C" w:rsidP="0067703C">
            <w:pPr>
              <w:ind w:firstLine="709"/>
              <w:jc w:val="both"/>
              <w:rPr>
                <w:lang w:val="fr-FR"/>
              </w:rPr>
            </w:pPr>
            <w:r w:rsidRPr="00EF7276">
              <w:rPr>
                <w:lang w:val="fr-FR"/>
              </w:rPr>
              <w:t xml:space="preserve">Parking. Nous offrons la possibilité de </w:t>
            </w:r>
            <w:r>
              <w:rPr>
                <w:b/>
                <w:lang w:val="fr-FR"/>
              </w:rPr>
              <w:t>__15__</w:t>
            </w:r>
            <w:r w:rsidRPr="00EF7276">
              <w:rPr>
                <w:lang w:val="fr-FR"/>
              </w:rPr>
              <w:t xml:space="preserve"> de parking pour votre voiture ou votre moto </w:t>
            </w:r>
            <w:r w:rsidRPr="00EF7276">
              <w:rPr>
                <w:lang w:val="fr-FR"/>
              </w:rPr>
              <w:lastRenderedPageBreak/>
              <w:t xml:space="preserve">directement à l’hôtel Atlantic. </w:t>
            </w:r>
            <w:r>
              <w:rPr>
                <w:b/>
                <w:lang w:val="fr-FR"/>
              </w:rPr>
              <w:t>__16__</w:t>
            </w:r>
            <w:r w:rsidRPr="00EF7276">
              <w:rPr>
                <w:lang w:val="fr-FR"/>
              </w:rPr>
              <w:t xml:space="preserve"> sont à 20 euros / jour (10 euros / jour pour une moto).</w:t>
            </w:r>
          </w:p>
          <w:p w14:paraId="70C28E82" w14:textId="77777777" w:rsidR="0067703C" w:rsidRDefault="0067703C" w:rsidP="0067703C">
            <w:pPr>
              <w:ind w:firstLine="709"/>
              <w:jc w:val="both"/>
              <w:rPr>
                <w:lang w:val="fr-FR"/>
              </w:rPr>
            </w:pPr>
            <w:r w:rsidRPr="00EF7276">
              <w:rPr>
                <w:lang w:val="fr-FR"/>
              </w:rPr>
              <w:t xml:space="preserve">Dans notre hôtel, nous </w:t>
            </w:r>
            <w:r>
              <w:rPr>
                <w:b/>
                <w:lang w:val="fr-FR"/>
              </w:rPr>
              <w:t>__17__</w:t>
            </w:r>
            <w:r w:rsidRPr="00EF7276">
              <w:rPr>
                <w:lang w:val="fr-FR"/>
              </w:rPr>
              <w:t xml:space="preserve"> de façon responsable à vos désirs. Notre personnel est toujours prêt à vous </w:t>
            </w:r>
            <w:r>
              <w:rPr>
                <w:b/>
                <w:lang w:val="fr-FR"/>
              </w:rPr>
              <w:t>__18__</w:t>
            </w:r>
            <w:r w:rsidRPr="00EF7276">
              <w:rPr>
                <w:lang w:val="fr-FR"/>
              </w:rPr>
              <w:t xml:space="preserve"> et, de la sorte, à rendre votre séjour à Prague </w:t>
            </w:r>
            <w:r>
              <w:rPr>
                <w:b/>
                <w:lang w:val="fr-FR"/>
              </w:rPr>
              <w:t>__19__</w:t>
            </w:r>
            <w:r w:rsidRPr="00EF7276">
              <w:rPr>
                <w:lang w:val="fr-FR"/>
              </w:rPr>
              <w:t>.</w:t>
            </w:r>
          </w:p>
          <w:p w14:paraId="5B49481D" w14:textId="03AB2BFD" w:rsidR="00F55B05" w:rsidRDefault="00F55B05" w:rsidP="00F55B05">
            <w:pPr>
              <w:pStyle w:val="af6"/>
              <w:spacing w:before="0" w:beforeAutospacing="0" w:after="0"/>
              <w:jc w:val="both"/>
              <w:rPr>
                <w:bCs/>
                <w:lang w:val="de-DE"/>
              </w:rPr>
            </w:pPr>
          </w:p>
        </w:tc>
      </w:tr>
      <w:tr w:rsidR="00F55B05" w:rsidRPr="0067703C" w14:paraId="1D55029B" w14:textId="77777777" w:rsidTr="00F8022B">
        <w:tc>
          <w:tcPr>
            <w:tcW w:w="1609" w:type="dxa"/>
          </w:tcPr>
          <w:p w14:paraId="7C9D44DD" w14:textId="77777777" w:rsidR="00F55B05" w:rsidRDefault="00F55B05" w:rsidP="00F55B05">
            <w:pPr>
              <w:jc w:val="center"/>
              <w:rPr>
                <w:bCs/>
                <w:sz w:val="28"/>
                <w:szCs w:val="28"/>
                <w:lang w:val="de-DE"/>
              </w:rPr>
            </w:pPr>
          </w:p>
        </w:tc>
        <w:tc>
          <w:tcPr>
            <w:tcW w:w="1988" w:type="dxa"/>
          </w:tcPr>
          <w:p w14:paraId="3867C2D4" w14:textId="420FFAF4" w:rsidR="00F55B05" w:rsidRDefault="00F55B05" w:rsidP="00F55B05">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078" w:type="dxa"/>
          </w:tcPr>
          <w:p w14:paraId="7A1B3B47" w14:textId="77777777" w:rsidR="00F55B05" w:rsidRDefault="00F55B05" w:rsidP="00F55B05">
            <w:pPr>
              <w:jc w:val="both"/>
              <w:rPr>
                <w:b/>
              </w:rPr>
            </w:pPr>
            <w:r>
              <w:rPr>
                <w:b/>
              </w:rPr>
              <w:t>Знать:</w:t>
            </w:r>
          </w:p>
          <w:p w14:paraId="01BE0E6E" w14:textId="77777777" w:rsidR="00F55B05" w:rsidRDefault="00F55B05" w:rsidP="00F55B05">
            <w:pPr>
              <w:jc w:val="both"/>
            </w:pPr>
            <w:r>
              <w:t>- социокультурные и этические нормы поведения, принятые в иноязычном социуме;</w:t>
            </w:r>
          </w:p>
          <w:p w14:paraId="25F6F006" w14:textId="77777777" w:rsidR="0067703C" w:rsidRDefault="0067703C" w:rsidP="00F55B05">
            <w:pPr>
              <w:jc w:val="both"/>
              <w:rPr>
                <w:b/>
              </w:rPr>
            </w:pPr>
          </w:p>
          <w:p w14:paraId="24040B01" w14:textId="77777777" w:rsidR="0067703C" w:rsidRDefault="0067703C" w:rsidP="00F55B05">
            <w:pPr>
              <w:jc w:val="both"/>
              <w:rPr>
                <w:b/>
              </w:rPr>
            </w:pPr>
          </w:p>
          <w:p w14:paraId="520E429C" w14:textId="77777777" w:rsidR="0067703C" w:rsidRDefault="0067703C" w:rsidP="00F55B05">
            <w:pPr>
              <w:jc w:val="both"/>
              <w:rPr>
                <w:b/>
              </w:rPr>
            </w:pPr>
          </w:p>
          <w:p w14:paraId="0A63F0AB" w14:textId="0334EEBC" w:rsidR="0067703C" w:rsidRDefault="0067703C" w:rsidP="00F55B05">
            <w:pPr>
              <w:jc w:val="both"/>
              <w:rPr>
                <w:b/>
              </w:rPr>
            </w:pPr>
          </w:p>
          <w:p w14:paraId="20B763C9" w14:textId="367BE66C" w:rsidR="00EE1312" w:rsidRDefault="00EE1312" w:rsidP="00F55B05">
            <w:pPr>
              <w:jc w:val="both"/>
              <w:rPr>
                <w:b/>
              </w:rPr>
            </w:pPr>
          </w:p>
          <w:p w14:paraId="4A4383E4" w14:textId="77777777" w:rsidR="00EE1312" w:rsidRDefault="00EE1312" w:rsidP="00F55B05">
            <w:pPr>
              <w:jc w:val="both"/>
              <w:rPr>
                <w:b/>
              </w:rPr>
            </w:pPr>
          </w:p>
          <w:p w14:paraId="733C3A58" w14:textId="081E3856" w:rsidR="00F55B05" w:rsidRDefault="00F55B05" w:rsidP="00F55B05">
            <w:pPr>
              <w:jc w:val="both"/>
              <w:rPr>
                <w:b/>
              </w:rPr>
            </w:pPr>
            <w:r>
              <w:rPr>
                <w:b/>
              </w:rPr>
              <w:t>Уметь:</w:t>
            </w:r>
          </w:p>
          <w:p w14:paraId="68973E80" w14:textId="77777777" w:rsidR="00F55B05" w:rsidRDefault="00F55B05" w:rsidP="00F55B05">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BCD805A" w14:textId="77777777" w:rsidR="00F55B05" w:rsidRDefault="00F55B05" w:rsidP="00F55B05">
            <w:pPr>
              <w:rPr>
                <w:bCs/>
                <w:sz w:val="28"/>
                <w:szCs w:val="28"/>
              </w:rPr>
            </w:pPr>
          </w:p>
        </w:tc>
        <w:tc>
          <w:tcPr>
            <w:tcW w:w="3670" w:type="dxa"/>
          </w:tcPr>
          <w:p w14:paraId="35C1AF93" w14:textId="77777777" w:rsidR="00F55B05" w:rsidRPr="005D164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lang w:val="fr"/>
              </w:rPr>
              <w:t>Задание 1 </w:t>
            </w:r>
          </w:p>
          <w:p w14:paraId="410602A6" w14:textId="5EF62A4A" w:rsidR="0067703C" w:rsidRDefault="0067703C" w:rsidP="0067703C">
            <w:pPr>
              <w:jc w:val="both"/>
              <w:rPr>
                <w:rFonts w:eastAsia="SimSun"/>
                <w:lang w:val="fr-CA"/>
              </w:rPr>
            </w:pPr>
            <w:r>
              <w:rPr>
                <w:color w:val="000000"/>
                <w:shd w:val="clear" w:color="auto" w:fill="FFFFFF"/>
                <w:lang w:val="fr-FR"/>
              </w:rPr>
              <w:t xml:space="preserve">Vous êtes intéressé(e) par un stage professionnel à Paris. Vous vous renseignez sur les dates et la durée du stage, les logements proches du lieu de stage ainsi que les tarifs. Vous vous informez aussi sur les visites à faire pendant votre séjour. Vous vous inscrivez. </w:t>
            </w:r>
            <w:r>
              <w:rPr>
                <w:rFonts w:eastAsia="SimSun"/>
                <w:lang w:val="fr-CA"/>
              </w:rPr>
              <w:t>Votre voisin(e) jous le rôle de l’organisateur du stage.</w:t>
            </w:r>
          </w:p>
          <w:p w14:paraId="5E798AD6" w14:textId="01F3BD40" w:rsidR="00F55B05" w:rsidRPr="0067703C" w:rsidRDefault="00F55B05" w:rsidP="00F55B05">
            <w:pPr>
              <w:pStyle w:val="af6"/>
              <w:shd w:val="clear" w:color="auto" w:fill="FFFFFF"/>
              <w:spacing w:before="0" w:beforeAutospacing="0" w:after="0" w:afterAutospacing="0"/>
              <w:jc w:val="both"/>
              <w:rPr>
                <w:b/>
                <w:bCs/>
                <w:color w:val="000000"/>
                <w:shd w:val="clear" w:color="auto" w:fill="FFFFFF"/>
                <w:lang w:val="fr-CA"/>
              </w:rPr>
            </w:pPr>
          </w:p>
          <w:p w14:paraId="2BF79480" w14:textId="77777777" w:rsidR="0067703C" w:rsidRDefault="0067703C" w:rsidP="00F55B05">
            <w:pPr>
              <w:pStyle w:val="af6"/>
              <w:shd w:val="clear" w:color="auto" w:fill="FFFFFF"/>
              <w:spacing w:before="0" w:beforeAutospacing="0" w:after="0" w:afterAutospacing="0"/>
              <w:jc w:val="center"/>
              <w:rPr>
                <w:b/>
                <w:bCs/>
                <w:color w:val="000000"/>
                <w:shd w:val="clear" w:color="auto" w:fill="FFFFFF"/>
                <w:lang w:val="fr"/>
              </w:rPr>
            </w:pPr>
          </w:p>
          <w:p w14:paraId="05C2467E" w14:textId="37149727" w:rsidR="00F55B05" w:rsidRPr="009A7D53" w:rsidRDefault="00F55B05" w:rsidP="00F55B05">
            <w:pPr>
              <w:pStyle w:val="af6"/>
              <w:shd w:val="clear" w:color="auto" w:fill="FFFFFF"/>
              <w:spacing w:before="0" w:beforeAutospacing="0" w:after="0" w:afterAutospacing="0"/>
              <w:jc w:val="center"/>
              <w:rPr>
                <w:color w:val="000000"/>
                <w:lang w:val="fr-CA"/>
              </w:rPr>
            </w:pPr>
            <w:r>
              <w:rPr>
                <w:b/>
                <w:bCs/>
                <w:color w:val="000000"/>
                <w:shd w:val="clear" w:color="auto" w:fill="FFFFFF"/>
                <w:lang w:val="fr"/>
              </w:rPr>
              <w:t xml:space="preserve">Задание </w:t>
            </w:r>
            <w:r w:rsidRPr="009A7D53">
              <w:rPr>
                <w:b/>
                <w:bCs/>
                <w:color w:val="000000"/>
                <w:shd w:val="clear" w:color="auto" w:fill="FFFFFF"/>
                <w:lang w:val="fr-CA"/>
              </w:rPr>
              <w:t>2</w:t>
            </w:r>
          </w:p>
          <w:p w14:paraId="73810C5B" w14:textId="3FEC1553" w:rsidR="0067703C" w:rsidRDefault="0067703C" w:rsidP="0067703C">
            <w:pPr>
              <w:pStyle w:val="af6"/>
              <w:shd w:val="clear" w:color="auto" w:fill="FFFFFF"/>
              <w:spacing w:before="0" w:beforeAutospacing="0" w:after="0" w:afterAutospacing="0"/>
              <w:jc w:val="both"/>
              <w:rPr>
                <w:rFonts w:eastAsia="SimSun"/>
                <w:lang w:val="fr-CA"/>
              </w:rPr>
            </w:pPr>
            <w:r w:rsidRPr="0067703C">
              <w:rPr>
                <w:bCs/>
                <w:color w:val="000000"/>
                <w:shd w:val="clear" w:color="auto" w:fill="FFFFFF"/>
                <w:lang w:val="fr"/>
              </w:rPr>
              <w:t>Un</w:t>
            </w:r>
            <w:r>
              <w:rPr>
                <w:bCs/>
                <w:color w:val="000000"/>
                <w:shd w:val="clear" w:color="auto" w:fill="FFFFFF"/>
                <w:lang w:val="fr"/>
              </w:rPr>
              <w:t>(e)</w:t>
            </w:r>
            <w:r w:rsidRPr="0067703C">
              <w:rPr>
                <w:bCs/>
                <w:color w:val="000000"/>
                <w:shd w:val="clear" w:color="auto" w:fill="FFFFFF"/>
                <w:lang w:val="fr"/>
              </w:rPr>
              <w:t xml:space="preserve"> ami</w:t>
            </w:r>
            <w:r>
              <w:rPr>
                <w:bCs/>
                <w:color w:val="000000"/>
                <w:shd w:val="clear" w:color="auto" w:fill="FFFFFF"/>
                <w:lang w:val="fr"/>
              </w:rPr>
              <w:t>(e)</w:t>
            </w:r>
            <w:r w:rsidRPr="0067703C">
              <w:rPr>
                <w:bCs/>
                <w:color w:val="000000"/>
                <w:shd w:val="clear" w:color="auto" w:fill="FFFFFF"/>
                <w:lang w:val="fr"/>
              </w:rPr>
              <w:t xml:space="preserve"> francophone </w:t>
            </w:r>
            <w:r w:rsidR="00F55B05" w:rsidRPr="0067703C">
              <w:rPr>
                <w:bCs/>
                <w:color w:val="000000"/>
                <w:shd w:val="clear" w:color="auto" w:fill="FFFFFF"/>
                <w:lang w:val="fr"/>
              </w:rPr>
              <w:t> </w:t>
            </w:r>
            <w:r>
              <w:rPr>
                <w:bCs/>
                <w:color w:val="000000"/>
                <w:shd w:val="clear" w:color="auto" w:fill="FFFFFF"/>
                <w:lang w:val="fr"/>
              </w:rPr>
              <w:t xml:space="preserve"> cherche un nouveau logement dans votre ville. Vous lui parlez de votre quartier et lui présentez ses points positifs (situation, commerces, écoles, sorties possibles, calme </w:t>
            </w:r>
            <w:r>
              <w:rPr>
                <w:bCs/>
                <w:sz w:val="28"/>
                <w:szCs w:val="28"/>
                <w:lang w:val="fr-CA"/>
              </w:rPr>
              <w:t xml:space="preserve">...) </w:t>
            </w:r>
            <w:r>
              <w:rPr>
                <w:rFonts w:eastAsia="SimSun"/>
                <w:lang w:val="fr-CA"/>
              </w:rPr>
              <w:t>Votre voisin(e) jous le rôle de l’ami(e).</w:t>
            </w:r>
          </w:p>
          <w:p w14:paraId="304D3773" w14:textId="1E566583" w:rsidR="0067703C" w:rsidRPr="0067703C" w:rsidRDefault="0067703C" w:rsidP="00F55B05">
            <w:pPr>
              <w:pStyle w:val="af6"/>
              <w:shd w:val="clear" w:color="auto" w:fill="FFFFFF"/>
              <w:spacing w:before="0" w:beforeAutospacing="0" w:after="0" w:afterAutospacing="0"/>
              <w:jc w:val="both"/>
              <w:rPr>
                <w:bCs/>
                <w:sz w:val="28"/>
                <w:szCs w:val="28"/>
                <w:lang w:val="fr-CA"/>
              </w:rPr>
            </w:pPr>
          </w:p>
        </w:tc>
      </w:tr>
      <w:tr w:rsidR="00F55B05" w:rsidRPr="005D164B" w14:paraId="04AF8CC3" w14:textId="77777777" w:rsidTr="00F8022B">
        <w:tc>
          <w:tcPr>
            <w:tcW w:w="1609" w:type="dxa"/>
          </w:tcPr>
          <w:p w14:paraId="0F4D68C6" w14:textId="77777777" w:rsidR="00F55B05" w:rsidRPr="0067703C" w:rsidRDefault="00F55B05" w:rsidP="00F55B05">
            <w:pPr>
              <w:jc w:val="center"/>
              <w:rPr>
                <w:bCs/>
                <w:sz w:val="28"/>
                <w:szCs w:val="28"/>
                <w:lang w:val="fr-FR"/>
              </w:rPr>
            </w:pPr>
          </w:p>
        </w:tc>
        <w:tc>
          <w:tcPr>
            <w:tcW w:w="1988" w:type="dxa"/>
          </w:tcPr>
          <w:p w14:paraId="27B91FB1" w14:textId="5EFAF6FA" w:rsidR="00F55B05" w:rsidRPr="00536BE4" w:rsidRDefault="00F55B05" w:rsidP="00F55B05">
            <w:pPr>
              <w:jc w:val="both"/>
              <w:rPr>
                <w:bCs/>
                <w:sz w:val="28"/>
                <w:szCs w:val="28"/>
              </w:rPr>
            </w:pPr>
            <w:r>
              <w:rPr>
                <w:color w:val="000000"/>
              </w:rPr>
              <w:t>5.</w:t>
            </w:r>
            <w:r w:rsidR="0067703C" w:rsidRPr="0067703C">
              <w:rPr>
                <w:color w:val="000000"/>
              </w:rPr>
              <w:t xml:space="preserve"> </w:t>
            </w:r>
            <w:r>
              <w:rPr>
                <w:color w:val="000000"/>
              </w:rPr>
              <w:t>Грамотно и эффективно пользуется иноязычными источниками информации</w:t>
            </w:r>
          </w:p>
        </w:tc>
        <w:tc>
          <w:tcPr>
            <w:tcW w:w="2078" w:type="dxa"/>
          </w:tcPr>
          <w:p w14:paraId="3233F2D9" w14:textId="77777777" w:rsidR="00F55B05" w:rsidRDefault="00F55B05" w:rsidP="00F55B05">
            <w:pPr>
              <w:jc w:val="both"/>
              <w:rPr>
                <w:b/>
              </w:rPr>
            </w:pPr>
            <w:r>
              <w:rPr>
                <w:b/>
              </w:rPr>
              <w:t>Знать:</w:t>
            </w:r>
          </w:p>
          <w:p w14:paraId="0DF84DFF" w14:textId="77777777" w:rsidR="00F55B05" w:rsidRDefault="00F55B05" w:rsidP="00F55B05">
            <w:pPr>
              <w:jc w:val="both"/>
            </w:pPr>
            <w:r>
              <w:t>- отдельные составляющие межкультурной коммуникации: вербальную и невербальную;</w:t>
            </w:r>
          </w:p>
          <w:p w14:paraId="09D4D6FA" w14:textId="77777777" w:rsidR="00F55B05" w:rsidRDefault="00F55B05" w:rsidP="00F55B05">
            <w:pPr>
              <w:jc w:val="both"/>
            </w:pPr>
            <w:r>
              <w:t xml:space="preserve">- роли этнокультурных стереотипов в межкультурном общении; </w:t>
            </w:r>
          </w:p>
          <w:p w14:paraId="4547F628" w14:textId="77777777" w:rsidR="00F55B05" w:rsidRDefault="00F55B05" w:rsidP="00F55B05">
            <w:pPr>
              <w:jc w:val="both"/>
            </w:pPr>
            <w:r>
              <w:t>- проблеме межкультурного конфликта;</w:t>
            </w:r>
          </w:p>
          <w:p w14:paraId="5B324DC8" w14:textId="77777777" w:rsidR="00EE1312" w:rsidRDefault="00EE1312" w:rsidP="00F55B05">
            <w:pPr>
              <w:jc w:val="both"/>
              <w:rPr>
                <w:b/>
              </w:rPr>
            </w:pPr>
          </w:p>
          <w:p w14:paraId="0653EBC0" w14:textId="413D31CF" w:rsidR="00EE1312" w:rsidRDefault="00EE1312" w:rsidP="00F55B05">
            <w:pPr>
              <w:jc w:val="both"/>
              <w:rPr>
                <w:b/>
              </w:rPr>
            </w:pPr>
          </w:p>
          <w:p w14:paraId="63AC9D5A" w14:textId="5885B41A" w:rsidR="001821D2" w:rsidRDefault="001821D2" w:rsidP="00F55B05">
            <w:pPr>
              <w:jc w:val="both"/>
              <w:rPr>
                <w:b/>
              </w:rPr>
            </w:pPr>
          </w:p>
          <w:p w14:paraId="1C5B1FD7" w14:textId="26462D58" w:rsidR="001821D2" w:rsidRDefault="001821D2" w:rsidP="00F55B05">
            <w:pPr>
              <w:jc w:val="both"/>
              <w:rPr>
                <w:b/>
              </w:rPr>
            </w:pPr>
          </w:p>
          <w:p w14:paraId="6D464F19" w14:textId="1D90CF5F" w:rsidR="001821D2" w:rsidRDefault="001821D2" w:rsidP="00F55B05">
            <w:pPr>
              <w:jc w:val="both"/>
              <w:rPr>
                <w:b/>
              </w:rPr>
            </w:pPr>
          </w:p>
          <w:p w14:paraId="5770441B" w14:textId="198ECDC2" w:rsidR="001821D2" w:rsidRDefault="001821D2" w:rsidP="00F55B05">
            <w:pPr>
              <w:jc w:val="both"/>
              <w:rPr>
                <w:b/>
              </w:rPr>
            </w:pPr>
          </w:p>
          <w:p w14:paraId="16784E17" w14:textId="7D0B7D9F" w:rsidR="001821D2" w:rsidRDefault="001821D2" w:rsidP="00F55B05">
            <w:pPr>
              <w:jc w:val="both"/>
              <w:rPr>
                <w:b/>
              </w:rPr>
            </w:pPr>
          </w:p>
          <w:p w14:paraId="3CDF4941" w14:textId="1C8BF9BB" w:rsidR="001821D2" w:rsidRDefault="001821D2" w:rsidP="00F55B05">
            <w:pPr>
              <w:jc w:val="both"/>
              <w:rPr>
                <w:b/>
              </w:rPr>
            </w:pPr>
          </w:p>
          <w:p w14:paraId="40F84EEE" w14:textId="012FB318" w:rsidR="001821D2" w:rsidRDefault="001821D2" w:rsidP="00F55B05">
            <w:pPr>
              <w:jc w:val="both"/>
              <w:rPr>
                <w:b/>
              </w:rPr>
            </w:pPr>
          </w:p>
          <w:p w14:paraId="1DF6499B" w14:textId="59C5AB11" w:rsidR="001821D2" w:rsidRDefault="001821D2" w:rsidP="00F55B05">
            <w:pPr>
              <w:jc w:val="both"/>
              <w:rPr>
                <w:b/>
              </w:rPr>
            </w:pPr>
          </w:p>
          <w:p w14:paraId="0F408A1D" w14:textId="576C33A7" w:rsidR="001821D2" w:rsidRDefault="001821D2" w:rsidP="00F55B05">
            <w:pPr>
              <w:jc w:val="both"/>
              <w:rPr>
                <w:b/>
              </w:rPr>
            </w:pPr>
          </w:p>
          <w:p w14:paraId="6D06718C" w14:textId="64369756" w:rsidR="001821D2" w:rsidRDefault="001821D2" w:rsidP="00F55B05">
            <w:pPr>
              <w:jc w:val="both"/>
              <w:rPr>
                <w:b/>
              </w:rPr>
            </w:pPr>
          </w:p>
          <w:p w14:paraId="1D58B96D" w14:textId="642AD205" w:rsidR="001821D2" w:rsidRDefault="001821D2" w:rsidP="00F55B05">
            <w:pPr>
              <w:jc w:val="both"/>
              <w:rPr>
                <w:b/>
              </w:rPr>
            </w:pPr>
          </w:p>
          <w:p w14:paraId="59C7E5AD" w14:textId="5A6C49DF" w:rsidR="001821D2" w:rsidRDefault="001821D2" w:rsidP="00F55B05">
            <w:pPr>
              <w:jc w:val="both"/>
              <w:rPr>
                <w:b/>
              </w:rPr>
            </w:pPr>
          </w:p>
          <w:p w14:paraId="075AE8F3" w14:textId="45C39C27" w:rsidR="001821D2" w:rsidRDefault="001821D2" w:rsidP="00F55B05">
            <w:pPr>
              <w:jc w:val="both"/>
              <w:rPr>
                <w:b/>
              </w:rPr>
            </w:pPr>
          </w:p>
          <w:p w14:paraId="7C4A5157" w14:textId="4A8C7B6C" w:rsidR="001821D2" w:rsidRDefault="001821D2" w:rsidP="00F55B05">
            <w:pPr>
              <w:jc w:val="both"/>
              <w:rPr>
                <w:b/>
              </w:rPr>
            </w:pPr>
          </w:p>
          <w:p w14:paraId="0A67C484" w14:textId="77777777" w:rsidR="001821D2" w:rsidRDefault="001821D2" w:rsidP="00F55B05">
            <w:pPr>
              <w:jc w:val="both"/>
              <w:rPr>
                <w:b/>
              </w:rPr>
            </w:pPr>
          </w:p>
          <w:p w14:paraId="634B118F" w14:textId="77777777" w:rsidR="00EE1312" w:rsidRDefault="00EE1312" w:rsidP="00F55B05">
            <w:pPr>
              <w:jc w:val="both"/>
              <w:rPr>
                <w:b/>
              </w:rPr>
            </w:pPr>
          </w:p>
          <w:p w14:paraId="74BB455A" w14:textId="5C87DD8B" w:rsidR="00F55B05" w:rsidRDefault="00F55B05" w:rsidP="00F55B05">
            <w:pPr>
              <w:jc w:val="both"/>
              <w:rPr>
                <w:b/>
              </w:rPr>
            </w:pPr>
            <w:r>
              <w:rPr>
                <w:b/>
              </w:rPr>
              <w:t>Уметь:</w:t>
            </w:r>
          </w:p>
          <w:p w14:paraId="4F609251" w14:textId="77777777" w:rsidR="00F55B05" w:rsidRDefault="00F55B05" w:rsidP="00F55B05">
            <w:pPr>
              <w:jc w:val="both"/>
            </w:pPr>
            <w:r>
              <w:t xml:space="preserve">- анализировать стиль поведения коммуниканта на основе его вербальной и невербальной деятельности;  </w:t>
            </w:r>
          </w:p>
          <w:p w14:paraId="7CF50D7D" w14:textId="46DA1ABF" w:rsidR="00F55B05" w:rsidRDefault="00F55B05" w:rsidP="00F55B05">
            <w:pPr>
              <w:jc w:val="both"/>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3670" w:type="dxa"/>
          </w:tcPr>
          <w:p w14:paraId="60135CDC" w14:textId="77777777" w:rsidR="00F55B05" w:rsidRPr="005D164B" w:rsidRDefault="00F55B05" w:rsidP="00F55B05">
            <w:pPr>
              <w:pStyle w:val="af6"/>
              <w:shd w:val="clear" w:color="auto" w:fill="FFFFFF"/>
              <w:spacing w:before="0" w:beforeAutospacing="0" w:after="0" w:afterAutospacing="0"/>
              <w:jc w:val="center"/>
              <w:rPr>
                <w:color w:val="000000"/>
                <w:lang w:val="fr-FR"/>
              </w:rPr>
            </w:pPr>
            <w:r>
              <w:rPr>
                <w:b/>
                <w:bCs/>
                <w:color w:val="000000"/>
                <w:shd w:val="clear" w:color="auto" w:fill="FFFFFF"/>
              </w:rPr>
              <w:lastRenderedPageBreak/>
              <w:t>Задание</w:t>
            </w:r>
            <w:r w:rsidRPr="005D164B">
              <w:rPr>
                <w:b/>
                <w:bCs/>
                <w:color w:val="000000"/>
                <w:shd w:val="clear" w:color="auto" w:fill="FFFFFF"/>
                <w:lang w:val="fr-FR"/>
              </w:rPr>
              <w:t> </w:t>
            </w:r>
            <w:r>
              <w:rPr>
                <w:b/>
                <w:bCs/>
                <w:color w:val="000000"/>
                <w:shd w:val="clear" w:color="auto" w:fill="FFFFFF"/>
                <w:lang w:val="fr"/>
              </w:rPr>
              <w:t>1 </w:t>
            </w:r>
          </w:p>
          <w:p w14:paraId="3CB5DE44" w14:textId="77777777" w:rsidR="00DC2D48" w:rsidRPr="00DC2D48" w:rsidRDefault="00DC2D48" w:rsidP="00DC2D48">
            <w:pPr>
              <w:jc w:val="both"/>
              <w:rPr>
                <w:b/>
                <w:lang w:val="fr-FR"/>
              </w:rPr>
            </w:pPr>
            <w:r w:rsidRPr="00DC2D48">
              <w:rPr>
                <w:b/>
                <w:lang w:val="fr-FR"/>
              </w:rPr>
              <w:t>La 2 CV (Deux chevaux) est une ancienne voiture française (1948 à 1990). Elle est très populaire en France.</w:t>
            </w:r>
          </w:p>
          <w:p w14:paraId="281CBCC2" w14:textId="77777777" w:rsidR="00DC2D48" w:rsidRPr="00DC2D48" w:rsidRDefault="00DC2D48" w:rsidP="00DC2D48">
            <w:pPr>
              <w:jc w:val="both"/>
              <w:rPr>
                <w:b/>
                <w:lang w:val="fr-FR"/>
              </w:rPr>
            </w:pPr>
            <w:r w:rsidRPr="00DC2D48">
              <w:rPr>
                <w:b/>
                <w:lang w:val="fr-FR"/>
              </w:rPr>
              <w:t>Jeanne utilise sa 2 CV d’une manière particulière.</w:t>
            </w:r>
          </w:p>
          <w:p w14:paraId="0FB19D71" w14:textId="03883F11" w:rsidR="00F55B05" w:rsidRPr="00DC2D48" w:rsidRDefault="00DC2D48" w:rsidP="00DC2D48">
            <w:pPr>
              <w:numPr>
                <w:ilvl w:val="0"/>
                <w:numId w:val="37"/>
              </w:numPr>
              <w:jc w:val="both"/>
              <w:rPr>
                <w:rFonts w:eastAsia="Calibri"/>
                <w:b/>
                <w:shd w:val="clear" w:color="auto" w:fill="FFFFFF"/>
                <w:lang w:val="de-DE"/>
              </w:rPr>
            </w:pPr>
            <w:r w:rsidRPr="00DC2D48">
              <w:rPr>
                <w:b/>
                <w:lang w:val="fr-FR"/>
              </w:rPr>
              <w:t>Regardez la vidéo</w:t>
            </w:r>
            <w:r>
              <w:rPr>
                <w:b/>
                <w:lang w:val="fr-FR"/>
              </w:rPr>
              <w:t xml:space="preserve"> : </w:t>
            </w:r>
          </w:p>
          <w:p w14:paraId="1CE8104C" w14:textId="3E52F6DE" w:rsidR="00DC2D48" w:rsidRPr="00DC2D48" w:rsidRDefault="00C04ABA" w:rsidP="00DC2D48">
            <w:pPr>
              <w:jc w:val="both"/>
              <w:rPr>
                <w:rFonts w:eastAsia="Calibri"/>
                <w:sz w:val="20"/>
                <w:shd w:val="clear" w:color="auto" w:fill="FFFFFF"/>
                <w:lang w:val="de-DE"/>
              </w:rPr>
            </w:pPr>
            <w:hyperlink r:id="rId24" w:history="1">
              <w:r w:rsidR="00DC2D48" w:rsidRPr="00DC2D48">
                <w:rPr>
                  <w:rStyle w:val="af5"/>
                  <w:rFonts w:eastAsia="Calibri"/>
                  <w:sz w:val="20"/>
                  <w:shd w:val="clear" w:color="auto" w:fill="FFFFFF"/>
                  <w:lang w:val="fr-FR"/>
                </w:rPr>
                <w:t>Nous osons une autre communication 2 (tv5monde.com)</w:t>
              </w:r>
            </w:hyperlink>
          </w:p>
          <w:p w14:paraId="255531A8" w14:textId="77777777" w:rsidR="00DC2D48" w:rsidRDefault="00DC2D48" w:rsidP="00DC2D48">
            <w:pPr>
              <w:jc w:val="both"/>
              <w:rPr>
                <w:shd w:val="clear" w:color="auto" w:fill="F2F9FE"/>
                <w:lang w:val="fr-FR"/>
              </w:rPr>
            </w:pPr>
            <w:r w:rsidRPr="00DC2D48">
              <w:rPr>
                <w:shd w:val="clear" w:color="auto" w:fill="F2F9FE"/>
                <w:lang w:val="fr-FR"/>
              </w:rPr>
              <w:t>Jeanne explique pourquoi elle a décidé de mettre son CV sur sa voiture et comment elle va faire pour trouver un stage</w:t>
            </w:r>
            <w:r>
              <w:rPr>
                <w:shd w:val="clear" w:color="auto" w:fill="F2F9FE"/>
                <w:lang w:val="fr-FR"/>
              </w:rPr>
              <w:t xml:space="preserve">. </w:t>
            </w:r>
            <w:r w:rsidRPr="00DC2D48">
              <w:rPr>
                <w:shd w:val="clear" w:color="auto" w:fill="F2F9FE"/>
                <w:lang w:val="fr-FR"/>
              </w:rPr>
              <w:t>Écoutez la vidéo. Complétez les phrases.</w:t>
            </w:r>
          </w:p>
          <w:p w14:paraId="66EA998D" w14:textId="77777777" w:rsidR="00DC2D48" w:rsidRDefault="00DC2D48" w:rsidP="00DC2D48">
            <w:pPr>
              <w:jc w:val="center"/>
              <w:rPr>
                <w:rFonts w:eastAsia="Calibri"/>
                <w:i/>
                <w:shd w:val="clear" w:color="auto" w:fill="FFFFFF"/>
                <w:lang w:val="de-DE"/>
              </w:rPr>
            </w:pPr>
            <w:r w:rsidRPr="00DC2D48">
              <w:rPr>
                <w:rFonts w:eastAsia="Calibri"/>
                <w:i/>
                <w:shd w:val="clear" w:color="auto" w:fill="FFFFFF"/>
                <w:lang w:val="de-DE"/>
              </w:rPr>
              <w:lastRenderedPageBreak/>
              <w:t>a eu - va faire - a envoyé - va stationner – attend - n’a pas eu - va rallier - va trouver</w:t>
            </w:r>
          </w:p>
          <w:p w14:paraId="2AD05BFA" w14:textId="77777777" w:rsidR="00DC2D48" w:rsidRDefault="00DC2D48" w:rsidP="00DC2D48">
            <w:pPr>
              <w:jc w:val="center"/>
              <w:rPr>
                <w:rFonts w:eastAsia="Calibri"/>
                <w:i/>
                <w:shd w:val="clear" w:color="auto" w:fill="FFFFFF"/>
                <w:lang w:val="de-DE"/>
              </w:rPr>
            </w:pPr>
          </w:p>
          <w:p w14:paraId="05BEE73F" w14:textId="494A138C" w:rsidR="00DC2D48" w:rsidRPr="00DC2D48" w:rsidRDefault="00DC2D48" w:rsidP="00DC2D48">
            <w:pPr>
              <w:jc w:val="both"/>
              <w:rPr>
                <w:rFonts w:eastAsia="Calibri"/>
                <w:shd w:val="clear" w:color="auto" w:fill="FFFFFF"/>
                <w:lang w:val="de-DE"/>
              </w:rPr>
            </w:pPr>
            <w:r w:rsidRPr="00DC2D48">
              <w:rPr>
                <w:rFonts w:eastAsia="Calibri"/>
                <w:shd w:val="clear" w:color="auto" w:fill="FFFFFF"/>
                <w:lang w:val="de-DE"/>
              </w:rPr>
              <w:t xml:space="preserve">L’année dernière, Jeanne </w:t>
            </w:r>
            <w:r>
              <w:rPr>
                <w:rFonts w:eastAsia="Calibri"/>
                <w:shd w:val="clear" w:color="auto" w:fill="FFFFFF"/>
                <w:lang w:val="de-DE"/>
              </w:rPr>
              <w:t>__</w:t>
            </w:r>
            <w:r w:rsidRPr="00DC2D48">
              <w:rPr>
                <w:rFonts w:eastAsia="Calibri"/>
                <w:shd w:val="clear" w:color="auto" w:fill="FFFFFF"/>
                <w:lang w:val="de-DE"/>
              </w:rPr>
              <w:t xml:space="preserve"> du mal à trouver un stage. Elle</w:t>
            </w:r>
            <w:r>
              <w:rPr>
                <w:rFonts w:eastAsia="Calibri"/>
                <w:shd w:val="clear" w:color="auto" w:fill="FFFFFF"/>
                <w:lang w:val="de-DE"/>
              </w:rPr>
              <w:t xml:space="preserve"> _</w:t>
            </w:r>
            <w:proofErr w:type="gramStart"/>
            <w:r>
              <w:rPr>
                <w:rFonts w:eastAsia="Calibri"/>
                <w:shd w:val="clear" w:color="auto" w:fill="FFFFFF"/>
                <w:lang w:val="de-DE"/>
              </w:rPr>
              <w:t>_</w:t>
            </w:r>
            <w:r w:rsidRPr="00DC2D48">
              <w:rPr>
                <w:rFonts w:eastAsia="Calibri"/>
                <w:shd w:val="clear" w:color="auto" w:fill="FFFFFF"/>
                <w:lang w:val="de-DE"/>
              </w:rPr>
              <w:t xml:space="preserve">  beaucoup</w:t>
            </w:r>
            <w:proofErr w:type="gramEnd"/>
            <w:r w:rsidRPr="00DC2D48">
              <w:rPr>
                <w:rFonts w:eastAsia="Calibri"/>
                <w:shd w:val="clear" w:color="auto" w:fill="FFFFFF"/>
                <w:lang w:val="de-DE"/>
              </w:rPr>
              <w:t xml:space="preserve"> de mails mais elle </w:t>
            </w:r>
            <w:r>
              <w:rPr>
                <w:rFonts w:eastAsia="Calibri"/>
                <w:shd w:val="clear" w:color="auto" w:fill="FFFFFF"/>
                <w:lang w:val="de-DE"/>
              </w:rPr>
              <w:t>__</w:t>
            </w:r>
            <w:r w:rsidRPr="00DC2D48">
              <w:rPr>
                <w:rFonts w:eastAsia="Calibri"/>
                <w:shd w:val="clear" w:color="auto" w:fill="FFFFFF"/>
                <w:lang w:val="de-DE"/>
              </w:rPr>
              <w:t xml:space="preserve"> de réponses.</w:t>
            </w:r>
          </w:p>
          <w:p w14:paraId="07BA0254" w14:textId="4388A4BE" w:rsidR="00DC2D48" w:rsidRPr="00DC2D48" w:rsidRDefault="00DC2D48" w:rsidP="00DC2D48">
            <w:pPr>
              <w:jc w:val="both"/>
              <w:rPr>
                <w:rFonts w:eastAsia="Calibri"/>
                <w:shd w:val="clear" w:color="auto" w:fill="FFFFFF"/>
                <w:lang w:val="de-DE"/>
              </w:rPr>
            </w:pPr>
            <w:r w:rsidRPr="00DC2D48">
              <w:rPr>
                <w:rFonts w:eastAsia="Calibri"/>
                <w:shd w:val="clear" w:color="auto" w:fill="FFFFFF"/>
                <w:lang w:val="de-DE"/>
              </w:rPr>
              <w:t xml:space="preserve">Dans les prochains jours, Jeanne </w:t>
            </w:r>
            <w:r>
              <w:rPr>
                <w:rFonts w:eastAsia="Calibri"/>
                <w:shd w:val="clear" w:color="auto" w:fill="FFFFFF"/>
                <w:lang w:val="de-DE"/>
              </w:rPr>
              <w:t>__</w:t>
            </w:r>
            <w:r w:rsidRPr="00DC2D48">
              <w:rPr>
                <w:rFonts w:eastAsia="Calibri"/>
                <w:shd w:val="clear" w:color="auto" w:fill="FFFFFF"/>
                <w:lang w:val="de-DE"/>
              </w:rPr>
              <w:t xml:space="preserve"> 500 km. Elle </w:t>
            </w:r>
            <w:r>
              <w:rPr>
                <w:rFonts w:eastAsia="Calibri"/>
                <w:shd w:val="clear" w:color="auto" w:fill="FFFFFF"/>
                <w:lang w:val="de-DE"/>
              </w:rPr>
              <w:t>__</w:t>
            </w:r>
            <w:r w:rsidRPr="00DC2D48">
              <w:rPr>
                <w:rFonts w:eastAsia="Calibri"/>
                <w:shd w:val="clear" w:color="auto" w:fill="FFFFFF"/>
                <w:lang w:val="de-DE"/>
              </w:rPr>
              <w:t xml:space="preserve"> Paris en 2 jours. Elle </w:t>
            </w:r>
            <w:r>
              <w:rPr>
                <w:rFonts w:eastAsia="Calibri"/>
                <w:shd w:val="clear" w:color="auto" w:fill="FFFFFF"/>
                <w:lang w:val="de-DE"/>
              </w:rPr>
              <w:t>__</w:t>
            </w:r>
            <w:r w:rsidRPr="00DC2D48">
              <w:rPr>
                <w:rFonts w:eastAsia="Calibri"/>
                <w:shd w:val="clear" w:color="auto" w:fill="FFFFFF"/>
                <w:lang w:val="de-DE"/>
              </w:rPr>
              <w:t xml:space="preserve"> devant des entreprises prestigieuses.</w:t>
            </w:r>
          </w:p>
          <w:p w14:paraId="05F80AF7" w14:textId="5E43A342" w:rsidR="00DC2D48" w:rsidRPr="00DC2D48" w:rsidRDefault="00DC2D48" w:rsidP="00DC2D48">
            <w:pPr>
              <w:jc w:val="both"/>
              <w:rPr>
                <w:rFonts w:eastAsia="Calibri"/>
                <w:shd w:val="clear" w:color="auto" w:fill="FFFFFF"/>
                <w:lang w:val="de-DE"/>
              </w:rPr>
            </w:pPr>
            <w:r w:rsidRPr="00DC2D48">
              <w:rPr>
                <w:rFonts w:eastAsia="Calibri"/>
                <w:shd w:val="clear" w:color="auto" w:fill="FFFFFF"/>
                <w:lang w:val="de-DE"/>
              </w:rPr>
              <w:t xml:space="preserve">Maintenant elle </w:t>
            </w:r>
            <w:r>
              <w:rPr>
                <w:rFonts w:eastAsia="Calibri"/>
                <w:shd w:val="clear" w:color="auto" w:fill="FFFFFF"/>
                <w:lang w:val="de-DE"/>
              </w:rPr>
              <w:t>__</w:t>
            </w:r>
            <w:r w:rsidRPr="00DC2D48">
              <w:rPr>
                <w:rFonts w:eastAsia="Calibri"/>
                <w:shd w:val="clear" w:color="auto" w:fill="FFFFFF"/>
                <w:lang w:val="de-DE"/>
              </w:rPr>
              <w:t xml:space="preserve"> des propositions des entreprises.</w:t>
            </w:r>
          </w:p>
          <w:p w14:paraId="073194A5" w14:textId="77777777" w:rsidR="00DC2D48" w:rsidRDefault="00DC2D48" w:rsidP="00DC2D48">
            <w:pPr>
              <w:jc w:val="both"/>
              <w:rPr>
                <w:rFonts w:eastAsia="Calibri"/>
                <w:shd w:val="clear" w:color="auto" w:fill="FFFFFF"/>
                <w:lang w:val="de-DE"/>
              </w:rPr>
            </w:pPr>
            <w:r w:rsidRPr="00DC2D48">
              <w:rPr>
                <w:rFonts w:eastAsia="Calibri"/>
                <w:shd w:val="clear" w:color="auto" w:fill="FFFFFF"/>
                <w:lang w:val="de-DE"/>
              </w:rPr>
              <w:t xml:space="preserve">La journaliste pense que Jeanne </w:t>
            </w:r>
            <w:r>
              <w:rPr>
                <w:rFonts w:eastAsia="Calibri"/>
                <w:shd w:val="clear" w:color="auto" w:fill="FFFFFF"/>
                <w:lang w:val="de-DE"/>
              </w:rPr>
              <w:t>__</w:t>
            </w:r>
            <w:r w:rsidRPr="00DC2D48">
              <w:rPr>
                <w:rFonts w:eastAsia="Calibri"/>
                <w:shd w:val="clear" w:color="auto" w:fill="FFFFFF"/>
                <w:lang w:val="de-DE"/>
              </w:rPr>
              <w:t xml:space="preserve"> bientôt, le stage de ses rêves rapidement.</w:t>
            </w:r>
          </w:p>
          <w:p w14:paraId="5A8AADBF" w14:textId="77777777" w:rsidR="00DC2D48" w:rsidRPr="00536BE4" w:rsidRDefault="00DC2D48" w:rsidP="00DC2D48">
            <w:pPr>
              <w:jc w:val="center"/>
              <w:rPr>
                <w:rFonts w:eastAsia="Calibri"/>
                <w:b/>
                <w:shd w:val="clear" w:color="auto" w:fill="FFFFFF"/>
                <w:lang w:val="fr-FR"/>
              </w:rPr>
            </w:pPr>
            <w:r w:rsidRPr="00DC2D48">
              <w:rPr>
                <w:rFonts w:eastAsia="Calibri"/>
                <w:b/>
                <w:shd w:val="clear" w:color="auto" w:fill="FFFFFF"/>
              </w:rPr>
              <w:t>Задание</w:t>
            </w:r>
            <w:r w:rsidRPr="00536BE4">
              <w:rPr>
                <w:rFonts w:eastAsia="Calibri"/>
                <w:b/>
                <w:shd w:val="clear" w:color="auto" w:fill="FFFFFF"/>
                <w:lang w:val="fr-FR"/>
              </w:rPr>
              <w:t xml:space="preserve"> 2</w:t>
            </w:r>
          </w:p>
          <w:p w14:paraId="10FF5C00" w14:textId="77777777" w:rsidR="00DC2D48" w:rsidRDefault="00DC2D48" w:rsidP="00DC2D48">
            <w:pPr>
              <w:jc w:val="both"/>
              <w:rPr>
                <w:b/>
                <w:shd w:val="clear" w:color="auto" w:fill="F2F9FE"/>
                <w:lang w:val="fr-FR"/>
              </w:rPr>
            </w:pPr>
            <w:r w:rsidRPr="00DC2D48">
              <w:rPr>
                <w:b/>
                <w:shd w:val="clear" w:color="auto" w:fill="F2F9FE"/>
                <w:lang w:val="fr-FR"/>
              </w:rPr>
              <w:t>Jeanne ou Racounette, qui est la star ?Écoutez la vidéo. Dites de qui on parle.</w:t>
            </w:r>
          </w:p>
          <w:p w14:paraId="312E94E4" w14:textId="77777777" w:rsidR="00DC2D48" w:rsidRPr="00DC2D48" w:rsidRDefault="00DC2D48" w:rsidP="00DC2D48">
            <w:pPr>
              <w:pStyle w:val="afd"/>
              <w:numPr>
                <w:ilvl w:val="0"/>
                <w:numId w:val="88"/>
              </w:numPr>
              <w:jc w:val="both"/>
              <w:rPr>
                <w:rFonts w:eastAsia="Calibri"/>
                <w:shd w:val="clear" w:color="auto" w:fill="FFFFFF"/>
                <w:lang w:val="fr-FR"/>
              </w:rPr>
            </w:pPr>
            <w:r w:rsidRPr="00DC2D48">
              <w:rPr>
                <w:rFonts w:eastAsia="Calibri"/>
                <w:shd w:val="clear" w:color="auto" w:fill="FFFFFF"/>
                <w:lang w:val="fr-FR"/>
              </w:rPr>
              <w:t>Elle a un pouvoir.</w:t>
            </w:r>
          </w:p>
          <w:p w14:paraId="6312ACF1" w14:textId="77777777" w:rsidR="00DC2D48" w:rsidRPr="00DC2D48" w:rsidRDefault="00DC2D48" w:rsidP="00DC2D48">
            <w:pPr>
              <w:pStyle w:val="afd"/>
              <w:numPr>
                <w:ilvl w:val="0"/>
                <w:numId w:val="88"/>
              </w:numPr>
              <w:jc w:val="both"/>
              <w:rPr>
                <w:rFonts w:eastAsia="Calibri"/>
                <w:shd w:val="clear" w:color="auto" w:fill="FFFFFF"/>
                <w:lang w:val="fr-FR"/>
              </w:rPr>
            </w:pPr>
            <w:r w:rsidRPr="00DC2D48">
              <w:rPr>
                <w:rFonts w:eastAsia="Calibri"/>
                <w:shd w:val="clear" w:color="auto" w:fill="FFFFFF"/>
                <w:lang w:val="fr-FR"/>
              </w:rPr>
              <w:t>Elle attire le regard des gens.</w:t>
            </w:r>
          </w:p>
          <w:p w14:paraId="5E8189A4" w14:textId="77777777" w:rsidR="00DC2D48" w:rsidRPr="00DC2D48" w:rsidRDefault="00DC2D48" w:rsidP="00DC2D48">
            <w:pPr>
              <w:pStyle w:val="afd"/>
              <w:numPr>
                <w:ilvl w:val="0"/>
                <w:numId w:val="88"/>
              </w:numPr>
              <w:jc w:val="both"/>
              <w:rPr>
                <w:rFonts w:eastAsia="Calibri"/>
                <w:shd w:val="clear" w:color="auto" w:fill="FFFFFF"/>
                <w:lang w:val="fr-FR"/>
              </w:rPr>
            </w:pPr>
            <w:r w:rsidRPr="00DC2D48">
              <w:rPr>
                <w:rFonts w:eastAsia="Calibri"/>
                <w:shd w:val="clear" w:color="auto" w:fill="FFFFFF"/>
                <w:lang w:val="fr-FR"/>
              </w:rPr>
              <w:t>Son initiative est un succès.</w:t>
            </w:r>
          </w:p>
          <w:p w14:paraId="2A8A4E98" w14:textId="77777777" w:rsidR="00DC2D48" w:rsidRPr="00DC2D48" w:rsidRDefault="00DC2D48" w:rsidP="00DC2D48">
            <w:pPr>
              <w:pStyle w:val="afd"/>
              <w:numPr>
                <w:ilvl w:val="0"/>
                <w:numId w:val="88"/>
              </w:numPr>
              <w:jc w:val="both"/>
              <w:rPr>
                <w:rFonts w:eastAsia="Calibri"/>
                <w:shd w:val="clear" w:color="auto" w:fill="FFFFFF"/>
                <w:lang w:val="fr-FR"/>
              </w:rPr>
            </w:pPr>
            <w:r w:rsidRPr="00DC2D48">
              <w:rPr>
                <w:rFonts w:eastAsia="Calibri"/>
                <w:shd w:val="clear" w:color="auto" w:fill="FFFFFF"/>
                <w:lang w:val="fr-FR"/>
              </w:rPr>
              <w:t>Elle a le surnom du papa.</w:t>
            </w:r>
          </w:p>
          <w:p w14:paraId="16F5D3EB" w14:textId="77777777" w:rsidR="00DC2D48" w:rsidRPr="00DC2D48" w:rsidRDefault="00DC2D48" w:rsidP="00DC2D48">
            <w:pPr>
              <w:pStyle w:val="afd"/>
              <w:numPr>
                <w:ilvl w:val="0"/>
                <w:numId w:val="88"/>
              </w:numPr>
              <w:jc w:val="both"/>
              <w:rPr>
                <w:rFonts w:eastAsia="Calibri"/>
                <w:shd w:val="clear" w:color="auto" w:fill="FFFFFF"/>
                <w:lang w:val="fr-FR"/>
              </w:rPr>
            </w:pPr>
            <w:r w:rsidRPr="00DC2D48">
              <w:rPr>
                <w:rFonts w:eastAsia="Calibri"/>
                <w:shd w:val="clear" w:color="auto" w:fill="FFFFFF"/>
                <w:lang w:val="fr-FR"/>
              </w:rPr>
              <w:t>Elle a inversé les tendances.</w:t>
            </w:r>
          </w:p>
          <w:p w14:paraId="3706386D" w14:textId="6FCFA8C6" w:rsidR="00DC2D48" w:rsidRPr="00DC2D48" w:rsidRDefault="00DC2D48" w:rsidP="00DC2D48">
            <w:pPr>
              <w:pStyle w:val="afd"/>
              <w:numPr>
                <w:ilvl w:val="0"/>
                <w:numId w:val="88"/>
              </w:numPr>
              <w:jc w:val="both"/>
              <w:rPr>
                <w:rFonts w:eastAsia="Calibri"/>
                <w:b/>
                <w:shd w:val="clear" w:color="auto" w:fill="FFFFFF"/>
                <w:lang w:val="fr-FR"/>
              </w:rPr>
            </w:pPr>
            <w:r w:rsidRPr="00DC2D48">
              <w:rPr>
                <w:rFonts w:eastAsia="Calibri"/>
                <w:shd w:val="clear" w:color="auto" w:fill="FFFFFF"/>
                <w:lang w:val="fr-FR"/>
              </w:rPr>
              <w:t>C’est elle la star.</w:t>
            </w:r>
          </w:p>
        </w:tc>
      </w:tr>
      <w:tr w:rsidR="00F55B05" w:rsidRPr="00C04ABA" w14:paraId="3209706E" w14:textId="77777777" w:rsidTr="00F8022B">
        <w:tc>
          <w:tcPr>
            <w:tcW w:w="1609" w:type="dxa"/>
          </w:tcPr>
          <w:p w14:paraId="5DB7BC2D" w14:textId="77777777" w:rsidR="00F55B05" w:rsidRPr="00F8022B" w:rsidRDefault="00F55B05" w:rsidP="00F55B05">
            <w:pPr>
              <w:jc w:val="center"/>
              <w:rPr>
                <w:bCs/>
                <w:sz w:val="28"/>
                <w:szCs w:val="28"/>
                <w:lang w:val="de-DE"/>
              </w:rPr>
            </w:pPr>
          </w:p>
        </w:tc>
        <w:tc>
          <w:tcPr>
            <w:tcW w:w="1988" w:type="dxa"/>
          </w:tcPr>
          <w:p w14:paraId="6CBAF20C" w14:textId="2DA100D7" w:rsidR="00F55B05" w:rsidRDefault="00F55B05" w:rsidP="00F55B05">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078" w:type="dxa"/>
          </w:tcPr>
          <w:p w14:paraId="571B5527" w14:textId="77777777" w:rsidR="00F55B05" w:rsidRDefault="00F55B05" w:rsidP="00F55B05">
            <w:pPr>
              <w:jc w:val="both"/>
              <w:rPr>
                <w:b/>
              </w:rPr>
            </w:pPr>
            <w:r>
              <w:rPr>
                <w:b/>
              </w:rPr>
              <w:t>Знать:</w:t>
            </w:r>
          </w:p>
          <w:p w14:paraId="4E9E92A2" w14:textId="2CCB1BDD" w:rsidR="00F55B05" w:rsidRDefault="00F55B05" w:rsidP="00F55B05">
            <w:pPr>
              <w:jc w:val="both"/>
            </w:pPr>
            <w:r>
              <w:t>- методы и стратегии достижения цели, принятые в культуре изучаемого языка;</w:t>
            </w:r>
          </w:p>
          <w:p w14:paraId="06F8C40E" w14:textId="68FB593F" w:rsidR="001821D2" w:rsidRDefault="001821D2" w:rsidP="00F55B05">
            <w:pPr>
              <w:jc w:val="both"/>
            </w:pPr>
          </w:p>
          <w:p w14:paraId="0D9BB65C" w14:textId="20F8708F" w:rsidR="001821D2" w:rsidRDefault="001821D2" w:rsidP="00F55B05">
            <w:pPr>
              <w:jc w:val="both"/>
            </w:pPr>
          </w:p>
          <w:p w14:paraId="7602D312" w14:textId="6432BA9A" w:rsidR="001821D2" w:rsidRDefault="001821D2" w:rsidP="00F55B05">
            <w:pPr>
              <w:jc w:val="both"/>
            </w:pPr>
          </w:p>
          <w:p w14:paraId="092D9CA3" w14:textId="2E6C07D3" w:rsidR="001821D2" w:rsidRDefault="001821D2" w:rsidP="00F55B05">
            <w:pPr>
              <w:jc w:val="both"/>
            </w:pPr>
          </w:p>
          <w:p w14:paraId="01750418" w14:textId="7DAE1AC8" w:rsidR="001821D2" w:rsidRDefault="001821D2" w:rsidP="00F55B05">
            <w:pPr>
              <w:jc w:val="both"/>
            </w:pPr>
          </w:p>
          <w:p w14:paraId="1B466A90" w14:textId="7229C468" w:rsidR="001821D2" w:rsidRDefault="001821D2" w:rsidP="00F55B05">
            <w:pPr>
              <w:jc w:val="both"/>
            </w:pPr>
          </w:p>
          <w:p w14:paraId="4760CA82" w14:textId="6AA396F0" w:rsidR="001821D2" w:rsidRDefault="001821D2" w:rsidP="00F55B05">
            <w:pPr>
              <w:jc w:val="both"/>
            </w:pPr>
          </w:p>
          <w:p w14:paraId="20E27491" w14:textId="4DB9BE36" w:rsidR="001821D2" w:rsidRDefault="001821D2" w:rsidP="00F55B05">
            <w:pPr>
              <w:jc w:val="both"/>
            </w:pPr>
          </w:p>
          <w:p w14:paraId="69C301B8" w14:textId="6CF35B61" w:rsidR="001821D2" w:rsidRDefault="001821D2" w:rsidP="00F55B05">
            <w:pPr>
              <w:jc w:val="both"/>
            </w:pPr>
          </w:p>
          <w:p w14:paraId="4F058808" w14:textId="27F193CE" w:rsidR="001821D2" w:rsidRDefault="001821D2" w:rsidP="00F55B05">
            <w:pPr>
              <w:jc w:val="both"/>
            </w:pPr>
          </w:p>
          <w:p w14:paraId="79C0169B" w14:textId="6B01A20A" w:rsidR="001821D2" w:rsidRDefault="001821D2" w:rsidP="00F55B05">
            <w:pPr>
              <w:jc w:val="both"/>
            </w:pPr>
          </w:p>
          <w:p w14:paraId="38B24947" w14:textId="56BF6008" w:rsidR="001821D2" w:rsidRDefault="001821D2" w:rsidP="00F55B05">
            <w:pPr>
              <w:jc w:val="both"/>
            </w:pPr>
          </w:p>
          <w:p w14:paraId="06D3ECD3" w14:textId="5442C385" w:rsidR="001821D2" w:rsidRDefault="001821D2" w:rsidP="00F55B05">
            <w:pPr>
              <w:jc w:val="both"/>
            </w:pPr>
          </w:p>
          <w:p w14:paraId="2053A574" w14:textId="2B3D0B19" w:rsidR="001821D2" w:rsidRDefault="001821D2" w:rsidP="00F55B05">
            <w:pPr>
              <w:jc w:val="both"/>
            </w:pPr>
          </w:p>
          <w:p w14:paraId="5FDF8E2E" w14:textId="0876A937" w:rsidR="001821D2" w:rsidRDefault="001821D2" w:rsidP="00F55B05">
            <w:pPr>
              <w:jc w:val="both"/>
            </w:pPr>
          </w:p>
          <w:p w14:paraId="4B464B11" w14:textId="386972A5" w:rsidR="001821D2" w:rsidRDefault="001821D2" w:rsidP="00F55B05">
            <w:pPr>
              <w:jc w:val="both"/>
            </w:pPr>
          </w:p>
          <w:p w14:paraId="405FF9F6" w14:textId="353E4F5C" w:rsidR="001821D2" w:rsidRDefault="001821D2" w:rsidP="00F55B05">
            <w:pPr>
              <w:jc w:val="both"/>
            </w:pPr>
          </w:p>
          <w:p w14:paraId="32774EEB" w14:textId="1D462213" w:rsidR="001821D2" w:rsidRDefault="001821D2" w:rsidP="00F55B05">
            <w:pPr>
              <w:jc w:val="both"/>
            </w:pPr>
          </w:p>
          <w:p w14:paraId="2695E3AF" w14:textId="33FBE277" w:rsidR="001821D2" w:rsidRDefault="001821D2" w:rsidP="00F55B05">
            <w:pPr>
              <w:jc w:val="both"/>
            </w:pPr>
          </w:p>
          <w:p w14:paraId="612BBBA8" w14:textId="302A9CF5" w:rsidR="001821D2" w:rsidRDefault="001821D2" w:rsidP="00F55B05">
            <w:pPr>
              <w:jc w:val="both"/>
            </w:pPr>
          </w:p>
          <w:p w14:paraId="6DD4308D" w14:textId="1164C1ED" w:rsidR="001821D2" w:rsidRDefault="001821D2" w:rsidP="00F55B05">
            <w:pPr>
              <w:jc w:val="both"/>
            </w:pPr>
          </w:p>
          <w:p w14:paraId="61704E21" w14:textId="684C5268" w:rsidR="001821D2" w:rsidRDefault="001821D2" w:rsidP="00F55B05">
            <w:pPr>
              <w:jc w:val="both"/>
            </w:pPr>
          </w:p>
          <w:p w14:paraId="530244C9" w14:textId="57E467DC" w:rsidR="001821D2" w:rsidRDefault="001821D2" w:rsidP="00F55B05">
            <w:pPr>
              <w:jc w:val="both"/>
            </w:pPr>
          </w:p>
          <w:p w14:paraId="70713C29" w14:textId="30448792" w:rsidR="001821D2" w:rsidRDefault="001821D2" w:rsidP="00F55B05">
            <w:pPr>
              <w:jc w:val="both"/>
            </w:pPr>
          </w:p>
          <w:p w14:paraId="5011B385" w14:textId="2E18A130" w:rsidR="001821D2" w:rsidRDefault="001821D2" w:rsidP="00F55B05">
            <w:pPr>
              <w:jc w:val="both"/>
            </w:pPr>
          </w:p>
          <w:p w14:paraId="01EC6D15" w14:textId="71E85A96" w:rsidR="001821D2" w:rsidRDefault="001821D2" w:rsidP="00F55B05">
            <w:pPr>
              <w:jc w:val="both"/>
            </w:pPr>
          </w:p>
          <w:p w14:paraId="79E81E74" w14:textId="14629329" w:rsidR="001821D2" w:rsidRDefault="001821D2" w:rsidP="00F55B05">
            <w:pPr>
              <w:jc w:val="both"/>
            </w:pPr>
          </w:p>
          <w:p w14:paraId="24B4376E" w14:textId="1A5FB941" w:rsidR="001821D2" w:rsidRDefault="001821D2" w:rsidP="00F55B05">
            <w:pPr>
              <w:jc w:val="both"/>
            </w:pPr>
          </w:p>
          <w:p w14:paraId="6552AC9B" w14:textId="08ABA0D3" w:rsidR="001821D2" w:rsidRDefault="001821D2" w:rsidP="00F55B05">
            <w:pPr>
              <w:jc w:val="both"/>
            </w:pPr>
          </w:p>
          <w:p w14:paraId="3B4582EA" w14:textId="20851D77" w:rsidR="001821D2" w:rsidRDefault="001821D2" w:rsidP="00F55B05">
            <w:pPr>
              <w:jc w:val="both"/>
            </w:pPr>
          </w:p>
          <w:p w14:paraId="2DC81275" w14:textId="15E95546" w:rsidR="001821D2" w:rsidRDefault="001821D2" w:rsidP="00F55B05">
            <w:pPr>
              <w:jc w:val="both"/>
            </w:pPr>
          </w:p>
          <w:p w14:paraId="337919D9" w14:textId="74DF9868" w:rsidR="001821D2" w:rsidRDefault="001821D2" w:rsidP="00F55B05">
            <w:pPr>
              <w:jc w:val="both"/>
            </w:pPr>
          </w:p>
          <w:p w14:paraId="40E6BFD3" w14:textId="3509CE1B" w:rsidR="001821D2" w:rsidRDefault="001821D2" w:rsidP="00F55B05">
            <w:pPr>
              <w:jc w:val="both"/>
            </w:pPr>
          </w:p>
          <w:p w14:paraId="5434C4F0" w14:textId="0A010204" w:rsidR="001821D2" w:rsidRDefault="001821D2" w:rsidP="00F55B05">
            <w:pPr>
              <w:jc w:val="both"/>
            </w:pPr>
          </w:p>
          <w:p w14:paraId="63B70EF2" w14:textId="36D71D31" w:rsidR="001821D2" w:rsidRDefault="001821D2" w:rsidP="00F55B05">
            <w:pPr>
              <w:jc w:val="both"/>
            </w:pPr>
          </w:p>
          <w:p w14:paraId="7587C2E1" w14:textId="20417444" w:rsidR="001821D2" w:rsidRDefault="001821D2" w:rsidP="00F55B05">
            <w:pPr>
              <w:jc w:val="both"/>
            </w:pPr>
          </w:p>
          <w:p w14:paraId="0A161452" w14:textId="3671062C" w:rsidR="001821D2" w:rsidRDefault="001821D2" w:rsidP="00F55B05">
            <w:pPr>
              <w:jc w:val="both"/>
            </w:pPr>
          </w:p>
          <w:p w14:paraId="29069017" w14:textId="61701DEF" w:rsidR="001821D2" w:rsidRDefault="001821D2" w:rsidP="00F55B05">
            <w:pPr>
              <w:jc w:val="both"/>
            </w:pPr>
          </w:p>
          <w:p w14:paraId="253946FF" w14:textId="313579C2" w:rsidR="001821D2" w:rsidRDefault="001821D2" w:rsidP="00F55B05">
            <w:pPr>
              <w:jc w:val="both"/>
            </w:pPr>
          </w:p>
          <w:p w14:paraId="6B8CE416" w14:textId="0126A7A7" w:rsidR="001821D2" w:rsidRDefault="001821D2" w:rsidP="00F55B05">
            <w:pPr>
              <w:jc w:val="both"/>
            </w:pPr>
          </w:p>
          <w:p w14:paraId="42FA569C" w14:textId="60166014" w:rsidR="001821D2" w:rsidRDefault="001821D2" w:rsidP="00F55B05">
            <w:pPr>
              <w:jc w:val="both"/>
            </w:pPr>
          </w:p>
          <w:p w14:paraId="5570D294" w14:textId="045F953D" w:rsidR="001821D2" w:rsidRDefault="001821D2" w:rsidP="00F55B05">
            <w:pPr>
              <w:jc w:val="both"/>
            </w:pPr>
          </w:p>
          <w:p w14:paraId="61ED005A" w14:textId="77777777" w:rsidR="001821D2" w:rsidRDefault="001821D2" w:rsidP="00F55B05">
            <w:pPr>
              <w:jc w:val="both"/>
            </w:pPr>
          </w:p>
          <w:p w14:paraId="346C260C" w14:textId="77777777" w:rsidR="00F55B05" w:rsidRDefault="00F55B05" w:rsidP="00F55B05">
            <w:pPr>
              <w:jc w:val="both"/>
              <w:rPr>
                <w:b/>
              </w:rPr>
            </w:pPr>
            <w:r>
              <w:rPr>
                <w:b/>
              </w:rPr>
              <w:t>Уметь:</w:t>
            </w:r>
          </w:p>
          <w:p w14:paraId="33FC61FE" w14:textId="77777777" w:rsidR="00F55B05" w:rsidRDefault="00F55B05" w:rsidP="00F55B05">
            <w:pPr>
              <w:jc w:val="both"/>
            </w:pPr>
            <w:r>
              <w:rPr>
                <w:b/>
              </w:rPr>
              <w:t xml:space="preserve">- </w:t>
            </w:r>
            <w:r>
              <w:t>прогнозировать результат своих действий;</w:t>
            </w:r>
          </w:p>
          <w:p w14:paraId="19F7242F" w14:textId="7448199F" w:rsidR="00F55B05" w:rsidRDefault="00F55B05" w:rsidP="00F55B05">
            <w:pPr>
              <w:jc w:val="both"/>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3670" w:type="dxa"/>
          </w:tcPr>
          <w:p w14:paraId="3933E548" w14:textId="77777777" w:rsidR="00F55B05" w:rsidRPr="004921A3" w:rsidRDefault="00F55B05" w:rsidP="00F55B05">
            <w:pPr>
              <w:pStyle w:val="af6"/>
              <w:shd w:val="clear" w:color="auto" w:fill="FFFFFF"/>
              <w:spacing w:before="0" w:beforeAutospacing="0" w:after="0" w:afterAutospacing="0"/>
              <w:jc w:val="center"/>
              <w:rPr>
                <w:b/>
                <w:color w:val="000000"/>
                <w:lang w:val="fr-FR"/>
              </w:rPr>
            </w:pPr>
            <w:r w:rsidRPr="004921A3">
              <w:rPr>
                <w:b/>
                <w:bCs/>
                <w:color w:val="000000"/>
                <w:shd w:val="clear" w:color="auto" w:fill="FFFFFF"/>
              </w:rPr>
              <w:lastRenderedPageBreak/>
              <w:t>Задание</w:t>
            </w:r>
            <w:r w:rsidRPr="004921A3">
              <w:rPr>
                <w:b/>
                <w:bCs/>
                <w:color w:val="000000"/>
                <w:shd w:val="clear" w:color="auto" w:fill="FFFFFF"/>
                <w:lang w:val="fr-FR"/>
              </w:rPr>
              <w:t> </w:t>
            </w:r>
            <w:r w:rsidRPr="004921A3">
              <w:rPr>
                <w:b/>
                <w:bCs/>
                <w:color w:val="000000"/>
                <w:shd w:val="clear" w:color="auto" w:fill="FFFFFF"/>
                <w:lang w:val="fr"/>
              </w:rPr>
              <w:t>1 </w:t>
            </w:r>
          </w:p>
          <w:p w14:paraId="48F5671B" w14:textId="77777777" w:rsidR="004921A3" w:rsidRPr="004921A3" w:rsidRDefault="004921A3" w:rsidP="00F55B05">
            <w:pPr>
              <w:pStyle w:val="af6"/>
              <w:shd w:val="clear" w:color="auto" w:fill="FFFFFF"/>
              <w:spacing w:before="0" w:beforeAutospacing="0" w:after="0" w:afterAutospacing="0"/>
              <w:jc w:val="center"/>
              <w:rPr>
                <w:b/>
                <w:bCs/>
                <w:color w:val="000000"/>
                <w:shd w:val="clear" w:color="auto" w:fill="FFFFFF"/>
                <w:lang w:val="fr-FR"/>
              </w:rPr>
            </w:pPr>
            <w:r w:rsidRPr="004921A3">
              <w:rPr>
                <w:b/>
                <w:bCs/>
                <w:color w:val="000000"/>
                <w:shd w:val="clear" w:color="auto" w:fill="FFFFFF"/>
                <w:lang w:val="fr-FR"/>
              </w:rPr>
              <w:t>Production Orale: Monologue suivi</w:t>
            </w:r>
          </w:p>
          <w:p w14:paraId="0CCE8227"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d’un(e) ami(e). Racontez votre rencontre.</w:t>
            </w:r>
          </w:p>
          <w:p w14:paraId="6963C80A"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 xml:space="preserve">Parlez d’une personne que vous admirez. Expliquez pourquoi vous l’admirez. </w:t>
            </w:r>
          </w:p>
          <w:p w14:paraId="33FE187A"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Racontez le déroulement d’une fête familiale traditionnelle de votre pays.</w:t>
            </w:r>
          </w:p>
          <w:p w14:paraId="35FDC8ED"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de la cuisine de votre pays.</w:t>
            </w:r>
          </w:p>
          <w:p w14:paraId="6412064F"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Décrivez la manière dont vous accueillez des invités dans votre pays.</w:t>
            </w:r>
          </w:p>
          <w:p w14:paraId="2288F937"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des principaux loisirs dans votre pays : quels types et pour qui ?</w:t>
            </w:r>
          </w:p>
          <w:p w14:paraId="7BCD77C3"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lastRenderedPageBreak/>
              <w:t>Décrivez une de vos journées habituelles.</w:t>
            </w:r>
          </w:p>
          <w:p w14:paraId="14786A4E"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Décrivez votre plat préféré, dites pourquoi vous l’aimez.</w:t>
            </w:r>
          </w:p>
          <w:p w14:paraId="6A92EC8E"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Décrivez votre lieu d’habitation. Dites ce que vous préférez et ce que vous aimeriez changer.</w:t>
            </w:r>
          </w:p>
          <w:p w14:paraId="2189E299"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Racontez votre livre préféré, dites ce que vous aimez et pourquoi.</w:t>
            </w:r>
          </w:p>
          <w:p w14:paraId="41C6C759"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Racontez l’histoire du dernier film que vous avez vu au cinéma ou à la télévision. Qu’en avez-vous                 pensé ?</w:t>
            </w:r>
          </w:p>
          <w:p w14:paraId="01DA6AEA"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des études que vous avez faites et expliquez pourquoi vous les avez choisies.</w:t>
            </w:r>
          </w:p>
          <w:p w14:paraId="334454B9"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de la ville où vous habitez.</w:t>
            </w:r>
          </w:p>
          <w:p w14:paraId="5F72FC26"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du pays où vous aimeriez habiter et expliquez pourquoi.</w:t>
            </w:r>
          </w:p>
          <w:p w14:paraId="59401E76" w14:textId="77777777"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lang w:val="fr-FR"/>
              </w:rPr>
            </w:pPr>
            <w:r w:rsidRPr="004921A3">
              <w:rPr>
                <w:bCs/>
                <w:color w:val="000000"/>
                <w:sz w:val="22"/>
                <w:shd w:val="clear" w:color="auto" w:fill="FFFFFF"/>
                <w:lang w:val="fr-FR"/>
              </w:rPr>
              <w:t>Parlez de vos prochaines vacances : où voulez-vous aller et avec qui ?</w:t>
            </w:r>
          </w:p>
          <w:p w14:paraId="3F8A12CA" w14:textId="0BDD7AD9" w:rsidR="004921A3" w:rsidRPr="004921A3" w:rsidRDefault="004921A3" w:rsidP="004921A3">
            <w:pPr>
              <w:pStyle w:val="af6"/>
              <w:numPr>
                <w:ilvl w:val="0"/>
                <w:numId w:val="89"/>
              </w:numPr>
              <w:shd w:val="clear" w:color="auto" w:fill="FFFFFF"/>
              <w:spacing w:before="0" w:beforeAutospacing="0" w:after="0" w:afterAutospacing="0"/>
              <w:jc w:val="both"/>
              <w:rPr>
                <w:bCs/>
                <w:color w:val="000000"/>
                <w:sz w:val="22"/>
                <w:shd w:val="clear" w:color="auto" w:fill="FFFFFF"/>
              </w:rPr>
            </w:pPr>
            <w:r w:rsidRPr="004921A3">
              <w:rPr>
                <w:bCs/>
                <w:color w:val="000000"/>
                <w:sz w:val="22"/>
                <w:shd w:val="clear" w:color="auto" w:fill="FFFFFF"/>
                <w:lang w:val="fr-FR"/>
              </w:rPr>
              <w:t xml:space="preserve">Parlez du métier que vous vouliez faire quand vous étiez enfant. </w:t>
            </w:r>
            <w:r w:rsidRPr="004921A3">
              <w:rPr>
                <w:bCs/>
                <w:color w:val="000000"/>
                <w:sz w:val="22"/>
                <w:shd w:val="clear" w:color="auto" w:fill="FFFFFF"/>
              </w:rPr>
              <w:t xml:space="preserve">Exercez-vous aujourd’hui ce </w:t>
            </w:r>
            <w:proofErr w:type="gramStart"/>
            <w:r w:rsidRPr="004921A3">
              <w:rPr>
                <w:bCs/>
                <w:color w:val="000000"/>
                <w:sz w:val="22"/>
                <w:shd w:val="clear" w:color="auto" w:fill="FFFFFF"/>
              </w:rPr>
              <w:t>métier ?</w:t>
            </w:r>
            <w:proofErr w:type="gramEnd"/>
            <w:r w:rsidRPr="004921A3">
              <w:rPr>
                <w:bCs/>
                <w:color w:val="000000"/>
                <w:sz w:val="22"/>
                <w:shd w:val="clear" w:color="auto" w:fill="FFFFFF"/>
              </w:rPr>
              <w:t xml:space="preserve">           Dites pourquoi.</w:t>
            </w:r>
          </w:p>
          <w:p w14:paraId="20C6C47C" w14:textId="77777777" w:rsidR="004921A3" w:rsidRPr="004921A3" w:rsidRDefault="004921A3" w:rsidP="00F55B05">
            <w:pPr>
              <w:pStyle w:val="af6"/>
              <w:shd w:val="clear" w:color="auto" w:fill="FFFFFF"/>
              <w:spacing w:before="0" w:beforeAutospacing="0" w:after="0" w:afterAutospacing="0"/>
              <w:jc w:val="center"/>
              <w:rPr>
                <w:bCs/>
                <w:color w:val="000000"/>
                <w:shd w:val="clear" w:color="auto" w:fill="FFFFFF"/>
              </w:rPr>
            </w:pPr>
          </w:p>
          <w:p w14:paraId="54338CD9" w14:textId="758F2371" w:rsidR="004921A3" w:rsidRPr="004921A3" w:rsidRDefault="004921A3" w:rsidP="00F55B05">
            <w:pPr>
              <w:pStyle w:val="af6"/>
              <w:shd w:val="clear" w:color="auto" w:fill="FFFFFF"/>
              <w:spacing w:before="0" w:beforeAutospacing="0" w:after="0" w:afterAutospacing="0"/>
              <w:jc w:val="center"/>
              <w:rPr>
                <w:b/>
                <w:bCs/>
                <w:color w:val="000000"/>
                <w:shd w:val="clear" w:color="auto" w:fill="FFFFFF"/>
              </w:rPr>
            </w:pPr>
            <w:r w:rsidRPr="004921A3">
              <w:rPr>
                <w:b/>
                <w:bCs/>
                <w:color w:val="000000"/>
                <w:shd w:val="clear" w:color="auto" w:fill="FFFFFF"/>
              </w:rPr>
              <w:t>Задание 2</w:t>
            </w:r>
          </w:p>
          <w:p w14:paraId="31F8D4D3" w14:textId="04022DAF" w:rsidR="00F55B05" w:rsidRPr="004921A3" w:rsidRDefault="004921A3" w:rsidP="004921A3">
            <w:pPr>
              <w:pStyle w:val="af6"/>
              <w:shd w:val="clear" w:color="auto" w:fill="FFFFFF"/>
              <w:jc w:val="both"/>
              <w:rPr>
                <w:bCs/>
                <w:lang w:val="fr-FR"/>
              </w:rPr>
            </w:pPr>
            <w:r w:rsidRPr="004921A3">
              <w:rPr>
                <w:bCs/>
                <w:color w:val="000000"/>
                <w:shd w:val="clear" w:color="auto" w:fill="FFFFFF"/>
                <w:lang w:val="fr-FR"/>
              </w:rPr>
              <w:t>Vous invitez un(e) amie(e) à aller au théâtre. Vous lui proposez une pièce mais elle l'a déjà vue. Vous cherchez ensemble une pièce drôle. [</w:t>
            </w:r>
            <w:r>
              <w:rPr>
                <w:bCs/>
                <w:color w:val="000000"/>
                <w:shd w:val="clear" w:color="auto" w:fill="FFFFFF"/>
                <w:lang w:val="fr-FR"/>
              </w:rPr>
              <w:t>Votre voisin(e)</w:t>
            </w:r>
            <w:r w:rsidRPr="004921A3">
              <w:rPr>
                <w:bCs/>
                <w:color w:val="000000"/>
                <w:shd w:val="clear" w:color="auto" w:fill="FFFFFF"/>
                <w:lang w:val="fr-FR"/>
              </w:rPr>
              <w:t xml:space="preserve"> joue le rôle de votre ami(e)]</w:t>
            </w:r>
          </w:p>
        </w:tc>
      </w:tr>
    </w:tbl>
    <w:p w14:paraId="40C5EE07" w14:textId="1393D9C5" w:rsidR="00BF05CD" w:rsidRPr="005D164B" w:rsidRDefault="00BF05CD">
      <w:pPr>
        <w:jc w:val="center"/>
        <w:rPr>
          <w:b/>
          <w:i/>
          <w:iCs/>
          <w:sz w:val="28"/>
          <w:szCs w:val="28"/>
          <w:u w:val="single"/>
          <w:lang w:val="fr-FR"/>
        </w:rPr>
      </w:pPr>
    </w:p>
    <w:p w14:paraId="04496946" w14:textId="77777777" w:rsidR="00BF05CD" w:rsidRDefault="00BF05CD">
      <w:pPr>
        <w:jc w:val="both"/>
        <w:rPr>
          <w:bCs/>
          <w:sz w:val="28"/>
          <w:szCs w:val="28"/>
          <w:highlight w:val="yellow"/>
          <w:lang w:val="fr"/>
        </w:rPr>
      </w:pPr>
    </w:p>
    <w:p w14:paraId="0F585708" w14:textId="011D2ABF" w:rsidR="00BF05CD" w:rsidRDefault="00881B74">
      <w:pPr>
        <w:jc w:val="center"/>
        <w:rPr>
          <w:b/>
          <w:i/>
          <w:iCs/>
          <w:sz w:val="28"/>
          <w:szCs w:val="28"/>
          <w:u w:val="single"/>
        </w:rPr>
      </w:pPr>
      <w:r w:rsidRPr="00CE0888">
        <w:rPr>
          <w:b/>
          <w:i/>
          <w:iCs/>
          <w:sz w:val="28"/>
          <w:szCs w:val="28"/>
          <w:u w:val="single"/>
        </w:rPr>
        <w:t>Испанский язык</w:t>
      </w:r>
    </w:p>
    <w:p w14:paraId="56FD94DD" w14:textId="77777777" w:rsidR="001821D2" w:rsidRPr="00CE0888" w:rsidRDefault="001821D2">
      <w:pPr>
        <w:jc w:val="center"/>
        <w:rPr>
          <w:b/>
          <w:i/>
          <w:iCs/>
          <w:sz w:val="28"/>
          <w:szCs w:val="28"/>
          <w:u w:val="single"/>
        </w:rPr>
      </w:pPr>
    </w:p>
    <w:tbl>
      <w:tblPr>
        <w:tblStyle w:val="afa"/>
        <w:tblW w:w="0" w:type="auto"/>
        <w:tblLook w:val="04A0" w:firstRow="1" w:lastRow="0" w:firstColumn="1" w:lastColumn="0" w:noHBand="0" w:noVBand="1"/>
      </w:tblPr>
      <w:tblGrid>
        <w:gridCol w:w="1237"/>
        <w:gridCol w:w="1514"/>
        <w:gridCol w:w="1580"/>
        <w:gridCol w:w="5014"/>
      </w:tblGrid>
      <w:tr w:rsidR="00BF05CD" w14:paraId="7AE7C861" w14:textId="77777777" w:rsidTr="00F55B05">
        <w:tc>
          <w:tcPr>
            <w:tcW w:w="1822" w:type="dxa"/>
          </w:tcPr>
          <w:p w14:paraId="4B0F9503" w14:textId="77777777" w:rsidR="00BF05CD" w:rsidRDefault="00881B74">
            <w:pPr>
              <w:jc w:val="center"/>
              <w:rPr>
                <w:bCs/>
                <w:sz w:val="28"/>
                <w:szCs w:val="28"/>
              </w:rPr>
            </w:pPr>
            <w:r>
              <w:rPr>
                <w:b/>
                <w:bCs/>
              </w:rPr>
              <w:t>Наименование компетенции</w:t>
            </w:r>
          </w:p>
        </w:tc>
        <w:tc>
          <w:tcPr>
            <w:tcW w:w="2258" w:type="dxa"/>
          </w:tcPr>
          <w:p w14:paraId="2FD47C64" w14:textId="77777777" w:rsidR="00BF05CD" w:rsidRDefault="00881B74">
            <w:pPr>
              <w:jc w:val="center"/>
              <w:rPr>
                <w:bCs/>
                <w:sz w:val="28"/>
                <w:szCs w:val="28"/>
              </w:rPr>
            </w:pPr>
            <w:r>
              <w:rPr>
                <w:b/>
                <w:bCs/>
              </w:rPr>
              <w:t xml:space="preserve">Наименование индикаторов достижения </w:t>
            </w:r>
            <w:r>
              <w:rPr>
                <w:b/>
                <w:bCs/>
              </w:rPr>
              <w:lastRenderedPageBreak/>
              <w:t>компетенции</w:t>
            </w:r>
          </w:p>
        </w:tc>
        <w:tc>
          <w:tcPr>
            <w:tcW w:w="2362" w:type="dxa"/>
          </w:tcPr>
          <w:p w14:paraId="05B4DC2D" w14:textId="77777777" w:rsidR="00BF05CD" w:rsidRDefault="00881B74">
            <w:pPr>
              <w:jc w:val="center"/>
              <w:rPr>
                <w:bCs/>
                <w:sz w:val="28"/>
                <w:szCs w:val="28"/>
              </w:rPr>
            </w:pPr>
            <w:r>
              <w:rPr>
                <w:b/>
                <w:bCs/>
              </w:rPr>
              <w:lastRenderedPageBreak/>
              <w:t>Результаты обучения (умения и знания), соотнесенн</w:t>
            </w:r>
            <w:r>
              <w:rPr>
                <w:b/>
                <w:bCs/>
              </w:rPr>
              <w:lastRenderedPageBreak/>
              <w:t>ые с индикаторами достижения компетенции</w:t>
            </w:r>
          </w:p>
        </w:tc>
        <w:tc>
          <w:tcPr>
            <w:tcW w:w="2903" w:type="dxa"/>
          </w:tcPr>
          <w:p w14:paraId="066F67A5" w14:textId="77777777" w:rsidR="00BF05CD" w:rsidRDefault="00881B74">
            <w:pPr>
              <w:jc w:val="center"/>
              <w:rPr>
                <w:bCs/>
                <w:sz w:val="28"/>
                <w:szCs w:val="28"/>
              </w:rPr>
            </w:pPr>
            <w:r>
              <w:rPr>
                <w:b/>
                <w:bCs/>
              </w:rPr>
              <w:lastRenderedPageBreak/>
              <w:t>Типовые контрольные задания</w:t>
            </w:r>
          </w:p>
        </w:tc>
      </w:tr>
      <w:tr w:rsidR="00F55B05" w14:paraId="2262008F" w14:textId="77777777" w:rsidTr="00F55B05">
        <w:tc>
          <w:tcPr>
            <w:tcW w:w="1822" w:type="dxa"/>
          </w:tcPr>
          <w:p w14:paraId="28FF2E38" w14:textId="77777777" w:rsidR="00F55B05" w:rsidRDefault="00F55B05" w:rsidP="00F55B05">
            <w:pPr>
              <w:jc w:val="center"/>
              <w:rPr>
                <w:bCs/>
                <w:sz w:val="28"/>
                <w:szCs w:val="28"/>
              </w:rPr>
            </w:pPr>
            <w:r>
              <w:rPr>
                <w:b/>
              </w:rPr>
              <w:t>УК-3</w:t>
            </w:r>
          </w:p>
        </w:tc>
        <w:tc>
          <w:tcPr>
            <w:tcW w:w="2258" w:type="dxa"/>
          </w:tcPr>
          <w:p w14:paraId="609CF348" w14:textId="77777777" w:rsidR="00F55B05" w:rsidRDefault="00F55B05" w:rsidP="00F55B05">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002E024D" w14:textId="77777777" w:rsidR="00F55B05" w:rsidRDefault="00F55B05" w:rsidP="00F55B05">
            <w:pPr>
              <w:jc w:val="center"/>
              <w:rPr>
                <w:bCs/>
                <w:sz w:val="28"/>
                <w:szCs w:val="28"/>
              </w:rPr>
            </w:pPr>
          </w:p>
        </w:tc>
        <w:tc>
          <w:tcPr>
            <w:tcW w:w="2362" w:type="dxa"/>
          </w:tcPr>
          <w:p w14:paraId="001B0218" w14:textId="77777777" w:rsidR="00F55B05" w:rsidRDefault="00F55B05" w:rsidP="00F55B05">
            <w:pPr>
              <w:jc w:val="both"/>
              <w:rPr>
                <w:b/>
              </w:rPr>
            </w:pPr>
            <w:r>
              <w:rPr>
                <w:b/>
              </w:rPr>
              <w:t>Знать:</w:t>
            </w:r>
          </w:p>
          <w:p w14:paraId="272BF617" w14:textId="77777777" w:rsidR="00F55B05" w:rsidRDefault="00F55B05" w:rsidP="00F55B05">
            <w:pPr>
              <w:jc w:val="both"/>
            </w:pPr>
            <w:r>
              <w:t>- основной лексический и грамматический материал по изучаемым темам;</w:t>
            </w:r>
          </w:p>
          <w:p w14:paraId="5C8C8803" w14:textId="3E42432F" w:rsidR="00F55B05" w:rsidRDefault="00F55B05" w:rsidP="00F55B05">
            <w:pPr>
              <w:jc w:val="both"/>
            </w:pPr>
            <w:r>
              <w:t>- официальный, нейтральный, неофициальный регистры общения</w:t>
            </w:r>
          </w:p>
          <w:p w14:paraId="0F182511" w14:textId="54E5CC48" w:rsidR="001821D2" w:rsidRDefault="001821D2" w:rsidP="00F55B05">
            <w:pPr>
              <w:jc w:val="both"/>
            </w:pPr>
          </w:p>
          <w:p w14:paraId="0EDABAD4" w14:textId="45873A50" w:rsidR="001821D2" w:rsidRDefault="001821D2" w:rsidP="00F55B05">
            <w:pPr>
              <w:jc w:val="both"/>
            </w:pPr>
          </w:p>
          <w:p w14:paraId="6FD4DB69" w14:textId="31021A09" w:rsidR="001821D2" w:rsidRDefault="001821D2" w:rsidP="00F55B05">
            <w:pPr>
              <w:jc w:val="both"/>
            </w:pPr>
          </w:p>
          <w:p w14:paraId="38AD9A18" w14:textId="1747F505" w:rsidR="001821D2" w:rsidRDefault="001821D2" w:rsidP="00F55B05">
            <w:pPr>
              <w:jc w:val="both"/>
            </w:pPr>
          </w:p>
          <w:p w14:paraId="3E8F908A" w14:textId="6E55E5CB" w:rsidR="001821D2" w:rsidRDefault="001821D2" w:rsidP="00F55B05">
            <w:pPr>
              <w:jc w:val="both"/>
            </w:pPr>
          </w:p>
          <w:p w14:paraId="705D7F33" w14:textId="3CA73D59" w:rsidR="001821D2" w:rsidRDefault="001821D2" w:rsidP="00F55B05">
            <w:pPr>
              <w:jc w:val="both"/>
            </w:pPr>
          </w:p>
          <w:p w14:paraId="76E959EB" w14:textId="3C12BBB2" w:rsidR="001821D2" w:rsidRDefault="001821D2" w:rsidP="00F55B05">
            <w:pPr>
              <w:jc w:val="both"/>
            </w:pPr>
          </w:p>
          <w:p w14:paraId="35B778E0" w14:textId="22A92977" w:rsidR="001821D2" w:rsidRDefault="001821D2" w:rsidP="00F55B05">
            <w:pPr>
              <w:jc w:val="both"/>
            </w:pPr>
          </w:p>
          <w:p w14:paraId="4EA870B4" w14:textId="32A55DFF" w:rsidR="001821D2" w:rsidRDefault="001821D2" w:rsidP="00F55B05">
            <w:pPr>
              <w:jc w:val="both"/>
            </w:pPr>
          </w:p>
          <w:p w14:paraId="0D13BCB5" w14:textId="691B89C6" w:rsidR="001821D2" w:rsidRDefault="001821D2" w:rsidP="00F55B05">
            <w:pPr>
              <w:jc w:val="both"/>
            </w:pPr>
          </w:p>
          <w:p w14:paraId="60816F2F" w14:textId="7CB77071" w:rsidR="001821D2" w:rsidRDefault="001821D2" w:rsidP="00F55B05">
            <w:pPr>
              <w:jc w:val="both"/>
            </w:pPr>
          </w:p>
          <w:p w14:paraId="246196F0" w14:textId="6B7EC847" w:rsidR="001821D2" w:rsidRDefault="001821D2" w:rsidP="00F55B05">
            <w:pPr>
              <w:jc w:val="both"/>
            </w:pPr>
          </w:p>
          <w:p w14:paraId="79D63DE8" w14:textId="32537C57" w:rsidR="001821D2" w:rsidRDefault="001821D2" w:rsidP="00F55B05">
            <w:pPr>
              <w:jc w:val="both"/>
            </w:pPr>
          </w:p>
          <w:p w14:paraId="47D5DEBC" w14:textId="461BE2B4" w:rsidR="001821D2" w:rsidRDefault="001821D2" w:rsidP="00F55B05">
            <w:pPr>
              <w:jc w:val="both"/>
            </w:pPr>
          </w:p>
          <w:p w14:paraId="36D4F58C" w14:textId="701FBB8D" w:rsidR="001821D2" w:rsidRDefault="001821D2" w:rsidP="00F55B05">
            <w:pPr>
              <w:jc w:val="both"/>
            </w:pPr>
          </w:p>
          <w:p w14:paraId="0C6AF382" w14:textId="77777777" w:rsidR="001821D2" w:rsidRDefault="001821D2" w:rsidP="00F55B05">
            <w:pPr>
              <w:jc w:val="both"/>
            </w:pPr>
          </w:p>
          <w:p w14:paraId="164AD410" w14:textId="77777777" w:rsidR="00F55B05" w:rsidRDefault="00F55B05" w:rsidP="00F55B05">
            <w:pPr>
              <w:jc w:val="both"/>
              <w:rPr>
                <w:b/>
              </w:rPr>
            </w:pPr>
            <w:r>
              <w:rPr>
                <w:b/>
              </w:rPr>
              <w:t>Уметь:</w:t>
            </w:r>
          </w:p>
          <w:p w14:paraId="4FB63A6F" w14:textId="77777777" w:rsidR="00F55B05" w:rsidRDefault="00F55B05" w:rsidP="00F55B05">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w:t>
            </w:r>
            <w:r>
              <w:lastRenderedPageBreak/>
              <w:t xml:space="preserve">произносительными, лексическими, стилистическими нормами изучаемого иностранного языка; </w:t>
            </w:r>
          </w:p>
          <w:p w14:paraId="1CEC9F40" w14:textId="77777777" w:rsidR="00F55B05" w:rsidRDefault="00F55B05" w:rsidP="00F55B05">
            <w:pPr>
              <w:jc w:val="both"/>
            </w:pPr>
            <w:r>
              <w:t xml:space="preserve">- понимать монологическую и диалогическую речь по изучаемым темам; </w:t>
            </w:r>
          </w:p>
          <w:p w14:paraId="3CA61572" w14:textId="77777777" w:rsidR="00F55B05" w:rsidRDefault="00F55B05" w:rsidP="00F55B05">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4A917CEC" w14:textId="77777777" w:rsidR="00F55B05" w:rsidRDefault="00F55B05" w:rsidP="00F55B05">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4A7240A7" w14:textId="77777777" w:rsidR="00F55B05" w:rsidRDefault="00F55B05" w:rsidP="00F55B05">
            <w:pPr>
              <w:jc w:val="center"/>
              <w:rPr>
                <w:bCs/>
                <w:sz w:val="28"/>
                <w:szCs w:val="28"/>
              </w:rPr>
            </w:pPr>
          </w:p>
        </w:tc>
        <w:tc>
          <w:tcPr>
            <w:tcW w:w="2903" w:type="dxa"/>
          </w:tcPr>
          <w:p w14:paraId="162D064A" w14:textId="77777777" w:rsidR="00F55B05" w:rsidRPr="00747F5F" w:rsidRDefault="00F55B05" w:rsidP="00F55B05">
            <w:pPr>
              <w:jc w:val="both"/>
              <w:rPr>
                <w:bCs/>
                <w:sz w:val="28"/>
                <w:szCs w:val="28"/>
                <w:lang w:val="es-ES"/>
              </w:rPr>
            </w:pPr>
            <w:r>
              <w:rPr>
                <w:rFonts w:eastAsiaTheme="minorHAnsi"/>
                <w:b/>
                <w:lang w:val="es-ES" w:eastAsia="en-US"/>
              </w:rPr>
              <w:lastRenderedPageBreak/>
              <w:t xml:space="preserve">1. </w:t>
            </w:r>
            <w:r w:rsidRPr="00BB1E90">
              <w:rPr>
                <w:rFonts w:eastAsiaTheme="minorHAnsi"/>
                <w:b/>
                <w:lang w:val="es-ES" w:eastAsia="en-US"/>
              </w:rPr>
              <w:t>Complete el texto con las palabras del recuadro</w:t>
            </w:r>
            <w:r>
              <w:rPr>
                <w:bCs/>
                <w:sz w:val="28"/>
                <w:szCs w:val="28"/>
                <w:lang w:val="es-ES"/>
              </w:rPr>
              <w:t xml:space="preserv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8"/>
            </w:tblGrid>
            <w:tr w:rsidR="00F55B05" w:rsidRPr="00C04ABA" w14:paraId="4AA3F1B8" w14:textId="77777777" w:rsidTr="00742DEF">
              <w:trPr>
                <w:trHeight w:val="1560"/>
              </w:trPr>
              <w:tc>
                <w:tcPr>
                  <w:tcW w:w="4438" w:type="dxa"/>
                </w:tcPr>
                <w:p w14:paraId="5856FAC2" w14:textId="77777777" w:rsidR="00F55B05" w:rsidRPr="00747F5F" w:rsidRDefault="00F55B05" w:rsidP="00F55B05">
                  <w:pPr>
                    <w:rPr>
                      <w:lang w:val="es-ES"/>
                    </w:rPr>
                  </w:pPr>
                  <w:r w:rsidRPr="00747F5F">
                    <w:rPr>
                      <w:lang w:val="es-ES"/>
                    </w:rPr>
                    <w:t xml:space="preserve">un café con leche, </w:t>
                  </w:r>
                  <w:r>
                    <w:rPr>
                      <w:lang w:val="es-ES"/>
                    </w:rPr>
                    <w:t xml:space="preserve">consiste en, </w:t>
                  </w:r>
                  <w:r w:rsidRPr="00747F5F">
                    <w:rPr>
                      <w:lang w:val="es-ES"/>
                    </w:rPr>
                    <w:t>comida principal</w:t>
                  </w:r>
                  <w:r>
                    <w:rPr>
                      <w:lang w:val="es-ES"/>
                    </w:rPr>
                    <w:t xml:space="preserve">, </w:t>
                  </w:r>
                  <w:r w:rsidRPr="00747F5F">
                    <w:rPr>
                      <w:lang w:val="es-ES"/>
                    </w:rPr>
                    <w:t>varias comidas</w:t>
                  </w:r>
                  <w:r>
                    <w:rPr>
                      <w:lang w:val="es-ES"/>
                    </w:rPr>
                    <w:t>,</w:t>
                  </w:r>
                  <w:r w:rsidRPr="00747F5F">
                    <w:rPr>
                      <w:lang w:val="es-ES"/>
                    </w:rPr>
                    <w:t xml:space="preserve"> postre</w:t>
                  </w:r>
                  <w:r>
                    <w:rPr>
                      <w:lang w:val="es-ES"/>
                    </w:rPr>
                    <w:t xml:space="preserve">, </w:t>
                  </w:r>
                  <w:r w:rsidRPr="00747F5F">
                    <w:rPr>
                      <w:lang w:val="es-ES"/>
                    </w:rPr>
                    <w:t>es bastante</w:t>
                  </w:r>
                  <w:r>
                    <w:rPr>
                      <w:lang w:val="es-ES"/>
                    </w:rPr>
                    <w:t>,</w:t>
                  </w:r>
                  <w:r w:rsidRPr="00747F5F">
                    <w:rPr>
                      <w:lang w:val="es-ES"/>
                    </w:rPr>
                    <w:t xml:space="preserve"> ligera</w:t>
                  </w:r>
                  <w:r>
                    <w:rPr>
                      <w:lang w:val="es-ES"/>
                    </w:rPr>
                    <w:t>,</w:t>
                  </w:r>
                </w:p>
                <w:p w14:paraId="1BDEBA76" w14:textId="77777777" w:rsidR="00F55B05" w:rsidRDefault="00F55B05" w:rsidP="00F55B05">
                  <w:pPr>
                    <w:rPr>
                      <w:lang w:val="es-ES"/>
                    </w:rPr>
                  </w:pPr>
                  <w:r w:rsidRPr="00747F5F">
                    <w:rPr>
                      <w:lang w:val="es-ES"/>
                    </w:rPr>
                    <w:t>pescado o carne,</w:t>
                  </w:r>
                  <w:r>
                    <w:rPr>
                      <w:lang w:val="es-ES"/>
                    </w:rPr>
                    <w:t xml:space="preserve"> </w:t>
                  </w:r>
                  <w:r w:rsidRPr="00747F5F">
                    <w:rPr>
                      <w:lang w:val="es-ES"/>
                    </w:rPr>
                    <w:t>plato</w:t>
                  </w:r>
                  <w:r>
                    <w:rPr>
                      <w:lang w:val="es-ES"/>
                    </w:rPr>
                    <w:t>,</w:t>
                  </w:r>
                  <w:r w:rsidRPr="00747F5F">
                    <w:rPr>
                      <w:lang w:val="es-ES"/>
                    </w:rPr>
                    <w:t xml:space="preserve"> un refresco</w:t>
                  </w:r>
                  <w:r>
                    <w:rPr>
                      <w:lang w:val="es-ES"/>
                    </w:rPr>
                    <w:t xml:space="preserve">, </w:t>
                  </w:r>
                  <w:r w:rsidRPr="00747F5F">
                    <w:rPr>
                      <w:lang w:val="es-ES"/>
                    </w:rPr>
                    <w:t>mañana</w:t>
                  </w:r>
                  <w:r>
                    <w:rPr>
                      <w:lang w:val="es-ES"/>
                    </w:rPr>
                    <w:t>,</w:t>
                  </w:r>
                  <w:r w:rsidRPr="00747F5F">
                    <w:rPr>
                      <w:lang w:val="es-ES"/>
                    </w:rPr>
                    <w:t xml:space="preserve"> zumo</w:t>
                  </w:r>
                  <w:r>
                    <w:rPr>
                      <w:lang w:val="es-ES"/>
                    </w:rPr>
                    <w:t xml:space="preserve">, </w:t>
                  </w:r>
                  <w:r w:rsidRPr="00747F5F">
                    <w:rPr>
                      <w:lang w:val="es-ES"/>
                    </w:rPr>
                    <w:t>desayuno</w:t>
                  </w:r>
                </w:p>
              </w:tc>
            </w:tr>
          </w:tbl>
          <w:p w14:paraId="0E7D0A2C" w14:textId="77777777" w:rsidR="00F55B05" w:rsidRDefault="00F55B05" w:rsidP="00F55B05">
            <w:pPr>
              <w:spacing w:line="360" w:lineRule="auto"/>
              <w:jc w:val="both"/>
              <w:rPr>
                <w:lang w:val="es-ES"/>
              </w:rPr>
            </w:pPr>
            <w:r w:rsidRPr="00BB1E90">
              <w:rPr>
                <w:lang w:val="es-ES"/>
              </w:rPr>
              <w:t xml:space="preserve">Los españoles hacemos (1) 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w:t>
            </w:r>
            <w:r>
              <w:rPr>
                <w:lang w:val="es-ES"/>
              </w:rPr>
              <w:t>habitu</w:t>
            </w:r>
            <w:r w:rsidRPr="00BB1E90">
              <w:rPr>
                <w:lang w:val="es-ES"/>
              </w:rPr>
              <w:t>almente yogur, flan o fruta.</w:t>
            </w:r>
          </w:p>
          <w:p w14:paraId="6DFBE3CB" w14:textId="77777777" w:rsidR="00F55B05" w:rsidRDefault="00F55B05" w:rsidP="00F55B05">
            <w:pPr>
              <w:spacing w:line="259" w:lineRule="auto"/>
              <w:ind w:left="360"/>
              <w:jc w:val="both"/>
              <w:rPr>
                <w:b/>
                <w:lang w:val="es-ES"/>
              </w:rPr>
            </w:pPr>
            <w:r>
              <w:rPr>
                <w:b/>
                <w:lang w:val="es-ES"/>
              </w:rPr>
              <w:t xml:space="preserve">2. </w:t>
            </w:r>
            <w:r w:rsidRPr="008E4500">
              <w:rPr>
                <w:b/>
                <w:lang w:val="es-ES"/>
              </w:rPr>
              <w:t xml:space="preserve">Usted va a leer un correo electrónico de Paco. A continuación lea las preguntas (11-15) y seleccione la opción correcta (A, B, C o D). </w:t>
            </w:r>
          </w:p>
          <w:p w14:paraId="735ECA38" w14:textId="77777777" w:rsidR="00F55B05" w:rsidRPr="008E4500" w:rsidRDefault="00F55B05" w:rsidP="00F55B05">
            <w:pPr>
              <w:spacing w:line="259" w:lineRule="auto"/>
              <w:ind w:left="360"/>
              <w:jc w:val="both"/>
              <w:rPr>
                <w:lang w:val="es-ES"/>
              </w:rPr>
            </w:pPr>
          </w:p>
          <w:p w14:paraId="1680C0B4" w14:textId="77777777" w:rsidR="00F55B05" w:rsidRPr="001C449E" w:rsidRDefault="00F55B05" w:rsidP="00F55B05">
            <w:pPr>
              <w:ind w:left="-227" w:right="-397"/>
              <w:jc w:val="both"/>
              <w:rPr>
                <w:lang w:val="es-ES"/>
              </w:rPr>
            </w:pPr>
            <w:r>
              <w:rPr>
                <w:lang w:val="es-ES"/>
              </w:rPr>
              <w:t>¡Hola Leticia! ¿Cómo estás?</w:t>
            </w:r>
          </w:p>
          <w:p w14:paraId="646D84B1" w14:textId="77777777" w:rsidR="00F55B05" w:rsidRPr="001C449E" w:rsidRDefault="00F55B05" w:rsidP="00F55B05">
            <w:pPr>
              <w:ind w:left="-227" w:right="-397"/>
              <w:jc w:val="both"/>
              <w:rPr>
                <w:lang w:val="es-ES"/>
              </w:rPr>
            </w:pPr>
            <w:r w:rsidRPr="001C449E">
              <w:rPr>
                <w:lang w:val="es-ES"/>
              </w:rPr>
              <w:t>Estoy muy feliz con mi curso de español aquí en Montevideo. Uruguay es un pa</w:t>
            </w:r>
            <w:r>
              <w:rPr>
                <w:lang w:val="es-ES"/>
              </w:rPr>
              <w:t>í</w:t>
            </w:r>
            <w:r w:rsidRPr="001C449E">
              <w:rPr>
                <w:lang w:val="es-ES"/>
              </w:rPr>
              <w:t xml:space="preserve">s que me encanta. Me gustan mucho el clima temperado, las muchas </w:t>
            </w:r>
            <w:r>
              <w:rPr>
                <w:lang w:val="es-ES"/>
              </w:rPr>
              <w:t>opciones</w:t>
            </w:r>
            <w:r w:rsidRPr="001C449E">
              <w:rPr>
                <w:lang w:val="es-ES"/>
              </w:rPr>
              <w:t xml:space="preserve"> de paseo y la hermosura de las ciudades. Montevideo es una capital metropolitana, pero aún así se respira un a</w:t>
            </w:r>
            <w:r>
              <w:rPr>
                <w:lang w:val="es-ES"/>
              </w:rPr>
              <w:t>i</w:t>
            </w:r>
            <w:r w:rsidRPr="001C449E">
              <w:rPr>
                <w:lang w:val="es-ES"/>
              </w:rPr>
              <w:t>r</w:t>
            </w:r>
            <w:r>
              <w:rPr>
                <w:lang w:val="es-ES"/>
              </w:rPr>
              <w:t>e</w:t>
            </w:r>
            <w:r w:rsidRPr="001C449E">
              <w:rPr>
                <w:lang w:val="es-ES"/>
              </w:rPr>
              <w:t xml:space="preserve"> calmo y tranquilo. Adem</w:t>
            </w:r>
            <w:r>
              <w:rPr>
                <w:lang w:val="es-ES"/>
              </w:rPr>
              <w:t>á</w:t>
            </w:r>
            <w:r w:rsidRPr="001C449E">
              <w:rPr>
                <w:lang w:val="es-ES"/>
              </w:rPr>
              <w:t xml:space="preserve">s, es interesante que la ciudad </w:t>
            </w:r>
            <w:r w:rsidRPr="001C449E">
              <w:rPr>
                <w:lang w:val="es-ES"/>
              </w:rPr>
              <w:lastRenderedPageBreak/>
              <w:t>es tan cer</w:t>
            </w:r>
            <w:r>
              <w:rPr>
                <w:lang w:val="es-ES"/>
              </w:rPr>
              <w:t>ca</w:t>
            </w:r>
            <w:r w:rsidRPr="001C449E">
              <w:rPr>
                <w:lang w:val="es-ES"/>
              </w:rPr>
              <w:t xml:space="preserve"> de la ciudad de Punta del Este y hasta de la capit</w:t>
            </w:r>
            <w:r>
              <w:rPr>
                <w:lang w:val="es-ES"/>
              </w:rPr>
              <w:t>al de Argentina, Buenos Aires.</w:t>
            </w:r>
          </w:p>
          <w:p w14:paraId="58886932" w14:textId="77777777" w:rsidR="00F55B05" w:rsidRPr="001C449E" w:rsidRDefault="00F55B05" w:rsidP="00F55B05">
            <w:pPr>
              <w:ind w:left="-227" w:right="-397"/>
              <w:jc w:val="both"/>
              <w:rPr>
                <w:lang w:val="es-ES"/>
              </w:rPr>
            </w:pPr>
            <w:r w:rsidRPr="001C449E">
              <w:rPr>
                <w:lang w:val="es-ES"/>
              </w:rPr>
              <w:t xml:space="preserve">Mi vida aquí es muy </w:t>
            </w:r>
            <w:r>
              <w:rPr>
                <w:lang w:val="es-ES"/>
              </w:rPr>
              <w:t>difícil</w:t>
            </w:r>
            <w:r w:rsidRPr="001C449E">
              <w:rPr>
                <w:lang w:val="es-ES"/>
              </w:rPr>
              <w:t xml:space="preserve">. Me despierto temprano para ir a la </w:t>
            </w:r>
            <w:r>
              <w:rPr>
                <w:lang w:val="es-ES"/>
              </w:rPr>
              <w:t>universidad</w:t>
            </w:r>
            <w:r w:rsidRPr="001C449E">
              <w:rPr>
                <w:lang w:val="es-ES"/>
              </w:rPr>
              <w:t>, donde tengo que cumplir muchas tareas. Es estupendo contar con la ayuda de mis colegas de clase, ellos vienen de distintos lugares, y como yo, nunca pierden una oportun</w:t>
            </w:r>
            <w:r>
              <w:rPr>
                <w:lang w:val="es-ES"/>
              </w:rPr>
              <w:t>idad para practicar el idioma.</w:t>
            </w:r>
          </w:p>
          <w:p w14:paraId="0438766A" w14:textId="77777777" w:rsidR="00F55B05" w:rsidRPr="001C449E" w:rsidRDefault="00F55B05" w:rsidP="00F55B05">
            <w:pPr>
              <w:ind w:left="-227" w:right="-397"/>
              <w:jc w:val="both"/>
              <w:rPr>
                <w:lang w:val="es-ES"/>
              </w:rPr>
            </w:pPr>
            <w:r w:rsidRPr="001C449E">
              <w:rPr>
                <w:lang w:val="es-ES"/>
              </w:rPr>
              <w:t>Por ejemplo, en la tarea de hoy, debo imaginar que he ido a vivir a otra ciudad durante un año para estudiar español y escribir un correo electrónico a un amigo. En él, debo describir la ciudad donde vivo, cómo es mi vida en ella y explicar cómo son mis amigos de cl</w:t>
            </w:r>
            <w:r>
              <w:rPr>
                <w:lang w:val="es-ES"/>
              </w:rPr>
              <w:t>ase.</w:t>
            </w:r>
          </w:p>
          <w:p w14:paraId="05236C6B" w14:textId="77777777" w:rsidR="00F55B05" w:rsidRPr="00167D38" w:rsidRDefault="00F55B05" w:rsidP="00F55B05">
            <w:pPr>
              <w:spacing w:after="120"/>
              <w:ind w:left="-227" w:right="-397"/>
              <w:jc w:val="both"/>
              <w:rPr>
                <w:lang w:val="es-ES"/>
              </w:rPr>
            </w:pPr>
            <w:r w:rsidRPr="001C449E">
              <w:rPr>
                <w:lang w:val="es-ES"/>
              </w:rPr>
              <w:t>¡Ah! Para esta tarea, no puedo olvidar despedirme. Os echo de menos a ti y a mis amigos. Hasta luego Leticia, espero verte pronto en Brasil.</w:t>
            </w:r>
          </w:p>
          <w:tbl>
            <w:tblPr>
              <w:tblStyle w:val="afa"/>
              <w:tblW w:w="3572" w:type="dxa"/>
              <w:tblInd w:w="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1376"/>
              <w:gridCol w:w="1176"/>
            </w:tblGrid>
            <w:tr w:rsidR="00F55B05" w:rsidRPr="004A00D6" w14:paraId="34F516B3" w14:textId="77777777" w:rsidTr="00612A93">
              <w:tc>
                <w:tcPr>
                  <w:tcW w:w="1213" w:type="dxa"/>
                </w:tcPr>
                <w:p w14:paraId="3B030948" w14:textId="7B362467" w:rsidR="00F55B05" w:rsidRPr="00DD23A3" w:rsidRDefault="00F55B05" w:rsidP="00F55B05">
                  <w:pPr>
                    <w:jc w:val="both"/>
                    <w:rPr>
                      <w:b/>
                      <w:bCs/>
                      <w:lang w:val="es-ES"/>
                    </w:rPr>
                  </w:pPr>
                  <w:r>
                    <w:rPr>
                      <w:b/>
                      <w:bCs/>
                      <w:lang w:val="es-ES"/>
                    </w:rPr>
                    <w:t>1</w:t>
                  </w:r>
                  <w:r w:rsidRPr="00DD23A3">
                    <w:rPr>
                      <w:b/>
                      <w:bCs/>
                      <w:lang w:val="es-ES"/>
                    </w:rPr>
                    <w:t xml:space="preserve">. En este correo </w:t>
                  </w:r>
                  <w:r>
                    <w:rPr>
                      <w:b/>
                      <w:bCs/>
                      <w:lang w:val="es-ES"/>
                    </w:rPr>
                    <w:t>Paco:</w:t>
                  </w:r>
                </w:p>
                <w:p w14:paraId="7E87E2C6" w14:textId="77777777" w:rsidR="00F55B05" w:rsidRPr="00DD23A3" w:rsidRDefault="00F55B05" w:rsidP="00F55B05">
                  <w:pPr>
                    <w:jc w:val="both"/>
                    <w:rPr>
                      <w:lang w:val="es-ES"/>
                    </w:rPr>
                  </w:pPr>
                  <w:r w:rsidRPr="00DD23A3">
                    <w:rPr>
                      <w:lang w:val="es-ES"/>
                    </w:rPr>
                    <w:t xml:space="preserve">a) </w:t>
                  </w:r>
                  <w:r>
                    <w:rPr>
                      <w:lang w:val="es-ES"/>
                    </w:rPr>
                    <w:t>invita a Leticia</w:t>
                  </w:r>
                </w:p>
                <w:p w14:paraId="3E13BB0B" w14:textId="77777777" w:rsidR="00F55B05" w:rsidRPr="00DD23A3" w:rsidRDefault="00F55B05" w:rsidP="00F55B05">
                  <w:pPr>
                    <w:jc w:val="both"/>
                    <w:rPr>
                      <w:lang w:val="es-ES"/>
                    </w:rPr>
                  </w:pPr>
                  <w:r w:rsidRPr="00DD23A3">
                    <w:rPr>
                      <w:lang w:val="es-ES"/>
                    </w:rPr>
                    <w:t xml:space="preserve">b) </w:t>
                  </w:r>
                  <w:r>
                    <w:rPr>
                      <w:lang w:val="es-ES"/>
                    </w:rPr>
                    <w:t>habla de su vida en Montevideo</w:t>
                  </w:r>
                </w:p>
                <w:p w14:paraId="15FB6B3E" w14:textId="77777777" w:rsidR="00F55B05" w:rsidRPr="00DD23A3" w:rsidRDefault="00F55B05" w:rsidP="00F55B05">
                  <w:pPr>
                    <w:jc w:val="both"/>
                    <w:rPr>
                      <w:lang w:val="es-ES"/>
                    </w:rPr>
                  </w:pPr>
                  <w:r w:rsidRPr="00DD23A3">
                    <w:rPr>
                      <w:lang w:val="es-ES"/>
                    </w:rPr>
                    <w:t xml:space="preserve">c) </w:t>
                  </w:r>
                  <w:r>
                    <w:rPr>
                      <w:lang w:val="es-ES"/>
                    </w:rPr>
                    <w:t>dice que no le gusta vivir en páis</w:t>
                  </w:r>
                </w:p>
                <w:p w14:paraId="694DDF9F" w14:textId="77777777" w:rsidR="00F55B05" w:rsidRPr="00DD23A3" w:rsidRDefault="00F55B05" w:rsidP="00F55B05">
                  <w:pPr>
                    <w:jc w:val="both"/>
                    <w:rPr>
                      <w:lang w:val="es-ES"/>
                    </w:rPr>
                  </w:pPr>
                  <w:r w:rsidRPr="00DD23A3">
                    <w:rPr>
                      <w:lang w:val="es-ES"/>
                    </w:rPr>
                    <w:t xml:space="preserve">d) </w:t>
                  </w:r>
                  <w:r>
                    <w:rPr>
                      <w:lang w:val="es-ES"/>
                    </w:rPr>
                    <w:t>dice que su vida es muy fácil</w:t>
                  </w:r>
                </w:p>
                <w:p w14:paraId="6B88B625" w14:textId="27342A07" w:rsidR="00F55B05" w:rsidRPr="00DD23A3" w:rsidRDefault="00F55B05" w:rsidP="00F55B05">
                  <w:pPr>
                    <w:jc w:val="both"/>
                    <w:rPr>
                      <w:b/>
                      <w:bCs/>
                      <w:lang w:val="es-ES"/>
                    </w:rPr>
                  </w:pPr>
                  <w:r>
                    <w:rPr>
                      <w:b/>
                      <w:bCs/>
                      <w:lang w:val="es-ES"/>
                    </w:rPr>
                    <w:t>2</w:t>
                  </w:r>
                  <w:r w:rsidRPr="00DD23A3">
                    <w:rPr>
                      <w:b/>
                      <w:bCs/>
                      <w:lang w:val="es-ES"/>
                    </w:rPr>
                    <w:t xml:space="preserve">. </w:t>
                  </w:r>
                  <w:r>
                    <w:rPr>
                      <w:b/>
                      <w:bCs/>
                      <w:lang w:val="es-ES"/>
                    </w:rPr>
                    <w:t xml:space="preserve">Paco está en Montevideo para ... </w:t>
                  </w:r>
                </w:p>
                <w:p w14:paraId="76C08C0B" w14:textId="77777777" w:rsidR="00F55B05" w:rsidRPr="00DD23A3" w:rsidRDefault="00F55B05" w:rsidP="00F55B05">
                  <w:pPr>
                    <w:jc w:val="both"/>
                    <w:rPr>
                      <w:lang w:val="es-ES"/>
                    </w:rPr>
                  </w:pPr>
                  <w:r w:rsidRPr="00DD23A3">
                    <w:rPr>
                      <w:lang w:val="es-ES"/>
                    </w:rPr>
                    <w:t xml:space="preserve">a) </w:t>
                  </w:r>
                  <w:r>
                    <w:rPr>
                      <w:lang w:val="es-ES"/>
                    </w:rPr>
                    <w:t>trabajar</w:t>
                  </w:r>
                </w:p>
                <w:p w14:paraId="53C983B2" w14:textId="77777777" w:rsidR="00F55B05" w:rsidRPr="00DD23A3" w:rsidRDefault="00F55B05" w:rsidP="00F55B05">
                  <w:pPr>
                    <w:jc w:val="both"/>
                    <w:rPr>
                      <w:lang w:val="es-ES"/>
                    </w:rPr>
                  </w:pPr>
                  <w:r w:rsidRPr="00DD23A3">
                    <w:rPr>
                      <w:lang w:val="es-ES"/>
                    </w:rPr>
                    <w:t xml:space="preserve">b) </w:t>
                  </w:r>
                  <w:r>
                    <w:rPr>
                      <w:lang w:val="es-ES"/>
                    </w:rPr>
                    <w:t>como un turista</w:t>
                  </w:r>
                </w:p>
                <w:p w14:paraId="74CE2DAF" w14:textId="77777777" w:rsidR="00F55B05" w:rsidRPr="00DD23A3" w:rsidRDefault="00F55B05" w:rsidP="00F55B05">
                  <w:pPr>
                    <w:jc w:val="both"/>
                    <w:rPr>
                      <w:lang w:val="es-ES"/>
                    </w:rPr>
                  </w:pPr>
                  <w:r w:rsidRPr="00DD23A3">
                    <w:rPr>
                      <w:lang w:val="es-ES"/>
                    </w:rPr>
                    <w:t xml:space="preserve">c) </w:t>
                  </w:r>
                  <w:r>
                    <w:rPr>
                      <w:lang w:val="es-ES"/>
                    </w:rPr>
                    <w:t>estudiar en escuela</w:t>
                  </w:r>
                </w:p>
                <w:p w14:paraId="24BB939A" w14:textId="77777777" w:rsidR="00F55B05" w:rsidRDefault="00F55B05" w:rsidP="00F55B05">
                  <w:pPr>
                    <w:jc w:val="both"/>
                    <w:rPr>
                      <w:lang w:val="es-ES"/>
                    </w:rPr>
                  </w:pPr>
                  <w:r w:rsidRPr="00DD23A3">
                    <w:rPr>
                      <w:lang w:val="es-ES"/>
                    </w:rPr>
                    <w:t xml:space="preserve">d) </w:t>
                  </w:r>
                  <w:r>
                    <w:rPr>
                      <w:lang w:val="es-ES"/>
                    </w:rPr>
                    <w:t>estudiar en universidad</w:t>
                  </w:r>
                </w:p>
              </w:tc>
              <w:tc>
                <w:tcPr>
                  <w:tcW w:w="1169" w:type="dxa"/>
                </w:tcPr>
                <w:p w14:paraId="4B1A4CB1" w14:textId="1BE4DB95" w:rsidR="00F55B05" w:rsidRPr="00DD23A3" w:rsidRDefault="005651CC" w:rsidP="00F55B05">
                  <w:pPr>
                    <w:jc w:val="both"/>
                    <w:rPr>
                      <w:b/>
                      <w:bCs/>
                      <w:lang w:val="es-ES"/>
                    </w:rPr>
                  </w:pPr>
                  <w:r w:rsidRPr="005D164B">
                    <w:rPr>
                      <w:b/>
                      <w:bCs/>
                      <w:lang w:val="fr-FR"/>
                    </w:rPr>
                    <w:t>3</w:t>
                  </w:r>
                  <w:r w:rsidR="00F55B05">
                    <w:rPr>
                      <w:b/>
                      <w:bCs/>
                      <w:lang w:val="es-ES"/>
                    </w:rPr>
                    <w:t xml:space="preserve">. </w:t>
                  </w:r>
                  <w:r w:rsidR="00F55B05" w:rsidRPr="00DD23A3">
                    <w:rPr>
                      <w:b/>
                      <w:bCs/>
                      <w:lang w:val="es-ES"/>
                    </w:rPr>
                    <w:t xml:space="preserve">El texto dice que </w:t>
                  </w:r>
                  <w:r w:rsidR="00F55B05">
                    <w:rPr>
                      <w:b/>
                      <w:bCs/>
                      <w:lang w:val="es-ES"/>
                    </w:rPr>
                    <w:t xml:space="preserve">Paco </w:t>
                  </w:r>
                  <w:r w:rsidR="00F55B05" w:rsidRPr="00DD23A3">
                    <w:rPr>
                      <w:b/>
                      <w:bCs/>
                      <w:lang w:val="es-ES"/>
                    </w:rPr>
                    <w:t>…</w:t>
                  </w:r>
                </w:p>
                <w:p w14:paraId="4AFD02A9" w14:textId="77777777" w:rsidR="00F55B05" w:rsidRPr="00DD23A3" w:rsidRDefault="00F55B05" w:rsidP="00F55B05">
                  <w:pPr>
                    <w:jc w:val="both"/>
                    <w:rPr>
                      <w:lang w:val="es-ES"/>
                    </w:rPr>
                  </w:pPr>
                  <w:r w:rsidRPr="00DD23A3">
                    <w:rPr>
                      <w:lang w:val="es-ES"/>
                    </w:rPr>
                    <w:t xml:space="preserve">a) </w:t>
                  </w:r>
                  <w:r>
                    <w:rPr>
                      <w:lang w:val="es-ES"/>
                    </w:rPr>
                    <w:t>se despierta temprano</w:t>
                  </w:r>
                </w:p>
                <w:p w14:paraId="675BD77F" w14:textId="77777777" w:rsidR="00F55B05" w:rsidRPr="00DD23A3" w:rsidRDefault="00F55B05" w:rsidP="00F55B05">
                  <w:pPr>
                    <w:jc w:val="both"/>
                    <w:rPr>
                      <w:lang w:val="es-ES"/>
                    </w:rPr>
                  </w:pPr>
                  <w:r w:rsidRPr="00DD23A3">
                    <w:rPr>
                      <w:lang w:val="es-ES"/>
                    </w:rPr>
                    <w:t xml:space="preserve">b) </w:t>
                  </w:r>
                  <w:r>
                    <w:rPr>
                      <w:lang w:val="es-ES"/>
                    </w:rPr>
                    <w:t>se despierta tarde</w:t>
                  </w:r>
                </w:p>
                <w:p w14:paraId="496715A0" w14:textId="77777777" w:rsidR="00F55B05" w:rsidRPr="00DD23A3" w:rsidRDefault="00F55B05" w:rsidP="00F55B05">
                  <w:pPr>
                    <w:jc w:val="both"/>
                    <w:rPr>
                      <w:lang w:val="es-ES"/>
                    </w:rPr>
                  </w:pPr>
                  <w:r w:rsidRPr="00DD23A3">
                    <w:rPr>
                      <w:lang w:val="es-ES"/>
                    </w:rPr>
                    <w:t xml:space="preserve">c) </w:t>
                  </w:r>
                  <w:r>
                    <w:rPr>
                      <w:lang w:val="es-ES"/>
                    </w:rPr>
                    <w:t>se despierta el mediodía</w:t>
                  </w:r>
                </w:p>
                <w:p w14:paraId="12B589F2" w14:textId="77777777" w:rsidR="00F55B05" w:rsidRPr="00DD23A3" w:rsidRDefault="00F55B05" w:rsidP="00F55B05">
                  <w:pPr>
                    <w:jc w:val="both"/>
                    <w:rPr>
                      <w:lang w:val="es-ES"/>
                    </w:rPr>
                  </w:pPr>
                  <w:r w:rsidRPr="00DD23A3">
                    <w:rPr>
                      <w:lang w:val="es-ES"/>
                    </w:rPr>
                    <w:t xml:space="preserve">d) </w:t>
                  </w:r>
                  <w:r>
                    <w:rPr>
                      <w:lang w:val="es-ES"/>
                    </w:rPr>
                    <w:t>se despierta la medianoche</w:t>
                  </w:r>
                </w:p>
                <w:p w14:paraId="5979D531" w14:textId="2629A88F" w:rsidR="00F55B05" w:rsidRPr="00DD23A3" w:rsidRDefault="00F55B05" w:rsidP="00F55B05">
                  <w:pPr>
                    <w:jc w:val="both"/>
                    <w:rPr>
                      <w:b/>
                      <w:bCs/>
                      <w:lang w:val="es-ES"/>
                    </w:rPr>
                  </w:pPr>
                  <w:r>
                    <w:rPr>
                      <w:b/>
                      <w:bCs/>
                      <w:lang w:val="es-ES"/>
                    </w:rPr>
                    <w:t>4</w:t>
                  </w:r>
                  <w:r w:rsidRPr="00E4424A">
                    <w:rPr>
                      <w:b/>
                      <w:bCs/>
                      <w:lang w:val="es-ES"/>
                    </w:rPr>
                    <w:t xml:space="preserve">. </w:t>
                  </w:r>
                  <w:r>
                    <w:rPr>
                      <w:b/>
                      <w:bCs/>
                      <w:lang w:val="es-ES"/>
                    </w:rPr>
                    <w:t>Paco tiene la tarea de</w:t>
                  </w:r>
                  <w:r w:rsidRPr="00DD23A3">
                    <w:rPr>
                      <w:b/>
                      <w:bCs/>
                      <w:lang w:val="es-ES"/>
                    </w:rPr>
                    <w:t>…</w:t>
                  </w:r>
                </w:p>
                <w:p w14:paraId="31F48F32" w14:textId="77777777" w:rsidR="00F55B05" w:rsidRPr="00DD23A3" w:rsidRDefault="00F55B05" w:rsidP="00F55B05">
                  <w:pPr>
                    <w:jc w:val="both"/>
                    <w:rPr>
                      <w:lang w:val="es-ES"/>
                    </w:rPr>
                  </w:pPr>
                  <w:r w:rsidRPr="00DD23A3">
                    <w:rPr>
                      <w:lang w:val="es-ES"/>
                    </w:rPr>
                    <w:t xml:space="preserve">a) </w:t>
                  </w:r>
                  <w:r>
                    <w:rPr>
                      <w:lang w:val="es-ES"/>
                    </w:rPr>
                    <w:t>hacer un proyecto</w:t>
                  </w:r>
                </w:p>
                <w:p w14:paraId="0E263534" w14:textId="77777777" w:rsidR="00F55B05" w:rsidRPr="00DD23A3" w:rsidRDefault="00F55B05" w:rsidP="00F55B05">
                  <w:pPr>
                    <w:jc w:val="both"/>
                    <w:rPr>
                      <w:lang w:val="es-ES"/>
                    </w:rPr>
                  </w:pPr>
                  <w:r w:rsidRPr="00DD23A3">
                    <w:rPr>
                      <w:lang w:val="es-ES"/>
                    </w:rPr>
                    <w:t xml:space="preserve">b) </w:t>
                  </w:r>
                  <w:r>
                    <w:rPr>
                      <w:lang w:val="es-ES"/>
                    </w:rPr>
                    <w:t>leer el texto</w:t>
                  </w:r>
                </w:p>
                <w:p w14:paraId="6AD3BCAB" w14:textId="77777777" w:rsidR="00F55B05" w:rsidRPr="00DD23A3" w:rsidRDefault="00F55B05" w:rsidP="00F55B05">
                  <w:pPr>
                    <w:jc w:val="both"/>
                    <w:rPr>
                      <w:lang w:val="es-ES"/>
                    </w:rPr>
                  </w:pPr>
                  <w:r w:rsidRPr="00DD23A3">
                    <w:rPr>
                      <w:lang w:val="es-ES"/>
                    </w:rPr>
                    <w:t xml:space="preserve">c) </w:t>
                  </w:r>
                  <w:r>
                    <w:rPr>
                      <w:lang w:val="es-ES"/>
                    </w:rPr>
                    <w:t>escribir la carta</w:t>
                  </w:r>
                </w:p>
                <w:p w14:paraId="57F9CF7A" w14:textId="77777777" w:rsidR="00F55B05" w:rsidRDefault="00F55B05" w:rsidP="00F55B05">
                  <w:pPr>
                    <w:jc w:val="both"/>
                    <w:rPr>
                      <w:lang w:val="es-ES"/>
                    </w:rPr>
                  </w:pPr>
                  <w:r w:rsidRPr="00DD23A3">
                    <w:rPr>
                      <w:lang w:val="es-ES"/>
                    </w:rPr>
                    <w:t xml:space="preserve">d) </w:t>
                  </w:r>
                  <w:r>
                    <w:rPr>
                      <w:lang w:val="es-ES"/>
                    </w:rPr>
                    <w:t>escribir el texto</w:t>
                  </w:r>
                </w:p>
              </w:tc>
              <w:tc>
                <w:tcPr>
                  <w:tcW w:w="1190" w:type="dxa"/>
                </w:tcPr>
                <w:p w14:paraId="25994FC4" w14:textId="1707ED5C" w:rsidR="00F55B05" w:rsidRPr="00E4424A" w:rsidRDefault="005651CC" w:rsidP="00F55B05">
                  <w:pPr>
                    <w:jc w:val="both"/>
                    <w:rPr>
                      <w:b/>
                      <w:bCs/>
                      <w:lang w:val="es-ES"/>
                    </w:rPr>
                  </w:pPr>
                  <w:r w:rsidRPr="005D164B">
                    <w:rPr>
                      <w:b/>
                      <w:bCs/>
                      <w:lang w:val="fr-FR"/>
                    </w:rPr>
                    <w:t>5.</w:t>
                  </w:r>
                  <w:r w:rsidR="00F55B05">
                    <w:rPr>
                      <w:b/>
                      <w:bCs/>
                      <w:lang w:val="es-ES"/>
                    </w:rPr>
                    <w:t>A Paco le ...</w:t>
                  </w:r>
                </w:p>
                <w:p w14:paraId="0595E0E2" w14:textId="77777777" w:rsidR="00F55B05" w:rsidRDefault="00F55B05" w:rsidP="00F55B05">
                  <w:pPr>
                    <w:jc w:val="both"/>
                    <w:rPr>
                      <w:lang w:val="es-ES"/>
                    </w:rPr>
                  </w:pPr>
                  <w:r>
                    <w:rPr>
                      <w:lang w:val="es-ES"/>
                    </w:rPr>
                    <w:t>a) gusta Brasil</w:t>
                  </w:r>
                </w:p>
                <w:p w14:paraId="61E0E6F0" w14:textId="77777777" w:rsidR="00F55B05" w:rsidRDefault="00F55B05" w:rsidP="00F55B05">
                  <w:pPr>
                    <w:jc w:val="both"/>
                    <w:rPr>
                      <w:lang w:val="es-ES"/>
                    </w:rPr>
                  </w:pPr>
                  <w:r>
                    <w:rPr>
                      <w:lang w:val="es-ES"/>
                    </w:rPr>
                    <w:t>b) gusta Argentina</w:t>
                  </w:r>
                </w:p>
                <w:p w14:paraId="0C085ECE" w14:textId="77777777" w:rsidR="00F55B05" w:rsidRDefault="00F55B05" w:rsidP="00F55B05">
                  <w:pPr>
                    <w:jc w:val="both"/>
                    <w:rPr>
                      <w:lang w:val="es-ES"/>
                    </w:rPr>
                  </w:pPr>
                  <w:r>
                    <w:rPr>
                      <w:lang w:val="es-ES"/>
                    </w:rPr>
                    <w:t>c) gusta Uruguay</w:t>
                  </w:r>
                </w:p>
                <w:p w14:paraId="3829C19B" w14:textId="77777777" w:rsidR="00F55B05" w:rsidRPr="00786A24" w:rsidRDefault="00F55B05" w:rsidP="00F55B05">
                  <w:pPr>
                    <w:jc w:val="both"/>
                    <w:rPr>
                      <w:lang w:val="es-ES"/>
                    </w:rPr>
                  </w:pPr>
                  <w:r>
                    <w:rPr>
                      <w:lang w:val="es-ES"/>
                    </w:rPr>
                    <w:t>d) gusta España</w:t>
                  </w:r>
                </w:p>
              </w:tc>
            </w:tr>
          </w:tbl>
          <w:p w14:paraId="1C27151F" w14:textId="77777777" w:rsidR="00F55B05" w:rsidRDefault="00F55B05" w:rsidP="00F55B05">
            <w:pPr>
              <w:jc w:val="both"/>
              <w:rPr>
                <w:bCs/>
                <w:sz w:val="28"/>
                <w:szCs w:val="28"/>
              </w:rPr>
            </w:pPr>
          </w:p>
        </w:tc>
      </w:tr>
      <w:tr w:rsidR="00F55B05" w:rsidRPr="00C04ABA" w14:paraId="5A2649BA" w14:textId="77777777" w:rsidTr="00F55B05">
        <w:tc>
          <w:tcPr>
            <w:tcW w:w="1822" w:type="dxa"/>
          </w:tcPr>
          <w:p w14:paraId="24BC2D91" w14:textId="77777777" w:rsidR="00F55B05" w:rsidRDefault="00F55B05" w:rsidP="00F55B05">
            <w:pPr>
              <w:jc w:val="center"/>
              <w:rPr>
                <w:bCs/>
                <w:sz w:val="28"/>
                <w:szCs w:val="28"/>
              </w:rPr>
            </w:pPr>
          </w:p>
        </w:tc>
        <w:tc>
          <w:tcPr>
            <w:tcW w:w="2258" w:type="dxa"/>
          </w:tcPr>
          <w:p w14:paraId="622CCF51" w14:textId="77777777" w:rsidR="00F55B05" w:rsidRDefault="00F55B05" w:rsidP="00F55B05">
            <w:pPr>
              <w:jc w:val="center"/>
              <w:rPr>
                <w:bCs/>
                <w:sz w:val="28"/>
                <w:szCs w:val="28"/>
              </w:rPr>
            </w:pPr>
            <w:r>
              <w:rPr>
                <w:color w:val="000000"/>
              </w:rPr>
              <w:t xml:space="preserve">2. Реализует на иностранном языке коммуникативные намерения устно и письменно, используя </w:t>
            </w:r>
            <w:r>
              <w:rPr>
                <w:color w:val="000000"/>
              </w:rPr>
              <w:lastRenderedPageBreak/>
              <w:t>современные информационно-коммуникационные технологии</w:t>
            </w:r>
          </w:p>
        </w:tc>
        <w:tc>
          <w:tcPr>
            <w:tcW w:w="2362" w:type="dxa"/>
          </w:tcPr>
          <w:p w14:paraId="6C1A46BE" w14:textId="77777777" w:rsidR="00F55B05" w:rsidRDefault="00F55B05" w:rsidP="00F55B05">
            <w:pPr>
              <w:jc w:val="both"/>
              <w:rPr>
                <w:b/>
              </w:rPr>
            </w:pPr>
            <w:r>
              <w:rPr>
                <w:b/>
              </w:rPr>
              <w:lastRenderedPageBreak/>
              <w:t>Знать:</w:t>
            </w:r>
          </w:p>
          <w:p w14:paraId="4718CB94" w14:textId="77777777" w:rsidR="00F55B05" w:rsidRDefault="00F55B05" w:rsidP="00F55B05">
            <w:pPr>
              <w:jc w:val="both"/>
            </w:pPr>
            <w:r>
              <w:t xml:space="preserve">- лексический материал, необходимый для проявления коммуникативной компетенции </w:t>
            </w:r>
            <w:r>
              <w:lastRenderedPageBreak/>
              <w:t>в наиболее распространённых ситуациях в официальной и неофициальной сферах;</w:t>
            </w:r>
          </w:p>
          <w:p w14:paraId="1D46BD9E" w14:textId="77777777" w:rsidR="00F55B05" w:rsidRDefault="00F55B05" w:rsidP="00F55B05">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3DE50980" w14:textId="77777777" w:rsidR="00F55B05" w:rsidRDefault="00F55B05" w:rsidP="00F55B05">
            <w:pPr>
              <w:jc w:val="both"/>
              <w:rPr>
                <w:b/>
              </w:rPr>
            </w:pPr>
            <w:r>
              <w:rPr>
                <w:b/>
              </w:rPr>
              <w:t>Уметь:</w:t>
            </w:r>
          </w:p>
          <w:p w14:paraId="16AA48B2" w14:textId="77777777" w:rsidR="00F55B05" w:rsidRDefault="00F55B05" w:rsidP="00F55B05">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1DB39C4C" w14:textId="77777777" w:rsidR="00F55B05" w:rsidRDefault="00F55B05" w:rsidP="00F55B05">
            <w:pPr>
              <w:jc w:val="center"/>
              <w:rPr>
                <w:bCs/>
                <w:sz w:val="28"/>
                <w:szCs w:val="28"/>
              </w:rPr>
            </w:pPr>
            <w:r>
              <w:t>- адекватно оценивать и реагировать на иностранном языке в зависимости от ситуации общения;</w:t>
            </w:r>
          </w:p>
        </w:tc>
        <w:tc>
          <w:tcPr>
            <w:tcW w:w="2903" w:type="dxa"/>
          </w:tcPr>
          <w:p w14:paraId="49E32E4E" w14:textId="77777777" w:rsidR="00F55B05" w:rsidRDefault="00F55B05" w:rsidP="00F5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2033"/>
                <w:bdr w:val="none" w:sz="0" w:space="0" w:color="auto" w:frame="1"/>
                <w:lang w:val="es-ES"/>
              </w:rPr>
            </w:pPr>
            <w:r w:rsidRPr="00AC21E9">
              <w:rPr>
                <w:b/>
                <w:color w:val="002033"/>
                <w:bdr w:val="none" w:sz="0" w:space="0" w:color="auto" w:frame="1"/>
                <w:lang w:val="es-ES"/>
              </w:rPr>
              <w:lastRenderedPageBreak/>
              <w:t>1. Vea la película y responda a las preguntas</w:t>
            </w:r>
            <w:r w:rsidRPr="00EB27BC">
              <w:rPr>
                <w:rFonts w:ascii="Cambria" w:hAnsi="Cambria"/>
                <w:sz w:val="22"/>
                <w:lang w:val="es-ES"/>
              </w:rPr>
              <w:t xml:space="preserve"> </w:t>
            </w:r>
            <w:hyperlink r:id="rId25" w:history="1">
              <w:r w:rsidRPr="000B296C">
                <w:rPr>
                  <w:rStyle w:val="af5"/>
                  <w:rFonts w:ascii="Cambria" w:hAnsi="Cambria"/>
                  <w:sz w:val="22"/>
                  <w:lang w:val="es-ES"/>
                </w:rPr>
                <w:t>http://www.youtube.com/watch?v=puf18FonLxg</w:t>
              </w:r>
            </w:hyperlink>
            <w:r w:rsidRPr="00AC21E9">
              <w:rPr>
                <w:b/>
                <w:color w:val="002033"/>
                <w:bdr w:val="none" w:sz="0" w:space="0" w:color="auto" w:frame="1"/>
                <w:lang w:val="es-ES"/>
              </w:rPr>
              <w:t>:</w:t>
            </w:r>
          </w:p>
          <w:p w14:paraId="2B7449C4" w14:textId="77777777" w:rsidR="00F55B05" w:rsidRPr="00AC21E9" w:rsidRDefault="00F55B05" w:rsidP="00F5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sz w:val="22"/>
                <w:lang w:val="es-ES"/>
              </w:rPr>
            </w:pPr>
          </w:p>
          <w:p w14:paraId="273EBF78" w14:textId="77777777" w:rsidR="00F55B05" w:rsidRDefault="00F55B05" w:rsidP="00F55B05">
            <w:pPr>
              <w:rPr>
                <w:rFonts w:ascii="Cambria" w:hAnsi="Cambria"/>
                <w:lang w:val="es-ES"/>
              </w:rPr>
            </w:pPr>
            <w:r w:rsidRPr="00EB27BC">
              <w:rPr>
                <w:rFonts w:ascii="Cambria" w:hAnsi="Cambria"/>
                <w:lang w:val="es-ES"/>
              </w:rPr>
              <w:t>- ¿Dónde viven?</w:t>
            </w:r>
          </w:p>
          <w:p w14:paraId="2D441B36" w14:textId="77777777" w:rsidR="00F55B05" w:rsidRDefault="00F55B05" w:rsidP="00F55B05">
            <w:pPr>
              <w:rPr>
                <w:rFonts w:ascii="Cambria" w:hAnsi="Cambria"/>
                <w:lang w:val="es-ES"/>
              </w:rPr>
            </w:pPr>
            <w:r w:rsidRPr="00EB27BC">
              <w:rPr>
                <w:b/>
                <w:bCs/>
                <w:sz w:val="28"/>
                <w:szCs w:val="28"/>
                <w:lang w:val="es-ES"/>
              </w:rPr>
              <w:t>-</w:t>
            </w:r>
            <w:r>
              <w:rPr>
                <w:bCs/>
                <w:sz w:val="28"/>
                <w:szCs w:val="28"/>
                <w:lang w:val="es-ES"/>
              </w:rPr>
              <w:t xml:space="preserve"> </w:t>
            </w:r>
            <w:r w:rsidRPr="00EB27BC">
              <w:rPr>
                <w:rFonts w:ascii="Cambria" w:hAnsi="Cambria"/>
                <w:lang w:val="es-ES"/>
              </w:rPr>
              <w:t>¿Para qué se levantan muy temprano?</w:t>
            </w:r>
          </w:p>
          <w:p w14:paraId="28D4BE6F" w14:textId="77777777" w:rsidR="00F55B05" w:rsidRPr="00B72598" w:rsidRDefault="00F55B05" w:rsidP="00F55B05">
            <w:pPr>
              <w:rPr>
                <w:rFonts w:ascii="Cambria" w:hAnsi="Cambria"/>
                <w:lang w:val="es-ES"/>
              </w:rPr>
            </w:pPr>
            <w:r>
              <w:rPr>
                <w:rFonts w:ascii="Cambria" w:hAnsi="Cambria"/>
                <w:lang w:val="es-ES"/>
              </w:rPr>
              <w:t xml:space="preserve">- </w:t>
            </w:r>
            <w:r w:rsidRPr="00B72598">
              <w:rPr>
                <w:rFonts w:ascii="Cambria" w:hAnsi="Cambria"/>
                <w:lang w:val="es-ES"/>
              </w:rPr>
              <w:t>¿Con quién desayunan?</w:t>
            </w:r>
          </w:p>
          <w:p w14:paraId="049A7DAC" w14:textId="77777777" w:rsidR="00F55B05" w:rsidRDefault="00F55B05" w:rsidP="00F55B05">
            <w:pPr>
              <w:rPr>
                <w:rFonts w:ascii="Cambria" w:hAnsi="Cambria"/>
                <w:lang w:val="es-ES"/>
              </w:rPr>
            </w:pPr>
            <w:r w:rsidRPr="00EB27BC">
              <w:rPr>
                <w:rFonts w:ascii="Cambria" w:hAnsi="Cambria"/>
                <w:lang w:val="es-ES"/>
              </w:rPr>
              <w:t>-</w:t>
            </w:r>
            <w:r>
              <w:rPr>
                <w:rFonts w:ascii="Cambria" w:hAnsi="Cambria"/>
                <w:lang w:val="es-ES"/>
              </w:rPr>
              <w:t xml:space="preserve"> </w:t>
            </w:r>
            <w:r w:rsidRPr="00EB27BC">
              <w:rPr>
                <w:rFonts w:ascii="Cambria" w:hAnsi="Cambria"/>
                <w:lang w:val="es-ES"/>
              </w:rPr>
              <w:t>¿Cuánto tiempo tardan en llegar al colegio?</w:t>
            </w:r>
          </w:p>
          <w:p w14:paraId="35D3DEB1" w14:textId="77777777" w:rsidR="00F55B05" w:rsidRDefault="00F55B05" w:rsidP="00F55B05">
            <w:pPr>
              <w:rPr>
                <w:rFonts w:ascii="Cambria" w:hAnsi="Cambria"/>
                <w:lang w:val="es-ES"/>
              </w:rPr>
            </w:pPr>
            <w:r>
              <w:rPr>
                <w:rFonts w:ascii="Cambria" w:hAnsi="Cambria"/>
                <w:lang w:val="es-ES"/>
              </w:rPr>
              <w:t xml:space="preserve">- </w:t>
            </w:r>
            <w:r w:rsidRPr="00EB27BC">
              <w:rPr>
                <w:rFonts w:ascii="Cambria" w:hAnsi="Cambria"/>
                <w:lang w:val="es-ES"/>
              </w:rPr>
              <w:t>¿Qué hacen por la tarde?</w:t>
            </w:r>
          </w:p>
          <w:p w14:paraId="1C12F06A" w14:textId="77777777" w:rsidR="00F55B05" w:rsidRDefault="00F55B05" w:rsidP="00F55B05">
            <w:pPr>
              <w:rPr>
                <w:rFonts w:ascii="Cambria" w:hAnsi="Cambria"/>
                <w:lang w:val="es-ES"/>
              </w:rPr>
            </w:pPr>
            <w:r w:rsidRPr="00EB27BC">
              <w:rPr>
                <w:b/>
                <w:bCs/>
                <w:sz w:val="28"/>
                <w:szCs w:val="28"/>
                <w:lang w:val="es-ES"/>
              </w:rPr>
              <w:t>-</w:t>
            </w:r>
            <w:r>
              <w:rPr>
                <w:bCs/>
                <w:sz w:val="28"/>
                <w:szCs w:val="28"/>
                <w:lang w:val="es-ES"/>
              </w:rPr>
              <w:t xml:space="preserve"> </w:t>
            </w:r>
            <w:r w:rsidRPr="00EB27BC">
              <w:rPr>
                <w:rFonts w:ascii="Cambria" w:hAnsi="Cambria"/>
                <w:lang w:val="es-ES"/>
              </w:rPr>
              <w:t>¿Qué le gusta a las chicas?</w:t>
            </w:r>
          </w:p>
          <w:p w14:paraId="1D9DCA42" w14:textId="77777777" w:rsidR="00F55B05" w:rsidRPr="00545E24" w:rsidRDefault="00F55B05" w:rsidP="00F55B05">
            <w:pPr>
              <w:rPr>
                <w:rFonts w:ascii="Cambria" w:hAnsi="Cambria"/>
                <w:lang w:val="es-ES"/>
              </w:rPr>
            </w:pPr>
            <w:r w:rsidRPr="00EB27BC">
              <w:rPr>
                <w:b/>
                <w:bCs/>
                <w:sz w:val="28"/>
                <w:szCs w:val="28"/>
                <w:lang w:val="es-ES"/>
              </w:rPr>
              <w:t xml:space="preserve">- </w:t>
            </w:r>
            <w:r w:rsidRPr="00545E24">
              <w:rPr>
                <w:rFonts w:ascii="Cambria" w:hAnsi="Cambria"/>
                <w:lang w:val="es-ES"/>
              </w:rPr>
              <w:t>¿De dónde son?</w:t>
            </w:r>
          </w:p>
          <w:p w14:paraId="4964FED9" w14:textId="77777777" w:rsidR="00F55B05" w:rsidRDefault="00F55B05" w:rsidP="00F55B05">
            <w:pPr>
              <w:rPr>
                <w:rFonts w:ascii="Cambria" w:hAnsi="Cambria"/>
                <w:lang w:val="es-ES"/>
              </w:rPr>
            </w:pPr>
            <w:r w:rsidRPr="00545E24">
              <w:rPr>
                <w:rFonts w:ascii="Cambria" w:hAnsi="Cambria"/>
                <w:lang w:val="es-ES"/>
              </w:rPr>
              <w:lastRenderedPageBreak/>
              <w:t>- ¿ C</w:t>
            </w:r>
            <w:r>
              <w:rPr>
                <w:rFonts w:ascii="Cambria" w:hAnsi="Cambria"/>
                <w:lang w:val="es-ES"/>
              </w:rPr>
              <w:t>ómo se llaman</w:t>
            </w:r>
            <w:r w:rsidRPr="00545E24">
              <w:rPr>
                <w:rFonts w:ascii="Cambria" w:hAnsi="Cambria"/>
                <w:lang w:val="es-ES"/>
              </w:rPr>
              <w:t>?</w:t>
            </w:r>
          </w:p>
          <w:p w14:paraId="42919F80" w14:textId="77777777" w:rsidR="00F55B05" w:rsidRDefault="00F55B05" w:rsidP="00F55B05">
            <w:pPr>
              <w:rPr>
                <w:rFonts w:ascii="Cambria" w:hAnsi="Cambria"/>
                <w:lang w:val="es-ES"/>
              </w:rPr>
            </w:pPr>
            <w:r w:rsidRPr="00545E24">
              <w:rPr>
                <w:rFonts w:ascii="Cambria" w:hAnsi="Cambria"/>
                <w:lang w:val="es-ES"/>
              </w:rPr>
              <w:t xml:space="preserve">- ¿ </w:t>
            </w:r>
            <w:r>
              <w:rPr>
                <w:rFonts w:ascii="Cambria" w:hAnsi="Cambria"/>
                <w:lang w:val="es-ES"/>
              </w:rPr>
              <w:t>Viven en la misma ciudad</w:t>
            </w:r>
            <w:r w:rsidRPr="00545E24">
              <w:rPr>
                <w:rFonts w:ascii="Cambria" w:hAnsi="Cambria"/>
                <w:lang w:val="es-ES"/>
              </w:rPr>
              <w:t>?</w:t>
            </w:r>
          </w:p>
          <w:p w14:paraId="67A0D514" w14:textId="77777777" w:rsidR="00F55B05" w:rsidRDefault="00F55B05" w:rsidP="00F55B05">
            <w:pPr>
              <w:rPr>
                <w:rFonts w:ascii="Cambria" w:hAnsi="Cambria"/>
                <w:lang w:val="es-ES"/>
              </w:rPr>
            </w:pPr>
            <w:r w:rsidRPr="00545E24">
              <w:rPr>
                <w:rFonts w:ascii="Cambria" w:hAnsi="Cambria"/>
                <w:lang w:val="es-ES"/>
              </w:rPr>
              <w:t xml:space="preserve">- ¿ </w:t>
            </w:r>
            <w:r>
              <w:rPr>
                <w:rFonts w:ascii="Cambria" w:hAnsi="Cambria"/>
                <w:lang w:val="es-ES"/>
              </w:rPr>
              <w:t>Viven en el mismo país</w:t>
            </w:r>
            <w:r w:rsidRPr="00545E24">
              <w:rPr>
                <w:rFonts w:ascii="Cambria" w:hAnsi="Cambria"/>
                <w:lang w:val="es-ES"/>
              </w:rPr>
              <w:t>?</w:t>
            </w:r>
          </w:p>
          <w:p w14:paraId="201B4978" w14:textId="77777777" w:rsidR="00F55B05" w:rsidRDefault="00F55B05" w:rsidP="00F55B05">
            <w:pPr>
              <w:rPr>
                <w:rFonts w:ascii="Cambria" w:hAnsi="Cambria"/>
                <w:lang w:val="es-ES"/>
              </w:rPr>
            </w:pPr>
            <w:r w:rsidRPr="00545E24">
              <w:rPr>
                <w:rFonts w:ascii="Cambria" w:hAnsi="Cambria"/>
                <w:lang w:val="es-ES"/>
              </w:rPr>
              <w:t xml:space="preserve">- ¿ </w:t>
            </w:r>
            <w:r>
              <w:rPr>
                <w:rFonts w:ascii="Cambria" w:hAnsi="Cambria"/>
                <w:lang w:val="es-ES"/>
              </w:rPr>
              <w:t>Cuántos años tienen</w:t>
            </w:r>
            <w:r w:rsidRPr="00545E24">
              <w:rPr>
                <w:rFonts w:ascii="Cambria" w:hAnsi="Cambria"/>
                <w:lang w:val="es-ES"/>
              </w:rPr>
              <w:t>?</w:t>
            </w:r>
          </w:p>
          <w:p w14:paraId="51DE34F8" w14:textId="77777777" w:rsidR="00F55B05" w:rsidRDefault="00F55B05" w:rsidP="00F55B05">
            <w:pPr>
              <w:rPr>
                <w:rFonts w:ascii="Cambria" w:hAnsi="Cambria"/>
                <w:lang w:val="es-ES"/>
              </w:rPr>
            </w:pPr>
          </w:p>
          <w:p w14:paraId="54A2E6A8" w14:textId="354197BD" w:rsidR="00F55B05" w:rsidRPr="00593857" w:rsidRDefault="00593857" w:rsidP="00593857">
            <w:pPr>
              <w:ind w:left="360"/>
              <w:rPr>
                <w:b/>
                <w:bCs/>
                <w:lang w:val="es-ES"/>
              </w:rPr>
            </w:pPr>
            <w:r w:rsidRPr="00593857">
              <w:rPr>
                <w:b/>
                <w:bCs/>
                <w:lang w:val="de-DE"/>
              </w:rPr>
              <w:t>1.</w:t>
            </w:r>
            <w:r w:rsidRPr="009A7D53">
              <w:rPr>
                <w:b/>
                <w:bCs/>
                <w:lang w:val="de-DE"/>
              </w:rPr>
              <w:t xml:space="preserve">2. </w:t>
            </w:r>
            <w:r w:rsidR="00F55B05" w:rsidRPr="00593857">
              <w:rPr>
                <w:b/>
                <w:bCs/>
                <w:lang w:val="es-ES"/>
              </w:rPr>
              <w:t>Existen tales términos en su lengua materna?</w:t>
            </w:r>
          </w:p>
          <w:p w14:paraId="0877AFB3" w14:textId="77777777" w:rsidR="00F55B05" w:rsidRPr="00CC2FE6" w:rsidRDefault="00F55B05" w:rsidP="00F55B05">
            <w:pPr>
              <w:pStyle w:val="afd"/>
              <w:ind w:left="0"/>
              <w:rPr>
                <w:bCs/>
                <w:lang w:val="es-ES"/>
              </w:rPr>
            </w:pPr>
            <w:r>
              <w:rPr>
                <w:bCs/>
                <w:lang w:val="es-ES"/>
              </w:rPr>
              <w:t>Festival, prevalecer, h</w:t>
            </w:r>
            <w:r w:rsidRPr="00CC2FE6">
              <w:rPr>
                <w:bCs/>
                <w:lang w:val="es-ES"/>
              </w:rPr>
              <w:t>acer una cita, tomar una decisión, chico afortunado, desafortunado, afortunado, desafortunado,</w:t>
            </w:r>
            <w:r>
              <w:rPr>
                <w:bCs/>
                <w:lang w:val="es-ES"/>
              </w:rPr>
              <w:t xml:space="preserve"> </w:t>
            </w:r>
            <w:r w:rsidRPr="00CC2FE6">
              <w:rPr>
                <w:bCs/>
                <w:lang w:val="es-ES"/>
              </w:rPr>
              <w:t xml:space="preserve"> planear</w:t>
            </w:r>
            <w:r>
              <w:rPr>
                <w:bCs/>
                <w:lang w:val="es-ES"/>
              </w:rPr>
              <w:t xml:space="preserve">. </w:t>
            </w:r>
          </w:p>
          <w:p w14:paraId="729C1262" w14:textId="77777777" w:rsidR="00F55B05" w:rsidRDefault="00F55B05" w:rsidP="00F55B05">
            <w:pPr>
              <w:pStyle w:val="afd"/>
              <w:ind w:left="0"/>
              <w:rPr>
                <w:b/>
                <w:bCs/>
                <w:lang w:val="es-ES"/>
              </w:rPr>
            </w:pPr>
            <w:r w:rsidRPr="00F07372">
              <w:rPr>
                <w:b/>
                <w:bCs/>
                <w:lang w:val="es-ES"/>
              </w:rPr>
              <w:t>¿Se disti</w:t>
            </w:r>
            <w:r>
              <w:rPr>
                <w:b/>
                <w:bCs/>
                <w:lang w:val="es-ES"/>
              </w:rPr>
              <w:t>nguen semántica y culturalmente? Se comparan</w:t>
            </w:r>
            <w:r w:rsidRPr="00F07372">
              <w:rPr>
                <w:b/>
                <w:bCs/>
                <w:lang w:val="es-ES"/>
              </w:rPr>
              <w:t xml:space="preserve"> el significado\</w:t>
            </w:r>
            <w:r>
              <w:rPr>
                <w:b/>
                <w:bCs/>
                <w:lang w:val="es-ES"/>
              </w:rPr>
              <w:t xml:space="preserve"> el</w:t>
            </w:r>
            <w:r w:rsidRPr="00F07372">
              <w:rPr>
                <w:b/>
                <w:bCs/>
                <w:lang w:val="es-ES"/>
              </w:rPr>
              <w:t xml:space="preserve"> uso en ambos idiomas? Argumente su opinión.</w:t>
            </w:r>
          </w:p>
          <w:p w14:paraId="687A27D2" w14:textId="63A90A0E" w:rsidR="00F55B05" w:rsidRDefault="00F55B05" w:rsidP="00F55B05">
            <w:pPr>
              <w:pStyle w:val="afd"/>
              <w:ind w:left="0"/>
              <w:rPr>
                <w:b/>
                <w:bCs/>
                <w:lang w:val="es-ES"/>
              </w:rPr>
            </w:pPr>
          </w:p>
          <w:p w14:paraId="66F3A209" w14:textId="241E0554" w:rsidR="001821D2" w:rsidRDefault="001821D2" w:rsidP="00F55B05">
            <w:pPr>
              <w:pStyle w:val="afd"/>
              <w:ind w:left="0"/>
              <w:rPr>
                <w:b/>
                <w:bCs/>
                <w:lang w:val="es-ES"/>
              </w:rPr>
            </w:pPr>
          </w:p>
          <w:p w14:paraId="2EBF228F" w14:textId="3CF85174" w:rsidR="001821D2" w:rsidRDefault="001821D2" w:rsidP="00F55B05">
            <w:pPr>
              <w:pStyle w:val="afd"/>
              <w:ind w:left="0"/>
              <w:rPr>
                <w:b/>
                <w:bCs/>
                <w:lang w:val="es-ES"/>
              </w:rPr>
            </w:pPr>
          </w:p>
          <w:p w14:paraId="1D5994D4" w14:textId="758C8185" w:rsidR="001821D2" w:rsidRDefault="001821D2" w:rsidP="00F55B05">
            <w:pPr>
              <w:pStyle w:val="afd"/>
              <w:ind w:left="0"/>
              <w:rPr>
                <w:b/>
                <w:bCs/>
                <w:lang w:val="es-ES"/>
              </w:rPr>
            </w:pPr>
          </w:p>
          <w:p w14:paraId="2A51AF7F" w14:textId="1761EC8D" w:rsidR="001821D2" w:rsidRDefault="001821D2" w:rsidP="00F55B05">
            <w:pPr>
              <w:pStyle w:val="afd"/>
              <w:ind w:left="0"/>
              <w:rPr>
                <w:b/>
                <w:bCs/>
                <w:lang w:val="es-ES"/>
              </w:rPr>
            </w:pPr>
          </w:p>
          <w:p w14:paraId="22BCA5E8" w14:textId="02A87B26" w:rsidR="001821D2" w:rsidRDefault="001821D2" w:rsidP="00F55B05">
            <w:pPr>
              <w:pStyle w:val="afd"/>
              <w:ind w:left="0"/>
              <w:rPr>
                <w:b/>
                <w:bCs/>
                <w:lang w:val="es-ES"/>
              </w:rPr>
            </w:pPr>
          </w:p>
          <w:p w14:paraId="14890D9D" w14:textId="51AD9962" w:rsidR="001821D2" w:rsidRDefault="001821D2" w:rsidP="00F55B05">
            <w:pPr>
              <w:pStyle w:val="afd"/>
              <w:ind w:left="0"/>
              <w:rPr>
                <w:b/>
                <w:bCs/>
                <w:lang w:val="es-ES"/>
              </w:rPr>
            </w:pPr>
          </w:p>
          <w:p w14:paraId="0BE225DD" w14:textId="1A7434B1" w:rsidR="001821D2" w:rsidRDefault="001821D2" w:rsidP="00F55B05">
            <w:pPr>
              <w:pStyle w:val="afd"/>
              <w:ind w:left="0"/>
              <w:rPr>
                <w:b/>
                <w:bCs/>
                <w:lang w:val="es-ES"/>
              </w:rPr>
            </w:pPr>
          </w:p>
          <w:p w14:paraId="77163946" w14:textId="0E8EA02F" w:rsidR="001821D2" w:rsidRDefault="001821D2" w:rsidP="00F55B05">
            <w:pPr>
              <w:pStyle w:val="afd"/>
              <w:ind w:left="0"/>
              <w:rPr>
                <w:b/>
                <w:bCs/>
                <w:lang w:val="es-ES"/>
              </w:rPr>
            </w:pPr>
          </w:p>
          <w:p w14:paraId="10A3E23A" w14:textId="44BA0948" w:rsidR="001821D2" w:rsidRDefault="001821D2" w:rsidP="00F55B05">
            <w:pPr>
              <w:pStyle w:val="afd"/>
              <w:ind w:left="0"/>
              <w:rPr>
                <w:b/>
                <w:bCs/>
                <w:lang w:val="es-ES"/>
              </w:rPr>
            </w:pPr>
          </w:p>
          <w:p w14:paraId="3002F968" w14:textId="3A6A8278" w:rsidR="001821D2" w:rsidRDefault="001821D2" w:rsidP="00F55B05">
            <w:pPr>
              <w:pStyle w:val="afd"/>
              <w:ind w:left="0"/>
              <w:rPr>
                <w:b/>
                <w:bCs/>
                <w:lang w:val="es-ES"/>
              </w:rPr>
            </w:pPr>
          </w:p>
          <w:p w14:paraId="231BFBCE" w14:textId="76261B28" w:rsidR="001821D2" w:rsidRDefault="001821D2" w:rsidP="00F55B05">
            <w:pPr>
              <w:pStyle w:val="afd"/>
              <w:ind w:left="0"/>
              <w:rPr>
                <w:b/>
                <w:bCs/>
                <w:lang w:val="es-ES"/>
              </w:rPr>
            </w:pPr>
          </w:p>
          <w:p w14:paraId="2EECCABD" w14:textId="77777777" w:rsidR="001821D2" w:rsidRDefault="001821D2" w:rsidP="00F55B05">
            <w:pPr>
              <w:pStyle w:val="afd"/>
              <w:ind w:left="0"/>
              <w:rPr>
                <w:b/>
                <w:bCs/>
                <w:lang w:val="es-ES"/>
              </w:rPr>
            </w:pPr>
          </w:p>
          <w:p w14:paraId="3156849F" w14:textId="77777777" w:rsidR="00F55B05" w:rsidRPr="00F07372" w:rsidRDefault="00F55B05" w:rsidP="00F55B05">
            <w:pPr>
              <w:pStyle w:val="afd"/>
              <w:numPr>
                <w:ilvl w:val="0"/>
                <w:numId w:val="26"/>
              </w:numPr>
              <w:ind w:left="319"/>
              <w:rPr>
                <w:b/>
                <w:bCs/>
                <w:lang w:val="es-ES"/>
              </w:rPr>
            </w:pPr>
            <w:r>
              <w:rPr>
                <w:b/>
                <w:bCs/>
                <w:lang w:val="es-ES"/>
              </w:rPr>
              <w:t>Llenar los huecis con palabras en español</w:t>
            </w:r>
          </w:p>
          <w:p w14:paraId="5F2A9FBA" w14:textId="77777777" w:rsidR="00F55B05" w:rsidRPr="00F07372" w:rsidRDefault="00F55B05" w:rsidP="00F55B05">
            <w:pPr>
              <w:pStyle w:val="afd"/>
              <w:ind w:left="319" w:hanging="360"/>
              <w:rPr>
                <w:bCs/>
                <w:lang w:val="es-ES"/>
              </w:rPr>
            </w:pPr>
            <w:r>
              <w:rPr>
                <w:bCs/>
                <w:lang w:val="es-ES"/>
              </w:rPr>
              <w:t>- Estoy en _________ (l</w:t>
            </w:r>
            <w:r w:rsidRPr="00F07372">
              <w:rPr>
                <w:bCs/>
                <w:lang w:val="es-ES"/>
              </w:rPr>
              <w:t>ugar de naci</w:t>
            </w:r>
            <w:r>
              <w:rPr>
                <w:bCs/>
                <w:lang w:val="es-ES"/>
              </w:rPr>
              <w:t>miento), que se encuentra en __________ (p</w:t>
            </w:r>
            <w:r w:rsidRPr="00F07372">
              <w:rPr>
                <w:bCs/>
                <w:lang w:val="es-ES"/>
              </w:rPr>
              <w:t>aís).</w:t>
            </w:r>
          </w:p>
          <w:p w14:paraId="013E85DB" w14:textId="77777777" w:rsidR="00F55B05" w:rsidRPr="00F07372" w:rsidRDefault="00F55B05" w:rsidP="00F55B05">
            <w:pPr>
              <w:pStyle w:val="afd"/>
              <w:ind w:left="319" w:hanging="360"/>
              <w:rPr>
                <w:bCs/>
                <w:lang w:val="es-ES"/>
              </w:rPr>
            </w:pPr>
            <w:r w:rsidRPr="00F07372">
              <w:rPr>
                <w:bCs/>
                <w:lang w:val="es-ES"/>
              </w:rPr>
              <w:t>Actualment</w:t>
            </w:r>
            <w:r>
              <w:rPr>
                <w:bCs/>
                <w:lang w:val="es-ES"/>
              </w:rPr>
              <w:t>e vivo en __________(</w:t>
            </w:r>
            <w:r w:rsidRPr="00F07372">
              <w:rPr>
                <w:bCs/>
                <w:lang w:val="es-ES"/>
              </w:rPr>
              <w:t xml:space="preserve">la </w:t>
            </w:r>
            <w:r>
              <w:rPr>
                <w:bCs/>
                <w:lang w:val="es-ES"/>
              </w:rPr>
              <w:t>u</w:t>
            </w:r>
            <w:r w:rsidRPr="00F07372">
              <w:rPr>
                <w:bCs/>
                <w:lang w:val="es-ES"/>
              </w:rPr>
              <w:t>bicación), que es</w:t>
            </w:r>
            <w:r>
              <w:rPr>
                <w:bCs/>
                <w:lang w:val="es-ES"/>
              </w:rPr>
              <w:t>tá en __________ (p</w:t>
            </w:r>
            <w:r w:rsidRPr="00F07372">
              <w:rPr>
                <w:bCs/>
                <w:lang w:val="es-ES"/>
              </w:rPr>
              <w:t>aís).</w:t>
            </w:r>
          </w:p>
          <w:p w14:paraId="56A1C985" w14:textId="77777777" w:rsidR="00F55B05" w:rsidRPr="00F07372" w:rsidRDefault="00F55B05" w:rsidP="00F55B05">
            <w:pPr>
              <w:pStyle w:val="afd"/>
              <w:ind w:left="319" w:hanging="360"/>
              <w:rPr>
                <w:bCs/>
                <w:lang w:val="es-ES"/>
              </w:rPr>
            </w:pPr>
            <w:r w:rsidRPr="00F07372">
              <w:rPr>
                <w:bCs/>
                <w:lang w:val="es-ES"/>
              </w:rPr>
              <w:t xml:space="preserve">Mi </w:t>
            </w:r>
            <w:r>
              <w:rPr>
                <w:bCs/>
                <w:lang w:val="es-ES"/>
              </w:rPr>
              <w:t>país de sueño</w:t>
            </w:r>
            <w:r w:rsidRPr="00F07372">
              <w:rPr>
                <w:bCs/>
                <w:lang w:val="es-ES"/>
              </w:rPr>
              <w:t xml:space="preserve"> es __________, mi </w:t>
            </w:r>
            <w:r>
              <w:rPr>
                <w:bCs/>
                <w:lang w:val="es-ES"/>
              </w:rPr>
              <w:t>ciudad</w:t>
            </w:r>
            <w:r w:rsidRPr="00F07372">
              <w:rPr>
                <w:bCs/>
                <w:lang w:val="es-ES"/>
              </w:rPr>
              <w:t xml:space="preserve"> de sueño es ___________.</w:t>
            </w:r>
          </w:p>
          <w:p w14:paraId="17BCDE8B" w14:textId="77777777" w:rsidR="00F55B05" w:rsidRPr="00F07372" w:rsidRDefault="00F55B05" w:rsidP="00F55B05">
            <w:pPr>
              <w:pStyle w:val="afd"/>
              <w:ind w:left="319" w:hanging="360"/>
              <w:rPr>
                <w:bCs/>
                <w:lang w:val="es-ES"/>
              </w:rPr>
            </w:pPr>
            <w:r>
              <w:rPr>
                <w:bCs/>
                <w:lang w:val="es-ES"/>
              </w:rPr>
              <w:t>Aquí: __________(p</w:t>
            </w:r>
            <w:r w:rsidRPr="00F07372">
              <w:rPr>
                <w:bCs/>
                <w:lang w:val="es-ES"/>
              </w:rPr>
              <w:t>aís), ____</w:t>
            </w:r>
            <w:r>
              <w:rPr>
                <w:bCs/>
                <w:lang w:val="es-ES"/>
              </w:rPr>
              <w:t>______ (</w:t>
            </w:r>
            <w:r w:rsidRPr="00F07372">
              <w:rPr>
                <w:bCs/>
                <w:lang w:val="es-ES"/>
              </w:rPr>
              <w:t>no quiero</w:t>
            </w:r>
            <w:r>
              <w:rPr>
                <w:bCs/>
                <w:lang w:val="es-ES"/>
              </w:rPr>
              <w:t>)</w:t>
            </w:r>
            <w:r w:rsidRPr="00F07372">
              <w:rPr>
                <w:bCs/>
                <w:lang w:val="es-ES"/>
              </w:rPr>
              <w:t xml:space="preserve"> vivir.</w:t>
            </w:r>
          </w:p>
          <w:p w14:paraId="43B236AA" w14:textId="77777777" w:rsidR="00F55B05" w:rsidRPr="00F07372" w:rsidRDefault="00F55B05" w:rsidP="00F55B05">
            <w:pPr>
              <w:pStyle w:val="afd"/>
              <w:ind w:left="319" w:hanging="360"/>
              <w:rPr>
                <w:bCs/>
                <w:lang w:val="es-ES"/>
              </w:rPr>
            </w:pPr>
            <w:r>
              <w:rPr>
                <w:bCs/>
                <w:lang w:val="es-ES"/>
              </w:rPr>
              <w:t>La gente en _________ (p</w:t>
            </w:r>
            <w:r w:rsidRPr="00F07372">
              <w:rPr>
                <w:bCs/>
                <w:lang w:val="es-ES"/>
              </w:rPr>
              <w:t>aís/ciudad) me parece particularmente interesante.</w:t>
            </w:r>
          </w:p>
          <w:p w14:paraId="26E7EC21" w14:textId="77777777" w:rsidR="00F55B05" w:rsidRDefault="00F55B05" w:rsidP="00F55B05">
            <w:pPr>
              <w:pStyle w:val="afd"/>
              <w:ind w:left="319" w:hanging="360"/>
              <w:rPr>
                <w:bCs/>
                <w:lang w:val="es-ES"/>
              </w:rPr>
            </w:pPr>
            <w:r w:rsidRPr="00F07372">
              <w:rPr>
                <w:bCs/>
                <w:lang w:val="es-ES"/>
              </w:rPr>
              <w:t>Me g</w:t>
            </w:r>
            <w:r>
              <w:rPr>
                <w:bCs/>
                <w:lang w:val="es-ES"/>
              </w:rPr>
              <w:t>ustaría conocer mejor este país</w:t>
            </w:r>
            <w:r w:rsidRPr="00F07372">
              <w:rPr>
                <w:bCs/>
                <w:lang w:val="es-ES"/>
              </w:rPr>
              <w:t>/ ciudad________.</w:t>
            </w:r>
          </w:p>
          <w:p w14:paraId="2A5A75B2" w14:textId="77777777" w:rsidR="00F55B05" w:rsidRPr="00F07372" w:rsidRDefault="00F55B05" w:rsidP="00F55B05">
            <w:pPr>
              <w:pStyle w:val="afd"/>
              <w:ind w:left="319" w:hanging="360"/>
              <w:rPr>
                <w:bCs/>
                <w:lang w:val="es-ES"/>
              </w:rPr>
            </w:pPr>
          </w:p>
          <w:p w14:paraId="6B6200FB" w14:textId="697C8CB7" w:rsidR="00F55B05" w:rsidRPr="00593857" w:rsidRDefault="00593857" w:rsidP="00593857">
            <w:pPr>
              <w:ind w:left="360"/>
              <w:rPr>
                <w:b/>
                <w:bCs/>
                <w:lang w:val="es-ES"/>
              </w:rPr>
            </w:pPr>
            <w:r w:rsidRPr="005D164B">
              <w:rPr>
                <w:b/>
                <w:bCs/>
                <w:lang w:val="fr-FR"/>
              </w:rPr>
              <w:t xml:space="preserve">2.2. </w:t>
            </w:r>
            <w:r w:rsidR="00F55B05" w:rsidRPr="00593857">
              <w:rPr>
                <w:b/>
                <w:bCs/>
                <w:lang w:val="es-ES"/>
              </w:rPr>
              <w:t>Compare con otro compañero de estudios.</w:t>
            </w:r>
          </w:p>
          <w:p w14:paraId="0E7FDBF7" w14:textId="29CC9CCA" w:rsidR="00F55B05" w:rsidRPr="005D164B" w:rsidRDefault="00F55B05" w:rsidP="00F55B05">
            <w:pPr>
              <w:rPr>
                <w:bCs/>
                <w:sz w:val="28"/>
                <w:szCs w:val="28"/>
                <w:lang w:val="fr-FR"/>
              </w:rPr>
            </w:pPr>
            <w:r w:rsidRPr="00F07372">
              <w:rPr>
                <w:bCs/>
                <w:lang w:val="es-ES"/>
              </w:rPr>
              <w:t>¿Dónde naciste? ¿En qué país</w:t>
            </w:r>
            <w:r>
              <w:rPr>
                <w:bCs/>
                <w:lang w:val="es-ES"/>
              </w:rPr>
              <w:t xml:space="preserve"> quieres vivir</w:t>
            </w:r>
            <w:r w:rsidRPr="00F07372">
              <w:rPr>
                <w:bCs/>
                <w:lang w:val="es-ES"/>
              </w:rPr>
              <w:t>? ¿Dónde vives actualmente? ¿Cuál es el país de tus sueños / lugar de tus sueños? ¿Qué personas le parecen particularmente interesantes? Que país te gustaría conocer mejor?</w:t>
            </w:r>
          </w:p>
        </w:tc>
      </w:tr>
      <w:tr w:rsidR="00F55B05" w14:paraId="098087D3" w14:textId="77777777" w:rsidTr="00F55B05">
        <w:tc>
          <w:tcPr>
            <w:tcW w:w="1822" w:type="dxa"/>
          </w:tcPr>
          <w:p w14:paraId="09E74ADA" w14:textId="77777777" w:rsidR="00F55B05" w:rsidRPr="005D164B" w:rsidRDefault="00F55B05" w:rsidP="00F55B05">
            <w:pPr>
              <w:jc w:val="center"/>
              <w:rPr>
                <w:bCs/>
                <w:sz w:val="28"/>
                <w:szCs w:val="28"/>
                <w:lang w:val="fr-FR"/>
              </w:rPr>
            </w:pPr>
          </w:p>
        </w:tc>
        <w:tc>
          <w:tcPr>
            <w:tcW w:w="2258" w:type="dxa"/>
          </w:tcPr>
          <w:p w14:paraId="092F3E5A" w14:textId="498987A1" w:rsidR="00F55B05" w:rsidRDefault="001821D2" w:rsidP="00F55B05">
            <w:pPr>
              <w:tabs>
                <w:tab w:val="left" w:pos="709"/>
              </w:tabs>
              <w:rPr>
                <w:color w:val="000000"/>
              </w:rPr>
            </w:pPr>
            <w:r>
              <w:rPr>
                <w:color w:val="000000"/>
              </w:rPr>
              <w:t>3.</w:t>
            </w:r>
            <w:r w:rsidR="00F55B05">
              <w:rPr>
                <w:color w:val="000000"/>
              </w:rPr>
              <w:t xml:space="preserve">Использует приемы публичной речи и делового и </w:t>
            </w:r>
            <w:r w:rsidR="00F55B05">
              <w:rPr>
                <w:color w:val="000000"/>
              </w:rPr>
              <w:lastRenderedPageBreak/>
              <w:t xml:space="preserve">профессионального дискурса на иностранном языке. </w:t>
            </w:r>
          </w:p>
          <w:p w14:paraId="7477BC2A" w14:textId="77777777" w:rsidR="00F55B05" w:rsidRDefault="00F55B05" w:rsidP="00F55B05">
            <w:pPr>
              <w:jc w:val="center"/>
              <w:rPr>
                <w:bCs/>
                <w:sz w:val="28"/>
                <w:szCs w:val="28"/>
              </w:rPr>
            </w:pPr>
          </w:p>
        </w:tc>
        <w:tc>
          <w:tcPr>
            <w:tcW w:w="2362" w:type="dxa"/>
          </w:tcPr>
          <w:p w14:paraId="307A7D50" w14:textId="77777777" w:rsidR="00F55B05" w:rsidRDefault="00F55B05" w:rsidP="00F55B05">
            <w:pPr>
              <w:jc w:val="both"/>
              <w:rPr>
                <w:b/>
              </w:rPr>
            </w:pPr>
            <w:r>
              <w:rPr>
                <w:b/>
              </w:rPr>
              <w:lastRenderedPageBreak/>
              <w:t>Знать:</w:t>
            </w:r>
          </w:p>
          <w:p w14:paraId="662628D2" w14:textId="5DC8654B" w:rsidR="00F55B05" w:rsidRDefault="001821D2" w:rsidP="00F55B05">
            <w:pPr>
              <w:jc w:val="both"/>
            </w:pPr>
            <w:r>
              <w:t>-</w:t>
            </w:r>
            <w:r w:rsidR="00F55B05">
              <w:t>грамматические, синтаксичес</w:t>
            </w:r>
            <w:r w:rsidR="00F55B05">
              <w:lastRenderedPageBreak/>
              <w:t>кие, стилистические особенности изучаемого языка;</w:t>
            </w:r>
          </w:p>
          <w:p w14:paraId="60F8FA6C" w14:textId="77777777" w:rsidR="00F55B05" w:rsidRDefault="00F55B05" w:rsidP="00F55B05">
            <w:pPr>
              <w:jc w:val="both"/>
            </w:pPr>
            <w:r>
              <w:t>- основные способы выражения семантической, коммуникативной и структурной преемственности между частями высказывания;</w:t>
            </w:r>
          </w:p>
          <w:p w14:paraId="4AABDDEC" w14:textId="076C3DE6" w:rsidR="00F55B05" w:rsidRDefault="00F55B05" w:rsidP="00F55B05">
            <w:pPr>
              <w:jc w:val="both"/>
            </w:pPr>
            <w:r>
              <w:t>- правила оформления текста в соответствии с нормами и узусом, типологией текстов;</w:t>
            </w:r>
          </w:p>
          <w:p w14:paraId="5E8F67E3" w14:textId="699BB97B" w:rsidR="001821D2" w:rsidRDefault="001821D2" w:rsidP="00F55B05">
            <w:pPr>
              <w:jc w:val="both"/>
            </w:pPr>
          </w:p>
          <w:p w14:paraId="16278E76" w14:textId="5D97F0B9" w:rsidR="001821D2" w:rsidRDefault="001821D2" w:rsidP="00F55B05">
            <w:pPr>
              <w:jc w:val="both"/>
            </w:pPr>
          </w:p>
          <w:p w14:paraId="28FADBA0" w14:textId="31E9B4C7" w:rsidR="001821D2" w:rsidRDefault="001821D2" w:rsidP="00F55B05">
            <w:pPr>
              <w:jc w:val="both"/>
            </w:pPr>
          </w:p>
          <w:p w14:paraId="6DC9112E" w14:textId="2AA3B946" w:rsidR="001821D2" w:rsidRDefault="001821D2" w:rsidP="00F55B05">
            <w:pPr>
              <w:jc w:val="both"/>
            </w:pPr>
          </w:p>
          <w:p w14:paraId="66077244" w14:textId="6A1BBA72" w:rsidR="001821D2" w:rsidRDefault="001821D2" w:rsidP="00F55B05">
            <w:pPr>
              <w:jc w:val="both"/>
            </w:pPr>
          </w:p>
          <w:p w14:paraId="44CC8500" w14:textId="7F723F03" w:rsidR="001821D2" w:rsidRDefault="001821D2" w:rsidP="00F55B05">
            <w:pPr>
              <w:jc w:val="both"/>
            </w:pPr>
          </w:p>
          <w:p w14:paraId="5CE844E8" w14:textId="3529F36A" w:rsidR="001821D2" w:rsidRDefault="001821D2" w:rsidP="00F55B05">
            <w:pPr>
              <w:jc w:val="both"/>
            </w:pPr>
          </w:p>
          <w:p w14:paraId="256C0A64" w14:textId="2D47EAFB" w:rsidR="001821D2" w:rsidRDefault="001821D2" w:rsidP="00F55B05">
            <w:pPr>
              <w:jc w:val="both"/>
            </w:pPr>
          </w:p>
          <w:p w14:paraId="3B0E683D" w14:textId="298A81E8" w:rsidR="001821D2" w:rsidRDefault="001821D2" w:rsidP="00F55B05">
            <w:pPr>
              <w:jc w:val="both"/>
            </w:pPr>
          </w:p>
          <w:p w14:paraId="41A67979" w14:textId="0E146A4A" w:rsidR="001821D2" w:rsidRDefault="001821D2" w:rsidP="00F55B05">
            <w:pPr>
              <w:jc w:val="both"/>
            </w:pPr>
          </w:p>
          <w:p w14:paraId="403E54E7" w14:textId="278E3C0A" w:rsidR="001821D2" w:rsidRDefault="001821D2" w:rsidP="00F55B05">
            <w:pPr>
              <w:jc w:val="both"/>
            </w:pPr>
          </w:p>
          <w:p w14:paraId="16A20E79" w14:textId="7CC5F5E3" w:rsidR="001821D2" w:rsidRDefault="001821D2" w:rsidP="00F55B05">
            <w:pPr>
              <w:jc w:val="both"/>
            </w:pPr>
          </w:p>
          <w:p w14:paraId="5176FB2D" w14:textId="440CC074" w:rsidR="001821D2" w:rsidRDefault="001821D2" w:rsidP="00F55B05">
            <w:pPr>
              <w:jc w:val="both"/>
            </w:pPr>
          </w:p>
          <w:p w14:paraId="383FF217" w14:textId="174A3D00" w:rsidR="001821D2" w:rsidRDefault="001821D2" w:rsidP="00F55B05">
            <w:pPr>
              <w:jc w:val="both"/>
            </w:pPr>
          </w:p>
          <w:p w14:paraId="1612EB17" w14:textId="17AA023A" w:rsidR="001821D2" w:rsidRDefault="001821D2" w:rsidP="00F55B05">
            <w:pPr>
              <w:jc w:val="both"/>
            </w:pPr>
          </w:p>
          <w:p w14:paraId="702429DC" w14:textId="54AE1561" w:rsidR="001821D2" w:rsidRDefault="001821D2" w:rsidP="00F55B05">
            <w:pPr>
              <w:jc w:val="both"/>
            </w:pPr>
          </w:p>
          <w:p w14:paraId="357710AB" w14:textId="32A26703" w:rsidR="001821D2" w:rsidRDefault="001821D2" w:rsidP="00F55B05">
            <w:pPr>
              <w:jc w:val="both"/>
            </w:pPr>
          </w:p>
          <w:p w14:paraId="1B56A9B2" w14:textId="79344E4E" w:rsidR="001821D2" w:rsidRDefault="001821D2" w:rsidP="00F55B05">
            <w:pPr>
              <w:jc w:val="both"/>
            </w:pPr>
          </w:p>
          <w:p w14:paraId="66AD0171" w14:textId="38B0145E" w:rsidR="001821D2" w:rsidRDefault="001821D2" w:rsidP="00F55B05">
            <w:pPr>
              <w:jc w:val="both"/>
            </w:pPr>
          </w:p>
          <w:p w14:paraId="560A3749" w14:textId="172F3C7A" w:rsidR="001821D2" w:rsidRDefault="001821D2" w:rsidP="00F55B05">
            <w:pPr>
              <w:jc w:val="both"/>
            </w:pPr>
          </w:p>
          <w:p w14:paraId="0A2FD24A" w14:textId="6DF85805" w:rsidR="001821D2" w:rsidRDefault="001821D2" w:rsidP="00F55B05">
            <w:pPr>
              <w:jc w:val="both"/>
            </w:pPr>
          </w:p>
          <w:p w14:paraId="6B559B8B" w14:textId="77777777" w:rsidR="001821D2" w:rsidRDefault="001821D2" w:rsidP="00F55B05">
            <w:pPr>
              <w:jc w:val="both"/>
            </w:pPr>
          </w:p>
          <w:p w14:paraId="3E6D74A9" w14:textId="77777777" w:rsidR="00F55B05" w:rsidRDefault="00F55B05" w:rsidP="00F55B05">
            <w:pPr>
              <w:jc w:val="both"/>
              <w:rPr>
                <w:b/>
              </w:rPr>
            </w:pPr>
            <w:r>
              <w:rPr>
                <w:b/>
              </w:rPr>
              <w:t>Уметь:</w:t>
            </w:r>
          </w:p>
          <w:p w14:paraId="08214DA4" w14:textId="77777777" w:rsidR="00F55B05" w:rsidRDefault="00F55B05" w:rsidP="00F55B05">
            <w:pPr>
              <w:jc w:val="both"/>
            </w:pPr>
            <w:r>
              <w:rPr>
                <w:b/>
              </w:rPr>
              <w:t xml:space="preserve">- </w:t>
            </w:r>
            <w:r>
              <w:t>применять лексико-</w:t>
            </w:r>
            <w:r>
              <w:lastRenderedPageBreak/>
              <w:t>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00AC42AE" w14:textId="77777777" w:rsidR="00F55B05" w:rsidRDefault="00F55B05" w:rsidP="00F55B05">
            <w:pPr>
              <w:jc w:val="both"/>
            </w:pPr>
            <w:r>
              <w:t>- описывать события и ситуации в настоящем, прошлом и будущем времени; выражать</w:t>
            </w:r>
          </w:p>
          <w:p w14:paraId="6B86C63B" w14:textId="77777777" w:rsidR="00F55B05" w:rsidRDefault="00F55B05" w:rsidP="00F55B05">
            <w:pPr>
              <w:jc w:val="both"/>
            </w:pPr>
            <w:r>
              <w:t>свою точку зрения, высказывать предположения и гипотезы, аргументировать и</w:t>
            </w:r>
          </w:p>
          <w:p w14:paraId="2C6FA80B" w14:textId="77777777" w:rsidR="00F55B05" w:rsidRDefault="00F55B05" w:rsidP="00F55B05">
            <w:pPr>
              <w:jc w:val="both"/>
            </w:pPr>
            <w:r>
              <w:t>отстаивать собственную позицию, возражать, спорить;</w:t>
            </w:r>
          </w:p>
          <w:p w14:paraId="528E6E82" w14:textId="77777777" w:rsidR="00F55B05" w:rsidRDefault="00F55B05" w:rsidP="00F55B05">
            <w:pPr>
              <w:jc w:val="both"/>
            </w:pPr>
            <w:r>
              <w:t>- реагировать на точку зрения собеседника, развивать предлагаемую тему беседы,</w:t>
            </w:r>
          </w:p>
          <w:p w14:paraId="3D325A20" w14:textId="77777777" w:rsidR="00F55B05" w:rsidRDefault="00F55B05" w:rsidP="00F55B05">
            <w:pPr>
              <w:jc w:val="both"/>
            </w:pPr>
            <w:r>
              <w:t>конкретизировать, иллюстрировать и обобщать собственные высказывания и</w:t>
            </w:r>
          </w:p>
          <w:p w14:paraId="4FB862DA" w14:textId="77777777" w:rsidR="00F55B05" w:rsidRDefault="00F55B05" w:rsidP="00F55B05">
            <w:pPr>
              <w:jc w:val="both"/>
            </w:pPr>
            <w:r>
              <w:lastRenderedPageBreak/>
              <w:t>высказывания собеседника;</w:t>
            </w:r>
          </w:p>
          <w:p w14:paraId="6FB52E3E" w14:textId="77777777" w:rsidR="00F55B05" w:rsidRDefault="00F55B05" w:rsidP="00F55B05">
            <w:pPr>
              <w:jc w:val="center"/>
              <w:rPr>
                <w:bCs/>
                <w:sz w:val="28"/>
                <w:szCs w:val="28"/>
              </w:rPr>
            </w:pPr>
          </w:p>
        </w:tc>
        <w:tc>
          <w:tcPr>
            <w:tcW w:w="2903" w:type="dxa"/>
          </w:tcPr>
          <w:p w14:paraId="29A7B1BF" w14:textId="77777777" w:rsidR="00F55B05" w:rsidRDefault="00F55B05" w:rsidP="00F55B05">
            <w:pPr>
              <w:rPr>
                <w:b/>
                <w:color w:val="002033"/>
                <w:bdr w:val="none" w:sz="0" w:space="0" w:color="auto" w:frame="1"/>
                <w:lang w:val="es-ES"/>
              </w:rPr>
            </w:pPr>
            <w:r w:rsidRPr="00AC21E9">
              <w:rPr>
                <w:b/>
                <w:color w:val="002033"/>
                <w:bdr w:val="none" w:sz="0" w:space="0" w:color="auto" w:frame="1"/>
                <w:lang w:val="es-ES"/>
              </w:rPr>
              <w:lastRenderedPageBreak/>
              <w:t>1. Vea la película y responda a las preguntas</w:t>
            </w:r>
            <w:r>
              <w:rPr>
                <w:b/>
                <w:color w:val="002033"/>
                <w:bdr w:val="none" w:sz="0" w:space="0" w:color="auto" w:frame="1"/>
                <w:lang w:val="es-ES"/>
              </w:rPr>
              <w:t xml:space="preserve">, llenando los huecos </w:t>
            </w:r>
          </w:p>
          <w:p w14:paraId="215AC75A" w14:textId="77777777" w:rsidR="00F55B05" w:rsidRDefault="00F55B05" w:rsidP="00F55B05">
            <w:pPr>
              <w:rPr>
                <w:rFonts w:ascii="Cambria" w:hAnsi="Cambria"/>
                <w:sz w:val="22"/>
                <w:lang w:val="es-ES"/>
              </w:rPr>
            </w:pPr>
            <w:r w:rsidRPr="00EB27BC">
              <w:rPr>
                <w:rFonts w:ascii="Cambria" w:hAnsi="Cambria"/>
                <w:sz w:val="22"/>
                <w:lang w:val="es-ES"/>
              </w:rPr>
              <w:t xml:space="preserve"> </w:t>
            </w:r>
          </w:p>
          <w:p w14:paraId="329E8ECE" w14:textId="77777777" w:rsidR="00F55B05" w:rsidRDefault="00C04ABA" w:rsidP="00F55B05">
            <w:pPr>
              <w:rPr>
                <w:color w:val="000000"/>
                <w:sz w:val="27"/>
                <w:szCs w:val="27"/>
                <w:lang w:val="es-ES"/>
              </w:rPr>
            </w:pPr>
            <w:hyperlink r:id="rId26" w:history="1">
              <w:r w:rsidR="00F55B05" w:rsidRPr="000B296C">
                <w:rPr>
                  <w:rStyle w:val="af5"/>
                  <w:sz w:val="27"/>
                  <w:szCs w:val="27"/>
                  <w:lang w:val="es-ES"/>
                </w:rPr>
                <w:t>https://www.youtube.com/watch?v=Dp1H4VbvyhI</w:t>
              </w:r>
            </w:hyperlink>
          </w:p>
          <w:p w14:paraId="07D936C7" w14:textId="77777777" w:rsidR="00F55B05" w:rsidRDefault="00F55B05" w:rsidP="00F55B05">
            <w:pPr>
              <w:rPr>
                <w:color w:val="000000"/>
                <w:sz w:val="27"/>
                <w:szCs w:val="27"/>
                <w:lang w:val="es-ES"/>
              </w:rPr>
            </w:pPr>
          </w:p>
          <w:p w14:paraId="33171DC7" w14:textId="77777777" w:rsidR="00F55B05" w:rsidRPr="009378AC" w:rsidRDefault="00F55B05" w:rsidP="00EE1312">
            <w:pPr>
              <w:rPr>
                <w:color w:val="000000"/>
                <w:lang w:val="es-ES"/>
              </w:rPr>
            </w:pPr>
            <w:r w:rsidRPr="009378AC">
              <w:rPr>
                <w:color w:val="000000"/>
                <w:lang w:val="es-ES"/>
              </w:rPr>
              <w:t>1. Una larga _______________ __ _______________ esperan la puerta.</w:t>
            </w:r>
          </w:p>
          <w:p w14:paraId="18DE1896" w14:textId="77777777" w:rsidR="00F55B05" w:rsidRPr="009378AC" w:rsidRDefault="00F55B05" w:rsidP="00EE1312">
            <w:pPr>
              <w:rPr>
                <w:color w:val="000000"/>
                <w:lang w:val="es-ES"/>
              </w:rPr>
            </w:pPr>
            <w:r w:rsidRPr="009378AC">
              <w:rPr>
                <w:color w:val="000000"/>
                <w:lang w:val="es-ES"/>
              </w:rPr>
              <w:t>2. En el interior del _______________ se preparan para la avalancha (</w:t>
            </w:r>
            <w:r w:rsidRPr="009378AC">
              <w:rPr>
                <w:color w:val="000000"/>
              </w:rPr>
              <w:t>лавина</w:t>
            </w:r>
            <w:r w:rsidRPr="009378AC">
              <w:rPr>
                <w:color w:val="000000"/>
                <w:lang w:val="es-ES"/>
              </w:rPr>
              <w:t xml:space="preserve">, </w:t>
            </w:r>
            <w:r w:rsidRPr="009378AC">
              <w:rPr>
                <w:color w:val="000000"/>
              </w:rPr>
              <w:t>наплыв</w:t>
            </w:r>
            <w:r w:rsidRPr="009378AC">
              <w:rPr>
                <w:color w:val="000000"/>
                <w:lang w:val="es-ES"/>
              </w:rPr>
              <w:t>).</w:t>
            </w:r>
          </w:p>
          <w:p w14:paraId="1B61FC4D" w14:textId="77777777" w:rsidR="00F55B05" w:rsidRPr="009378AC" w:rsidRDefault="00F55B05" w:rsidP="00EE1312">
            <w:pPr>
              <w:rPr>
                <w:color w:val="000000"/>
                <w:lang w:val="es-ES"/>
              </w:rPr>
            </w:pPr>
            <w:r w:rsidRPr="009378AC">
              <w:rPr>
                <w:color w:val="000000"/>
                <w:lang w:val="es-ES"/>
              </w:rPr>
              <w:t>3. A la vista está que _______________.</w:t>
            </w:r>
          </w:p>
          <w:p w14:paraId="1918C63B" w14:textId="77777777" w:rsidR="00F55B05" w:rsidRPr="009378AC" w:rsidRDefault="00F55B05" w:rsidP="00EE1312">
            <w:pPr>
              <w:rPr>
                <w:color w:val="000000"/>
                <w:lang w:val="es-ES"/>
              </w:rPr>
            </w:pPr>
            <w:r w:rsidRPr="009378AC">
              <w:rPr>
                <w:color w:val="000000"/>
                <w:lang w:val="es-ES"/>
              </w:rPr>
              <w:t>4. Cada semana inaigura una nueva _______________.</w:t>
            </w:r>
          </w:p>
          <w:p w14:paraId="66797802" w14:textId="77777777" w:rsidR="00F55B05" w:rsidRPr="009378AC" w:rsidRDefault="00F55B05" w:rsidP="00EE1312">
            <w:pPr>
              <w:rPr>
                <w:color w:val="000000"/>
                <w:lang w:val="es-ES"/>
              </w:rPr>
            </w:pPr>
            <w:r w:rsidRPr="009378AC">
              <w:rPr>
                <w:color w:val="000000"/>
                <w:lang w:val="es-ES"/>
              </w:rPr>
              <w:t>5. La empresa de moda barata situa su _______________ __ _______________ en el sitio más caro de la ciudad.</w:t>
            </w:r>
          </w:p>
          <w:p w14:paraId="5CFDD5DE" w14:textId="77777777" w:rsidR="00F55B05" w:rsidRPr="009378AC" w:rsidRDefault="00F55B05" w:rsidP="00EE1312">
            <w:pPr>
              <w:rPr>
                <w:color w:val="000000"/>
                <w:lang w:val="es-ES"/>
              </w:rPr>
            </w:pPr>
            <w:r w:rsidRPr="009378AC">
              <w:rPr>
                <w:color w:val="000000"/>
                <w:lang w:val="es-ES"/>
              </w:rPr>
              <w:t>6. Llevan solo 4 años en _______________, pero ya facturan más de _______________ _______________ de euros al año.</w:t>
            </w:r>
          </w:p>
          <w:p w14:paraId="11028A21" w14:textId="77777777" w:rsidR="00F55B05" w:rsidRPr="009378AC" w:rsidRDefault="00F55B05" w:rsidP="00EE1312">
            <w:pPr>
              <w:rPr>
                <w:color w:val="000000"/>
                <w:lang w:val="es-ES"/>
              </w:rPr>
            </w:pPr>
            <w:r w:rsidRPr="009378AC">
              <w:rPr>
                <w:color w:val="000000"/>
                <w:lang w:val="es-ES"/>
              </w:rPr>
              <w:t>7. La reducción de costes también se nota en la _______________.</w:t>
            </w:r>
          </w:p>
          <w:p w14:paraId="2979DDB8" w14:textId="77777777" w:rsidR="00F55B05" w:rsidRPr="009378AC" w:rsidRDefault="00F55B05" w:rsidP="00EE1312">
            <w:pPr>
              <w:rPr>
                <w:color w:val="000000"/>
                <w:lang w:val="es-ES"/>
              </w:rPr>
            </w:pPr>
            <w:r w:rsidRPr="009378AC">
              <w:rPr>
                <w:color w:val="000000"/>
                <w:lang w:val="es-ES"/>
              </w:rPr>
              <w:t>8. Las diseñadoras están haciendo cosas en _______________ días.</w:t>
            </w:r>
          </w:p>
          <w:p w14:paraId="433BAB7E" w14:textId="77777777" w:rsidR="00F55B05" w:rsidRPr="009378AC" w:rsidRDefault="00F55B05" w:rsidP="00EE1312">
            <w:pPr>
              <w:rPr>
                <w:color w:val="000000"/>
                <w:lang w:val="es-ES"/>
              </w:rPr>
            </w:pPr>
            <w:r w:rsidRPr="009378AC">
              <w:rPr>
                <w:color w:val="000000"/>
                <w:lang w:val="es-ES"/>
              </w:rPr>
              <w:t>9. Se hacen _______________ __ _______________ colecciones cada temporada.</w:t>
            </w:r>
          </w:p>
          <w:p w14:paraId="632EDDD5" w14:textId="77777777" w:rsidR="00F55B05" w:rsidRPr="009378AC" w:rsidRDefault="00F55B05" w:rsidP="00EE1312">
            <w:pPr>
              <w:rPr>
                <w:color w:val="000000"/>
                <w:lang w:val="es-ES"/>
              </w:rPr>
            </w:pPr>
            <w:r w:rsidRPr="009378AC">
              <w:rPr>
                <w:color w:val="000000"/>
                <w:lang w:val="es-ES"/>
              </w:rPr>
              <w:t>10. Las tiendas de moda barata necesitan vender mucho para _______________ _______________.</w:t>
            </w:r>
          </w:p>
          <w:p w14:paraId="18012526" w14:textId="77777777" w:rsidR="00F55B05" w:rsidRPr="009378AC" w:rsidRDefault="00F55B05" w:rsidP="00EE1312">
            <w:pPr>
              <w:rPr>
                <w:color w:val="000000"/>
                <w:lang w:val="es-ES"/>
              </w:rPr>
            </w:pPr>
            <w:r w:rsidRPr="009378AC">
              <w:rPr>
                <w:color w:val="000000"/>
                <w:lang w:val="es-ES"/>
              </w:rPr>
              <w:t>11. Todo pensado para provocar _______________ __ _______________, hasta las fotos.</w:t>
            </w:r>
          </w:p>
          <w:p w14:paraId="7EFAE470" w14:textId="77777777" w:rsidR="00F55B05" w:rsidRPr="009378AC" w:rsidRDefault="00F55B05" w:rsidP="00EE1312">
            <w:pPr>
              <w:rPr>
                <w:color w:val="000000"/>
                <w:lang w:val="es-ES"/>
              </w:rPr>
            </w:pPr>
            <w:r w:rsidRPr="009378AC">
              <w:rPr>
                <w:color w:val="000000"/>
                <w:lang w:val="es-ES"/>
              </w:rPr>
              <w:t>12. Cuanto más prendas, más _______________ es el precio.</w:t>
            </w:r>
          </w:p>
          <w:p w14:paraId="7A1AA162" w14:textId="77777777" w:rsidR="00F55B05" w:rsidRPr="009378AC" w:rsidRDefault="00F55B05" w:rsidP="00EE1312">
            <w:pPr>
              <w:rPr>
                <w:color w:val="000000"/>
                <w:lang w:val="es-ES"/>
              </w:rPr>
            </w:pPr>
            <w:r w:rsidRPr="009378AC">
              <w:rPr>
                <w:color w:val="000000"/>
                <w:lang w:val="es-ES"/>
              </w:rPr>
              <w:t>13. Un gran plan de _______________ es clave.</w:t>
            </w:r>
          </w:p>
          <w:p w14:paraId="6AAE20D0" w14:textId="77777777" w:rsidR="00F55B05" w:rsidRPr="009378AC" w:rsidRDefault="00F55B05" w:rsidP="00EE1312">
            <w:pPr>
              <w:rPr>
                <w:color w:val="000000"/>
                <w:lang w:val="es-ES"/>
              </w:rPr>
            </w:pPr>
            <w:r w:rsidRPr="009378AC">
              <w:rPr>
                <w:color w:val="000000"/>
                <w:lang w:val="es-ES"/>
              </w:rPr>
              <w:t>14. ¿Dónde acaba esta _______________ __ _______________?</w:t>
            </w:r>
          </w:p>
          <w:p w14:paraId="352DC147" w14:textId="77777777" w:rsidR="00F55B05" w:rsidRPr="009378AC" w:rsidRDefault="00F55B05" w:rsidP="00EE1312">
            <w:pPr>
              <w:rPr>
                <w:color w:val="000000"/>
                <w:lang w:val="es-ES"/>
              </w:rPr>
            </w:pPr>
            <w:r w:rsidRPr="009378AC">
              <w:rPr>
                <w:color w:val="000000"/>
                <w:lang w:val="es-ES"/>
              </w:rPr>
              <w:t>15. Esta empresa, nacida en Madrid, quiere crecer tanto como sus _______________.</w:t>
            </w:r>
          </w:p>
          <w:p w14:paraId="375C81FB" w14:textId="77777777" w:rsidR="00F55B05" w:rsidRPr="009378AC" w:rsidRDefault="00F55B05" w:rsidP="00EE1312">
            <w:pPr>
              <w:rPr>
                <w:color w:val="000000"/>
                <w:lang w:val="es-ES"/>
              </w:rPr>
            </w:pPr>
            <w:r w:rsidRPr="009378AC">
              <w:rPr>
                <w:color w:val="000000"/>
                <w:lang w:val="es-ES"/>
              </w:rPr>
              <w:t>16. La mayoría de los _______________ son ciudadanos chinos.</w:t>
            </w:r>
          </w:p>
          <w:p w14:paraId="72F35512" w14:textId="77777777" w:rsidR="00F55B05" w:rsidRPr="009378AC" w:rsidRDefault="00F55B05" w:rsidP="00EE1312">
            <w:pPr>
              <w:rPr>
                <w:color w:val="000000"/>
                <w:lang w:val="es-ES"/>
              </w:rPr>
            </w:pPr>
            <w:r w:rsidRPr="009378AC">
              <w:rPr>
                <w:color w:val="000000"/>
                <w:lang w:val="es-ES"/>
              </w:rPr>
              <w:t>17. Nosotros empezamos a abrir en _______________.</w:t>
            </w:r>
          </w:p>
          <w:p w14:paraId="7C137A0A" w14:textId="77777777" w:rsidR="00F55B05" w:rsidRPr="009378AC" w:rsidRDefault="00F55B05" w:rsidP="00EE1312">
            <w:pPr>
              <w:rPr>
                <w:color w:val="000000"/>
                <w:lang w:val="es-ES"/>
              </w:rPr>
            </w:pPr>
            <w:r w:rsidRPr="009378AC">
              <w:rPr>
                <w:color w:val="000000"/>
                <w:lang w:val="es-ES"/>
              </w:rPr>
              <w:t>18. Descubrimos que tras el negocio se oculta una _______________asiática.</w:t>
            </w:r>
          </w:p>
          <w:p w14:paraId="123DBE0F" w14:textId="77777777" w:rsidR="00F55B05" w:rsidRPr="009378AC" w:rsidRDefault="00F55B05" w:rsidP="00EE1312">
            <w:pPr>
              <w:rPr>
                <w:color w:val="000000"/>
                <w:lang w:val="es-ES"/>
              </w:rPr>
            </w:pPr>
            <w:r w:rsidRPr="009378AC">
              <w:rPr>
                <w:color w:val="000000"/>
                <w:lang w:val="es-ES"/>
              </w:rPr>
              <w:t>19. Huir de la imagen de tienda china es una de la _______________ de su _______________.</w:t>
            </w:r>
          </w:p>
          <w:p w14:paraId="65B0F2A1" w14:textId="77777777" w:rsidR="00F55B05" w:rsidRPr="009378AC" w:rsidRDefault="00F55B05" w:rsidP="00EE1312">
            <w:pPr>
              <w:rPr>
                <w:color w:val="000000"/>
                <w:lang w:val="es-ES"/>
              </w:rPr>
            </w:pPr>
            <w:r w:rsidRPr="009378AC">
              <w:rPr>
                <w:color w:val="000000"/>
                <w:lang w:val="es-ES"/>
              </w:rPr>
              <w:t>20. Hecha en España, la ropa aparenta más _______________, y repercuten las _______________.</w:t>
            </w:r>
          </w:p>
          <w:p w14:paraId="5058F8A2" w14:textId="77777777" w:rsidR="00F55B05" w:rsidRPr="009378AC" w:rsidRDefault="00F55B05" w:rsidP="00EE1312">
            <w:pPr>
              <w:rPr>
                <w:color w:val="000000"/>
                <w:lang w:val="es-ES"/>
              </w:rPr>
            </w:pPr>
            <w:r w:rsidRPr="009378AC">
              <w:rPr>
                <w:color w:val="000000"/>
                <w:lang w:val="es-ES"/>
              </w:rPr>
              <w:t>21. ¿Es posible _______________ aquí a esos precios?</w:t>
            </w:r>
          </w:p>
          <w:p w14:paraId="00473925" w14:textId="77777777" w:rsidR="00F55B05" w:rsidRDefault="00F55B05" w:rsidP="00F55B05">
            <w:pPr>
              <w:rPr>
                <w:color w:val="000000"/>
                <w:sz w:val="27"/>
                <w:szCs w:val="27"/>
                <w:lang w:val="es-ES"/>
              </w:rPr>
            </w:pPr>
          </w:p>
          <w:p w14:paraId="4767EF32" w14:textId="77777777" w:rsidR="00F55B05" w:rsidRDefault="00F55B05" w:rsidP="00F55B05">
            <w:pPr>
              <w:jc w:val="both"/>
              <w:rPr>
                <w:b/>
                <w:bCs/>
                <w:lang w:val="es-ES"/>
              </w:rPr>
            </w:pPr>
            <w:r w:rsidRPr="00D21F84">
              <w:rPr>
                <w:b/>
                <w:bCs/>
                <w:lang w:val="es-ES"/>
              </w:rPr>
              <w:t>2. Forma las frases:</w:t>
            </w:r>
          </w:p>
          <w:p w14:paraId="79503830" w14:textId="77777777" w:rsidR="00F55B05" w:rsidRPr="00D21F84" w:rsidRDefault="00F55B05" w:rsidP="00F55B05">
            <w:pPr>
              <w:jc w:val="both"/>
              <w:rPr>
                <w:b/>
                <w:bCs/>
                <w:lang w:val="es-ES"/>
              </w:rPr>
            </w:pPr>
          </w:p>
          <w:p w14:paraId="15888EAA" w14:textId="77777777" w:rsidR="00F55B05" w:rsidRPr="00812C6F" w:rsidRDefault="00F55B05" w:rsidP="00F55B05">
            <w:pPr>
              <w:rPr>
                <w:bCs/>
                <w:lang w:val="es-ES"/>
              </w:rPr>
            </w:pPr>
            <w:r w:rsidRPr="00812C6F">
              <w:rPr>
                <w:bCs/>
                <w:lang w:val="es-ES"/>
              </w:rPr>
              <w:lastRenderedPageBreak/>
              <w:t>1. Los-se pierden-en-niños-a veces-el bosque.</w:t>
            </w:r>
          </w:p>
          <w:p w14:paraId="32D5C1BC" w14:textId="77777777" w:rsidR="00F55B05" w:rsidRPr="00812C6F" w:rsidRDefault="00F55B05" w:rsidP="00F55B05">
            <w:pPr>
              <w:rPr>
                <w:bCs/>
                <w:lang w:val="es-ES"/>
              </w:rPr>
            </w:pPr>
            <w:r w:rsidRPr="00812C6F">
              <w:rPr>
                <w:bCs/>
                <w:lang w:val="es-ES"/>
              </w:rPr>
              <w:t>2. Mará-color-de-pelo-rojo-tiene-el</w:t>
            </w:r>
          </w:p>
          <w:p w14:paraId="4D76290E" w14:textId="77777777" w:rsidR="00F55B05" w:rsidRPr="00812C6F" w:rsidRDefault="00F55B05" w:rsidP="00F55B05">
            <w:pPr>
              <w:rPr>
                <w:bCs/>
                <w:lang w:val="es-ES"/>
              </w:rPr>
            </w:pPr>
            <w:r w:rsidRPr="00812C6F">
              <w:rPr>
                <w:bCs/>
                <w:lang w:val="es-ES"/>
              </w:rPr>
              <w:t>3. Martin,-la ciudad-reúnete-Hans-en-con</w:t>
            </w:r>
          </w:p>
          <w:p w14:paraId="4911DD2B" w14:textId="77777777" w:rsidR="00F55B05" w:rsidRPr="00812C6F" w:rsidRDefault="00F55B05" w:rsidP="00F55B05">
            <w:pPr>
              <w:rPr>
                <w:bCs/>
                <w:lang w:val="es-ES"/>
              </w:rPr>
            </w:pPr>
            <w:r w:rsidRPr="00812C6F">
              <w:rPr>
                <w:bCs/>
                <w:lang w:val="es-ES"/>
              </w:rPr>
              <w:t>4. Nuestro-jardín-padre-trabaja-en.</w:t>
            </w:r>
          </w:p>
          <w:p w14:paraId="4D5EA7B7" w14:textId="77777777" w:rsidR="00F55B05" w:rsidRPr="00812C6F" w:rsidRDefault="00F55B05" w:rsidP="00F55B05">
            <w:pPr>
              <w:rPr>
                <w:bCs/>
                <w:lang w:val="es-ES"/>
              </w:rPr>
            </w:pPr>
            <w:r w:rsidRPr="00812C6F">
              <w:rPr>
                <w:bCs/>
                <w:lang w:val="es-ES"/>
              </w:rPr>
              <w:t>5. Los estudiantes-un-¡más!-hacer-deberían- esfuerzo</w:t>
            </w:r>
          </w:p>
          <w:p w14:paraId="4355034D" w14:textId="77777777" w:rsidR="00F55B05" w:rsidRDefault="00F55B05" w:rsidP="00F55B05">
            <w:pPr>
              <w:rPr>
                <w:bCs/>
                <w:sz w:val="28"/>
                <w:szCs w:val="28"/>
                <w:lang w:val="es-ES"/>
              </w:rPr>
            </w:pPr>
          </w:p>
          <w:p w14:paraId="2F6C896D" w14:textId="167A4924" w:rsidR="00F55B05" w:rsidRDefault="00593857" w:rsidP="00F55B05">
            <w:pPr>
              <w:rPr>
                <w:b/>
                <w:bCs/>
                <w:lang w:val="es-ES"/>
              </w:rPr>
            </w:pPr>
            <w:r w:rsidRPr="00593857">
              <w:rPr>
                <w:b/>
                <w:bCs/>
                <w:lang w:val="en-US"/>
              </w:rPr>
              <w:t>2.1</w:t>
            </w:r>
            <w:r w:rsidR="00F55B05" w:rsidRPr="001E06C8">
              <w:rPr>
                <w:b/>
                <w:bCs/>
                <w:lang w:val="es-ES"/>
              </w:rPr>
              <w:t>. Forma las oraciones en tiempo presente, imperfecto y perfecto.</w:t>
            </w:r>
          </w:p>
          <w:p w14:paraId="71E0D603" w14:textId="77777777" w:rsidR="00F55B05" w:rsidRPr="001E06C8" w:rsidRDefault="00F55B05" w:rsidP="00F55B05">
            <w:pPr>
              <w:rPr>
                <w:b/>
                <w:bCs/>
                <w:lang w:val="es-ES"/>
              </w:rPr>
            </w:pPr>
          </w:p>
          <w:p w14:paraId="597F32DD" w14:textId="77777777" w:rsidR="00F55B05" w:rsidRDefault="00F55B05" w:rsidP="00F55B05">
            <w:pPr>
              <w:pStyle w:val="afd"/>
              <w:numPr>
                <w:ilvl w:val="0"/>
                <w:numId w:val="27"/>
              </w:numPr>
              <w:ind w:left="234" w:hanging="126"/>
              <w:rPr>
                <w:bCs/>
                <w:lang w:val="es-ES"/>
              </w:rPr>
            </w:pPr>
            <w:r w:rsidRPr="001E06C8">
              <w:rPr>
                <w:bCs/>
                <w:lang w:val="es-ES"/>
              </w:rPr>
              <w:t>Los estudiantes-</w:t>
            </w:r>
            <w:r>
              <w:rPr>
                <w:bCs/>
                <w:lang w:val="es-ES"/>
              </w:rPr>
              <w:t>deberían-</w:t>
            </w:r>
            <w:r w:rsidRPr="001E06C8">
              <w:rPr>
                <w:bCs/>
                <w:lang w:val="es-ES"/>
              </w:rPr>
              <w:t xml:space="preserve">un-¡más!-hacer-deberían-esfuerzo </w:t>
            </w:r>
          </w:p>
          <w:p w14:paraId="7FCF3933" w14:textId="77777777" w:rsidR="00F55B05" w:rsidRPr="001E06C8" w:rsidRDefault="00F55B05" w:rsidP="00F55B05">
            <w:pPr>
              <w:pStyle w:val="afd"/>
              <w:numPr>
                <w:ilvl w:val="0"/>
                <w:numId w:val="27"/>
              </w:numPr>
              <w:ind w:left="234" w:hanging="126"/>
              <w:rPr>
                <w:bCs/>
                <w:lang w:val="es-ES"/>
              </w:rPr>
            </w:pPr>
            <w:r w:rsidRPr="001E06C8">
              <w:rPr>
                <w:bCs/>
                <w:lang w:val="es-ES"/>
              </w:rPr>
              <w:t>Se duchó</w:t>
            </w:r>
            <w:r>
              <w:rPr>
                <w:bCs/>
                <w:lang w:val="es-ES"/>
              </w:rPr>
              <w:t>-</w:t>
            </w:r>
            <w:r w:rsidRPr="001E06C8">
              <w:rPr>
                <w:bCs/>
                <w:lang w:val="es-ES"/>
              </w:rPr>
              <w:t>de</w:t>
            </w:r>
            <w:r>
              <w:rPr>
                <w:bCs/>
                <w:lang w:val="es-ES"/>
              </w:rPr>
              <w:t>-</w:t>
            </w:r>
            <w:r w:rsidRPr="001E06C8">
              <w:rPr>
                <w:bCs/>
                <w:lang w:val="es-ES"/>
              </w:rPr>
              <w:t xml:space="preserve"> la clase</w:t>
            </w:r>
            <w:r>
              <w:rPr>
                <w:bCs/>
                <w:lang w:val="es-ES"/>
              </w:rPr>
              <w:t>-</w:t>
            </w:r>
            <w:r w:rsidRPr="001E06C8">
              <w:rPr>
                <w:bCs/>
                <w:lang w:val="es-ES"/>
              </w:rPr>
              <w:t>después</w:t>
            </w:r>
            <w:r>
              <w:rPr>
                <w:bCs/>
                <w:lang w:val="es-ES"/>
              </w:rPr>
              <w:t>-de gimnasia- nunca</w:t>
            </w:r>
          </w:p>
          <w:p w14:paraId="4BD24F77" w14:textId="77777777" w:rsidR="00F55B05" w:rsidRPr="001E06C8" w:rsidRDefault="00F55B05" w:rsidP="00F55B05">
            <w:pPr>
              <w:ind w:left="234" w:hanging="126"/>
              <w:rPr>
                <w:bCs/>
                <w:lang w:val="es-ES"/>
              </w:rPr>
            </w:pPr>
            <w:r w:rsidRPr="001E06C8">
              <w:rPr>
                <w:bCs/>
                <w:lang w:val="es-ES"/>
              </w:rPr>
              <w:t xml:space="preserve">Exprese </w:t>
            </w:r>
            <w:r>
              <w:rPr>
                <w:bCs/>
                <w:lang w:val="es-ES"/>
              </w:rPr>
              <w:t>su opinión sobre la declaración:</w:t>
            </w:r>
          </w:p>
          <w:p w14:paraId="5E3F5E79" w14:textId="77777777" w:rsidR="00F55B05" w:rsidRPr="00812C6F" w:rsidRDefault="00F55B05" w:rsidP="00F55B05">
            <w:pPr>
              <w:pStyle w:val="afd"/>
              <w:numPr>
                <w:ilvl w:val="0"/>
                <w:numId w:val="27"/>
              </w:numPr>
              <w:ind w:left="234" w:hanging="126"/>
              <w:rPr>
                <w:bCs/>
                <w:lang w:val="es-ES"/>
              </w:rPr>
            </w:pPr>
            <w:r w:rsidRPr="00812C6F">
              <w:rPr>
                <w:bCs/>
                <w:lang w:val="es-ES"/>
              </w:rPr>
              <w:t>¿Ya le has dado las gracias al profesor?</w:t>
            </w:r>
          </w:p>
          <w:p w14:paraId="4018246B" w14:textId="77777777" w:rsidR="00F55B05" w:rsidRDefault="00F55B05" w:rsidP="00F55B05">
            <w:pPr>
              <w:pStyle w:val="afd"/>
              <w:numPr>
                <w:ilvl w:val="0"/>
                <w:numId w:val="27"/>
              </w:numPr>
              <w:ind w:left="234" w:hanging="126"/>
              <w:rPr>
                <w:bCs/>
                <w:lang w:val="es-ES"/>
              </w:rPr>
            </w:pPr>
            <w:r>
              <w:rPr>
                <w:bCs/>
                <w:lang w:val="es-ES"/>
              </w:rPr>
              <w:t>Que-claro-si-hemos-lo-hecho</w:t>
            </w:r>
          </w:p>
          <w:p w14:paraId="7939FC40" w14:textId="77777777" w:rsidR="00F55B05" w:rsidRDefault="00F55B05" w:rsidP="00F55B05">
            <w:pPr>
              <w:pStyle w:val="afd"/>
              <w:rPr>
                <w:bCs/>
                <w:lang w:val="es-ES"/>
              </w:rPr>
            </w:pPr>
          </w:p>
          <w:p w14:paraId="408F2C38" w14:textId="504ADBCC" w:rsidR="00F55B05" w:rsidRPr="00593857" w:rsidRDefault="00593857" w:rsidP="00593857">
            <w:pPr>
              <w:ind w:left="360"/>
              <w:rPr>
                <w:b/>
                <w:bCs/>
                <w:lang w:val="es-ES"/>
              </w:rPr>
            </w:pPr>
            <w:r w:rsidRPr="005D164B">
              <w:rPr>
                <w:b/>
                <w:bCs/>
                <w:lang w:val="fr-FR"/>
              </w:rPr>
              <w:t xml:space="preserve">2.2. </w:t>
            </w:r>
            <w:r w:rsidR="00F55B05" w:rsidRPr="00593857">
              <w:rPr>
                <w:b/>
                <w:bCs/>
                <w:lang w:val="es-ES"/>
              </w:rPr>
              <w:t>Describa el perfil ideal de un líder. Las palabras y frases siguientes le ayudarán</w:t>
            </w:r>
          </w:p>
          <w:p w14:paraId="4FA03BAE" w14:textId="77777777" w:rsidR="00F55B05" w:rsidRPr="00953FE2" w:rsidRDefault="00F55B05" w:rsidP="00F55B05">
            <w:pPr>
              <w:pStyle w:val="afd"/>
              <w:rPr>
                <w:b/>
                <w:bCs/>
                <w:lang w:val="es-ES"/>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tblGrid>
            <w:tr w:rsidR="00F55B05" w:rsidRPr="00C04ABA" w14:paraId="17283498" w14:textId="77777777" w:rsidTr="00612A93">
              <w:trPr>
                <w:trHeight w:val="2160"/>
              </w:trPr>
              <w:tc>
                <w:tcPr>
                  <w:tcW w:w="4500" w:type="dxa"/>
                </w:tcPr>
                <w:p w14:paraId="511E6C29" w14:textId="77777777" w:rsidR="00F55B05" w:rsidRDefault="00F55B05" w:rsidP="00F55B05">
                  <w:pPr>
                    <w:rPr>
                      <w:bCs/>
                      <w:lang w:val="es-ES"/>
                    </w:rPr>
                  </w:pPr>
                  <w:r>
                    <w:rPr>
                      <w:bCs/>
                      <w:lang w:val="es-ES"/>
                    </w:rPr>
                    <w:t>C</w:t>
                  </w:r>
                  <w:r w:rsidRPr="00C4235F">
                    <w:rPr>
                      <w:bCs/>
                      <w:lang w:val="es-ES"/>
                    </w:rPr>
                    <w:t xml:space="preserve">onfiable, </w:t>
                  </w:r>
                  <w:r>
                    <w:rPr>
                      <w:bCs/>
                      <w:lang w:val="es-ES"/>
                    </w:rPr>
                    <w:t>comunicativo</w:t>
                  </w:r>
                  <w:r w:rsidRPr="00C4235F">
                    <w:rPr>
                      <w:bCs/>
                      <w:lang w:val="es-ES"/>
                    </w:rPr>
                    <w:t xml:space="preserve">, </w:t>
                  </w:r>
                  <w:r>
                    <w:rPr>
                      <w:bCs/>
                      <w:lang w:val="es-ES"/>
                    </w:rPr>
                    <w:t xml:space="preserve">sociable, </w:t>
                  </w:r>
                  <w:r w:rsidRPr="00C4235F">
                    <w:rPr>
                      <w:bCs/>
                      <w:lang w:val="es-ES"/>
                    </w:rPr>
                    <w:t>flexible, motiv</w:t>
                  </w:r>
                  <w:r>
                    <w:rPr>
                      <w:bCs/>
                      <w:lang w:val="es-ES"/>
                    </w:rPr>
                    <w:t xml:space="preserve">ado, </w:t>
                  </w:r>
                  <w:r w:rsidRPr="00C4235F">
                    <w:rPr>
                      <w:bCs/>
                      <w:lang w:val="es-ES"/>
                    </w:rPr>
                    <w:t>creativo, organi</w:t>
                  </w:r>
                  <w:r>
                    <w:rPr>
                      <w:bCs/>
                      <w:lang w:val="es-ES"/>
                    </w:rPr>
                    <w:t>zador bueno</w:t>
                  </w:r>
                  <w:r w:rsidRPr="00C4235F">
                    <w:rPr>
                      <w:bCs/>
                      <w:lang w:val="es-ES"/>
                    </w:rPr>
                    <w:t>, tom</w:t>
                  </w:r>
                  <w:r>
                    <w:rPr>
                      <w:bCs/>
                      <w:lang w:val="es-ES"/>
                    </w:rPr>
                    <w:t xml:space="preserve">a </w:t>
                  </w:r>
                  <w:r w:rsidRPr="00C4235F">
                    <w:rPr>
                      <w:bCs/>
                      <w:lang w:val="es-ES"/>
                    </w:rPr>
                    <w:t>decisiones, luch</w:t>
                  </w:r>
                  <w:r>
                    <w:rPr>
                      <w:bCs/>
                      <w:lang w:val="es-ES"/>
                    </w:rPr>
                    <w:t>a</w:t>
                  </w:r>
                  <w:r w:rsidRPr="00C4235F">
                    <w:rPr>
                      <w:bCs/>
                      <w:lang w:val="es-ES"/>
                    </w:rPr>
                    <w:t xml:space="preserve"> por los logros, anali</w:t>
                  </w:r>
                  <w:r>
                    <w:rPr>
                      <w:bCs/>
                      <w:lang w:val="es-ES"/>
                    </w:rPr>
                    <w:t>za</w:t>
                  </w:r>
                  <w:r w:rsidRPr="00C4235F">
                    <w:rPr>
                      <w:bCs/>
                      <w:lang w:val="es-ES"/>
                    </w:rPr>
                    <w:t>, tom</w:t>
                  </w:r>
                  <w:r>
                    <w:rPr>
                      <w:bCs/>
                      <w:lang w:val="es-ES"/>
                    </w:rPr>
                    <w:t>a</w:t>
                  </w:r>
                  <w:r w:rsidRPr="00C4235F">
                    <w:rPr>
                      <w:bCs/>
                      <w:lang w:val="es-ES"/>
                    </w:rPr>
                    <w:t xml:space="preserve"> la iniciativa, ha</w:t>
                  </w:r>
                  <w:r>
                    <w:rPr>
                      <w:bCs/>
                      <w:lang w:val="es-ES"/>
                    </w:rPr>
                    <w:t>ce</w:t>
                  </w:r>
                  <w:r w:rsidRPr="00C4235F">
                    <w:rPr>
                      <w:bCs/>
                      <w:lang w:val="es-ES"/>
                    </w:rPr>
                    <w:t xml:space="preserve"> cumplir sus ideas, planifi</w:t>
                  </w:r>
                  <w:r>
                    <w:rPr>
                      <w:bCs/>
                      <w:lang w:val="es-ES"/>
                    </w:rPr>
                    <w:t>ca</w:t>
                  </w:r>
                  <w:r w:rsidRPr="00C4235F">
                    <w:rPr>
                      <w:bCs/>
                      <w:lang w:val="es-ES"/>
                    </w:rPr>
                    <w:t>, muestr</w:t>
                  </w:r>
                  <w:r>
                    <w:rPr>
                      <w:bCs/>
                      <w:lang w:val="es-ES"/>
                    </w:rPr>
                    <w:t xml:space="preserve">a </w:t>
                  </w:r>
                  <w:r w:rsidRPr="00C4235F">
                    <w:rPr>
                      <w:bCs/>
                      <w:lang w:val="es-ES"/>
                    </w:rPr>
                    <w:t>comprensión, alcan</w:t>
                  </w:r>
                  <w:r>
                    <w:rPr>
                      <w:bCs/>
                      <w:lang w:val="es-ES"/>
                    </w:rPr>
                    <w:t>za</w:t>
                  </w:r>
                  <w:r w:rsidRPr="00C4235F">
                    <w:rPr>
                      <w:bCs/>
                      <w:lang w:val="es-ES"/>
                    </w:rPr>
                    <w:t xml:space="preserve"> metas</w:t>
                  </w:r>
                  <w:r>
                    <w:rPr>
                      <w:bCs/>
                      <w:lang w:val="es-ES"/>
                    </w:rPr>
                    <w:t xml:space="preserve">, </w:t>
                  </w:r>
                  <w:r w:rsidRPr="00C4235F">
                    <w:rPr>
                      <w:bCs/>
                      <w:lang w:val="es-ES"/>
                    </w:rPr>
                    <w:t>asuma la responsabilidad, t</w:t>
                  </w:r>
                  <w:r>
                    <w:rPr>
                      <w:bCs/>
                      <w:lang w:val="es-ES"/>
                    </w:rPr>
                    <w:t>iene</w:t>
                  </w:r>
                  <w:r w:rsidRPr="00C4235F">
                    <w:rPr>
                      <w:bCs/>
                      <w:lang w:val="es-ES"/>
                    </w:rPr>
                    <w:t>confianza</w:t>
                  </w:r>
                  <w:r>
                    <w:rPr>
                      <w:bCs/>
                      <w:lang w:val="es-ES"/>
                    </w:rPr>
                    <w:t>,</w:t>
                  </w:r>
                  <w:r w:rsidRPr="00C4235F">
                    <w:rPr>
                      <w:bCs/>
                      <w:lang w:val="es-ES"/>
                    </w:rPr>
                    <w:t xml:space="preserve"> control</w:t>
                  </w:r>
                  <w:r>
                    <w:rPr>
                      <w:bCs/>
                      <w:lang w:val="es-ES"/>
                    </w:rPr>
                    <w:t>a</w:t>
                  </w:r>
                  <w:r w:rsidRPr="00C4235F">
                    <w:rPr>
                      <w:bCs/>
                      <w:lang w:val="es-ES"/>
                    </w:rPr>
                    <w:t>, desarroll</w:t>
                  </w:r>
                  <w:r>
                    <w:rPr>
                      <w:bCs/>
                      <w:lang w:val="es-ES"/>
                    </w:rPr>
                    <w:t>a</w:t>
                  </w:r>
                  <w:r w:rsidRPr="00C4235F">
                    <w:rPr>
                      <w:bCs/>
                      <w:lang w:val="es-ES"/>
                    </w:rPr>
                    <w:t xml:space="preserve"> una estrategia, defin</w:t>
                  </w:r>
                  <w:r>
                    <w:rPr>
                      <w:bCs/>
                      <w:lang w:val="es-ES"/>
                    </w:rPr>
                    <w:t>e</w:t>
                  </w:r>
                  <w:r w:rsidRPr="00C4235F">
                    <w:rPr>
                      <w:bCs/>
                      <w:lang w:val="es-ES"/>
                    </w:rPr>
                    <w:t xml:space="preserve"> </w:t>
                  </w:r>
                  <w:r>
                    <w:rPr>
                      <w:bCs/>
                      <w:lang w:val="es-ES"/>
                    </w:rPr>
                    <w:t>y</w:t>
                  </w:r>
                  <w:r w:rsidRPr="00C4235F">
                    <w:rPr>
                      <w:bCs/>
                      <w:lang w:val="es-ES"/>
                    </w:rPr>
                    <w:t xml:space="preserve"> implement</w:t>
                  </w:r>
                  <w:r>
                    <w:rPr>
                      <w:bCs/>
                      <w:lang w:val="es-ES"/>
                    </w:rPr>
                    <w:t>a</w:t>
                  </w:r>
                  <w:r w:rsidRPr="00C4235F">
                    <w:rPr>
                      <w:bCs/>
                      <w:lang w:val="es-ES"/>
                    </w:rPr>
                    <w:t xml:space="preserve"> </w:t>
                  </w:r>
                  <w:r>
                    <w:rPr>
                      <w:bCs/>
                      <w:lang w:val="es-ES"/>
                    </w:rPr>
                    <w:t>objetivos</w:t>
                  </w:r>
                </w:p>
              </w:tc>
            </w:tr>
          </w:tbl>
          <w:p w14:paraId="7C765A92" w14:textId="77777777" w:rsidR="00F55B05" w:rsidRPr="00C4235F" w:rsidRDefault="00F55B05" w:rsidP="00F55B05">
            <w:pPr>
              <w:rPr>
                <w:bCs/>
                <w:lang w:val="es-ES"/>
              </w:rPr>
            </w:pPr>
          </w:p>
          <w:p w14:paraId="14BBF3B1" w14:textId="637D8B72" w:rsidR="00F55B05" w:rsidRDefault="00F55B05" w:rsidP="00F55B05">
            <w:pPr>
              <w:rPr>
                <w:bCs/>
                <w:lang w:val="de-DE"/>
              </w:rPr>
            </w:pPr>
            <w:r w:rsidRPr="00C4235F">
              <w:rPr>
                <w:bCs/>
                <w:lang w:val="es-ES"/>
              </w:rPr>
              <w:t xml:space="preserve">Dependiendo de la cultura, hay diferentes estilos de liderazgo y estándares para tratar entre superiores y subordinados. </w:t>
            </w:r>
            <w:r>
              <w:rPr>
                <w:bCs/>
                <w:lang w:val="es-ES"/>
              </w:rPr>
              <w:t>¿</w:t>
            </w:r>
            <w:r w:rsidRPr="00C4235F">
              <w:rPr>
                <w:bCs/>
                <w:lang w:val="es-ES"/>
              </w:rPr>
              <w:t xml:space="preserve">Puede dar </w:t>
            </w:r>
            <w:r>
              <w:rPr>
                <w:bCs/>
                <w:lang w:val="es-ES"/>
              </w:rPr>
              <w:t>ejemplos de tal comportamiento?</w:t>
            </w:r>
          </w:p>
        </w:tc>
      </w:tr>
      <w:tr w:rsidR="00F55B05" w:rsidRPr="00C04ABA" w14:paraId="35D57289" w14:textId="77777777" w:rsidTr="00F55B05">
        <w:tc>
          <w:tcPr>
            <w:tcW w:w="1822" w:type="dxa"/>
          </w:tcPr>
          <w:p w14:paraId="22E757CF" w14:textId="77777777" w:rsidR="00F55B05" w:rsidRDefault="00F55B05" w:rsidP="00F55B05">
            <w:pPr>
              <w:jc w:val="center"/>
              <w:rPr>
                <w:bCs/>
                <w:sz w:val="28"/>
                <w:szCs w:val="28"/>
                <w:lang w:val="de-DE"/>
              </w:rPr>
            </w:pPr>
          </w:p>
        </w:tc>
        <w:tc>
          <w:tcPr>
            <w:tcW w:w="2258" w:type="dxa"/>
          </w:tcPr>
          <w:p w14:paraId="202075D8" w14:textId="0F2F773F" w:rsidR="00F55B05" w:rsidRDefault="001821D2" w:rsidP="00F55B05">
            <w:pPr>
              <w:rPr>
                <w:bCs/>
                <w:sz w:val="28"/>
                <w:szCs w:val="28"/>
              </w:rPr>
            </w:pPr>
            <w:r>
              <w:rPr>
                <w:color w:val="000000"/>
              </w:rPr>
              <w:t>4.</w:t>
            </w:r>
            <w:r w:rsidR="00F55B05">
              <w:rPr>
                <w:color w:val="000000"/>
              </w:rPr>
              <w:t>Демонстрирует владения основами академической коммуникации и  речевого этикета изучаемого иностранного языка.</w:t>
            </w:r>
          </w:p>
        </w:tc>
        <w:tc>
          <w:tcPr>
            <w:tcW w:w="2362" w:type="dxa"/>
          </w:tcPr>
          <w:p w14:paraId="1855AA8D" w14:textId="77777777" w:rsidR="00F55B05" w:rsidRDefault="00F55B05" w:rsidP="00F55B05">
            <w:pPr>
              <w:jc w:val="both"/>
              <w:rPr>
                <w:b/>
              </w:rPr>
            </w:pPr>
            <w:r>
              <w:rPr>
                <w:b/>
              </w:rPr>
              <w:t>Знать:</w:t>
            </w:r>
          </w:p>
          <w:p w14:paraId="297C96DA" w14:textId="5CFE58E8" w:rsidR="00F55B05" w:rsidRDefault="00F55B05" w:rsidP="00F55B05">
            <w:pPr>
              <w:jc w:val="both"/>
            </w:pPr>
            <w:r>
              <w:t>- социокультурные и этические нормы поведения, принятые в иноязычном социуме;</w:t>
            </w:r>
          </w:p>
          <w:p w14:paraId="24A59167" w14:textId="4A82720C" w:rsidR="001821D2" w:rsidRDefault="001821D2" w:rsidP="00F55B05">
            <w:pPr>
              <w:jc w:val="both"/>
            </w:pPr>
          </w:p>
          <w:p w14:paraId="095E1CDD" w14:textId="77777777" w:rsidR="001821D2" w:rsidRDefault="001821D2" w:rsidP="00F55B05">
            <w:pPr>
              <w:jc w:val="both"/>
            </w:pPr>
          </w:p>
          <w:p w14:paraId="2BB3E271" w14:textId="77777777" w:rsidR="00F55B05" w:rsidRDefault="00F55B05" w:rsidP="00F55B05">
            <w:pPr>
              <w:jc w:val="both"/>
              <w:rPr>
                <w:b/>
              </w:rPr>
            </w:pPr>
            <w:r>
              <w:rPr>
                <w:b/>
              </w:rPr>
              <w:t>Уметь:</w:t>
            </w:r>
          </w:p>
          <w:p w14:paraId="2F02DA33" w14:textId="77777777" w:rsidR="00F55B05" w:rsidRDefault="00F55B05" w:rsidP="00F55B05">
            <w:pPr>
              <w:jc w:val="both"/>
            </w:pPr>
            <w:r>
              <w:rPr>
                <w:b/>
              </w:rPr>
              <w:t xml:space="preserve">- </w:t>
            </w:r>
            <w:r>
              <w:t>применять</w:t>
            </w:r>
            <w:r>
              <w:rPr>
                <w:b/>
              </w:rPr>
              <w:t xml:space="preserve"> </w:t>
            </w:r>
            <w:r>
              <w:t>социокультурные и этические нормы поведения, принятые в иноязычном социуме адекватно ситуации</w:t>
            </w:r>
            <w:r>
              <w:rPr>
                <w:b/>
              </w:rPr>
              <w:t xml:space="preserve"> </w:t>
            </w:r>
          </w:p>
          <w:p w14:paraId="1B79A581" w14:textId="77777777" w:rsidR="00F55B05" w:rsidRDefault="00F55B05" w:rsidP="00F55B05">
            <w:pPr>
              <w:rPr>
                <w:bCs/>
                <w:sz w:val="28"/>
                <w:szCs w:val="28"/>
              </w:rPr>
            </w:pPr>
          </w:p>
        </w:tc>
        <w:tc>
          <w:tcPr>
            <w:tcW w:w="2903" w:type="dxa"/>
          </w:tcPr>
          <w:p w14:paraId="625B90B8" w14:textId="77777777" w:rsidR="00F55B05" w:rsidRDefault="00F55B05" w:rsidP="00F55B05">
            <w:pPr>
              <w:pStyle w:val="afd"/>
              <w:numPr>
                <w:ilvl w:val="3"/>
                <w:numId w:val="22"/>
              </w:numPr>
              <w:ind w:left="-41"/>
              <w:rPr>
                <w:b/>
                <w:color w:val="002033"/>
                <w:bdr w:val="none" w:sz="0" w:space="0" w:color="auto" w:frame="1"/>
                <w:lang w:val="es-ES"/>
              </w:rPr>
            </w:pPr>
            <w:r>
              <w:rPr>
                <w:b/>
                <w:color w:val="002033"/>
                <w:bdr w:val="none" w:sz="0" w:space="0" w:color="auto" w:frame="1"/>
                <w:lang w:val="es-ES"/>
              </w:rPr>
              <w:t>De la oración debajo</w:t>
            </w:r>
            <w:r w:rsidRPr="002B4385">
              <w:rPr>
                <w:b/>
                <w:color w:val="002033"/>
                <w:bdr w:val="none" w:sz="0" w:space="0" w:color="auto" w:frame="1"/>
                <w:lang w:val="es-ES"/>
              </w:rPr>
              <w:t xml:space="preserve"> forme un</w:t>
            </w:r>
            <w:r>
              <w:rPr>
                <w:b/>
                <w:color w:val="002033"/>
                <w:bdr w:val="none" w:sz="0" w:space="0" w:color="auto" w:frame="1"/>
                <w:lang w:val="es-ES"/>
              </w:rPr>
              <w:t>a construcción infinitiva con "para", "sin" o "en lugar (de)"</w:t>
            </w:r>
          </w:p>
          <w:p w14:paraId="6DCBC9CB" w14:textId="77777777" w:rsidR="00F55B05" w:rsidRDefault="00F55B05" w:rsidP="00F55B05">
            <w:pPr>
              <w:pStyle w:val="afd"/>
              <w:numPr>
                <w:ilvl w:val="3"/>
                <w:numId w:val="22"/>
              </w:numPr>
              <w:ind w:left="-41"/>
              <w:rPr>
                <w:b/>
                <w:color w:val="002033"/>
                <w:bdr w:val="none" w:sz="0" w:space="0" w:color="auto" w:frame="1"/>
                <w:lang w:val="es-ES"/>
              </w:rPr>
            </w:pPr>
          </w:p>
          <w:p w14:paraId="3E09609D"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Ejemplo</w:t>
            </w:r>
            <w:r w:rsidRPr="00C96671">
              <w:rPr>
                <w:color w:val="002033"/>
                <w:bdr w:val="none" w:sz="0" w:space="0" w:color="auto" w:frame="1"/>
                <w:lang w:val="es-ES"/>
              </w:rPr>
              <w:t xml:space="preserve">: </w:t>
            </w:r>
          </w:p>
          <w:p w14:paraId="08CC4839"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Abri</w:t>
            </w:r>
            <w:r>
              <w:rPr>
                <w:color w:val="002033"/>
                <w:bdr w:val="none" w:sz="0" w:space="0" w:color="auto" w:frame="1"/>
                <w:lang w:val="es-ES"/>
              </w:rPr>
              <w:t>eron</w:t>
            </w:r>
            <w:r w:rsidRPr="00C96671">
              <w:rPr>
                <w:color w:val="002033"/>
                <w:bdr w:val="none" w:sz="0" w:space="0" w:color="auto" w:frame="1"/>
                <w:lang w:val="es-ES"/>
              </w:rPr>
              <w:t xml:space="preserve"> el coche en secreto. Querían robarlo. - Abri</w:t>
            </w:r>
            <w:r>
              <w:rPr>
                <w:color w:val="002033"/>
                <w:bdr w:val="none" w:sz="0" w:space="0" w:color="auto" w:frame="1"/>
                <w:lang w:val="es-ES"/>
              </w:rPr>
              <w:t>eron</w:t>
            </w:r>
            <w:r w:rsidRPr="00C96671">
              <w:rPr>
                <w:color w:val="002033"/>
                <w:bdr w:val="none" w:sz="0" w:space="0" w:color="auto" w:frame="1"/>
                <w:lang w:val="es-ES"/>
              </w:rPr>
              <w:t xml:space="preserve"> el auto en secreto </w:t>
            </w:r>
            <w:r w:rsidRPr="00C96671">
              <w:rPr>
                <w:color w:val="002033"/>
                <w:u w:val="single"/>
                <w:bdr w:val="none" w:sz="0" w:space="0" w:color="auto" w:frame="1"/>
                <w:lang w:val="es-ES"/>
              </w:rPr>
              <w:t>para</w:t>
            </w:r>
            <w:r w:rsidRPr="00C96671">
              <w:rPr>
                <w:color w:val="002033"/>
                <w:bdr w:val="none" w:sz="0" w:space="0" w:color="auto" w:frame="1"/>
                <w:lang w:val="es-ES"/>
              </w:rPr>
              <w:t xml:space="preserve"> robarlo.</w:t>
            </w:r>
          </w:p>
          <w:p w14:paraId="1FFB5660"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 xml:space="preserve">Conducía el coche. No tenía carné de conducir. - Conducía el coche </w:t>
            </w:r>
            <w:r w:rsidRPr="00A13672">
              <w:rPr>
                <w:color w:val="002033"/>
                <w:u w:val="single"/>
                <w:bdr w:val="none" w:sz="0" w:space="0" w:color="auto" w:frame="1"/>
                <w:lang w:val="es-ES"/>
              </w:rPr>
              <w:t>sin</w:t>
            </w:r>
            <w:r w:rsidRPr="00C96671">
              <w:rPr>
                <w:color w:val="002033"/>
                <w:bdr w:val="none" w:sz="0" w:space="0" w:color="auto" w:frame="1"/>
                <w:lang w:val="es-ES"/>
              </w:rPr>
              <w:t xml:space="preserve"> carné de conducir.</w:t>
            </w:r>
            <w:r>
              <w:rPr>
                <w:color w:val="002033"/>
                <w:bdr w:val="none" w:sz="0" w:space="0" w:color="auto" w:frame="1"/>
                <w:lang w:val="es-ES"/>
              </w:rPr>
              <w:t xml:space="preserve"> </w:t>
            </w:r>
          </w:p>
          <w:p w14:paraId="082D660A"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C96671">
              <w:rPr>
                <w:color w:val="002033"/>
                <w:bdr w:val="none" w:sz="0" w:space="0" w:color="auto" w:frame="1"/>
                <w:lang w:val="es-ES"/>
              </w:rPr>
              <w:t xml:space="preserve">No denunció el accidente. Siguió conduciendo. </w:t>
            </w:r>
          </w:p>
          <w:p w14:paraId="50B033D8" w14:textId="77777777" w:rsidR="00F55B05" w:rsidRDefault="00F55B05" w:rsidP="00F55B05">
            <w:pPr>
              <w:pStyle w:val="afd"/>
              <w:numPr>
                <w:ilvl w:val="3"/>
                <w:numId w:val="22"/>
              </w:numPr>
              <w:ind w:left="-41"/>
              <w:rPr>
                <w:color w:val="002033"/>
                <w:bdr w:val="none" w:sz="0" w:space="0" w:color="auto" w:frame="1"/>
                <w:lang w:val="es-ES"/>
              </w:rPr>
            </w:pPr>
            <w:r>
              <w:rPr>
                <w:color w:val="002033"/>
                <w:bdr w:val="none" w:sz="0" w:space="0" w:color="auto" w:frame="1"/>
                <w:lang w:val="es-ES"/>
              </w:rPr>
              <w:t xml:space="preserve">- </w:t>
            </w:r>
            <w:r w:rsidRPr="00A13672">
              <w:rPr>
                <w:color w:val="002033"/>
                <w:u w:val="single"/>
                <w:bdr w:val="none" w:sz="0" w:space="0" w:color="auto" w:frame="1"/>
                <w:lang w:val="es-ES"/>
              </w:rPr>
              <w:t>En lugar de</w:t>
            </w:r>
            <w:r w:rsidRPr="00C96671">
              <w:rPr>
                <w:color w:val="002033"/>
                <w:bdr w:val="none" w:sz="0" w:space="0" w:color="auto" w:frame="1"/>
                <w:lang w:val="es-ES"/>
              </w:rPr>
              <w:t xml:space="preserve"> reportar </w:t>
            </w:r>
            <w:r>
              <w:rPr>
                <w:color w:val="002033"/>
                <w:bdr w:val="none" w:sz="0" w:space="0" w:color="auto" w:frame="1"/>
                <w:lang w:val="es-ES"/>
              </w:rPr>
              <w:t xml:space="preserve">sobre </w:t>
            </w:r>
            <w:r w:rsidRPr="00C96671">
              <w:rPr>
                <w:color w:val="002033"/>
                <w:bdr w:val="none" w:sz="0" w:space="0" w:color="auto" w:frame="1"/>
                <w:lang w:val="es-ES"/>
              </w:rPr>
              <w:t>el accidente, siguió conduciendo.</w:t>
            </w:r>
          </w:p>
          <w:p w14:paraId="12C1D7BD" w14:textId="77777777" w:rsidR="00F55B05" w:rsidRDefault="00F55B05" w:rsidP="00F55B05">
            <w:pPr>
              <w:rPr>
                <w:color w:val="002033"/>
                <w:bdr w:val="none" w:sz="0" w:space="0" w:color="auto" w:frame="1"/>
                <w:lang w:val="es-ES"/>
              </w:rPr>
            </w:pPr>
          </w:p>
          <w:p w14:paraId="317E2136"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1. Tres ladrones de bancos asaltaron un banco. Querían hacerse ricos rápidamente.</w:t>
            </w:r>
          </w:p>
          <w:p w14:paraId="4ECCED42"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2. Los ladrones de bancos cambiaron de auto dos veces. Querían desaparecer rápidamente desapercibidos.</w:t>
            </w:r>
          </w:p>
          <w:p w14:paraId="26B6D23F"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3. No volvieron más. Los gánsteres olvidadizos se </w:t>
            </w:r>
            <w:r>
              <w:rPr>
                <w:color w:val="002033"/>
                <w:bdr w:val="none" w:sz="0" w:space="0" w:color="auto" w:frame="1"/>
                <w:lang w:val="es-ES"/>
              </w:rPr>
              <w:t>escaparob</w:t>
            </w:r>
            <w:r w:rsidRPr="00A13672">
              <w:rPr>
                <w:color w:val="002033"/>
                <w:bdr w:val="none" w:sz="0" w:space="0" w:color="auto" w:frame="1"/>
                <w:lang w:val="es-ES"/>
              </w:rPr>
              <w:t xml:space="preserve"> en el segundo automóvil.</w:t>
            </w:r>
          </w:p>
          <w:p w14:paraId="4EAC897C"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4. Manejaron hasta el aeropuer</w:t>
            </w:r>
            <w:r>
              <w:rPr>
                <w:color w:val="002033"/>
                <w:bdr w:val="none" w:sz="0" w:space="0" w:color="auto" w:frame="1"/>
                <w:lang w:val="es-ES"/>
              </w:rPr>
              <w:t xml:space="preserve">to. Querían escaparse a América. </w:t>
            </w:r>
          </w:p>
          <w:p w14:paraId="4C2348A4"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5. No pag</w:t>
            </w:r>
            <w:r>
              <w:rPr>
                <w:color w:val="002033"/>
                <w:bdr w:val="none" w:sz="0" w:space="0" w:color="auto" w:frame="1"/>
                <w:lang w:val="es-ES"/>
              </w:rPr>
              <w:t>aron</w:t>
            </w:r>
            <w:r w:rsidRPr="00A13672">
              <w:rPr>
                <w:color w:val="002033"/>
                <w:bdr w:val="none" w:sz="0" w:space="0" w:color="auto" w:frame="1"/>
                <w:lang w:val="es-ES"/>
              </w:rPr>
              <w:t xml:space="preserve"> con </w:t>
            </w:r>
            <w:r>
              <w:rPr>
                <w:color w:val="002033"/>
                <w:bdr w:val="none" w:sz="0" w:space="0" w:color="auto" w:frame="1"/>
                <w:lang w:val="es-ES"/>
              </w:rPr>
              <w:t>tarjeta</w:t>
            </w:r>
            <w:r w:rsidRPr="00A13672">
              <w:rPr>
                <w:color w:val="002033"/>
                <w:bdr w:val="none" w:sz="0" w:space="0" w:color="auto" w:frame="1"/>
                <w:lang w:val="es-ES"/>
              </w:rPr>
              <w:t>. Compraron los boletos de avión con el dinero robado.</w:t>
            </w:r>
          </w:p>
          <w:p w14:paraId="00A69951"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6. Querían esconderse en la gran ciudad. Bajaron del avión en Buenos Aires pero fueron detenidos de inmediato.</w:t>
            </w:r>
          </w:p>
          <w:p w14:paraId="125474D2"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7. </w:t>
            </w:r>
            <w:r>
              <w:rPr>
                <w:color w:val="002033"/>
                <w:bdr w:val="none" w:sz="0" w:space="0" w:color="auto" w:frame="1"/>
                <w:lang w:val="es-ES"/>
              </w:rPr>
              <w:t>Fueron</w:t>
            </w:r>
            <w:r w:rsidRPr="00A13672">
              <w:rPr>
                <w:color w:val="002033"/>
                <w:bdr w:val="none" w:sz="0" w:space="0" w:color="auto" w:frame="1"/>
                <w:lang w:val="es-ES"/>
              </w:rPr>
              <w:t xml:space="preserve"> </w:t>
            </w:r>
            <w:r>
              <w:rPr>
                <w:color w:val="002033"/>
                <w:bdr w:val="none" w:sz="0" w:space="0" w:color="auto" w:frame="1"/>
                <w:lang w:val="es-ES"/>
              </w:rPr>
              <w:t>detenidos y</w:t>
            </w:r>
            <w:r w:rsidRPr="00A13672">
              <w:rPr>
                <w:color w:val="002033"/>
                <w:bdr w:val="none" w:sz="0" w:space="0" w:color="auto" w:frame="1"/>
                <w:lang w:val="es-ES"/>
              </w:rPr>
              <w:t>arresta</w:t>
            </w:r>
            <w:r>
              <w:rPr>
                <w:color w:val="002033"/>
                <w:bdr w:val="none" w:sz="0" w:space="0" w:color="auto" w:frame="1"/>
                <w:lang w:val="es-ES"/>
              </w:rPr>
              <w:t>dos</w:t>
            </w:r>
            <w:r w:rsidRPr="00A13672">
              <w:rPr>
                <w:color w:val="002033"/>
                <w:bdr w:val="none" w:sz="0" w:space="0" w:color="auto" w:frame="1"/>
                <w:lang w:val="es-ES"/>
              </w:rPr>
              <w:t>. No se resistieron.</w:t>
            </w:r>
          </w:p>
          <w:p w14:paraId="4D125F33"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 xml:space="preserve">8. </w:t>
            </w:r>
            <w:r>
              <w:rPr>
                <w:color w:val="002033"/>
                <w:bdr w:val="none" w:sz="0" w:space="0" w:color="auto" w:frame="1"/>
                <w:lang w:val="es-ES"/>
              </w:rPr>
              <w:t>Fueron</w:t>
            </w:r>
            <w:r w:rsidRPr="00A13672">
              <w:rPr>
                <w:color w:val="002033"/>
                <w:bdr w:val="none" w:sz="0" w:space="0" w:color="auto" w:frame="1"/>
                <w:lang w:val="es-ES"/>
              </w:rPr>
              <w:t xml:space="preserve"> </w:t>
            </w:r>
            <w:r>
              <w:rPr>
                <w:color w:val="002033"/>
                <w:bdr w:val="none" w:sz="0" w:space="0" w:color="auto" w:frame="1"/>
                <w:lang w:val="es-ES"/>
              </w:rPr>
              <w:t>de nuevo</w:t>
            </w:r>
            <w:r w:rsidRPr="00A13672">
              <w:rPr>
                <w:color w:val="002033"/>
                <w:bdr w:val="none" w:sz="0" w:space="0" w:color="auto" w:frame="1"/>
                <w:lang w:val="es-ES"/>
              </w:rPr>
              <w:t xml:space="preserve"> a </w:t>
            </w:r>
            <w:r>
              <w:rPr>
                <w:color w:val="002033"/>
                <w:bdr w:val="none" w:sz="0" w:space="0" w:color="auto" w:frame="1"/>
                <w:lang w:val="es-ES"/>
              </w:rPr>
              <w:t>España</w:t>
            </w:r>
            <w:r w:rsidRPr="00A13672">
              <w:rPr>
                <w:color w:val="002033"/>
                <w:bdr w:val="none" w:sz="0" w:space="0" w:color="auto" w:frame="1"/>
                <w:lang w:val="es-ES"/>
              </w:rPr>
              <w:t>. Deben ser llevados ante la justicia.</w:t>
            </w:r>
          </w:p>
          <w:p w14:paraId="54DB14BC" w14:textId="77777777" w:rsidR="00F55B05" w:rsidRPr="00A13672" w:rsidRDefault="00F55B05" w:rsidP="00F55B05">
            <w:pPr>
              <w:rPr>
                <w:color w:val="002033"/>
                <w:bdr w:val="none" w:sz="0" w:space="0" w:color="auto" w:frame="1"/>
                <w:lang w:val="es-ES"/>
              </w:rPr>
            </w:pPr>
            <w:r w:rsidRPr="00A13672">
              <w:rPr>
                <w:color w:val="002033"/>
                <w:bdr w:val="none" w:sz="0" w:space="0" w:color="auto" w:frame="1"/>
                <w:lang w:val="es-ES"/>
              </w:rPr>
              <w:t>9. Aceptaron el veredicto. No mostraron emoción alguna.</w:t>
            </w:r>
          </w:p>
          <w:p w14:paraId="24CF0A93" w14:textId="48407716" w:rsidR="00F55B05" w:rsidRPr="00612A93" w:rsidRDefault="00F55B05" w:rsidP="00F55B05">
            <w:pPr>
              <w:jc w:val="both"/>
              <w:rPr>
                <w:bCs/>
                <w:sz w:val="28"/>
                <w:szCs w:val="28"/>
                <w:lang w:val="en-US"/>
              </w:rPr>
            </w:pPr>
          </w:p>
        </w:tc>
      </w:tr>
      <w:tr w:rsidR="00F55B05" w14:paraId="57FAEF8F" w14:textId="77777777" w:rsidTr="00F55B05">
        <w:tc>
          <w:tcPr>
            <w:tcW w:w="1822" w:type="dxa"/>
          </w:tcPr>
          <w:p w14:paraId="5897B009" w14:textId="77777777" w:rsidR="00F55B05" w:rsidRPr="00612A93" w:rsidRDefault="00F55B05" w:rsidP="00F55B05">
            <w:pPr>
              <w:jc w:val="center"/>
              <w:rPr>
                <w:bCs/>
                <w:sz w:val="28"/>
                <w:szCs w:val="28"/>
                <w:lang w:val="en-US"/>
              </w:rPr>
            </w:pPr>
          </w:p>
        </w:tc>
        <w:tc>
          <w:tcPr>
            <w:tcW w:w="2258" w:type="dxa"/>
          </w:tcPr>
          <w:p w14:paraId="4E4920EF" w14:textId="77777777" w:rsidR="00F55B05" w:rsidRDefault="00F55B05" w:rsidP="00F55B05">
            <w:pPr>
              <w:rPr>
                <w:bCs/>
                <w:sz w:val="28"/>
                <w:szCs w:val="28"/>
              </w:rPr>
            </w:pPr>
            <w:r>
              <w:rPr>
                <w:color w:val="000000"/>
              </w:rPr>
              <w:t>5.Грамотно и эффективно пользуется иноязычными источниками информации</w:t>
            </w:r>
          </w:p>
        </w:tc>
        <w:tc>
          <w:tcPr>
            <w:tcW w:w="2362" w:type="dxa"/>
          </w:tcPr>
          <w:p w14:paraId="66815E98" w14:textId="77777777" w:rsidR="00F55B05" w:rsidRDefault="00F55B05" w:rsidP="00F55B05">
            <w:pPr>
              <w:jc w:val="both"/>
              <w:rPr>
                <w:b/>
              </w:rPr>
            </w:pPr>
            <w:r>
              <w:rPr>
                <w:b/>
              </w:rPr>
              <w:t>Знать:</w:t>
            </w:r>
          </w:p>
          <w:p w14:paraId="0C16CB08" w14:textId="77777777" w:rsidR="00F55B05" w:rsidRDefault="00F55B05" w:rsidP="00F55B05">
            <w:pPr>
              <w:jc w:val="both"/>
            </w:pPr>
            <w:r>
              <w:t>- отдельные составляющие межкультурной коммуникации: вербальную и невербальную;</w:t>
            </w:r>
          </w:p>
          <w:p w14:paraId="6177B544" w14:textId="77777777" w:rsidR="00F55B05" w:rsidRDefault="00F55B05" w:rsidP="00F55B05">
            <w:pPr>
              <w:jc w:val="both"/>
            </w:pPr>
            <w:r>
              <w:t>- роли этнокультур</w:t>
            </w:r>
            <w:r>
              <w:lastRenderedPageBreak/>
              <w:t xml:space="preserve">ных стереотипов в межкультурном общении; </w:t>
            </w:r>
          </w:p>
          <w:p w14:paraId="4871D6DB" w14:textId="5C4DD843" w:rsidR="00F55B05" w:rsidRDefault="00F55B05" w:rsidP="00F55B05">
            <w:pPr>
              <w:jc w:val="both"/>
            </w:pPr>
            <w:r>
              <w:t>- проблеме межкультурного конфликта;</w:t>
            </w:r>
          </w:p>
          <w:p w14:paraId="316E7CEC" w14:textId="12A858D6" w:rsidR="001821D2" w:rsidRDefault="001821D2" w:rsidP="00F55B05">
            <w:pPr>
              <w:jc w:val="both"/>
            </w:pPr>
          </w:p>
          <w:p w14:paraId="5F64B3ED" w14:textId="443ECF37" w:rsidR="001821D2" w:rsidRDefault="001821D2" w:rsidP="00F55B05">
            <w:pPr>
              <w:jc w:val="both"/>
            </w:pPr>
          </w:p>
          <w:p w14:paraId="38A04C52" w14:textId="77777777" w:rsidR="001821D2" w:rsidRDefault="001821D2" w:rsidP="00F55B05">
            <w:pPr>
              <w:jc w:val="both"/>
            </w:pPr>
          </w:p>
          <w:p w14:paraId="524C71A4" w14:textId="77777777" w:rsidR="00F55B05" w:rsidRDefault="00F55B05" w:rsidP="00F55B05">
            <w:pPr>
              <w:jc w:val="both"/>
              <w:rPr>
                <w:b/>
              </w:rPr>
            </w:pPr>
            <w:r>
              <w:rPr>
                <w:b/>
              </w:rPr>
              <w:t>Уметь:</w:t>
            </w:r>
          </w:p>
          <w:p w14:paraId="59B07180" w14:textId="77777777" w:rsidR="00F55B05" w:rsidRDefault="00F55B05" w:rsidP="00F55B05">
            <w:pPr>
              <w:jc w:val="both"/>
            </w:pPr>
            <w:r>
              <w:t xml:space="preserve">- анализировать стиль поведения коммуниканта на основе его вербальной и невербальной деятельности;  </w:t>
            </w:r>
          </w:p>
          <w:p w14:paraId="60FF1BEE" w14:textId="77777777" w:rsidR="00F55B05" w:rsidRDefault="00F55B05" w:rsidP="00F55B05">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2903" w:type="dxa"/>
          </w:tcPr>
          <w:p w14:paraId="7D6B79FA" w14:textId="77777777" w:rsidR="00F55B05" w:rsidRPr="00A359EA" w:rsidRDefault="00F55B05" w:rsidP="00F55B05">
            <w:pPr>
              <w:rPr>
                <w:b/>
                <w:bCs/>
                <w:lang w:val="es-ES"/>
              </w:rPr>
            </w:pPr>
            <w:r>
              <w:rPr>
                <w:b/>
                <w:bCs/>
                <w:lang w:val="es-ES"/>
              </w:rPr>
              <w:lastRenderedPageBreak/>
              <w:t xml:space="preserve">1. </w:t>
            </w:r>
            <w:r w:rsidRPr="00A359EA">
              <w:rPr>
                <w:b/>
                <w:bCs/>
                <w:lang w:val="es-ES"/>
              </w:rPr>
              <w:t>Lea una carta de solicitud y anote su esquema.</w:t>
            </w:r>
          </w:p>
          <w:p w14:paraId="1F336F19" w14:textId="77777777" w:rsidR="00F55B05" w:rsidRDefault="00F55B05" w:rsidP="00F55B05">
            <w:pPr>
              <w:rPr>
                <w:b/>
                <w:bCs/>
                <w:lang w:val="es-ES"/>
              </w:rPr>
            </w:pPr>
            <w:r w:rsidRPr="00A359EA">
              <w:rPr>
                <w:b/>
                <w:bCs/>
                <w:lang w:val="es-ES"/>
              </w:rPr>
              <w:t>Traduzca al ruso.</w:t>
            </w:r>
          </w:p>
          <w:p w14:paraId="1339CE8D" w14:textId="77777777" w:rsidR="00F55B05" w:rsidRPr="00A359EA" w:rsidRDefault="00F55B05" w:rsidP="00F55B05">
            <w:pPr>
              <w:rPr>
                <w:b/>
                <w:bCs/>
                <w:lang w:val="es-ES"/>
              </w:rPr>
            </w:pPr>
          </w:p>
          <w:p w14:paraId="2BB5C11B" w14:textId="77777777" w:rsidR="00F55B05" w:rsidRDefault="00F55B05" w:rsidP="00F55B05">
            <w:pPr>
              <w:rPr>
                <w:bCs/>
                <w:lang w:val="es-ES"/>
              </w:rPr>
            </w:pPr>
            <w:r w:rsidRPr="00A359EA">
              <w:rPr>
                <w:bCs/>
                <w:lang w:val="es-ES"/>
              </w:rPr>
              <w:t>APLICACIÓN GERENTE DE RESTAURANTE</w:t>
            </w:r>
          </w:p>
          <w:p w14:paraId="76BDE007" w14:textId="77777777" w:rsidR="00F55B05" w:rsidRPr="00A359EA" w:rsidRDefault="00F55B05" w:rsidP="00F55B05">
            <w:pPr>
              <w:rPr>
                <w:bCs/>
                <w:lang w:val="es-ES"/>
              </w:rPr>
            </w:pPr>
          </w:p>
          <w:p w14:paraId="6D4867B9" w14:textId="77777777" w:rsidR="00F55B05" w:rsidRPr="00A359EA" w:rsidRDefault="00F55B05" w:rsidP="00F55B05">
            <w:pPr>
              <w:rPr>
                <w:bCs/>
                <w:lang w:val="es-ES"/>
              </w:rPr>
            </w:pPr>
            <w:r w:rsidRPr="00A359EA">
              <w:rPr>
                <w:bCs/>
                <w:lang w:val="es-ES"/>
              </w:rPr>
              <w:t>Estimado Sr.</w:t>
            </w:r>
            <w:r>
              <w:rPr>
                <w:bCs/>
                <w:lang w:val="es-ES"/>
              </w:rPr>
              <w:t xml:space="preserve"> Zapatero</w:t>
            </w:r>
            <w:r w:rsidRPr="00A359EA">
              <w:rPr>
                <w:bCs/>
                <w:lang w:val="es-ES"/>
              </w:rPr>
              <w:t>,</w:t>
            </w:r>
          </w:p>
          <w:p w14:paraId="0DC015BA" w14:textId="77777777" w:rsidR="00F55B05" w:rsidRPr="00A359EA" w:rsidRDefault="00F55B05" w:rsidP="00F55B05">
            <w:pPr>
              <w:rPr>
                <w:bCs/>
                <w:lang w:val="es-ES"/>
              </w:rPr>
            </w:pPr>
            <w:r w:rsidRPr="00A359EA">
              <w:rPr>
                <w:bCs/>
                <w:lang w:val="es-ES"/>
              </w:rPr>
              <w:t xml:space="preserve">1. </w:t>
            </w:r>
            <w:r>
              <w:rPr>
                <w:bCs/>
                <w:lang w:val="es-ES"/>
              </w:rPr>
              <w:t>S</w:t>
            </w:r>
            <w:r w:rsidRPr="00A359EA">
              <w:rPr>
                <w:bCs/>
                <w:lang w:val="es-ES"/>
              </w:rPr>
              <w:t xml:space="preserve">u oferta en </w:t>
            </w:r>
            <w:hyperlink r:id="rId27" w:history="1">
              <w:r w:rsidRPr="000B296C">
                <w:rPr>
                  <w:rStyle w:val="af5"/>
                  <w:bCs/>
                  <w:lang w:val="es-ES"/>
                </w:rPr>
                <w:t>www.trabajador.es</w:t>
              </w:r>
            </w:hyperlink>
            <w:r>
              <w:rPr>
                <w:bCs/>
                <w:lang w:val="es-ES"/>
              </w:rPr>
              <w:t xml:space="preserve"> </w:t>
            </w:r>
            <w:r w:rsidRPr="00A359EA">
              <w:rPr>
                <w:bCs/>
                <w:lang w:val="es-ES"/>
              </w:rPr>
              <w:t xml:space="preserve"> </w:t>
            </w:r>
            <w:r>
              <w:rPr>
                <w:bCs/>
                <w:lang w:val="es-ES"/>
              </w:rPr>
              <w:t xml:space="preserve">me interesa </w:t>
            </w:r>
            <w:r w:rsidRPr="00A359EA">
              <w:rPr>
                <w:bCs/>
                <w:lang w:val="es-ES"/>
              </w:rPr>
              <w:t>m</w:t>
            </w:r>
            <w:r>
              <w:rPr>
                <w:bCs/>
                <w:lang w:val="es-ES"/>
              </w:rPr>
              <w:t>ucho</w:t>
            </w:r>
            <w:r w:rsidRPr="00A359EA">
              <w:rPr>
                <w:bCs/>
                <w:lang w:val="es-ES"/>
              </w:rPr>
              <w:t>. Como especialista en restaurantes capacitado, tengo la experiencia necesaria para trabajar en su empresa.</w:t>
            </w:r>
          </w:p>
          <w:p w14:paraId="1D0E3B3E" w14:textId="77777777" w:rsidR="00F55B05" w:rsidRPr="00A359EA" w:rsidRDefault="00F55B05" w:rsidP="00F55B05">
            <w:pPr>
              <w:rPr>
                <w:bCs/>
                <w:lang w:val="es-ES"/>
              </w:rPr>
            </w:pPr>
            <w:r w:rsidRPr="00A359EA">
              <w:rPr>
                <w:bCs/>
                <w:lang w:val="es-ES"/>
              </w:rPr>
              <w:t>2. Desde el final de mi educación, he estado trabajando en un hotel de cuatro estrellas en mi is</w:t>
            </w:r>
            <w:r>
              <w:rPr>
                <w:bCs/>
                <w:lang w:val="es-ES"/>
              </w:rPr>
              <w:t xml:space="preserve">la natal de Santorini. Nuestro hotel </w:t>
            </w:r>
            <w:r w:rsidRPr="00A359EA">
              <w:rPr>
                <w:bCs/>
                <w:lang w:val="es-ES"/>
              </w:rPr>
              <w:t xml:space="preserve">se </w:t>
            </w:r>
            <w:r w:rsidRPr="00A359EA">
              <w:rPr>
                <w:bCs/>
                <w:lang w:val="es-ES"/>
              </w:rPr>
              <w:lastRenderedPageBreak/>
              <w:t>especializa en bodas y lunas de miel. Planeo y organizo las festividades.</w:t>
            </w:r>
          </w:p>
          <w:p w14:paraId="4603759E" w14:textId="77777777" w:rsidR="00F55B05" w:rsidRPr="00A359EA" w:rsidRDefault="00F55B05" w:rsidP="00F55B05">
            <w:pPr>
              <w:rPr>
                <w:bCs/>
                <w:lang w:val="es-ES"/>
              </w:rPr>
            </w:pPr>
            <w:r w:rsidRPr="00A359EA">
              <w:rPr>
                <w:bCs/>
                <w:lang w:val="es-ES"/>
              </w:rPr>
              <w:t xml:space="preserve">3. Por razones privadas, me mudaré a </w:t>
            </w:r>
            <w:r>
              <w:rPr>
                <w:bCs/>
                <w:lang w:val="es-ES"/>
              </w:rPr>
              <w:t>España</w:t>
            </w:r>
            <w:r w:rsidRPr="00A359EA">
              <w:rPr>
                <w:bCs/>
                <w:lang w:val="es-ES"/>
              </w:rPr>
              <w:t xml:space="preserve"> en diciembre y podría </w:t>
            </w:r>
            <w:r>
              <w:rPr>
                <w:bCs/>
                <w:lang w:val="es-ES"/>
              </w:rPr>
              <w:t>emprzar a trabajar a</w:t>
            </w:r>
            <w:r w:rsidRPr="00A359EA">
              <w:rPr>
                <w:bCs/>
                <w:lang w:val="es-ES"/>
              </w:rPr>
              <w:t xml:space="preserve"> partir del 1 y 20 de enero..</w:t>
            </w:r>
            <w:r>
              <w:rPr>
                <w:bCs/>
                <w:lang w:val="es-ES"/>
              </w:rPr>
              <w:t>, estas fechas</w:t>
            </w:r>
            <w:r w:rsidRPr="00A359EA">
              <w:rPr>
                <w:bCs/>
                <w:lang w:val="es-ES"/>
              </w:rPr>
              <w:t xml:space="preserve"> </w:t>
            </w:r>
            <w:r>
              <w:rPr>
                <w:bCs/>
                <w:lang w:val="es-ES"/>
              </w:rPr>
              <w:t>son disponible para mi.</w:t>
            </w:r>
          </w:p>
          <w:p w14:paraId="0DC3FBCE" w14:textId="77777777" w:rsidR="00F55B05" w:rsidRDefault="00F55B05" w:rsidP="00F55B05">
            <w:pPr>
              <w:rPr>
                <w:bCs/>
                <w:lang w:val="es-ES"/>
              </w:rPr>
            </w:pPr>
            <w:r w:rsidRPr="00A359EA">
              <w:rPr>
                <w:bCs/>
                <w:lang w:val="es-ES"/>
              </w:rPr>
              <w:t xml:space="preserve">4. Me gustaría </w:t>
            </w:r>
            <w:r>
              <w:rPr>
                <w:bCs/>
                <w:lang w:val="es-ES"/>
              </w:rPr>
              <w:t>mostrarle</w:t>
            </w:r>
            <w:r w:rsidRPr="00A359EA">
              <w:rPr>
                <w:bCs/>
                <w:lang w:val="es-ES"/>
              </w:rPr>
              <w:t xml:space="preserve"> de mis calificaciones en una conversación personal.</w:t>
            </w:r>
          </w:p>
          <w:p w14:paraId="329FB34D" w14:textId="77777777" w:rsidR="00F55B05" w:rsidRPr="00A359EA" w:rsidRDefault="00F55B05" w:rsidP="00F55B05">
            <w:pPr>
              <w:rPr>
                <w:bCs/>
                <w:lang w:val="es-ES"/>
              </w:rPr>
            </w:pPr>
          </w:p>
          <w:p w14:paraId="33AE63EB" w14:textId="77777777" w:rsidR="00F55B05" w:rsidRPr="003A358A" w:rsidRDefault="00F55B05" w:rsidP="00F55B05">
            <w:pPr>
              <w:rPr>
                <w:bCs/>
                <w:lang w:val="es-ES"/>
              </w:rPr>
            </w:pPr>
            <w:r w:rsidRPr="005D164B">
              <w:rPr>
                <w:bCs/>
                <w:lang w:val="fr-FR"/>
              </w:rPr>
              <w:t>Atentamente</w:t>
            </w:r>
            <w:r>
              <w:rPr>
                <w:bCs/>
                <w:lang w:val="es-ES"/>
              </w:rPr>
              <w:t>,</w:t>
            </w:r>
          </w:p>
          <w:p w14:paraId="443C0B22" w14:textId="77777777" w:rsidR="00F55B05" w:rsidRDefault="00F55B05" w:rsidP="00F55B05">
            <w:pPr>
              <w:rPr>
                <w:bCs/>
                <w:lang w:val="es-ES"/>
              </w:rPr>
            </w:pPr>
            <w:r w:rsidRPr="005D164B">
              <w:rPr>
                <w:bCs/>
                <w:lang w:val="fr-FR"/>
              </w:rPr>
              <w:t xml:space="preserve">Anna </w:t>
            </w:r>
            <w:r>
              <w:rPr>
                <w:bCs/>
                <w:lang w:val="es-ES"/>
              </w:rPr>
              <w:t>Cruz</w:t>
            </w:r>
          </w:p>
          <w:p w14:paraId="4E83EC3F" w14:textId="77777777" w:rsidR="00F55B05" w:rsidRDefault="00F55B05" w:rsidP="00F55B05">
            <w:pPr>
              <w:rPr>
                <w:bCs/>
                <w:lang w:val="es-ES"/>
              </w:rPr>
            </w:pPr>
          </w:p>
          <w:p w14:paraId="360AFF02" w14:textId="77777777" w:rsidR="00F55B05" w:rsidRPr="00AF43E5" w:rsidRDefault="00F55B05" w:rsidP="00F55B05">
            <w:pPr>
              <w:tabs>
                <w:tab w:val="left" w:pos="795"/>
              </w:tabs>
              <w:rPr>
                <w:bCs/>
                <w:lang w:val="es-ES"/>
              </w:rPr>
            </w:pPr>
            <w:r w:rsidRPr="00AF43E5">
              <w:rPr>
                <w:b/>
                <w:bCs/>
                <w:lang w:val="es-ES"/>
              </w:rPr>
              <w:t>2.</w:t>
            </w:r>
            <w:r>
              <w:rPr>
                <w:bCs/>
                <w:lang w:val="es-ES"/>
              </w:rPr>
              <w:t xml:space="preserve"> </w:t>
            </w:r>
            <w:r w:rsidRPr="00AF43E5">
              <w:rPr>
                <w:b/>
                <w:bCs/>
                <w:lang w:val="es-ES"/>
              </w:rPr>
              <w:t>Vea la película y responda a las preguntas</w:t>
            </w:r>
            <w:r w:rsidRPr="00AF43E5">
              <w:rPr>
                <w:bCs/>
                <w:lang w:val="es-ES"/>
              </w:rPr>
              <w:t xml:space="preserve"> https://www.youtube.com/watch?time_continue=1&amp;v=xaxzZZWY4Co</w:t>
            </w:r>
          </w:p>
          <w:p w14:paraId="5EE5CC90" w14:textId="77777777" w:rsidR="00F55B05" w:rsidRPr="00AF43E5" w:rsidRDefault="00F55B05" w:rsidP="00F55B05">
            <w:pPr>
              <w:tabs>
                <w:tab w:val="left" w:pos="795"/>
              </w:tabs>
              <w:rPr>
                <w:bCs/>
                <w:lang w:val="es-ES"/>
              </w:rPr>
            </w:pPr>
          </w:p>
          <w:p w14:paraId="30E58C2D" w14:textId="77777777" w:rsidR="00F55B05" w:rsidRPr="00AF43E5" w:rsidRDefault="00F55B05" w:rsidP="00F55B05">
            <w:pPr>
              <w:tabs>
                <w:tab w:val="left" w:pos="795"/>
              </w:tabs>
              <w:rPr>
                <w:bCs/>
                <w:lang w:val="es-ES"/>
              </w:rPr>
            </w:pPr>
            <w:r w:rsidRPr="00AF43E5">
              <w:rPr>
                <w:bCs/>
                <w:lang w:val="es-ES"/>
              </w:rPr>
              <w:t>1. ¿Qué tiempo hace en Sevilla?</w:t>
            </w:r>
          </w:p>
          <w:p w14:paraId="713F6858" w14:textId="77777777" w:rsidR="00F55B05" w:rsidRPr="00AF43E5" w:rsidRDefault="00F55B05" w:rsidP="00F55B05">
            <w:pPr>
              <w:tabs>
                <w:tab w:val="left" w:pos="795"/>
              </w:tabs>
              <w:rPr>
                <w:bCs/>
                <w:lang w:val="es-ES"/>
              </w:rPr>
            </w:pPr>
            <w:r w:rsidRPr="00AF43E5">
              <w:rPr>
                <w:bCs/>
                <w:lang w:val="es-ES"/>
              </w:rPr>
              <w:t>2. ¿Cómo se llama el mirador?</w:t>
            </w:r>
          </w:p>
          <w:p w14:paraId="2892FB8B" w14:textId="77777777" w:rsidR="00F55B05" w:rsidRPr="00AF43E5" w:rsidRDefault="00F55B05" w:rsidP="00F55B05">
            <w:pPr>
              <w:tabs>
                <w:tab w:val="left" w:pos="795"/>
              </w:tabs>
              <w:rPr>
                <w:bCs/>
                <w:lang w:val="es-ES"/>
              </w:rPr>
            </w:pPr>
            <w:r w:rsidRPr="00AF43E5">
              <w:rPr>
                <w:bCs/>
                <w:lang w:val="es-ES"/>
              </w:rPr>
              <w:t>3. ¿Qué sitio es el favorito de Enrique en Sevilla?</w:t>
            </w:r>
          </w:p>
          <w:p w14:paraId="29C8DBD7" w14:textId="77777777" w:rsidR="00F55B05" w:rsidRPr="00AF43E5" w:rsidRDefault="00F55B05" w:rsidP="00F55B05">
            <w:pPr>
              <w:tabs>
                <w:tab w:val="left" w:pos="795"/>
              </w:tabs>
              <w:rPr>
                <w:bCs/>
                <w:lang w:val="es-ES"/>
              </w:rPr>
            </w:pPr>
            <w:r w:rsidRPr="00AF43E5">
              <w:rPr>
                <w:bCs/>
                <w:lang w:val="es-ES"/>
              </w:rPr>
              <w:t>4. ¿Qué se ha rodado en este lugar?</w:t>
            </w:r>
          </w:p>
          <w:p w14:paraId="19A68081" w14:textId="77777777" w:rsidR="00F55B05" w:rsidRPr="00AF43E5" w:rsidRDefault="00F55B05" w:rsidP="00F55B05">
            <w:pPr>
              <w:tabs>
                <w:tab w:val="left" w:pos="795"/>
              </w:tabs>
              <w:rPr>
                <w:bCs/>
                <w:lang w:val="es-ES"/>
              </w:rPr>
            </w:pPr>
            <w:r w:rsidRPr="00AF43E5">
              <w:rPr>
                <w:bCs/>
                <w:lang w:val="es-ES"/>
              </w:rPr>
              <w:t>5. ¿Durante cuántos años estuvo la Península Ibérica bajo la influencia musulmana?</w:t>
            </w:r>
          </w:p>
          <w:p w14:paraId="239C8D96" w14:textId="77777777" w:rsidR="00F55B05" w:rsidRPr="00AF43E5" w:rsidRDefault="00F55B05" w:rsidP="00F55B05">
            <w:pPr>
              <w:tabs>
                <w:tab w:val="left" w:pos="795"/>
              </w:tabs>
              <w:rPr>
                <w:bCs/>
                <w:lang w:val="es-ES"/>
              </w:rPr>
            </w:pPr>
            <w:r w:rsidRPr="00AF43E5">
              <w:rPr>
                <w:bCs/>
                <w:lang w:val="es-ES"/>
              </w:rPr>
              <w:t>6. ¿Cuándo fue construido el edificio?</w:t>
            </w:r>
          </w:p>
          <w:p w14:paraId="47F07A39" w14:textId="77777777" w:rsidR="00F55B05" w:rsidRPr="00AF43E5" w:rsidRDefault="00F55B05" w:rsidP="00F55B05">
            <w:pPr>
              <w:tabs>
                <w:tab w:val="left" w:pos="795"/>
              </w:tabs>
              <w:rPr>
                <w:bCs/>
                <w:lang w:val="es-ES"/>
              </w:rPr>
            </w:pPr>
            <w:r w:rsidRPr="00AF43E5">
              <w:rPr>
                <w:bCs/>
                <w:lang w:val="es-ES"/>
              </w:rPr>
              <w:t>7. ¿Para qué?</w:t>
            </w:r>
          </w:p>
          <w:p w14:paraId="6F8DC887" w14:textId="77777777" w:rsidR="00F55B05" w:rsidRPr="00AF43E5" w:rsidRDefault="00F55B05" w:rsidP="00F55B05">
            <w:pPr>
              <w:tabs>
                <w:tab w:val="left" w:pos="795"/>
              </w:tabs>
              <w:rPr>
                <w:bCs/>
                <w:lang w:val="es-ES"/>
              </w:rPr>
            </w:pPr>
            <w:r w:rsidRPr="00AF43E5">
              <w:rPr>
                <w:bCs/>
                <w:lang w:val="es-ES"/>
              </w:rPr>
              <w:t>8. ¿Qué río cruza la ciudad?</w:t>
            </w:r>
          </w:p>
          <w:p w14:paraId="2D52CB7F" w14:textId="77777777" w:rsidR="00F55B05" w:rsidRPr="00AF43E5" w:rsidRDefault="00F55B05" w:rsidP="00F55B05">
            <w:pPr>
              <w:tabs>
                <w:tab w:val="left" w:pos="795"/>
              </w:tabs>
              <w:rPr>
                <w:bCs/>
                <w:lang w:val="es-ES"/>
              </w:rPr>
            </w:pPr>
            <w:r w:rsidRPr="00AF43E5">
              <w:rPr>
                <w:bCs/>
                <w:lang w:val="es-ES"/>
              </w:rPr>
              <w:t>9. ¿En qué año fue construida la Torre del Oro?</w:t>
            </w:r>
          </w:p>
          <w:p w14:paraId="5C5582B4" w14:textId="77777777" w:rsidR="00F55B05" w:rsidRPr="00AF43E5" w:rsidRDefault="00F55B05" w:rsidP="00F55B05">
            <w:pPr>
              <w:tabs>
                <w:tab w:val="left" w:pos="795"/>
              </w:tabs>
              <w:rPr>
                <w:bCs/>
                <w:lang w:val="es-ES"/>
              </w:rPr>
            </w:pPr>
            <w:r w:rsidRPr="00AF43E5">
              <w:rPr>
                <w:bCs/>
                <w:lang w:val="es-ES"/>
              </w:rPr>
              <w:t>10. ¿De qué color era la Catedral de Sevilla antes?</w:t>
            </w:r>
          </w:p>
          <w:p w14:paraId="35DF70E6" w14:textId="57841CBD" w:rsidR="00F55B05" w:rsidRDefault="00F55B05" w:rsidP="00F55B05">
            <w:pPr>
              <w:jc w:val="center"/>
              <w:rPr>
                <w:bCs/>
              </w:rPr>
            </w:pPr>
            <w:r w:rsidRPr="00AF43E5">
              <w:rPr>
                <w:bCs/>
                <w:lang w:val="es-ES"/>
              </w:rPr>
              <w:t>11. ¿Por dónde están paseando?</w:t>
            </w:r>
          </w:p>
        </w:tc>
      </w:tr>
      <w:tr w:rsidR="00F55B05" w:rsidRPr="00C04ABA" w14:paraId="74E49915" w14:textId="77777777" w:rsidTr="00F55B05">
        <w:tc>
          <w:tcPr>
            <w:tcW w:w="1822" w:type="dxa"/>
          </w:tcPr>
          <w:p w14:paraId="50C53024" w14:textId="77777777" w:rsidR="00F55B05" w:rsidRDefault="00F55B05" w:rsidP="00F55B05">
            <w:pPr>
              <w:jc w:val="center"/>
              <w:rPr>
                <w:bCs/>
                <w:sz w:val="28"/>
                <w:szCs w:val="28"/>
              </w:rPr>
            </w:pPr>
          </w:p>
        </w:tc>
        <w:tc>
          <w:tcPr>
            <w:tcW w:w="2258" w:type="dxa"/>
          </w:tcPr>
          <w:p w14:paraId="37D4C433" w14:textId="77777777" w:rsidR="00F55B05" w:rsidRDefault="00F55B05" w:rsidP="00F55B05">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362" w:type="dxa"/>
          </w:tcPr>
          <w:p w14:paraId="78779A50" w14:textId="77777777" w:rsidR="00F55B05" w:rsidRDefault="00F55B05" w:rsidP="00F55B05">
            <w:pPr>
              <w:jc w:val="both"/>
              <w:rPr>
                <w:b/>
              </w:rPr>
            </w:pPr>
            <w:r>
              <w:rPr>
                <w:b/>
              </w:rPr>
              <w:t>Знать:</w:t>
            </w:r>
          </w:p>
          <w:p w14:paraId="1F67DB56" w14:textId="39312518" w:rsidR="00F55B05" w:rsidRDefault="00F55B05" w:rsidP="00F55B05">
            <w:pPr>
              <w:jc w:val="both"/>
            </w:pPr>
            <w:r>
              <w:t>- методы и стратегии достижения цели, принятые в культуре изучаемого языка;</w:t>
            </w:r>
          </w:p>
          <w:p w14:paraId="2D68DED7" w14:textId="0767A60F" w:rsidR="001821D2" w:rsidRDefault="001821D2" w:rsidP="00F55B05">
            <w:pPr>
              <w:jc w:val="both"/>
            </w:pPr>
          </w:p>
          <w:p w14:paraId="2E5A3337" w14:textId="388B9E0E" w:rsidR="001821D2" w:rsidRDefault="001821D2" w:rsidP="00F55B05">
            <w:pPr>
              <w:jc w:val="both"/>
            </w:pPr>
          </w:p>
          <w:p w14:paraId="5F3B40A6" w14:textId="5961643F" w:rsidR="001821D2" w:rsidRDefault="001821D2" w:rsidP="00F55B05">
            <w:pPr>
              <w:jc w:val="both"/>
            </w:pPr>
          </w:p>
          <w:p w14:paraId="084FB4E9" w14:textId="0EFE6C73" w:rsidR="001821D2" w:rsidRDefault="001821D2" w:rsidP="00F55B05">
            <w:pPr>
              <w:jc w:val="both"/>
            </w:pPr>
          </w:p>
          <w:p w14:paraId="51932B67" w14:textId="045B58A9" w:rsidR="001821D2" w:rsidRDefault="001821D2" w:rsidP="00F55B05">
            <w:pPr>
              <w:jc w:val="both"/>
            </w:pPr>
          </w:p>
          <w:p w14:paraId="3F651054" w14:textId="1D825D22" w:rsidR="001821D2" w:rsidRDefault="001821D2" w:rsidP="00F55B05">
            <w:pPr>
              <w:jc w:val="both"/>
            </w:pPr>
          </w:p>
          <w:p w14:paraId="2D3BA756" w14:textId="715E6B13" w:rsidR="001821D2" w:rsidRDefault="001821D2" w:rsidP="00F55B05">
            <w:pPr>
              <w:jc w:val="both"/>
            </w:pPr>
          </w:p>
          <w:p w14:paraId="4E3E9962" w14:textId="36529A48" w:rsidR="001821D2" w:rsidRDefault="001821D2" w:rsidP="00F55B05">
            <w:pPr>
              <w:jc w:val="both"/>
            </w:pPr>
          </w:p>
          <w:p w14:paraId="19F57A80" w14:textId="77777777" w:rsidR="001821D2" w:rsidRDefault="001821D2" w:rsidP="00F55B05">
            <w:pPr>
              <w:jc w:val="both"/>
            </w:pPr>
          </w:p>
          <w:p w14:paraId="6E5637D9" w14:textId="77777777" w:rsidR="00F55B05" w:rsidRDefault="00F55B05" w:rsidP="00F55B05">
            <w:pPr>
              <w:jc w:val="both"/>
              <w:rPr>
                <w:b/>
              </w:rPr>
            </w:pPr>
            <w:r>
              <w:rPr>
                <w:b/>
              </w:rPr>
              <w:t>Уметь:</w:t>
            </w:r>
          </w:p>
          <w:p w14:paraId="7CA97637" w14:textId="77777777" w:rsidR="00F55B05" w:rsidRDefault="00F55B05" w:rsidP="00F55B05">
            <w:pPr>
              <w:jc w:val="both"/>
            </w:pPr>
            <w:r>
              <w:rPr>
                <w:b/>
              </w:rPr>
              <w:t xml:space="preserve">- </w:t>
            </w:r>
            <w:r>
              <w:t>прогнозировать результат своих действий;</w:t>
            </w:r>
          </w:p>
          <w:p w14:paraId="0C291BE3" w14:textId="77777777" w:rsidR="00F55B05" w:rsidRDefault="00F55B05" w:rsidP="00F55B05">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2903" w:type="dxa"/>
          </w:tcPr>
          <w:p w14:paraId="3B3C1E91" w14:textId="77777777" w:rsidR="00F55B05" w:rsidRPr="00204209" w:rsidRDefault="00F55B05" w:rsidP="00F55B05">
            <w:pPr>
              <w:tabs>
                <w:tab w:val="left" w:pos="1260"/>
              </w:tabs>
              <w:spacing w:after="240"/>
              <w:jc w:val="both"/>
              <w:rPr>
                <w:b/>
                <w:bCs/>
                <w:lang w:val="es-ES"/>
              </w:rPr>
            </w:pPr>
            <w:r w:rsidRPr="00204209">
              <w:rPr>
                <w:b/>
                <w:bCs/>
                <w:lang w:val="es-ES"/>
              </w:rPr>
              <w:lastRenderedPageBreak/>
              <w:t>1.Cambia la forma de las declaraciones, usando los verbos reflexivos.</w:t>
            </w:r>
          </w:p>
          <w:p w14:paraId="0C6D6FBB" w14:textId="77777777" w:rsidR="00F55B05" w:rsidRPr="00CC2FE6" w:rsidRDefault="00F55B05" w:rsidP="00EE1312">
            <w:pPr>
              <w:tabs>
                <w:tab w:val="left" w:pos="1260"/>
              </w:tabs>
              <w:jc w:val="both"/>
              <w:rPr>
                <w:bCs/>
                <w:lang w:val="es-ES"/>
              </w:rPr>
            </w:pPr>
            <w:r w:rsidRPr="00CC2FE6">
              <w:rPr>
                <w:bCs/>
                <w:lang w:val="es-ES"/>
              </w:rPr>
              <w:t xml:space="preserve">Por ejemplo: su salud no está bien. </w:t>
            </w:r>
          </w:p>
          <w:p w14:paraId="5D641540" w14:textId="77777777" w:rsidR="00F55B05" w:rsidRDefault="00F55B05" w:rsidP="00EE1312">
            <w:pPr>
              <w:tabs>
                <w:tab w:val="left" w:pos="1260"/>
              </w:tabs>
              <w:jc w:val="both"/>
              <w:rPr>
                <w:bCs/>
                <w:lang w:val="de-DE"/>
              </w:rPr>
            </w:pPr>
            <w:r>
              <w:rPr>
                <w:bCs/>
                <w:lang w:val="de-DE"/>
              </w:rPr>
              <w:t>–</w:t>
            </w:r>
            <w:r w:rsidRPr="008706E4">
              <w:rPr>
                <w:bCs/>
                <w:lang w:val="de-DE"/>
              </w:rPr>
              <w:t xml:space="preserve"> </w:t>
            </w:r>
            <w:r>
              <w:rPr>
                <w:bCs/>
                <w:lang w:val="de-DE"/>
              </w:rPr>
              <w:t>No se siente bien</w:t>
            </w:r>
          </w:p>
          <w:p w14:paraId="63901A8E" w14:textId="77777777" w:rsidR="00F55B05" w:rsidRPr="008706E4" w:rsidRDefault="00F55B05" w:rsidP="00EE1312">
            <w:pPr>
              <w:tabs>
                <w:tab w:val="left" w:pos="1260"/>
              </w:tabs>
              <w:jc w:val="both"/>
              <w:rPr>
                <w:bCs/>
                <w:lang w:val="de-DE"/>
              </w:rPr>
            </w:pPr>
          </w:p>
          <w:p w14:paraId="2A579F6A" w14:textId="77777777" w:rsidR="00F55B05" w:rsidRPr="00743D7F" w:rsidRDefault="00F55B05" w:rsidP="00EE1312">
            <w:pPr>
              <w:tabs>
                <w:tab w:val="left" w:pos="1260"/>
              </w:tabs>
              <w:jc w:val="both"/>
              <w:rPr>
                <w:bCs/>
                <w:lang w:val="es-ES"/>
              </w:rPr>
            </w:pPr>
            <w:r w:rsidRPr="008706E4">
              <w:rPr>
                <w:bCs/>
                <w:lang w:val="de-DE"/>
              </w:rPr>
              <w:t xml:space="preserve">1. </w:t>
            </w:r>
            <w:r w:rsidRPr="00743D7F">
              <w:rPr>
                <w:bCs/>
                <w:lang w:val="es-ES"/>
              </w:rPr>
              <w:t>Ella estudia mal</w:t>
            </w:r>
          </w:p>
          <w:p w14:paraId="7E8B7993" w14:textId="77777777" w:rsidR="00F55B05" w:rsidRPr="00CC2FE6" w:rsidRDefault="00F55B05" w:rsidP="00EE1312">
            <w:pPr>
              <w:tabs>
                <w:tab w:val="left" w:pos="1260"/>
              </w:tabs>
              <w:jc w:val="both"/>
              <w:rPr>
                <w:bCs/>
                <w:lang w:val="es-ES"/>
              </w:rPr>
            </w:pPr>
            <w:r w:rsidRPr="00CC2FE6">
              <w:rPr>
                <w:bCs/>
                <w:lang w:val="es-ES"/>
              </w:rPr>
              <w:t xml:space="preserve">2. </w:t>
            </w:r>
            <w:r>
              <w:rPr>
                <w:bCs/>
                <w:lang w:val="es-ES"/>
              </w:rPr>
              <w:t>Él quiere estar alegre</w:t>
            </w:r>
            <w:r w:rsidRPr="00CC2FE6">
              <w:rPr>
                <w:bCs/>
                <w:lang w:val="es-ES"/>
              </w:rPr>
              <w:t>.</w:t>
            </w:r>
          </w:p>
          <w:p w14:paraId="47C3F4F6" w14:textId="77777777" w:rsidR="00F55B05" w:rsidRPr="00CC2FE6" w:rsidRDefault="00F55B05" w:rsidP="00EE1312">
            <w:pPr>
              <w:tabs>
                <w:tab w:val="left" w:pos="1260"/>
              </w:tabs>
              <w:jc w:val="both"/>
              <w:rPr>
                <w:bCs/>
                <w:lang w:val="es-ES"/>
              </w:rPr>
            </w:pPr>
            <w:r w:rsidRPr="00CC2FE6">
              <w:rPr>
                <w:bCs/>
                <w:lang w:val="es-ES"/>
              </w:rPr>
              <w:t xml:space="preserve">3. </w:t>
            </w:r>
            <w:r>
              <w:rPr>
                <w:bCs/>
                <w:lang w:val="es-ES"/>
              </w:rPr>
              <w:t>Ellos quieren estar vestidos</w:t>
            </w:r>
            <w:r w:rsidRPr="00CC2FE6">
              <w:rPr>
                <w:bCs/>
                <w:lang w:val="es-ES"/>
              </w:rPr>
              <w:t>.</w:t>
            </w:r>
          </w:p>
          <w:p w14:paraId="4399653F" w14:textId="77777777" w:rsidR="00F55B05" w:rsidRPr="00CC2FE6" w:rsidRDefault="00F55B05" w:rsidP="00EE1312">
            <w:pPr>
              <w:tabs>
                <w:tab w:val="left" w:pos="1260"/>
              </w:tabs>
              <w:jc w:val="both"/>
              <w:rPr>
                <w:bCs/>
                <w:lang w:val="es-ES"/>
              </w:rPr>
            </w:pPr>
            <w:r w:rsidRPr="00CC2FE6">
              <w:rPr>
                <w:bCs/>
                <w:lang w:val="es-ES"/>
              </w:rPr>
              <w:t>4. Queremos ser limpios.</w:t>
            </w:r>
          </w:p>
          <w:p w14:paraId="6ECE0098" w14:textId="77777777" w:rsidR="00F55B05" w:rsidRPr="00CC2FE6" w:rsidRDefault="00F55B05" w:rsidP="00EE1312">
            <w:pPr>
              <w:tabs>
                <w:tab w:val="left" w:pos="1260"/>
              </w:tabs>
              <w:jc w:val="both"/>
              <w:rPr>
                <w:bCs/>
                <w:lang w:val="es-ES"/>
              </w:rPr>
            </w:pPr>
            <w:r w:rsidRPr="00CC2FE6">
              <w:rPr>
                <w:bCs/>
                <w:lang w:val="es-ES"/>
              </w:rPr>
              <w:t>5. Antonio no está peinado .</w:t>
            </w:r>
          </w:p>
          <w:p w14:paraId="6FF9B7D5" w14:textId="77777777" w:rsidR="00F55B05" w:rsidRPr="00CC2FE6" w:rsidRDefault="00F55B05" w:rsidP="00EE1312">
            <w:pPr>
              <w:tabs>
                <w:tab w:val="left" w:pos="1260"/>
              </w:tabs>
              <w:jc w:val="both"/>
              <w:rPr>
                <w:bCs/>
                <w:lang w:val="es-ES"/>
              </w:rPr>
            </w:pPr>
            <w:r w:rsidRPr="00CC2FE6">
              <w:rPr>
                <w:bCs/>
                <w:lang w:val="es-ES"/>
              </w:rPr>
              <w:t>6. El grupo turístico salió muy temprano</w:t>
            </w:r>
          </w:p>
          <w:p w14:paraId="5A0E66E1" w14:textId="77777777" w:rsidR="00F55B05" w:rsidRPr="008706E4" w:rsidRDefault="00F55B05" w:rsidP="00EE1312">
            <w:pPr>
              <w:tabs>
                <w:tab w:val="left" w:pos="1260"/>
              </w:tabs>
              <w:jc w:val="both"/>
              <w:rPr>
                <w:bCs/>
                <w:lang w:val="de-DE"/>
              </w:rPr>
            </w:pPr>
            <w:r>
              <w:rPr>
                <w:bCs/>
                <w:lang w:val="de-DE"/>
              </w:rPr>
              <w:t>7. ¡Pon tu cabello en orden</w:t>
            </w:r>
            <w:r w:rsidRPr="008706E4">
              <w:rPr>
                <w:bCs/>
                <w:lang w:val="de-DE"/>
              </w:rPr>
              <w:t>!</w:t>
            </w:r>
          </w:p>
          <w:p w14:paraId="758DB35B" w14:textId="77777777" w:rsidR="00F55B05" w:rsidRPr="00CC2FE6" w:rsidRDefault="00F55B05" w:rsidP="00EE1312">
            <w:pPr>
              <w:tabs>
                <w:tab w:val="left" w:pos="1260"/>
              </w:tabs>
              <w:jc w:val="both"/>
              <w:rPr>
                <w:bCs/>
                <w:lang w:val="es-ES"/>
              </w:rPr>
            </w:pPr>
            <w:r w:rsidRPr="00CC2FE6">
              <w:rPr>
                <w:bCs/>
                <w:lang w:val="es-ES"/>
              </w:rPr>
              <w:t>8. ¡Llévate la chaqueta caliente ! Puede tener tos y secreción nasal.</w:t>
            </w:r>
          </w:p>
          <w:p w14:paraId="5826A04B" w14:textId="77777777" w:rsidR="00F55B05" w:rsidRPr="001F597F" w:rsidRDefault="00F55B05" w:rsidP="00EE1312">
            <w:pPr>
              <w:tabs>
                <w:tab w:val="left" w:pos="1260"/>
              </w:tabs>
              <w:jc w:val="both"/>
              <w:rPr>
                <w:bCs/>
                <w:lang w:val="es-ES"/>
              </w:rPr>
            </w:pPr>
            <w:r w:rsidRPr="00CC2FE6">
              <w:rPr>
                <w:bCs/>
                <w:lang w:val="es-ES"/>
              </w:rPr>
              <w:lastRenderedPageBreak/>
              <w:t xml:space="preserve">9. En la calle hace frío, hay que tener ropa </w:t>
            </w:r>
            <w:r w:rsidRPr="001F597F">
              <w:rPr>
                <w:bCs/>
                <w:lang w:val="es-ES"/>
              </w:rPr>
              <w:t>de abrigo</w:t>
            </w:r>
          </w:p>
          <w:p w14:paraId="5CE04F5C" w14:textId="77777777" w:rsidR="00F55B05" w:rsidRPr="00204209" w:rsidRDefault="00F55B05" w:rsidP="00EE1312">
            <w:pPr>
              <w:tabs>
                <w:tab w:val="left" w:pos="1260"/>
              </w:tabs>
              <w:jc w:val="both"/>
              <w:rPr>
                <w:b/>
                <w:bCs/>
                <w:lang w:val="es-ES"/>
              </w:rPr>
            </w:pPr>
            <w:r w:rsidRPr="00204209">
              <w:rPr>
                <w:b/>
                <w:bCs/>
                <w:lang w:val="es-ES"/>
              </w:rPr>
              <w:t>2. Una conversación en la fiesta. Hay que eligir la respuesta correspondiente</w:t>
            </w:r>
          </w:p>
          <w:p w14:paraId="24516EC4" w14:textId="77777777" w:rsidR="00F55B05" w:rsidRPr="00CC2FE6" w:rsidRDefault="00F55B05" w:rsidP="00EE1312">
            <w:pPr>
              <w:tabs>
                <w:tab w:val="left" w:pos="1260"/>
              </w:tabs>
              <w:jc w:val="both"/>
              <w:rPr>
                <w:bCs/>
                <w:lang w:val="es-ES"/>
              </w:rPr>
            </w:pPr>
            <w:r w:rsidRPr="00CC2FE6">
              <w:rPr>
                <w:bCs/>
                <w:lang w:val="es-ES"/>
              </w:rPr>
              <w:t xml:space="preserve">1) ¡Feliz Cumpleaños! </w:t>
            </w:r>
          </w:p>
          <w:p w14:paraId="63130FB8" w14:textId="77777777" w:rsidR="00F55B05" w:rsidRPr="00CC2FE6" w:rsidRDefault="00F55B05" w:rsidP="00EE1312">
            <w:pPr>
              <w:tabs>
                <w:tab w:val="left" w:pos="1260"/>
              </w:tabs>
              <w:jc w:val="both"/>
              <w:rPr>
                <w:bCs/>
                <w:lang w:val="es-ES"/>
              </w:rPr>
            </w:pPr>
            <w:r w:rsidRPr="00CC2FE6">
              <w:rPr>
                <w:bCs/>
                <w:lang w:val="es-ES"/>
              </w:rPr>
              <w:t xml:space="preserve">A) Nada que agradecer </w:t>
            </w:r>
            <w:r>
              <w:rPr>
                <w:bCs/>
                <w:lang w:val="es-ES"/>
              </w:rPr>
              <w:t xml:space="preserve">    </w:t>
            </w:r>
            <w:r w:rsidRPr="00CC2FE6">
              <w:rPr>
                <w:bCs/>
                <w:lang w:val="es-ES"/>
              </w:rPr>
              <w:t xml:space="preserve">B) </w:t>
            </w:r>
            <w:r>
              <w:rPr>
                <w:bCs/>
                <w:lang w:val="es-ES"/>
              </w:rPr>
              <w:t>¡Muchas g</w:t>
            </w:r>
            <w:r w:rsidRPr="00CC2FE6">
              <w:rPr>
                <w:bCs/>
                <w:lang w:val="es-ES"/>
              </w:rPr>
              <w:t>racias</w:t>
            </w:r>
            <w:r>
              <w:rPr>
                <w:bCs/>
                <w:lang w:val="es-ES"/>
              </w:rPr>
              <w:t>!</w:t>
            </w:r>
          </w:p>
          <w:p w14:paraId="6D4F00B9" w14:textId="77777777" w:rsidR="00F55B05" w:rsidRPr="00CC2FE6" w:rsidRDefault="00F55B05" w:rsidP="00EE1312">
            <w:pPr>
              <w:tabs>
                <w:tab w:val="left" w:pos="1260"/>
              </w:tabs>
              <w:jc w:val="both"/>
              <w:rPr>
                <w:bCs/>
                <w:lang w:val="es-ES"/>
              </w:rPr>
            </w:pPr>
            <w:r w:rsidRPr="00CC2FE6">
              <w:rPr>
                <w:bCs/>
                <w:lang w:val="es-ES"/>
              </w:rPr>
              <w:t>C) Muy bien que han venido.</w:t>
            </w:r>
          </w:p>
          <w:p w14:paraId="0ADBB538" w14:textId="77777777" w:rsidR="00F55B05" w:rsidRPr="00CC2FE6" w:rsidRDefault="00F55B05" w:rsidP="00EE1312">
            <w:pPr>
              <w:tabs>
                <w:tab w:val="left" w:pos="1260"/>
              </w:tabs>
              <w:jc w:val="both"/>
              <w:rPr>
                <w:bCs/>
                <w:lang w:val="es-ES"/>
              </w:rPr>
            </w:pPr>
            <w:r w:rsidRPr="00CC2FE6">
              <w:rPr>
                <w:bCs/>
                <w:lang w:val="es-ES"/>
              </w:rPr>
              <w:t xml:space="preserve">2) ¿Cómo te van las cosas? </w:t>
            </w:r>
          </w:p>
          <w:p w14:paraId="29C3CA23" w14:textId="77777777" w:rsidR="00F55B05" w:rsidRPr="00CC2FE6" w:rsidRDefault="00F55B05" w:rsidP="00EE1312">
            <w:pPr>
              <w:tabs>
                <w:tab w:val="left" w:pos="1260"/>
              </w:tabs>
              <w:jc w:val="both"/>
              <w:rPr>
                <w:bCs/>
                <w:lang w:val="es-ES"/>
              </w:rPr>
            </w:pPr>
            <w:r w:rsidRPr="00CC2FE6">
              <w:rPr>
                <w:bCs/>
                <w:lang w:val="es-ES"/>
              </w:rPr>
              <w:t>A. Sí, me gusta hacer eso. B) Genial, muchas gracias</w:t>
            </w:r>
            <w:r>
              <w:rPr>
                <w:bCs/>
                <w:lang w:val="es-ES"/>
              </w:rPr>
              <w:t xml:space="preserve">      </w:t>
            </w:r>
            <w:r w:rsidRPr="00CC2FE6">
              <w:rPr>
                <w:bCs/>
                <w:lang w:val="es-ES"/>
              </w:rPr>
              <w:t>C) No me gusta eso</w:t>
            </w:r>
          </w:p>
          <w:p w14:paraId="572E5B4F" w14:textId="77777777" w:rsidR="00F55B05" w:rsidRPr="00CC2FE6" w:rsidRDefault="00F55B05" w:rsidP="00EE1312">
            <w:pPr>
              <w:tabs>
                <w:tab w:val="left" w:pos="1260"/>
              </w:tabs>
              <w:jc w:val="both"/>
              <w:rPr>
                <w:bCs/>
                <w:lang w:val="es-ES"/>
              </w:rPr>
            </w:pPr>
            <w:r w:rsidRPr="00CC2FE6">
              <w:rPr>
                <w:bCs/>
                <w:lang w:val="es-ES"/>
              </w:rPr>
              <w:t xml:space="preserve">3) ¿Y trabajas con tus colegas? </w:t>
            </w:r>
          </w:p>
          <w:p w14:paraId="2871C130" w14:textId="77777777" w:rsidR="00F55B05" w:rsidRPr="00CC2FE6" w:rsidRDefault="00F55B05" w:rsidP="00EE1312">
            <w:pPr>
              <w:tabs>
                <w:tab w:val="left" w:pos="1260"/>
              </w:tabs>
              <w:jc w:val="both"/>
              <w:rPr>
                <w:bCs/>
                <w:lang w:val="es-ES"/>
              </w:rPr>
            </w:pPr>
            <w:r>
              <w:rPr>
                <w:bCs/>
                <w:lang w:val="es-ES"/>
              </w:rPr>
              <w:t xml:space="preserve">A) Muchas gracias   B) Claro </w:t>
            </w:r>
            <w:r w:rsidRPr="00CC2FE6">
              <w:rPr>
                <w:bCs/>
                <w:lang w:val="es-ES"/>
              </w:rPr>
              <w:t>que sí    C) Estoy muy bien</w:t>
            </w:r>
          </w:p>
          <w:p w14:paraId="2F0D1FF6" w14:textId="77777777" w:rsidR="00F55B05" w:rsidRDefault="00F55B05" w:rsidP="00EE1312">
            <w:pPr>
              <w:tabs>
                <w:tab w:val="left" w:pos="1260"/>
              </w:tabs>
              <w:jc w:val="both"/>
              <w:rPr>
                <w:bCs/>
                <w:lang w:val="de-DE"/>
              </w:rPr>
            </w:pPr>
            <w:r w:rsidRPr="008706E4">
              <w:rPr>
                <w:bCs/>
                <w:lang w:val="de-DE"/>
              </w:rPr>
              <w:t xml:space="preserve">4) ¿Tus padres también viven en </w:t>
            </w:r>
            <w:r>
              <w:rPr>
                <w:bCs/>
                <w:lang w:val="de-DE"/>
              </w:rPr>
              <w:t>España</w:t>
            </w:r>
            <w:r w:rsidRPr="008706E4">
              <w:rPr>
                <w:bCs/>
                <w:lang w:val="de-DE"/>
              </w:rPr>
              <w:t xml:space="preserve">? </w:t>
            </w:r>
          </w:p>
          <w:p w14:paraId="258FEBD2" w14:textId="77777777" w:rsidR="00F55B05" w:rsidRPr="00CC2FE6" w:rsidRDefault="00F55B05" w:rsidP="00EE1312">
            <w:pPr>
              <w:tabs>
                <w:tab w:val="left" w:pos="1260"/>
              </w:tabs>
              <w:jc w:val="both"/>
              <w:rPr>
                <w:bCs/>
                <w:lang w:val="es-ES"/>
              </w:rPr>
            </w:pPr>
            <w:r w:rsidRPr="00CC2FE6">
              <w:rPr>
                <w:bCs/>
                <w:lang w:val="es-ES"/>
              </w:rPr>
              <w:t>A). Sí, muy</w:t>
            </w:r>
            <w:r>
              <w:rPr>
                <w:bCs/>
                <w:lang w:val="es-ES"/>
              </w:rPr>
              <w:t xml:space="preserve"> bien.</w:t>
            </w:r>
            <w:r w:rsidRPr="00CC2FE6">
              <w:rPr>
                <w:bCs/>
                <w:lang w:val="es-ES"/>
              </w:rPr>
              <w:t>Somos un buen equipo                 B) No, viven en Cuba       C) No estoy muy bien</w:t>
            </w:r>
          </w:p>
          <w:p w14:paraId="1D56ADC2" w14:textId="77777777" w:rsidR="00F55B05" w:rsidRPr="00CC2FE6" w:rsidRDefault="00F55B05" w:rsidP="00EE1312">
            <w:pPr>
              <w:tabs>
                <w:tab w:val="left" w:pos="1260"/>
              </w:tabs>
              <w:jc w:val="both"/>
              <w:rPr>
                <w:bCs/>
                <w:lang w:val="es-ES"/>
              </w:rPr>
            </w:pPr>
            <w:r w:rsidRPr="00CC2FE6">
              <w:rPr>
                <w:bCs/>
                <w:lang w:val="es-ES"/>
              </w:rPr>
              <w:t xml:space="preserve">5) ¿Horneaste el pastel tú mismo? </w:t>
            </w:r>
          </w:p>
          <w:p w14:paraId="2154B67B" w14:textId="77777777" w:rsidR="00F55B05" w:rsidRDefault="00F55B05" w:rsidP="00EE1312">
            <w:pPr>
              <w:tabs>
                <w:tab w:val="left" w:pos="1260"/>
              </w:tabs>
              <w:jc w:val="both"/>
              <w:rPr>
                <w:bCs/>
                <w:lang w:val="es-ES"/>
              </w:rPr>
            </w:pPr>
            <w:r w:rsidRPr="00CC2FE6">
              <w:rPr>
                <w:bCs/>
                <w:lang w:val="es-ES"/>
              </w:rPr>
              <w:t>A) Sí, desde los años 70    B) No, lo ha hecho mi mamá              C) Tengo ocho años</w:t>
            </w:r>
          </w:p>
          <w:p w14:paraId="49E95FB4" w14:textId="77777777" w:rsidR="00F55B05" w:rsidRPr="00CC2FE6" w:rsidRDefault="00F55B05" w:rsidP="00EE1312">
            <w:pPr>
              <w:tabs>
                <w:tab w:val="left" w:pos="1260"/>
              </w:tabs>
              <w:jc w:val="both"/>
              <w:rPr>
                <w:bCs/>
                <w:lang w:val="es-ES"/>
              </w:rPr>
            </w:pPr>
          </w:p>
          <w:p w14:paraId="1909601F" w14:textId="77777777" w:rsidR="00F55B05" w:rsidRPr="00CC2FE6" w:rsidRDefault="00F55B05" w:rsidP="00EE1312">
            <w:pPr>
              <w:tabs>
                <w:tab w:val="left" w:pos="1260"/>
              </w:tabs>
              <w:jc w:val="both"/>
              <w:rPr>
                <w:bCs/>
                <w:lang w:val="es-ES"/>
              </w:rPr>
            </w:pPr>
            <w:r w:rsidRPr="00CC2FE6">
              <w:rPr>
                <w:bCs/>
                <w:lang w:val="es-ES"/>
              </w:rPr>
              <w:t>6) Lo siento, ya tengo que irme. Gracias por la invitación.</w:t>
            </w:r>
          </w:p>
          <w:p w14:paraId="201F8957" w14:textId="17B9560A" w:rsidR="00F55B05" w:rsidRPr="005D164B" w:rsidRDefault="00F55B05" w:rsidP="00EE1312">
            <w:pPr>
              <w:tabs>
                <w:tab w:val="left" w:pos="1260"/>
              </w:tabs>
              <w:ind w:firstLine="567"/>
              <w:rPr>
                <w:bCs/>
                <w:lang w:val="fr-FR"/>
              </w:rPr>
            </w:pPr>
            <w:r w:rsidRPr="00CC2FE6">
              <w:rPr>
                <w:bCs/>
                <w:lang w:val="es-ES"/>
              </w:rPr>
              <w:t>A) Gracias por venir      B) Me gusta escuchar la música       C) Está en el trabajo</w:t>
            </w:r>
          </w:p>
        </w:tc>
      </w:tr>
    </w:tbl>
    <w:p w14:paraId="00D1A99A" w14:textId="77777777" w:rsidR="00BF05CD" w:rsidRPr="005D164B" w:rsidRDefault="00BF05CD">
      <w:pPr>
        <w:jc w:val="center"/>
        <w:rPr>
          <w:bCs/>
          <w:sz w:val="28"/>
          <w:szCs w:val="28"/>
          <w:lang w:val="fr-FR"/>
        </w:rPr>
      </w:pPr>
    </w:p>
    <w:p w14:paraId="4C1A3C22" w14:textId="35490376" w:rsidR="00BF05CD" w:rsidRPr="005D164B" w:rsidRDefault="00BF05CD">
      <w:pPr>
        <w:jc w:val="center"/>
        <w:rPr>
          <w:b/>
          <w:i/>
          <w:iCs/>
          <w:sz w:val="28"/>
          <w:szCs w:val="28"/>
          <w:highlight w:val="yellow"/>
          <w:u w:val="single"/>
          <w:lang w:val="fr-FR"/>
        </w:rPr>
      </w:pPr>
    </w:p>
    <w:p w14:paraId="0E53E1D4" w14:textId="6BC84017" w:rsidR="00811D92" w:rsidRDefault="00811D92" w:rsidP="00811D92">
      <w:pPr>
        <w:jc w:val="center"/>
        <w:rPr>
          <w:b/>
          <w:i/>
          <w:iCs/>
          <w:sz w:val="28"/>
          <w:szCs w:val="28"/>
          <w:u w:val="single"/>
        </w:rPr>
      </w:pPr>
      <w:r w:rsidRPr="00972E00">
        <w:rPr>
          <w:b/>
          <w:i/>
          <w:iCs/>
          <w:sz w:val="28"/>
          <w:szCs w:val="28"/>
          <w:u w:val="single"/>
        </w:rPr>
        <w:t>Китайский язык</w:t>
      </w:r>
    </w:p>
    <w:p w14:paraId="7C4FAFEF" w14:textId="77777777" w:rsidR="001821D2" w:rsidRPr="002E06C0" w:rsidRDefault="001821D2" w:rsidP="00811D92">
      <w:pPr>
        <w:jc w:val="center"/>
        <w:rPr>
          <w:b/>
          <w:i/>
          <w:iCs/>
          <w:sz w:val="28"/>
          <w:szCs w:val="28"/>
          <w:u w:val="single"/>
          <w:lang w:eastAsia="zh-CN"/>
        </w:rPr>
      </w:pPr>
    </w:p>
    <w:tbl>
      <w:tblPr>
        <w:tblStyle w:val="afa"/>
        <w:tblW w:w="0" w:type="auto"/>
        <w:tblLook w:val="04A0" w:firstRow="1" w:lastRow="0" w:firstColumn="1" w:lastColumn="0" w:noHBand="0" w:noVBand="1"/>
      </w:tblPr>
      <w:tblGrid>
        <w:gridCol w:w="1822"/>
        <w:gridCol w:w="2258"/>
        <w:gridCol w:w="2362"/>
        <w:gridCol w:w="2903"/>
      </w:tblGrid>
      <w:tr w:rsidR="003E2F69" w14:paraId="4304E963" w14:textId="77777777" w:rsidTr="00612A93">
        <w:tc>
          <w:tcPr>
            <w:tcW w:w="1822" w:type="dxa"/>
          </w:tcPr>
          <w:p w14:paraId="430B3305" w14:textId="77777777" w:rsidR="00811D92" w:rsidRDefault="00811D92" w:rsidP="00612A93">
            <w:pPr>
              <w:jc w:val="center"/>
              <w:rPr>
                <w:bCs/>
                <w:sz w:val="28"/>
                <w:szCs w:val="28"/>
              </w:rPr>
            </w:pPr>
            <w:r>
              <w:rPr>
                <w:b/>
                <w:bCs/>
              </w:rPr>
              <w:t>Наименование компетенции</w:t>
            </w:r>
          </w:p>
        </w:tc>
        <w:tc>
          <w:tcPr>
            <w:tcW w:w="2258" w:type="dxa"/>
          </w:tcPr>
          <w:p w14:paraId="1FB118B7" w14:textId="77777777" w:rsidR="00811D92" w:rsidRDefault="00811D92" w:rsidP="00612A93">
            <w:pPr>
              <w:jc w:val="center"/>
              <w:rPr>
                <w:bCs/>
                <w:sz w:val="28"/>
                <w:szCs w:val="28"/>
              </w:rPr>
            </w:pPr>
            <w:r>
              <w:rPr>
                <w:b/>
                <w:bCs/>
              </w:rPr>
              <w:t>Наименование индикаторов достижения компетенции</w:t>
            </w:r>
          </w:p>
        </w:tc>
        <w:tc>
          <w:tcPr>
            <w:tcW w:w="2362" w:type="dxa"/>
          </w:tcPr>
          <w:p w14:paraId="680DEC69" w14:textId="77777777" w:rsidR="00811D92" w:rsidRDefault="00811D92" w:rsidP="00612A93">
            <w:pPr>
              <w:jc w:val="center"/>
              <w:rPr>
                <w:bCs/>
                <w:sz w:val="28"/>
                <w:szCs w:val="28"/>
              </w:rPr>
            </w:pPr>
            <w:r>
              <w:rPr>
                <w:b/>
                <w:bCs/>
              </w:rPr>
              <w:t>Результаты обучения (умения и знания), соотнесенные с индикаторами достижения компетенции</w:t>
            </w:r>
          </w:p>
        </w:tc>
        <w:tc>
          <w:tcPr>
            <w:tcW w:w="2903" w:type="dxa"/>
          </w:tcPr>
          <w:p w14:paraId="7933605E" w14:textId="77777777" w:rsidR="00811D92" w:rsidRDefault="00811D92" w:rsidP="00612A93">
            <w:pPr>
              <w:jc w:val="center"/>
              <w:rPr>
                <w:bCs/>
                <w:sz w:val="28"/>
                <w:szCs w:val="28"/>
              </w:rPr>
            </w:pPr>
            <w:r>
              <w:rPr>
                <w:b/>
                <w:bCs/>
              </w:rPr>
              <w:t>Типовые контрольные задания</w:t>
            </w:r>
          </w:p>
        </w:tc>
      </w:tr>
      <w:tr w:rsidR="003E2F69" w14:paraId="642E3F36" w14:textId="77777777" w:rsidTr="00612A93">
        <w:tc>
          <w:tcPr>
            <w:tcW w:w="1822" w:type="dxa"/>
          </w:tcPr>
          <w:p w14:paraId="2E7A62E4" w14:textId="77777777" w:rsidR="00811D92" w:rsidRDefault="00811D92" w:rsidP="00612A93">
            <w:pPr>
              <w:jc w:val="center"/>
              <w:rPr>
                <w:bCs/>
                <w:sz w:val="28"/>
                <w:szCs w:val="28"/>
              </w:rPr>
            </w:pPr>
            <w:r>
              <w:rPr>
                <w:b/>
              </w:rPr>
              <w:t>УК-3</w:t>
            </w:r>
          </w:p>
        </w:tc>
        <w:tc>
          <w:tcPr>
            <w:tcW w:w="2258" w:type="dxa"/>
          </w:tcPr>
          <w:p w14:paraId="28309C32" w14:textId="77777777" w:rsidR="00811D92" w:rsidRDefault="00811D92" w:rsidP="00612A93">
            <w: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14:paraId="6BE4FC0F" w14:textId="77777777" w:rsidR="00811D92" w:rsidRDefault="00811D92" w:rsidP="00612A93">
            <w:pPr>
              <w:jc w:val="center"/>
              <w:rPr>
                <w:bCs/>
                <w:sz w:val="28"/>
                <w:szCs w:val="28"/>
              </w:rPr>
            </w:pPr>
          </w:p>
        </w:tc>
        <w:tc>
          <w:tcPr>
            <w:tcW w:w="2362" w:type="dxa"/>
          </w:tcPr>
          <w:p w14:paraId="4AA6B9BE" w14:textId="77777777" w:rsidR="00811D92" w:rsidRDefault="00811D92" w:rsidP="00612A93">
            <w:pPr>
              <w:jc w:val="both"/>
              <w:rPr>
                <w:b/>
              </w:rPr>
            </w:pPr>
            <w:r>
              <w:rPr>
                <w:b/>
              </w:rPr>
              <w:t>Знать:</w:t>
            </w:r>
          </w:p>
          <w:p w14:paraId="7930963F" w14:textId="77777777" w:rsidR="00811D92" w:rsidRDefault="00811D92" w:rsidP="00612A93">
            <w:pPr>
              <w:jc w:val="both"/>
            </w:pPr>
            <w:r>
              <w:t>- основной лексический и грамматический материал по изучаемым темам;</w:t>
            </w:r>
          </w:p>
          <w:p w14:paraId="5800E220" w14:textId="600EBDE1" w:rsidR="00811D92" w:rsidRDefault="00811D92" w:rsidP="00612A93">
            <w:pPr>
              <w:jc w:val="both"/>
            </w:pPr>
            <w:r>
              <w:t>- официальный, нейтральный, неофициальный регистры общения</w:t>
            </w:r>
          </w:p>
          <w:p w14:paraId="30975541" w14:textId="0162D4AF" w:rsidR="001821D2" w:rsidRDefault="001821D2" w:rsidP="00612A93">
            <w:pPr>
              <w:jc w:val="both"/>
            </w:pPr>
          </w:p>
          <w:p w14:paraId="47860056" w14:textId="36C48CBB" w:rsidR="001821D2" w:rsidRDefault="001821D2" w:rsidP="00612A93">
            <w:pPr>
              <w:jc w:val="both"/>
            </w:pPr>
          </w:p>
          <w:p w14:paraId="2D57A6F2" w14:textId="559BEEB1" w:rsidR="001821D2" w:rsidRDefault="001821D2" w:rsidP="00612A93">
            <w:pPr>
              <w:jc w:val="both"/>
            </w:pPr>
          </w:p>
          <w:p w14:paraId="5A20ED37" w14:textId="15F219B5" w:rsidR="001821D2" w:rsidRDefault="001821D2" w:rsidP="00612A93">
            <w:pPr>
              <w:jc w:val="both"/>
            </w:pPr>
          </w:p>
          <w:p w14:paraId="03D0FDD0" w14:textId="259AA52F" w:rsidR="001821D2" w:rsidRDefault="001821D2" w:rsidP="00612A93">
            <w:pPr>
              <w:jc w:val="both"/>
            </w:pPr>
          </w:p>
          <w:p w14:paraId="38BFD278" w14:textId="4DE0DF50" w:rsidR="001821D2" w:rsidRDefault="001821D2" w:rsidP="00612A93">
            <w:pPr>
              <w:jc w:val="both"/>
            </w:pPr>
          </w:p>
          <w:p w14:paraId="46E3E37E" w14:textId="0660FD6B" w:rsidR="001821D2" w:rsidRDefault="001821D2" w:rsidP="00612A93">
            <w:pPr>
              <w:jc w:val="both"/>
            </w:pPr>
          </w:p>
          <w:p w14:paraId="51E6A5DF" w14:textId="513AB813" w:rsidR="001821D2" w:rsidRDefault="001821D2" w:rsidP="00612A93">
            <w:pPr>
              <w:jc w:val="both"/>
            </w:pPr>
          </w:p>
          <w:p w14:paraId="54B4959B" w14:textId="378B4E3B" w:rsidR="001821D2" w:rsidRDefault="001821D2" w:rsidP="00612A93">
            <w:pPr>
              <w:jc w:val="both"/>
            </w:pPr>
          </w:p>
          <w:p w14:paraId="7644FC55" w14:textId="32B448A7" w:rsidR="001821D2" w:rsidRDefault="001821D2" w:rsidP="00612A93">
            <w:pPr>
              <w:jc w:val="both"/>
            </w:pPr>
          </w:p>
          <w:p w14:paraId="49540F7A" w14:textId="46870E34" w:rsidR="001821D2" w:rsidRDefault="001821D2" w:rsidP="00612A93">
            <w:pPr>
              <w:jc w:val="both"/>
            </w:pPr>
          </w:p>
          <w:p w14:paraId="4638B389" w14:textId="35A684B0" w:rsidR="001821D2" w:rsidRDefault="001821D2" w:rsidP="00612A93">
            <w:pPr>
              <w:jc w:val="both"/>
            </w:pPr>
          </w:p>
          <w:p w14:paraId="503D32B9" w14:textId="77777777" w:rsidR="001821D2" w:rsidRDefault="001821D2" w:rsidP="00612A93">
            <w:pPr>
              <w:jc w:val="both"/>
            </w:pPr>
          </w:p>
          <w:p w14:paraId="34EFCD8D" w14:textId="77777777" w:rsidR="00811D92" w:rsidRDefault="00811D92" w:rsidP="00612A93">
            <w:pPr>
              <w:jc w:val="both"/>
              <w:rPr>
                <w:b/>
              </w:rPr>
            </w:pPr>
            <w:r>
              <w:rPr>
                <w:b/>
              </w:rPr>
              <w:t>Уметь:</w:t>
            </w:r>
          </w:p>
          <w:p w14:paraId="6EAD7196" w14:textId="77777777" w:rsidR="00811D92" w:rsidRDefault="00811D92" w:rsidP="00612A93">
            <w:pPr>
              <w:jc w:val="both"/>
            </w:pPr>
            <w:r>
              <w:rPr>
                <w:b/>
              </w:rPr>
              <w:t xml:space="preserve">- </w:t>
            </w:r>
            <w: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14:paraId="0EEB7FC1" w14:textId="77777777" w:rsidR="00811D92" w:rsidRDefault="00811D92" w:rsidP="00612A93">
            <w:pPr>
              <w:jc w:val="both"/>
            </w:pPr>
            <w:r>
              <w:t xml:space="preserve">- понимать монологическую и диалогическую речь по изучаемым темам; </w:t>
            </w:r>
          </w:p>
          <w:p w14:paraId="7B90D71E" w14:textId="77777777" w:rsidR="00811D92" w:rsidRDefault="00811D92" w:rsidP="00612A93">
            <w:pPr>
              <w:jc w:val="both"/>
            </w:pPr>
            <w:r>
              <w:t xml:space="preserve">- правильно в графико-орфографическом, лексическом, грамматическом, стилистическом отношении выражать свои мысли на изучаемые темы; </w:t>
            </w:r>
          </w:p>
          <w:p w14:paraId="7E998917" w14:textId="77777777" w:rsidR="00811D92" w:rsidRDefault="00811D92" w:rsidP="00612A93">
            <w:pPr>
              <w:widowControl w:val="0"/>
              <w:shd w:val="clear" w:color="auto" w:fill="FFFFFF" w:themeFill="background1"/>
              <w:tabs>
                <w:tab w:val="left" w:pos="540"/>
              </w:tabs>
              <w:autoSpaceDE w:val="0"/>
              <w:autoSpaceDN w:val="0"/>
              <w:adjustRightInd w:val="0"/>
              <w:ind w:hanging="12"/>
              <w:contextualSpacing/>
              <w:jc w:val="both"/>
            </w:pPr>
            <w:r>
              <w:t>- переводить с изучаемого иностранного языка на родной и с родного на иностранный.</w:t>
            </w:r>
          </w:p>
          <w:p w14:paraId="632D2679" w14:textId="77777777" w:rsidR="00811D92" w:rsidRDefault="00811D92" w:rsidP="00612A93">
            <w:pPr>
              <w:jc w:val="center"/>
              <w:rPr>
                <w:bCs/>
                <w:sz w:val="28"/>
                <w:szCs w:val="28"/>
              </w:rPr>
            </w:pPr>
          </w:p>
        </w:tc>
        <w:tc>
          <w:tcPr>
            <w:tcW w:w="2903" w:type="dxa"/>
          </w:tcPr>
          <w:p w14:paraId="24491AFC" w14:textId="77777777" w:rsidR="003D05AA" w:rsidRPr="002E06C0" w:rsidRDefault="003D05AA" w:rsidP="003D05AA">
            <w:p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lastRenderedPageBreak/>
              <w:t>开学前，我一直住在一个北京的朋友的家里。1</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___________朋友家离学校 </w:t>
            </w:r>
            <w:proofErr w:type="gramStart"/>
            <w:r w:rsidRPr="002E06C0">
              <w:rPr>
                <w:rFonts w:ascii="SimSun" w:eastAsia="SimSun" w:hAnsi="SimSun"/>
                <w:color w:val="353535"/>
                <w:lang w:eastAsia="zh-CN"/>
              </w:rPr>
              <w:t>2</w:t>
            </w:r>
            <w:r w:rsidRPr="00F71AD8">
              <w:rPr>
                <w:rFonts w:ascii="SimSun" w:eastAsia="SimSun" w:hAnsi="SimSun"/>
                <w:color w:val="353535"/>
                <w:lang w:eastAsia="zh-CN"/>
              </w:rPr>
              <w:t>.</w:t>
            </w:r>
            <w:r w:rsidRPr="002E06C0">
              <w:rPr>
                <w:rFonts w:ascii="SimSun" w:eastAsia="SimSun" w:hAnsi="SimSun"/>
                <w:color w:val="353535"/>
                <w:lang w:eastAsia="zh-CN"/>
              </w:rPr>
              <w:t>_</w:t>
            </w:r>
            <w:proofErr w:type="gramEnd"/>
            <w:r w:rsidRPr="002E06C0">
              <w:rPr>
                <w:rFonts w:ascii="SimSun" w:eastAsia="SimSun" w:hAnsi="SimSun"/>
                <w:color w:val="353535"/>
                <w:lang w:eastAsia="zh-CN"/>
              </w:rPr>
              <w:t>__________远，上学不太方便，所以我打算在学校附近租房子。朋友 3</w:t>
            </w:r>
            <w:r w:rsidRPr="002E06C0">
              <w:rPr>
                <w:rFonts w:ascii="SimSun" w:eastAsia="SimSun" w:hAnsi="SimSun"/>
                <w:color w:val="353535"/>
                <w:lang w:val="en-US" w:eastAsia="zh-CN"/>
              </w:rPr>
              <w:t>.</w:t>
            </w:r>
            <w:r w:rsidRPr="002E06C0">
              <w:rPr>
                <w:rFonts w:ascii="SimSun" w:eastAsia="SimSun" w:hAnsi="SimSun"/>
                <w:color w:val="353535"/>
                <w:lang w:eastAsia="zh-CN"/>
              </w:rPr>
              <w:t>___________我介绍了一家 4</w:t>
            </w:r>
            <w:r w:rsidRPr="002E06C0">
              <w:rPr>
                <w:rFonts w:ascii="SimSun" w:eastAsia="SimSun" w:hAnsi="SimSun"/>
                <w:color w:val="353535"/>
                <w:lang w:val="en-US" w:eastAsia="zh-CN"/>
              </w:rPr>
              <w:t>.</w:t>
            </w:r>
            <w:r w:rsidRPr="002E06C0">
              <w:rPr>
                <w:rFonts w:ascii="SimSun" w:eastAsia="SimSun" w:hAnsi="SimSun"/>
                <w:color w:val="353535"/>
                <w:lang w:eastAsia="zh-CN"/>
              </w:rPr>
              <w:t>___________的中介公司。这样我顺利地找到了一套房子。这套房子的设施很齐全，房租也不算太贵。5</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___________最重要的是，从这儿到学校 </w:t>
            </w:r>
            <w:r w:rsidRPr="002E06C0">
              <w:rPr>
                <w:rFonts w:ascii="SimSun" w:eastAsia="SimSun" w:hAnsi="SimSun"/>
                <w:color w:val="353535"/>
                <w:lang w:val="en-US" w:eastAsia="zh-CN"/>
              </w:rPr>
              <w:t xml:space="preserve">6. </w:t>
            </w:r>
            <w:r w:rsidRPr="002E06C0">
              <w:rPr>
                <w:rFonts w:ascii="SimSun" w:eastAsia="SimSun" w:hAnsi="SimSun"/>
                <w:color w:val="353535"/>
                <w:lang w:eastAsia="zh-CN"/>
              </w:rPr>
              <w:t>___________10分</w:t>
            </w:r>
            <w:r w:rsidRPr="002E06C0">
              <w:rPr>
                <w:rFonts w:ascii="SimSun" w:eastAsia="SimSun" w:hAnsi="SimSun"/>
                <w:color w:val="353535"/>
                <w:lang w:eastAsia="zh-CN"/>
              </w:rPr>
              <w:lastRenderedPageBreak/>
              <w:t>钟，比过去方便</w:t>
            </w:r>
            <w:r w:rsidRPr="002E06C0">
              <w:rPr>
                <w:rFonts w:ascii="SimSun" w:eastAsia="SimSun" w:hAnsi="SimSun"/>
                <w:color w:val="353535"/>
                <w:lang w:val="en-US" w:eastAsia="zh-CN"/>
              </w:rPr>
              <w:t xml:space="preserve"> 7.</w:t>
            </w:r>
            <w:r w:rsidRPr="002E06C0">
              <w:rPr>
                <w:rFonts w:ascii="SimSun" w:eastAsia="SimSun" w:hAnsi="SimSun"/>
                <w:color w:val="353535"/>
                <w:lang w:eastAsia="zh-CN"/>
              </w:rPr>
              <w:t xml:space="preserve">___________。我 </w:t>
            </w:r>
            <w:r w:rsidRPr="002E06C0">
              <w:rPr>
                <w:rFonts w:ascii="SimSun" w:eastAsia="SimSun" w:hAnsi="SimSun"/>
                <w:color w:val="353535"/>
                <w:lang w:val="en-US" w:eastAsia="zh-CN"/>
              </w:rPr>
              <w:t>8.</w:t>
            </w:r>
            <w:r w:rsidRPr="002E06C0">
              <w:rPr>
                <w:rFonts w:ascii="SimSun" w:eastAsia="SimSun" w:hAnsi="SimSun"/>
                <w:color w:val="353535"/>
                <w:lang w:eastAsia="zh-CN"/>
              </w:rPr>
              <w:t>___________这套房子很满意，所以很快的房东9</w:t>
            </w:r>
            <w:r w:rsidRPr="002E06C0">
              <w:rPr>
                <w:rFonts w:ascii="SimSun" w:eastAsia="SimSun" w:hAnsi="SimSun"/>
                <w:color w:val="353535"/>
                <w:lang w:val="en-US" w:eastAsia="zh-CN"/>
              </w:rPr>
              <w:t xml:space="preserve">. </w:t>
            </w:r>
            <w:r w:rsidRPr="002E06C0">
              <w:rPr>
                <w:rFonts w:ascii="SimSun" w:eastAsia="SimSun" w:hAnsi="SimSun"/>
                <w:color w:val="353535"/>
                <w:lang w:eastAsia="zh-CN"/>
              </w:rPr>
              <w:t>___________了半年的合同</w:t>
            </w:r>
          </w:p>
          <w:p w14:paraId="239D068C" w14:textId="77777777" w:rsidR="003D05AA" w:rsidRPr="002E06C0" w:rsidRDefault="003D05AA" w:rsidP="003D05AA">
            <w:pPr>
              <w:autoSpaceDE w:val="0"/>
              <w:autoSpaceDN w:val="0"/>
              <w:adjustRightInd w:val="0"/>
              <w:rPr>
                <w:rFonts w:ascii="SimSun" w:eastAsia="SimSun" w:hAnsi="SimSun"/>
                <w:color w:val="353535"/>
                <w:lang w:eastAsia="zh-CN"/>
              </w:rPr>
            </w:pPr>
          </w:p>
          <w:p w14:paraId="5A10E9E5"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虽然</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w:t>
            </w:r>
            <w:r w:rsidRPr="002E06C0">
              <w:rPr>
                <w:rFonts w:ascii="SimSun" w:eastAsia="SimSun" w:hAnsi="SimSun"/>
                <w:color w:val="353535"/>
                <w:lang w:eastAsia="zh-CN"/>
              </w:rPr>
              <w:t xml:space="preserve"> 并且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而且</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w:t>
            </w:r>
            <w:r w:rsidRPr="002E06C0">
              <w:rPr>
                <w:rFonts w:ascii="SimSun" w:eastAsia="SimSun" w:hAnsi="SimSun"/>
                <w:color w:val="353535"/>
                <w:lang w:eastAsia="zh-CN"/>
              </w:rPr>
              <w:t>可是</w:t>
            </w:r>
          </w:p>
          <w:p w14:paraId="55E9E981"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有点儿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一点儿</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一些</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点儿</w:t>
            </w:r>
          </w:p>
          <w:p w14:paraId="09AFE89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让</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朝</w:t>
            </w:r>
          </w:p>
          <w:p w14:paraId="3C7B6DFB"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可靠 </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可爱</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可笑</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可冷</w:t>
            </w:r>
          </w:p>
          <w:p w14:paraId="663710B2"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并 </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b. </w:t>
            </w:r>
            <w:r w:rsidRPr="002E06C0">
              <w:rPr>
                <w:rFonts w:ascii="SimSun" w:eastAsia="SimSun" w:hAnsi="SimSun"/>
                <w:color w:val="353535"/>
                <w:lang w:eastAsia="zh-CN"/>
              </w:rPr>
              <w:t>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c. </w:t>
            </w:r>
            <w:r w:rsidRPr="002E06C0">
              <w:rPr>
                <w:rFonts w:ascii="SimSun" w:eastAsia="SimSun" w:hAnsi="SimSun"/>
                <w:color w:val="353535"/>
                <w:lang w:eastAsia="zh-CN"/>
              </w:rPr>
              <w:t>而</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  </w:t>
            </w:r>
            <w:r w:rsidRPr="002E06C0">
              <w:rPr>
                <w:rFonts w:ascii="SimSun" w:eastAsia="SimSun" w:hAnsi="SimSun"/>
                <w:color w:val="353535"/>
                <w:lang w:val="en-US" w:eastAsia="zh-CN"/>
              </w:rPr>
              <w:t xml:space="preserve">d. </w:t>
            </w:r>
            <w:r w:rsidRPr="002E06C0">
              <w:rPr>
                <w:rFonts w:ascii="SimSun" w:eastAsia="SimSun" w:hAnsi="SimSun"/>
                <w:color w:val="353535"/>
                <w:lang w:eastAsia="zh-CN"/>
              </w:rPr>
              <w:t>于是</w:t>
            </w:r>
          </w:p>
          <w:p w14:paraId="698866AF"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 xml:space="preserve">A. 有     </w:t>
            </w:r>
            <w:r w:rsidRPr="002E06C0">
              <w:rPr>
                <w:rFonts w:ascii="SimSun" w:eastAsia="SimSun" w:hAnsi="SimSun"/>
                <w:color w:val="353535"/>
                <w:lang w:val="en-US" w:eastAsia="zh-CN"/>
              </w:rPr>
              <w:t>b</w:t>
            </w:r>
            <w:r w:rsidRPr="002E06C0">
              <w:rPr>
                <w:rFonts w:ascii="SimSun" w:eastAsia="SimSun" w:hAnsi="SimSun"/>
                <w:color w:val="353535"/>
                <w:lang w:eastAsia="zh-CN"/>
              </w:rPr>
              <w:t xml:space="preserve">. 只要    </w:t>
            </w:r>
            <w:r w:rsidRPr="002E06C0">
              <w:rPr>
                <w:rFonts w:ascii="SimSun" w:eastAsia="SimSun" w:hAnsi="SimSun"/>
                <w:color w:val="353535"/>
                <w:lang w:val="en-US" w:eastAsia="zh-CN"/>
              </w:rPr>
              <w:t>c</w:t>
            </w:r>
            <w:r w:rsidRPr="002E06C0">
              <w:rPr>
                <w:rFonts w:ascii="SimSun" w:eastAsia="SimSun" w:hAnsi="SimSun"/>
                <w:color w:val="353535"/>
                <w:lang w:eastAsia="zh-CN"/>
              </w:rPr>
              <w:t xml:space="preserve">. 只      </w:t>
            </w:r>
            <w:r w:rsidRPr="002E06C0">
              <w:rPr>
                <w:rFonts w:ascii="SimSun" w:eastAsia="SimSun" w:hAnsi="SimSun"/>
                <w:color w:val="353535"/>
                <w:lang w:val="en-US" w:eastAsia="zh-CN"/>
              </w:rPr>
              <w:t>d</w:t>
            </w:r>
            <w:r w:rsidRPr="002E06C0">
              <w:rPr>
                <w:rFonts w:ascii="SimSun" w:eastAsia="SimSun" w:hAnsi="SimSun"/>
                <w:color w:val="353535"/>
                <w:lang w:eastAsia="zh-CN"/>
              </w:rPr>
              <w:t>. 只是</w:t>
            </w:r>
          </w:p>
          <w:p w14:paraId="30D8489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多了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b</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c</w:t>
            </w:r>
            <w:r w:rsidRPr="00F71AD8">
              <w:rPr>
                <w:rFonts w:ascii="SimSun" w:eastAsia="SimSun" w:hAnsi="SimSun"/>
                <w:color w:val="353535"/>
                <w:lang w:eastAsia="zh-CN"/>
              </w:rPr>
              <w:t xml:space="preserve">. </w:t>
            </w:r>
            <w:r w:rsidRPr="002E06C0">
              <w:rPr>
                <w:rFonts w:ascii="SimSun" w:eastAsia="SimSun" w:hAnsi="SimSun"/>
                <w:color w:val="353535"/>
                <w:lang w:eastAsia="zh-CN"/>
              </w:rPr>
              <w:t xml:space="preserve">非常多 </w:t>
            </w:r>
            <w:r w:rsidRPr="00F71AD8">
              <w:rPr>
                <w:rFonts w:ascii="SimSun" w:eastAsia="SimSun" w:hAnsi="SimSun"/>
                <w:color w:val="353535"/>
                <w:lang w:eastAsia="zh-CN"/>
              </w:rPr>
              <w:t xml:space="preserve">    </w:t>
            </w:r>
            <w:r w:rsidRPr="002E06C0">
              <w:rPr>
                <w:rFonts w:ascii="SimSun" w:eastAsia="SimSun" w:hAnsi="SimSun"/>
                <w:color w:val="353535"/>
                <w:lang w:val="en-US" w:eastAsia="zh-CN"/>
              </w:rPr>
              <w:t>d</w:t>
            </w:r>
            <w:r w:rsidRPr="00F71AD8">
              <w:rPr>
                <w:rFonts w:ascii="SimSun" w:eastAsia="SimSun" w:hAnsi="SimSun"/>
                <w:color w:val="353535"/>
                <w:lang w:eastAsia="zh-CN"/>
              </w:rPr>
              <w:t xml:space="preserve">. </w:t>
            </w:r>
            <w:r w:rsidRPr="002E06C0">
              <w:rPr>
                <w:rFonts w:ascii="SimSun" w:eastAsia="SimSun" w:hAnsi="SimSun"/>
                <w:color w:val="353535"/>
                <w:lang w:eastAsia="zh-CN"/>
              </w:rPr>
              <w:t>多一点儿</w:t>
            </w:r>
          </w:p>
          <w:p w14:paraId="74660D8A"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对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给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响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于</w:t>
            </w:r>
          </w:p>
          <w:p w14:paraId="0A225FEC" w14:textId="77777777" w:rsidR="003D05AA" w:rsidRPr="002E06C0" w:rsidRDefault="003D05AA" w:rsidP="001455A3">
            <w:pPr>
              <w:pStyle w:val="afd"/>
              <w:numPr>
                <w:ilvl w:val="0"/>
                <w:numId w:val="61"/>
              </w:numPr>
              <w:autoSpaceDE w:val="0"/>
              <w:autoSpaceDN w:val="0"/>
              <w:adjustRightInd w:val="0"/>
              <w:rPr>
                <w:rFonts w:ascii="SimSun" w:eastAsia="SimSun" w:hAnsi="SimSun"/>
                <w:color w:val="353535"/>
                <w:lang w:eastAsia="zh-CN"/>
              </w:rPr>
            </w:pPr>
            <w:r w:rsidRPr="002E06C0">
              <w:rPr>
                <w:rFonts w:ascii="SimSun" w:eastAsia="SimSun" w:hAnsi="SimSun"/>
                <w:color w:val="353535"/>
                <w:lang w:eastAsia="zh-CN"/>
              </w:rPr>
              <w:t>A</w:t>
            </w:r>
            <w:r w:rsidRPr="002E06C0">
              <w:rPr>
                <w:rFonts w:ascii="SimSun" w:eastAsia="SimSun" w:hAnsi="SimSun"/>
                <w:color w:val="353535"/>
                <w:lang w:val="en-US" w:eastAsia="zh-CN"/>
              </w:rPr>
              <w:t xml:space="preserve">.  </w:t>
            </w:r>
            <w:r w:rsidRPr="002E06C0">
              <w:rPr>
                <w:rFonts w:ascii="SimSun" w:eastAsia="SimSun" w:hAnsi="SimSun"/>
                <w:color w:val="353535"/>
                <w:lang w:eastAsia="zh-CN"/>
              </w:rPr>
              <w:t xml:space="preserve">写 </w:t>
            </w:r>
            <w:r w:rsidRPr="002E06C0">
              <w:rPr>
                <w:rFonts w:ascii="SimSun" w:eastAsia="SimSun" w:hAnsi="SimSun"/>
                <w:color w:val="353535"/>
                <w:lang w:val="en-US" w:eastAsia="zh-CN"/>
              </w:rPr>
              <w:t xml:space="preserve">    B. </w:t>
            </w:r>
            <w:r w:rsidRPr="002E06C0">
              <w:rPr>
                <w:rFonts w:ascii="SimSun" w:eastAsia="SimSun" w:hAnsi="SimSun"/>
                <w:color w:val="353535"/>
                <w:lang w:eastAsia="zh-CN"/>
              </w:rPr>
              <w:t xml:space="preserve">画 </w:t>
            </w:r>
            <w:r w:rsidRPr="002E06C0">
              <w:rPr>
                <w:rFonts w:ascii="SimSun" w:eastAsia="SimSun" w:hAnsi="SimSun"/>
                <w:color w:val="353535"/>
                <w:lang w:val="en-US" w:eastAsia="zh-CN"/>
              </w:rPr>
              <w:t xml:space="preserve">     C. </w:t>
            </w:r>
            <w:r w:rsidRPr="002E06C0">
              <w:rPr>
                <w:rFonts w:ascii="SimSun" w:eastAsia="SimSun" w:hAnsi="SimSun"/>
                <w:color w:val="353535"/>
                <w:lang w:eastAsia="zh-CN"/>
              </w:rPr>
              <w:t xml:space="preserve">签 </w:t>
            </w:r>
            <w:r w:rsidRPr="002E06C0">
              <w:rPr>
                <w:rFonts w:ascii="SimSun" w:eastAsia="SimSun" w:hAnsi="SimSun"/>
                <w:color w:val="353535"/>
                <w:lang w:val="en-US" w:eastAsia="zh-CN"/>
              </w:rPr>
              <w:t xml:space="preserve">      D. </w:t>
            </w:r>
            <w:r w:rsidRPr="002E06C0">
              <w:rPr>
                <w:rFonts w:ascii="SimSun" w:eastAsia="SimSun" w:hAnsi="SimSun"/>
                <w:color w:val="353535"/>
                <w:lang w:eastAsia="zh-CN"/>
              </w:rPr>
              <w:t>做</w:t>
            </w:r>
          </w:p>
          <w:p w14:paraId="070EF734" w14:textId="77777777" w:rsidR="00811D92" w:rsidRPr="002E06C0" w:rsidRDefault="00811D92" w:rsidP="00612A93">
            <w:pPr>
              <w:jc w:val="both"/>
              <w:rPr>
                <w:rFonts w:ascii="SimSun" w:eastAsia="SimSun" w:hAnsi="SimSun"/>
                <w:bCs/>
                <w:sz w:val="28"/>
                <w:szCs w:val="28"/>
              </w:rPr>
            </w:pPr>
          </w:p>
        </w:tc>
      </w:tr>
      <w:tr w:rsidR="003E2F69" w:rsidRPr="00811D92" w14:paraId="2A3987BC" w14:textId="77777777" w:rsidTr="00612A93">
        <w:tc>
          <w:tcPr>
            <w:tcW w:w="1822" w:type="dxa"/>
          </w:tcPr>
          <w:p w14:paraId="5D3BE9BA" w14:textId="77777777" w:rsidR="00811D92" w:rsidRDefault="00811D92" w:rsidP="00612A93">
            <w:pPr>
              <w:jc w:val="center"/>
              <w:rPr>
                <w:bCs/>
                <w:sz w:val="28"/>
                <w:szCs w:val="28"/>
              </w:rPr>
            </w:pPr>
          </w:p>
        </w:tc>
        <w:tc>
          <w:tcPr>
            <w:tcW w:w="2258" w:type="dxa"/>
          </w:tcPr>
          <w:p w14:paraId="5E825D6F" w14:textId="77777777" w:rsidR="00811D92" w:rsidRDefault="00811D92" w:rsidP="001821D2">
            <w:pPr>
              <w:jc w:val="both"/>
              <w:rPr>
                <w:bCs/>
                <w:sz w:val="28"/>
                <w:szCs w:val="28"/>
              </w:rPr>
            </w:pPr>
            <w:r>
              <w:rPr>
                <w:color w:val="000000"/>
              </w:rPr>
              <w:t>2. Реализует на иностранном языке коммуникативные намерения устно и письменно, используя современные информационно-</w:t>
            </w:r>
            <w:r>
              <w:rPr>
                <w:color w:val="000000"/>
              </w:rPr>
              <w:lastRenderedPageBreak/>
              <w:t>коммуникационные технологии</w:t>
            </w:r>
          </w:p>
        </w:tc>
        <w:tc>
          <w:tcPr>
            <w:tcW w:w="2362" w:type="dxa"/>
          </w:tcPr>
          <w:p w14:paraId="4A47557F" w14:textId="77777777" w:rsidR="00811D92" w:rsidRDefault="00811D92" w:rsidP="00612A93">
            <w:pPr>
              <w:jc w:val="both"/>
              <w:rPr>
                <w:b/>
              </w:rPr>
            </w:pPr>
            <w:r>
              <w:rPr>
                <w:b/>
              </w:rPr>
              <w:lastRenderedPageBreak/>
              <w:t>Знать:</w:t>
            </w:r>
          </w:p>
          <w:p w14:paraId="2DA7D1BD" w14:textId="77777777" w:rsidR="00811D92" w:rsidRDefault="00811D92" w:rsidP="00612A93">
            <w:pPr>
              <w:jc w:val="both"/>
            </w:pPr>
            <w:r>
              <w:t xml:space="preserve">- лексический материал, необходимый для проявления коммуникативной компетенции в наиболее распространённых </w:t>
            </w:r>
            <w:r>
              <w:lastRenderedPageBreak/>
              <w:t>ситуациях в официальной и неофициальной сферах;</w:t>
            </w:r>
          </w:p>
          <w:p w14:paraId="1A260905" w14:textId="77777777" w:rsidR="00811D92" w:rsidRDefault="00811D92" w:rsidP="00612A93">
            <w:pPr>
              <w:jc w:val="both"/>
            </w:pPr>
            <w:r>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14:paraId="4034B1A0" w14:textId="77777777" w:rsidR="00811D92" w:rsidRDefault="00811D92" w:rsidP="00612A93">
            <w:pPr>
              <w:jc w:val="both"/>
              <w:rPr>
                <w:b/>
              </w:rPr>
            </w:pPr>
            <w:r>
              <w:rPr>
                <w:b/>
              </w:rPr>
              <w:t>Уметь:</w:t>
            </w:r>
          </w:p>
          <w:p w14:paraId="408F126E" w14:textId="77777777" w:rsidR="00811D92" w:rsidRDefault="00811D92" w:rsidP="00612A93">
            <w:pPr>
              <w:jc w:val="both"/>
            </w:pPr>
            <w:r>
              <w:rPr>
                <w:b/>
              </w:rPr>
              <w:t xml:space="preserve">- </w:t>
            </w:r>
            <w:r>
              <w:t>достаточно свободно высказываться на иностранном языке, демонстрируя правильное произношение, интонацию;</w:t>
            </w:r>
          </w:p>
          <w:p w14:paraId="4BC2CE7E" w14:textId="77777777" w:rsidR="00811D92" w:rsidRDefault="00811D92" w:rsidP="00612A93">
            <w:pPr>
              <w:jc w:val="center"/>
              <w:rPr>
                <w:bCs/>
                <w:sz w:val="28"/>
                <w:szCs w:val="28"/>
              </w:rPr>
            </w:pPr>
            <w:r>
              <w:t>- адекватно оценивать и реагировать на иностранном языке в зависимости от ситуации общения;</w:t>
            </w:r>
          </w:p>
        </w:tc>
        <w:tc>
          <w:tcPr>
            <w:tcW w:w="2903" w:type="dxa"/>
          </w:tcPr>
          <w:p w14:paraId="112890A3" w14:textId="77777777" w:rsidR="00811D92" w:rsidRDefault="003D05AA" w:rsidP="00612A93">
            <w:pPr>
              <w:rPr>
                <w:rFonts w:eastAsia=".PingFang SC"/>
                <w:color w:val="353535"/>
                <w:lang w:eastAsia="zh-CN"/>
              </w:rPr>
            </w:pPr>
            <w:r w:rsidRPr="00F71AD8">
              <w:rPr>
                <w:bCs/>
                <w:sz w:val="28"/>
                <w:szCs w:val="28"/>
                <w:lang w:eastAsia="zh-CN"/>
              </w:rPr>
              <w:lastRenderedPageBreak/>
              <w:t xml:space="preserve">1. </w:t>
            </w:r>
            <w:r w:rsidRPr="001600F2">
              <w:rPr>
                <w:rFonts w:eastAsia=".PingFang SC"/>
                <w:color w:val="353535"/>
                <w:lang w:eastAsia="zh-CN"/>
              </w:rPr>
              <w:t>写一份出租广告</w:t>
            </w:r>
          </w:p>
          <w:p w14:paraId="7A1E6BAA" w14:textId="77777777" w:rsidR="003D05AA" w:rsidRPr="00F71AD8" w:rsidRDefault="003D05AA" w:rsidP="00612A93">
            <w:pPr>
              <w:rPr>
                <w:rFonts w:eastAsia=".PingFang SC"/>
                <w:color w:val="353535"/>
                <w:lang w:eastAsia="zh-CN"/>
              </w:rPr>
            </w:pPr>
            <w:r w:rsidRPr="00F71AD8">
              <w:rPr>
                <w:rFonts w:eastAsia=".PingFang SC"/>
                <w:color w:val="353535"/>
                <w:lang w:eastAsia="zh-CN"/>
              </w:rPr>
              <w:t xml:space="preserve">2. </w:t>
            </w:r>
            <w:r>
              <w:rPr>
                <w:rFonts w:eastAsia=".PingFang SC" w:hint="eastAsia"/>
                <w:color w:val="353535"/>
                <w:lang w:val="en-US" w:eastAsia="zh-CN"/>
              </w:rPr>
              <w:t>你觉得对年轻人来说</w:t>
            </w:r>
            <w:r w:rsidRPr="00F71AD8">
              <w:rPr>
                <w:rFonts w:eastAsia=".PingFang SC" w:hint="eastAsia"/>
                <w:color w:val="353535"/>
                <w:lang w:eastAsia="zh-CN"/>
              </w:rPr>
              <w:t>，</w:t>
            </w:r>
            <w:r>
              <w:rPr>
                <w:rFonts w:eastAsia=".PingFang SC" w:hint="eastAsia"/>
                <w:color w:val="353535"/>
                <w:lang w:val="en-US" w:eastAsia="zh-CN"/>
              </w:rPr>
              <w:t>买房和租房哪个好</w:t>
            </w:r>
            <w:r w:rsidRPr="00F71AD8">
              <w:rPr>
                <w:rFonts w:eastAsia=".PingFang SC" w:hint="eastAsia"/>
                <w:color w:val="353535"/>
                <w:lang w:eastAsia="zh-CN"/>
              </w:rPr>
              <w:t>？</w:t>
            </w:r>
          </w:p>
          <w:p w14:paraId="463F61AE" w14:textId="77777777" w:rsidR="003D05AA" w:rsidRPr="00F71AD8" w:rsidRDefault="003D05AA" w:rsidP="00612A93">
            <w:pPr>
              <w:rPr>
                <w:rFonts w:ascii="SimSun" w:eastAsia="SimSun" w:hAnsi="SimSun" w:cs="SimSun"/>
                <w:bCs/>
                <w:lang w:eastAsia="zh-CN"/>
              </w:rPr>
            </w:pPr>
            <w:r w:rsidRPr="00F71AD8">
              <w:rPr>
                <w:bCs/>
                <w:lang w:eastAsia="zh-CN"/>
              </w:rPr>
              <w:t xml:space="preserve">3. </w:t>
            </w:r>
            <w:r>
              <w:rPr>
                <w:rFonts w:ascii="SimSun" w:eastAsia="SimSun" w:hAnsi="SimSun" w:cs="SimSun" w:hint="eastAsia"/>
                <w:bCs/>
                <w:lang w:val="en-US" w:eastAsia="zh-CN"/>
              </w:rPr>
              <w:t>你觉得中国房价高吗</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369807CB"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lastRenderedPageBreak/>
              <w:t xml:space="preserve">4. </w:t>
            </w:r>
            <w:r>
              <w:rPr>
                <w:rFonts w:ascii="SimSun" w:eastAsia="SimSun" w:hAnsi="SimSun" w:cs="SimSun" w:hint="eastAsia"/>
                <w:bCs/>
                <w:lang w:val="en-US" w:eastAsia="zh-CN"/>
              </w:rPr>
              <w:t>你们国家</w:t>
            </w:r>
            <w:r w:rsidRPr="00F71AD8">
              <w:rPr>
                <w:rFonts w:ascii="SimSun" w:eastAsia="SimSun" w:hAnsi="SimSun" w:cs="SimSun" w:hint="eastAsia"/>
                <w:bCs/>
                <w:lang w:eastAsia="zh-CN"/>
              </w:rPr>
              <w:t>3</w:t>
            </w:r>
            <w:r w:rsidRPr="00F71AD8">
              <w:rPr>
                <w:rFonts w:ascii="SimSun" w:eastAsia="SimSun" w:hAnsi="SimSun" w:cs="SimSun"/>
                <w:bCs/>
                <w:lang w:eastAsia="zh-CN"/>
              </w:rPr>
              <w:t>0</w:t>
            </w:r>
            <w:r>
              <w:rPr>
                <w:rFonts w:ascii="SimSun" w:eastAsia="SimSun" w:hAnsi="SimSun" w:cs="SimSun" w:hint="eastAsia"/>
                <w:bCs/>
                <w:lang w:val="en-US" w:eastAsia="zh-CN"/>
              </w:rPr>
              <w:t>岁左右的年轻人</w:t>
            </w:r>
            <w:r w:rsidRPr="00F71AD8">
              <w:rPr>
                <w:rFonts w:ascii="SimSun" w:eastAsia="SimSun" w:hAnsi="SimSun" w:cs="SimSun" w:hint="eastAsia"/>
                <w:bCs/>
                <w:lang w:eastAsia="zh-CN"/>
              </w:rPr>
              <w:t>，</w:t>
            </w:r>
            <w:r>
              <w:rPr>
                <w:rFonts w:ascii="SimSun" w:eastAsia="SimSun" w:hAnsi="SimSun" w:cs="SimSun" w:hint="eastAsia"/>
                <w:bCs/>
                <w:lang w:val="en-US" w:eastAsia="zh-CN"/>
              </w:rPr>
              <w:t>买房者多还是租房者多</w:t>
            </w:r>
            <w:r w:rsidRPr="00F71AD8">
              <w:rPr>
                <w:rFonts w:ascii="SimSun" w:eastAsia="SimSun" w:hAnsi="SimSun" w:cs="SimSun" w:hint="eastAsia"/>
                <w:bCs/>
                <w:lang w:eastAsia="zh-CN"/>
              </w:rPr>
              <w:t>？</w:t>
            </w:r>
            <w:r>
              <w:rPr>
                <w:rFonts w:ascii="SimSun" w:eastAsia="SimSun" w:hAnsi="SimSun" w:cs="SimSun" w:hint="eastAsia"/>
                <w:bCs/>
                <w:lang w:val="en-US" w:eastAsia="zh-CN"/>
              </w:rPr>
              <w:t>为什么</w:t>
            </w:r>
            <w:r w:rsidRPr="00F71AD8">
              <w:rPr>
                <w:rFonts w:ascii="SimSun" w:eastAsia="SimSun" w:hAnsi="SimSun" w:cs="SimSun" w:hint="eastAsia"/>
                <w:bCs/>
                <w:lang w:eastAsia="zh-CN"/>
              </w:rPr>
              <w:t>？</w:t>
            </w:r>
          </w:p>
          <w:p w14:paraId="7EB25DDF" w14:textId="77777777" w:rsidR="003D05AA" w:rsidRPr="00F71AD8" w:rsidRDefault="003D05AA" w:rsidP="00612A93">
            <w:pPr>
              <w:rPr>
                <w:rFonts w:ascii="SimSun" w:eastAsia="SimSun" w:hAnsi="SimSun" w:cs="SimSun"/>
                <w:bCs/>
                <w:lang w:eastAsia="zh-CN"/>
              </w:rPr>
            </w:pPr>
            <w:r w:rsidRPr="00F71AD8">
              <w:rPr>
                <w:rFonts w:ascii="SimSun" w:eastAsia="SimSun" w:hAnsi="SimSun" w:cs="SimSun"/>
                <w:bCs/>
                <w:lang w:eastAsia="zh-CN"/>
              </w:rPr>
              <w:t xml:space="preserve">5. </w:t>
            </w:r>
            <w:r>
              <w:rPr>
                <w:rFonts w:ascii="SimSun" w:eastAsia="SimSun" w:hAnsi="SimSun" w:cs="SimSun" w:hint="eastAsia"/>
                <w:bCs/>
                <w:lang w:val="en-US" w:eastAsia="zh-CN"/>
              </w:rPr>
              <w:t>如果你是房东</w:t>
            </w:r>
            <w:r w:rsidRPr="00F71AD8">
              <w:rPr>
                <w:rFonts w:ascii="SimSun" w:eastAsia="SimSun" w:hAnsi="SimSun" w:cs="SimSun" w:hint="eastAsia"/>
                <w:bCs/>
                <w:lang w:eastAsia="zh-CN"/>
              </w:rPr>
              <w:t>，</w:t>
            </w:r>
            <w:r>
              <w:rPr>
                <w:rFonts w:ascii="SimSun" w:eastAsia="SimSun" w:hAnsi="SimSun" w:cs="SimSun" w:hint="eastAsia"/>
                <w:bCs/>
                <w:lang w:val="en-US" w:eastAsia="zh-CN"/>
              </w:rPr>
              <w:t>如何给房客介绍你的房子</w:t>
            </w:r>
            <w:r w:rsidRPr="00F71AD8">
              <w:rPr>
                <w:rFonts w:ascii="SimSun" w:eastAsia="SimSun" w:hAnsi="SimSun" w:cs="SimSun" w:hint="eastAsia"/>
                <w:bCs/>
                <w:lang w:eastAsia="zh-CN"/>
              </w:rPr>
              <w:t>？</w:t>
            </w:r>
          </w:p>
          <w:p w14:paraId="69B6F09C" w14:textId="3F4BCBF2" w:rsidR="003D05AA" w:rsidRPr="00F71AD8" w:rsidRDefault="003D05AA" w:rsidP="00612A93">
            <w:pPr>
              <w:rPr>
                <w:bCs/>
                <w:sz w:val="28"/>
                <w:szCs w:val="28"/>
                <w:lang w:eastAsia="zh-CN"/>
              </w:rPr>
            </w:pPr>
            <w:r w:rsidRPr="00F71AD8">
              <w:rPr>
                <w:rFonts w:ascii="SimSun" w:eastAsia="SimSun" w:hAnsi="SimSun" w:cs="SimSun"/>
                <w:bCs/>
                <w:lang w:eastAsia="zh-CN"/>
              </w:rPr>
              <w:t xml:space="preserve">6. </w:t>
            </w:r>
            <w:r>
              <w:rPr>
                <w:rFonts w:ascii="SimSun" w:eastAsia="SimSun" w:hAnsi="SimSun" w:cs="SimSun" w:hint="eastAsia"/>
                <w:bCs/>
                <w:lang w:val="en-US" w:eastAsia="zh-CN"/>
              </w:rPr>
              <w:t>你的邻居在装饰房子</w:t>
            </w:r>
            <w:r w:rsidRPr="00F71AD8">
              <w:rPr>
                <w:rFonts w:ascii="SimSun" w:eastAsia="SimSun" w:hAnsi="SimSun" w:cs="SimSun" w:hint="eastAsia"/>
                <w:bCs/>
                <w:lang w:eastAsia="zh-CN"/>
              </w:rPr>
              <w:t>，</w:t>
            </w:r>
            <w:r>
              <w:rPr>
                <w:rFonts w:ascii="SimSun" w:eastAsia="SimSun" w:hAnsi="SimSun" w:cs="SimSun" w:hint="eastAsia"/>
                <w:bCs/>
                <w:lang w:val="en-US" w:eastAsia="zh-CN"/>
              </w:rPr>
              <w:t>影响到你的生活</w:t>
            </w:r>
            <w:r w:rsidR="004D3B8F" w:rsidRPr="00F71AD8">
              <w:rPr>
                <w:rFonts w:ascii="SimSun" w:eastAsia="SimSun" w:hAnsi="SimSun" w:cs="SimSun" w:hint="eastAsia"/>
                <w:bCs/>
                <w:lang w:eastAsia="zh-CN"/>
              </w:rPr>
              <w:t>，</w:t>
            </w:r>
            <w:r w:rsidR="004D3B8F">
              <w:rPr>
                <w:rFonts w:ascii="SimSun" w:eastAsia="SimSun" w:hAnsi="SimSun" w:cs="SimSun" w:hint="eastAsia"/>
                <w:bCs/>
                <w:lang w:val="en-US" w:eastAsia="zh-CN"/>
              </w:rPr>
              <w:t>你该怎么办</w:t>
            </w:r>
            <w:r w:rsidR="004D3B8F" w:rsidRPr="00F71AD8">
              <w:rPr>
                <w:rFonts w:ascii="SimSun" w:eastAsia="SimSun" w:hAnsi="SimSun" w:cs="SimSun" w:hint="eastAsia"/>
                <w:bCs/>
                <w:lang w:eastAsia="zh-CN"/>
              </w:rPr>
              <w:t>？</w:t>
            </w:r>
          </w:p>
        </w:tc>
      </w:tr>
      <w:tr w:rsidR="003E2F69" w14:paraId="6114B78E" w14:textId="77777777" w:rsidTr="00612A93">
        <w:tc>
          <w:tcPr>
            <w:tcW w:w="1822" w:type="dxa"/>
          </w:tcPr>
          <w:p w14:paraId="7C1902D2" w14:textId="77777777" w:rsidR="00811D92" w:rsidRPr="00612A93" w:rsidRDefault="00811D92" w:rsidP="00612A93">
            <w:pPr>
              <w:jc w:val="center"/>
              <w:rPr>
                <w:bCs/>
                <w:sz w:val="28"/>
                <w:szCs w:val="28"/>
                <w:lang w:eastAsia="zh-CN"/>
              </w:rPr>
            </w:pPr>
          </w:p>
        </w:tc>
        <w:tc>
          <w:tcPr>
            <w:tcW w:w="2258" w:type="dxa"/>
          </w:tcPr>
          <w:p w14:paraId="668E3616" w14:textId="77777777" w:rsidR="00811D92" w:rsidRDefault="00811D92" w:rsidP="00612A93">
            <w:pPr>
              <w:tabs>
                <w:tab w:val="left" w:pos="709"/>
              </w:tabs>
              <w:rPr>
                <w:color w:val="000000"/>
              </w:rPr>
            </w:pPr>
            <w:r>
              <w:rPr>
                <w:color w:val="000000"/>
              </w:rPr>
              <w:t xml:space="preserve">3. Использует приемы публичной речи и делового и профессионального дискурса на иностранном языке. </w:t>
            </w:r>
          </w:p>
          <w:p w14:paraId="78BDD74F" w14:textId="77777777" w:rsidR="00811D92" w:rsidRDefault="00811D92" w:rsidP="00612A93">
            <w:pPr>
              <w:jc w:val="center"/>
              <w:rPr>
                <w:bCs/>
                <w:sz w:val="28"/>
                <w:szCs w:val="28"/>
              </w:rPr>
            </w:pPr>
          </w:p>
        </w:tc>
        <w:tc>
          <w:tcPr>
            <w:tcW w:w="2362" w:type="dxa"/>
          </w:tcPr>
          <w:p w14:paraId="25F9F26E" w14:textId="77777777" w:rsidR="00811D92" w:rsidRDefault="00811D92" w:rsidP="00612A93">
            <w:pPr>
              <w:jc w:val="both"/>
              <w:rPr>
                <w:b/>
              </w:rPr>
            </w:pPr>
            <w:r>
              <w:rPr>
                <w:b/>
              </w:rPr>
              <w:t>Знать:</w:t>
            </w:r>
          </w:p>
          <w:p w14:paraId="00D61BD7" w14:textId="77777777" w:rsidR="00811D92" w:rsidRDefault="00811D92" w:rsidP="00612A93">
            <w:pPr>
              <w:jc w:val="both"/>
            </w:pPr>
            <w:r>
              <w:t>- грамматические, синтаксические, стилистические особенности изучаемого языка;</w:t>
            </w:r>
          </w:p>
          <w:p w14:paraId="30F6AB39" w14:textId="77777777" w:rsidR="00811D92" w:rsidRDefault="00811D92" w:rsidP="00612A93">
            <w:pPr>
              <w:jc w:val="both"/>
            </w:pPr>
            <w:r>
              <w:t>- основные способы выражения семантической, коммуникативной и структурной преемственности между частями высказывания;</w:t>
            </w:r>
          </w:p>
          <w:p w14:paraId="02137251" w14:textId="77777777" w:rsidR="00811D92" w:rsidRDefault="00811D92" w:rsidP="00612A93">
            <w:pPr>
              <w:jc w:val="both"/>
            </w:pPr>
            <w:r>
              <w:t>- правила оформления текста в соответствии с нормами и узусом, типологией текстов;</w:t>
            </w:r>
          </w:p>
          <w:p w14:paraId="3F154CC7" w14:textId="77777777" w:rsidR="00811D92" w:rsidRDefault="00811D92" w:rsidP="00612A93">
            <w:pPr>
              <w:jc w:val="both"/>
              <w:rPr>
                <w:b/>
              </w:rPr>
            </w:pPr>
            <w:r>
              <w:rPr>
                <w:b/>
              </w:rPr>
              <w:t>Уметь:</w:t>
            </w:r>
          </w:p>
          <w:p w14:paraId="2F2F4B18" w14:textId="77777777" w:rsidR="00811D92" w:rsidRDefault="00811D92" w:rsidP="00612A93">
            <w:pPr>
              <w:jc w:val="both"/>
            </w:pPr>
            <w:r>
              <w:rPr>
                <w:b/>
              </w:rPr>
              <w:t xml:space="preserve">- </w:t>
            </w:r>
            <w:r>
              <w:t>применять лексико-</w:t>
            </w:r>
            <w:r>
              <w:lastRenderedPageBreak/>
              <w:t>грамматический материал при создании текстов в соответствии с языковой нормой, прагматическими и социокультурными параметрами коммуникации;</w:t>
            </w:r>
          </w:p>
          <w:p w14:paraId="4460B3E1" w14:textId="77777777" w:rsidR="00811D92" w:rsidRDefault="00811D92" w:rsidP="00612A93">
            <w:pPr>
              <w:jc w:val="both"/>
            </w:pPr>
            <w:r>
              <w:t>- описывать события и ситуации в настоящем, прошлом и будущем времени; выражать</w:t>
            </w:r>
          </w:p>
          <w:p w14:paraId="4CE1A89D" w14:textId="77777777" w:rsidR="00811D92" w:rsidRDefault="00811D92" w:rsidP="00612A93">
            <w:pPr>
              <w:jc w:val="both"/>
            </w:pPr>
            <w:r>
              <w:t>свою точку зрения, высказывать предположения и гипотезы, аргументировать и</w:t>
            </w:r>
          </w:p>
          <w:p w14:paraId="080E5BC4" w14:textId="77777777" w:rsidR="00811D92" w:rsidRDefault="00811D92" w:rsidP="00612A93">
            <w:pPr>
              <w:jc w:val="both"/>
            </w:pPr>
            <w:r>
              <w:t>отстаивать собственную позицию, возражать, спорить;</w:t>
            </w:r>
          </w:p>
          <w:p w14:paraId="29E321AE" w14:textId="77777777" w:rsidR="00811D92" w:rsidRDefault="00811D92" w:rsidP="00612A93">
            <w:pPr>
              <w:jc w:val="both"/>
            </w:pPr>
            <w:r>
              <w:t>- реагировать на точку зрения собеседника, развивать предлагаемую тему беседы,</w:t>
            </w:r>
          </w:p>
          <w:p w14:paraId="098FE1E3" w14:textId="77777777" w:rsidR="00811D92" w:rsidRDefault="00811D92" w:rsidP="00612A93">
            <w:pPr>
              <w:jc w:val="both"/>
            </w:pPr>
            <w:r>
              <w:t>конкретизировать, иллюстрировать и обобщать собственные высказывания и</w:t>
            </w:r>
          </w:p>
          <w:p w14:paraId="6FD9747D" w14:textId="77777777" w:rsidR="00811D92" w:rsidRDefault="00811D92" w:rsidP="00612A93">
            <w:pPr>
              <w:jc w:val="both"/>
            </w:pPr>
            <w:r>
              <w:t>высказывания собеседника;</w:t>
            </w:r>
          </w:p>
          <w:p w14:paraId="0456D401" w14:textId="77777777" w:rsidR="00811D92" w:rsidRDefault="00811D92" w:rsidP="00612A93">
            <w:pPr>
              <w:jc w:val="center"/>
              <w:rPr>
                <w:bCs/>
                <w:sz w:val="28"/>
                <w:szCs w:val="28"/>
              </w:rPr>
            </w:pPr>
          </w:p>
        </w:tc>
        <w:tc>
          <w:tcPr>
            <w:tcW w:w="2903" w:type="dxa"/>
          </w:tcPr>
          <w:p w14:paraId="40915772" w14:textId="77777777" w:rsidR="003E2F69" w:rsidRPr="002E06C0" w:rsidRDefault="004D3B8F" w:rsidP="00612A93">
            <w:pPr>
              <w:rPr>
                <w:rFonts w:ascii="SimSun" w:eastAsia="SimSun" w:hAnsi="SimSun" w:cs=".PingFang SC"/>
                <w:color w:val="353535"/>
                <w:lang w:eastAsia="zh-CN"/>
              </w:rPr>
            </w:pPr>
            <w:r w:rsidRPr="002E06C0">
              <w:rPr>
                <w:rFonts w:ascii="SimSun" w:eastAsia="SimSun" w:hAnsi="SimSun" w:cs=".PingFang SC" w:hint="eastAsia"/>
                <w:color w:val="353535"/>
                <w:lang w:eastAsia="zh-CN"/>
              </w:rPr>
              <w:lastRenderedPageBreak/>
              <w:t>这三封</w:t>
            </w:r>
            <w:r w:rsidRPr="002E06C0">
              <w:rPr>
                <w:rFonts w:ascii="SimSun" w:eastAsia="SimSun" w:hAnsi="SimSun" w:cs="AppleSystemUIFont"/>
                <w:color w:val="353535"/>
                <w:lang w:eastAsia="zh-CN"/>
              </w:rPr>
              <w:t>E-mail</w:t>
            </w:r>
            <w:r w:rsidRPr="002E06C0">
              <w:rPr>
                <w:rFonts w:ascii="SimSun" w:eastAsia="SimSun" w:hAnsi="SimSun" w:cs=".PingFang SC" w:hint="eastAsia"/>
                <w:color w:val="353535"/>
                <w:lang w:eastAsia="zh-CN"/>
              </w:rPr>
              <w:t>里都提到了毛毛的情况，请根据信的内容填空：</w:t>
            </w:r>
          </w:p>
          <w:p w14:paraId="5010628B" w14:textId="77777777" w:rsidR="003E2F69" w:rsidRPr="002E06C0" w:rsidRDefault="003E2F69" w:rsidP="00612A93">
            <w:pPr>
              <w:rPr>
                <w:rFonts w:ascii="SimSun" w:eastAsia="SimSun" w:hAnsi="SimSun" w:cs=".PingFang SC"/>
                <w:color w:val="353535"/>
                <w:lang w:eastAsia="zh-CN"/>
              </w:rPr>
            </w:pPr>
          </w:p>
          <w:p w14:paraId="3D8637BA" w14:textId="4CB8EF44" w:rsidR="00811D92" w:rsidRPr="002E06C0" w:rsidRDefault="004D3B8F" w:rsidP="00612A93">
            <w:pPr>
              <w:rPr>
                <w:rFonts w:ascii="SimSun" w:eastAsia="SimSun" w:hAnsi="SimSun"/>
                <w:bCs/>
                <w:lang w:eastAsia="zh-CN"/>
              </w:rPr>
            </w:pPr>
            <w:r w:rsidRPr="002E06C0">
              <w:rPr>
                <w:rFonts w:ascii="SimSun" w:eastAsia="SimSun" w:hAnsi="SimSun" w:cs=".PingFang SC" w:hint="eastAsia"/>
                <w:color w:val="353535"/>
                <w:lang w:eastAsia="zh-CN"/>
              </w:rPr>
              <w:t>毛毛现在在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。虽然他以前学过，但那时候他上课常常</w:t>
            </w:r>
            <w:r w:rsidR="003E2F69" w:rsidRPr="002E06C0">
              <w:rPr>
                <w:rFonts w:ascii="SimSun" w:eastAsia="SimSun" w:hAnsi="SimSun" w:cs=".PingFang SC"/>
                <w:color w:val="353535"/>
                <w:lang w:eastAsia="zh-CN"/>
              </w:rPr>
              <w:t xml:space="preserve">__________, </w:t>
            </w:r>
            <w:r w:rsidRPr="002E06C0">
              <w:rPr>
                <w:rFonts w:ascii="SimSun" w:eastAsia="SimSun" w:hAnsi="SimSun" w:cs=".PingFang SC" w:hint="eastAsia"/>
                <w:color w:val="353535"/>
                <w:lang w:eastAsia="zh-CN"/>
              </w:rPr>
              <w:t>所以他学得不太好。他来中国的时间不长，才</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还不太习惯。上个星期他在一家</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公司找到一份工作。现在他一边打</w:t>
            </w:r>
            <w:r w:rsidRPr="002E06C0">
              <w:rPr>
                <w:rFonts w:ascii="SimSun" w:eastAsia="SimSun" w:hAnsi="SimSun" w:cs=".PingFang SC" w:hint="eastAsia"/>
                <w:color w:val="353535"/>
              </w:rPr>
              <w:t>エ</w:t>
            </w:r>
            <w:r w:rsidRPr="002E06C0">
              <w:rPr>
                <w:rFonts w:ascii="SimSun" w:eastAsia="SimSun" w:hAnsi="SimSun" w:cs=".PingFang SC" w:hint="eastAsia"/>
                <w:color w:val="353535"/>
                <w:lang w:eastAsia="zh-CN"/>
              </w:rPr>
              <w:t>一边学习。</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的时候，他打算到中国最冷的地方</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去玩儿。寒假的时候他要</w:t>
            </w:r>
            <w:r w:rsidR="003E2F69" w:rsidRPr="002E06C0">
              <w:rPr>
                <w:rFonts w:ascii="SimSun" w:eastAsia="SimSun" w:hAnsi="SimSun" w:cs=".PingFang SC"/>
                <w:color w:val="353535"/>
                <w:lang w:eastAsia="zh-CN"/>
              </w:rPr>
              <w:lastRenderedPageBreak/>
              <w:t>__________</w:t>
            </w:r>
            <w:r w:rsidRPr="002E06C0">
              <w:rPr>
                <w:rFonts w:ascii="SimSun" w:eastAsia="SimSun" w:hAnsi="SimSun" w:cs=".PingFang SC" w:hint="eastAsia"/>
                <w:color w:val="353535"/>
                <w:lang w:eastAsia="zh-CN"/>
              </w:rPr>
              <w:t>看父母，顺便找工作，他想在</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找一份</w:t>
            </w:r>
            <w:r w:rsidR="003E2F69" w:rsidRPr="002E06C0">
              <w:rPr>
                <w:rFonts w:ascii="SimSun" w:eastAsia="SimSun" w:hAnsi="SimSun" w:cs=".PingFang SC"/>
                <w:color w:val="353535"/>
                <w:lang w:eastAsia="zh-CN"/>
              </w:rPr>
              <w:t>__________</w:t>
            </w:r>
            <w:r w:rsidRPr="002E06C0">
              <w:rPr>
                <w:rFonts w:ascii="SimSun" w:eastAsia="SimSun" w:hAnsi="SimSun" w:cs=".PingFang SC" w:hint="eastAsia"/>
                <w:color w:val="353535"/>
                <w:lang w:eastAsia="zh-CN"/>
              </w:rPr>
              <w:t>的工作。</w:t>
            </w:r>
          </w:p>
        </w:tc>
      </w:tr>
      <w:tr w:rsidR="003E2F69" w14:paraId="43C1B1B5" w14:textId="77777777" w:rsidTr="00612A93">
        <w:tc>
          <w:tcPr>
            <w:tcW w:w="1822" w:type="dxa"/>
          </w:tcPr>
          <w:p w14:paraId="72D2AC62" w14:textId="77777777" w:rsidR="00811D92" w:rsidRDefault="00811D92" w:rsidP="00612A93">
            <w:pPr>
              <w:jc w:val="center"/>
              <w:rPr>
                <w:bCs/>
                <w:sz w:val="28"/>
                <w:szCs w:val="28"/>
                <w:lang w:val="de-DE" w:eastAsia="zh-CN"/>
              </w:rPr>
            </w:pPr>
          </w:p>
        </w:tc>
        <w:tc>
          <w:tcPr>
            <w:tcW w:w="2258" w:type="dxa"/>
          </w:tcPr>
          <w:p w14:paraId="172C17BA" w14:textId="77777777" w:rsidR="00811D92" w:rsidRDefault="00811D92" w:rsidP="00612A93">
            <w:pPr>
              <w:rPr>
                <w:bCs/>
                <w:sz w:val="28"/>
                <w:szCs w:val="28"/>
              </w:rPr>
            </w:pPr>
            <w:r>
              <w:rPr>
                <w:color w:val="000000"/>
              </w:rPr>
              <w:t>4. Демонстрирует владения основами академической коммуникации и  речевого этикета изучаемого иностранного языка.</w:t>
            </w:r>
          </w:p>
        </w:tc>
        <w:tc>
          <w:tcPr>
            <w:tcW w:w="2362" w:type="dxa"/>
          </w:tcPr>
          <w:p w14:paraId="1196F23F" w14:textId="77777777" w:rsidR="00811D92" w:rsidRDefault="00811D92" w:rsidP="00612A93">
            <w:pPr>
              <w:jc w:val="both"/>
              <w:rPr>
                <w:b/>
              </w:rPr>
            </w:pPr>
            <w:r>
              <w:rPr>
                <w:b/>
              </w:rPr>
              <w:t>Знать:</w:t>
            </w:r>
          </w:p>
          <w:p w14:paraId="66D80CC9" w14:textId="77777777" w:rsidR="00811D92" w:rsidRDefault="00811D92" w:rsidP="00612A93">
            <w:pPr>
              <w:jc w:val="both"/>
            </w:pPr>
            <w:r>
              <w:t>- социокультурные и этические нормы поведения, принятые в иноязычном социуме;</w:t>
            </w:r>
          </w:p>
          <w:p w14:paraId="096F7A2D" w14:textId="77777777" w:rsidR="00811D92" w:rsidRDefault="00811D92" w:rsidP="00612A93">
            <w:pPr>
              <w:jc w:val="both"/>
              <w:rPr>
                <w:b/>
              </w:rPr>
            </w:pPr>
            <w:r>
              <w:rPr>
                <w:b/>
              </w:rPr>
              <w:t>Уметь:</w:t>
            </w:r>
          </w:p>
          <w:p w14:paraId="14AECD31" w14:textId="77777777" w:rsidR="00811D92" w:rsidRDefault="00811D92" w:rsidP="00612A93">
            <w:pPr>
              <w:jc w:val="both"/>
            </w:pPr>
            <w:r>
              <w:rPr>
                <w:b/>
              </w:rPr>
              <w:t xml:space="preserve">- </w:t>
            </w:r>
            <w:r>
              <w:t>применять</w:t>
            </w:r>
            <w:r>
              <w:rPr>
                <w:b/>
              </w:rPr>
              <w:t xml:space="preserve"> </w:t>
            </w:r>
            <w:r>
              <w:t xml:space="preserve">социокультурные и этические нормы поведения, принятые в иноязычном </w:t>
            </w:r>
            <w:r>
              <w:lastRenderedPageBreak/>
              <w:t>социуме адекватно ситуации</w:t>
            </w:r>
            <w:r>
              <w:rPr>
                <w:b/>
              </w:rPr>
              <w:t xml:space="preserve"> </w:t>
            </w:r>
          </w:p>
          <w:p w14:paraId="11029729" w14:textId="77777777" w:rsidR="00811D92" w:rsidRDefault="00811D92" w:rsidP="00612A93">
            <w:pPr>
              <w:rPr>
                <w:bCs/>
                <w:sz w:val="28"/>
                <w:szCs w:val="28"/>
              </w:rPr>
            </w:pPr>
          </w:p>
        </w:tc>
        <w:tc>
          <w:tcPr>
            <w:tcW w:w="2903" w:type="dxa"/>
          </w:tcPr>
          <w:p w14:paraId="60878644"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r w:rsidRPr="003E2F69">
              <w:rPr>
                <w:rFonts w:ascii="SimSun" w:eastAsia="SimSun" w:hAnsi="SimSun" w:cs=".PingFang SC" w:hint="eastAsia"/>
                <w:color w:val="353535"/>
                <w:lang w:eastAsia="zh-CN"/>
              </w:rPr>
              <w:lastRenderedPageBreak/>
              <w:t>如果中国人请你和其他一些客人吃饭：</w:t>
            </w:r>
          </w:p>
          <w:p w14:paraId="4A36D7DD" w14:textId="77777777" w:rsidR="003E2F69" w:rsidRPr="003E2F69" w:rsidRDefault="003E2F69" w:rsidP="003E2F69">
            <w:pPr>
              <w:autoSpaceDE w:val="0"/>
              <w:autoSpaceDN w:val="0"/>
              <w:adjustRightInd w:val="0"/>
              <w:jc w:val="both"/>
              <w:rPr>
                <w:rFonts w:ascii="SimSun" w:eastAsia="SimSun" w:hAnsi="SimSun" w:cs="AppleSystemUIFont"/>
                <w:color w:val="353535"/>
                <w:lang w:eastAsia="zh-CN"/>
              </w:rPr>
            </w:pPr>
          </w:p>
          <w:p w14:paraId="3504081C" w14:textId="3AA89F76"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1.</w:t>
            </w:r>
            <w:r w:rsidRPr="003E2F69">
              <w:rPr>
                <w:rFonts w:ascii="SimSun" w:eastAsia="SimSun" w:hAnsi="SimSun" w:cs=".PingFang SC" w:hint="eastAsia"/>
                <w:color w:val="353535"/>
                <w:lang w:eastAsia="zh-CN"/>
              </w:rPr>
              <w:t>如做的时候，应该</w:t>
            </w:r>
            <w:r w:rsidRPr="003E2F69">
              <w:rPr>
                <w:rFonts w:ascii="SimSun" w:eastAsia="SimSun" w:hAnsi="SimSun" w:cs="AppleSystemUIFont"/>
                <w:color w:val="353535"/>
                <w:lang w:eastAsia="zh-CN"/>
              </w:rPr>
              <w:t xml:space="preserve">__________________ </w:t>
            </w:r>
          </w:p>
          <w:p w14:paraId="76B7F74E" w14:textId="32AE17B5"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2</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开始吃菜的时候，</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应该</w:t>
            </w:r>
            <w:r w:rsidRPr="003E2F69">
              <w:rPr>
                <w:rFonts w:ascii="SimSun" w:eastAsia="SimSun" w:hAnsi="SimSun" w:cs="AppleSystemUIFont"/>
                <w:color w:val="353535"/>
                <w:lang w:eastAsia="zh-CN"/>
              </w:rPr>
              <w:t>__________________</w:t>
            </w:r>
          </w:p>
          <w:p w14:paraId="0A976313" w14:textId="3870FEE0"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color w:val="353535"/>
                <w:lang w:eastAsia="zh-CN"/>
              </w:rPr>
              <w:t xml:space="preserve">3. </w:t>
            </w:r>
            <w:r w:rsidRPr="003E2F69">
              <w:rPr>
                <w:rFonts w:ascii="SimSun" w:eastAsia="SimSun" w:hAnsi="SimSun" w:cs=".PingFang SC" w:hint="eastAsia"/>
                <w:color w:val="353535"/>
                <w:lang w:eastAsia="zh-CN"/>
              </w:rPr>
              <w:t>吃菜的时候，不要</w:t>
            </w:r>
            <w:r w:rsidRPr="003E2F69">
              <w:rPr>
                <w:rFonts w:ascii="SimSun" w:eastAsia="SimSun" w:hAnsi="SimSun" w:cs="AppleSystemUIFont"/>
                <w:color w:val="353535"/>
                <w:lang w:eastAsia="zh-CN"/>
              </w:rPr>
              <w:t>__________________</w:t>
            </w:r>
          </w:p>
          <w:p w14:paraId="6CC08D91" w14:textId="5A67CA38" w:rsidR="003E2F69" w:rsidRPr="003E2F69" w:rsidRDefault="003E2F69" w:rsidP="003E2F69">
            <w:pPr>
              <w:autoSpaceDE w:val="0"/>
              <w:autoSpaceDN w:val="0"/>
              <w:adjustRightInd w:val="0"/>
              <w:rPr>
                <w:rFonts w:ascii="SimSun" w:eastAsia="SimSun" w:hAnsi="SimSun" w:cs="AppleSystemUIFont"/>
                <w:color w:val="353535"/>
                <w:lang w:eastAsia="zh-CN"/>
              </w:rPr>
            </w:pPr>
            <w:r w:rsidRPr="003E2F69">
              <w:rPr>
                <w:rFonts w:ascii="SimSun" w:eastAsia="SimSun" w:hAnsi="SimSun" w:cs=".PingFang SC" w:hint="eastAsia"/>
                <w:color w:val="353535"/>
                <w:lang w:eastAsia="zh-CN"/>
              </w:rPr>
              <w:t>4</w:t>
            </w:r>
            <w:r w:rsidRPr="003E2F69">
              <w:rPr>
                <w:rFonts w:ascii="SimSun" w:eastAsia="SimSun" w:hAnsi="SimSun" w:cs=".PingFang SC"/>
                <w:color w:val="353535"/>
                <w:lang w:eastAsia="zh-CN"/>
              </w:rPr>
              <w:t>.</w:t>
            </w:r>
            <w:r w:rsidRPr="003E2F69">
              <w:rPr>
                <w:rFonts w:ascii="SimSun" w:eastAsia="SimSun" w:hAnsi="SimSun" w:cs=".PingFang SC" w:hint="eastAsia"/>
                <w:color w:val="353535"/>
                <w:lang w:eastAsia="zh-CN"/>
              </w:rPr>
              <w:t>吃完以后，应该</w:t>
            </w:r>
            <w:r w:rsidRPr="003E2F69">
              <w:rPr>
                <w:rFonts w:ascii="SimSun" w:eastAsia="SimSun" w:hAnsi="SimSun" w:cs="AppleSystemUIFont"/>
                <w:color w:val="353535"/>
                <w:lang w:eastAsia="zh-CN"/>
              </w:rPr>
              <w:t>__________________</w:t>
            </w:r>
            <w:r w:rsidRPr="003E2F69">
              <w:rPr>
                <w:rFonts w:ascii="SimSun" w:eastAsia="SimSun" w:hAnsi="SimSun" w:cs=".PingFang SC" w:hint="eastAsia"/>
                <w:color w:val="353535"/>
                <w:lang w:eastAsia="zh-CN"/>
              </w:rPr>
              <w:t>，</w:t>
            </w:r>
            <w:r w:rsidRPr="003E2F69">
              <w:rPr>
                <w:rFonts w:ascii="SimSun" w:eastAsia="SimSun" w:hAnsi="SimSun" w:cs="AppleSystemUIFont"/>
                <w:color w:val="353535"/>
                <w:lang w:eastAsia="zh-CN"/>
              </w:rPr>
              <w:t xml:space="preserve"> </w:t>
            </w:r>
            <w:r w:rsidRPr="003E2F69">
              <w:rPr>
                <w:rFonts w:ascii="SimSun" w:eastAsia="SimSun" w:hAnsi="SimSun" w:cs=".PingFang SC" w:hint="eastAsia"/>
                <w:color w:val="353535"/>
                <w:lang w:eastAsia="zh-CN"/>
              </w:rPr>
              <w:t>不要</w:t>
            </w:r>
            <w:r w:rsidRPr="003E2F69">
              <w:rPr>
                <w:rFonts w:ascii="SimSun" w:eastAsia="SimSun" w:hAnsi="SimSun" w:cs="AppleSystemUIFont"/>
                <w:color w:val="353535"/>
                <w:lang w:eastAsia="zh-CN"/>
              </w:rPr>
              <w:t>__________________</w:t>
            </w:r>
          </w:p>
          <w:p w14:paraId="695A2EC9" w14:textId="7B5B1397" w:rsidR="003E2F69" w:rsidRPr="003E2F69" w:rsidRDefault="003E2F69" w:rsidP="003E2F69">
            <w:pPr>
              <w:pStyle w:val="afd"/>
              <w:numPr>
                <w:ilvl w:val="6"/>
                <w:numId w:val="22"/>
              </w:numPr>
              <w:jc w:val="both"/>
              <w:rPr>
                <w:rFonts w:ascii="SimSun" w:eastAsia="SimSun" w:hAnsi="SimSun" w:cs="SimSun"/>
                <w:bCs/>
                <w:sz w:val="28"/>
                <w:szCs w:val="28"/>
                <w:lang w:eastAsia="zh-CN"/>
              </w:rPr>
            </w:pPr>
          </w:p>
        </w:tc>
      </w:tr>
      <w:tr w:rsidR="003E2F69" w14:paraId="297A118A" w14:textId="77777777" w:rsidTr="00612A93">
        <w:tc>
          <w:tcPr>
            <w:tcW w:w="1822" w:type="dxa"/>
          </w:tcPr>
          <w:p w14:paraId="78CB51AE" w14:textId="77777777" w:rsidR="00811D92" w:rsidRDefault="00811D92" w:rsidP="00612A93">
            <w:pPr>
              <w:jc w:val="center"/>
              <w:rPr>
                <w:bCs/>
                <w:sz w:val="28"/>
                <w:szCs w:val="28"/>
                <w:lang w:eastAsia="zh-CN"/>
              </w:rPr>
            </w:pPr>
          </w:p>
        </w:tc>
        <w:tc>
          <w:tcPr>
            <w:tcW w:w="2258" w:type="dxa"/>
          </w:tcPr>
          <w:p w14:paraId="2B0973C1" w14:textId="77777777" w:rsidR="00811D92" w:rsidRDefault="00811D92" w:rsidP="00612A93">
            <w:pPr>
              <w:rPr>
                <w:bCs/>
                <w:sz w:val="28"/>
                <w:szCs w:val="28"/>
              </w:rPr>
            </w:pPr>
            <w:r>
              <w:rPr>
                <w:color w:val="000000"/>
              </w:rPr>
              <w:t>5.Грамотно и эффективно пользуется иноязычными источниками информации</w:t>
            </w:r>
          </w:p>
        </w:tc>
        <w:tc>
          <w:tcPr>
            <w:tcW w:w="2362" w:type="dxa"/>
          </w:tcPr>
          <w:p w14:paraId="24AA6A30" w14:textId="77777777" w:rsidR="00811D92" w:rsidRDefault="00811D92" w:rsidP="00612A93">
            <w:pPr>
              <w:jc w:val="both"/>
              <w:rPr>
                <w:b/>
              </w:rPr>
            </w:pPr>
            <w:r>
              <w:rPr>
                <w:b/>
              </w:rPr>
              <w:t>Знать:</w:t>
            </w:r>
          </w:p>
          <w:p w14:paraId="38B87A52" w14:textId="77777777" w:rsidR="00811D92" w:rsidRDefault="00811D92" w:rsidP="00612A93">
            <w:pPr>
              <w:jc w:val="both"/>
            </w:pPr>
            <w:r>
              <w:t>- отдельные составляющие межкультурной коммуникации: вербальную и невербальную;</w:t>
            </w:r>
          </w:p>
          <w:p w14:paraId="18396F30" w14:textId="77777777" w:rsidR="00811D92" w:rsidRDefault="00811D92" w:rsidP="00612A93">
            <w:pPr>
              <w:jc w:val="both"/>
            </w:pPr>
            <w:r>
              <w:t xml:space="preserve">- роли этнокультурных стереотипов в межкультурном общении; </w:t>
            </w:r>
          </w:p>
          <w:p w14:paraId="6E6B3E48" w14:textId="13A9EBE6" w:rsidR="00811D92" w:rsidRDefault="00811D92" w:rsidP="00612A93">
            <w:pPr>
              <w:jc w:val="both"/>
            </w:pPr>
            <w:r>
              <w:t>- проблеме межкультурного конфликта;</w:t>
            </w:r>
          </w:p>
          <w:p w14:paraId="78CBA381" w14:textId="34CCEFA3" w:rsidR="001821D2" w:rsidRDefault="001821D2" w:rsidP="00612A93">
            <w:pPr>
              <w:jc w:val="both"/>
            </w:pPr>
          </w:p>
          <w:p w14:paraId="351212DD" w14:textId="5D60409C" w:rsidR="001821D2" w:rsidRDefault="001821D2" w:rsidP="00612A93">
            <w:pPr>
              <w:jc w:val="both"/>
            </w:pPr>
          </w:p>
          <w:p w14:paraId="509B9B07" w14:textId="4ED933A0" w:rsidR="001821D2" w:rsidRDefault="001821D2" w:rsidP="00612A93">
            <w:pPr>
              <w:jc w:val="both"/>
            </w:pPr>
          </w:p>
          <w:p w14:paraId="7D9E6587" w14:textId="605880B6" w:rsidR="001821D2" w:rsidRDefault="001821D2" w:rsidP="00612A93">
            <w:pPr>
              <w:jc w:val="both"/>
            </w:pPr>
          </w:p>
          <w:p w14:paraId="3E4EB7C9" w14:textId="56E7E82A" w:rsidR="001821D2" w:rsidRDefault="001821D2" w:rsidP="00612A93">
            <w:pPr>
              <w:jc w:val="both"/>
            </w:pPr>
          </w:p>
          <w:p w14:paraId="19C2739E" w14:textId="40A6B13A" w:rsidR="001821D2" w:rsidRDefault="001821D2" w:rsidP="00612A93">
            <w:pPr>
              <w:jc w:val="both"/>
            </w:pPr>
          </w:p>
          <w:p w14:paraId="55E9D297" w14:textId="21B9445E" w:rsidR="001821D2" w:rsidRDefault="001821D2" w:rsidP="00612A93">
            <w:pPr>
              <w:jc w:val="both"/>
            </w:pPr>
          </w:p>
          <w:p w14:paraId="5B808305" w14:textId="10ABC444" w:rsidR="001821D2" w:rsidRDefault="001821D2" w:rsidP="00612A93">
            <w:pPr>
              <w:jc w:val="both"/>
            </w:pPr>
          </w:p>
          <w:p w14:paraId="28950D04" w14:textId="29D6CE9B" w:rsidR="001821D2" w:rsidRDefault="001821D2" w:rsidP="00612A93">
            <w:pPr>
              <w:jc w:val="both"/>
            </w:pPr>
          </w:p>
          <w:p w14:paraId="30C0E4C1" w14:textId="514BCAD8" w:rsidR="001821D2" w:rsidRDefault="001821D2" w:rsidP="00612A93">
            <w:pPr>
              <w:jc w:val="both"/>
            </w:pPr>
          </w:p>
          <w:p w14:paraId="63B19C7B" w14:textId="3E011F39" w:rsidR="001821D2" w:rsidRDefault="001821D2" w:rsidP="00612A93">
            <w:pPr>
              <w:jc w:val="both"/>
            </w:pPr>
          </w:p>
          <w:p w14:paraId="4C1794D0" w14:textId="089DBB5D" w:rsidR="001821D2" w:rsidRDefault="001821D2" w:rsidP="00612A93">
            <w:pPr>
              <w:jc w:val="both"/>
            </w:pPr>
          </w:p>
          <w:p w14:paraId="2629A73E" w14:textId="562F4033" w:rsidR="001821D2" w:rsidRDefault="001821D2" w:rsidP="00612A93">
            <w:pPr>
              <w:jc w:val="both"/>
            </w:pPr>
          </w:p>
          <w:p w14:paraId="6DBEC781" w14:textId="7A0F77A5" w:rsidR="001821D2" w:rsidRDefault="001821D2" w:rsidP="00612A93">
            <w:pPr>
              <w:jc w:val="both"/>
            </w:pPr>
          </w:p>
          <w:p w14:paraId="3E6DFE10" w14:textId="28C386D5" w:rsidR="001821D2" w:rsidRDefault="001821D2" w:rsidP="00612A93">
            <w:pPr>
              <w:jc w:val="both"/>
            </w:pPr>
          </w:p>
          <w:p w14:paraId="70185D13" w14:textId="61FEFF34" w:rsidR="001821D2" w:rsidRDefault="001821D2" w:rsidP="00612A93">
            <w:pPr>
              <w:jc w:val="both"/>
            </w:pPr>
          </w:p>
          <w:p w14:paraId="0E915778" w14:textId="56C4E781" w:rsidR="001821D2" w:rsidRDefault="001821D2" w:rsidP="00612A93">
            <w:pPr>
              <w:jc w:val="both"/>
            </w:pPr>
          </w:p>
          <w:p w14:paraId="5AF2119C" w14:textId="4A8F3CFF" w:rsidR="001821D2" w:rsidRDefault="001821D2" w:rsidP="00612A93">
            <w:pPr>
              <w:jc w:val="both"/>
            </w:pPr>
          </w:p>
          <w:p w14:paraId="7423DF05" w14:textId="21CC39D6" w:rsidR="001821D2" w:rsidRDefault="001821D2" w:rsidP="00612A93">
            <w:pPr>
              <w:jc w:val="both"/>
            </w:pPr>
          </w:p>
          <w:p w14:paraId="32D390D9" w14:textId="07028A5A" w:rsidR="001821D2" w:rsidRDefault="001821D2" w:rsidP="00612A93">
            <w:pPr>
              <w:jc w:val="both"/>
            </w:pPr>
          </w:p>
          <w:p w14:paraId="07824596" w14:textId="3504DF65" w:rsidR="001821D2" w:rsidRDefault="001821D2" w:rsidP="00612A93">
            <w:pPr>
              <w:jc w:val="both"/>
            </w:pPr>
          </w:p>
          <w:p w14:paraId="16FB0095" w14:textId="5CF302A0" w:rsidR="001821D2" w:rsidRDefault="001821D2" w:rsidP="00612A93">
            <w:pPr>
              <w:jc w:val="both"/>
            </w:pPr>
          </w:p>
          <w:p w14:paraId="71B8A3B1" w14:textId="74F669E9" w:rsidR="001821D2" w:rsidRDefault="001821D2" w:rsidP="00612A93">
            <w:pPr>
              <w:jc w:val="both"/>
            </w:pPr>
          </w:p>
          <w:p w14:paraId="2C49F493" w14:textId="7B1C9194" w:rsidR="001821D2" w:rsidRDefault="001821D2" w:rsidP="00612A93">
            <w:pPr>
              <w:jc w:val="both"/>
            </w:pPr>
          </w:p>
          <w:p w14:paraId="1209C192" w14:textId="1F01CFB7" w:rsidR="001821D2" w:rsidRDefault="001821D2" w:rsidP="00612A93">
            <w:pPr>
              <w:jc w:val="both"/>
            </w:pPr>
          </w:p>
          <w:p w14:paraId="238A5C53" w14:textId="72E5ABA8" w:rsidR="001821D2" w:rsidRDefault="001821D2" w:rsidP="00612A93">
            <w:pPr>
              <w:jc w:val="both"/>
            </w:pPr>
          </w:p>
          <w:p w14:paraId="6FF74796" w14:textId="56AFE6EC" w:rsidR="001821D2" w:rsidRDefault="001821D2" w:rsidP="00612A93">
            <w:pPr>
              <w:jc w:val="both"/>
            </w:pPr>
          </w:p>
          <w:p w14:paraId="353AC713" w14:textId="1467BA34" w:rsidR="001821D2" w:rsidRDefault="001821D2" w:rsidP="00612A93">
            <w:pPr>
              <w:jc w:val="both"/>
            </w:pPr>
          </w:p>
          <w:p w14:paraId="6A5F26FE" w14:textId="6E35D4F0" w:rsidR="001821D2" w:rsidRDefault="001821D2" w:rsidP="00612A93">
            <w:pPr>
              <w:jc w:val="both"/>
            </w:pPr>
          </w:p>
          <w:p w14:paraId="2236DEFF" w14:textId="55F82BAD" w:rsidR="001821D2" w:rsidRDefault="001821D2" w:rsidP="00612A93">
            <w:pPr>
              <w:jc w:val="both"/>
            </w:pPr>
          </w:p>
          <w:p w14:paraId="2CB07174" w14:textId="73417EE0" w:rsidR="001821D2" w:rsidRDefault="001821D2" w:rsidP="00612A93">
            <w:pPr>
              <w:jc w:val="both"/>
            </w:pPr>
          </w:p>
          <w:p w14:paraId="32AD3BC8" w14:textId="132BCA8F" w:rsidR="001821D2" w:rsidRDefault="001821D2" w:rsidP="00612A93">
            <w:pPr>
              <w:jc w:val="both"/>
            </w:pPr>
          </w:p>
          <w:p w14:paraId="12067C63" w14:textId="2253D310" w:rsidR="001821D2" w:rsidRDefault="001821D2" w:rsidP="00612A93">
            <w:pPr>
              <w:jc w:val="both"/>
            </w:pPr>
          </w:p>
          <w:p w14:paraId="04D4CE27" w14:textId="28DD4C34" w:rsidR="001821D2" w:rsidRDefault="001821D2" w:rsidP="00612A93">
            <w:pPr>
              <w:jc w:val="both"/>
            </w:pPr>
          </w:p>
          <w:p w14:paraId="4CC1368A" w14:textId="08C5966E" w:rsidR="001821D2" w:rsidRDefault="001821D2" w:rsidP="00612A93">
            <w:pPr>
              <w:jc w:val="both"/>
            </w:pPr>
          </w:p>
          <w:p w14:paraId="1F28AEF0" w14:textId="06F5533D" w:rsidR="001821D2" w:rsidRDefault="001821D2" w:rsidP="00612A93">
            <w:pPr>
              <w:jc w:val="both"/>
            </w:pPr>
          </w:p>
          <w:p w14:paraId="0C86ECE2" w14:textId="6A46FFDE" w:rsidR="001821D2" w:rsidRDefault="001821D2" w:rsidP="00612A93">
            <w:pPr>
              <w:jc w:val="both"/>
            </w:pPr>
          </w:p>
          <w:p w14:paraId="40D2D891" w14:textId="438EF9BE" w:rsidR="001821D2" w:rsidRDefault="001821D2" w:rsidP="00612A93">
            <w:pPr>
              <w:jc w:val="both"/>
            </w:pPr>
          </w:p>
          <w:p w14:paraId="5F0FC46A" w14:textId="2E2F7427" w:rsidR="001821D2" w:rsidRDefault="001821D2" w:rsidP="00612A93">
            <w:pPr>
              <w:jc w:val="both"/>
            </w:pPr>
          </w:p>
          <w:p w14:paraId="6D87C2E6" w14:textId="0C2C584A" w:rsidR="001821D2" w:rsidRDefault="001821D2" w:rsidP="00612A93">
            <w:pPr>
              <w:jc w:val="both"/>
            </w:pPr>
          </w:p>
          <w:p w14:paraId="1C43D013" w14:textId="323DE70C" w:rsidR="001821D2" w:rsidRDefault="001821D2" w:rsidP="00612A93">
            <w:pPr>
              <w:jc w:val="both"/>
            </w:pPr>
          </w:p>
          <w:p w14:paraId="0BD5800B" w14:textId="33E4E057" w:rsidR="001821D2" w:rsidRDefault="001821D2" w:rsidP="00612A93">
            <w:pPr>
              <w:jc w:val="both"/>
            </w:pPr>
          </w:p>
          <w:p w14:paraId="6E7F3462" w14:textId="39A29503" w:rsidR="001821D2" w:rsidRDefault="001821D2" w:rsidP="00612A93">
            <w:pPr>
              <w:jc w:val="both"/>
            </w:pPr>
          </w:p>
          <w:p w14:paraId="2D3B6A55" w14:textId="013FAC63" w:rsidR="001821D2" w:rsidRDefault="001821D2" w:rsidP="00612A93">
            <w:pPr>
              <w:jc w:val="both"/>
            </w:pPr>
          </w:p>
          <w:p w14:paraId="02C50572" w14:textId="3DFAF694" w:rsidR="001821D2" w:rsidRDefault="001821D2" w:rsidP="00612A93">
            <w:pPr>
              <w:jc w:val="both"/>
            </w:pPr>
          </w:p>
          <w:p w14:paraId="5FD26AD9" w14:textId="4E76446F" w:rsidR="001821D2" w:rsidRDefault="001821D2" w:rsidP="00612A93">
            <w:pPr>
              <w:jc w:val="both"/>
            </w:pPr>
          </w:p>
          <w:p w14:paraId="2A2C24ED" w14:textId="63A785B1" w:rsidR="001821D2" w:rsidRDefault="001821D2" w:rsidP="00612A93">
            <w:pPr>
              <w:jc w:val="both"/>
            </w:pPr>
          </w:p>
          <w:p w14:paraId="2CC0B08B" w14:textId="3DFCE81D" w:rsidR="001821D2" w:rsidRDefault="001821D2" w:rsidP="00612A93">
            <w:pPr>
              <w:jc w:val="both"/>
            </w:pPr>
          </w:p>
          <w:p w14:paraId="2A616AF1" w14:textId="4C684BE9" w:rsidR="001821D2" w:rsidRDefault="001821D2" w:rsidP="00612A93">
            <w:pPr>
              <w:jc w:val="both"/>
            </w:pPr>
          </w:p>
          <w:p w14:paraId="583500B6" w14:textId="7ED2C93A" w:rsidR="001821D2" w:rsidRDefault="001821D2" w:rsidP="00612A93">
            <w:pPr>
              <w:jc w:val="both"/>
            </w:pPr>
          </w:p>
          <w:p w14:paraId="777EC46E" w14:textId="70D290F3" w:rsidR="001821D2" w:rsidRDefault="001821D2" w:rsidP="00612A93">
            <w:pPr>
              <w:jc w:val="both"/>
            </w:pPr>
          </w:p>
          <w:p w14:paraId="590F9D1B" w14:textId="7E93D04D" w:rsidR="001821D2" w:rsidRDefault="001821D2" w:rsidP="00612A93">
            <w:pPr>
              <w:jc w:val="both"/>
            </w:pPr>
          </w:p>
          <w:p w14:paraId="07AB14B5" w14:textId="462B1C4E" w:rsidR="001821D2" w:rsidRDefault="001821D2" w:rsidP="00612A93">
            <w:pPr>
              <w:jc w:val="both"/>
            </w:pPr>
          </w:p>
          <w:p w14:paraId="7EE9A5B0" w14:textId="0C227306" w:rsidR="001821D2" w:rsidRDefault="001821D2" w:rsidP="00612A93">
            <w:pPr>
              <w:jc w:val="both"/>
            </w:pPr>
          </w:p>
          <w:p w14:paraId="20A35D10" w14:textId="7AED103A" w:rsidR="001821D2" w:rsidRDefault="001821D2" w:rsidP="00612A93">
            <w:pPr>
              <w:jc w:val="both"/>
            </w:pPr>
          </w:p>
          <w:p w14:paraId="73946DCA" w14:textId="4F5DB35D" w:rsidR="001821D2" w:rsidRDefault="001821D2" w:rsidP="00612A93">
            <w:pPr>
              <w:jc w:val="both"/>
            </w:pPr>
          </w:p>
          <w:p w14:paraId="58B6D6D8" w14:textId="7C760412" w:rsidR="001821D2" w:rsidRDefault="001821D2" w:rsidP="00612A93">
            <w:pPr>
              <w:jc w:val="both"/>
            </w:pPr>
          </w:p>
          <w:p w14:paraId="56870FE3" w14:textId="79E2B46D" w:rsidR="001821D2" w:rsidRDefault="001821D2" w:rsidP="00612A93">
            <w:pPr>
              <w:jc w:val="both"/>
            </w:pPr>
          </w:p>
          <w:p w14:paraId="0930A9EB" w14:textId="472F4CAA" w:rsidR="001821D2" w:rsidRDefault="001821D2" w:rsidP="00612A93">
            <w:pPr>
              <w:jc w:val="both"/>
            </w:pPr>
          </w:p>
          <w:p w14:paraId="7C9CF896" w14:textId="61F540CA" w:rsidR="001821D2" w:rsidRDefault="001821D2" w:rsidP="00612A93">
            <w:pPr>
              <w:jc w:val="both"/>
            </w:pPr>
          </w:p>
          <w:p w14:paraId="18C366F1" w14:textId="71E97073" w:rsidR="001821D2" w:rsidRDefault="001821D2" w:rsidP="00612A93">
            <w:pPr>
              <w:jc w:val="both"/>
            </w:pPr>
          </w:p>
          <w:p w14:paraId="238BCFBC" w14:textId="0B45A938" w:rsidR="001821D2" w:rsidRDefault="001821D2" w:rsidP="00612A93">
            <w:pPr>
              <w:jc w:val="both"/>
            </w:pPr>
          </w:p>
          <w:p w14:paraId="0A7988AA" w14:textId="70E5F533" w:rsidR="001821D2" w:rsidRDefault="001821D2" w:rsidP="00612A93">
            <w:pPr>
              <w:jc w:val="both"/>
            </w:pPr>
          </w:p>
          <w:p w14:paraId="40FCA26F" w14:textId="77777777" w:rsidR="001821D2" w:rsidRDefault="001821D2" w:rsidP="00612A93">
            <w:pPr>
              <w:jc w:val="both"/>
            </w:pPr>
          </w:p>
          <w:p w14:paraId="234132B0" w14:textId="77777777" w:rsidR="00811D92" w:rsidRDefault="00811D92" w:rsidP="00612A93">
            <w:pPr>
              <w:jc w:val="both"/>
              <w:rPr>
                <w:b/>
              </w:rPr>
            </w:pPr>
            <w:r>
              <w:rPr>
                <w:b/>
              </w:rPr>
              <w:t>Уметь:</w:t>
            </w:r>
          </w:p>
          <w:p w14:paraId="17425E62" w14:textId="77777777" w:rsidR="00811D92" w:rsidRDefault="00811D92" w:rsidP="00612A93">
            <w:pPr>
              <w:jc w:val="both"/>
            </w:pPr>
            <w:r>
              <w:t xml:space="preserve">- анализировать стиль поведения коммуниканта на основе его вербальной и невербальной деятельности;  </w:t>
            </w:r>
          </w:p>
          <w:p w14:paraId="682BA446" w14:textId="77777777" w:rsidR="00811D92" w:rsidRDefault="00811D92" w:rsidP="00612A93">
            <w:pPr>
              <w:rPr>
                <w:bCs/>
                <w:sz w:val="28"/>
                <w:szCs w:val="28"/>
              </w:rPr>
            </w:pPr>
            <w:r>
              <w:t>- выбирать стратегию поведения и взаимодействия на иностранном языке на основе полученного анализа поведения</w:t>
            </w:r>
          </w:p>
        </w:tc>
        <w:tc>
          <w:tcPr>
            <w:tcW w:w="2903" w:type="dxa"/>
          </w:tcPr>
          <w:p w14:paraId="192BF63B" w14:textId="77777777" w:rsidR="00811D92" w:rsidRPr="002E06C0" w:rsidRDefault="003E2F69" w:rsidP="003E2F69">
            <w:pPr>
              <w:rPr>
                <w:rFonts w:ascii="SimSun" w:eastAsia="SimSun" w:hAnsi="SimSun" w:cs="SimSun"/>
                <w:bCs/>
                <w:lang w:eastAsia="zh-CN"/>
              </w:rPr>
            </w:pPr>
            <w:r w:rsidRPr="002E06C0">
              <w:rPr>
                <w:rFonts w:ascii="SimSun" w:eastAsia="SimSun" w:hAnsi="SimSun" w:cs="SimSun" w:hint="eastAsia"/>
                <w:bCs/>
                <w:lang w:eastAsia="zh-CN"/>
              </w:rPr>
              <w:lastRenderedPageBreak/>
              <w:t>根据课文</w:t>
            </w:r>
            <w:r w:rsidR="00972E00" w:rsidRPr="002E06C0">
              <w:rPr>
                <w:rFonts w:ascii="SimSun" w:eastAsia="SimSun" w:hAnsi="SimSun" w:cs="SimSun" w:hint="eastAsia"/>
                <w:bCs/>
                <w:lang w:eastAsia="zh-CN"/>
              </w:rPr>
              <w:t>选择正确答案：</w:t>
            </w:r>
          </w:p>
          <w:p w14:paraId="6B0D915C" w14:textId="77777777" w:rsidR="00972E00" w:rsidRPr="002E06C0" w:rsidRDefault="00972E00" w:rsidP="003E2F69">
            <w:pPr>
              <w:rPr>
                <w:rFonts w:ascii="SimSun" w:eastAsia="SimSun" w:hAnsi="SimSun" w:cs="SimSun"/>
                <w:bCs/>
                <w:lang w:eastAsia="zh-CN"/>
              </w:rPr>
            </w:pPr>
          </w:p>
          <w:p w14:paraId="4F8F3452"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2CB98CBD"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时，客人们往往先坐不重要的座位，而把重要的座位留给别人。有时候，最重要的或者最年长的客人没有坐下的话，别的客人往往不肯坐下。</w:t>
            </w:r>
          </w:p>
          <w:p w14:paraId="3107CE48"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以随便吃，比如，过春节或者主人家因为结婚请客，餐桌上的鱼客人们往往不吃，因为这道菜有特殊的意义。去别人家做客，中国人一般不会把主人准备的菜都吃光，多少会剩一点儿，不然的话，主人会很不好意思，觉得自己准备的菜不够丰盛。</w:t>
            </w:r>
          </w:p>
          <w:p w14:paraId="64CDE55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请客吃饭常常少不了酒，劝酒是中国人吃饭最有特点的地方。主人喜欢劝酒，总是劝客人多喝点</w:t>
            </w:r>
            <w:r w:rsidRPr="002E06C0">
              <w:rPr>
                <w:rFonts w:ascii="SimSun" w:eastAsia="SimSun" w:hAnsi="SimSun" w:cs=".PingFang SC" w:hint="eastAsia"/>
                <w:color w:val="353535"/>
                <w:lang w:eastAsia="zh-CN"/>
              </w:rPr>
              <w:lastRenderedPageBreak/>
              <w:t>儿，常常和客人干杯。客人之间往往也互相劝酒。在北方一些地区，还有这样的风俗：人们认为客人喝醉了，才是主人真正的好朋友。要是客人不肯多喝的话，主人就会不高兴。所以，在中餐桌上，你总能看到人们劝酒，劝菜，高声谈笑，非常热闹。</w:t>
            </w:r>
          </w:p>
          <w:p w14:paraId="096CDE3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03651979" w14:textId="77777777" w:rsidR="00972E00" w:rsidRPr="002E06C0" w:rsidRDefault="00972E00" w:rsidP="003E2F69">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当然，在家里请客的人现在越来越少了，餐桌上的讲究也没以前那么多了。不过，如果你对这方面的知识一点点儿也不了解的话，就很可能会闹笑话。</w:t>
            </w:r>
          </w:p>
          <w:p w14:paraId="7BC4CD03" w14:textId="77777777" w:rsidR="00972E00" w:rsidRPr="002E06C0" w:rsidRDefault="00972E00" w:rsidP="003E2F69">
            <w:pPr>
              <w:rPr>
                <w:rFonts w:ascii="SimSun" w:eastAsia="SimSun" w:hAnsi="SimSun" w:cs=".PingFang SC"/>
                <w:color w:val="353535"/>
                <w:lang w:eastAsia="zh-CN"/>
              </w:rPr>
            </w:pPr>
          </w:p>
          <w:p w14:paraId="7F1F571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1.</w:t>
            </w:r>
            <w:r w:rsidRPr="002E06C0">
              <w:rPr>
                <w:rFonts w:ascii="SimSun" w:eastAsia="SimSun" w:hAnsi="SimSun" w:cs=".PingFang SC" w:hint="eastAsia"/>
                <w:color w:val="353535"/>
                <w:lang w:eastAsia="zh-CN"/>
              </w:rPr>
              <w:t>女主人右边的座位常常留给最重要的客人。</w:t>
            </w:r>
          </w:p>
          <w:p w14:paraId="6C0C9944" w14:textId="19353BC1"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70ECA1AE"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2.</w:t>
            </w:r>
            <w:r w:rsidRPr="002E06C0">
              <w:rPr>
                <w:rFonts w:ascii="SimSun" w:eastAsia="SimSun" w:hAnsi="SimSun" w:cs=".PingFang SC" w:hint="eastAsia"/>
                <w:color w:val="353535"/>
                <w:lang w:eastAsia="zh-CN"/>
              </w:rPr>
              <w:t>吃饭的过程中，主人应该给最重要的客人夹菜。</w:t>
            </w:r>
          </w:p>
          <w:p w14:paraId="2DAFCF4A"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9744"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1B6B8C7C" w14:textId="07F94319"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3.</w:t>
            </w:r>
            <w:r w:rsidRPr="002E06C0">
              <w:rPr>
                <w:rFonts w:ascii="SimSun" w:eastAsia="SimSun" w:hAnsi="SimSun" w:cs=".PingFang SC" w:hint="eastAsia"/>
                <w:color w:val="353535"/>
                <w:lang w:eastAsia="zh-CN"/>
              </w:rPr>
              <w:t>中国人请客吃饭的时候，不是菜上来后客人就可以随便吃。</w:t>
            </w:r>
          </w:p>
          <w:p w14:paraId="51B02F4D"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008FC597"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5B42DE65"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4.</w:t>
            </w:r>
            <w:r w:rsidRPr="002E06C0">
              <w:rPr>
                <w:rFonts w:ascii="SimSun" w:eastAsia="SimSun" w:hAnsi="SimSun" w:cs=".PingFang SC" w:hint="eastAsia"/>
                <w:color w:val="353535"/>
                <w:lang w:eastAsia="zh-CN"/>
              </w:rPr>
              <w:t>客人一定要吃完主人做的菜，这样才说明主人做的菜好吃</w:t>
            </w:r>
          </w:p>
          <w:p w14:paraId="1A6803B1"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434DCAC0" w14:textId="77777777" w:rsidR="00972E00" w:rsidRPr="002E06C0" w:rsidRDefault="00972E00" w:rsidP="00972E00">
            <w:pPr>
              <w:autoSpaceDE w:val="0"/>
              <w:autoSpaceDN w:val="0"/>
              <w:adjustRightInd w:val="0"/>
              <w:rPr>
                <w:rFonts w:ascii="SimSun" w:eastAsia="SimSun" w:hAnsi="SimSun" w:cs="AppleSystemUIFont"/>
                <w:color w:val="353535"/>
                <w:lang w:eastAsia="zh-CN"/>
              </w:rPr>
            </w:pPr>
          </w:p>
          <w:p w14:paraId="0D06DC60" w14:textId="5B41013A"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AppleSystemUIFont"/>
                <w:color w:val="353535"/>
                <w:lang w:eastAsia="zh-CN"/>
              </w:rPr>
              <w:t>5.</w:t>
            </w:r>
            <w:r w:rsidRPr="002E06C0">
              <w:rPr>
                <w:rFonts w:ascii="SimSun" w:eastAsia="SimSun" w:hAnsi="SimSun" w:cs=".PingFang SC" w:hint="eastAsia"/>
                <w:color w:val="353535"/>
                <w:lang w:eastAsia="zh-CN"/>
              </w:rPr>
              <w:t>主人喜欢劝客人喝酒，客人之间也常常劝酒。</w:t>
            </w:r>
          </w:p>
          <w:p w14:paraId="04BF500F"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lastRenderedPageBreak/>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67D8EA4E" w14:textId="77777777" w:rsidR="00972E00" w:rsidRPr="002E06C0" w:rsidRDefault="00972E00" w:rsidP="00972E00">
            <w:pPr>
              <w:autoSpaceDE w:val="0"/>
              <w:autoSpaceDN w:val="0"/>
              <w:adjustRightInd w:val="0"/>
              <w:rPr>
                <w:rFonts w:ascii="SimSun" w:eastAsia="SimSun" w:hAnsi="SimSun" w:cs=".PingFang SC"/>
                <w:color w:val="353535"/>
                <w:lang w:eastAsia="zh-CN"/>
              </w:rPr>
            </w:pPr>
          </w:p>
          <w:p w14:paraId="3EE17C82" w14:textId="23624BE9" w:rsidR="00972E00" w:rsidRPr="002E06C0" w:rsidRDefault="00972E00" w:rsidP="00972E00">
            <w:pPr>
              <w:autoSpaceDE w:val="0"/>
              <w:autoSpaceDN w:val="0"/>
              <w:adjustRightInd w:val="0"/>
              <w:rPr>
                <w:rFonts w:ascii="SimSun" w:eastAsia="SimSun" w:hAnsi="SimSun" w:cs="AppleSystemUIFont"/>
                <w:color w:val="353535"/>
                <w:lang w:eastAsia="zh-CN"/>
              </w:rPr>
            </w:pPr>
            <w:r w:rsidRPr="002E06C0">
              <w:rPr>
                <w:rFonts w:ascii="SimSun" w:eastAsia="SimSun" w:hAnsi="SimSun" w:cs="AppleSystemUIFont"/>
                <w:color w:val="353535"/>
                <w:lang w:eastAsia="zh-CN"/>
              </w:rPr>
              <w:t>6.</w:t>
            </w:r>
            <w:r w:rsidRPr="002E06C0">
              <w:rPr>
                <w:rFonts w:ascii="SimSun" w:eastAsia="SimSun" w:hAnsi="SimSun" w:cs=".PingFang SC" w:hint="eastAsia"/>
                <w:color w:val="353535"/>
                <w:lang w:eastAsia="zh-CN"/>
              </w:rPr>
              <w:t>在中国人家里做客，喝酒喝醉了是很不好的事情。</w:t>
            </w:r>
          </w:p>
          <w:p w14:paraId="3A6EFB22" w14:textId="77777777" w:rsidR="00972E00" w:rsidRPr="002E06C0" w:rsidRDefault="00972E00" w:rsidP="00972E00">
            <w:pPr>
              <w:autoSpaceDE w:val="0"/>
              <w:autoSpaceDN w:val="0"/>
              <w:adjustRightInd w:val="0"/>
              <w:rPr>
                <w:rFonts w:ascii="SimSun" w:eastAsia="SimSun" w:hAnsi="SimSun" w:cs=".PingFang SC"/>
                <w:color w:val="353535"/>
                <w:lang w:eastAsia="zh-CN"/>
              </w:rPr>
            </w:pPr>
            <w:r w:rsidRPr="002E06C0">
              <w:rPr>
                <w:rFonts w:ascii="SimSun" w:eastAsia="SimSun" w:hAnsi="SimSun" w:cs=".PingFang SC"/>
                <w:color w:val="353535"/>
                <w:lang w:eastAsia="zh-CN"/>
              </w:rPr>
              <w:t>A</w:t>
            </w:r>
            <w:r w:rsidRPr="002E06C0">
              <w:rPr>
                <w:rFonts w:ascii="SimSun" w:eastAsia="SimSun" w:hAnsi="SimSun" w:cs=".PingFang SC" w:hint="eastAsia"/>
                <w:color w:val="353535"/>
                <w:lang w:eastAsia="zh-CN"/>
              </w:rPr>
              <w:t xml:space="preserve">． 对 </w:t>
            </w:r>
            <w:r w:rsidRPr="002E06C0">
              <w:rPr>
                <w:rFonts w:ascii="SimSun" w:eastAsia="SimSun" w:hAnsi="SimSun" w:cs=".PingFang SC"/>
                <w:color w:val="353535"/>
                <w:lang w:eastAsia="zh-CN"/>
              </w:rPr>
              <w:t xml:space="preserve">  b. </w:t>
            </w:r>
            <w:r w:rsidRPr="002E06C0">
              <w:rPr>
                <w:rFonts w:ascii="SimSun" w:eastAsia="SimSun" w:hAnsi="SimSun" w:cs=".PingFang SC" w:hint="eastAsia"/>
                <w:color w:val="353535"/>
                <w:lang w:eastAsia="zh-CN"/>
              </w:rPr>
              <w:t>不对</w:t>
            </w:r>
          </w:p>
          <w:p w14:paraId="3C587B2C" w14:textId="588EDD18" w:rsidR="00972E00" w:rsidRPr="002E06C0" w:rsidRDefault="00972E00" w:rsidP="003E2F69">
            <w:pPr>
              <w:rPr>
                <w:rFonts w:ascii="SimSun" w:eastAsia="SimSun" w:hAnsi="SimSun" w:cs=".PingFang SC"/>
                <w:color w:val="353535"/>
                <w:lang w:eastAsia="zh-CN"/>
              </w:rPr>
            </w:pPr>
          </w:p>
        </w:tc>
      </w:tr>
      <w:tr w:rsidR="002E06C0" w:rsidRPr="00811D92" w14:paraId="3F705FA6" w14:textId="77777777" w:rsidTr="00612A93">
        <w:tc>
          <w:tcPr>
            <w:tcW w:w="1822" w:type="dxa"/>
          </w:tcPr>
          <w:p w14:paraId="4AFFAAB5" w14:textId="77777777" w:rsidR="002E06C0" w:rsidRDefault="002E06C0" w:rsidP="002E06C0">
            <w:pPr>
              <w:jc w:val="center"/>
              <w:rPr>
                <w:bCs/>
                <w:sz w:val="28"/>
                <w:szCs w:val="28"/>
                <w:lang w:eastAsia="zh-CN"/>
              </w:rPr>
            </w:pPr>
          </w:p>
        </w:tc>
        <w:tc>
          <w:tcPr>
            <w:tcW w:w="2258" w:type="dxa"/>
          </w:tcPr>
          <w:p w14:paraId="4D44B7D9" w14:textId="77777777" w:rsidR="002E06C0" w:rsidRDefault="002E06C0" w:rsidP="002E06C0">
            <w:pPr>
              <w:rPr>
                <w:bCs/>
                <w:sz w:val="28"/>
                <w:szCs w:val="28"/>
              </w:rPr>
            </w:pPr>
            <w:r>
              <w:t>6.Продуцирует на иностранном языке письменные и речевые произведения в соответствии с коммуникативной задачей.</w:t>
            </w:r>
          </w:p>
        </w:tc>
        <w:tc>
          <w:tcPr>
            <w:tcW w:w="2362" w:type="dxa"/>
          </w:tcPr>
          <w:p w14:paraId="604DCE5B" w14:textId="77777777" w:rsidR="002E06C0" w:rsidRDefault="002E06C0" w:rsidP="002E06C0">
            <w:pPr>
              <w:jc w:val="both"/>
              <w:rPr>
                <w:b/>
              </w:rPr>
            </w:pPr>
            <w:r>
              <w:rPr>
                <w:b/>
              </w:rPr>
              <w:t>Знать:</w:t>
            </w:r>
          </w:p>
          <w:p w14:paraId="23F260B0" w14:textId="2E5F9685" w:rsidR="002E06C0" w:rsidRDefault="002E06C0" w:rsidP="002E06C0">
            <w:pPr>
              <w:jc w:val="both"/>
            </w:pPr>
            <w:r>
              <w:t>- методы и стратегии достижения цели, принятые в культуре изучаемого языка;</w:t>
            </w:r>
          </w:p>
          <w:p w14:paraId="241E3D8A" w14:textId="4E978602" w:rsidR="001821D2" w:rsidRDefault="001821D2" w:rsidP="002E06C0">
            <w:pPr>
              <w:jc w:val="both"/>
            </w:pPr>
          </w:p>
          <w:p w14:paraId="25FCD145" w14:textId="77777777" w:rsidR="001821D2" w:rsidRDefault="001821D2" w:rsidP="002E06C0">
            <w:pPr>
              <w:jc w:val="both"/>
            </w:pPr>
          </w:p>
          <w:p w14:paraId="2473FB6F" w14:textId="77777777" w:rsidR="002E06C0" w:rsidRDefault="002E06C0" w:rsidP="002E06C0">
            <w:pPr>
              <w:jc w:val="both"/>
              <w:rPr>
                <w:b/>
              </w:rPr>
            </w:pPr>
            <w:r>
              <w:rPr>
                <w:b/>
              </w:rPr>
              <w:t>Уметь:</w:t>
            </w:r>
          </w:p>
          <w:p w14:paraId="10818D58" w14:textId="77777777" w:rsidR="002E06C0" w:rsidRDefault="002E06C0" w:rsidP="002E06C0">
            <w:pPr>
              <w:jc w:val="both"/>
            </w:pPr>
            <w:r>
              <w:rPr>
                <w:b/>
              </w:rPr>
              <w:t xml:space="preserve">- </w:t>
            </w:r>
            <w:r>
              <w:t>прогнозировать результат своих действий;</w:t>
            </w:r>
          </w:p>
          <w:p w14:paraId="55182F66" w14:textId="77777777" w:rsidR="002E06C0" w:rsidRDefault="002E06C0" w:rsidP="002E06C0">
            <w:pPr>
              <w:rPr>
                <w:bCs/>
                <w:sz w:val="28"/>
                <w:szCs w:val="28"/>
              </w:rPr>
            </w:pPr>
            <w:r>
              <w:rPr>
                <w:b/>
              </w:rPr>
              <w:t xml:space="preserve">- </w:t>
            </w:r>
            <w:r>
              <w:t>прогнозировать последствия своей речи с учетом особенностей жанра речи, ситуации общения и адресата;</w:t>
            </w:r>
          </w:p>
        </w:tc>
        <w:tc>
          <w:tcPr>
            <w:tcW w:w="2903" w:type="dxa"/>
          </w:tcPr>
          <w:p w14:paraId="7067AC65" w14:textId="366D2DAE" w:rsidR="002E06C0" w:rsidRPr="002E06C0" w:rsidRDefault="002E06C0" w:rsidP="002E06C0">
            <w:pPr>
              <w:rPr>
                <w:rFonts w:ascii="SimSun" w:eastAsia="SimSun" w:hAnsi="SimSun" w:cs="SimSun"/>
                <w:bCs/>
                <w:lang w:eastAsia="zh-CN"/>
              </w:rPr>
            </w:pPr>
            <w:r w:rsidRPr="002E06C0">
              <w:rPr>
                <w:rFonts w:ascii="SimSun" w:eastAsia="SimSun" w:hAnsi="SimSun" w:cs="SimSun" w:hint="eastAsia"/>
                <w:bCs/>
                <w:lang w:eastAsia="zh-CN"/>
              </w:rPr>
              <w:t>复述课文：</w:t>
            </w:r>
          </w:p>
          <w:p w14:paraId="157E374B" w14:textId="77777777" w:rsidR="002E06C0" w:rsidRPr="002E06C0" w:rsidRDefault="002E06C0" w:rsidP="002E06C0">
            <w:pPr>
              <w:rPr>
                <w:rFonts w:ascii="SimSun" w:eastAsia="SimSun" w:hAnsi="SimSun" w:cs="SimSun"/>
                <w:bCs/>
                <w:lang w:eastAsia="zh-CN"/>
              </w:rPr>
            </w:pPr>
          </w:p>
          <w:p w14:paraId="544DA509"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以前中国人请客吃饭的讲究很多。从座位的安排到上菜的先后顺序，从谁第一个开始吃到什么时候可以离开，都很有讲究。</w:t>
            </w:r>
          </w:p>
          <w:p w14:paraId="41C13E5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安排座位时，根据过去的传统，方桌朝南的两个座位，特别是左边的那个，要给最重要的客人坐。主人邀请客人们入座时，客人们往往先坐不重要的座位，而把重要的座位留给别人。有时候，最重要的或者最年长的客人没有坐下的话，别的客人往往不肯坐下。</w:t>
            </w:r>
          </w:p>
          <w:p w14:paraId="2D812A95"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上菜的时候，一般先上凉菜，然后上热菜。每道菜上来以后，主人都会招呼大家吃。这时，一般要等最重要或最年长的客人开始吃，其他人才会跟着吃。吃饭过程中，主人常常会说</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多吃点儿</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有时候还会替客人夹菜。桌上的菜，有时候并不都可以随便吃，比如，过春节或者主人家因为结婚请客，餐桌上的鱼客人们往往不吃，因为这道菜有特殊的意义。去别人家做客，中国人一般不会把主人准备的菜都吃光，多少会剩一点儿，不然的话，主人会很不好意思，觉得自己准备的菜不够丰盛。</w:t>
            </w:r>
          </w:p>
          <w:p w14:paraId="4F4B5897"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lastRenderedPageBreak/>
              <w:t>请客吃饭常常少不了酒，劝酒是中国人吃饭最有特点的地方。主人喜欢劝酒，总是劝客人多喝点儿，常常和客人干杯。客人之间往往也互相劝酒。在北方一些地区，还有这样的风俗：人们认为客人喝醉了，才是主人真正的好朋友。要是客人不肯多喝的话，主人就会不高兴。所以，在中餐桌上，你总能看到人们劝酒，劝菜，高声谈笑，非常热闹。</w:t>
            </w:r>
          </w:p>
          <w:p w14:paraId="1892771E" w14:textId="77777777"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在餐桌上，先吃完的人应该跟别人打招呼：</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各位慢慢吃</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慢用</w:t>
            </w:r>
            <w:r w:rsidRPr="002E06C0">
              <w:rPr>
                <w:rFonts w:ascii="SimSun" w:eastAsia="SimSun" w:hAnsi="SimSun" w:cs="AppleSystemUIFont"/>
                <w:color w:val="353535"/>
                <w:lang w:eastAsia="zh-CN"/>
              </w:rPr>
              <w:t>”</w:t>
            </w:r>
            <w:r w:rsidRPr="002E06C0">
              <w:rPr>
                <w:rFonts w:ascii="SimSun" w:eastAsia="SimSun" w:hAnsi="SimSun" w:cs=".PingFang SC" w:hint="eastAsia"/>
                <w:color w:val="353535"/>
                <w:lang w:eastAsia="zh-CN"/>
              </w:rPr>
              <w:t>。主人应该是最后一个吃完的一他必须陪着客人。吃完饭后，客人们并不是马上就离开，往往还要聊一会儿天。等最重要的客人打算走了，大家才能离开。</w:t>
            </w:r>
          </w:p>
          <w:p w14:paraId="4A086751" w14:textId="23E8AD45" w:rsidR="002E06C0" w:rsidRPr="002E06C0" w:rsidRDefault="002E06C0" w:rsidP="002E06C0">
            <w:pPr>
              <w:rPr>
                <w:rFonts w:ascii="SimSun" w:eastAsia="SimSun" w:hAnsi="SimSun" w:cs=".PingFang SC"/>
                <w:color w:val="353535"/>
                <w:lang w:eastAsia="zh-CN"/>
              </w:rPr>
            </w:pPr>
            <w:r w:rsidRPr="002E06C0">
              <w:rPr>
                <w:rFonts w:ascii="SimSun" w:eastAsia="SimSun" w:hAnsi="SimSun" w:cs=".PingFang SC" w:hint="eastAsia"/>
                <w:color w:val="353535"/>
                <w:lang w:eastAsia="zh-CN"/>
              </w:rPr>
              <w:t>当然，在家里请客的人现在越来越少了，餐桌上的讲究也没以前那么多了。不过，如果你对这方面的知识一点点儿也不了解的话，就很可能会闹笑话。</w:t>
            </w:r>
          </w:p>
        </w:tc>
      </w:tr>
    </w:tbl>
    <w:p w14:paraId="4D168DCC" w14:textId="77777777" w:rsidR="00811D92" w:rsidRPr="00612A93" w:rsidRDefault="00811D92">
      <w:pPr>
        <w:jc w:val="center"/>
        <w:rPr>
          <w:b/>
          <w:i/>
          <w:iCs/>
          <w:sz w:val="28"/>
          <w:szCs w:val="28"/>
          <w:highlight w:val="yellow"/>
          <w:u w:val="single"/>
          <w:lang w:eastAsia="zh-CN"/>
        </w:rPr>
      </w:pPr>
    </w:p>
    <w:p w14:paraId="5F6B67F1" w14:textId="77777777" w:rsidR="00BF05CD" w:rsidRDefault="00BF05CD">
      <w:pPr>
        <w:ind w:firstLine="709"/>
        <w:jc w:val="both"/>
        <w:rPr>
          <w:sz w:val="28"/>
          <w:szCs w:val="28"/>
          <w:lang w:eastAsia="zh-CN"/>
        </w:rPr>
      </w:pPr>
    </w:p>
    <w:p w14:paraId="367F7892" w14:textId="77777777" w:rsidR="00BF05CD" w:rsidRDefault="00881B74">
      <w:pPr>
        <w:widowControl w:val="0"/>
        <w:autoSpaceDE w:val="0"/>
        <w:autoSpaceDN w:val="0"/>
        <w:adjustRightInd w:val="0"/>
        <w:ind w:firstLine="709"/>
        <w:jc w:val="center"/>
        <w:rPr>
          <w:b/>
          <w:bCs/>
          <w:sz w:val="28"/>
          <w:lang w:eastAsia="en-US"/>
        </w:rPr>
      </w:pPr>
      <w:r>
        <w:rPr>
          <w:b/>
          <w:bCs/>
          <w:sz w:val="28"/>
          <w:lang w:val="en-US" w:eastAsia="en-US"/>
        </w:rPr>
        <w:t>III</w:t>
      </w:r>
      <w:r>
        <w:rPr>
          <w:b/>
          <w:bCs/>
          <w:sz w:val="28"/>
          <w:lang w:eastAsia="en-US"/>
        </w:rPr>
        <w:t xml:space="preserve"> семестр</w:t>
      </w:r>
    </w:p>
    <w:p w14:paraId="534141B8" w14:textId="77777777" w:rsidR="00BF05CD" w:rsidRDefault="00881B74">
      <w:pPr>
        <w:widowControl w:val="0"/>
        <w:autoSpaceDE w:val="0"/>
        <w:autoSpaceDN w:val="0"/>
        <w:adjustRightInd w:val="0"/>
        <w:ind w:firstLine="709"/>
        <w:jc w:val="center"/>
        <w:rPr>
          <w:b/>
          <w:bCs/>
          <w:sz w:val="28"/>
          <w:lang w:eastAsia="en-US"/>
        </w:rPr>
      </w:pPr>
      <w:r>
        <w:rPr>
          <w:b/>
          <w:bCs/>
          <w:sz w:val="28"/>
          <w:lang w:eastAsia="en-US"/>
        </w:rPr>
        <w:t>ЗАЧЕТ</w:t>
      </w:r>
    </w:p>
    <w:p w14:paraId="09831108" w14:textId="223EABA5" w:rsidR="00BF05CD" w:rsidRDefault="00881B74">
      <w:pPr>
        <w:keepNext/>
        <w:widowControl w:val="0"/>
        <w:autoSpaceDE w:val="0"/>
        <w:autoSpaceDN w:val="0"/>
        <w:adjustRightInd w:val="0"/>
        <w:ind w:firstLine="709"/>
        <w:jc w:val="center"/>
        <w:rPr>
          <w:b/>
          <w:bCs/>
          <w:i/>
          <w:iCs/>
          <w:sz w:val="28"/>
        </w:rPr>
      </w:pPr>
      <w:r>
        <w:rPr>
          <w:b/>
          <w:bCs/>
          <w:i/>
          <w:iCs/>
          <w:sz w:val="28"/>
          <w:lang w:eastAsia="en-US"/>
        </w:rPr>
        <w:t>Немецкий язык, Французский язык, Испанский язык</w:t>
      </w:r>
      <w:r w:rsidR="00972E00">
        <w:rPr>
          <w:b/>
          <w:bCs/>
          <w:i/>
          <w:iCs/>
          <w:sz w:val="28"/>
          <w:lang w:eastAsia="en-US"/>
        </w:rPr>
        <w:t>, Китайский язык</w:t>
      </w:r>
    </w:p>
    <w:p w14:paraId="04310393"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6762E38F"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300 - 500 п.з, 20 баллов).</w:t>
      </w:r>
    </w:p>
    <w:p w14:paraId="57C0D7E3"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1BEA1FC1" w14:textId="52FFFD50" w:rsidR="00A03452" w:rsidRDefault="00A03452" w:rsidP="00A03452">
      <w:pPr>
        <w:keepNext/>
        <w:widowControl w:val="0"/>
        <w:autoSpaceDE w:val="0"/>
        <w:autoSpaceDN w:val="0"/>
        <w:adjustRightInd w:val="0"/>
        <w:rPr>
          <w:b/>
          <w:bCs/>
          <w:i/>
          <w:iCs/>
          <w:sz w:val="28"/>
          <w:lang w:eastAsia="en-US"/>
        </w:rPr>
      </w:pPr>
    </w:p>
    <w:p w14:paraId="21E00CDA" w14:textId="3C31AE46" w:rsidR="00BF05CD" w:rsidRDefault="00881B74">
      <w:pPr>
        <w:widowControl w:val="0"/>
        <w:autoSpaceDE w:val="0"/>
        <w:autoSpaceDN w:val="0"/>
        <w:adjustRightInd w:val="0"/>
        <w:ind w:firstLine="709"/>
        <w:jc w:val="center"/>
        <w:rPr>
          <w:b/>
          <w:bCs/>
          <w:sz w:val="28"/>
          <w:lang w:eastAsia="en-US"/>
        </w:rPr>
      </w:pPr>
      <w:r>
        <w:rPr>
          <w:b/>
          <w:bCs/>
          <w:sz w:val="28"/>
          <w:lang w:val="en-US" w:eastAsia="en-US"/>
        </w:rPr>
        <w:t>IV</w:t>
      </w:r>
      <w:r>
        <w:rPr>
          <w:b/>
          <w:bCs/>
          <w:sz w:val="28"/>
          <w:lang w:eastAsia="en-US"/>
        </w:rPr>
        <w:t xml:space="preserve"> семестр</w:t>
      </w:r>
    </w:p>
    <w:p w14:paraId="2C2D2C3A" w14:textId="2FEC076A" w:rsidR="00BF05CD" w:rsidRDefault="00881B74" w:rsidP="00A03452">
      <w:pPr>
        <w:widowControl w:val="0"/>
        <w:autoSpaceDE w:val="0"/>
        <w:autoSpaceDN w:val="0"/>
        <w:adjustRightInd w:val="0"/>
        <w:ind w:firstLine="709"/>
        <w:jc w:val="center"/>
        <w:rPr>
          <w:b/>
          <w:bCs/>
          <w:sz w:val="28"/>
          <w:lang w:eastAsia="en-US"/>
        </w:rPr>
      </w:pPr>
      <w:r>
        <w:rPr>
          <w:b/>
          <w:bCs/>
          <w:sz w:val="28"/>
          <w:lang w:eastAsia="en-US"/>
        </w:rPr>
        <w:t>ЗАЧЕТ</w:t>
      </w:r>
    </w:p>
    <w:p w14:paraId="5C067BAB" w14:textId="71AE1F7F" w:rsidR="00BF05CD" w:rsidRDefault="00881B74">
      <w:pPr>
        <w:keepNext/>
        <w:widowControl w:val="0"/>
        <w:autoSpaceDE w:val="0"/>
        <w:autoSpaceDN w:val="0"/>
        <w:adjustRightInd w:val="0"/>
        <w:ind w:firstLine="709"/>
        <w:jc w:val="center"/>
        <w:rPr>
          <w:b/>
          <w:bCs/>
          <w:i/>
          <w:iCs/>
          <w:sz w:val="28"/>
        </w:rPr>
      </w:pPr>
      <w:r>
        <w:rPr>
          <w:b/>
          <w:bCs/>
          <w:i/>
          <w:iCs/>
          <w:sz w:val="28"/>
          <w:lang w:eastAsia="en-US"/>
        </w:rPr>
        <w:lastRenderedPageBreak/>
        <w:t>Немецкий язык, Французский язык, Испанский язык</w:t>
      </w:r>
      <w:r w:rsidR="00972E00">
        <w:rPr>
          <w:b/>
          <w:bCs/>
          <w:i/>
          <w:iCs/>
          <w:sz w:val="28"/>
          <w:lang w:eastAsia="en-US"/>
        </w:rPr>
        <w:t xml:space="preserve">, Китайский язык </w:t>
      </w:r>
    </w:p>
    <w:p w14:paraId="7FC33DB6" w14:textId="77777777" w:rsidR="00BF05CD" w:rsidRDefault="00881B74">
      <w:pPr>
        <w:widowControl w:val="0"/>
        <w:autoSpaceDE w:val="0"/>
        <w:autoSpaceDN w:val="0"/>
        <w:adjustRightInd w:val="0"/>
        <w:jc w:val="both"/>
        <w:rPr>
          <w:sz w:val="28"/>
          <w:lang w:eastAsia="en-US"/>
        </w:rPr>
      </w:pPr>
      <w:r>
        <w:rPr>
          <w:sz w:val="28"/>
          <w:lang w:eastAsia="en-US"/>
        </w:rP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(40 заданий, 15 баллов);</w:t>
      </w:r>
    </w:p>
    <w:p w14:paraId="00237338" w14:textId="77777777" w:rsidR="00BF05CD" w:rsidRDefault="00881B74">
      <w:pPr>
        <w:widowControl w:val="0"/>
        <w:autoSpaceDE w:val="0"/>
        <w:autoSpaceDN w:val="0"/>
        <w:adjustRightInd w:val="0"/>
        <w:jc w:val="both"/>
        <w:rPr>
          <w:sz w:val="28"/>
          <w:lang w:eastAsia="en-US"/>
        </w:rPr>
      </w:pPr>
      <w:r>
        <w:rPr>
          <w:sz w:val="28"/>
          <w:lang w:eastAsia="en-US"/>
        </w:rPr>
        <w:t>2. Чтение и выборочный перевод текста (без словаря). Беседа с преподавателем по содержанию текста (объем 500-800 п.з, 20 баллов).</w:t>
      </w:r>
    </w:p>
    <w:p w14:paraId="6B07E7CF" w14:textId="77777777" w:rsidR="00BF05CD" w:rsidRDefault="00881B74">
      <w:pPr>
        <w:widowControl w:val="0"/>
        <w:autoSpaceDE w:val="0"/>
        <w:autoSpaceDN w:val="0"/>
        <w:adjustRightInd w:val="0"/>
        <w:jc w:val="both"/>
        <w:rPr>
          <w:b/>
          <w:bCs/>
          <w:sz w:val="28"/>
          <w:lang w:eastAsia="en-US"/>
        </w:rPr>
      </w:pPr>
      <w:r>
        <w:rPr>
          <w:sz w:val="28"/>
          <w:lang w:eastAsia="en-US"/>
        </w:rPr>
        <w:t>3. Выполнение ситуативного задания на одну из пройденных тем (20 баллов).</w:t>
      </w:r>
    </w:p>
    <w:p w14:paraId="2954E072" w14:textId="77777777" w:rsidR="00BF05CD" w:rsidRDefault="00BF05CD">
      <w:pPr>
        <w:widowControl w:val="0"/>
        <w:autoSpaceDE w:val="0"/>
        <w:autoSpaceDN w:val="0"/>
        <w:adjustRightInd w:val="0"/>
        <w:ind w:firstLine="709"/>
        <w:jc w:val="center"/>
        <w:rPr>
          <w:rFonts w:eastAsia="SimSun"/>
          <w:b/>
          <w:bCs/>
          <w:sz w:val="28"/>
          <w:lang w:eastAsia="en-US"/>
        </w:rPr>
      </w:pPr>
    </w:p>
    <w:p w14:paraId="2C7B4308" w14:textId="5B4EF33C" w:rsidR="00BF05CD" w:rsidRDefault="00881B74">
      <w:pPr>
        <w:jc w:val="center"/>
        <w:rPr>
          <w:sz w:val="28"/>
          <w:szCs w:val="28"/>
        </w:rPr>
      </w:pPr>
      <w:r>
        <w:rPr>
          <w:b/>
          <w:bCs/>
          <w:sz w:val="28"/>
          <w:u w:val="single"/>
        </w:rPr>
        <w:t xml:space="preserve">Образцы титульного листа </w:t>
      </w:r>
      <w:r w:rsidR="00E22EE1">
        <w:rPr>
          <w:b/>
          <w:bCs/>
          <w:sz w:val="28"/>
          <w:u w:val="single"/>
        </w:rPr>
        <w:t>зачетной</w:t>
      </w:r>
      <w:r>
        <w:rPr>
          <w:b/>
          <w:bCs/>
          <w:sz w:val="28"/>
          <w:u w:val="single"/>
        </w:rPr>
        <w:t xml:space="preserve"> работы</w:t>
      </w:r>
    </w:p>
    <w:p w14:paraId="0FC74C4C" w14:textId="77777777" w:rsidR="00BF05CD" w:rsidRDefault="00BF05CD">
      <w:pPr>
        <w:widowControl w:val="0"/>
        <w:autoSpaceDE w:val="0"/>
        <w:autoSpaceDN w:val="0"/>
        <w:adjustRightInd w:val="0"/>
        <w:ind w:firstLine="709"/>
        <w:jc w:val="center"/>
        <w:rPr>
          <w:b/>
          <w:sz w:val="28"/>
          <w:szCs w:val="28"/>
        </w:rPr>
      </w:pPr>
    </w:p>
    <w:tbl>
      <w:tblPr>
        <w:tblStyle w:val="16"/>
        <w:tblW w:w="0" w:type="auto"/>
        <w:tblLayout w:type="fixed"/>
        <w:tblLook w:val="04A0" w:firstRow="1" w:lastRow="0" w:firstColumn="1" w:lastColumn="0" w:noHBand="0" w:noVBand="1"/>
      </w:tblPr>
      <w:tblGrid>
        <w:gridCol w:w="9915"/>
      </w:tblGrid>
      <w:tr w:rsidR="00BF05CD" w14:paraId="4365B5DD" w14:textId="77777777">
        <w:tc>
          <w:tcPr>
            <w:tcW w:w="9915" w:type="dxa"/>
          </w:tcPr>
          <w:p w14:paraId="6BC6B089" w14:textId="77777777" w:rsidR="00BF05CD" w:rsidRDefault="00881B74">
            <w:pPr>
              <w:jc w:val="center"/>
            </w:pPr>
            <w:r>
              <w:rPr>
                <w:b/>
                <w:bCs/>
              </w:rPr>
              <w:t xml:space="preserve">Федеральное государственное образовательное бюджетное учреждение </w:t>
            </w:r>
          </w:p>
          <w:p w14:paraId="406F6910" w14:textId="77777777" w:rsidR="00BF05CD" w:rsidRDefault="00881B74">
            <w:pPr>
              <w:jc w:val="center"/>
            </w:pPr>
            <w:r>
              <w:rPr>
                <w:b/>
                <w:bCs/>
              </w:rPr>
              <w:t>высшего образования</w:t>
            </w:r>
          </w:p>
          <w:p w14:paraId="0D1E56DE" w14:textId="77777777" w:rsidR="00BF05CD" w:rsidRDefault="00881B74">
            <w:pPr>
              <w:jc w:val="center"/>
            </w:pPr>
            <w:r>
              <w:rPr>
                <w:b/>
                <w:bCs/>
              </w:rPr>
              <w:t>«Финансовый университет при Правительстве Российской Федерации»</w:t>
            </w:r>
          </w:p>
          <w:p w14:paraId="5FF74422" w14:textId="77777777" w:rsidR="00BF05CD" w:rsidRDefault="00881B74">
            <w:pPr>
              <w:jc w:val="center"/>
            </w:pPr>
            <w:r>
              <w:rPr>
                <w:b/>
                <w:bCs/>
              </w:rPr>
              <w:t>_____________________________________________________________________________</w:t>
            </w:r>
          </w:p>
          <w:p w14:paraId="2BFDC31D" w14:textId="17F9A54E" w:rsidR="00BF05CD" w:rsidRDefault="00E22EE1">
            <w:pPr>
              <w:jc w:val="center"/>
            </w:pPr>
            <w:r>
              <w:rPr>
                <w:b/>
                <w:bCs/>
                <w:caps/>
              </w:rPr>
              <w:t>ЗАЧЕТНАЯ</w:t>
            </w:r>
            <w:r w:rsidR="00881B74">
              <w:rPr>
                <w:b/>
                <w:bCs/>
                <w:caps/>
              </w:rPr>
              <w:t xml:space="preserve"> работа</w:t>
            </w:r>
            <w:r w:rsidR="00881B74">
              <w:rPr>
                <w:b/>
                <w:bCs/>
              </w:rPr>
              <w:t xml:space="preserve"> ПО ДИСЦИПЛИНЕ </w:t>
            </w:r>
          </w:p>
          <w:p w14:paraId="4133058E" w14:textId="77777777" w:rsidR="00BF05CD" w:rsidRDefault="00881B74">
            <w:pPr>
              <w:jc w:val="center"/>
            </w:pPr>
            <w:r>
              <w:rPr>
                <w:b/>
                <w:bCs/>
              </w:rPr>
              <w:t>«Второй иностранный язык»</w:t>
            </w:r>
          </w:p>
          <w:p w14:paraId="38FB30CD" w14:textId="77777777" w:rsidR="00E22EE1" w:rsidRPr="00E22EE1" w:rsidRDefault="00881B74" w:rsidP="00E22EE1">
            <w:pPr>
              <w:jc w:val="center"/>
              <w:rPr>
                <w:color w:val="000000"/>
              </w:rPr>
            </w:pPr>
            <w:r>
              <w:t xml:space="preserve">Направление </w:t>
            </w:r>
            <w:r w:rsidR="00E22EE1" w:rsidRPr="00E22EE1">
              <w:rPr>
                <w:color w:val="000000"/>
              </w:rPr>
              <w:t>38.03.01 - Экономика,</w:t>
            </w:r>
          </w:p>
          <w:p w14:paraId="0D6B7023" w14:textId="178BFDF8" w:rsidR="00BF05CD" w:rsidRDefault="00E22EE1" w:rsidP="00E22EE1">
            <w:pPr>
              <w:jc w:val="center"/>
              <w:rPr>
                <w:b/>
                <w:sz w:val="28"/>
                <w:szCs w:val="28"/>
              </w:rPr>
            </w:pPr>
            <w:r w:rsidRPr="00E22EE1">
              <w:rPr>
                <w:color w:val="000000"/>
              </w:rPr>
              <w:t>ОП «Мировая экономика», профиль «Мировые финансы (с частичной реализацией на английском языке)», ОП «Мировая экономика», профиль «Мировая экономика и международный бизнес (с частичной реализацией на английском языке)</w:t>
            </w:r>
          </w:p>
          <w:p w14:paraId="6DB9AE40" w14:textId="77777777" w:rsidR="00BF05CD" w:rsidRDefault="00881B74">
            <w:pPr>
              <w:jc w:val="center"/>
            </w:pPr>
            <w:r>
              <w:t>_____ курс, ____ семестр</w:t>
            </w:r>
          </w:p>
          <w:p w14:paraId="075ECEA8" w14:textId="77777777" w:rsidR="00BF05CD" w:rsidRDefault="00881B74">
            <w:pPr>
              <w:jc w:val="center"/>
            </w:pPr>
            <w:r>
              <w:t>20__ /20__ учебный год</w:t>
            </w:r>
          </w:p>
          <w:p w14:paraId="5B2AAAD1" w14:textId="77777777" w:rsidR="00BF05CD" w:rsidRDefault="00881B74">
            <w:pPr>
              <w:jc w:val="center"/>
            </w:pPr>
            <w:r>
              <w:t>_____ вариант</w:t>
            </w:r>
          </w:p>
          <w:p w14:paraId="0EE7FF14" w14:textId="77777777" w:rsidR="00BF05CD" w:rsidRDefault="00881B74">
            <w:pPr>
              <w:jc w:val="center"/>
            </w:pPr>
            <w:r>
              <w:t>Работу выполнил/а студент/ка _______________________________ группа ____________</w:t>
            </w:r>
          </w:p>
          <w:p w14:paraId="75314BFF" w14:textId="77777777" w:rsidR="00BF05CD" w:rsidRDefault="00BF05CD">
            <w:pPr>
              <w:jc w:val="center"/>
            </w:pPr>
          </w:p>
          <w:p w14:paraId="7F3D7C81" w14:textId="77777777" w:rsidR="00BF05CD" w:rsidRDefault="00BF05CD"/>
          <w:p w14:paraId="74DE5F44" w14:textId="77777777" w:rsidR="00BF05CD" w:rsidRDefault="00881B74">
            <w:pPr>
              <w:jc w:val="center"/>
              <w:rPr>
                <w:b/>
                <w:bCs/>
              </w:rPr>
            </w:pPr>
            <w:r>
              <w:rPr>
                <w:b/>
                <w:bCs/>
              </w:rPr>
              <w:t>Система оценки знаний по дисциплине «Второй иностранный язык»</w:t>
            </w:r>
          </w:p>
          <w:p w14:paraId="11F99E08" w14:textId="77777777" w:rsidR="00BF05CD" w:rsidRDefault="00881B74">
            <w:r>
              <w:rPr>
                <w:b/>
                <w:bCs/>
              </w:rPr>
              <w:t xml:space="preserve"> </w:t>
            </w:r>
          </w:p>
          <w:tbl>
            <w:tblPr>
              <w:tblW w:w="9663" w:type="dxa"/>
              <w:tblLayout w:type="fixed"/>
              <w:tblLook w:val="04A0" w:firstRow="1" w:lastRow="0" w:firstColumn="1" w:lastColumn="0" w:noHBand="0" w:noVBand="1"/>
            </w:tblPr>
            <w:tblGrid>
              <w:gridCol w:w="1053"/>
              <w:gridCol w:w="1014"/>
              <w:gridCol w:w="1631"/>
              <w:gridCol w:w="1925"/>
              <w:gridCol w:w="1220"/>
              <w:gridCol w:w="1020"/>
              <w:gridCol w:w="885"/>
              <w:gridCol w:w="915"/>
            </w:tblGrid>
            <w:tr w:rsidR="00BF05CD" w14:paraId="5B240A0C" w14:textId="77777777">
              <w:trPr>
                <w:trHeight w:val="330"/>
              </w:trPr>
              <w:tc>
                <w:tcPr>
                  <w:tcW w:w="1053" w:type="dxa"/>
                  <w:vMerge w:val="restart"/>
                  <w:tcBorders>
                    <w:top w:val="single" w:sz="8" w:space="0" w:color="auto"/>
                    <w:left w:val="single" w:sz="8" w:space="0" w:color="auto"/>
                    <w:right w:val="single" w:sz="8" w:space="0" w:color="auto"/>
                  </w:tcBorders>
                </w:tcPr>
                <w:p w14:paraId="303042CB" w14:textId="77777777" w:rsidR="00BF05CD" w:rsidRDefault="00881B74">
                  <w:pPr>
                    <w:rPr>
                      <w:rFonts w:eastAsia="SimSun"/>
                      <w:sz w:val="28"/>
                      <w:lang w:eastAsia="en-US"/>
                    </w:rPr>
                  </w:pPr>
                  <w:r>
                    <w:rPr>
                      <w:sz w:val="20"/>
                      <w:szCs w:val="20"/>
                      <w:lang w:eastAsia="en-US"/>
                    </w:rPr>
                    <w:t>Текущий контроль, СРС, домашние задания (февраль-март 20__/20__)</w:t>
                  </w:r>
                </w:p>
                <w:p w14:paraId="467F2DD4" w14:textId="77777777" w:rsidR="00BF05CD" w:rsidRDefault="00881B74">
                  <w:pPr>
                    <w:rPr>
                      <w:rFonts w:eastAsia="SimSun"/>
                      <w:sz w:val="28"/>
                      <w:lang w:eastAsia="en-US"/>
                    </w:rPr>
                  </w:pPr>
                  <w:r>
                    <w:rPr>
                      <w:sz w:val="20"/>
                      <w:szCs w:val="20"/>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180DEDD1" w14:textId="77777777" w:rsidR="00BF05CD" w:rsidRDefault="00881B74">
                  <w:pPr>
                    <w:jc w:val="center"/>
                    <w:rPr>
                      <w:sz w:val="20"/>
                      <w:szCs w:val="20"/>
                      <w:lang w:eastAsia="en-US"/>
                    </w:rPr>
                  </w:pPr>
                  <w:r>
                    <w:rPr>
                      <w:sz w:val="20"/>
                      <w:szCs w:val="20"/>
                      <w:lang w:eastAsia="en-US"/>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69692F8F" w14:textId="2A729C0F" w:rsidR="00BF05CD" w:rsidRDefault="00E22EE1">
                  <w:pPr>
                    <w:jc w:val="center"/>
                    <w:rPr>
                      <w:rFonts w:eastAsia="SimSun"/>
                      <w:sz w:val="28"/>
                      <w:lang w:eastAsia="en-US"/>
                    </w:rPr>
                  </w:pPr>
                  <w:r>
                    <w:rPr>
                      <w:sz w:val="20"/>
                      <w:szCs w:val="20"/>
                      <w:lang w:eastAsia="en-US"/>
                    </w:rPr>
                    <w:t>Зачет</w:t>
                  </w:r>
                </w:p>
              </w:tc>
              <w:tc>
                <w:tcPr>
                  <w:tcW w:w="885" w:type="dxa"/>
                  <w:vMerge w:val="restart"/>
                  <w:tcBorders>
                    <w:top w:val="single" w:sz="8" w:space="0" w:color="auto"/>
                    <w:left w:val="nil"/>
                    <w:bottom w:val="single" w:sz="8" w:space="0" w:color="auto"/>
                    <w:right w:val="single" w:sz="4" w:space="0" w:color="auto"/>
                  </w:tcBorders>
                  <w:vAlign w:val="center"/>
                </w:tcPr>
                <w:p w14:paraId="0352697A" w14:textId="4DDE291F" w:rsidR="00BF05CD" w:rsidRDefault="00881B74">
                  <w:pPr>
                    <w:jc w:val="center"/>
                    <w:rPr>
                      <w:rFonts w:eastAsia="SimSun"/>
                      <w:sz w:val="28"/>
                      <w:lang w:eastAsia="en-US"/>
                    </w:rPr>
                  </w:pPr>
                  <w:r>
                    <w:rPr>
                      <w:sz w:val="20"/>
                      <w:szCs w:val="20"/>
                      <w:lang w:eastAsia="en-US"/>
                    </w:rPr>
                    <w:t xml:space="preserve">Оценка за </w:t>
                  </w:r>
                  <w:r w:rsidR="00E22EE1">
                    <w:rPr>
                      <w:sz w:val="20"/>
                      <w:szCs w:val="20"/>
                      <w:lang w:eastAsia="en-US"/>
                    </w:rPr>
                    <w:t>зачет</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0BA52FB6" w14:textId="77777777" w:rsidR="00BF05CD" w:rsidRDefault="00881B74">
                  <w:pPr>
                    <w:jc w:val="center"/>
                    <w:rPr>
                      <w:rFonts w:eastAsia="SimSun"/>
                      <w:sz w:val="28"/>
                      <w:lang w:eastAsia="en-US"/>
                    </w:rPr>
                  </w:pPr>
                  <w:r>
                    <w:rPr>
                      <w:sz w:val="20"/>
                      <w:szCs w:val="20"/>
                      <w:lang w:eastAsia="en-US"/>
                    </w:rPr>
                    <w:t>Итоговая оценка</w:t>
                  </w:r>
                </w:p>
              </w:tc>
            </w:tr>
            <w:tr w:rsidR="00BF05CD" w14:paraId="6F0CA4CC" w14:textId="77777777">
              <w:trPr>
                <w:trHeight w:val="390"/>
              </w:trPr>
              <w:tc>
                <w:tcPr>
                  <w:tcW w:w="1053" w:type="dxa"/>
                  <w:vMerge/>
                  <w:tcBorders>
                    <w:left w:val="single" w:sz="8" w:space="0" w:color="auto"/>
                    <w:right w:val="single" w:sz="8" w:space="0" w:color="auto"/>
                  </w:tcBorders>
                </w:tcPr>
                <w:p w14:paraId="10A25049" w14:textId="77777777" w:rsidR="00BF05CD" w:rsidRDefault="00BF05CD">
                  <w:pPr>
                    <w:rPr>
                      <w:rFonts w:eastAsia="SimSun"/>
                      <w:sz w:val="28"/>
                      <w:lang w:eastAsia="en-US"/>
                    </w:rPr>
                  </w:pPr>
                </w:p>
              </w:tc>
              <w:tc>
                <w:tcPr>
                  <w:tcW w:w="1014" w:type="dxa"/>
                  <w:vMerge/>
                  <w:tcBorders>
                    <w:left w:val="single" w:sz="8" w:space="0" w:color="auto"/>
                    <w:right w:val="single" w:sz="4" w:space="0" w:color="auto"/>
                  </w:tcBorders>
                  <w:vAlign w:val="center"/>
                </w:tcPr>
                <w:p w14:paraId="3DEEB438" w14:textId="77777777" w:rsidR="00BF05CD" w:rsidRDefault="00BF05CD">
                  <w:pPr>
                    <w:rPr>
                      <w:rFonts w:eastAsia="SimSun"/>
                      <w:sz w:val="28"/>
                      <w:lang w:eastAsia="en-US"/>
                    </w:rPr>
                  </w:pPr>
                </w:p>
              </w:tc>
              <w:tc>
                <w:tcPr>
                  <w:tcW w:w="3556" w:type="dxa"/>
                  <w:gridSpan w:val="2"/>
                  <w:tcBorders>
                    <w:top w:val="single" w:sz="8" w:space="0" w:color="auto"/>
                    <w:left w:val="single" w:sz="4" w:space="0" w:color="auto"/>
                    <w:bottom w:val="single" w:sz="8" w:space="0" w:color="auto"/>
                    <w:right w:val="inset" w:sz="8" w:space="0" w:color="auto"/>
                  </w:tcBorders>
                  <w:vAlign w:val="center"/>
                </w:tcPr>
                <w:p w14:paraId="0984AEED" w14:textId="77777777" w:rsidR="00BF05CD" w:rsidRDefault="00881B74">
                  <w:pPr>
                    <w:jc w:val="center"/>
                    <w:rPr>
                      <w:rFonts w:eastAsia="SimSun"/>
                      <w:sz w:val="28"/>
                      <w:lang w:eastAsia="en-US"/>
                    </w:rPr>
                  </w:pPr>
                  <w:r>
                    <w:rPr>
                      <w:sz w:val="20"/>
                      <w:szCs w:val="20"/>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23760C3" w14:textId="77777777" w:rsidR="00BF05CD" w:rsidRDefault="00881B74">
                  <w:pPr>
                    <w:jc w:val="center"/>
                    <w:rPr>
                      <w:rFonts w:eastAsia="SimSun"/>
                      <w:sz w:val="28"/>
                      <w:lang w:eastAsia="en-US"/>
                    </w:rPr>
                  </w:pPr>
                  <w:r>
                    <w:rPr>
                      <w:sz w:val="20"/>
                      <w:szCs w:val="20"/>
                      <w:lang w:eastAsia="en-US"/>
                    </w:rPr>
                    <w:t>Устная часть</w:t>
                  </w:r>
                </w:p>
              </w:tc>
              <w:tc>
                <w:tcPr>
                  <w:tcW w:w="885" w:type="dxa"/>
                  <w:vMerge/>
                  <w:tcBorders>
                    <w:right w:val="single" w:sz="4" w:space="0" w:color="auto"/>
                  </w:tcBorders>
                  <w:vAlign w:val="center"/>
                </w:tcPr>
                <w:p w14:paraId="6187E830" w14:textId="77777777" w:rsidR="00BF05CD" w:rsidRDefault="00BF05CD">
                  <w:pPr>
                    <w:rPr>
                      <w:rFonts w:eastAsia="SimSun"/>
                      <w:sz w:val="28"/>
                      <w:lang w:eastAsia="en-US"/>
                    </w:rPr>
                  </w:pPr>
                </w:p>
              </w:tc>
              <w:tc>
                <w:tcPr>
                  <w:tcW w:w="915" w:type="dxa"/>
                  <w:vMerge/>
                  <w:tcBorders>
                    <w:left w:val="single" w:sz="4" w:space="0" w:color="auto"/>
                    <w:right w:val="single" w:sz="4" w:space="0" w:color="auto"/>
                  </w:tcBorders>
                  <w:vAlign w:val="center"/>
                </w:tcPr>
                <w:p w14:paraId="35E360FD" w14:textId="77777777" w:rsidR="00BF05CD" w:rsidRDefault="00BF05CD">
                  <w:pPr>
                    <w:rPr>
                      <w:rFonts w:eastAsia="SimSun"/>
                      <w:sz w:val="28"/>
                      <w:lang w:eastAsia="en-US"/>
                    </w:rPr>
                  </w:pPr>
                </w:p>
              </w:tc>
            </w:tr>
            <w:tr w:rsidR="00E22EE1" w14:paraId="287B67C9" w14:textId="77777777" w:rsidTr="00E22EE1">
              <w:trPr>
                <w:trHeight w:val="390"/>
              </w:trPr>
              <w:tc>
                <w:tcPr>
                  <w:tcW w:w="1053" w:type="dxa"/>
                  <w:vMerge/>
                  <w:tcBorders>
                    <w:left w:val="single" w:sz="8" w:space="0" w:color="auto"/>
                    <w:bottom w:val="single" w:sz="4" w:space="0" w:color="auto"/>
                    <w:right w:val="single" w:sz="8" w:space="0" w:color="auto"/>
                  </w:tcBorders>
                  <w:vAlign w:val="center"/>
                </w:tcPr>
                <w:p w14:paraId="531B0C9C" w14:textId="77777777" w:rsidR="00E22EE1" w:rsidRDefault="00E22EE1">
                  <w:pPr>
                    <w:rPr>
                      <w:rFonts w:eastAsia="SimSun"/>
                      <w:sz w:val="28"/>
                      <w:lang w:eastAsia="en-US"/>
                    </w:rPr>
                  </w:pPr>
                </w:p>
              </w:tc>
              <w:tc>
                <w:tcPr>
                  <w:tcW w:w="1014" w:type="dxa"/>
                  <w:vMerge/>
                  <w:tcBorders>
                    <w:left w:val="single" w:sz="8" w:space="0" w:color="auto"/>
                    <w:bottom w:val="single" w:sz="4" w:space="0" w:color="auto"/>
                    <w:right w:val="single" w:sz="4" w:space="0" w:color="auto"/>
                  </w:tcBorders>
                  <w:vAlign w:val="center"/>
                </w:tcPr>
                <w:p w14:paraId="4FBFA918" w14:textId="77777777" w:rsidR="00E22EE1" w:rsidRDefault="00E22EE1">
                  <w:pPr>
                    <w:rPr>
                      <w:rFonts w:eastAsia="SimSun"/>
                      <w:sz w:val="28"/>
                      <w:lang w:eastAsia="en-US"/>
                    </w:rPr>
                  </w:pPr>
                </w:p>
              </w:tc>
              <w:tc>
                <w:tcPr>
                  <w:tcW w:w="1631" w:type="dxa"/>
                  <w:tcBorders>
                    <w:top w:val="single" w:sz="8" w:space="0" w:color="auto"/>
                    <w:left w:val="single" w:sz="4" w:space="0" w:color="auto"/>
                    <w:bottom w:val="single" w:sz="8" w:space="0" w:color="auto"/>
                    <w:right w:val="single" w:sz="8" w:space="0" w:color="auto"/>
                  </w:tcBorders>
                  <w:vAlign w:val="center"/>
                </w:tcPr>
                <w:p w14:paraId="06C6D131" w14:textId="77777777" w:rsidR="00E22EE1" w:rsidRDefault="00E22EE1">
                  <w:pPr>
                    <w:jc w:val="center"/>
                    <w:rPr>
                      <w:rFonts w:eastAsia="SimSun"/>
                      <w:sz w:val="28"/>
                      <w:lang w:eastAsia="en-US"/>
                    </w:rPr>
                  </w:pPr>
                  <w:r>
                    <w:rPr>
                      <w:sz w:val="20"/>
                      <w:szCs w:val="20"/>
                      <w:lang w:eastAsia="en-US"/>
                    </w:rPr>
                    <w:t>Аудирование</w:t>
                  </w:r>
                </w:p>
              </w:tc>
              <w:tc>
                <w:tcPr>
                  <w:tcW w:w="1925" w:type="dxa"/>
                  <w:tcBorders>
                    <w:top w:val="nil"/>
                    <w:left w:val="single" w:sz="8" w:space="0" w:color="auto"/>
                    <w:bottom w:val="single" w:sz="8" w:space="0" w:color="auto"/>
                    <w:right w:val="inset" w:sz="8" w:space="0" w:color="auto"/>
                  </w:tcBorders>
                </w:tcPr>
                <w:p w14:paraId="0521904B" w14:textId="77777777" w:rsidR="00E22EE1" w:rsidRDefault="00E22EE1">
                  <w:pPr>
                    <w:jc w:val="center"/>
                    <w:rPr>
                      <w:rFonts w:eastAsia="SimSun"/>
                      <w:sz w:val="28"/>
                      <w:lang w:eastAsia="en-US"/>
                    </w:rPr>
                  </w:pPr>
                  <w:r>
                    <w:rPr>
                      <w:sz w:val="20"/>
                      <w:szCs w:val="20"/>
                      <w:lang w:eastAsia="en-US"/>
                    </w:rPr>
                    <w:t xml:space="preserve"> </w:t>
                  </w:r>
                </w:p>
                <w:p w14:paraId="053FAC74" w14:textId="77777777" w:rsidR="00E22EE1" w:rsidRDefault="00E22EE1">
                  <w:pPr>
                    <w:jc w:val="center"/>
                    <w:rPr>
                      <w:sz w:val="20"/>
                      <w:szCs w:val="20"/>
                      <w:lang w:eastAsia="en-US"/>
                    </w:rPr>
                  </w:pPr>
                  <w:r>
                    <w:rPr>
                      <w:sz w:val="20"/>
                      <w:szCs w:val="20"/>
                      <w:lang w:eastAsia="en-US"/>
                    </w:rPr>
                    <w:t>Лексико-грамматический тест</w:t>
                  </w:r>
                </w:p>
                <w:p w14:paraId="16FD8829" w14:textId="331EE99F" w:rsidR="00E22EE1" w:rsidRDefault="00E22EE1">
                  <w:pPr>
                    <w:jc w:val="center"/>
                    <w:rPr>
                      <w:rFonts w:eastAsia="SimSun"/>
                      <w:sz w:val="28"/>
                      <w:lang w:eastAsia="en-US"/>
                    </w:rPr>
                  </w:pPr>
                </w:p>
              </w:tc>
              <w:tc>
                <w:tcPr>
                  <w:tcW w:w="1220" w:type="dxa"/>
                  <w:tcBorders>
                    <w:top w:val="single" w:sz="8" w:space="0" w:color="auto"/>
                    <w:left w:val="inset" w:sz="8" w:space="0" w:color="auto"/>
                    <w:bottom w:val="single" w:sz="8" w:space="0" w:color="auto"/>
                    <w:right w:val="single" w:sz="8" w:space="0" w:color="auto"/>
                  </w:tcBorders>
                  <w:vAlign w:val="center"/>
                </w:tcPr>
                <w:p w14:paraId="175D5128" w14:textId="77777777" w:rsidR="00E22EE1" w:rsidRDefault="00E22EE1">
                  <w:pPr>
                    <w:jc w:val="center"/>
                    <w:rPr>
                      <w:rFonts w:eastAsia="SimSun"/>
                      <w:sz w:val="28"/>
                      <w:lang w:eastAsia="en-US"/>
                    </w:rPr>
                  </w:pPr>
                  <w:r>
                    <w:rPr>
                      <w:sz w:val="20"/>
                      <w:szCs w:val="20"/>
                      <w:lang w:eastAsia="en-US"/>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71FF3136" w14:textId="77777777" w:rsidR="00E22EE1" w:rsidRDefault="00E22EE1">
                  <w:pPr>
                    <w:jc w:val="center"/>
                    <w:rPr>
                      <w:sz w:val="20"/>
                      <w:szCs w:val="20"/>
                      <w:lang w:eastAsia="en-US"/>
                    </w:rPr>
                  </w:pPr>
                  <w:r>
                    <w:rPr>
                      <w:sz w:val="20"/>
                      <w:szCs w:val="20"/>
                      <w:lang w:eastAsia="en-US"/>
                    </w:rPr>
                    <w:t xml:space="preserve">Ситуативное задание </w:t>
                  </w:r>
                </w:p>
              </w:tc>
              <w:tc>
                <w:tcPr>
                  <w:tcW w:w="885" w:type="dxa"/>
                  <w:vMerge/>
                  <w:tcBorders>
                    <w:bottom w:val="single" w:sz="4" w:space="0" w:color="auto"/>
                    <w:right w:val="single" w:sz="4" w:space="0" w:color="auto"/>
                  </w:tcBorders>
                  <w:vAlign w:val="center"/>
                </w:tcPr>
                <w:p w14:paraId="660FE1F8" w14:textId="77777777" w:rsidR="00E22EE1" w:rsidRDefault="00E22EE1">
                  <w:pPr>
                    <w:rPr>
                      <w:rFonts w:eastAsia="SimSun"/>
                      <w:sz w:val="28"/>
                      <w:lang w:eastAsia="en-US"/>
                    </w:rPr>
                  </w:pPr>
                </w:p>
              </w:tc>
              <w:tc>
                <w:tcPr>
                  <w:tcW w:w="915" w:type="dxa"/>
                  <w:vMerge/>
                  <w:tcBorders>
                    <w:left w:val="single" w:sz="4" w:space="0" w:color="auto"/>
                    <w:bottom w:val="single" w:sz="4" w:space="0" w:color="auto"/>
                    <w:right w:val="single" w:sz="4" w:space="0" w:color="auto"/>
                  </w:tcBorders>
                  <w:vAlign w:val="center"/>
                </w:tcPr>
                <w:p w14:paraId="0A5CE2F4" w14:textId="77777777" w:rsidR="00E22EE1" w:rsidRDefault="00E22EE1">
                  <w:pPr>
                    <w:rPr>
                      <w:rFonts w:eastAsia="SimSun"/>
                      <w:sz w:val="28"/>
                      <w:lang w:eastAsia="en-US"/>
                    </w:rPr>
                  </w:pPr>
                </w:p>
              </w:tc>
            </w:tr>
            <w:tr w:rsidR="00E22EE1" w14:paraId="64B7153C" w14:textId="77777777" w:rsidTr="00E22EE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214945E4" w14:textId="77777777" w:rsidR="00E22EE1" w:rsidRDefault="00E22EE1">
                  <w:pPr>
                    <w:jc w:val="center"/>
                    <w:rPr>
                      <w:rFonts w:eastAsia="SimSun"/>
                      <w:sz w:val="28"/>
                      <w:lang w:eastAsia="en-US"/>
                    </w:rPr>
                  </w:pPr>
                  <w:r>
                    <w:rPr>
                      <w:sz w:val="20"/>
                      <w:szCs w:val="20"/>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30AF454" w14:textId="77777777" w:rsidR="00E22EE1" w:rsidRDefault="00E22EE1">
                  <w:pPr>
                    <w:jc w:val="center"/>
                    <w:rPr>
                      <w:rFonts w:eastAsia="SimSun"/>
                      <w:sz w:val="28"/>
                      <w:lang w:eastAsia="en-US"/>
                    </w:rPr>
                  </w:pPr>
                  <w:r>
                    <w:rPr>
                      <w:sz w:val="20"/>
                      <w:szCs w:val="20"/>
                      <w:lang w:eastAsia="en-US"/>
                    </w:rPr>
                    <w:t xml:space="preserve">20 баллов </w:t>
                  </w:r>
                </w:p>
              </w:tc>
              <w:tc>
                <w:tcPr>
                  <w:tcW w:w="1631" w:type="dxa"/>
                  <w:tcBorders>
                    <w:top w:val="single" w:sz="8" w:space="0" w:color="auto"/>
                    <w:left w:val="single" w:sz="8" w:space="0" w:color="auto"/>
                    <w:bottom w:val="single" w:sz="8" w:space="0" w:color="auto"/>
                    <w:right w:val="single" w:sz="8" w:space="0" w:color="auto"/>
                  </w:tcBorders>
                  <w:vAlign w:val="center"/>
                </w:tcPr>
                <w:p w14:paraId="264BEC58" w14:textId="77777777" w:rsidR="00E22EE1" w:rsidRDefault="00E22EE1">
                  <w:pPr>
                    <w:jc w:val="center"/>
                    <w:rPr>
                      <w:rFonts w:eastAsia="SimSun"/>
                      <w:sz w:val="28"/>
                      <w:lang w:eastAsia="en-US"/>
                    </w:rPr>
                  </w:pPr>
                  <w:r>
                    <w:rPr>
                      <w:sz w:val="20"/>
                      <w:szCs w:val="20"/>
                      <w:lang w:eastAsia="en-US"/>
                    </w:rPr>
                    <w:t>5 баллов</w:t>
                  </w:r>
                </w:p>
              </w:tc>
              <w:tc>
                <w:tcPr>
                  <w:tcW w:w="1925" w:type="dxa"/>
                  <w:tcBorders>
                    <w:top w:val="single" w:sz="8" w:space="0" w:color="auto"/>
                    <w:left w:val="single" w:sz="8" w:space="0" w:color="auto"/>
                    <w:bottom w:val="single" w:sz="8" w:space="0" w:color="auto"/>
                    <w:right w:val="inset" w:sz="8" w:space="0" w:color="auto"/>
                  </w:tcBorders>
                  <w:vAlign w:val="center"/>
                </w:tcPr>
                <w:p w14:paraId="029BD5B7" w14:textId="4857DCCC" w:rsidR="00E22EE1" w:rsidRDefault="00E22EE1">
                  <w:pPr>
                    <w:jc w:val="center"/>
                    <w:rPr>
                      <w:rFonts w:eastAsia="SimSun"/>
                      <w:sz w:val="28"/>
                      <w:lang w:eastAsia="en-US"/>
                    </w:rPr>
                  </w:pPr>
                  <w:r>
                    <w:rPr>
                      <w:sz w:val="20"/>
                      <w:szCs w:val="20"/>
                      <w:lang w:eastAsia="en-US"/>
                    </w:rPr>
                    <w:t>15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2F626D1A" w14:textId="73EEABD9" w:rsidR="00E22EE1" w:rsidRDefault="00E22EE1">
                  <w:pPr>
                    <w:jc w:val="center"/>
                    <w:rPr>
                      <w:rFonts w:eastAsia="SimSun"/>
                      <w:sz w:val="28"/>
                      <w:lang w:eastAsia="en-US"/>
                    </w:rPr>
                  </w:pPr>
                  <w:r>
                    <w:rPr>
                      <w:sz w:val="20"/>
                      <w:szCs w:val="20"/>
                      <w:lang w:eastAsia="en-US"/>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6E004AF2" w14:textId="59074F94" w:rsidR="00E22EE1" w:rsidRDefault="00E22EE1">
                  <w:pPr>
                    <w:jc w:val="center"/>
                    <w:rPr>
                      <w:rFonts w:eastAsia="SimSun"/>
                      <w:sz w:val="28"/>
                      <w:lang w:eastAsia="en-US"/>
                    </w:rPr>
                  </w:pPr>
                  <w:r>
                    <w:rPr>
                      <w:sz w:val="20"/>
                      <w:szCs w:val="20"/>
                      <w:lang w:eastAsia="en-US"/>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1C482838" w14:textId="77777777" w:rsidR="00E22EE1" w:rsidRDefault="00E22EE1">
                  <w:pPr>
                    <w:jc w:val="center"/>
                    <w:rPr>
                      <w:rFonts w:eastAsia="SimSun"/>
                      <w:sz w:val="28"/>
                      <w:lang w:eastAsia="en-US"/>
                    </w:rPr>
                  </w:pPr>
                  <w:r>
                    <w:rPr>
                      <w:sz w:val="20"/>
                      <w:szCs w:val="20"/>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173B9B07" w14:textId="77777777" w:rsidR="00E22EE1" w:rsidRDefault="00E22EE1">
                  <w:pPr>
                    <w:jc w:val="center"/>
                    <w:rPr>
                      <w:rFonts w:eastAsia="SimSun"/>
                      <w:sz w:val="28"/>
                      <w:lang w:eastAsia="en-US"/>
                    </w:rPr>
                  </w:pPr>
                  <w:r>
                    <w:rPr>
                      <w:sz w:val="20"/>
                      <w:szCs w:val="20"/>
                      <w:lang w:eastAsia="en-US"/>
                    </w:rPr>
                    <w:t xml:space="preserve">100 баллов </w:t>
                  </w:r>
                </w:p>
              </w:tc>
            </w:tr>
            <w:tr w:rsidR="00E22EE1" w14:paraId="46376817" w14:textId="77777777" w:rsidTr="00E22EE1">
              <w:trPr>
                <w:trHeight w:val="240"/>
              </w:trPr>
              <w:tc>
                <w:tcPr>
                  <w:tcW w:w="1053" w:type="dxa"/>
                  <w:tcBorders>
                    <w:top w:val="single" w:sz="8" w:space="0" w:color="auto"/>
                    <w:left w:val="single" w:sz="8" w:space="0" w:color="auto"/>
                    <w:bottom w:val="single" w:sz="8" w:space="0" w:color="auto"/>
                    <w:right w:val="single" w:sz="8" w:space="0" w:color="auto"/>
                  </w:tcBorders>
                </w:tcPr>
                <w:p w14:paraId="5EB699C1" w14:textId="77777777" w:rsidR="00E22EE1" w:rsidRDefault="00E22EE1">
                  <w:pPr>
                    <w:jc w:val="center"/>
                    <w:rPr>
                      <w:rFonts w:eastAsia="SimSun"/>
                      <w:sz w:val="28"/>
                      <w:lang w:eastAsia="en-US"/>
                    </w:rPr>
                  </w:pPr>
                  <w:r>
                    <w:rPr>
                      <w:sz w:val="20"/>
                      <w:szCs w:val="20"/>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1E355DBA" w14:textId="77777777" w:rsidR="00E22EE1" w:rsidRDefault="00E22EE1">
                  <w:pPr>
                    <w:jc w:val="center"/>
                    <w:rPr>
                      <w:rFonts w:eastAsia="SimSun"/>
                      <w:sz w:val="28"/>
                      <w:lang w:eastAsia="en-US"/>
                    </w:rPr>
                  </w:pPr>
                  <w:r>
                    <w:rPr>
                      <w:sz w:val="20"/>
                      <w:szCs w:val="20"/>
                      <w:lang w:eastAsia="en-US"/>
                    </w:rPr>
                    <w:t xml:space="preserve"> </w:t>
                  </w:r>
                </w:p>
              </w:tc>
              <w:tc>
                <w:tcPr>
                  <w:tcW w:w="1631" w:type="dxa"/>
                  <w:tcBorders>
                    <w:top w:val="single" w:sz="8" w:space="0" w:color="auto"/>
                    <w:left w:val="single" w:sz="8" w:space="0" w:color="auto"/>
                    <w:bottom w:val="single" w:sz="8" w:space="0" w:color="auto"/>
                    <w:right w:val="single" w:sz="8" w:space="0" w:color="auto"/>
                  </w:tcBorders>
                </w:tcPr>
                <w:p w14:paraId="00596F88" w14:textId="77777777" w:rsidR="00E22EE1" w:rsidRDefault="00E22EE1">
                  <w:pPr>
                    <w:jc w:val="center"/>
                    <w:rPr>
                      <w:rFonts w:eastAsia="SimSun"/>
                      <w:sz w:val="28"/>
                      <w:lang w:eastAsia="en-US"/>
                    </w:rPr>
                  </w:pPr>
                  <w:r>
                    <w:rPr>
                      <w:sz w:val="20"/>
                      <w:szCs w:val="20"/>
                      <w:lang w:eastAsia="en-US"/>
                    </w:rPr>
                    <w:t xml:space="preserve">  </w:t>
                  </w:r>
                </w:p>
              </w:tc>
              <w:tc>
                <w:tcPr>
                  <w:tcW w:w="1925" w:type="dxa"/>
                  <w:tcBorders>
                    <w:top w:val="single" w:sz="8" w:space="0" w:color="auto"/>
                    <w:left w:val="single" w:sz="8" w:space="0" w:color="auto"/>
                    <w:bottom w:val="single" w:sz="8" w:space="0" w:color="auto"/>
                    <w:right w:val="inset" w:sz="8" w:space="0" w:color="auto"/>
                  </w:tcBorders>
                </w:tcPr>
                <w:p w14:paraId="445690FF" w14:textId="77777777" w:rsidR="00E22EE1" w:rsidRDefault="00E22EE1">
                  <w:pPr>
                    <w:jc w:val="center"/>
                    <w:rPr>
                      <w:rFonts w:eastAsia="SimSun"/>
                      <w:sz w:val="28"/>
                      <w:lang w:eastAsia="en-US"/>
                    </w:rPr>
                  </w:pPr>
                  <w:r>
                    <w:rPr>
                      <w:sz w:val="20"/>
                      <w:szCs w:val="20"/>
                      <w:lang w:eastAsia="en-US"/>
                    </w:rPr>
                    <w:t xml:space="preserve"> </w:t>
                  </w:r>
                </w:p>
                <w:p w14:paraId="7D6A39DE" w14:textId="6336B1F9" w:rsidR="00E22EE1" w:rsidRDefault="00E22EE1">
                  <w:pPr>
                    <w:jc w:val="center"/>
                    <w:rPr>
                      <w:rFonts w:eastAsia="SimSun"/>
                      <w:sz w:val="28"/>
                      <w:lang w:eastAsia="en-US"/>
                    </w:rPr>
                  </w:pPr>
                  <w:r>
                    <w:rPr>
                      <w:sz w:val="20"/>
                      <w:szCs w:val="20"/>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F3AEAED" w14:textId="77777777" w:rsidR="00E22EE1" w:rsidRDefault="00E22EE1">
                  <w:pPr>
                    <w:jc w:val="center"/>
                    <w:rPr>
                      <w:rFonts w:eastAsia="SimSun"/>
                      <w:sz w:val="28"/>
                      <w:lang w:eastAsia="en-US"/>
                    </w:rPr>
                  </w:pPr>
                  <w:r>
                    <w:rPr>
                      <w:sz w:val="20"/>
                      <w:szCs w:val="20"/>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425378AA" w14:textId="77777777" w:rsidR="00E22EE1" w:rsidRDefault="00E22EE1">
                  <w:pPr>
                    <w:jc w:val="center"/>
                    <w:rPr>
                      <w:rFonts w:eastAsia="SimSun"/>
                      <w:sz w:val="28"/>
                      <w:lang w:eastAsia="en-US"/>
                    </w:rPr>
                  </w:pPr>
                  <w:r>
                    <w:rPr>
                      <w:sz w:val="20"/>
                      <w:szCs w:val="20"/>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1748E142" w14:textId="77777777" w:rsidR="00E22EE1" w:rsidRDefault="00E22EE1">
                  <w:pPr>
                    <w:jc w:val="center"/>
                    <w:rPr>
                      <w:rFonts w:eastAsia="SimSun"/>
                      <w:sz w:val="28"/>
                      <w:lang w:eastAsia="en-US"/>
                    </w:rPr>
                  </w:pPr>
                  <w:r>
                    <w:rPr>
                      <w:sz w:val="20"/>
                      <w:szCs w:val="20"/>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F67019" w14:textId="77777777" w:rsidR="00E22EE1" w:rsidRDefault="00E22EE1">
                  <w:pPr>
                    <w:jc w:val="center"/>
                    <w:rPr>
                      <w:rFonts w:eastAsia="SimSun"/>
                      <w:sz w:val="28"/>
                      <w:lang w:eastAsia="en-US"/>
                    </w:rPr>
                  </w:pPr>
                  <w:r>
                    <w:rPr>
                      <w:sz w:val="20"/>
                      <w:szCs w:val="20"/>
                      <w:lang w:eastAsia="en-US"/>
                    </w:rPr>
                    <w:t xml:space="preserve"> </w:t>
                  </w:r>
                </w:p>
              </w:tc>
            </w:tr>
          </w:tbl>
          <w:p w14:paraId="56A1219B" w14:textId="77777777" w:rsidR="00BF05CD" w:rsidRDefault="00881B74">
            <w:r>
              <w:rPr>
                <w:b/>
                <w:bCs/>
              </w:rPr>
              <w:t xml:space="preserve"> </w:t>
            </w:r>
          </w:p>
          <w:p w14:paraId="7E931CAF" w14:textId="77777777" w:rsidR="00BF05CD" w:rsidRDefault="00881B74">
            <w:pPr>
              <w:jc w:val="right"/>
            </w:pPr>
            <w:r>
              <w:t xml:space="preserve">Работу подготовил/а __________________________________ Ф.И.О. преподавателя </w:t>
            </w:r>
          </w:p>
          <w:p w14:paraId="6CC05C8F" w14:textId="77777777" w:rsidR="00BF05CD" w:rsidRDefault="00881B74">
            <w:pPr>
              <w:jc w:val="right"/>
            </w:pPr>
            <w:r>
              <w:t>Работу проверил/а __________________________________ Ф.И.О. преподавателя</w:t>
            </w:r>
          </w:p>
          <w:p w14:paraId="2AABC4E0" w14:textId="77777777" w:rsidR="00BF05CD" w:rsidRDefault="00881B74">
            <w:pPr>
              <w:jc w:val="both"/>
            </w:pPr>
            <w:r>
              <w:rPr>
                <w:b/>
                <w:bCs/>
              </w:rPr>
              <w:t xml:space="preserve"> </w:t>
            </w:r>
          </w:p>
          <w:p w14:paraId="44A47CF2" w14:textId="336F06A3" w:rsidR="00BF05CD" w:rsidRDefault="00BF05CD">
            <w:pPr>
              <w:jc w:val="both"/>
            </w:pPr>
          </w:p>
          <w:p w14:paraId="455E7940" w14:textId="77777777" w:rsidR="00E22EE1" w:rsidRDefault="00E22EE1">
            <w:pPr>
              <w:jc w:val="both"/>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BF05CD" w14:paraId="5833DE37" w14:textId="77777777" w:rsidTr="00E22EE1">
              <w:trPr>
                <w:trHeight w:val="1809"/>
              </w:trPr>
              <w:tc>
                <w:tcPr>
                  <w:tcW w:w="4485" w:type="dxa"/>
                </w:tcPr>
                <w:p w14:paraId="755A2D0C" w14:textId="77777777" w:rsidR="00BF05CD" w:rsidRDefault="00881B74">
                  <w:r>
                    <w:lastRenderedPageBreak/>
                    <w:t xml:space="preserve">Заместитель руководителя </w:t>
                  </w:r>
                </w:p>
                <w:p w14:paraId="1F7F1D19" w14:textId="77777777" w:rsidR="00BF05CD" w:rsidRDefault="00881B74">
                  <w:r>
                    <w:t>Департамента иностранных языков и межкультурной коммуникации по учебной и учебно-методической работе</w:t>
                  </w:r>
                </w:p>
                <w:p w14:paraId="6A8C05BF" w14:textId="77777777" w:rsidR="00BF05CD" w:rsidRDefault="00881B74">
                  <w:r>
                    <w:t xml:space="preserve">  </w:t>
                  </w:r>
                </w:p>
                <w:p w14:paraId="18C55D09" w14:textId="77777777" w:rsidR="00BF05CD" w:rsidRDefault="00881B74">
                  <w:r>
                    <w:t xml:space="preserve">«____» ________ 202___ г. </w:t>
                  </w:r>
                </w:p>
              </w:tc>
              <w:tc>
                <w:tcPr>
                  <w:tcW w:w="5220" w:type="dxa"/>
                </w:tcPr>
                <w:p w14:paraId="668EE448" w14:textId="77777777" w:rsidR="00BF05CD" w:rsidRDefault="00881B74">
                  <w:r>
                    <w:t xml:space="preserve"> </w:t>
                  </w:r>
                </w:p>
                <w:p w14:paraId="12D878F9" w14:textId="77777777" w:rsidR="00BF05CD" w:rsidRDefault="00881B74">
                  <w:r>
                    <w:t xml:space="preserve"> </w:t>
                  </w:r>
                </w:p>
                <w:p w14:paraId="15A5A1A1" w14:textId="77777777" w:rsidR="00BF05CD" w:rsidRDefault="00BF05CD"/>
                <w:p w14:paraId="0E3667AC" w14:textId="77777777" w:rsidR="00BF05CD" w:rsidRDefault="00881B74">
                  <w:pPr>
                    <w:jc w:val="right"/>
                  </w:pPr>
                  <w:r>
                    <w:t>___________________ (ФИО)</w:t>
                  </w:r>
                </w:p>
              </w:tc>
            </w:tr>
          </w:tbl>
          <w:p w14:paraId="58E0CEAD" w14:textId="77777777" w:rsidR="00BF05CD" w:rsidRDefault="00BF05CD">
            <w:pPr>
              <w:rPr>
                <w:b/>
                <w:bCs/>
              </w:rPr>
            </w:pPr>
          </w:p>
        </w:tc>
      </w:tr>
    </w:tbl>
    <w:p w14:paraId="2FFEB228" w14:textId="5EDC78DB" w:rsidR="00BF05CD" w:rsidRDefault="00BF05CD">
      <w:pPr>
        <w:rPr>
          <w:sz w:val="28"/>
          <w:szCs w:val="28"/>
        </w:rPr>
      </w:pPr>
    </w:p>
    <w:p w14:paraId="0F859B1F" w14:textId="77777777" w:rsidR="00536BE4" w:rsidRPr="00536BE4" w:rsidRDefault="00536BE4" w:rsidP="00536BE4">
      <w:pPr>
        <w:pStyle w:val="1"/>
        <w:numPr>
          <w:ilvl w:val="0"/>
          <w:numId w:val="0"/>
        </w:numPr>
        <w:ind w:left="720"/>
        <w:rPr>
          <w:rFonts w:ascii="Times New Roman" w:hAnsi="Times New Roman" w:cs="Times New Roman"/>
          <w:b/>
          <w:color w:val="auto"/>
          <w:sz w:val="28"/>
          <w:szCs w:val="28"/>
        </w:rPr>
      </w:pPr>
      <w:bookmarkStart w:id="24" w:name="_Toc105419149"/>
      <w:r w:rsidRPr="00536BE4">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4"/>
    </w:p>
    <w:p w14:paraId="605C2800" w14:textId="77777777" w:rsidR="00536BE4" w:rsidRDefault="00536BE4" w:rsidP="00536BE4">
      <w:pPr>
        <w:rPr>
          <w:sz w:val="28"/>
          <w:szCs w:val="28"/>
        </w:rPr>
      </w:pPr>
    </w:p>
    <w:p w14:paraId="139CB261" w14:textId="349C0442" w:rsidR="00536BE4" w:rsidRPr="00536BE4" w:rsidRDefault="00536BE4" w:rsidP="00536BE4">
      <w:pPr>
        <w:jc w:val="center"/>
        <w:rPr>
          <w:b/>
          <w:sz w:val="28"/>
          <w:szCs w:val="28"/>
        </w:rPr>
      </w:pPr>
      <w:r w:rsidRPr="00536BE4">
        <w:rPr>
          <w:b/>
          <w:sz w:val="28"/>
          <w:szCs w:val="28"/>
        </w:rPr>
        <w:t>Немецкий язык</w:t>
      </w:r>
    </w:p>
    <w:p w14:paraId="7D73FCF7" w14:textId="77777777" w:rsidR="00536BE4" w:rsidRPr="00536BE4" w:rsidRDefault="00536BE4" w:rsidP="00536BE4">
      <w:pPr>
        <w:jc w:val="center"/>
        <w:rPr>
          <w:b/>
          <w:sz w:val="28"/>
          <w:szCs w:val="28"/>
        </w:rPr>
      </w:pPr>
      <w:r w:rsidRPr="00536BE4">
        <w:rPr>
          <w:b/>
          <w:sz w:val="28"/>
          <w:szCs w:val="28"/>
        </w:rPr>
        <w:t>Основная литература</w:t>
      </w:r>
    </w:p>
    <w:p w14:paraId="65BC85BE" w14:textId="77777777" w:rsidR="00536BE4" w:rsidRPr="00DF2352" w:rsidRDefault="00536BE4" w:rsidP="00F7320C">
      <w:pPr>
        <w:jc w:val="both"/>
        <w:rPr>
          <w:sz w:val="28"/>
          <w:szCs w:val="28"/>
        </w:rPr>
      </w:pPr>
      <w:r w:rsidRPr="00DF2352">
        <w:rPr>
          <w:sz w:val="28"/>
          <w:szCs w:val="28"/>
        </w:rPr>
        <w:t>1.</w:t>
      </w:r>
      <w:r w:rsidRPr="00DF2352">
        <w:rPr>
          <w:sz w:val="28"/>
          <w:szCs w:val="28"/>
        </w:rPr>
        <w:tab/>
        <w:t xml:space="preserve">Львова О.В. Немецкий язык для экономистов: Учебник и практикум для академического бакалавриата / О.В. Львова, Т.Н. Николаева, Г.Н. Махмутова; </w:t>
      </w:r>
      <w:proofErr w:type="gramStart"/>
      <w:r w:rsidRPr="00DF2352">
        <w:rPr>
          <w:sz w:val="28"/>
          <w:szCs w:val="28"/>
        </w:rPr>
        <w:t>Финуниверситет ;</w:t>
      </w:r>
      <w:proofErr w:type="gramEnd"/>
      <w:r w:rsidRPr="00DF2352">
        <w:rPr>
          <w:sz w:val="28"/>
          <w:szCs w:val="28"/>
        </w:rPr>
        <w:t xml:space="preserve"> под ред. О.В. Львовой. - </w:t>
      </w:r>
      <w:proofErr w:type="gramStart"/>
      <w:r w:rsidRPr="00DF2352">
        <w:rPr>
          <w:sz w:val="28"/>
          <w:szCs w:val="28"/>
        </w:rPr>
        <w:t>Москва :</w:t>
      </w:r>
      <w:proofErr w:type="gramEnd"/>
      <w:r w:rsidRPr="00DF2352">
        <w:rPr>
          <w:sz w:val="28"/>
          <w:szCs w:val="28"/>
        </w:rPr>
        <w:t xml:space="preserve"> Издательство Юрайт, 2017. — 461 с. — (</w:t>
      </w:r>
      <w:proofErr w:type="gramStart"/>
      <w:r w:rsidRPr="00DF2352">
        <w:rPr>
          <w:sz w:val="28"/>
          <w:szCs w:val="28"/>
        </w:rPr>
        <w:t>Серия :</w:t>
      </w:r>
      <w:proofErr w:type="gramEnd"/>
      <w:r w:rsidRPr="00DF2352">
        <w:rPr>
          <w:sz w:val="28"/>
          <w:szCs w:val="28"/>
        </w:rPr>
        <w:t xml:space="preserve"> Бакалавр. Академический курс). – </w:t>
      </w:r>
      <w:proofErr w:type="gramStart"/>
      <w:r w:rsidRPr="00DF2352">
        <w:rPr>
          <w:sz w:val="28"/>
          <w:szCs w:val="28"/>
        </w:rPr>
        <w:t>Текст :</w:t>
      </w:r>
      <w:proofErr w:type="gramEnd"/>
      <w:r w:rsidRPr="00DF2352">
        <w:rPr>
          <w:sz w:val="28"/>
          <w:szCs w:val="28"/>
        </w:rPr>
        <w:t xml:space="preserve"> непосредственный. - То же. - 2022. - ЭБС Юрайт. - URL: https://urait.ru/bcode/489526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0C63A72A" w14:textId="77777777" w:rsidR="00536BE4" w:rsidRPr="00DF2352" w:rsidRDefault="00536BE4" w:rsidP="00F7320C">
      <w:pPr>
        <w:jc w:val="both"/>
        <w:rPr>
          <w:sz w:val="28"/>
          <w:szCs w:val="28"/>
        </w:rPr>
      </w:pPr>
      <w:r w:rsidRPr="00DF2352">
        <w:rPr>
          <w:sz w:val="28"/>
          <w:szCs w:val="28"/>
        </w:rPr>
        <w:t xml:space="preserve">2. </w:t>
      </w:r>
      <w:r w:rsidRPr="00DF2352">
        <w:rPr>
          <w:sz w:val="28"/>
          <w:szCs w:val="28"/>
        </w:rPr>
        <w:tab/>
        <w:t xml:space="preserve">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w:t>
      </w:r>
      <w:proofErr w:type="gramStart"/>
      <w:r w:rsidRPr="00DF2352">
        <w:rPr>
          <w:sz w:val="28"/>
          <w:szCs w:val="28"/>
        </w:rPr>
        <w:t>Текст :</w:t>
      </w:r>
      <w:proofErr w:type="gramEnd"/>
      <w:r w:rsidRPr="00DF2352">
        <w:rPr>
          <w:sz w:val="28"/>
          <w:szCs w:val="28"/>
        </w:rPr>
        <w:t xml:space="preserve"> непосредственный.</w:t>
      </w:r>
    </w:p>
    <w:p w14:paraId="6610A144" w14:textId="77777777" w:rsidR="00536BE4" w:rsidRPr="00DF2352" w:rsidRDefault="00536BE4" w:rsidP="00F7320C">
      <w:pPr>
        <w:jc w:val="both"/>
        <w:rPr>
          <w:sz w:val="28"/>
          <w:szCs w:val="28"/>
        </w:rPr>
      </w:pPr>
      <w:r w:rsidRPr="00DF2352">
        <w:rPr>
          <w:sz w:val="28"/>
          <w:szCs w:val="28"/>
        </w:rPr>
        <w:t>3.</w:t>
      </w:r>
      <w:r w:rsidRPr="00DF2352">
        <w:rPr>
          <w:sz w:val="28"/>
          <w:szCs w:val="28"/>
        </w:rPr>
        <w:tab/>
        <w:t xml:space="preserve">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Москва: Финуниверситет, 2014. - 208 с. - </w:t>
      </w:r>
      <w:proofErr w:type="gramStart"/>
      <w:r w:rsidRPr="00DF2352">
        <w:rPr>
          <w:sz w:val="28"/>
          <w:szCs w:val="28"/>
        </w:rPr>
        <w:t>Текст :</w:t>
      </w:r>
      <w:proofErr w:type="gramEnd"/>
      <w:r w:rsidRPr="00DF2352">
        <w:rPr>
          <w:sz w:val="28"/>
          <w:szCs w:val="28"/>
        </w:rPr>
        <w:t xml:space="preserve"> непосредственный.</w:t>
      </w:r>
    </w:p>
    <w:p w14:paraId="27079196" w14:textId="77777777" w:rsidR="00536BE4" w:rsidRPr="00DF2352" w:rsidRDefault="00536BE4" w:rsidP="00F7320C">
      <w:pPr>
        <w:jc w:val="both"/>
        <w:rPr>
          <w:sz w:val="28"/>
          <w:szCs w:val="28"/>
        </w:rPr>
      </w:pPr>
      <w:r w:rsidRPr="00DF2352">
        <w:rPr>
          <w:sz w:val="28"/>
          <w:szCs w:val="28"/>
        </w:rPr>
        <w:t xml:space="preserve">4. </w:t>
      </w:r>
      <w:r w:rsidRPr="00DF2352">
        <w:rPr>
          <w:sz w:val="28"/>
          <w:szCs w:val="28"/>
        </w:rPr>
        <w:tab/>
        <w:t xml:space="preserve">Немецкий как второй иностранный </w:t>
      </w:r>
      <w:proofErr w:type="gramStart"/>
      <w:r w:rsidRPr="00DF2352">
        <w:rPr>
          <w:sz w:val="28"/>
          <w:szCs w:val="28"/>
        </w:rPr>
        <w:t>язык :</w:t>
      </w:r>
      <w:proofErr w:type="gramEnd"/>
      <w:r w:rsidRPr="00DF2352">
        <w:rPr>
          <w:sz w:val="28"/>
          <w:szCs w:val="28"/>
        </w:rPr>
        <w:t xml:space="preserve"> учебник / Т.Ф. Гайвоненко; под ред. В.Я. Тимошенко, Л.В. Шупляк. — </w:t>
      </w:r>
      <w:proofErr w:type="gramStart"/>
      <w:r w:rsidRPr="00DF2352">
        <w:rPr>
          <w:sz w:val="28"/>
          <w:szCs w:val="28"/>
        </w:rPr>
        <w:t>Москва :</w:t>
      </w:r>
      <w:proofErr w:type="gramEnd"/>
      <w:r w:rsidRPr="00DF2352">
        <w:rPr>
          <w:sz w:val="28"/>
          <w:szCs w:val="28"/>
        </w:rPr>
        <w:t xml:space="preserve"> КноРус, 2021. — 412 с. — ЭБС BOOK.ru. — URL: https://book.ru/book/936683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3D43F6C5" w14:textId="77777777" w:rsidR="00536BE4" w:rsidRDefault="00536BE4" w:rsidP="00F7320C">
      <w:pPr>
        <w:jc w:val="both"/>
        <w:rPr>
          <w:b/>
          <w:sz w:val="28"/>
          <w:szCs w:val="28"/>
        </w:rPr>
      </w:pPr>
    </w:p>
    <w:p w14:paraId="6868DFD6" w14:textId="531DE76C" w:rsidR="00536BE4" w:rsidRPr="00536BE4" w:rsidRDefault="00536BE4" w:rsidP="00F7320C">
      <w:pPr>
        <w:jc w:val="center"/>
        <w:rPr>
          <w:b/>
          <w:sz w:val="28"/>
          <w:szCs w:val="28"/>
        </w:rPr>
      </w:pPr>
      <w:r w:rsidRPr="00536BE4">
        <w:rPr>
          <w:b/>
          <w:sz w:val="28"/>
          <w:szCs w:val="28"/>
        </w:rPr>
        <w:t>Дополнительная литература</w:t>
      </w:r>
    </w:p>
    <w:p w14:paraId="1A60055D" w14:textId="77777777" w:rsidR="00536BE4" w:rsidRPr="00DF2352" w:rsidRDefault="00536BE4" w:rsidP="00F7320C">
      <w:pPr>
        <w:jc w:val="both"/>
        <w:rPr>
          <w:sz w:val="28"/>
          <w:szCs w:val="28"/>
        </w:rPr>
      </w:pPr>
      <w:r w:rsidRPr="00DF2352">
        <w:rPr>
          <w:sz w:val="28"/>
          <w:szCs w:val="28"/>
        </w:rPr>
        <w:t xml:space="preserve">5. </w:t>
      </w:r>
      <w:r w:rsidRPr="00DF2352">
        <w:rPr>
          <w:sz w:val="28"/>
          <w:szCs w:val="28"/>
        </w:rPr>
        <w:tab/>
        <w:t xml:space="preserve">Баскакова, В. А. Обучение немецкому языку как второму </w:t>
      </w:r>
      <w:proofErr w:type="gramStart"/>
      <w:r w:rsidRPr="00DF2352">
        <w:rPr>
          <w:sz w:val="28"/>
          <w:szCs w:val="28"/>
        </w:rPr>
        <w:t>иностранному :</w:t>
      </w:r>
      <w:proofErr w:type="gramEnd"/>
      <w:r w:rsidRPr="00DF2352">
        <w:rPr>
          <w:sz w:val="28"/>
          <w:szCs w:val="28"/>
        </w:rPr>
        <w:t xml:space="preserve"> учебник / В. А. Баскакова, Е. Ю. Есионова, Е. А. Серебрякова. - Ростов н/</w:t>
      </w:r>
      <w:proofErr w:type="gramStart"/>
      <w:r w:rsidRPr="00DF2352">
        <w:rPr>
          <w:sz w:val="28"/>
          <w:szCs w:val="28"/>
        </w:rPr>
        <w:t>Д :</w:t>
      </w:r>
      <w:proofErr w:type="gramEnd"/>
      <w:r w:rsidRPr="00DF2352">
        <w:rPr>
          <w:sz w:val="28"/>
          <w:szCs w:val="28"/>
        </w:rPr>
        <w:t xml:space="preserve"> ЮФУ, 2012. - 176 с. – ЭБС ZNANIUM.com. - URL: https://znanium.com/catalog/product/550052 (д</w:t>
      </w:r>
      <w:r>
        <w:rPr>
          <w:sz w:val="28"/>
          <w:szCs w:val="28"/>
        </w:rPr>
        <w:t xml:space="preserve">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70BA747C" w14:textId="77777777" w:rsidR="00536BE4" w:rsidRPr="00DF2352" w:rsidRDefault="00536BE4" w:rsidP="00F7320C">
      <w:pPr>
        <w:jc w:val="both"/>
        <w:rPr>
          <w:sz w:val="28"/>
          <w:szCs w:val="28"/>
        </w:rPr>
      </w:pPr>
      <w:r w:rsidRPr="00DF2352">
        <w:rPr>
          <w:sz w:val="28"/>
          <w:szCs w:val="28"/>
        </w:rPr>
        <w:t xml:space="preserve">6. </w:t>
      </w:r>
      <w:r w:rsidRPr="00DF2352">
        <w:rPr>
          <w:sz w:val="28"/>
          <w:szCs w:val="28"/>
        </w:rPr>
        <w:tab/>
        <w:t xml:space="preserve">Практикум по культуре речевого общения (второй иностранный язык). Немецкий </w:t>
      </w:r>
      <w:proofErr w:type="gramStart"/>
      <w:r w:rsidRPr="00DF2352">
        <w:rPr>
          <w:sz w:val="28"/>
          <w:szCs w:val="28"/>
        </w:rPr>
        <w:t>язык :</w:t>
      </w:r>
      <w:proofErr w:type="gramEnd"/>
      <w:r w:rsidRPr="00DF2352">
        <w:rPr>
          <w:sz w:val="28"/>
          <w:szCs w:val="28"/>
        </w:rPr>
        <w:t xml:space="preserve"> учеб. пособие. </w:t>
      </w:r>
      <w:proofErr w:type="gramStart"/>
      <w:r w:rsidRPr="00DF2352">
        <w:rPr>
          <w:sz w:val="28"/>
          <w:szCs w:val="28"/>
        </w:rPr>
        <w:t>Бакалавриат :</w:t>
      </w:r>
      <w:proofErr w:type="gramEnd"/>
      <w:r w:rsidRPr="00DF2352">
        <w:rPr>
          <w:sz w:val="28"/>
          <w:szCs w:val="28"/>
        </w:rPr>
        <w:t xml:space="preserve"> учебное пособие / авт.-сост.: Чепурина И.В., Нагамова Н.В. — Ставрополь : Северо-Кавказский федеральный университет, 2014. — 122 с. — ЭБС BOOK.ru. - URL: https://book.ru/book/928662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3C139FA0" w14:textId="77777777" w:rsidR="00536BE4" w:rsidRPr="00DF2352" w:rsidRDefault="00536BE4" w:rsidP="00F7320C">
      <w:pPr>
        <w:jc w:val="both"/>
        <w:rPr>
          <w:sz w:val="28"/>
          <w:szCs w:val="28"/>
          <w:lang w:val="en-US"/>
        </w:rPr>
      </w:pPr>
      <w:r w:rsidRPr="00DF2352">
        <w:rPr>
          <w:sz w:val="28"/>
          <w:szCs w:val="28"/>
          <w:lang w:val="en-US"/>
        </w:rPr>
        <w:lastRenderedPageBreak/>
        <w:t xml:space="preserve">7. Volgnandt G. Exportwege Wirtschaftsdeutsch neu: Arbeitsbuch 1. Sprachniveau A1 - A2 / G. Volgnandt, D. Volgnandt. - Germany: Schubert-Verlag, 2012. - 102 p. – </w:t>
      </w:r>
      <w:proofErr w:type="gramStart"/>
      <w:r w:rsidRPr="00DF2352">
        <w:rPr>
          <w:sz w:val="28"/>
          <w:szCs w:val="28"/>
        </w:rPr>
        <w:t>Текст</w:t>
      </w:r>
      <w:r w:rsidRPr="00DF2352">
        <w:rPr>
          <w:sz w:val="28"/>
          <w:szCs w:val="28"/>
          <w:lang w:val="en-US"/>
        </w:rPr>
        <w:t xml:space="preserve"> :</w:t>
      </w:r>
      <w:proofErr w:type="gramEnd"/>
      <w:r w:rsidRPr="00DF2352">
        <w:rPr>
          <w:sz w:val="28"/>
          <w:szCs w:val="28"/>
          <w:lang w:val="en-US"/>
        </w:rPr>
        <w:t xml:space="preserve"> </w:t>
      </w:r>
      <w:r w:rsidRPr="00DF2352">
        <w:rPr>
          <w:sz w:val="28"/>
          <w:szCs w:val="28"/>
        </w:rPr>
        <w:t>непосредственный</w:t>
      </w:r>
      <w:r w:rsidRPr="00DF2352">
        <w:rPr>
          <w:sz w:val="28"/>
          <w:szCs w:val="28"/>
          <w:lang w:val="en-US"/>
        </w:rPr>
        <w:t>.</w:t>
      </w:r>
    </w:p>
    <w:p w14:paraId="57DF8A3A" w14:textId="77777777" w:rsidR="00536BE4" w:rsidRPr="00DF2352" w:rsidRDefault="00536BE4" w:rsidP="00F7320C">
      <w:pPr>
        <w:jc w:val="both"/>
        <w:rPr>
          <w:sz w:val="28"/>
          <w:szCs w:val="28"/>
          <w:lang w:val="en-US"/>
        </w:rPr>
      </w:pPr>
      <w:r w:rsidRPr="00DF2352">
        <w:rPr>
          <w:sz w:val="28"/>
          <w:szCs w:val="28"/>
          <w:lang w:val="en-US"/>
        </w:rPr>
        <w:t>8. Volgnandt G. Exportwege neu.  Wirtschaftsdeutsch: Kursbuch 1. Sprachniveau A1 - A2 / G. Volgnandt, D. Volgnand.t - Germany: Schubert-Verlag</w:t>
      </w:r>
      <w:proofErr w:type="gramStart"/>
      <w:r w:rsidRPr="00DF2352">
        <w:rPr>
          <w:sz w:val="28"/>
          <w:szCs w:val="28"/>
          <w:lang w:val="en-US"/>
        </w:rPr>
        <w:t>.-</w:t>
      </w:r>
      <w:proofErr w:type="gramEnd"/>
      <w:r w:rsidRPr="00DF2352">
        <w:rPr>
          <w:sz w:val="28"/>
          <w:szCs w:val="28"/>
          <w:lang w:val="en-US"/>
        </w:rPr>
        <w:t xml:space="preserve">  208 p. – </w:t>
      </w:r>
      <w:r w:rsidRPr="00DF2352">
        <w:rPr>
          <w:sz w:val="28"/>
          <w:szCs w:val="28"/>
        </w:rPr>
        <w:t>Текст</w:t>
      </w:r>
      <w:r w:rsidRPr="00DF2352">
        <w:rPr>
          <w:sz w:val="28"/>
          <w:szCs w:val="28"/>
          <w:lang w:val="en-US"/>
        </w:rPr>
        <w:t xml:space="preserve"> : </w:t>
      </w:r>
      <w:r w:rsidRPr="00DF2352">
        <w:rPr>
          <w:sz w:val="28"/>
          <w:szCs w:val="28"/>
        </w:rPr>
        <w:t>непосредственный</w:t>
      </w:r>
      <w:r w:rsidRPr="00DF2352">
        <w:rPr>
          <w:sz w:val="28"/>
          <w:szCs w:val="28"/>
          <w:lang w:val="en-US"/>
        </w:rPr>
        <w:t>.</w:t>
      </w:r>
    </w:p>
    <w:p w14:paraId="35C6A963" w14:textId="77777777" w:rsidR="00536BE4" w:rsidRPr="00DF2352" w:rsidRDefault="00536BE4" w:rsidP="00F7320C">
      <w:pPr>
        <w:jc w:val="both"/>
        <w:rPr>
          <w:sz w:val="28"/>
          <w:szCs w:val="28"/>
          <w:lang w:val="en-US"/>
        </w:rPr>
      </w:pPr>
      <w:r w:rsidRPr="00DF2352">
        <w:rPr>
          <w:sz w:val="28"/>
          <w:szCs w:val="28"/>
          <w:lang w:val="en-US"/>
        </w:rPr>
        <w:t xml:space="preserve">9. Fandrych C. Klipp und Klar. Ubungsgrammatik Mittelstufe B2/C1. Deutsch </w:t>
      </w:r>
      <w:proofErr w:type="gramStart"/>
      <w:r w:rsidRPr="00DF2352">
        <w:rPr>
          <w:sz w:val="28"/>
          <w:szCs w:val="28"/>
          <w:lang w:val="en-US"/>
        </w:rPr>
        <w:t>als</w:t>
      </w:r>
      <w:proofErr w:type="gramEnd"/>
      <w:r w:rsidRPr="00DF2352">
        <w:rPr>
          <w:sz w:val="28"/>
          <w:szCs w:val="28"/>
          <w:lang w:val="en-US"/>
        </w:rPr>
        <w:t xml:space="preserve"> Fremdsprache / C. Fandrych. - Stuttgart: Ernst Klett Sprachen, 2012. - 248 s. + 1 CD. - </w:t>
      </w:r>
      <w:proofErr w:type="gramStart"/>
      <w:r w:rsidRPr="00DF2352">
        <w:rPr>
          <w:sz w:val="28"/>
          <w:szCs w:val="28"/>
        </w:rPr>
        <w:t>Текст</w:t>
      </w:r>
      <w:r w:rsidRPr="00DF2352">
        <w:rPr>
          <w:sz w:val="28"/>
          <w:szCs w:val="28"/>
          <w:lang w:val="en-US"/>
        </w:rPr>
        <w:t xml:space="preserve"> :</w:t>
      </w:r>
      <w:proofErr w:type="gramEnd"/>
      <w:r w:rsidRPr="00DF2352">
        <w:rPr>
          <w:sz w:val="28"/>
          <w:szCs w:val="28"/>
          <w:lang w:val="en-US"/>
        </w:rPr>
        <w:t xml:space="preserve"> </w:t>
      </w:r>
      <w:r w:rsidRPr="00DF2352">
        <w:rPr>
          <w:sz w:val="28"/>
          <w:szCs w:val="28"/>
        </w:rPr>
        <w:t>непосредственный</w:t>
      </w:r>
      <w:r w:rsidRPr="00DF2352">
        <w:rPr>
          <w:sz w:val="28"/>
          <w:szCs w:val="28"/>
          <w:lang w:val="en-US"/>
        </w:rPr>
        <w:t>.</w:t>
      </w:r>
    </w:p>
    <w:p w14:paraId="215D1E66" w14:textId="77777777" w:rsidR="00536BE4" w:rsidRPr="00DF2352" w:rsidRDefault="00536BE4" w:rsidP="00F7320C">
      <w:pPr>
        <w:jc w:val="both"/>
        <w:rPr>
          <w:sz w:val="28"/>
          <w:szCs w:val="28"/>
          <w:lang w:val="en-US"/>
        </w:rPr>
      </w:pPr>
      <w:r w:rsidRPr="00DF2352">
        <w:rPr>
          <w:sz w:val="28"/>
          <w:szCs w:val="28"/>
          <w:lang w:val="en-US"/>
        </w:rPr>
        <w:t xml:space="preserve">10. Klipp und Klar. Losungen. Ubungsgrammatik Mittelstufe B2/C1 / Red. E. Neustadt. - Stuttgart: Ernst Klett Sprachen, 2014. - 136 p. – </w:t>
      </w:r>
      <w:proofErr w:type="gramStart"/>
      <w:r w:rsidRPr="00DF2352">
        <w:rPr>
          <w:sz w:val="28"/>
          <w:szCs w:val="28"/>
        </w:rPr>
        <w:t>Текст</w:t>
      </w:r>
      <w:r w:rsidRPr="00DF2352">
        <w:rPr>
          <w:sz w:val="28"/>
          <w:szCs w:val="28"/>
          <w:lang w:val="en-US"/>
        </w:rPr>
        <w:t xml:space="preserve"> :</w:t>
      </w:r>
      <w:proofErr w:type="gramEnd"/>
      <w:r w:rsidRPr="00DF2352">
        <w:rPr>
          <w:sz w:val="28"/>
          <w:szCs w:val="28"/>
          <w:lang w:val="en-US"/>
        </w:rPr>
        <w:t xml:space="preserve"> </w:t>
      </w:r>
      <w:r w:rsidRPr="00DF2352">
        <w:rPr>
          <w:sz w:val="28"/>
          <w:szCs w:val="28"/>
        </w:rPr>
        <w:t>непосредственный</w:t>
      </w:r>
      <w:r w:rsidRPr="00DF2352">
        <w:rPr>
          <w:sz w:val="28"/>
          <w:szCs w:val="28"/>
          <w:lang w:val="en-US"/>
        </w:rPr>
        <w:t>.</w:t>
      </w:r>
    </w:p>
    <w:p w14:paraId="0C63E3F5" w14:textId="77777777" w:rsidR="00536BE4" w:rsidRPr="00DF2352" w:rsidRDefault="00536BE4" w:rsidP="00F7320C">
      <w:pPr>
        <w:jc w:val="both"/>
        <w:rPr>
          <w:sz w:val="28"/>
          <w:szCs w:val="28"/>
          <w:lang w:val="en-US"/>
        </w:rPr>
      </w:pPr>
    </w:p>
    <w:p w14:paraId="6F2CEA9E" w14:textId="77777777" w:rsidR="00536BE4" w:rsidRPr="00536BE4" w:rsidRDefault="00536BE4" w:rsidP="00F7320C">
      <w:pPr>
        <w:jc w:val="center"/>
        <w:rPr>
          <w:b/>
          <w:sz w:val="28"/>
          <w:szCs w:val="28"/>
        </w:rPr>
      </w:pPr>
      <w:r w:rsidRPr="00536BE4">
        <w:rPr>
          <w:b/>
          <w:sz w:val="28"/>
          <w:szCs w:val="28"/>
        </w:rPr>
        <w:t>Французский язык</w:t>
      </w:r>
    </w:p>
    <w:p w14:paraId="2931AD94" w14:textId="77777777" w:rsidR="00536BE4" w:rsidRPr="00536BE4" w:rsidRDefault="00536BE4" w:rsidP="00F7320C">
      <w:pPr>
        <w:jc w:val="center"/>
        <w:rPr>
          <w:b/>
          <w:sz w:val="28"/>
          <w:szCs w:val="28"/>
        </w:rPr>
      </w:pPr>
      <w:r w:rsidRPr="00536BE4">
        <w:rPr>
          <w:b/>
          <w:sz w:val="28"/>
          <w:szCs w:val="28"/>
        </w:rPr>
        <w:t>Основная литература</w:t>
      </w:r>
    </w:p>
    <w:p w14:paraId="71DCDC1B" w14:textId="77777777" w:rsidR="00536BE4" w:rsidRPr="00DF2352" w:rsidRDefault="00536BE4" w:rsidP="00F7320C">
      <w:pPr>
        <w:jc w:val="both"/>
        <w:rPr>
          <w:sz w:val="28"/>
          <w:szCs w:val="28"/>
        </w:rPr>
      </w:pPr>
      <w:r w:rsidRPr="00DF2352">
        <w:rPr>
          <w:sz w:val="28"/>
          <w:szCs w:val="28"/>
        </w:rPr>
        <w:t>1.</w:t>
      </w:r>
      <w:r w:rsidRPr="00DF2352">
        <w:rPr>
          <w:sz w:val="28"/>
          <w:szCs w:val="28"/>
        </w:rPr>
        <w:tab/>
        <w:t>Левина, М. С.  Французский язык в 2 ч. Часть 1 (A1—А2</w:t>
      </w:r>
      <w:proofErr w:type="gramStart"/>
      <w:r w:rsidRPr="00DF2352">
        <w:rPr>
          <w:sz w:val="28"/>
          <w:szCs w:val="28"/>
        </w:rPr>
        <w:t>) :</w:t>
      </w:r>
      <w:proofErr w:type="gramEnd"/>
      <w:r w:rsidRPr="00DF2352">
        <w:rPr>
          <w:sz w:val="28"/>
          <w:szCs w:val="28"/>
        </w:rPr>
        <w:t xml:space="preserve"> учебник и практикум для вузов / М. С. Левина, О. Б. Самсонова, В. В. Хараузова. — 4-е изд., перераб. и доп. — </w:t>
      </w:r>
      <w:proofErr w:type="gramStart"/>
      <w:r w:rsidRPr="00DF2352">
        <w:rPr>
          <w:sz w:val="28"/>
          <w:szCs w:val="28"/>
        </w:rPr>
        <w:t>Москва :</w:t>
      </w:r>
      <w:proofErr w:type="gramEnd"/>
      <w:r w:rsidRPr="00DF2352">
        <w:rPr>
          <w:sz w:val="28"/>
          <w:szCs w:val="28"/>
        </w:rPr>
        <w:t xml:space="preserve"> Издательство Юрайт, 2022. — 380 с. — (Высшее образование). — Образовательная платформа Юрайт [сайт]. — URL: https://urait.ru/bcode/471661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40F4F3BE" w14:textId="77777777" w:rsidR="00536BE4" w:rsidRPr="00DF2352" w:rsidRDefault="00536BE4" w:rsidP="00F7320C">
      <w:pPr>
        <w:jc w:val="both"/>
        <w:rPr>
          <w:sz w:val="28"/>
          <w:szCs w:val="28"/>
        </w:rPr>
      </w:pPr>
    </w:p>
    <w:p w14:paraId="10378449" w14:textId="77777777" w:rsidR="00536BE4" w:rsidRPr="00536BE4" w:rsidRDefault="00536BE4" w:rsidP="00F7320C">
      <w:pPr>
        <w:jc w:val="center"/>
        <w:rPr>
          <w:b/>
          <w:sz w:val="28"/>
          <w:szCs w:val="28"/>
        </w:rPr>
      </w:pPr>
      <w:r w:rsidRPr="00536BE4">
        <w:rPr>
          <w:b/>
          <w:sz w:val="28"/>
          <w:szCs w:val="28"/>
        </w:rPr>
        <w:t>Дополнительная литература</w:t>
      </w:r>
    </w:p>
    <w:p w14:paraId="3CDAAA34" w14:textId="77777777" w:rsidR="00536BE4" w:rsidRPr="00DF2352" w:rsidRDefault="00536BE4" w:rsidP="00F7320C">
      <w:pPr>
        <w:jc w:val="both"/>
        <w:rPr>
          <w:sz w:val="28"/>
          <w:szCs w:val="28"/>
        </w:rPr>
      </w:pPr>
      <w:r w:rsidRPr="00DF2352">
        <w:rPr>
          <w:sz w:val="28"/>
          <w:szCs w:val="28"/>
        </w:rPr>
        <w:t>2.</w:t>
      </w:r>
      <w:r w:rsidRPr="00DF2352">
        <w:rPr>
          <w:sz w:val="28"/>
          <w:szCs w:val="28"/>
        </w:rPr>
        <w:tab/>
        <w:t xml:space="preserve">Седова, Т.В. Французский язык </w:t>
      </w:r>
      <w:proofErr w:type="gramStart"/>
      <w:r w:rsidRPr="00DF2352">
        <w:rPr>
          <w:sz w:val="28"/>
          <w:szCs w:val="28"/>
        </w:rPr>
        <w:t>( Второй</w:t>
      </w:r>
      <w:proofErr w:type="gramEnd"/>
      <w:r w:rsidRPr="00DF2352">
        <w:rPr>
          <w:sz w:val="28"/>
          <w:szCs w:val="28"/>
        </w:rPr>
        <w:t xml:space="preserve"> язык ). Ч</w:t>
      </w:r>
      <w:r w:rsidRPr="00536BE4">
        <w:rPr>
          <w:sz w:val="28"/>
          <w:szCs w:val="28"/>
          <w:lang w:val="fr-FR"/>
        </w:rPr>
        <w:t xml:space="preserve">.1 = Le Francais (Deuxieme Langue). Partie 1. Manuel pour Etudiants en licence / </w:t>
      </w:r>
      <w:r w:rsidRPr="00DF2352">
        <w:rPr>
          <w:sz w:val="28"/>
          <w:szCs w:val="28"/>
        </w:rPr>
        <w:t>Т</w:t>
      </w:r>
      <w:r w:rsidRPr="00536BE4">
        <w:rPr>
          <w:sz w:val="28"/>
          <w:szCs w:val="28"/>
          <w:lang w:val="fr-FR"/>
        </w:rPr>
        <w:t>.</w:t>
      </w:r>
      <w:r w:rsidRPr="00DF2352">
        <w:rPr>
          <w:sz w:val="28"/>
          <w:szCs w:val="28"/>
        </w:rPr>
        <w:t>В</w:t>
      </w:r>
      <w:r w:rsidRPr="00536BE4">
        <w:rPr>
          <w:sz w:val="28"/>
          <w:szCs w:val="28"/>
          <w:lang w:val="fr-FR"/>
        </w:rPr>
        <w:t xml:space="preserve">. </w:t>
      </w:r>
      <w:r w:rsidRPr="00DF2352">
        <w:rPr>
          <w:sz w:val="28"/>
          <w:szCs w:val="28"/>
        </w:rPr>
        <w:t>Седова</w:t>
      </w:r>
      <w:r w:rsidRPr="00536BE4">
        <w:rPr>
          <w:sz w:val="28"/>
          <w:szCs w:val="28"/>
          <w:lang w:val="fr-FR"/>
        </w:rPr>
        <w:t xml:space="preserve">, </w:t>
      </w:r>
      <w:r w:rsidRPr="00DF2352">
        <w:rPr>
          <w:sz w:val="28"/>
          <w:szCs w:val="28"/>
        </w:rPr>
        <w:t>М</w:t>
      </w:r>
      <w:r w:rsidRPr="00536BE4">
        <w:rPr>
          <w:sz w:val="28"/>
          <w:szCs w:val="28"/>
          <w:lang w:val="fr-FR"/>
        </w:rPr>
        <w:t>.</w:t>
      </w:r>
      <w:r w:rsidRPr="00DF2352">
        <w:rPr>
          <w:sz w:val="28"/>
          <w:szCs w:val="28"/>
        </w:rPr>
        <w:t>Е</w:t>
      </w:r>
      <w:r w:rsidRPr="00536BE4">
        <w:rPr>
          <w:sz w:val="28"/>
          <w:szCs w:val="28"/>
          <w:lang w:val="fr-FR"/>
        </w:rPr>
        <w:t xml:space="preserve">. </w:t>
      </w:r>
      <w:r w:rsidRPr="00DF2352">
        <w:rPr>
          <w:sz w:val="28"/>
          <w:szCs w:val="28"/>
        </w:rPr>
        <w:t>Груздева</w:t>
      </w:r>
      <w:r w:rsidRPr="00536BE4">
        <w:rPr>
          <w:sz w:val="28"/>
          <w:szCs w:val="28"/>
          <w:lang w:val="fr-FR"/>
        </w:rPr>
        <w:t xml:space="preserve">, </w:t>
      </w:r>
      <w:r w:rsidRPr="00DF2352">
        <w:rPr>
          <w:sz w:val="28"/>
          <w:szCs w:val="28"/>
        </w:rPr>
        <w:t>М</w:t>
      </w:r>
      <w:r w:rsidRPr="00536BE4">
        <w:rPr>
          <w:sz w:val="28"/>
          <w:szCs w:val="28"/>
          <w:lang w:val="fr-FR"/>
        </w:rPr>
        <w:t>.</w:t>
      </w:r>
      <w:r w:rsidRPr="00DF2352">
        <w:rPr>
          <w:sz w:val="28"/>
          <w:szCs w:val="28"/>
        </w:rPr>
        <w:t>В</w:t>
      </w:r>
      <w:r w:rsidRPr="00536BE4">
        <w:rPr>
          <w:sz w:val="28"/>
          <w:szCs w:val="28"/>
          <w:lang w:val="fr-FR"/>
        </w:rPr>
        <w:t xml:space="preserve">. </w:t>
      </w:r>
      <w:r w:rsidRPr="00DF2352">
        <w:rPr>
          <w:sz w:val="28"/>
          <w:szCs w:val="28"/>
        </w:rPr>
        <w:t>Коровушкина</w:t>
      </w:r>
      <w:r w:rsidRPr="00536BE4">
        <w:rPr>
          <w:sz w:val="28"/>
          <w:szCs w:val="28"/>
          <w:lang w:val="fr-FR"/>
        </w:rPr>
        <w:t xml:space="preserve">; </w:t>
      </w:r>
      <w:r w:rsidRPr="00DF2352">
        <w:rPr>
          <w:sz w:val="28"/>
          <w:szCs w:val="28"/>
        </w:rPr>
        <w:t>Финуниверситет</w:t>
      </w:r>
      <w:r w:rsidRPr="00536BE4">
        <w:rPr>
          <w:sz w:val="28"/>
          <w:szCs w:val="28"/>
          <w:lang w:val="fr-FR"/>
        </w:rPr>
        <w:t xml:space="preserve">, </w:t>
      </w:r>
      <w:r w:rsidRPr="00DF2352">
        <w:rPr>
          <w:sz w:val="28"/>
          <w:szCs w:val="28"/>
        </w:rPr>
        <w:t>Каф</w:t>
      </w:r>
      <w:r w:rsidRPr="00536BE4">
        <w:rPr>
          <w:sz w:val="28"/>
          <w:szCs w:val="28"/>
          <w:lang w:val="fr-FR"/>
        </w:rPr>
        <w:t xml:space="preserve">. </w:t>
      </w:r>
      <w:r w:rsidRPr="00DF2352">
        <w:rPr>
          <w:sz w:val="28"/>
          <w:szCs w:val="28"/>
        </w:rPr>
        <w:t xml:space="preserve">"Иностранные языки-1". — М.: Финуниверситет, 2014. — 108 с.: ил. — </w:t>
      </w:r>
      <w:proofErr w:type="gramStart"/>
      <w:r w:rsidRPr="00DF2352">
        <w:rPr>
          <w:sz w:val="28"/>
          <w:szCs w:val="28"/>
        </w:rPr>
        <w:t>Текст :</w:t>
      </w:r>
      <w:proofErr w:type="gramEnd"/>
      <w:r w:rsidRPr="00DF2352">
        <w:rPr>
          <w:sz w:val="28"/>
          <w:szCs w:val="28"/>
        </w:rPr>
        <w:t xml:space="preserve"> непосредственный. - То же. - Электронные текстовые данные (1 файл: 2,682 Кб). - Режим доступа: ЭБ Финуниверситета. - URL: http://elib.fa.ru/rbook/sedova_French1.pdf (дата создания записи: 10.02.2015). - </w:t>
      </w:r>
      <w:proofErr w:type="gramStart"/>
      <w:r w:rsidRPr="00DF2352">
        <w:rPr>
          <w:sz w:val="28"/>
          <w:szCs w:val="28"/>
        </w:rPr>
        <w:t>Текст :</w:t>
      </w:r>
      <w:proofErr w:type="gramEnd"/>
      <w:r w:rsidRPr="00DF2352">
        <w:rPr>
          <w:sz w:val="28"/>
          <w:szCs w:val="28"/>
        </w:rPr>
        <w:t xml:space="preserve"> электронный.</w:t>
      </w:r>
    </w:p>
    <w:p w14:paraId="2BC063E2" w14:textId="77777777" w:rsidR="00536BE4" w:rsidRPr="00DF2352" w:rsidRDefault="00536BE4" w:rsidP="00F7320C">
      <w:pPr>
        <w:jc w:val="both"/>
        <w:rPr>
          <w:sz w:val="28"/>
          <w:szCs w:val="28"/>
        </w:rPr>
      </w:pPr>
      <w:r w:rsidRPr="00DF2352">
        <w:rPr>
          <w:sz w:val="28"/>
          <w:szCs w:val="28"/>
        </w:rPr>
        <w:t>3.</w:t>
      </w:r>
      <w:r w:rsidRPr="00DF2352">
        <w:rPr>
          <w:sz w:val="28"/>
          <w:szCs w:val="28"/>
        </w:rPr>
        <w:tab/>
        <w:t xml:space="preserve">Чернышкова Н.В. Вводно-коррективный курс по французскому языку к учебнику H. Auge, M.D. Canada Pujol, C. Marlhens, L. </w:t>
      </w:r>
      <w:proofErr w:type="gramStart"/>
      <w:r w:rsidRPr="00DF2352">
        <w:rPr>
          <w:sz w:val="28"/>
          <w:szCs w:val="28"/>
        </w:rPr>
        <w:t>Martin  "</w:t>
      </w:r>
      <w:proofErr w:type="gramEnd"/>
      <w:r w:rsidRPr="00DF2352">
        <w:rPr>
          <w:sz w:val="28"/>
          <w:szCs w:val="28"/>
        </w:rPr>
        <w:t xml:space="preserve">Tout va bien!1"  = Cours d'introduction a la base du livre de l'eleve de H. Auge, M.D. Canada Pujol, C. Marlhens, L. Martin  "Tout va bien!1": Учебное пособие / Н.В. Чернышкова; Финуниверситет, Каф. "Иностранные языки-4". - Москва: Финуниверситет, 2016. - 86 с. – </w:t>
      </w:r>
      <w:proofErr w:type="gramStart"/>
      <w:r w:rsidRPr="00DF2352">
        <w:rPr>
          <w:sz w:val="28"/>
          <w:szCs w:val="28"/>
        </w:rPr>
        <w:t>Текст :</w:t>
      </w:r>
      <w:proofErr w:type="gramEnd"/>
      <w:r w:rsidRPr="00DF2352">
        <w:rPr>
          <w:sz w:val="28"/>
          <w:szCs w:val="28"/>
        </w:rPr>
        <w:t xml:space="preserve"> непосредственный. - То же. — Имеется электронная версия: Электронные текстовые данные (1 файл: 16,3 Мб</w:t>
      </w:r>
      <w:proofErr w:type="gramStart"/>
      <w:r w:rsidRPr="00DF2352">
        <w:rPr>
          <w:sz w:val="28"/>
          <w:szCs w:val="28"/>
        </w:rPr>
        <w:t>);.</w:t>
      </w:r>
      <w:proofErr w:type="gramEnd"/>
      <w:r w:rsidRPr="00DF2352">
        <w:rPr>
          <w:sz w:val="28"/>
          <w:szCs w:val="28"/>
        </w:rPr>
        <w:t xml:space="preserve"> — Доступ из локальной сети Финуниверситета (чтение). — URL: http://elib.fa.ru/rbook/chernyshkova.pdf. (дата создания записи: 04.04.2016). - </w:t>
      </w:r>
      <w:proofErr w:type="gramStart"/>
      <w:r w:rsidRPr="00DF2352">
        <w:rPr>
          <w:sz w:val="28"/>
          <w:szCs w:val="28"/>
        </w:rPr>
        <w:t>Текст :</w:t>
      </w:r>
      <w:proofErr w:type="gramEnd"/>
      <w:r w:rsidRPr="00DF2352">
        <w:rPr>
          <w:sz w:val="28"/>
          <w:szCs w:val="28"/>
        </w:rPr>
        <w:t xml:space="preserve"> электронный.</w:t>
      </w:r>
    </w:p>
    <w:p w14:paraId="0EC4AA86" w14:textId="77777777" w:rsidR="00536BE4" w:rsidRPr="00536BE4" w:rsidRDefault="00536BE4" w:rsidP="00536BE4">
      <w:pPr>
        <w:rPr>
          <w:sz w:val="28"/>
          <w:szCs w:val="28"/>
          <w:lang w:val="fr-FR"/>
        </w:rPr>
      </w:pPr>
      <w:r w:rsidRPr="00536BE4">
        <w:rPr>
          <w:sz w:val="28"/>
          <w:szCs w:val="28"/>
          <w:lang w:val="fr-FR"/>
        </w:rPr>
        <w:t>4.</w:t>
      </w:r>
      <w:r w:rsidRPr="00536BE4">
        <w:rPr>
          <w:sz w:val="28"/>
          <w:szCs w:val="28"/>
          <w:lang w:val="fr-FR"/>
        </w:rPr>
        <w:tab/>
        <w:t>Grammaire progressive du Francais avec 600 exercices: Niveau Intermediaire / M. Gregoire [</w:t>
      </w:r>
      <w:r w:rsidRPr="00DF2352">
        <w:rPr>
          <w:sz w:val="28"/>
          <w:szCs w:val="28"/>
        </w:rPr>
        <w:t>и</w:t>
      </w:r>
      <w:r w:rsidRPr="00536BE4">
        <w:rPr>
          <w:sz w:val="28"/>
          <w:szCs w:val="28"/>
          <w:lang w:val="fr-FR"/>
        </w:rPr>
        <w:t xml:space="preserve"> </w:t>
      </w:r>
      <w:r w:rsidRPr="00DF2352">
        <w:rPr>
          <w:sz w:val="28"/>
          <w:szCs w:val="28"/>
        </w:rPr>
        <w:t>др</w:t>
      </w:r>
      <w:r w:rsidRPr="00536BE4">
        <w:rPr>
          <w:sz w:val="28"/>
          <w:szCs w:val="28"/>
          <w:lang w:val="fr-FR"/>
        </w:rPr>
        <w:t xml:space="preserve">.]. - Paris: CLE International, 2012. - 272 p. – </w:t>
      </w:r>
      <w:r w:rsidRPr="00DF2352">
        <w:rPr>
          <w:sz w:val="28"/>
          <w:szCs w:val="28"/>
        </w:rPr>
        <w:t>Текст</w:t>
      </w:r>
      <w:r w:rsidRPr="00536BE4">
        <w:rPr>
          <w:sz w:val="28"/>
          <w:szCs w:val="28"/>
          <w:lang w:val="fr-FR"/>
        </w:rPr>
        <w:t xml:space="preserve"> : </w:t>
      </w:r>
      <w:r w:rsidRPr="00DF2352">
        <w:rPr>
          <w:sz w:val="28"/>
          <w:szCs w:val="28"/>
        </w:rPr>
        <w:t>непосредственный</w:t>
      </w:r>
      <w:r w:rsidRPr="00536BE4">
        <w:rPr>
          <w:sz w:val="28"/>
          <w:szCs w:val="28"/>
          <w:lang w:val="fr-FR"/>
        </w:rPr>
        <w:t>.</w:t>
      </w:r>
    </w:p>
    <w:p w14:paraId="29CE8CDB" w14:textId="77777777" w:rsidR="00536BE4" w:rsidRPr="00536BE4" w:rsidRDefault="00536BE4" w:rsidP="00536BE4">
      <w:pPr>
        <w:rPr>
          <w:sz w:val="28"/>
          <w:szCs w:val="28"/>
          <w:lang w:val="fr-FR"/>
        </w:rPr>
      </w:pPr>
      <w:r w:rsidRPr="00536BE4">
        <w:rPr>
          <w:sz w:val="28"/>
          <w:szCs w:val="28"/>
          <w:lang w:val="fr-FR"/>
        </w:rPr>
        <w:lastRenderedPageBreak/>
        <w:t>5.</w:t>
      </w:r>
      <w:r w:rsidRPr="00536BE4">
        <w:rPr>
          <w:sz w:val="28"/>
          <w:szCs w:val="28"/>
          <w:lang w:val="fr-FR"/>
        </w:rPr>
        <w:tab/>
        <w:t xml:space="preserve">Penfornis J.L. Francais.com: Methode de francais professionnel et des affaires: Niveau debutant / J.L. Penfornis. - Paris: CLE International/Sejer, 2013. - 160 p. – </w:t>
      </w:r>
      <w:r w:rsidRPr="00DF2352">
        <w:rPr>
          <w:sz w:val="28"/>
          <w:szCs w:val="28"/>
        </w:rPr>
        <w:t>Текст</w:t>
      </w:r>
      <w:r w:rsidRPr="00536BE4">
        <w:rPr>
          <w:sz w:val="28"/>
          <w:szCs w:val="28"/>
          <w:lang w:val="fr-FR"/>
        </w:rPr>
        <w:t xml:space="preserve"> : </w:t>
      </w:r>
      <w:r w:rsidRPr="00DF2352">
        <w:rPr>
          <w:sz w:val="28"/>
          <w:szCs w:val="28"/>
        </w:rPr>
        <w:t>непосредственный</w:t>
      </w:r>
      <w:r w:rsidRPr="00536BE4">
        <w:rPr>
          <w:sz w:val="28"/>
          <w:szCs w:val="28"/>
          <w:lang w:val="fr-FR"/>
        </w:rPr>
        <w:t>.</w:t>
      </w:r>
    </w:p>
    <w:p w14:paraId="73FE6D8B" w14:textId="77777777" w:rsidR="00536BE4" w:rsidRPr="00536BE4" w:rsidRDefault="00536BE4" w:rsidP="00536BE4">
      <w:pPr>
        <w:rPr>
          <w:sz w:val="28"/>
          <w:szCs w:val="28"/>
          <w:lang w:val="fr-FR"/>
        </w:rPr>
      </w:pPr>
    </w:p>
    <w:p w14:paraId="02BD7259" w14:textId="77777777" w:rsidR="00536BE4" w:rsidRPr="00536BE4" w:rsidRDefault="00536BE4" w:rsidP="00536BE4">
      <w:pPr>
        <w:jc w:val="center"/>
        <w:rPr>
          <w:b/>
          <w:sz w:val="28"/>
          <w:szCs w:val="28"/>
        </w:rPr>
      </w:pPr>
      <w:r w:rsidRPr="00536BE4">
        <w:rPr>
          <w:b/>
          <w:sz w:val="28"/>
          <w:szCs w:val="28"/>
        </w:rPr>
        <w:t>Испанский язык</w:t>
      </w:r>
    </w:p>
    <w:p w14:paraId="38D875C2" w14:textId="77777777" w:rsidR="00536BE4" w:rsidRPr="00DF2352" w:rsidRDefault="00536BE4" w:rsidP="00536BE4">
      <w:pPr>
        <w:jc w:val="center"/>
        <w:rPr>
          <w:sz w:val="28"/>
          <w:szCs w:val="28"/>
        </w:rPr>
      </w:pPr>
      <w:r w:rsidRPr="00536BE4">
        <w:rPr>
          <w:b/>
          <w:sz w:val="28"/>
          <w:szCs w:val="28"/>
        </w:rPr>
        <w:t>Основная литература</w:t>
      </w:r>
    </w:p>
    <w:p w14:paraId="632A5A82" w14:textId="77777777" w:rsidR="00536BE4" w:rsidRPr="00DF2352" w:rsidRDefault="00536BE4" w:rsidP="00F7320C">
      <w:pPr>
        <w:jc w:val="both"/>
        <w:rPr>
          <w:sz w:val="28"/>
          <w:szCs w:val="28"/>
        </w:rPr>
      </w:pPr>
      <w:r w:rsidRPr="00DF2352">
        <w:rPr>
          <w:sz w:val="28"/>
          <w:szCs w:val="28"/>
        </w:rPr>
        <w:t xml:space="preserve">1. </w:t>
      </w:r>
      <w:r w:rsidRPr="00DF2352">
        <w:rPr>
          <w:sz w:val="28"/>
          <w:szCs w:val="28"/>
        </w:rPr>
        <w:tab/>
        <w:t xml:space="preserve">Горячева, Е.Н. Испанский язык для начинающих: учебное пособие / Е.Н. Горячева, Е.А. Панфилова, Е.В. Шулындина; Финуниверситет, Департамент языковой подготовки - Москва: Прометей, 2018. - 334 с. - </w:t>
      </w:r>
      <w:proofErr w:type="gramStart"/>
      <w:r w:rsidRPr="00DF2352">
        <w:rPr>
          <w:sz w:val="28"/>
          <w:szCs w:val="28"/>
        </w:rPr>
        <w:t>Текст :</w:t>
      </w:r>
      <w:proofErr w:type="gramEnd"/>
      <w:r w:rsidRPr="00DF2352">
        <w:rPr>
          <w:sz w:val="28"/>
          <w:szCs w:val="28"/>
        </w:rPr>
        <w:t xml:space="preserve"> непосредственный.</w:t>
      </w:r>
    </w:p>
    <w:p w14:paraId="6ADF258F" w14:textId="77777777" w:rsidR="00536BE4" w:rsidRPr="00DF2352" w:rsidRDefault="00536BE4" w:rsidP="00F7320C">
      <w:pPr>
        <w:jc w:val="both"/>
        <w:rPr>
          <w:sz w:val="28"/>
          <w:szCs w:val="28"/>
        </w:rPr>
      </w:pPr>
      <w:r w:rsidRPr="00DF2352">
        <w:rPr>
          <w:sz w:val="28"/>
          <w:szCs w:val="28"/>
        </w:rPr>
        <w:t xml:space="preserve">2. </w:t>
      </w:r>
      <w:r w:rsidRPr="00DF2352">
        <w:rPr>
          <w:sz w:val="28"/>
          <w:szCs w:val="28"/>
        </w:rPr>
        <w:tab/>
        <w:t>Горячева, Е.Н. Испанский язык для делового общения: учебное пособие для студентов, обучающихся по направлению "Экономика</w:t>
      </w:r>
      <w:proofErr w:type="gramStart"/>
      <w:r w:rsidRPr="00DF2352">
        <w:rPr>
          <w:sz w:val="28"/>
          <w:szCs w:val="28"/>
        </w:rPr>
        <w:t>"  /</w:t>
      </w:r>
      <w:proofErr w:type="gramEnd"/>
      <w:r w:rsidRPr="00DF2352">
        <w:rPr>
          <w:sz w:val="28"/>
          <w:szCs w:val="28"/>
        </w:rPr>
        <w:t xml:space="preserve"> Е.Н. Горячева, Е.В. Оглоблина; Финуниверситет - Москва: Кнорус, 2020. - 130 с. - </w:t>
      </w:r>
      <w:proofErr w:type="gramStart"/>
      <w:r w:rsidRPr="00DF2352">
        <w:rPr>
          <w:sz w:val="28"/>
          <w:szCs w:val="28"/>
        </w:rPr>
        <w:t>Текст :</w:t>
      </w:r>
      <w:proofErr w:type="gramEnd"/>
      <w:r w:rsidRPr="00DF2352">
        <w:rPr>
          <w:sz w:val="28"/>
          <w:szCs w:val="28"/>
        </w:rPr>
        <w:t xml:space="preserve"> непосредственный. – То же. – 2021. –  ЭБС BOOK.ru. - URL: https://book.ru/book/939128 (дата обращения: 19.04.2022). – </w:t>
      </w:r>
      <w:proofErr w:type="gramStart"/>
      <w:r w:rsidRPr="00DF2352">
        <w:rPr>
          <w:sz w:val="28"/>
          <w:szCs w:val="28"/>
        </w:rPr>
        <w:t>Текст :</w:t>
      </w:r>
      <w:proofErr w:type="gramEnd"/>
      <w:r w:rsidRPr="00DF2352">
        <w:rPr>
          <w:sz w:val="28"/>
          <w:szCs w:val="28"/>
        </w:rPr>
        <w:t xml:space="preserve"> электронный.   </w:t>
      </w:r>
    </w:p>
    <w:p w14:paraId="0DB0D437" w14:textId="77777777" w:rsidR="00536BE4" w:rsidRPr="00DF2352" w:rsidRDefault="00536BE4" w:rsidP="00F7320C">
      <w:pPr>
        <w:jc w:val="both"/>
        <w:rPr>
          <w:sz w:val="28"/>
          <w:szCs w:val="28"/>
        </w:rPr>
      </w:pPr>
    </w:p>
    <w:p w14:paraId="53C9FFCC" w14:textId="77777777" w:rsidR="00536BE4" w:rsidRPr="00536BE4" w:rsidRDefault="00536BE4" w:rsidP="00F7320C">
      <w:pPr>
        <w:jc w:val="center"/>
        <w:rPr>
          <w:b/>
          <w:sz w:val="28"/>
          <w:szCs w:val="28"/>
        </w:rPr>
      </w:pPr>
      <w:r w:rsidRPr="00536BE4">
        <w:rPr>
          <w:b/>
          <w:sz w:val="28"/>
          <w:szCs w:val="28"/>
        </w:rPr>
        <w:t>Дополнительная литература</w:t>
      </w:r>
    </w:p>
    <w:p w14:paraId="07670955" w14:textId="77777777" w:rsidR="00536BE4" w:rsidRPr="00DF2352" w:rsidRDefault="00536BE4" w:rsidP="00F7320C">
      <w:pPr>
        <w:jc w:val="both"/>
        <w:rPr>
          <w:sz w:val="28"/>
          <w:szCs w:val="28"/>
        </w:rPr>
      </w:pPr>
      <w:r w:rsidRPr="00DF2352">
        <w:rPr>
          <w:sz w:val="28"/>
          <w:szCs w:val="28"/>
        </w:rPr>
        <w:t xml:space="preserve">3. </w:t>
      </w:r>
      <w:r w:rsidRPr="00DF2352">
        <w:rPr>
          <w:sz w:val="28"/>
          <w:szCs w:val="28"/>
        </w:rPr>
        <w:tab/>
        <w:t xml:space="preserve">Ардаева, Н.В. Español. Учебник испанского языка для начинающих. Уровень А1-А2. Часть </w:t>
      </w:r>
      <w:proofErr w:type="gramStart"/>
      <w:r w:rsidRPr="00DF2352">
        <w:rPr>
          <w:sz w:val="28"/>
          <w:szCs w:val="28"/>
        </w:rPr>
        <w:t>1 :</w:t>
      </w:r>
      <w:proofErr w:type="gramEnd"/>
      <w:r w:rsidRPr="00DF2352">
        <w:rPr>
          <w:sz w:val="28"/>
          <w:szCs w:val="28"/>
        </w:rPr>
        <w:t xml:space="preserve"> учебник / Н.В. Ардаева, И.А. Ломакина. — </w:t>
      </w:r>
      <w:proofErr w:type="gramStart"/>
      <w:r w:rsidRPr="00DF2352">
        <w:rPr>
          <w:sz w:val="28"/>
          <w:szCs w:val="28"/>
        </w:rPr>
        <w:t>Москва :</w:t>
      </w:r>
      <w:proofErr w:type="gramEnd"/>
      <w:r w:rsidRPr="00DF2352">
        <w:rPr>
          <w:sz w:val="28"/>
          <w:szCs w:val="28"/>
        </w:rPr>
        <w:t xml:space="preserve"> КноРус, 2021. — 313 с. — ЭБС BOOK.ru. — URL: https://book.ru/book/938410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16DDBBA7" w14:textId="77777777" w:rsidR="00536BE4" w:rsidRPr="00DF2352" w:rsidRDefault="00536BE4" w:rsidP="00F7320C">
      <w:pPr>
        <w:jc w:val="both"/>
        <w:rPr>
          <w:sz w:val="28"/>
          <w:szCs w:val="28"/>
        </w:rPr>
      </w:pPr>
      <w:r w:rsidRPr="00DF2352">
        <w:rPr>
          <w:sz w:val="28"/>
          <w:szCs w:val="28"/>
        </w:rPr>
        <w:t xml:space="preserve">4. </w:t>
      </w:r>
      <w:r w:rsidRPr="00DF2352">
        <w:rPr>
          <w:sz w:val="28"/>
          <w:szCs w:val="28"/>
        </w:rPr>
        <w:tab/>
        <w:t xml:space="preserve">Ардаева, Н.В. Español. Учебник испанского языка для начинающих. Уровень А1-А2. Часть </w:t>
      </w:r>
      <w:proofErr w:type="gramStart"/>
      <w:r w:rsidRPr="00DF2352">
        <w:rPr>
          <w:sz w:val="28"/>
          <w:szCs w:val="28"/>
        </w:rPr>
        <w:t>2 :</w:t>
      </w:r>
      <w:proofErr w:type="gramEnd"/>
      <w:r w:rsidRPr="00DF2352">
        <w:rPr>
          <w:sz w:val="28"/>
          <w:szCs w:val="28"/>
        </w:rPr>
        <w:t xml:space="preserve"> учебник / Н.В. Ардаева, И.А. Ломакина. — </w:t>
      </w:r>
      <w:proofErr w:type="gramStart"/>
      <w:r w:rsidRPr="00DF2352">
        <w:rPr>
          <w:sz w:val="28"/>
          <w:szCs w:val="28"/>
        </w:rPr>
        <w:t>Москва :</w:t>
      </w:r>
      <w:proofErr w:type="gramEnd"/>
      <w:r w:rsidRPr="00DF2352">
        <w:rPr>
          <w:sz w:val="28"/>
          <w:szCs w:val="28"/>
        </w:rPr>
        <w:t xml:space="preserve"> КноРус, 2021. — 223 с. — ЭБС BOOK.ru. — URL: https://book.ru/book/938768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5374AADE" w14:textId="77777777" w:rsidR="00536BE4" w:rsidRPr="00536BE4" w:rsidRDefault="00536BE4" w:rsidP="00F7320C">
      <w:pPr>
        <w:jc w:val="both"/>
        <w:rPr>
          <w:sz w:val="28"/>
          <w:szCs w:val="28"/>
          <w:lang w:val="fr-FR"/>
        </w:rPr>
      </w:pPr>
      <w:r w:rsidRPr="00536BE4">
        <w:rPr>
          <w:sz w:val="28"/>
          <w:szCs w:val="28"/>
          <w:lang w:val="fr-FR"/>
        </w:rPr>
        <w:t xml:space="preserve">5. </w:t>
      </w:r>
      <w:r w:rsidRPr="00536BE4">
        <w:rPr>
          <w:sz w:val="28"/>
          <w:szCs w:val="28"/>
          <w:lang w:val="fr-FR"/>
        </w:rPr>
        <w:tab/>
        <w:t xml:space="preserve">Prada M. de. Fuera del entorno laboral. Un complemento para la vida cotidiana: Nivel A1/A2 / M. de Prada, P. Marce. - Madrid: Edelsa, 2013. - 64 p. – </w:t>
      </w:r>
      <w:r w:rsidRPr="00DF2352">
        <w:rPr>
          <w:sz w:val="28"/>
          <w:szCs w:val="28"/>
        </w:rPr>
        <w:t>Текст</w:t>
      </w:r>
      <w:r w:rsidRPr="00536BE4">
        <w:rPr>
          <w:sz w:val="28"/>
          <w:szCs w:val="28"/>
          <w:lang w:val="fr-FR"/>
        </w:rPr>
        <w:t xml:space="preserve"> : </w:t>
      </w:r>
      <w:r w:rsidRPr="00DF2352">
        <w:rPr>
          <w:sz w:val="28"/>
          <w:szCs w:val="28"/>
        </w:rPr>
        <w:t>непосредственный</w:t>
      </w:r>
      <w:r w:rsidRPr="00536BE4">
        <w:rPr>
          <w:sz w:val="28"/>
          <w:szCs w:val="28"/>
          <w:lang w:val="fr-FR"/>
        </w:rPr>
        <w:t xml:space="preserve">. </w:t>
      </w:r>
    </w:p>
    <w:p w14:paraId="3DCBDF24" w14:textId="77777777" w:rsidR="00536BE4" w:rsidRPr="00536BE4" w:rsidRDefault="00536BE4" w:rsidP="00F7320C">
      <w:pPr>
        <w:jc w:val="both"/>
        <w:rPr>
          <w:sz w:val="28"/>
          <w:szCs w:val="28"/>
          <w:lang w:val="fr-FR"/>
        </w:rPr>
      </w:pPr>
      <w:r w:rsidRPr="00536BE4">
        <w:rPr>
          <w:sz w:val="28"/>
          <w:szCs w:val="28"/>
          <w:lang w:val="fr-FR"/>
        </w:rPr>
        <w:t xml:space="preserve">6. </w:t>
      </w:r>
      <w:r w:rsidRPr="00536BE4">
        <w:rPr>
          <w:sz w:val="28"/>
          <w:szCs w:val="28"/>
          <w:lang w:val="fr-FR"/>
        </w:rPr>
        <w:tab/>
        <w:t xml:space="preserve"> Viudez F.C. Nuevo Espanol en marcha 1. A 1: Libro del alumno: Curso de Espanol como lengua extranjera / F.C. Viudez [y otros]. - Madrid: SGEL, 2016, 2017. - 152 p. + 1 CD. — (Espanol lengua extranjera). – </w:t>
      </w:r>
      <w:r w:rsidRPr="00DF2352">
        <w:rPr>
          <w:sz w:val="28"/>
          <w:szCs w:val="28"/>
        </w:rPr>
        <w:t>Текст</w:t>
      </w:r>
      <w:r w:rsidRPr="00536BE4">
        <w:rPr>
          <w:sz w:val="28"/>
          <w:szCs w:val="28"/>
          <w:lang w:val="fr-FR"/>
        </w:rPr>
        <w:t xml:space="preserve"> : </w:t>
      </w:r>
      <w:r w:rsidRPr="00DF2352">
        <w:rPr>
          <w:sz w:val="28"/>
          <w:szCs w:val="28"/>
        </w:rPr>
        <w:t>непосредственный</w:t>
      </w:r>
      <w:r w:rsidRPr="00536BE4">
        <w:rPr>
          <w:sz w:val="28"/>
          <w:szCs w:val="28"/>
          <w:lang w:val="fr-FR"/>
        </w:rPr>
        <w:t xml:space="preserve">. </w:t>
      </w:r>
    </w:p>
    <w:p w14:paraId="513C2F69" w14:textId="77777777" w:rsidR="00536BE4" w:rsidRPr="00536BE4" w:rsidRDefault="00536BE4" w:rsidP="00F7320C">
      <w:pPr>
        <w:jc w:val="both"/>
        <w:rPr>
          <w:sz w:val="28"/>
          <w:szCs w:val="28"/>
          <w:lang w:val="fr-FR"/>
        </w:rPr>
      </w:pPr>
    </w:p>
    <w:p w14:paraId="0CF3A5FD" w14:textId="77777777" w:rsidR="00536BE4" w:rsidRPr="00536BE4" w:rsidRDefault="00536BE4" w:rsidP="00F7320C">
      <w:pPr>
        <w:jc w:val="center"/>
        <w:rPr>
          <w:b/>
          <w:sz w:val="28"/>
          <w:szCs w:val="28"/>
        </w:rPr>
      </w:pPr>
      <w:r w:rsidRPr="00536BE4">
        <w:rPr>
          <w:b/>
          <w:sz w:val="28"/>
          <w:szCs w:val="28"/>
        </w:rPr>
        <w:t>Китайский язык</w:t>
      </w:r>
    </w:p>
    <w:p w14:paraId="7A33A263" w14:textId="77777777" w:rsidR="00536BE4" w:rsidRPr="00536BE4" w:rsidRDefault="00536BE4" w:rsidP="00F7320C">
      <w:pPr>
        <w:jc w:val="center"/>
        <w:rPr>
          <w:b/>
          <w:sz w:val="28"/>
          <w:szCs w:val="28"/>
        </w:rPr>
      </w:pPr>
      <w:r w:rsidRPr="00536BE4">
        <w:rPr>
          <w:b/>
          <w:sz w:val="28"/>
          <w:szCs w:val="28"/>
        </w:rPr>
        <w:t>Основная литература</w:t>
      </w:r>
    </w:p>
    <w:p w14:paraId="29E9BB1C" w14:textId="77777777" w:rsidR="00536BE4" w:rsidRPr="00DF2352" w:rsidRDefault="00536BE4" w:rsidP="00F7320C">
      <w:pPr>
        <w:jc w:val="both"/>
        <w:rPr>
          <w:sz w:val="28"/>
          <w:szCs w:val="28"/>
        </w:rPr>
      </w:pPr>
      <w:r w:rsidRPr="00DF2352">
        <w:rPr>
          <w:sz w:val="28"/>
          <w:szCs w:val="28"/>
        </w:rPr>
        <w:t xml:space="preserve">1. </w:t>
      </w:r>
      <w:proofErr w:type="gramStart"/>
      <w:r w:rsidRPr="00DF2352">
        <w:rPr>
          <w:sz w:val="28"/>
          <w:szCs w:val="28"/>
        </w:rPr>
        <w:tab/>
        <w:t xml:space="preserve">  Лымарь</w:t>
      </w:r>
      <w:proofErr w:type="gramEnd"/>
      <w:r w:rsidRPr="00DF2352">
        <w:rPr>
          <w:sz w:val="28"/>
          <w:szCs w:val="28"/>
        </w:rPr>
        <w:t xml:space="preserve">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w:t>
      </w:r>
      <w:proofErr w:type="gramStart"/>
      <w:r w:rsidRPr="00DF2352">
        <w:rPr>
          <w:sz w:val="28"/>
          <w:szCs w:val="28"/>
        </w:rPr>
        <w:t>Текст :</w:t>
      </w:r>
      <w:proofErr w:type="gramEnd"/>
      <w:r w:rsidRPr="00DF2352">
        <w:rPr>
          <w:sz w:val="28"/>
          <w:szCs w:val="28"/>
        </w:rPr>
        <w:t xml:space="preserve"> непосредственный. - То же. – 2021. - ЭБС BOOK.ru. - URL: https://book.ru/book/937059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0E7D1CF4" w14:textId="77777777" w:rsidR="00536BE4" w:rsidRDefault="00536BE4" w:rsidP="00F7320C">
      <w:pPr>
        <w:jc w:val="both"/>
        <w:rPr>
          <w:b/>
          <w:sz w:val="28"/>
          <w:szCs w:val="28"/>
        </w:rPr>
      </w:pPr>
    </w:p>
    <w:p w14:paraId="06BBE07D" w14:textId="578117DB" w:rsidR="00536BE4" w:rsidRPr="00536BE4" w:rsidRDefault="00536BE4" w:rsidP="00F7320C">
      <w:pPr>
        <w:jc w:val="center"/>
        <w:rPr>
          <w:b/>
          <w:sz w:val="28"/>
          <w:szCs w:val="28"/>
        </w:rPr>
      </w:pPr>
      <w:r w:rsidRPr="00536BE4">
        <w:rPr>
          <w:b/>
          <w:sz w:val="28"/>
          <w:szCs w:val="28"/>
        </w:rPr>
        <w:lastRenderedPageBreak/>
        <w:t>Дополнительная литература</w:t>
      </w:r>
    </w:p>
    <w:p w14:paraId="709FE18A" w14:textId="77777777" w:rsidR="00536BE4" w:rsidRPr="00DF2352" w:rsidRDefault="00536BE4" w:rsidP="00F7320C">
      <w:pPr>
        <w:jc w:val="both"/>
        <w:rPr>
          <w:sz w:val="28"/>
          <w:szCs w:val="28"/>
        </w:rPr>
      </w:pPr>
      <w:r w:rsidRPr="00DF2352">
        <w:rPr>
          <w:sz w:val="28"/>
          <w:szCs w:val="28"/>
        </w:rPr>
        <w:t xml:space="preserve">2. </w:t>
      </w:r>
      <w:proofErr w:type="gramStart"/>
      <w:r w:rsidRPr="00DF2352">
        <w:rPr>
          <w:sz w:val="28"/>
          <w:szCs w:val="28"/>
        </w:rPr>
        <w:tab/>
        <w:t xml:space="preserve">  Габур</w:t>
      </w:r>
      <w:proofErr w:type="gramEnd"/>
      <w:r w:rsidRPr="00DF2352">
        <w:rPr>
          <w:sz w:val="28"/>
          <w:szCs w:val="28"/>
        </w:rPr>
        <w:t>, А.А. Учимся писать китайские иероглифы: основные черты и 214 ключей: прописи с упражнениями : в 2 частях : [16+] / А.А. Габур. – Санкт-</w:t>
      </w:r>
      <w:proofErr w:type="gramStart"/>
      <w:r w:rsidRPr="00DF2352">
        <w:rPr>
          <w:sz w:val="28"/>
          <w:szCs w:val="28"/>
        </w:rPr>
        <w:t>Петербург :</w:t>
      </w:r>
      <w:proofErr w:type="gramEnd"/>
      <w:r w:rsidRPr="00DF2352">
        <w:rPr>
          <w:sz w:val="28"/>
          <w:szCs w:val="28"/>
        </w:rPr>
        <w:t xml:space="preserve"> КАРО, 2019. – Ч. 1. – 160 </w:t>
      </w:r>
      <w:proofErr w:type="gramStart"/>
      <w:r w:rsidRPr="00DF2352">
        <w:rPr>
          <w:sz w:val="28"/>
          <w:szCs w:val="28"/>
        </w:rPr>
        <w:t>с. :</w:t>
      </w:r>
      <w:proofErr w:type="gramEnd"/>
      <w:r w:rsidRPr="00DF2352">
        <w:rPr>
          <w:sz w:val="28"/>
          <w:szCs w:val="28"/>
        </w:rPr>
        <w:t xml:space="preserve"> ил., табл. – ЭБС Университетская библиотека online. – URL: https://biblioclub.ru/index.php?page=book&amp;id=610740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409C6BEF" w14:textId="77777777" w:rsidR="00536BE4" w:rsidRPr="00DF2352" w:rsidRDefault="00536BE4" w:rsidP="00F7320C">
      <w:pPr>
        <w:jc w:val="both"/>
        <w:rPr>
          <w:sz w:val="28"/>
          <w:szCs w:val="28"/>
        </w:rPr>
      </w:pPr>
      <w:r w:rsidRPr="00DF2352">
        <w:rPr>
          <w:sz w:val="28"/>
          <w:szCs w:val="28"/>
        </w:rPr>
        <w:t xml:space="preserve">3. </w:t>
      </w:r>
      <w:proofErr w:type="gramStart"/>
      <w:r w:rsidRPr="00DF2352">
        <w:rPr>
          <w:sz w:val="28"/>
          <w:szCs w:val="28"/>
        </w:rPr>
        <w:tab/>
        <w:t xml:space="preserve">  Габур</w:t>
      </w:r>
      <w:proofErr w:type="gramEnd"/>
      <w:r w:rsidRPr="00DF2352">
        <w:rPr>
          <w:sz w:val="28"/>
          <w:szCs w:val="28"/>
        </w:rPr>
        <w:t>, А.А. Учимся писать китайские иероглифы: основные черты и 214 ключей: прописи с упражнениями : в 2 частях : [16+] / А.А. Габур. – Санкт-</w:t>
      </w:r>
      <w:proofErr w:type="gramStart"/>
      <w:r w:rsidRPr="00DF2352">
        <w:rPr>
          <w:sz w:val="28"/>
          <w:szCs w:val="28"/>
        </w:rPr>
        <w:t>Петербург :</w:t>
      </w:r>
      <w:proofErr w:type="gramEnd"/>
      <w:r w:rsidRPr="00DF2352">
        <w:rPr>
          <w:sz w:val="28"/>
          <w:szCs w:val="28"/>
        </w:rPr>
        <w:t xml:space="preserve"> КАРО, 2019. – Ч. 2. – 160 </w:t>
      </w:r>
      <w:proofErr w:type="gramStart"/>
      <w:r w:rsidRPr="00DF2352">
        <w:rPr>
          <w:sz w:val="28"/>
          <w:szCs w:val="28"/>
        </w:rPr>
        <w:t>с. :</w:t>
      </w:r>
      <w:proofErr w:type="gramEnd"/>
      <w:r w:rsidRPr="00DF2352">
        <w:rPr>
          <w:sz w:val="28"/>
          <w:szCs w:val="28"/>
        </w:rPr>
        <w:t xml:space="preserve"> ил., табл. – ЭБС Университетская библиотека online. – URL: https://biblioclub.ru/index.php?page=book&amp;id=610741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4BE592F4" w14:textId="77777777" w:rsidR="00536BE4" w:rsidRPr="00DF2352" w:rsidRDefault="00536BE4" w:rsidP="00F7320C">
      <w:pPr>
        <w:jc w:val="both"/>
        <w:rPr>
          <w:sz w:val="28"/>
          <w:szCs w:val="28"/>
        </w:rPr>
      </w:pPr>
      <w:r w:rsidRPr="00DF2352">
        <w:rPr>
          <w:sz w:val="28"/>
          <w:szCs w:val="28"/>
        </w:rPr>
        <w:t xml:space="preserve">4. </w:t>
      </w:r>
      <w:r w:rsidRPr="00DF2352">
        <w:rPr>
          <w:sz w:val="28"/>
          <w:szCs w:val="28"/>
        </w:rPr>
        <w:tab/>
        <w:t xml:space="preserve"> Кондрашевский А.Ф. Практический курс китайского языка. В 2 т. Т. 2: учебник / А.Ф. Кондрашевский, М.В. Румянцева, М.Г. Фролова; отв. ред. А.Ф. Кондрашевский. — 12-е изд., испр. — Москва: ВКН, 2018. – </w:t>
      </w:r>
      <w:proofErr w:type="gramStart"/>
      <w:r w:rsidRPr="00DF2352">
        <w:rPr>
          <w:sz w:val="28"/>
          <w:szCs w:val="28"/>
        </w:rPr>
        <w:t>Текст :</w:t>
      </w:r>
      <w:proofErr w:type="gramEnd"/>
      <w:r w:rsidRPr="00DF2352">
        <w:rPr>
          <w:sz w:val="28"/>
          <w:szCs w:val="28"/>
        </w:rPr>
        <w:t xml:space="preserve"> непосредственный.</w:t>
      </w:r>
    </w:p>
    <w:p w14:paraId="41438065" w14:textId="77777777" w:rsidR="00536BE4" w:rsidRPr="00DF2352" w:rsidRDefault="00536BE4" w:rsidP="00F7320C">
      <w:pPr>
        <w:jc w:val="both"/>
        <w:rPr>
          <w:sz w:val="28"/>
          <w:szCs w:val="28"/>
        </w:rPr>
      </w:pPr>
      <w:r w:rsidRPr="00DF2352">
        <w:rPr>
          <w:sz w:val="28"/>
          <w:szCs w:val="28"/>
        </w:rPr>
        <w:t xml:space="preserve">5. </w:t>
      </w:r>
      <w:r w:rsidRPr="00DF2352">
        <w:rPr>
          <w:sz w:val="28"/>
          <w:szCs w:val="28"/>
        </w:rPr>
        <w:tab/>
        <w:t xml:space="preserve"> Курс китайского языка «Boya Chinese»: продвинутый уровень. Ступень </w:t>
      </w:r>
      <w:proofErr w:type="gramStart"/>
      <w:r w:rsidRPr="00DF2352">
        <w:rPr>
          <w:sz w:val="28"/>
          <w:szCs w:val="28"/>
        </w:rPr>
        <w:t>2 :</w:t>
      </w:r>
      <w:proofErr w:type="gramEnd"/>
      <w:r w:rsidRPr="00DF2352">
        <w:rPr>
          <w:sz w:val="28"/>
          <w:szCs w:val="28"/>
        </w:rPr>
        <w:t xml:space="preserve"> [16+] / Ли Сяоци, Цзинь Шунянь, Чэнь Ли, Чжан Хунхун ; под общ. ред. А.Г. Сторожука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384 </w:t>
      </w:r>
      <w:proofErr w:type="gramStart"/>
      <w:r w:rsidRPr="00DF2352">
        <w:rPr>
          <w:sz w:val="28"/>
          <w:szCs w:val="28"/>
        </w:rPr>
        <w:t>с. :</w:t>
      </w:r>
      <w:proofErr w:type="gramEnd"/>
      <w:r w:rsidRPr="00DF2352">
        <w:rPr>
          <w:sz w:val="28"/>
          <w:szCs w:val="28"/>
        </w:rPr>
        <w:t xml:space="preserve"> ил. – (Воуа Chinese). – ЭБС Университетская библиотека online. – URL: https://biblioclub.ru/index.php?page=book&amp;id=574552 (дата обращения: 19.04.2022). –</w:t>
      </w:r>
      <w:proofErr w:type="gramStart"/>
      <w:r w:rsidRPr="00DF2352">
        <w:rPr>
          <w:sz w:val="28"/>
          <w:szCs w:val="28"/>
        </w:rPr>
        <w:t>Текст :</w:t>
      </w:r>
      <w:proofErr w:type="gramEnd"/>
      <w:r w:rsidRPr="00DF2352">
        <w:rPr>
          <w:sz w:val="28"/>
          <w:szCs w:val="28"/>
        </w:rPr>
        <w:t xml:space="preserve"> электронный.</w:t>
      </w:r>
    </w:p>
    <w:p w14:paraId="55A16FCB" w14:textId="77777777" w:rsidR="00536BE4" w:rsidRPr="00DF2352" w:rsidRDefault="00536BE4" w:rsidP="00F7320C">
      <w:pPr>
        <w:jc w:val="both"/>
        <w:rPr>
          <w:sz w:val="28"/>
          <w:szCs w:val="28"/>
        </w:rPr>
      </w:pPr>
      <w:r w:rsidRPr="00DF2352">
        <w:rPr>
          <w:sz w:val="28"/>
          <w:szCs w:val="28"/>
        </w:rPr>
        <w:t xml:space="preserve">6. </w:t>
      </w:r>
      <w:r w:rsidRPr="00DF2352">
        <w:rPr>
          <w:sz w:val="28"/>
          <w:szCs w:val="28"/>
        </w:rPr>
        <w:tab/>
        <w:t xml:space="preserve"> Ли Сяоци. Курс китайского языка «Boya Chinese»: начальный уровень. Ступень </w:t>
      </w:r>
      <w:proofErr w:type="gramStart"/>
      <w:r w:rsidRPr="00DF2352">
        <w:rPr>
          <w:sz w:val="28"/>
          <w:szCs w:val="28"/>
        </w:rPr>
        <w:t>1 :</w:t>
      </w:r>
      <w:proofErr w:type="gramEnd"/>
      <w:r w:rsidRPr="00DF2352">
        <w:rPr>
          <w:sz w:val="28"/>
          <w:szCs w:val="28"/>
        </w:rPr>
        <w:t xml:space="preserve"> [16+] / Ли Сяоци, Жэнь Сюэмэй, Сюй Цзиннин ; под общ. ред. А.Г. Сторожука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224 </w:t>
      </w:r>
      <w:proofErr w:type="gramStart"/>
      <w:r w:rsidRPr="00DF2352">
        <w:rPr>
          <w:sz w:val="28"/>
          <w:szCs w:val="28"/>
        </w:rPr>
        <w:t>с. :</w:t>
      </w:r>
      <w:proofErr w:type="gramEnd"/>
      <w:r w:rsidRPr="00DF2352">
        <w:rPr>
          <w:sz w:val="28"/>
          <w:szCs w:val="28"/>
        </w:rPr>
        <w:t xml:space="preserve"> ил., табл. – (Boya Chinese). – ЭБС Университетская библиотека online. – URL: https://biblioclub.ru/index.php?page=book&amp;id=610874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2D4A9511" w14:textId="77777777" w:rsidR="00536BE4" w:rsidRPr="00DF2352" w:rsidRDefault="00536BE4" w:rsidP="00536BE4">
      <w:pPr>
        <w:rPr>
          <w:sz w:val="28"/>
          <w:szCs w:val="28"/>
        </w:rPr>
      </w:pPr>
      <w:r w:rsidRPr="00DF2352">
        <w:rPr>
          <w:sz w:val="28"/>
          <w:szCs w:val="28"/>
        </w:rPr>
        <w:t xml:space="preserve">7. </w:t>
      </w:r>
      <w:r w:rsidRPr="00DF2352">
        <w:rPr>
          <w:sz w:val="28"/>
          <w:szCs w:val="28"/>
        </w:rPr>
        <w:tab/>
        <w:t xml:space="preserve"> Ли Сяоци. Курс китайского языка «Boya Chinese»: начальный уровень. Ступень </w:t>
      </w:r>
      <w:proofErr w:type="gramStart"/>
      <w:r w:rsidRPr="00DF2352">
        <w:rPr>
          <w:sz w:val="28"/>
          <w:szCs w:val="28"/>
        </w:rPr>
        <w:t>2 :</w:t>
      </w:r>
      <w:proofErr w:type="gramEnd"/>
      <w:r w:rsidRPr="00DF2352">
        <w:rPr>
          <w:sz w:val="28"/>
          <w:szCs w:val="28"/>
        </w:rPr>
        <w:t xml:space="preserve"> [16+] / Ли Сяоци, Жэнь Сюэмэй, Сюй Цзиннин ; под общ. ред. А.Г. Сторожука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176 </w:t>
      </w:r>
      <w:proofErr w:type="gramStart"/>
      <w:r w:rsidRPr="00DF2352">
        <w:rPr>
          <w:sz w:val="28"/>
          <w:szCs w:val="28"/>
        </w:rPr>
        <w:t>с. :</w:t>
      </w:r>
      <w:proofErr w:type="gramEnd"/>
      <w:r w:rsidRPr="00DF2352">
        <w:rPr>
          <w:sz w:val="28"/>
          <w:szCs w:val="28"/>
        </w:rPr>
        <w:t xml:space="preserve"> ил., табл. – (Boya Chinese). – ЭБС Университетская библиотека online. – URL: https://biblioclub.ru/index.php?page=book&amp;id=610880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21456A3F" w14:textId="77777777" w:rsidR="00536BE4" w:rsidRPr="00DF2352" w:rsidRDefault="00536BE4" w:rsidP="00536BE4">
      <w:pPr>
        <w:rPr>
          <w:sz w:val="28"/>
          <w:szCs w:val="28"/>
        </w:rPr>
      </w:pPr>
      <w:r w:rsidRPr="00DF2352">
        <w:rPr>
          <w:sz w:val="28"/>
          <w:szCs w:val="28"/>
        </w:rPr>
        <w:t xml:space="preserve">8. </w:t>
      </w:r>
      <w:r w:rsidRPr="00DF2352">
        <w:rPr>
          <w:sz w:val="28"/>
          <w:szCs w:val="28"/>
        </w:rPr>
        <w:tab/>
        <w:t xml:space="preserve"> Ли Сяоци. Курс китайского языка «Boya Chinese»: продвинутый уровень. Ступень </w:t>
      </w:r>
      <w:proofErr w:type="gramStart"/>
      <w:r w:rsidRPr="00DF2352">
        <w:rPr>
          <w:sz w:val="28"/>
          <w:szCs w:val="28"/>
        </w:rPr>
        <w:t>1 :</w:t>
      </w:r>
      <w:proofErr w:type="gramEnd"/>
      <w:r w:rsidRPr="00DF2352">
        <w:rPr>
          <w:sz w:val="28"/>
          <w:szCs w:val="28"/>
        </w:rPr>
        <w:t xml:space="preserve"> [16+] / Ли Сяоци, Цзинь Шунянь, Чэнь Ли ; общ. ред. А. Сторожук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312 </w:t>
      </w:r>
      <w:proofErr w:type="gramStart"/>
      <w:r w:rsidRPr="00DF2352">
        <w:rPr>
          <w:sz w:val="28"/>
          <w:szCs w:val="28"/>
        </w:rPr>
        <w:t>с. :</w:t>
      </w:r>
      <w:proofErr w:type="gramEnd"/>
      <w:r w:rsidRPr="00DF2352">
        <w:rPr>
          <w:sz w:val="28"/>
          <w:szCs w:val="28"/>
        </w:rPr>
        <w:t xml:space="preserve"> ил. – (Воуа Chinese). – ЭБС Университетская библиотека online. – URL: </w:t>
      </w:r>
      <w:r w:rsidRPr="00DF2352">
        <w:rPr>
          <w:sz w:val="28"/>
          <w:szCs w:val="28"/>
        </w:rPr>
        <w:lastRenderedPageBreak/>
        <w:t xml:space="preserve">https://biblioclub.ru/index.php?page=book&amp;id=574553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7F09A7C8" w14:textId="77777777" w:rsidR="00536BE4" w:rsidRPr="00DF2352" w:rsidRDefault="00536BE4" w:rsidP="00536BE4">
      <w:pPr>
        <w:rPr>
          <w:sz w:val="28"/>
          <w:szCs w:val="28"/>
        </w:rPr>
      </w:pPr>
      <w:r w:rsidRPr="00DF2352">
        <w:rPr>
          <w:sz w:val="28"/>
          <w:szCs w:val="28"/>
        </w:rPr>
        <w:t xml:space="preserve">9. </w:t>
      </w:r>
      <w:r w:rsidRPr="00DF2352">
        <w:rPr>
          <w:sz w:val="28"/>
          <w:szCs w:val="28"/>
        </w:rPr>
        <w:tab/>
        <w:t xml:space="preserve"> Ли Сяоци. Курс китайского языка «Boya Chinese»: средний уровень. Ступень </w:t>
      </w:r>
      <w:proofErr w:type="gramStart"/>
      <w:r w:rsidRPr="00DF2352">
        <w:rPr>
          <w:sz w:val="28"/>
          <w:szCs w:val="28"/>
        </w:rPr>
        <w:t>1 :</w:t>
      </w:r>
      <w:proofErr w:type="gramEnd"/>
      <w:r w:rsidRPr="00DF2352">
        <w:rPr>
          <w:sz w:val="28"/>
          <w:szCs w:val="28"/>
        </w:rPr>
        <w:t xml:space="preserve"> [16+] / Ли Сяоци, Чжао Яньфэн ; общ. ред. А. Сторожук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304 </w:t>
      </w:r>
      <w:proofErr w:type="gramStart"/>
      <w:r w:rsidRPr="00DF2352">
        <w:rPr>
          <w:sz w:val="28"/>
          <w:szCs w:val="28"/>
        </w:rPr>
        <w:t>с. :</w:t>
      </w:r>
      <w:proofErr w:type="gramEnd"/>
      <w:r w:rsidRPr="00DF2352">
        <w:rPr>
          <w:sz w:val="28"/>
          <w:szCs w:val="28"/>
        </w:rPr>
        <w:t xml:space="preserve"> ил. – (Воуа Chinese). – ЭБС Университетская библиотека online. – URL: https://biblioclub.ru/index.php?page=book&amp;id=574561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3076AD00" w14:textId="77777777" w:rsidR="00536BE4" w:rsidRPr="00DF2352" w:rsidRDefault="00536BE4" w:rsidP="00536BE4">
      <w:pPr>
        <w:rPr>
          <w:sz w:val="28"/>
          <w:szCs w:val="28"/>
        </w:rPr>
      </w:pPr>
      <w:r w:rsidRPr="00DF2352">
        <w:rPr>
          <w:sz w:val="28"/>
          <w:szCs w:val="28"/>
        </w:rPr>
        <w:t xml:space="preserve">10. </w:t>
      </w:r>
      <w:r w:rsidRPr="00DF2352">
        <w:rPr>
          <w:sz w:val="28"/>
          <w:szCs w:val="28"/>
        </w:rPr>
        <w:tab/>
        <w:t xml:space="preserve"> Ли Сяоци. Курс китайского языка «Boya Chinese»: средний уровень. Ступень </w:t>
      </w:r>
      <w:proofErr w:type="gramStart"/>
      <w:r w:rsidRPr="00DF2352">
        <w:rPr>
          <w:sz w:val="28"/>
          <w:szCs w:val="28"/>
        </w:rPr>
        <w:t>2 :</w:t>
      </w:r>
      <w:proofErr w:type="gramEnd"/>
      <w:r w:rsidRPr="00DF2352">
        <w:rPr>
          <w:sz w:val="28"/>
          <w:szCs w:val="28"/>
        </w:rPr>
        <w:t xml:space="preserve"> [16+] / Ли Сяоци, Чжан Минъин ; общ. ред. А. Сторожук ; пер. с кит. и коммент. Е.И. Митькиной, Е.Н. Колпачковой, Н.Н. Власовой. – Санкт-Петербург: </w:t>
      </w:r>
      <w:proofErr w:type="gramStart"/>
      <w:r w:rsidRPr="00DF2352">
        <w:rPr>
          <w:sz w:val="28"/>
          <w:szCs w:val="28"/>
        </w:rPr>
        <w:t>КАРО ;</w:t>
      </w:r>
      <w:proofErr w:type="gramEnd"/>
      <w:r w:rsidRPr="00DF2352">
        <w:rPr>
          <w:sz w:val="28"/>
          <w:szCs w:val="28"/>
        </w:rPr>
        <w:t xml:space="preserve"> Пекин: Издательство Пекинского университета, 2019. – 288 </w:t>
      </w:r>
      <w:proofErr w:type="gramStart"/>
      <w:r w:rsidRPr="00DF2352">
        <w:rPr>
          <w:sz w:val="28"/>
          <w:szCs w:val="28"/>
        </w:rPr>
        <w:t>с. :</w:t>
      </w:r>
      <w:proofErr w:type="gramEnd"/>
      <w:r w:rsidRPr="00DF2352">
        <w:rPr>
          <w:sz w:val="28"/>
          <w:szCs w:val="28"/>
        </w:rPr>
        <w:t xml:space="preserve"> ил. – (Воуа Chinese). – ЭБС Университетская библиотека online. – URL: https://biblioclub.ru/index.php?page=book&amp;id=574554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53D7B0E4" w14:textId="77777777" w:rsidR="00536BE4" w:rsidRPr="00DF2352" w:rsidRDefault="00536BE4" w:rsidP="00536BE4">
      <w:pPr>
        <w:rPr>
          <w:sz w:val="28"/>
          <w:szCs w:val="28"/>
        </w:rPr>
      </w:pPr>
      <w:r w:rsidRPr="00DF2352">
        <w:rPr>
          <w:sz w:val="28"/>
          <w:szCs w:val="28"/>
        </w:rPr>
        <w:t xml:space="preserve">11. </w:t>
      </w:r>
      <w:r w:rsidRPr="00DF2352">
        <w:rPr>
          <w:sz w:val="28"/>
          <w:szCs w:val="28"/>
        </w:rPr>
        <w:tab/>
        <w:t xml:space="preserve"> Шафир, М.А. Китайский язык: грамматика с </w:t>
      </w:r>
      <w:proofErr w:type="gramStart"/>
      <w:r w:rsidRPr="00DF2352">
        <w:rPr>
          <w:sz w:val="28"/>
          <w:szCs w:val="28"/>
        </w:rPr>
        <w:t>упражнениями :</w:t>
      </w:r>
      <w:proofErr w:type="gramEnd"/>
      <w:r w:rsidRPr="00DF2352">
        <w:rPr>
          <w:sz w:val="28"/>
          <w:szCs w:val="28"/>
        </w:rPr>
        <w:t xml:space="preserve"> [16+] / М.А. Шафир. – Санкт-</w:t>
      </w:r>
      <w:proofErr w:type="gramStart"/>
      <w:r w:rsidRPr="00DF2352">
        <w:rPr>
          <w:sz w:val="28"/>
          <w:szCs w:val="28"/>
        </w:rPr>
        <w:t>Петербург :</w:t>
      </w:r>
      <w:proofErr w:type="gramEnd"/>
      <w:r w:rsidRPr="00DF2352">
        <w:rPr>
          <w:sz w:val="28"/>
          <w:szCs w:val="28"/>
        </w:rPr>
        <w:t xml:space="preserve"> КАРО, 2017. – 96 </w:t>
      </w:r>
      <w:proofErr w:type="gramStart"/>
      <w:r w:rsidRPr="00DF2352">
        <w:rPr>
          <w:sz w:val="28"/>
          <w:szCs w:val="28"/>
        </w:rPr>
        <w:t>с. :</w:t>
      </w:r>
      <w:proofErr w:type="gramEnd"/>
      <w:r w:rsidRPr="00DF2352">
        <w:rPr>
          <w:sz w:val="28"/>
          <w:szCs w:val="28"/>
        </w:rPr>
        <w:t xml:space="preserve"> табл. – ЭБС Университетская библиотека online. – URL: https://biblioclub.ru/index.php?page=book&amp;id=574454 (дата обращения: 19.04.2022). – </w:t>
      </w:r>
      <w:proofErr w:type="gramStart"/>
      <w:r w:rsidRPr="00DF2352">
        <w:rPr>
          <w:sz w:val="28"/>
          <w:szCs w:val="28"/>
        </w:rPr>
        <w:t>Текст :</w:t>
      </w:r>
      <w:proofErr w:type="gramEnd"/>
      <w:r w:rsidRPr="00DF2352">
        <w:rPr>
          <w:sz w:val="28"/>
          <w:szCs w:val="28"/>
        </w:rPr>
        <w:t xml:space="preserve"> электронный.</w:t>
      </w:r>
    </w:p>
    <w:p w14:paraId="14A9F725" w14:textId="77777777" w:rsidR="00536BE4" w:rsidRPr="00DF2352" w:rsidRDefault="00536BE4" w:rsidP="00536BE4">
      <w:pPr>
        <w:rPr>
          <w:sz w:val="28"/>
          <w:szCs w:val="28"/>
        </w:rPr>
      </w:pPr>
    </w:p>
    <w:p w14:paraId="577AF186" w14:textId="77777777" w:rsidR="00536BE4" w:rsidRPr="00536BE4" w:rsidRDefault="00536BE4" w:rsidP="00536BE4">
      <w:pPr>
        <w:pStyle w:val="1"/>
        <w:numPr>
          <w:ilvl w:val="0"/>
          <w:numId w:val="0"/>
        </w:numPr>
        <w:ind w:left="360"/>
        <w:jc w:val="both"/>
        <w:rPr>
          <w:rFonts w:ascii="Times New Roman" w:hAnsi="Times New Roman" w:cs="Times New Roman"/>
          <w:b/>
          <w:color w:val="auto"/>
          <w:sz w:val="28"/>
          <w:szCs w:val="28"/>
        </w:rPr>
      </w:pPr>
      <w:bookmarkStart w:id="25" w:name="_Toc105419150"/>
      <w:r w:rsidRPr="00536BE4">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5"/>
    </w:p>
    <w:p w14:paraId="089AA0CF" w14:textId="77777777" w:rsidR="00536BE4" w:rsidRDefault="00536BE4" w:rsidP="00536BE4">
      <w:pPr>
        <w:rPr>
          <w:sz w:val="28"/>
          <w:szCs w:val="28"/>
        </w:rPr>
      </w:pPr>
    </w:p>
    <w:p w14:paraId="22908C88" w14:textId="306E05DF" w:rsidR="00536BE4" w:rsidRPr="00635AEF" w:rsidRDefault="00536BE4" w:rsidP="00536BE4">
      <w:pPr>
        <w:rPr>
          <w:sz w:val="28"/>
          <w:szCs w:val="28"/>
        </w:rPr>
      </w:pPr>
      <w:r w:rsidRPr="00635AEF">
        <w:rPr>
          <w:sz w:val="28"/>
          <w:szCs w:val="28"/>
        </w:rPr>
        <w:t>.</w:t>
      </w:r>
      <w:r w:rsidRPr="00635AEF">
        <w:rPr>
          <w:sz w:val="28"/>
          <w:szCs w:val="28"/>
        </w:rPr>
        <w:tab/>
        <w:t>Электронные ресурсы БИК:</w:t>
      </w:r>
    </w:p>
    <w:p w14:paraId="1E6BF1A2" w14:textId="77777777" w:rsidR="00536BE4" w:rsidRPr="00635AEF" w:rsidRDefault="00536BE4" w:rsidP="00536BE4">
      <w:pPr>
        <w:rPr>
          <w:sz w:val="28"/>
          <w:szCs w:val="28"/>
        </w:rPr>
      </w:pPr>
      <w:r w:rsidRPr="00635AEF">
        <w:rPr>
          <w:sz w:val="28"/>
          <w:szCs w:val="28"/>
        </w:rPr>
        <w:t>•</w:t>
      </w:r>
      <w:r w:rsidRPr="00635AEF">
        <w:rPr>
          <w:sz w:val="28"/>
          <w:szCs w:val="28"/>
        </w:rPr>
        <w:tab/>
        <w:t>Электронная библиотека Финансового университета (ЭБ) http://elib.fa.ru/</w:t>
      </w:r>
    </w:p>
    <w:p w14:paraId="2E219E7B"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BOOK.RU http://www.book.ru</w:t>
      </w:r>
    </w:p>
    <w:p w14:paraId="5AC9AB39"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«Университетская библиотека ОНЛАЙН» http://biblioclub.ru/</w:t>
      </w:r>
    </w:p>
    <w:p w14:paraId="05BAA20C"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Znanium http://www.znanium.com</w:t>
      </w:r>
    </w:p>
    <w:p w14:paraId="63E74EE5"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издательства «ЮРАЙТ» https://urait.ru/</w:t>
      </w:r>
    </w:p>
    <w:p w14:paraId="3BCA8B4C"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издательства Проспект http://ebs.prospekt.org/books</w:t>
      </w:r>
    </w:p>
    <w:p w14:paraId="644EAFDC" w14:textId="77777777" w:rsidR="00536BE4" w:rsidRPr="00635AEF" w:rsidRDefault="00536BE4" w:rsidP="00536BE4">
      <w:pPr>
        <w:rPr>
          <w:sz w:val="28"/>
          <w:szCs w:val="28"/>
        </w:rPr>
      </w:pPr>
      <w:r w:rsidRPr="00635AEF">
        <w:rPr>
          <w:sz w:val="28"/>
          <w:szCs w:val="28"/>
        </w:rPr>
        <w:t>•</w:t>
      </w:r>
      <w:r w:rsidRPr="00635AEF">
        <w:rPr>
          <w:sz w:val="28"/>
          <w:szCs w:val="28"/>
        </w:rPr>
        <w:tab/>
        <w:t>Электронно-библиотечная система издательства Лань https://e.lanbook.com/</w:t>
      </w:r>
    </w:p>
    <w:p w14:paraId="39BD6F2D" w14:textId="77777777" w:rsidR="00536BE4" w:rsidRPr="00635AEF" w:rsidRDefault="00536BE4" w:rsidP="00536BE4">
      <w:pPr>
        <w:rPr>
          <w:sz w:val="28"/>
          <w:szCs w:val="28"/>
        </w:rPr>
      </w:pPr>
      <w:r w:rsidRPr="00635AEF">
        <w:rPr>
          <w:sz w:val="28"/>
          <w:szCs w:val="28"/>
        </w:rPr>
        <w:t>•</w:t>
      </w:r>
      <w:r w:rsidRPr="00635AEF">
        <w:rPr>
          <w:sz w:val="28"/>
          <w:szCs w:val="28"/>
        </w:rPr>
        <w:tab/>
        <w:t>Деловая онлайн-библиотека Alpina Digital http://lib.alpinadigital.ru/</w:t>
      </w:r>
    </w:p>
    <w:p w14:paraId="335EEC89" w14:textId="77777777" w:rsidR="00536BE4" w:rsidRPr="00635AEF" w:rsidRDefault="00536BE4" w:rsidP="00536BE4">
      <w:pPr>
        <w:rPr>
          <w:sz w:val="28"/>
          <w:szCs w:val="28"/>
        </w:rPr>
      </w:pPr>
      <w:r w:rsidRPr="00635AEF">
        <w:rPr>
          <w:sz w:val="28"/>
          <w:szCs w:val="28"/>
        </w:rPr>
        <w:t>•</w:t>
      </w:r>
      <w:r w:rsidRPr="00635AEF">
        <w:rPr>
          <w:sz w:val="28"/>
          <w:szCs w:val="28"/>
        </w:rPr>
        <w:tab/>
        <w:t>Электронная библиотека Издательского дома «Гребенников» https://grebennikon.ru/</w:t>
      </w:r>
    </w:p>
    <w:p w14:paraId="5BA51FC8" w14:textId="77777777" w:rsidR="00536BE4" w:rsidRPr="00635AEF" w:rsidRDefault="00536BE4" w:rsidP="00536BE4">
      <w:pPr>
        <w:rPr>
          <w:sz w:val="28"/>
          <w:szCs w:val="28"/>
        </w:rPr>
      </w:pPr>
      <w:r w:rsidRPr="00635AEF">
        <w:rPr>
          <w:sz w:val="28"/>
          <w:szCs w:val="28"/>
        </w:rPr>
        <w:t>•</w:t>
      </w:r>
      <w:r w:rsidRPr="00635AEF">
        <w:rPr>
          <w:sz w:val="28"/>
          <w:szCs w:val="28"/>
        </w:rPr>
        <w:tab/>
        <w:t xml:space="preserve">Научная электронная библиотека eLibrary.ru http://elibrary.ru  </w:t>
      </w:r>
    </w:p>
    <w:p w14:paraId="68C11797" w14:textId="77777777" w:rsidR="00536BE4" w:rsidRPr="00635AEF" w:rsidRDefault="00536BE4" w:rsidP="00536BE4">
      <w:pPr>
        <w:rPr>
          <w:sz w:val="28"/>
          <w:szCs w:val="28"/>
        </w:rPr>
      </w:pPr>
      <w:r w:rsidRPr="00635AEF">
        <w:rPr>
          <w:sz w:val="28"/>
          <w:szCs w:val="28"/>
        </w:rPr>
        <w:t>•</w:t>
      </w:r>
      <w:r w:rsidRPr="00635AEF">
        <w:rPr>
          <w:sz w:val="28"/>
          <w:szCs w:val="28"/>
        </w:rPr>
        <w:tab/>
        <w:t>Национальная электронная библиотека http://нэб.рф/</w:t>
      </w:r>
    </w:p>
    <w:p w14:paraId="52B2F730"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Academic Reference http://ar.cnki.net/ACADREF</w:t>
      </w:r>
    </w:p>
    <w:p w14:paraId="36C1C587" w14:textId="77777777" w:rsidR="00536BE4" w:rsidRPr="00635AEF" w:rsidRDefault="00536BE4" w:rsidP="00536BE4">
      <w:pPr>
        <w:rPr>
          <w:sz w:val="28"/>
          <w:szCs w:val="28"/>
        </w:rPr>
      </w:pPr>
      <w:r w:rsidRPr="00635AEF">
        <w:rPr>
          <w:sz w:val="28"/>
          <w:szCs w:val="28"/>
        </w:rPr>
        <w:lastRenderedPageBreak/>
        <w:t>•</w:t>
      </w:r>
      <w:r w:rsidRPr="00635AEF">
        <w:rPr>
          <w:sz w:val="28"/>
          <w:szCs w:val="28"/>
        </w:rPr>
        <w:tab/>
        <w:t>Пакет баз данных компании EBSCO Publishing, крупнейшего агрегатора научных ресурсов ведущих издательств мира http://search.ebscohost.com</w:t>
      </w:r>
    </w:p>
    <w:p w14:paraId="42C3A4C2" w14:textId="77777777" w:rsidR="00536BE4" w:rsidRPr="00635AEF" w:rsidRDefault="00536BE4" w:rsidP="00536BE4">
      <w:pPr>
        <w:rPr>
          <w:sz w:val="28"/>
          <w:szCs w:val="28"/>
        </w:rPr>
      </w:pPr>
      <w:r w:rsidRPr="00635AEF">
        <w:rPr>
          <w:sz w:val="28"/>
          <w:szCs w:val="28"/>
        </w:rPr>
        <w:t>•</w:t>
      </w:r>
      <w:r w:rsidRPr="00635AEF">
        <w:rPr>
          <w:sz w:val="28"/>
          <w:szCs w:val="28"/>
        </w:rPr>
        <w:tab/>
        <w:t>Электронные продукты издательства Elsevier http://www.sciencedirect.com</w:t>
      </w:r>
    </w:p>
    <w:p w14:paraId="669482B6" w14:textId="77777777" w:rsidR="00536BE4" w:rsidRPr="001344A0" w:rsidRDefault="00536BE4" w:rsidP="00536BE4">
      <w:pPr>
        <w:rPr>
          <w:sz w:val="28"/>
          <w:szCs w:val="28"/>
          <w:lang w:val="en-US"/>
        </w:rPr>
      </w:pPr>
      <w:r w:rsidRPr="001344A0">
        <w:rPr>
          <w:sz w:val="28"/>
          <w:szCs w:val="28"/>
          <w:lang w:val="en-US"/>
        </w:rPr>
        <w:t>•</w:t>
      </w:r>
      <w:r w:rsidRPr="001344A0">
        <w:rPr>
          <w:sz w:val="28"/>
          <w:szCs w:val="28"/>
          <w:lang w:val="en-US"/>
        </w:rPr>
        <w:tab/>
      </w:r>
      <w:r w:rsidRPr="00635AEF">
        <w:rPr>
          <w:sz w:val="28"/>
          <w:szCs w:val="28"/>
          <w:lang w:val="en-US"/>
        </w:rPr>
        <w:t>Emerald</w:t>
      </w:r>
      <w:r w:rsidRPr="001344A0">
        <w:rPr>
          <w:sz w:val="28"/>
          <w:szCs w:val="28"/>
          <w:lang w:val="en-US"/>
        </w:rPr>
        <w:t xml:space="preserve">: </w:t>
      </w:r>
      <w:r w:rsidRPr="00635AEF">
        <w:rPr>
          <w:sz w:val="28"/>
          <w:szCs w:val="28"/>
          <w:lang w:val="en-US"/>
        </w:rPr>
        <w:t>Management</w:t>
      </w:r>
      <w:r w:rsidRPr="001344A0">
        <w:rPr>
          <w:sz w:val="28"/>
          <w:szCs w:val="28"/>
          <w:lang w:val="en-US"/>
        </w:rPr>
        <w:t xml:space="preserve"> </w:t>
      </w:r>
      <w:r w:rsidRPr="00635AEF">
        <w:rPr>
          <w:sz w:val="28"/>
          <w:szCs w:val="28"/>
          <w:lang w:val="en-US"/>
        </w:rPr>
        <w:t>eJournal</w:t>
      </w:r>
      <w:r w:rsidRPr="001344A0">
        <w:rPr>
          <w:sz w:val="28"/>
          <w:szCs w:val="28"/>
          <w:lang w:val="en-US"/>
        </w:rPr>
        <w:t xml:space="preserve"> </w:t>
      </w:r>
      <w:r w:rsidRPr="00635AEF">
        <w:rPr>
          <w:sz w:val="28"/>
          <w:szCs w:val="28"/>
          <w:lang w:val="en-US"/>
        </w:rPr>
        <w:t>Portfolio</w:t>
      </w:r>
      <w:r w:rsidRPr="001344A0">
        <w:rPr>
          <w:sz w:val="28"/>
          <w:szCs w:val="28"/>
          <w:lang w:val="en-US"/>
        </w:rPr>
        <w:t xml:space="preserve"> </w:t>
      </w:r>
      <w:r w:rsidRPr="00635AEF">
        <w:rPr>
          <w:sz w:val="28"/>
          <w:szCs w:val="28"/>
          <w:lang w:val="en-US"/>
        </w:rPr>
        <w:t>https</w:t>
      </w:r>
      <w:r w:rsidRPr="001344A0">
        <w:rPr>
          <w:sz w:val="28"/>
          <w:szCs w:val="28"/>
          <w:lang w:val="en-US"/>
        </w:rPr>
        <w:t>://</w:t>
      </w:r>
      <w:r w:rsidRPr="00635AEF">
        <w:rPr>
          <w:sz w:val="28"/>
          <w:szCs w:val="28"/>
          <w:lang w:val="en-US"/>
        </w:rPr>
        <w:t>www</w:t>
      </w:r>
      <w:r w:rsidRPr="001344A0">
        <w:rPr>
          <w:sz w:val="28"/>
          <w:szCs w:val="28"/>
          <w:lang w:val="en-US"/>
        </w:rPr>
        <w:t>.</w:t>
      </w:r>
      <w:r w:rsidRPr="00635AEF">
        <w:rPr>
          <w:sz w:val="28"/>
          <w:szCs w:val="28"/>
          <w:lang w:val="en-US"/>
        </w:rPr>
        <w:t>emerald</w:t>
      </w:r>
      <w:r w:rsidRPr="001344A0">
        <w:rPr>
          <w:sz w:val="28"/>
          <w:szCs w:val="28"/>
          <w:lang w:val="en-US"/>
        </w:rPr>
        <w:t>.</w:t>
      </w:r>
      <w:r w:rsidRPr="00635AEF">
        <w:rPr>
          <w:sz w:val="28"/>
          <w:szCs w:val="28"/>
          <w:lang w:val="en-US"/>
        </w:rPr>
        <w:t>com</w:t>
      </w:r>
      <w:r w:rsidRPr="001344A0">
        <w:rPr>
          <w:sz w:val="28"/>
          <w:szCs w:val="28"/>
          <w:lang w:val="en-US"/>
        </w:rPr>
        <w:t>/</w:t>
      </w:r>
      <w:r w:rsidRPr="00635AEF">
        <w:rPr>
          <w:sz w:val="28"/>
          <w:szCs w:val="28"/>
          <w:lang w:val="en-US"/>
        </w:rPr>
        <w:t>insight</w:t>
      </w:r>
      <w:r w:rsidRPr="001344A0">
        <w:rPr>
          <w:sz w:val="28"/>
          <w:szCs w:val="28"/>
          <w:lang w:val="en-US"/>
        </w:rPr>
        <w:t>/</w:t>
      </w:r>
    </w:p>
    <w:p w14:paraId="6A6770F5" w14:textId="77777777" w:rsidR="00536BE4" w:rsidRPr="00635AEF" w:rsidRDefault="00536BE4" w:rsidP="00536BE4">
      <w:pPr>
        <w:rPr>
          <w:sz w:val="28"/>
          <w:szCs w:val="28"/>
        </w:rPr>
      </w:pPr>
      <w:r w:rsidRPr="00635AEF">
        <w:rPr>
          <w:sz w:val="28"/>
          <w:szCs w:val="28"/>
        </w:rPr>
        <w:t>•</w:t>
      </w:r>
      <w:r w:rsidRPr="00635AEF">
        <w:rPr>
          <w:sz w:val="28"/>
          <w:szCs w:val="28"/>
        </w:rPr>
        <w:tab/>
        <w:t>Henry Stewart Talks: Библиотека Онлайн Лекций по Бизнесу и Маркетингу https://hstalks.com/business/</w:t>
      </w:r>
    </w:p>
    <w:p w14:paraId="1D6555FA"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Oxford Scholarship Online https://oxford.universitypressscholarship.com/</w:t>
      </w:r>
    </w:p>
    <w:p w14:paraId="53A00BAB" w14:textId="77777777" w:rsidR="00536BE4" w:rsidRPr="00635AEF" w:rsidRDefault="00536BE4" w:rsidP="00536BE4">
      <w:pPr>
        <w:rPr>
          <w:sz w:val="28"/>
          <w:szCs w:val="28"/>
        </w:rPr>
      </w:pPr>
      <w:r w:rsidRPr="00635AEF">
        <w:rPr>
          <w:sz w:val="28"/>
          <w:szCs w:val="28"/>
        </w:rPr>
        <w:t>•</w:t>
      </w:r>
      <w:r w:rsidRPr="00635AEF">
        <w:rPr>
          <w:sz w:val="28"/>
          <w:szCs w:val="28"/>
        </w:rPr>
        <w:tab/>
        <w:t>Коллекция научных журналов Oxford University Press https://academic.oup.com/journals/</w:t>
      </w:r>
    </w:p>
    <w:p w14:paraId="3DEC93A3" w14:textId="77777777" w:rsidR="00536BE4" w:rsidRPr="00635AEF" w:rsidRDefault="00536BE4" w:rsidP="00536BE4">
      <w:pPr>
        <w:rPr>
          <w:sz w:val="28"/>
          <w:szCs w:val="28"/>
        </w:rPr>
      </w:pPr>
      <w:r w:rsidRPr="00635AEF">
        <w:rPr>
          <w:sz w:val="28"/>
          <w:szCs w:val="28"/>
        </w:rPr>
        <w:t>•</w:t>
      </w:r>
      <w:r w:rsidRPr="00635AEF">
        <w:rPr>
          <w:sz w:val="28"/>
          <w:szCs w:val="28"/>
        </w:rPr>
        <w:tab/>
        <w:t>Scopus https://www.scopus.com</w:t>
      </w:r>
    </w:p>
    <w:p w14:paraId="37E89900" w14:textId="77777777" w:rsidR="00536BE4" w:rsidRPr="00635AEF" w:rsidRDefault="00536BE4" w:rsidP="00536BE4">
      <w:pPr>
        <w:rPr>
          <w:sz w:val="28"/>
          <w:szCs w:val="28"/>
        </w:rPr>
      </w:pPr>
      <w:r w:rsidRPr="00635AEF">
        <w:rPr>
          <w:sz w:val="28"/>
          <w:szCs w:val="28"/>
        </w:rPr>
        <w:t>•</w:t>
      </w:r>
      <w:r w:rsidRPr="00635AEF">
        <w:rPr>
          <w:sz w:val="28"/>
          <w:szCs w:val="28"/>
        </w:rPr>
        <w:tab/>
        <w:t xml:space="preserve">Электронная коллекция книг издательства </w:t>
      </w:r>
      <w:proofErr w:type="gramStart"/>
      <w:r w:rsidRPr="00635AEF">
        <w:rPr>
          <w:sz w:val="28"/>
          <w:szCs w:val="28"/>
        </w:rPr>
        <w:t>Springer:  Springer</w:t>
      </w:r>
      <w:proofErr w:type="gramEnd"/>
      <w:r w:rsidRPr="00635AEF">
        <w:rPr>
          <w:sz w:val="28"/>
          <w:szCs w:val="28"/>
        </w:rPr>
        <w:t xml:space="preserve"> eBooks http://link.springer.com/</w:t>
      </w:r>
    </w:p>
    <w:p w14:paraId="71426518" w14:textId="77777777" w:rsidR="00536BE4" w:rsidRPr="00635AEF" w:rsidRDefault="00536BE4" w:rsidP="00536BE4">
      <w:pPr>
        <w:rPr>
          <w:sz w:val="28"/>
          <w:szCs w:val="28"/>
        </w:rPr>
      </w:pPr>
      <w:r w:rsidRPr="00635AEF">
        <w:rPr>
          <w:sz w:val="28"/>
          <w:szCs w:val="28"/>
        </w:rPr>
        <w:t>•</w:t>
      </w:r>
      <w:r w:rsidRPr="00635AEF">
        <w:rPr>
          <w:sz w:val="28"/>
          <w:szCs w:val="28"/>
        </w:rPr>
        <w:tab/>
        <w:t>База данных научных журналов издательства Wiley https://onlinelibrary.wiley.com/</w:t>
      </w:r>
    </w:p>
    <w:p w14:paraId="1B2D5098" w14:textId="77777777" w:rsidR="00536BE4" w:rsidRPr="00635AEF" w:rsidRDefault="00536BE4" w:rsidP="00536BE4">
      <w:pPr>
        <w:rPr>
          <w:sz w:val="28"/>
          <w:szCs w:val="28"/>
        </w:rPr>
      </w:pPr>
      <w:r w:rsidRPr="00635AEF">
        <w:rPr>
          <w:sz w:val="28"/>
          <w:szCs w:val="28"/>
        </w:rPr>
        <w:t>•</w:t>
      </w:r>
      <w:r w:rsidRPr="00635AEF">
        <w:rPr>
          <w:sz w:val="28"/>
          <w:szCs w:val="28"/>
        </w:rPr>
        <w:tab/>
        <w:t>Цифровой архив научных журналов: http://arch.neicon.ru/xmlui/</w:t>
      </w:r>
    </w:p>
    <w:p w14:paraId="347988E6"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Annual Reviews</w:t>
      </w:r>
    </w:p>
    <w:p w14:paraId="3585A371"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Cambridge University Press</w:t>
      </w:r>
    </w:p>
    <w:p w14:paraId="62DBEF41"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The Institute of Physics (IOP) Publishing</w:t>
      </w:r>
    </w:p>
    <w:p w14:paraId="2A767C36"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 xml:space="preserve">Nature  </w:t>
      </w:r>
    </w:p>
    <w:p w14:paraId="1E87F72A"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Oxford University Press</w:t>
      </w:r>
    </w:p>
    <w:p w14:paraId="6121CE0A" w14:textId="77777777" w:rsidR="00536BE4" w:rsidRPr="00635AEF" w:rsidRDefault="00536BE4" w:rsidP="00536BE4">
      <w:pPr>
        <w:rPr>
          <w:sz w:val="28"/>
          <w:szCs w:val="28"/>
          <w:lang w:val="en-US"/>
        </w:rPr>
      </w:pPr>
      <w:r w:rsidRPr="00635AEF">
        <w:rPr>
          <w:sz w:val="28"/>
          <w:szCs w:val="28"/>
          <w:lang w:val="en-US"/>
        </w:rPr>
        <w:t>-</w:t>
      </w:r>
      <w:r w:rsidRPr="00635AEF">
        <w:rPr>
          <w:sz w:val="28"/>
          <w:szCs w:val="28"/>
          <w:lang w:val="en-US"/>
        </w:rPr>
        <w:tab/>
        <w:t>Royal Society of Chemistry</w:t>
      </w:r>
    </w:p>
    <w:p w14:paraId="68EA2FEB" w14:textId="77777777" w:rsidR="00536BE4" w:rsidRPr="00EB5098" w:rsidRDefault="00536BE4" w:rsidP="00536BE4">
      <w:pPr>
        <w:rPr>
          <w:sz w:val="28"/>
          <w:szCs w:val="28"/>
          <w:lang w:val="en-US"/>
        </w:rPr>
      </w:pPr>
      <w:r w:rsidRPr="00EB5098">
        <w:rPr>
          <w:sz w:val="28"/>
          <w:szCs w:val="28"/>
          <w:lang w:val="en-US"/>
        </w:rPr>
        <w:t>-</w:t>
      </w:r>
      <w:r w:rsidRPr="00EB5098">
        <w:rPr>
          <w:sz w:val="28"/>
          <w:szCs w:val="28"/>
          <w:lang w:val="en-US"/>
        </w:rPr>
        <w:tab/>
        <w:t>SAGE Publications</w:t>
      </w:r>
    </w:p>
    <w:p w14:paraId="7B3D45DA" w14:textId="77777777" w:rsidR="00536BE4" w:rsidRPr="00EB5098" w:rsidRDefault="00536BE4" w:rsidP="00536BE4">
      <w:pPr>
        <w:rPr>
          <w:sz w:val="28"/>
          <w:szCs w:val="28"/>
          <w:lang w:val="en-US"/>
        </w:rPr>
      </w:pPr>
      <w:r w:rsidRPr="00EB5098">
        <w:rPr>
          <w:sz w:val="28"/>
          <w:szCs w:val="28"/>
          <w:lang w:val="en-US"/>
        </w:rPr>
        <w:t>-</w:t>
      </w:r>
      <w:r w:rsidRPr="00EB5098">
        <w:rPr>
          <w:sz w:val="28"/>
          <w:szCs w:val="28"/>
          <w:lang w:val="en-US"/>
        </w:rPr>
        <w:tab/>
        <w:t>Science</w:t>
      </w:r>
    </w:p>
    <w:p w14:paraId="78ADA338" w14:textId="77777777" w:rsidR="00536BE4" w:rsidRPr="00EB5098" w:rsidRDefault="00536BE4" w:rsidP="00536BE4">
      <w:pPr>
        <w:rPr>
          <w:sz w:val="28"/>
          <w:szCs w:val="28"/>
          <w:lang w:val="en-US"/>
        </w:rPr>
      </w:pPr>
      <w:r w:rsidRPr="00EB5098">
        <w:rPr>
          <w:sz w:val="28"/>
          <w:szCs w:val="28"/>
          <w:lang w:val="en-US"/>
        </w:rPr>
        <w:t>-</w:t>
      </w:r>
      <w:r w:rsidRPr="00EB5098">
        <w:rPr>
          <w:sz w:val="28"/>
          <w:szCs w:val="28"/>
          <w:lang w:val="en-US"/>
        </w:rPr>
        <w:tab/>
        <w:t>Taylor &amp; Francis Group</w:t>
      </w:r>
    </w:p>
    <w:p w14:paraId="385B9241" w14:textId="77777777" w:rsidR="00536BE4" w:rsidRPr="00DF2352" w:rsidRDefault="00536BE4" w:rsidP="00536BE4">
      <w:pPr>
        <w:rPr>
          <w:sz w:val="28"/>
          <w:szCs w:val="28"/>
          <w:lang w:val="en-US"/>
        </w:rPr>
      </w:pPr>
    </w:p>
    <w:p w14:paraId="2C06ABA5" w14:textId="77777777" w:rsidR="00536BE4" w:rsidRPr="001344A0" w:rsidRDefault="00536BE4" w:rsidP="00536BE4">
      <w:pPr>
        <w:jc w:val="center"/>
        <w:rPr>
          <w:b/>
          <w:sz w:val="28"/>
          <w:szCs w:val="28"/>
        </w:rPr>
      </w:pPr>
      <w:r w:rsidRPr="00536BE4">
        <w:rPr>
          <w:b/>
          <w:sz w:val="28"/>
          <w:szCs w:val="28"/>
        </w:rPr>
        <w:t>Немецкий</w:t>
      </w:r>
      <w:r w:rsidRPr="001344A0">
        <w:rPr>
          <w:b/>
          <w:sz w:val="28"/>
          <w:szCs w:val="28"/>
        </w:rPr>
        <w:t xml:space="preserve"> </w:t>
      </w:r>
      <w:r w:rsidRPr="00536BE4">
        <w:rPr>
          <w:b/>
          <w:sz w:val="28"/>
          <w:szCs w:val="28"/>
        </w:rPr>
        <w:t>язык</w:t>
      </w:r>
    </w:p>
    <w:p w14:paraId="16F39F3A" w14:textId="77777777" w:rsidR="00536BE4" w:rsidRPr="001344A0" w:rsidRDefault="00536BE4" w:rsidP="00536BE4">
      <w:pPr>
        <w:rPr>
          <w:sz w:val="28"/>
          <w:szCs w:val="28"/>
        </w:rPr>
      </w:pPr>
      <w:r w:rsidRPr="001344A0">
        <w:rPr>
          <w:sz w:val="28"/>
          <w:szCs w:val="28"/>
        </w:rPr>
        <w:t xml:space="preserve">1.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dw</w:t>
      </w:r>
      <w:r w:rsidRPr="001344A0">
        <w:rPr>
          <w:sz w:val="28"/>
          <w:szCs w:val="28"/>
        </w:rPr>
        <w:t>-</w:t>
      </w:r>
      <w:r w:rsidRPr="00536BE4">
        <w:rPr>
          <w:sz w:val="28"/>
          <w:szCs w:val="28"/>
          <w:lang w:val="en-US"/>
        </w:rPr>
        <w:t>world</w:t>
      </w:r>
      <w:r w:rsidRPr="001344A0">
        <w:rPr>
          <w:sz w:val="28"/>
          <w:szCs w:val="28"/>
        </w:rPr>
        <w:t>.</w:t>
      </w:r>
      <w:r w:rsidRPr="00536BE4">
        <w:rPr>
          <w:sz w:val="28"/>
          <w:szCs w:val="28"/>
          <w:lang w:val="en-US"/>
        </w:rPr>
        <w:t>de</w:t>
      </w:r>
      <w:r w:rsidRPr="001344A0">
        <w:rPr>
          <w:sz w:val="28"/>
          <w:szCs w:val="28"/>
        </w:rPr>
        <w:t xml:space="preserve"> </w:t>
      </w:r>
    </w:p>
    <w:p w14:paraId="1B303616" w14:textId="77777777" w:rsidR="00536BE4" w:rsidRPr="001344A0" w:rsidRDefault="00536BE4" w:rsidP="00536BE4">
      <w:pPr>
        <w:rPr>
          <w:sz w:val="28"/>
          <w:szCs w:val="28"/>
        </w:rPr>
      </w:pPr>
      <w:r w:rsidRPr="001344A0">
        <w:rPr>
          <w:sz w:val="28"/>
          <w:szCs w:val="28"/>
        </w:rPr>
        <w:t xml:space="preserve">2.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zum</w:t>
      </w:r>
      <w:r w:rsidRPr="001344A0">
        <w:rPr>
          <w:sz w:val="28"/>
          <w:szCs w:val="28"/>
        </w:rPr>
        <w:t>.</w:t>
      </w:r>
      <w:r w:rsidRPr="00536BE4">
        <w:rPr>
          <w:sz w:val="28"/>
          <w:szCs w:val="28"/>
          <w:lang w:val="en-US"/>
        </w:rPr>
        <w:t>de</w:t>
      </w:r>
      <w:r w:rsidRPr="001344A0">
        <w:rPr>
          <w:sz w:val="28"/>
          <w:szCs w:val="28"/>
        </w:rPr>
        <w:t xml:space="preserve"> </w:t>
      </w:r>
    </w:p>
    <w:p w14:paraId="23979E72" w14:textId="77777777" w:rsidR="00536BE4" w:rsidRPr="001344A0" w:rsidRDefault="00536BE4" w:rsidP="00536BE4">
      <w:pPr>
        <w:rPr>
          <w:sz w:val="28"/>
          <w:szCs w:val="28"/>
        </w:rPr>
      </w:pPr>
      <w:r w:rsidRPr="001344A0">
        <w:rPr>
          <w:sz w:val="28"/>
          <w:szCs w:val="28"/>
        </w:rPr>
        <w:t xml:space="preserve">3.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mein</w:t>
      </w:r>
      <w:r w:rsidRPr="001344A0">
        <w:rPr>
          <w:sz w:val="28"/>
          <w:szCs w:val="28"/>
        </w:rPr>
        <w:t>-</w:t>
      </w:r>
      <w:r w:rsidRPr="00536BE4">
        <w:rPr>
          <w:sz w:val="28"/>
          <w:szCs w:val="28"/>
          <w:lang w:val="en-US"/>
        </w:rPr>
        <w:t>deutschbuch</w:t>
      </w:r>
      <w:r w:rsidRPr="001344A0">
        <w:rPr>
          <w:sz w:val="28"/>
          <w:szCs w:val="28"/>
        </w:rPr>
        <w:t>.</w:t>
      </w:r>
      <w:r w:rsidRPr="00536BE4">
        <w:rPr>
          <w:sz w:val="28"/>
          <w:szCs w:val="28"/>
          <w:lang w:val="en-US"/>
        </w:rPr>
        <w:t>de</w:t>
      </w:r>
      <w:r w:rsidRPr="001344A0">
        <w:rPr>
          <w:sz w:val="28"/>
          <w:szCs w:val="28"/>
        </w:rPr>
        <w:t xml:space="preserve"> </w:t>
      </w:r>
    </w:p>
    <w:p w14:paraId="0AA63497" w14:textId="77777777" w:rsidR="00536BE4" w:rsidRPr="001344A0" w:rsidRDefault="00536BE4" w:rsidP="00536BE4">
      <w:pPr>
        <w:rPr>
          <w:sz w:val="28"/>
          <w:szCs w:val="28"/>
        </w:rPr>
      </w:pPr>
      <w:r w:rsidRPr="001344A0">
        <w:rPr>
          <w:sz w:val="28"/>
          <w:szCs w:val="28"/>
        </w:rPr>
        <w:t xml:space="preserve">4.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faz</w:t>
      </w:r>
      <w:r w:rsidRPr="001344A0">
        <w:rPr>
          <w:sz w:val="28"/>
          <w:szCs w:val="28"/>
        </w:rPr>
        <w:t>.</w:t>
      </w:r>
      <w:r w:rsidRPr="00536BE4">
        <w:rPr>
          <w:sz w:val="28"/>
          <w:szCs w:val="28"/>
          <w:lang w:val="en-US"/>
        </w:rPr>
        <w:t>net</w:t>
      </w:r>
      <w:r w:rsidRPr="001344A0">
        <w:rPr>
          <w:sz w:val="28"/>
          <w:szCs w:val="28"/>
        </w:rPr>
        <w:t xml:space="preserve"> </w:t>
      </w:r>
    </w:p>
    <w:p w14:paraId="253C28AC" w14:textId="77777777" w:rsidR="00536BE4" w:rsidRPr="001344A0" w:rsidRDefault="00536BE4" w:rsidP="00536BE4">
      <w:pPr>
        <w:rPr>
          <w:sz w:val="28"/>
          <w:szCs w:val="28"/>
        </w:rPr>
      </w:pPr>
      <w:r w:rsidRPr="001344A0">
        <w:rPr>
          <w:sz w:val="28"/>
          <w:szCs w:val="28"/>
        </w:rPr>
        <w:t xml:space="preserve">5.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focus</w:t>
      </w:r>
      <w:r w:rsidRPr="001344A0">
        <w:rPr>
          <w:sz w:val="28"/>
          <w:szCs w:val="28"/>
        </w:rPr>
        <w:t>.</w:t>
      </w:r>
      <w:r w:rsidRPr="00536BE4">
        <w:rPr>
          <w:sz w:val="28"/>
          <w:szCs w:val="28"/>
          <w:lang w:val="en-US"/>
        </w:rPr>
        <w:t>de</w:t>
      </w:r>
      <w:r w:rsidRPr="001344A0">
        <w:rPr>
          <w:sz w:val="28"/>
          <w:szCs w:val="28"/>
        </w:rPr>
        <w:t xml:space="preserve"> </w:t>
      </w:r>
    </w:p>
    <w:p w14:paraId="0FF12195" w14:textId="77777777" w:rsidR="00536BE4" w:rsidRPr="001344A0" w:rsidRDefault="00536BE4" w:rsidP="00536BE4">
      <w:pPr>
        <w:rPr>
          <w:sz w:val="28"/>
          <w:szCs w:val="28"/>
        </w:rPr>
      </w:pPr>
      <w:r w:rsidRPr="001344A0">
        <w:rPr>
          <w:sz w:val="28"/>
          <w:szCs w:val="28"/>
        </w:rPr>
        <w:t xml:space="preserve">6.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wikipedia</w:t>
      </w:r>
      <w:r w:rsidRPr="001344A0">
        <w:rPr>
          <w:sz w:val="28"/>
          <w:szCs w:val="28"/>
        </w:rPr>
        <w:t>-</w:t>
      </w:r>
      <w:r w:rsidRPr="00536BE4">
        <w:rPr>
          <w:sz w:val="28"/>
          <w:szCs w:val="28"/>
          <w:lang w:val="en-US"/>
        </w:rPr>
        <w:t>werbung</w:t>
      </w:r>
      <w:r w:rsidRPr="001344A0">
        <w:rPr>
          <w:sz w:val="28"/>
          <w:szCs w:val="28"/>
        </w:rPr>
        <w:t xml:space="preserve"> </w:t>
      </w:r>
    </w:p>
    <w:p w14:paraId="30A21577" w14:textId="77777777" w:rsidR="00536BE4" w:rsidRPr="001344A0" w:rsidRDefault="00536BE4" w:rsidP="00536BE4">
      <w:pPr>
        <w:rPr>
          <w:sz w:val="28"/>
          <w:szCs w:val="28"/>
        </w:rPr>
      </w:pPr>
      <w:r w:rsidRPr="001344A0">
        <w:rPr>
          <w:sz w:val="28"/>
          <w:szCs w:val="28"/>
        </w:rPr>
        <w:t xml:space="preserve">7.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spiegel</w:t>
      </w:r>
      <w:r w:rsidRPr="001344A0">
        <w:rPr>
          <w:sz w:val="28"/>
          <w:szCs w:val="28"/>
        </w:rPr>
        <w:t>.</w:t>
      </w:r>
      <w:r w:rsidRPr="00536BE4">
        <w:rPr>
          <w:sz w:val="28"/>
          <w:szCs w:val="28"/>
          <w:lang w:val="en-US"/>
        </w:rPr>
        <w:t>de</w:t>
      </w:r>
      <w:r w:rsidRPr="001344A0">
        <w:rPr>
          <w:sz w:val="28"/>
          <w:szCs w:val="28"/>
        </w:rPr>
        <w:t>/</w:t>
      </w:r>
      <w:r w:rsidRPr="00536BE4">
        <w:rPr>
          <w:sz w:val="28"/>
          <w:szCs w:val="28"/>
          <w:lang w:val="en-US"/>
        </w:rPr>
        <w:t>wirtschaft</w:t>
      </w:r>
      <w:r w:rsidRPr="001344A0">
        <w:rPr>
          <w:sz w:val="28"/>
          <w:szCs w:val="28"/>
        </w:rPr>
        <w:t xml:space="preserve">/ </w:t>
      </w:r>
    </w:p>
    <w:p w14:paraId="551E42E2" w14:textId="77777777" w:rsidR="00536BE4" w:rsidRPr="001344A0" w:rsidRDefault="00536BE4" w:rsidP="00536BE4">
      <w:pPr>
        <w:rPr>
          <w:sz w:val="28"/>
          <w:szCs w:val="28"/>
        </w:rPr>
      </w:pPr>
      <w:r w:rsidRPr="001344A0">
        <w:rPr>
          <w:sz w:val="28"/>
          <w:szCs w:val="28"/>
        </w:rPr>
        <w:t xml:space="preserve">8.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welt</w:t>
      </w:r>
      <w:r w:rsidRPr="001344A0">
        <w:rPr>
          <w:sz w:val="28"/>
          <w:szCs w:val="28"/>
        </w:rPr>
        <w:t>.</w:t>
      </w:r>
      <w:r w:rsidRPr="00536BE4">
        <w:rPr>
          <w:sz w:val="28"/>
          <w:szCs w:val="28"/>
          <w:lang w:val="en-US"/>
        </w:rPr>
        <w:t>de</w:t>
      </w:r>
      <w:r w:rsidRPr="001344A0">
        <w:rPr>
          <w:sz w:val="28"/>
          <w:szCs w:val="28"/>
        </w:rPr>
        <w:t>/</w:t>
      </w:r>
      <w:r w:rsidRPr="00536BE4">
        <w:rPr>
          <w:sz w:val="28"/>
          <w:szCs w:val="28"/>
          <w:lang w:val="en-US"/>
        </w:rPr>
        <w:t>wissenschaft</w:t>
      </w:r>
      <w:r w:rsidRPr="001344A0">
        <w:rPr>
          <w:sz w:val="28"/>
          <w:szCs w:val="28"/>
        </w:rPr>
        <w:t xml:space="preserve">/ </w:t>
      </w:r>
    </w:p>
    <w:p w14:paraId="04F8AAFA" w14:textId="77777777" w:rsidR="00536BE4" w:rsidRPr="001344A0" w:rsidRDefault="00536BE4" w:rsidP="00536BE4">
      <w:pPr>
        <w:rPr>
          <w:sz w:val="28"/>
          <w:szCs w:val="28"/>
        </w:rPr>
      </w:pPr>
      <w:r w:rsidRPr="001344A0">
        <w:rPr>
          <w:sz w:val="28"/>
          <w:szCs w:val="28"/>
        </w:rPr>
        <w:t xml:space="preserve">9.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test</w:t>
      </w:r>
      <w:r w:rsidRPr="001344A0">
        <w:rPr>
          <w:sz w:val="28"/>
          <w:szCs w:val="28"/>
        </w:rPr>
        <w:t>.</w:t>
      </w:r>
      <w:r w:rsidRPr="00536BE4">
        <w:rPr>
          <w:sz w:val="28"/>
          <w:szCs w:val="28"/>
          <w:lang w:val="en-US"/>
        </w:rPr>
        <w:t>de</w:t>
      </w:r>
      <w:r w:rsidRPr="001344A0">
        <w:rPr>
          <w:sz w:val="28"/>
          <w:szCs w:val="28"/>
        </w:rPr>
        <w:t xml:space="preserve"> </w:t>
      </w:r>
    </w:p>
    <w:p w14:paraId="52C3E840" w14:textId="77777777" w:rsidR="00536BE4" w:rsidRPr="001344A0" w:rsidRDefault="00536BE4" w:rsidP="00536BE4">
      <w:pPr>
        <w:rPr>
          <w:sz w:val="28"/>
          <w:szCs w:val="28"/>
        </w:rPr>
      </w:pPr>
      <w:r w:rsidRPr="001344A0">
        <w:rPr>
          <w:sz w:val="28"/>
          <w:szCs w:val="28"/>
        </w:rPr>
        <w:t xml:space="preserve">10. </w:t>
      </w:r>
      <w:r w:rsidRPr="00536BE4">
        <w:rPr>
          <w:sz w:val="28"/>
          <w:szCs w:val="28"/>
          <w:lang w:val="en-US"/>
        </w:rPr>
        <w:t>http</w:t>
      </w:r>
      <w:r w:rsidRPr="001344A0">
        <w:rPr>
          <w:sz w:val="28"/>
          <w:szCs w:val="28"/>
        </w:rPr>
        <w:t>://</w:t>
      </w:r>
      <w:r w:rsidRPr="00536BE4">
        <w:rPr>
          <w:sz w:val="28"/>
          <w:szCs w:val="28"/>
          <w:lang w:val="en-US"/>
        </w:rPr>
        <w:t>www</w:t>
      </w:r>
      <w:r w:rsidRPr="001344A0">
        <w:rPr>
          <w:sz w:val="28"/>
          <w:szCs w:val="28"/>
        </w:rPr>
        <w:t>.</w:t>
      </w:r>
      <w:r w:rsidRPr="00536BE4">
        <w:rPr>
          <w:sz w:val="28"/>
          <w:szCs w:val="28"/>
          <w:lang w:val="en-US"/>
        </w:rPr>
        <w:t>schule</w:t>
      </w:r>
      <w:r w:rsidRPr="001344A0">
        <w:rPr>
          <w:sz w:val="28"/>
          <w:szCs w:val="28"/>
        </w:rPr>
        <w:t>-</w:t>
      </w:r>
      <w:r w:rsidRPr="00536BE4">
        <w:rPr>
          <w:sz w:val="28"/>
          <w:szCs w:val="28"/>
          <w:lang w:val="en-US"/>
        </w:rPr>
        <w:t>wirtschaft</w:t>
      </w:r>
      <w:r w:rsidRPr="001344A0">
        <w:rPr>
          <w:sz w:val="28"/>
          <w:szCs w:val="28"/>
        </w:rPr>
        <w:t>.</w:t>
      </w:r>
      <w:r w:rsidRPr="00536BE4">
        <w:rPr>
          <w:sz w:val="28"/>
          <w:szCs w:val="28"/>
          <w:lang w:val="en-US"/>
        </w:rPr>
        <w:t>de</w:t>
      </w:r>
      <w:r w:rsidRPr="001344A0">
        <w:rPr>
          <w:sz w:val="28"/>
          <w:szCs w:val="28"/>
        </w:rPr>
        <w:t xml:space="preserve"> </w:t>
      </w:r>
    </w:p>
    <w:p w14:paraId="40B1B844" w14:textId="77777777" w:rsidR="00536BE4" w:rsidRPr="001344A0" w:rsidRDefault="00536BE4" w:rsidP="00536BE4">
      <w:pPr>
        <w:rPr>
          <w:sz w:val="28"/>
          <w:szCs w:val="28"/>
        </w:rPr>
      </w:pPr>
    </w:p>
    <w:p w14:paraId="7CF6DA72" w14:textId="77777777" w:rsidR="00536BE4" w:rsidRPr="00536BE4" w:rsidRDefault="00536BE4" w:rsidP="00536BE4">
      <w:pPr>
        <w:jc w:val="center"/>
        <w:rPr>
          <w:b/>
          <w:sz w:val="28"/>
          <w:szCs w:val="28"/>
        </w:rPr>
      </w:pPr>
      <w:r w:rsidRPr="00536BE4">
        <w:rPr>
          <w:b/>
          <w:sz w:val="28"/>
          <w:szCs w:val="28"/>
        </w:rPr>
        <w:t>Французский язык</w:t>
      </w:r>
    </w:p>
    <w:p w14:paraId="25274E23" w14:textId="77777777" w:rsidR="00536BE4" w:rsidRPr="00DF2352" w:rsidRDefault="00536BE4" w:rsidP="00536BE4">
      <w:pPr>
        <w:rPr>
          <w:sz w:val="28"/>
          <w:szCs w:val="28"/>
        </w:rPr>
      </w:pPr>
      <w:r w:rsidRPr="00DF2352">
        <w:rPr>
          <w:sz w:val="28"/>
          <w:szCs w:val="28"/>
        </w:rPr>
        <w:t>1.</w:t>
      </w:r>
      <w:r w:rsidRPr="00DF2352">
        <w:rPr>
          <w:sz w:val="28"/>
          <w:szCs w:val="28"/>
        </w:rPr>
        <w:tab/>
        <w:t>www.lemonde.fr.com</w:t>
      </w:r>
    </w:p>
    <w:p w14:paraId="6FED5EF7" w14:textId="77777777" w:rsidR="00536BE4" w:rsidRPr="00DF2352" w:rsidRDefault="00536BE4" w:rsidP="00536BE4">
      <w:pPr>
        <w:rPr>
          <w:sz w:val="28"/>
          <w:szCs w:val="28"/>
        </w:rPr>
      </w:pPr>
      <w:r w:rsidRPr="00DF2352">
        <w:rPr>
          <w:sz w:val="28"/>
          <w:szCs w:val="28"/>
        </w:rPr>
        <w:t>2.</w:t>
      </w:r>
      <w:r w:rsidRPr="00DF2352">
        <w:rPr>
          <w:sz w:val="28"/>
          <w:szCs w:val="28"/>
        </w:rPr>
        <w:tab/>
        <w:t>www.lefigaro.fr.com.</w:t>
      </w:r>
    </w:p>
    <w:p w14:paraId="00612A29" w14:textId="77777777" w:rsidR="00536BE4" w:rsidRPr="00DF2352" w:rsidRDefault="00536BE4" w:rsidP="00536BE4">
      <w:pPr>
        <w:rPr>
          <w:sz w:val="28"/>
          <w:szCs w:val="28"/>
        </w:rPr>
      </w:pPr>
      <w:r w:rsidRPr="00DF2352">
        <w:rPr>
          <w:sz w:val="28"/>
          <w:szCs w:val="28"/>
        </w:rPr>
        <w:t>3.</w:t>
      </w:r>
      <w:r w:rsidRPr="00DF2352">
        <w:rPr>
          <w:sz w:val="28"/>
          <w:szCs w:val="28"/>
        </w:rPr>
        <w:tab/>
        <w:t>www.euronews.fr</w:t>
      </w:r>
    </w:p>
    <w:p w14:paraId="2A9B2742" w14:textId="77777777" w:rsidR="00536BE4" w:rsidRPr="00DF2352" w:rsidRDefault="00536BE4" w:rsidP="00536BE4">
      <w:pPr>
        <w:rPr>
          <w:sz w:val="28"/>
          <w:szCs w:val="28"/>
        </w:rPr>
      </w:pPr>
      <w:r w:rsidRPr="00DF2352">
        <w:rPr>
          <w:sz w:val="28"/>
          <w:szCs w:val="28"/>
        </w:rPr>
        <w:t>4.</w:t>
      </w:r>
      <w:r w:rsidRPr="00DF2352">
        <w:rPr>
          <w:sz w:val="28"/>
          <w:szCs w:val="28"/>
        </w:rPr>
        <w:tab/>
        <w:t>https://liseo.france-education-international.fr</w:t>
      </w:r>
    </w:p>
    <w:p w14:paraId="1D3DE9F2" w14:textId="77777777" w:rsidR="00536BE4" w:rsidRPr="00DF2352" w:rsidRDefault="00536BE4" w:rsidP="00536BE4">
      <w:pPr>
        <w:rPr>
          <w:sz w:val="28"/>
          <w:szCs w:val="28"/>
        </w:rPr>
      </w:pPr>
      <w:r w:rsidRPr="00DF2352">
        <w:rPr>
          <w:sz w:val="28"/>
          <w:szCs w:val="28"/>
        </w:rPr>
        <w:lastRenderedPageBreak/>
        <w:t>5.</w:t>
      </w:r>
      <w:r w:rsidRPr="00DF2352">
        <w:rPr>
          <w:sz w:val="28"/>
          <w:szCs w:val="28"/>
        </w:rPr>
        <w:tab/>
        <w:t>www.tv5monde.com/7jours</w:t>
      </w:r>
    </w:p>
    <w:p w14:paraId="6B44980B" w14:textId="77777777" w:rsidR="00536BE4" w:rsidRPr="00DF2352" w:rsidRDefault="00536BE4" w:rsidP="00536BE4">
      <w:pPr>
        <w:rPr>
          <w:sz w:val="28"/>
          <w:szCs w:val="28"/>
        </w:rPr>
      </w:pPr>
      <w:r w:rsidRPr="00DF2352">
        <w:rPr>
          <w:sz w:val="28"/>
          <w:szCs w:val="28"/>
        </w:rPr>
        <w:t>6.</w:t>
      </w:r>
      <w:r w:rsidRPr="00DF2352">
        <w:rPr>
          <w:sz w:val="28"/>
          <w:szCs w:val="28"/>
        </w:rPr>
        <w:tab/>
        <w:t xml:space="preserve">https://www.lefrancaisdesaffaires.fr/les-cles-du-francais-pro/ </w:t>
      </w:r>
    </w:p>
    <w:p w14:paraId="4189C180" w14:textId="77777777" w:rsidR="00536BE4" w:rsidRPr="00DF2352" w:rsidRDefault="00536BE4" w:rsidP="00536BE4">
      <w:pPr>
        <w:rPr>
          <w:sz w:val="28"/>
          <w:szCs w:val="28"/>
        </w:rPr>
      </w:pPr>
    </w:p>
    <w:p w14:paraId="5CD12DBB" w14:textId="77777777" w:rsidR="00536BE4" w:rsidRPr="00536BE4" w:rsidRDefault="00536BE4" w:rsidP="00536BE4">
      <w:pPr>
        <w:jc w:val="center"/>
        <w:rPr>
          <w:b/>
          <w:sz w:val="28"/>
          <w:szCs w:val="28"/>
        </w:rPr>
      </w:pPr>
      <w:r w:rsidRPr="00536BE4">
        <w:rPr>
          <w:b/>
          <w:sz w:val="28"/>
          <w:szCs w:val="28"/>
        </w:rPr>
        <w:t>Испанский язык</w:t>
      </w:r>
    </w:p>
    <w:p w14:paraId="5FD43DCB" w14:textId="77777777" w:rsidR="00536BE4" w:rsidRPr="00DF2352" w:rsidRDefault="00536BE4" w:rsidP="00536BE4">
      <w:pPr>
        <w:rPr>
          <w:sz w:val="28"/>
          <w:szCs w:val="28"/>
        </w:rPr>
      </w:pPr>
      <w:r w:rsidRPr="00DF2352">
        <w:rPr>
          <w:sz w:val="28"/>
          <w:szCs w:val="28"/>
        </w:rPr>
        <w:t xml:space="preserve">1. www.eumed.net </w:t>
      </w:r>
    </w:p>
    <w:p w14:paraId="6C536CEF" w14:textId="77777777" w:rsidR="00536BE4" w:rsidRPr="00DF2352" w:rsidRDefault="00536BE4" w:rsidP="00536BE4">
      <w:pPr>
        <w:rPr>
          <w:sz w:val="28"/>
          <w:szCs w:val="28"/>
        </w:rPr>
      </w:pPr>
      <w:r w:rsidRPr="00DF2352">
        <w:rPr>
          <w:sz w:val="28"/>
          <w:szCs w:val="28"/>
        </w:rPr>
        <w:t xml:space="preserve">2. www.emagister.com </w:t>
      </w:r>
    </w:p>
    <w:p w14:paraId="57870502" w14:textId="77777777" w:rsidR="00536BE4" w:rsidRPr="00536BE4" w:rsidRDefault="00536BE4" w:rsidP="00536BE4">
      <w:pPr>
        <w:rPr>
          <w:sz w:val="28"/>
          <w:szCs w:val="28"/>
          <w:lang w:val="fr-FR"/>
        </w:rPr>
      </w:pPr>
      <w:r w:rsidRPr="00536BE4">
        <w:rPr>
          <w:sz w:val="28"/>
          <w:szCs w:val="28"/>
          <w:lang w:val="fr-FR"/>
        </w:rPr>
        <w:t xml:space="preserve">3. cvc.cervantes.es/portada.htm </w:t>
      </w:r>
    </w:p>
    <w:p w14:paraId="71D8050D" w14:textId="77777777" w:rsidR="00536BE4" w:rsidRPr="00536BE4" w:rsidRDefault="00536BE4" w:rsidP="00536BE4">
      <w:pPr>
        <w:rPr>
          <w:sz w:val="28"/>
          <w:szCs w:val="28"/>
          <w:lang w:val="fr-FR"/>
        </w:rPr>
      </w:pPr>
      <w:r w:rsidRPr="00536BE4">
        <w:rPr>
          <w:sz w:val="28"/>
          <w:szCs w:val="28"/>
          <w:lang w:val="fr-FR"/>
        </w:rPr>
        <w:t xml:space="preserve">4. www.intereconomia.com/negocios </w:t>
      </w:r>
    </w:p>
    <w:p w14:paraId="0746B013" w14:textId="77777777" w:rsidR="00536BE4" w:rsidRPr="00536BE4" w:rsidRDefault="00536BE4" w:rsidP="00536BE4">
      <w:pPr>
        <w:rPr>
          <w:sz w:val="28"/>
          <w:szCs w:val="28"/>
          <w:lang w:val="fr-FR"/>
        </w:rPr>
      </w:pPr>
      <w:r w:rsidRPr="00536BE4">
        <w:rPr>
          <w:sz w:val="28"/>
          <w:szCs w:val="28"/>
          <w:lang w:val="fr-FR"/>
        </w:rPr>
        <w:t xml:space="preserve">5. www.ver-taal.com </w:t>
      </w:r>
    </w:p>
    <w:p w14:paraId="3DDD6F31" w14:textId="77777777" w:rsidR="00536BE4" w:rsidRPr="00536BE4" w:rsidRDefault="00536BE4" w:rsidP="00536BE4">
      <w:pPr>
        <w:rPr>
          <w:sz w:val="28"/>
          <w:szCs w:val="28"/>
          <w:lang w:val="fr-FR"/>
        </w:rPr>
      </w:pPr>
      <w:r w:rsidRPr="00536BE4">
        <w:rPr>
          <w:sz w:val="28"/>
          <w:szCs w:val="28"/>
          <w:lang w:val="fr-FR"/>
        </w:rPr>
        <w:t xml:space="preserve">6. www.cincodias.com/ </w:t>
      </w:r>
    </w:p>
    <w:p w14:paraId="72FF7DAB" w14:textId="77777777" w:rsidR="00536BE4" w:rsidRPr="00536BE4" w:rsidRDefault="00536BE4" w:rsidP="00536BE4">
      <w:pPr>
        <w:rPr>
          <w:sz w:val="28"/>
          <w:szCs w:val="28"/>
          <w:lang w:val="fr-FR"/>
        </w:rPr>
      </w:pPr>
      <w:r w:rsidRPr="00536BE4">
        <w:rPr>
          <w:sz w:val="28"/>
          <w:szCs w:val="28"/>
          <w:lang w:val="fr-FR"/>
        </w:rPr>
        <w:t xml:space="preserve">7. www.elperiodico.com/ </w:t>
      </w:r>
    </w:p>
    <w:p w14:paraId="4E850547" w14:textId="77777777" w:rsidR="00536BE4" w:rsidRPr="00536BE4" w:rsidRDefault="00536BE4" w:rsidP="00536BE4">
      <w:pPr>
        <w:rPr>
          <w:sz w:val="28"/>
          <w:szCs w:val="28"/>
          <w:lang w:val="fr-FR"/>
        </w:rPr>
      </w:pPr>
      <w:r w:rsidRPr="00536BE4">
        <w:rPr>
          <w:sz w:val="28"/>
          <w:szCs w:val="28"/>
          <w:lang w:val="fr-FR"/>
        </w:rPr>
        <w:t>8. www.elmundo.es/</w:t>
      </w:r>
    </w:p>
    <w:p w14:paraId="60284DE2" w14:textId="77777777" w:rsidR="00536BE4" w:rsidRPr="00536BE4" w:rsidRDefault="00536BE4" w:rsidP="00536BE4">
      <w:pPr>
        <w:rPr>
          <w:sz w:val="28"/>
          <w:szCs w:val="28"/>
          <w:lang w:val="fr-FR"/>
        </w:rPr>
      </w:pPr>
    </w:p>
    <w:p w14:paraId="0540AFD2" w14:textId="77777777" w:rsidR="00536BE4" w:rsidRPr="00536BE4" w:rsidRDefault="00536BE4" w:rsidP="00536BE4">
      <w:pPr>
        <w:jc w:val="center"/>
        <w:rPr>
          <w:b/>
          <w:sz w:val="28"/>
          <w:szCs w:val="28"/>
        </w:rPr>
      </w:pPr>
      <w:r w:rsidRPr="00536BE4">
        <w:rPr>
          <w:b/>
          <w:sz w:val="28"/>
          <w:szCs w:val="28"/>
        </w:rPr>
        <w:t>Китайский язык</w:t>
      </w:r>
    </w:p>
    <w:p w14:paraId="1DA5C12A" w14:textId="77777777" w:rsidR="00536BE4" w:rsidRPr="00DF2352" w:rsidRDefault="00536BE4" w:rsidP="00536BE4">
      <w:pPr>
        <w:rPr>
          <w:sz w:val="28"/>
          <w:szCs w:val="28"/>
        </w:rPr>
      </w:pPr>
      <w:r w:rsidRPr="00DF2352">
        <w:rPr>
          <w:sz w:val="28"/>
          <w:szCs w:val="28"/>
        </w:rPr>
        <w:t>1.</w:t>
      </w:r>
      <w:r w:rsidRPr="00DF2352">
        <w:rPr>
          <w:sz w:val="28"/>
          <w:szCs w:val="28"/>
        </w:rPr>
        <w:tab/>
        <w:t>http://baike.baidu.com/</w:t>
      </w:r>
    </w:p>
    <w:p w14:paraId="7AF032BC" w14:textId="77777777" w:rsidR="00536BE4" w:rsidRPr="00DF2352" w:rsidRDefault="00536BE4" w:rsidP="00536BE4">
      <w:pPr>
        <w:rPr>
          <w:sz w:val="28"/>
          <w:szCs w:val="28"/>
        </w:rPr>
      </w:pPr>
      <w:r w:rsidRPr="00DF2352">
        <w:rPr>
          <w:sz w:val="28"/>
          <w:szCs w:val="28"/>
        </w:rPr>
        <w:t>2.</w:t>
      </w:r>
      <w:r w:rsidRPr="00DF2352">
        <w:rPr>
          <w:sz w:val="28"/>
          <w:szCs w:val="28"/>
        </w:rPr>
        <w:tab/>
        <w:t>http://wiki.mbalib.com/</w:t>
      </w:r>
    </w:p>
    <w:p w14:paraId="6BD74543" w14:textId="77777777" w:rsidR="00536BE4" w:rsidRPr="00DF2352" w:rsidRDefault="00536BE4" w:rsidP="00536BE4">
      <w:pPr>
        <w:rPr>
          <w:sz w:val="28"/>
          <w:szCs w:val="28"/>
        </w:rPr>
      </w:pPr>
      <w:r w:rsidRPr="00DF2352">
        <w:rPr>
          <w:sz w:val="28"/>
          <w:szCs w:val="28"/>
        </w:rPr>
        <w:t>3.</w:t>
      </w:r>
      <w:r w:rsidRPr="00DF2352">
        <w:rPr>
          <w:sz w:val="28"/>
          <w:szCs w:val="28"/>
        </w:rPr>
        <w:tab/>
        <w:t>http://www.people.com.cn/</w:t>
      </w:r>
    </w:p>
    <w:p w14:paraId="3C891BFE" w14:textId="77777777" w:rsidR="00536BE4" w:rsidRPr="00DF2352" w:rsidRDefault="00536BE4" w:rsidP="00536BE4">
      <w:pPr>
        <w:rPr>
          <w:sz w:val="28"/>
          <w:szCs w:val="28"/>
        </w:rPr>
      </w:pPr>
      <w:r w:rsidRPr="00DF2352">
        <w:rPr>
          <w:sz w:val="28"/>
          <w:szCs w:val="28"/>
        </w:rPr>
        <w:t>4.</w:t>
      </w:r>
      <w:r w:rsidRPr="00DF2352">
        <w:rPr>
          <w:sz w:val="28"/>
          <w:szCs w:val="28"/>
        </w:rPr>
        <w:tab/>
        <w:t>http://www.xinhuanet.com/</w:t>
      </w:r>
    </w:p>
    <w:p w14:paraId="7303B477" w14:textId="77777777" w:rsidR="00536BE4" w:rsidRPr="00DF2352" w:rsidRDefault="00536BE4" w:rsidP="00536BE4">
      <w:pPr>
        <w:rPr>
          <w:sz w:val="28"/>
          <w:szCs w:val="28"/>
        </w:rPr>
      </w:pPr>
      <w:r w:rsidRPr="00DF2352">
        <w:rPr>
          <w:sz w:val="28"/>
          <w:szCs w:val="28"/>
        </w:rPr>
        <w:t>5.</w:t>
      </w:r>
      <w:r w:rsidRPr="00DF2352">
        <w:rPr>
          <w:sz w:val="28"/>
          <w:szCs w:val="28"/>
        </w:rPr>
        <w:tab/>
        <w:t>http://www.biznewscn.com/</w:t>
      </w:r>
    </w:p>
    <w:p w14:paraId="702F2739" w14:textId="77777777" w:rsidR="00536BE4" w:rsidRPr="00DF2352" w:rsidRDefault="00536BE4" w:rsidP="00536BE4">
      <w:pPr>
        <w:rPr>
          <w:sz w:val="28"/>
          <w:szCs w:val="28"/>
        </w:rPr>
      </w:pPr>
      <w:r w:rsidRPr="00DF2352">
        <w:rPr>
          <w:sz w:val="28"/>
          <w:szCs w:val="28"/>
        </w:rPr>
        <w:t>6.</w:t>
      </w:r>
      <w:r w:rsidRPr="00DF2352">
        <w:rPr>
          <w:sz w:val="28"/>
          <w:szCs w:val="28"/>
        </w:rPr>
        <w:tab/>
        <w:t>http://www.ftchinese.com/</w:t>
      </w:r>
    </w:p>
    <w:p w14:paraId="5C00A86C" w14:textId="77777777" w:rsidR="00536BE4" w:rsidRPr="00DF2352" w:rsidRDefault="00536BE4" w:rsidP="00536BE4">
      <w:pPr>
        <w:rPr>
          <w:sz w:val="28"/>
          <w:szCs w:val="28"/>
        </w:rPr>
      </w:pPr>
      <w:r w:rsidRPr="00DF2352">
        <w:rPr>
          <w:sz w:val="28"/>
          <w:szCs w:val="28"/>
        </w:rPr>
        <w:t>7.</w:t>
      </w:r>
      <w:r w:rsidRPr="00DF2352">
        <w:rPr>
          <w:sz w:val="28"/>
          <w:szCs w:val="28"/>
        </w:rPr>
        <w:tab/>
        <w:t>http://bkrs.info/</w:t>
      </w:r>
    </w:p>
    <w:p w14:paraId="204A14AC" w14:textId="77777777" w:rsidR="00536BE4" w:rsidRPr="00DF2352" w:rsidRDefault="00536BE4" w:rsidP="00536BE4">
      <w:pPr>
        <w:rPr>
          <w:sz w:val="28"/>
          <w:szCs w:val="28"/>
        </w:rPr>
      </w:pPr>
      <w:r w:rsidRPr="00DF2352">
        <w:rPr>
          <w:sz w:val="28"/>
          <w:szCs w:val="28"/>
        </w:rPr>
        <w:t>8.</w:t>
      </w:r>
      <w:r w:rsidRPr="00DF2352">
        <w:rPr>
          <w:sz w:val="28"/>
          <w:szCs w:val="28"/>
        </w:rPr>
        <w:tab/>
        <w:t>http://www.zhonga.ru/</w:t>
      </w:r>
    </w:p>
    <w:p w14:paraId="5507D15E" w14:textId="6329F052" w:rsidR="00536BE4" w:rsidRDefault="00536BE4" w:rsidP="00536BE4">
      <w:pPr>
        <w:rPr>
          <w:sz w:val="28"/>
          <w:szCs w:val="28"/>
        </w:rPr>
      </w:pPr>
      <w:r w:rsidRPr="00DF2352">
        <w:rPr>
          <w:sz w:val="28"/>
          <w:szCs w:val="28"/>
        </w:rPr>
        <w:t>9.</w:t>
      </w:r>
      <w:r w:rsidRPr="00DF2352">
        <w:rPr>
          <w:sz w:val="28"/>
          <w:szCs w:val="28"/>
        </w:rPr>
        <w:tab/>
      </w:r>
      <w:hyperlink r:id="rId28" w:history="1">
        <w:r w:rsidR="00C04ABA" w:rsidRPr="00C36B58">
          <w:rPr>
            <w:rStyle w:val="af5"/>
            <w:sz w:val="28"/>
            <w:szCs w:val="28"/>
          </w:rPr>
          <w:t>http://www.book.ru</w:t>
        </w:r>
      </w:hyperlink>
    </w:p>
    <w:p w14:paraId="6B81C0AA" w14:textId="77777777" w:rsidR="00C04ABA" w:rsidRPr="00C04ABA" w:rsidRDefault="00C04ABA" w:rsidP="00C04ABA">
      <w:pPr>
        <w:jc w:val="center"/>
        <w:rPr>
          <w:b/>
          <w:sz w:val="28"/>
          <w:szCs w:val="28"/>
        </w:rPr>
      </w:pPr>
    </w:p>
    <w:p w14:paraId="27F7D68C" w14:textId="1ACC53BC" w:rsidR="00536BE4" w:rsidRPr="00C04ABA" w:rsidRDefault="00C04ABA" w:rsidP="00C04ABA">
      <w:pPr>
        <w:spacing w:line="360" w:lineRule="auto"/>
        <w:jc w:val="center"/>
        <w:rPr>
          <w:b/>
          <w:sz w:val="28"/>
          <w:szCs w:val="28"/>
        </w:rPr>
      </w:pPr>
      <w:r w:rsidRPr="00C04ABA">
        <w:rPr>
          <w:b/>
          <w:sz w:val="28"/>
          <w:szCs w:val="28"/>
        </w:rPr>
        <w:t>Русский язык</w:t>
      </w:r>
    </w:p>
    <w:p w14:paraId="7CBC4BAF" w14:textId="51920489" w:rsidR="00C04ABA" w:rsidRPr="00C04ABA" w:rsidRDefault="00C04ABA" w:rsidP="00C04ABA">
      <w:pPr>
        <w:rPr>
          <w:sz w:val="28"/>
          <w:szCs w:val="28"/>
        </w:rPr>
      </w:pPr>
      <w:r>
        <w:rPr>
          <w:sz w:val="28"/>
          <w:szCs w:val="28"/>
        </w:rPr>
        <w:t xml:space="preserve">1. </w:t>
      </w:r>
      <w:r w:rsidRPr="00C04ABA">
        <w:rPr>
          <w:sz w:val="28"/>
          <w:szCs w:val="28"/>
        </w:rPr>
        <w:t>http://www.russianforfree.com/</w:t>
      </w:r>
    </w:p>
    <w:p w14:paraId="5EB07182" w14:textId="13EEAB71" w:rsidR="00C04ABA" w:rsidRPr="00C04ABA" w:rsidRDefault="00C04ABA" w:rsidP="00C04ABA">
      <w:pPr>
        <w:rPr>
          <w:sz w:val="28"/>
          <w:szCs w:val="28"/>
          <w:lang w:val="en-US"/>
        </w:rPr>
      </w:pPr>
      <w:r w:rsidRPr="00C04ABA">
        <w:rPr>
          <w:sz w:val="28"/>
          <w:szCs w:val="28"/>
          <w:lang w:val="en-US"/>
        </w:rPr>
        <w:t>2. http://www.speak-russian.cie.ru/time new/eng/</w:t>
      </w:r>
    </w:p>
    <w:p w14:paraId="31FF7F97" w14:textId="32D32809" w:rsidR="00C04ABA" w:rsidRPr="00C04ABA" w:rsidRDefault="00C04ABA" w:rsidP="00C04ABA">
      <w:pPr>
        <w:rPr>
          <w:sz w:val="28"/>
          <w:szCs w:val="28"/>
          <w:lang w:val="en-US"/>
        </w:rPr>
      </w:pPr>
      <w:r w:rsidRPr="00C04ABA">
        <w:rPr>
          <w:sz w:val="28"/>
          <w:szCs w:val="28"/>
          <w:lang w:val="en-US"/>
        </w:rPr>
        <w:t>3. http://www.interedu.vsu.ru/rusoft/lab site.swf</w:t>
      </w:r>
    </w:p>
    <w:p w14:paraId="31CE84E5" w14:textId="1BC7424A" w:rsidR="00C04ABA" w:rsidRPr="00C04ABA" w:rsidRDefault="00C04ABA" w:rsidP="00C04ABA">
      <w:pPr>
        <w:rPr>
          <w:sz w:val="28"/>
          <w:szCs w:val="28"/>
        </w:rPr>
      </w:pPr>
      <w:r>
        <w:rPr>
          <w:sz w:val="28"/>
          <w:szCs w:val="28"/>
        </w:rPr>
        <w:t xml:space="preserve">4. </w:t>
      </w:r>
      <w:r w:rsidRPr="00C04ABA">
        <w:rPr>
          <w:sz w:val="28"/>
          <w:szCs w:val="28"/>
        </w:rPr>
        <w:t>http://www.russianlessons.net/</w:t>
      </w:r>
    </w:p>
    <w:p w14:paraId="2BB511F0" w14:textId="5C45405F" w:rsidR="00C04ABA" w:rsidRPr="00C04ABA" w:rsidRDefault="00C04ABA" w:rsidP="00C04ABA">
      <w:pPr>
        <w:rPr>
          <w:sz w:val="28"/>
          <w:szCs w:val="28"/>
        </w:rPr>
      </w:pPr>
      <w:r w:rsidRPr="00C04ABA">
        <w:rPr>
          <w:sz w:val="28"/>
          <w:szCs w:val="28"/>
        </w:rPr>
        <w:t xml:space="preserve">5. </w:t>
      </w:r>
      <w:hyperlink r:id="rId29" w:history="1">
        <w:r w:rsidRPr="00C04ABA">
          <w:rPr>
            <w:rStyle w:val="af5"/>
            <w:sz w:val="28"/>
            <w:szCs w:val="28"/>
          </w:rPr>
          <w:t>http://www.russian-plus.com/</w:t>
        </w:r>
      </w:hyperlink>
    </w:p>
    <w:p w14:paraId="770D402A" w14:textId="40614BC5" w:rsidR="00C04ABA" w:rsidRPr="00C04ABA" w:rsidRDefault="00C04ABA" w:rsidP="00C04ABA">
      <w:pPr>
        <w:rPr>
          <w:sz w:val="28"/>
          <w:szCs w:val="28"/>
        </w:rPr>
      </w:pPr>
      <w:r>
        <w:rPr>
          <w:sz w:val="28"/>
          <w:szCs w:val="28"/>
        </w:rPr>
        <w:t xml:space="preserve">6. </w:t>
      </w:r>
      <w:r w:rsidRPr="00C04ABA">
        <w:rPr>
          <w:sz w:val="28"/>
          <w:szCs w:val="28"/>
        </w:rPr>
        <w:t>http://learnrussian.rt.com/</w:t>
      </w:r>
    </w:p>
    <w:p w14:paraId="5263926D" w14:textId="256DCCB2" w:rsidR="00C04ABA" w:rsidRPr="00C04ABA" w:rsidRDefault="00C04ABA" w:rsidP="00C04ABA">
      <w:pPr>
        <w:rPr>
          <w:sz w:val="28"/>
          <w:szCs w:val="28"/>
        </w:rPr>
      </w:pPr>
      <w:r>
        <w:rPr>
          <w:sz w:val="28"/>
          <w:szCs w:val="28"/>
        </w:rPr>
        <w:t xml:space="preserve">7. </w:t>
      </w:r>
      <w:r w:rsidRPr="00C04ABA">
        <w:rPr>
          <w:sz w:val="28"/>
          <w:szCs w:val="28"/>
        </w:rPr>
        <w:t>http://idioms.chat.ru/</w:t>
      </w:r>
    </w:p>
    <w:p w14:paraId="50F55383" w14:textId="7847ADA1" w:rsidR="00C04ABA" w:rsidRPr="00C04ABA" w:rsidRDefault="00C04ABA" w:rsidP="00C04ABA">
      <w:pPr>
        <w:rPr>
          <w:sz w:val="28"/>
          <w:szCs w:val="28"/>
        </w:rPr>
      </w:pPr>
      <w:r>
        <w:rPr>
          <w:sz w:val="28"/>
          <w:szCs w:val="28"/>
        </w:rPr>
        <w:t xml:space="preserve">8. </w:t>
      </w:r>
      <w:r w:rsidRPr="00C04ABA">
        <w:rPr>
          <w:sz w:val="28"/>
          <w:szCs w:val="28"/>
        </w:rPr>
        <w:t>http://mults.info/</w:t>
      </w:r>
    </w:p>
    <w:p w14:paraId="6E91A25A" w14:textId="088633E6" w:rsidR="00C04ABA" w:rsidRPr="00C04ABA" w:rsidRDefault="00C04ABA" w:rsidP="00C04ABA">
      <w:pPr>
        <w:rPr>
          <w:sz w:val="28"/>
          <w:szCs w:val="28"/>
        </w:rPr>
      </w:pPr>
      <w:r>
        <w:rPr>
          <w:sz w:val="28"/>
          <w:szCs w:val="28"/>
        </w:rPr>
        <w:t xml:space="preserve">9. </w:t>
      </w:r>
      <w:r w:rsidRPr="00C04ABA">
        <w:rPr>
          <w:sz w:val="28"/>
          <w:szCs w:val="28"/>
        </w:rPr>
        <w:t>http://www.russianculture.ru/</w:t>
      </w:r>
    </w:p>
    <w:p w14:paraId="640E47C3" w14:textId="41B77237" w:rsidR="00C04ABA" w:rsidRPr="00C04ABA" w:rsidRDefault="00C04ABA" w:rsidP="00C04ABA">
      <w:pPr>
        <w:rPr>
          <w:sz w:val="28"/>
          <w:szCs w:val="28"/>
        </w:rPr>
      </w:pPr>
      <w:r>
        <w:rPr>
          <w:sz w:val="28"/>
          <w:szCs w:val="28"/>
        </w:rPr>
        <w:t xml:space="preserve">10. </w:t>
      </w:r>
      <w:r w:rsidRPr="00C04ABA">
        <w:rPr>
          <w:sz w:val="28"/>
          <w:szCs w:val="28"/>
        </w:rPr>
        <w:t>http://www.yourmoscow.ru/</w:t>
      </w:r>
    </w:p>
    <w:p w14:paraId="142ECD5D" w14:textId="56C46856" w:rsidR="00C04ABA" w:rsidRPr="00C04ABA" w:rsidRDefault="00C04ABA" w:rsidP="00C04ABA">
      <w:pPr>
        <w:rPr>
          <w:sz w:val="28"/>
          <w:szCs w:val="28"/>
        </w:rPr>
      </w:pPr>
      <w:r>
        <w:rPr>
          <w:sz w:val="28"/>
          <w:szCs w:val="28"/>
        </w:rPr>
        <w:t xml:space="preserve">11. </w:t>
      </w:r>
      <w:r w:rsidRPr="00C04ABA">
        <w:rPr>
          <w:sz w:val="28"/>
          <w:szCs w:val="28"/>
        </w:rPr>
        <w:t>http://moscowalk.ru/</w:t>
      </w:r>
    </w:p>
    <w:p w14:paraId="5E65AAC5" w14:textId="6EF27238" w:rsidR="00BF05CD" w:rsidRDefault="001D76CA" w:rsidP="001D76CA">
      <w:pPr>
        <w:pStyle w:val="1"/>
        <w:numPr>
          <w:ilvl w:val="0"/>
          <w:numId w:val="0"/>
        </w:numPr>
        <w:rPr>
          <w:rFonts w:ascii="Times New Roman" w:eastAsia="Times New Roman" w:hAnsi="Times New Roman" w:cs="Times New Roman"/>
          <w:b/>
          <w:color w:val="000000"/>
          <w:sz w:val="28"/>
          <w:szCs w:val="28"/>
        </w:rPr>
      </w:pPr>
      <w:bookmarkStart w:id="26" w:name="_Toc105419151"/>
      <w:r>
        <w:rPr>
          <w:rFonts w:ascii="Times New Roman" w:eastAsia="Times New Roman" w:hAnsi="Times New Roman" w:cs="Times New Roman"/>
          <w:b/>
          <w:color w:val="000000"/>
          <w:sz w:val="28"/>
          <w:szCs w:val="28"/>
          <w:lang w:val="es-ES"/>
        </w:rPr>
        <w:t>10.</w:t>
      </w:r>
      <w:r w:rsidR="00881B74">
        <w:rPr>
          <w:rFonts w:ascii="Times New Roman" w:eastAsia="Times New Roman" w:hAnsi="Times New Roman" w:cs="Times New Roman"/>
          <w:b/>
          <w:color w:val="000000"/>
          <w:sz w:val="28"/>
          <w:szCs w:val="28"/>
          <w:lang w:val="es-ES"/>
        </w:rPr>
        <w:t xml:space="preserve"> </w:t>
      </w:r>
      <w:r w:rsidR="00881B74">
        <w:rPr>
          <w:rFonts w:ascii="Times New Roman" w:eastAsia="Times New Roman" w:hAnsi="Times New Roman" w:cs="Times New Roman"/>
          <w:b/>
          <w:color w:val="000000"/>
          <w:sz w:val="28"/>
          <w:szCs w:val="28"/>
        </w:rPr>
        <w:t>Методические указания для обучающихся по освоению дисциплины</w:t>
      </w:r>
      <w:bookmarkEnd w:id="26"/>
    </w:p>
    <w:p w14:paraId="458436C8" w14:textId="77777777" w:rsidR="001D76CA" w:rsidRDefault="001D76CA">
      <w:pPr>
        <w:keepNext/>
        <w:widowControl w:val="0"/>
        <w:jc w:val="center"/>
        <w:rPr>
          <w:b/>
          <w:sz w:val="28"/>
          <w:szCs w:val="28"/>
        </w:rPr>
      </w:pPr>
    </w:p>
    <w:p w14:paraId="0AA6C439" w14:textId="77777777" w:rsidR="00A03452" w:rsidRPr="00875C92" w:rsidRDefault="00A03452" w:rsidP="00536BE4">
      <w:pPr>
        <w:widowControl w:val="0"/>
        <w:shd w:val="clear" w:color="auto" w:fill="FFFFFF"/>
        <w:ind w:firstLine="709"/>
        <w:jc w:val="both"/>
        <w:rPr>
          <w:rFonts w:eastAsia="Calibri"/>
          <w:sz w:val="28"/>
          <w:szCs w:val="28"/>
        </w:rPr>
      </w:pPr>
      <w:bookmarkStart w:id="27" w:name="_heading=h.2b6jogx" w:colFirst="0" w:colLast="0"/>
      <w:bookmarkStart w:id="28" w:name="_Toc70253437"/>
      <w:bookmarkEnd w:id="27"/>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w:t>
      </w:r>
      <w:r w:rsidRPr="00875C92">
        <w:rPr>
          <w:rFonts w:eastAsia="Calibri"/>
          <w:sz w:val="28"/>
          <w:szCs w:val="28"/>
        </w:rPr>
        <w:lastRenderedPageBreak/>
        <w:t>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9CAC1AF" w14:textId="31E6430F" w:rsidR="001D76CA" w:rsidRDefault="001D76CA" w:rsidP="001D76CA">
      <w:pPr>
        <w:pStyle w:val="1"/>
        <w:numPr>
          <w:ilvl w:val="0"/>
          <w:numId w:val="0"/>
        </w:numPr>
        <w:ind w:left="360"/>
        <w:jc w:val="both"/>
        <w:rPr>
          <w:rFonts w:ascii="Times New Roman" w:eastAsia="Times New Roman" w:hAnsi="Times New Roman" w:cs="Times New Roman"/>
          <w:b/>
          <w:bCs/>
          <w:color w:val="auto"/>
          <w:sz w:val="28"/>
          <w:szCs w:val="28"/>
        </w:rPr>
      </w:pPr>
      <w:bookmarkStart w:id="29" w:name="_Toc105419152"/>
      <w:r w:rsidRPr="008336F7">
        <w:rPr>
          <w:rFonts w:ascii="Times New Roman" w:eastAsia="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p>
    <w:p w14:paraId="69A75490" w14:textId="77777777" w:rsidR="00A03452" w:rsidRPr="00A03452" w:rsidRDefault="00A03452" w:rsidP="00A03452"/>
    <w:p w14:paraId="02752E05" w14:textId="77777777" w:rsidR="001D76CA" w:rsidRPr="001D76CA" w:rsidRDefault="001D76CA" w:rsidP="00A03452">
      <w:pPr>
        <w:pStyle w:val="2"/>
        <w:numPr>
          <w:ilvl w:val="0"/>
          <w:numId w:val="0"/>
        </w:numPr>
        <w:ind w:left="1440" w:hanging="360"/>
        <w:rPr>
          <w:rFonts w:ascii="Times New Roman" w:eastAsia="Calibri" w:hAnsi="Times New Roman" w:cs="Times New Roman"/>
          <w:b/>
          <w:bCs/>
          <w:color w:val="auto"/>
          <w:kern w:val="32"/>
          <w:sz w:val="28"/>
          <w:szCs w:val="28"/>
        </w:rPr>
      </w:pPr>
      <w:bookmarkStart w:id="30" w:name="_Toc531614950"/>
      <w:bookmarkStart w:id="31" w:name="_Toc531686467"/>
      <w:bookmarkStart w:id="32" w:name="_Toc70251182"/>
      <w:bookmarkStart w:id="33" w:name="_Toc70252577"/>
      <w:bookmarkStart w:id="34" w:name="_Toc70252592"/>
      <w:bookmarkStart w:id="35" w:name="_Toc70253438"/>
      <w:bookmarkStart w:id="36" w:name="_Toc104918661"/>
      <w:bookmarkStart w:id="37" w:name="_Toc105419153"/>
      <w:r w:rsidRPr="001D76CA">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30"/>
      <w:bookmarkEnd w:id="31"/>
      <w:bookmarkEnd w:id="32"/>
      <w:bookmarkEnd w:id="33"/>
      <w:bookmarkEnd w:id="34"/>
      <w:bookmarkEnd w:id="35"/>
      <w:bookmarkEnd w:id="36"/>
      <w:bookmarkEnd w:id="37"/>
    </w:p>
    <w:p w14:paraId="64732851" w14:textId="77777777" w:rsidR="001D76CA" w:rsidRPr="00AA61F9" w:rsidRDefault="001D76CA" w:rsidP="001D76CA">
      <w:pPr>
        <w:ind w:firstLine="709"/>
        <w:rPr>
          <w:rFonts w:eastAsia="Calibri"/>
          <w:bCs/>
          <w:kern w:val="32"/>
          <w:sz w:val="28"/>
          <w:szCs w:val="28"/>
        </w:rPr>
      </w:pPr>
      <w:bookmarkStart w:id="38" w:name="_Toc531614951"/>
      <w:bookmarkStart w:id="39" w:name="_Toc531686468"/>
      <w:bookmarkStart w:id="40" w:name="_Toc70250356"/>
      <w:bookmarkStart w:id="41" w:name="_Toc70251183"/>
      <w:bookmarkStart w:id="42" w:name="_Toc70252578"/>
      <w:bookmarkStart w:id="43" w:name="_Toc70252593"/>
      <w:bookmarkStart w:id="44" w:name="_Toc70253242"/>
      <w:r w:rsidRPr="00AA61F9">
        <w:rPr>
          <w:rFonts w:eastAsia="Calibri"/>
          <w:bCs/>
          <w:kern w:val="32"/>
          <w:sz w:val="28"/>
          <w:szCs w:val="28"/>
        </w:rPr>
        <w:t xml:space="preserve">1. </w:t>
      </w:r>
      <w:r w:rsidRPr="001D76CA">
        <w:rPr>
          <w:rFonts w:eastAsia="Calibri"/>
          <w:bCs/>
          <w:kern w:val="32"/>
          <w:sz w:val="28"/>
          <w:szCs w:val="28"/>
          <w:lang w:val="en-US"/>
        </w:rPr>
        <w:t>Windows</w:t>
      </w:r>
      <w:r w:rsidRPr="00AA61F9">
        <w:rPr>
          <w:rFonts w:eastAsia="Calibri"/>
          <w:bCs/>
          <w:kern w:val="32"/>
          <w:sz w:val="28"/>
          <w:szCs w:val="28"/>
        </w:rPr>
        <w:t xml:space="preserve">, </w:t>
      </w:r>
      <w:r w:rsidRPr="001D76CA">
        <w:rPr>
          <w:rFonts w:eastAsia="Calibri"/>
          <w:bCs/>
          <w:kern w:val="32"/>
          <w:sz w:val="28"/>
          <w:szCs w:val="28"/>
          <w:lang w:val="en-US"/>
        </w:rPr>
        <w:t>Microsoft</w:t>
      </w:r>
      <w:r w:rsidRPr="00AA61F9">
        <w:rPr>
          <w:rFonts w:eastAsia="Calibri"/>
          <w:bCs/>
          <w:kern w:val="32"/>
          <w:sz w:val="28"/>
          <w:szCs w:val="28"/>
        </w:rPr>
        <w:t xml:space="preserve"> </w:t>
      </w:r>
      <w:r w:rsidRPr="001D76CA">
        <w:rPr>
          <w:rFonts w:eastAsia="Calibri"/>
          <w:bCs/>
          <w:kern w:val="32"/>
          <w:sz w:val="28"/>
          <w:szCs w:val="28"/>
          <w:lang w:val="en-US"/>
        </w:rPr>
        <w:t>Office</w:t>
      </w:r>
      <w:r w:rsidRPr="00AA61F9">
        <w:rPr>
          <w:rFonts w:eastAsia="Calibri"/>
          <w:bCs/>
          <w:kern w:val="32"/>
          <w:sz w:val="28"/>
          <w:szCs w:val="28"/>
        </w:rPr>
        <w:t>.</w:t>
      </w:r>
      <w:bookmarkEnd w:id="38"/>
      <w:bookmarkEnd w:id="39"/>
      <w:bookmarkEnd w:id="40"/>
      <w:bookmarkEnd w:id="41"/>
      <w:bookmarkEnd w:id="42"/>
      <w:bookmarkEnd w:id="43"/>
      <w:bookmarkEnd w:id="44"/>
    </w:p>
    <w:p w14:paraId="30DE959A" w14:textId="77777777" w:rsidR="001D76CA" w:rsidRPr="00AA61F9" w:rsidRDefault="001D76CA" w:rsidP="001D76CA">
      <w:pPr>
        <w:ind w:firstLine="709"/>
        <w:rPr>
          <w:rFonts w:eastAsia="Calibri"/>
          <w:bCs/>
          <w:kern w:val="32"/>
          <w:sz w:val="28"/>
          <w:szCs w:val="28"/>
        </w:rPr>
      </w:pPr>
      <w:bookmarkStart w:id="45" w:name="_Toc531614952"/>
      <w:bookmarkStart w:id="46" w:name="_Toc531686469"/>
      <w:bookmarkStart w:id="47" w:name="_Toc70250357"/>
      <w:bookmarkStart w:id="48" w:name="_Toc70251184"/>
      <w:bookmarkStart w:id="49" w:name="_Toc70252579"/>
      <w:bookmarkStart w:id="50" w:name="_Toc70252594"/>
      <w:bookmarkStart w:id="51" w:name="_Toc70253243"/>
      <w:r w:rsidRPr="00AA61F9">
        <w:rPr>
          <w:rFonts w:eastAsia="Calibri"/>
          <w:bCs/>
          <w:kern w:val="32"/>
          <w:sz w:val="28"/>
          <w:szCs w:val="28"/>
        </w:rPr>
        <w:t xml:space="preserve">2. </w:t>
      </w:r>
      <w:r w:rsidRPr="001D76CA">
        <w:rPr>
          <w:rFonts w:eastAsia="Calibri"/>
          <w:bCs/>
          <w:kern w:val="32"/>
          <w:sz w:val="28"/>
          <w:szCs w:val="28"/>
        </w:rPr>
        <w:t>Антивирус</w:t>
      </w:r>
      <w:r w:rsidRPr="00AA61F9">
        <w:rPr>
          <w:rFonts w:eastAsia="Calibri"/>
          <w:bCs/>
          <w:kern w:val="32"/>
          <w:sz w:val="28"/>
          <w:szCs w:val="28"/>
        </w:rPr>
        <w:t xml:space="preserve"> </w:t>
      </w:r>
      <w:bookmarkEnd w:id="45"/>
      <w:bookmarkEnd w:id="46"/>
      <w:bookmarkEnd w:id="47"/>
      <w:bookmarkEnd w:id="48"/>
      <w:bookmarkEnd w:id="49"/>
      <w:bookmarkEnd w:id="50"/>
      <w:bookmarkEnd w:id="51"/>
      <w:r w:rsidRPr="001D76CA">
        <w:rPr>
          <w:rFonts w:eastAsia="Calibri"/>
          <w:bCs/>
          <w:kern w:val="32"/>
          <w:sz w:val="28"/>
          <w:szCs w:val="28"/>
          <w:lang w:val="en-US"/>
        </w:rPr>
        <w:t>Kaspersky</w:t>
      </w:r>
    </w:p>
    <w:p w14:paraId="661E0E2F" w14:textId="77777777" w:rsidR="001D76CA" w:rsidRPr="001D76CA" w:rsidRDefault="001D76CA" w:rsidP="00A03452">
      <w:pPr>
        <w:pStyle w:val="2"/>
        <w:numPr>
          <w:ilvl w:val="0"/>
          <w:numId w:val="0"/>
        </w:numPr>
        <w:ind w:left="1440" w:hanging="360"/>
        <w:rPr>
          <w:rFonts w:ascii="Times New Roman" w:eastAsia="Calibri" w:hAnsi="Times New Roman" w:cs="Times New Roman"/>
          <w:bCs/>
          <w:color w:val="auto"/>
          <w:kern w:val="32"/>
          <w:sz w:val="28"/>
          <w:szCs w:val="28"/>
        </w:rPr>
      </w:pPr>
      <w:bookmarkStart w:id="52" w:name="_Toc531614953"/>
      <w:bookmarkStart w:id="53" w:name="_Toc531686470"/>
      <w:bookmarkStart w:id="54" w:name="_Toc70251186"/>
      <w:bookmarkStart w:id="55" w:name="_Toc70252581"/>
      <w:bookmarkStart w:id="56" w:name="_Toc70252596"/>
      <w:bookmarkStart w:id="57" w:name="_Toc70253439"/>
      <w:bookmarkStart w:id="58" w:name="_Toc104918662"/>
      <w:bookmarkStart w:id="59" w:name="_Toc105419154"/>
      <w:r w:rsidRPr="001D76CA">
        <w:rPr>
          <w:rFonts w:ascii="Times New Roman" w:eastAsia="Calibri" w:hAnsi="Times New Roman" w:cs="Times New Roman"/>
          <w:b/>
          <w:bCs/>
          <w:color w:val="auto"/>
          <w:kern w:val="32"/>
          <w:sz w:val="28"/>
        </w:rPr>
        <w:t>11.2. Современные профессиональные базы данных и информационные справочные системы</w:t>
      </w:r>
      <w:bookmarkEnd w:id="52"/>
      <w:bookmarkEnd w:id="53"/>
      <w:bookmarkEnd w:id="54"/>
      <w:bookmarkEnd w:id="55"/>
      <w:bookmarkEnd w:id="56"/>
      <w:bookmarkEnd w:id="57"/>
      <w:bookmarkEnd w:id="58"/>
      <w:bookmarkEnd w:id="59"/>
    </w:p>
    <w:p w14:paraId="2A1307BA" w14:textId="77777777" w:rsidR="001D76CA" w:rsidRPr="001D76CA" w:rsidRDefault="001D76CA" w:rsidP="001D76CA">
      <w:pPr>
        <w:widowControl w:val="0"/>
        <w:tabs>
          <w:tab w:val="left" w:pos="442"/>
        </w:tabs>
        <w:autoSpaceDE w:val="0"/>
        <w:autoSpaceDN w:val="0"/>
        <w:adjustRightInd w:val="0"/>
        <w:ind w:firstLine="709"/>
        <w:jc w:val="both"/>
        <w:rPr>
          <w:rFonts w:eastAsia="Calibri"/>
          <w:bCs/>
          <w:sz w:val="28"/>
          <w:szCs w:val="28"/>
        </w:rPr>
      </w:pPr>
      <w:r w:rsidRPr="001D76CA">
        <w:rPr>
          <w:rFonts w:eastAsia="Calibri"/>
          <w:bCs/>
          <w:sz w:val="28"/>
          <w:szCs w:val="28"/>
        </w:rPr>
        <w:t>1. Информационно-правовая система «Гарант»</w:t>
      </w:r>
    </w:p>
    <w:p w14:paraId="371C3E91" w14:textId="77777777" w:rsidR="001D76CA" w:rsidRPr="001D76CA" w:rsidRDefault="001D76CA" w:rsidP="001D76CA">
      <w:pPr>
        <w:widowControl w:val="0"/>
        <w:tabs>
          <w:tab w:val="left" w:pos="442"/>
        </w:tabs>
        <w:autoSpaceDE w:val="0"/>
        <w:autoSpaceDN w:val="0"/>
        <w:adjustRightInd w:val="0"/>
        <w:ind w:firstLine="709"/>
        <w:jc w:val="both"/>
        <w:rPr>
          <w:rFonts w:eastAsia="Calibri"/>
          <w:bCs/>
          <w:sz w:val="28"/>
          <w:szCs w:val="28"/>
        </w:rPr>
      </w:pPr>
      <w:r w:rsidRPr="001D76CA">
        <w:rPr>
          <w:rFonts w:eastAsia="Calibri"/>
          <w:bCs/>
          <w:sz w:val="28"/>
          <w:szCs w:val="28"/>
        </w:rPr>
        <w:t>2. Информационно-правовая система «Консультант Плюс»</w:t>
      </w:r>
    </w:p>
    <w:p w14:paraId="51990BE7" w14:textId="77777777" w:rsidR="001D76CA" w:rsidRPr="001D76CA" w:rsidRDefault="001D76CA" w:rsidP="001D76CA">
      <w:pPr>
        <w:widowControl w:val="0"/>
        <w:tabs>
          <w:tab w:val="left" w:pos="442"/>
        </w:tabs>
        <w:autoSpaceDE w:val="0"/>
        <w:autoSpaceDN w:val="0"/>
        <w:adjustRightInd w:val="0"/>
        <w:ind w:firstLine="709"/>
        <w:jc w:val="both"/>
        <w:rPr>
          <w:rFonts w:eastAsia="Calibri"/>
          <w:bCs/>
          <w:sz w:val="28"/>
          <w:szCs w:val="28"/>
        </w:rPr>
      </w:pPr>
      <w:r w:rsidRPr="001D76CA">
        <w:rPr>
          <w:rFonts w:eastAsia="Calibri"/>
          <w:bCs/>
          <w:sz w:val="28"/>
          <w:szCs w:val="28"/>
        </w:rPr>
        <w:t xml:space="preserve">3. Электронная энциклопедия: </w:t>
      </w:r>
      <w:hyperlink r:id="rId30" w:history="1">
        <w:r w:rsidRPr="001D76CA">
          <w:rPr>
            <w:rFonts w:eastAsia="Calibri"/>
            <w:bCs/>
            <w:sz w:val="28"/>
            <w:szCs w:val="28"/>
            <w:u w:val="single"/>
            <w:lang w:val="en-US"/>
          </w:rPr>
          <w:t>http</w:t>
        </w:r>
        <w:r w:rsidRPr="001D76CA">
          <w:rPr>
            <w:rFonts w:eastAsia="Calibri"/>
            <w:bCs/>
            <w:sz w:val="28"/>
            <w:szCs w:val="28"/>
            <w:u w:val="single"/>
          </w:rPr>
          <w:t>://</w:t>
        </w:r>
        <w:r w:rsidRPr="001D76CA">
          <w:rPr>
            <w:rFonts w:eastAsia="Calibri"/>
            <w:bCs/>
            <w:sz w:val="28"/>
            <w:szCs w:val="28"/>
            <w:u w:val="single"/>
            <w:lang w:val="en-US"/>
          </w:rPr>
          <w:t>ru</w:t>
        </w:r>
        <w:r w:rsidRPr="001D76CA">
          <w:rPr>
            <w:rFonts w:eastAsia="Calibri"/>
            <w:bCs/>
            <w:sz w:val="28"/>
            <w:szCs w:val="28"/>
            <w:u w:val="single"/>
          </w:rPr>
          <w:t>.</w:t>
        </w:r>
        <w:r w:rsidRPr="001D76CA">
          <w:rPr>
            <w:rFonts w:eastAsia="Calibri"/>
            <w:bCs/>
            <w:sz w:val="28"/>
            <w:szCs w:val="28"/>
            <w:u w:val="single"/>
            <w:lang w:val="en-US"/>
          </w:rPr>
          <w:t>wikipedia</w:t>
        </w:r>
        <w:r w:rsidRPr="001D76CA">
          <w:rPr>
            <w:rFonts w:eastAsia="Calibri"/>
            <w:bCs/>
            <w:sz w:val="28"/>
            <w:szCs w:val="28"/>
            <w:u w:val="single"/>
          </w:rPr>
          <w:t>.</w:t>
        </w:r>
        <w:r w:rsidRPr="001D76CA">
          <w:rPr>
            <w:rFonts w:eastAsia="Calibri"/>
            <w:bCs/>
            <w:sz w:val="28"/>
            <w:szCs w:val="28"/>
            <w:u w:val="single"/>
            <w:lang w:val="en-US"/>
          </w:rPr>
          <w:t>org</w:t>
        </w:r>
        <w:r w:rsidRPr="001D76CA">
          <w:rPr>
            <w:rFonts w:eastAsia="Calibri"/>
            <w:bCs/>
            <w:sz w:val="28"/>
            <w:szCs w:val="28"/>
            <w:u w:val="single"/>
          </w:rPr>
          <w:t>/</w:t>
        </w:r>
        <w:r w:rsidRPr="001D76CA">
          <w:rPr>
            <w:rFonts w:eastAsia="Calibri"/>
            <w:bCs/>
            <w:sz w:val="28"/>
            <w:szCs w:val="28"/>
            <w:u w:val="single"/>
            <w:lang w:val="en-US"/>
          </w:rPr>
          <w:t>wiki</w:t>
        </w:r>
        <w:r w:rsidRPr="001D76CA">
          <w:rPr>
            <w:rFonts w:eastAsia="Calibri"/>
            <w:bCs/>
            <w:sz w:val="28"/>
            <w:szCs w:val="28"/>
            <w:u w:val="single"/>
          </w:rPr>
          <w:t>/</w:t>
        </w:r>
        <w:r w:rsidRPr="001D76CA">
          <w:rPr>
            <w:rFonts w:eastAsia="Calibri"/>
            <w:bCs/>
            <w:sz w:val="28"/>
            <w:szCs w:val="28"/>
            <w:u w:val="single"/>
            <w:lang w:val="en-US"/>
          </w:rPr>
          <w:t>Wiki</w:t>
        </w:r>
      </w:hyperlink>
    </w:p>
    <w:p w14:paraId="776A84D7" w14:textId="77777777" w:rsidR="001D76CA" w:rsidRPr="001D76CA" w:rsidRDefault="001D76CA" w:rsidP="001D76CA">
      <w:pPr>
        <w:widowControl w:val="0"/>
        <w:tabs>
          <w:tab w:val="left" w:pos="442"/>
        </w:tabs>
        <w:autoSpaceDE w:val="0"/>
        <w:autoSpaceDN w:val="0"/>
        <w:adjustRightInd w:val="0"/>
        <w:ind w:firstLine="709"/>
        <w:jc w:val="both"/>
        <w:rPr>
          <w:rFonts w:eastAsia="Calibri"/>
          <w:bCs/>
          <w:sz w:val="28"/>
          <w:szCs w:val="28"/>
        </w:rPr>
      </w:pPr>
      <w:r w:rsidRPr="001D76CA">
        <w:rPr>
          <w:rFonts w:eastAsia="Calibri"/>
          <w:sz w:val="28"/>
        </w:rPr>
        <w:t>4. Система комплексного раскрытия информации «СКРИН» -</w:t>
      </w:r>
      <w:r w:rsidRPr="001D76CA">
        <w:rPr>
          <w:rFonts w:eastAsia="Calibri"/>
          <w:sz w:val="28"/>
          <w:lang w:val="en-US"/>
        </w:rPr>
        <w:t>http</w:t>
      </w:r>
      <w:r w:rsidRPr="001D76CA">
        <w:rPr>
          <w:rFonts w:eastAsia="Calibri"/>
          <w:sz w:val="28"/>
        </w:rPr>
        <w:t>://</w:t>
      </w:r>
      <w:r w:rsidRPr="001D76CA">
        <w:rPr>
          <w:rFonts w:eastAsia="Calibri"/>
          <w:sz w:val="28"/>
          <w:lang w:val="en-US"/>
        </w:rPr>
        <w:t>www</w:t>
      </w:r>
      <w:r w:rsidRPr="001D76CA">
        <w:rPr>
          <w:rFonts w:eastAsia="Calibri"/>
          <w:sz w:val="28"/>
        </w:rPr>
        <w:t>.</w:t>
      </w:r>
      <w:r w:rsidRPr="001D76CA">
        <w:rPr>
          <w:rFonts w:eastAsia="Calibri"/>
          <w:sz w:val="28"/>
          <w:lang w:val="en-US"/>
        </w:rPr>
        <w:t>skrin</w:t>
      </w:r>
      <w:r w:rsidRPr="001D76CA">
        <w:rPr>
          <w:rFonts w:eastAsia="Calibri"/>
          <w:sz w:val="28"/>
        </w:rPr>
        <w:t>.</w:t>
      </w:r>
      <w:r w:rsidRPr="001D76CA">
        <w:rPr>
          <w:rFonts w:eastAsia="Calibri"/>
          <w:sz w:val="28"/>
          <w:lang w:val="en-US"/>
        </w:rPr>
        <w:t>ru</w:t>
      </w:r>
      <w:r w:rsidRPr="001D76CA">
        <w:rPr>
          <w:rFonts w:eastAsia="Calibri"/>
          <w:sz w:val="28"/>
        </w:rPr>
        <w:t>/</w:t>
      </w:r>
    </w:p>
    <w:p w14:paraId="4C7729D6" w14:textId="77777777" w:rsidR="001D76CA" w:rsidRPr="001D76CA" w:rsidRDefault="001D76CA" w:rsidP="00A03452">
      <w:pPr>
        <w:pStyle w:val="2"/>
        <w:numPr>
          <w:ilvl w:val="0"/>
          <w:numId w:val="0"/>
        </w:numPr>
        <w:ind w:left="1440" w:hanging="360"/>
        <w:rPr>
          <w:rFonts w:ascii="Times New Roman" w:eastAsia="Calibri" w:hAnsi="Times New Roman" w:cs="Times New Roman"/>
          <w:b/>
          <w:bCs/>
          <w:color w:val="auto"/>
          <w:sz w:val="28"/>
          <w:szCs w:val="28"/>
        </w:rPr>
      </w:pPr>
      <w:bookmarkStart w:id="60" w:name="_Toc70252582"/>
      <w:bookmarkStart w:id="61" w:name="_Toc70252597"/>
      <w:bookmarkStart w:id="62" w:name="_Toc70253440"/>
      <w:bookmarkStart w:id="63" w:name="_Toc104918663"/>
      <w:bookmarkStart w:id="64" w:name="_Toc105419155"/>
      <w:r w:rsidRPr="001D76CA">
        <w:rPr>
          <w:rFonts w:ascii="Times New Roman" w:eastAsia="Calibri" w:hAnsi="Times New Roman" w:cs="Times New Roman"/>
          <w:b/>
          <w:bCs/>
          <w:color w:val="auto"/>
          <w:sz w:val="28"/>
        </w:rPr>
        <w:t>11.3. Сертифицированные программные и аппаратные средства защиты информации</w:t>
      </w:r>
      <w:bookmarkEnd w:id="60"/>
      <w:bookmarkEnd w:id="61"/>
      <w:bookmarkEnd w:id="62"/>
      <w:bookmarkEnd w:id="63"/>
      <w:bookmarkEnd w:id="64"/>
    </w:p>
    <w:p w14:paraId="128CC8CB" w14:textId="77777777" w:rsidR="001D76CA" w:rsidRPr="001D76CA" w:rsidRDefault="001D76CA" w:rsidP="001D76CA">
      <w:pPr>
        <w:ind w:firstLine="709"/>
        <w:jc w:val="both"/>
        <w:rPr>
          <w:sz w:val="28"/>
        </w:rPr>
      </w:pPr>
      <w:r w:rsidRPr="001D76CA">
        <w:rPr>
          <w:sz w:val="28"/>
        </w:rPr>
        <w:t>Не используется</w:t>
      </w:r>
    </w:p>
    <w:p w14:paraId="3DFFC340" w14:textId="77777777" w:rsidR="001D76CA" w:rsidRPr="001D76CA" w:rsidRDefault="001D76CA" w:rsidP="001D76CA">
      <w:pPr>
        <w:pStyle w:val="1"/>
        <w:numPr>
          <w:ilvl w:val="0"/>
          <w:numId w:val="0"/>
        </w:numPr>
        <w:ind w:left="360"/>
        <w:rPr>
          <w:rFonts w:ascii="Times New Roman" w:eastAsia="Times New Roman" w:hAnsi="Times New Roman" w:cs="Times New Roman"/>
          <w:b/>
          <w:bCs/>
          <w:color w:val="auto"/>
          <w:szCs w:val="28"/>
        </w:rPr>
      </w:pPr>
      <w:bookmarkStart w:id="65" w:name="_Toc70253441"/>
      <w:bookmarkStart w:id="66" w:name="_Toc105419156"/>
      <w:r w:rsidRPr="001D76CA">
        <w:rPr>
          <w:rFonts w:ascii="Times New Roman" w:eastAsia="Times New Roman" w:hAnsi="Times New Roman" w:cs="Times New Roman"/>
          <w:b/>
          <w:bCs/>
          <w:color w:val="auto"/>
          <w:szCs w:val="28"/>
        </w:rPr>
        <w:t>12. Описание материально-технической базы, необходимой для осуществления образовательного процесса по дисциплине.</w:t>
      </w:r>
      <w:bookmarkEnd w:id="65"/>
      <w:bookmarkEnd w:id="66"/>
    </w:p>
    <w:p w14:paraId="17F24E3C" w14:textId="77777777" w:rsidR="001D76CA" w:rsidRPr="001D76CA" w:rsidRDefault="001D76CA" w:rsidP="001D76CA">
      <w:pPr>
        <w:rPr>
          <w:sz w:val="28"/>
          <w:szCs w:val="28"/>
        </w:rPr>
      </w:pPr>
      <w:r w:rsidRPr="001D76CA">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91A57DB" w14:textId="0D59D19A" w:rsidR="00BF05CD" w:rsidRDefault="00BF05CD" w:rsidP="001D76CA">
      <w:pPr>
        <w:pStyle w:val="1"/>
        <w:numPr>
          <w:ilvl w:val="0"/>
          <w:numId w:val="0"/>
        </w:numPr>
        <w:rPr>
          <w:sz w:val="28"/>
          <w:szCs w:val="28"/>
        </w:rPr>
      </w:pPr>
    </w:p>
    <w:sectPr w:rsidR="00BF05CD">
      <w:footerReference w:type="default" r:id="rId3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21C92" w14:textId="77777777" w:rsidR="0023352C" w:rsidRDefault="0023352C">
      <w:r>
        <w:separator/>
      </w:r>
    </w:p>
  </w:endnote>
  <w:endnote w:type="continuationSeparator" w:id="0">
    <w:p w14:paraId="0C359094" w14:textId="77777777" w:rsidR="0023352C" w:rsidRDefault="0023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ongti SC">
    <w:altName w:val="Microsoft YaHei"/>
    <w:charset w:val="86"/>
    <w:family w:val="auto"/>
    <w:pitch w:val="variable"/>
    <w:sig w:usb0="00000287" w:usb1="080F0000" w:usb2="00000010" w:usb3="00000000" w:csb0="0004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ingFang SC">
    <w:altName w:val="Microsoft YaHei"/>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etersburgG">
    <w:altName w:val="Calibri"/>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ppleSystemUIFon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5333625"/>
      <w:docPartObj>
        <w:docPartGallery w:val="Page Numbers (Bottom of Page)"/>
        <w:docPartUnique/>
      </w:docPartObj>
    </w:sdtPr>
    <w:sdtContent>
      <w:p w14:paraId="3CAB3B1B" w14:textId="54184FF5" w:rsidR="00C04ABA" w:rsidRDefault="00C04ABA">
        <w:pPr>
          <w:pStyle w:val="ae"/>
          <w:jc w:val="center"/>
        </w:pPr>
        <w:r>
          <w:fldChar w:fldCharType="begin"/>
        </w:r>
        <w:r>
          <w:instrText>PAGE   \* MERGEFORMAT</w:instrText>
        </w:r>
        <w:r>
          <w:fldChar w:fldCharType="separate"/>
        </w:r>
        <w:r w:rsidR="006D75FD">
          <w:rPr>
            <w:noProof/>
          </w:rPr>
          <w:t>17</w:t>
        </w:r>
        <w:r>
          <w:fldChar w:fldCharType="end"/>
        </w:r>
      </w:p>
    </w:sdtContent>
  </w:sdt>
  <w:p w14:paraId="100759BF" w14:textId="77777777" w:rsidR="00C04ABA" w:rsidRDefault="00C04ABA">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75C2D" w14:textId="7FB92A63" w:rsidR="00C04ABA" w:rsidRDefault="00C04ABA">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D75FD">
      <w:rPr>
        <w:noProof/>
        <w:color w:val="000000"/>
      </w:rPr>
      <w:t>21</w:t>
    </w:r>
    <w:r>
      <w:rPr>
        <w:color w:val="000000"/>
      </w:rPr>
      <w:fldChar w:fldCharType="end"/>
    </w:r>
  </w:p>
  <w:p w14:paraId="2907FCC5" w14:textId="77777777" w:rsidR="00C04ABA" w:rsidRDefault="00C04ABA">
    <w:pP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2CC6E" w14:textId="77777777" w:rsidR="0023352C" w:rsidRDefault="0023352C">
      <w:r>
        <w:separator/>
      </w:r>
    </w:p>
  </w:footnote>
  <w:footnote w:type="continuationSeparator" w:id="0">
    <w:p w14:paraId="31E96B94" w14:textId="77777777" w:rsidR="0023352C" w:rsidRDefault="0023352C">
      <w:r>
        <w:continuationSeparator/>
      </w:r>
    </w:p>
  </w:footnote>
  <w:footnote w:id="1">
    <w:p w14:paraId="53A7CC76" w14:textId="77777777" w:rsidR="00C04ABA" w:rsidRDefault="00C04ABA">
      <w:pPr>
        <w:widowControl w:val="0"/>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254D50"/>
    <w:multiLevelType w:val="singleLevel"/>
    <w:tmpl w:val="94254D50"/>
    <w:lvl w:ilvl="0">
      <w:start w:val="1"/>
      <w:numFmt w:val="decimal"/>
      <w:suff w:val="space"/>
      <w:lvlText w:val="%1."/>
      <w:lvlJc w:val="left"/>
      <w:rPr>
        <w:rFonts w:hint="default"/>
        <w:b w:val="0"/>
        <w:bCs w:val="0"/>
      </w:rPr>
    </w:lvl>
  </w:abstractNum>
  <w:abstractNum w:abstractNumId="1" w15:restartNumberingAfterBreak="0">
    <w:nsid w:val="9991B3B7"/>
    <w:multiLevelType w:val="multilevel"/>
    <w:tmpl w:val="9991B3B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2" w15:restartNumberingAfterBreak="0">
    <w:nsid w:val="9E80A5C9"/>
    <w:multiLevelType w:val="singleLevel"/>
    <w:tmpl w:val="9E80A5C9"/>
    <w:lvl w:ilvl="0">
      <w:start w:val="1"/>
      <w:numFmt w:val="decimal"/>
      <w:lvlText w:val="(%1)"/>
      <w:lvlJc w:val="left"/>
      <w:pPr>
        <w:tabs>
          <w:tab w:val="left" w:pos="312"/>
        </w:tabs>
      </w:pPr>
    </w:lvl>
  </w:abstractNum>
  <w:abstractNum w:abstractNumId="3" w15:restartNumberingAfterBreak="0">
    <w:nsid w:val="A9527382"/>
    <w:multiLevelType w:val="singleLevel"/>
    <w:tmpl w:val="A9527382"/>
    <w:lvl w:ilvl="0">
      <w:start w:val="1"/>
      <w:numFmt w:val="decimal"/>
      <w:suff w:val="space"/>
      <w:lvlText w:val="%1."/>
      <w:lvlJc w:val="left"/>
    </w:lvl>
  </w:abstractNum>
  <w:abstractNum w:abstractNumId="4" w15:restartNumberingAfterBreak="0">
    <w:nsid w:val="BBC232FB"/>
    <w:multiLevelType w:val="singleLevel"/>
    <w:tmpl w:val="BBC232FB"/>
    <w:lvl w:ilvl="0">
      <w:start w:val="1"/>
      <w:numFmt w:val="upperLetter"/>
      <w:suff w:val="space"/>
      <w:lvlText w:val="%1."/>
      <w:lvlJc w:val="left"/>
    </w:lvl>
  </w:abstractNum>
  <w:abstractNum w:abstractNumId="5" w15:restartNumberingAfterBreak="0">
    <w:nsid w:val="BEEE4AC9"/>
    <w:multiLevelType w:val="singleLevel"/>
    <w:tmpl w:val="BEEE4AC9"/>
    <w:lvl w:ilvl="0">
      <w:start w:val="1"/>
      <w:numFmt w:val="decimal"/>
      <w:suff w:val="space"/>
      <w:lvlText w:val="%1."/>
      <w:lvlJc w:val="left"/>
    </w:lvl>
  </w:abstractNum>
  <w:abstractNum w:abstractNumId="6" w15:restartNumberingAfterBreak="0">
    <w:nsid w:val="CF5067DA"/>
    <w:multiLevelType w:val="multilevel"/>
    <w:tmpl w:val="CF5067D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7" w15:restartNumberingAfterBreak="0">
    <w:nsid w:val="D17BA854"/>
    <w:multiLevelType w:val="singleLevel"/>
    <w:tmpl w:val="D17BA854"/>
    <w:lvl w:ilvl="0">
      <w:start w:val="1"/>
      <w:numFmt w:val="decimal"/>
      <w:suff w:val="space"/>
      <w:lvlText w:val="%1."/>
      <w:lvlJc w:val="left"/>
    </w:lvl>
  </w:abstractNum>
  <w:abstractNum w:abstractNumId="8" w15:restartNumberingAfterBreak="0">
    <w:nsid w:val="D7F786A5"/>
    <w:multiLevelType w:val="singleLevel"/>
    <w:tmpl w:val="D7F786A5"/>
    <w:lvl w:ilvl="0">
      <w:start w:val="1"/>
      <w:numFmt w:val="decimal"/>
      <w:suff w:val="space"/>
      <w:lvlText w:val="%1."/>
      <w:lvlJc w:val="left"/>
    </w:lvl>
  </w:abstractNum>
  <w:abstractNum w:abstractNumId="9" w15:restartNumberingAfterBreak="0">
    <w:nsid w:val="E960CFB6"/>
    <w:multiLevelType w:val="singleLevel"/>
    <w:tmpl w:val="E960CFB6"/>
    <w:lvl w:ilvl="0">
      <w:start w:val="31"/>
      <w:numFmt w:val="decimal"/>
      <w:suff w:val="space"/>
      <w:lvlText w:val="%1)"/>
      <w:lvlJc w:val="left"/>
    </w:lvl>
  </w:abstractNum>
  <w:abstractNum w:abstractNumId="10" w15:restartNumberingAfterBreak="0">
    <w:nsid w:val="F760F38C"/>
    <w:multiLevelType w:val="singleLevel"/>
    <w:tmpl w:val="F760F38C"/>
    <w:lvl w:ilvl="0">
      <w:start w:val="1"/>
      <w:numFmt w:val="decimal"/>
      <w:suff w:val="space"/>
      <w:lvlText w:val="%1."/>
      <w:lvlJc w:val="left"/>
    </w:lvl>
  </w:abstractNum>
  <w:abstractNum w:abstractNumId="11" w15:restartNumberingAfterBreak="0">
    <w:nsid w:val="FCBBD6EA"/>
    <w:multiLevelType w:val="singleLevel"/>
    <w:tmpl w:val="FCBBD6EA"/>
    <w:lvl w:ilvl="0">
      <w:start w:val="1"/>
      <w:numFmt w:val="decimal"/>
      <w:suff w:val="space"/>
      <w:lvlText w:val="%1."/>
      <w:lvlJc w:val="left"/>
    </w:lvl>
  </w:abstractNum>
  <w:abstractNum w:abstractNumId="12" w15:restartNumberingAfterBreak="0">
    <w:nsid w:val="00000001"/>
    <w:multiLevelType w:val="hybridMultilevel"/>
    <w:tmpl w:val="3C1A447C"/>
    <w:lvl w:ilvl="0" w:tplc="96781AF0">
      <w:start w:val="1"/>
      <w:numFmt w:val="upperRoman"/>
      <w:lvlText w:val="%1."/>
      <w:lvlJc w:val="left"/>
      <w:pPr>
        <w:ind w:left="720" w:hanging="360"/>
      </w:pPr>
      <w:rPr>
        <w:rFonts w:ascii="Songti SC" w:eastAsia="Songti SC" w:hAnsi="Times New Roman" w:cs="Songti SC"/>
      </w:rPr>
    </w:lvl>
    <w:lvl w:ilvl="1" w:tplc="00000002">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4"/>
    <w:multiLevelType w:val="hybridMultilevel"/>
    <w:tmpl w:val="00000004"/>
    <w:lvl w:ilvl="0" w:tplc="0000012D">
      <w:start w:val="1"/>
      <w:numFmt w:val="upperRoman"/>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6"/>
    <w:multiLevelType w:val="hybridMultilevel"/>
    <w:tmpl w:val="00000006"/>
    <w:lvl w:ilvl="0" w:tplc="000001F5">
      <w:start w:val="1"/>
      <w:numFmt w:val="upperRoman"/>
      <w:lvlText w:val="%1."/>
      <w:lvlJc w:val="left"/>
      <w:pPr>
        <w:ind w:left="720" w:hanging="360"/>
      </w:pPr>
    </w:lvl>
    <w:lvl w:ilvl="1" w:tplc="000001F6">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00000010"/>
    <w:lvl w:ilvl="0" w:tplc="000005D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00000011"/>
    <w:lvl w:ilvl="0" w:tplc="0000064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00000012"/>
    <w:lvl w:ilvl="0" w:tplc="000006A5">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5"/>
    <w:multiLevelType w:val="hybridMultilevel"/>
    <w:tmpl w:val="00000015"/>
    <w:lvl w:ilvl="0" w:tplc="000007D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6"/>
    <w:multiLevelType w:val="hybridMultilevel"/>
    <w:tmpl w:val="00000016"/>
    <w:lvl w:ilvl="0" w:tplc="0000083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7"/>
    <w:multiLevelType w:val="hybridMultilevel"/>
    <w:tmpl w:val="00000017"/>
    <w:lvl w:ilvl="0" w:tplc="00000899">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238404B"/>
    <w:multiLevelType w:val="hybridMultilevel"/>
    <w:tmpl w:val="7E666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2924E4D"/>
    <w:multiLevelType w:val="multilevel"/>
    <w:tmpl w:val="02924E4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481781B"/>
    <w:multiLevelType w:val="multilevel"/>
    <w:tmpl w:val="0481781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54781C"/>
    <w:multiLevelType w:val="multilevel"/>
    <w:tmpl w:val="0A54781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118D767A"/>
    <w:multiLevelType w:val="hybridMultilevel"/>
    <w:tmpl w:val="14624DF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133D43C6"/>
    <w:multiLevelType w:val="multilevel"/>
    <w:tmpl w:val="133D4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215E69"/>
    <w:multiLevelType w:val="hybridMultilevel"/>
    <w:tmpl w:val="D624B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45F29DA"/>
    <w:multiLevelType w:val="hybridMultilevel"/>
    <w:tmpl w:val="AED81242"/>
    <w:lvl w:ilvl="0" w:tplc="2B5E1FE0">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15383A3F"/>
    <w:multiLevelType w:val="multilevel"/>
    <w:tmpl w:val="15383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6F5694A"/>
    <w:multiLevelType w:val="multilevel"/>
    <w:tmpl w:val="16F569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2231EA"/>
    <w:multiLevelType w:val="multilevel"/>
    <w:tmpl w:val="172231EA"/>
    <w:lvl w:ilvl="0">
      <w:start w:val="1"/>
      <w:numFmt w:val="upperLetter"/>
      <w:pStyle w:val="1"/>
      <w:lvlText w:val="%1)"/>
      <w:lvlJc w:val="left"/>
      <w:pPr>
        <w:ind w:left="720" w:hanging="360"/>
      </w:pPr>
    </w:lvl>
    <w:lvl w:ilvl="1">
      <w:start w:val="1"/>
      <w:numFmt w:val="lowerLetter"/>
      <w:pStyle w:val="2"/>
      <w:lvlText w:val="%2."/>
      <w:lvlJc w:val="left"/>
      <w:pPr>
        <w:ind w:left="1440" w:hanging="360"/>
      </w:pPr>
    </w:lvl>
    <w:lvl w:ilvl="2">
      <w:start w:val="1"/>
      <w:numFmt w:val="lowerRoman"/>
      <w:pStyle w:val="3"/>
      <w:lvlText w:val="%3."/>
      <w:lvlJc w:val="right"/>
      <w:pPr>
        <w:ind w:left="2023"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pStyle w:val="8"/>
      <w:lvlText w:val="%8."/>
      <w:lvlJc w:val="left"/>
      <w:pPr>
        <w:ind w:left="5760" w:hanging="360"/>
      </w:pPr>
    </w:lvl>
    <w:lvl w:ilvl="8">
      <w:start w:val="1"/>
      <w:numFmt w:val="lowerRoman"/>
      <w:pStyle w:val="9"/>
      <w:lvlText w:val="%9."/>
      <w:lvlJc w:val="right"/>
      <w:pPr>
        <w:ind w:left="6480" w:hanging="180"/>
      </w:pPr>
    </w:lvl>
  </w:abstractNum>
  <w:abstractNum w:abstractNumId="32" w15:restartNumberingAfterBreak="0">
    <w:nsid w:val="17930D7E"/>
    <w:multiLevelType w:val="hybridMultilevel"/>
    <w:tmpl w:val="D584CFFA"/>
    <w:lvl w:ilvl="0" w:tplc="39AE4F6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19BA395C"/>
    <w:multiLevelType w:val="hybridMultilevel"/>
    <w:tmpl w:val="8B76B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BBE756A"/>
    <w:multiLevelType w:val="hybridMultilevel"/>
    <w:tmpl w:val="11485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F7034AE"/>
    <w:multiLevelType w:val="hybridMultilevel"/>
    <w:tmpl w:val="4DFAC10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3C75138"/>
    <w:multiLevelType w:val="hybridMultilevel"/>
    <w:tmpl w:val="31423E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C00781"/>
    <w:multiLevelType w:val="hybridMultilevel"/>
    <w:tmpl w:val="24B802B8"/>
    <w:lvl w:ilvl="0" w:tplc="CCE88A58">
      <w:start w:val="1"/>
      <w:numFmt w:val="decimal"/>
      <w:lvlText w:val="%1."/>
      <w:lvlJc w:val="left"/>
      <w:pPr>
        <w:ind w:left="5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20C7878">
      <w:start w:val="1"/>
      <w:numFmt w:val="lowerLetter"/>
      <w:lvlText w:val="%2"/>
      <w:lvlJc w:val="left"/>
      <w:pPr>
        <w:ind w:left="11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04059AE">
      <w:start w:val="1"/>
      <w:numFmt w:val="lowerRoman"/>
      <w:lvlText w:val="%3"/>
      <w:lvlJc w:val="left"/>
      <w:pPr>
        <w:ind w:left="18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4BAD476">
      <w:start w:val="1"/>
      <w:numFmt w:val="decimal"/>
      <w:lvlText w:val="%4"/>
      <w:lvlJc w:val="left"/>
      <w:pPr>
        <w:ind w:left="25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DF41F88">
      <w:start w:val="1"/>
      <w:numFmt w:val="lowerLetter"/>
      <w:lvlText w:val="%5"/>
      <w:lvlJc w:val="left"/>
      <w:pPr>
        <w:ind w:left="32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DBAA30E">
      <w:start w:val="1"/>
      <w:numFmt w:val="lowerRoman"/>
      <w:lvlText w:val="%6"/>
      <w:lvlJc w:val="left"/>
      <w:pPr>
        <w:ind w:left="39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CDC8CD8">
      <w:start w:val="1"/>
      <w:numFmt w:val="decimal"/>
      <w:lvlText w:val="%7"/>
      <w:lvlJc w:val="left"/>
      <w:pPr>
        <w:ind w:left="47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0EC7AB4">
      <w:start w:val="1"/>
      <w:numFmt w:val="lowerLetter"/>
      <w:lvlText w:val="%8"/>
      <w:lvlJc w:val="left"/>
      <w:pPr>
        <w:ind w:left="54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E32AB9E">
      <w:start w:val="1"/>
      <w:numFmt w:val="lowerRoman"/>
      <w:lvlText w:val="%9"/>
      <w:lvlJc w:val="left"/>
      <w:pPr>
        <w:ind w:left="61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8" w15:restartNumberingAfterBreak="0">
    <w:nsid w:val="27D56125"/>
    <w:multiLevelType w:val="hybridMultilevel"/>
    <w:tmpl w:val="5FCC89CC"/>
    <w:lvl w:ilvl="0" w:tplc="50A651E2">
      <w:start w:val="1"/>
      <w:numFmt w:val="decimal"/>
      <w:lvlText w:val="%1."/>
      <w:lvlJc w:val="left"/>
      <w:pPr>
        <w:ind w:left="720" w:hanging="360"/>
      </w:pPr>
      <w:rPr>
        <w:rFonts w:ascii=".PingFang SC" w:hAnsiTheme="minorHAnsi" w:cs=".PingFang S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A1D6535"/>
    <w:multiLevelType w:val="hybridMultilevel"/>
    <w:tmpl w:val="034CDB3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A3B4CA7"/>
    <w:multiLevelType w:val="multilevel"/>
    <w:tmpl w:val="2A3B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A9432CB"/>
    <w:multiLevelType w:val="hybridMultilevel"/>
    <w:tmpl w:val="8B20C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2CFB5D11"/>
    <w:multiLevelType w:val="multilevel"/>
    <w:tmpl w:val="2CFB5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19159E2"/>
    <w:multiLevelType w:val="multilevel"/>
    <w:tmpl w:val="319159E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45" w15:restartNumberingAfterBreak="0">
    <w:nsid w:val="323C5BF0"/>
    <w:multiLevelType w:val="multilevel"/>
    <w:tmpl w:val="323C5BF0"/>
    <w:lvl w:ilvl="0">
      <w:start w:val="9"/>
      <w:numFmt w:val="decimal"/>
      <w:lvlText w:val="%1."/>
      <w:lvlJc w:val="left"/>
      <w:pPr>
        <w:ind w:left="1919"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2A40630"/>
    <w:multiLevelType w:val="multilevel"/>
    <w:tmpl w:val="32A40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33129CD"/>
    <w:multiLevelType w:val="multilevel"/>
    <w:tmpl w:val="333129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4735B37"/>
    <w:multiLevelType w:val="hybridMultilevel"/>
    <w:tmpl w:val="F710EA08"/>
    <w:lvl w:ilvl="0" w:tplc="297C08C0">
      <w:start w:val="1"/>
      <w:numFmt w:val="decimal"/>
      <w:lvlText w:val="%1."/>
      <w:lvlJc w:val="left"/>
      <w:pPr>
        <w:ind w:left="720" w:hanging="360"/>
      </w:pPr>
      <w:rPr>
        <w:rFonts w:ascii=".PingFang SC" w:eastAsia=".PingFang SC" w:hAnsi="Microsoft YaHei" w:cs=".PingFang SC" w:hint="default"/>
        <w:color w:val="35353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6DAE5C5"/>
    <w:multiLevelType w:val="singleLevel"/>
    <w:tmpl w:val="36DAE5C5"/>
    <w:lvl w:ilvl="0">
      <w:start w:val="1"/>
      <w:numFmt w:val="upperLetter"/>
      <w:suff w:val="space"/>
      <w:lvlText w:val="%1."/>
      <w:lvlJc w:val="left"/>
    </w:lvl>
  </w:abstractNum>
  <w:abstractNum w:abstractNumId="50" w15:restartNumberingAfterBreak="0">
    <w:nsid w:val="386B2C67"/>
    <w:multiLevelType w:val="hybridMultilevel"/>
    <w:tmpl w:val="46DAA558"/>
    <w:lvl w:ilvl="0" w:tplc="7058770A">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3AD5309F"/>
    <w:multiLevelType w:val="hybridMultilevel"/>
    <w:tmpl w:val="DA686F50"/>
    <w:lvl w:ilvl="0" w:tplc="3D820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B8C3B8C"/>
    <w:multiLevelType w:val="hybridMultilevel"/>
    <w:tmpl w:val="857A2E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9B1EBC"/>
    <w:multiLevelType w:val="multilevel"/>
    <w:tmpl w:val="419B1E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E777CE"/>
    <w:multiLevelType w:val="hybridMultilevel"/>
    <w:tmpl w:val="BAC0FB3C"/>
    <w:lvl w:ilvl="0" w:tplc="04190015">
      <w:start w:val="9"/>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77224DD"/>
    <w:multiLevelType w:val="multilevel"/>
    <w:tmpl w:val="47722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58" w15:restartNumberingAfterBreak="0">
    <w:nsid w:val="4B7057A4"/>
    <w:multiLevelType w:val="hybridMultilevel"/>
    <w:tmpl w:val="B76ADED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9" w15:restartNumberingAfterBreak="0">
    <w:nsid w:val="4D724147"/>
    <w:multiLevelType w:val="hybridMultilevel"/>
    <w:tmpl w:val="20E4408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4EA26ECB"/>
    <w:multiLevelType w:val="hybridMultilevel"/>
    <w:tmpl w:val="4228885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4F984C9F"/>
    <w:multiLevelType w:val="multilevel"/>
    <w:tmpl w:val="4F984C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555ED9"/>
    <w:multiLevelType w:val="multilevel"/>
    <w:tmpl w:val="52555ED9"/>
    <w:lvl w:ilvl="0">
      <w:start w:val="4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F96E6C"/>
    <w:multiLevelType w:val="hybridMultilevel"/>
    <w:tmpl w:val="DA44E5CC"/>
    <w:lvl w:ilvl="0" w:tplc="E6C0E438">
      <w:start w:val="1"/>
      <w:numFmt w:val="decimal"/>
      <w:lvlText w:val="%1."/>
      <w:lvlJc w:val="left"/>
      <w:pPr>
        <w:ind w:left="720" w:hanging="360"/>
      </w:pPr>
      <w:rPr>
        <w:rFonts w:ascii="Songti SC" w:cs="Songti SC"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9067B8B"/>
    <w:multiLevelType w:val="multilevel"/>
    <w:tmpl w:val="59067B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97F3016"/>
    <w:multiLevelType w:val="multilevel"/>
    <w:tmpl w:val="597F3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B7E42C3"/>
    <w:multiLevelType w:val="hybridMultilevel"/>
    <w:tmpl w:val="59BE3A0C"/>
    <w:lvl w:ilvl="0" w:tplc="18BA1740">
      <w:start w:val="1"/>
      <w:numFmt w:val="decimal"/>
      <w:lvlText w:val="%1."/>
      <w:lvlJc w:val="left"/>
      <w:pPr>
        <w:ind w:left="720" w:hanging="360"/>
      </w:pPr>
      <w:rPr>
        <w:rFonts w:ascii="Times New Roman" w:eastAsia="Songti SC" w:hAnsi="Times New Roman" w:cs="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C8A6CBE"/>
    <w:multiLevelType w:val="multilevel"/>
    <w:tmpl w:val="5C8A6C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86D53F"/>
    <w:multiLevelType w:val="singleLevel"/>
    <w:tmpl w:val="5E86D53F"/>
    <w:lvl w:ilvl="0">
      <w:start w:val="1"/>
      <w:numFmt w:val="decimal"/>
      <w:suff w:val="space"/>
      <w:lvlText w:val="%1."/>
      <w:lvlJc w:val="left"/>
      <w:rPr>
        <w:rFonts w:hint="default"/>
        <w:b w:val="0"/>
        <w:bCs w:val="0"/>
      </w:rPr>
    </w:lvl>
  </w:abstractNum>
  <w:abstractNum w:abstractNumId="70" w15:restartNumberingAfterBreak="0">
    <w:nsid w:val="60E5725A"/>
    <w:multiLevelType w:val="multilevel"/>
    <w:tmpl w:val="60E5725A"/>
    <w:lvl w:ilvl="0">
      <w:start w:val="3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2337F0B"/>
    <w:multiLevelType w:val="hybridMultilevel"/>
    <w:tmpl w:val="358472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62AD4B6F"/>
    <w:multiLevelType w:val="multilevel"/>
    <w:tmpl w:val="62AD4B6F"/>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3" w15:restartNumberingAfterBreak="0">
    <w:nsid w:val="670440F6"/>
    <w:multiLevelType w:val="multilevel"/>
    <w:tmpl w:val="670440F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89C0868"/>
    <w:multiLevelType w:val="hybridMultilevel"/>
    <w:tmpl w:val="1D7C6712"/>
    <w:lvl w:ilvl="0" w:tplc="9170DAD0">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9227C2F"/>
    <w:multiLevelType w:val="multilevel"/>
    <w:tmpl w:val="69227C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9DE2FA1"/>
    <w:multiLevelType w:val="multilevel"/>
    <w:tmpl w:val="69DE2FA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616AF4"/>
    <w:multiLevelType w:val="multilevel"/>
    <w:tmpl w:val="6A616A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BBAE648"/>
    <w:multiLevelType w:val="singleLevel"/>
    <w:tmpl w:val="6BBAE648"/>
    <w:lvl w:ilvl="0">
      <w:start w:val="2"/>
      <w:numFmt w:val="decimal"/>
      <w:suff w:val="space"/>
      <w:lvlText w:val="%1."/>
      <w:lvlJc w:val="left"/>
    </w:lvl>
  </w:abstractNum>
  <w:abstractNum w:abstractNumId="79" w15:restartNumberingAfterBreak="0">
    <w:nsid w:val="6D785FF9"/>
    <w:multiLevelType w:val="multilevel"/>
    <w:tmpl w:val="6D785F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E08774B"/>
    <w:multiLevelType w:val="hybridMultilevel"/>
    <w:tmpl w:val="BCAA4098"/>
    <w:lvl w:ilvl="0" w:tplc="9B2C50B6">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F4A4382"/>
    <w:multiLevelType w:val="hybridMultilevel"/>
    <w:tmpl w:val="1E02728C"/>
    <w:lvl w:ilvl="0" w:tplc="2B5E1FE0">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6F933BD5"/>
    <w:multiLevelType w:val="multilevel"/>
    <w:tmpl w:val="6F933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290381A"/>
    <w:multiLevelType w:val="singleLevel"/>
    <w:tmpl w:val="7290381A"/>
    <w:lvl w:ilvl="0">
      <w:start w:val="1"/>
      <w:numFmt w:val="decimal"/>
      <w:suff w:val="space"/>
      <w:lvlText w:val="%1."/>
      <w:lvlJc w:val="left"/>
    </w:lvl>
  </w:abstractNum>
  <w:abstractNum w:abstractNumId="84" w15:restartNumberingAfterBreak="0">
    <w:nsid w:val="75632368"/>
    <w:multiLevelType w:val="multilevel"/>
    <w:tmpl w:val="75632368"/>
    <w:lvl w:ilvl="0">
      <w:start w:val="1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B609BE"/>
    <w:multiLevelType w:val="hybridMultilevel"/>
    <w:tmpl w:val="BE985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68776D1"/>
    <w:multiLevelType w:val="multilevel"/>
    <w:tmpl w:val="768776D1"/>
    <w:lvl w:ilvl="0">
      <w:start w:val="1"/>
      <w:numFmt w:val="decimal"/>
      <w:lvlText w:val="%1."/>
      <w:lvlJc w:val="left"/>
      <w:pPr>
        <w:ind w:left="360" w:hanging="360"/>
      </w:pPr>
      <w:rPr>
        <w:rFonts w:hint="default"/>
        <w:b/>
        <w:sz w:val="32"/>
        <w:szCs w:val="3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E977AD"/>
    <w:multiLevelType w:val="hybridMultilevel"/>
    <w:tmpl w:val="06DA18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7A07C234"/>
    <w:multiLevelType w:val="singleLevel"/>
    <w:tmpl w:val="7A07C234"/>
    <w:lvl w:ilvl="0">
      <w:start w:val="1"/>
      <w:numFmt w:val="decimal"/>
      <w:suff w:val="space"/>
      <w:lvlText w:val="%1."/>
      <w:lvlJc w:val="left"/>
    </w:lvl>
  </w:abstractNum>
  <w:abstractNum w:abstractNumId="89" w15:restartNumberingAfterBreak="0">
    <w:nsid w:val="7B803B66"/>
    <w:multiLevelType w:val="hybridMultilevel"/>
    <w:tmpl w:val="F88007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15:restartNumberingAfterBreak="0">
    <w:nsid w:val="7CE3705C"/>
    <w:multiLevelType w:val="multilevel"/>
    <w:tmpl w:val="7CE3705C"/>
    <w:lvl w:ilvl="0">
      <w:start w:val="21"/>
      <w:numFmt w:val="decimal"/>
      <w:lvlText w:val="%1)"/>
      <w:lvlJc w:val="left"/>
      <w:pPr>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59FD3E"/>
    <w:multiLevelType w:val="singleLevel"/>
    <w:tmpl w:val="7F59FD3E"/>
    <w:lvl w:ilvl="0">
      <w:start w:val="18"/>
      <w:numFmt w:val="decimal"/>
      <w:suff w:val="space"/>
      <w:lvlText w:val="%1)"/>
      <w:lvlJc w:val="left"/>
    </w:lvl>
  </w:abstractNum>
  <w:num w:numId="1">
    <w:abstractNumId w:val="31"/>
  </w:num>
  <w:num w:numId="2">
    <w:abstractNumId w:val="86"/>
  </w:num>
  <w:num w:numId="3">
    <w:abstractNumId w:val="67"/>
  </w:num>
  <w:num w:numId="4">
    <w:abstractNumId w:val="40"/>
  </w:num>
  <w:num w:numId="5">
    <w:abstractNumId w:val="82"/>
  </w:num>
  <w:num w:numId="6">
    <w:abstractNumId w:val="46"/>
  </w:num>
  <w:num w:numId="7">
    <w:abstractNumId w:val="77"/>
  </w:num>
  <w:num w:numId="8">
    <w:abstractNumId w:val="22"/>
  </w:num>
  <w:num w:numId="9">
    <w:abstractNumId w:val="30"/>
  </w:num>
  <w:num w:numId="10">
    <w:abstractNumId w:val="79"/>
  </w:num>
  <w:num w:numId="11">
    <w:abstractNumId w:val="43"/>
  </w:num>
  <w:num w:numId="12">
    <w:abstractNumId w:val="55"/>
  </w:num>
  <w:num w:numId="13">
    <w:abstractNumId w:val="75"/>
  </w:num>
  <w:num w:numId="14">
    <w:abstractNumId w:val="23"/>
  </w:num>
  <w:num w:numId="15">
    <w:abstractNumId w:val="61"/>
  </w:num>
  <w:num w:numId="16">
    <w:abstractNumId w:val="73"/>
  </w:num>
  <w:num w:numId="17">
    <w:abstractNumId w:val="84"/>
  </w:num>
  <w:num w:numId="18">
    <w:abstractNumId w:val="29"/>
  </w:num>
  <w:num w:numId="19">
    <w:abstractNumId w:val="49"/>
  </w:num>
  <w:num w:numId="20">
    <w:abstractNumId w:val="83"/>
  </w:num>
  <w:num w:numId="21">
    <w:abstractNumId w:val="11"/>
  </w:num>
  <w:num w:numId="22">
    <w:abstractNumId w:val="68"/>
  </w:num>
  <w:num w:numId="23">
    <w:abstractNumId w:val="91"/>
  </w:num>
  <w:num w:numId="24">
    <w:abstractNumId w:val="9"/>
  </w:num>
  <w:num w:numId="25">
    <w:abstractNumId w:val="76"/>
  </w:num>
  <w:num w:numId="26">
    <w:abstractNumId w:val="47"/>
  </w:num>
  <w:num w:numId="27">
    <w:abstractNumId w:val="62"/>
  </w:num>
  <w:num w:numId="28">
    <w:abstractNumId w:val="7"/>
  </w:num>
  <w:num w:numId="29">
    <w:abstractNumId w:val="44"/>
  </w:num>
  <w:num w:numId="30">
    <w:abstractNumId w:val="6"/>
  </w:num>
  <w:num w:numId="31">
    <w:abstractNumId w:val="1"/>
  </w:num>
  <w:num w:numId="32">
    <w:abstractNumId w:val="10"/>
  </w:num>
  <w:num w:numId="33">
    <w:abstractNumId w:val="2"/>
  </w:num>
  <w:num w:numId="34">
    <w:abstractNumId w:val="8"/>
  </w:num>
  <w:num w:numId="35">
    <w:abstractNumId w:val="88"/>
  </w:num>
  <w:num w:numId="36">
    <w:abstractNumId w:val="0"/>
  </w:num>
  <w:num w:numId="37">
    <w:abstractNumId w:val="69"/>
  </w:num>
  <w:num w:numId="38">
    <w:abstractNumId w:val="3"/>
  </w:num>
  <w:num w:numId="39">
    <w:abstractNumId w:val="42"/>
  </w:num>
  <w:num w:numId="40">
    <w:abstractNumId w:val="4"/>
  </w:num>
  <w:num w:numId="41">
    <w:abstractNumId w:val="5"/>
  </w:num>
  <w:num w:numId="42">
    <w:abstractNumId w:val="78"/>
  </w:num>
  <w:num w:numId="43">
    <w:abstractNumId w:val="65"/>
  </w:num>
  <w:num w:numId="44">
    <w:abstractNumId w:val="24"/>
  </w:num>
  <w:num w:numId="45">
    <w:abstractNumId w:val="53"/>
  </w:num>
  <w:num w:numId="46">
    <w:abstractNumId w:val="56"/>
  </w:num>
  <w:num w:numId="47">
    <w:abstractNumId w:val="90"/>
  </w:num>
  <w:num w:numId="48">
    <w:abstractNumId w:val="70"/>
  </w:num>
  <w:num w:numId="49">
    <w:abstractNumId w:val="26"/>
  </w:num>
  <w:num w:numId="50">
    <w:abstractNumId w:val="45"/>
  </w:num>
  <w:num w:numId="51">
    <w:abstractNumId w:val="64"/>
  </w:num>
  <w:num w:numId="52">
    <w:abstractNumId w:val="72"/>
  </w:num>
  <w:num w:numId="53">
    <w:abstractNumId w:val="85"/>
  </w:num>
  <w:num w:numId="54">
    <w:abstractNumId w:val="87"/>
  </w:num>
  <w:num w:numId="55">
    <w:abstractNumId w:val="12"/>
  </w:num>
  <w:num w:numId="56">
    <w:abstractNumId w:val="13"/>
  </w:num>
  <w:num w:numId="57">
    <w:abstractNumId w:val="14"/>
  </w:num>
  <w:num w:numId="58">
    <w:abstractNumId w:val="15"/>
  </w:num>
  <w:num w:numId="59">
    <w:abstractNumId w:val="16"/>
  </w:num>
  <w:num w:numId="60">
    <w:abstractNumId w:val="17"/>
  </w:num>
  <w:num w:numId="61">
    <w:abstractNumId w:val="33"/>
  </w:num>
  <w:num w:numId="62">
    <w:abstractNumId w:val="80"/>
  </w:num>
  <w:num w:numId="63">
    <w:abstractNumId w:val="52"/>
  </w:num>
  <w:num w:numId="64">
    <w:abstractNumId w:val="50"/>
  </w:num>
  <w:num w:numId="65">
    <w:abstractNumId w:val="48"/>
  </w:num>
  <w:num w:numId="66">
    <w:abstractNumId w:val="63"/>
  </w:num>
  <w:num w:numId="67">
    <w:abstractNumId w:val="60"/>
  </w:num>
  <w:num w:numId="68">
    <w:abstractNumId w:val="21"/>
  </w:num>
  <w:num w:numId="69">
    <w:abstractNumId w:val="51"/>
  </w:num>
  <w:num w:numId="70">
    <w:abstractNumId w:val="74"/>
  </w:num>
  <w:num w:numId="71">
    <w:abstractNumId w:val="66"/>
  </w:num>
  <w:num w:numId="72">
    <w:abstractNumId w:val="27"/>
  </w:num>
  <w:num w:numId="73">
    <w:abstractNumId w:val="38"/>
  </w:num>
  <w:num w:numId="74">
    <w:abstractNumId w:val="71"/>
  </w:num>
  <w:num w:numId="75">
    <w:abstractNumId w:val="41"/>
  </w:num>
  <w:num w:numId="76">
    <w:abstractNumId w:val="59"/>
  </w:num>
  <w:num w:numId="77">
    <w:abstractNumId w:val="35"/>
  </w:num>
  <w:num w:numId="78">
    <w:abstractNumId w:val="25"/>
  </w:num>
  <w:num w:numId="79">
    <w:abstractNumId w:val="39"/>
  </w:num>
  <w:num w:numId="80">
    <w:abstractNumId w:val="36"/>
  </w:num>
  <w:num w:numId="81">
    <w:abstractNumId w:val="54"/>
  </w:num>
  <w:num w:numId="82">
    <w:abstractNumId w:val="18"/>
  </w:num>
  <w:num w:numId="83">
    <w:abstractNumId w:val="19"/>
  </w:num>
  <w:num w:numId="84">
    <w:abstractNumId w:val="20"/>
  </w:num>
  <w:num w:numId="85">
    <w:abstractNumId w:val="34"/>
  </w:num>
  <w:num w:numId="86">
    <w:abstractNumId w:val="89"/>
  </w:num>
  <w:num w:numId="87">
    <w:abstractNumId w:val="58"/>
  </w:num>
  <w:num w:numId="88">
    <w:abstractNumId w:val="32"/>
  </w:num>
  <w:num w:numId="89">
    <w:abstractNumId w:val="28"/>
  </w:num>
  <w:num w:numId="90">
    <w:abstractNumId w:val="81"/>
  </w:num>
  <w:num w:numId="91">
    <w:abstractNumId w:val="57"/>
  </w:num>
  <w:num w:numId="92">
    <w:abstractNumId w:val="3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05"/>
    <w:rsid w:val="000025BF"/>
    <w:rsid w:val="000146EF"/>
    <w:rsid w:val="000200CD"/>
    <w:rsid w:val="000226F7"/>
    <w:rsid w:val="0002287A"/>
    <w:rsid w:val="00022EAC"/>
    <w:rsid w:val="000237DA"/>
    <w:rsid w:val="00026AB6"/>
    <w:rsid w:val="00030C53"/>
    <w:rsid w:val="00033224"/>
    <w:rsid w:val="0005193C"/>
    <w:rsid w:val="00051BD3"/>
    <w:rsid w:val="00052528"/>
    <w:rsid w:val="00057947"/>
    <w:rsid w:val="00066628"/>
    <w:rsid w:val="00076648"/>
    <w:rsid w:val="00076FF0"/>
    <w:rsid w:val="00093AEE"/>
    <w:rsid w:val="00093CFA"/>
    <w:rsid w:val="000A10AC"/>
    <w:rsid w:val="000A7143"/>
    <w:rsid w:val="000A7743"/>
    <w:rsid w:val="000C59D6"/>
    <w:rsid w:val="000C6684"/>
    <w:rsid w:val="000D63C1"/>
    <w:rsid w:val="000E76BE"/>
    <w:rsid w:val="001058A7"/>
    <w:rsid w:val="00107BFA"/>
    <w:rsid w:val="00110A55"/>
    <w:rsid w:val="00112453"/>
    <w:rsid w:val="00112498"/>
    <w:rsid w:val="0011539D"/>
    <w:rsid w:val="001161BB"/>
    <w:rsid w:val="001269D0"/>
    <w:rsid w:val="00133332"/>
    <w:rsid w:val="001344A0"/>
    <w:rsid w:val="00135552"/>
    <w:rsid w:val="00135880"/>
    <w:rsid w:val="00143E2E"/>
    <w:rsid w:val="001455A3"/>
    <w:rsid w:val="00146CE4"/>
    <w:rsid w:val="001616E4"/>
    <w:rsid w:val="00165221"/>
    <w:rsid w:val="001666DF"/>
    <w:rsid w:val="00176F07"/>
    <w:rsid w:val="001813B0"/>
    <w:rsid w:val="001821D2"/>
    <w:rsid w:val="0018676E"/>
    <w:rsid w:val="00197DA2"/>
    <w:rsid w:val="001A147D"/>
    <w:rsid w:val="001A1808"/>
    <w:rsid w:val="001A6B8F"/>
    <w:rsid w:val="001B0630"/>
    <w:rsid w:val="001B66C5"/>
    <w:rsid w:val="001C5D4E"/>
    <w:rsid w:val="001C663A"/>
    <w:rsid w:val="001D6FC0"/>
    <w:rsid w:val="001D76CA"/>
    <w:rsid w:val="001E57A7"/>
    <w:rsid w:val="001F6B1D"/>
    <w:rsid w:val="001F70C6"/>
    <w:rsid w:val="002004F3"/>
    <w:rsid w:val="002008EE"/>
    <w:rsid w:val="0020293F"/>
    <w:rsid w:val="002072A7"/>
    <w:rsid w:val="00210896"/>
    <w:rsid w:val="002142DF"/>
    <w:rsid w:val="00214442"/>
    <w:rsid w:val="002211D9"/>
    <w:rsid w:val="002247C9"/>
    <w:rsid w:val="0022481A"/>
    <w:rsid w:val="0023352C"/>
    <w:rsid w:val="00233A25"/>
    <w:rsid w:val="0024111A"/>
    <w:rsid w:val="00244EA3"/>
    <w:rsid w:val="00251C4F"/>
    <w:rsid w:val="00252804"/>
    <w:rsid w:val="00254F54"/>
    <w:rsid w:val="00262277"/>
    <w:rsid w:val="002631A7"/>
    <w:rsid w:val="002671FD"/>
    <w:rsid w:val="00267D0E"/>
    <w:rsid w:val="00274D2C"/>
    <w:rsid w:val="00277AF9"/>
    <w:rsid w:val="002800C8"/>
    <w:rsid w:val="002934BF"/>
    <w:rsid w:val="00293AA5"/>
    <w:rsid w:val="002A5DD8"/>
    <w:rsid w:val="002A6227"/>
    <w:rsid w:val="002B328D"/>
    <w:rsid w:val="002C0B46"/>
    <w:rsid w:val="002C5871"/>
    <w:rsid w:val="002C7D64"/>
    <w:rsid w:val="002D1A84"/>
    <w:rsid w:val="002D419C"/>
    <w:rsid w:val="002E06C0"/>
    <w:rsid w:val="002F3846"/>
    <w:rsid w:val="00303468"/>
    <w:rsid w:val="003129F9"/>
    <w:rsid w:val="00317BB5"/>
    <w:rsid w:val="00323E67"/>
    <w:rsid w:val="00326AE0"/>
    <w:rsid w:val="00326E1F"/>
    <w:rsid w:val="003309C2"/>
    <w:rsid w:val="00332CB0"/>
    <w:rsid w:val="003330B5"/>
    <w:rsid w:val="0033712B"/>
    <w:rsid w:val="00347702"/>
    <w:rsid w:val="00351A58"/>
    <w:rsid w:val="00355138"/>
    <w:rsid w:val="003567B2"/>
    <w:rsid w:val="00361D5D"/>
    <w:rsid w:val="00362C62"/>
    <w:rsid w:val="00362D16"/>
    <w:rsid w:val="00370815"/>
    <w:rsid w:val="003771B0"/>
    <w:rsid w:val="00377622"/>
    <w:rsid w:val="003832F6"/>
    <w:rsid w:val="003833C1"/>
    <w:rsid w:val="003900D0"/>
    <w:rsid w:val="00392E1D"/>
    <w:rsid w:val="003A1928"/>
    <w:rsid w:val="003A3B3E"/>
    <w:rsid w:val="003A7326"/>
    <w:rsid w:val="003A770A"/>
    <w:rsid w:val="003B061B"/>
    <w:rsid w:val="003B17EB"/>
    <w:rsid w:val="003B7114"/>
    <w:rsid w:val="003C1F3C"/>
    <w:rsid w:val="003C2A56"/>
    <w:rsid w:val="003D05AA"/>
    <w:rsid w:val="003E2F69"/>
    <w:rsid w:val="003E604A"/>
    <w:rsid w:val="003F40BA"/>
    <w:rsid w:val="003F7E63"/>
    <w:rsid w:val="003F7FC1"/>
    <w:rsid w:val="00402D5C"/>
    <w:rsid w:val="00404A43"/>
    <w:rsid w:val="0041071C"/>
    <w:rsid w:val="00417A40"/>
    <w:rsid w:val="00420723"/>
    <w:rsid w:val="004209B6"/>
    <w:rsid w:val="00420CAF"/>
    <w:rsid w:val="00435530"/>
    <w:rsid w:val="00437602"/>
    <w:rsid w:val="0045121B"/>
    <w:rsid w:val="004604AF"/>
    <w:rsid w:val="00465B0E"/>
    <w:rsid w:val="00470371"/>
    <w:rsid w:val="00472F67"/>
    <w:rsid w:val="00480D20"/>
    <w:rsid w:val="00486247"/>
    <w:rsid w:val="004870FF"/>
    <w:rsid w:val="004921A3"/>
    <w:rsid w:val="0049265C"/>
    <w:rsid w:val="004929A1"/>
    <w:rsid w:val="004967AC"/>
    <w:rsid w:val="004A19F3"/>
    <w:rsid w:val="004A264E"/>
    <w:rsid w:val="004A4398"/>
    <w:rsid w:val="004A6543"/>
    <w:rsid w:val="004A6829"/>
    <w:rsid w:val="004B2285"/>
    <w:rsid w:val="004B3E28"/>
    <w:rsid w:val="004C0BE5"/>
    <w:rsid w:val="004C212E"/>
    <w:rsid w:val="004C36E1"/>
    <w:rsid w:val="004D3B8F"/>
    <w:rsid w:val="004D4D9C"/>
    <w:rsid w:val="004E485B"/>
    <w:rsid w:val="004E5DDE"/>
    <w:rsid w:val="004E62A5"/>
    <w:rsid w:val="004E6849"/>
    <w:rsid w:val="00501859"/>
    <w:rsid w:val="00501C32"/>
    <w:rsid w:val="005024CA"/>
    <w:rsid w:val="00512159"/>
    <w:rsid w:val="00516CFD"/>
    <w:rsid w:val="0052673F"/>
    <w:rsid w:val="00534174"/>
    <w:rsid w:val="00534684"/>
    <w:rsid w:val="00535735"/>
    <w:rsid w:val="00536BE4"/>
    <w:rsid w:val="00547C0C"/>
    <w:rsid w:val="005632CF"/>
    <w:rsid w:val="005651CC"/>
    <w:rsid w:val="005754B1"/>
    <w:rsid w:val="00577BF0"/>
    <w:rsid w:val="00585117"/>
    <w:rsid w:val="0058536F"/>
    <w:rsid w:val="005871D8"/>
    <w:rsid w:val="00591CEC"/>
    <w:rsid w:val="00593857"/>
    <w:rsid w:val="00593931"/>
    <w:rsid w:val="005B065C"/>
    <w:rsid w:val="005B58EB"/>
    <w:rsid w:val="005B7E32"/>
    <w:rsid w:val="005C2E9B"/>
    <w:rsid w:val="005D164B"/>
    <w:rsid w:val="005D531F"/>
    <w:rsid w:val="005D5B0B"/>
    <w:rsid w:val="005D672D"/>
    <w:rsid w:val="005F1E6D"/>
    <w:rsid w:val="0060556D"/>
    <w:rsid w:val="0060703D"/>
    <w:rsid w:val="0061139B"/>
    <w:rsid w:val="00612A93"/>
    <w:rsid w:val="0061793C"/>
    <w:rsid w:val="006200E3"/>
    <w:rsid w:val="00625ED0"/>
    <w:rsid w:val="00626C2B"/>
    <w:rsid w:val="006343DA"/>
    <w:rsid w:val="00642369"/>
    <w:rsid w:val="00644F2A"/>
    <w:rsid w:val="00645574"/>
    <w:rsid w:val="00646F07"/>
    <w:rsid w:val="00651085"/>
    <w:rsid w:val="006515A5"/>
    <w:rsid w:val="006533E9"/>
    <w:rsid w:val="00663B24"/>
    <w:rsid w:val="00664AF7"/>
    <w:rsid w:val="00666822"/>
    <w:rsid w:val="006717F4"/>
    <w:rsid w:val="00672F91"/>
    <w:rsid w:val="0067703C"/>
    <w:rsid w:val="00687178"/>
    <w:rsid w:val="00687EE5"/>
    <w:rsid w:val="00690465"/>
    <w:rsid w:val="006929F9"/>
    <w:rsid w:val="006B1CBF"/>
    <w:rsid w:val="006B394D"/>
    <w:rsid w:val="006C08E5"/>
    <w:rsid w:val="006C09B7"/>
    <w:rsid w:val="006D3183"/>
    <w:rsid w:val="006D34AD"/>
    <w:rsid w:val="006D3DC3"/>
    <w:rsid w:val="006D75FD"/>
    <w:rsid w:val="006E31D8"/>
    <w:rsid w:val="006E623C"/>
    <w:rsid w:val="006F5F26"/>
    <w:rsid w:val="00700923"/>
    <w:rsid w:val="0070391A"/>
    <w:rsid w:val="00703AB5"/>
    <w:rsid w:val="00705BEC"/>
    <w:rsid w:val="00710607"/>
    <w:rsid w:val="00710835"/>
    <w:rsid w:val="00711872"/>
    <w:rsid w:val="00711D9B"/>
    <w:rsid w:val="007229F3"/>
    <w:rsid w:val="007265F4"/>
    <w:rsid w:val="00735CE2"/>
    <w:rsid w:val="00742DEF"/>
    <w:rsid w:val="007447F3"/>
    <w:rsid w:val="007468DD"/>
    <w:rsid w:val="00760942"/>
    <w:rsid w:val="00761346"/>
    <w:rsid w:val="007619C4"/>
    <w:rsid w:val="00761A58"/>
    <w:rsid w:val="007826E1"/>
    <w:rsid w:val="007874F6"/>
    <w:rsid w:val="0079520F"/>
    <w:rsid w:val="0079691C"/>
    <w:rsid w:val="007A0CD2"/>
    <w:rsid w:val="007B22A4"/>
    <w:rsid w:val="007B3C45"/>
    <w:rsid w:val="007B4B29"/>
    <w:rsid w:val="007B4F9A"/>
    <w:rsid w:val="007B7291"/>
    <w:rsid w:val="007E1005"/>
    <w:rsid w:val="007E4879"/>
    <w:rsid w:val="007E5ED4"/>
    <w:rsid w:val="007E7DDB"/>
    <w:rsid w:val="007E7E13"/>
    <w:rsid w:val="007F3A93"/>
    <w:rsid w:val="008034F4"/>
    <w:rsid w:val="008106BE"/>
    <w:rsid w:val="00811D92"/>
    <w:rsid w:val="00813133"/>
    <w:rsid w:val="00831A58"/>
    <w:rsid w:val="008324BF"/>
    <w:rsid w:val="008448A2"/>
    <w:rsid w:val="0085392E"/>
    <w:rsid w:val="008541B9"/>
    <w:rsid w:val="008545EC"/>
    <w:rsid w:val="00861978"/>
    <w:rsid w:val="00863848"/>
    <w:rsid w:val="008643B4"/>
    <w:rsid w:val="00867BE3"/>
    <w:rsid w:val="00870135"/>
    <w:rsid w:val="0087227A"/>
    <w:rsid w:val="0087785E"/>
    <w:rsid w:val="00881B74"/>
    <w:rsid w:val="00882DF7"/>
    <w:rsid w:val="00883CA0"/>
    <w:rsid w:val="00884FCC"/>
    <w:rsid w:val="00890ACB"/>
    <w:rsid w:val="008936AF"/>
    <w:rsid w:val="008A0D5A"/>
    <w:rsid w:val="008A110C"/>
    <w:rsid w:val="008A3716"/>
    <w:rsid w:val="008B1099"/>
    <w:rsid w:val="008B2B2F"/>
    <w:rsid w:val="008B4391"/>
    <w:rsid w:val="008C242A"/>
    <w:rsid w:val="008C7CDC"/>
    <w:rsid w:val="008D23D8"/>
    <w:rsid w:val="008D25D4"/>
    <w:rsid w:val="008D27E5"/>
    <w:rsid w:val="008D2C36"/>
    <w:rsid w:val="008F4793"/>
    <w:rsid w:val="00904C4C"/>
    <w:rsid w:val="0090679C"/>
    <w:rsid w:val="0090690A"/>
    <w:rsid w:val="00907E8F"/>
    <w:rsid w:val="00912DCD"/>
    <w:rsid w:val="00915ACC"/>
    <w:rsid w:val="00916216"/>
    <w:rsid w:val="00917FCF"/>
    <w:rsid w:val="009215BD"/>
    <w:rsid w:val="009311D8"/>
    <w:rsid w:val="009326A9"/>
    <w:rsid w:val="00934315"/>
    <w:rsid w:val="00934F8B"/>
    <w:rsid w:val="009379D2"/>
    <w:rsid w:val="00952338"/>
    <w:rsid w:val="00971BE5"/>
    <w:rsid w:val="00972E00"/>
    <w:rsid w:val="009742A1"/>
    <w:rsid w:val="00974E5A"/>
    <w:rsid w:val="00992315"/>
    <w:rsid w:val="00993E39"/>
    <w:rsid w:val="009A7437"/>
    <w:rsid w:val="009A7D53"/>
    <w:rsid w:val="009B166C"/>
    <w:rsid w:val="009B3E3B"/>
    <w:rsid w:val="009B4BD5"/>
    <w:rsid w:val="009C203F"/>
    <w:rsid w:val="009C4611"/>
    <w:rsid w:val="009C509D"/>
    <w:rsid w:val="009E27EA"/>
    <w:rsid w:val="009E4E75"/>
    <w:rsid w:val="009F71E8"/>
    <w:rsid w:val="00A00312"/>
    <w:rsid w:val="00A03452"/>
    <w:rsid w:val="00A0484C"/>
    <w:rsid w:val="00A04B67"/>
    <w:rsid w:val="00A04F89"/>
    <w:rsid w:val="00A12961"/>
    <w:rsid w:val="00A1540D"/>
    <w:rsid w:val="00A201CC"/>
    <w:rsid w:val="00A300C1"/>
    <w:rsid w:val="00A42E9C"/>
    <w:rsid w:val="00A46028"/>
    <w:rsid w:val="00A469F8"/>
    <w:rsid w:val="00A5154C"/>
    <w:rsid w:val="00A51D31"/>
    <w:rsid w:val="00A573A4"/>
    <w:rsid w:val="00A74C80"/>
    <w:rsid w:val="00A85825"/>
    <w:rsid w:val="00A87029"/>
    <w:rsid w:val="00A97FA3"/>
    <w:rsid w:val="00AA19AE"/>
    <w:rsid w:val="00AA2C99"/>
    <w:rsid w:val="00AA5740"/>
    <w:rsid w:val="00AA61F9"/>
    <w:rsid w:val="00AA7D16"/>
    <w:rsid w:val="00AB184A"/>
    <w:rsid w:val="00AB4067"/>
    <w:rsid w:val="00AB711C"/>
    <w:rsid w:val="00AC4057"/>
    <w:rsid w:val="00AD100E"/>
    <w:rsid w:val="00AD21EB"/>
    <w:rsid w:val="00AD7CFC"/>
    <w:rsid w:val="00AE0CDB"/>
    <w:rsid w:val="00AE617C"/>
    <w:rsid w:val="00AF091E"/>
    <w:rsid w:val="00AF16B4"/>
    <w:rsid w:val="00AF45E5"/>
    <w:rsid w:val="00B05E5B"/>
    <w:rsid w:val="00B06EDF"/>
    <w:rsid w:val="00B10401"/>
    <w:rsid w:val="00B116B3"/>
    <w:rsid w:val="00B22EB9"/>
    <w:rsid w:val="00B242FB"/>
    <w:rsid w:val="00B32B96"/>
    <w:rsid w:val="00B348BF"/>
    <w:rsid w:val="00B372BC"/>
    <w:rsid w:val="00B41F84"/>
    <w:rsid w:val="00B42233"/>
    <w:rsid w:val="00B42AAB"/>
    <w:rsid w:val="00B43BD6"/>
    <w:rsid w:val="00B47455"/>
    <w:rsid w:val="00B47C76"/>
    <w:rsid w:val="00B52502"/>
    <w:rsid w:val="00B60DCF"/>
    <w:rsid w:val="00B649FA"/>
    <w:rsid w:val="00B64F33"/>
    <w:rsid w:val="00B753C2"/>
    <w:rsid w:val="00B7706F"/>
    <w:rsid w:val="00B83C46"/>
    <w:rsid w:val="00B93207"/>
    <w:rsid w:val="00B95B84"/>
    <w:rsid w:val="00BA36FA"/>
    <w:rsid w:val="00BC133D"/>
    <w:rsid w:val="00BC2CBF"/>
    <w:rsid w:val="00BC4B8B"/>
    <w:rsid w:val="00BD5057"/>
    <w:rsid w:val="00BE6999"/>
    <w:rsid w:val="00BE7CC1"/>
    <w:rsid w:val="00BE7ED3"/>
    <w:rsid w:val="00BF05CD"/>
    <w:rsid w:val="00BF1C82"/>
    <w:rsid w:val="00BF269C"/>
    <w:rsid w:val="00BF6DE3"/>
    <w:rsid w:val="00C04ABA"/>
    <w:rsid w:val="00C04CC9"/>
    <w:rsid w:val="00C22EB1"/>
    <w:rsid w:val="00C24E64"/>
    <w:rsid w:val="00C27529"/>
    <w:rsid w:val="00C35B56"/>
    <w:rsid w:val="00C36D74"/>
    <w:rsid w:val="00C406D9"/>
    <w:rsid w:val="00C413AC"/>
    <w:rsid w:val="00C43C83"/>
    <w:rsid w:val="00C50EDC"/>
    <w:rsid w:val="00C51B1D"/>
    <w:rsid w:val="00C532AB"/>
    <w:rsid w:val="00C6615C"/>
    <w:rsid w:val="00C679B5"/>
    <w:rsid w:val="00C73567"/>
    <w:rsid w:val="00C823E8"/>
    <w:rsid w:val="00C86250"/>
    <w:rsid w:val="00C95B79"/>
    <w:rsid w:val="00C96B55"/>
    <w:rsid w:val="00CA47F7"/>
    <w:rsid w:val="00CA6BAD"/>
    <w:rsid w:val="00CA761F"/>
    <w:rsid w:val="00CB5119"/>
    <w:rsid w:val="00CB59BB"/>
    <w:rsid w:val="00CB5F97"/>
    <w:rsid w:val="00CC54B3"/>
    <w:rsid w:val="00CD4F86"/>
    <w:rsid w:val="00CD5469"/>
    <w:rsid w:val="00CD59D1"/>
    <w:rsid w:val="00CD5FBB"/>
    <w:rsid w:val="00CE0888"/>
    <w:rsid w:val="00CE1437"/>
    <w:rsid w:val="00CE22D1"/>
    <w:rsid w:val="00CF34BD"/>
    <w:rsid w:val="00D00302"/>
    <w:rsid w:val="00D05195"/>
    <w:rsid w:val="00D115EC"/>
    <w:rsid w:val="00D13EF3"/>
    <w:rsid w:val="00D16990"/>
    <w:rsid w:val="00D24309"/>
    <w:rsid w:val="00D313E1"/>
    <w:rsid w:val="00D339DC"/>
    <w:rsid w:val="00D407D9"/>
    <w:rsid w:val="00D40ECF"/>
    <w:rsid w:val="00D4456B"/>
    <w:rsid w:val="00D475BC"/>
    <w:rsid w:val="00D61705"/>
    <w:rsid w:val="00D66E57"/>
    <w:rsid w:val="00D67D73"/>
    <w:rsid w:val="00D811E6"/>
    <w:rsid w:val="00D82996"/>
    <w:rsid w:val="00D84410"/>
    <w:rsid w:val="00D85F3B"/>
    <w:rsid w:val="00D87F21"/>
    <w:rsid w:val="00D978F0"/>
    <w:rsid w:val="00DA0647"/>
    <w:rsid w:val="00DA799D"/>
    <w:rsid w:val="00DB04A2"/>
    <w:rsid w:val="00DC2D48"/>
    <w:rsid w:val="00DC72FC"/>
    <w:rsid w:val="00DE3905"/>
    <w:rsid w:val="00DE5BFA"/>
    <w:rsid w:val="00DE6748"/>
    <w:rsid w:val="00DF1C84"/>
    <w:rsid w:val="00DF65E2"/>
    <w:rsid w:val="00DF6EB2"/>
    <w:rsid w:val="00E039E0"/>
    <w:rsid w:val="00E069D7"/>
    <w:rsid w:val="00E076C6"/>
    <w:rsid w:val="00E11E5F"/>
    <w:rsid w:val="00E16046"/>
    <w:rsid w:val="00E1715E"/>
    <w:rsid w:val="00E20354"/>
    <w:rsid w:val="00E22EE1"/>
    <w:rsid w:val="00E2394F"/>
    <w:rsid w:val="00E3434D"/>
    <w:rsid w:val="00E3442C"/>
    <w:rsid w:val="00E42402"/>
    <w:rsid w:val="00E51CE8"/>
    <w:rsid w:val="00E52A71"/>
    <w:rsid w:val="00E53E6C"/>
    <w:rsid w:val="00E55ABA"/>
    <w:rsid w:val="00E579F0"/>
    <w:rsid w:val="00E57C45"/>
    <w:rsid w:val="00E6115F"/>
    <w:rsid w:val="00E63319"/>
    <w:rsid w:val="00E66287"/>
    <w:rsid w:val="00E76EAA"/>
    <w:rsid w:val="00E840AF"/>
    <w:rsid w:val="00E94734"/>
    <w:rsid w:val="00E96534"/>
    <w:rsid w:val="00EA079E"/>
    <w:rsid w:val="00EA1651"/>
    <w:rsid w:val="00EA4DE8"/>
    <w:rsid w:val="00EB266F"/>
    <w:rsid w:val="00ED42B4"/>
    <w:rsid w:val="00EE1312"/>
    <w:rsid w:val="00EE3068"/>
    <w:rsid w:val="00F02CCF"/>
    <w:rsid w:val="00F05245"/>
    <w:rsid w:val="00F07722"/>
    <w:rsid w:val="00F07997"/>
    <w:rsid w:val="00F100BF"/>
    <w:rsid w:val="00F108D6"/>
    <w:rsid w:val="00F17426"/>
    <w:rsid w:val="00F2340A"/>
    <w:rsid w:val="00F350CC"/>
    <w:rsid w:val="00F47AE7"/>
    <w:rsid w:val="00F47C88"/>
    <w:rsid w:val="00F55B05"/>
    <w:rsid w:val="00F5739F"/>
    <w:rsid w:val="00F65F13"/>
    <w:rsid w:val="00F71AD8"/>
    <w:rsid w:val="00F7320C"/>
    <w:rsid w:val="00F8022B"/>
    <w:rsid w:val="00F80EFA"/>
    <w:rsid w:val="00F83F58"/>
    <w:rsid w:val="00F90D02"/>
    <w:rsid w:val="00F953B3"/>
    <w:rsid w:val="00F97609"/>
    <w:rsid w:val="00FA6E85"/>
    <w:rsid w:val="00FC7702"/>
    <w:rsid w:val="00FD27E2"/>
    <w:rsid w:val="00FD2D2C"/>
    <w:rsid w:val="00FE29F4"/>
    <w:rsid w:val="01A40301"/>
    <w:rsid w:val="041E6849"/>
    <w:rsid w:val="08687902"/>
    <w:rsid w:val="0970040D"/>
    <w:rsid w:val="0A301CD0"/>
    <w:rsid w:val="0E130A8B"/>
    <w:rsid w:val="1036426D"/>
    <w:rsid w:val="103B12EC"/>
    <w:rsid w:val="10BF5A21"/>
    <w:rsid w:val="16B00DBD"/>
    <w:rsid w:val="17EE789B"/>
    <w:rsid w:val="18595EDA"/>
    <w:rsid w:val="18D61CFD"/>
    <w:rsid w:val="1CDE6773"/>
    <w:rsid w:val="1F2B461D"/>
    <w:rsid w:val="28A25622"/>
    <w:rsid w:val="2B0D7335"/>
    <w:rsid w:val="2C3C6287"/>
    <w:rsid w:val="2DE017C5"/>
    <w:rsid w:val="33AF3702"/>
    <w:rsid w:val="346A029A"/>
    <w:rsid w:val="396A08EB"/>
    <w:rsid w:val="39DA5FBF"/>
    <w:rsid w:val="3BC2155E"/>
    <w:rsid w:val="3CD03FDC"/>
    <w:rsid w:val="49097AF4"/>
    <w:rsid w:val="49E71504"/>
    <w:rsid w:val="4EB26D58"/>
    <w:rsid w:val="56F716C6"/>
    <w:rsid w:val="591F486A"/>
    <w:rsid w:val="5AF56C14"/>
    <w:rsid w:val="5B1275C3"/>
    <w:rsid w:val="5E531207"/>
    <w:rsid w:val="61833268"/>
    <w:rsid w:val="623F67CD"/>
    <w:rsid w:val="65701FB4"/>
    <w:rsid w:val="67D73AA3"/>
    <w:rsid w:val="67F103AB"/>
    <w:rsid w:val="698609FE"/>
    <w:rsid w:val="6C6864BC"/>
    <w:rsid w:val="6CA93E01"/>
    <w:rsid w:val="6F871B29"/>
    <w:rsid w:val="71353F1C"/>
    <w:rsid w:val="71693861"/>
    <w:rsid w:val="7572795B"/>
    <w:rsid w:val="764A170C"/>
    <w:rsid w:val="764D33BE"/>
    <w:rsid w:val="78146EDB"/>
    <w:rsid w:val="792700DA"/>
    <w:rsid w:val="7AC06342"/>
    <w:rsid w:val="7EB1152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8B26EA"/>
  <w15:docId w15:val="{8D588C21-3D51-48CF-9A1A-A11D21A9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qFormat="1"/>
    <w:lsdException w:name="Normal Indent" w:semiHidden="1" w:unhideWhenUsed="1"/>
    <w:lsdException w:name="footnote text" w:uiPriority="0"/>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465"/>
    <w:rPr>
      <w:rFonts w:eastAsia="Times New Roman"/>
      <w:sz w:val="24"/>
      <w:szCs w:val="24"/>
    </w:rPr>
  </w:style>
  <w:style w:type="paragraph" w:styleId="1">
    <w:name w:val="heading 1"/>
    <w:basedOn w:val="a"/>
    <w:next w:val="a"/>
    <w:link w:val="10"/>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numPr>
        <w:ilvl w:val="2"/>
        <w:numId w:val="1"/>
      </w:numPr>
      <w:spacing w:before="40"/>
      <w:ind w:left="216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unhideWhenUsed/>
    <w:qFormat/>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0"/>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Segoe UI" w:hAnsi="Segoe UI" w:cs="Segoe UI"/>
      <w:sz w:val="18"/>
      <w:szCs w:val="18"/>
    </w:rPr>
  </w:style>
  <w:style w:type="paragraph" w:styleId="a5">
    <w:name w:val="Block Text"/>
    <w:basedOn w:val="a"/>
    <w:qFormat/>
    <w:pPr>
      <w:ind w:left="708" w:right="650" w:firstLine="702"/>
      <w:jc w:val="both"/>
    </w:pPr>
    <w:rPr>
      <w:sz w:val="28"/>
    </w:rPr>
  </w:style>
  <w:style w:type="paragraph" w:styleId="a6">
    <w:name w:val="Body Text"/>
    <w:basedOn w:val="a"/>
    <w:link w:val="a7"/>
    <w:uiPriority w:val="1"/>
    <w:qFormat/>
    <w:pPr>
      <w:widowControl w:val="0"/>
      <w:autoSpaceDE w:val="0"/>
      <w:autoSpaceDN w:val="0"/>
    </w:pPr>
    <w:rPr>
      <w:sz w:val="28"/>
      <w:szCs w:val="28"/>
      <w:lang w:bidi="ru-RU"/>
    </w:rPr>
  </w:style>
  <w:style w:type="paragraph" w:styleId="21">
    <w:name w:val="Body Text 2"/>
    <w:basedOn w:val="a"/>
    <w:link w:val="22"/>
    <w:qFormat/>
    <w:pPr>
      <w:jc w:val="both"/>
    </w:pPr>
    <w:rPr>
      <w:szCs w:val="20"/>
    </w:rPr>
  </w:style>
  <w:style w:type="character" w:styleId="a8">
    <w:name w:val="annotation reference"/>
    <w:basedOn w:val="a0"/>
    <w:uiPriority w:val="99"/>
    <w:semiHidden/>
    <w:unhideWhenUsed/>
    <w:qFormat/>
    <w:rPr>
      <w:sz w:val="16"/>
      <w:szCs w:val="16"/>
    </w:rPr>
  </w:style>
  <w:style w:type="paragraph" w:styleId="a9">
    <w:name w:val="annotation text"/>
    <w:basedOn w:val="a"/>
    <w:link w:val="aa"/>
    <w:uiPriority w:val="99"/>
    <w:semiHidden/>
    <w:unhideWhenUsed/>
    <w:qFormat/>
    <w:rPr>
      <w:sz w:val="20"/>
      <w:szCs w:val="20"/>
    </w:rPr>
  </w:style>
  <w:style w:type="paragraph" w:styleId="ab">
    <w:name w:val="annotation subject"/>
    <w:basedOn w:val="a9"/>
    <w:next w:val="a9"/>
    <w:link w:val="ac"/>
    <w:uiPriority w:val="99"/>
    <w:semiHidden/>
    <w:unhideWhenUsed/>
    <w:qFormat/>
    <w:rPr>
      <w:b/>
      <w:bCs/>
    </w:r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
    <w:link w:val="af"/>
    <w:uiPriority w:val="99"/>
    <w:unhideWhenUsed/>
    <w:qFormat/>
    <w:pPr>
      <w:tabs>
        <w:tab w:val="center" w:pos="4677"/>
        <w:tab w:val="right" w:pos="9355"/>
      </w:tabs>
    </w:pPr>
  </w:style>
  <w:style w:type="character" w:styleId="af0">
    <w:name w:val="footnote reference"/>
    <w:qFormat/>
    <w:rPr>
      <w:vertAlign w:val="superscript"/>
    </w:rPr>
  </w:style>
  <w:style w:type="paragraph" w:styleId="af1">
    <w:name w:val="footnote text"/>
    <w:basedOn w:val="a"/>
    <w:link w:val="af2"/>
    <w:pPr>
      <w:widowControl w:val="0"/>
      <w:autoSpaceDE w:val="0"/>
      <w:autoSpaceDN w:val="0"/>
      <w:adjustRightInd w:val="0"/>
    </w:pPr>
    <w:rPr>
      <w:sz w:val="20"/>
      <w:szCs w:val="20"/>
    </w:rPr>
  </w:style>
  <w:style w:type="paragraph" w:styleId="af3">
    <w:name w:val="header"/>
    <w:basedOn w:val="a"/>
    <w:link w:val="af4"/>
    <w:uiPriority w:val="99"/>
    <w:unhideWhenUsed/>
    <w:qFormat/>
    <w:pPr>
      <w:tabs>
        <w:tab w:val="center" w:pos="4677"/>
        <w:tab w:val="right" w:pos="9355"/>
      </w:tabs>
    </w:pPr>
  </w:style>
  <w:style w:type="character" w:styleId="af5">
    <w:name w:val="Hyperlink"/>
    <w:basedOn w:val="a0"/>
    <w:uiPriority w:val="99"/>
    <w:unhideWhenUsed/>
    <w:rPr>
      <w:color w:val="0563C1" w:themeColor="hyperlink"/>
      <w:u w:val="single"/>
    </w:rPr>
  </w:style>
  <w:style w:type="paragraph" w:styleId="af6">
    <w:name w:val="Normal (Web)"/>
    <w:basedOn w:val="a"/>
    <w:uiPriority w:val="99"/>
    <w:unhideWhenUsed/>
    <w:qFormat/>
    <w:pPr>
      <w:spacing w:before="100" w:beforeAutospacing="1" w:after="100" w:afterAutospacing="1"/>
    </w:pPr>
  </w:style>
  <w:style w:type="character" w:styleId="af7">
    <w:name w:val="Strong"/>
    <w:basedOn w:val="a0"/>
    <w:uiPriority w:val="22"/>
    <w:qFormat/>
    <w:rPr>
      <w:b/>
      <w:bCs/>
    </w:rPr>
  </w:style>
  <w:style w:type="paragraph" w:styleId="af8">
    <w:name w:val="Subtitle"/>
    <w:basedOn w:val="a"/>
    <w:next w:val="a"/>
    <w:link w:val="af9"/>
    <w:uiPriority w:val="11"/>
    <w:qFormat/>
    <w:pPr>
      <w:keepNext/>
      <w:keepLines/>
      <w:spacing w:before="360" w:after="80"/>
    </w:pPr>
    <w:rPr>
      <w:rFonts w:ascii="Georgia" w:eastAsia="Georgia" w:hAnsi="Georgia" w:cs="Georgia"/>
      <w:i/>
      <w:color w:val="666666"/>
      <w:sz w:val="48"/>
      <w:szCs w:val="48"/>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pPr>
      <w:contextualSpacing/>
    </w:pPr>
    <w:rPr>
      <w:rFonts w:asciiTheme="majorHAnsi" w:eastAsiaTheme="majorEastAsia" w:hAnsiTheme="majorHAnsi" w:cstheme="majorBidi"/>
      <w:spacing w:val="-10"/>
      <w:kern w:val="28"/>
      <w:sz w:val="56"/>
      <w:szCs w:val="56"/>
    </w:rPr>
  </w:style>
  <w:style w:type="paragraph" w:styleId="11">
    <w:name w:val="toc 1"/>
    <w:basedOn w:val="a"/>
    <w:next w:val="a"/>
    <w:uiPriority w:val="39"/>
    <w:unhideWhenUsed/>
    <w:qFormat/>
    <w:pPr>
      <w:spacing w:after="100"/>
    </w:pPr>
  </w:style>
  <w:style w:type="paragraph" w:styleId="23">
    <w:name w:val="toc 2"/>
    <w:basedOn w:val="a"/>
    <w:next w:val="a"/>
    <w:uiPriority w:val="39"/>
    <w:unhideWhenUsed/>
    <w:qFormat/>
    <w:pPr>
      <w:spacing w:after="100"/>
      <w:ind w:left="220"/>
    </w:pPr>
    <w:rPr>
      <w:rFonts w:eastAsiaTheme="minorEastAsia"/>
    </w:rPr>
  </w:style>
  <w:style w:type="paragraph" w:styleId="31">
    <w:name w:val="toc 3"/>
    <w:basedOn w:val="a"/>
    <w:next w:val="a"/>
    <w:uiPriority w:val="39"/>
    <w:unhideWhenUsed/>
    <w:qFormat/>
    <w:pPr>
      <w:spacing w:after="100"/>
      <w:ind w:left="440"/>
    </w:pPr>
    <w:rPr>
      <w:rFonts w:eastAsiaTheme="minorEastAsia"/>
    </w:rPr>
  </w:style>
  <w:style w:type="paragraph" w:styleId="41">
    <w:name w:val="toc 4"/>
    <w:basedOn w:val="a"/>
    <w:next w:val="a"/>
    <w:uiPriority w:val="39"/>
    <w:unhideWhenUsed/>
    <w:pPr>
      <w:spacing w:after="100"/>
      <w:ind w:left="660"/>
    </w:pPr>
    <w:rPr>
      <w:rFonts w:eastAsiaTheme="minorEastAsia"/>
    </w:rPr>
  </w:style>
  <w:style w:type="paragraph" w:styleId="51">
    <w:name w:val="toc 5"/>
    <w:basedOn w:val="a"/>
    <w:next w:val="a"/>
    <w:uiPriority w:val="39"/>
    <w:unhideWhenUsed/>
    <w:pPr>
      <w:spacing w:after="100"/>
      <w:ind w:left="880"/>
    </w:pPr>
    <w:rPr>
      <w:rFonts w:eastAsiaTheme="minorEastAsia"/>
    </w:rPr>
  </w:style>
  <w:style w:type="paragraph" w:styleId="61">
    <w:name w:val="toc 6"/>
    <w:basedOn w:val="a"/>
    <w:next w:val="a"/>
    <w:uiPriority w:val="39"/>
    <w:unhideWhenUsed/>
    <w:qFormat/>
    <w:pPr>
      <w:spacing w:after="100"/>
      <w:ind w:left="1100"/>
    </w:pPr>
    <w:rPr>
      <w:rFonts w:eastAsiaTheme="minorEastAsia"/>
    </w:rPr>
  </w:style>
  <w:style w:type="paragraph" w:styleId="71">
    <w:name w:val="toc 7"/>
    <w:basedOn w:val="a"/>
    <w:next w:val="a"/>
    <w:uiPriority w:val="39"/>
    <w:unhideWhenUsed/>
    <w:pPr>
      <w:spacing w:after="100"/>
      <w:ind w:left="1320"/>
    </w:pPr>
    <w:rPr>
      <w:rFonts w:eastAsiaTheme="minorEastAsia"/>
    </w:rPr>
  </w:style>
  <w:style w:type="paragraph" w:styleId="81">
    <w:name w:val="toc 8"/>
    <w:basedOn w:val="a"/>
    <w:next w:val="a"/>
    <w:uiPriority w:val="39"/>
    <w:unhideWhenUsed/>
    <w:pPr>
      <w:spacing w:after="100"/>
      <w:ind w:left="1540"/>
    </w:pPr>
    <w:rPr>
      <w:rFonts w:eastAsiaTheme="minorEastAsia"/>
    </w:rPr>
  </w:style>
  <w:style w:type="paragraph" w:styleId="91">
    <w:name w:val="toc 9"/>
    <w:basedOn w:val="a"/>
    <w:next w:val="a"/>
    <w:uiPriority w:val="39"/>
    <w:unhideWhenUsed/>
    <w:qFormat/>
    <w:pPr>
      <w:spacing w:after="100"/>
      <w:ind w:left="1760"/>
    </w:pPr>
    <w:rPr>
      <w:rFonts w:eastAsiaTheme="minorEastAsia"/>
    </w:rPr>
  </w:style>
  <w:style w:type="table" w:customStyle="1" w:styleId="TableNormal11">
    <w:name w:val="Table Normal11"/>
    <w:tblPr>
      <w:tblCellMar>
        <w:top w:w="0" w:type="dxa"/>
        <w:left w:w="0" w:type="dxa"/>
        <w:bottom w:w="0" w:type="dxa"/>
        <w:right w:w="0"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qFormat/>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qFormat/>
    <w:rPr>
      <w:rFonts w:asciiTheme="majorHAnsi" w:eastAsiaTheme="majorEastAsia" w:hAnsiTheme="majorHAnsi" w:cstheme="majorBidi"/>
      <w:color w:val="1F3864" w:themeColor="accent1" w:themeShade="80"/>
      <w:sz w:val="24"/>
      <w:szCs w:val="24"/>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1F3864" w:themeColor="accent1" w:themeShade="80"/>
      <w:sz w:val="24"/>
      <w:szCs w:val="24"/>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character" w:customStyle="1" w:styleId="af2">
    <w:name w:val="Текст сноски Знак"/>
    <w:basedOn w:val="a0"/>
    <w:link w:val="af1"/>
    <w:qFormat/>
    <w:rPr>
      <w:rFonts w:ascii="Times New Roman" w:eastAsia="Times New Roman" w:hAnsi="Times New Roman" w:cs="Times New Roman"/>
      <w:sz w:val="20"/>
      <w:szCs w:val="20"/>
      <w:lang w:eastAsia="ru-RU"/>
    </w:rPr>
  </w:style>
  <w:style w:type="paragraph" w:styleId="afd">
    <w:name w:val="List Paragraph"/>
    <w:basedOn w:val="a"/>
    <w:uiPriority w:val="34"/>
    <w:qFormat/>
    <w:pPr>
      <w:ind w:left="720"/>
      <w:contextualSpacing/>
    </w:pPr>
  </w:style>
  <w:style w:type="character" w:customStyle="1" w:styleId="62">
    <w:name w:val="Основной текст (6)_"/>
    <w:basedOn w:val="a0"/>
    <w:link w:val="63"/>
    <w:rPr>
      <w:rFonts w:ascii="Times New Roman" w:eastAsia="Times New Roman" w:hAnsi="Times New Roman" w:cs="Times New Roman"/>
      <w:sz w:val="21"/>
      <w:szCs w:val="21"/>
      <w:shd w:val="clear" w:color="auto" w:fill="FFFFFF"/>
    </w:rPr>
  </w:style>
  <w:style w:type="paragraph" w:customStyle="1" w:styleId="63">
    <w:name w:val="Основной текст (6)"/>
    <w:basedOn w:val="a"/>
    <w:link w:val="62"/>
    <w:qFormat/>
    <w:pPr>
      <w:shd w:val="clear" w:color="auto" w:fill="FFFFFF"/>
      <w:spacing w:line="298" w:lineRule="exact"/>
      <w:ind w:hanging="400"/>
    </w:pPr>
    <w:rPr>
      <w:sz w:val="21"/>
      <w:szCs w:val="21"/>
    </w:rPr>
  </w:style>
  <w:style w:type="character" w:customStyle="1" w:styleId="afc">
    <w:name w:val="Заголовок Знак"/>
    <w:basedOn w:val="a0"/>
    <w:link w:val="afb"/>
    <w:uiPriority w:val="10"/>
    <w:qFormat/>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a4">
    <w:name w:val="Текст выноски Знак"/>
    <w:basedOn w:val="a0"/>
    <w:link w:val="a3"/>
    <w:uiPriority w:val="99"/>
    <w:semiHidden/>
    <w:qFormat/>
    <w:rPr>
      <w:rFonts w:ascii="Segoe UI" w:hAnsi="Segoe UI" w:cs="Segoe UI"/>
      <w:sz w:val="18"/>
      <w:szCs w:val="18"/>
    </w:rPr>
  </w:style>
  <w:style w:type="character" w:customStyle="1" w:styleId="24">
    <w:name w:val="Неразрешенное упоминание2"/>
    <w:basedOn w:val="a0"/>
    <w:uiPriority w:val="99"/>
    <w:semiHidden/>
    <w:unhideWhenUsed/>
    <w:qFormat/>
    <w:rPr>
      <w:color w:val="605E5C"/>
      <w:shd w:val="clear" w:color="auto" w:fill="E1DFDD"/>
    </w:rPr>
  </w:style>
  <w:style w:type="paragraph" w:customStyle="1" w:styleId="texte">
    <w:name w:val="texte"/>
    <w:basedOn w:val="a"/>
    <w:qFormat/>
    <w:pPr>
      <w:spacing w:before="100" w:beforeAutospacing="1" w:after="100" w:afterAutospacing="1"/>
    </w:p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table" w:customStyle="1" w:styleId="42">
    <w:name w:val="Сетка таблицы4"/>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3">
    <w:name w:val="Заголовок оглавления1"/>
    <w:basedOn w:val="1"/>
    <w:next w:val="a"/>
    <w:uiPriority w:val="39"/>
    <w:unhideWhenUsed/>
    <w:qFormat/>
    <w:pPr>
      <w:outlineLvl w:val="9"/>
    </w:pPr>
  </w:style>
  <w:style w:type="character" w:customStyle="1" w:styleId="aa">
    <w:name w:val="Текст примечания Знак"/>
    <w:basedOn w:val="a0"/>
    <w:link w:val="a9"/>
    <w:uiPriority w:val="99"/>
    <w:semiHidden/>
    <w:qFormat/>
    <w:rPr>
      <w:sz w:val="20"/>
      <w:szCs w:val="20"/>
    </w:rPr>
  </w:style>
  <w:style w:type="character" w:customStyle="1" w:styleId="ac">
    <w:name w:val="Тема примечания Знак"/>
    <w:basedOn w:val="aa"/>
    <w:link w:val="ab"/>
    <w:uiPriority w:val="99"/>
    <w:semiHidden/>
    <w:qFormat/>
    <w:rPr>
      <w:b/>
      <w:bCs/>
      <w:sz w:val="20"/>
      <w:szCs w:val="20"/>
    </w:rPr>
  </w:style>
  <w:style w:type="character" w:customStyle="1" w:styleId="af4">
    <w:name w:val="Верхний колонтитул Знак"/>
    <w:basedOn w:val="a0"/>
    <w:link w:val="af3"/>
    <w:uiPriority w:val="99"/>
    <w:qFormat/>
  </w:style>
  <w:style w:type="character" w:customStyle="1" w:styleId="af">
    <w:name w:val="Нижний колонтитул Знак"/>
    <w:basedOn w:val="a0"/>
    <w:link w:val="ae"/>
    <w:uiPriority w:val="99"/>
  </w:style>
  <w:style w:type="table" w:customStyle="1" w:styleId="14">
    <w:name w:val="Сетка таблицы1"/>
    <w:basedOn w:val="a1"/>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44">
    <w:name w:val="Pa44"/>
    <w:basedOn w:val="a"/>
    <w:next w:val="a"/>
    <w:uiPriority w:val="99"/>
    <w:qFormat/>
    <w:pPr>
      <w:autoSpaceDE w:val="0"/>
      <w:autoSpaceDN w:val="0"/>
      <w:adjustRightInd w:val="0"/>
      <w:spacing w:line="211" w:lineRule="atLeast"/>
    </w:pPr>
    <w:rPr>
      <w:rFonts w:ascii="PetersburgG" w:eastAsiaTheme="minorEastAsia" w:hAnsi="PetersburgG"/>
    </w:rPr>
  </w:style>
  <w:style w:type="paragraph" w:customStyle="1" w:styleId="Pa2">
    <w:name w:val="Pa2"/>
    <w:basedOn w:val="Default"/>
    <w:next w:val="Default"/>
    <w:uiPriority w:val="99"/>
    <w:qFormat/>
    <w:pPr>
      <w:spacing w:line="211" w:lineRule="atLeast"/>
    </w:pPr>
    <w:rPr>
      <w:rFonts w:ascii="PetersburgG" w:eastAsia="SimSun" w:hAnsi="PetersburgG" w:cstheme="minorBidi"/>
      <w:color w:val="auto"/>
      <w:lang w:eastAsia="en-US"/>
    </w:rPr>
  </w:style>
  <w:style w:type="character" w:customStyle="1" w:styleId="A60">
    <w:name w:val="A6"/>
    <w:uiPriority w:val="99"/>
    <w:qFormat/>
    <w:rPr>
      <w:rFonts w:cs="PetersburgG"/>
      <w:i/>
      <w:iCs/>
      <w:color w:val="000000"/>
      <w:sz w:val="19"/>
      <w:szCs w:val="19"/>
    </w:rPr>
  </w:style>
  <w:style w:type="paragraph" w:customStyle="1" w:styleId="Pa7">
    <w:name w:val="Pa7"/>
    <w:basedOn w:val="Default"/>
    <w:next w:val="Default"/>
    <w:uiPriority w:val="99"/>
    <w:pPr>
      <w:spacing w:line="211" w:lineRule="atLeast"/>
    </w:pPr>
    <w:rPr>
      <w:rFonts w:ascii="PetersburgG" w:eastAsia="SimSun" w:hAnsi="PetersburgG" w:cstheme="minorBidi"/>
      <w:color w:val="auto"/>
      <w:lang w:eastAsia="en-US"/>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72">
    <w:name w:val="Сетка таблицы7"/>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style>
  <w:style w:type="character" w:customStyle="1" w:styleId="spellingerror">
    <w:name w:val="spellingerror"/>
    <w:basedOn w:val="a0"/>
  </w:style>
  <w:style w:type="table" w:customStyle="1" w:styleId="82">
    <w:name w:val="Сетка таблицы8"/>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0"/>
    <w:uiPriority w:val="99"/>
    <w:semiHidden/>
    <w:unhideWhenUsed/>
    <w:qFormat/>
    <w:rPr>
      <w:color w:val="605E5C"/>
      <w:shd w:val="clear" w:color="auto" w:fill="E1DFDD"/>
    </w:rPr>
  </w:style>
  <w:style w:type="table" w:customStyle="1" w:styleId="810">
    <w:name w:val="Сетка таблицы8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
    <w:pPr>
      <w:widowControl w:val="0"/>
      <w:autoSpaceDE w:val="0"/>
      <w:autoSpaceDN w:val="0"/>
      <w:adjustRightInd w:val="0"/>
      <w:spacing w:line="484" w:lineRule="exact"/>
      <w:ind w:firstLine="715"/>
      <w:jc w:val="both"/>
    </w:pPr>
  </w:style>
  <w:style w:type="character" w:customStyle="1" w:styleId="FontStyle12">
    <w:name w:val="Font Style12"/>
    <w:qFormat/>
    <w:rPr>
      <w:rFonts w:ascii="Times New Roman" w:hAnsi="Times New Roman" w:cs="Times New Roman"/>
      <w:sz w:val="26"/>
      <w:szCs w:val="26"/>
    </w:rPr>
  </w:style>
  <w:style w:type="character" w:customStyle="1" w:styleId="22">
    <w:name w:val="Основной текст 2 Знак"/>
    <w:basedOn w:val="a0"/>
    <w:link w:val="21"/>
    <w:qFormat/>
    <w:rPr>
      <w:rFonts w:ascii="Times New Roman" w:eastAsia="Times New Roman" w:hAnsi="Times New Roman" w:cs="Times New Roman"/>
      <w:sz w:val="24"/>
      <w:szCs w:val="20"/>
      <w:lang w:eastAsia="ru-RU"/>
    </w:rPr>
  </w:style>
  <w:style w:type="paragraph" w:customStyle="1" w:styleId="afe">
    <w:name w:val="Базовый"/>
    <w:pPr>
      <w:tabs>
        <w:tab w:val="left" w:pos="709"/>
      </w:tabs>
      <w:suppressAutoHyphens/>
      <w:spacing w:after="160" w:line="259" w:lineRule="atLeast"/>
    </w:pPr>
    <w:rPr>
      <w:rFonts w:ascii="Calibri" w:eastAsia="Lucida Sans Unicode" w:hAnsi="Calibri" w:cs="Calibri"/>
      <w:sz w:val="22"/>
      <w:szCs w:val="22"/>
    </w:rPr>
  </w:style>
  <w:style w:type="table" w:customStyle="1" w:styleId="Style92">
    <w:name w:val="_Style 92"/>
    <w:basedOn w:val="TableNormal11"/>
    <w:pPr>
      <w:ind w:firstLine="709"/>
      <w:jc w:val="both"/>
    </w:pPr>
    <w:tblPr>
      <w:tblCellMar>
        <w:left w:w="108" w:type="dxa"/>
        <w:right w:w="108" w:type="dxa"/>
      </w:tblCellMar>
    </w:tblPr>
  </w:style>
  <w:style w:type="table" w:customStyle="1" w:styleId="Style93">
    <w:name w:val="_Style 93"/>
    <w:basedOn w:val="TableNormal11"/>
    <w:tblPr>
      <w:tblCellMar>
        <w:left w:w="115" w:type="dxa"/>
        <w:right w:w="115" w:type="dxa"/>
      </w:tblCellMar>
    </w:tblPr>
  </w:style>
  <w:style w:type="table" w:customStyle="1" w:styleId="Style94">
    <w:name w:val="_Style 94"/>
    <w:basedOn w:val="TableNormal11"/>
    <w:qFormat/>
    <w:tblPr>
      <w:tblCellMar>
        <w:left w:w="115" w:type="dxa"/>
        <w:right w:w="115" w:type="dxa"/>
      </w:tblCellMar>
    </w:tblPr>
  </w:style>
  <w:style w:type="table" w:customStyle="1" w:styleId="Style95">
    <w:name w:val="_Style 95"/>
    <w:basedOn w:val="TableNormal11"/>
    <w:tblPr>
      <w:tblCellMar>
        <w:left w:w="115" w:type="dxa"/>
        <w:right w:w="115" w:type="dxa"/>
      </w:tblCellMar>
    </w:tblPr>
  </w:style>
  <w:style w:type="table" w:customStyle="1" w:styleId="Style96">
    <w:name w:val="_Style 96"/>
    <w:basedOn w:val="TableNormal11"/>
    <w:tblPr>
      <w:tblCellMar>
        <w:left w:w="115" w:type="dxa"/>
        <w:right w:w="115" w:type="dxa"/>
      </w:tblCellMar>
    </w:tblPr>
  </w:style>
  <w:style w:type="table" w:customStyle="1" w:styleId="Style97">
    <w:name w:val="_Style 97"/>
    <w:basedOn w:val="TableNormal11"/>
    <w:tblPr>
      <w:tblCellMar>
        <w:left w:w="115" w:type="dxa"/>
        <w:right w:w="115" w:type="dxa"/>
      </w:tblCellMar>
    </w:tblPr>
  </w:style>
  <w:style w:type="table" w:customStyle="1" w:styleId="Style98">
    <w:name w:val="_Style 98"/>
    <w:basedOn w:val="TableNormal11"/>
    <w:pPr>
      <w:ind w:firstLine="709"/>
      <w:jc w:val="both"/>
    </w:pPr>
    <w:tblPr>
      <w:tblCellMar>
        <w:left w:w="108" w:type="dxa"/>
        <w:right w:w="108" w:type="dxa"/>
      </w:tblCellMar>
    </w:tblPr>
  </w:style>
  <w:style w:type="table" w:customStyle="1" w:styleId="Style99">
    <w:name w:val="_Style 99"/>
    <w:basedOn w:val="TableNormal11"/>
    <w:qFormat/>
    <w:pPr>
      <w:ind w:firstLine="709"/>
      <w:jc w:val="both"/>
    </w:pPr>
    <w:tblPr>
      <w:tblCellMar>
        <w:left w:w="108" w:type="dxa"/>
        <w:right w:w="108" w:type="dxa"/>
      </w:tblCellMar>
    </w:tblPr>
  </w:style>
  <w:style w:type="table" w:customStyle="1" w:styleId="Style100">
    <w:name w:val="_Style 100"/>
    <w:basedOn w:val="TableNormal11"/>
    <w:qFormat/>
    <w:pPr>
      <w:ind w:firstLine="709"/>
      <w:jc w:val="both"/>
    </w:pPr>
    <w:tblPr>
      <w:tblCellMar>
        <w:left w:w="108" w:type="dxa"/>
        <w:right w:w="108" w:type="dxa"/>
      </w:tblCellMar>
    </w:tblPr>
  </w:style>
  <w:style w:type="table" w:customStyle="1" w:styleId="Style101">
    <w:name w:val="_Style 101"/>
    <w:basedOn w:val="TableNormal11"/>
    <w:pPr>
      <w:ind w:firstLine="709"/>
      <w:jc w:val="both"/>
    </w:pPr>
    <w:tblPr>
      <w:tblCellMar>
        <w:left w:w="108" w:type="dxa"/>
        <w:right w:w="108" w:type="dxa"/>
      </w:tblCellMar>
    </w:tblPr>
  </w:style>
  <w:style w:type="table" w:customStyle="1" w:styleId="Style102">
    <w:name w:val="_Style 102"/>
    <w:basedOn w:val="TableNormal11"/>
    <w:qFormat/>
    <w:pPr>
      <w:ind w:firstLine="709"/>
      <w:jc w:val="both"/>
    </w:pPr>
    <w:tblPr>
      <w:tblCellMar>
        <w:left w:w="108" w:type="dxa"/>
        <w:right w:w="108" w:type="dxa"/>
      </w:tblCellMar>
    </w:tblPr>
  </w:style>
  <w:style w:type="table" w:customStyle="1" w:styleId="Style103">
    <w:name w:val="_Style 103"/>
    <w:basedOn w:val="TableNormal11"/>
    <w:qFormat/>
    <w:pPr>
      <w:ind w:firstLine="709"/>
      <w:jc w:val="both"/>
    </w:pPr>
    <w:tblPr>
      <w:tblCellMar>
        <w:left w:w="108" w:type="dxa"/>
        <w:right w:w="108" w:type="dxa"/>
      </w:tblCellMar>
    </w:tblPr>
  </w:style>
  <w:style w:type="table" w:customStyle="1" w:styleId="Style104">
    <w:name w:val="_Style 104"/>
    <w:basedOn w:val="TableNormal11"/>
    <w:pPr>
      <w:ind w:firstLine="709"/>
      <w:jc w:val="both"/>
    </w:pPr>
    <w:tblPr>
      <w:tblCellMar>
        <w:left w:w="108" w:type="dxa"/>
        <w:right w:w="108" w:type="dxa"/>
      </w:tblCellMar>
    </w:tblPr>
  </w:style>
  <w:style w:type="table" w:customStyle="1" w:styleId="Style105">
    <w:name w:val="_Style 105"/>
    <w:basedOn w:val="TableNormal11"/>
    <w:pPr>
      <w:ind w:firstLine="709"/>
      <w:jc w:val="both"/>
    </w:pPr>
    <w:tblPr>
      <w:tblCellMar>
        <w:left w:w="108" w:type="dxa"/>
        <w:right w:w="108" w:type="dxa"/>
      </w:tblCellMar>
    </w:tblPr>
  </w:style>
  <w:style w:type="table" w:customStyle="1" w:styleId="Style106">
    <w:name w:val="_Style 106"/>
    <w:basedOn w:val="TableNormal11"/>
    <w:pPr>
      <w:ind w:firstLine="709"/>
      <w:jc w:val="both"/>
    </w:pPr>
    <w:tblPr>
      <w:tblCellMar>
        <w:left w:w="108" w:type="dxa"/>
        <w:right w:w="108" w:type="dxa"/>
      </w:tblCellMar>
    </w:tblPr>
  </w:style>
  <w:style w:type="table" w:customStyle="1" w:styleId="Style107">
    <w:name w:val="_Style 107"/>
    <w:basedOn w:val="TableNormal11"/>
    <w:qFormat/>
    <w:tblPr>
      <w:tblCellMar>
        <w:left w:w="115" w:type="dxa"/>
        <w:right w:w="115" w:type="dxa"/>
      </w:tblCellMar>
    </w:tblPr>
  </w:style>
  <w:style w:type="table" w:customStyle="1" w:styleId="Style108">
    <w:name w:val="_Style 108"/>
    <w:basedOn w:val="TableNormal11"/>
    <w:tblPr>
      <w:tblCellMar>
        <w:left w:w="115" w:type="dxa"/>
        <w:right w:w="115" w:type="dxa"/>
      </w:tblCellMar>
    </w:tblPr>
  </w:style>
  <w:style w:type="table" w:customStyle="1" w:styleId="Style109">
    <w:name w:val="_Style 109"/>
    <w:basedOn w:val="TableNormal11"/>
    <w:pPr>
      <w:ind w:firstLine="709"/>
      <w:jc w:val="both"/>
    </w:pPr>
    <w:tblPr>
      <w:tblCellMar>
        <w:left w:w="108" w:type="dxa"/>
        <w:right w:w="108" w:type="dxa"/>
      </w:tblCellMar>
    </w:tblPr>
  </w:style>
  <w:style w:type="table" w:customStyle="1" w:styleId="Style110">
    <w:name w:val="_Style 110"/>
    <w:basedOn w:val="TableNormal11"/>
    <w:qFormat/>
    <w:pPr>
      <w:ind w:firstLine="709"/>
      <w:jc w:val="both"/>
    </w:pPr>
    <w:tblPr>
      <w:tblCellMar>
        <w:left w:w="108" w:type="dxa"/>
        <w:right w:w="108" w:type="dxa"/>
      </w:tblCellMar>
    </w:tblPr>
  </w:style>
  <w:style w:type="table" w:customStyle="1" w:styleId="Style111">
    <w:name w:val="_Style 111"/>
    <w:basedOn w:val="TableNormal11"/>
    <w:qFormat/>
    <w:pPr>
      <w:ind w:firstLine="709"/>
      <w:jc w:val="both"/>
    </w:pPr>
    <w:tblPr>
      <w:tblCellMar>
        <w:left w:w="108" w:type="dxa"/>
        <w:right w:w="108" w:type="dxa"/>
      </w:tblCellMar>
    </w:tblPr>
  </w:style>
  <w:style w:type="table" w:customStyle="1" w:styleId="Style112">
    <w:name w:val="_Style 112"/>
    <w:basedOn w:val="TableNormal11"/>
    <w:qFormat/>
    <w:tblPr>
      <w:tblCellMar>
        <w:left w:w="115" w:type="dxa"/>
        <w:right w:w="115" w:type="dxa"/>
      </w:tblCellMar>
    </w:tblPr>
  </w:style>
  <w:style w:type="table" w:customStyle="1" w:styleId="Style113">
    <w:name w:val="_Style 113"/>
    <w:basedOn w:val="TableNormal11"/>
    <w:qFormat/>
    <w:pPr>
      <w:ind w:firstLine="709"/>
      <w:jc w:val="both"/>
    </w:pPr>
    <w:tblPr>
      <w:tblCellMar>
        <w:left w:w="108" w:type="dxa"/>
        <w:right w:w="108" w:type="dxa"/>
      </w:tblCellMar>
    </w:tblPr>
  </w:style>
  <w:style w:type="table" w:customStyle="1" w:styleId="Style114">
    <w:name w:val="_Style 114"/>
    <w:basedOn w:val="TableNormal11"/>
    <w:pPr>
      <w:ind w:firstLine="709"/>
      <w:jc w:val="both"/>
    </w:pPr>
    <w:tblPr>
      <w:tblCellMar>
        <w:left w:w="108" w:type="dxa"/>
        <w:right w:w="108" w:type="dxa"/>
      </w:tblCellMar>
    </w:tblPr>
  </w:style>
  <w:style w:type="table" w:customStyle="1" w:styleId="Style115">
    <w:name w:val="_Style 115"/>
    <w:basedOn w:val="TableNormal11"/>
    <w:qFormat/>
    <w:pPr>
      <w:ind w:firstLine="709"/>
      <w:jc w:val="both"/>
    </w:pPr>
    <w:tblPr>
      <w:tblCellMar>
        <w:left w:w="108" w:type="dxa"/>
        <w:right w:w="108" w:type="dxa"/>
      </w:tblCellMar>
    </w:tblPr>
  </w:style>
  <w:style w:type="table" w:customStyle="1" w:styleId="Style116">
    <w:name w:val="_Style 116"/>
    <w:basedOn w:val="TableNormal11"/>
    <w:pPr>
      <w:ind w:firstLine="709"/>
      <w:jc w:val="both"/>
    </w:pPr>
    <w:tblPr>
      <w:tblCellMar>
        <w:left w:w="108" w:type="dxa"/>
        <w:right w:w="108" w:type="dxa"/>
      </w:tblCellMar>
    </w:tblPr>
  </w:style>
  <w:style w:type="table" w:customStyle="1" w:styleId="Style117">
    <w:name w:val="_Style 117"/>
    <w:basedOn w:val="TableNormal11"/>
    <w:pPr>
      <w:ind w:firstLine="709"/>
      <w:jc w:val="both"/>
    </w:pPr>
    <w:tblPr>
      <w:tblCellMar>
        <w:left w:w="108" w:type="dxa"/>
        <w:right w:w="108" w:type="dxa"/>
      </w:tblCellMar>
    </w:tblPr>
  </w:style>
  <w:style w:type="table" w:customStyle="1" w:styleId="Style118">
    <w:name w:val="_Style 118"/>
    <w:basedOn w:val="TableNormal11"/>
    <w:pPr>
      <w:ind w:firstLine="709"/>
      <w:jc w:val="both"/>
    </w:pPr>
    <w:tblPr>
      <w:tblCellMar>
        <w:left w:w="108" w:type="dxa"/>
        <w:right w:w="108" w:type="dxa"/>
      </w:tblCellMar>
    </w:tblPr>
  </w:style>
  <w:style w:type="table" w:customStyle="1" w:styleId="Style119">
    <w:name w:val="_Style 119"/>
    <w:basedOn w:val="TableNormal11"/>
    <w:pPr>
      <w:ind w:firstLine="709"/>
      <w:jc w:val="both"/>
    </w:pPr>
    <w:tblPr>
      <w:tblCellMar>
        <w:left w:w="108" w:type="dxa"/>
        <w:right w:w="108" w:type="dxa"/>
      </w:tblCellMar>
    </w:tblPr>
  </w:style>
  <w:style w:type="table" w:customStyle="1" w:styleId="Style120">
    <w:name w:val="_Style 120"/>
    <w:basedOn w:val="TableNormal11"/>
    <w:qFormat/>
    <w:tblPr>
      <w:tblCellMar>
        <w:left w:w="115" w:type="dxa"/>
        <w:right w:w="115" w:type="dxa"/>
      </w:tblCellMar>
    </w:tblPr>
  </w:style>
  <w:style w:type="table" w:customStyle="1" w:styleId="Style121">
    <w:name w:val="_Style 121"/>
    <w:basedOn w:val="TableNormal11"/>
    <w:tblPr>
      <w:tblCellMar>
        <w:left w:w="115" w:type="dxa"/>
        <w:right w:w="115" w:type="dxa"/>
      </w:tblCellMar>
    </w:tblPr>
  </w:style>
  <w:style w:type="table" w:customStyle="1" w:styleId="Style122">
    <w:name w:val="_Style 122"/>
    <w:basedOn w:val="TableNormal11"/>
    <w:tblPr>
      <w:tblCellMar>
        <w:left w:w="115" w:type="dxa"/>
        <w:right w:w="115" w:type="dxa"/>
      </w:tblCellMar>
    </w:tblPr>
  </w:style>
  <w:style w:type="table" w:customStyle="1" w:styleId="Style123">
    <w:name w:val="_Style 123"/>
    <w:basedOn w:val="TableNormal11"/>
    <w:tblPr>
      <w:tblCellMar>
        <w:left w:w="115" w:type="dxa"/>
        <w:right w:w="115" w:type="dxa"/>
      </w:tblCellMar>
    </w:tblPr>
  </w:style>
  <w:style w:type="table" w:customStyle="1" w:styleId="Style124">
    <w:name w:val="_Style 124"/>
    <w:basedOn w:val="TableNormal11"/>
    <w:tblPr>
      <w:tblCellMar>
        <w:left w:w="115" w:type="dxa"/>
        <w:right w:w="115" w:type="dxa"/>
      </w:tblCellMar>
    </w:tblPr>
  </w:style>
  <w:style w:type="table" w:customStyle="1" w:styleId="120">
    <w:name w:val="Сетка таблицы12"/>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uiPriority w:val="1"/>
    <w:qFormat/>
    <w:rPr>
      <w:rFonts w:cstheme="minorBidi"/>
      <w:sz w:val="28"/>
      <w:szCs w:val="22"/>
      <w:lang w:eastAsia="en-US"/>
    </w:rPr>
  </w:style>
  <w:style w:type="table" w:customStyle="1" w:styleId="210">
    <w:name w:val="Сетка таблицы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0"/>
    <w:link w:val="a6"/>
    <w:uiPriority w:val="1"/>
    <w:rPr>
      <w:rFonts w:ascii="Times New Roman" w:eastAsia="Times New Roman" w:hAnsi="Times New Roman" w:cs="Times New Roman"/>
      <w:sz w:val="28"/>
      <w:szCs w:val="28"/>
      <w:lang w:bidi="ru-RU"/>
    </w:rPr>
  </w:style>
  <w:style w:type="table" w:customStyle="1" w:styleId="15">
    <w:name w:val="Сетка таблицы15"/>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5">
    <w:name w:val="Неразрешенное упоминание6"/>
    <w:basedOn w:val="a0"/>
    <w:uiPriority w:val="99"/>
    <w:semiHidden/>
    <w:unhideWhenUsed/>
    <w:rPr>
      <w:color w:val="605E5C"/>
      <w:shd w:val="clear" w:color="auto" w:fill="E1DFDD"/>
    </w:rPr>
  </w:style>
  <w:style w:type="character" w:customStyle="1" w:styleId="tabchar">
    <w:name w:val="tabchar"/>
    <w:basedOn w:val="a0"/>
  </w:style>
  <w:style w:type="character" w:customStyle="1" w:styleId="contextualspellingandgrammarerror">
    <w:name w:val="contextualspellingandgrammarerror"/>
    <w:basedOn w:val="a0"/>
  </w:style>
  <w:style w:type="table" w:customStyle="1" w:styleId="19">
    <w:name w:val="Сетка таблицы19"/>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table" w:customStyle="1" w:styleId="230">
    <w:name w:val="Сетка таблицы2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0">
    <w:name w:val="Сетка таблицы110"/>
    <w:basedOn w:val="a1"/>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4"/>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1"/>
    <w:basedOn w:val="a1"/>
    <w:uiPriority w:val="59"/>
    <w:pPr>
      <w:spacing w:line="360" w:lineRule="auto"/>
      <w:ind w:firstLine="709"/>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3"/>
    <w:basedOn w:val="a1"/>
    <w:uiPriority w:val="5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Подзаголовок Знак"/>
    <w:basedOn w:val="a0"/>
    <w:link w:val="af8"/>
    <w:uiPriority w:val="11"/>
    <w:rPr>
      <w:rFonts w:ascii="Georgia" w:eastAsia="Georgia" w:hAnsi="Georgia" w:cs="Georgia"/>
      <w:i/>
      <w:color w:val="666666"/>
      <w:sz w:val="48"/>
      <w:szCs w:val="48"/>
    </w:rPr>
  </w:style>
  <w:style w:type="table" w:customStyle="1" w:styleId="121">
    <w:name w:val="Сетка таблицы121"/>
    <w:basedOn w:val="a1"/>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uiPriority w:val="3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uiPriority w:val="59"/>
    <w:rPr>
      <w:rFonts w:eastAsia="Times New Roman"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uiPriority w:val="59"/>
    <w:rPr>
      <w:rFonts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uiPriority w:val="39"/>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uiPriority w:val="39"/>
    <w:qFormat/>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Неразрешенное упоминание7"/>
    <w:basedOn w:val="a0"/>
    <w:uiPriority w:val="99"/>
    <w:semiHidden/>
    <w:unhideWhenUsed/>
    <w:rPr>
      <w:color w:val="605E5C"/>
      <w:shd w:val="clear" w:color="auto" w:fill="E1DFDD"/>
    </w:rPr>
  </w:style>
  <w:style w:type="character" w:customStyle="1" w:styleId="83">
    <w:name w:val="Неразрешенное упоминание8"/>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sid w:val="002E0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4057">
      <w:bodyDiv w:val="1"/>
      <w:marLeft w:val="0"/>
      <w:marRight w:val="0"/>
      <w:marTop w:val="0"/>
      <w:marBottom w:val="0"/>
      <w:divBdr>
        <w:top w:val="none" w:sz="0" w:space="0" w:color="auto"/>
        <w:left w:val="none" w:sz="0" w:space="0" w:color="auto"/>
        <w:bottom w:val="none" w:sz="0" w:space="0" w:color="auto"/>
        <w:right w:val="none" w:sz="0" w:space="0" w:color="auto"/>
      </w:divBdr>
      <w:divsChild>
        <w:div w:id="1588273861">
          <w:marLeft w:val="0"/>
          <w:marRight w:val="0"/>
          <w:marTop w:val="0"/>
          <w:marBottom w:val="240"/>
          <w:divBdr>
            <w:top w:val="none" w:sz="0" w:space="0" w:color="auto"/>
            <w:left w:val="none" w:sz="0" w:space="0" w:color="auto"/>
            <w:bottom w:val="none" w:sz="0" w:space="0" w:color="auto"/>
            <w:right w:val="none" w:sz="0" w:space="0" w:color="auto"/>
          </w:divBdr>
        </w:div>
        <w:div w:id="362680444">
          <w:marLeft w:val="0"/>
          <w:marRight w:val="0"/>
          <w:marTop w:val="0"/>
          <w:marBottom w:val="0"/>
          <w:divBdr>
            <w:top w:val="none" w:sz="0" w:space="0" w:color="auto"/>
            <w:left w:val="none" w:sz="0" w:space="0" w:color="auto"/>
            <w:bottom w:val="none" w:sz="0" w:space="0" w:color="auto"/>
            <w:right w:val="none" w:sz="0" w:space="0" w:color="auto"/>
          </w:divBdr>
        </w:div>
        <w:div w:id="2008239930">
          <w:marLeft w:val="0"/>
          <w:marRight w:val="0"/>
          <w:marTop w:val="0"/>
          <w:marBottom w:val="0"/>
          <w:divBdr>
            <w:top w:val="none" w:sz="0" w:space="0" w:color="auto"/>
            <w:left w:val="none" w:sz="0" w:space="0" w:color="auto"/>
            <w:bottom w:val="none" w:sz="0" w:space="0" w:color="auto"/>
            <w:right w:val="none" w:sz="0" w:space="0" w:color="auto"/>
          </w:divBdr>
        </w:div>
        <w:div w:id="1995257882">
          <w:marLeft w:val="0"/>
          <w:marRight w:val="0"/>
          <w:marTop w:val="0"/>
          <w:marBottom w:val="0"/>
          <w:divBdr>
            <w:top w:val="none" w:sz="0" w:space="0" w:color="auto"/>
            <w:left w:val="none" w:sz="0" w:space="0" w:color="auto"/>
            <w:bottom w:val="none" w:sz="0" w:space="0" w:color="auto"/>
            <w:right w:val="none" w:sz="0" w:space="0" w:color="auto"/>
          </w:divBdr>
        </w:div>
        <w:div w:id="1226449081">
          <w:marLeft w:val="0"/>
          <w:marRight w:val="0"/>
          <w:marTop w:val="0"/>
          <w:marBottom w:val="0"/>
          <w:divBdr>
            <w:top w:val="none" w:sz="0" w:space="0" w:color="auto"/>
            <w:left w:val="none" w:sz="0" w:space="0" w:color="auto"/>
            <w:bottom w:val="none" w:sz="0" w:space="0" w:color="auto"/>
            <w:right w:val="none" w:sz="0" w:space="0" w:color="auto"/>
          </w:divBdr>
        </w:div>
        <w:div w:id="1651514990">
          <w:marLeft w:val="0"/>
          <w:marRight w:val="0"/>
          <w:marTop w:val="0"/>
          <w:marBottom w:val="0"/>
          <w:divBdr>
            <w:top w:val="none" w:sz="0" w:space="0" w:color="auto"/>
            <w:left w:val="none" w:sz="0" w:space="0" w:color="auto"/>
            <w:bottom w:val="none" w:sz="0" w:space="0" w:color="auto"/>
            <w:right w:val="none" w:sz="0" w:space="0" w:color="auto"/>
          </w:divBdr>
        </w:div>
        <w:div w:id="2021810563">
          <w:marLeft w:val="0"/>
          <w:marRight w:val="0"/>
          <w:marTop w:val="0"/>
          <w:marBottom w:val="0"/>
          <w:divBdr>
            <w:top w:val="none" w:sz="0" w:space="0" w:color="auto"/>
            <w:left w:val="none" w:sz="0" w:space="0" w:color="auto"/>
            <w:bottom w:val="none" w:sz="0" w:space="0" w:color="auto"/>
            <w:right w:val="none" w:sz="0" w:space="0" w:color="auto"/>
          </w:divBdr>
        </w:div>
        <w:div w:id="1963732247">
          <w:marLeft w:val="0"/>
          <w:marRight w:val="0"/>
          <w:marTop w:val="0"/>
          <w:marBottom w:val="0"/>
          <w:divBdr>
            <w:top w:val="none" w:sz="0" w:space="0" w:color="auto"/>
            <w:left w:val="none" w:sz="0" w:space="0" w:color="auto"/>
            <w:bottom w:val="none" w:sz="0" w:space="0" w:color="auto"/>
            <w:right w:val="none" w:sz="0" w:space="0" w:color="auto"/>
          </w:divBdr>
        </w:div>
        <w:div w:id="1906837064">
          <w:marLeft w:val="0"/>
          <w:marRight w:val="0"/>
          <w:marTop w:val="0"/>
          <w:marBottom w:val="0"/>
          <w:divBdr>
            <w:top w:val="none" w:sz="0" w:space="0" w:color="auto"/>
            <w:left w:val="none" w:sz="0" w:space="0" w:color="auto"/>
            <w:bottom w:val="none" w:sz="0" w:space="0" w:color="auto"/>
            <w:right w:val="none" w:sz="0" w:space="0" w:color="auto"/>
          </w:divBdr>
        </w:div>
      </w:divsChild>
    </w:div>
    <w:div w:id="860433542">
      <w:bodyDiv w:val="1"/>
      <w:marLeft w:val="0"/>
      <w:marRight w:val="0"/>
      <w:marTop w:val="0"/>
      <w:marBottom w:val="0"/>
      <w:divBdr>
        <w:top w:val="none" w:sz="0" w:space="0" w:color="auto"/>
        <w:left w:val="none" w:sz="0" w:space="0" w:color="auto"/>
        <w:bottom w:val="none" w:sz="0" w:space="0" w:color="auto"/>
        <w:right w:val="none" w:sz="0" w:space="0" w:color="auto"/>
      </w:divBdr>
      <w:divsChild>
        <w:div w:id="977806954">
          <w:marLeft w:val="0"/>
          <w:marRight w:val="0"/>
          <w:marTop w:val="0"/>
          <w:marBottom w:val="0"/>
          <w:divBdr>
            <w:top w:val="none" w:sz="0" w:space="0" w:color="auto"/>
            <w:left w:val="none" w:sz="0" w:space="0" w:color="auto"/>
            <w:bottom w:val="none" w:sz="0" w:space="0" w:color="auto"/>
            <w:right w:val="none" w:sz="0" w:space="0" w:color="auto"/>
          </w:divBdr>
        </w:div>
      </w:divsChild>
    </w:div>
    <w:div w:id="1971671330">
      <w:bodyDiv w:val="1"/>
      <w:marLeft w:val="0"/>
      <w:marRight w:val="0"/>
      <w:marTop w:val="0"/>
      <w:marBottom w:val="0"/>
      <w:divBdr>
        <w:top w:val="none" w:sz="0" w:space="0" w:color="auto"/>
        <w:left w:val="none" w:sz="0" w:space="0" w:color="auto"/>
        <w:bottom w:val="none" w:sz="0" w:space="0" w:color="auto"/>
        <w:right w:val="none" w:sz="0" w:space="0" w:color="auto"/>
      </w:divBdr>
      <w:divsChild>
        <w:div w:id="72704670">
          <w:marLeft w:val="0"/>
          <w:marRight w:val="0"/>
          <w:marTop w:val="0"/>
          <w:marBottom w:val="0"/>
          <w:divBdr>
            <w:top w:val="none" w:sz="0" w:space="0" w:color="auto"/>
            <w:left w:val="none" w:sz="0" w:space="0" w:color="auto"/>
            <w:bottom w:val="none" w:sz="0" w:space="0" w:color="auto"/>
            <w:right w:val="none" w:sz="0" w:space="0" w:color="auto"/>
          </w:divBdr>
        </w:div>
        <w:div w:id="1712264051">
          <w:marLeft w:val="0"/>
          <w:marRight w:val="0"/>
          <w:marTop w:val="0"/>
          <w:marBottom w:val="0"/>
          <w:divBdr>
            <w:top w:val="none" w:sz="0" w:space="0" w:color="auto"/>
            <w:left w:val="none" w:sz="0" w:space="0" w:color="auto"/>
            <w:bottom w:val="none" w:sz="0" w:space="0" w:color="auto"/>
            <w:right w:val="none" w:sz="0" w:space="0" w:color="auto"/>
          </w:divBdr>
        </w:div>
        <w:div w:id="867330942">
          <w:marLeft w:val="0"/>
          <w:marRight w:val="0"/>
          <w:marTop w:val="0"/>
          <w:marBottom w:val="0"/>
          <w:divBdr>
            <w:top w:val="none" w:sz="0" w:space="0" w:color="auto"/>
            <w:left w:val="none" w:sz="0" w:space="0" w:color="auto"/>
            <w:bottom w:val="none" w:sz="0" w:space="0" w:color="auto"/>
            <w:right w:val="none" w:sz="0" w:space="0" w:color="auto"/>
          </w:divBdr>
        </w:div>
        <w:div w:id="1653102050">
          <w:marLeft w:val="0"/>
          <w:marRight w:val="0"/>
          <w:marTop w:val="0"/>
          <w:marBottom w:val="0"/>
          <w:divBdr>
            <w:top w:val="none" w:sz="0" w:space="0" w:color="auto"/>
            <w:left w:val="none" w:sz="0" w:space="0" w:color="auto"/>
            <w:bottom w:val="none" w:sz="0" w:space="0" w:color="auto"/>
            <w:right w:val="none" w:sz="0" w:space="0" w:color="auto"/>
          </w:divBdr>
        </w:div>
        <w:div w:id="1898778688">
          <w:marLeft w:val="0"/>
          <w:marRight w:val="0"/>
          <w:marTop w:val="0"/>
          <w:marBottom w:val="0"/>
          <w:divBdr>
            <w:top w:val="none" w:sz="0" w:space="0" w:color="auto"/>
            <w:left w:val="none" w:sz="0" w:space="0" w:color="auto"/>
            <w:bottom w:val="none" w:sz="0" w:space="0" w:color="auto"/>
            <w:right w:val="none" w:sz="0" w:space="0" w:color="auto"/>
          </w:divBdr>
        </w:div>
        <w:div w:id="2082099871">
          <w:marLeft w:val="0"/>
          <w:marRight w:val="0"/>
          <w:marTop w:val="0"/>
          <w:marBottom w:val="0"/>
          <w:divBdr>
            <w:top w:val="none" w:sz="0" w:space="0" w:color="auto"/>
            <w:left w:val="none" w:sz="0" w:space="0" w:color="auto"/>
            <w:bottom w:val="none" w:sz="0" w:space="0" w:color="auto"/>
            <w:right w:val="none" w:sz="0" w:space="0" w:color="auto"/>
          </w:divBdr>
        </w:div>
        <w:div w:id="1186332884">
          <w:marLeft w:val="0"/>
          <w:marRight w:val="0"/>
          <w:marTop w:val="0"/>
          <w:marBottom w:val="0"/>
          <w:divBdr>
            <w:top w:val="none" w:sz="0" w:space="0" w:color="auto"/>
            <w:left w:val="none" w:sz="0" w:space="0" w:color="auto"/>
            <w:bottom w:val="none" w:sz="0" w:space="0" w:color="auto"/>
            <w:right w:val="none" w:sz="0" w:space="0" w:color="auto"/>
          </w:divBdr>
        </w:div>
        <w:div w:id="1474760328">
          <w:marLeft w:val="0"/>
          <w:marRight w:val="0"/>
          <w:marTop w:val="0"/>
          <w:marBottom w:val="0"/>
          <w:divBdr>
            <w:top w:val="none" w:sz="0" w:space="0" w:color="auto"/>
            <w:left w:val="none" w:sz="0" w:space="0" w:color="auto"/>
            <w:bottom w:val="none" w:sz="0" w:space="0" w:color="auto"/>
            <w:right w:val="none" w:sz="0" w:space="0" w:color="auto"/>
          </w:divBdr>
        </w:div>
        <w:div w:id="25446053">
          <w:marLeft w:val="0"/>
          <w:marRight w:val="0"/>
          <w:marTop w:val="0"/>
          <w:marBottom w:val="0"/>
          <w:divBdr>
            <w:top w:val="none" w:sz="0" w:space="0" w:color="auto"/>
            <w:left w:val="none" w:sz="0" w:space="0" w:color="auto"/>
            <w:bottom w:val="none" w:sz="0" w:space="0" w:color="auto"/>
            <w:right w:val="none" w:sz="0" w:space="0" w:color="auto"/>
          </w:divBdr>
        </w:div>
        <w:div w:id="1015034086">
          <w:marLeft w:val="0"/>
          <w:marRight w:val="0"/>
          <w:marTop w:val="0"/>
          <w:marBottom w:val="0"/>
          <w:divBdr>
            <w:top w:val="none" w:sz="0" w:space="0" w:color="auto"/>
            <w:left w:val="none" w:sz="0" w:space="0" w:color="auto"/>
            <w:bottom w:val="none" w:sz="0" w:space="0" w:color="auto"/>
            <w:right w:val="none" w:sz="0" w:space="0" w:color="auto"/>
          </w:divBdr>
        </w:div>
        <w:div w:id="1970085193">
          <w:marLeft w:val="0"/>
          <w:marRight w:val="0"/>
          <w:marTop w:val="0"/>
          <w:marBottom w:val="0"/>
          <w:divBdr>
            <w:top w:val="none" w:sz="0" w:space="0" w:color="auto"/>
            <w:left w:val="none" w:sz="0" w:space="0" w:color="auto"/>
            <w:bottom w:val="none" w:sz="0" w:space="0" w:color="auto"/>
            <w:right w:val="none" w:sz="0" w:space="0" w:color="auto"/>
          </w:divBdr>
        </w:div>
        <w:div w:id="285746013">
          <w:marLeft w:val="0"/>
          <w:marRight w:val="0"/>
          <w:marTop w:val="0"/>
          <w:marBottom w:val="0"/>
          <w:divBdr>
            <w:top w:val="none" w:sz="0" w:space="0" w:color="auto"/>
            <w:left w:val="none" w:sz="0" w:space="0" w:color="auto"/>
            <w:bottom w:val="none" w:sz="0" w:space="0" w:color="auto"/>
            <w:right w:val="none" w:sz="0" w:space="0" w:color="auto"/>
          </w:divBdr>
        </w:div>
        <w:div w:id="1134563602">
          <w:marLeft w:val="0"/>
          <w:marRight w:val="0"/>
          <w:marTop w:val="0"/>
          <w:marBottom w:val="0"/>
          <w:divBdr>
            <w:top w:val="none" w:sz="0" w:space="0" w:color="auto"/>
            <w:left w:val="none" w:sz="0" w:space="0" w:color="auto"/>
            <w:bottom w:val="none" w:sz="0" w:space="0" w:color="auto"/>
            <w:right w:val="none" w:sz="0" w:space="0" w:color="auto"/>
          </w:divBdr>
        </w:div>
        <w:div w:id="18617715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es.wikipedia.org/wiki/Hemisferio_norte" TargetMode="External"/><Relationship Id="rId26" Type="http://schemas.openxmlformats.org/officeDocument/2006/relationships/hyperlink" Target="https://www.youtube.com/watch?v=Dp1H4VbvyhI" TargetMode="External"/><Relationship Id="rId3" Type="http://schemas.openxmlformats.org/officeDocument/2006/relationships/customXml" Target="../customXml/item3.xml"/><Relationship Id="rId21" Type="http://schemas.openxmlformats.org/officeDocument/2006/relationships/hyperlink" Target="https://www.youtube.com/watch?v=V5x_Ppgd_rY" TargetMode="Externa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es.wikipedia.org/wiki/Hemisferio" TargetMode="External"/><Relationship Id="rId25" Type="http://schemas.openxmlformats.org/officeDocument/2006/relationships/hyperlink" Target="http://www.youtube.com/watch?v=puf18FonLx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s.wikipedia.org/wiki/Verano" TargetMode="External"/><Relationship Id="rId20" Type="http://schemas.openxmlformats.org/officeDocument/2006/relationships/hyperlink" Target="https://www.youtube.com/watch?v=6951Nj_kymo" TargetMode="External"/><Relationship Id="rId29" Type="http://schemas.openxmlformats.org/officeDocument/2006/relationships/hyperlink" Target="http://www.russian-plus.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apprendre.tv5monde.com/fr/exercice/3179?id_serie=14725&amp;nom_serie=nous_osons_une_autre_communication&amp;niveau=a2_elementaire&amp;exercice=2"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jpeg"/><Relationship Id="rId23" Type="http://schemas.openxmlformats.org/officeDocument/2006/relationships/hyperlink" Target="https://www.youtube.com/watch?v=vlo0je85tDA" TargetMode="External"/><Relationship Id="rId28" Type="http://schemas.openxmlformats.org/officeDocument/2006/relationships/hyperlink" Target="http://www.book.ru" TargetMode="External"/><Relationship Id="rId10" Type="http://schemas.openxmlformats.org/officeDocument/2006/relationships/hyperlink" Target="https://savoirs.rfi.fr/ru/questionnaire/463/resultats" TargetMode="External"/><Relationship Id="rId19" Type="http://schemas.openxmlformats.org/officeDocument/2006/relationships/hyperlink" Target="http://es.wikipedia.org/wiki/Hogueras_de_San_Juan"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hyperlink" Target="http://www.manager.de" TargetMode="External"/><Relationship Id="rId27" Type="http://schemas.openxmlformats.org/officeDocument/2006/relationships/hyperlink" Target="http://www.trabajador.es" TargetMode="External"/><Relationship Id="rId30" Type="http://schemas.openxmlformats.org/officeDocument/2006/relationships/hyperlink" Target="http://ru.wikipedia.org/wiki/Wiki" TargetMode="Externa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BY2bmybiyci6EI36/Ju9eHCU5g==">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</go:docsCustomData>
</go:gDocsCustomXmlDataStorage>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056A4E4-9D09-4EF3-B8B3-F9E98D2C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16039</Words>
  <Characters>91426</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Исайкина Ольга Ивановна</cp:lastModifiedBy>
  <cp:revision>10</cp:revision>
  <dcterms:created xsi:type="dcterms:W3CDTF">2022-06-06T11:47:00Z</dcterms:created>
  <dcterms:modified xsi:type="dcterms:W3CDTF">2022-06-27T06:59:00Z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9A533C7073E742CCA28814B2C87B50A7</vt:lpwstr>
  </property>
</Properties>
</file>